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8741" w14:textId="54C17038" w:rsidR="00B3007A" w:rsidRDefault="002A2D36" w:rsidP="00B3007A">
      <w:pPr>
        <w:ind w:right="-19"/>
        <w:jc w:val="center"/>
        <w:rPr>
          <w:color w:val="3F3F3F" w:themeColor="text1"/>
          <w:szCs w:val="20"/>
        </w:rPr>
      </w:pPr>
      <w:bookmarkStart w:id="0" w:name="_Hlk116545339"/>
      <w:bookmarkStart w:id="1" w:name="_Toc97645098"/>
      <w:bookmarkStart w:id="2" w:name="_Hlk104984907"/>
      <w:r>
        <w:rPr>
          <w:noProof/>
        </w:rPr>
        <w:drawing>
          <wp:inline distT="0" distB="0" distL="0" distR="0" wp14:anchorId="1BFAECB0" wp14:editId="0456D556">
            <wp:extent cx="3690000" cy="932400"/>
            <wp:effectExtent l="0" t="0" r="5715" b="1270"/>
            <wp:docPr id="3" name="Image 3" descr="logo-Université Toulouse - Jean Jau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Université Toulouse - Jean Jaurè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000" cy="9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AAF1A" w14:textId="3AFC2DF2" w:rsidR="002A2D36" w:rsidRDefault="002A2D36" w:rsidP="00B3007A">
      <w:pPr>
        <w:ind w:right="-19"/>
        <w:jc w:val="center"/>
        <w:rPr>
          <w:color w:val="3F3F3F" w:themeColor="text1"/>
          <w:szCs w:val="20"/>
        </w:rPr>
      </w:pPr>
    </w:p>
    <w:p w14:paraId="777B6AE9" w14:textId="77777777" w:rsidR="002A2D36" w:rsidRPr="0005045C" w:rsidRDefault="002A2D36" w:rsidP="00B3007A">
      <w:pPr>
        <w:ind w:right="-19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13E8829" w14:textId="77777777" w:rsidR="00293096" w:rsidRDefault="00293096" w:rsidP="00293096">
      <w:pPr>
        <w:jc w:val="center"/>
        <w:rPr>
          <w:b/>
          <w:caps/>
          <w:color w:val="000000"/>
          <w:sz w:val="24"/>
        </w:rPr>
      </w:pPr>
      <w:bookmarkStart w:id="3" w:name="_Hlk202779209"/>
      <w:bookmarkStart w:id="4" w:name="_Hlk177554894"/>
      <w:bookmarkEnd w:id="0"/>
      <w:r>
        <w:rPr>
          <w:b/>
          <w:caps/>
          <w:color w:val="000000"/>
          <w:sz w:val="24"/>
        </w:rPr>
        <w:t>accord-cadre DE FOURNITURES COURANTES ET SERVICES</w:t>
      </w:r>
      <w:bookmarkEnd w:id="3"/>
    </w:p>
    <w:p w14:paraId="0373D33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0D7A9E8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342067B4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5A3722E1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bookmarkStart w:id="5" w:name="_Hlk193353853"/>
    <w:bookmarkEnd w:id="4"/>
    <w:p w14:paraId="1041FE50" w14:textId="1FFDD4D0" w:rsidR="000D5502" w:rsidRPr="008B3C7F" w:rsidRDefault="00453C40" w:rsidP="000D5502">
      <w:pPr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11E8BB317AE24AA4A056C0AFED8F2D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bookmarkStart w:id="6" w:name="_Hlk193353884"/>
          <w:r w:rsidR="000B7512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Accord-cadre </w:t>
          </w:r>
          <w:r w:rsidR="000B7512" w:rsidRPr="00E6732E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202</w:t>
          </w:r>
          <w:r w:rsidR="00D76B2C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6</w:t>
          </w:r>
          <w:r w:rsidR="000B7512" w:rsidRPr="00E6732E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PA</w:t>
          </w:r>
          <w:r w:rsidR="00D76B2C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PSSUB0</w:t>
          </w:r>
          <w:r w:rsidR="0029309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22</w:t>
          </w:r>
        </w:sdtContent>
      </w:sdt>
      <w:bookmarkEnd w:id="5"/>
      <w:bookmarkEnd w:id="6"/>
    </w:p>
    <w:p w14:paraId="4EC5FE1B" w14:textId="77777777" w:rsidR="000D5502" w:rsidRDefault="000D5502" w:rsidP="000D5502">
      <w:pPr>
        <w:jc w:val="center"/>
        <w:rPr>
          <w:b/>
          <w:i/>
          <w:sz w:val="24"/>
        </w:rPr>
      </w:pPr>
    </w:p>
    <w:p w14:paraId="1CB230BF" w14:textId="77777777" w:rsidR="000D5502" w:rsidRDefault="000D5502" w:rsidP="000D5502">
      <w:pPr>
        <w:jc w:val="center"/>
        <w:rPr>
          <w:b/>
          <w:i/>
          <w:sz w:val="24"/>
        </w:rPr>
      </w:pPr>
    </w:p>
    <w:p w14:paraId="7B04C82E" w14:textId="77777777" w:rsidR="000D5502" w:rsidRDefault="000D5502" w:rsidP="000D5502">
      <w:pPr>
        <w:jc w:val="center"/>
        <w:rPr>
          <w:b/>
          <w:i/>
          <w:sz w:val="24"/>
        </w:rPr>
      </w:pPr>
    </w:p>
    <w:p w14:paraId="018080C7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bookmarkStart w:id="7" w:name="_Hlk178519272"/>
    <w:bookmarkStart w:id="8" w:name="_Hlk178518308"/>
    <w:p w14:paraId="39D913B5" w14:textId="663FAC7C" w:rsidR="000D5502" w:rsidRPr="00D76B2C" w:rsidRDefault="00453C40" w:rsidP="000D5502">
      <w:pPr>
        <w:tabs>
          <w:tab w:val="left" w:pos="1134"/>
          <w:tab w:val="right" w:pos="3828"/>
        </w:tabs>
        <w:jc w:val="center"/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35236040"/>
          <w:placeholder>
            <w:docPart w:val="DA9DAE524785451091C4A85BDA4B2C5D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bookmarkStart w:id="9" w:name="_Hlk169434101"/>
          <w:bookmarkEnd w:id="9"/>
          <w:bookmarkEnd w:id="7"/>
          <w:bookmarkEnd w:id="8"/>
          <w:r w:rsidR="00293096" w:rsidRPr="0029309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papiers de reprographie et de bobines pour traceur grand format</w:t>
          </w:r>
        </w:sdtContent>
      </w:sdt>
    </w:p>
    <w:p w14:paraId="57D5D02F" w14:textId="5C0319F3" w:rsidR="000D5502" w:rsidRDefault="000D5502" w:rsidP="000D5502">
      <w:pPr>
        <w:jc w:val="center"/>
        <w:rPr>
          <w:b/>
          <w:i/>
          <w:sz w:val="24"/>
        </w:rPr>
      </w:pPr>
    </w:p>
    <w:p w14:paraId="1578231C" w14:textId="77777777" w:rsidR="000B7512" w:rsidRPr="004959CB" w:rsidRDefault="000B7512" w:rsidP="000D5502">
      <w:pPr>
        <w:jc w:val="center"/>
        <w:rPr>
          <w:b/>
          <w:i/>
          <w:sz w:val="24"/>
        </w:rPr>
      </w:pPr>
    </w:p>
    <w:p w14:paraId="0DF9C3AD" w14:textId="2549F29F" w:rsidR="001E2A9D" w:rsidRPr="00293096" w:rsidRDefault="00453C40" w:rsidP="00293096">
      <w:pPr>
        <w:tabs>
          <w:tab w:val="left" w:pos="1134"/>
          <w:tab w:val="right" w:pos="3828"/>
        </w:tabs>
        <w:jc w:val="center"/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Intitulé du lot"/>
          <w:tag w:val=""/>
          <w:id w:val="-969819056"/>
          <w:placeholder>
            <w:docPart w:val="164C8F37D60D49D98CD619189A767C5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A4030" w:rsidRPr="008A4030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Lot 3 : Papiers spéciaux, papiers couleur, tous types, tous grammages, toutes couleurs et tous formats</w:t>
          </w:r>
        </w:sdtContent>
      </w:sdt>
    </w:p>
    <w:p w14:paraId="40A080AD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68755260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77E60B6E" w14:textId="77777777" w:rsidR="000D5502" w:rsidRPr="004959CB" w:rsidRDefault="000D5502" w:rsidP="000D5502">
      <w:pPr>
        <w:rPr>
          <w:b/>
          <w:i/>
          <w:sz w:val="24"/>
        </w:rPr>
      </w:pPr>
    </w:p>
    <w:p w14:paraId="4F518401" w14:textId="7F4B263A" w:rsidR="000D5502" w:rsidRPr="00B444CA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d’Engagement</w:t>
      </w:r>
    </w:p>
    <w:p w14:paraId="0541FCBF" w14:textId="61455F49" w:rsidR="000D5502" w:rsidRPr="00DD4665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>
        <w:rPr>
          <w:rFonts w:cs="Arial"/>
          <w:b/>
          <w:bCs/>
          <w:color w:val="000000"/>
          <w:sz w:val="36"/>
          <w:szCs w:val="36"/>
        </w:rPr>
        <w:t>E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</w:p>
    <w:p w14:paraId="217C22F0" w14:textId="77777777" w:rsidR="00B3007A" w:rsidRDefault="00B3007A" w:rsidP="00B3007A">
      <w:pPr>
        <w:rPr>
          <w:color w:val="000000"/>
          <w:sz w:val="24"/>
        </w:rPr>
      </w:pP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C8C141A" w:rsidR="00B3007A" w:rsidRDefault="00B3007A" w:rsidP="00B3007A">
      <w:pPr>
        <w:ind w:firstLine="284"/>
        <w:rPr>
          <w:sz w:val="24"/>
        </w:rPr>
      </w:pPr>
    </w:p>
    <w:p w14:paraId="24EC1738" w14:textId="104376DE" w:rsidR="00302D5E" w:rsidRDefault="00302D5E" w:rsidP="00B3007A">
      <w:pPr>
        <w:ind w:firstLine="284"/>
        <w:rPr>
          <w:sz w:val="24"/>
        </w:rPr>
      </w:pPr>
    </w:p>
    <w:p w14:paraId="1A6AC83E" w14:textId="0D90B177" w:rsidR="00302D5E" w:rsidRDefault="00302D5E" w:rsidP="00B3007A">
      <w:pPr>
        <w:ind w:firstLine="284"/>
        <w:rPr>
          <w:sz w:val="24"/>
        </w:rPr>
      </w:pPr>
    </w:p>
    <w:p w14:paraId="29C97850" w14:textId="40E06C15" w:rsidR="005D28A6" w:rsidRDefault="005D28A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7C9F2FB3" w14:textId="77777777" w:rsidR="00B3007A" w:rsidRPr="00EC2497" w:rsidRDefault="00B3007A" w:rsidP="00B3007A">
      <w:pPr>
        <w:ind w:firstLine="284"/>
        <w:rPr>
          <w:sz w:val="24"/>
        </w:rPr>
      </w:pP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0F272319" w14:textId="4F3FA376" w:rsidR="00CA4AE9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539003" w:history="1">
            <w:r w:rsidR="00CA4AE9" w:rsidRPr="00FF3D78">
              <w:rPr>
                <w:rStyle w:val="Lienhypertexte"/>
              </w:rPr>
              <w:t>Identification du Pouvoir adjudicateur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_Toc197539003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3</w:t>
            </w:r>
            <w:r w:rsidR="00CA4AE9">
              <w:rPr>
                <w:webHidden/>
              </w:rPr>
              <w:fldChar w:fldCharType="end"/>
            </w:r>
          </w:hyperlink>
        </w:p>
        <w:p w14:paraId="6B7A3997" w14:textId="2B9AC0E3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4" w:history="1">
            <w:r w:rsidR="00CA4AE9" w:rsidRPr="00FF3D78">
              <w:rPr>
                <w:rStyle w:val="Lienhypertexte"/>
                <w:rFonts w:eastAsia="Gill Sans MT"/>
              </w:rPr>
              <w:t>1.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  <w:rFonts w:eastAsia="Gill Sans MT"/>
              </w:rPr>
              <w:t>Dispositions générales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_Toc197539004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4B0048F2" w14:textId="5416A4A8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5" w:history="1">
            <w:r w:rsidR="00CA4AE9" w:rsidRPr="00FF3D78">
              <w:rPr>
                <w:rStyle w:val="Lienhypertexte"/>
              </w:rPr>
              <w:t>1.1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Objet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_Toc197539005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64FB45C0" w14:textId="370BCDFF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6" w:history="1">
            <w:r w:rsidR="00CA4AE9" w:rsidRPr="00FF3D78">
              <w:rPr>
                <w:rStyle w:val="Lienhypertexte"/>
              </w:rPr>
              <w:t>1.2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Mode de passation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_Toc197539006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16AFCECA" w14:textId="61286BFD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7" w:history="1">
            <w:r w:rsidR="00CA4AE9" w:rsidRPr="00FF3D78">
              <w:rPr>
                <w:rStyle w:val="Lienhypertexte"/>
              </w:rPr>
              <w:t>1.3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Forme du marché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_Toc197539007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719CCE68" w14:textId="2C35CCC2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8" w:history="1">
            <w:r w:rsidR="00CA4AE9" w:rsidRPr="00FF3D78">
              <w:rPr>
                <w:rStyle w:val="Lienhypertexte"/>
              </w:rPr>
              <w:t>2.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Engagement du candidat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_Toc197539008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5</w:t>
            </w:r>
            <w:r w:rsidR="00CA4AE9">
              <w:rPr>
                <w:webHidden/>
              </w:rPr>
              <w:fldChar w:fldCharType="end"/>
            </w:r>
          </w:hyperlink>
        </w:p>
        <w:p w14:paraId="27A7605F" w14:textId="73AA28BB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9" w:history="1">
            <w:r w:rsidR="00CA4AE9" w:rsidRPr="00FF3D78">
              <w:rPr>
                <w:rStyle w:val="Lienhypertexte"/>
              </w:rPr>
              <w:t>2.1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 tant que candidat seul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_Toc197539009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5</w:t>
            </w:r>
            <w:r w:rsidR="00CA4AE9">
              <w:rPr>
                <w:webHidden/>
              </w:rPr>
              <w:fldChar w:fldCharType="end"/>
            </w:r>
          </w:hyperlink>
        </w:p>
        <w:p w14:paraId="5B28E843" w14:textId="61321F46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0" w:history="1">
            <w:r w:rsidR="00CA4AE9" w:rsidRPr="00FF3D78">
              <w:rPr>
                <w:rStyle w:val="Lienhypertexte"/>
              </w:rPr>
              <w:t>2.2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 tant que groupement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_Toc197539010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6</w:t>
            </w:r>
            <w:r w:rsidR="00CA4AE9">
              <w:rPr>
                <w:webHidden/>
              </w:rPr>
              <w:fldChar w:fldCharType="end"/>
            </w:r>
          </w:hyperlink>
        </w:p>
        <w:p w14:paraId="4B6344AE" w14:textId="77EABB7C" w:rsidR="00CA4AE9" w:rsidRDefault="00453C40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7539011" w:history="1">
            <w:r w:rsidR="00CA4AE9" w:rsidRPr="00FF3D78">
              <w:rPr>
                <w:rStyle w:val="Lienhypertexte"/>
                <w:noProof/>
              </w:rPr>
              <w:t>2.2.1 Mandataire</w:t>
            </w:r>
            <w:r w:rsidR="00CA4AE9">
              <w:rPr>
                <w:noProof/>
                <w:webHidden/>
              </w:rPr>
              <w:tab/>
            </w:r>
            <w:r w:rsidR="00CA4AE9">
              <w:rPr>
                <w:noProof/>
                <w:webHidden/>
              </w:rPr>
              <w:fldChar w:fldCharType="begin"/>
            </w:r>
            <w:r w:rsidR="00CA4AE9">
              <w:rPr>
                <w:noProof/>
                <w:webHidden/>
              </w:rPr>
              <w:instrText xml:space="preserve"> PAGEREF _Toc197539011 \h </w:instrText>
            </w:r>
            <w:r w:rsidR="00CA4AE9">
              <w:rPr>
                <w:noProof/>
                <w:webHidden/>
              </w:rPr>
            </w:r>
            <w:r w:rsidR="00CA4AE9">
              <w:rPr>
                <w:noProof/>
                <w:webHidden/>
              </w:rPr>
              <w:fldChar w:fldCharType="separate"/>
            </w:r>
            <w:r w:rsidR="00CA4AE9">
              <w:rPr>
                <w:noProof/>
                <w:webHidden/>
              </w:rPr>
              <w:t>6</w:t>
            </w:r>
            <w:r w:rsidR="00CA4AE9">
              <w:rPr>
                <w:noProof/>
                <w:webHidden/>
              </w:rPr>
              <w:fldChar w:fldCharType="end"/>
            </w:r>
          </w:hyperlink>
        </w:p>
        <w:p w14:paraId="3A4EA818" w14:textId="23239D9B" w:rsidR="00CA4AE9" w:rsidRDefault="00453C40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7539012" w:history="1">
            <w:r w:rsidR="00CA4AE9" w:rsidRPr="00FF3D78">
              <w:rPr>
                <w:rStyle w:val="Lienhypertexte"/>
                <w:noProof/>
              </w:rPr>
              <w:t>2.2.2 Membres du groupement</w:t>
            </w:r>
            <w:r w:rsidR="00CA4AE9">
              <w:rPr>
                <w:noProof/>
                <w:webHidden/>
              </w:rPr>
              <w:tab/>
            </w:r>
            <w:r w:rsidR="00CA4AE9">
              <w:rPr>
                <w:noProof/>
                <w:webHidden/>
              </w:rPr>
              <w:fldChar w:fldCharType="begin"/>
            </w:r>
            <w:r w:rsidR="00CA4AE9">
              <w:rPr>
                <w:noProof/>
                <w:webHidden/>
              </w:rPr>
              <w:instrText xml:space="preserve"> PAGEREF _Toc197539012 \h </w:instrText>
            </w:r>
            <w:r w:rsidR="00CA4AE9">
              <w:rPr>
                <w:noProof/>
                <w:webHidden/>
              </w:rPr>
            </w:r>
            <w:r w:rsidR="00CA4AE9">
              <w:rPr>
                <w:noProof/>
                <w:webHidden/>
              </w:rPr>
              <w:fldChar w:fldCharType="separate"/>
            </w:r>
            <w:r w:rsidR="00CA4AE9">
              <w:rPr>
                <w:noProof/>
                <w:webHidden/>
              </w:rPr>
              <w:t>7</w:t>
            </w:r>
            <w:r w:rsidR="00CA4AE9">
              <w:rPr>
                <w:noProof/>
                <w:webHidden/>
              </w:rPr>
              <w:fldChar w:fldCharType="end"/>
            </w:r>
          </w:hyperlink>
        </w:p>
        <w:p w14:paraId="7693753C" w14:textId="56F6C9ED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3" w:history="1">
            <w:r w:rsidR="00CA4AE9" w:rsidRPr="00FF3D78">
              <w:rPr>
                <w:rStyle w:val="Lienhypertexte"/>
              </w:rPr>
              <w:t>3.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Paiement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_Toc197539013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12057ACE" w14:textId="242EA61E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4" w:history="1">
            <w:r w:rsidR="00CA4AE9" w:rsidRPr="00FF3D78">
              <w:rPr>
                <w:rStyle w:val="Lienhypertexte"/>
              </w:rPr>
              <w:t>3.1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Prestataire unique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_Toc197539014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7744FBFC" w14:textId="50620F91" w:rsidR="00CA4AE9" w:rsidRDefault="00453C40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5" w:history="1">
            <w:r w:rsidR="00CA4AE9" w:rsidRPr="00FF3D78">
              <w:rPr>
                <w:rStyle w:val="Lienhypertexte"/>
              </w:rPr>
              <w:t>3.2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Groupement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_Toc197539015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2C83F9DE" w14:textId="73FE045A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6" w:history="1">
            <w:r w:rsidR="00CA4AE9" w:rsidRPr="00FF3D78">
              <w:rPr>
                <w:rStyle w:val="Lienhypertexte"/>
              </w:rPr>
              <w:t>4.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Avance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_Toc197539016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10</w:t>
            </w:r>
            <w:r w:rsidR="00CA4AE9">
              <w:rPr>
                <w:webHidden/>
              </w:rPr>
              <w:fldChar w:fldCharType="end"/>
            </w:r>
          </w:hyperlink>
        </w:p>
        <w:p w14:paraId="5E159549" w14:textId="124C59B5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7" w:history="1">
            <w:r w:rsidR="00CA4AE9" w:rsidRPr="00FF3D78">
              <w:rPr>
                <w:rStyle w:val="Lienhypertexte"/>
              </w:rPr>
              <w:t>5.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Signature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_Toc197539017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10</w:t>
            </w:r>
            <w:r w:rsidR="00CA4AE9">
              <w:rPr>
                <w:webHidden/>
              </w:rPr>
              <w:fldChar w:fldCharType="end"/>
            </w:r>
          </w:hyperlink>
        </w:p>
        <w:p w14:paraId="7D0CF0FA" w14:textId="6EA55729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8" w:history="1">
            <w:r w:rsidR="00CA4AE9" w:rsidRPr="00FF3D78">
              <w:rPr>
                <w:rStyle w:val="Lienhypertexte"/>
              </w:rPr>
              <w:t>6.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Acceptation de l’offre par le Pouvoir adjudicateur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_Toc197539018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11</w:t>
            </w:r>
            <w:r w:rsidR="00CA4AE9">
              <w:rPr>
                <w:webHidden/>
              </w:rPr>
              <w:fldChar w:fldCharType="end"/>
            </w:r>
          </w:hyperlink>
        </w:p>
        <w:p w14:paraId="74859064" w14:textId="2876B62C" w:rsidR="00CA4AE9" w:rsidRDefault="00453C40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9" w:history="1">
            <w:r w:rsidR="00CA4AE9" w:rsidRPr="00FF3D78">
              <w:rPr>
                <w:rStyle w:val="Lienhypertexte"/>
              </w:rPr>
              <w:t>Annexe n°1 : Nantissement ou cession de créances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_Toc197539019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12</w:t>
            </w:r>
            <w:r w:rsidR="00CA4AE9">
              <w:rPr>
                <w:webHidden/>
              </w:rPr>
              <w:fldChar w:fldCharType="end"/>
            </w:r>
          </w:hyperlink>
        </w:p>
        <w:p w14:paraId="5C479280" w14:textId="430149FC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3B2CFE85" w14:textId="7B7963FF" w:rsidR="001E3178" w:rsidRDefault="001E3178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bookmarkStart w:id="10" w:name="_Toc97645099"/>
      <w:bookmarkStart w:id="11" w:name="_Hlk104974280"/>
      <w:bookmarkEnd w:id="1"/>
      <w:r>
        <w:br w:type="page"/>
      </w:r>
    </w:p>
    <w:p w14:paraId="3BFBDE16" w14:textId="0F022BDE" w:rsidR="00A451C1" w:rsidRDefault="005D4312" w:rsidP="00E115C0">
      <w:pPr>
        <w:pStyle w:val="DirectionAchats1Title"/>
        <w:numPr>
          <w:ilvl w:val="0"/>
          <w:numId w:val="0"/>
        </w:numPr>
      </w:pPr>
      <w:bookmarkStart w:id="12" w:name="_Toc197539003"/>
      <w:bookmarkEnd w:id="10"/>
      <w:bookmarkEnd w:id="11"/>
      <w:r>
        <w:lastRenderedPageBreak/>
        <w:t>Identifi</w:t>
      </w:r>
      <w:r w:rsidR="00E115C0">
        <w:t>cation</w:t>
      </w:r>
      <w:r w:rsidR="00AA7E51">
        <w:t xml:space="preserve"> du Pouvoir adjudicateur</w:t>
      </w:r>
      <w:bookmarkEnd w:id="12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  <w:bookmarkStart w:id="13" w:name="_Toc97645100"/>
      <w:bookmarkStart w:id="14" w:name="_Hlk104974426"/>
    </w:p>
    <w:p w14:paraId="1050F817" w14:textId="5DD0E672" w:rsidR="006C1701" w:rsidRPr="006C1701" w:rsidRDefault="006C1701" w:rsidP="006C1701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 w:val="24"/>
          <w:u w:val="single"/>
        </w:rPr>
      </w:pPr>
      <w:r w:rsidRPr="006C1701">
        <w:rPr>
          <w:b/>
          <w:bCs/>
          <w:i/>
          <w:iCs/>
          <w:sz w:val="24"/>
        </w:rPr>
        <w:t>Pouvoir adjudicateur exerçant la maîtrise d'ouvrage</w:t>
      </w:r>
      <w:r w:rsidR="00293096">
        <w:rPr>
          <w:b/>
          <w:bCs/>
          <w:i/>
          <w:iCs/>
          <w:sz w:val="24"/>
        </w:rPr>
        <w:t xml:space="preserve"> et désigné comme coordonnateur et mandataire du groupement</w:t>
      </w:r>
    </w:p>
    <w:p w14:paraId="7BDB77F2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066D877F" w14:textId="37D4549C" w:rsidR="003D383B" w:rsidRPr="003D383B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b/>
          <w:bCs/>
          <w:sz w:val="24"/>
        </w:rPr>
      </w:pPr>
      <w:r w:rsidRPr="003D383B">
        <w:rPr>
          <w:b/>
          <w:bCs/>
          <w:sz w:val="24"/>
        </w:rPr>
        <w:t>Université Toulouse Jean</w:t>
      </w:r>
      <w:r w:rsidR="00EB7044">
        <w:rPr>
          <w:b/>
          <w:bCs/>
          <w:sz w:val="24"/>
        </w:rPr>
        <w:t xml:space="preserve"> </w:t>
      </w:r>
      <w:r w:rsidRPr="003D383B">
        <w:rPr>
          <w:b/>
          <w:bCs/>
          <w:sz w:val="24"/>
        </w:rPr>
        <w:t>Jaurès</w:t>
      </w:r>
    </w:p>
    <w:p w14:paraId="609B44B4" w14:textId="77777777" w:rsidR="003D383B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</w:pPr>
      <w:r w:rsidRPr="00BA35EF">
        <w:t>5 allées Antonio Machado</w:t>
      </w:r>
    </w:p>
    <w:p w14:paraId="46C3A9ED" w14:textId="059D109F" w:rsidR="003D383B" w:rsidRDefault="003D383B" w:rsidP="00E115C0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color w:val="000000"/>
          <w:szCs w:val="20"/>
        </w:rPr>
      </w:pPr>
      <w:r w:rsidRPr="00BA35EF">
        <w:t>31058 Toulouse cedex 9</w:t>
      </w:r>
    </w:p>
    <w:p w14:paraId="76A09F20" w14:textId="28EEE008" w:rsidR="003D383B" w:rsidRPr="005D4312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62C17D73" w14:textId="254C20FB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49A0C3B" w14:textId="54D42579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9AE7E7A" w14:textId="77777777" w:rsidR="006C1701" w:rsidRPr="005D4312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52E138C8" w14:textId="6849A642" w:rsidR="006C1701" w:rsidRPr="006C1701" w:rsidRDefault="006C1701" w:rsidP="006C1701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 w:val="24"/>
        </w:rPr>
      </w:pPr>
      <w:r w:rsidRPr="006C1701">
        <w:rPr>
          <w:b/>
          <w:i/>
          <w:color w:val="000000"/>
          <w:sz w:val="24"/>
        </w:rPr>
        <w:t xml:space="preserve">Représentant du Pouvoir </w:t>
      </w:r>
      <w:r w:rsidR="00AA7E51">
        <w:rPr>
          <w:b/>
          <w:i/>
          <w:color w:val="000000"/>
          <w:sz w:val="24"/>
        </w:rPr>
        <w:t>a</w:t>
      </w:r>
      <w:r w:rsidRPr="006C1701">
        <w:rPr>
          <w:b/>
          <w:i/>
          <w:color w:val="000000"/>
          <w:sz w:val="24"/>
        </w:rPr>
        <w:t>djudicateur (RPA)</w:t>
      </w:r>
    </w:p>
    <w:p w14:paraId="33C00F3B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</w:p>
    <w:p w14:paraId="6A151BCE" w14:textId="5B851F48" w:rsidR="005D4312" w:rsidRPr="005D4312" w:rsidRDefault="00AA7E5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Madame la</w:t>
      </w:r>
      <w:r w:rsidR="005D4312" w:rsidRPr="005D4312">
        <w:rPr>
          <w:color w:val="000000"/>
          <w:szCs w:val="20"/>
        </w:rPr>
        <w:t xml:space="preserve"> Président</w:t>
      </w:r>
      <w:r w:rsidR="006C1701">
        <w:rPr>
          <w:color w:val="000000"/>
          <w:szCs w:val="20"/>
        </w:rPr>
        <w:t>e</w:t>
      </w:r>
      <w:r w:rsidR="005D4312" w:rsidRPr="005D4312">
        <w:rPr>
          <w:color w:val="000000"/>
          <w:szCs w:val="20"/>
        </w:rPr>
        <w:t xml:space="preserve"> de l’Université Toulouse </w:t>
      </w:r>
      <w:r w:rsidR="00EB7044">
        <w:rPr>
          <w:color w:val="000000"/>
          <w:szCs w:val="20"/>
        </w:rPr>
        <w:t>J</w:t>
      </w:r>
      <w:r w:rsidR="006C1701">
        <w:rPr>
          <w:color w:val="000000"/>
          <w:szCs w:val="20"/>
        </w:rPr>
        <w:t>ean Jaurès</w:t>
      </w:r>
      <w:r w:rsidR="00E115C0">
        <w:rPr>
          <w:color w:val="000000"/>
          <w:szCs w:val="20"/>
        </w:rPr>
        <w:t>.</w:t>
      </w:r>
    </w:p>
    <w:p w14:paraId="46D891B7" w14:textId="3F8AD40E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4BF5FF77" w14:textId="77777777" w:rsidR="002C46C6" w:rsidRPr="005D4312" w:rsidRDefault="002C46C6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DA5B27B" w14:textId="58BD19C9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9930CA8" w14:textId="02EF3AE7" w:rsidR="006C1701" w:rsidRP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bCs/>
          <w:i/>
          <w:iCs/>
          <w:sz w:val="24"/>
        </w:rPr>
      </w:pPr>
      <w:r w:rsidRPr="006C1701">
        <w:rPr>
          <w:b/>
          <w:bCs/>
          <w:i/>
          <w:iCs/>
          <w:sz w:val="24"/>
        </w:rPr>
        <w:t>Ordonnateur</w:t>
      </w:r>
    </w:p>
    <w:p w14:paraId="0A433C5C" w14:textId="77777777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5C36E767" w14:textId="34166AC6" w:rsidR="006C1701" w:rsidRDefault="00AA7E5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t>Madame la</w:t>
      </w:r>
      <w:r w:rsidR="006C1701" w:rsidRPr="00BA35EF">
        <w:t xml:space="preserve"> Président</w:t>
      </w:r>
      <w:r w:rsidR="006C1701">
        <w:t>e</w:t>
      </w:r>
      <w:r w:rsidR="006C1701" w:rsidRPr="00BA35EF">
        <w:t xml:space="preserve"> de l’Université Toulouse Jean</w:t>
      </w:r>
      <w:r w:rsidR="00EB7044">
        <w:t xml:space="preserve"> </w:t>
      </w:r>
      <w:r w:rsidR="006C1701" w:rsidRPr="00BA35EF">
        <w:t>Jaurès</w:t>
      </w:r>
      <w:r>
        <w:t>.</w:t>
      </w:r>
    </w:p>
    <w:p w14:paraId="3BAF3C34" w14:textId="4CA55E8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F280707" w14:textId="3DA29B4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2B6622" w14:textId="75F9E570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0EE3F7A5" w14:textId="194CAC3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 w:rsidRPr="00AA7E51">
        <w:rPr>
          <w:b/>
          <w:i/>
          <w:sz w:val="24"/>
          <w:szCs w:val="22"/>
        </w:rPr>
        <w:t>Comptable public assignataire</w:t>
      </w:r>
    </w:p>
    <w:p w14:paraId="4F2F8C0A" w14:textId="26496F1A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A380ADD" w14:textId="780EB4DB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t xml:space="preserve">Monsieur l’Agent </w:t>
      </w:r>
      <w:r w:rsidR="00E115C0">
        <w:t>c</w:t>
      </w:r>
      <w:r>
        <w:t xml:space="preserve">omptable </w:t>
      </w:r>
      <w:r w:rsidRPr="00BA35EF">
        <w:t>de l’Université Toulouse Jean Jaurès</w:t>
      </w:r>
      <w:r w:rsidR="00E115C0">
        <w:t>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13"/>
    <w:bookmarkEnd w:id="14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334F70C3" w:rsidR="007E5880" w:rsidRPr="007E5880" w:rsidRDefault="00E115C0" w:rsidP="007E5880">
      <w:pPr>
        <w:pStyle w:val="DirectionAchats1Title"/>
        <w:numPr>
          <w:ilvl w:val="0"/>
          <w:numId w:val="12"/>
        </w:numPr>
        <w:rPr>
          <w:rFonts w:eastAsia="Gill Sans MT"/>
        </w:rPr>
      </w:pPr>
      <w:r>
        <w:rPr>
          <w:rFonts w:eastAsia="Gill Sans MT"/>
        </w:rPr>
        <w:lastRenderedPageBreak/>
        <w:t xml:space="preserve"> </w:t>
      </w:r>
      <w:bookmarkStart w:id="15" w:name="_Toc197539004"/>
      <w:r w:rsidR="007E5880" w:rsidRPr="007E5880">
        <w:rPr>
          <w:rFonts w:eastAsia="Gill Sans MT"/>
        </w:rPr>
        <w:t>Dispositions générales</w:t>
      </w:r>
      <w:bookmarkEnd w:id="15"/>
    </w:p>
    <w:p w14:paraId="5955CFDB" w14:textId="77777777" w:rsidR="007E5880" w:rsidRPr="00014338" w:rsidRDefault="007E5880" w:rsidP="00014338">
      <w:pPr>
        <w:pStyle w:val="DirectionAchats2Title"/>
      </w:pPr>
      <w:bookmarkStart w:id="16" w:name="_Toc124433053"/>
      <w:bookmarkStart w:id="17" w:name="_Toc197539005"/>
      <w:r w:rsidRPr="00014338">
        <w:t>Objet</w:t>
      </w:r>
      <w:bookmarkEnd w:id="16"/>
      <w:bookmarkEnd w:id="17"/>
    </w:p>
    <w:p w14:paraId="07219E60" w14:textId="30CD46ED" w:rsidR="001E2A9D" w:rsidRPr="001E2A9D" w:rsidRDefault="007E5880" w:rsidP="000B7512">
      <w:pPr>
        <w:rPr>
          <w:szCs w:val="20"/>
        </w:rPr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 xml:space="preserve">ngagement </w:t>
      </w:r>
      <w:r w:rsidR="006C6B76">
        <w:t>concerne</w:t>
      </w:r>
      <w:r w:rsidR="000B7512">
        <w:t xml:space="preserve"> </w:t>
      </w:r>
      <w:r w:rsidR="001E2A9D">
        <w:t xml:space="preserve">: </w:t>
      </w:r>
      <w:sdt>
        <w:sdtPr>
          <w:rPr>
            <w:b/>
            <w:bCs/>
            <w:szCs w:val="20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1602915082"/>
          <w:placeholder>
            <w:docPart w:val="36E409F876E443348550D22B339E9AEE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93096">
            <w:rPr>
              <w:b/>
              <w:bCs/>
              <w:szCs w:val="20"/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papiers de reprographie et de bobines pour traceur grand format</w:t>
          </w:r>
        </w:sdtContent>
      </w:sdt>
      <w:r w:rsidR="001E2A9D" w:rsidRPr="001E2A9D">
        <w:rPr>
          <w:b/>
          <w:bCs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- </w:t>
      </w:r>
      <w:sdt>
        <w:sdtPr>
          <w:rPr>
            <w:bCs/>
            <w:lang w:eastAsia="en-US"/>
          </w:rPr>
          <w:alias w:val="Intitulé du lot"/>
          <w:tag w:val=""/>
          <w:id w:val="-1807234932"/>
          <w:placeholder>
            <w:docPart w:val="D2A9C1F4BB6D4F5D8263CB0775D3E2E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A4030">
            <w:rPr>
              <w:bCs/>
              <w:lang w:eastAsia="en-US"/>
            </w:rPr>
            <w:t>Lot 3 : Papiers spéciaux, papiers couleur, tous types, tous grammages, toutes couleurs et tous formats</w:t>
          </w:r>
        </w:sdtContent>
      </w:sdt>
      <w:r w:rsidR="001E2A9D" w:rsidRPr="001E2A9D">
        <w:rPr>
          <w:b/>
          <w:bCs/>
          <w:szCs w:val="20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2AC30B1" w14:textId="77777777" w:rsidR="007E5880" w:rsidRPr="00014338" w:rsidRDefault="007E5880" w:rsidP="00014338">
      <w:pPr>
        <w:pStyle w:val="DirectionAchats2Title"/>
      </w:pPr>
      <w:bookmarkStart w:id="18" w:name="_Toc124433054"/>
      <w:bookmarkStart w:id="19" w:name="_Toc197539006"/>
      <w:r w:rsidRPr="00014338">
        <w:t>Mode de passation</w:t>
      </w:r>
      <w:bookmarkEnd w:id="18"/>
      <w:bookmarkEnd w:id="19"/>
    </w:p>
    <w:p w14:paraId="5D8C1423" w14:textId="6A86F93E" w:rsidR="00376A07" w:rsidRPr="00602459" w:rsidRDefault="00716EF7" w:rsidP="00376A07">
      <w:pPr>
        <w:rPr>
          <w:szCs w:val="20"/>
        </w:rPr>
      </w:pPr>
      <w:bookmarkStart w:id="20" w:name="_Hlk137631834"/>
      <w:bookmarkStart w:id="21" w:name="_Toc124433055"/>
      <w:r w:rsidRPr="00716EF7">
        <w:t>La</w:t>
      </w:r>
      <w:bookmarkStart w:id="22" w:name="_Hlk190857328"/>
      <w:r w:rsidRPr="00716EF7">
        <w:t xml:space="preserve"> consultation est passée suivant une procédure adaptée ouverte </w:t>
      </w:r>
      <w:bookmarkEnd w:id="22"/>
      <w:r w:rsidR="0005137F" w:rsidRPr="00AC28E7">
        <w:t>en application des articles L2113-15 et L.2123-1 et des articles R.2123-1 à R.2123-7 du Code de la Commande Publique</w:t>
      </w:r>
      <w:r w:rsidR="00376A07" w:rsidRPr="00602459">
        <w:t>.</w:t>
      </w:r>
    </w:p>
    <w:p w14:paraId="00B03BBB" w14:textId="5BA4D7AC" w:rsidR="007E5880" w:rsidRDefault="00376A07" w:rsidP="00014338">
      <w:pPr>
        <w:pStyle w:val="DirectionAchats2Title"/>
      </w:pPr>
      <w:bookmarkStart w:id="23" w:name="_Toc197539007"/>
      <w:bookmarkEnd w:id="20"/>
      <w:bookmarkEnd w:id="21"/>
      <w:r>
        <w:t>Forme du marché</w:t>
      </w:r>
      <w:bookmarkEnd w:id="23"/>
    </w:p>
    <w:p w14:paraId="6F571305" w14:textId="16C1432F" w:rsidR="005D28A6" w:rsidRDefault="0005137F" w:rsidP="006C6B76">
      <w:pPr>
        <w:rPr>
          <w:rFonts w:eastAsia="Trebuchet MS"/>
        </w:rPr>
      </w:pPr>
      <w:bookmarkStart w:id="24" w:name="_Hlk115897753"/>
      <w:bookmarkStart w:id="25" w:name="_Hlk115430243"/>
      <w:r>
        <w:t>L’accord-cadre</w:t>
      </w:r>
      <w:r w:rsidR="006C6B76">
        <w:t xml:space="preserve"> </w:t>
      </w:r>
      <w:r w:rsidR="005D28A6">
        <w:t xml:space="preserve">prend la forme d’un </w:t>
      </w:r>
      <w:r w:rsidR="006C6B76">
        <w:t xml:space="preserve">accord-cadre </w:t>
      </w:r>
      <w:r w:rsidR="001E2A9D">
        <w:t>multi</w:t>
      </w:r>
      <w:r w:rsidR="006C6B76">
        <w:t xml:space="preserve">-attributaire, sans minimum et avec </w:t>
      </w:r>
      <w:r w:rsidR="000D5502">
        <w:t>un</w:t>
      </w:r>
      <w:r w:rsidR="006C6B76">
        <w:t xml:space="preserve"> montant maximum</w:t>
      </w:r>
      <w:r w:rsidR="000D5502">
        <w:t xml:space="preserve"> </w:t>
      </w:r>
      <w:r w:rsidR="00716EF7">
        <w:t>fixé à</w:t>
      </w:r>
      <w:r w:rsidR="000D5502">
        <w:t xml:space="preserve"> </w:t>
      </w:r>
      <w:r w:rsidR="008A4030">
        <w:rPr>
          <w:b/>
          <w:bCs/>
          <w:szCs w:val="20"/>
        </w:rPr>
        <w:t>400</w:t>
      </w:r>
      <w:r>
        <w:rPr>
          <w:b/>
          <w:bCs/>
          <w:szCs w:val="20"/>
        </w:rPr>
        <w:t xml:space="preserve"> </w:t>
      </w:r>
      <w:r w:rsidR="00293096">
        <w:rPr>
          <w:b/>
          <w:bCs/>
          <w:szCs w:val="20"/>
        </w:rPr>
        <w:t>0</w:t>
      </w:r>
      <w:r>
        <w:rPr>
          <w:b/>
          <w:bCs/>
          <w:szCs w:val="20"/>
        </w:rPr>
        <w:t>00</w:t>
      </w:r>
      <w:r w:rsidR="001E2A9D" w:rsidRPr="001E2A9D">
        <w:rPr>
          <w:b/>
          <w:bCs/>
          <w:szCs w:val="20"/>
        </w:rPr>
        <w:t xml:space="preserve"> €</w:t>
      </w:r>
      <w:r w:rsidR="00302D5E" w:rsidRPr="001E2A9D">
        <w:rPr>
          <w:b/>
          <w:bCs/>
          <w:szCs w:val="20"/>
        </w:rPr>
        <w:t xml:space="preserve"> HT</w:t>
      </w:r>
      <w:r w:rsidR="006C6B76" w:rsidRPr="001E2A9D">
        <w:rPr>
          <w:szCs w:val="20"/>
        </w:rPr>
        <w:t>,</w:t>
      </w:r>
      <w:r w:rsidR="006C6B76" w:rsidRPr="001E2A9D">
        <w:t xml:space="preserve"> </w:t>
      </w:r>
      <w:r w:rsidR="006C6B76" w:rsidRPr="002A49D1">
        <w:t xml:space="preserve">en application </w:t>
      </w:r>
      <w:r w:rsidR="006C6B76" w:rsidRPr="0046540F">
        <w:t>de</w:t>
      </w:r>
      <w:r w:rsidR="00716EF7">
        <w:t xml:space="preserve">s articles </w:t>
      </w:r>
      <w:r w:rsidR="006218DF" w:rsidRPr="006218DF">
        <w:t>R2162-2, R2162-5 à R2162-8, R2162-10, R2162-13 et R2162-14 du Code de la commande publique</w:t>
      </w:r>
      <w:r w:rsidR="006C6B76" w:rsidRPr="0046540F">
        <w:t>.</w:t>
      </w:r>
    </w:p>
    <w:p w14:paraId="0817CB07" w14:textId="649D90B9" w:rsidR="006C6B76" w:rsidRPr="006C6B76" w:rsidRDefault="006C6B76" w:rsidP="006C6B76">
      <w:pPr>
        <w:spacing w:before="240"/>
        <w:rPr>
          <w:rFonts w:eastAsia="Trebuchet MS"/>
        </w:rPr>
      </w:pPr>
      <w:r w:rsidRPr="006C6B76">
        <w:rPr>
          <w:rFonts w:eastAsia="Trebuchet MS"/>
        </w:rPr>
        <w:t xml:space="preserve">L’accord-cadre sera exécuté par </w:t>
      </w:r>
      <w:r w:rsidR="001941B0">
        <w:rPr>
          <w:rFonts w:eastAsia="Trebuchet MS"/>
        </w:rPr>
        <w:t>marchés subséquents</w:t>
      </w:r>
      <w:r w:rsidRPr="006C6B76">
        <w:rPr>
          <w:rFonts w:eastAsia="Trebuchet MS"/>
        </w:rPr>
        <w:t xml:space="preserve"> dans les conditions fixées aux articles R2162-</w:t>
      </w:r>
      <w:r w:rsidR="001941B0">
        <w:rPr>
          <w:rFonts w:eastAsia="Trebuchet MS"/>
        </w:rPr>
        <w:t>7</w:t>
      </w:r>
      <w:r w:rsidRPr="006C6B76">
        <w:rPr>
          <w:rFonts w:eastAsia="Trebuchet MS"/>
        </w:rPr>
        <w:t xml:space="preserve"> et R2162-</w:t>
      </w:r>
      <w:r w:rsidR="001941B0">
        <w:rPr>
          <w:rFonts w:eastAsia="Trebuchet MS"/>
        </w:rPr>
        <w:t>10</w:t>
      </w:r>
      <w:r w:rsidRPr="006C6B76">
        <w:rPr>
          <w:rFonts w:eastAsia="Trebuchet MS"/>
        </w:rPr>
        <w:t xml:space="preserve"> du code de la commande publique.</w:t>
      </w:r>
    </w:p>
    <w:bookmarkEnd w:id="24"/>
    <w:bookmarkEnd w:id="25"/>
    <w:p w14:paraId="30B4E179" w14:textId="263AB13B" w:rsidR="007E5880" w:rsidRDefault="007E5880" w:rsidP="007E5880"/>
    <w:p w14:paraId="5C5819E1" w14:textId="3AE5BC88" w:rsidR="007E5880" w:rsidRDefault="006C6B76" w:rsidP="006C6B7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37BE7450" w14:textId="77777777" w:rsidR="007E5880" w:rsidRDefault="007E5880" w:rsidP="00E115C0">
      <w:pPr>
        <w:rPr>
          <w:color w:val="000000"/>
        </w:rPr>
      </w:pPr>
    </w:p>
    <w:p w14:paraId="7B08A929" w14:textId="759369D1" w:rsidR="00103CE3" w:rsidRDefault="00E115C0" w:rsidP="000C01D8">
      <w:pPr>
        <w:pStyle w:val="DirectionAchats1Title"/>
      </w:pPr>
      <w:r>
        <w:t xml:space="preserve"> </w:t>
      </w:r>
      <w:bookmarkStart w:id="26" w:name="_Toc197539008"/>
      <w:r w:rsidR="005D4312">
        <w:t xml:space="preserve">Engagement du </w:t>
      </w:r>
      <w:r w:rsidR="00103CE3">
        <w:t>candidat</w:t>
      </w:r>
      <w:bookmarkEnd w:id="26"/>
    </w:p>
    <w:p w14:paraId="5E8D6D65" w14:textId="1DFD08B4" w:rsidR="00103CE3" w:rsidRDefault="00103CE3" w:rsidP="00014338">
      <w:pPr>
        <w:pStyle w:val="DirectionAchats2Title"/>
      </w:pPr>
      <w:bookmarkStart w:id="27" w:name="_Toc197539009"/>
      <w:r>
        <w:t>En tant que candidat seul</w:t>
      </w:r>
      <w:bookmarkEnd w:id="27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12B60770" w:rsidR="00EF4C25" w:rsidRPr="00602459" w:rsidRDefault="009847E2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453C40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453C40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pour le nom et le compte de la Société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453C40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453C40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602459">
      <w:pPr>
        <w:pStyle w:val="DirectionAchats2Title"/>
      </w:pPr>
      <w:bookmarkStart w:id="28" w:name="_Toc197539010"/>
      <w:r>
        <w:lastRenderedPageBreak/>
        <w:t xml:space="preserve">En tant que </w:t>
      </w:r>
      <w:r w:rsidR="003C2164">
        <w:t>groupement</w:t>
      </w:r>
      <w:bookmarkEnd w:id="28"/>
    </w:p>
    <w:p w14:paraId="6C94483A" w14:textId="73AACD79" w:rsidR="00552F24" w:rsidRDefault="009C2EF3" w:rsidP="009C2EF3">
      <w:pPr>
        <w:pStyle w:val="DirectionAchats3Title"/>
      </w:pPr>
      <w:bookmarkStart w:id="29" w:name="_Toc197539011"/>
      <w:bookmarkStart w:id="30" w:name="_Toc97645101"/>
      <w:r>
        <w:t>Mandataire</w:t>
      </w:r>
      <w:bookmarkEnd w:id="29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453C40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586D2855" w:rsidR="00552F24" w:rsidRPr="00602459" w:rsidRDefault="00C02F16" w:rsidP="00C02F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453C40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pour le nom et le compte de la Société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453C40">
              <w:rPr>
                <w:sz w:val="18"/>
                <w:szCs w:val="18"/>
              </w:rPr>
            </w:r>
            <w:r w:rsidR="00453C40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453C40">
              <w:rPr>
                <w:sz w:val="18"/>
                <w:szCs w:val="18"/>
              </w:rPr>
            </w:r>
            <w:r w:rsidR="00453C40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rFonts w:ascii="Trebuchet MS" w:eastAsia="Trebuchet MS" w:hAnsi="Trebuchet MS" w:cs="Trebuchet MS"/>
        </w:rPr>
        <w:t>désigné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453C40">
        <w:rPr>
          <w:sz w:val="18"/>
          <w:szCs w:val="18"/>
        </w:rPr>
      </w:r>
      <w:r w:rsidR="00453C40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du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453C40">
        <w:rPr>
          <w:sz w:val="18"/>
          <w:szCs w:val="18"/>
        </w:rPr>
      </w:r>
      <w:r w:rsidR="00453C40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solidaire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453C40">
        <w:rPr>
          <w:sz w:val="18"/>
          <w:szCs w:val="18"/>
        </w:rPr>
      </w:r>
      <w:r w:rsidR="00453C40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non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31" w:name="_Toc197539012"/>
      <w:r>
        <w:lastRenderedPageBreak/>
        <w:t>Membres du groupement</w:t>
      </w:r>
      <w:bookmarkEnd w:id="31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77777777" w:rsidR="00EF4C25" w:rsidRDefault="00EF4C25" w:rsidP="009A4116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68307AC4" w:rsidR="00552F24" w:rsidRDefault="00552F24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77777777" w:rsidR="00956372" w:rsidRDefault="00956372" w:rsidP="00607BCA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453C40">
              <w:rPr>
                <w:color w:val="3F3F3F" w:themeColor="text1"/>
              </w:rPr>
            </w:r>
            <w:r w:rsidR="00453C40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564D680C" w:rsidR="009C2EF3" w:rsidRPr="00602459" w:rsidRDefault="009C2EF3" w:rsidP="009C2EF3">
      <w:pPr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lauses </w:t>
      </w:r>
      <w:r w:rsidR="004F53F7">
        <w:rPr>
          <w:szCs w:val="20"/>
        </w:rPr>
        <w:t>a</w:t>
      </w:r>
      <w:r w:rsidR="00D83D60" w:rsidRPr="00602459">
        <w:rPr>
          <w:szCs w:val="20"/>
        </w:rPr>
        <w:t xml:space="preserve">dministratives </w:t>
      </w:r>
      <w:r w:rsidR="004F53F7">
        <w:rPr>
          <w:szCs w:val="20"/>
        </w:rPr>
        <w:t>p</w:t>
      </w:r>
      <w:r w:rsidRPr="00602459">
        <w:rPr>
          <w:szCs w:val="20"/>
        </w:rPr>
        <w:t>articulières (C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C</w:t>
      </w:r>
      <w:r w:rsidR="001D0A60" w:rsidRPr="00602459">
        <w:rPr>
          <w:szCs w:val="20"/>
        </w:rPr>
        <w:t>.A.</w:t>
      </w:r>
      <w:r w:rsidRPr="00602459">
        <w:rPr>
          <w:szCs w:val="20"/>
        </w:rPr>
        <w:t>P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)</w:t>
      </w:r>
      <w:r w:rsidR="001D0A60" w:rsidRPr="00602459">
        <w:rPr>
          <w:szCs w:val="20"/>
        </w:rPr>
        <w:t xml:space="preserve"> et du </w:t>
      </w:r>
      <w:r w:rsidR="004F53F7">
        <w:rPr>
          <w:szCs w:val="20"/>
        </w:rPr>
        <w:t>c</w:t>
      </w:r>
      <w:r w:rsidR="001D0A60" w:rsidRPr="00602459">
        <w:rPr>
          <w:szCs w:val="20"/>
        </w:rPr>
        <w:t xml:space="preserve">ahier des </w:t>
      </w:r>
      <w:r w:rsidR="004F53F7">
        <w:rPr>
          <w:szCs w:val="20"/>
        </w:rPr>
        <w:t>c</w:t>
      </w:r>
      <w:r w:rsidR="001D0A60" w:rsidRPr="00602459">
        <w:rPr>
          <w:szCs w:val="20"/>
        </w:rPr>
        <w:t xml:space="preserve">lauses </w:t>
      </w:r>
      <w:r w:rsidR="004F53F7">
        <w:rPr>
          <w:szCs w:val="20"/>
        </w:rPr>
        <w:t>t</w:t>
      </w:r>
      <w:r w:rsidR="001D0A60" w:rsidRPr="00602459">
        <w:rPr>
          <w:szCs w:val="20"/>
        </w:rPr>
        <w:t xml:space="preserve">echniques </w:t>
      </w:r>
      <w:r w:rsidR="004F53F7">
        <w:rPr>
          <w:szCs w:val="20"/>
        </w:rPr>
        <w:t>p</w:t>
      </w:r>
      <w:r w:rsidR="001D0A60" w:rsidRPr="00602459">
        <w:rPr>
          <w:szCs w:val="20"/>
        </w:rPr>
        <w:t xml:space="preserve">articulières (C.C.T.P.) </w:t>
      </w:r>
      <w:r w:rsidR="004F53F7">
        <w:rPr>
          <w:szCs w:val="20"/>
        </w:rPr>
        <w:t>du marché ainsi que</w:t>
      </w:r>
      <w:r w:rsidRPr="00602459">
        <w:rPr>
          <w:szCs w:val="20"/>
        </w:rPr>
        <w:t xml:space="preserve"> des documents qui y sont mentionnés</w:t>
      </w:r>
      <w:r w:rsidR="004F53F7">
        <w:rPr>
          <w:szCs w:val="20"/>
        </w:rPr>
        <w:t>,</w:t>
      </w:r>
      <w:r w:rsidRPr="00602459">
        <w:rPr>
          <w:szCs w:val="20"/>
        </w:rPr>
        <w:t xml:space="preserve">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453C40">
        <w:rPr>
          <w:iCs/>
        </w:rPr>
      </w:r>
      <w:r w:rsidR="00453C40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société.</w:t>
      </w:r>
    </w:p>
    <w:p w14:paraId="3B90CA0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453C40">
        <w:rPr>
          <w:iCs/>
        </w:rPr>
      </w:r>
      <w:r w:rsidR="00453C40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</w:p>
    <w:p w14:paraId="3CA33C2B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453C40">
        <w:rPr>
          <w:iCs/>
        </w:rPr>
      </w:r>
      <w:r w:rsidR="00453C40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</w:p>
    <w:p w14:paraId="0660360A" w14:textId="77777777" w:rsidR="00ED09AD" w:rsidRPr="00602459" w:rsidRDefault="00ED09AD" w:rsidP="00DA6C9E">
      <w:pPr>
        <w:rPr>
          <w:b/>
          <w:bCs/>
          <w:sz w:val="22"/>
          <w:szCs w:val="22"/>
        </w:rPr>
      </w:pPr>
    </w:p>
    <w:p w14:paraId="738BDE99" w14:textId="0D2CEB4F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5137F">
        <w:rPr>
          <w:rFonts w:cs="Arial"/>
          <w:bCs/>
          <w:sz w:val="20"/>
        </w:rPr>
        <w:t>accord-cadre</w:t>
      </w:r>
      <w:r w:rsidR="007E5880" w:rsidRPr="00602459">
        <w:rPr>
          <w:rFonts w:cs="Arial"/>
          <w:bCs/>
          <w:sz w:val="20"/>
        </w:rPr>
        <w:t xml:space="preserve"> </w:t>
      </w:r>
      <w:r w:rsidR="00024210" w:rsidRPr="00602459">
        <w:rPr>
          <w:rFonts w:cs="Arial"/>
          <w:bCs/>
          <w:sz w:val="20"/>
        </w:rPr>
        <w:t xml:space="preserve">sur le prix </w:t>
      </w:r>
      <w:r w:rsidR="001941B0">
        <w:rPr>
          <w:rFonts w:cs="Arial"/>
          <w:bCs/>
          <w:sz w:val="20"/>
        </w:rPr>
        <w:t xml:space="preserve">indiqué </w:t>
      </w:r>
      <w:r w:rsidR="0005137F">
        <w:rPr>
          <w:rFonts w:cs="Arial"/>
          <w:bCs/>
          <w:sz w:val="20"/>
        </w:rPr>
        <w:t>au BPU</w:t>
      </w:r>
      <w:r w:rsidR="007E5880" w:rsidRPr="00602459">
        <w:rPr>
          <w:rFonts w:cs="Arial"/>
          <w:bCs/>
          <w:sz w:val="20"/>
        </w:rPr>
        <w:t>.</w:t>
      </w:r>
      <w:r w:rsidR="00B01001" w:rsidRPr="00602459">
        <w:rPr>
          <w:rFonts w:cs="Arial"/>
          <w:bCs/>
          <w:sz w:val="20"/>
        </w:rPr>
        <w:t xml:space="preserve"> </w:t>
      </w:r>
    </w:p>
    <w:p w14:paraId="00871A74" w14:textId="18DA43F1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74E2C03F" w14:textId="4141F366" w:rsidR="00DA6C9E" w:rsidRPr="00850E1F" w:rsidRDefault="002A4F6E" w:rsidP="00850E1F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DA6C9E">
        <w:rPr>
          <w:rFonts w:cs="Arial"/>
          <w:bCs/>
          <w:sz w:val="20"/>
        </w:rPr>
        <w:t>.</w:t>
      </w:r>
    </w:p>
    <w:p w14:paraId="1B48E89E" w14:textId="56F92ED9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du </w:t>
      </w:r>
      <w:r w:rsidR="007E5880" w:rsidRPr="00602459">
        <w:rPr>
          <w:rFonts w:cs="Arial"/>
          <w:b/>
          <w:sz w:val="20"/>
        </w:rPr>
        <w:t>C.C.</w:t>
      </w:r>
      <w:r w:rsidR="001D0A60" w:rsidRPr="00602459">
        <w:rPr>
          <w:rFonts w:cs="Arial"/>
          <w:b/>
          <w:sz w:val="20"/>
        </w:rPr>
        <w:t>A.</w:t>
      </w:r>
      <w:r w:rsidR="007E5880" w:rsidRPr="00602459">
        <w:rPr>
          <w:rFonts w:cs="Arial"/>
          <w:b/>
          <w:sz w:val="20"/>
        </w:rPr>
        <w:t>P.</w:t>
      </w:r>
      <w:r w:rsidR="001D0A60" w:rsidRPr="00602459">
        <w:rPr>
          <w:rFonts w:cs="Arial"/>
          <w:b/>
          <w:sz w:val="20"/>
        </w:rPr>
        <w:t xml:space="preserve"> et du C.C.T.P.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33C54F16" w14:textId="77777777" w:rsidR="007E5880" w:rsidRPr="00602459" w:rsidRDefault="007E5880" w:rsidP="007E5880">
      <w:pPr>
        <w:pStyle w:val="Corpsdetexte"/>
        <w:ind w:left="567"/>
        <w:rPr>
          <w:rFonts w:cs="Arial"/>
          <w:sz w:val="20"/>
        </w:rPr>
      </w:pPr>
    </w:p>
    <w:p w14:paraId="3377C820" w14:textId="77777777" w:rsidR="007E5880" w:rsidRPr="00602459" w:rsidRDefault="007E5880" w:rsidP="007E5880"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2138EF12" w14:textId="77777777" w:rsidR="007E5880" w:rsidRPr="00602459" w:rsidRDefault="007E5880" w:rsidP="007E5880">
      <w:pPr>
        <w:rPr>
          <w:b/>
        </w:rPr>
      </w:pPr>
    </w:p>
    <w:p w14:paraId="530322CE" w14:textId="0F4BF17F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DA6C9E">
        <w:rPr>
          <w:rFonts w:cs="Arial"/>
          <w:sz w:val="20"/>
        </w:rPr>
        <w:t>.</w:t>
      </w:r>
    </w:p>
    <w:p w14:paraId="365A0656" w14:textId="77777777" w:rsidR="00DA6C9E" w:rsidRPr="00DA6C9E" w:rsidRDefault="00DA6C9E" w:rsidP="00DA6C9E">
      <w:pPr>
        <w:pStyle w:val="Corpsdetexte"/>
        <w:suppressAutoHyphens/>
        <w:spacing w:after="120"/>
        <w:ind w:left="567"/>
        <w:rPr>
          <w:rFonts w:cs="Arial"/>
          <w:sz w:val="20"/>
        </w:rPr>
      </w:pPr>
    </w:p>
    <w:p w14:paraId="4A17A543" w14:textId="36B1F054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32" w:name="A1_p3A_a"/>
      <w:r w:rsidRPr="00602459">
        <w:rPr>
          <w:rFonts w:cs="Arial"/>
          <w:sz w:val="20"/>
        </w:rPr>
        <w:t>120 jours</w:t>
      </w:r>
      <w:bookmarkEnd w:id="32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35D8D3F" w14:textId="77777777" w:rsidR="00DA6C9E" w:rsidRPr="00DA6C9E" w:rsidRDefault="00DA6C9E" w:rsidP="00DA6C9E">
      <w:pPr>
        <w:pStyle w:val="Corpsdetexte"/>
        <w:suppressAutoHyphens/>
        <w:spacing w:after="120"/>
        <w:rPr>
          <w:rFonts w:cs="Arial"/>
          <w:sz w:val="20"/>
        </w:rPr>
      </w:pPr>
    </w:p>
    <w:p w14:paraId="6A89B63E" w14:textId="1C890E36" w:rsidR="007E5880" w:rsidRPr="00602459" w:rsidRDefault="002C60BA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m’engage dans une démarche de développement durable.</w:t>
      </w:r>
    </w:p>
    <w:p w14:paraId="1FC9C779" w14:textId="580BDE1C" w:rsidR="004F53F7" w:rsidRDefault="007E5880" w:rsidP="00DA6C9E">
      <w:pPr>
        <w:spacing w:after="120"/>
        <w:ind w:left="567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7968FBA7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48AD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BED7C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51CC2D4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8B3A5E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4AF60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3F71E3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1B70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6CD1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0AEC082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EC74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3F911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156984F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BECD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9644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7234F12F" w14:textId="77777777" w:rsidR="00CA4AE9" w:rsidRDefault="00CA4AE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25634EE3" w14:textId="4286D2FB" w:rsidR="00680EFC" w:rsidRDefault="0053645B" w:rsidP="00680EFC">
      <w:pPr>
        <w:pStyle w:val="DirectionAchats1Title"/>
      </w:pPr>
      <w:bookmarkStart w:id="33" w:name="_Toc197539013"/>
      <w:r>
        <w:lastRenderedPageBreak/>
        <w:t xml:space="preserve"> </w:t>
      </w:r>
      <w:r w:rsidR="00680EFC">
        <w:t>Paiement</w:t>
      </w:r>
      <w:bookmarkEnd w:id="33"/>
    </w:p>
    <w:p w14:paraId="5BD88655" w14:textId="5177C97B" w:rsidR="00680EFC" w:rsidRPr="00AE239F" w:rsidRDefault="00680EFC" w:rsidP="00680EFC">
      <w:r w:rsidRPr="00AE239F">
        <w:t xml:space="preserve">Les modalités du règlement des comptes du marché sont spécifiées à l'article </w:t>
      </w:r>
      <w:r w:rsidR="004C3EA3">
        <w:t>3</w:t>
      </w:r>
      <w:r w:rsidR="00AA5685">
        <w:t>.</w:t>
      </w:r>
      <w:r w:rsidR="004C3EA3">
        <w:t>3</w:t>
      </w:r>
      <w:r w:rsidRPr="00AE239F">
        <w:t xml:space="preserve"> du C</w:t>
      </w:r>
      <w:r w:rsidR="000E7C5D" w:rsidRPr="00AE239F">
        <w:t>.C.A.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E2F13A5" w:rsidR="00BC28AF" w:rsidRPr="00602459" w:rsidRDefault="00BC28AF" w:rsidP="00680EFC">
      <w:r w:rsidRPr="00602459">
        <w:t>L’Administration règlera les sommes dues au titre du présent accord-cadre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014338">
      <w:pPr>
        <w:pStyle w:val="DirectionAchats2Title"/>
      </w:pPr>
      <w:bookmarkStart w:id="34" w:name="_Toc197539014"/>
      <w:r>
        <w:t>Prestataire unique</w:t>
      </w:r>
      <w:bookmarkEnd w:id="3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FADF0D6" w:rsidR="00BC28AF" w:rsidRPr="009847E2" w:rsidRDefault="009847E2" w:rsidP="009A4116">
            <w:pPr>
              <w:keepNext/>
              <w:keepLines/>
              <w:snapToGrid w:val="0"/>
              <w:jc w:val="center"/>
              <w:rPr>
                <w:i/>
                <w:iCs/>
              </w:rPr>
            </w:pPr>
            <w:r w:rsidRPr="009847E2">
              <w:rPr>
                <w:b/>
                <w:i/>
                <w:iCs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774FDEF1" w14:textId="1E8E47F4" w:rsidR="00BC28AF" w:rsidRDefault="00BC28AF" w:rsidP="00014338">
      <w:pPr>
        <w:pStyle w:val="DirectionAchats2Title"/>
      </w:pPr>
      <w:bookmarkStart w:id="35" w:name="_Toc197539015"/>
      <w:r>
        <w:t>Groupement</w:t>
      </w:r>
      <w:bookmarkEnd w:id="35"/>
    </w:p>
    <w:p w14:paraId="46ED9CC4" w14:textId="4DF4CF86" w:rsidR="000E7C5D" w:rsidRPr="0038213C" w:rsidRDefault="000E7C5D" w:rsidP="00AA7E51">
      <w:pPr>
        <w:spacing w:line="360" w:lineRule="auto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453C40">
              <w:fldChar w:fldCharType="separate"/>
            </w:r>
            <w:r w:rsidRPr="0038213C">
              <w:fldChar w:fldCharType="end"/>
            </w:r>
            <w:r w:rsidRPr="0038213C">
              <w:t xml:space="preserve"> un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453C40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r w:rsidRPr="0038213C">
              <w:t>les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0E7C5D"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78D66C43" w:rsidR="00680EF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5043F59" w14:textId="77777777" w:rsidR="00CA4AE9" w:rsidRPr="0038213C" w:rsidRDefault="00CA4AE9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1C9CC296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40917D3" w14:textId="77777777" w:rsidR="00C20879" w:rsidRPr="0038213C" w:rsidRDefault="00C20879" w:rsidP="00C20879">
      <w:pPr>
        <w:ind w:firstLine="708"/>
        <w:rPr>
          <w:iCs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36" w:name="_Toc197539016"/>
      <w:r w:rsidR="002C46C6">
        <w:t>A</w:t>
      </w:r>
      <w:r w:rsidR="009660CB">
        <w:t>vance</w:t>
      </w:r>
      <w:bookmarkEnd w:id="36"/>
    </w:p>
    <w:p w14:paraId="68FC95F3" w14:textId="2BE72848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453C40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453C40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2191-12 du Code de la commande publique)</w:t>
      </w:r>
      <w:r w:rsidR="009660CB" w:rsidRPr="0038213C">
        <w:t xml:space="preserve"> </w:t>
      </w:r>
      <w:r w:rsidRPr="0038213C">
        <w:t>(</w:t>
      </w:r>
      <w:r w:rsidR="00445567" w:rsidRPr="0038213C">
        <w:rPr>
          <w:vertAlign w:val="superscript"/>
        </w:rPr>
        <w:t>2</w:t>
      </w:r>
      <w:r w:rsidRPr="0038213C">
        <w:t>)</w:t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453C40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453C40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1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6FFA8FCB" w14:textId="69729BD0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453C40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453C40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2"/>
      </w:r>
      <w:r w:rsidRPr="0038213C">
        <w:t>(2)</w:t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37" w:name="_Toc197539017"/>
      <w:r w:rsidR="00001A40">
        <w:t>Signature</w:t>
      </w:r>
      <w:bookmarkEnd w:id="37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0B22F658" w14:textId="0C4F31FE" w:rsidR="00A2367E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Le candidat</w:t>
      </w:r>
      <w:r w:rsidR="00A2367E">
        <w:rPr>
          <w:color w:val="3F3F3F" w:themeColor="text1"/>
        </w:rPr>
        <w:t xml:space="preserve"> ou </w:t>
      </w:r>
      <w:r w:rsidR="00A2367E">
        <w:t>ou le mandataire du groupement</w:t>
      </w:r>
      <w:r w:rsidR="00A2367E">
        <w:rPr>
          <w:color w:val="3F3F3F" w:themeColor="text1"/>
        </w:rPr>
        <w:t xml:space="preserve"> : </w:t>
      </w:r>
    </w:p>
    <w:p w14:paraId="4F4EA3F4" w14:textId="553D923F" w:rsidR="002C46C6" w:rsidRPr="009660CB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3C94B961" w14:textId="77777777" w:rsidR="00CA4AE9" w:rsidRDefault="00CA4AE9" w:rsidP="00CA4AE9">
      <w:pPr>
        <w:pStyle w:val="Corpsdetexte3"/>
        <w:spacing w:after="0"/>
        <w:rPr>
          <w:rFonts w:ascii="Arial" w:hAnsi="Arial" w:cs="Arial"/>
          <w:color w:val="000000"/>
          <w:sz w:val="20"/>
        </w:rPr>
      </w:pPr>
    </w:p>
    <w:p w14:paraId="4D5939E5" w14:textId="02C2C359" w:rsidR="009660CB" w:rsidRDefault="002C46C6" w:rsidP="00CA4AE9">
      <w:pPr>
        <w:pStyle w:val="Corpsdetexte3"/>
        <w:rPr>
          <w:color w:val="000000"/>
          <w:sz w:val="24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  <w:r w:rsidR="009660CB">
        <w:rPr>
          <w:color w:val="000000"/>
          <w:sz w:val="24"/>
        </w:rPr>
        <w:br w:type="page"/>
      </w: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lastRenderedPageBreak/>
        <w:t>Partie réservée à l’administration</w:t>
      </w:r>
    </w:p>
    <w:p w14:paraId="10AA8B51" w14:textId="2BBE035E" w:rsidR="009660CB" w:rsidRDefault="00E115C0" w:rsidP="009660CB">
      <w:pPr>
        <w:pStyle w:val="DirectionAchats1Title"/>
      </w:pPr>
      <w:r>
        <w:t xml:space="preserve"> </w:t>
      </w:r>
      <w:bookmarkStart w:id="38" w:name="_Toc197539018"/>
      <w:r w:rsidR="009660CB">
        <w:t xml:space="preserve">Acceptation de l’offre </w:t>
      </w:r>
      <w:r w:rsidR="00C953DB">
        <w:t xml:space="preserve">par le </w:t>
      </w:r>
      <w:r>
        <w:t>Pouvoir</w:t>
      </w:r>
      <w:r w:rsidR="00C953DB">
        <w:t xml:space="preserve"> </w:t>
      </w:r>
      <w:r>
        <w:t>a</w:t>
      </w:r>
      <w:r w:rsidR="00C953DB">
        <w:t>djudicateur</w:t>
      </w:r>
      <w:bookmarkEnd w:id="38"/>
    </w:p>
    <w:p w14:paraId="57CB6DEA" w14:textId="77777777" w:rsidR="00AA5685" w:rsidRDefault="00AA5685" w:rsidP="00AA5685">
      <w:r w:rsidRPr="006F2A22">
        <w:t>Sur Décision du 14 mars 2023 le Conseil d’Administration de l’Université Toulouse –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72F45528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>Emmanuelle GARNIER</w:t>
      </w:r>
      <w:r w:rsidR="009660CB" w:rsidRPr="00AA5685">
        <w:rPr>
          <w:color w:val="FFFFFF" w:themeColor="background1"/>
        </w:rPr>
        <w:t>gnature#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2"/>
    <w:bookmarkEnd w:id="30"/>
    <w:p w14:paraId="1919B100" w14:textId="25C5B42C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42C7" w14:textId="77777777" w:rsidR="00616361" w:rsidRDefault="00616361" w:rsidP="00AF7140">
      <w:r>
        <w:separator/>
      </w:r>
    </w:p>
  </w:endnote>
  <w:endnote w:type="continuationSeparator" w:id="0">
    <w:p w14:paraId="2EA0636C" w14:textId="77777777" w:rsidR="00616361" w:rsidRDefault="00616361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86E5" w14:textId="77777777" w:rsidR="00453C40" w:rsidRDefault="00453C4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6B19BD82" w:rsidR="00B83E07" w:rsidRPr="00712002" w:rsidRDefault="003B05FC" w:rsidP="00CA4AE9">
          <w:pPr>
            <w:jc w:val="center"/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  <w:r w:rsidR="00293096">
            <w:rPr>
              <w:color w:val="0070C0"/>
              <w:sz w:val="14"/>
              <w:szCs w:val="14"/>
            </w:rPr>
            <w:t xml:space="preserve"> – Lot </w:t>
          </w:r>
          <w:r w:rsidR="00453C40">
            <w:rPr>
              <w:color w:val="0070C0"/>
              <w:sz w:val="14"/>
              <w:szCs w:val="14"/>
            </w:rPr>
            <w:t>3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8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268891E1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Pr="003A3449"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77B7" w14:textId="77777777" w:rsidR="00616361" w:rsidRDefault="00616361" w:rsidP="00AF7140">
      <w:r>
        <w:separator/>
      </w:r>
    </w:p>
  </w:footnote>
  <w:footnote w:type="continuationSeparator" w:id="0">
    <w:p w14:paraId="30436C82" w14:textId="77777777" w:rsidR="00616361" w:rsidRDefault="00616361" w:rsidP="00AF7140">
      <w:r>
        <w:continuationSeparator/>
      </w:r>
    </w:p>
  </w:footnote>
  <w:footnote w:id="1">
    <w:p w14:paraId="0573BF10" w14:textId="65AE88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r w:rsidR="00C20879">
        <w:rPr>
          <w:i/>
          <w:color w:val="8064A2"/>
          <w:sz w:val="14"/>
          <w:szCs w:val="14"/>
        </w:rPr>
        <w:t>4;1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2">
    <w:p w14:paraId="4475747F" w14:textId="77777777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7C51D" w14:textId="77777777" w:rsidR="00453C40" w:rsidRDefault="00453C4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2355D63C" w:rsidR="00B83E07" w:rsidRDefault="00293096" w:rsidP="0027327E">
    <w:pPr>
      <w:pStyle w:val="En-tte"/>
      <w:jc w:val="center"/>
      <w:rPr>
        <w:b/>
        <w:i/>
        <w:color w:val="0070C0"/>
        <w:sz w:val="16"/>
        <w:szCs w:val="16"/>
      </w:rPr>
    </w:pPr>
    <w:bookmarkStart w:id="39" w:name="_Hlk158901512"/>
    <w:bookmarkStart w:id="40" w:name="_Hlk158901513"/>
    <w:r>
      <w:rPr>
        <w:noProof/>
      </w:rPr>
      <w:drawing>
        <wp:inline distT="0" distB="0" distL="0" distR="0" wp14:anchorId="2F08854E" wp14:editId="74EEBC14">
          <wp:extent cx="4638675" cy="228600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001429" name=""/>
                  <pic:cNvPicPr>
                    <a:picLocks noChangeAspect="1"/>
                  </pic:cNvPicPr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4638674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F5D566" w14:textId="77777777" w:rsidR="00640B33" w:rsidRDefault="00640B33" w:rsidP="0027327E">
    <w:pPr>
      <w:pStyle w:val="En-tte"/>
      <w:jc w:val="center"/>
      <w:rPr>
        <w:b/>
        <w:i/>
        <w:color w:val="0070C0"/>
        <w:sz w:val="16"/>
        <w:szCs w:val="16"/>
      </w:rPr>
    </w:pPr>
  </w:p>
  <w:bookmarkEnd w:id="39"/>
  <w:bookmarkEnd w:id="40"/>
  <w:p w14:paraId="2C8BD22E" w14:textId="552F4DF5" w:rsidR="00B83E07" w:rsidRDefault="00453C40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293096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2026PAPSSUB022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293096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Fourniture de papiers de reprographie et de bobines pour traceur grand format</w:t>
        </w:r>
      </w:sdtContent>
    </w:sdt>
  </w:p>
  <w:p w14:paraId="249FC0E8" w14:textId="553CC5C6" w:rsidR="001E2A9D" w:rsidRPr="001E2A9D" w:rsidRDefault="00453C40" w:rsidP="001E2A9D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Intitulé du lot"/>
        <w:tag w:val=""/>
        <w:id w:val="1602912179"/>
        <w:placeholder>
          <w:docPart w:val="C81174A460DB4AE3A513C9F9A83F22A6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8A4030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Lot 3 : Papiers spéciaux, papiers couleur, tous types, tous grammages, toutes couleurs et tous formats</w:t>
        </w:r>
      </w:sdtContent>
    </w:sdt>
  </w:p>
  <w:p w14:paraId="543633CD" w14:textId="1C5764E6" w:rsidR="001E2A9D" w:rsidRDefault="001E2A9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  <w:p w14:paraId="5FC69AC1" w14:textId="77777777" w:rsidR="001E2A9D" w:rsidRPr="005D28A6" w:rsidRDefault="001E2A9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C62F" w14:textId="77777777" w:rsidR="00293096" w:rsidRDefault="00293096" w:rsidP="00293096">
    <w:pPr>
      <w:pStyle w:val="En-tte"/>
      <w:spacing w:after="120"/>
      <w:jc w:val="center"/>
    </w:pPr>
    <w:bookmarkStart w:id="41" w:name="_Hlk234315049"/>
    <w:bookmarkStart w:id="42" w:name="_Hlk234315050"/>
    <w:r w:rsidRPr="0087039F">
      <w:t>Groupement d'achat des Etablissements Publics d'Enseignement Supérieur de Toulouse</w:t>
    </w:r>
  </w:p>
  <w:p w14:paraId="13DCDEAE" w14:textId="77777777" w:rsidR="00293096" w:rsidRDefault="00293096" w:rsidP="00293096">
    <w:pPr>
      <w:pStyle w:val="En-tte"/>
      <w:spacing w:before="16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2EF5A02" wp14:editId="2FEC55B8">
              <wp:simplePos x="0" y="0"/>
              <wp:positionH relativeFrom="column">
                <wp:posOffset>-300355</wp:posOffset>
              </wp:positionH>
              <wp:positionV relativeFrom="paragraph">
                <wp:posOffset>239815</wp:posOffset>
              </wp:positionV>
              <wp:extent cx="6991350" cy="323850"/>
              <wp:effectExtent l="0" t="0" r="0" b="0"/>
              <wp:wrapNone/>
              <wp:docPr id="1" name="Group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991350" cy="323850"/>
                        <a:chOff x="0" y="0"/>
                        <a:chExt cx="6190003" cy="309775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2563"/>
                        <a:stretch/>
                      </pic:blipFill>
                      <pic:spPr bwMode="auto">
                        <a:xfrm>
                          <a:off x="0" y="5811"/>
                          <a:ext cx="919789" cy="2981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" descr="6 Génie chimique et des matériaux Master ès sciences Degree Programs in  France - Study Abroad | educations.com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/>
                        <a:srcRect l="22912" r="23105"/>
                        <a:stretch/>
                      </pic:blipFill>
                      <pic:spPr bwMode="auto">
                        <a:xfrm>
                          <a:off x="1015483" y="5811"/>
                          <a:ext cx="482945" cy="2981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6" name="Picture 4" descr="Formation - INSA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/>
                        <a:srcRect t="22214" b="22064"/>
                        <a:stretch/>
                      </pic:blipFill>
                      <pic:spPr bwMode="auto">
                        <a:xfrm>
                          <a:off x="1594122" y="5811"/>
                          <a:ext cx="535072" cy="2981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7" name="Picture 6" descr="ISAE SUPAERO – CAP Recherch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/>
                        <a:stretch/>
                      </pic:blipFill>
                      <pic:spPr bwMode="auto">
                        <a:xfrm>
                          <a:off x="2224888" y="5811"/>
                          <a:ext cx="491280" cy="2981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8" name="Picture 8" descr="Sciences Po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5"/>
                        <a:stretch/>
                      </pic:blipFill>
                      <pic:spPr bwMode="auto">
                        <a:xfrm>
                          <a:off x="3217331" y="445"/>
                          <a:ext cx="961379" cy="308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2" name="Picture 10" descr="Consortium USTH - Consortium USTH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6"/>
                        <a:srcRect l="5893" t="12822" r="4376" b="9501"/>
                        <a:stretch/>
                      </pic:blipFill>
                      <pic:spPr bwMode="auto">
                        <a:xfrm>
                          <a:off x="4274405" y="12960"/>
                          <a:ext cx="760970" cy="28385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9" name="Picture 12" descr="Archives des IUT et Universités - INFOSUP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7"/>
                        <a:stretch/>
                      </pic:blipFill>
                      <pic:spPr bwMode="auto">
                        <a:xfrm>
                          <a:off x="5131068" y="7788"/>
                          <a:ext cx="1058935" cy="2941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0" name="Picture 14" descr="Logo de l'Université Toulouse Capitole - Université Toulouse Capitol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2811862" y="0"/>
                          <a:ext cx="309775" cy="309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6FDFBA" id="Groupe 1" o:spid="_x0000_s1026" style="position:absolute;margin-left:-23.65pt;margin-top:18.9pt;width:550.5pt;height:25.5pt;z-index:251659264;mso-width-relative:margin;mso-height-relative:margin" coordsize="61900,309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top:58;width:9197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">
                <v:imagedata r:id="rId9" o:title="" cropright="14787f"/>
              </v:shape>
              <v:shape id="Picture 2" o:spid="_x0000_s1028" type="#_x0000_t75" alt="6 Génie chimique et des matériaux Master ès sciences Degree Programs in  France - Study Abroad | educations.com" style="position:absolute;left:10154;top:58;width:4830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">
                <v:imagedata r:id="rId10" o:title="6 Génie chimique et des matériaux Master ès sciences Degree Programs in  France - Study Abroad | educations" cropleft="15016f" cropright="15142f"/>
              </v:shape>
              <v:shape id="Picture 4" o:spid="_x0000_s1029" type="#_x0000_t75" alt="Formation - INSA Toulouse" style="position:absolute;left:15941;top:58;width:5350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">
                <v:imagedata r:id="rId11" o:title="Formation - INSA Toulouse" croptop="14558f" cropbottom="14460f"/>
              </v:shape>
              <v:shape id="Picture 6" o:spid="_x0000_s1030" type="#_x0000_t75" alt="ISAE SUPAERO – CAP Recherche" style="position:absolute;left:22248;top:58;width:4913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">
                <v:imagedata r:id="rId12" o:title="ISAE SUPAERO – CAP Recherche"/>
              </v:shape>
              <v:shape id="Picture 8" o:spid="_x0000_s1031" type="#_x0000_t75" alt="Sciences Po Toulouse" style="position:absolute;left:32173;top:4;width:9614;height:30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">
                <v:imagedata r:id="rId13" o:title="Sciences Po Toulouse"/>
              </v:shape>
              <v:shape id="Picture 10" o:spid="_x0000_s1032" type="#_x0000_t75" alt="Consortium USTH - Consortium USTH" style="position:absolute;left:42744;top:129;width:7609;height:2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">
                <v:imagedata r:id="rId14" o:title="Consortium USTH - Consortium USTH" croptop="8403f" cropbottom="6227f" cropleft="3862f" cropright="2868f"/>
              </v:shape>
              <v:shape id="Picture 12" o:spid="_x0000_s1033" type="#_x0000_t75" alt="Archives des IUT et Universités - INFOSUP TOULOUSE" style="position:absolute;left:51310;top:77;width:10590;height:2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">
                <v:imagedata r:id="rId15" o:title="Archives des IUT et Universités - INFOSUP TOULOUSE"/>
              </v:shape>
              <v:shape id="Picture 14" o:spid="_x0000_s1034" type="#_x0000_t75" alt="Logo de l'Université Toulouse Capitole - Université Toulouse Capitole" style="position:absolute;left:28118;width:3098;height:3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">
                <v:imagedata r:id="rId16" o:title="Logo de l'Université Toulouse Capitole - Université Toulouse Capitole"/>
              </v:shape>
            </v:group>
          </w:pict>
        </mc:Fallback>
      </mc:AlternateContent>
    </w:r>
  </w:p>
  <w:p w14:paraId="1B577861" w14:textId="77777777" w:rsidR="00293096" w:rsidRDefault="00293096" w:rsidP="00293096">
    <w:pPr>
      <w:pStyle w:val="En-tte"/>
    </w:pPr>
  </w:p>
  <w:bookmarkEnd w:id="41"/>
  <w:bookmarkEnd w:id="42"/>
  <w:p w14:paraId="05B1D970" w14:textId="77777777" w:rsidR="00293096" w:rsidRDefault="00293096" w:rsidP="00293096">
    <w:pPr>
      <w:pStyle w:val="En-tte"/>
    </w:pPr>
  </w:p>
  <w:p w14:paraId="0796AE52" w14:textId="77777777" w:rsidR="00640B33" w:rsidRDefault="00640B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3EB4686"/>
    <w:multiLevelType w:val="hybridMultilevel"/>
    <w:tmpl w:val="AE02093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535A14"/>
    <w:multiLevelType w:val="hybridMultilevel"/>
    <w:tmpl w:val="D1E61716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58A460E"/>
    <w:multiLevelType w:val="multilevel"/>
    <w:tmpl w:val="2466C554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B023667"/>
    <w:multiLevelType w:val="multilevel"/>
    <w:tmpl w:val="B03682C6"/>
    <w:numStyleLink w:val="CNSbulletlist"/>
  </w:abstractNum>
  <w:abstractNum w:abstractNumId="12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397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137F"/>
    <w:rsid w:val="00052955"/>
    <w:rsid w:val="00054FED"/>
    <w:rsid w:val="0005720D"/>
    <w:rsid w:val="00070C6F"/>
    <w:rsid w:val="00080B0B"/>
    <w:rsid w:val="00084E42"/>
    <w:rsid w:val="00087097"/>
    <w:rsid w:val="000871B8"/>
    <w:rsid w:val="0008743B"/>
    <w:rsid w:val="00096391"/>
    <w:rsid w:val="000A3A6C"/>
    <w:rsid w:val="000A74EA"/>
    <w:rsid w:val="000B7512"/>
    <w:rsid w:val="000C01D8"/>
    <w:rsid w:val="000C40C4"/>
    <w:rsid w:val="000C77F2"/>
    <w:rsid w:val="000D12EC"/>
    <w:rsid w:val="000D164D"/>
    <w:rsid w:val="000D4D8C"/>
    <w:rsid w:val="000D5502"/>
    <w:rsid w:val="000D5EB5"/>
    <w:rsid w:val="000D6076"/>
    <w:rsid w:val="000E0886"/>
    <w:rsid w:val="000E4C01"/>
    <w:rsid w:val="000E4EC9"/>
    <w:rsid w:val="000E7C5D"/>
    <w:rsid w:val="000F1DCD"/>
    <w:rsid w:val="000F30F9"/>
    <w:rsid w:val="0010246F"/>
    <w:rsid w:val="00103CE3"/>
    <w:rsid w:val="001175CF"/>
    <w:rsid w:val="00123048"/>
    <w:rsid w:val="001241F4"/>
    <w:rsid w:val="001421A0"/>
    <w:rsid w:val="001641C2"/>
    <w:rsid w:val="00173540"/>
    <w:rsid w:val="00187A5D"/>
    <w:rsid w:val="00191F4B"/>
    <w:rsid w:val="001941B0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2A9D"/>
    <w:rsid w:val="001E3178"/>
    <w:rsid w:val="001E6963"/>
    <w:rsid w:val="001F508A"/>
    <w:rsid w:val="00206477"/>
    <w:rsid w:val="00216D50"/>
    <w:rsid w:val="002222CE"/>
    <w:rsid w:val="002346ED"/>
    <w:rsid w:val="00237C68"/>
    <w:rsid w:val="00242F98"/>
    <w:rsid w:val="002438AD"/>
    <w:rsid w:val="002523D4"/>
    <w:rsid w:val="00256081"/>
    <w:rsid w:val="002575B8"/>
    <w:rsid w:val="00274E0C"/>
    <w:rsid w:val="00282F96"/>
    <w:rsid w:val="00283627"/>
    <w:rsid w:val="00287E42"/>
    <w:rsid w:val="00290FDC"/>
    <w:rsid w:val="00293096"/>
    <w:rsid w:val="00295F33"/>
    <w:rsid w:val="002A2D36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2D5E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24C14"/>
    <w:rsid w:val="0042750F"/>
    <w:rsid w:val="00427B3D"/>
    <w:rsid w:val="00430AA1"/>
    <w:rsid w:val="00431534"/>
    <w:rsid w:val="00445515"/>
    <w:rsid w:val="00445567"/>
    <w:rsid w:val="00451F3C"/>
    <w:rsid w:val="00453082"/>
    <w:rsid w:val="0045356B"/>
    <w:rsid w:val="0045368C"/>
    <w:rsid w:val="004536E9"/>
    <w:rsid w:val="00453C40"/>
    <w:rsid w:val="0045444F"/>
    <w:rsid w:val="0047132E"/>
    <w:rsid w:val="00471782"/>
    <w:rsid w:val="004748AF"/>
    <w:rsid w:val="0048292B"/>
    <w:rsid w:val="0048298A"/>
    <w:rsid w:val="004853D0"/>
    <w:rsid w:val="00486CFE"/>
    <w:rsid w:val="004871E2"/>
    <w:rsid w:val="004A01FB"/>
    <w:rsid w:val="004A541B"/>
    <w:rsid w:val="004A606B"/>
    <w:rsid w:val="004A6AA6"/>
    <w:rsid w:val="004B2D7A"/>
    <w:rsid w:val="004B34CC"/>
    <w:rsid w:val="004C2E98"/>
    <w:rsid w:val="004C3573"/>
    <w:rsid w:val="004C3EA3"/>
    <w:rsid w:val="004D699E"/>
    <w:rsid w:val="004E4C1A"/>
    <w:rsid w:val="004E6A32"/>
    <w:rsid w:val="004F3DBE"/>
    <w:rsid w:val="004F472F"/>
    <w:rsid w:val="004F53F7"/>
    <w:rsid w:val="00507F0D"/>
    <w:rsid w:val="0051148A"/>
    <w:rsid w:val="00517885"/>
    <w:rsid w:val="0052091E"/>
    <w:rsid w:val="00527327"/>
    <w:rsid w:val="00527B26"/>
    <w:rsid w:val="00534AF1"/>
    <w:rsid w:val="0053645B"/>
    <w:rsid w:val="00540F29"/>
    <w:rsid w:val="00544632"/>
    <w:rsid w:val="00552F24"/>
    <w:rsid w:val="0055784C"/>
    <w:rsid w:val="0056009D"/>
    <w:rsid w:val="005723A1"/>
    <w:rsid w:val="00581BC2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0FD1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18DF"/>
    <w:rsid w:val="00622ACA"/>
    <w:rsid w:val="00623AD1"/>
    <w:rsid w:val="006274D7"/>
    <w:rsid w:val="006329C0"/>
    <w:rsid w:val="0063326C"/>
    <w:rsid w:val="006340CB"/>
    <w:rsid w:val="00635908"/>
    <w:rsid w:val="00640289"/>
    <w:rsid w:val="00640693"/>
    <w:rsid w:val="00640B3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4CFA"/>
    <w:rsid w:val="006A25B4"/>
    <w:rsid w:val="006A6359"/>
    <w:rsid w:val="006B01E5"/>
    <w:rsid w:val="006B0F8A"/>
    <w:rsid w:val="006B1165"/>
    <w:rsid w:val="006C1701"/>
    <w:rsid w:val="006C690F"/>
    <w:rsid w:val="006C6B76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6EF7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8528C"/>
    <w:rsid w:val="0078557B"/>
    <w:rsid w:val="007A2E3D"/>
    <w:rsid w:val="007A3FD6"/>
    <w:rsid w:val="007B224F"/>
    <w:rsid w:val="007C5A8E"/>
    <w:rsid w:val="007C6F21"/>
    <w:rsid w:val="007D46FA"/>
    <w:rsid w:val="007D4D51"/>
    <w:rsid w:val="007D66CD"/>
    <w:rsid w:val="007E5880"/>
    <w:rsid w:val="007E6CC8"/>
    <w:rsid w:val="007F0E45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30D49"/>
    <w:rsid w:val="0083410D"/>
    <w:rsid w:val="0083445D"/>
    <w:rsid w:val="008424F6"/>
    <w:rsid w:val="00842D99"/>
    <w:rsid w:val="0085049D"/>
    <w:rsid w:val="00850684"/>
    <w:rsid w:val="00850E1F"/>
    <w:rsid w:val="00856599"/>
    <w:rsid w:val="008566D4"/>
    <w:rsid w:val="008611A5"/>
    <w:rsid w:val="0086685E"/>
    <w:rsid w:val="008707F6"/>
    <w:rsid w:val="00876F30"/>
    <w:rsid w:val="008775DA"/>
    <w:rsid w:val="0088772D"/>
    <w:rsid w:val="008943E1"/>
    <w:rsid w:val="0089674D"/>
    <w:rsid w:val="008A2FF5"/>
    <w:rsid w:val="008A4030"/>
    <w:rsid w:val="008B015D"/>
    <w:rsid w:val="008B143E"/>
    <w:rsid w:val="008C0CA6"/>
    <w:rsid w:val="008C44F6"/>
    <w:rsid w:val="008D1818"/>
    <w:rsid w:val="008D1A56"/>
    <w:rsid w:val="008E159C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404AB"/>
    <w:rsid w:val="00951008"/>
    <w:rsid w:val="00956372"/>
    <w:rsid w:val="00957F62"/>
    <w:rsid w:val="009660CB"/>
    <w:rsid w:val="00966461"/>
    <w:rsid w:val="0096792E"/>
    <w:rsid w:val="00972722"/>
    <w:rsid w:val="00982790"/>
    <w:rsid w:val="009847E2"/>
    <w:rsid w:val="009953BC"/>
    <w:rsid w:val="00997EDA"/>
    <w:rsid w:val="009A2421"/>
    <w:rsid w:val="009A475C"/>
    <w:rsid w:val="009B6953"/>
    <w:rsid w:val="009B6C53"/>
    <w:rsid w:val="009C2EF3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2367E"/>
    <w:rsid w:val="00A27558"/>
    <w:rsid w:val="00A33157"/>
    <w:rsid w:val="00A451C1"/>
    <w:rsid w:val="00A534CD"/>
    <w:rsid w:val="00A545BB"/>
    <w:rsid w:val="00A55B2D"/>
    <w:rsid w:val="00A56918"/>
    <w:rsid w:val="00A56D9B"/>
    <w:rsid w:val="00A57145"/>
    <w:rsid w:val="00A63689"/>
    <w:rsid w:val="00A67C89"/>
    <w:rsid w:val="00A71147"/>
    <w:rsid w:val="00A80F41"/>
    <w:rsid w:val="00A91767"/>
    <w:rsid w:val="00A92782"/>
    <w:rsid w:val="00A94EB0"/>
    <w:rsid w:val="00A9561F"/>
    <w:rsid w:val="00AA244A"/>
    <w:rsid w:val="00AA28F6"/>
    <w:rsid w:val="00AA4BA2"/>
    <w:rsid w:val="00AA5685"/>
    <w:rsid w:val="00AA7E51"/>
    <w:rsid w:val="00AB2C59"/>
    <w:rsid w:val="00AC6037"/>
    <w:rsid w:val="00AD3B8D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5827"/>
    <w:rsid w:val="00B07F92"/>
    <w:rsid w:val="00B13BF5"/>
    <w:rsid w:val="00B22D76"/>
    <w:rsid w:val="00B3007A"/>
    <w:rsid w:val="00B350BE"/>
    <w:rsid w:val="00B36774"/>
    <w:rsid w:val="00B41593"/>
    <w:rsid w:val="00B41EF3"/>
    <w:rsid w:val="00B43012"/>
    <w:rsid w:val="00B467BB"/>
    <w:rsid w:val="00B51090"/>
    <w:rsid w:val="00B60256"/>
    <w:rsid w:val="00B62891"/>
    <w:rsid w:val="00B713E3"/>
    <w:rsid w:val="00B75A02"/>
    <w:rsid w:val="00B81A4F"/>
    <w:rsid w:val="00B83E07"/>
    <w:rsid w:val="00B86275"/>
    <w:rsid w:val="00B944C3"/>
    <w:rsid w:val="00BA3150"/>
    <w:rsid w:val="00BA688C"/>
    <w:rsid w:val="00BB117B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4AE9"/>
    <w:rsid w:val="00CA6543"/>
    <w:rsid w:val="00CA67BD"/>
    <w:rsid w:val="00CB6056"/>
    <w:rsid w:val="00CC34B7"/>
    <w:rsid w:val="00CC4AC4"/>
    <w:rsid w:val="00CC643B"/>
    <w:rsid w:val="00CD0C5D"/>
    <w:rsid w:val="00CE0AA1"/>
    <w:rsid w:val="00CE0DE3"/>
    <w:rsid w:val="00CE74F7"/>
    <w:rsid w:val="00CE766B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76B2C"/>
    <w:rsid w:val="00D81A07"/>
    <w:rsid w:val="00D83D60"/>
    <w:rsid w:val="00D96608"/>
    <w:rsid w:val="00D976A3"/>
    <w:rsid w:val="00DA6C9E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3DE8"/>
    <w:rsid w:val="00E1472C"/>
    <w:rsid w:val="00E2088C"/>
    <w:rsid w:val="00E21CC6"/>
    <w:rsid w:val="00E24042"/>
    <w:rsid w:val="00E247AD"/>
    <w:rsid w:val="00E26926"/>
    <w:rsid w:val="00E37A8A"/>
    <w:rsid w:val="00E42CDE"/>
    <w:rsid w:val="00E52D7D"/>
    <w:rsid w:val="00E55E91"/>
    <w:rsid w:val="00E5609A"/>
    <w:rsid w:val="00E56968"/>
    <w:rsid w:val="00E60DAA"/>
    <w:rsid w:val="00E627D0"/>
    <w:rsid w:val="00E62980"/>
    <w:rsid w:val="00E63A9B"/>
    <w:rsid w:val="00E72A74"/>
    <w:rsid w:val="00E75428"/>
    <w:rsid w:val="00E81A8D"/>
    <w:rsid w:val="00E86F31"/>
    <w:rsid w:val="00E877F8"/>
    <w:rsid w:val="00E97605"/>
    <w:rsid w:val="00EA33C6"/>
    <w:rsid w:val="00EB7044"/>
    <w:rsid w:val="00EC6D37"/>
    <w:rsid w:val="00EC7DFF"/>
    <w:rsid w:val="00ED03B2"/>
    <w:rsid w:val="00ED09AD"/>
    <w:rsid w:val="00ED3C74"/>
    <w:rsid w:val="00ED3FF7"/>
    <w:rsid w:val="00EE23A8"/>
    <w:rsid w:val="00EF16CA"/>
    <w:rsid w:val="00EF3D6B"/>
    <w:rsid w:val="00EF4C25"/>
    <w:rsid w:val="00F07878"/>
    <w:rsid w:val="00F10274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5D36"/>
    <w:rsid w:val="00FD2B6F"/>
    <w:rsid w:val="00FD7F50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02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014338"/>
    <w:pPr>
      <w:numPr>
        <w:ilvl w:val="1"/>
      </w:numPr>
      <w:spacing w:before="48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014338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,Par. de liste-etic,Bullet List,FooterText,numbered,Foot,List1,List11,Paragraphe de liste2,Nomios - Paragraphe de liste,Paragraphe_DAT,Use Case List Paragraph,Bull - Bullet niveau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,Par. de liste-etic Car,Bullet List Car,FooterText Car,numbered Car,Foot Car,List1 Car,List11 Car,Paragraphe de liste2 Car,Nomios - Paragraphe de liste Car"/>
    <w:link w:val="Paragraphedeliste"/>
    <w:uiPriority w:val="34"/>
    <w:qFormat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unhideWhenUsed/>
    <w:rsid w:val="00D61501"/>
    <w:pPr>
      <w:overflowPunct/>
      <w:autoSpaceDE/>
      <w:adjustRightInd/>
      <w:spacing w:after="12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13" Type="http://schemas.openxmlformats.org/officeDocument/2006/relationships/image" Target="media/image17.png"/><Relationship Id="rId3" Type="http://schemas.openxmlformats.org/officeDocument/2006/relationships/image" Target="media/image7.jpg"/><Relationship Id="rId7" Type="http://schemas.openxmlformats.org/officeDocument/2006/relationships/image" Target="media/image11.png"/><Relationship Id="rId12" Type="http://schemas.openxmlformats.org/officeDocument/2006/relationships/image" Target="media/image16.png"/><Relationship Id="rId2" Type="http://schemas.openxmlformats.org/officeDocument/2006/relationships/image" Target="media/image6.jpg"/><Relationship Id="rId16" Type="http://schemas.openxmlformats.org/officeDocument/2006/relationships/image" Target="media/image20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11" Type="http://schemas.openxmlformats.org/officeDocument/2006/relationships/image" Target="media/image15.jpeg"/><Relationship Id="rId5" Type="http://schemas.openxmlformats.org/officeDocument/2006/relationships/image" Target="media/image9.png"/><Relationship Id="rId15" Type="http://schemas.openxmlformats.org/officeDocument/2006/relationships/image" Target="media/image19.png"/><Relationship Id="rId10" Type="http://schemas.openxmlformats.org/officeDocument/2006/relationships/image" Target="media/image14.jpeg"/><Relationship Id="rId4" Type="http://schemas.openxmlformats.org/officeDocument/2006/relationships/image" Target="media/image8.png"/><Relationship Id="rId9" Type="http://schemas.openxmlformats.org/officeDocument/2006/relationships/image" Target="media/image13.png"/><Relationship Id="rId14" Type="http://schemas.openxmlformats.org/officeDocument/2006/relationships/image" Target="media/image1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11E8BB317AE24AA4A056C0AFED8F2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A8A630-6E9C-4FA3-9FE3-45242728016A}"/>
      </w:docPartPr>
      <w:docPartBody>
        <w:p w:rsidR="00FE693B" w:rsidRDefault="007C0448" w:rsidP="007C0448">
          <w:pPr>
            <w:pStyle w:val="11E8BB317AE24AA4A056C0AFED8F2D80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DA9DAE524785451091C4A85BDA4B2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D729DB-0028-4CDA-880F-D3F38C5CC875}"/>
      </w:docPartPr>
      <w:docPartBody>
        <w:p w:rsidR="00FE693B" w:rsidRDefault="007C0448" w:rsidP="007C0448">
          <w:pPr>
            <w:pStyle w:val="DA9DAE524785451091C4A85BDA4B2C5D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164C8F37D60D49D98CD619189A76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90D1E-26A2-4310-A893-1099ABB4A43B}"/>
      </w:docPartPr>
      <w:docPartBody>
        <w:p w:rsidR="006F1D35" w:rsidRDefault="006F0415" w:rsidP="006F0415">
          <w:pPr>
            <w:pStyle w:val="164C8F37D60D49D98CD619189A767C5D"/>
          </w:pPr>
          <w:r w:rsidRPr="000A5B36">
            <w:rPr>
              <w:rStyle w:val="Textedelespacerserv"/>
            </w:rPr>
            <w:t>[État ]</w:t>
          </w:r>
        </w:p>
      </w:docPartBody>
    </w:docPart>
    <w:docPart>
      <w:docPartPr>
        <w:name w:val="C81174A460DB4AE3A513C9F9A83F22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C2DB2-6D1F-4D81-9486-D45E651D0211}"/>
      </w:docPartPr>
      <w:docPartBody>
        <w:p w:rsidR="006F1D35" w:rsidRDefault="006F0415" w:rsidP="006F0415">
          <w:pPr>
            <w:pStyle w:val="C81174A460DB4AE3A513C9F9A83F22A6"/>
          </w:pPr>
          <w:r w:rsidRPr="000A5B36">
            <w:rPr>
              <w:rStyle w:val="Textedelespacerserv"/>
            </w:rPr>
            <w:t>[État ]</w:t>
          </w:r>
        </w:p>
      </w:docPartBody>
    </w:docPart>
    <w:docPart>
      <w:docPartPr>
        <w:name w:val="36E409F876E443348550D22B339E9A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35ADFF-1CBC-4F55-A008-A6782F8048C5}"/>
      </w:docPartPr>
      <w:docPartBody>
        <w:p w:rsidR="006F1D35" w:rsidRDefault="006F0415" w:rsidP="006F0415">
          <w:pPr>
            <w:pStyle w:val="36E409F876E443348550D22B339E9AEE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D2A9C1F4BB6D4F5D8263CB0775D3E2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478C4C-5D7B-4CFD-B38B-75DAC7E91513}"/>
      </w:docPartPr>
      <w:docPartBody>
        <w:p w:rsidR="006F1D35" w:rsidRDefault="006F0415" w:rsidP="006F0415">
          <w:pPr>
            <w:pStyle w:val="D2A9C1F4BB6D4F5D8263CB0775D3E2ED"/>
          </w:pPr>
          <w:r w:rsidRPr="000A5B36">
            <w:rPr>
              <w:rStyle w:val="Textedelespacerserv"/>
            </w:rPr>
            <w:t>[État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34"/>
    <w:rsid w:val="00202E6C"/>
    <w:rsid w:val="003358BC"/>
    <w:rsid w:val="0037615E"/>
    <w:rsid w:val="00451034"/>
    <w:rsid w:val="00687313"/>
    <w:rsid w:val="006F0415"/>
    <w:rsid w:val="006F1D35"/>
    <w:rsid w:val="007A133B"/>
    <w:rsid w:val="007C0448"/>
    <w:rsid w:val="00936CAE"/>
    <w:rsid w:val="00B008B3"/>
    <w:rsid w:val="00B1176E"/>
    <w:rsid w:val="00C9428E"/>
    <w:rsid w:val="00D95487"/>
    <w:rsid w:val="00DD4CED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F1D35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  <w:style w:type="paragraph" w:customStyle="1" w:styleId="11E8BB317AE24AA4A056C0AFED8F2D80">
    <w:name w:val="11E8BB317AE24AA4A056C0AFED8F2D80"/>
    <w:rsid w:val="007C0448"/>
  </w:style>
  <w:style w:type="paragraph" w:customStyle="1" w:styleId="DA9DAE524785451091C4A85BDA4B2C5D">
    <w:name w:val="DA9DAE524785451091C4A85BDA4B2C5D"/>
    <w:rsid w:val="007C0448"/>
  </w:style>
  <w:style w:type="paragraph" w:customStyle="1" w:styleId="164C8F37D60D49D98CD619189A767C5D">
    <w:name w:val="164C8F37D60D49D98CD619189A767C5D"/>
    <w:rsid w:val="006F0415"/>
  </w:style>
  <w:style w:type="paragraph" w:customStyle="1" w:styleId="C81174A460DB4AE3A513C9F9A83F22A6">
    <w:name w:val="C81174A460DB4AE3A513C9F9A83F22A6"/>
    <w:rsid w:val="006F0415"/>
  </w:style>
  <w:style w:type="paragraph" w:customStyle="1" w:styleId="36E409F876E443348550D22B339E9AEE">
    <w:name w:val="36E409F876E443348550D22B339E9AEE"/>
    <w:rsid w:val="006F0415"/>
  </w:style>
  <w:style w:type="paragraph" w:customStyle="1" w:styleId="D2A9C1F4BB6D4F5D8263CB0775D3E2ED">
    <w:name w:val="D2A9C1F4BB6D4F5D8263CB0775D3E2ED"/>
    <w:rsid w:val="006F04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614E-F23D-48A7-98B1-8580695C08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2a90c22-07a9-4ce8-9d34-a022d7d08a53"/>
    <ds:schemaRef ds:uri="http://purl.org/dc/elements/1.1/"/>
    <ds:schemaRef ds:uri="http://schemas.microsoft.com/office/2006/metadata/properties"/>
    <ds:schemaRef ds:uri="http://schemas.microsoft.com/office/infopath/2007/PartnerControls"/>
    <ds:schemaRef ds:uri="454fb1f7-2f50-4faf-a430-37a13cc6fee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E18B63D-D1CA-412F-B1F3-9A29DC22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1804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Fourniture de papiers de reprographie et de bobines pour traceur grand format</dc:description>
  <cp:lastModifiedBy>sandrine.allaire-grosdoy@i-univ-tlse2.fr</cp:lastModifiedBy>
  <cp:revision>4</cp:revision>
  <cp:lastPrinted>2022-08-25T08:03:00Z</cp:lastPrinted>
  <dcterms:created xsi:type="dcterms:W3CDTF">2026-08-20T14:03:00Z</dcterms:created>
  <dcterms:modified xsi:type="dcterms:W3CDTF">2026-08-20T14:05:00Z</dcterms:modified>
  <cp:category>Accord-cadre 2026PAPSSUB022</cp:category>
  <cp:contentStatus>Lot 3 : Papiers spéciaux, papiers couleur, tous types, tous grammages, toutes couleurs et tous formats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