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1EDBAE54" w14:textId="77777777"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76CDB2C3" w14:textId="77777777">
        <w:trPr>
          <w:trHeight w:val="1132"/>
        </w:trPr>
        <w:tc>
          <w:tcPr>
            <w:tcW w:w="10434" w:type="dxa"/>
            <w:shd w:val="clear" w:color="auto" w:fill="auto"/>
          </w:tcPr>
          <w:p w14:paraId="6CBB8575" w14:textId="77777777" w:rsidR="00541CA3" w:rsidRDefault="00B7357D" w:rsidP="00844DAA">
            <w:pPr>
              <w:pStyle w:val="Pieddepage"/>
              <w:tabs>
                <w:tab w:val="clear" w:pos="4536"/>
                <w:tab w:val="clear" w:pos="9072"/>
                <w:tab w:val="left" w:pos="851"/>
              </w:tabs>
              <w:jc w:val="center"/>
              <w:rPr>
                <w:noProof/>
                <w:lang w:eastAsia="fr-FR"/>
              </w:rPr>
            </w:pPr>
            <w:r w:rsidRPr="004B5E10">
              <w:rPr>
                <w:noProof/>
                <w:lang w:eastAsia="fr-FR"/>
              </w:rPr>
              <w:drawing>
                <wp:inline distT="0" distB="0" distL="0" distR="0" wp14:anchorId="06520968" wp14:editId="143F7D07">
                  <wp:extent cx="1028700" cy="601980"/>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8700" cy="601980"/>
                          </a:xfrm>
                          <a:prstGeom prst="rect">
                            <a:avLst/>
                          </a:prstGeom>
                          <a:noFill/>
                          <a:ln>
                            <a:noFill/>
                          </a:ln>
                        </pic:spPr>
                      </pic:pic>
                    </a:graphicData>
                  </a:graphic>
                </wp:inline>
              </w:drawing>
            </w:r>
          </w:p>
          <w:p w14:paraId="70FBDB80" w14:textId="77777777" w:rsidR="00FE48C9" w:rsidRDefault="00FE48C9" w:rsidP="00844DAA">
            <w:pPr>
              <w:pStyle w:val="Pieddepage"/>
              <w:tabs>
                <w:tab w:val="clear" w:pos="4536"/>
                <w:tab w:val="clear" w:pos="9072"/>
                <w:tab w:val="left" w:pos="851"/>
              </w:tabs>
              <w:jc w:val="center"/>
              <w:rPr>
                <w:rFonts w:ascii="Arial" w:hAnsi="Arial" w:cs="Arial"/>
                <w:b/>
                <w:sz w:val="18"/>
                <w:szCs w:val="18"/>
              </w:rPr>
            </w:pPr>
          </w:p>
          <w:p w14:paraId="0920C367" w14:textId="77777777" w:rsidR="00FE48C9" w:rsidRDefault="00FE48C9" w:rsidP="00FE48C9">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14:paraId="48F4EA4F" w14:textId="77777777" w:rsidR="009B1CD0" w:rsidRDefault="00FE48C9" w:rsidP="00FE48C9">
            <w:pPr>
              <w:pStyle w:val="En-tte"/>
              <w:jc w:val="center"/>
            </w:pPr>
            <w:r w:rsidRPr="00E514B0">
              <w:rPr>
                <w:rFonts w:ascii="Arial" w:hAnsi="Arial" w:cs="Arial"/>
                <w:b/>
                <w:sz w:val="18"/>
                <w:szCs w:val="18"/>
              </w:rPr>
              <w:t>Di</w:t>
            </w:r>
            <w:r>
              <w:rPr>
                <w:rFonts w:ascii="Arial" w:hAnsi="Arial" w:cs="Arial"/>
                <w:b/>
                <w:sz w:val="18"/>
                <w:szCs w:val="18"/>
              </w:rPr>
              <w:t>rection des Affaires Juridiques</w:t>
            </w:r>
          </w:p>
        </w:tc>
      </w:tr>
    </w:tbl>
    <w:p w14:paraId="4C4FC96B" w14:textId="77777777" w:rsidR="009B1CD0" w:rsidRDefault="009B1CD0" w:rsidP="00844DAA">
      <w:pPr>
        <w:tabs>
          <w:tab w:val="left" w:pos="851"/>
        </w:tabs>
        <w:sectPr w:rsidR="009B1CD0">
          <w:footerReference w:type="default" r:id="rId12"/>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2932AFB0" w14:textId="77777777">
        <w:tc>
          <w:tcPr>
            <w:tcW w:w="9002" w:type="dxa"/>
            <w:shd w:val="clear" w:color="auto" w:fill="66CCFF"/>
          </w:tcPr>
          <w:p w14:paraId="2BEEDAF9" w14:textId="77777777"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930A5C">
              <w:rPr>
                <w:rFonts w:ascii="Arial" w:hAnsi="Arial" w:cs="Arial"/>
                <w:sz w:val="24"/>
                <w:szCs w:val="24"/>
              </w:rPr>
              <w:t>PUBLICS</w:t>
            </w:r>
          </w:p>
          <w:p w14:paraId="055358C7" w14:textId="27483E89" w:rsidR="009B1CD0" w:rsidRDefault="009B1CD0" w:rsidP="00155466">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r w:rsidR="00CA1CB9">
              <w:rPr>
                <w:rFonts w:ascii="Arial" w:hAnsi="Arial" w:cs="Arial"/>
                <w:b/>
                <w:bCs/>
                <w:sz w:val="28"/>
                <w:szCs w:val="28"/>
              </w:rPr>
              <w:t xml:space="preserve"> </w:t>
            </w:r>
            <w:r w:rsidR="00F36E80" w:rsidRPr="00F36E80">
              <w:rPr>
                <w:rFonts w:ascii="Arial" w:hAnsi="Arial" w:cs="Arial"/>
                <w:b/>
                <w:bCs/>
                <w:sz w:val="28"/>
                <w:szCs w:val="28"/>
              </w:rPr>
              <w:t>20261350000271</w:t>
            </w:r>
          </w:p>
        </w:tc>
        <w:tc>
          <w:tcPr>
            <w:tcW w:w="1275" w:type="dxa"/>
            <w:shd w:val="clear" w:color="auto" w:fill="66CCFF"/>
          </w:tcPr>
          <w:p w14:paraId="6981875B" w14:textId="77777777" w:rsidR="009B1CD0" w:rsidRDefault="00E47798" w:rsidP="0083205E">
            <w:pPr>
              <w:pStyle w:val="Titre8"/>
              <w:tabs>
                <w:tab w:val="left" w:pos="851"/>
                <w:tab w:val="right" w:pos="9639"/>
              </w:tabs>
              <w:spacing w:before="120" w:after="120"/>
            </w:pPr>
            <w:r>
              <w:rPr>
                <w:caps/>
                <w:sz w:val="28"/>
                <w:szCs w:val="28"/>
              </w:rPr>
              <w:t>ATTRI1</w:t>
            </w:r>
          </w:p>
        </w:tc>
      </w:tr>
    </w:tbl>
    <w:p w14:paraId="188AAF8F" w14:textId="77777777" w:rsidR="009B1CD0" w:rsidRDefault="009B1CD0" w:rsidP="006C4338">
      <w:pPr>
        <w:tabs>
          <w:tab w:val="left" w:pos="851"/>
        </w:tabs>
      </w:pPr>
    </w:p>
    <w:p w14:paraId="1B7DB268" w14:textId="77777777" w:rsidR="000207CA" w:rsidRDefault="000207CA" w:rsidP="006F3DF9">
      <w:pPr>
        <w:pStyle w:val="Corpsdetexte31"/>
        <w:tabs>
          <w:tab w:val="left" w:pos="851"/>
        </w:tabs>
        <w:jc w:val="both"/>
        <w:rPr>
          <w:sz w:val="18"/>
          <w:szCs w:val="18"/>
        </w:rPr>
      </w:pPr>
    </w:p>
    <w:p w14:paraId="4031EEC3" w14:textId="77777777" w:rsidR="009B1CD0" w:rsidRDefault="009B1CD0" w:rsidP="006F3DF9">
      <w:pPr>
        <w:pStyle w:val="Corpsdetexte31"/>
        <w:tabs>
          <w:tab w:val="left" w:pos="851"/>
        </w:tabs>
        <w:jc w:val="both"/>
        <w:rPr>
          <w:sz w:val="18"/>
          <w:szCs w:val="18"/>
        </w:rPr>
      </w:pPr>
      <w:r>
        <w:rPr>
          <w:sz w:val="18"/>
          <w:szCs w:val="18"/>
        </w:rPr>
        <w:t xml:space="preserve">En cas d’allotissement, </w:t>
      </w:r>
      <w:r w:rsidR="00CD185D">
        <w:rPr>
          <w:sz w:val="18"/>
          <w:szCs w:val="18"/>
        </w:rPr>
        <w:t xml:space="preserve">un formulaire </w:t>
      </w:r>
      <w:r w:rsidR="00E47798">
        <w:rPr>
          <w:sz w:val="18"/>
          <w:szCs w:val="18"/>
        </w:rPr>
        <w:t xml:space="preserve">ATTRI1 </w:t>
      </w:r>
      <w:r w:rsidR="00CD185D">
        <w:rPr>
          <w:sz w:val="18"/>
          <w:szCs w:val="18"/>
        </w:rPr>
        <w:t xml:space="preserve">peut être établi pour chaque </w:t>
      </w:r>
      <w:r>
        <w:rPr>
          <w:sz w:val="18"/>
          <w:szCs w:val="18"/>
        </w:rPr>
        <w:t>lot.</w:t>
      </w:r>
      <w:r w:rsidR="00CD185D">
        <w:rPr>
          <w:sz w:val="18"/>
          <w:szCs w:val="18"/>
        </w:rPr>
        <w:t xml:space="preserve"> Lorsqu’un même opérateur économique se voit attribuer plusieurs lots, un seul </w:t>
      </w:r>
      <w:r w:rsidR="00E47798">
        <w:rPr>
          <w:sz w:val="18"/>
          <w:szCs w:val="18"/>
        </w:rPr>
        <w:t xml:space="preserve">ATTRI1 </w:t>
      </w:r>
      <w:r w:rsidR="00CD185D">
        <w:rPr>
          <w:sz w:val="18"/>
          <w:szCs w:val="18"/>
        </w:rPr>
        <w:t>peut être complété.</w:t>
      </w:r>
      <w:r w:rsidR="0021797C">
        <w:rPr>
          <w:sz w:val="18"/>
          <w:szCs w:val="18"/>
        </w:rPr>
        <w:t xml:space="preserve"> </w:t>
      </w:r>
    </w:p>
    <w:p w14:paraId="56A18468" w14:textId="77777777" w:rsidR="00FE48C9" w:rsidRDefault="00FE48C9" w:rsidP="006F3DF9">
      <w:pPr>
        <w:pStyle w:val="Corpsdetexte31"/>
        <w:tabs>
          <w:tab w:val="left" w:pos="851"/>
        </w:tabs>
        <w:jc w:val="both"/>
        <w:rPr>
          <w:sz w:val="18"/>
          <w:szCs w:val="18"/>
        </w:rPr>
      </w:pPr>
    </w:p>
    <w:p w14:paraId="0D617442" w14:textId="77777777" w:rsidR="009B1CD0" w:rsidRDefault="009B1CD0" w:rsidP="005846FB">
      <w:pPr>
        <w:pStyle w:val="Corpsdetexte31"/>
        <w:tabs>
          <w:tab w:val="left" w:pos="851"/>
        </w:tabs>
        <w:jc w:val="both"/>
        <w:rPr>
          <w:sz w:val="18"/>
          <w:szCs w:val="18"/>
        </w:rPr>
      </w:pPr>
      <w:r>
        <w:rPr>
          <w:sz w:val="18"/>
          <w:szCs w:val="18"/>
        </w:rPr>
        <w:t xml:space="preserve">En cas de </w:t>
      </w:r>
      <w:r w:rsidR="00F92811">
        <w:rPr>
          <w:sz w:val="18"/>
          <w:szCs w:val="18"/>
        </w:rPr>
        <w:t>groupement d’entreprises</w:t>
      </w:r>
      <w:r>
        <w:rPr>
          <w:sz w:val="18"/>
          <w:szCs w:val="18"/>
        </w:rPr>
        <w:t xml:space="preserve">, un </w:t>
      </w:r>
      <w:r w:rsidR="00CD185D">
        <w:rPr>
          <w:sz w:val="18"/>
          <w:szCs w:val="18"/>
        </w:rPr>
        <w:t xml:space="preserve">acte d’engagement unique </w:t>
      </w:r>
      <w:r>
        <w:rPr>
          <w:sz w:val="18"/>
          <w:szCs w:val="18"/>
        </w:rPr>
        <w:t>est rempli pour le groupement d’entreprises.</w:t>
      </w:r>
    </w:p>
    <w:p w14:paraId="6EB5BFB8" w14:textId="77777777" w:rsidR="00FE48C9" w:rsidRDefault="00FE48C9" w:rsidP="005846FB">
      <w:pPr>
        <w:pStyle w:val="Corpsdetexte31"/>
        <w:tabs>
          <w:tab w:val="left" w:pos="851"/>
        </w:tabs>
        <w:jc w:val="both"/>
        <w:rPr>
          <w:sz w:val="18"/>
          <w:szCs w:val="18"/>
        </w:rPr>
      </w:pPr>
    </w:p>
    <w:p w14:paraId="4D88FB71" w14:textId="77777777" w:rsidR="004C5755" w:rsidRPr="001C7D87" w:rsidRDefault="004C5755" w:rsidP="004C5755">
      <w:pPr>
        <w:jc w:val="both"/>
        <w:rPr>
          <w:rFonts w:ascii="Arial" w:hAnsi="Arial" w:cs="Arial"/>
          <w:i/>
          <w:sz w:val="18"/>
          <w:szCs w:val="18"/>
        </w:rPr>
      </w:pPr>
    </w:p>
    <w:p w14:paraId="1B22F2CC" w14:textId="77777777"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11B46254" w14:textId="77777777">
        <w:tc>
          <w:tcPr>
            <w:tcW w:w="10277" w:type="dxa"/>
            <w:shd w:val="clear" w:color="auto" w:fill="66CCFF"/>
          </w:tcPr>
          <w:p w14:paraId="26C9404C"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502CE544" w14:textId="77777777" w:rsidR="009B1CD0" w:rsidRDefault="009B1CD0" w:rsidP="006C4338">
      <w:pPr>
        <w:tabs>
          <w:tab w:val="left" w:pos="426"/>
          <w:tab w:val="left" w:pos="851"/>
        </w:tabs>
        <w:jc w:val="both"/>
      </w:pPr>
    </w:p>
    <w:p w14:paraId="656436BF" w14:textId="77777777" w:rsidR="009B1CD0" w:rsidRDefault="009B1CD0" w:rsidP="006C4338">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Objet</w:t>
      </w:r>
      <w:proofErr w:type="gramEnd"/>
      <w:r>
        <w:rPr>
          <w:rFonts w:ascii="Arial" w:hAnsi="Arial" w:cs="Arial"/>
        </w:rPr>
        <w:t xml:space="preserve"> </w:t>
      </w:r>
      <w:r w:rsidR="00CD185D">
        <w:rPr>
          <w:rFonts w:ascii="Arial" w:hAnsi="Arial" w:cs="Arial"/>
          <w:bCs/>
        </w:rPr>
        <w:t xml:space="preserve">du marché </w:t>
      </w:r>
      <w:r w:rsidR="00FE48C9">
        <w:rPr>
          <w:rFonts w:ascii="Arial" w:hAnsi="Arial" w:cs="Arial"/>
          <w:bCs/>
        </w:rPr>
        <w:t>public</w:t>
      </w:r>
    </w:p>
    <w:p w14:paraId="50951D72" w14:textId="77777777" w:rsidR="009B1CD0" w:rsidRDefault="009B1CD0" w:rsidP="006F3DF9">
      <w:pPr>
        <w:pStyle w:val="fcase1ertab"/>
        <w:tabs>
          <w:tab w:val="clear" w:pos="426"/>
          <w:tab w:val="left" w:pos="0"/>
          <w:tab w:val="left" w:pos="851"/>
        </w:tabs>
        <w:ind w:left="0" w:firstLine="0"/>
        <w:rPr>
          <w:rFonts w:ascii="Arial" w:hAnsi="Arial" w:cs="Arial"/>
        </w:rPr>
      </w:pPr>
      <w:r>
        <w:rPr>
          <w:rFonts w:ascii="Arial" w:hAnsi="Arial" w:cs="Arial"/>
          <w:i/>
          <w:sz w:val="18"/>
          <w:szCs w:val="18"/>
        </w:rPr>
        <w:t>(</w:t>
      </w:r>
      <w:r w:rsidR="00876A73" w:rsidRPr="00876A73">
        <w:rPr>
          <w:rFonts w:ascii="Arial" w:hAnsi="Arial" w:cs="Arial"/>
          <w:bCs/>
          <w:i/>
          <w:iCs/>
          <w:sz w:val="18"/>
          <w:szCs w:val="18"/>
        </w:rPr>
        <w:t xml:space="preserve">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 ; dans tous les cas, l’indication du numéro de référence attribué au dossier par l’acheteur est également une information suffisante Toutefois, en cas d’allotissement, identifier également le ou les lots concernés par </w:t>
      </w:r>
      <w:r w:rsidR="00876A73">
        <w:rPr>
          <w:rFonts w:ascii="Arial" w:hAnsi="Arial" w:cs="Arial"/>
          <w:bCs/>
          <w:i/>
          <w:iCs/>
          <w:sz w:val="18"/>
          <w:szCs w:val="18"/>
        </w:rPr>
        <w:t>le présent acte d’engagement</w:t>
      </w:r>
      <w:r w:rsidR="00876A73" w:rsidRPr="00876A73">
        <w:rPr>
          <w:rFonts w:ascii="Arial" w:hAnsi="Arial" w:cs="Arial"/>
          <w:bCs/>
          <w:i/>
          <w:iCs/>
          <w:sz w:val="18"/>
          <w:szCs w:val="18"/>
        </w:rPr>
        <w:t>.</w:t>
      </w:r>
      <w:r>
        <w:rPr>
          <w:rFonts w:ascii="Arial" w:hAnsi="Arial" w:cs="Arial"/>
          <w:i/>
          <w:sz w:val="18"/>
          <w:szCs w:val="18"/>
        </w:rPr>
        <w:t>)</w:t>
      </w:r>
    </w:p>
    <w:p w14:paraId="03977303" w14:textId="77777777" w:rsidR="009E1F47" w:rsidRDefault="009E1F47" w:rsidP="009E1F47">
      <w:pPr>
        <w:jc w:val="both"/>
        <w:rPr>
          <w:rFonts w:ascii="Arial Narrow" w:hAnsi="Arial Narrow"/>
          <w:b/>
          <w:bCs/>
          <w:sz w:val="24"/>
          <w:szCs w:val="24"/>
        </w:rPr>
      </w:pPr>
    </w:p>
    <w:p w14:paraId="6423F056" w14:textId="77777777" w:rsidR="000207CA" w:rsidRDefault="000207CA" w:rsidP="009E1F47">
      <w:pPr>
        <w:jc w:val="both"/>
        <w:rPr>
          <w:rFonts w:ascii="Arial Narrow" w:hAnsi="Arial Narrow"/>
          <w:b/>
          <w:bCs/>
          <w:sz w:val="24"/>
          <w:szCs w:val="24"/>
        </w:rPr>
      </w:pPr>
    </w:p>
    <w:p w14:paraId="51C80090" w14:textId="7901BBE9" w:rsidR="008A2270" w:rsidRDefault="00DB13FB" w:rsidP="009E1F47">
      <w:pPr>
        <w:jc w:val="both"/>
        <w:rPr>
          <w:rFonts w:ascii="Arial Narrow" w:hAnsi="Arial Narrow"/>
          <w:b/>
          <w:bCs/>
          <w:sz w:val="24"/>
          <w:szCs w:val="24"/>
        </w:rPr>
      </w:pPr>
      <w:r>
        <w:rPr>
          <w:rFonts w:ascii="Arial Narrow" w:hAnsi="Arial Narrow"/>
          <w:b/>
          <w:bCs/>
          <w:sz w:val="24"/>
          <w:szCs w:val="24"/>
        </w:rPr>
        <w:t xml:space="preserve">CONFECTION ET FOURNITURE DE PLATS CUISINES EN LIAISON FROIDE </w:t>
      </w:r>
      <w:r w:rsidR="005650DE">
        <w:rPr>
          <w:rFonts w:ascii="Arial Narrow" w:hAnsi="Arial Narrow"/>
          <w:b/>
          <w:bCs/>
          <w:sz w:val="24"/>
          <w:szCs w:val="24"/>
        </w:rPr>
        <w:t xml:space="preserve">ET EN CONDITIONNEMENT VRAC </w:t>
      </w:r>
      <w:r>
        <w:rPr>
          <w:rFonts w:ascii="Arial Narrow" w:hAnsi="Arial Narrow"/>
          <w:b/>
          <w:bCs/>
          <w:sz w:val="24"/>
          <w:szCs w:val="24"/>
        </w:rPr>
        <w:t>POUR LES PERSONNES AGEES</w:t>
      </w:r>
    </w:p>
    <w:p w14:paraId="00CA6EAE" w14:textId="77777777" w:rsidR="009E1F47" w:rsidRDefault="009E1F47" w:rsidP="009E1F47">
      <w:pPr>
        <w:jc w:val="both"/>
        <w:rPr>
          <w:rFonts w:ascii="Arial" w:hAnsi="Arial" w:cs="Arial"/>
        </w:rPr>
      </w:pPr>
    </w:p>
    <w:p w14:paraId="7104BEEF" w14:textId="77777777" w:rsidR="009E1F47" w:rsidRDefault="009E1F47" w:rsidP="009E1F47">
      <w:pPr>
        <w:jc w:val="both"/>
        <w:rPr>
          <w:rFonts w:ascii="Arial" w:hAnsi="Arial" w:cs="Arial"/>
        </w:rPr>
      </w:pPr>
    </w:p>
    <w:p w14:paraId="5E1DB9BB" w14:textId="77777777" w:rsidR="009B1CD0" w:rsidRDefault="009B1CD0" w:rsidP="0083205E">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w:t>
      </w:r>
      <w:proofErr w:type="gramEnd"/>
      <w:r>
        <w:rPr>
          <w:rFonts w:ascii="Arial" w:hAnsi="Arial" w:cs="Arial"/>
        </w:rPr>
        <w:t xml:space="preserve"> acte d'engagement correspond :</w:t>
      </w:r>
    </w:p>
    <w:p w14:paraId="356B1752" w14:textId="77777777" w:rsidR="009B1CD0" w:rsidRDefault="009B1CD0" w:rsidP="0083205E">
      <w:pPr>
        <w:tabs>
          <w:tab w:val="left" w:pos="851"/>
        </w:tabs>
        <w:rPr>
          <w:rFonts w:ascii="Arial" w:hAnsi="Arial" w:cs="Arial"/>
        </w:rPr>
      </w:pPr>
      <w:r>
        <w:rPr>
          <w:rFonts w:ascii="Arial" w:hAnsi="Arial" w:cs="Arial"/>
          <w:i/>
          <w:sz w:val="18"/>
          <w:szCs w:val="18"/>
        </w:rPr>
        <w:t>(Cocher les cases correspondantes.)</w:t>
      </w:r>
    </w:p>
    <w:p w14:paraId="686A7D34" w14:textId="77777777" w:rsidR="009B1CD0" w:rsidRDefault="009B1CD0" w:rsidP="00934503">
      <w:pPr>
        <w:tabs>
          <w:tab w:val="left" w:pos="426"/>
          <w:tab w:val="left" w:pos="851"/>
        </w:tabs>
        <w:jc w:val="both"/>
        <w:rPr>
          <w:rFonts w:ascii="Arial" w:hAnsi="Arial" w:cs="Arial"/>
        </w:rPr>
      </w:pPr>
    </w:p>
    <w:p w14:paraId="58521A9E" w14:textId="77777777" w:rsidR="00FB1336" w:rsidRDefault="00FB1336" w:rsidP="00934503">
      <w:pPr>
        <w:tabs>
          <w:tab w:val="left" w:pos="426"/>
          <w:tab w:val="left" w:pos="851"/>
        </w:tabs>
        <w:jc w:val="both"/>
        <w:rPr>
          <w:rFonts w:ascii="Arial" w:hAnsi="Arial" w:cs="Arial"/>
        </w:rPr>
      </w:pPr>
    </w:p>
    <w:p w14:paraId="60D3FA5C" w14:textId="60669B10" w:rsidR="009B1CD0" w:rsidRDefault="00340A4A" w:rsidP="006B5057">
      <w:pPr>
        <w:numPr>
          <w:ilvl w:val="0"/>
          <w:numId w:val="5"/>
        </w:numPr>
        <w:tabs>
          <w:tab w:val="left" w:pos="426"/>
          <w:tab w:val="left" w:pos="851"/>
        </w:tabs>
        <w:ind w:left="851"/>
        <w:jc w:val="both"/>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end"/>
      </w:r>
      <w:r w:rsidR="009B1CD0">
        <w:tab/>
      </w:r>
      <w:proofErr w:type="gramStart"/>
      <w:r w:rsidR="009B1CD0">
        <w:t>à</w:t>
      </w:r>
      <w:proofErr w:type="gramEnd"/>
      <w:r w:rsidR="009B1CD0">
        <w:t xml:space="preserve"> l’ensemble du marché </w:t>
      </w:r>
      <w:r w:rsidR="00FE48C9">
        <w:t xml:space="preserve">public </w:t>
      </w:r>
      <w:r w:rsidR="009B1CD0">
        <w:rPr>
          <w:i/>
          <w:iCs/>
          <w:sz w:val="18"/>
          <w:szCs w:val="18"/>
        </w:rPr>
        <w:t>(en cas de non allotissement)</w:t>
      </w:r>
      <w:r w:rsidR="00B87564">
        <w:rPr>
          <w:i/>
          <w:iCs/>
          <w:sz w:val="18"/>
          <w:szCs w:val="18"/>
        </w:rPr>
        <w:t> </w:t>
      </w:r>
      <w:r w:rsidR="00B87564">
        <w:rPr>
          <w:iCs/>
        </w:rPr>
        <w:t>;</w:t>
      </w:r>
    </w:p>
    <w:p w14:paraId="3F3888E4" w14:textId="77777777" w:rsidR="009B1CD0" w:rsidRDefault="009B1CD0" w:rsidP="009B45B9">
      <w:pPr>
        <w:tabs>
          <w:tab w:val="left" w:pos="426"/>
          <w:tab w:val="left" w:pos="851"/>
        </w:tabs>
        <w:jc w:val="both"/>
        <w:rPr>
          <w:rFonts w:ascii="Arial" w:hAnsi="Arial" w:cs="Arial"/>
        </w:rPr>
      </w:pPr>
    </w:p>
    <w:p w14:paraId="76E87B20" w14:textId="77777777" w:rsidR="009E1F47" w:rsidRDefault="009E1F47" w:rsidP="006C4338">
      <w:pPr>
        <w:pStyle w:val="fcasegauche"/>
        <w:tabs>
          <w:tab w:val="left" w:pos="851"/>
        </w:tabs>
        <w:spacing w:after="0"/>
        <w:ind w:left="0" w:firstLine="0"/>
        <w:rPr>
          <w:rFonts w:ascii="Arial" w:hAnsi="Arial" w:cs="Arial"/>
        </w:rPr>
      </w:pPr>
    </w:p>
    <w:p w14:paraId="4FC874D5" w14:textId="77777777" w:rsidR="009B1CD0" w:rsidRDefault="005B5C63"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rsidR="00340A4A">
        <w:fldChar w:fldCharType="separate"/>
      </w:r>
      <w:r>
        <w:fldChar w:fldCharType="end"/>
      </w:r>
      <w:r w:rsidR="009B1CD0">
        <w:rPr>
          <w:rFonts w:ascii="Arial" w:hAnsi="Arial" w:cs="Arial"/>
        </w:rPr>
        <w:tab/>
      </w:r>
      <w:proofErr w:type="gramStart"/>
      <w:r w:rsidR="009B1CD0">
        <w:rPr>
          <w:rFonts w:ascii="Arial" w:hAnsi="Arial" w:cs="Arial"/>
        </w:rPr>
        <w:t>à</w:t>
      </w:r>
      <w:proofErr w:type="gramEnd"/>
      <w:r w:rsidR="009B1CD0">
        <w:rPr>
          <w:rFonts w:ascii="Arial" w:hAnsi="Arial" w:cs="Arial"/>
        </w:rPr>
        <w:t xml:space="preserve"> l’offre de base</w:t>
      </w:r>
      <w:r w:rsidR="004C5755">
        <w:rPr>
          <w:rFonts w:ascii="Arial" w:hAnsi="Arial" w:cs="Arial"/>
        </w:rPr>
        <w:t> ;</w:t>
      </w:r>
    </w:p>
    <w:p w14:paraId="5836F31B" w14:textId="77777777" w:rsidR="009B1CD0" w:rsidRDefault="009B1CD0" w:rsidP="005846FB">
      <w:pPr>
        <w:pStyle w:val="fcasegauche"/>
        <w:tabs>
          <w:tab w:val="left" w:pos="851"/>
        </w:tabs>
        <w:spacing w:after="0"/>
        <w:rPr>
          <w:rFonts w:ascii="Arial" w:hAnsi="Arial" w:cs="Arial"/>
        </w:rPr>
      </w:pPr>
    </w:p>
    <w:p w14:paraId="4F1949F2" w14:textId="77777777" w:rsidR="006B5057" w:rsidRDefault="006B5057" w:rsidP="005846FB">
      <w:pPr>
        <w:pStyle w:val="fcasegauche"/>
        <w:tabs>
          <w:tab w:val="left" w:pos="851"/>
        </w:tabs>
        <w:spacing w:after="0"/>
        <w:rPr>
          <w:rFonts w:ascii="Arial" w:hAnsi="Arial" w:cs="Arial"/>
        </w:rPr>
      </w:pPr>
    </w:p>
    <w:p w14:paraId="18369B6A" w14:textId="77777777" w:rsidR="006B5057" w:rsidRDefault="006B5057"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rsidR="00340A4A">
        <w:fldChar w:fldCharType="separate"/>
      </w:r>
      <w:r>
        <w:fldChar w:fldCharType="end"/>
      </w:r>
      <w:r>
        <w:rPr>
          <w:rFonts w:ascii="Arial" w:hAnsi="Arial" w:cs="Arial"/>
        </w:rPr>
        <w:tab/>
      </w:r>
      <w:proofErr w:type="gramStart"/>
      <w:r>
        <w:rPr>
          <w:rFonts w:ascii="Arial" w:hAnsi="Arial" w:cs="Arial"/>
        </w:rPr>
        <w:t>avec</w:t>
      </w:r>
      <w:proofErr w:type="gramEnd"/>
      <w:r>
        <w:rPr>
          <w:rFonts w:ascii="Arial" w:hAnsi="Arial" w:cs="Arial"/>
        </w:rPr>
        <w:t xml:space="preserve"> les prestations supplémentaires suivantes : </w:t>
      </w:r>
    </w:p>
    <w:p w14:paraId="01F4E477" w14:textId="77777777" w:rsidR="006B5057" w:rsidRDefault="006B5057" w:rsidP="005846FB">
      <w:pPr>
        <w:pStyle w:val="fcasegauche"/>
        <w:tabs>
          <w:tab w:val="left" w:pos="851"/>
        </w:tabs>
        <w:spacing w:after="0"/>
        <w:ind w:left="0" w:firstLine="0"/>
        <w:rPr>
          <w:rFonts w:ascii="Arial" w:hAnsi="Arial" w:cs="Arial"/>
        </w:rPr>
      </w:pPr>
    </w:p>
    <w:p w14:paraId="2AED4A20" w14:textId="77777777" w:rsidR="006B5057" w:rsidRDefault="006B5057" w:rsidP="005846FB">
      <w:pPr>
        <w:pStyle w:val="fcasegauche"/>
        <w:tabs>
          <w:tab w:val="left" w:pos="851"/>
        </w:tabs>
        <w:spacing w:after="0"/>
        <w:ind w:left="0" w:firstLine="0"/>
        <w:rPr>
          <w:rFonts w:ascii="Arial" w:hAnsi="Arial" w:cs="Arial"/>
        </w:rPr>
      </w:pPr>
    </w:p>
    <w:p w14:paraId="6C417D80" w14:textId="77777777" w:rsidR="006B5057" w:rsidRDefault="006B5057" w:rsidP="005846FB">
      <w:pPr>
        <w:pStyle w:val="fcasegauche"/>
        <w:tabs>
          <w:tab w:val="left" w:pos="851"/>
        </w:tabs>
        <w:spacing w:after="0"/>
        <w:ind w:left="0" w:firstLine="0"/>
        <w:rPr>
          <w:rFonts w:ascii="Arial" w:hAnsi="Arial" w:cs="Arial"/>
        </w:rPr>
      </w:pPr>
    </w:p>
    <w:p w14:paraId="27787A1C" w14:textId="77777777" w:rsidR="006B5057" w:rsidRDefault="006B5057" w:rsidP="005846FB">
      <w:pPr>
        <w:pStyle w:val="fcasegauche"/>
        <w:tabs>
          <w:tab w:val="left" w:pos="851"/>
        </w:tabs>
        <w:spacing w:after="0"/>
        <w:ind w:left="0" w:firstLine="0"/>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82A2A63" w14:textId="77777777">
        <w:tc>
          <w:tcPr>
            <w:tcW w:w="10277" w:type="dxa"/>
            <w:shd w:val="clear" w:color="auto" w:fill="66CCFF"/>
          </w:tcPr>
          <w:p w14:paraId="53F13925" w14:textId="77777777"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14:paraId="34A91206" w14:textId="77777777" w:rsidR="009B1CD0" w:rsidRDefault="009B1CD0" w:rsidP="006C4338">
      <w:pPr>
        <w:tabs>
          <w:tab w:val="left" w:pos="851"/>
        </w:tabs>
      </w:pPr>
    </w:p>
    <w:p w14:paraId="552545E6"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14:paraId="11F75A9B" w14:textId="77777777"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14:paraId="595B9BD0" w14:textId="77777777" w:rsidR="009B1CD0" w:rsidRDefault="009B1CD0" w:rsidP="005846FB">
      <w:pPr>
        <w:tabs>
          <w:tab w:val="left" w:pos="851"/>
        </w:tabs>
        <w:rPr>
          <w:rFonts w:ascii="Arial" w:hAnsi="Arial" w:cs="Arial"/>
        </w:rPr>
      </w:pPr>
    </w:p>
    <w:p w14:paraId="2A755A8C" w14:textId="77777777" w:rsidR="009B1CD0" w:rsidRDefault="009B1CD0" w:rsidP="005846FB">
      <w:pPr>
        <w:tabs>
          <w:tab w:val="left" w:pos="851"/>
        </w:tabs>
        <w:jc w:val="both"/>
      </w:pPr>
      <w:r>
        <w:rPr>
          <w:rFonts w:ascii="Arial" w:hAnsi="Arial" w:cs="Arial"/>
        </w:rPr>
        <w:t xml:space="preserve">Après avoir pris connaissance des pièces constitutives du marché </w:t>
      </w:r>
      <w:r w:rsidR="00FE48C9">
        <w:rPr>
          <w:rFonts w:ascii="Arial" w:hAnsi="Arial" w:cs="Arial"/>
        </w:rPr>
        <w:t>public</w:t>
      </w:r>
      <w:r>
        <w:rPr>
          <w:rFonts w:ascii="Arial" w:hAnsi="Arial" w:cs="Arial"/>
        </w:rPr>
        <w:t xml:space="preserve"> suivantes,</w:t>
      </w:r>
    </w:p>
    <w:p w14:paraId="731F7A7B" w14:textId="6C0D0B92" w:rsidR="00155466" w:rsidRPr="00340A4A" w:rsidRDefault="00FB1336" w:rsidP="00155466">
      <w:pPr>
        <w:tabs>
          <w:tab w:val="left" w:pos="851"/>
        </w:tabs>
        <w:spacing w:before="120"/>
        <w:ind w:left="1135" w:hanging="284"/>
        <w:jc w:val="both"/>
        <w:rPr>
          <w:rFonts w:ascii="Arial" w:hAnsi="Arial" w:cs="Arial"/>
        </w:rPr>
      </w:pPr>
      <w:r w:rsidRPr="00340A4A">
        <w:rPr>
          <w:rFonts w:ascii="Arial" w:hAnsi="Arial" w:cs="Arial"/>
        </w:rPr>
        <w:fldChar w:fldCharType="begin">
          <w:ffData>
            <w:name w:val=""/>
            <w:enabled/>
            <w:calcOnExit w:val="0"/>
            <w:checkBox>
              <w:size w:val="20"/>
              <w:default w:val="1"/>
            </w:checkBox>
          </w:ffData>
        </w:fldChar>
      </w:r>
      <w:r w:rsidRPr="00340A4A">
        <w:rPr>
          <w:rFonts w:ascii="Arial" w:hAnsi="Arial" w:cs="Arial"/>
        </w:rPr>
        <w:instrText xml:space="preserve"> FORMCHECKBOX </w:instrText>
      </w:r>
      <w:r w:rsidR="00340A4A" w:rsidRPr="00340A4A">
        <w:rPr>
          <w:rFonts w:ascii="Arial" w:hAnsi="Arial" w:cs="Arial"/>
        </w:rPr>
      </w:r>
      <w:r w:rsidR="00340A4A" w:rsidRPr="00340A4A">
        <w:rPr>
          <w:rFonts w:ascii="Arial" w:hAnsi="Arial" w:cs="Arial"/>
        </w:rPr>
        <w:fldChar w:fldCharType="separate"/>
      </w:r>
      <w:r w:rsidRPr="00340A4A">
        <w:rPr>
          <w:rFonts w:ascii="Arial" w:hAnsi="Arial" w:cs="Arial"/>
        </w:rPr>
        <w:fldChar w:fldCharType="end"/>
      </w:r>
      <w:r w:rsidR="009B1CD0" w:rsidRPr="00340A4A">
        <w:rPr>
          <w:rFonts w:ascii="Arial" w:hAnsi="Arial" w:cs="Arial"/>
        </w:rPr>
        <w:t xml:space="preserve"> CC</w:t>
      </w:r>
      <w:r w:rsidR="00155466" w:rsidRPr="00340A4A">
        <w:rPr>
          <w:rFonts w:ascii="Arial" w:hAnsi="Arial" w:cs="Arial"/>
        </w:rPr>
        <w:t>A</w:t>
      </w:r>
      <w:r w:rsidR="009B1CD0" w:rsidRPr="00340A4A">
        <w:rPr>
          <w:rFonts w:ascii="Arial" w:hAnsi="Arial" w:cs="Arial"/>
        </w:rPr>
        <w:t xml:space="preserve">P </w:t>
      </w:r>
      <w:r w:rsidR="00DB13FB" w:rsidRPr="00340A4A">
        <w:rPr>
          <w:rFonts w:ascii="Arial" w:hAnsi="Arial" w:cs="Arial"/>
        </w:rPr>
        <w:t>AO 2026</w:t>
      </w:r>
      <w:r w:rsidR="00F3074E" w:rsidRPr="00340A4A">
        <w:rPr>
          <w:rFonts w:ascii="Arial" w:hAnsi="Arial" w:cs="Arial"/>
        </w:rPr>
        <w:t>_1</w:t>
      </w:r>
      <w:r w:rsidR="00175D93" w:rsidRPr="00340A4A">
        <w:rPr>
          <w:rFonts w:ascii="Arial" w:hAnsi="Arial" w:cs="Arial"/>
        </w:rPr>
        <w:t>35</w:t>
      </w:r>
    </w:p>
    <w:p w14:paraId="19AAC7C8" w14:textId="7F0F98A7" w:rsidR="00155466" w:rsidRPr="00340A4A" w:rsidRDefault="00155466" w:rsidP="00155466">
      <w:pPr>
        <w:tabs>
          <w:tab w:val="left" w:pos="851"/>
        </w:tabs>
        <w:spacing w:before="120"/>
        <w:ind w:left="1135" w:hanging="284"/>
        <w:jc w:val="both"/>
        <w:rPr>
          <w:rFonts w:ascii="Arial" w:hAnsi="Arial" w:cs="Arial"/>
        </w:rPr>
      </w:pPr>
      <w:r w:rsidRPr="00340A4A">
        <w:rPr>
          <w:rFonts w:ascii="Arial" w:hAnsi="Arial" w:cs="Arial"/>
        </w:rPr>
        <w:fldChar w:fldCharType="begin">
          <w:ffData>
            <w:name w:val=""/>
            <w:enabled/>
            <w:calcOnExit w:val="0"/>
            <w:checkBox>
              <w:size w:val="20"/>
              <w:default w:val="1"/>
            </w:checkBox>
          </w:ffData>
        </w:fldChar>
      </w:r>
      <w:r w:rsidRPr="00340A4A">
        <w:rPr>
          <w:rFonts w:ascii="Arial" w:hAnsi="Arial" w:cs="Arial"/>
        </w:rPr>
        <w:instrText xml:space="preserve"> FORMCHECKBOX </w:instrText>
      </w:r>
      <w:r w:rsidR="00340A4A" w:rsidRPr="00340A4A">
        <w:rPr>
          <w:rFonts w:ascii="Arial" w:hAnsi="Arial" w:cs="Arial"/>
        </w:rPr>
      </w:r>
      <w:r w:rsidR="00340A4A" w:rsidRPr="00340A4A">
        <w:rPr>
          <w:rFonts w:ascii="Arial" w:hAnsi="Arial" w:cs="Arial"/>
        </w:rPr>
        <w:fldChar w:fldCharType="separate"/>
      </w:r>
      <w:r w:rsidRPr="00340A4A">
        <w:rPr>
          <w:rFonts w:ascii="Arial" w:hAnsi="Arial" w:cs="Arial"/>
        </w:rPr>
        <w:fldChar w:fldCharType="end"/>
      </w:r>
      <w:r w:rsidRPr="00340A4A">
        <w:rPr>
          <w:rFonts w:ascii="Arial" w:hAnsi="Arial" w:cs="Arial"/>
        </w:rPr>
        <w:t xml:space="preserve"> CCTP </w:t>
      </w:r>
      <w:r w:rsidR="00DB13FB" w:rsidRPr="00340A4A">
        <w:rPr>
          <w:rFonts w:ascii="Arial" w:hAnsi="Arial" w:cs="Arial"/>
        </w:rPr>
        <w:t>AO 2026</w:t>
      </w:r>
      <w:r w:rsidR="00F3074E" w:rsidRPr="00340A4A">
        <w:rPr>
          <w:rFonts w:ascii="Arial" w:hAnsi="Arial" w:cs="Arial"/>
        </w:rPr>
        <w:t>_1</w:t>
      </w:r>
      <w:r w:rsidR="00175D93" w:rsidRPr="00340A4A">
        <w:rPr>
          <w:rFonts w:ascii="Arial" w:hAnsi="Arial" w:cs="Arial"/>
        </w:rPr>
        <w:t>35</w:t>
      </w:r>
    </w:p>
    <w:p w14:paraId="47BF0A50" w14:textId="4CABC470" w:rsidR="009B1CD0" w:rsidRPr="00340A4A" w:rsidRDefault="00FB1336" w:rsidP="005846FB">
      <w:pPr>
        <w:tabs>
          <w:tab w:val="left" w:pos="851"/>
        </w:tabs>
        <w:spacing w:before="120"/>
        <w:ind w:left="1135" w:hanging="284"/>
        <w:jc w:val="both"/>
        <w:rPr>
          <w:rFonts w:ascii="Arial" w:hAnsi="Arial" w:cs="Arial"/>
        </w:rPr>
      </w:pPr>
      <w:r w:rsidRPr="00340A4A">
        <w:rPr>
          <w:rFonts w:ascii="Arial" w:hAnsi="Arial" w:cs="Arial"/>
        </w:rPr>
        <w:fldChar w:fldCharType="begin">
          <w:ffData>
            <w:name w:val=""/>
            <w:enabled/>
            <w:calcOnExit w:val="0"/>
            <w:checkBox>
              <w:size w:val="20"/>
              <w:default w:val="1"/>
            </w:checkBox>
          </w:ffData>
        </w:fldChar>
      </w:r>
      <w:r w:rsidRPr="00340A4A">
        <w:rPr>
          <w:rFonts w:ascii="Arial" w:hAnsi="Arial" w:cs="Arial"/>
        </w:rPr>
        <w:instrText xml:space="preserve"> FORMCHECKBOX </w:instrText>
      </w:r>
      <w:r w:rsidR="00340A4A" w:rsidRPr="00340A4A">
        <w:rPr>
          <w:rFonts w:ascii="Arial" w:hAnsi="Arial" w:cs="Arial"/>
        </w:rPr>
      </w:r>
      <w:r w:rsidR="00340A4A" w:rsidRPr="00340A4A">
        <w:rPr>
          <w:rFonts w:ascii="Arial" w:hAnsi="Arial" w:cs="Arial"/>
        </w:rPr>
        <w:fldChar w:fldCharType="separate"/>
      </w:r>
      <w:r w:rsidRPr="00340A4A">
        <w:rPr>
          <w:rFonts w:ascii="Arial" w:hAnsi="Arial" w:cs="Arial"/>
        </w:rPr>
        <w:fldChar w:fldCharType="end"/>
      </w:r>
      <w:r w:rsidR="009B1CD0" w:rsidRPr="00340A4A">
        <w:rPr>
          <w:rFonts w:ascii="Arial" w:hAnsi="Arial" w:cs="Arial"/>
        </w:rPr>
        <w:t xml:space="preserve"> CCAG</w:t>
      </w:r>
      <w:r w:rsidRPr="00340A4A">
        <w:rPr>
          <w:rFonts w:ascii="Arial" w:hAnsi="Arial" w:cs="Arial"/>
        </w:rPr>
        <w:t>-</w:t>
      </w:r>
      <w:r w:rsidR="000207CA" w:rsidRPr="00340A4A">
        <w:rPr>
          <w:rFonts w:ascii="Arial" w:hAnsi="Arial" w:cs="Arial"/>
        </w:rPr>
        <w:t>FCS</w:t>
      </w:r>
      <w:r w:rsidR="00155466" w:rsidRPr="00340A4A">
        <w:rPr>
          <w:rFonts w:ascii="Arial" w:hAnsi="Arial" w:cs="Arial"/>
        </w:rPr>
        <w:t> </w:t>
      </w:r>
      <w:r w:rsidRPr="00340A4A">
        <w:rPr>
          <w:rFonts w:ascii="Arial" w:hAnsi="Arial" w:cs="Arial"/>
        </w:rPr>
        <w:t xml:space="preserve">: Cahier des Clauses Administratives Générales </w:t>
      </w:r>
      <w:r w:rsidR="00CA369B" w:rsidRPr="00340A4A">
        <w:rPr>
          <w:rFonts w:ascii="Arial" w:hAnsi="Arial" w:cs="Arial"/>
        </w:rPr>
        <w:t xml:space="preserve">applicables aux marchés </w:t>
      </w:r>
      <w:r w:rsidR="000207CA" w:rsidRPr="00340A4A">
        <w:rPr>
          <w:rFonts w:ascii="Arial" w:hAnsi="Arial" w:cs="Arial"/>
        </w:rPr>
        <w:t>de fournitures courantes et de services</w:t>
      </w:r>
    </w:p>
    <w:p w14:paraId="749BDD91" w14:textId="77777777" w:rsidR="00340A4A" w:rsidRPr="00AC5962" w:rsidRDefault="00340A4A" w:rsidP="005846FB">
      <w:pPr>
        <w:tabs>
          <w:tab w:val="left" w:pos="851"/>
        </w:tabs>
        <w:spacing w:before="120"/>
        <w:ind w:left="1135" w:hanging="284"/>
        <w:jc w:val="both"/>
      </w:pPr>
    </w:p>
    <w:p w14:paraId="06FB83EB" w14:textId="77777777" w:rsidR="009B1CD0" w:rsidRDefault="00FB1336" w:rsidP="00AC5962">
      <w:pPr>
        <w:tabs>
          <w:tab w:val="left" w:pos="851"/>
        </w:tabs>
        <w:spacing w:before="120"/>
        <w:ind w:left="1135" w:hanging="284"/>
        <w:jc w:val="both"/>
        <w:rPr>
          <w:rFonts w:ascii="Arial" w:hAnsi="Arial" w:cs="Arial"/>
        </w:rPr>
      </w:pPr>
      <w:r>
        <w:fldChar w:fldCharType="begin">
          <w:ffData>
            <w:name w:val=""/>
            <w:enabled/>
            <w:calcOnExit w:val="0"/>
            <w:checkBox>
              <w:size w:val="20"/>
              <w:default w:val="1"/>
            </w:checkBox>
          </w:ffData>
        </w:fldChar>
      </w:r>
      <w:r>
        <w:instrText xml:space="preserve"> FORMCHECKBOX </w:instrText>
      </w:r>
      <w:r w:rsidR="00340A4A">
        <w:fldChar w:fldCharType="separate"/>
      </w:r>
      <w:r>
        <w:fldChar w:fldCharType="end"/>
      </w:r>
      <w:r>
        <w:rPr>
          <w:rFonts w:ascii="Arial" w:hAnsi="Arial" w:cs="Arial"/>
        </w:rPr>
        <w:t xml:space="preserve"> </w:t>
      </w:r>
      <w:r w:rsidR="009B1CD0">
        <w:rPr>
          <w:rFonts w:ascii="Arial" w:hAnsi="Arial" w:cs="Arial"/>
        </w:rPr>
        <w:t>Autres :</w:t>
      </w:r>
    </w:p>
    <w:p w14:paraId="1D48A524" w14:textId="77777777" w:rsidR="00340A4A" w:rsidRPr="00340A4A" w:rsidRDefault="00340A4A" w:rsidP="00340A4A">
      <w:pPr>
        <w:tabs>
          <w:tab w:val="left" w:pos="851"/>
        </w:tabs>
        <w:jc w:val="both"/>
        <w:rPr>
          <w:rFonts w:ascii="Arial" w:hAnsi="Arial" w:cs="Arial"/>
          <w:color w:val="000000"/>
        </w:rPr>
      </w:pPr>
    </w:p>
    <w:p w14:paraId="211CD832" w14:textId="42E9CC74" w:rsidR="00340A4A" w:rsidRPr="00340A4A" w:rsidRDefault="00340A4A" w:rsidP="00340A4A">
      <w:pPr>
        <w:pStyle w:val="Paragraphedeliste"/>
        <w:numPr>
          <w:ilvl w:val="0"/>
          <w:numId w:val="9"/>
        </w:numPr>
        <w:tabs>
          <w:tab w:val="left" w:pos="851"/>
        </w:tabs>
        <w:jc w:val="both"/>
        <w:rPr>
          <w:rFonts w:ascii="Arial" w:hAnsi="Arial" w:cs="Arial"/>
          <w:color w:val="000000"/>
        </w:rPr>
      </w:pPr>
      <w:r w:rsidRPr="00340A4A">
        <w:rPr>
          <w:rFonts w:ascii="Arial" w:hAnsi="Arial" w:cs="Arial"/>
          <w:color w:val="000000"/>
        </w:rPr>
        <w:t>L'offre technique du titulaire</w:t>
      </w:r>
      <w:r w:rsidRPr="00340A4A">
        <w:rPr>
          <w:rFonts w:ascii="Arial" w:hAnsi="Arial" w:cs="Arial"/>
          <w:color w:val="000000"/>
        </w:rPr>
        <w:t xml:space="preserve"> : </w:t>
      </w:r>
    </w:p>
    <w:p w14:paraId="7A009493" w14:textId="46D1BDEE" w:rsidR="00491179" w:rsidRPr="00340A4A" w:rsidRDefault="00340A4A" w:rsidP="00340A4A">
      <w:pPr>
        <w:pStyle w:val="Paragraphedeliste"/>
        <w:numPr>
          <w:ilvl w:val="1"/>
          <w:numId w:val="9"/>
        </w:numPr>
        <w:tabs>
          <w:tab w:val="left" w:pos="851"/>
        </w:tabs>
        <w:jc w:val="both"/>
        <w:rPr>
          <w:rFonts w:ascii="Arial" w:hAnsi="Arial" w:cs="Arial"/>
          <w:color w:val="000000"/>
        </w:rPr>
      </w:pPr>
      <w:r w:rsidRPr="00340A4A">
        <w:rPr>
          <w:rFonts w:ascii="Arial" w:hAnsi="Arial" w:cs="Arial"/>
          <w:color w:val="000000"/>
        </w:rPr>
        <w:t>Cadres de réponse technique (</w:t>
      </w:r>
      <w:r w:rsidRPr="00340A4A">
        <w:rPr>
          <w:rFonts w:ascii="Arial" w:hAnsi="Arial" w:cs="Arial"/>
          <w:color w:val="000000"/>
        </w:rPr>
        <w:t>DT_RepTech2_DemarcheEnvironnementale</w:t>
      </w:r>
      <w:r w:rsidRPr="00340A4A">
        <w:rPr>
          <w:rFonts w:ascii="Arial" w:hAnsi="Arial" w:cs="Arial"/>
          <w:color w:val="000000"/>
        </w:rPr>
        <w:t>)</w:t>
      </w:r>
    </w:p>
    <w:p w14:paraId="77702DD2" w14:textId="168942C1" w:rsidR="00340A4A" w:rsidRPr="00340A4A" w:rsidRDefault="00340A4A" w:rsidP="00340A4A">
      <w:pPr>
        <w:pStyle w:val="Paragraphedeliste"/>
        <w:numPr>
          <w:ilvl w:val="1"/>
          <w:numId w:val="9"/>
        </w:numPr>
        <w:tabs>
          <w:tab w:val="left" w:pos="851"/>
        </w:tabs>
        <w:jc w:val="both"/>
        <w:rPr>
          <w:rFonts w:ascii="Arial" w:hAnsi="Arial" w:cs="Arial"/>
          <w:color w:val="000000"/>
        </w:rPr>
      </w:pPr>
      <w:r w:rsidRPr="00340A4A">
        <w:rPr>
          <w:rFonts w:ascii="Arial" w:hAnsi="Arial" w:cs="Arial"/>
          <w:color w:val="000000"/>
        </w:rPr>
        <w:t>Mémoire technique</w:t>
      </w:r>
    </w:p>
    <w:p w14:paraId="0350D32D" w14:textId="77777777" w:rsidR="009B1CD0" w:rsidRDefault="009B1CD0" w:rsidP="00710FD6">
      <w:pPr>
        <w:tabs>
          <w:tab w:val="left" w:pos="851"/>
        </w:tabs>
        <w:jc w:val="both"/>
        <w:rPr>
          <w:rFonts w:ascii="Arial" w:hAnsi="Arial" w:cs="Arial"/>
        </w:rPr>
      </w:pPr>
    </w:p>
    <w:p w14:paraId="4EC21DEB" w14:textId="77777777" w:rsidR="00491179" w:rsidRDefault="00491179" w:rsidP="00710FD6">
      <w:pPr>
        <w:tabs>
          <w:tab w:val="left" w:pos="851"/>
        </w:tabs>
        <w:jc w:val="both"/>
        <w:rPr>
          <w:rFonts w:ascii="Arial" w:hAnsi="Arial" w:cs="Arial"/>
        </w:rPr>
      </w:pPr>
    </w:p>
    <w:p w14:paraId="08029F89" w14:textId="77777777" w:rsidR="00491179" w:rsidRDefault="00491179" w:rsidP="00710FD6">
      <w:pPr>
        <w:tabs>
          <w:tab w:val="left" w:pos="851"/>
        </w:tabs>
        <w:jc w:val="both"/>
        <w:rPr>
          <w:rFonts w:ascii="Arial" w:hAnsi="Arial" w:cs="Arial"/>
        </w:rPr>
      </w:pPr>
    </w:p>
    <w:p w14:paraId="67AF091C" w14:textId="77777777" w:rsidR="009B1CD0" w:rsidRDefault="009B1CD0" w:rsidP="00E47798">
      <w:pPr>
        <w:tabs>
          <w:tab w:val="left" w:pos="851"/>
        </w:tabs>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w:t>
      </w:r>
    </w:p>
    <w:p w14:paraId="40FD55CE" w14:textId="77777777" w:rsidR="009B1CD0" w:rsidRDefault="009B1CD0" w:rsidP="0083205E">
      <w:pPr>
        <w:tabs>
          <w:tab w:val="left" w:pos="851"/>
        </w:tabs>
        <w:jc w:val="both"/>
        <w:rPr>
          <w:rFonts w:ascii="Arial" w:hAnsi="Arial" w:cs="Arial"/>
        </w:rPr>
      </w:pPr>
    </w:p>
    <w:p w14:paraId="51D1A97C" w14:textId="77777777" w:rsidR="00491179" w:rsidRDefault="00491179" w:rsidP="0083205E">
      <w:pPr>
        <w:tabs>
          <w:tab w:val="left" w:pos="851"/>
        </w:tabs>
        <w:jc w:val="both"/>
        <w:rPr>
          <w:rFonts w:ascii="Arial" w:hAnsi="Arial" w:cs="Arial"/>
        </w:rPr>
      </w:pPr>
    </w:p>
    <w:p w14:paraId="735FD83B" w14:textId="77777777" w:rsidR="009B1CD0" w:rsidRDefault="007D7A65"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340A4A">
        <w:fldChar w:fldCharType="separate"/>
      </w:r>
      <w:r>
        <w:fldChar w:fldCharType="end"/>
      </w:r>
      <w:r w:rsidR="009B1CD0">
        <w:rPr>
          <w:rFonts w:ascii="Arial" w:hAnsi="Arial" w:cs="Arial"/>
        </w:rPr>
        <w:t xml:space="preserve"> </w:t>
      </w:r>
      <w:proofErr w:type="gramStart"/>
      <w:r w:rsidR="00D90A00">
        <w:rPr>
          <w:rFonts w:ascii="Arial" w:hAnsi="Arial" w:cs="Arial"/>
        </w:rPr>
        <w:t>le</w:t>
      </w:r>
      <w:proofErr w:type="gramEnd"/>
      <w:r w:rsidR="00D90A00">
        <w:rPr>
          <w:rFonts w:ascii="Arial" w:hAnsi="Arial" w:cs="Arial"/>
        </w:rPr>
        <w:t xml:space="preserve"> </w:t>
      </w:r>
      <w:r w:rsidR="009B1CD0">
        <w:rPr>
          <w:rFonts w:ascii="Arial" w:hAnsi="Arial" w:cs="Arial"/>
        </w:rPr>
        <w:t>signataire</w:t>
      </w:r>
    </w:p>
    <w:p w14:paraId="3EF735A3" w14:textId="77777777" w:rsidR="009B1CD0" w:rsidRDefault="009B1CD0" w:rsidP="0083205E">
      <w:pPr>
        <w:tabs>
          <w:tab w:val="left" w:pos="851"/>
        </w:tabs>
        <w:jc w:val="both"/>
        <w:rPr>
          <w:rFonts w:ascii="Arial" w:hAnsi="Arial" w:cs="Arial"/>
        </w:rPr>
      </w:pPr>
    </w:p>
    <w:p w14:paraId="2CD17EC4" w14:textId="77777777" w:rsidR="00491179" w:rsidRDefault="00491179" w:rsidP="0083205E">
      <w:pPr>
        <w:tabs>
          <w:tab w:val="left" w:pos="851"/>
        </w:tabs>
        <w:jc w:val="both"/>
        <w:rPr>
          <w:rFonts w:ascii="Arial" w:hAnsi="Arial" w:cs="Arial"/>
        </w:rPr>
      </w:pPr>
    </w:p>
    <w:p w14:paraId="7BF8E2CA" w14:textId="7777777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340A4A">
        <w:fldChar w:fldCharType="separate"/>
      </w:r>
      <w:r>
        <w:fldChar w:fldCharType="end"/>
      </w:r>
      <w:r w:rsidR="009B1CD0">
        <w:rPr>
          <w:rFonts w:ascii="Arial" w:hAnsi="Arial" w:cs="Arial"/>
        </w:rPr>
        <w:t xml:space="preserve"> </w:t>
      </w:r>
      <w:proofErr w:type="gramStart"/>
      <w:r w:rsidR="009B1CD0">
        <w:rPr>
          <w:rFonts w:ascii="Arial" w:hAnsi="Arial" w:cs="Arial"/>
        </w:rPr>
        <w:t>s’engage</w:t>
      </w:r>
      <w:proofErr w:type="gramEnd"/>
      <w:r w:rsidR="009B1CD0">
        <w:rPr>
          <w:rFonts w:ascii="Arial" w:hAnsi="Arial" w:cs="Arial"/>
        </w:rPr>
        <w:t>, sur la base de son offre et pour son propre compte ;</w:t>
      </w:r>
    </w:p>
    <w:p w14:paraId="16216B6D" w14:textId="77777777"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1B22FACF" w14:textId="77777777" w:rsidR="009B1CD0" w:rsidRDefault="009B1CD0" w:rsidP="00CD46CC">
      <w:pPr>
        <w:tabs>
          <w:tab w:val="left" w:pos="851"/>
        </w:tabs>
        <w:jc w:val="both"/>
        <w:rPr>
          <w:rFonts w:ascii="Arial" w:hAnsi="Arial" w:cs="Arial"/>
        </w:rPr>
      </w:pPr>
    </w:p>
    <w:p w14:paraId="27FC923F" w14:textId="77777777" w:rsidR="009B1CD0" w:rsidRDefault="009B1CD0" w:rsidP="009B45B9">
      <w:pPr>
        <w:tabs>
          <w:tab w:val="left" w:pos="851"/>
        </w:tabs>
        <w:jc w:val="both"/>
        <w:rPr>
          <w:rFonts w:ascii="Arial" w:hAnsi="Arial" w:cs="Arial"/>
        </w:rPr>
      </w:pPr>
    </w:p>
    <w:p w14:paraId="1F833376" w14:textId="77777777" w:rsidR="009B1CD0" w:rsidRDefault="009B1CD0" w:rsidP="009B45B9">
      <w:pPr>
        <w:tabs>
          <w:tab w:val="left" w:pos="851"/>
        </w:tabs>
        <w:jc w:val="both"/>
        <w:rPr>
          <w:rFonts w:ascii="Arial" w:hAnsi="Arial" w:cs="Arial"/>
        </w:rPr>
      </w:pPr>
    </w:p>
    <w:p w14:paraId="0759EEAB" w14:textId="77777777" w:rsidR="00491179" w:rsidRDefault="00491179" w:rsidP="009B45B9">
      <w:pPr>
        <w:tabs>
          <w:tab w:val="left" w:pos="851"/>
        </w:tabs>
        <w:jc w:val="both"/>
        <w:rPr>
          <w:rFonts w:ascii="Arial" w:hAnsi="Arial" w:cs="Arial"/>
        </w:rPr>
      </w:pPr>
    </w:p>
    <w:p w14:paraId="2025BD76" w14:textId="77777777" w:rsidR="00491179" w:rsidRDefault="00491179" w:rsidP="009B45B9">
      <w:pPr>
        <w:tabs>
          <w:tab w:val="left" w:pos="851"/>
        </w:tabs>
        <w:jc w:val="both"/>
        <w:rPr>
          <w:rFonts w:ascii="Arial" w:hAnsi="Arial" w:cs="Arial"/>
        </w:rPr>
      </w:pPr>
    </w:p>
    <w:p w14:paraId="62E21934" w14:textId="77777777" w:rsidR="009B1CD0" w:rsidRDefault="007D7A65"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340A4A">
        <w:fldChar w:fldCharType="separate"/>
      </w:r>
      <w:r>
        <w:fldChar w:fldCharType="end"/>
      </w:r>
      <w:r w:rsidR="009B1CD0">
        <w:rPr>
          <w:rFonts w:ascii="Arial" w:hAnsi="Arial" w:cs="Arial"/>
        </w:rPr>
        <w:t xml:space="preserve"> </w:t>
      </w:r>
      <w:proofErr w:type="gramStart"/>
      <w:r w:rsidR="009B1CD0">
        <w:rPr>
          <w:rFonts w:ascii="Arial" w:hAnsi="Arial" w:cs="Arial"/>
        </w:rPr>
        <w:t>engage</w:t>
      </w:r>
      <w:proofErr w:type="gramEnd"/>
      <w:r w:rsidR="009B1CD0">
        <w:rPr>
          <w:rFonts w:ascii="Arial" w:hAnsi="Arial" w:cs="Arial"/>
        </w:rPr>
        <w:t xml:space="preserve"> la société ……………………… sur la base de son offre ;</w:t>
      </w:r>
    </w:p>
    <w:p w14:paraId="16EDC8B8" w14:textId="77777777"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3B39F2BE" w14:textId="77777777" w:rsidR="009B1CD0" w:rsidRDefault="009B1CD0" w:rsidP="009B45B9">
      <w:pPr>
        <w:tabs>
          <w:tab w:val="left" w:pos="851"/>
        </w:tabs>
        <w:jc w:val="both"/>
        <w:rPr>
          <w:rFonts w:ascii="Arial" w:hAnsi="Arial" w:cs="Arial"/>
        </w:rPr>
      </w:pPr>
    </w:p>
    <w:p w14:paraId="392229D5" w14:textId="77777777" w:rsidR="009B1CD0" w:rsidRDefault="009B1CD0" w:rsidP="009B45B9">
      <w:pPr>
        <w:tabs>
          <w:tab w:val="left" w:pos="851"/>
        </w:tabs>
        <w:jc w:val="both"/>
        <w:rPr>
          <w:rFonts w:ascii="Arial" w:hAnsi="Arial" w:cs="Arial"/>
        </w:rPr>
      </w:pPr>
    </w:p>
    <w:p w14:paraId="6EAB9CCE" w14:textId="77777777" w:rsidR="009B1CD0" w:rsidRDefault="009B1CD0" w:rsidP="009B45B9">
      <w:pPr>
        <w:tabs>
          <w:tab w:val="left" w:pos="851"/>
        </w:tabs>
        <w:jc w:val="both"/>
        <w:rPr>
          <w:rFonts w:ascii="Arial" w:hAnsi="Arial" w:cs="Arial"/>
        </w:rPr>
      </w:pPr>
    </w:p>
    <w:p w14:paraId="48AB6F2A" w14:textId="77777777" w:rsidR="00491179" w:rsidRDefault="00491179" w:rsidP="009B45B9">
      <w:pPr>
        <w:tabs>
          <w:tab w:val="left" w:pos="851"/>
        </w:tabs>
        <w:jc w:val="both"/>
        <w:rPr>
          <w:rFonts w:ascii="Arial" w:hAnsi="Arial" w:cs="Arial"/>
        </w:rPr>
      </w:pPr>
    </w:p>
    <w:p w14:paraId="73D4807C" w14:textId="77777777" w:rsidR="00491179" w:rsidRDefault="00491179" w:rsidP="009B45B9">
      <w:pPr>
        <w:tabs>
          <w:tab w:val="left" w:pos="851"/>
        </w:tabs>
        <w:jc w:val="both"/>
        <w:rPr>
          <w:rFonts w:ascii="Arial" w:hAnsi="Arial" w:cs="Arial"/>
        </w:rPr>
      </w:pPr>
    </w:p>
    <w:p w14:paraId="3A521A45" w14:textId="77777777" w:rsidR="009B1CD0" w:rsidRDefault="007D7A65"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340A4A">
        <w:fldChar w:fldCharType="separate"/>
      </w:r>
      <w:r>
        <w:fldChar w:fldCharType="end"/>
      </w:r>
      <w:r w:rsidR="009B1CD0">
        <w:rPr>
          <w:rFonts w:ascii="Arial" w:hAnsi="Arial" w:cs="Arial"/>
        </w:rPr>
        <w:t xml:space="preserve"> </w:t>
      </w:r>
      <w:proofErr w:type="gramStart"/>
      <w:r w:rsidR="00D90A00">
        <w:rPr>
          <w:rFonts w:ascii="Arial" w:hAnsi="Arial" w:cs="Arial"/>
        </w:rPr>
        <w:t>l</w:t>
      </w:r>
      <w:r w:rsidR="009B1CD0">
        <w:rPr>
          <w:rFonts w:ascii="Arial" w:hAnsi="Arial" w:cs="Arial"/>
        </w:rPr>
        <w:t>’ensemble</w:t>
      </w:r>
      <w:proofErr w:type="gramEnd"/>
      <w:r w:rsidR="009B1CD0">
        <w:rPr>
          <w:rFonts w:ascii="Arial" w:hAnsi="Arial" w:cs="Arial"/>
        </w:rPr>
        <w:t xml:space="preserve"> des membres du groupement s’engagent, sur la base de l’offre du groupement ;</w:t>
      </w:r>
    </w:p>
    <w:p w14:paraId="7AC6A167" w14:textId="77777777"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312AF28A" w14:textId="77777777" w:rsidR="009B1CD0" w:rsidRDefault="009B1CD0" w:rsidP="009B45B9">
      <w:pPr>
        <w:pStyle w:val="fcase1ertab"/>
        <w:tabs>
          <w:tab w:val="left" w:pos="851"/>
        </w:tabs>
        <w:ind w:left="0" w:firstLine="0"/>
        <w:rPr>
          <w:rFonts w:ascii="Arial" w:hAnsi="Arial" w:cs="Arial"/>
        </w:rPr>
      </w:pPr>
    </w:p>
    <w:p w14:paraId="57A7775E" w14:textId="77777777" w:rsidR="009B1CD0" w:rsidRDefault="009B1CD0" w:rsidP="009B45B9">
      <w:pPr>
        <w:pStyle w:val="fcase1ertab"/>
        <w:tabs>
          <w:tab w:val="left" w:pos="851"/>
        </w:tabs>
        <w:ind w:left="0" w:firstLine="0"/>
        <w:rPr>
          <w:rFonts w:ascii="Arial" w:hAnsi="Arial" w:cs="Arial"/>
        </w:rPr>
      </w:pPr>
    </w:p>
    <w:p w14:paraId="4E9B25D1" w14:textId="77777777" w:rsidR="00491179" w:rsidRDefault="00491179" w:rsidP="009B45B9">
      <w:pPr>
        <w:pStyle w:val="fcase1ertab"/>
        <w:tabs>
          <w:tab w:val="left" w:pos="851"/>
        </w:tabs>
        <w:ind w:left="0" w:firstLine="0"/>
        <w:rPr>
          <w:rFonts w:ascii="Arial" w:hAnsi="Arial" w:cs="Arial"/>
        </w:rPr>
      </w:pPr>
    </w:p>
    <w:p w14:paraId="3106A682" w14:textId="77777777" w:rsidR="009B1CD0" w:rsidRDefault="009B1CD0" w:rsidP="009B45B9">
      <w:pPr>
        <w:pStyle w:val="fcase1ertab"/>
        <w:tabs>
          <w:tab w:val="left" w:pos="851"/>
        </w:tabs>
        <w:ind w:left="0" w:firstLine="0"/>
        <w:rPr>
          <w:rFonts w:ascii="Arial" w:hAnsi="Arial" w:cs="Arial"/>
        </w:rPr>
      </w:pPr>
      <w:proofErr w:type="gramStart"/>
      <w:r>
        <w:rPr>
          <w:rFonts w:ascii="Arial" w:hAnsi="Arial" w:cs="Arial"/>
        </w:rPr>
        <w:t>à</w:t>
      </w:r>
      <w:proofErr w:type="gramEnd"/>
      <w:r>
        <w:rPr>
          <w:rFonts w:ascii="Arial" w:hAnsi="Arial" w:cs="Arial"/>
        </w:rPr>
        <w:t xml:space="preserve"> livrer les fournitures demandées ou à exécuter les prestations demandées :</w:t>
      </w:r>
    </w:p>
    <w:p w14:paraId="672E8C0F" w14:textId="77777777" w:rsidR="00491179" w:rsidRDefault="00491179" w:rsidP="009B45B9">
      <w:pPr>
        <w:pStyle w:val="fcase1ertab"/>
        <w:tabs>
          <w:tab w:val="left" w:pos="851"/>
        </w:tabs>
        <w:ind w:left="0" w:firstLine="0"/>
      </w:pPr>
    </w:p>
    <w:p w14:paraId="7FC01C8C" w14:textId="77777777" w:rsidR="009B1CD0" w:rsidRDefault="007D7A65"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340A4A">
        <w:fldChar w:fldCharType="separate"/>
      </w:r>
      <w:r>
        <w:fldChar w:fldCharType="end"/>
      </w:r>
      <w:r w:rsidR="009B1CD0">
        <w:rPr>
          <w:rFonts w:ascii="Arial" w:hAnsi="Arial" w:cs="Arial"/>
        </w:rPr>
        <w:t xml:space="preserve"> </w:t>
      </w:r>
      <w:proofErr w:type="gramStart"/>
      <w:r w:rsidR="009B1CD0">
        <w:rPr>
          <w:rFonts w:ascii="Arial" w:hAnsi="Arial" w:cs="Arial"/>
        </w:rPr>
        <w:t>aux</w:t>
      </w:r>
      <w:proofErr w:type="gramEnd"/>
      <w:r w:rsidR="009B1CD0">
        <w:rPr>
          <w:rFonts w:ascii="Arial" w:hAnsi="Arial" w:cs="Arial"/>
        </w:rPr>
        <w:t xml:space="preserve"> prix indiqués ci-dessous ;</w:t>
      </w:r>
    </w:p>
    <w:p w14:paraId="081425CB" w14:textId="77777777" w:rsidR="009B1CD0" w:rsidRDefault="007D7A65" w:rsidP="009B45B9">
      <w:pPr>
        <w:tabs>
          <w:tab w:val="left" w:pos="426"/>
          <w:tab w:val="left" w:pos="851"/>
        </w:tabs>
        <w:spacing w:before="120"/>
        <w:ind w:left="1701"/>
        <w:jc w:val="both"/>
      </w:pPr>
      <w:r>
        <w:fldChar w:fldCharType="begin">
          <w:ffData>
            <w:name w:val=""/>
            <w:enabled/>
            <w:calcOnExit w:val="0"/>
            <w:checkBox>
              <w:size w:val="20"/>
              <w:default w:val="0"/>
            </w:checkBox>
          </w:ffData>
        </w:fldChar>
      </w:r>
      <w:r>
        <w:instrText xml:space="preserve"> FORMCHECKBOX </w:instrText>
      </w:r>
      <w:r w:rsidR="00340A4A">
        <w:fldChar w:fldCharType="separate"/>
      </w:r>
      <w:r>
        <w:fldChar w:fldCharType="end"/>
      </w:r>
      <w:r w:rsidR="009B1CD0">
        <w:t xml:space="preserve"> Taux de la TVA : </w:t>
      </w:r>
    </w:p>
    <w:p w14:paraId="07FA84D6" w14:textId="77777777" w:rsidR="009B1CD0" w:rsidRDefault="007D7A65" w:rsidP="009B45B9">
      <w:pPr>
        <w:tabs>
          <w:tab w:val="left" w:pos="426"/>
          <w:tab w:val="left" w:pos="851"/>
        </w:tabs>
        <w:spacing w:before="240"/>
        <w:ind w:left="1701"/>
        <w:jc w:val="both"/>
      </w:pPr>
      <w:r>
        <w:fldChar w:fldCharType="begin">
          <w:ffData>
            <w:name w:val=""/>
            <w:enabled/>
            <w:calcOnExit w:val="0"/>
            <w:checkBox>
              <w:size w:val="20"/>
              <w:default w:val="0"/>
            </w:checkBox>
          </w:ffData>
        </w:fldChar>
      </w:r>
      <w:r>
        <w:instrText xml:space="preserve"> FORMCHECKBOX </w:instrText>
      </w:r>
      <w:r w:rsidR="00340A4A">
        <w:fldChar w:fldCharType="separate"/>
      </w:r>
      <w:r>
        <w:fldChar w:fldCharType="end"/>
      </w:r>
      <w:r w:rsidR="009B1CD0">
        <w:t xml:space="preserve"> Montant hors taxes</w:t>
      </w:r>
      <w:r w:rsidR="009B1CD0">
        <w:rPr>
          <w:rStyle w:val="Caractresdenotedebasdepage"/>
        </w:rPr>
        <w:footnoteReference w:id="2"/>
      </w:r>
      <w:r w:rsidR="009B1CD0">
        <w:rPr>
          <w:rStyle w:val="Caractresdenotedebasdepage"/>
        </w:rPr>
        <w:t> </w:t>
      </w:r>
      <w:r w:rsidR="009B1CD0">
        <w:t>:</w:t>
      </w:r>
    </w:p>
    <w:p w14:paraId="30C6C00A" w14:textId="77777777" w:rsidR="00FB1336" w:rsidRDefault="009B1CD0" w:rsidP="004C5755">
      <w:pPr>
        <w:tabs>
          <w:tab w:val="left" w:pos="426"/>
          <w:tab w:val="left" w:pos="851"/>
        </w:tabs>
        <w:spacing w:before="120"/>
        <w:ind w:left="2268"/>
        <w:jc w:val="both"/>
        <w:rPr>
          <w:rFonts w:ascii="Arial" w:hAnsi="Arial" w:cs="Arial"/>
        </w:rPr>
      </w:pPr>
      <w:r>
        <w:t xml:space="preserve">Montant </w:t>
      </w:r>
      <w:r>
        <w:rPr>
          <w:rFonts w:ascii="Arial" w:hAnsi="Arial" w:cs="Arial"/>
        </w:rPr>
        <w:t xml:space="preserve">hors taxes arrêté en chiffres à : </w:t>
      </w:r>
    </w:p>
    <w:p w14:paraId="53C1FF3F" w14:textId="77777777" w:rsidR="00FB1336" w:rsidRDefault="009B1CD0" w:rsidP="004C5755">
      <w:pPr>
        <w:pStyle w:val="fcase1ertab"/>
        <w:tabs>
          <w:tab w:val="left" w:pos="851"/>
        </w:tabs>
        <w:spacing w:before="120"/>
        <w:ind w:left="2268" w:firstLine="0"/>
        <w:rPr>
          <w:rFonts w:ascii="Arial" w:hAnsi="Arial" w:cs="Arial"/>
        </w:rPr>
      </w:pPr>
      <w:r>
        <w:rPr>
          <w:rFonts w:ascii="Arial" w:hAnsi="Arial" w:cs="Arial"/>
        </w:rPr>
        <w:t xml:space="preserve">Montant hors taxes arrêté en lettres à : </w:t>
      </w:r>
    </w:p>
    <w:p w14:paraId="5469F5E4" w14:textId="77777777" w:rsidR="009B1CD0" w:rsidRDefault="007D7A65" w:rsidP="009B45B9">
      <w:pPr>
        <w:tabs>
          <w:tab w:val="left" w:pos="426"/>
          <w:tab w:val="left" w:pos="709"/>
          <w:tab w:val="left" w:pos="851"/>
        </w:tabs>
        <w:spacing w:before="240"/>
        <w:ind w:left="1701"/>
        <w:jc w:val="both"/>
      </w:pPr>
      <w:r>
        <w:fldChar w:fldCharType="begin">
          <w:ffData>
            <w:name w:val=""/>
            <w:enabled/>
            <w:calcOnExit w:val="0"/>
            <w:checkBox>
              <w:size w:val="20"/>
              <w:default w:val="0"/>
            </w:checkBox>
          </w:ffData>
        </w:fldChar>
      </w:r>
      <w:r>
        <w:instrText xml:space="preserve"> FORMCHECKBOX </w:instrText>
      </w:r>
      <w:r w:rsidR="00340A4A">
        <w:fldChar w:fldCharType="separate"/>
      </w:r>
      <w:r>
        <w:fldChar w:fldCharType="end"/>
      </w:r>
      <w:r w:rsidR="009B1CD0">
        <w:t xml:space="preserve"> Montant TTC</w:t>
      </w:r>
      <w:r w:rsidR="009B1CD0">
        <w:rPr>
          <w:rStyle w:val="Caractresdenotedebasdepage"/>
        </w:rPr>
        <w:footnoteReference w:customMarkFollows="1" w:id="3"/>
        <w:t>4 </w:t>
      </w:r>
      <w:r w:rsidR="009B1CD0">
        <w:t>:</w:t>
      </w:r>
    </w:p>
    <w:p w14:paraId="000B1C26" w14:textId="77777777" w:rsidR="00FB1336" w:rsidRDefault="009B1CD0" w:rsidP="004C5755">
      <w:pPr>
        <w:pStyle w:val="fcase1ertab"/>
        <w:tabs>
          <w:tab w:val="left" w:pos="851"/>
        </w:tabs>
        <w:spacing w:before="120"/>
        <w:ind w:left="2410" w:firstLine="0"/>
        <w:rPr>
          <w:rFonts w:ascii="Arial" w:hAnsi="Arial" w:cs="Arial"/>
        </w:rPr>
      </w:pPr>
      <w:r>
        <w:rPr>
          <w:rFonts w:ascii="Arial" w:hAnsi="Arial" w:cs="Arial"/>
        </w:rPr>
        <w:t xml:space="preserve">Montant TTC arrêté en chiffres à : </w:t>
      </w:r>
    </w:p>
    <w:p w14:paraId="45439BFF" w14:textId="77777777" w:rsidR="00FB1336" w:rsidRDefault="009B1CD0" w:rsidP="004C5755">
      <w:pPr>
        <w:pStyle w:val="fcase1ertab"/>
        <w:tabs>
          <w:tab w:val="left" w:pos="851"/>
        </w:tabs>
        <w:spacing w:before="120"/>
        <w:ind w:left="2410" w:firstLine="0"/>
        <w:rPr>
          <w:rFonts w:ascii="Arial" w:hAnsi="Arial" w:cs="Arial"/>
        </w:rPr>
      </w:pPr>
      <w:r>
        <w:rPr>
          <w:rFonts w:ascii="Arial" w:hAnsi="Arial" w:cs="Arial"/>
        </w:rPr>
        <w:t xml:space="preserve">Montant TTC arrêté en lettres à : </w:t>
      </w:r>
    </w:p>
    <w:p w14:paraId="4DC45656" w14:textId="77777777" w:rsidR="009B1CD0" w:rsidRDefault="009B1CD0" w:rsidP="004C5755">
      <w:pPr>
        <w:pStyle w:val="fcase1ertab"/>
        <w:spacing w:before="120"/>
        <w:ind w:left="567" w:firstLine="0"/>
        <w:rPr>
          <w:rFonts w:ascii="Arial" w:hAnsi="Arial" w:cs="Arial"/>
          <w:u w:val="single"/>
        </w:rPr>
      </w:pPr>
      <w:proofErr w:type="gramStart"/>
      <w:r>
        <w:rPr>
          <w:rFonts w:ascii="Arial" w:hAnsi="Arial" w:cs="Arial"/>
          <w:u w:val="single"/>
        </w:rPr>
        <w:t>OU</w:t>
      </w:r>
      <w:proofErr w:type="gramEnd"/>
    </w:p>
    <w:p w14:paraId="0030FA69" w14:textId="77777777" w:rsidR="00491179" w:rsidRDefault="00491179" w:rsidP="004C5755">
      <w:pPr>
        <w:pStyle w:val="fcase1ertab"/>
        <w:spacing w:before="120"/>
        <w:ind w:left="567" w:firstLine="0"/>
      </w:pPr>
    </w:p>
    <w:p w14:paraId="72034776" w14:textId="77777777" w:rsidR="009B1CD0" w:rsidRDefault="00155466" w:rsidP="009B45B9">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1"/>
            </w:checkBox>
          </w:ffData>
        </w:fldChar>
      </w:r>
      <w:r>
        <w:instrText xml:space="preserve"> FORMCHECKBOX </w:instrText>
      </w:r>
      <w:r w:rsidR="00340A4A">
        <w:fldChar w:fldCharType="separate"/>
      </w:r>
      <w:r>
        <w:fldChar w:fldCharType="end"/>
      </w:r>
      <w:r w:rsidR="009B1CD0">
        <w:rPr>
          <w:rFonts w:ascii="Arial" w:hAnsi="Arial" w:cs="Arial"/>
        </w:rPr>
        <w:t xml:space="preserve"> </w:t>
      </w:r>
      <w:proofErr w:type="gramStart"/>
      <w:r w:rsidR="009B1CD0" w:rsidRPr="003A4C50">
        <w:rPr>
          <w:rFonts w:ascii="Arial" w:hAnsi="Arial" w:cs="Arial"/>
          <w:b/>
        </w:rPr>
        <w:t>aux</w:t>
      </w:r>
      <w:proofErr w:type="gramEnd"/>
      <w:r w:rsidR="009B1CD0" w:rsidRPr="003A4C50">
        <w:rPr>
          <w:rFonts w:ascii="Arial" w:hAnsi="Arial" w:cs="Arial"/>
          <w:b/>
        </w:rPr>
        <w:t xml:space="preserve"> prix indiqués </w:t>
      </w:r>
      <w:r w:rsidR="009D661E" w:rsidRPr="003A4C50">
        <w:rPr>
          <w:rFonts w:ascii="Arial" w:hAnsi="Arial" w:cs="Arial"/>
          <w:b/>
        </w:rPr>
        <w:t xml:space="preserve">ci-dessous ou </w:t>
      </w:r>
      <w:r w:rsidR="009B1CD0" w:rsidRPr="003A4C50">
        <w:rPr>
          <w:rFonts w:ascii="Arial" w:hAnsi="Arial" w:cs="Arial"/>
          <w:b/>
        </w:rPr>
        <w:t>dans l’annexe financière jointe au présent document.</w:t>
      </w:r>
    </w:p>
    <w:p w14:paraId="02D9785A" w14:textId="77777777" w:rsidR="009B1CD0" w:rsidRDefault="009B1CD0" w:rsidP="009B45B9">
      <w:pPr>
        <w:pStyle w:val="fcasegauche"/>
        <w:tabs>
          <w:tab w:val="left" w:pos="851"/>
        </w:tabs>
        <w:spacing w:after="0"/>
        <w:ind w:left="0" w:firstLine="0"/>
        <w:rPr>
          <w:rFonts w:ascii="Arial" w:hAnsi="Arial" w:cs="Arial"/>
        </w:rPr>
      </w:pPr>
    </w:p>
    <w:p w14:paraId="6BEAC792" w14:textId="77777777" w:rsidR="00155466" w:rsidRDefault="00155466" w:rsidP="009B45B9">
      <w:pPr>
        <w:pStyle w:val="fcasegauche"/>
        <w:tabs>
          <w:tab w:val="left" w:pos="851"/>
        </w:tabs>
        <w:spacing w:after="0"/>
        <w:ind w:left="0" w:firstLine="0"/>
        <w:rPr>
          <w:rFonts w:ascii="Arial" w:hAnsi="Arial" w:cs="Arial"/>
        </w:rPr>
      </w:pPr>
    </w:p>
    <w:p w14:paraId="28F712B2" w14:textId="77777777" w:rsidR="00155466" w:rsidRDefault="00155466" w:rsidP="009B45B9">
      <w:pPr>
        <w:pStyle w:val="fcasegauche"/>
        <w:tabs>
          <w:tab w:val="left" w:pos="851"/>
        </w:tabs>
        <w:spacing w:after="0"/>
        <w:ind w:left="0" w:firstLine="0"/>
        <w:rPr>
          <w:rFonts w:ascii="Arial" w:hAnsi="Arial" w:cs="Arial"/>
        </w:rPr>
      </w:pPr>
    </w:p>
    <w:p w14:paraId="2994FB60" w14:textId="77777777" w:rsidR="009B1CD0" w:rsidRDefault="009B1CD0" w:rsidP="009B45B9">
      <w:pPr>
        <w:pStyle w:val="fcasegauche"/>
        <w:pageBreakBefore/>
        <w:tabs>
          <w:tab w:val="left" w:pos="851"/>
        </w:tabs>
        <w:spacing w:after="0"/>
        <w:ind w:left="0" w:firstLine="0"/>
        <w:rPr>
          <w:rFonts w:ascii="Arial" w:hAnsi="Arial" w:cs="Arial"/>
        </w:rPr>
      </w:pPr>
    </w:p>
    <w:p w14:paraId="537C5B01"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14:paraId="64BC19FD" w14:textId="77777777"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14:paraId="1F3DFCF1" w14:textId="77777777" w:rsidR="00036500" w:rsidRDefault="00036500" w:rsidP="009B45B9">
      <w:pPr>
        <w:tabs>
          <w:tab w:val="left" w:pos="851"/>
          <w:tab w:val="left" w:pos="6237"/>
        </w:tabs>
        <w:rPr>
          <w:rFonts w:ascii="Arial" w:hAnsi="Arial" w:cs="Arial"/>
          <w:i/>
          <w:iCs/>
          <w:sz w:val="18"/>
          <w:szCs w:val="18"/>
        </w:rPr>
      </w:pPr>
    </w:p>
    <w:p w14:paraId="281D70F6"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0C8344D1"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22F3C94A"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340A4A">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340A4A">
        <w:fldChar w:fldCharType="separate"/>
      </w:r>
      <w:r>
        <w:fldChar w:fldCharType="end"/>
      </w:r>
      <w:r>
        <w:rPr>
          <w:rFonts w:ascii="Arial" w:hAnsi="Arial" w:cs="Arial"/>
          <w:iCs/>
        </w:rPr>
        <w:t xml:space="preserve"> </w:t>
      </w:r>
      <w:r>
        <w:rPr>
          <w:rFonts w:ascii="Arial" w:hAnsi="Arial" w:cs="Arial"/>
        </w:rPr>
        <w:t>solidaire</w:t>
      </w:r>
    </w:p>
    <w:p w14:paraId="7D7DDAAB" w14:textId="77777777"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73424440"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603ADA90"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4CDFBDAC" w14:textId="77777777" w:rsidR="009B1CD0" w:rsidRDefault="009B1CD0" w:rsidP="005846FB">
            <w:pPr>
              <w:tabs>
                <w:tab w:val="left" w:pos="851"/>
              </w:tabs>
              <w:jc w:val="center"/>
              <w:rPr>
                <w:b/>
              </w:rPr>
            </w:pPr>
            <w:proofErr w:type="gramStart"/>
            <w:r>
              <w:rPr>
                <w:rFonts w:ascii="Arial" w:hAnsi="Arial" w:cs="Arial"/>
                <w:b/>
              </w:rPr>
              <w:t>du</w:t>
            </w:r>
            <w:proofErr w:type="gramEnd"/>
            <w:r>
              <w:rPr>
                <w:rFonts w:ascii="Arial" w:hAnsi="Arial"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E7C56E3"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431E0F6B" w14:textId="77777777" w:rsidR="009B1CD0" w:rsidRDefault="009B1CD0" w:rsidP="005846FB">
            <w:pPr>
              <w:pStyle w:val="Titre5"/>
              <w:tabs>
                <w:tab w:val="left" w:pos="851"/>
              </w:tabs>
              <w:ind w:left="0" w:hanging="1008"/>
              <w:jc w:val="center"/>
              <w:rPr>
                <w:b/>
              </w:rPr>
            </w:pPr>
            <w:proofErr w:type="gramStart"/>
            <w:r>
              <w:rPr>
                <w:b/>
                <w:i w:val="0"/>
                <w:sz w:val="20"/>
              </w:rPr>
              <w:t>du</w:t>
            </w:r>
            <w:proofErr w:type="gramEnd"/>
            <w:r>
              <w:rPr>
                <w:b/>
                <w:i w:val="0"/>
                <w:sz w:val="20"/>
              </w:rPr>
              <w:t xml:space="preserve"> groupement conjoint</w:t>
            </w:r>
          </w:p>
        </w:tc>
      </w:tr>
      <w:tr w:rsidR="009B1CD0" w14:paraId="5EA4617F"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504136EC"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70E4D652"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5FEF8C9"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719AE732" w14:textId="77777777" w:rsidR="009B1CD0" w:rsidRDefault="009B1CD0" w:rsidP="009B45B9">
            <w:pPr>
              <w:tabs>
                <w:tab w:val="left" w:pos="851"/>
              </w:tabs>
              <w:jc w:val="center"/>
              <w:rPr>
                <w:rFonts w:ascii="Arial" w:hAnsi="Arial" w:cs="Arial"/>
              </w:rPr>
            </w:pPr>
            <w:proofErr w:type="gramStart"/>
            <w:r>
              <w:rPr>
                <w:rFonts w:ascii="Arial" w:hAnsi="Arial" w:cs="Arial"/>
                <w:b/>
              </w:rPr>
              <w:t>de</w:t>
            </w:r>
            <w:proofErr w:type="gramEnd"/>
            <w:r>
              <w:rPr>
                <w:rFonts w:ascii="Arial" w:hAnsi="Arial" w:cs="Arial"/>
                <w:b/>
              </w:rPr>
              <w:t xml:space="preserve"> la prestation</w:t>
            </w:r>
          </w:p>
        </w:tc>
      </w:tr>
      <w:tr w:rsidR="009B1CD0" w14:paraId="0453711B" w14:textId="77777777">
        <w:trPr>
          <w:trHeight w:val="1021"/>
        </w:trPr>
        <w:tc>
          <w:tcPr>
            <w:tcW w:w="4503" w:type="dxa"/>
            <w:tcBorders>
              <w:top w:val="single" w:sz="4" w:space="0" w:color="000000"/>
              <w:left w:val="single" w:sz="4" w:space="0" w:color="000000"/>
            </w:tcBorders>
            <w:shd w:val="clear" w:color="auto" w:fill="CCFFFF"/>
          </w:tcPr>
          <w:p w14:paraId="633D3A8C"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3EFBFEE7"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646EA8ED" w14:textId="77777777" w:rsidR="009B1CD0" w:rsidRDefault="009B1CD0" w:rsidP="006F3DF9">
            <w:pPr>
              <w:tabs>
                <w:tab w:val="left" w:pos="851"/>
              </w:tabs>
              <w:snapToGrid w:val="0"/>
              <w:jc w:val="both"/>
              <w:rPr>
                <w:rFonts w:ascii="Arial" w:hAnsi="Arial" w:cs="Arial"/>
              </w:rPr>
            </w:pPr>
          </w:p>
        </w:tc>
      </w:tr>
      <w:tr w:rsidR="009B1CD0" w14:paraId="480B719E" w14:textId="77777777">
        <w:trPr>
          <w:trHeight w:val="1021"/>
        </w:trPr>
        <w:tc>
          <w:tcPr>
            <w:tcW w:w="4503" w:type="dxa"/>
            <w:tcBorders>
              <w:left w:val="single" w:sz="4" w:space="0" w:color="000000"/>
            </w:tcBorders>
            <w:shd w:val="clear" w:color="auto" w:fill="auto"/>
          </w:tcPr>
          <w:p w14:paraId="1026C698"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3A9D6805"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43AC6780" w14:textId="77777777" w:rsidR="009B1CD0" w:rsidRDefault="009B1CD0" w:rsidP="006F3DF9">
            <w:pPr>
              <w:tabs>
                <w:tab w:val="left" w:pos="851"/>
              </w:tabs>
              <w:snapToGrid w:val="0"/>
              <w:jc w:val="both"/>
              <w:rPr>
                <w:rFonts w:ascii="Arial" w:hAnsi="Arial" w:cs="Arial"/>
              </w:rPr>
            </w:pPr>
          </w:p>
        </w:tc>
      </w:tr>
      <w:tr w:rsidR="009B1CD0" w14:paraId="3307DFFB" w14:textId="77777777">
        <w:trPr>
          <w:trHeight w:val="1021"/>
        </w:trPr>
        <w:tc>
          <w:tcPr>
            <w:tcW w:w="4503" w:type="dxa"/>
            <w:tcBorders>
              <w:left w:val="single" w:sz="4" w:space="0" w:color="000000"/>
              <w:bottom w:val="single" w:sz="4" w:space="0" w:color="000000"/>
            </w:tcBorders>
            <w:shd w:val="clear" w:color="auto" w:fill="CCFFFF"/>
          </w:tcPr>
          <w:p w14:paraId="7A128540"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338ED3B3"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095C3FCA" w14:textId="77777777" w:rsidR="009B1CD0" w:rsidRDefault="009B1CD0" w:rsidP="006F3DF9">
            <w:pPr>
              <w:tabs>
                <w:tab w:val="left" w:pos="851"/>
              </w:tabs>
              <w:snapToGrid w:val="0"/>
              <w:jc w:val="both"/>
              <w:rPr>
                <w:rFonts w:ascii="Arial" w:hAnsi="Arial" w:cs="Arial"/>
              </w:rPr>
            </w:pPr>
          </w:p>
        </w:tc>
      </w:tr>
    </w:tbl>
    <w:p w14:paraId="5028717B" w14:textId="77777777" w:rsidR="009B1CD0" w:rsidRDefault="009B1CD0" w:rsidP="006C4338">
      <w:pPr>
        <w:tabs>
          <w:tab w:val="left" w:pos="851"/>
          <w:tab w:val="left" w:pos="6237"/>
        </w:tabs>
      </w:pPr>
    </w:p>
    <w:p w14:paraId="3A965898" w14:textId="77777777" w:rsidR="009B1CD0" w:rsidRDefault="009B1CD0" w:rsidP="006C4338">
      <w:pPr>
        <w:pStyle w:val="fcasegauche"/>
        <w:tabs>
          <w:tab w:val="left" w:pos="851"/>
        </w:tabs>
        <w:spacing w:after="0"/>
        <w:ind w:left="0" w:firstLine="0"/>
        <w:rPr>
          <w:rFonts w:ascii="Arial" w:hAnsi="Arial" w:cs="Arial"/>
          <w:bCs/>
          <w:iCs/>
        </w:rPr>
      </w:pPr>
    </w:p>
    <w:p w14:paraId="34D1A20D"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14:paraId="6942969A" w14:textId="77777777"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14:paraId="3A986F88"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04FB893B" w14:textId="77777777" w:rsidR="009B1CD0" w:rsidRDefault="009B1CD0" w:rsidP="005846FB">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w:t>
      </w:r>
      <w:proofErr w:type="gramEnd"/>
      <w:r>
        <w:rPr>
          <w:rFonts w:ascii="Arial" w:hAnsi="Arial" w:cs="Arial"/>
        </w:rPr>
        <w:t xml:space="preserve"> de l’établissement bancaire :</w:t>
      </w:r>
    </w:p>
    <w:p w14:paraId="40CC4139"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76EF08A9"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4B2C3D3F" w14:textId="77777777" w:rsidR="009B1CD0" w:rsidRDefault="009B1CD0" w:rsidP="00710FD6">
      <w:pPr>
        <w:pStyle w:val="fcasegauche"/>
        <w:tabs>
          <w:tab w:val="left" w:pos="426"/>
          <w:tab w:val="left" w:pos="851"/>
        </w:tabs>
        <w:spacing w:after="0"/>
        <w:ind w:left="0" w:firstLine="0"/>
        <w:jc w:val="left"/>
        <w:rPr>
          <w:rFonts w:ascii="Arial" w:hAnsi="Arial" w:cs="Arial"/>
          <w:b/>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w:t>
      </w:r>
      <w:proofErr w:type="gramEnd"/>
      <w:r>
        <w:rPr>
          <w:rFonts w:ascii="Arial" w:hAnsi="Arial" w:cs="Arial"/>
        </w:rPr>
        <w:t xml:space="preserve"> de compte :</w:t>
      </w:r>
    </w:p>
    <w:p w14:paraId="7B366B7B"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71C64677"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5E8A3BF0" w14:textId="77777777"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13"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r:id="rId14" w:history="1">
        <w:r w:rsidR="00D90A00" w:rsidRPr="009D661E">
          <w:rPr>
            <w:rStyle w:val="Lienhypertexte"/>
            <w:rFonts w:ascii="Arial" w:hAnsi="Arial" w:cs="Arial"/>
            <w:i/>
            <w:sz w:val="18"/>
            <w:szCs w:val="18"/>
          </w:rPr>
          <w:t>article </w:t>
        </w:r>
        <w:r w:rsidR="009D661E" w:rsidRPr="009D661E">
          <w:rPr>
            <w:rStyle w:val="Lienhypertexte"/>
            <w:rFonts w:ascii="Arial" w:hAnsi="Arial" w:cs="Arial"/>
            <w:i/>
            <w:sz w:val="18"/>
            <w:szCs w:val="18"/>
          </w:rPr>
          <w:t>R. 2391-1</w:t>
        </w:r>
      </w:hyperlink>
      <w:r w:rsidR="009D661E">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14:paraId="782A5800" w14:textId="77777777" w:rsidR="009B1CD0" w:rsidRDefault="009B1CD0" w:rsidP="00934503">
      <w:pPr>
        <w:tabs>
          <w:tab w:val="left" w:pos="426"/>
          <w:tab w:val="left" w:pos="851"/>
        </w:tabs>
        <w:rPr>
          <w:rFonts w:ascii="Arial" w:hAnsi="Arial" w:cs="Arial"/>
          <w:b/>
        </w:rPr>
      </w:pPr>
    </w:p>
    <w:p w14:paraId="0B7EF4D6" w14:textId="77777777"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340A4A">
        <w:fldChar w:fldCharType="separate"/>
      </w:r>
      <w:r w:rsidR="007D7A65">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340A4A">
        <w:fldChar w:fldCharType="separate"/>
      </w:r>
      <w:r w:rsidR="007D7A65">
        <w:fldChar w:fldCharType="end"/>
      </w:r>
      <w:r>
        <w:tab/>
      </w:r>
      <w:r w:rsidR="009D661E">
        <w:t>Oui</w:t>
      </w:r>
    </w:p>
    <w:p w14:paraId="20835A89" w14:textId="77777777" w:rsidR="009B1CD0" w:rsidRDefault="009B1CD0" w:rsidP="009B45B9">
      <w:pPr>
        <w:tabs>
          <w:tab w:val="left" w:pos="851"/>
        </w:tabs>
        <w:rPr>
          <w:rFonts w:ascii="Arial" w:hAnsi="Arial" w:cs="Arial"/>
          <w:b/>
        </w:rPr>
      </w:pPr>
      <w:r>
        <w:rPr>
          <w:rFonts w:ascii="Arial" w:hAnsi="Arial" w:cs="Arial"/>
          <w:i/>
          <w:sz w:val="18"/>
          <w:szCs w:val="18"/>
        </w:rPr>
        <w:t>(Cocher la case correspondante.)</w:t>
      </w:r>
    </w:p>
    <w:p w14:paraId="6A34F45C" w14:textId="77777777" w:rsidR="009B1CD0" w:rsidRDefault="009B1CD0" w:rsidP="009B45B9">
      <w:pPr>
        <w:tabs>
          <w:tab w:val="left" w:pos="426"/>
          <w:tab w:val="left" w:pos="851"/>
        </w:tabs>
        <w:jc w:val="both"/>
        <w:rPr>
          <w:rFonts w:ascii="Arial" w:hAnsi="Arial" w:cs="Arial"/>
          <w:b/>
        </w:rPr>
      </w:pPr>
    </w:p>
    <w:p w14:paraId="0C8F6F47" w14:textId="77777777" w:rsidR="009B1CD0" w:rsidRDefault="009B1CD0" w:rsidP="009B45B9">
      <w:pPr>
        <w:tabs>
          <w:tab w:val="left" w:pos="426"/>
          <w:tab w:val="left" w:pos="851"/>
        </w:tabs>
        <w:jc w:val="both"/>
        <w:rPr>
          <w:rFonts w:ascii="Arial" w:hAnsi="Arial" w:cs="Arial"/>
          <w:b/>
        </w:rPr>
      </w:pPr>
    </w:p>
    <w:p w14:paraId="75ACA1F3" w14:textId="77777777"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d’exécution du marché </w:t>
      </w:r>
      <w:r w:rsidR="00FE48C9">
        <w:rPr>
          <w:sz w:val="22"/>
          <w:szCs w:val="22"/>
        </w:rPr>
        <w:t>public</w:t>
      </w:r>
    </w:p>
    <w:p w14:paraId="7ACDD917" w14:textId="77777777" w:rsidR="009B1CD0" w:rsidRDefault="009B1CD0" w:rsidP="009B45B9">
      <w:pPr>
        <w:tabs>
          <w:tab w:val="left" w:pos="576"/>
          <w:tab w:val="left" w:pos="851"/>
        </w:tabs>
        <w:jc w:val="both"/>
        <w:rPr>
          <w:rFonts w:ascii="Arial" w:hAnsi="Arial" w:cs="Arial"/>
        </w:rPr>
      </w:pPr>
    </w:p>
    <w:p w14:paraId="2C5D9063" w14:textId="148C9030" w:rsidR="00DB13FB" w:rsidRDefault="00175D93" w:rsidP="00205C05">
      <w:pPr>
        <w:jc w:val="both"/>
        <w:rPr>
          <w:rFonts w:eastAsia="Calibri"/>
        </w:rPr>
      </w:pPr>
      <w:r w:rsidRPr="00175D93">
        <w:rPr>
          <w:rFonts w:ascii="Arial Narrow" w:hAnsi="Arial Narrow"/>
          <w:sz w:val="23"/>
          <w:szCs w:val="23"/>
        </w:rPr>
        <w:t>Le marché sera exécutoire à compter du 1er janvier 2027 ou de la date de sa notification si elle intervient ultérieurement jusqu’au 31 décembre 2028. Il sera tacitement reconductible 12 fois par périodes d’un mois, soit jusqu’au 31 décembre 2029.</w:t>
      </w:r>
    </w:p>
    <w:p w14:paraId="1C78FBD6" w14:textId="77777777" w:rsidR="00205C05" w:rsidRPr="00CA369B" w:rsidRDefault="00205C05" w:rsidP="00CA369B">
      <w:pPr>
        <w:jc w:val="both"/>
        <w:rPr>
          <w:rFonts w:eastAsia="Calibri"/>
        </w:rPr>
      </w:pPr>
    </w:p>
    <w:tbl>
      <w:tblPr>
        <w:tblW w:w="10419" w:type="dxa"/>
        <w:tblLayout w:type="fixed"/>
        <w:tblCellMar>
          <w:left w:w="71" w:type="dxa"/>
          <w:right w:w="71" w:type="dxa"/>
        </w:tblCellMar>
        <w:tblLook w:val="0000" w:firstRow="0" w:lastRow="0" w:firstColumn="0" w:lastColumn="0" w:noHBand="0" w:noVBand="0"/>
      </w:tblPr>
      <w:tblGrid>
        <w:gridCol w:w="10419"/>
      </w:tblGrid>
      <w:tr w:rsidR="009B1CD0" w14:paraId="11CE8F6A" w14:textId="77777777" w:rsidTr="00205C05">
        <w:tc>
          <w:tcPr>
            <w:tcW w:w="10419" w:type="dxa"/>
            <w:shd w:val="clear" w:color="auto" w:fill="66CCFF"/>
          </w:tcPr>
          <w:p w14:paraId="6861FA5C" w14:textId="77777777" w:rsidR="009B1CD0" w:rsidRDefault="009B1CD0" w:rsidP="00C630AD">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14:paraId="3C608FE1" w14:textId="77777777" w:rsidR="005824AE" w:rsidRDefault="005824AE" w:rsidP="006C4338">
      <w:pPr>
        <w:tabs>
          <w:tab w:val="left" w:pos="851"/>
        </w:tabs>
        <w:jc w:val="both"/>
      </w:pPr>
    </w:p>
    <w:p w14:paraId="5F7C7152" w14:textId="77777777" w:rsidR="00BF3AB7" w:rsidRPr="006F3DD1" w:rsidRDefault="00BF3AB7" w:rsidP="00BF3AB7">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14:paraId="441434AD" w14:textId="77777777" w:rsidR="00BF3AB7" w:rsidRDefault="00EF3535" w:rsidP="00332B12">
      <w:pPr>
        <w:pStyle w:val="fcase1ertab"/>
        <w:tabs>
          <w:tab w:val="left" w:pos="851"/>
        </w:tabs>
        <w:ind w:left="0" w:firstLine="0"/>
        <w:rPr>
          <w:rFonts w:ascii="Arial" w:hAnsi="Arial" w:cs="Arial"/>
          <w:b/>
          <w:sz w:val="22"/>
          <w:szCs w:val="22"/>
        </w:rPr>
      </w:pPr>
      <w:r>
        <w:rPr>
          <w:rFonts w:ascii="Arial" w:hAnsi="Arial" w:cs="Arial"/>
          <w:b/>
          <w:sz w:val="22"/>
          <w:szCs w:val="22"/>
        </w:rPr>
        <w:br w:type="page"/>
      </w:r>
    </w:p>
    <w:p w14:paraId="56359B2D"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lastRenderedPageBreak/>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14:paraId="618EEE61"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1968538A"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435BE1B2"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36EE3711"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BC35300"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54204F"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26473C20"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52598AA1"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502836DA"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31CD2668" w14:textId="77777777" w:rsidR="00332B12" w:rsidRDefault="00332B12" w:rsidP="00B054DA">
            <w:pPr>
              <w:tabs>
                <w:tab w:val="left" w:pos="851"/>
              </w:tabs>
              <w:snapToGrid w:val="0"/>
              <w:jc w:val="both"/>
              <w:rPr>
                <w:rFonts w:ascii="Arial" w:hAnsi="Arial" w:cs="Arial"/>
                <w:b/>
                <w:bCs/>
              </w:rPr>
            </w:pPr>
          </w:p>
        </w:tc>
      </w:tr>
    </w:tbl>
    <w:p w14:paraId="15DA5106"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73630BE6" w14:textId="77777777" w:rsidR="00BF3AB7" w:rsidRDefault="00BF3AB7" w:rsidP="00332B12">
      <w:pPr>
        <w:pStyle w:val="fcase1ertab"/>
        <w:tabs>
          <w:tab w:val="left" w:pos="851"/>
        </w:tabs>
        <w:ind w:left="0" w:firstLine="0"/>
        <w:rPr>
          <w:rFonts w:ascii="Arial" w:hAnsi="Arial" w:cs="Arial"/>
          <w:b/>
          <w:sz w:val="22"/>
          <w:szCs w:val="22"/>
        </w:rPr>
      </w:pPr>
    </w:p>
    <w:p w14:paraId="39CC63A7" w14:textId="77777777" w:rsidR="00BF3AB7" w:rsidRDefault="00BF3AB7" w:rsidP="00332B12">
      <w:pPr>
        <w:pStyle w:val="fcase1ertab"/>
        <w:tabs>
          <w:tab w:val="left" w:pos="851"/>
        </w:tabs>
        <w:ind w:left="0" w:firstLine="0"/>
      </w:pPr>
    </w:p>
    <w:p w14:paraId="7117C320"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C2 – Signature du marché </w:t>
      </w:r>
      <w:r w:rsidR="00FE48C9">
        <w:rPr>
          <w:rFonts w:ascii="Arial" w:hAnsi="Arial" w:cs="Arial"/>
          <w:b/>
          <w:sz w:val="22"/>
          <w:szCs w:val="22"/>
        </w:rPr>
        <w:t>public</w:t>
      </w:r>
      <w:r>
        <w:rPr>
          <w:rFonts w:ascii="Arial" w:hAnsi="Arial" w:cs="Arial"/>
          <w:b/>
          <w:sz w:val="22"/>
          <w:szCs w:val="22"/>
        </w:rPr>
        <w:t xml:space="preserve"> en cas de groupement :</w:t>
      </w:r>
    </w:p>
    <w:p w14:paraId="37A58B13" w14:textId="77777777" w:rsidR="00332B12" w:rsidRDefault="00332B12" w:rsidP="006C4338">
      <w:pPr>
        <w:tabs>
          <w:tab w:val="left" w:pos="851"/>
        </w:tabs>
        <w:jc w:val="both"/>
      </w:pPr>
    </w:p>
    <w:p w14:paraId="64D539D5" w14:textId="77777777"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15"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16"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14:paraId="631889BA"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3F688D3F" w14:textId="77777777" w:rsidR="009B1CD0" w:rsidRDefault="009B1CD0" w:rsidP="005846FB">
      <w:pPr>
        <w:tabs>
          <w:tab w:val="left" w:pos="851"/>
        </w:tabs>
        <w:rPr>
          <w:rFonts w:ascii="Arial" w:hAnsi="Arial" w:cs="Arial"/>
        </w:rPr>
      </w:pPr>
    </w:p>
    <w:p w14:paraId="28FF7A36" w14:textId="77777777" w:rsidR="00036500" w:rsidRDefault="00036500" w:rsidP="005846FB">
      <w:pPr>
        <w:tabs>
          <w:tab w:val="left" w:pos="851"/>
        </w:tabs>
        <w:rPr>
          <w:rFonts w:ascii="Arial" w:hAnsi="Arial" w:cs="Arial"/>
        </w:rPr>
      </w:pPr>
    </w:p>
    <w:p w14:paraId="6C0038AA"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5F8AC3CC"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698654A1"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340A4A">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340A4A">
        <w:fldChar w:fldCharType="separate"/>
      </w:r>
      <w:r>
        <w:fldChar w:fldCharType="end"/>
      </w:r>
      <w:r>
        <w:rPr>
          <w:rFonts w:ascii="Arial" w:hAnsi="Arial" w:cs="Arial"/>
          <w:iCs/>
        </w:rPr>
        <w:t xml:space="preserve"> </w:t>
      </w:r>
      <w:r>
        <w:rPr>
          <w:rFonts w:ascii="Arial" w:hAnsi="Arial" w:cs="Arial"/>
        </w:rPr>
        <w:t>solidaire</w:t>
      </w:r>
    </w:p>
    <w:p w14:paraId="6169976D" w14:textId="77777777" w:rsidR="009B1CD0" w:rsidRDefault="009B1CD0" w:rsidP="0083205E">
      <w:pPr>
        <w:tabs>
          <w:tab w:val="left" w:pos="851"/>
        </w:tabs>
        <w:rPr>
          <w:rFonts w:ascii="Arial" w:hAnsi="Arial" w:cs="Arial"/>
        </w:rPr>
      </w:pPr>
    </w:p>
    <w:p w14:paraId="2AE322DD" w14:textId="77777777" w:rsidR="001C733C" w:rsidRDefault="001C733C" w:rsidP="00CD46CC">
      <w:pPr>
        <w:tabs>
          <w:tab w:val="left" w:pos="851"/>
        </w:tabs>
        <w:rPr>
          <w:rFonts w:ascii="Arial" w:hAnsi="Arial" w:cs="Arial"/>
        </w:rPr>
      </w:pPr>
    </w:p>
    <w:p w14:paraId="66BD5232"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340A4A">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0807472C"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1A4211E4"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73B5266D" w14:textId="77777777"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340A4A">
        <w:fldChar w:fldCharType="separate"/>
      </w:r>
      <w:r>
        <w:fldChar w:fldCharType="end"/>
      </w:r>
      <w:r>
        <w:tab/>
      </w:r>
      <w:proofErr w:type="gramStart"/>
      <w:r w:rsidR="002904AF">
        <w:rPr>
          <w:rFonts w:ascii="Arial" w:hAnsi="Arial" w:cs="Arial"/>
        </w:rPr>
        <w:t>pour</w:t>
      </w:r>
      <w:proofErr w:type="gramEnd"/>
      <w:r w:rsidR="002904AF">
        <w:rPr>
          <w:rFonts w:ascii="Arial" w:hAnsi="Arial" w:cs="Arial"/>
        </w:rPr>
        <w:t xml:space="preserve">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07901232" w14:textId="77777777" w:rsidR="002904AF" w:rsidRDefault="002904AF"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14:paraId="3D16BF89" w14:textId="77777777" w:rsidR="002904AF" w:rsidRDefault="002904AF" w:rsidP="001C733C">
      <w:pPr>
        <w:tabs>
          <w:tab w:val="left" w:pos="851"/>
        </w:tabs>
        <w:rPr>
          <w:rFonts w:ascii="Arial" w:hAnsi="Arial" w:cs="Arial"/>
        </w:rPr>
      </w:pPr>
    </w:p>
    <w:p w14:paraId="2CBECD87" w14:textId="77777777"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340A4A">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du mar</w:t>
      </w:r>
      <w:r w:rsidR="0021527A">
        <w:rPr>
          <w:rFonts w:ascii="Arial" w:hAnsi="Arial" w:cs="Arial"/>
        </w:rPr>
        <w:t>ché public</w:t>
      </w:r>
      <w:r>
        <w:rPr>
          <w:rFonts w:ascii="Arial" w:hAnsi="Arial" w:cs="Arial"/>
        </w:rPr>
        <w:t> ;</w:t>
      </w:r>
    </w:p>
    <w:p w14:paraId="2EDF76F5" w14:textId="77777777" w:rsidR="00BE6078" w:rsidRDefault="009D661E"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14:paraId="4DE35059" w14:textId="77777777" w:rsidR="002904AF" w:rsidRDefault="002904AF" w:rsidP="002904AF">
      <w:pPr>
        <w:tabs>
          <w:tab w:val="left" w:pos="851"/>
        </w:tabs>
        <w:rPr>
          <w:rFonts w:ascii="Arial" w:hAnsi="Arial" w:cs="Arial"/>
          <w:iCs/>
        </w:rPr>
      </w:pPr>
    </w:p>
    <w:p w14:paraId="248E3AC7" w14:textId="77777777" w:rsidR="009D661E"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340A4A">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r w:rsidR="009D661E">
        <w:rPr>
          <w:rFonts w:ascii="Arial" w:hAnsi="Arial" w:cs="Arial"/>
        </w:rPr>
        <w:t>.</w:t>
      </w:r>
    </w:p>
    <w:p w14:paraId="7F71B2F7" w14:textId="77777777"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w:t>
      </w:r>
      <w:proofErr w:type="gramStart"/>
      <w:r w:rsidRPr="00C83930">
        <w:rPr>
          <w:rFonts w:ascii="Arial" w:hAnsi="Arial" w:cs="Arial"/>
          <w:i/>
          <w:sz w:val="18"/>
          <w:szCs w:val="18"/>
        </w:rPr>
        <w:t>hors</w:t>
      </w:r>
      <w:proofErr w:type="gramEnd"/>
      <w:r w:rsidRPr="00C83930">
        <w:rPr>
          <w:rFonts w:ascii="Arial" w:hAnsi="Arial" w:cs="Arial"/>
          <w:i/>
          <w:sz w:val="18"/>
          <w:szCs w:val="18"/>
        </w:rPr>
        <w:t xml:space="preserve">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14:paraId="47EBA34B" w14:textId="77777777" w:rsidR="002904AF" w:rsidRDefault="002904AF" w:rsidP="002904AF">
      <w:pPr>
        <w:tabs>
          <w:tab w:val="left" w:pos="851"/>
        </w:tabs>
        <w:ind w:left="1134" w:hanging="850"/>
        <w:rPr>
          <w:rFonts w:ascii="Arial" w:hAnsi="Arial" w:cs="Arial"/>
          <w:i/>
          <w:sz w:val="18"/>
          <w:szCs w:val="18"/>
        </w:rPr>
      </w:pPr>
    </w:p>
    <w:p w14:paraId="35E44DF0" w14:textId="77777777" w:rsidR="001C733C" w:rsidRDefault="001C733C" w:rsidP="001C733C">
      <w:pPr>
        <w:tabs>
          <w:tab w:val="left" w:pos="851"/>
        </w:tabs>
        <w:rPr>
          <w:rFonts w:ascii="Arial" w:hAnsi="Arial" w:cs="Arial"/>
          <w:i/>
          <w:sz w:val="18"/>
          <w:szCs w:val="18"/>
        </w:rPr>
      </w:pPr>
    </w:p>
    <w:p w14:paraId="128EB3ED"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340A4A">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0799465F"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1E2D51A0" w14:textId="77777777" w:rsidR="00036500" w:rsidRDefault="00036500" w:rsidP="005846FB">
      <w:pPr>
        <w:tabs>
          <w:tab w:val="left" w:pos="851"/>
        </w:tabs>
        <w:rPr>
          <w:rFonts w:ascii="Arial" w:hAnsi="Arial" w:cs="Arial"/>
        </w:rPr>
      </w:pPr>
    </w:p>
    <w:p w14:paraId="4BA139EC" w14:textId="77777777"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340A4A">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et pour coordonner l’ensemble des prestations ;</w:t>
      </w:r>
    </w:p>
    <w:p w14:paraId="0337E190" w14:textId="77777777" w:rsidR="00AE7831" w:rsidRDefault="00AE7831" w:rsidP="009B45B9">
      <w:pPr>
        <w:tabs>
          <w:tab w:val="left" w:pos="851"/>
        </w:tabs>
        <w:ind w:left="1701" w:hanging="850"/>
        <w:jc w:val="both"/>
      </w:pPr>
    </w:p>
    <w:p w14:paraId="11D50817" w14:textId="77777777"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340A4A">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14:paraId="34A4055E" w14:textId="77777777" w:rsidR="00036500" w:rsidRDefault="00036500" w:rsidP="006C4338">
      <w:pPr>
        <w:tabs>
          <w:tab w:val="left" w:pos="851"/>
        </w:tabs>
        <w:rPr>
          <w:rFonts w:ascii="Arial" w:hAnsi="Arial" w:cs="Arial"/>
          <w:iCs/>
        </w:rPr>
      </w:pPr>
    </w:p>
    <w:p w14:paraId="136EBBAC"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340A4A">
        <w:fldChar w:fldCharType="separate"/>
      </w:r>
      <w:r w:rsidR="00036500">
        <w:fldChar w:fldCharType="end"/>
      </w:r>
      <w:r w:rsidR="00036500">
        <w:rPr>
          <w:rFonts w:ascii="Arial" w:hAnsi="Arial" w:cs="Arial"/>
          <w:i/>
          <w:iCs/>
        </w:rPr>
        <w:t xml:space="preserve"> </w:t>
      </w:r>
      <w:r w:rsidR="00036500">
        <w:rPr>
          <w:rFonts w:ascii="Arial" w:hAnsi="Arial" w:cs="Arial"/>
        </w:rPr>
        <w:tab/>
      </w:r>
      <w:proofErr w:type="gramStart"/>
      <w:r w:rsidR="00036500">
        <w:rPr>
          <w:rFonts w:ascii="Arial" w:hAnsi="Arial" w:cs="Arial"/>
        </w:rPr>
        <w:t>donnent</w:t>
      </w:r>
      <w:proofErr w:type="gramEnd"/>
      <w:r w:rsidR="00036500">
        <w:rPr>
          <w:rFonts w:ascii="Arial" w:hAnsi="Arial" w:cs="Arial"/>
        </w:rPr>
        <w:t xml:space="preserve"> mandat au mandataire dans les conditions définies ci-dessous</w:t>
      </w:r>
      <w:r>
        <w:rPr>
          <w:rFonts w:ascii="Arial" w:hAnsi="Arial" w:cs="Arial"/>
        </w:rPr>
        <w:t> :</w:t>
      </w:r>
    </w:p>
    <w:p w14:paraId="1A2264C4"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34807E48" w14:textId="77777777" w:rsidR="009B1CD0"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51BB1F9E"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40796A25"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0CE9ED0E"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0537DCE0"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2125FC"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57366164" w14:textId="77777777" w:rsidTr="00B054DA">
        <w:trPr>
          <w:trHeight w:val="1021"/>
        </w:trPr>
        <w:tc>
          <w:tcPr>
            <w:tcW w:w="4644" w:type="dxa"/>
            <w:tcBorders>
              <w:top w:val="single" w:sz="4" w:space="0" w:color="000000"/>
              <w:left w:val="single" w:sz="4" w:space="0" w:color="000000"/>
            </w:tcBorders>
            <w:shd w:val="clear" w:color="auto" w:fill="CCFFFF"/>
          </w:tcPr>
          <w:p w14:paraId="12B8DFE5"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59721275"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083AEA2C" w14:textId="77777777" w:rsidR="00332B12" w:rsidRDefault="00332B12" w:rsidP="00B054DA">
            <w:pPr>
              <w:tabs>
                <w:tab w:val="left" w:pos="851"/>
              </w:tabs>
              <w:snapToGrid w:val="0"/>
              <w:jc w:val="both"/>
              <w:rPr>
                <w:rFonts w:ascii="Arial" w:hAnsi="Arial" w:cs="Arial"/>
                <w:b/>
                <w:bCs/>
              </w:rPr>
            </w:pPr>
          </w:p>
        </w:tc>
      </w:tr>
      <w:tr w:rsidR="00332B12" w14:paraId="09B3CE31" w14:textId="77777777" w:rsidTr="00B054DA">
        <w:trPr>
          <w:trHeight w:val="1021"/>
        </w:trPr>
        <w:tc>
          <w:tcPr>
            <w:tcW w:w="4644" w:type="dxa"/>
            <w:tcBorders>
              <w:left w:val="single" w:sz="4" w:space="0" w:color="000000"/>
              <w:bottom w:val="single" w:sz="4" w:space="0" w:color="000000"/>
            </w:tcBorders>
            <w:shd w:val="clear" w:color="auto" w:fill="CCFFFF"/>
          </w:tcPr>
          <w:p w14:paraId="5C431723"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14DB8371"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444E44D7" w14:textId="77777777" w:rsidR="00332B12" w:rsidRDefault="00332B12" w:rsidP="00B054DA">
            <w:pPr>
              <w:tabs>
                <w:tab w:val="left" w:pos="851"/>
              </w:tabs>
              <w:snapToGrid w:val="0"/>
              <w:jc w:val="both"/>
              <w:rPr>
                <w:rFonts w:ascii="Arial" w:hAnsi="Arial" w:cs="Arial"/>
                <w:b/>
                <w:bCs/>
              </w:rPr>
            </w:pPr>
          </w:p>
        </w:tc>
      </w:tr>
    </w:tbl>
    <w:p w14:paraId="51F9D85C"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78EE21DA" w14:textId="77777777" w:rsidR="00DB13FB" w:rsidRDefault="00DB13FB">
      <w:pPr>
        <w:suppressAutoHyphens w:val="0"/>
        <w:rPr>
          <w:rFonts w:ascii="Arial" w:hAnsi="Arial" w:cs="Arial"/>
        </w:rPr>
      </w:pPr>
      <w:r>
        <w:rPr>
          <w:rFonts w:ascii="Arial" w:hAnsi="Arial" w:cs="Arial"/>
        </w:rPr>
        <w:br w:type="page"/>
      </w:r>
    </w:p>
    <w:p w14:paraId="62959FA1" w14:textId="77777777" w:rsidR="009B1CD0" w:rsidRDefault="009B1CD0" w:rsidP="006C4338">
      <w:pPr>
        <w:tabs>
          <w:tab w:val="left" w:pos="851"/>
        </w:tabs>
        <w:rPr>
          <w:rFonts w:ascii="Arial" w:hAnsi="Arial" w:cs="Arial"/>
        </w:rPr>
      </w:pPr>
    </w:p>
    <w:p w14:paraId="2119D202" w14:textId="77777777" w:rsidR="00EF3535" w:rsidRDefault="00EF3535"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1D6761A7" w14:textId="77777777">
        <w:tc>
          <w:tcPr>
            <w:tcW w:w="10277" w:type="dxa"/>
            <w:shd w:val="clear" w:color="auto" w:fill="66CCFF"/>
          </w:tcPr>
          <w:p w14:paraId="769A6D7E" w14:textId="77777777" w:rsidR="009B1CD0" w:rsidRPr="00AC5962" w:rsidRDefault="008B2A38" w:rsidP="006B5057">
            <w:pPr>
              <w:rPr>
                <w:b/>
              </w:rPr>
            </w:pPr>
            <w:r>
              <w:rPr>
                <w:rFonts w:ascii="Arial" w:hAnsi="Arial" w:cs="Arial"/>
              </w:rPr>
              <w:br w:type="page"/>
            </w:r>
            <w:r w:rsidR="009B1CD0" w:rsidRPr="00AC5962">
              <w:rPr>
                <w:b/>
                <w:sz w:val="22"/>
                <w:szCs w:val="22"/>
              </w:rPr>
              <w:t xml:space="preserve">D - Identification </w:t>
            </w:r>
            <w:r w:rsidR="001C40C0" w:rsidRPr="00AC5962">
              <w:rPr>
                <w:b/>
                <w:sz w:val="22"/>
                <w:szCs w:val="22"/>
              </w:rPr>
              <w:t>et signature de l’acheteur</w:t>
            </w:r>
            <w:r w:rsidR="009B1CD0" w:rsidRPr="00AC5962">
              <w:rPr>
                <w:b/>
                <w:sz w:val="22"/>
                <w:szCs w:val="22"/>
              </w:rPr>
              <w:t>.</w:t>
            </w:r>
          </w:p>
        </w:tc>
      </w:tr>
    </w:tbl>
    <w:p w14:paraId="221A0648" w14:textId="77777777" w:rsidR="009B1CD0" w:rsidRDefault="009B1CD0" w:rsidP="006C4338">
      <w:pPr>
        <w:tabs>
          <w:tab w:val="left" w:pos="851"/>
        </w:tabs>
      </w:pPr>
    </w:p>
    <w:p w14:paraId="5B6FBDFD" w14:textId="77777777" w:rsidR="009B1CD0" w:rsidRDefault="009B1CD0" w:rsidP="006F3DF9">
      <w:pPr>
        <w:pStyle w:val="Titre1"/>
        <w:tabs>
          <w:tab w:val="left" w:pos="567"/>
          <w:tab w:val="left" w:pos="851"/>
        </w:tabs>
        <w:ind w:left="0"/>
        <w:jc w:val="both"/>
        <w:rPr>
          <w:rFonts w:ascii="Arial" w:hAnsi="Arial" w:cs="Arial"/>
          <w:b w:val="0"/>
          <w:bCs/>
          <w:i/>
          <w:iCs/>
          <w:sz w:val="18"/>
          <w:szCs w:val="18"/>
        </w:rPr>
      </w:pPr>
      <w:proofErr w:type="gramStart"/>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Désignation</w:t>
      </w:r>
      <w:proofErr w:type="gramEnd"/>
      <w:r>
        <w:rPr>
          <w:rFonts w:ascii="Arial" w:hAnsi="Arial" w:cs="Arial"/>
          <w:b w:val="0"/>
          <w:bCs/>
          <w:iCs/>
        </w:rPr>
        <w:t xml:space="preserve"> </w:t>
      </w:r>
      <w:r w:rsidR="001C40C0">
        <w:rPr>
          <w:rFonts w:ascii="Arial" w:hAnsi="Arial" w:cs="Arial"/>
          <w:b w:val="0"/>
          <w:bCs/>
          <w:iCs/>
        </w:rPr>
        <w:t>de l’acheteur</w:t>
      </w:r>
    </w:p>
    <w:p w14:paraId="68D877D6" w14:textId="77777777" w:rsidR="00480A13" w:rsidRPr="00AC5962" w:rsidRDefault="00480A13" w:rsidP="00AC5962"/>
    <w:p w14:paraId="537A4048" w14:textId="77777777" w:rsidR="00480A13" w:rsidRPr="00205C05" w:rsidRDefault="00480A13" w:rsidP="00480A13">
      <w:pPr>
        <w:numPr>
          <w:ilvl w:val="0"/>
          <w:numId w:val="1"/>
        </w:numPr>
        <w:rPr>
          <w:rFonts w:ascii="Arial Narrow" w:hAnsi="Arial Narrow" w:cs="Arial"/>
          <w:b/>
          <w:bCs/>
          <w:sz w:val="24"/>
          <w:szCs w:val="24"/>
        </w:rPr>
      </w:pPr>
      <w:r w:rsidRPr="00205C05">
        <w:rPr>
          <w:rFonts w:ascii="Arial Narrow" w:hAnsi="Arial Narrow" w:cs="Arial"/>
          <w:b/>
          <w:bCs/>
          <w:sz w:val="24"/>
          <w:szCs w:val="24"/>
        </w:rPr>
        <w:t>CENTRE HOSPITALIER REGIONAL UNIVERSITAIRE DE NANCY</w:t>
      </w:r>
    </w:p>
    <w:p w14:paraId="1400E772" w14:textId="77777777" w:rsidR="00480A13" w:rsidRPr="00205C05" w:rsidRDefault="00480A13" w:rsidP="00480A13">
      <w:pPr>
        <w:pStyle w:val="En-tte"/>
        <w:numPr>
          <w:ilvl w:val="0"/>
          <w:numId w:val="1"/>
        </w:numPr>
        <w:rPr>
          <w:rFonts w:ascii="Arial Narrow" w:hAnsi="Arial Narrow" w:cs="Arial Narrow"/>
          <w:bCs/>
          <w:sz w:val="24"/>
          <w:szCs w:val="24"/>
        </w:rPr>
      </w:pPr>
      <w:r w:rsidRPr="00205C05">
        <w:rPr>
          <w:rFonts w:ascii="Arial Narrow" w:hAnsi="Arial Narrow" w:cs="Arial Narrow"/>
          <w:bCs/>
          <w:sz w:val="24"/>
          <w:szCs w:val="24"/>
        </w:rPr>
        <w:t>(Etablissement support du G</w:t>
      </w:r>
      <w:r w:rsidR="00E45DBC" w:rsidRPr="00205C05">
        <w:rPr>
          <w:rFonts w:ascii="Arial Narrow" w:hAnsi="Arial Narrow" w:cs="Arial Narrow"/>
          <w:bCs/>
          <w:sz w:val="24"/>
          <w:szCs w:val="24"/>
        </w:rPr>
        <w:t xml:space="preserve">roupement </w:t>
      </w:r>
      <w:r w:rsidRPr="00205C05">
        <w:rPr>
          <w:rFonts w:ascii="Arial Narrow" w:hAnsi="Arial Narrow" w:cs="Arial Narrow"/>
          <w:bCs/>
          <w:sz w:val="24"/>
          <w:szCs w:val="24"/>
        </w:rPr>
        <w:t>H</w:t>
      </w:r>
      <w:r w:rsidR="00E45DBC" w:rsidRPr="00205C05">
        <w:rPr>
          <w:rFonts w:ascii="Arial Narrow" w:hAnsi="Arial Narrow" w:cs="Arial Narrow"/>
          <w:bCs/>
          <w:sz w:val="24"/>
          <w:szCs w:val="24"/>
        </w:rPr>
        <w:t xml:space="preserve">ospitalier de </w:t>
      </w:r>
      <w:r w:rsidRPr="00205C05">
        <w:rPr>
          <w:rFonts w:ascii="Arial Narrow" w:hAnsi="Arial Narrow" w:cs="Arial Narrow"/>
          <w:bCs/>
          <w:sz w:val="24"/>
          <w:szCs w:val="24"/>
        </w:rPr>
        <w:t>T</w:t>
      </w:r>
      <w:r w:rsidR="00E45DBC" w:rsidRPr="00205C05">
        <w:rPr>
          <w:rFonts w:ascii="Arial Narrow" w:hAnsi="Arial Narrow" w:cs="Arial Narrow"/>
          <w:bCs/>
          <w:sz w:val="24"/>
          <w:szCs w:val="24"/>
        </w:rPr>
        <w:t>erritoire</w:t>
      </w:r>
      <w:r w:rsidRPr="00205C05">
        <w:rPr>
          <w:rFonts w:ascii="Arial Narrow" w:hAnsi="Arial Narrow" w:cs="Arial Narrow"/>
          <w:bCs/>
          <w:sz w:val="24"/>
          <w:szCs w:val="24"/>
        </w:rPr>
        <w:t xml:space="preserve"> Sud Lorraine)</w:t>
      </w:r>
    </w:p>
    <w:p w14:paraId="01BBB95D" w14:textId="77777777" w:rsidR="00480A13" w:rsidRPr="00205C05" w:rsidRDefault="00480A13" w:rsidP="00480A13">
      <w:pPr>
        <w:numPr>
          <w:ilvl w:val="0"/>
          <w:numId w:val="1"/>
        </w:numPr>
        <w:rPr>
          <w:rFonts w:ascii="Arial Narrow" w:hAnsi="Arial Narrow" w:cs="Arial"/>
          <w:b/>
          <w:bCs/>
          <w:sz w:val="24"/>
          <w:szCs w:val="24"/>
        </w:rPr>
      </w:pPr>
      <w:r w:rsidRPr="00205C05">
        <w:rPr>
          <w:rFonts w:ascii="Arial Narrow" w:hAnsi="Arial Narrow" w:cs="Arial"/>
          <w:b/>
          <w:bCs/>
          <w:sz w:val="24"/>
          <w:szCs w:val="24"/>
        </w:rPr>
        <w:t xml:space="preserve">29 avenue du Maréchal de Lattre de Tassigny </w:t>
      </w:r>
    </w:p>
    <w:p w14:paraId="19C2DA10" w14:textId="77777777" w:rsidR="00480A13" w:rsidRPr="00205C05" w:rsidRDefault="00480A13" w:rsidP="00480A13">
      <w:pPr>
        <w:numPr>
          <w:ilvl w:val="0"/>
          <w:numId w:val="1"/>
        </w:numPr>
        <w:rPr>
          <w:rFonts w:ascii="Arial Narrow" w:hAnsi="Arial Narrow" w:cs="Arial"/>
          <w:b/>
          <w:bCs/>
          <w:sz w:val="24"/>
          <w:szCs w:val="24"/>
        </w:rPr>
      </w:pPr>
      <w:r w:rsidRPr="00205C05">
        <w:rPr>
          <w:rFonts w:ascii="Arial Narrow" w:hAnsi="Arial Narrow" w:cs="Arial"/>
          <w:b/>
          <w:bCs/>
          <w:sz w:val="24"/>
          <w:szCs w:val="24"/>
        </w:rPr>
        <w:t>CO 60034</w:t>
      </w:r>
    </w:p>
    <w:p w14:paraId="633450E9" w14:textId="77777777" w:rsidR="00480A13" w:rsidRDefault="00480A13" w:rsidP="00480A13">
      <w:pPr>
        <w:numPr>
          <w:ilvl w:val="0"/>
          <w:numId w:val="1"/>
        </w:numPr>
        <w:rPr>
          <w:rFonts w:ascii="Arial Narrow" w:hAnsi="Arial Narrow" w:cs="Arial"/>
          <w:b/>
          <w:bCs/>
          <w:sz w:val="24"/>
          <w:szCs w:val="24"/>
        </w:rPr>
      </w:pPr>
      <w:r w:rsidRPr="00205C05">
        <w:rPr>
          <w:rFonts w:ascii="Arial Narrow" w:hAnsi="Arial Narrow" w:cs="Arial"/>
          <w:b/>
          <w:bCs/>
          <w:sz w:val="24"/>
          <w:szCs w:val="24"/>
        </w:rPr>
        <w:t>54035 NANCY CEDEX</w:t>
      </w:r>
    </w:p>
    <w:p w14:paraId="6910D4DB" w14:textId="77777777" w:rsidR="00A00C35" w:rsidRDefault="00A00C35" w:rsidP="00A00C35">
      <w:pPr>
        <w:rPr>
          <w:rFonts w:ascii="Arial Narrow" w:hAnsi="Arial Narrow" w:cs="Arial"/>
          <w:b/>
          <w:bCs/>
          <w:sz w:val="24"/>
          <w:szCs w:val="24"/>
        </w:rPr>
      </w:pPr>
    </w:p>
    <w:p w14:paraId="45C2CA12" w14:textId="77777777" w:rsidR="00A00C35" w:rsidRDefault="00A00C35" w:rsidP="00A00C35">
      <w:pPr>
        <w:rPr>
          <w:rFonts w:ascii="Arial Narrow" w:hAnsi="Arial Narrow" w:cs="Arial"/>
          <w:b/>
          <w:bCs/>
          <w:sz w:val="24"/>
          <w:szCs w:val="24"/>
        </w:rPr>
      </w:pPr>
      <w:r w:rsidRPr="00A00C35">
        <w:rPr>
          <w:rFonts w:ascii="Arial Narrow" w:hAnsi="Arial Narrow" w:cs="Arial"/>
          <w:b/>
          <w:bCs/>
          <w:sz w:val="24"/>
          <w:szCs w:val="24"/>
          <w:u w:val="single"/>
        </w:rPr>
        <w:t>Etablissement parti</w:t>
      </w:r>
      <w:r>
        <w:rPr>
          <w:rFonts w:ascii="Arial Narrow" w:hAnsi="Arial Narrow" w:cs="Arial"/>
          <w:b/>
          <w:bCs/>
          <w:sz w:val="24"/>
          <w:szCs w:val="24"/>
        </w:rPr>
        <w:t> :</w:t>
      </w:r>
    </w:p>
    <w:p w14:paraId="5CCEFFAF" w14:textId="77777777" w:rsidR="00A00C35" w:rsidRDefault="00A00C35" w:rsidP="00A00C35">
      <w:pPr>
        <w:rPr>
          <w:rFonts w:ascii="Arial Narrow" w:hAnsi="Arial Narrow" w:cs="Arial"/>
          <w:b/>
          <w:bCs/>
          <w:sz w:val="24"/>
          <w:szCs w:val="24"/>
        </w:rPr>
      </w:pPr>
      <w:r>
        <w:rPr>
          <w:rFonts w:ascii="Arial Narrow" w:hAnsi="Arial Narrow" w:cs="Arial"/>
          <w:b/>
          <w:bCs/>
          <w:sz w:val="24"/>
          <w:szCs w:val="24"/>
        </w:rPr>
        <w:t>3H SANTE</w:t>
      </w:r>
    </w:p>
    <w:p w14:paraId="0C33D30A" w14:textId="77777777" w:rsidR="00A00C35" w:rsidRDefault="00A00C35" w:rsidP="00A00C35">
      <w:pPr>
        <w:rPr>
          <w:rFonts w:ascii="Arial Narrow" w:hAnsi="Arial Narrow" w:cs="Arial"/>
          <w:b/>
          <w:bCs/>
          <w:sz w:val="24"/>
          <w:szCs w:val="24"/>
        </w:rPr>
      </w:pPr>
      <w:r>
        <w:rPr>
          <w:rFonts w:ascii="Arial Narrow" w:hAnsi="Arial Narrow" w:cs="Arial"/>
          <w:b/>
          <w:bCs/>
          <w:sz w:val="24"/>
          <w:szCs w:val="24"/>
        </w:rPr>
        <w:t>62 rue Poincaré</w:t>
      </w:r>
    </w:p>
    <w:p w14:paraId="3B33E0C7" w14:textId="77777777" w:rsidR="00A00C35" w:rsidRPr="00205C05" w:rsidRDefault="00A00C35" w:rsidP="00A00C35">
      <w:pPr>
        <w:rPr>
          <w:rFonts w:ascii="Arial Narrow" w:hAnsi="Arial Narrow" w:cs="Arial"/>
          <w:b/>
          <w:bCs/>
          <w:sz w:val="24"/>
          <w:szCs w:val="24"/>
        </w:rPr>
      </w:pPr>
      <w:r>
        <w:rPr>
          <w:rFonts w:ascii="Arial Narrow" w:hAnsi="Arial Narrow" w:cs="Arial"/>
          <w:b/>
          <w:bCs/>
          <w:sz w:val="24"/>
          <w:szCs w:val="24"/>
        </w:rPr>
        <w:t>54480 – CIREY SUR VEZOUZE</w:t>
      </w:r>
    </w:p>
    <w:p w14:paraId="50430A55" w14:textId="77777777" w:rsidR="009B1CD0" w:rsidRDefault="009B1CD0" w:rsidP="005846FB">
      <w:pPr>
        <w:pStyle w:val="En-tte"/>
        <w:tabs>
          <w:tab w:val="clear" w:pos="4536"/>
          <w:tab w:val="clear" w:pos="9072"/>
          <w:tab w:val="left" w:pos="851"/>
        </w:tabs>
        <w:jc w:val="both"/>
        <w:rPr>
          <w:rFonts w:ascii="Arial" w:hAnsi="Arial" w:cs="Arial"/>
        </w:rPr>
      </w:pPr>
    </w:p>
    <w:p w14:paraId="36F04921" w14:textId="77777777" w:rsidR="009B1CD0" w:rsidRDefault="009B1CD0" w:rsidP="005846FB">
      <w:pPr>
        <w:pStyle w:val="En-tte"/>
        <w:tabs>
          <w:tab w:val="clear" w:pos="4536"/>
          <w:tab w:val="clear" w:pos="9072"/>
          <w:tab w:val="left" w:pos="851"/>
        </w:tabs>
        <w:jc w:val="both"/>
        <w:rPr>
          <w:rFonts w:ascii="Arial" w:hAnsi="Arial" w:cs="Arial"/>
        </w:rPr>
      </w:pPr>
    </w:p>
    <w:p w14:paraId="3B324032" w14:textId="77777777" w:rsidR="009B1CD0" w:rsidRDefault="009B1CD0" w:rsidP="00710FD6">
      <w:pPr>
        <w:tabs>
          <w:tab w:val="left" w:pos="426"/>
          <w:tab w:val="left" w:pos="851"/>
          <w:tab w:val="left" w:pos="5103"/>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w:t>
      </w:r>
      <w:proofErr w:type="gramEnd"/>
      <w:r>
        <w:rPr>
          <w:rFonts w:ascii="Arial" w:hAnsi="Arial" w:cs="Arial"/>
        </w:rPr>
        <w:t xml:space="preserve">, prénom, qualité du signataire du marché </w:t>
      </w:r>
      <w:r w:rsidR="003A7270">
        <w:rPr>
          <w:rFonts w:ascii="Arial" w:hAnsi="Arial" w:cs="Arial"/>
        </w:rPr>
        <w:t>public</w:t>
      </w:r>
    </w:p>
    <w:p w14:paraId="11D58367" w14:textId="77777777" w:rsidR="009B1CD0" w:rsidRDefault="009B1CD0" w:rsidP="00E47798">
      <w:pPr>
        <w:tabs>
          <w:tab w:val="left" w:pos="851"/>
        </w:tabs>
        <w:jc w:val="both"/>
        <w:rPr>
          <w:rFonts w:ascii="Arial" w:hAnsi="Arial" w:cs="Arial"/>
        </w:rPr>
      </w:pPr>
      <w:r>
        <w:rPr>
          <w:rFonts w:ascii="Arial" w:hAnsi="Arial" w:cs="Arial"/>
          <w:i/>
          <w:sz w:val="18"/>
          <w:szCs w:val="18"/>
        </w:rPr>
        <w:t xml:space="preserve">(Le signataire doit avoir le pouvoir d’engager </w:t>
      </w:r>
      <w:r w:rsidR="008B2A38">
        <w:rPr>
          <w:rFonts w:ascii="Arial" w:hAnsi="Arial" w:cs="Arial"/>
          <w:i/>
          <w:sz w:val="18"/>
          <w:szCs w:val="18"/>
        </w:rPr>
        <w:t>l’acheteur</w:t>
      </w:r>
      <w:r>
        <w:rPr>
          <w:rFonts w:ascii="Arial" w:hAnsi="Arial" w:cs="Arial"/>
          <w:i/>
          <w:sz w:val="18"/>
          <w:szCs w:val="18"/>
        </w:rPr>
        <w:t xml:space="preserve"> qu’il représente.)</w:t>
      </w:r>
    </w:p>
    <w:p w14:paraId="471EB39A" w14:textId="77777777" w:rsidR="009B1CD0" w:rsidRDefault="009B1CD0" w:rsidP="0083205E">
      <w:pPr>
        <w:tabs>
          <w:tab w:val="left" w:pos="851"/>
        </w:tabs>
        <w:jc w:val="both"/>
        <w:rPr>
          <w:rFonts w:ascii="Arial" w:hAnsi="Arial" w:cs="Arial"/>
        </w:rPr>
      </w:pPr>
    </w:p>
    <w:p w14:paraId="7FDCE2B9" w14:textId="77777777" w:rsidR="00BF3AB7" w:rsidRPr="00BF3AB7" w:rsidRDefault="00BF3AB7" w:rsidP="0054638C">
      <w:pPr>
        <w:pStyle w:val="Titre1"/>
        <w:ind w:left="0"/>
        <w:rPr>
          <w:rFonts w:ascii="Arial Narrow" w:hAnsi="Arial Narrow" w:cs="Arial"/>
          <w:iCs/>
          <w:sz w:val="24"/>
          <w:szCs w:val="24"/>
        </w:rPr>
      </w:pPr>
      <w:r w:rsidRPr="00BF3AB7">
        <w:rPr>
          <w:rFonts w:ascii="Arial Narrow" w:hAnsi="Arial Narrow" w:cs="Arial"/>
          <w:iCs/>
          <w:sz w:val="24"/>
          <w:szCs w:val="24"/>
        </w:rPr>
        <w:t>P/ Arnaud VANNESTE, Directeur Général du CHRU de Nancy</w:t>
      </w:r>
    </w:p>
    <w:p w14:paraId="57F2D3DC" w14:textId="77777777" w:rsidR="00205C05" w:rsidRDefault="00205C05" w:rsidP="00205C05">
      <w:pPr>
        <w:tabs>
          <w:tab w:val="left" w:pos="851"/>
        </w:tabs>
        <w:jc w:val="both"/>
        <w:rPr>
          <w:rFonts w:ascii="Arial Narrow" w:hAnsi="Arial Narrow"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6167"/>
      </w:tblGrid>
      <w:tr w:rsidR="00230F48" w:rsidRPr="0054638C" w14:paraId="1F988D7F" w14:textId="77777777" w:rsidTr="00F36E80">
        <w:tc>
          <w:tcPr>
            <w:tcW w:w="4077" w:type="dxa"/>
            <w:vMerge w:val="restart"/>
            <w:shd w:val="clear" w:color="auto" w:fill="auto"/>
            <w:vAlign w:val="center"/>
          </w:tcPr>
          <w:p w14:paraId="07916A89" w14:textId="77777777" w:rsidR="00230F48" w:rsidRPr="0054638C" w:rsidRDefault="00230F48" w:rsidP="00F36E80">
            <w:pPr>
              <w:tabs>
                <w:tab w:val="left" w:pos="851"/>
              </w:tabs>
              <w:spacing w:line="360" w:lineRule="auto"/>
              <w:rPr>
                <w:rFonts w:ascii="Arial Narrow" w:hAnsi="Arial Narrow" w:cs="Arial"/>
                <w:sz w:val="24"/>
                <w:szCs w:val="24"/>
              </w:rPr>
            </w:pPr>
            <w:r w:rsidRPr="0054638C">
              <w:rPr>
                <w:rFonts w:ascii="Arial Narrow" w:hAnsi="Arial Narrow" w:cs="Arial"/>
                <w:sz w:val="24"/>
                <w:szCs w:val="24"/>
              </w:rPr>
              <w:t>Département Territorial Achats, logistique</w:t>
            </w:r>
          </w:p>
          <w:p w14:paraId="70B0AFC1" w14:textId="77777777" w:rsidR="00230F48" w:rsidRPr="0054638C" w:rsidRDefault="00230F48" w:rsidP="00F36E80">
            <w:pPr>
              <w:tabs>
                <w:tab w:val="left" w:pos="851"/>
              </w:tabs>
              <w:spacing w:line="360" w:lineRule="auto"/>
              <w:rPr>
                <w:rFonts w:ascii="Arial Narrow" w:hAnsi="Arial Narrow" w:cs="Arial"/>
                <w:sz w:val="24"/>
                <w:szCs w:val="24"/>
              </w:rPr>
            </w:pPr>
            <w:r w:rsidRPr="0054638C">
              <w:rPr>
                <w:rFonts w:ascii="Arial Narrow" w:hAnsi="Arial Narrow" w:cs="Arial"/>
                <w:sz w:val="24"/>
                <w:szCs w:val="24"/>
              </w:rPr>
              <w:t>Et Développement Durable (DTALDD)</w:t>
            </w:r>
          </w:p>
        </w:tc>
        <w:tc>
          <w:tcPr>
            <w:tcW w:w="6267" w:type="dxa"/>
            <w:shd w:val="clear" w:color="auto" w:fill="auto"/>
            <w:vAlign w:val="center"/>
          </w:tcPr>
          <w:p w14:paraId="455382D6" w14:textId="58D786E7" w:rsidR="00230F48" w:rsidRPr="0054638C" w:rsidRDefault="00230F48" w:rsidP="00F36E80">
            <w:pPr>
              <w:tabs>
                <w:tab w:val="left" w:pos="851"/>
              </w:tabs>
              <w:rPr>
                <w:rFonts w:ascii="Arial Narrow" w:hAnsi="Arial Narrow" w:cs="Arial"/>
                <w:sz w:val="24"/>
                <w:szCs w:val="24"/>
              </w:rPr>
            </w:pPr>
            <w:r w:rsidRPr="0054638C">
              <w:rPr>
                <w:rFonts w:ascii="Arial Narrow" w:hAnsi="Arial Narrow" w:cs="Arial"/>
                <w:sz w:val="24"/>
                <w:szCs w:val="24"/>
              </w:rPr>
              <w:t>Hervé BLANC</w:t>
            </w:r>
          </w:p>
          <w:p w14:paraId="2FCF322C" w14:textId="30C839A6" w:rsidR="00230F48" w:rsidRPr="0054638C" w:rsidRDefault="00230F48" w:rsidP="00F36E80">
            <w:pPr>
              <w:tabs>
                <w:tab w:val="left" w:pos="851"/>
              </w:tabs>
              <w:rPr>
                <w:rFonts w:ascii="Arial Narrow" w:hAnsi="Arial Narrow" w:cs="Arial"/>
                <w:sz w:val="24"/>
                <w:szCs w:val="24"/>
              </w:rPr>
            </w:pPr>
            <w:r w:rsidRPr="0054638C">
              <w:rPr>
                <w:rFonts w:ascii="Arial Narrow" w:hAnsi="Arial Narrow" w:cs="Arial"/>
                <w:sz w:val="24"/>
                <w:szCs w:val="24"/>
              </w:rPr>
              <w:t>Chef du département</w:t>
            </w:r>
          </w:p>
          <w:p w14:paraId="3AC48113" w14:textId="4E804F0E" w:rsidR="00230F48" w:rsidRPr="0054638C" w:rsidRDefault="00230F48" w:rsidP="00F36E80">
            <w:pPr>
              <w:tabs>
                <w:tab w:val="left" w:pos="851"/>
              </w:tabs>
              <w:rPr>
                <w:rFonts w:ascii="Arial Narrow" w:hAnsi="Arial Narrow" w:cs="Arial"/>
                <w:sz w:val="24"/>
                <w:szCs w:val="24"/>
              </w:rPr>
            </w:pPr>
            <w:r w:rsidRPr="0054638C">
              <w:rPr>
                <w:rFonts w:ascii="Arial Narrow" w:hAnsi="Arial Narrow" w:cs="Arial"/>
                <w:sz w:val="24"/>
                <w:szCs w:val="24"/>
              </w:rPr>
              <w:t>Directeur des Achats du GHT Hôpitaux Sud Lorraine</w:t>
            </w:r>
          </w:p>
        </w:tc>
      </w:tr>
      <w:tr w:rsidR="00230F48" w:rsidRPr="0054638C" w14:paraId="1C50B8B6" w14:textId="77777777" w:rsidTr="00F36E80">
        <w:trPr>
          <w:trHeight w:val="774"/>
        </w:trPr>
        <w:tc>
          <w:tcPr>
            <w:tcW w:w="4077" w:type="dxa"/>
            <w:vMerge/>
            <w:shd w:val="clear" w:color="auto" w:fill="auto"/>
            <w:vAlign w:val="center"/>
          </w:tcPr>
          <w:p w14:paraId="3A790193" w14:textId="77777777" w:rsidR="00230F48" w:rsidRPr="0054638C" w:rsidRDefault="00230F48" w:rsidP="00F36E80">
            <w:pPr>
              <w:tabs>
                <w:tab w:val="left" w:pos="851"/>
              </w:tabs>
              <w:rPr>
                <w:rFonts w:ascii="Arial Narrow" w:hAnsi="Arial Narrow" w:cs="Arial"/>
                <w:sz w:val="24"/>
                <w:szCs w:val="24"/>
              </w:rPr>
            </w:pPr>
          </w:p>
        </w:tc>
        <w:tc>
          <w:tcPr>
            <w:tcW w:w="6267" w:type="dxa"/>
            <w:shd w:val="clear" w:color="auto" w:fill="auto"/>
            <w:vAlign w:val="center"/>
          </w:tcPr>
          <w:p w14:paraId="4F3E4655" w14:textId="792F9085" w:rsidR="00230F48" w:rsidRPr="0054638C" w:rsidRDefault="00230F48" w:rsidP="00F36E80">
            <w:pPr>
              <w:tabs>
                <w:tab w:val="left" w:pos="851"/>
              </w:tabs>
              <w:rPr>
                <w:rFonts w:ascii="Arial Narrow" w:hAnsi="Arial Narrow" w:cs="Arial"/>
                <w:sz w:val="24"/>
                <w:szCs w:val="24"/>
              </w:rPr>
            </w:pPr>
            <w:r w:rsidRPr="0054638C">
              <w:rPr>
                <w:rFonts w:ascii="Arial Narrow" w:hAnsi="Arial Narrow" w:cs="Arial"/>
                <w:sz w:val="24"/>
                <w:szCs w:val="24"/>
              </w:rPr>
              <w:t>Stéphane BELDICOT</w:t>
            </w:r>
          </w:p>
          <w:p w14:paraId="2D9DDDBF" w14:textId="5F5F3557" w:rsidR="00230F48" w:rsidRPr="0054638C" w:rsidRDefault="00230F48" w:rsidP="00F36E80">
            <w:pPr>
              <w:tabs>
                <w:tab w:val="left" w:pos="851"/>
              </w:tabs>
              <w:rPr>
                <w:rFonts w:ascii="Arial Narrow" w:hAnsi="Arial Narrow" w:cs="Arial"/>
                <w:sz w:val="24"/>
                <w:szCs w:val="24"/>
              </w:rPr>
            </w:pPr>
            <w:r w:rsidRPr="0054638C">
              <w:rPr>
                <w:rFonts w:ascii="Arial Narrow" w:hAnsi="Arial Narrow" w:cs="Arial"/>
                <w:sz w:val="24"/>
                <w:szCs w:val="24"/>
              </w:rPr>
              <w:t>Directeur des Sites et de la Performance Logistique</w:t>
            </w:r>
          </w:p>
        </w:tc>
      </w:tr>
    </w:tbl>
    <w:p w14:paraId="5FCAED2A" w14:textId="77777777" w:rsidR="00BF3AB7" w:rsidRDefault="00BF3AB7" w:rsidP="00205C05">
      <w:pPr>
        <w:tabs>
          <w:tab w:val="left" w:pos="851"/>
        </w:tabs>
        <w:jc w:val="both"/>
        <w:rPr>
          <w:rFonts w:ascii="Arial Narrow" w:hAnsi="Arial Narrow" w:cs="Arial"/>
          <w:sz w:val="24"/>
          <w:szCs w:val="24"/>
        </w:rPr>
      </w:pPr>
    </w:p>
    <w:p w14:paraId="06F9564D" w14:textId="77777777" w:rsidR="009B1CD0" w:rsidRDefault="009B1CD0" w:rsidP="00934503">
      <w:pPr>
        <w:tabs>
          <w:tab w:val="left" w:pos="851"/>
        </w:tabs>
        <w:jc w:val="both"/>
        <w:rPr>
          <w:rFonts w:ascii="Arial" w:hAnsi="Arial" w:cs="Arial"/>
        </w:rPr>
      </w:pPr>
    </w:p>
    <w:p w14:paraId="26708CFC" w14:textId="77777777" w:rsidR="009B1CD0" w:rsidRDefault="009B1CD0" w:rsidP="009B45B9">
      <w:pPr>
        <w:tabs>
          <w:tab w:val="left" w:pos="851"/>
        </w:tabs>
        <w:jc w:val="both"/>
        <w:rPr>
          <w:rFonts w:ascii="Arial" w:hAnsi="Arial" w:cs="Arial"/>
        </w:rPr>
      </w:pPr>
    </w:p>
    <w:p w14:paraId="46DD5E30" w14:textId="77777777" w:rsidR="009B1CD0" w:rsidRDefault="009B1CD0" w:rsidP="009B45B9">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w:t>
      </w:r>
      <w:r w:rsidR="009D661E" w:rsidRPr="001C7D87">
        <w:rPr>
          <w:rFonts w:ascii="Arial" w:hAnsi="Arial" w:cs="Arial"/>
        </w:rPr>
        <w:t>prévus à l’</w:t>
      </w:r>
      <w:hyperlink r:id="rId17" w:history="1">
        <w:r w:rsidR="009D661E" w:rsidRPr="00140738">
          <w:rPr>
            <w:rStyle w:val="Lienhypertexte"/>
            <w:rFonts w:ascii="Arial" w:hAnsi="Arial" w:cs="Arial"/>
          </w:rPr>
          <w:t>article R. 2191-59</w:t>
        </w:r>
      </w:hyperlink>
      <w:r w:rsidR="009D661E">
        <w:rPr>
          <w:rFonts w:ascii="Arial" w:hAnsi="Arial" w:cs="Arial"/>
        </w:rPr>
        <w:t xml:space="preserve"> du code de la commande publique, auquel renvoie l’</w:t>
      </w:r>
      <w:hyperlink r:id="rId18" w:history="1">
        <w:r w:rsidR="009D661E" w:rsidRPr="003E1A58">
          <w:rPr>
            <w:rStyle w:val="Lienhypertexte"/>
            <w:rFonts w:ascii="Arial" w:hAnsi="Arial" w:cs="Arial"/>
          </w:rPr>
          <w:t>article R. 2391-28</w:t>
        </w:r>
      </w:hyperlink>
      <w:r w:rsidR="009D661E">
        <w:rPr>
          <w:rFonts w:ascii="Arial" w:hAnsi="Arial" w:cs="Arial"/>
        </w:rPr>
        <w:t xml:space="preserve"> du même code</w:t>
      </w:r>
      <w:r w:rsidR="003A7270" w:rsidRPr="009B45B9" w:rsidDel="003A7270">
        <w:rPr>
          <w:rFonts w:ascii="Arial" w:hAnsi="Arial" w:cs="Arial"/>
        </w:rPr>
        <w:t xml:space="preserve"> </w:t>
      </w:r>
      <w:r>
        <w:rPr>
          <w:rFonts w:ascii="Arial" w:hAnsi="Arial" w:cs="Arial"/>
        </w:rPr>
        <w:t>(nantissements ou cessions de créances)</w:t>
      </w:r>
    </w:p>
    <w:p w14:paraId="35732B95" w14:textId="77777777" w:rsidR="009B1CD0" w:rsidRDefault="009B1CD0" w:rsidP="009B45B9">
      <w:pPr>
        <w:tabs>
          <w:tab w:val="left" w:pos="851"/>
        </w:tabs>
        <w:jc w:val="both"/>
        <w:rPr>
          <w:rFonts w:ascii="Arial" w:hAnsi="Arial" w:cs="Arial"/>
        </w:rPr>
      </w:pPr>
      <w:r>
        <w:rPr>
          <w:rFonts w:ascii="Arial" w:hAnsi="Arial" w:cs="Arial"/>
          <w:i/>
          <w:sz w:val="18"/>
          <w:szCs w:val="18"/>
        </w:rPr>
        <w:t>(Indiquer l’identité de la personne, ses adresses postale et électronique, ses numéros de téléphone et de télécopie.)</w:t>
      </w:r>
    </w:p>
    <w:p w14:paraId="1E5BCC4C" w14:textId="77777777" w:rsidR="00480A13" w:rsidRDefault="00480A13" w:rsidP="009B45B9">
      <w:pPr>
        <w:tabs>
          <w:tab w:val="left" w:pos="851"/>
        </w:tabs>
        <w:jc w:val="both"/>
        <w:rPr>
          <w:rFonts w:ascii="Arial" w:hAnsi="Arial" w:cs="Arial"/>
        </w:rPr>
      </w:pPr>
    </w:p>
    <w:p w14:paraId="42B938EE" w14:textId="77777777" w:rsidR="00230F48" w:rsidRPr="00230F48" w:rsidRDefault="00230F48" w:rsidP="00230F48">
      <w:pPr>
        <w:tabs>
          <w:tab w:val="left" w:pos="851"/>
        </w:tabs>
        <w:jc w:val="both"/>
        <w:rPr>
          <w:rFonts w:ascii="Arial Narrow" w:hAnsi="Arial Narrow" w:cs="Arial"/>
          <w:bCs/>
          <w:iCs/>
          <w:sz w:val="24"/>
          <w:szCs w:val="24"/>
        </w:rPr>
      </w:pPr>
      <w:r w:rsidRPr="00230F48">
        <w:rPr>
          <w:rFonts w:ascii="Arial Narrow" w:hAnsi="Arial Narrow" w:cs="Arial"/>
          <w:bCs/>
          <w:iCs/>
          <w:sz w:val="24"/>
          <w:szCs w:val="24"/>
        </w:rPr>
        <w:t>Hervé BLANC</w:t>
      </w:r>
    </w:p>
    <w:p w14:paraId="56C9DA93" w14:textId="77777777" w:rsidR="00230F48" w:rsidRPr="00230F48" w:rsidRDefault="00230F48" w:rsidP="00230F48">
      <w:pPr>
        <w:tabs>
          <w:tab w:val="left" w:pos="851"/>
        </w:tabs>
        <w:jc w:val="both"/>
        <w:rPr>
          <w:rFonts w:ascii="Arial Narrow" w:hAnsi="Arial Narrow" w:cs="Arial"/>
          <w:bCs/>
          <w:iCs/>
          <w:sz w:val="24"/>
          <w:szCs w:val="24"/>
        </w:rPr>
      </w:pPr>
      <w:r w:rsidRPr="00230F48">
        <w:rPr>
          <w:rFonts w:ascii="Arial Narrow" w:hAnsi="Arial Narrow" w:cs="Arial"/>
          <w:bCs/>
          <w:iCs/>
          <w:sz w:val="24"/>
          <w:szCs w:val="24"/>
        </w:rPr>
        <w:t>Chef du Département Territorial Achats, Logistique et Développement Durable du CHRU de Nancy</w:t>
      </w:r>
    </w:p>
    <w:p w14:paraId="18D32A9F" w14:textId="77777777" w:rsidR="00230F48" w:rsidRPr="00230F48" w:rsidRDefault="00230F48" w:rsidP="00230F48">
      <w:pPr>
        <w:tabs>
          <w:tab w:val="left" w:pos="851"/>
        </w:tabs>
        <w:jc w:val="both"/>
        <w:rPr>
          <w:rFonts w:ascii="Arial Narrow" w:hAnsi="Arial Narrow" w:cs="Arial"/>
          <w:bCs/>
          <w:iCs/>
          <w:sz w:val="24"/>
          <w:szCs w:val="24"/>
        </w:rPr>
      </w:pPr>
      <w:r w:rsidRPr="00230F48">
        <w:rPr>
          <w:rFonts w:ascii="Arial Narrow" w:hAnsi="Arial Narrow" w:cs="Arial"/>
          <w:bCs/>
          <w:iCs/>
          <w:sz w:val="24"/>
          <w:szCs w:val="24"/>
        </w:rPr>
        <w:t>Directeur des Achats du GHT Hôpitaux Sud Lorraine</w:t>
      </w:r>
    </w:p>
    <w:p w14:paraId="7816DAD8" w14:textId="77777777" w:rsidR="00230F48" w:rsidRPr="00230F48" w:rsidRDefault="00230F48" w:rsidP="00230F48">
      <w:pPr>
        <w:tabs>
          <w:tab w:val="left" w:pos="851"/>
        </w:tabs>
        <w:jc w:val="both"/>
        <w:rPr>
          <w:rFonts w:ascii="Arial Narrow" w:hAnsi="Arial Narrow" w:cs="Arial"/>
          <w:bCs/>
          <w:iCs/>
          <w:sz w:val="24"/>
          <w:szCs w:val="24"/>
        </w:rPr>
      </w:pPr>
      <w:r w:rsidRPr="00230F48">
        <w:rPr>
          <w:rFonts w:ascii="Arial Narrow" w:hAnsi="Arial Narrow" w:cs="Arial"/>
          <w:bCs/>
          <w:iCs/>
          <w:sz w:val="24"/>
          <w:szCs w:val="24"/>
        </w:rPr>
        <w:t>03 83 85 12 26</w:t>
      </w:r>
      <w:r>
        <w:rPr>
          <w:rFonts w:ascii="Arial Narrow" w:hAnsi="Arial Narrow" w:cs="Arial"/>
          <w:bCs/>
          <w:iCs/>
          <w:sz w:val="24"/>
          <w:szCs w:val="24"/>
        </w:rPr>
        <w:t xml:space="preserve"> - </w:t>
      </w:r>
      <w:hyperlink r:id="rId19" w:history="1">
        <w:r w:rsidR="008513E0" w:rsidRPr="00032CA4">
          <w:rPr>
            <w:rStyle w:val="Lienhypertexte"/>
            <w:rFonts w:ascii="Arial Narrow" w:hAnsi="Arial Narrow" w:cs="Arial"/>
            <w:bCs/>
            <w:iCs/>
            <w:sz w:val="24"/>
            <w:szCs w:val="24"/>
          </w:rPr>
          <w:t>marches.publics@chru-nancy.fr</w:t>
        </w:r>
      </w:hyperlink>
      <w:r w:rsidR="008513E0">
        <w:rPr>
          <w:rFonts w:ascii="Arial Narrow" w:hAnsi="Arial Narrow" w:cs="Arial"/>
          <w:bCs/>
          <w:iCs/>
          <w:sz w:val="24"/>
          <w:szCs w:val="24"/>
        </w:rPr>
        <w:t xml:space="preserve"> </w:t>
      </w:r>
    </w:p>
    <w:p w14:paraId="1FD67C71" w14:textId="77777777" w:rsidR="001C40C0" w:rsidRPr="00230F48" w:rsidRDefault="00230F48" w:rsidP="00230F48">
      <w:pPr>
        <w:tabs>
          <w:tab w:val="left" w:pos="851"/>
        </w:tabs>
        <w:jc w:val="both"/>
        <w:rPr>
          <w:rFonts w:ascii="Arial" w:hAnsi="Arial" w:cs="Arial"/>
        </w:rPr>
      </w:pPr>
      <w:r w:rsidRPr="00230F48">
        <w:rPr>
          <w:rFonts w:ascii="Arial Narrow" w:hAnsi="Arial Narrow" w:cs="Arial"/>
          <w:bCs/>
          <w:iCs/>
          <w:sz w:val="24"/>
          <w:szCs w:val="24"/>
        </w:rPr>
        <w:t>(</w:t>
      </w:r>
      <w:proofErr w:type="spellStart"/>
      <w:proofErr w:type="gramStart"/>
      <w:r w:rsidRPr="00230F48">
        <w:rPr>
          <w:rFonts w:ascii="Arial Narrow" w:hAnsi="Arial Narrow" w:cs="Arial"/>
          <w:bCs/>
          <w:iCs/>
          <w:sz w:val="24"/>
          <w:szCs w:val="24"/>
        </w:rPr>
        <w:t>cf</w:t>
      </w:r>
      <w:proofErr w:type="spellEnd"/>
      <w:proofErr w:type="gramEnd"/>
      <w:r w:rsidRPr="00230F48">
        <w:rPr>
          <w:rFonts w:ascii="Arial Narrow" w:hAnsi="Arial Narrow" w:cs="Arial"/>
          <w:bCs/>
          <w:iCs/>
          <w:sz w:val="24"/>
          <w:szCs w:val="24"/>
        </w:rPr>
        <w:t xml:space="preserve"> adresse ci-dessus)</w:t>
      </w:r>
    </w:p>
    <w:p w14:paraId="0270CB27" w14:textId="77777777" w:rsidR="009B1CD0" w:rsidRDefault="009B1CD0" w:rsidP="009B45B9">
      <w:pPr>
        <w:tabs>
          <w:tab w:val="left" w:pos="851"/>
        </w:tabs>
        <w:jc w:val="both"/>
        <w:rPr>
          <w:rFonts w:ascii="Arial" w:hAnsi="Arial" w:cs="Arial"/>
        </w:rPr>
      </w:pPr>
    </w:p>
    <w:p w14:paraId="3C2E5150" w14:textId="77777777" w:rsidR="009B1CD0" w:rsidRDefault="009B1CD0" w:rsidP="009B45B9">
      <w:pPr>
        <w:tabs>
          <w:tab w:val="left" w:pos="720"/>
          <w:tab w:val="left" w:pos="851"/>
        </w:tabs>
        <w:jc w:val="both"/>
        <w:rPr>
          <w:rFonts w:ascii="Arial" w:hAnsi="Arial" w:cs="Arial"/>
          <w:i/>
          <w:iCs/>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w:t>
      </w:r>
      <w:proofErr w:type="gramEnd"/>
      <w:r>
        <w:rPr>
          <w:rFonts w:ascii="Arial" w:hAnsi="Arial" w:cs="Arial"/>
        </w:rPr>
        <w:t>, adresse, numéro de téléphone du comptable assignataire</w:t>
      </w:r>
    </w:p>
    <w:p w14:paraId="57F2421B" w14:textId="77777777" w:rsidR="009B1CD0" w:rsidRDefault="009B1CD0" w:rsidP="009B45B9">
      <w:pPr>
        <w:tabs>
          <w:tab w:val="left" w:pos="720"/>
          <w:tab w:val="left" w:pos="851"/>
        </w:tabs>
        <w:jc w:val="both"/>
        <w:rPr>
          <w:rFonts w:ascii="Arial" w:hAnsi="Arial" w:cs="Arial"/>
        </w:rPr>
      </w:pPr>
      <w:r>
        <w:rPr>
          <w:rFonts w:ascii="Arial" w:hAnsi="Arial" w:cs="Arial"/>
          <w:i/>
          <w:iCs/>
          <w:sz w:val="18"/>
          <w:szCs w:val="18"/>
        </w:rPr>
        <w:t>(Joindre une annexe récapitulative en cas de pluralité de comptables.)</w:t>
      </w:r>
    </w:p>
    <w:p w14:paraId="03DEE0B3" w14:textId="77777777" w:rsidR="00355DD9" w:rsidRDefault="00355DD9" w:rsidP="009B45B9">
      <w:pPr>
        <w:pStyle w:val="fcase2metab"/>
        <w:rPr>
          <w:rFonts w:ascii="Arial" w:hAnsi="Arial" w:cs="Arial"/>
        </w:rPr>
      </w:pPr>
    </w:p>
    <w:p w14:paraId="185EF32B" w14:textId="6565E9E3" w:rsidR="00205C05" w:rsidRPr="00205C05" w:rsidRDefault="00205C05" w:rsidP="00205C05">
      <w:pPr>
        <w:pStyle w:val="fcase2metab"/>
        <w:rPr>
          <w:rFonts w:ascii="Arial Narrow" w:hAnsi="Arial Narrow" w:cs="Arial"/>
          <w:b/>
          <w:bCs/>
          <w:iCs/>
          <w:sz w:val="24"/>
          <w:szCs w:val="24"/>
        </w:rPr>
      </w:pPr>
      <w:r w:rsidRPr="00205C05">
        <w:rPr>
          <w:rFonts w:ascii="Arial Narrow" w:hAnsi="Arial Narrow" w:cs="Arial"/>
          <w:b/>
          <w:bCs/>
          <w:iCs/>
          <w:sz w:val="24"/>
          <w:szCs w:val="24"/>
        </w:rPr>
        <w:t>Monsieur le Receveur - Trésorerie Municipale</w:t>
      </w:r>
    </w:p>
    <w:p w14:paraId="0DA37EAF" w14:textId="77777777" w:rsidR="00205C05" w:rsidRPr="00205C05" w:rsidRDefault="00205C05" w:rsidP="00205C05">
      <w:pPr>
        <w:pStyle w:val="fcase2metab"/>
        <w:rPr>
          <w:rFonts w:ascii="Arial Narrow" w:hAnsi="Arial Narrow" w:cs="Arial"/>
          <w:b/>
          <w:bCs/>
          <w:iCs/>
          <w:sz w:val="24"/>
          <w:szCs w:val="24"/>
        </w:rPr>
      </w:pPr>
      <w:r w:rsidRPr="00205C05">
        <w:rPr>
          <w:rFonts w:ascii="Arial Narrow" w:hAnsi="Arial Narrow" w:cs="Arial"/>
          <w:b/>
          <w:bCs/>
          <w:iCs/>
          <w:sz w:val="24"/>
          <w:szCs w:val="24"/>
        </w:rPr>
        <w:t>4 rue Edmond Delorme - 54300 LUNEVILLE - Tél : 03.83.74.21.49</w:t>
      </w:r>
    </w:p>
    <w:p w14:paraId="543FACAE" w14:textId="77777777" w:rsidR="00205C05" w:rsidRPr="00AC5962" w:rsidRDefault="00205C05" w:rsidP="009B45B9">
      <w:pPr>
        <w:pStyle w:val="fcase2metab"/>
        <w:ind w:left="0" w:firstLine="0"/>
        <w:rPr>
          <w:rFonts w:ascii="Arial" w:hAnsi="Arial" w:cs="Arial"/>
        </w:rPr>
      </w:pPr>
    </w:p>
    <w:p w14:paraId="29D07664" w14:textId="77777777" w:rsidR="00155466" w:rsidRPr="00AC5962" w:rsidRDefault="00155466" w:rsidP="009B45B9">
      <w:pPr>
        <w:pStyle w:val="fcase2metab"/>
        <w:ind w:left="0" w:firstLine="0"/>
        <w:rPr>
          <w:rFonts w:ascii="Arial" w:hAnsi="Arial" w:cs="Arial"/>
        </w:rPr>
      </w:pPr>
    </w:p>
    <w:p w14:paraId="3D5A9260" w14:textId="77777777" w:rsidR="009B1CD0" w:rsidRDefault="009B1CD0" w:rsidP="009B45B9">
      <w:pPr>
        <w:pStyle w:val="fcase2metab"/>
        <w:rPr>
          <w:rFonts w:ascii="Arial" w:hAnsi="Arial" w:cs="Arial"/>
        </w:rPr>
      </w:pPr>
      <w:proofErr w:type="gramStart"/>
      <w:r>
        <w:rPr>
          <w:rFonts w:ascii="Wingdings" w:eastAsia="Wingdings" w:hAnsi="Wingdings" w:cs="Wingdings"/>
          <w:b/>
          <w:color w:val="66CCFF"/>
          <w:spacing w:val="-10"/>
        </w:rPr>
        <w:t></w:t>
      </w:r>
      <w:r>
        <w:rPr>
          <w:rFonts w:ascii="Arial" w:eastAsia="Arial" w:hAnsi="Arial" w:cs="Arial"/>
          <w:b/>
        </w:rPr>
        <w:t xml:space="preserve">  </w:t>
      </w:r>
      <w:r>
        <w:rPr>
          <w:rFonts w:ascii="Arial" w:hAnsi="Arial" w:cs="Arial"/>
        </w:rPr>
        <w:t>Imputation</w:t>
      </w:r>
      <w:proofErr w:type="gramEnd"/>
      <w:r>
        <w:rPr>
          <w:rFonts w:ascii="Arial" w:hAnsi="Arial" w:cs="Arial"/>
        </w:rPr>
        <w:t xml:space="preserve"> budgétaire</w:t>
      </w:r>
    </w:p>
    <w:p w14:paraId="56AE419E" w14:textId="5D0D6198" w:rsidR="009B1CD0" w:rsidRDefault="009B1CD0" w:rsidP="00AC5962">
      <w:pPr>
        <w:tabs>
          <w:tab w:val="left" w:pos="851"/>
          <w:tab w:val="left" w:pos="5245"/>
          <w:tab w:val="left" w:pos="6521"/>
          <w:tab w:val="left" w:pos="7655"/>
        </w:tabs>
        <w:jc w:val="both"/>
      </w:pPr>
      <w:r>
        <w:rPr>
          <w:rFonts w:ascii="Arial" w:hAnsi="Arial" w:cs="Arial"/>
        </w:rPr>
        <w:tab/>
      </w:r>
      <w:r w:rsidR="00355DD9">
        <w:rPr>
          <w:rFonts w:ascii="Arial" w:hAnsi="Arial" w:cs="Arial"/>
        </w:rPr>
        <w:tab/>
      </w:r>
      <w:r w:rsidR="00355DD9">
        <w:rPr>
          <w:rFonts w:ascii="Arial" w:hAnsi="Arial" w:cs="Arial"/>
        </w:rPr>
        <w:tab/>
      </w:r>
      <w:r>
        <w:rPr>
          <w:rFonts w:ascii="Arial" w:hAnsi="Arial" w:cs="Arial"/>
        </w:rPr>
        <w:t>A </w:t>
      </w:r>
      <w:r w:rsidR="00355DD9">
        <w:rPr>
          <w:rFonts w:ascii="Arial" w:hAnsi="Arial" w:cs="Arial"/>
        </w:rPr>
        <w:t>Nancy</w:t>
      </w:r>
      <w:r>
        <w:rPr>
          <w:rFonts w:ascii="Arial" w:hAnsi="Arial" w:cs="Arial"/>
        </w:rPr>
        <w:t>,</w:t>
      </w:r>
    </w:p>
    <w:p w14:paraId="761834F2" w14:textId="77777777" w:rsidR="009B1CD0" w:rsidRDefault="009B1CD0" w:rsidP="009B45B9">
      <w:pPr>
        <w:tabs>
          <w:tab w:val="left" w:pos="851"/>
        </w:tabs>
      </w:pPr>
    </w:p>
    <w:p w14:paraId="19B40CFF" w14:textId="77777777" w:rsidR="009B1CD0" w:rsidRDefault="009B1CD0" w:rsidP="009B45B9">
      <w:pPr>
        <w:tabs>
          <w:tab w:val="left" w:pos="851"/>
        </w:tabs>
      </w:pPr>
    </w:p>
    <w:p w14:paraId="2B634776" w14:textId="77777777" w:rsidR="00355DD9" w:rsidRPr="00BA4D53" w:rsidRDefault="00355DD9" w:rsidP="00AC5962">
      <w:pPr>
        <w:tabs>
          <w:tab w:val="left" w:pos="851"/>
        </w:tabs>
        <w:ind w:left="6521"/>
        <w:rPr>
          <w:rFonts w:ascii="Arial" w:hAnsi="Arial" w:cs="Arial"/>
        </w:rPr>
      </w:pPr>
      <w:r>
        <w:rPr>
          <w:rFonts w:ascii="Arial" w:hAnsi="Arial" w:cs="Arial"/>
        </w:rPr>
        <w:t xml:space="preserve">Le </w:t>
      </w:r>
      <w:r w:rsidRPr="00BA4D53">
        <w:rPr>
          <w:rFonts w:ascii="Arial" w:hAnsi="Arial" w:cs="Arial"/>
        </w:rPr>
        <w:t>représentant de l’acheteur</w:t>
      </w:r>
    </w:p>
    <w:p w14:paraId="1AB955E2" w14:textId="77777777" w:rsidR="00355DD9" w:rsidRPr="00BA4D53" w:rsidRDefault="00355DD9" w:rsidP="00355DD9">
      <w:pPr>
        <w:tabs>
          <w:tab w:val="left" w:pos="851"/>
        </w:tabs>
        <w:ind w:left="5812"/>
        <w:jc w:val="center"/>
      </w:pPr>
      <w:proofErr w:type="gramStart"/>
      <w:r w:rsidRPr="00BA4D53">
        <w:rPr>
          <w:rFonts w:ascii="Arial" w:hAnsi="Arial" w:cs="Arial"/>
        </w:rPr>
        <w:t>habilité</w:t>
      </w:r>
      <w:proofErr w:type="gramEnd"/>
      <w:r w:rsidRPr="00BA4D53">
        <w:rPr>
          <w:rFonts w:ascii="Arial" w:hAnsi="Arial" w:cs="Arial"/>
        </w:rPr>
        <w:t xml:space="preserve"> à signer le marché </w:t>
      </w:r>
      <w:r>
        <w:rPr>
          <w:rFonts w:ascii="Arial" w:hAnsi="Arial" w:cs="Arial"/>
        </w:rPr>
        <w:t>public</w:t>
      </w:r>
    </w:p>
    <w:p w14:paraId="532074AD" w14:textId="77777777" w:rsidR="00355DD9" w:rsidRDefault="00355DD9" w:rsidP="009B45B9">
      <w:pPr>
        <w:tabs>
          <w:tab w:val="left" w:pos="851"/>
        </w:tabs>
        <w:ind w:left="4820"/>
        <w:jc w:val="center"/>
      </w:pPr>
    </w:p>
    <w:p w14:paraId="1F28E5D2" w14:textId="77777777" w:rsidR="009B1CD0" w:rsidRDefault="009B1CD0" w:rsidP="009B45B9">
      <w:pPr>
        <w:tabs>
          <w:tab w:val="left" w:pos="851"/>
        </w:tabs>
        <w:jc w:val="both"/>
      </w:pPr>
    </w:p>
    <w:p w14:paraId="7F055C03" w14:textId="77777777" w:rsidR="009B1CD0" w:rsidRDefault="009B1CD0" w:rsidP="009B45B9">
      <w:pPr>
        <w:tabs>
          <w:tab w:val="left" w:pos="851"/>
        </w:tabs>
        <w:jc w:val="both"/>
      </w:pPr>
    </w:p>
    <w:p w14:paraId="0BA7DE2C" w14:textId="77777777" w:rsidR="001C40C0" w:rsidRDefault="001C40C0" w:rsidP="009B45B9">
      <w:pPr>
        <w:tabs>
          <w:tab w:val="left" w:pos="851"/>
        </w:tabs>
        <w:rPr>
          <w:rFonts w:ascii="Arial" w:hAnsi="Arial" w:cs="Arial"/>
        </w:rPr>
      </w:pPr>
    </w:p>
    <w:p w14:paraId="4202F3DC" w14:textId="77777777" w:rsidR="009B1CD0" w:rsidRDefault="009B1CD0" w:rsidP="009B45B9">
      <w:pPr>
        <w:tabs>
          <w:tab w:val="left" w:pos="851"/>
          <w:tab w:val="left" w:pos="3402"/>
        </w:tabs>
        <w:spacing w:before="120" w:after="120"/>
        <w:jc w:val="both"/>
      </w:pPr>
    </w:p>
    <w:sectPr w:rsidR="009B1CD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A71AA1" w14:textId="77777777" w:rsidR="0054638C" w:rsidRDefault="0054638C">
      <w:r>
        <w:separator/>
      </w:r>
    </w:p>
  </w:endnote>
  <w:endnote w:type="continuationSeparator" w:id="0">
    <w:p w14:paraId="2168D6F1" w14:textId="77777777" w:rsidR="0054638C" w:rsidRDefault="005463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14:paraId="622348C1" w14:textId="77777777" w:rsidTr="0083205E">
      <w:trPr>
        <w:tblHeader/>
      </w:trPr>
      <w:tc>
        <w:tcPr>
          <w:tcW w:w="2906" w:type="dxa"/>
          <w:shd w:val="clear" w:color="auto" w:fill="66CCFF"/>
        </w:tcPr>
        <w:p w14:paraId="095C8BD8" w14:textId="77777777"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66CCFF"/>
        </w:tcPr>
        <w:p w14:paraId="3E6D8EC6" w14:textId="33387DC3" w:rsidR="005824AE" w:rsidRDefault="00F36E80" w:rsidP="00FE48C9">
          <w:pPr>
            <w:jc w:val="center"/>
            <w:rPr>
              <w:rFonts w:ascii="Arial" w:hAnsi="Arial" w:cs="Arial"/>
              <w:b/>
            </w:rPr>
          </w:pPr>
          <w:r w:rsidRPr="00F36E80">
            <w:rPr>
              <w:rFonts w:ascii="Arial" w:hAnsi="Arial" w:cs="Arial"/>
              <w:b/>
            </w:rPr>
            <w:t>20261350000271</w:t>
          </w:r>
        </w:p>
      </w:tc>
      <w:tc>
        <w:tcPr>
          <w:tcW w:w="896" w:type="dxa"/>
          <w:shd w:val="clear" w:color="auto" w:fill="66CCFF"/>
        </w:tcPr>
        <w:p w14:paraId="0C0B0957" w14:textId="77777777"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14:paraId="1E72060E" w14:textId="77777777"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8513E0">
            <w:rPr>
              <w:rStyle w:val="Numrodepage"/>
              <w:rFonts w:cs="Arial"/>
              <w:b/>
              <w:noProof/>
            </w:rPr>
            <w:t>1</w:t>
          </w:r>
          <w:r>
            <w:rPr>
              <w:rStyle w:val="Numrodepage"/>
              <w:rFonts w:cs="Arial"/>
              <w:b/>
            </w:rPr>
            <w:fldChar w:fldCharType="end"/>
          </w:r>
        </w:p>
      </w:tc>
      <w:tc>
        <w:tcPr>
          <w:tcW w:w="165" w:type="dxa"/>
          <w:shd w:val="clear" w:color="auto" w:fill="66CCFF"/>
        </w:tcPr>
        <w:p w14:paraId="175F0A73" w14:textId="77777777" w:rsidR="005824AE" w:rsidRDefault="005824AE">
          <w:pPr>
            <w:jc w:val="center"/>
          </w:pPr>
          <w:r>
            <w:rPr>
              <w:rFonts w:ascii="Arial" w:hAnsi="Arial" w:cs="Arial"/>
              <w:b/>
            </w:rPr>
            <w:t>/</w:t>
          </w:r>
        </w:p>
      </w:tc>
      <w:tc>
        <w:tcPr>
          <w:tcW w:w="544" w:type="dxa"/>
          <w:shd w:val="clear" w:color="auto" w:fill="66CCFF"/>
        </w:tcPr>
        <w:p w14:paraId="34209C91" w14:textId="77777777"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8513E0">
            <w:rPr>
              <w:rStyle w:val="Numrodepage"/>
              <w:rFonts w:cs="Arial"/>
              <w:b/>
              <w:noProof/>
            </w:rPr>
            <w:t>5</w:t>
          </w:r>
          <w:r>
            <w:rPr>
              <w:rStyle w:val="Numrodepage"/>
              <w:rFonts w:cs="Arial"/>
              <w:b/>
            </w:rPr>
            <w:fldChar w:fldCharType="end"/>
          </w:r>
        </w:p>
      </w:tc>
    </w:tr>
  </w:tbl>
  <w:p w14:paraId="7EAB0B65" w14:textId="77777777" w:rsidR="005824AE" w:rsidRPr="00840934" w:rsidRDefault="005824AE" w:rsidP="00AC5962">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AC2964" w14:textId="77777777" w:rsidR="0054638C" w:rsidRDefault="0054638C">
      <w:r>
        <w:separator/>
      </w:r>
    </w:p>
  </w:footnote>
  <w:footnote w:type="continuationSeparator" w:id="0">
    <w:p w14:paraId="44648441" w14:textId="77777777" w:rsidR="0054638C" w:rsidRDefault="0054638C">
      <w:r>
        <w:continuationSeparator/>
      </w:r>
    </w:p>
  </w:footnote>
  <w:footnote w:id="1">
    <w:p w14:paraId="79B080EC" w14:textId="77777777" w:rsidR="005824AE" w:rsidRDefault="005824AE">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 w:id="2">
    <w:p w14:paraId="034EDFD0" w14:textId="77777777" w:rsidR="005824AE" w:rsidRDefault="005824AE">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3">
    <w:p w14:paraId="03ECEEA1" w14:textId="77777777" w:rsidR="005824AE" w:rsidRDefault="005824AE">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6F45CD9"/>
    <w:multiLevelType w:val="hybridMultilevel"/>
    <w:tmpl w:val="679648B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E554AAC"/>
    <w:multiLevelType w:val="hybridMultilevel"/>
    <w:tmpl w:val="E5C2DC64"/>
    <w:lvl w:ilvl="0" w:tplc="798A3E00">
      <w:numFmt w:val="bullet"/>
      <w:lvlText w:val="-"/>
      <w:lvlJc w:val="left"/>
      <w:pPr>
        <w:ind w:left="720" w:hanging="360"/>
      </w:pPr>
      <w:rPr>
        <w:rFonts w:ascii="Univers" w:eastAsia="Times New Roman" w:hAnsi="Univers"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6"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abstractNumId w:val="0"/>
  </w:num>
  <w:num w:numId="2">
    <w:abstractNumId w:val="1"/>
  </w:num>
  <w:num w:numId="3">
    <w:abstractNumId w:val="2"/>
  </w:num>
  <w:num w:numId="4">
    <w:abstractNumId w:val="6"/>
  </w:num>
  <w:num w:numId="5">
    <w:abstractNumId w:val="5"/>
  </w:num>
  <w:num w:numId="6">
    <w:abstractNumId w:val="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536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207CA"/>
    <w:rsid w:val="00036500"/>
    <w:rsid w:val="00067F94"/>
    <w:rsid w:val="000A2E05"/>
    <w:rsid w:val="000E0020"/>
    <w:rsid w:val="00101D35"/>
    <w:rsid w:val="00131DDD"/>
    <w:rsid w:val="00155466"/>
    <w:rsid w:val="00156924"/>
    <w:rsid w:val="00166B56"/>
    <w:rsid w:val="00174505"/>
    <w:rsid w:val="00175D93"/>
    <w:rsid w:val="001B5AA4"/>
    <w:rsid w:val="001C40C0"/>
    <w:rsid w:val="001C733C"/>
    <w:rsid w:val="00205C05"/>
    <w:rsid w:val="0021527A"/>
    <w:rsid w:val="0021797C"/>
    <w:rsid w:val="00225A1A"/>
    <w:rsid w:val="00230F48"/>
    <w:rsid w:val="002514CA"/>
    <w:rsid w:val="002904AF"/>
    <w:rsid w:val="002C2CA3"/>
    <w:rsid w:val="002C4B3E"/>
    <w:rsid w:val="002C79D6"/>
    <w:rsid w:val="002E56C1"/>
    <w:rsid w:val="00332B12"/>
    <w:rsid w:val="00340A4A"/>
    <w:rsid w:val="00354C04"/>
    <w:rsid w:val="00355DD9"/>
    <w:rsid w:val="00385E76"/>
    <w:rsid w:val="003A4C50"/>
    <w:rsid w:val="003A7270"/>
    <w:rsid w:val="0043706E"/>
    <w:rsid w:val="0044597F"/>
    <w:rsid w:val="00480A13"/>
    <w:rsid w:val="00491179"/>
    <w:rsid w:val="004A7169"/>
    <w:rsid w:val="004C5755"/>
    <w:rsid w:val="004E75A6"/>
    <w:rsid w:val="00514DAF"/>
    <w:rsid w:val="00532EC7"/>
    <w:rsid w:val="00541CA3"/>
    <w:rsid w:val="0054638C"/>
    <w:rsid w:val="005546A9"/>
    <w:rsid w:val="005650DE"/>
    <w:rsid w:val="005824AE"/>
    <w:rsid w:val="005846FB"/>
    <w:rsid w:val="005A05C1"/>
    <w:rsid w:val="005A4A3B"/>
    <w:rsid w:val="005A4CB5"/>
    <w:rsid w:val="005B2316"/>
    <w:rsid w:val="005B5C63"/>
    <w:rsid w:val="005B703F"/>
    <w:rsid w:val="005F0DCE"/>
    <w:rsid w:val="0061068C"/>
    <w:rsid w:val="0061105E"/>
    <w:rsid w:val="006119DE"/>
    <w:rsid w:val="0064560F"/>
    <w:rsid w:val="00660727"/>
    <w:rsid w:val="00662A86"/>
    <w:rsid w:val="006A37B0"/>
    <w:rsid w:val="006B5057"/>
    <w:rsid w:val="006B7CF6"/>
    <w:rsid w:val="006C4338"/>
    <w:rsid w:val="006F3DF9"/>
    <w:rsid w:val="007060E5"/>
    <w:rsid w:val="00710FD6"/>
    <w:rsid w:val="00730A78"/>
    <w:rsid w:val="00757151"/>
    <w:rsid w:val="007670A5"/>
    <w:rsid w:val="00771B89"/>
    <w:rsid w:val="007909E0"/>
    <w:rsid w:val="0079785C"/>
    <w:rsid w:val="007D4001"/>
    <w:rsid w:val="007D7A65"/>
    <w:rsid w:val="007F68A6"/>
    <w:rsid w:val="0083205E"/>
    <w:rsid w:val="00840934"/>
    <w:rsid w:val="00844DAA"/>
    <w:rsid w:val="008450C7"/>
    <w:rsid w:val="008513E0"/>
    <w:rsid w:val="00876A73"/>
    <w:rsid w:val="00885637"/>
    <w:rsid w:val="008A2270"/>
    <w:rsid w:val="008B2A38"/>
    <w:rsid w:val="00930A5C"/>
    <w:rsid w:val="00934503"/>
    <w:rsid w:val="00972598"/>
    <w:rsid w:val="00983FF3"/>
    <w:rsid w:val="009B1CD0"/>
    <w:rsid w:val="009B45B9"/>
    <w:rsid w:val="009C4738"/>
    <w:rsid w:val="009C7854"/>
    <w:rsid w:val="009D661E"/>
    <w:rsid w:val="009E1F47"/>
    <w:rsid w:val="00A00C35"/>
    <w:rsid w:val="00A34D04"/>
    <w:rsid w:val="00A81F82"/>
    <w:rsid w:val="00AA6F5D"/>
    <w:rsid w:val="00AC5962"/>
    <w:rsid w:val="00AE7831"/>
    <w:rsid w:val="00B02608"/>
    <w:rsid w:val="00B0289C"/>
    <w:rsid w:val="00B054DA"/>
    <w:rsid w:val="00B7357D"/>
    <w:rsid w:val="00B87564"/>
    <w:rsid w:val="00BA44E5"/>
    <w:rsid w:val="00BD767E"/>
    <w:rsid w:val="00BE6078"/>
    <w:rsid w:val="00BF3AB7"/>
    <w:rsid w:val="00C10540"/>
    <w:rsid w:val="00C17347"/>
    <w:rsid w:val="00C23457"/>
    <w:rsid w:val="00C630AD"/>
    <w:rsid w:val="00C83930"/>
    <w:rsid w:val="00C91060"/>
    <w:rsid w:val="00C911FE"/>
    <w:rsid w:val="00CA1141"/>
    <w:rsid w:val="00CA1CB9"/>
    <w:rsid w:val="00CA369B"/>
    <w:rsid w:val="00CD185D"/>
    <w:rsid w:val="00CD46CC"/>
    <w:rsid w:val="00CE67FD"/>
    <w:rsid w:val="00D064B8"/>
    <w:rsid w:val="00D26AD2"/>
    <w:rsid w:val="00D337D7"/>
    <w:rsid w:val="00D412FD"/>
    <w:rsid w:val="00D46BC7"/>
    <w:rsid w:val="00D90A00"/>
    <w:rsid w:val="00DB13FB"/>
    <w:rsid w:val="00E20DB0"/>
    <w:rsid w:val="00E211BC"/>
    <w:rsid w:val="00E44F04"/>
    <w:rsid w:val="00E45DBC"/>
    <w:rsid w:val="00E47798"/>
    <w:rsid w:val="00E74C76"/>
    <w:rsid w:val="00E96FF6"/>
    <w:rsid w:val="00EF3535"/>
    <w:rsid w:val="00F3074E"/>
    <w:rsid w:val="00F36E80"/>
    <w:rsid w:val="00F5268E"/>
    <w:rsid w:val="00F7276B"/>
    <w:rsid w:val="00F92811"/>
    <w:rsid w:val="00FB1336"/>
    <w:rsid w:val="00FC3131"/>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5361"/>
    <o:shapelayout v:ext="edit">
      <o:idmap v:ext="edit" data="1"/>
    </o:shapelayout>
  </w:shapeDefaults>
  <w:doNotEmbedSmartTags/>
  <w:decimalSymbol w:val=","/>
  <w:listSeparator w:val=";"/>
  <w14:docId w14:val="6E2A342E"/>
  <w15:chartTrackingRefBased/>
  <w15:docId w15:val="{FF21A57F-1176-4954-ABB3-B606232630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link w:val="Titre1Car"/>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link w:val="CorpsdetexteCar"/>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uiPriority w:val="99"/>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character" w:customStyle="1" w:styleId="CorpsdetexteCar">
    <w:name w:val="Corps de texte Car"/>
    <w:link w:val="Corpsdetexte"/>
    <w:rsid w:val="00205C05"/>
    <w:rPr>
      <w:rFonts w:ascii="Arial" w:hAnsi="Arial" w:cs="Arial"/>
      <w:b/>
      <w:sz w:val="24"/>
      <w:lang w:eastAsia="zh-CN"/>
    </w:rPr>
  </w:style>
  <w:style w:type="character" w:customStyle="1" w:styleId="Titre1Car">
    <w:name w:val="Titre 1 Car"/>
    <w:link w:val="Titre1"/>
    <w:rsid w:val="00BF3AB7"/>
    <w:rPr>
      <w:b/>
      <w:lang w:eastAsia="zh-CN"/>
    </w:rPr>
  </w:style>
  <w:style w:type="paragraph" w:styleId="Paragraphedeliste">
    <w:name w:val="List Paragraph"/>
    <w:basedOn w:val="Normal"/>
    <w:uiPriority w:val="34"/>
    <w:qFormat/>
    <w:rsid w:val="00340A4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09250">
      <w:bodyDiv w:val="1"/>
      <w:marLeft w:val="0"/>
      <w:marRight w:val="0"/>
      <w:marTop w:val="0"/>
      <w:marBottom w:val="0"/>
      <w:divBdr>
        <w:top w:val="none" w:sz="0" w:space="0" w:color="auto"/>
        <w:left w:val="none" w:sz="0" w:space="0" w:color="auto"/>
        <w:bottom w:val="none" w:sz="0" w:space="0" w:color="auto"/>
        <w:right w:val="none" w:sz="0" w:space="0" w:color="auto"/>
      </w:divBdr>
    </w:div>
    <w:div w:id="70473740">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768086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8"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2" Type="http://schemas.openxmlformats.org/officeDocument/2006/relationships/customXml" Target="../customXml/item2.xml"/><Relationship Id="rId16"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10" Type="http://schemas.openxmlformats.org/officeDocument/2006/relationships/endnotes" Target="endnotes.xml"/><Relationship Id="rId19" Type="http://schemas.openxmlformats.org/officeDocument/2006/relationships/hyperlink" Target="mailto:marches.publics@chru-nancy.f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DEC5CEF226A4284A9D77AB21CE218294" ma:contentTypeVersion="2" ma:contentTypeDescription="Crée un document." ma:contentTypeScope="" ma:versionID="b70c42e60b659f4c33f706f5c5a010bf">
  <xsd:schema xmlns:xsd="http://www.w3.org/2001/XMLSchema" xmlns:xs="http://www.w3.org/2001/XMLSchema" xmlns:p="http://schemas.microsoft.com/office/2006/metadata/properties" xmlns:ns2="c810dede-424b-4032-b463-5b9b3e8e494c" targetNamespace="http://schemas.microsoft.com/office/2006/metadata/properties" ma:root="true" ma:fieldsID="379fa1d1cd45eb2078b494f20c059249" ns2:_="">
    <xsd:import namespace="c810dede-424b-4032-b463-5b9b3e8e494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0dede-424b-4032-b463-5b9b3e8e49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FEA2D4B-CCED-43CE-BF65-C66A29C6BC87}">
  <ds:schemaRefs>
    <ds:schemaRef ds:uri="http://schemas.microsoft.com/sharepoint/v3/contenttype/forms"/>
  </ds:schemaRefs>
</ds:datastoreItem>
</file>

<file path=customXml/itemProps2.xml><?xml version="1.0" encoding="utf-8"?>
<ds:datastoreItem xmlns:ds="http://schemas.openxmlformats.org/officeDocument/2006/customXml" ds:itemID="{5F6DCE83-FC3F-4186-9483-7E47889BA4F7}">
  <ds:schemaRefs>
    <ds:schemaRef ds:uri="http://schemas.microsoft.com/office/2006/metadata/properties"/>
    <ds:schemaRef ds:uri="http://schemas.microsoft.com/office/infopath/2007/PartnerControls"/>
    <ds:schemaRef ds:uri="http://purl.org/dc/dcmitype/"/>
    <ds:schemaRef ds:uri="http://schemas.microsoft.com/office/2006/documentManagement/types"/>
    <ds:schemaRef ds:uri="http://schemas.openxmlformats.org/package/2006/metadata/core-properties"/>
    <ds:schemaRef ds:uri="http://purl.org/dc/elements/1.1/"/>
    <ds:schemaRef ds:uri="c810dede-424b-4032-b463-5b9b3e8e494c"/>
    <ds:schemaRef ds:uri="http://www.w3.org/XML/1998/namespace"/>
    <ds:schemaRef ds:uri="http://purl.org/dc/terms/"/>
  </ds:schemaRefs>
</ds:datastoreItem>
</file>

<file path=customXml/itemProps3.xml><?xml version="1.0" encoding="utf-8"?>
<ds:datastoreItem xmlns:ds="http://schemas.openxmlformats.org/officeDocument/2006/customXml" ds:itemID="{F92DBFB7-D482-446F-8DF4-CA6556E5C0ED}">
  <ds:schemaRefs>
    <ds:schemaRef ds:uri="http://schemas.openxmlformats.org/officeDocument/2006/bibliography"/>
  </ds:schemaRefs>
</ds:datastoreItem>
</file>

<file path=customXml/itemProps4.xml><?xml version="1.0" encoding="utf-8"?>
<ds:datastoreItem xmlns:ds="http://schemas.openxmlformats.org/officeDocument/2006/customXml" ds:itemID="{C1197531-3883-43E6-A9E0-26B0222960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0dede-424b-4032-b463-5b9b3e8e49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DC1TYP_F</Template>
  <TotalTime>30</TotalTime>
  <Pages>6</Pages>
  <Words>1685</Words>
  <Characters>9269</Characters>
  <Application>Microsoft Office Word</Application>
  <DocSecurity>0</DocSecurity>
  <Lines>77</Lines>
  <Paragraphs>21</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10933</CharactersWithSpaces>
  <SharedDoc>false</SharedDoc>
  <HLinks>
    <vt:vector size="36" baseType="variant">
      <vt:variant>
        <vt:i4>7602259</vt:i4>
      </vt:variant>
      <vt:variant>
        <vt:i4>75</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72</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49</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46</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39</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36</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DANIEL Audrey</cp:lastModifiedBy>
  <cp:revision>11</cp:revision>
  <cp:lastPrinted>2019-04-16T15:23:00Z</cp:lastPrinted>
  <dcterms:created xsi:type="dcterms:W3CDTF">2026-01-14T15:07:00Z</dcterms:created>
  <dcterms:modified xsi:type="dcterms:W3CDTF">2026-08-19T09:45:00Z</dcterms:modified>
</cp:coreProperties>
</file>