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03B2" w14:textId="77777777" w:rsidR="00000053" w:rsidRPr="002954D1" w:rsidRDefault="001F2CCA">
      <w:pPr>
        <w:pStyle w:val="FicheTitre"/>
        <w:rPr>
          <w:rFonts w:ascii="Arial" w:hAnsi="Arial"/>
          <w:b w:val="0"/>
          <w:bCs/>
          <w:spacing w:val="50"/>
          <w:szCs w:val="17"/>
        </w:rPr>
      </w:pPr>
      <w:r w:rsidRPr="002954D1">
        <w:rPr>
          <w:rFonts w:ascii="Arial" w:hAnsi="Arial"/>
        </w:rPr>
        <mc:AlternateContent>
          <mc:Choice Requires="wps">
            <w:drawing>
              <wp:anchor distT="0" distB="0" distL="114300" distR="114300" simplePos="0" relativeHeight="251658240" behindDoc="0" locked="0" layoutInCell="1" allowOverlap="1" wp14:anchorId="0C90B29D" wp14:editId="2620F54C">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513EB"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000000"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r>
                      <w:r>
                        <w:rPr>
                          <w:rFonts w:ascii="Marianne Medium" w:hAnsi="Marianne Medium"/>
                          <w:sz w:val="22"/>
                          <w:szCs w:val="22"/>
                        </w:rPr>
                        <w:t xml:space="preserve">Affaires </w:t>
                      </w:r>
                      <w:r>
                        <w:rPr>
                          <w:rFonts w:ascii="Marianne Medium" w:hAnsi="Marianne Medium"/>
                          <w:sz w:val="22"/>
                          <w:szCs w:val="22"/>
                        </w:rPr>
                        <w:t>juridi</w:t>
                      </w:r>
                      <w:r>
                        <w:rPr>
                          <w:rFonts w:ascii="Marianne Medium" w:hAnsi="Marianne Medium"/>
                          <w:sz w:val="22"/>
                          <w:szCs w:val="22"/>
                        </w:rPr>
                        <w:t>ques</w:t>
                      </w:r>
                    </w:p>
                  </w:txbxContent>
                </v:textbox>
              </v:shape>
            </w:pict>
          </mc:Fallback>
        </mc:AlternateContent>
      </w:r>
    </w:p>
    <w:p w14:paraId="5D2E8753" w14:textId="77777777" w:rsidR="00000053" w:rsidRPr="002954D1" w:rsidRDefault="00000053">
      <w:pPr>
        <w:pStyle w:val="FicheTitre"/>
        <w:rPr>
          <w:rFonts w:ascii="Arial" w:hAnsi="Arial"/>
          <w:b w:val="0"/>
          <w:bCs/>
          <w:spacing w:val="50"/>
          <w:szCs w:val="17"/>
        </w:rPr>
      </w:pPr>
    </w:p>
    <w:p w14:paraId="5D0A55D0" w14:textId="77777777" w:rsidR="00000053" w:rsidRPr="002954D1" w:rsidRDefault="001F2CCA">
      <w:pPr>
        <w:pStyle w:val="FicheTitre"/>
        <w:rPr>
          <w:rFonts w:ascii="Arial" w:hAnsi="Arial"/>
          <w:b w:val="0"/>
          <w:bCs/>
          <w:spacing w:val="50"/>
          <w:szCs w:val="17"/>
        </w:rPr>
        <w:sectPr w:rsidR="00000053" w:rsidRPr="002954D1">
          <w:footerReference w:type="default" r:id="rId8"/>
          <w:pgSz w:w="11906" w:h="16838"/>
          <w:pgMar w:top="1417" w:right="1417" w:bottom="1417" w:left="1417" w:header="720" w:footer="680" w:gutter="0"/>
          <w:cols w:space="720"/>
          <w:docGrid w:linePitch="360"/>
        </w:sectPr>
      </w:pPr>
      <w:r w:rsidRPr="002954D1">
        <w:rPr>
          <w:rFonts w:ascii="Arial" w:hAnsi="Arial"/>
        </w:rPr>
        <w:drawing>
          <wp:anchor distT="0" distB="0" distL="114300" distR="114300" simplePos="0" relativeHeight="251657216" behindDoc="0" locked="0" layoutInCell="1" allowOverlap="1" wp14:anchorId="596F2A4B" wp14:editId="18B6563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00053" w:rsidRPr="002954D1" w14:paraId="75600C1F" w14:textId="77777777">
        <w:tc>
          <w:tcPr>
            <w:tcW w:w="9039" w:type="dxa"/>
            <w:shd w:val="clear" w:color="auto" w:fill="465F9D"/>
          </w:tcPr>
          <w:p w14:paraId="708B0485" w14:textId="77777777" w:rsidR="00000053" w:rsidRPr="002954D1" w:rsidRDefault="001F2CCA">
            <w:pPr>
              <w:pStyle w:val="Titre8"/>
              <w:tabs>
                <w:tab w:val="num" w:pos="0"/>
                <w:tab w:val="right" w:pos="9639"/>
              </w:tabs>
              <w:spacing w:before="120" w:after="120"/>
              <w:rPr>
                <w:caps/>
                <w:color w:val="FFFFFF"/>
                <w:sz w:val="28"/>
                <w:szCs w:val="28"/>
              </w:rPr>
            </w:pPr>
            <w:r w:rsidRPr="002954D1">
              <w:rPr>
                <w:b w:val="0"/>
                <w:caps/>
                <w:color w:val="FFFFFF"/>
              </w:rPr>
              <w:t>MARCHES PUBLICS</w:t>
            </w:r>
          </w:p>
          <w:p w14:paraId="20395B1A" w14:textId="77777777" w:rsidR="00000053" w:rsidRPr="002954D1" w:rsidRDefault="001F2CCA">
            <w:pPr>
              <w:pStyle w:val="Titre8"/>
              <w:tabs>
                <w:tab w:val="num" w:pos="0"/>
                <w:tab w:val="right" w:pos="9639"/>
              </w:tabs>
              <w:rPr>
                <w:color w:val="FFFFFF"/>
                <w:sz w:val="28"/>
                <w:szCs w:val="28"/>
              </w:rPr>
            </w:pPr>
            <w:r w:rsidRPr="002954D1">
              <w:rPr>
                <w:caps/>
                <w:color w:val="FFFFFF"/>
                <w:sz w:val="28"/>
                <w:szCs w:val="28"/>
              </w:rPr>
              <w:t>DECLARATION DU candidat INDIVIDUEL</w:t>
            </w:r>
          </w:p>
          <w:p w14:paraId="5368C6CA" w14:textId="77777777" w:rsidR="00000053" w:rsidRPr="002954D1" w:rsidRDefault="001F2CCA">
            <w:pPr>
              <w:spacing w:before="120" w:after="120"/>
              <w:jc w:val="center"/>
              <w:rPr>
                <w:rFonts w:ascii="Arial" w:hAnsi="Arial" w:cs="Arial"/>
                <w:caps/>
                <w:color w:val="FFFFFF"/>
                <w:sz w:val="28"/>
                <w:szCs w:val="28"/>
              </w:rPr>
            </w:pPr>
            <w:r w:rsidRPr="002954D1">
              <w:rPr>
                <w:rFonts w:ascii="Arial" w:hAnsi="Arial" w:cs="Arial"/>
                <w:b/>
                <w:color w:val="FFFFFF"/>
                <w:sz w:val="28"/>
                <w:szCs w:val="28"/>
              </w:rPr>
              <w:t>OU DU MEMBRE DU GROUPEMENT</w:t>
            </w:r>
            <w:r w:rsidRPr="002954D1">
              <w:rPr>
                <w:rStyle w:val="Caractresdenotedebasdepage"/>
                <w:rFonts w:ascii="Arial" w:hAnsi="Arial" w:cs="Arial"/>
                <w:b/>
                <w:color w:val="FFFFFF"/>
                <w:sz w:val="28"/>
                <w:szCs w:val="28"/>
              </w:rPr>
              <w:footnoteReference w:id="1"/>
            </w:r>
          </w:p>
        </w:tc>
        <w:tc>
          <w:tcPr>
            <w:tcW w:w="850" w:type="dxa"/>
            <w:shd w:val="clear" w:color="auto" w:fill="465F9D"/>
          </w:tcPr>
          <w:p w14:paraId="759F251F" w14:textId="77777777" w:rsidR="00000053" w:rsidRPr="002954D1" w:rsidRDefault="001F2CCA">
            <w:pPr>
              <w:pStyle w:val="Titre8"/>
              <w:numPr>
                <w:ilvl w:val="0"/>
                <w:numId w:val="0"/>
              </w:numPr>
              <w:tabs>
                <w:tab w:val="right" w:pos="9639"/>
              </w:tabs>
              <w:spacing w:before="120" w:after="120"/>
              <w:jc w:val="left"/>
              <w:rPr>
                <w:color w:val="FFFFFF"/>
              </w:rPr>
            </w:pPr>
            <w:r w:rsidRPr="002954D1">
              <w:rPr>
                <w:caps/>
                <w:color w:val="FFFFFF"/>
                <w:sz w:val="28"/>
                <w:szCs w:val="28"/>
              </w:rPr>
              <w:t>DC2</w:t>
            </w:r>
          </w:p>
        </w:tc>
      </w:tr>
    </w:tbl>
    <w:p w14:paraId="00BDF6D4" w14:textId="77777777" w:rsidR="00000053" w:rsidRPr="002954D1" w:rsidRDefault="00000053">
      <w:pPr>
        <w:jc w:val="both"/>
        <w:rPr>
          <w:rFonts w:ascii="Arial" w:hAnsi="Arial" w:cs="Arial"/>
        </w:rPr>
      </w:pPr>
    </w:p>
    <w:p w14:paraId="12B2D658"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1D5B1B4"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En cas d’allotissement, ce document doit être fourni pour chacun des lots de la consultation.</w:t>
      </w:r>
    </w:p>
    <w:p w14:paraId="2E0F3386" w14:textId="77777777" w:rsidR="00000053" w:rsidRPr="002954D1" w:rsidRDefault="00000053">
      <w:pPr>
        <w:rPr>
          <w:rFonts w:ascii="Arial" w:hAnsi="Arial" w:cs="Arial"/>
        </w:rPr>
      </w:pPr>
    </w:p>
    <w:p w14:paraId="183877EB" w14:textId="77777777" w:rsidR="00000053" w:rsidRPr="002954D1" w:rsidRDefault="001F2CCA">
      <w:pPr>
        <w:pStyle w:val="Lgende"/>
        <w:spacing w:before="0" w:after="0"/>
        <w:jc w:val="both"/>
        <w:rPr>
          <w:rFonts w:ascii="Arial" w:hAnsi="Arial" w:cs="Arial"/>
          <w:sz w:val="18"/>
          <w:szCs w:val="18"/>
        </w:rPr>
      </w:pPr>
      <w:r w:rsidRPr="002954D1">
        <w:rPr>
          <w:rFonts w:ascii="Arial" w:hAnsi="Arial" w:cs="Arial"/>
          <w:sz w:val="18"/>
          <w:szCs w:val="18"/>
        </w:rPr>
        <w:t>En cas de candidature groupée, il est rempli par chaque membre du groupement.</w:t>
      </w:r>
    </w:p>
    <w:p w14:paraId="495D3CD9" w14:textId="77777777" w:rsidR="00000053" w:rsidRPr="002954D1" w:rsidRDefault="00000053">
      <w:pPr>
        <w:rPr>
          <w:rFonts w:ascii="Arial" w:hAnsi="Arial" w:cs="Arial"/>
        </w:rPr>
      </w:pPr>
    </w:p>
    <w:p w14:paraId="18F43FCE" w14:textId="77777777" w:rsidR="00000053" w:rsidRPr="002954D1" w:rsidRDefault="001F2CCA">
      <w:pPr>
        <w:jc w:val="both"/>
        <w:rPr>
          <w:rFonts w:ascii="Arial" w:hAnsi="Arial" w:cs="Arial"/>
          <w:i/>
          <w:sz w:val="18"/>
          <w:szCs w:val="18"/>
        </w:rPr>
      </w:pPr>
      <w:r w:rsidRPr="002954D1">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2954D1">
        <w:rPr>
          <w:rFonts w:ascii="Arial" w:hAnsi="Arial" w:cs="Arial"/>
        </w:rPr>
        <w:t xml:space="preserve"> </w:t>
      </w:r>
      <w:r w:rsidRPr="002954D1">
        <w:rPr>
          <w:rFonts w:ascii="Arial" w:hAnsi="Arial" w:cs="Arial"/>
          <w:i/>
          <w:sz w:val="18"/>
          <w:szCs w:val="18"/>
        </w:rPr>
        <w:t>ou dans l’invitation à confirmer l’intérêt, ou en l’absence d’un tel avis ou d’une telle invitation, dans les documents de la consultation.</w:t>
      </w:r>
    </w:p>
    <w:p w14:paraId="6D4075AF" w14:textId="77777777" w:rsidR="00000053" w:rsidRPr="002954D1" w:rsidRDefault="00000053">
      <w:pPr>
        <w:jc w:val="both"/>
        <w:rPr>
          <w:rFonts w:ascii="Arial" w:hAnsi="Arial" w:cs="Arial"/>
          <w:i/>
          <w:iCs/>
        </w:rPr>
      </w:pPr>
    </w:p>
    <w:p w14:paraId="5CEFAF16" w14:textId="77777777" w:rsidR="00000053" w:rsidRPr="002954D1" w:rsidRDefault="001F2CCA">
      <w:pPr>
        <w:pStyle w:val="Titre2"/>
        <w:jc w:val="both"/>
        <w:rPr>
          <w:rFonts w:ascii="Arial" w:hAnsi="Arial" w:cs="Arial"/>
          <w:b w:val="0"/>
          <w:bCs w:val="0"/>
          <w:i/>
          <w:iCs/>
          <w:sz w:val="18"/>
          <w:szCs w:val="18"/>
        </w:rPr>
      </w:pPr>
      <w:r w:rsidRPr="002954D1">
        <w:rPr>
          <w:rFonts w:ascii="Arial" w:hAnsi="Arial" w:cs="Arial"/>
          <w:b w:val="0"/>
          <w:i/>
          <w:sz w:val="18"/>
          <w:szCs w:val="18"/>
        </w:rPr>
        <w:t xml:space="preserve">Il est rappelé qu’en application du code de la commande publique, et notamment ses </w:t>
      </w:r>
      <w:hyperlink r:id="rId10" w:history="1">
        <w:r w:rsidRPr="002954D1">
          <w:rPr>
            <w:rStyle w:val="Lienhypertexte"/>
            <w:rFonts w:ascii="Arial" w:hAnsi="Arial" w:cs="Arial"/>
            <w:b w:val="0"/>
            <w:i/>
            <w:sz w:val="18"/>
            <w:szCs w:val="18"/>
          </w:rPr>
          <w:t>articles L. 1110-1</w:t>
        </w:r>
      </w:hyperlink>
      <w:r w:rsidRPr="002954D1">
        <w:rPr>
          <w:rFonts w:ascii="Arial" w:hAnsi="Arial" w:cs="Arial"/>
          <w:b w:val="0"/>
          <w:i/>
          <w:sz w:val="18"/>
          <w:szCs w:val="18"/>
        </w:rPr>
        <w:t xml:space="preserve">, et </w:t>
      </w:r>
      <w:hyperlink r:id="rId11" w:history="1">
        <w:r w:rsidRPr="002954D1">
          <w:rPr>
            <w:rStyle w:val="Lienhypertexte"/>
            <w:rFonts w:ascii="Arial" w:hAnsi="Arial" w:cs="Arial"/>
            <w:b w:val="0"/>
            <w:i/>
            <w:sz w:val="18"/>
            <w:szCs w:val="18"/>
          </w:rPr>
          <w:t>R. 2162-1 à R. 2162-6</w:t>
        </w:r>
      </w:hyperlink>
      <w:r w:rsidRPr="002954D1">
        <w:rPr>
          <w:rFonts w:ascii="Arial" w:hAnsi="Arial" w:cs="Arial"/>
          <w:b w:val="0"/>
          <w:i/>
          <w:sz w:val="18"/>
          <w:szCs w:val="18"/>
        </w:rPr>
        <w:t xml:space="preserve">, </w:t>
      </w:r>
      <w:hyperlink r:id="rId12" w:history="1">
        <w:r w:rsidRPr="002954D1">
          <w:rPr>
            <w:rStyle w:val="Lienhypertexte"/>
            <w:rFonts w:ascii="Arial" w:hAnsi="Arial" w:cs="Arial"/>
            <w:b w:val="0"/>
            <w:i/>
            <w:sz w:val="18"/>
            <w:szCs w:val="18"/>
          </w:rPr>
          <w:t>R. 2162-7 à R. 2162-12</w:t>
        </w:r>
      </w:hyperlink>
      <w:r w:rsidRPr="002954D1">
        <w:rPr>
          <w:rFonts w:ascii="Arial" w:hAnsi="Arial" w:cs="Arial"/>
          <w:b w:val="0"/>
          <w:i/>
          <w:sz w:val="18"/>
          <w:szCs w:val="18"/>
        </w:rPr>
        <w:t xml:space="preserve">, </w:t>
      </w:r>
      <w:hyperlink r:id="rId13" w:history="1">
        <w:r w:rsidRPr="002954D1">
          <w:rPr>
            <w:rStyle w:val="Lienhypertexte"/>
            <w:rFonts w:ascii="Arial" w:hAnsi="Arial" w:cs="Arial"/>
            <w:b w:val="0"/>
            <w:i/>
            <w:sz w:val="18"/>
            <w:szCs w:val="18"/>
          </w:rPr>
          <w:t>R. 2162-13 à R. 2162-14</w:t>
        </w:r>
      </w:hyperlink>
      <w:r w:rsidRPr="002954D1">
        <w:rPr>
          <w:rFonts w:ascii="Arial" w:hAnsi="Arial" w:cs="Arial"/>
          <w:b w:val="0"/>
          <w:i/>
          <w:sz w:val="18"/>
          <w:szCs w:val="18"/>
        </w:rPr>
        <w:t xml:space="preserve"> et </w:t>
      </w:r>
      <w:hyperlink r:id="rId14" w:history="1">
        <w:r w:rsidRPr="002954D1">
          <w:rPr>
            <w:rStyle w:val="Lienhypertexte"/>
            <w:rFonts w:ascii="Arial" w:hAnsi="Arial" w:cs="Arial"/>
            <w:b w:val="0"/>
            <w:i/>
            <w:sz w:val="18"/>
            <w:szCs w:val="18"/>
          </w:rPr>
          <w:t>R. 2162-15 à R. 2162-21</w:t>
        </w:r>
      </w:hyperlink>
      <w:r w:rsidRPr="002954D1">
        <w:rPr>
          <w:rFonts w:ascii="Arial" w:hAnsi="Arial" w:cs="Arial"/>
          <w:b w:val="0"/>
          <w:i/>
          <w:sz w:val="18"/>
          <w:szCs w:val="18"/>
        </w:rPr>
        <w:t xml:space="preserve"> (marchés publics autres que de défense ou de sécurité), ainsi que </w:t>
      </w:r>
      <w:hyperlink r:id="rId15" w:history="1">
        <w:r w:rsidRPr="002954D1">
          <w:rPr>
            <w:rStyle w:val="Lienhypertexte"/>
            <w:rFonts w:ascii="Arial" w:hAnsi="Arial" w:cs="Arial"/>
            <w:b w:val="0"/>
            <w:i/>
            <w:sz w:val="18"/>
            <w:szCs w:val="18"/>
          </w:rPr>
          <w:t>R. 23612-1 à R. 2362-6</w:t>
        </w:r>
      </w:hyperlink>
      <w:r w:rsidRPr="002954D1">
        <w:rPr>
          <w:rFonts w:ascii="Arial" w:hAnsi="Arial" w:cs="Arial"/>
          <w:b w:val="0"/>
          <w:i/>
          <w:sz w:val="18"/>
          <w:szCs w:val="18"/>
        </w:rPr>
        <w:t xml:space="preserve">, </w:t>
      </w:r>
      <w:hyperlink r:id="rId16" w:history="1">
        <w:r w:rsidRPr="002954D1">
          <w:rPr>
            <w:rStyle w:val="Lienhypertexte"/>
            <w:rFonts w:ascii="Arial" w:hAnsi="Arial" w:cs="Arial"/>
            <w:b w:val="0"/>
            <w:i/>
            <w:sz w:val="18"/>
            <w:szCs w:val="18"/>
          </w:rPr>
          <w:t>R. 2362-7</w:t>
        </w:r>
      </w:hyperlink>
      <w:r w:rsidRPr="002954D1">
        <w:rPr>
          <w:rFonts w:ascii="Arial" w:hAnsi="Arial" w:cs="Arial"/>
          <w:b w:val="0"/>
          <w:i/>
          <w:sz w:val="18"/>
          <w:szCs w:val="18"/>
        </w:rPr>
        <w:t xml:space="preserve">, </w:t>
      </w:r>
      <w:hyperlink r:id="rId17" w:history="1">
        <w:r w:rsidRPr="002954D1">
          <w:rPr>
            <w:rStyle w:val="Lienhypertexte"/>
            <w:rFonts w:ascii="Arial" w:hAnsi="Arial" w:cs="Arial"/>
            <w:b w:val="0"/>
            <w:i/>
            <w:sz w:val="18"/>
            <w:szCs w:val="18"/>
          </w:rPr>
          <w:t>R. 2362-8</w:t>
        </w:r>
      </w:hyperlink>
      <w:r w:rsidRPr="002954D1">
        <w:rPr>
          <w:rFonts w:ascii="Arial" w:hAnsi="Arial" w:cs="Arial"/>
          <w:b w:val="0"/>
          <w:i/>
          <w:sz w:val="18"/>
          <w:szCs w:val="18"/>
        </w:rPr>
        <w:t xml:space="preserve">, </w:t>
      </w:r>
      <w:hyperlink r:id="rId18" w:history="1">
        <w:r w:rsidRPr="002954D1">
          <w:rPr>
            <w:rStyle w:val="Lienhypertexte"/>
            <w:rFonts w:ascii="Arial" w:hAnsi="Arial" w:cs="Arial"/>
            <w:b w:val="0"/>
            <w:i/>
            <w:sz w:val="18"/>
            <w:szCs w:val="18"/>
          </w:rPr>
          <w:t>R. 2362-9 à R. 2362-12</w:t>
        </w:r>
      </w:hyperlink>
      <w:r w:rsidRPr="002954D1">
        <w:rPr>
          <w:rFonts w:ascii="Arial" w:hAnsi="Arial" w:cs="Arial"/>
          <w:b w:val="0"/>
          <w:i/>
          <w:sz w:val="18"/>
          <w:szCs w:val="18"/>
        </w:rPr>
        <w:t>, et </w:t>
      </w:r>
      <w:hyperlink r:id="rId19" w:history="1">
        <w:r w:rsidRPr="002954D1">
          <w:rPr>
            <w:rStyle w:val="Lienhypertexte"/>
            <w:rFonts w:ascii="Arial" w:hAnsi="Arial" w:cs="Arial"/>
            <w:b w:val="0"/>
            <w:i/>
            <w:sz w:val="18"/>
            <w:szCs w:val="18"/>
          </w:rPr>
          <w:t>R. 2362-13 à R. 2362-18</w:t>
        </w:r>
      </w:hyperlink>
      <w:r w:rsidRPr="002954D1">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21CCA36" w14:textId="77777777" w:rsidR="00000053" w:rsidRPr="002954D1" w:rsidRDefault="00000053">
      <w:pPr>
        <w:jc w:val="both"/>
        <w:rPr>
          <w:rFonts w:ascii="Arial" w:hAnsi="Arial" w:cs="Arial"/>
          <w:i/>
          <w:sz w:val="18"/>
          <w:szCs w:val="18"/>
        </w:rPr>
      </w:pPr>
    </w:p>
    <w:p w14:paraId="5586770C" w14:textId="77777777" w:rsidR="00000053" w:rsidRPr="002954D1" w:rsidRDefault="00000053">
      <w:pPr>
        <w:rPr>
          <w:rFonts w:ascii="Arial" w:hAnsi="Arial"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51E0AE8B" w14:textId="77777777">
        <w:tc>
          <w:tcPr>
            <w:tcW w:w="9710" w:type="dxa"/>
            <w:shd w:val="clear" w:color="auto" w:fill="465F9D"/>
          </w:tcPr>
          <w:p w14:paraId="2291E3E6" w14:textId="77777777" w:rsidR="00000053" w:rsidRPr="002954D1" w:rsidRDefault="001F2CCA">
            <w:pPr>
              <w:tabs>
                <w:tab w:val="left" w:pos="-142"/>
                <w:tab w:val="left" w:pos="4111"/>
              </w:tabs>
              <w:jc w:val="both"/>
              <w:rPr>
                <w:rFonts w:ascii="Arial" w:hAnsi="Arial" w:cs="Arial"/>
                <w:i/>
                <w:iCs/>
                <w:color w:val="FFFFFF"/>
                <w:sz w:val="18"/>
                <w:szCs w:val="18"/>
              </w:rPr>
            </w:pPr>
            <w:r w:rsidRPr="002954D1">
              <w:rPr>
                <w:rFonts w:ascii="Arial" w:hAnsi="Arial" w:cs="Arial"/>
                <w:b/>
                <w:bCs/>
                <w:color w:val="FFFFFF"/>
                <w:sz w:val="22"/>
                <w:szCs w:val="22"/>
              </w:rPr>
              <w:t>A - Identification de l’acheteur</w:t>
            </w:r>
          </w:p>
        </w:tc>
      </w:tr>
    </w:tbl>
    <w:p w14:paraId="3394E8FB" w14:textId="77777777" w:rsidR="00000053" w:rsidRPr="002954D1" w:rsidRDefault="001F2CCA">
      <w:pPr>
        <w:pStyle w:val="Titre1"/>
        <w:numPr>
          <w:ilvl w:val="0"/>
          <w:numId w:val="0"/>
        </w:numPr>
        <w:spacing w:before="120"/>
        <w:jc w:val="both"/>
        <w:rPr>
          <w:rFonts w:ascii="Arial" w:hAnsi="Arial" w:cs="Arial"/>
          <w:sz w:val="18"/>
        </w:rPr>
      </w:pPr>
      <w:r w:rsidRPr="002954D1">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72BAC0E5" w14:textId="77777777" w:rsidR="00000053" w:rsidRPr="002954D1" w:rsidRDefault="00000053">
      <w:pPr>
        <w:rPr>
          <w:rFonts w:ascii="Arial" w:hAnsi="Arial" w:cs="Arial"/>
          <w:b/>
          <w:bCs/>
        </w:rPr>
      </w:pPr>
    </w:p>
    <w:p w14:paraId="0186F79F" w14:textId="77777777" w:rsidR="00000053" w:rsidRPr="002954D1" w:rsidRDefault="00000053" w:rsidP="002954D1">
      <w:pPr>
        <w:jc w:val="center"/>
        <w:rPr>
          <w:rFonts w:ascii="Arial" w:hAnsi="Arial" w:cs="Arial"/>
          <w:b/>
          <w:bCs/>
        </w:rPr>
      </w:pPr>
    </w:p>
    <w:p w14:paraId="31D64DED" w14:textId="77777777" w:rsidR="002954D1" w:rsidRPr="002954D1" w:rsidRDefault="002954D1" w:rsidP="002954D1">
      <w:pPr>
        <w:jc w:val="center"/>
        <w:rPr>
          <w:rFonts w:ascii="Arial" w:hAnsi="Arial" w:cs="Arial"/>
          <w:b/>
          <w:bCs/>
        </w:rPr>
      </w:pPr>
      <w:r w:rsidRPr="002954D1">
        <w:rPr>
          <w:rFonts w:ascii="Arial" w:hAnsi="Arial" w:cs="Arial"/>
          <w:b/>
          <w:bCs/>
        </w:rPr>
        <w:t>CENTRE HOSPITALIER UNIVERSITAIRE DE BORDEAUX</w:t>
      </w:r>
    </w:p>
    <w:p w14:paraId="05785BAA" w14:textId="77777777" w:rsidR="005E3FF3" w:rsidRDefault="005E3FF3" w:rsidP="002954D1">
      <w:pPr>
        <w:jc w:val="center"/>
        <w:rPr>
          <w:rFonts w:ascii="Arial" w:hAnsi="Arial" w:cs="Arial"/>
          <w:b/>
          <w:bCs/>
        </w:rPr>
      </w:pPr>
      <w:r w:rsidRPr="005E3FF3">
        <w:rPr>
          <w:rFonts w:ascii="Arial" w:hAnsi="Arial" w:cs="Arial"/>
          <w:b/>
          <w:bCs/>
        </w:rPr>
        <w:t xml:space="preserve">Direction de la Politique d’Achats, de la Logistique et de la Stratégie Patrimoniale </w:t>
      </w:r>
    </w:p>
    <w:p w14:paraId="75612A36" w14:textId="77777777" w:rsidR="002954D1" w:rsidRPr="002954D1" w:rsidRDefault="002954D1" w:rsidP="002954D1">
      <w:pPr>
        <w:jc w:val="center"/>
        <w:rPr>
          <w:rFonts w:ascii="Arial" w:hAnsi="Arial" w:cs="Arial"/>
          <w:b/>
          <w:bCs/>
        </w:rPr>
      </w:pPr>
      <w:r w:rsidRPr="002954D1">
        <w:rPr>
          <w:rFonts w:ascii="Arial" w:hAnsi="Arial" w:cs="Arial"/>
          <w:b/>
          <w:bCs/>
        </w:rPr>
        <w:t xml:space="preserve">12 rue </w:t>
      </w:r>
      <w:proofErr w:type="spellStart"/>
      <w:r w:rsidRPr="002954D1">
        <w:rPr>
          <w:rFonts w:ascii="Arial" w:hAnsi="Arial" w:cs="Arial"/>
          <w:b/>
          <w:bCs/>
        </w:rPr>
        <w:t>Dubernat</w:t>
      </w:r>
      <w:proofErr w:type="spellEnd"/>
      <w:r w:rsidRPr="002954D1">
        <w:rPr>
          <w:rFonts w:ascii="Arial" w:hAnsi="Arial" w:cs="Arial"/>
          <w:b/>
          <w:bCs/>
        </w:rPr>
        <w:t xml:space="preserve"> - 33404 TALENCE Cedex</w:t>
      </w:r>
    </w:p>
    <w:p w14:paraId="2B9D4A93" w14:textId="77777777" w:rsidR="00000053" w:rsidRPr="002954D1" w:rsidRDefault="002954D1" w:rsidP="002954D1">
      <w:pPr>
        <w:jc w:val="center"/>
        <w:rPr>
          <w:rFonts w:ascii="Arial" w:hAnsi="Arial" w:cs="Arial"/>
          <w:b/>
          <w:bCs/>
        </w:rPr>
      </w:pPr>
      <w:r w:rsidRPr="002954D1">
        <w:rPr>
          <w:rFonts w:ascii="Arial" w:hAnsi="Arial" w:cs="Arial"/>
          <w:b/>
          <w:bCs/>
        </w:rPr>
        <w:sym w:font="Wingdings 2" w:char="F027"/>
      </w:r>
      <w:r w:rsidRPr="002954D1">
        <w:rPr>
          <w:rFonts w:ascii="Arial" w:hAnsi="Arial" w:cs="Arial"/>
          <w:b/>
          <w:bCs/>
        </w:rPr>
        <w:t xml:space="preserve"> 05-56-79-48-00</w:t>
      </w:r>
    </w:p>
    <w:p w14:paraId="4C42A951" w14:textId="77777777" w:rsidR="00000053" w:rsidRPr="002954D1" w:rsidRDefault="00000053">
      <w:pPr>
        <w:rPr>
          <w:rFonts w:ascii="Arial" w:hAnsi="Arial" w:cs="Arial"/>
          <w:b/>
          <w:bCs/>
        </w:rPr>
      </w:pPr>
    </w:p>
    <w:p w14:paraId="34665FF1" w14:textId="77777777" w:rsidR="00000053" w:rsidRPr="002954D1" w:rsidRDefault="00000053">
      <w:pPr>
        <w:rPr>
          <w:rFonts w:ascii="Arial" w:hAnsi="Arial" w:cs="Arial"/>
          <w:b/>
          <w:bCs/>
        </w:rPr>
      </w:pPr>
    </w:p>
    <w:p w14:paraId="567B8062" w14:textId="77777777" w:rsidR="00000053" w:rsidRPr="002954D1" w:rsidRDefault="00000053">
      <w:pPr>
        <w:rPr>
          <w:rFonts w:ascii="Arial" w:hAnsi="Arial" w:cs="Arial"/>
          <w:b/>
          <w:bCs/>
        </w:rPr>
      </w:pPr>
    </w:p>
    <w:p w14:paraId="5AF915A7" w14:textId="77777777" w:rsidR="00000053" w:rsidRPr="002954D1" w:rsidRDefault="00000053">
      <w:pPr>
        <w:rPr>
          <w:rFonts w:ascii="Arial" w:hAnsi="Arial" w:cs="Arial"/>
          <w:b/>
          <w:bCs/>
        </w:rPr>
      </w:pPr>
    </w:p>
    <w:p w14:paraId="20C090A5" w14:textId="77777777" w:rsidR="00000053" w:rsidRPr="002954D1" w:rsidRDefault="0000005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5A24C3DB" w14:textId="77777777">
        <w:tc>
          <w:tcPr>
            <w:tcW w:w="9852" w:type="dxa"/>
            <w:shd w:val="clear" w:color="auto" w:fill="465F9D"/>
          </w:tcPr>
          <w:p w14:paraId="1679CFC7" w14:textId="77777777" w:rsidR="00000053" w:rsidRPr="002954D1" w:rsidRDefault="002954D1">
            <w:pPr>
              <w:tabs>
                <w:tab w:val="left" w:pos="-142"/>
                <w:tab w:val="left" w:pos="4111"/>
              </w:tabs>
              <w:jc w:val="both"/>
              <w:rPr>
                <w:rFonts w:ascii="Arial" w:hAnsi="Arial" w:cs="Arial"/>
                <w:i/>
                <w:color w:val="FFFFFF"/>
                <w:sz w:val="18"/>
                <w:szCs w:val="18"/>
              </w:rPr>
            </w:pPr>
            <w:r w:rsidRPr="002954D1">
              <w:rPr>
                <w:rFonts w:ascii="Arial" w:hAnsi="Arial" w:cs="Arial"/>
              </w:rPr>
              <w:lastRenderedPageBreak/>
              <w:br w:type="page"/>
            </w:r>
            <w:r w:rsidR="001F2CCA" w:rsidRPr="002954D1">
              <w:rPr>
                <w:rFonts w:ascii="Arial" w:hAnsi="Arial" w:cs="Arial"/>
                <w:b/>
                <w:bCs/>
                <w:color w:val="FFFFFF"/>
                <w:sz w:val="22"/>
                <w:szCs w:val="22"/>
              </w:rPr>
              <w:t>B - Objet de la consultation</w:t>
            </w:r>
          </w:p>
        </w:tc>
      </w:tr>
    </w:tbl>
    <w:p w14:paraId="4F7A9C19" w14:textId="77777777" w:rsidR="00000053" w:rsidRPr="002954D1" w:rsidRDefault="001F2CCA">
      <w:pPr>
        <w:pStyle w:val="fcase1ertab"/>
        <w:tabs>
          <w:tab w:val="clear" w:pos="426"/>
          <w:tab w:val="left" w:pos="0"/>
        </w:tabs>
        <w:spacing w:before="120"/>
        <w:ind w:left="0" w:firstLine="0"/>
        <w:rPr>
          <w:rFonts w:ascii="Arial" w:hAnsi="Arial" w:cs="Arial"/>
          <w:i/>
          <w:sz w:val="16"/>
          <w:szCs w:val="16"/>
        </w:rPr>
      </w:pPr>
      <w:r w:rsidRPr="002954D1">
        <w:rPr>
          <w:rFonts w:ascii="Arial" w:hAnsi="Arial" w:cs="Arial"/>
          <w:i/>
          <w:sz w:val="16"/>
          <w:szCs w:val="16"/>
        </w:rPr>
        <w:t>(</w:t>
      </w:r>
      <w:r w:rsidRPr="002954D1">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sidRPr="002954D1">
        <w:rPr>
          <w:rFonts w:ascii="Arial" w:hAnsi="Arial" w:cs="Arial"/>
          <w:b/>
          <w:bCs/>
          <w:i/>
          <w:iCs/>
          <w:sz w:val="16"/>
          <w:szCs w:val="16"/>
        </w:rPr>
        <w:t>toutefois</w:t>
      </w:r>
      <w:r w:rsidRPr="002954D1">
        <w:rPr>
          <w:rFonts w:ascii="Arial" w:hAnsi="Arial" w:cs="Arial"/>
          <w:bCs/>
          <w:i/>
          <w:iCs/>
          <w:sz w:val="16"/>
          <w:szCs w:val="16"/>
        </w:rPr>
        <w:t>, en cas d’allotissement, identifier également le ou les lots concernés par cette candidature</w:t>
      </w:r>
      <w:r w:rsidRPr="002954D1">
        <w:rPr>
          <w:rFonts w:ascii="Arial" w:hAnsi="Arial" w:cs="Arial"/>
          <w:i/>
          <w:sz w:val="16"/>
          <w:szCs w:val="16"/>
        </w:rPr>
        <w:t>)</w:t>
      </w:r>
    </w:p>
    <w:p w14:paraId="2DC3485F" w14:textId="77777777" w:rsidR="00000053" w:rsidRPr="002954D1" w:rsidRDefault="00000053">
      <w:pPr>
        <w:pStyle w:val="fcase1ertab"/>
        <w:tabs>
          <w:tab w:val="clear" w:pos="426"/>
          <w:tab w:val="left" w:pos="0"/>
        </w:tabs>
        <w:spacing w:before="120"/>
        <w:ind w:left="0" w:firstLine="0"/>
        <w:rPr>
          <w:rFonts w:ascii="Arial" w:hAnsi="Arial" w:cs="Arial"/>
          <w:i/>
          <w:sz w:val="16"/>
          <w:szCs w:val="16"/>
        </w:rPr>
      </w:pPr>
    </w:p>
    <w:p w14:paraId="37BC1D75" w14:textId="2A9C1527" w:rsidR="00000053" w:rsidRPr="002954D1" w:rsidRDefault="00812981">
      <w:pPr>
        <w:pStyle w:val="fcase1ertab"/>
        <w:tabs>
          <w:tab w:val="clear" w:pos="426"/>
          <w:tab w:val="left" w:pos="0"/>
        </w:tabs>
        <w:spacing w:before="120"/>
        <w:ind w:left="0" w:firstLine="0"/>
        <w:rPr>
          <w:rFonts w:ascii="Arial" w:hAnsi="Arial" w:cs="Arial"/>
          <w:sz w:val="24"/>
          <w:szCs w:val="24"/>
        </w:rPr>
      </w:pPr>
      <w:r>
        <w:rPr>
          <w:rFonts w:ascii="Arial" w:hAnsi="Arial" w:cs="Arial"/>
          <w:sz w:val="24"/>
          <w:szCs w:val="24"/>
        </w:rPr>
        <w:t>Prestations de formation relatives à la prévention des violences sexistes et sexuelles (VSS) au profit du GHT Alliance de Gironde</w:t>
      </w:r>
      <w:r w:rsidR="00F93FB8">
        <w:rPr>
          <w:rFonts w:ascii="Arial" w:hAnsi="Arial" w:cs="Arial"/>
          <w:sz w:val="24"/>
          <w:szCs w:val="24"/>
        </w:rPr>
        <w:t>.</w:t>
      </w:r>
    </w:p>
    <w:p w14:paraId="46C2ED24" w14:textId="77777777" w:rsidR="00000053" w:rsidRPr="002954D1" w:rsidRDefault="00000053">
      <w:pPr>
        <w:pStyle w:val="fcase1ertab"/>
        <w:tabs>
          <w:tab w:val="clear" w:pos="426"/>
          <w:tab w:val="left" w:pos="0"/>
        </w:tabs>
        <w:spacing w:before="120"/>
        <w:ind w:left="0" w:firstLine="0"/>
        <w:rPr>
          <w:rFonts w:ascii="Arial" w:hAnsi="Arial" w:cs="Arial"/>
          <w:i/>
          <w:sz w:val="16"/>
          <w:szCs w:val="16"/>
        </w:rPr>
      </w:pPr>
    </w:p>
    <w:p w14:paraId="3F105D8A" w14:textId="77777777" w:rsidR="00000053" w:rsidRPr="002954D1" w:rsidRDefault="00000053">
      <w:pPr>
        <w:pStyle w:val="fcase1ertab"/>
        <w:tabs>
          <w:tab w:val="clear" w:pos="426"/>
          <w:tab w:val="left" w:pos="0"/>
        </w:tabs>
        <w:spacing w:before="120"/>
        <w:ind w:left="0" w:firstLine="0"/>
        <w:rPr>
          <w:rFonts w:ascii="Arial" w:hAnsi="Arial"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6888192F" w14:textId="77777777">
        <w:tc>
          <w:tcPr>
            <w:tcW w:w="9852" w:type="dxa"/>
            <w:shd w:val="clear" w:color="auto" w:fill="465F9D"/>
          </w:tcPr>
          <w:p w14:paraId="71E13A57" w14:textId="77777777" w:rsidR="00000053" w:rsidRPr="002954D1" w:rsidRDefault="001F2CCA">
            <w:pPr>
              <w:tabs>
                <w:tab w:val="left" w:pos="-142"/>
                <w:tab w:val="left" w:pos="4111"/>
              </w:tabs>
              <w:jc w:val="both"/>
              <w:rPr>
                <w:rFonts w:ascii="Arial" w:hAnsi="Arial" w:cs="Arial"/>
                <w:color w:val="FFFFFF"/>
              </w:rPr>
            </w:pPr>
            <w:r w:rsidRPr="002954D1">
              <w:rPr>
                <w:rFonts w:ascii="Arial" w:hAnsi="Arial" w:cs="Arial"/>
                <w:b/>
                <w:bCs/>
                <w:color w:val="FFFFFF"/>
                <w:sz w:val="22"/>
                <w:szCs w:val="22"/>
              </w:rPr>
              <w:t>C - Identification du candidat individuel ou du membre du groupement</w:t>
            </w:r>
          </w:p>
        </w:tc>
      </w:tr>
    </w:tbl>
    <w:p w14:paraId="483B0A66" w14:textId="77777777" w:rsidR="00000053" w:rsidRPr="002954D1" w:rsidRDefault="00000053">
      <w:pPr>
        <w:pStyle w:val="Titre9"/>
        <w:numPr>
          <w:ilvl w:val="0"/>
          <w:numId w:val="0"/>
        </w:numPr>
        <w:rPr>
          <w:i w:val="0"/>
          <w:sz w:val="20"/>
        </w:rPr>
      </w:pPr>
    </w:p>
    <w:p w14:paraId="1C0ABB3B" w14:textId="77777777" w:rsidR="00000053" w:rsidRPr="002954D1" w:rsidRDefault="001F2CCA">
      <w:pPr>
        <w:pStyle w:val="Titre9"/>
        <w:numPr>
          <w:ilvl w:val="0"/>
          <w:numId w:val="0"/>
        </w:numPr>
        <w:rPr>
          <w:i w:val="0"/>
          <w:iCs w:val="0"/>
          <w:sz w:val="20"/>
          <w:szCs w:val="20"/>
        </w:rPr>
      </w:pPr>
      <w:r w:rsidRPr="002954D1">
        <w:rPr>
          <w:b/>
          <w:bCs/>
          <w:i w:val="0"/>
          <w:iCs w:val="0"/>
          <w:sz w:val="22"/>
          <w:szCs w:val="22"/>
        </w:rPr>
        <w:t>C1 - Cas général</w:t>
      </w:r>
    </w:p>
    <w:p w14:paraId="62BD878B" w14:textId="77777777" w:rsidR="00000053" w:rsidRPr="002954D1" w:rsidRDefault="00000053">
      <w:pPr>
        <w:pStyle w:val="Titre9"/>
        <w:tabs>
          <w:tab w:val="num" w:pos="0"/>
        </w:tabs>
        <w:ind w:left="0"/>
        <w:jc w:val="both"/>
        <w:rPr>
          <w:i w:val="0"/>
          <w:iCs w:val="0"/>
          <w:sz w:val="20"/>
          <w:szCs w:val="20"/>
        </w:rPr>
      </w:pPr>
    </w:p>
    <w:p w14:paraId="1C05D9C8" w14:textId="77777777" w:rsidR="00000053" w:rsidRPr="002954D1" w:rsidRDefault="002954D1">
      <w:pPr>
        <w:pStyle w:val="Titre9"/>
        <w:tabs>
          <w:tab w:val="num" w:pos="0"/>
        </w:tabs>
        <w:ind w:left="0"/>
        <w:jc w:val="both"/>
        <w:rPr>
          <w:b/>
          <w:bCs/>
        </w:rPr>
      </w:pPr>
      <w:r>
        <w:rPr>
          <w:i w:val="0"/>
          <w:color w:val="66CCFF"/>
          <w:spacing w:val="-10"/>
          <w:position w:val="-1"/>
          <w:sz w:val="22"/>
        </w:rPr>
        <w:t xml:space="preserve"> </w:t>
      </w:r>
      <w:r w:rsidR="001F2CCA" w:rsidRPr="002954D1">
        <w:rPr>
          <w:i w:val="0"/>
          <w:sz w:val="20"/>
          <w:szCs w:val="20"/>
        </w:rPr>
        <w:t xml:space="preserve">Nom commercial et dénomination sociale de l’unité ou de l’établissement qui exécutera la prestation, </w:t>
      </w:r>
      <w:proofErr w:type="gramStart"/>
      <w:r w:rsidR="001F2CCA" w:rsidRPr="002954D1">
        <w:rPr>
          <w:i w:val="0"/>
          <w:sz w:val="20"/>
          <w:szCs w:val="20"/>
        </w:rPr>
        <w:t>adresses postale</w:t>
      </w:r>
      <w:proofErr w:type="gramEnd"/>
      <w:r w:rsidR="001F2CCA" w:rsidRPr="002954D1">
        <w:rPr>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sidR="001F2CCA" w:rsidRPr="002954D1">
        <w:rPr>
          <w:sz w:val="20"/>
          <w:szCs w:val="20"/>
        </w:rPr>
        <w:t xml:space="preserve"> </w:t>
      </w:r>
      <w:r w:rsidR="001F2CCA" w:rsidRPr="002954D1">
        <w:rPr>
          <w:i w:val="0"/>
          <w:sz w:val="20"/>
          <w:szCs w:val="20"/>
        </w:rPr>
        <w:t>issu d’un répertoire figurant dans la liste des ICD :</w:t>
      </w:r>
    </w:p>
    <w:p w14:paraId="278091EB" w14:textId="77777777" w:rsidR="00000053" w:rsidRPr="002954D1" w:rsidRDefault="00000053">
      <w:pPr>
        <w:jc w:val="both"/>
        <w:rPr>
          <w:rFonts w:ascii="Arial" w:hAnsi="Arial" w:cs="Arial"/>
          <w:b/>
          <w:bCs/>
        </w:rPr>
      </w:pPr>
    </w:p>
    <w:p w14:paraId="0A6AAA0F" w14:textId="77777777" w:rsidR="00000053" w:rsidRPr="002954D1" w:rsidRDefault="001F2CCA">
      <w:pPr>
        <w:pStyle w:val="Titre9"/>
        <w:numPr>
          <w:ilvl w:val="0"/>
          <w:numId w:val="12"/>
        </w:numPr>
        <w:jc w:val="both"/>
        <w:rPr>
          <w:sz w:val="20"/>
          <w:szCs w:val="20"/>
        </w:rPr>
      </w:pPr>
      <w:r w:rsidRPr="002954D1">
        <w:rPr>
          <w:sz w:val="20"/>
          <w:szCs w:val="20"/>
        </w:rPr>
        <w:t>Nom commercial et dénomination sociale de l’unité ou de l’établissement qui exécutera la prestation :</w:t>
      </w:r>
    </w:p>
    <w:p w14:paraId="390AB214" w14:textId="77777777" w:rsidR="00000053" w:rsidRPr="002954D1" w:rsidRDefault="00000053">
      <w:pPr>
        <w:rPr>
          <w:rFonts w:ascii="Arial" w:hAnsi="Arial" w:cs="Arial"/>
        </w:rPr>
      </w:pPr>
    </w:p>
    <w:p w14:paraId="6A5E7EAE" w14:textId="77777777" w:rsidR="00000053" w:rsidRPr="002954D1" w:rsidRDefault="00000053">
      <w:pPr>
        <w:rPr>
          <w:rFonts w:ascii="Arial" w:hAnsi="Arial" w:cs="Arial"/>
        </w:rPr>
      </w:pPr>
    </w:p>
    <w:p w14:paraId="462EDC1C" w14:textId="77777777" w:rsidR="00000053" w:rsidRPr="002954D1" w:rsidRDefault="001F2CCA">
      <w:pPr>
        <w:pStyle w:val="Titre9"/>
        <w:numPr>
          <w:ilvl w:val="0"/>
          <w:numId w:val="12"/>
        </w:numPr>
        <w:jc w:val="both"/>
        <w:rPr>
          <w:sz w:val="20"/>
          <w:szCs w:val="20"/>
        </w:rPr>
      </w:pPr>
      <w:proofErr w:type="gramStart"/>
      <w:r w:rsidRPr="002954D1">
        <w:rPr>
          <w:sz w:val="20"/>
          <w:szCs w:val="20"/>
        </w:rPr>
        <w:t>Adresses postale</w:t>
      </w:r>
      <w:proofErr w:type="gramEnd"/>
      <w:r w:rsidRPr="002954D1">
        <w:rPr>
          <w:sz w:val="20"/>
          <w:szCs w:val="20"/>
        </w:rPr>
        <w:t xml:space="preserve"> et du siège social (si elle est différente de l’adresse postale) :</w:t>
      </w:r>
    </w:p>
    <w:p w14:paraId="0EBF0487" w14:textId="77777777" w:rsidR="00000053" w:rsidRPr="002954D1" w:rsidRDefault="00000053">
      <w:pPr>
        <w:rPr>
          <w:rFonts w:ascii="Arial" w:hAnsi="Arial" w:cs="Arial"/>
        </w:rPr>
      </w:pPr>
    </w:p>
    <w:p w14:paraId="511D672A" w14:textId="77777777" w:rsidR="00000053" w:rsidRPr="002954D1" w:rsidRDefault="00000053">
      <w:pPr>
        <w:rPr>
          <w:rFonts w:ascii="Arial" w:hAnsi="Arial" w:cs="Arial"/>
        </w:rPr>
      </w:pPr>
    </w:p>
    <w:p w14:paraId="700B91F8" w14:textId="77777777" w:rsidR="00000053" w:rsidRPr="002954D1" w:rsidRDefault="001F2CCA">
      <w:pPr>
        <w:pStyle w:val="Titre9"/>
        <w:numPr>
          <w:ilvl w:val="0"/>
          <w:numId w:val="12"/>
        </w:numPr>
        <w:jc w:val="both"/>
        <w:rPr>
          <w:sz w:val="20"/>
          <w:szCs w:val="20"/>
        </w:rPr>
      </w:pPr>
      <w:r w:rsidRPr="002954D1">
        <w:rPr>
          <w:sz w:val="20"/>
          <w:szCs w:val="20"/>
        </w:rPr>
        <w:t>Adresse électronique :</w:t>
      </w:r>
    </w:p>
    <w:p w14:paraId="06EBBD86" w14:textId="77777777" w:rsidR="00000053" w:rsidRPr="002954D1" w:rsidRDefault="00000053">
      <w:pPr>
        <w:rPr>
          <w:rFonts w:ascii="Arial" w:hAnsi="Arial" w:cs="Arial"/>
        </w:rPr>
      </w:pPr>
    </w:p>
    <w:p w14:paraId="1CD27CD9" w14:textId="77777777" w:rsidR="00000053" w:rsidRPr="002954D1" w:rsidRDefault="00000053">
      <w:pPr>
        <w:rPr>
          <w:rFonts w:ascii="Arial" w:hAnsi="Arial" w:cs="Arial"/>
        </w:rPr>
      </w:pPr>
    </w:p>
    <w:p w14:paraId="520C4907" w14:textId="77777777" w:rsidR="00000053" w:rsidRPr="002954D1" w:rsidRDefault="001F2CCA">
      <w:pPr>
        <w:pStyle w:val="Titre9"/>
        <w:numPr>
          <w:ilvl w:val="0"/>
          <w:numId w:val="12"/>
        </w:numPr>
        <w:jc w:val="both"/>
        <w:rPr>
          <w:sz w:val="20"/>
          <w:szCs w:val="20"/>
        </w:rPr>
      </w:pPr>
      <w:r w:rsidRPr="002954D1">
        <w:rPr>
          <w:sz w:val="20"/>
          <w:szCs w:val="20"/>
        </w:rPr>
        <w:t>Numéros de téléphone et de télécopie :</w:t>
      </w:r>
    </w:p>
    <w:p w14:paraId="3C5A7439" w14:textId="77777777" w:rsidR="00000053" w:rsidRPr="002954D1" w:rsidRDefault="00000053">
      <w:pPr>
        <w:rPr>
          <w:rFonts w:ascii="Arial" w:hAnsi="Arial" w:cs="Arial"/>
        </w:rPr>
      </w:pPr>
    </w:p>
    <w:p w14:paraId="75299103" w14:textId="77777777" w:rsidR="00000053" w:rsidRPr="002954D1" w:rsidRDefault="00000053">
      <w:pPr>
        <w:rPr>
          <w:rFonts w:ascii="Arial" w:hAnsi="Arial" w:cs="Arial"/>
        </w:rPr>
      </w:pPr>
    </w:p>
    <w:p w14:paraId="56AD05EB" w14:textId="77777777" w:rsidR="00000053" w:rsidRPr="002954D1" w:rsidRDefault="001F2CCA">
      <w:pPr>
        <w:pStyle w:val="Titre9"/>
        <w:numPr>
          <w:ilvl w:val="0"/>
          <w:numId w:val="12"/>
        </w:numPr>
        <w:jc w:val="both"/>
        <w:rPr>
          <w:b/>
          <w:bCs/>
        </w:rPr>
      </w:pPr>
      <w:r w:rsidRPr="002954D1">
        <w:rPr>
          <w:sz w:val="20"/>
          <w:szCs w:val="20"/>
        </w:rPr>
        <w:t>Numéro SIRET, à défaut, un numéro d’identification européen ou international ou propre au pays d’origine de l’opérateur économique issu d’un répertoire figurant dans la liste des ICD :</w:t>
      </w:r>
    </w:p>
    <w:p w14:paraId="46C8DC84" w14:textId="77777777" w:rsidR="00000053" w:rsidRPr="002954D1" w:rsidRDefault="00000053">
      <w:pPr>
        <w:rPr>
          <w:rFonts w:ascii="Arial" w:hAnsi="Arial" w:cs="Arial"/>
        </w:rPr>
      </w:pPr>
    </w:p>
    <w:p w14:paraId="22C08D1F" w14:textId="77777777" w:rsidR="00000053" w:rsidRPr="002954D1" w:rsidRDefault="00000053">
      <w:pPr>
        <w:rPr>
          <w:rFonts w:ascii="Arial" w:hAnsi="Arial" w:cs="Arial"/>
        </w:rPr>
      </w:pPr>
    </w:p>
    <w:p w14:paraId="4FF29795" w14:textId="77777777" w:rsidR="00000053" w:rsidRPr="002954D1" w:rsidRDefault="002954D1">
      <w:pPr>
        <w:jc w:val="both"/>
        <w:rPr>
          <w:rFonts w:ascii="Arial" w:hAnsi="Arial" w:cs="Arial"/>
        </w:rPr>
      </w:pPr>
      <w:r>
        <w:rPr>
          <w:rFonts w:ascii="Arial" w:hAnsi="Arial" w:cs="Arial"/>
          <w:color w:val="66CCFF"/>
          <w:spacing w:val="-10"/>
          <w:position w:val="-1"/>
          <w:sz w:val="22"/>
        </w:rPr>
        <w:t xml:space="preserve"> </w:t>
      </w:r>
      <w:r w:rsidR="001F2CCA" w:rsidRPr="002954D1">
        <w:rPr>
          <w:rFonts w:ascii="Arial" w:hAnsi="Arial" w:cs="Arial"/>
        </w:rPr>
        <w:t>Forme juridique du candidat individuel ou du membre du groupement (entreprise individuelle, SA, SARL, EURL, association, établissement public, etc.) :</w:t>
      </w:r>
    </w:p>
    <w:p w14:paraId="28AE073F" w14:textId="77777777" w:rsidR="00000053" w:rsidRPr="002954D1" w:rsidRDefault="00000053">
      <w:pPr>
        <w:jc w:val="both"/>
        <w:rPr>
          <w:rFonts w:ascii="Arial" w:hAnsi="Arial" w:cs="Arial"/>
          <w:b/>
          <w:bCs/>
        </w:rPr>
      </w:pPr>
    </w:p>
    <w:p w14:paraId="3758C6BE" w14:textId="77777777" w:rsidR="00000053" w:rsidRPr="002954D1" w:rsidRDefault="00000053">
      <w:pPr>
        <w:jc w:val="both"/>
        <w:rPr>
          <w:rFonts w:ascii="Arial" w:hAnsi="Arial" w:cs="Arial"/>
          <w:b/>
          <w:bCs/>
        </w:rPr>
      </w:pPr>
    </w:p>
    <w:p w14:paraId="63CD2C1B" w14:textId="77777777" w:rsidR="00000053" w:rsidRPr="002954D1" w:rsidRDefault="001F2CCA">
      <w:pPr>
        <w:jc w:val="both"/>
        <w:rPr>
          <w:rFonts w:ascii="Arial" w:hAnsi="Arial" w:cs="Arial"/>
        </w:rPr>
      </w:pPr>
      <w:r w:rsidRPr="002954D1">
        <w:rPr>
          <w:rFonts w:ascii="Arial" w:hAnsi="Arial" w:cs="Arial"/>
          <w:color w:val="66CCFF"/>
          <w:spacing w:val="-10"/>
          <w:position w:val="-1"/>
          <w:sz w:val="22"/>
        </w:rPr>
        <w:t></w:t>
      </w:r>
      <w:r w:rsidR="002954D1">
        <w:rPr>
          <w:rFonts w:ascii="Arial" w:hAnsi="Arial" w:cs="Arial"/>
          <w:color w:val="66CCFF"/>
          <w:spacing w:val="-10"/>
          <w:position w:val="-1"/>
          <w:sz w:val="22"/>
        </w:rPr>
        <w:t xml:space="preserve"> </w:t>
      </w:r>
      <w:r w:rsidRPr="002954D1">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2954D1">
          <w:rPr>
            <w:rStyle w:val="Lienhypertexte"/>
            <w:rFonts w:ascii="Arial" w:hAnsi="Arial" w:cs="Arial"/>
          </w:rPr>
          <w:t>recommandation de la Commission du 6 mai 2003 concernant la définition des micro, petites et moyennes entreprises</w:t>
        </w:r>
      </w:hyperlink>
      <w:r w:rsidRPr="002954D1">
        <w:rPr>
          <w:rFonts w:ascii="Arial" w:hAnsi="Arial" w:cs="Arial"/>
        </w:rPr>
        <w:t xml:space="preserve"> (</w:t>
      </w:r>
      <w:hyperlink r:id="rId21" w:history="1">
        <w:r w:rsidRPr="002954D1">
          <w:rPr>
            <w:rStyle w:val="Lienhypertexte"/>
            <w:rFonts w:ascii="Arial" w:hAnsi="Arial" w:cs="Arial"/>
            <w:color w:val="0070C0"/>
          </w:rPr>
          <w:t>Art. R. 2151-13</w:t>
        </w:r>
      </w:hyperlink>
      <w:r w:rsidRPr="002954D1">
        <w:rPr>
          <w:rFonts w:ascii="Arial" w:hAnsi="Arial" w:cs="Arial"/>
        </w:rPr>
        <w:t xml:space="preserve"> et </w:t>
      </w:r>
      <w:hyperlink r:id="rId22" w:history="1">
        <w:r w:rsidRPr="002954D1">
          <w:rPr>
            <w:rStyle w:val="Lienhypertexte"/>
            <w:rFonts w:ascii="Arial" w:hAnsi="Arial" w:cs="Arial"/>
          </w:rPr>
          <w:t>R. 2351-12</w:t>
        </w:r>
      </w:hyperlink>
      <w:r w:rsidRPr="002954D1">
        <w:rPr>
          <w:rFonts w:ascii="Arial" w:hAnsi="Arial" w:cs="Arial"/>
        </w:rPr>
        <w:t xml:space="preserve"> du code de la commande publique) ?</w:t>
      </w:r>
    </w:p>
    <w:p w14:paraId="5121F3C8" w14:textId="77777777" w:rsidR="00000053" w:rsidRPr="002954D1" w:rsidRDefault="00000053">
      <w:pPr>
        <w:jc w:val="both"/>
        <w:rPr>
          <w:rFonts w:ascii="Arial" w:hAnsi="Arial" w:cs="Arial"/>
        </w:rPr>
      </w:pPr>
    </w:p>
    <w:p w14:paraId="1E920FAF"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812981">
        <w:rPr>
          <w:rFonts w:ascii="Arial" w:hAnsi="Arial" w:cs="Arial"/>
        </w:rPr>
      </w:r>
      <w:r w:rsidR="00812981">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Oui</w:t>
      </w:r>
    </w:p>
    <w:p w14:paraId="64705FC0" w14:textId="77777777" w:rsidR="00000053" w:rsidRPr="002954D1" w:rsidRDefault="00000053">
      <w:pPr>
        <w:ind w:left="567"/>
        <w:jc w:val="both"/>
        <w:rPr>
          <w:rFonts w:ascii="Arial" w:hAnsi="Arial" w:cs="Arial"/>
        </w:rPr>
      </w:pPr>
    </w:p>
    <w:p w14:paraId="461624E9"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812981">
        <w:rPr>
          <w:rFonts w:ascii="Arial" w:hAnsi="Arial" w:cs="Arial"/>
        </w:rPr>
      </w:r>
      <w:r w:rsidR="00812981">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Non</w:t>
      </w:r>
    </w:p>
    <w:p w14:paraId="5A92E884" w14:textId="77777777" w:rsidR="00000053" w:rsidRPr="002954D1" w:rsidRDefault="00000053">
      <w:pPr>
        <w:ind w:left="567"/>
        <w:jc w:val="both"/>
        <w:rPr>
          <w:rFonts w:ascii="Arial" w:hAnsi="Arial" w:cs="Arial"/>
          <w:bCs/>
          <w:sz w:val="22"/>
        </w:rPr>
      </w:pPr>
    </w:p>
    <w:p w14:paraId="50EF030B" w14:textId="77777777" w:rsidR="002954D1" w:rsidRDefault="002954D1">
      <w:pPr>
        <w:suppressAutoHyphens w:val="0"/>
        <w:rPr>
          <w:rFonts w:ascii="Arial" w:hAnsi="Arial" w:cs="Arial"/>
          <w:b/>
          <w:bCs/>
          <w:sz w:val="22"/>
          <w:szCs w:val="22"/>
        </w:rPr>
      </w:pPr>
      <w:r>
        <w:rPr>
          <w:rFonts w:ascii="Arial" w:hAnsi="Arial" w:cs="Arial"/>
          <w:b/>
          <w:bCs/>
          <w:sz w:val="22"/>
          <w:szCs w:val="22"/>
        </w:rPr>
        <w:br w:type="page"/>
      </w:r>
    </w:p>
    <w:p w14:paraId="7C5496D5" w14:textId="77777777" w:rsidR="00000053" w:rsidRPr="002954D1" w:rsidRDefault="001F2CCA">
      <w:pPr>
        <w:jc w:val="both"/>
        <w:rPr>
          <w:rFonts w:ascii="Arial" w:hAnsi="Arial" w:cs="Arial"/>
          <w:i/>
          <w:iCs/>
          <w:sz w:val="18"/>
          <w:szCs w:val="18"/>
        </w:rPr>
      </w:pPr>
      <w:r w:rsidRPr="002954D1">
        <w:rPr>
          <w:rFonts w:ascii="Arial" w:hAnsi="Arial" w:cs="Arial"/>
          <w:b/>
          <w:bCs/>
          <w:sz w:val="22"/>
          <w:szCs w:val="22"/>
        </w:rPr>
        <w:lastRenderedPageBreak/>
        <w:t>C2 - Cas particuliers en cas de marché public réservé</w:t>
      </w:r>
    </w:p>
    <w:p w14:paraId="542B616A"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Le candidat individuel ou le membre du groupement répondant à l’une des conditions qui suivent et postulant à un marché public autre que de défense ou de sécurité réservé en application des articles </w:t>
      </w:r>
      <w:hyperlink r:id="rId23" w:history="1">
        <w:r w:rsidRPr="002954D1">
          <w:rPr>
            <w:rStyle w:val="Lienhypertexte"/>
            <w:rFonts w:ascii="Arial" w:hAnsi="Arial" w:cs="Arial"/>
            <w:i/>
            <w:iCs/>
            <w:szCs w:val="18"/>
          </w:rPr>
          <w:t>L. 2113-12</w:t>
        </w:r>
      </w:hyperlink>
      <w:r w:rsidRPr="002954D1">
        <w:rPr>
          <w:rFonts w:ascii="Arial" w:hAnsi="Arial" w:cs="Arial"/>
          <w:i/>
          <w:iCs/>
          <w:szCs w:val="18"/>
        </w:rPr>
        <w:t>, </w:t>
      </w:r>
      <w:hyperlink r:id="rId24" w:history="1">
        <w:r w:rsidRPr="002954D1">
          <w:rPr>
            <w:rStyle w:val="Lienhypertexte"/>
            <w:rFonts w:ascii="Arial" w:hAnsi="Arial" w:cs="Arial"/>
            <w:i/>
            <w:iCs/>
            <w:szCs w:val="18"/>
          </w:rPr>
          <w:t>L. 2113-13</w:t>
        </w:r>
      </w:hyperlink>
      <w:r w:rsidRPr="002954D1">
        <w:rPr>
          <w:rFonts w:ascii="Arial" w:hAnsi="Arial" w:cs="Arial"/>
          <w:i/>
          <w:iCs/>
          <w:szCs w:val="18"/>
        </w:rPr>
        <w:t xml:space="preserve">, </w:t>
      </w:r>
      <w:hyperlink r:id="rId25" w:history="1">
        <w:r w:rsidRPr="002954D1">
          <w:rPr>
            <w:rStyle w:val="Lienhypertexte"/>
            <w:rFonts w:ascii="Arial" w:hAnsi="Arial" w:cs="Arial"/>
            <w:i/>
            <w:iCs/>
            <w:szCs w:val="18"/>
          </w:rPr>
          <w:t>L. 2113-13-1</w:t>
        </w:r>
      </w:hyperlink>
      <w:r w:rsidRPr="002954D1">
        <w:rPr>
          <w:rFonts w:ascii="Arial" w:hAnsi="Arial" w:cs="Arial"/>
          <w:i/>
          <w:iCs/>
          <w:szCs w:val="18"/>
        </w:rPr>
        <w:t xml:space="preserve"> ou </w:t>
      </w:r>
      <w:hyperlink r:id="rId26" w:history="1">
        <w:r w:rsidRPr="002954D1">
          <w:rPr>
            <w:rStyle w:val="Lienhypertexte"/>
            <w:rFonts w:ascii="Arial" w:hAnsi="Arial" w:cs="Arial"/>
            <w:i/>
            <w:iCs/>
            <w:szCs w:val="18"/>
          </w:rPr>
          <w:t>L. 2113-15</w:t>
        </w:r>
      </w:hyperlink>
      <w:r w:rsidRPr="002954D1">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sidRPr="002954D1">
          <w:rPr>
            <w:rStyle w:val="Lienhypertexte"/>
            <w:rFonts w:ascii="Arial" w:hAnsi="Arial" w:cs="Arial"/>
            <w:i/>
            <w:iCs/>
            <w:szCs w:val="18"/>
          </w:rPr>
          <w:t>article L. 2313-6</w:t>
        </w:r>
      </w:hyperlink>
      <w:r w:rsidRPr="002954D1">
        <w:rPr>
          <w:rFonts w:ascii="Arial" w:hAnsi="Arial" w:cs="Arial"/>
          <w:i/>
          <w:iCs/>
          <w:szCs w:val="18"/>
        </w:rPr>
        <w:t xml:space="preserve"> du code de la commande publique coche la case correspondant à sa situation. </w:t>
      </w:r>
    </w:p>
    <w:p w14:paraId="1F44F90D"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2954D1">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2954D1">
        <w:rPr>
          <w:rFonts w:ascii="Arial" w:hAnsi="Aria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34131D86"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2954D1">
          <w:rPr>
            <w:rStyle w:val="Lienhypertexte"/>
            <w:rFonts w:ascii="Arial" w:hAnsi="Arial" w:cs="Arial"/>
            <w:i/>
            <w:iCs/>
            <w:szCs w:val="18"/>
          </w:rPr>
          <w:t>article R. 2144-1</w:t>
        </w:r>
      </w:hyperlink>
      <w:r w:rsidRPr="002954D1">
        <w:rPr>
          <w:rFonts w:ascii="Arial" w:hAnsi="Arial" w:cs="Arial"/>
          <w:i/>
          <w:iCs/>
          <w:szCs w:val="18"/>
        </w:rPr>
        <w:t xml:space="preserve"> du code de la commande publique.</w:t>
      </w:r>
    </w:p>
    <w:p w14:paraId="5C606130" w14:textId="77777777" w:rsidR="00000053" w:rsidRPr="002954D1" w:rsidRDefault="00000053">
      <w:pPr>
        <w:spacing w:before="120"/>
        <w:jc w:val="both"/>
        <w:rPr>
          <w:rFonts w:ascii="Arial" w:hAnsi="Arial" w:cs="Arial"/>
          <w:sz w:val="22"/>
        </w:rPr>
      </w:pPr>
    </w:p>
    <w:p w14:paraId="787D6186" w14:textId="77777777" w:rsidR="00000053" w:rsidRPr="002954D1" w:rsidRDefault="00000053">
      <w:pPr>
        <w:rPr>
          <w:rFonts w:ascii="Arial" w:hAnsi="Arial" w:cs="Arial"/>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00053" w:rsidRPr="002954D1" w14:paraId="6315AEC6" w14:textId="77777777">
        <w:trPr>
          <w:trHeight w:val="540"/>
          <w:jc w:val="center"/>
        </w:trPr>
        <w:tc>
          <w:tcPr>
            <w:tcW w:w="1986" w:type="dxa"/>
            <w:shd w:val="clear" w:color="auto" w:fill="CCFFFF"/>
            <w:vAlign w:val="center"/>
          </w:tcPr>
          <w:p w14:paraId="7D1351E1" w14:textId="77777777" w:rsidR="00000053" w:rsidRPr="002954D1" w:rsidRDefault="001F2CCA">
            <w:pPr>
              <w:spacing w:beforeLines="40" w:before="96" w:afterLines="40" w:after="96"/>
              <w:rPr>
                <w:rFonts w:ascii="Arial" w:hAnsi="Arial" w:cs="Arial"/>
                <w:b/>
              </w:rPr>
            </w:pPr>
            <w:r w:rsidRPr="002954D1">
              <w:rPr>
                <w:rFonts w:ascii="Arial" w:hAnsi="Arial" w:cs="Arial"/>
                <w:b/>
              </w:rPr>
              <w:t>Type de marché réservé</w:t>
            </w:r>
          </w:p>
        </w:tc>
        <w:tc>
          <w:tcPr>
            <w:tcW w:w="2551" w:type="dxa"/>
            <w:shd w:val="clear" w:color="auto" w:fill="CCFFFF"/>
            <w:vAlign w:val="center"/>
          </w:tcPr>
          <w:p w14:paraId="69391CD9" w14:textId="77777777" w:rsidR="00000053" w:rsidRPr="002954D1" w:rsidRDefault="001F2CCA">
            <w:pPr>
              <w:spacing w:beforeLines="40" w:before="96" w:afterLines="40" w:after="96"/>
              <w:rPr>
                <w:rFonts w:ascii="Arial" w:hAnsi="Arial" w:cs="Arial"/>
                <w:b/>
              </w:rPr>
            </w:pPr>
            <w:r w:rsidRPr="002954D1">
              <w:rPr>
                <w:rFonts w:ascii="Arial" w:hAnsi="Arial" w:cs="Arial"/>
                <w:b/>
              </w:rPr>
              <w:t>Type de structure</w:t>
            </w:r>
          </w:p>
        </w:tc>
        <w:tc>
          <w:tcPr>
            <w:tcW w:w="5245" w:type="dxa"/>
            <w:shd w:val="clear" w:color="auto" w:fill="CCFFFF"/>
            <w:vAlign w:val="center"/>
          </w:tcPr>
          <w:p w14:paraId="4F149144" w14:textId="77777777" w:rsidR="00000053" w:rsidRPr="002954D1" w:rsidRDefault="001F2CCA">
            <w:pPr>
              <w:spacing w:beforeLines="40" w:before="96" w:afterLines="40" w:after="96"/>
              <w:rPr>
                <w:rFonts w:ascii="Arial" w:hAnsi="Arial" w:cs="Arial"/>
                <w:b/>
              </w:rPr>
            </w:pPr>
            <w:r w:rsidRPr="002954D1">
              <w:rPr>
                <w:rFonts w:ascii="Arial" w:hAnsi="Arial" w:cs="Arial"/>
                <w:b/>
              </w:rPr>
              <w:t>Eléments permettant la vérification des conditions propres à chaque marché réservé</w:t>
            </w:r>
          </w:p>
        </w:tc>
      </w:tr>
      <w:tr w:rsidR="00000053" w:rsidRPr="002954D1" w14:paraId="309FE26C" w14:textId="77777777">
        <w:trPr>
          <w:trHeight w:val="2218"/>
          <w:jc w:val="center"/>
        </w:trPr>
        <w:tc>
          <w:tcPr>
            <w:tcW w:w="1986" w:type="dxa"/>
            <w:vMerge w:val="restart"/>
            <w:shd w:val="clear" w:color="auto" w:fill="auto"/>
            <w:vAlign w:val="center"/>
          </w:tcPr>
          <w:p w14:paraId="51DED04C" w14:textId="77777777" w:rsidR="00000053" w:rsidRPr="002954D1" w:rsidRDefault="001F2CCA">
            <w:pPr>
              <w:spacing w:beforeLines="40" w:before="96" w:afterLines="40" w:after="96"/>
              <w:rPr>
                <w:rFonts w:ascii="Arial" w:hAnsi="Arial" w:cs="Arial"/>
              </w:rPr>
            </w:pPr>
            <w:r w:rsidRPr="002954D1">
              <w:rPr>
                <w:rFonts w:ascii="Arial" w:hAnsi="Arial" w:cs="Arial"/>
                <w:b/>
              </w:rPr>
              <w:t>Marché réservé aux structures de l’insertion par l’activité économique et/ou aux structures du handicap</w:t>
            </w:r>
            <w:r w:rsidRPr="002954D1">
              <w:rPr>
                <w:rFonts w:ascii="Arial" w:hAnsi="Arial" w:cs="Arial"/>
              </w:rPr>
              <w:t xml:space="preserve"> </w:t>
            </w:r>
            <w:r w:rsidRPr="002954D1">
              <w:rPr>
                <w:rFonts w:ascii="Arial" w:hAnsi="Arial" w:cs="Arial"/>
                <w:sz w:val="16"/>
              </w:rPr>
              <w:t>(articles L. 2113-12, L. 2113-13 et L. 2113-14 du code de la commande publique)</w:t>
            </w:r>
          </w:p>
        </w:tc>
        <w:tc>
          <w:tcPr>
            <w:tcW w:w="2551" w:type="dxa"/>
            <w:tcBorders>
              <w:bottom w:val="nil"/>
            </w:tcBorders>
            <w:shd w:val="clear" w:color="auto" w:fill="auto"/>
            <w:vAlign w:val="center"/>
          </w:tcPr>
          <w:p w14:paraId="6BE9E2CD"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3"/>
                  <w:enabled/>
                  <w:calcOnExit w:val="0"/>
                  <w:checkBox>
                    <w:sizeAuto/>
                    <w:default w:val="0"/>
                  </w:checkBox>
                </w:ffData>
              </w:fldChar>
            </w:r>
            <w:bookmarkStart w:id="0" w:name="CaseACocher3"/>
            <w:r w:rsidRPr="002954D1">
              <w:rPr>
                <w:rFonts w:ascii="Arial" w:eastAsia="MS Gothic" w:hAnsi="Arial" w:cs="Arial"/>
              </w:rPr>
              <w:instrText xml:space="preserve"> FORMCHECKBOX </w:instrText>
            </w:r>
            <w:r w:rsidR="00812981">
              <w:rPr>
                <w:rFonts w:ascii="Arial" w:eastAsia="MS Gothic" w:hAnsi="Arial" w:cs="Arial"/>
              </w:rPr>
            </w:r>
            <w:r w:rsidR="00812981">
              <w:rPr>
                <w:rFonts w:ascii="Arial" w:eastAsia="MS Gothic" w:hAnsi="Arial" w:cs="Arial"/>
              </w:rPr>
              <w:fldChar w:fldCharType="separate"/>
            </w:r>
            <w:r w:rsidRPr="002954D1">
              <w:rPr>
                <w:rFonts w:ascii="Arial" w:eastAsia="MS Gothic" w:hAnsi="Arial" w:cs="Arial"/>
              </w:rPr>
              <w:fldChar w:fldCharType="end"/>
            </w:r>
            <w:bookmarkEnd w:id="0"/>
            <w:r w:rsidRPr="002954D1">
              <w:rPr>
                <w:rFonts w:ascii="Arial" w:eastAsia="MS Gothic" w:hAnsi="Arial" w:cs="Arial"/>
              </w:rPr>
              <w:t xml:space="preserve"> </w:t>
            </w:r>
            <w:r w:rsidRPr="002954D1">
              <w:rPr>
                <w:rFonts w:ascii="Arial" w:hAnsi="Arial" w:cs="Arial"/>
              </w:rPr>
              <w:t>Structure d’insertion par l’activité économique (</w:t>
            </w:r>
            <w:hyperlink r:id="rId29" w:history="1">
              <w:r w:rsidRPr="002954D1">
                <w:rPr>
                  <w:rStyle w:val="Lienhypertexte"/>
                  <w:rFonts w:ascii="Arial" w:hAnsi="Arial" w:cs="Arial"/>
                  <w:sz w:val="16"/>
                  <w:szCs w:val="16"/>
                </w:rPr>
                <w:t>article L.5132-4</w:t>
              </w:r>
            </w:hyperlink>
            <w:r w:rsidRPr="002954D1">
              <w:rPr>
                <w:rFonts w:ascii="Arial" w:hAnsi="Arial" w:cs="Arial"/>
                <w:sz w:val="16"/>
                <w:szCs w:val="16"/>
              </w:rPr>
              <w:t xml:space="preserve"> du code du travail) </w:t>
            </w:r>
            <w:r w:rsidRPr="002954D1">
              <w:rPr>
                <w:rFonts w:ascii="Arial" w:hAnsi="Arial" w:cs="Arial"/>
              </w:rPr>
              <w:t>ou structure équivalente</w:t>
            </w:r>
          </w:p>
        </w:tc>
        <w:tc>
          <w:tcPr>
            <w:tcW w:w="5245" w:type="dxa"/>
            <w:tcBorders>
              <w:bottom w:val="nil"/>
            </w:tcBorders>
            <w:shd w:val="clear" w:color="auto" w:fill="auto"/>
          </w:tcPr>
          <w:p w14:paraId="06AEC198"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7945A614"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00014082" w14:textId="77777777" w:rsidR="00000053" w:rsidRPr="002954D1" w:rsidRDefault="00000053">
            <w:pPr>
              <w:spacing w:beforeLines="40" w:before="96" w:afterLines="40" w:after="96"/>
              <w:ind w:left="170" w:right="170"/>
              <w:jc w:val="both"/>
              <w:rPr>
                <w:rFonts w:ascii="Arial" w:hAnsi="Arial" w:cs="Arial"/>
                <w:sz w:val="12"/>
                <w:szCs w:val="16"/>
              </w:rPr>
            </w:pPr>
          </w:p>
          <w:p w14:paraId="4B147CCA" w14:textId="77777777" w:rsidR="00000053" w:rsidRPr="002954D1" w:rsidRDefault="00000053">
            <w:pPr>
              <w:spacing w:beforeLines="40" w:before="96" w:afterLines="40" w:after="96"/>
              <w:ind w:left="170" w:right="170"/>
              <w:jc w:val="both"/>
              <w:rPr>
                <w:rFonts w:ascii="Arial" w:hAnsi="Arial" w:cs="Arial"/>
                <w:sz w:val="12"/>
                <w:szCs w:val="16"/>
              </w:rPr>
            </w:pPr>
          </w:p>
          <w:p w14:paraId="6C0428C0" w14:textId="77777777" w:rsidR="00000053" w:rsidRPr="002954D1" w:rsidRDefault="00000053">
            <w:pPr>
              <w:spacing w:beforeLines="40" w:before="96" w:afterLines="40" w:after="96"/>
              <w:ind w:left="170" w:right="170"/>
              <w:jc w:val="both"/>
              <w:rPr>
                <w:rFonts w:ascii="Arial" w:hAnsi="Arial" w:cs="Arial"/>
                <w:sz w:val="12"/>
                <w:szCs w:val="16"/>
              </w:rPr>
            </w:pPr>
          </w:p>
          <w:p w14:paraId="769C2D81"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608AB375" w14:textId="77777777" w:rsidR="00000053" w:rsidRPr="002954D1" w:rsidRDefault="00000053">
            <w:pPr>
              <w:spacing w:beforeLines="40" w:before="96" w:afterLines="40" w:after="96"/>
              <w:ind w:right="170"/>
              <w:rPr>
                <w:rFonts w:ascii="Arial" w:hAnsi="Arial" w:cs="Arial"/>
                <w:sz w:val="12"/>
                <w:szCs w:val="16"/>
              </w:rPr>
            </w:pPr>
          </w:p>
          <w:p w14:paraId="44138A9C" w14:textId="77777777" w:rsidR="00000053" w:rsidRPr="002954D1" w:rsidRDefault="00000053">
            <w:pPr>
              <w:spacing w:beforeLines="40" w:before="96" w:afterLines="40" w:after="96"/>
              <w:ind w:right="170"/>
              <w:rPr>
                <w:rFonts w:ascii="Arial" w:hAnsi="Arial" w:cs="Arial"/>
                <w:sz w:val="12"/>
                <w:szCs w:val="16"/>
              </w:rPr>
            </w:pPr>
          </w:p>
          <w:p w14:paraId="3CB96D38"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5A0DCEC9" w14:textId="77777777">
        <w:trPr>
          <w:trHeight w:val="3555"/>
          <w:jc w:val="center"/>
        </w:trPr>
        <w:tc>
          <w:tcPr>
            <w:tcW w:w="1986" w:type="dxa"/>
            <w:vMerge/>
            <w:shd w:val="clear" w:color="auto" w:fill="auto"/>
            <w:vAlign w:val="center"/>
          </w:tcPr>
          <w:p w14:paraId="00BE245A" w14:textId="77777777" w:rsidR="00000053" w:rsidRPr="002954D1" w:rsidRDefault="00000053">
            <w:pPr>
              <w:spacing w:beforeLines="40" w:before="96" w:afterLines="40" w:after="96"/>
              <w:rPr>
                <w:rFonts w:ascii="Arial" w:hAnsi="Arial" w:cs="Arial"/>
              </w:rPr>
            </w:pPr>
          </w:p>
        </w:tc>
        <w:tc>
          <w:tcPr>
            <w:tcW w:w="2551" w:type="dxa"/>
            <w:shd w:val="clear" w:color="auto" w:fill="auto"/>
            <w:vAlign w:val="center"/>
          </w:tcPr>
          <w:p w14:paraId="19853F61"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5"/>
                  <w:enabled/>
                  <w:calcOnExit w:val="0"/>
                  <w:checkBox>
                    <w:sizeAuto/>
                    <w:default w:val="0"/>
                  </w:checkBox>
                </w:ffData>
              </w:fldChar>
            </w:r>
            <w:bookmarkStart w:id="1" w:name="CaseACocher5"/>
            <w:r w:rsidRPr="002954D1">
              <w:rPr>
                <w:rFonts w:ascii="Arial" w:eastAsia="MS Gothic" w:hAnsi="Arial" w:cs="Arial"/>
              </w:rPr>
              <w:instrText xml:space="preserve"> FORMCHECKBOX </w:instrText>
            </w:r>
            <w:r w:rsidR="00812981">
              <w:rPr>
                <w:rFonts w:ascii="Arial" w:eastAsia="MS Gothic" w:hAnsi="Arial" w:cs="Arial"/>
              </w:rPr>
            </w:r>
            <w:r w:rsidR="00812981">
              <w:rPr>
                <w:rFonts w:ascii="Arial" w:eastAsia="MS Gothic" w:hAnsi="Arial" w:cs="Arial"/>
              </w:rPr>
              <w:fldChar w:fldCharType="separate"/>
            </w:r>
            <w:r w:rsidRPr="002954D1">
              <w:rPr>
                <w:rFonts w:ascii="Arial" w:eastAsia="MS Gothic" w:hAnsi="Arial" w:cs="Arial"/>
              </w:rPr>
              <w:fldChar w:fldCharType="end"/>
            </w:r>
            <w:bookmarkEnd w:id="1"/>
            <w:r w:rsidRPr="002954D1">
              <w:rPr>
                <w:rFonts w:ascii="Arial" w:eastAsia="MS Gothic" w:hAnsi="Arial" w:cs="Arial"/>
              </w:rPr>
              <w:t xml:space="preserve"> </w:t>
            </w:r>
            <w:r w:rsidRPr="002954D1">
              <w:rPr>
                <w:rFonts w:ascii="Arial" w:hAnsi="Arial" w:cs="Arial"/>
              </w:rPr>
              <w:t xml:space="preserve">Entreprise adaptée </w:t>
            </w:r>
            <w:r w:rsidRPr="002954D1">
              <w:rPr>
                <w:rFonts w:ascii="Arial" w:hAnsi="Arial" w:cs="Arial"/>
                <w:sz w:val="16"/>
                <w:szCs w:val="16"/>
              </w:rPr>
              <w:t>(</w:t>
            </w:r>
            <w:hyperlink r:id="rId30" w:history="1">
              <w:r w:rsidRPr="002954D1">
                <w:rPr>
                  <w:rStyle w:val="Lienhypertexte"/>
                  <w:rFonts w:ascii="Arial" w:hAnsi="Arial" w:cs="Arial"/>
                  <w:sz w:val="16"/>
                  <w:szCs w:val="16"/>
                </w:rPr>
                <w:t>article L. 5213-13</w:t>
              </w:r>
            </w:hyperlink>
            <w:r w:rsidRPr="002954D1">
              <w:rPr>
                <w:rFonts w:ascii="Arial" w:hAnsi="Arial" w:cs="Arial"/>
                <w:sz w:val="16"/>
                <w:szCs w:val="16"/>
              </w:rPr>
              <w:t xml:space="preserve"> du code du travail)</w:t>
            </w:r>
            <w:r w:rsidRPr="002954D1">
              <w:rPr>
                <w:rFonts w:ascii="Arial" w:hAnsi="Arial" w:cs="Arial"/>
              </w:rPr>
              <w:t xml:space="preserve"> ou structure équivalente</w:t>
            </w:r>
          </w:p>
        </w:tc>
        <w:tc>
          <w:tcPr>
            <w:tcW w:w="5245" w:type="dxa"/>
            <w:shd w:val="clear" w:color="auto" w:fill="auto"/>
          </w:tcPr>
          <w:p w14:paraId="27DD25F0"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6A0521EB"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61F31FA1" w14:textId="77777777" w:rsidR="00000053" w:rsidRPr="002954D1" w:rsidRDefault="00000053">
            <w:pPr>
              <w:spacing w:beforeLines="40" w:before="96" w:afterLines="40" w:after="96"/>
              <w:ind w:left="170" w:right="170"/>
              <w:jc w:val="both"/>
              <w:rPr>
                <w:rFonts w:ascii="Arial" w:hAnsi="Arial" w:cs="Arial"/>
                <w:sz w:val="12"/>
                <w:szCs w:val="16"/>
              </w:rPr>
            </w:pPr>
          </w:p>
          <w:p w14:paraId="4711512F" w14:textId="77777777" w:rsidR="00000053" w:rsidRPr="002954D1" w:rsidRDefault="00000053">
            <w:pPr>
              <w:spacing w:beforeLines="40" w:before="96" w:afterLines="40" w:after="96"/>
              <w:ind w:left="170" w:right="170"/>
              <w:jc w:val="both"/>
              <w:rPr>
                <w:rFonts w:ascii="Arial" w:hAnsi="Arial" w:cs="Arial"/>
                <w:sz w:val="12"/>
                <w:szCs w:val="16"/>
              </w:rPr>
            </w:pPr>
          </w:p>
          <w:p w14:paraId="7E644EEA" w14:textId="77777777" w:rsidR="00000053" w:rsidRPr="002954D1" w:rsidRDefault="00000053">
            <w:pPr>
              <w:spacing w:beforeLines="40" w:before="96" w:afterLines="40" w:after="96"/>
              <w:ind w:left="170" w:right="170"/>
              <w:jc w:val="both"/>
              <w:rPr>
                <w:rFonts w:ascii="Arial" w:hAnsi="Arial" w:cs="Arial"/>
                <w:sz w:val="12"/>
                <w:szCs w:val="16"/>
              </w:rPr>
            </w:pPr>
          </w:p>
          <w:p w14:paraId="693454DA"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17A81420" w14:textId="77777777" w:rsidR="00000053" w:rsidRPr="002954D1" w:rsidRDefault="00000053">
            <w:pPr>
              <w:spacing w:beforeLines="40" w:before="96" w:afterLines="40" w:after="96"/>
              <w:ind w:right="170"/>
              <w:rPr>
                <w:rFonts w:ascii="Arial" w:hAnsi="Arial" w:cs="Arial"/>
                <w:sz w:val="12"/>
                <w:szCs w:val="16"/>
              </w:rPr>
            </w:pPr>
          </w:p>
          <w:p w14:paraId="2618DCCE" w14:textId="77777777" w:rsidR="00000053" w:rsidRPr="002954D1" w:rsidRDefault="00000053">
            <w:pPr>
              <w:spacing w:beforeLines="40" w:before="96" w:afterLines="40" w:after="96"/>
              <w:ind w:right="170"/>
              <w:rPr>
                <w:rFonts w:ascii="Arial" w:hAnsi="Arial" w:cs="Arial"/>
                <w:sz w:val="12"/>
                <w:szCs w:val="16"/>
              </w:rPr>
            </w:pPr>
          </w:p>
          <w:p w14:paraId="22DB81C3"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196A3751" w14:textId="77777777">
        <w:trPr>
          <w:trHeight w:val="4455"/>
          <w:jc w:val="center"/>
        </w:trPr>
        <w:tc>
          <w:tcPr>
            <w:tcW w:w="1986" w:type="dxa"/>
            <w:vMerge/>
            <w:shd w:val="clear" w:color="auto" w:fill="auto"/>
            <w:vAlign w:val="center"/>
          </w:tcPr>
          <w:p w14:paraId="5EC2D0A8" w14:textId="77777777" w:rsidR="00000053" w:rsidRPr="002954D1" w:rsidRDefault="00000053">
            <w:pPr>
              <w:spacing w:beforeLines="40" w:before="96" w:afterLines="40" w:after="96"/>
              <w:rPr>
                <w:rFonts w:ascii="Arial" w:hAnsi="Arial" w:cs="Arial"/>
              </w:rPr>
            </w:pPr>
          </w:p>
        </w:tc>
        <w:tc>
          <w:tcPr>
            <w:tcW w:w="2551" w:type="dxa"/>
            <w:shd w:val="clear" w:color="auto" w:fill="auto"/>
            <w:vAlign w:val="center"/>
          </w:tcPr>
          <w:p w14:paraId="72CB9C7D"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6"/>
                  <w:enabled/>
                  <w:calcOnExit w:val="0"/>
                  <w:checkBox>
                    <w:sizeAuto/>
                    <w:default w:val="0"/>
                  </w:checkBox>
                </w:ffData>
              </w:fldChar>
            </w:r>
            <w:bookmarkStart w:id="2" w:name="CaseACocher6"/>
            <w:r w:rsidRPr="002954D1">
              <w:rPr>
                <w:rFonts w:ascii="Arial" w:eastAsia="MS Gothic" w:hAnsi="Arial" w:cs="Arial"/>
              </w:rPr>
              <w:instrText xml:space="preserve"> FORMCHECKBOX </w:instrText>
            </w:r>
            <w:r w:rsidR="00812981">
              <w:rPr>
                <w:rFonts w:ascii="Arial" w:eastAsia="MS Gothic" w:hAnsi="Arial" w:cs="Arial"/>
              </w:rPr>
            </w:r>
            <w:r w:rsidR="00812981">
              <w:rPr>
                <w:rFonts w:ascii="Arial" w:eastAsia="MS Gothic" w:hAnsi="Arial" w:cs="Arial"/>
              </w:rPr>
              <w:fldChar w:fldCharType="separate"/>
            </w:r>
            <w:r w:rsidRPr="002954D1">
              <w:rPr>
                <w:rFonts w:ascii="Arial" w:eastAsia="MS Gothic" w:hAnsi="Arial" w:cs="Arial"/>
              </w:rPr>
              <w:fldChar w:fldCharType="end"/>
            </w:r>
            <w:bookmarkEnd w:id="2"/>
            <w:r w:rsidRPr="002954D1">
              <w:rPr>
                <w:rFonts w:ascii="Arial" w:eastAsia="MS Gothic" w:hAnsi="Arial" w:cs="Arial"/>
              </w:rPr>
              <w:t xml:space="preserve"> </w:t>
            </w:r>
            <w:r w:rsidRPr="002954D1">
              <w:rPr>
                <w:rFonts w:ascii="Arial" w:hAnsi="Arial" w:cs="Arial"/>
              </w:rPr>
              <w:t xml:space="preserve">Etablissement et service d’aide pas le travail </w:t>
            </w:r>
            <w:r w:rsidRPr="002954D1">
              <w:rPr>
                <w:rFonts w:ascii="Arial" w:hAnsi="Arial" w:cs="Arial"/>
                <w:sz w:val="16"/>
              </w:rPr>
              <w:t>(</w:t>
            </w:r>
            <w:hyperlink r:id="rId31" w:history="1">
              <w:r w:rsidRPr="002954D1">
                <w:rPr>
                  <w:rStyle w:val="Lienhypertexte"/>
                  <w:rFonts w:ascii="Arial" w:hAnsi="Arial" w:cs="Arial"/>
                  <w:sz w:val="16"/>
                  <w:szCs w:val="16"/>
                </w:rPr>
                <w:t>articles L. 344-2 et s</w:t>
              </w:r>
            </w:hyperlink>
            <w:r w:rsidRPr="002954D1">
              <w:rPr>
                <w:rFonts w:ascii="Arial" w:hAnsi="Arial" w:cs="Arial"/>
                <w:sz w:val="16"/>
                <w:szCs w:val="16"/>
              </w:rPr>
              <w:t xml:space="preserve">. </w:t>
            </w:r>
            <w:proofErr w:type="gramStart"/>
            <w:r w:rsidRPr="002954D1">
              <w:rPr>
                <w:rFonts w:ascii="Arial" w:hAnsi="Arial" w:cs="Arial"/>
                <w:sz w:val="16"/>
                <w:szCs w:val="16"/>
              </w:rPr>
              <w:t>du</w:t>
            </w:r>
            <w:proofErr w:type="gramEnd"/>
            <w:r w:rsidRPr="002954D1">
              <w:rPr>
                <w:rFonts w:ascii="Arial" w:hAnsi="Arial" w:cs="Arial"/>
                <w:sz w:val="16"/>
                <w:szCs w:val="16"/>
              </w:rPr>
              <w:t xml:space="preserve"> code de l’action sociale et des familles)</w:t>
            </w:r>
            <w:r w:rsidRPr="002954D1">
              <w:rPr>
                <w:rFonts w:ascii="Arial" w:hAnsi="Arial" w:cs="Arial"/>
              </w:rPr>
              <w:t xml:space="preserve">  ou</w:t>
            </w:r>
            <w:r w:rsidRPr="002954D1">
              <w:rPr>
                <w:rFonts w:ascii="Arial" w:eastAsia="MS Gothic" w:hAnsi="Arial" w:cs="Arial"/>
              </w:rPr>
              <w:t xml:space="preserve"> s</w:t>
            </w:r>
            <w:r w:rsidRPr="002954D1">
              <w:rPr>
                <w:rFonts w:ascii="Arial" w:hAnsi="Arial" w:cs="Arial"/>
              </w:rPr>
              <w:t>tructure équivalente</w:t>
            </w:r>
          </w:p>
        </w:tc>
        <w:tc>
          <w:tcPr>
            <w:tcW w:w="5245" w:type="dxa"/>
            <w:shd w:val="clear" w:color="auto" w:fill="auto"/>
          </w:tcPr>
          <w:p w14:paraId="083F50FD"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0012AAD8" w14:textId="77777777" w:rsidR="00000053" w:rsidRPr="002954D1" w:rsidRDefault="001F2CCA">
            <w:pPr>
              <w:numPr>
                <w:ilvl w:val="0"/>
                <w:numId w:val="5"/>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6730C508" w14:textId="77777777" w:rsidR="00000053" w:rsidRPr="002954D1" w:rsidRDefault="00000053">
            <w:pPr>
              <w:spacing w:beforeLines="40" w:before="96" w:afterLines="40" w:after="96"/>
              <w:ind w:left="170" w:right="170"/>
              <w:jc w:val="both"/>
              <w:rPr>
                <w:rFonts w:ascii="Arial" w:hAnsi="Arial" w:cs="Arial"/>
                <w:sz w:val="12"/>
                <w:szCs w:val="16"/>
              </w:rPr>
            </w:pPr>
          </w:p>
          <w:p w14:paraId="5503B652" w14:textId="77777777" w:rsidR="00000053" w:rsidRPr="002954D1" w:rsidRDefault="00000053">
            <w:pPr>
              <w:spacing w:beforeLines="40" w:before="96" w:afterLines="40" w:after="96"/>
              <w:ind w:left="170" w:right="170"/>
              <w:jc w:val="both"/>
              <w:rPr>
                <w:rFonts w:ascii="Arial" w:hAnsi="Arial" w:cs="Arial"/>
                <w:sz w:val="12"/>
                <w:szCs w:val="16"/>
              </w:rPr>
            </w:pPr>
          </w:p>
          <w:p w14:paraId="0A765D48" w14:textId="77777777" w:rsidR="00000053" w:rsidRPr="002954D1" w:rsidRDefault="00000053">
            <w:pPr>
              <w:spacing w:beforeLines="40" w:before="96" w:afterLines="40" w:after="96"/>
              <w:ind w:left="170" w:right="170"/>
              <w:jc w:val="both"/>
              <w:rPr>
                <w:rFonts w:ascii="Arial" w:hAnsi="Arial" w:cs="Arial"/>
                <w:sz w:val="12"/>
                <w:szCs w:val="16"/>
              </w:rPr>
            </w:pPr>
          </w:p>
          <w:p w14:paraId="79E53F70" w14:textId="77777777" w:rsidR="00000053" w:rsidRPr="002954D1" w:rsidRDefault="001F2CCA">
            <w:pPr>
              <w:numPr>
                <w:ilvl w:val="0"/>
                <w:numId w:val="5"/>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6ABF92F0" w14:textId="77777777" w:rsidR="00000053" w:rsidRPr="002954D1" w:rsidRDefault="00000053">
            <w:pPr>
              <w:spacing w:beforeLines="40" w:before="96" w:afterLines="40" w:after="96"/>
              <w:ind w:right="170"/>
              <w:rPr>
                <w:rFonts w:ascii="Arial" w:hAnsi="Arial" w:cs="Arial"/>
                <w:sz w:val="12"/>
                <w:szCs w:val="16"/>
              </w:rPr>
            </w:pPr>
          </w:p>
          <w:p w14:paraId="5274E6B7" w14:textId="77777777" w:rsidR="00000053" w:rsidRPr="002954D1" w:rsidRDefault="00000053">
            <w:pPr>
              <w:spacing w:beforeLines="40" w:before="96" w:afterLines="40" w:after="96"/>
              <w:ind w:right="170"/>
              <w:rPr>
                <w:rFonts w:ascii="Arial" w:hAnsi="Arial" w:cs="Arial"/>
                <w:sz w:val="12"/>
                <w:szCs w:val="16"/>
              </w:rPr>
            </w:pPr>
          </w:p>
          <w:p w14:paraId="69C3D90A"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65B4E375" w14:textId="77777777">
        <w:trPr>
          <w:trHeight w:val="1785"/>
          <w:jc w:val="center"/>
        </w:trPr>
        <w:tc>
          <w:tcPr>
            <w:tcW w:w="1986" w:type="dxa"/>
            <w:shd w:val="clear" w:color="auto" w:fill="auto"/>
            <w:vAlign w:val="center"/>
          </w:tcPr>
          <w:p w14:paraId="1AD8DA5F" w14:textId="77777777" w:rsidR="00000053" w:rsidRPr="002954D1" w:rsidRDefault="001F2CCA">
            <w:pPr>
              <w:spacing w:beforeLines="40" w:before="96" w:afterLines="40" w:after="96"/>
              <w:rPr>
                <w:rFonts w:ascii="Arial" w:hAnsi="Arial" w:cs="Arial"/>
              </w:rPr>
            </w:pPr>
            <w:r w:rsidRPr="002954D1">
              <w:rPr>
                <w:rFonts w:ascii="Arial" w:hAnsi="Arial" w:cs="Arial"/>
                <w:b/>
              </w:rPr>
              <w:t>Marché réservé aux entreprises de l’économie sociale et solidaire</w:t>
            </w:r>
            <w:r w:rsidRPr="002954D1">
              <w:rPr>
                <w:rFonts w:ascii="Arial" w:hAnsi="Arial" w:cs="Arial"/>
              </w:rPr>
              <w:t xml:space="preserve"> </w:t>
            </w:r>
            <w:r w:rsidRPr="002954D1">
              <w:rPr>
                <w:rFonts w:ascii="Arial" w:hAnsi="Arial" w:cs="Arial"/>
                <w:sz w:val="16"/>
              </w:rPr>
              <w:t>(article L. 2113-15 du code de la commande publique)</w:t>
            </w:r>
          </w:p>
        </w:tc>
        <w:tc>
          <w:tcPr>
            <w:tcW w:w="2551" w:type="dxa"/>
            <w:shd w:val="clear" w:color="auto" w:fill="auto"/>
            <w:vAlign w:val="center"/>
          </w:tcPr>
          <w:p w14:paraId="0C3E2DFB" w14:textId="77777777" w:rsidR="00000053" w:rsidRPr="002954D1" w:rsidRDefault="001F2CCA">
            <w:pPr>
              <w:spacing w:beforeLines="40" w:before="96" w:afterLines="40" w:after="96"/>
              <w:rPr>
                <w:rFonts w:ascii="Arial" w:hAnsi="Arial" w:cs="Arial"/>
              </w:rPr>
            </w:pPr>
            <w:r w:rsidRPr="002954D1">
              <w:rPr>
                <w:rFonts w:ascii="Arial" w:hAnsi="Arial" w:cs="Arial"/>
              </w:rPr>
              <w:fldChar w:fldCharType="begin">
                <w:ffData>
                  <w:name w:val="CaseACocher15"/>
                  <w:enabled/>
                  <w:calcOnExit w:val="0"/>
                  <w:checkBox>
                    <w:sizeAuto/>
                    <w:default w:val="0"/>
                  </w:checkBox>
                </w:ffData>
              </w:fldChar>
            </w:r>
            <w:bookmarkStart w:id="3" w:name="CaseACocher15"/>
            <w:r w:rsidRPr="002954D1">
              <w:rPr>
                <w:rFonts w:ascii="Arial" w:hAnsi="Arial" w:cs="Arial"/>
              </w:rPr>
              <w:instrText xml:space="preserve"> FORMCHECKBOX </w:instrText>
            </w:r>
            <w:r w:rsidR="00812981">
              <w:rPr>
                <w:rFonts w:ascii="Arial" w:hAnsi="Arial" w:cs="Arial"/>
              </w:rPr>
            </w:r>
            <w:r w:rsidR="00812981">
              <w:rPr>
                <w:rFonts w:ascii="Arial" w:hAnsi="Arial" w:cs="Arial"/>
              </w:rPr>
              <w:fldChar w:fldCharType="separate"/>
            </w:r>
            <w:r w:rsidRPr="002954D1">
              <w:rPr>
                <w:rFonts w:ascii="Arial" w:hAnsi="Arial" w:cs="Arial"/>
              </w:rPr>
              <w:fldChar w:fldCharType="end"/>
            </w:r>
            <w:bookmarkEnd w:id="3"/>
            <w:r w:rsidRPr="002954D1">
              <w:rPr>
                <w:rFonts w:ascii="Arial" w:hAnsi="Arial" w:cs="Arial"/>
              </w:rPr>
              <w:t xml:space="preserve"> Entreprise de l’économie sociale et solidaire </w:t>
            </w:r>
            <w:r w:rsidRPr="002954D1">
              <w:rPr>
                <w:rFonts w:ascii="Arial" w:hAnsi="Arial" w:cs="Arial"/>
                <w:sz w:val="16"/>
                <w:szCs w:val="16"/>
              </w:rPr>
              <w:t>(</w:t>
            </w:r>
            <w:hyperlink r:id="rId32" w:history="1">
              <w:r w:rsidRPr="002954D1">
                <w:rPr>
                  <w:rStyle w:val="Lienhypertexte"/>
                  <w:rFonts w:ascii="Arial" w:hAnsi="Arial" w:cs="Arial"/>
                  <w:sz w:val="16"/>
                  <w:szCs w:val="16"/>
                </w:rPr>
                <w:t>article 1</w:t>
              </w:r>
              <w:r w:rsidRPr="002954D1">
                <w:rPr>
                  <w:rStyle w:val="Lienhypertexte"/>
                  <w:rFonts w:ascii="Arial" w:hAnsi="Arial" w:cs="Arial"/>
                  <w:sz w:val="16"/>
                  <w:szCs w:val="16"/>
                  <w:vertAlign w:val="superscript"/>
                </w:rPr>
                <w:t>er</w:t>
              </w:r>
            </w:hyperlink>
            <w:r w:rsidRPr="002954D1">
              <w:rPr>
                <w:rFonts w:ascii="Arial" w:hAnsi="Arial" w:cs="Arial"/>
                <w:sz w:val="16"/>
                <w:szCs w:val="16"/>
              </w:rPr>
              <w:t xml:space="preserve"> de la loi 2014-856 du 31 juillet 2014) </w:t>
            </w:r>
            <w:r w:rsidRPr="002954D1">
              <w:rPr>
                <w:rFonts w:ascii="Arial" w:hAnsi="Arial" w:cs="Arial"/>
              </w:rPr>
              <w:t>ou structure équivalente</w:t>
            </w:r>
          </w:p>
        </w:tc>
        <w:tc>
          <w:tcPr>
            <w:tcW w:w="5245" w:type="dxa"/>
            <w:shd w:val="clear" w:color="auto" w:fill="auto"/>
          </w:tcPr>
          <w:p w14:paraId="4876A3E4"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0A7A3407"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0D2AADFD" w14:textId="77777777" w:rsidR="00000053" w:rsidRPr="002954D1" w:rsidRDefault="00000053">
            <w:pPr>
              <w:spacing w:beforeLines="40" w:before="96" w:afterLines="40" w:after="96"/>
              <w:ind w:left="170" w:right="170"/>
              <w:jc w:val="both"/>
              <w:rPr>
                <w:rFonts w:ascii="Arial" w:hAnsi="Arial" w:cs="Arial"/>
                <w:sz w:val="12"/>
                <w:szCs w:val="16"/>
              </w:rPr>
            </w:pPr>
          </w:p>
          <w:p w14:paraId="3961744A" w14:textId="77777777" w:rsidR="00000053" w:rsidRPr="002954D1" w:rsidRDefault="00000053">
            <w:pPr>
              <w:spacing w:beforeLines="40" w:before="96" w:afterLines="40" w:after="96"/>
              <w:ind w:left="170" w:right="170"/>
              <w:jc w:val="both"/>
              <w:rPr>
                <w:rFonts w:ascii="Arial" w:hAnsi="Arial" w:cs="Arial"/>
                <w:sz w:val="12"/>
                <w:szCs w:val="16"/>
              </w:rPr>
            </w:pPr>
          </w:p>
          <w:p w14:paraId="6AB70941" w14:textId="77777777" w:rsidR="00000053" w:rsidRPr="002954D1" w:rsidRDefault="00000053">
            <w:pPr>
              <w:spacing w:beforeLines="40" w:before="96" w:afterLines="40" w:after="96"/>
              <w:ind w:left="170" w:right="170"/>
              <w:jc w:val="both"/>
              <w:rPr>
                <w:rFonts w:ascii="Arial" w:hAnsi="Arial" w:cs="Arial"/>
                <w:sz w:val="12"/>
                <w:szCs w:val="16"/>
              </w:rPr>
            </w:pPr>
          </w:p>
          <w:p w14:paraId="0AEB02AB"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74D21DDA" w14:textId="77777777" w:rsidR="00000053" w:rsidRPr="002954D1" w:rsidRDefault="00000053">
            <w:pPr>
              <w:spacing w:beforeLines="40" w:before="96" w:afterLines="40" w:after="96"/>
              <w:ind w:right="170"/>
              <w:rPr>
                <w:rFonts w:ascii="Arial" w:hAnsi="Arial" w:cs="Arial"/>
                <w:sz w:val="12"/>
                <w:szCs w:val="16"/>
              </w:rPr>
            </w:pPr>
          </w:p>
          <w:p w14:paraId="3BD03C31" w14:textId="77777777" w:rsidR="00000053" w:rsidRPr="002954D1" w:rsidRDefault="00000053">
            <w:pPr>
              <w:spacing w:beforeLines="40" w:before="96" w:afterLines="40" w:after="96"/>
              <w:ind w:right="170"/>
              <w:rPr>
                <w:rFonts w:ascii="Arial" w:hAnsi="Arial" w:cs="Arial"/>
                <w:sz w:val="12"/>
                <w:szCs w:val="16"/>
              </w:rPr>
            </w:pPr>
          </w:p>
          <w:p w14:paraId="3EA1F15A"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2C634DC8" w14:textId="77777777">
        <w:trPr>
          <w:trHeight w:val="3615"/>
          <w:jc w:val="center"/>
        </w:trPr>
        <w:tc>
          <w:tcPr>
            <w:tcW w:w="1986" w:type="dxa"/>
            <w:shd w:val="clear" w:color="auto" w:fill="auto"/>
            <w:vAlign w:val="center"/>
          </w:tcPr>
          <w:p w14:paraId="6786F092" w14:textId="77777777" w:rsidR="00000053" w:rsidRPr="002954D1" w:rsidRDefault="001F2CCA">
            <w:pPr>
              <w:spacing w:beforeLines="40" w:before="96" w:afterLines="40" w:after="96"/>
              <w:rPr>
                <w:rFonts w:ascii="Arial" w:hAnsi="Arial" w:cs="Arial"/>
                <w:b/>
              </w:rPr>
            </w:pPr>
            <w:r w:rsidRPr="002954D1">
              <w:rPr>
                <w:rFonts w:ascii="Arial" w:hAnsi="Arial" w:cs="Arial"/>
                <w:b/>
              </w:rPr>
              <w:t>Marché réservé pénitentiaire</w:t>
            </w:r>
            <w:r w:rsidRPr="002954D1">
              <w:rPr>
                <w:rFonts w:ascii="Arial" w:hAnsi="Arial" w:cs="Arial"/>
              </w:rPr>
              <w:t xml:space="preserve"> </w:t>
            </w:r>
            <w:r w:rsidRPr="002954D1">
              <w:rPr>
                <w:rFonts w:ascii="Arial" w:hAnsi="Arial" w:cs="Arial"/>
                <w:sz w:val="16"/>
              </w:rPr>
              <w:t>(article L. 2113-13-1 du code de la commande publique)</w:t>
            </w:r>
          </w:p>
        </w:tc>
        <w:tc>
          <w:tcPr>
            <w:tcW w:w="2551" w:type="dxa"/>
            <w:shd w:val="clear" w:color="auto" w:fill="auto"/>
            <w:vAlign w:val="center"/>
          </w:tcPr>
          <w:p w14:paraId="3EC7EE8D"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8"/>
                  <w:enabled/>
                  <w:calcOnExit w:val="0"/>
                  <w:checkBox>
                    <w:sizeAuto/>
                    <w:default w:val="0"/>
                  </w:checkBox>
                </w:ffData>
              </w:fldChar>
            </w:r>
            <w:bookmarkStart w:id="4" w:name="CaseACocher8"/>
            <w:r w:rsidRPr="002954D1">
              <w:rPr>
                <w:rFonts w:ascii="Arial" w:eastAsia="MS Gothic" w:hAnsi="Arial" w:cs="Arial"/>
              </w:rPr>
              <w:instrText xml:space="preserve"> FORMCHECKBOX </w:instrText>
            </w:r>
            <w:r w:rsidR="00812981">
              <w:rPr>
                <w:rFonts w:ascii="Arial" w:eastAsia="MS Gothic" w:hAnsi="Arial" w:cs="Arial"/>
              </w:rPr>
            </w:r>
            <w:r w:rsidR="00812981">
              <w:rPr>
                <w:rFonts w:ascii="Arial" w:eastAsia="MS Gothic" w:hAnsi="Arial" w:cs="Arial"/>
              </w:rPr>
              <w:fldChar w:fldCharType="separate"/>
            </w:r>
            <w:r w:rsidRPr="002954D1">
              <w:rPr>
                <w:rFonts w:ascii="Arial" w:eastAsia="MS Gothic" w:hAnsi="Arial" w:cs="Arial"/>
              </w:rPr>
              <w:fldChar w:fldCharType="end"/>
            </w:r>
            <w:bookmarkEnd w:id="4"/>
            <w:r w:rsidRPr="002954D1">
              <w:rPr>
                <w:rFonts w:ascii="Arial" w:eastAsia="MS Gothic" w:hAnsi="Arial" w:cs="Arial"/>
              </w:rPr>
              <w:t xml:space="preserve"> </w:t>
            </w:r>
            <w:r w:rsidRPr="002954D1">
              <w:rPr>
                <w:rFonts w:ascii="Arial" w:hAnsi="Arial" w:cs="Arial"/>
              </w:rPr>
              <w:t>Opérateur économique prévoyant d’exécuter le marché dans le cadre d’activités de production de biens et de services réalisés en établissement pénitentiaire</w:t>
            </w:r>
          </w:p>
        </w:tc>
        <w:tc>
          <w:tcPr>
            <w:tcW w:w="5245" w:type="dxa"/>
            <w:shd w:val="clear" w:color="auto" w:fill="auto"/>
          </w:tcPr>
          <w:p w14:paraId="17176513"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778D592C"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04A2F3EF" w14:textId="77777777" w:rsidR="00000053" w:rsidRPr="002954D1" w:rsidRDefault="00000053">
            <w:pPr>
              <w:spacing w:beforeLines="40" w:before="96" w:afterLines="40" w:after="96"/>
              <w:ind w:left="170" w:right="170"/>
              <w:jc w:val="both"/>
              <w:rPr>
                <w:rFonts w:ascii="Arial" w:hAnsi="Arial" w:cs="Arial"/>
                <w:sz w:val="12"/>
                <w:szCs w:val="16"/>
              </w:rPr>
            </w:pPr>
          </w:p>
          <w:p w14:paraId="7A74D08B" w14:textId="77777777" w:rsidR="00000053" w:rsidRPr="002954D1" w:rsidRDefault="00000053">
            <w:pPr>
              <w:spacing w:beforeLines="40" w:before="96" w:afterLines="40" w:after="96"/>
              <w:ind w:left="170" w:right="170"/>
              <w:jc w:val="both"/>
              <w:rPr>
                <w:rFonts w:ascii="Arial" w:hAnsi="Arial" w:cs="Arial"/>
                <w:sz w:val="12"/>
                <w:szCs w:val="16"/>
              </w:rPr>
            </w:pPr>
          </w:p>
          <w:p w14:paraId="6E715197" w14:textId="77777777" w:rsidR="00000053" w:rsidRPr="002954D1" w:rsidRDefault="00000053">
            <w:pPr>
              <w:spacing w:beforeLines="40" w:before="96" w:afterLines="40" w:after="96"/>
              <w:ind w:left="170" w:right="170"/>
              <w:jc w:val="both"/>
              <w:rPr>
                <w:rFonts w:ascii="Arial" w:hAnsi="Arial" w:cs="Arial"/>
                <w:sz w:val="12"/>
                <w:szCs w:val="16"/>
              </w:rPr>
            </w:pPr>
          </w:p>
          <w:p w14:paraId="0C53F9AE"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0C9E4A60" w14:textId="77777777" w:rsidR="00000053" w:rsidRPr="002954D1" w:rsidRDefault="00000053">
            <w:pPr>
              <w:spacing w:beforeLines="40" w:before="96" w:afterLines="40" w:after="96"/>
              <w:ind w:right="170"/>
              <w:rPr>
                <w:rFonts w:ascii="Arial" w:hAnsi="Arial" w:cs="Arial"/>
                <w:sz w:val="12"/>
                <w:szCs w:val="16"/>
              </w:rPr>
            </w:pPr>
          </w:p>
          <w:p w14:paraId="2F980743" w14:textId="77777777" w:rsidR="00000053" w:rsidRPr="002954D1" w:rsidRDefault="00000053">
            <w:pPr>
              <w:spacing w:beforeLines="40" w:before="96" w:afterLines="40" w:after="96"/>
              <w:ind w:right="170"/>
              <w:rPr>
                <w:rFonts w:ascii="Arial" w:hAnsi="Arial" w:cs="Arial"/>
                <w:sz w:val="12"/>
                <w:szCs w:val="16"/>
              </w:rPr>
            </w:pPr>
          </w:p>
          <w:p w14:paraId="765B6CA1" w14:textId="77777777" w:rsidR="00000053" w:rsidRPr="002954D1" w:rsidRDefault="00000053">
            <w:pPr>
              <w:spacing w:beforeLines="40" w:before="96" w:afterLines="40" w:after="96"/>
              <w:ind w:right="170"/>
              <w:rPr>
                <w:rFonts w:ascii="Arial" w:hAnsi="Arial" w:cs="Arial"/>
                <w:sz w:val="12"/>
                <w:szCs w:val="16"/>
              </w:rPr>
            </w:pPr>
          </w:p>
        </w:tc>
      </w:tr>
    </w:tbl>
    <w:p w14:paraId="78ABBDB5" w14:textId="77777777" w:rsidR="00000053" w:rsidRPr="002954D1" w:rsidRDefault="00000053">
      <w:pPr>
        <w:tabs>
          <w:tab w:val="left" w:pos="-142"/>
          <w:tab w:val="left" w:pos="4111"/>
        </w:tabs>
        <w:rPr>
          <w:rFonts w:ascii="Arial" w:hAnsi="Arial" w:cs="Arial"/>
          <w:b/>
          <w:bCs/>
          <w:sz w:val="22"/>
          <w:szCs w:val="22"/>
        </w:rPr>
      </w:pPr>
    </w:p>
    <w:p w14:paraId="6F99B09A" w14:textId="77777777" w:rsidR="00000053" w:rsidRPr="002954D1" w:rsidRDefault="001F2CCA">
      <w:pPr>
        <w:keepNext/>
        <w:jc w:val="both"/>
        <w:rPr>
          <w:rFonts w:ascii="Arial" w:hAnsi="Arial" w:cs="Arial"/>
          <w:b/>
          <w:bCs/>
          <w:sz w:val="22"/>
          <w:szCs w:val="22"/>
        </w:rPr>
      </w:pPr>
      <w:r w:rsidRPr="002954D1">
        <w:rPr>
          <w:rFonts w:ascii="Arial" w:hAnsi="Arial" w:cs="Arial"/>
          <w:b/>
          <w:bCs/>
          <w:sz w:val="22"/>
          <w:szCs w:val="22"/>
        </w:rPr>
        <w:t>C3 - Cas spécifiques relatifs aux conditions de participation</w:t>
      </w:r>
    </w:p>
    <w:p w14:paraId="7618FADB" w14:textId="77777777" w:rsidR="00000053" w:rsidRPr="002954D1" w:rsidRDefault="00000053">
      <w:pPr>
        <w:keepNext/>
        <w:tabs>
          <w:tab w:val="left" w:pos="-142"/>
          <w:tab w:val="left" w:pos="4111"/>
        </w:tabs>
        <w:jc w:val="both"/>
        <w:rPr>
          <w:rFonts w:ascii="Arial" w:hAnsi="Arial" w:cs="Arial"/>
          <w:b/>
          <w:bCs/>
          <w:sz w:val="22"/>
          <w:szCs w:val="22"/>
        </w:rPr>
      </w:pPr>
    </w:p>
    <w:p w14:paraId="375C8797" w14:textId="77777777" w:rsidR="00000053" w:rsidRPr="002954D1" w:rsidRDefault="001F2CCA">
      <w:pPr>
        <w:pStyle w:val="En-tte"/>
        <w:keepNext/>
        <w:tabs>
          <w:tab w:val="clear" w:pos="4536"/>
          <w:tab w:val="clear" w:pos="9072"/>
          <w:tab w:val="left" w:pos="0"/>
          <w:tab w:val="left" w:pos="2160"/>
        </w:tabs>
        <w:jc w:val="both"/>
        <w:rPr>
          <w:rFonts w:ascii="Arial" w:hAnsi="Arial" w:cs="Arial"/>
          <w:i/>
          <w:iCs/>
          <w:sz w:val="18"/>
          <w:szCs w:val="18"/>
        </w:rPr>
      </w:pPr>
      <w:r w:rsidRPr="002954D1">
        <w:rPr>
          <w:rFonts w:ascii="Arial" w:hAnsi="Arial" w:cs="Arial"/>
          <w:color w:val="66CCFF"/>
          <w:spacing w:val="-10"/>
          <w:position w:val="-1"/>
          <w:sz w:val="22"/>
        </w:rPr>
        <w:t></w:t>
      </w:r>
      <w:r w:rsidRPr="002954D1">
        <w:rPr>
          <w:rFonts w:ascii="Arial" w:hAnsi="Arial" w:cs="Arial"/>
          <w:i/>
          <w:iCs/>
          <w:szCs w:val="18"/>
        </w:rPr>
        <w:t>1. Lorsque le candidat est inscrit sur une liste officielle d’opérateurs économiques agréés au sens de l’</w:t>
      </w:r>
      <w:hyperlink r:id="rId33" w:history="1">
        <w:r w:rsidRPr="002954D1">
          <w:rPr>
            <w:rStyle w:val="Lienhypertexte"/>
            <w:rFonts w:ascii="Arial" w:hAnsi="Arial" w:cs="Arial"/>
            <w:i/>
            <w:iCs/>
            <w:szCs w:val="18"/>
          </w:rPr>
          <w:t>article R. 2143-15</w:t>
        </w:r>
      </w:hyperlink>
      <w:r w:rsidRPr="002954D1">
        <w:rPr>
          <w:rFonts w:ascii="Arial" w:hAnsi="Arial" w:cs="Arial"/>
          <w:i/>
          <w:iCs/>
          <w:szCs w:val="18"/>
        </w:rPr>
        <w:t xml:space="preserve"> du code de la commande publique </w:t>
      </w:r>
      <w:r w:rsidRPr="002954D1">
        <w:rPr>
          <w:rFonts w:ascii="Arial" w:hAnsi="Arial" w:cs="Arial"/>
          <w:b/>
          <w:i/>
          <w:iCs/>
          <w:szCs w:val="18"/>
        </w:rPr>
        <w:t>et</w:t>
      </w:r>
      <w:r w:rsidRPr="002954D1">
        <w:rPr>
          <w:rFonts w:ascii="Arial" w:hAnsi="Arial" w:cs="Arial"/>
          <w:i/>
          <w:iCs/>
          <w:szCs w:val="18"/>
        </w:rPr>
        <w:t xml:space="preserve"> que l’acheteur est un pouvoir adjudicateur ou au sens de des </w:t>
      </w:r>
      <w:hyperlink r:id="rId34" w:history="1">
        <w:r w:rsidRPr="002954D1">
          <w:rPr>
            <w:rStyle w:val="Lienhypertexte"/>
            <w:rFonts w:ascii="Arial" w:hAnsi="Arial" w:cs="Arial"/>
            <w:i/>
            <w:iCs/>
            <w:szCs w:val="18"/>
          </w:rPr>
          <w:t>articles R. 2343-16 à R. 2343-17</w:t>
        </w:r>
      </w:hyperlink>
      <w:r w:rsidRPr="002954D1">
        <w:rPr>
          <w:rFonts w:ascii="Arial" w:hAnsi="Arial" w:cs="Arial"/>
          <w:i/>
          <w:iCs/>
          <w:szCs w:val="18"/>
        </w:rPr>
        <w:t xml:space="preserve"> du même code, que l’acheteur soit un pouvoir adjudicateur ou une entité adjudicatrice :</w:t>
      </w:r>
    </w:p>
    <w:p w14:paraId="73CA7236" w14:textId="77777777" w:rsidR="00000053" w:rsidRPr="002954D1" w:rsidRDefault="00000053">
      <w:pPr>
        <w:pStyle w:val="En-tte"/>
        <w:tabs>
          <w:tab w:val="clear" w:pos="4536"/>
          <w:tab w:val="clear" w:pos="9072"/>
          <w:tab w:val="left" w:pos="0"/>
          <w:tab w:val="left" w:pos="2160"/>
        </w:tabs>
        <w:jc w:val="both"/>
        <w:rPr>
          <w:rFonts w:ascii="Arial" w:hAnsi="Arial" w:cs="Arial"/>
          <w:i/>
          <w:iCs/>
          <w:sz w:val="16"/>
          <w:szCs w:val="16"/>
        </w:rPr>
      </w:pPr>
    </w:p>
    <w:p w14:paraId="388C70F6"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Indication du nom de la liste officielle :</w:t>
      </w:r>
    </w:p>
    <w:p w14:paraId="7ED66435"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1CF331A"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4E82B04"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59C6DF44"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3D7027FC"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Références sur lesquelles l’inscription ou la certification est basée et, le cas échéant, la classification sur la liste :</w:t>
      </w:r>
    </w:p>
    <w:p w14:paraId="12BAB582" w14:textId="77777777" w:rsidR="00000053" w:rsidRPr="002954D1" w:rsidRDefault="001F2CCA">
      <w:pPr>
        <w:pStyle w:val="En-tte"/>
        <w:tabs>
          <w:tab w:val="clear" w:pos="4536"/>
          <w:tab w:val="clear" w:pos="9072"/>
          <w:tab w:val="left" w:pos="2160"/>
        </w:tabs>
        <w:ind w:left="284"/>
        <w:jc w:val="both"/>
        <w:rPr>
          <w:rFonts w:ascii="Arial" w:hAnsi="Arial" w:cs="Arial"/>
          <w:i/>
          <w:iCs/>
          <w:sz w:val="14"/>
          <w:szCs w:val="18"/>
        </w:rPr>
      </w:pPr>
      <w:r w:rsidRPr="002954D1">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FD1F03B"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53F9BD28"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2EDA8A70"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10FDBB8A" w14:textId="77777777" w:rsidR="00000053" w:rsidRPr="002954D1" w:rsidRDefault="001F2CCA">
      <w:pPr>
        <w:pStyle w:val="En-tte"/>
        <w:tabs>
          <w:tab w:val="left" w:pos="2160"/>
        </w:tabs>
        <w:ind w:left="284"/>
        <w:jc w:val="both"/>
        <w:rPr>
          <w:rFonts w:ascii="Arial" w:hAnsi="Arial" w:cs="Arial"/>
          <w:iCs/>
          <w:sz w:val="16"/>
          <w:szCs w:val="18"/>
        </w:rPr>
      </w:pPr>
      <w:r w:rsidRPr="002954D1">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110503B" w14:textId="77777777" w:rsidR="00000053" w:rsidRPr="002954D1" w:rsidRDefault="00000053">
      <w:pPr>
        <w:pStyle w:val="En-tte"/>
        <w:tabs>
          <w:tab w:val="left" w:pos="2160"/>
        </w:tabs>
        <w:ind w:left="284"/>
        <w:jc w:val="both"/>
        <w:rPr>
          <w:rFonts w:ascii="Arial" w:hAnsi="Arial" w:cs="Arial"/>
          <w:iCs/>
          <w:sz w:val="16"/>
          <w:szCs w:val="18"/>
        </w:rPr>
      </w:pPr>
    </w:p>
    <w:p w14:paraId="19E2E2FE" w14:textId="77777777" w:rsidR="00000053" w:rsidRPr="002954D1" w:rsidRDefault="001F2CCA">
      <w:pPr>
        <w:pStyle w:val="En-tte"/>
        <w:ind w:left="993"/>
        <w:jc w:val="both"/>
        <w:rPr>
          <w:rFonts w:ascii="Arial" w:hAnsi="Arial" w:cs="Arial"/>
          <w:iCs/>
          <w:sz w:val="16"/>
          <w:szCs w:val="18"/>
        </w:rPr>
      </w:pPr>
      <w:r w:rsidRPr="002954D1">
        <w:rPr>
          <w:rFonts w:ascii="Arial" w:hAnsi="Arial" w:cs="Arial"/>
          <w:iCs/>
          <w:sz w:val="16"/>
          <w:szCs w:val="18"/>
        </w:rPr>
        <w:t>- Adresse internet :</w:t>
      </w:r>
    </w:p>
    <w:p w14:paraId="302AF1FB" w14:textId="77777777" w:rsidR="00000053" w:rsidRPr="002954D1" w:rsidRDefault="00000053">
      <w:pPr>
        <w:pStyle w:val="En-tte"/>
        <w:ind w:left="993"/>
        <w:jc w:val="both"/>
        <w:rPr>
          <w:rFonts w:ascii="Arial" w:hAnsi="Arial" w:cs="Arial"/>
          <w:iCs/>
          <w:sz w:val="16"/>
          <w:szCs w:val="18"/>
        </w:rPr>
      </w:pPr>
    </w:p>
    <w:p w14:paraId="7A91FD80" w14:textId="77777777" w:rsidR="00000053" w:rsidRPr="002954D1" w:rsidRDefault="00000053">
      <w:pPr>
        <w:pStyle w:val="En-tte"/>
        <w:ind w:left="993"/>
        <w:jc w:val="both"/>
        <w:rPr>
          <w:rFonts w:ascii="Arial" w:hAnsi="Arial" w:cs="Arial"/>
          <w:iCs/>
          <w:sz w:val="16"/>
          <w:szCs w:val="18"/>
        </w:rPr>
      </w:pPr>
    </w:p>
    <w:p w14:paraId="4DB7171A" w14:textId="77777777" w:rsidR="00000053" w:rsidRPr="002954D1" w:rsidRDefault="001F2CCA">
      <w:pPr>
        <w:pStyle w:val="En-tte"/>
        <w:tabs>
          <w:tab w:val="left" w:pos="0"/>
          <w:tab w:val="left" w:pos="2160"/>
        </w:tabs>
        <w:ind w:left="993"/>
        <w:jc w:val="both"/>
        <w:rPr>
          <w:rFonts w:ascii="Arial" w:hAnsi="Arial" w:cs="Arial"/>
          <w:iCs/>
          <w:sz w:val="16"/>
          <w:szCs w:val="18"/>
        </w:rPr>
      </w:pPr>
      <w:r w:rsidRPr="002954D1">
        <w:rPr>
          <w:rFonts w:ascii="Arial" w:hAnsi="Arial" w:cs="Arial"/>
          <w:iCs/>
          <w:sz w:val="16"/>
          <w:szCs w:val="18"/>
        </w:rPr>
        <w:t>- Renseignements nécessaires pour y accéder :</w:t>
      </w:r>
    </w:p>
    <w:p w14:paraId="03FE272D" w14:textId="77777777" w:rsidR="00000053" w:rsidRPr="002954D1" w:rsidRDefault="00000053">
      <w:pPr>
        <w:pStyle w:val="En-tte"/>
        <w:tabs>
          <w:tab w:val="left" w:pos="0"/>
          <w:tab w:val="left" w:pos="2160"/>
        </w:tabs>
        <w:ind w:left="993"/>
        <w:jc w:val="both"/>
        <w:rPr>
          <w:rFonts w:ascii="Arial" w:hAnsi="Arial" w:cs="Arial"/>
          <w:iCs/>
          <w:sz w:val="16"/>
          <w:szCs w:val="18"/>
        </w:rPr>
      </w:pPr>
    </w:p>
    <w:p w14:paraId="48319DF2" w14:textId="77777777" w:rsidR="00000053" w:rsidRPr="002954D1" w:rsidRDefault="00000053">
      <w:pPr>
        <w:pStyle w:val="En-tte"/>
        <w:tabs>
          <w:tab w:val="left" w:pos="0"/>
          <w:tab w:val="left" w:pos="2160"/>
        </w:tabs>
        <w:ind w:left="993"/>
        <w:jc w:val="both"/>
        <w:rPr>
          <w:rFonts w:ascii="Arial" w:hAnsi="Arial" w:cs="Arial"/>
          <w:iCs/>
          <w:sz w:val="16"/>
          <w:szCs w:val="18"/>
        </w:rPr>
      </w:pPr>
    </w:p>
    <w:p w14:paraId="32853A63" w14:textId="77777777" w:rsidR="00000053" w:rsidRPr="002954D1" w:rsidRDefault="00000053">
      <w:pPr>
        <w:pStyle w:val="En-tte"/>
        <w:tabs>
          <w:tab w:val="left" w:pos="0"/>
          <w:tab w:val="left" w:pos="2160"/>
        </w:tabs>
        <w:ind w:left="993"/>
        <w:jc w:val="both"/>
        <w:rPr>
          <w:rFonts w:ascii="Arial" w:hAnsi="Arial" w:cs="Arial"/>
          <w:iCs/>
          <w:sz w:val="16"/>
          <w:szCs w:val="18"/>
        </w:rPr>
      </w:pPr>
    </w:p>
    <w:p w14:paraId="3C1DA9E7" w14:textId="77777777" w:rsidR="00000053" w:rsidRPr="002954D1" w:rsidRDefault="00000053">
      <w:pPr>
        <w:pStyle w:val="En-tte"/>
        <w:tabs>
          <w:tab w:val="left" w:pos="0"/>
          <w:tab w:val="left" w:pos="2160"/>
        </w:tabs>
        <w:ind w:left="993"/>
        <w:jc w:val="both"/>
        <w:rPr>
          <w:rFonts w:ascii="Arial" w:hAnsi="Arial" w:cs="Arial"/>
          <w:iCs/>
          <w:sz w:val="16"/>
          <w:szCs w:val="18"/>
        </w:rPr>
      </w:pPr>
    </w:p>
    <w:p w14:paraId="590BD6C3" w14:textId="77777777" w:rsidR="00000053" w:rsidRPr="002954D1" w:rsidRDefault="001F2CCA">
      <w:pPr>
        <w:pStyle w:val="En-tte"/>
        <w:tabs>
          <w:tab w:val="clear" w:pos="4536"/>
          <w:tab w:val="clear" w:pos="9072"/>
          <w:tab w:val="left" w:pos="0"/>
          <w:tab w:val="left" w:pos="2160"/>
        </w:tabs>
        <w:jc w:val="both"/>
        <w:rPr>
          <w:rFonts w:ascii="Arial" w:hAnsi="Arial" w:cs="Arial"/>
          <w:i/>
          <w:iCs/>
          <w:szCs w:val="18"/>
        </w:rPr>
      </w:pPr>
      <w:r w:rsidRPr="002954D1">
        <w:rPr>
          <w:rFonts w:ascii="Arial" w:hAnsi="Arial" w:cs="Arial"/>
          <w:color w:val="66CCFF"/>
          <w:spacing w:val="-10"/>
          <w:position w:val="-1"/>
          <w:sz w:val="22"/>
        </w:rPr>
        <w:t></w:t>
      </w:r>
      <w:r w:rsidRPr="002954D1">
        <w:rPr>
          <w:rFonts w:ascii="Arial" w:eastAsia="Arial" w:hAnsi="Arial" w:cs="Arial"/>
          <w:i/>
          <w:spacing w:val="-10"/>
          <w:position w:val="-1"/>
          <w:sz w:val="22"/>
        </w:rPr>
        <w:t> </w:t>
      </w:r>
      <w:r w:rsidRPr="002954D1">
        <w:rPr>
          <w:rFonts w:ascii="Arial" w:hAnsi="Arial" w:cs="Arial"/>
          <w:i/>
          <w:iCs/>
          <w:szCs w:val="18"/>
        </w:rPr>
        <w:t xml:space="preserve">2. Lorsque le marché public n’est pas un marché de défense ou de sécurité </w:t>
      </w:r>
      <w:r w:rsidRPr="002954D1">
        <w:rPr>
          <w:rFonts w:ascii="Arial" w:hAnsi="Arial" w:cs="Arial"/>
          <w:b/>
          <w:i/>
          <w:iCs/>
          <w:szCs w:val="18"/>
        </w:rPr>
        <w:t>et</w:t>
      </w:r>
      <w:r w:rsidRPr="002954D1">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2954D1">
          <w:rPr>
            <w:rStyle w:val="Lienhypertexte"/>
            <w:rFonts w:ascii="Arial" w:hAnsi="Arial" w:cs="Arial"/>
            <w:i/>
            <w:iCs/>
            <w:szCs w:val="18"/>
          </w:rPr>
          <w:t>article R. 2143-4</w:t>
        </w:r>
      </w:hyperlink>
      <w:r w:rsidRPr="002954D1">
        <w:rPr>
          <w:rFonts w:ascii="Arial" w:hAnsi="Arial" w:cs="Arial"/>
          <w:i/>
          <w:iCs/>
          <w:szCs w:val="18"/>
        </w:rPr>
        <w:t xml:space="preserve"> du code de la commande publique :</w:t>
      </w:r>
    </w:p>
    <w:p w14:paraId="363ADA7F"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0ADD03F2"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812981">
        <w:rPr>
          <w:rFonts w:ascii="Arial" w:hAnsi="Arial" w:cs="Arial"/>
        </w:rPr>
      </w:r>
      <w:r w:rsidR="00812981">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Le candidat déclare sur l’honneur satisfaire à l’ensemble des conditions de participation requises par l’acheteur.</w:t>
      </w:r>
    </w:p>
    <w:p w14:paraId="5BED0B2B" w14:textId="77777777" w:rsidR="00000053" w:rsidRPr="002954D1" w:rsidRDefault="001F2CCA">
      <w:pPr>
        <w:ind w:left="567"/>
        <w:jc w:val="both"/>
        <w:rPr>
          <w:rFonts w:ascii="Arial" w:hAnsi="Arial" w:cs="Arial"/>
          <w:sz w:val="18"/>
        </w:rPr>
      </w:pPr>
      <w:r w:rsidRPr="002954D1">
        <w:rPr>
          <w:rFonts w:ascii="Arial" w:hAnsi="Arial" w:cs="Arial"/>
          <w:i/>
          <w:sz w:val="16"/>
          <w:szCs w:val="18"/>
        </w:rPr>
        <w:t>(</w:t>
      </w:r>
      <w:r w:rsidRPr="002954D1">
        <w:rPr>
          <w:rFonts w:ascii="Arial" w:hAnsi="Arial" w:cs="Arial"/>
          <w:bCs/>
          <w:i/>
          <w:iCs/>
          <w:sz w:val="16"/>
          <w:szCs w:val="18"/>
        </w:rPr>
        <w:t>Dans ce cas, il est inutile de remplir les rubriques suivantes du présent formulaire ; le remplissage du formulaire est terminé)</w:t>
      </w:r>
    </w:p>
    <w:p w14:paraId="2FD24990"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15CE418" w14:textId="77777777" w:rsidR="00000053" w:rsidRPr="002954D1" w:rsidRDefault="00000053">
      <w:pPr>
        <w:tabs>
          <w:tab w:val="left" w:pos="-142"/>
          <w:tab w:val="left" w:pos="4111"/>
        </w:tabs>
        <w:rPr>
          <w:rFonts w:ascii="Arial" w:hAnsi="Arial" w:cs="Arial"/>
          <w:b/>
          <w:bCs/>
          <w:sz w:val="22"/>
          <w:szCs w:val="22"/>
        </w:rPr>
      </w:pPr>
    </w:p>
    <w:tbl>
      <w:tblPr>
        <w:tblW w:w="9747" w:type="dxa"/>
        <w:shd w:val="clear" w:color="auto" w:fill="465F9D"/>
        <w:tblLook w:val="04A0" w:firstRow="1" w:lastRow="0" w:firstColumn="1" w:lastColumn="0" w:noHBand="0" w:noVBand="1"/>
      </w:tblPr>
      <w:tblGrid>
        <w:gridCol w:w="9747"/>
      </w:tblGrid>
      <w:tr w:rsidR="00000053" w:rsidRPr="002954D1" w14:paraId="4F231D79" w14:textId="77777777" w:rsidTr="002954D1">
        <w:trPr>
          <w:trHeight w:val="284"/>
        </w:trPr>
        <w:tc>
          <w:tcPr>
            <w:tcW w:w="9747" w:type="dxa"/>
            <w:shd w:val="clear" w:color="auto" w:fill="465F9D"/>
          </w:tcPr>
          <w:p w14:paraId="53A72AD5" w14:textId="77777777" w:rsidR="00000053" w:rsidRPr="002954D1" w:rsidRDefault="002954D1">
            <w:pPr>
              <w:jc w:val="both"/>
              <w:rPr>
                <w:rFonts w:ascii="Arial" w:hAnsi="Arial" w:cs="Arial"/>
                <w:b/>
                <w:bCs/>
                <w:color w:val="FFFFFF"/>
                <w:sz w:val="22"/>
                <w:szCs w:val="22"/>
              </w:rPr>
            </w:pPr>
            <w:r w:rsidRPr="002954D1">
              <w:rPr>
                <w:rFonts w:ascii="Arial" w:hAnsi="Arial" w:cs="Arial"/>
              </w:rPr>
              <w:br w:type="page"/>
            </w:r>
            <w:r w:rsidR="001F2CCA" w:rsidRPr="002954D1">
              <w:rPr>
                <w:rFonts w:ascii="Arial" w:hAnsi="Arial" w:cs="Arial"/>
                <w:b/>
                <w:bCs/>
                <w:color w:val="FFFFFF"/>
                <w:sz w:val="22"/>
                <w:szCs w:val="22"/>
              </w:rPr>
              <w:t>E - Renseignements relatifs à l’aptitude à exercer l’activité professionnelle concernée par le contrat</w:t>
            </w:r>
          </w:p>
        </w:tc>
      </w:tr>
    </w:tbl>
    <w:p w14:paraId="112E7A9C" w14:textId="77777777" w:rsidR="00000053" w:rsidRPr="002954D1" w:rsidRDefault="00000053">
      <w:pPr>
        <w:tabs>
          <w:tab w:val="left" w:pos="-142"/>
          <w:tab w:val="left" w:pos="4111"/>
        </w:tabs>
        <w:rPr>
          <w:rFonts w:ascii="Arial" w:hAnsi="Arial" w:cs="Arial"/>
          <w:b/>
          <w:bCs/>
          <w:sz w:val="22"/>
          <w:szCs w:val="22"/>
        </w:rPr>
      </w:pPr>
    </w:p>
    <w:p w14:paraId="3F22695F" w14:textId="77777777" w:rsidR="00000053" w:rsidRPr="002954D1" w:rsidRDefault="001F2CCA" w:rsidP="002954D1">
      <w:pPr>
        <w:pStyle w:val="En-tte"/>
        <w:tabs>
          <w:tab w:val="clear" w:pos="4536"/>
          <w:tab w:val="clear" w:pos="9072"/>
          <w:tab w:val="left" w:pos="0"/>
          <w:tab w:val="left" w:pos="2160"/>
        </w:tabs>
        <w:rPr>
          <w:rFonts w:ascii="Arial" w:hAnsi="Arial" w:cs="Arial"/>
          <w:i/>
          <w:iCs/>
          <w:szCs w:val="18"/>
        </w:rPr>
      </w:pPr>
      <w:r w:rsidRPr="002954D1">
        <w:rPr>
          <w:rFonts w:ascii="Arial" w:hAnsi="Arial" w:cs="Arial"/>
          <w:i/>
          <w:iCs/>
          <w:szCs w:val="18"/>
        </w:rPr>
        <w:t>Le candidat ne fournit que les renseignements demandés par l’acheteur au titre de l’aptitude à exercer l’activité professionnelle.</w:t>
      </w:r>
    </w:p>
    <w:p w14:paraId="26312BEB" w14:textId="77777777" w:rsidR="00000053" w:rsidRPr="002954D1" w:rsidRDefault="001F2CCA">
      <w:pPr>
        <w:pStyle w:val="En-tte"/>
        <w:tabs>
          <w:tab w:val="clear" w:pos="4536"/>
          <w:tab w:val="clear" w:pos="9072"/>
          <w:tab w:val="left" w:pos="0"/>
          <w:tab w:val="left" w:pos="2160"/>
        </w:tabs>
        <w:jc w:val="center"/>
        <w:rPr>
          <w:rFonts w:ascii="Arial" w:hAnsi="Arial" w:cs="Arial"/>
          <w:b/>
          <w:bCs/>
          <w:sz w:val="22"/>
        </w:rPr>
      </w:pPr>
      <w:r w:rsidRPr="002954D1">
        <w:rPr>
          <w:rFonts w:ascii="Arial" w:hAnsi="Arial" w:cs="Arial"/>
          <w:i/>
          <w:iCs/>
          <w:sz w:val="18"/>
          <w:szCs w:val="18"/>
        </w:rPr>
        <w:t>(En cas de MDS, les documents de preuve sont à fournir avec la candidature, sauf cas particulier de la rubrique E3)</w:t>
      </w:r>
    </w:p>
    <w:p w14:paraId="476E9802" w14:textId="77777777" w:rsidR="00000053" w:rsidRPr="002954D1" w:rsidRDefault="00000053">
      <w:pPr>
        <w:rPr>
          <w:rFonts w:ascii="Arial" w:hAnsi="Arial" w:cs="Arial"/>
        </w:rPr>
      </w:pPr>
    </w:p>
    <w:p w14:paraId="78CA630F"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E1 - Renseignements sur l’inscription sur un registre professionnel :</w:t>
      </w:r>
    </w:p>
    <w:p w14:paraId="07472A98" w14:textId="77777777" w:rsidR="00000053" w:rsidRPr="002954D1" w:rsidRDefault="00000053">
      <w:pPr>
        <w:jc w:val="both"/>
        <w:rPr>
          <w:rFonts w:ascii="Arial" w:hAnsi="Arial" w:cs="Arial"/>
          <w:i/>
          <w:sz w:val="18"/>
        </w:rPr>
      </w:pPr>
    </w:p>
    <w:p w14:paraId="5039AB4F" w14:textId="77777777" w:rsidR="00000053" w:rsidRPr="002954D1" w:rsidRDefault="00000053">
      <w:pPr>
        <w:jc w:val="both"/>
        <w:rPr>
          <w:rFonts w:ascii="Arial" w:hAnsi="Arial" w:cs="Arial"/>
          <w:i/>
          <w:sz w:val="18"/>
        </w:rPr>
      </w:pPr>
    </w:p>
    <w:p w14:paraId="4F6DE857" w14:textId="77777777" w:rsidR="00000053" w:rsidRPr="002954D1" w:rsidRDefault="00000053">
      <w:pPr>
        <w:jc w:val="both"/>
        <w:rPr>
          <w:rFonts w:ascii="Arial" w:hAnsi="Arial" w:cs="Arial"/>
          <w:i/>
          <w:sz w:val="18"/>
        </w:rPr>
      </w:pPr>
    </w:p>
    <w:p w14:paraId="467727FF" w14:textId="77777777" w:rsidR="00000053" w:rsidRPr="002954D1" w:rsidRDefault="00000053">
      <w:pPr>
        <w:jc w:val="both"/>
        <w:rPr>
          <w:rFonts w:ascii="Arial" w:hAnsi="Arial" w:cs="Arial"/>
          <w:i/>
          <w:sz w:val="18"/>
        </w:rPr>
      </w:pPr>
    </w:p>
    <w:p w14:paraId="64464C08" w14:textId="77777777" w:rsidR="00000053" w:rsidRPr="002954D1" w:rsidRDefault="00000053">
      <w:pPr>
        <w:jc w:val="both"/>
        <w:rPr>
          <w:rFonts w:ascii="Arial" w:hAnsi="Arial" w:cs="Arial"/>
          <w:i/>
          <w:sz w:val="18"/>
        </w:rPr>
      </w:pPr>
    </w:p>
    <w:p w14:paraId="77DFCC68" w14:textId="77777777" w:rsidR="00000053" w:rsidRPr="002954D1" w:rsidRDefault="00000053">
      <w:pPr>
        <w:jc w:val="both"/>
        <w:rPr>
          <w:rFonts w:ascii="Arial" w:hAnsi="Arial" w:cs="Arial"/>
          <w:i/>
          <w:sz w:val="18"/>
        </w:rPr>
      </w:pPr>
    </w:p>
    <w:p w14:paraId="5FB1BB7F" w14:textId="77777777" w:rsidR="00000053" w:rsidRPr="002954D1" w:rsidRDefault="00000053">
      <w:pPr>
        <w:jc w:val="both"/>
        <w:rPr>
          <w:rFonts w:ascii="Arial" w:hAnsi="Arial" w:cs="Arial"/>
          <w:i/>
          <w:sz w:val="18"/>
        </w:rPr>
      </w:pPr>
    </w:p>
    <w:p w14:paraId="4072F1F2"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4B89F97" w14:textId="77777777" w:rsidR="00000053" w:rsidRPr="002954D1" w:rsidRDefault="00000053">
      <w:pPr>
        <w:jc w:val="both"/>
        <w:rPr>
          <w:rFonts w:ascii="Arial" w:hAnsi="Arial" w:cs="Arial"/>
          <w:i/>
          <w:sz w:val="18"/>
        </w:rPr>
      </w:pPr>
    </w:p>
    <w:p w14:paraId="09CF330F" w14:textId="77777777" w:rsidR="00000053" w:rsidRPr="002954D1" w:rsidRDefault="00000053">
      <w:pPr>
        <w:jc w:val="both"/>
        <w:rPr>
          <w:rFonts w:ascii="Arial" w:hAnsi="Arial" w:cs="Arial"/>
          <w:i/>
          <w:sz w:val="18"/>
        </w:rPr>
      </w:pPr>
    </w:p>
    <w:p w14:paraId="6CE679B3" w14:textId="77777777" w:rsidR="00000053" w:rsidRPr="002954D1" w:rsidRDefault="00000053">
      <w:pPr>
        <w:jc w:val="both"/>
        <w:rPr>
          <w:rFonts w:ascii="Arial" w:hAnsi="Arial" w:cs="Arial"/>
          <w:i/>
          <w:sz w:val="18"/>
        </w:rPr>
      </w:pPr>
    </w:p>
    <w:p w14:paraId="60D7AB28" w14:textId="77777777" w:rsidR="00000053" w:rsidRPr="002954D1" w:rsidRDefault="00000053">
      <w:pPr>
        <w:jc w:val="both"/>
        <w:rPr>
          <w:rFonts w:ascii="Arial" w:hAnsi="Arial" w:cs="Arial"/>
          <w:i/>
          <w:sz w:val="18"/>
        </w:rPr>
      </w:pPr>
    </w:p>
    <w:p w14:paraId="4CCE035C" w14:textId="77777777" w:rsidR="00000053" w:rsidRPr="002954D1" w:rsidRDefault="00000053">
      <w:pPr>
        <w:jc w:val="both"/>
        <w:rPr>
          <w:rFonts w:ascii="Arial" w:hAnsi="Arial" w:cs="Arial"/>
          <w:i/>
          <w:sz w:val="18"/>
        </w:rPr>
      </w:pPr>
    </w:p>
    <w:p w14:paraId="1663B47F" w14:textId="77777777" w:rsidR="00000053" w:rsidRPr="002954D1" w:rsidRDefault="00000053">
      <w:pPr>
        <w:jc w:val="both"/>
        <w:rPr>
          <w:rFonts w:ascii="Arial" w:hAnsi="Arial" w:cs="Arial"/>
          <w:i/>
          <w:sz w:val="18"/>
        </w:rPr>
      </w:pPr>
    </w:p>
    <w:p w14:paraId="0A1017F9" w14:textId="77777777" w:rsidR="00000053" w:rsidRPr="002954D1" w:rsidRDefault="00000053">
      <w:pPr>
        <w:jc w:val="both"/>
        <w:rPr>
          <w:rFonts w:ascii="Arial" w:hAnsi="Arial" w:cs="Arial"/>
          <w:i/>
          <w:sz w:val="18"/>
        </w:rPr>
      </w:pPr>
    </w:p>
    <w:p w14:paraId="267468E6" w14:textId="77777777" w:rsidR="00000053" w:rsidRPr="002954D1" w:rsidRDefault="00000053">
      <w:pPr>
        <w:jc w:val="both"/>
        <w:rPr>
          <w:rFonts w:ascii="Arial" w:hAnsi="Arial" w:cs="Arial"/>
          <w:i/>
          <w:sz w:val="18"/>
        </w:rPr>
      </w:pPr>
    </w:p>
    <w:p w14:paraId="5AE9174B" w14:textId="77777777" w:rsidR="00000053" w:rsidRPr="002954D1" w:rsidRDefault="00000053">
      <w:pPr>
        <w:pStyle w:val="En-tte"/>
        <w:tabs>
          <w:tab w:val="clear" w:pos="4536"/>
          <w:tab w:val="clear" w:pos="9072"/>
          <w:tab w:val="left" w:pos="0"/>
          <w:tab w:val="left" w:pos="2160"/>
        </w:tabs>
        <w:jc w:val="both"/>
        <w:rPr>
          <w:rFonts w:ascii="Arial" w:hAnsi="Arial" w:cs="Arial"/>
          <w:i/>
          <w:sz w:val="18"/>
        </w:rPr>
      </w:pPr>
    </w:p>
    <w:p w14:paraId="3B2F8CFC" w14:textId="77777777" w:rsidR="00000053" w:rsidRPr="002954D1" w:rsidRDefault="00000053">
      <w:pPr>
        <w:pStyle w:val="En-tte"/>
        <w:tabs>
          <w:tab w:val="clear" w:pos="4536"/>
          <w:tab w:val="clear" w:pos="9072"/>
          <w:tab w:val="left" w:pos="0"/>
          <w:tab w:val="left" w:pos="2160"/>
        </w:tabs>
        <w:jc w:val="both"/>
        <w:rPr>
          <w:rFonts w:ascii="Arial" w:hAnsi="Arial" w:cs="Arial"/>
          <w:b/>
          <w:bCs/>
          <w:sz w:val="22"/>
          <w:szCs w:val="22"/>
        </w:rPr>
      </w:pPr>
    </w:p>
    <w:p w14:paraId="2A40793D"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0677DCE6"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3F621ED3" w14:textId="77777777" w:rsidR="00000053" w:rsidRPr="002954D1" w:rsidRDefault="00000053">
      <w:pPr>
        <w:jc w:val="both"/>
        <w:rPr>
          <w:rFonts w:ascii="Arial" w:hAnsi="Arial" w:cs="Arial"/>
          <w:sz w:val="18"/>
        </w:rPr>
      </w:pPr>
    </w:p>
    <w:p w14:paraId="32455221" w14:textId="77777777" w:rsidR="00000053" w:rsidRPr="002954D1" w:rsidRDefault="001F2CCA">
      <w:pPr>
        <w:ind w:left="284"/>
        <w:jc w:val="both"/>
        <w:rPr>
          <w:rFonts w:ascii="Arial" w:hAnsi="Arial" w:cs="Arial"/>
          <w:sz w:val="16"/>
        </w:rPr>
      </w:pPr>
      <w:r w:rsidRPr="002954D1">
        <w:rPr>
          <w:rFonts w:ascii="Arial" w:hAnsi="Arial" w:cs="Arial"/>
          <w:sz w:val="16"/>
        </w:rPr>
        <w:t>- Adresse(s) internet :</w:t>
      </w:r>
    </w:p>
    <w:p w14:paraId="286C8EC9" w14:textId="77777777" w:rsidR="00000053" w:rsidRPr="002954D1" w:rsidRDefault="00000053">
      <w:pPr>
        <w:ind w:left="284"/>
        <w:jc w:val="both"/>
        <w:rPr>
          <w:rFonts w:ascii="Arial" w:hAnsi="Arial" w:cs="Arial"/>
          <w:sz w:val="16"/>
        </w:rPr>
      </w:pPr>
    </w:p>
    <w:p w14:paraId="67AE83D8" w14:textId="77777777" w:rsidR="00000053" w:rsidRPr="002954D1" w:rsidRDefault="00000053">
      <w:pPr>
        <w:ind w:left="284"/>
        <w:jc w:val="both"/>
        <w:rPr>
          <w:rFonts w:ascii="Arial" w:hAnsi="Arial" w:cs="Arial"/>
          <w:sz w:val="16"/>
        </w:rPr>
      </w:pPr>
    </w:p>
    <w:p w14:paraId="2D04D29B" w14:textId="77777777" w:rsidR="00000053" w:rsidRPr="002954D1" w:rsidRDefault="00000053">
      <w:pPr>
        <w:ind w:left="284"/>
        <w:jc w:val="both"/>
        <w:rPr>
          <w:rFonts w:ascii="Arial" w:hAnsi="Arial" w:cs="Arial"/>
          <w:sz w:val="16"/>
        </w:rPr>
      </w:pPr>
    </w:p>
    <w:p w14:paraId="2D1055AF" w14:textId="77777777" w:rsidR="00000053" w:rsidRPr="002954D1" w:rsidRDefault="001F2CCA">
      <w:pPr>
        <w:ind w:left="284"/>
        <w:jc w:val="both"/>
        <w:rPr>
          <w:rFonts w:ascii="Arial" w:hAnsi="Arial" w:cs="Arial"/>
          <w:sz w:val="16"/>
        </w:rPr>
      </w:pPr>
      <w:r w:rsidRPr="002954D1">
        <w:rPr>
          <w:rFonts w:ascii="Arial" w:hAnsi="Arial" w:cs="Arial"/>
          <w:sz w:val="16"/>
        </w:rPr>
        <w:t>- Renseignements nécessaires pour y accéder :</w:t>
      </w:r>
    </w:p>
    <w:p w14:paraId="66B3D817" w14:textId="77777777" w:rsidR="00000053" w:rsidRPr="002954D1" w:rsidRDefault="00000053">
      <w:pPr>
        <w:ind w:left="284"/>
        <w:jc w:val="both"/>
        <w:rPr>
          <w:rFonts w:ascii="Arial" w:hAnsi="Arial" w:cs="Arial"/>
          <w:sz w:val="16"/>
        </w:rPr>
      </w:pPr>
    </w:p>
    <w:p w14:paraId="1C75C911" w14:textId="77777777" w:rsidR="00000053" w:rsidRPr="002954D1" w:rsidRDefault="00000053">
      <w:pPr>
        <w:ind w:left="284"/>
        <w:jc w:val="both"/>
        <w:rPr>
          <w:rFonts w:ascii="Arial" w:hAnsi="Arial" w:cs="Arial"/>
          <w:sz w:val="16"/>
        </w:rPr>
      </w:pPr>
    </w:p>
    <w:p w14:paraId="6DAF5B6D" w14:textId="77777777" w:rsidR="00000053" w:rsidRPr="002954D1" w:rsidRDefault="00000053">
      <w:pPr>
        <w:ind w:left="284"/>
        <w:jc w:val="both"/>
        <w:rPr>
          <w:rFonts w:ascii="Arial" w:hAnsi="Arial" w:cs="Arial"/>
          <w:sz w:val="16"/>
        </w:rPr>
      </w:pPr>
    </w:p>
    <w:p w14:paraId="7B536505" w14:textId="77777777" w:rsidR="00000053" w:rsidRPr="002954D1" w:rsidRDefault="00000053">
      <w:pPr>
        <w:ind w:left="284"/>
        <w:jc w:val="both"/>
        <w:rPr>
          <w:rFonts w:ascii="Arial" w:hAnsi="Arial" w:cs="Arial"/>
          <w:sz w:val="16"/>
        </w:rPr>
      </w:pPr>
    </w:p>
    <w:p w14:paraId="49577DE8" w14:textId="77777777" w:rsidR="00000053" w:rsidRPr="002954D1" w:rsidRDefault="00000053">
      <w:pPr>
        <w:ind w:left="284"/>
        <w:jc w:val="both"/>
        <w:rPr>
          <w:rFonts w:ascii="Arial" w:hAnsi="Arial" w:cs="Arial"/>
          <w:sz w:val="16"/>
        </w:rPr>
      </w:pPr>
    </w:p>
    <w:p w14:paraId="3C860852" w14:textId="77777777" w:rsidR="002954D1" w:rsidRDefault="002954D1">
      <w: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00053" w:rsidRPr="002954D1" w14:paraId="1DD9A577" w14:textId="77777777">
        <w:trPr>
          <w:trHeight w:val="653"/>
        </w:trPr>
        <w:tc>
          <w:tcPr>
            <w:tcW w:w="9994" w:type="dxa"/>
            <w:shd w:val="clear" w:color="auto" w:fill="465F9D"/>
          </w:tcPr>
          <w:p w14:paraId="7CF9FFDC"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lastRenderedPageBreak/>
              <w:t>F - Renseignements relatifs à la capacité économique et financière du candidat individuel ou du membre du groupement</w:t>
            </w:r>
          </w:p>
        </w:tc>
      </w:tr>
    </w:tbl>
    <w:p w14:paraId="41AD9A86"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C0DEDC8"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économique et financière.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F4)</w:t>
      </w:r>
    </w:p>
    <w:p w14:paraId="7D67E918" w14:textId="77777777" w:rsidR="00000053" w:rsidRPr="002954D1" w:rsidRDefault="00000053">
      <w:pPr>
        <w:ind w:left="284"/>
        <w:rPr>
          <w:rFonts w:ascii="Arial" w:hAnsi="Arial" w:cs="Arial"/>
        </w:rPr>
      </w:pPr>
    </w:p>
    <w:p w14:paraId="16663CF3" w14:textId="77777777" w:rsidR="00000053" w:rsidRPr="002954D1" w:rsidRDefault="001F2CCA">
      <w:pPr>
        <w:pStyle w:val="En-tte"/>
        <w:tabs>
          <w:tab w:val="clear" w:pos="4536"/>
          <w:tab w:val="clear" w:pos="9072"/>
          <w:tab w:val="left" w:pos="0"/>
          <w:tab w:val="left" w:pos="2160"/>
        </w:tabs>
        <w:rPr>
          <w:rFonts w:ascii="Arial" w:hAnsi="Arial" w:cs="Arial"/>
          <w:iCs/>
        </w:rPr>
      </w:pPr>
      <w:r w:rsidRPr="002954D1">
        <w:rPr>
          <w:rFonts w:ascii="Arial" w:hAnsi="Arial" w:cs="Arial"/>
          <w:b/>
          <w:bCs/>
          <w:sz w:val="22"/>
          <w:szCs w:val="22"/>
        </w:rPr>
        <w:t>F1 - Chiffres d’affaires hors taxes des trois derniers exercices disponibles</w:t>
      </w:r>
    </w:p>
    <w:p w14:paraId="6B3CFA3C" w14:textId="77777777" w:rsidR="00000053" w:rsidRPr="002954D1" w:rsidRDefault="0000005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00053" w:rsidRPr="002954D1" w14:paraId="0117F840"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1D58C656" w14:textId="77777777" w:rsidR="00000053" w:rsidRPr="002954D1" w:rsidRDefault="0000005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1BD9281"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0AA40B9"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E81B55F"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r>
      <w:tr w:rsidR="00000053" w:rsidRPr="002954D1" w14:paraId="52A985B9"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0F9B50BF"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Chiffre d’affaires global </w:t>
            </w:r>
            <w:r w:rsidRPr="002954D1">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4756A48" w14:textId="77777777" w:rsidR="00000053" w:rsidRPr="002954D1" w:rsidRDefault="00000053">
            <w:pPr>
              <w:tabs>
                <w:tab w:val="left" w:pos="864"/>
              </w:tabs>
              <w:snapToGrid w:val="0"/>
              <w:spacing w:before="120" w:after="120"/>
              <w:rPr>
                <w:rFonts w:ascii="Arial" w:hAnsi="Arial" w:cs="Arial"/>
                <w:sz w:val="16"/>
                <w:szCs w:val="16"/>
              </w:rPr>
            </w:pPr>
          </w:p>
          <w:p w14:paraId="377B28A8" w14:textId="77777777" w:rsidR="00000053" w:rsidRPr="002954D1" w:rsidRDefault="0000005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0AD384C2" w14:textId="77777777" w:rsidR="00000053" w:rsidRPr="002954D1" w:rsidRDefault="00000053">
            <w:pPr>
              <w:tabs>
                <w:tab w:val="left" w:pos="864"/>
              </w:tabs>
              <w:snapToGrid w:val="0"/>
              <w:spacing w:before="120" w:after="12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F98C424" w14:textId="77777777" w:rsidR="00000053" w:rsidRPr="002954D1" w:rsidRDefault="00000053">
            <w:pPr>
              <w:tabs>
                <w:tab w:val="left" w:pos="864"/>
              </w:tabs>
              <w:snapToGrid w:val="0"/>
              <w:spacing w:before="120" w:after="120"/>
              <w:jc w:val="right"/>
              <w:rPr>
                <w:rFonts w:ascii="Arial" w:hAnsi="Arial" w:cs="Arial"/>
                <w:sz w:val="16"/>
                <w:szCs w:val="16"/>
              </w:rPr>
            </w:pPr>
          </w:p>
        </w:tc>
      </w:tr>
      <w:tr w:rsidR="00000053" w:rsidRPr="002954D1" w14:paraId="4579FB52" w14:textId="77777777">
        <w:trPr>
          <w:trHeight w:val="737"/>
        </w:trPr>
        <w:tc>
          <w:tcPr>
            <w:tcW w:w="2566" w:type="dxa"/>
            <w:tcBorders>
              <w:left w:val="single" w:sz="8" w:space="0" w:color="000000"/>
              <w:bottom w:val="single" w:sz="8" w:space="0" w:color="000000"/>
            </w:tcBorders>
            <w:shd w:val="clear" w:color="auto" w:fill="auto"/>
          </w:tcPr>
          <w:p w14:paraId="4C7BF2BB"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Part du chiffre d’affaires concernant les fournitures, services, ou travaux objet du marché </w:t>
            </w:r>
            <w:r w:rsidRPr="002954D1">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4A1BD8AF" w14:textId="77777777" w:rsidR="00000053" w:rsidRPr="002954D1" w:rsidRDefault="00000053">
            <w:pPr>
              <w:tabs>
                <w:tab w:val="left" w:pos="864"/>
              </w:tabs>
              <w:snapToGrid w:val="0"/>
              <w:spacing w:before="120" w:after="120"/>
              <w:rPr>
                <w:rFonts w:ascii="Arial" w:hAnsi="Arial" w:cs="Arial"/>
                <w:sz w:val="16"/>
                <w:szCs w:val="16"/>
              </w:rPr>
            </w:pPr>
          </w:p>
          <w:p w14:paraId="295488DE"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2B137794" w14:textId="77777777" w:rsidR="00000053" w:rsidRPr="002954D1" w:rsidRDefault="00000053">
            <w:pPr>
              <w:tabs>
                <w:tab w:val="left" w:pos="864"/>
              </w:tabs>
              <w:snapToGrid w:val="0"/>
              <w:spacing w:before="120" w:after="120"/>
              <w:jc w:val="right"/>
              <w:rPr>
                <w:rFonts w:ascii="Arial" w:hAnsi="Arial" w:cs="Arial"/>
                <w:sz w:val="16"/>
                <w:szCs w:val="16"/>
              </w:rPr>
            </w:pPr>
          </w:p>
          <w:p w14:paraId="24DF34D2"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21FA1DC7" w14:textId="77777777" w:rsidR="00000053" w:rsidRPr="002954D1" w:rsidRDefault="00000053">
            <w:pPr>
              <w:tabs>
                <w:tab w:val="left" w:pos="864"/>
              </w:tabs>
              <w:snapToGrid w:val="0"/>
              <w:spacing w:before="120" w:after="120"/>
              <w:jc w:val="right"/>
              <w:rPr>
                <w:rFonts w:ascii="Arial" w:hAnsi="Arial" w:cs="Arial"/>
                <w:sz w:val="16"/>
                <w:szCs w:val="16"/>
              </w:rPr>
            </w:pPr>
          </w:p>
          <w:p w14:paraId="13552BB2" w14:textId="77777777" w:rsidR="00000053" w:rsidRPr="002954D1" w:rsidRDefault="001F2CCA">
            <w:pPr>
              <w:tabs>
                <w:tab w:val="left" w:pos="864"/>
              </w:tabs>
              <w:snapToGrid w:val="0"/>
              <w:spacing w:before="120" w:after="120"/>
              <w:jc w:val="right"/>
              <w:rPr>
                <w:rFonts w:ascii="Arial" w:hAnsi="Arial" w:cs="Arial"/>
              </w:rPr>
            </w:pPr>
            <w:r w:rsidRPr="002954D1">
              <w:rPr>
                <w:rFonts w:ascii="Arial" w:hAnsi="Arial" w:cs="Arial"/>
                <w:sz w:val="16"/>
                <w:szCs w:val="16"/>
              </w:rPr>
              <w:t>%</w:t>
            </w:r>
          </w:p>
        </w:tc>
      </w:tr>
    </w:tbl>
    <w:p w14:paraId="73AB4058" w14:textId="77777777" w:rsidR="00000053" w:rsidRPr="002954D1" w:rsidRDefault="00000053">
      <w:pPr>
        <w:tabs>
          <w:tab w:val="left" w:pos="864"/>
        </w:tabs>
        <w:jc w:val="both"/>
        <w:rPr>
          <w:rFonts w:ascii="Arial" w:hAnsi="Arial" w:cs="Arial"/>
        </w:rPr>
      </w:pPr>
    </w:p>
    <w:p w14:paraId="0BD05BB8" w14:textId="77777777" w:rsidR="00000053" w:rsidRPr="002954D1" w:rsidRDefault="001F2CCA">
      <w:pPr>
        <w:tabs>
          <w:tab w:val="left" w:pos="864"/>
        </w:tabs>
        <w:jc w:val="both"/>
        <w:rPr>
          <w:rFonts w:ascii="Arial" w:hAnsi="Arial" w:cs="Arial"/>
        </w:rPr>
      </w:pPr>
      <w:r w:rsidRPr="002954D1">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535B5D1C" w14:textId="77777777" w:rsidR="00000053" w:rsidRPr="002954D1" w:rsidRDefault="00000053">
      <w:pPr>
        <w:tabs>
          <w:tab w:val="left" w:pos="864"/>
        </w:tabs>
        <w:jc w:val="both"/>
        <w:rPr>
          <w:rFonts w:ascii="Arial" w:hAnsi="Arial" w:cs="Arial"/>
        </w:rPr>
      </w:pPr>
    </w:p>
    <w:p w14:paraId="730FEF02" w14:textId="77777777" w:rsidR="00000053" w:rsidRPr="002954D1" w:rsidRDefault="001F2CCA">
      <w:pPr>
        <w:tabs>
          <w:tab w:val="left" w:pos="864"/>
        </w:tabs>
        <w:ind w:left="567"/>
        <w:jc w:val="both"/>
        <w:rPr>
          <w:rFonts w:ascii="Arial" w:hAnsi="Arial" w:cs="Arial"/>
        </w:rPr>
      </w:pPr>
      <w:r w:rsidRPr="002954D1">
        <w:rPr>
          <w:rFonts w:ascii="Arial" w:hAnsi="Arial" w:cs="Arial"/>
        </w:rPr>
        <w:t>……./…………./……</w:t>
      </w:r>
    </w:p>
    <w:p w14:paraId="455118E3" w14:textId="77777777" w:rsidR="00000053" w:rsidRPr="002954D1" w:rsidRDefault="00000053">
      <w:pPr>
        <w:tabs>
          <w:tab w:val="left" w:pos="864"/>
        </w:tabs>
        <w:jc w:val="both"/>
        <w:rPr>
          <w:rFonts w:ascii="Arial" w:hAnsi="Arial" w:cs="Arial"/>
        </w:rPr>
      </w:pPr>
    </w:p>
    <w:p w14:paraId="53348B5D"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F2 – Autres informations requises par l’acheteur au titre de la capacité économique et financière</w:t>
      </w:r>
    </w:p>
    <w:p w14:paraId="21D352E4" w14:textId="77777777" w:rsidR="00000053" w:rsidRPr="002954D1" w:rsidRDefault="001F2CCA">
      <w:pPr>
        <w:jc w:val="both"/>
        <w:rPr>
          <w:rFonts w:ascii="Arial" w:hAnsi="Arial" w:cs="Arial"/>
          <w:i/>
          <w:sz w:val="18"/>
        </w:rPr>
      </w:pPr>
      <w:r w:rsidRPr="002954D1">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31FC214"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F3 – Pour les marchés publics de travaux</w:t>
      </w:r>
    </w:p>
    <w:p w14:paraId="34655D85" w14:textId="77777777" w:rsidR="00000053" w:rsidRPr="002954D1" w:rsidRDefault="00000053">
      <w:pPr>
        <w:tabs>
          <w:tab w:val="left" w:pos="864"/>
        </w:tabs>
        <w:jc w:val="both"/>
        <w:rPr>
          <w:rFonts w:ascii="Arial" w:hAnsi="Arial" w:cs="Arial"/>
        </w:rPr>
      </w:pPr>
    </w:p>
    <w:p w14:paraId="2FC19281"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812981">
        <w:rPr>
          <w:rFonts w:ascii="Arial" w:hAnsi="Arial" w:cs="Arial"/>
        </w:rPr>
      </w:r>
      <w:r w:rsidR="00812981">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En cochant cette case, le candidat déclare qu’il aura souscrit un contrat d’assurance le couvrant au regard de la responsabilité décennale (</w:t>
      </w:r>
      <w:hyperlink r:id="rId37" w:history="1">
        <w:r w:rsidRPr="002954D1">
          <w:rPr>
            <w:rStyle w:val="Lienhypertexte"/>
            <w:rFonts w:ascii="Arial" w:hAnsi="Arial" w:cs="Arial"/>
            <w:sz w:val="18"/>
          </w:rPr>
          <w:t>article L. 241-1</w:t>
        </w:r>
      </w:hyperlink>
      <w:r w:rsidRPr="002954D1">
        <w:rPr>
          <w:rFonts w:ascii="Arial" w:hAnsi="Arial" w:cs="Arial"/>
          <w:sz w:val="18"/>
        </w:rPr>
        <w:t xml:space="preserve"> du code des assurances).</w:t>
      </w:r>
    </w:p>
    <w:p w14:paraId="301E3AE0" w14:textId="77777777" w:rsidR="00000053" w:rsidRPr="002954D1" w:rsidRDefault="001F2CCA">
      <w:pPr>
        <w:pStyle w:val="En-tte"/>
        <w:tabs>
          <w:tab w:val="clear" w:pos="4536"/>
          <w:tab w:val="clear" w:pos="9072"/>
          <w:tab w:val="left" w:pos="2160"/>
        </w:tabs>
        <w:ind w:left="567"/>
        <w:jc w:val="both"/>
        <w:rPr>
          <w:rFonts w:ascii="Arial" w:hAnsi="Arial" w:cs="Arial"/>
          <w:i/>
          <w:iCs/>
          <w:sz w:val="18"/>
          <w:szCs w:val="18"/>
        </w:rPr>
      </w:pPr>
      <w:r w:rsidRPr="002954D1">
        <w:rPr>
          <w:rFonts w:ascii="Arial" w:hAnsi="Arial" w:cs="Arial"/>
          <w:i/>
          <w:iCs/>
          <w:sz w:val="18"/>
          <w:szCs w:val="18"/>
        </w:rPr>
        <w:t>(</w:t>
      </w:r>
      <w:r w:rsidRPr="002954D1">
        <w:rPr>
          <w:rFonts w:ascii="Arial" w:hAnsi="Arial" w:cs="Arial"/>
          <w:i/>
          <w:iCs/>
          <w:sz w:val="18"/>
          <w:szCs w:val="18"/>
          <w:u w:val="single"/>
        </w:rPr>
        <w:t>Y compris en cas de MDS</w:t>
      </w:r>
      <w:r w:rsidRPr="002954D1">
        <w:rPr>
          <w:rFonts w:ascii="Arial" w:hAnsi="Arial" w:cs="Arial"/>
          <w:i/>
          <w:iCs/>
          <w:sz w:val="18"/>
          <w:szCs w:val="18"/>
        </w:rPr>
        <w:t xml:space="preserve">, les documents de preuve ne seront </w:t>
      </w:r>
      <w:proofErr w:type="gramStart"/>
      <w:r w:rsidRPr="002954D1">
        <w:rPr>
          <w:rFonts w:ascii="Arial" w:hAnsi="Arial" w:cs="Arial"/>
          <w:i/>
          <w:iCs/>
          <w:sz w:val="18"/>
          <w:szCs w:val="18"/>
        </w:rPr>
        <w:t>sollicité</w:t>
      </w:r>
      <w:proofErr w:type="gramEnd"/>
      <w:r w:rsidRPr="002954D1">
        <w:rPr>
          <w:rFonts w:ascii="Arial" w:hAnsi="Arial" w:cs="Arial"/>
          <w:i/>
          <w:iCs/>
          <w:sz w:val="18"/>
          <w:szCs w:val="18"/>
        </w:rPr>
        <w:t xml:space="preserve"> sur ce point qu’avant l’attribution du marché public)</w:t>
      </w:r>
    </w:p>
    <w:p w14:paraId="12C57F51"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DB1F508"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F4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p>
    <w:p w14:paraId="6F120CFE" w14:textId="77777777" w:rsidR="00000053" w:rsidRPr="002954D1" w:rsidRDefault="00000053">
      <w:pPr>
        <w:tabs>
          <w:tab w:val="left" w:pos="864"/>
        </w:tabs>
        <w:jc w:val="both"/>
        <w:rPr>
          <w:rFonts w:ascii="Arial" w:hAnsi="Arial" w:cs="Arial"/>
        </w:rPr>
      </w:pPr>
    </w:p>
    <w:p w14:paraId="22896B5B" w14:textId="77777777" w:rsidR="00000053" w:rsidRPr="002954D1" w:rsidRDefault="001F2CCA">
      <w:pPr>
        <w:jc w:val="both"/>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0CE837EF"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43B6964E" w14:textId="77777777" w:rsidR="00000053" w:rsidRPr="002954D1" w:rsidRDefault="00000053">
      <w:pPr>
        <w:rPr>
          <w:rFonts w:ascii="Arial" w:hAnsi="Arial" w:cs="Arial"/>
          <w:sz w:val="18"/>
        </w:rPr>
      </w:pPr>
    </w:p>
    <w:p w14:paraId="4EB0F6F1"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75FE55C3" w14:textId="77777777" w:rsidR="00000053" w:rsidRPr="002954D1" w:rsidRDefault="00000053">
      <w:pPr>
        <w:ind w:left="284"/>
        <w:rPr>
          <w:rFonts w:ascii="Arial" w:hAnsi="Arial" w:cs="Arial"/>
          <w:sz w:val="16"/>
        </w:rPr>
      </w:pPr>
    </w:p>
    <w:p w14:paraId="392D0E5B" w14:textId="77777777" w:rsidR="00000053" w:rsidRPr="002954D1" w:rsidRDefault="00000053">
      <w:pPr>
        <w:ind w:left="284"/>
        <w:rPr>
          <w:rFonts w:ascii="Arial" w:hAnsi="Arial" w:cs="Arial"/>
          <w:sz w:val="16"/>
        </w:rPr>
      </w:pPr>
    </w:p>
    <w:p w14:paraId="108C7DEC" w14:textId="77777777" w:rsidR="00000053" w:rsidRPr="002954D1" w:rsidRDefault="00000053">
      <w:pPr>
        <w:ind w:left="284"/>
        <w:rPr>
          <w:rFonts w:ascii="Arial" w:hAnsi="Arial" w:cs="Arial"/>
          <w:sz w:val="16"/>
        </w:rPr>
      </w:pPr>
    </w:p>
    <w:p w14:paraId="78C7776F"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173DE014" w14:textId="77777777" w:rsidR="00000053" w:rsidRPr="002954D1" w:rsidRDefault="00000053">
      <w:pPr>
        <w:ind w:left="284"/>
        <w:rPr>
          <w:rFonts w:ascii="Arial" w:hAnsi="Arial" w:cs="Arial"/>
        </w:rPr>
      </w:pPr>
    </w:p>
    <w:p w14:paraId="3BCA1165" w14:textId="77777777" w:rsidR="00000053" w:rsidRPr="002954D1" w:rsidRDefault="00000053">
      <w:pPr>
        <w:ind w:left="284"/>
        <w:rPr>
          <w:rFonts w:ascii="Arial" w:hAnsi="Arial" w:cs="Arial"/>
        </w:rPr>
      </w:pPr>
    </w:p>
    <w:p w14:paraId="520A1706" w14:textId="77777777" w:rsidR="00000053" w:rsidRPr="002954D1" w:rsidRDefault="00000053">
      <w:pPr>
        <w:ind w:left="284"/>
        <w:rPr>
          <w:rFonts w:ascii="Arial" w:hAnsi="Arial" w:cs="Arial"/>
        </w:rPr>
      </w:pPr>
    </w:p>
    <w:p w14:paraId="68221805" w14:textId="77777777" w:rsidR="00000053" w:rsidRPr="002954D1" w:rsidRDefault="00000053">
      <w:pPr>
        <w:rPr>
          <w:rFonts w:ascii="Arial" w:hAnsi="Arial" w:cs="Arial"/>
        </w:rPr>
      </w:pPr>
    </w:p>
    <w:p w14:paraId="7F0065A8" w14:textId="77777777" w:rsidR="002954D1" w:rsidRDefault="002954D1">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012622AB" w14:textId="77777777">
        <w:tc>
          <w:tcPr>
            <w:tcW w:w="9852" w:type="dxa"/>
            <w:shd w:val="clear" w:color="auto" w:fill="465F9D"/>
          </w:tcPr>
          <w:p w14:paraId="4D48E92C"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lastRenderedPageBreak/>
              <w:t>G - Renseignements relatifs à la capacité technique et professionnelle du candidat individuel ou du membre du groupement</w:t>
            </w:r>
          </w:p>
        </w:tc>
      </w:tr>
    </w:tbl>
    <w:p w14:paraId="2F0C99E4"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1789A45"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technique et professionnelle.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G2.)</w:t>
      </w:r>
    </w:p>
    <w:p w14:paraId="5AC31142"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0879FE6A"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G1 - Le candidat ne fournit que les renseignements demandés par l’acheteur au titre de la capacité technique et professionnelle, qu’il peut récapituler ici</w:t>
      </w:r>
    </w:p>
    <w:p w14:paraId="4B21D3D1" w14:textId="77777777" w:rsidR="00000053" w:rsidRPr="002954D1" w:rsidRDefault="00000053">
      <w:pPr>
        <w:pStyle w:val="En-tte"/>
        <w:tabs>
          <w:tab w:val="clear" w:pos="4536"/>
          <w:tab w:val="clear" w:pos="9072"/>
          <w:tab w:val="left" w:pos="864"/>
        </w:tabs>
        <w:rPr>
          <w:rFonts w:ascii="Arial" w:hAnsi="Arial" w:cs="Arial"/>
        </w:rPr>
      </w:pPr>
    </w:p>
    <w:p w14:paraId="6BC7D250" w14:textId="77777777" w:rsidR="00000053" w:rsidRPr="002954D1" w:rsidRDefault="00000053">
      <w:pPr>
        <w:pStyle w:val="En-tte"/>
        <w:tabs>
          <w:tab w:val="clear" w:pos="4536"/>
          <w:tab w:val="clear" w:pos="9072"/>
          <w:tab w:val="left" w:pos="864"/>
        </w:tabs>
        <w:rPr>
          <w:rFonts w:ascii="Arial" w:hAnsi="Arial" w:cs="Arial"/>
        </w:rPr>
      </w:pPr>
    </w:p>
    <w:p w14:paraId="6BDC3BA6" w14:textId="77777777" w:rsidR="00000053" w:rsidRPr="002954D1" w:rsidRDefault="00000053">
      <w:pPr>
        <w:pStyle w:val="En-tte"/>
        <w:tabs>
          <w:tab w:val="clear" w:pos="4536"/>
          <w:tab w:val="clear" w:pos="9072"/>
          <w:tab w:val="left" w:pos="864"/>
        </w:tabs>
        <w:rPr>
          <w:rFonts w:ascii="Arial" w:hAnsi="Arial" w:cs="Arial"/>
        </w:rPr>
      </w:pPr>
    </w:p>
    <w:p w14:paraId="7AE9416B" w14:textId="77777777" w:rsidR="00000053" w:rsidRPr="002954D1" w:rsidRDefault="00000053">
      <w:pPr>
        <w:pStyle w:val="En-tte"/>
        <w:tabs>
          <w:tab w:val="clear" w:pos="4536"/>
          <w:tab w:val="clear" w:pos="9072"/>
          <w:tab w:val="left" w:pos="864"/>
        </w:tabs>
        <w:rPr>
          <w:rFonts w:ascii="Arial" w:hAnsi="Arial" w:cs="Arial"/>
        </w:rPr>
      </w:pPr>
    </w:p>
    <w:p w14:paraId="617F9849" w14:textId="77777777" w:rsidR="00000053" w:rsidRPr="002954D1" w:rsidRDefault="00000053">
      <w:pPr>
        <w:pStyle w:val="En-tte"/>
        <w:tabs>
          <w:tab w:val="clear" w:pos="4536"/>
          <w:tab w:val="clear" w:pos="9072"/>
          <w:tab w:val="left" w:pos="864"/>
        </w:tabs>
        <w:rPr>
          <w:rFonts w:ascii="Arial" w:hAnsi="Arial" w:cs="Arial"/>
        </w:rPr>
      </w:pPr>
    </w:p>
    <w:p w14:paraId="77021071"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G2 -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253DBCC8" w14:textId="77777777" w:rsidR="00000053" w:rsidRPr="002954D1" w:rsidRDefault="00000053">
      <w:pPr>
        <w:pStyle w:val="En-tte"/>
        <w:tabs>
          <w:tab w:val="clear" w:pos="4536"/>
          <w:tab w:val="clear" w:pos="9072"/>
          <w:tab w:val="left" w:pos="864"/>
        </w:tabs>
        <w:rPr>
          <w:rFonts w:ascii="Arial" w:hAnsi="Arial" w:cs="Arial"/>
        </w:rPr>
      </w:pPr>
    </w:p>
    <w:p w14:paraId="4C8016B4" w14:textId="77777777" w:rsidR="00000053" w:rsidRPr="002954D1" w:rsidRDefault="001F2CCA">
      <w:pPr>
        <w:pStyle w:val="En-tte"/>
        <w:tabs>
          <w:tab w:val="left" w:pos="864"/>
        </w:tabs>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68F3CD42"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6C163CF5" w14:textId="77777777" w:rsidR="00000053" w:rsidRPr="002954D1" w:rsidRDefault="00000053">
      <w:pPr>
        <w:pStyle w:val="En-tte"/>
        <w:tabs>
          <w:tab w:val="left" w:pos="864"/>
        </w:tabs>
        <w:rPr>
          <w:rFonts w:ascii="Arial" w:hAnsi="Arial" w:cs="Arial"/>
        </w:rPr>
      </w:pPr>
    </w:p>
    <w:p w14:paraId="2C2D76FF"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673ACF01" w14:textId="77777777" w:rsidR="00000053" w:rsidRPr="002954D1" w:rsidRDefault="00000053">
      <w:pPr>
        <w:pStyle w:val="En-tte"/>
        <w:tabs>
          <w:tab w:val="left" w:pos="864"/>
        </w:tabs>
        <w:rPr>
          <w:rFonts w:ascii="Arial" w:hAnsi="Arial" w:cs="Arial"/>
        </w:rPr>
      </w:pPr>
    </w:p>
    <w:p w14:paraId="5624464F" w14:textId="77777777" w:rsidR="00000053" w:rsidRPr="002954D1" w:rsidRDefault="00000053">
      <w:pPr>
        <w:pStyle w:val="En-tte"/>
        <w:tabs>
          <w:tab w:val="left" w:pos="864"/>
        </w:tabs>
        <w:rPr>
          <w:rFonts w:ascii="Arial" w:hAnsi="Arial" w:cs="Arial"/>
        </w:rPr>
      </w:pPr>
    </w:p>
    <w:p w14:paraId="48AA2296"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41FD9ED2" w14:textId="77777777" w:rsidR="00000053" w:rsidRPr="002954D1" w:rsidRDefault="00000053">
      <w:pPr>
        <w:ind w:left="284"/>
        <w:rPr>
          <w:rFonts w:ascii="Arial" w:hAnsi="Arial" w:cs="Arial"/>
          <w:sz w:val="16"/>
        </w:rPr>
      </w:pPr>
    </w:p>
    <w:p w14:paraId="39C2BF52" w14:textId="77777777" w:rsidR="00000053" w:rsidRPr="002954D1" w:rsidRDefault="00000053">
      <w:pPr>
        <w:ind w:left="284"/>
        <w:rPr>
          <w:rFonts w:ascii="Arial" w:hAnsi="Arial" w:cs="Arial"/>
        </w:rPr>
      </w:pPr>
    </w:p>
    <w:p w14:paraId="7F328F3E" w14:textId="77777777" w:rsidR="00000053" w:rsidRPr="002954D1" w:rsidRDefault="00000053">
      <w:pPr>
        <w:pStyle w:val="En-tte"/>
        <w:tabs>
          <w:tab w:val="left" w:pos="864"/>
        </w:tabs>
        <w:rPr>
          <w:rFonts w:ascii="Arial" w:hAnsi="Arial"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22A5AFCA" w14:textId="77777777">
        <w:trPr>
          <w:trHeight w:val="712"/>
        </w:trPr>
        <w:tc>
          <w:tcPr>
            <w:tcW w:w="9710" w:type="dxa"/>
            <w:shd w:val="clear" w:color="auto" w:fill="465F9D"/>
          </w:tcPr>
          <w:p w14:paraId="51AE3149" w14:textId="77777777" w:rsidR="00000053" w:rsidRPr="002954D1" w:rsidRDefault="001F2CCA">
            <w:pPr>
              <w:tabs>
                <w:tab w:val="left" w:pos="-142"/>
              </w:tabs>
              <w:jc w:val="both"/>
              <w:rPr>
                <w:rFonts w:ascii="Arial" w:hAnsi="Arial" w:cs="Arial"/>
                <w:i/>
                <w:iCs/>
                <w:color w:val="FFFFFF"/>
                <w:sz w:val="18"/>
                <w:szCs w:val="18"/>
              </w:rPr>
            </w:pPr>
            <w:r w:rsidRPr="002954D1">
              <w:rPr>
                <w:rFonts w:ascii="Arial" w:hAnsi="Arial" w:cs="Arial"/>
                <w:b/>
                <w:bCs/>
                <w:color w:val="FFFFFF"/>
                <w:sz w:val="22"/>
                <w:szCs w:val="22"/>
              </w:rPr>
              <w:t>H - Capacités des opérateurs économiques sur lesquels le candidat individuel ou le membre du groupement s’appuie pour présenter sa candidature</w:t>
            </w:r>
          </w:p>
        </w:tc>
      </w:tr>
    </w:tbl>
    <w:p w14:paraId="49558BEF" w14:textId="77777777" w:rsidR="00000053" w:rsidRPr="002954D1" w:rsidRDefault="001F2CCA">
      <w:pPr>
        <w:tabs>
          <w:tab w:val="left" w:pos="576"/>
        </w:tabs>
        <w:spacing w:before="120"/>
        <w:jc w:val="both"/>
        <w:rPr>
          <w:rFonts w:ascii="Arial" w:hAnsi="Arial" w:cs="Arial"/>
          <w:i/>
          <w:iCs/>
          <w:sz w:val="18"/>
          <w:szCs w:val="18"/>
        </w:rPr>
      </w:pPr>
      <w:r w:rsidRPr="002954D1">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2954D1">
          <w:rPr>
            <w:rStyle w:val="Lienhypertexte"/>
            <w:rFonts w:ascii="Arial" w:hAnsi="Arial" w:cs="Arial"/>
            <w:i/>
            <w:iCs/>
            <w:sz w:val="18"/>
            <w:szCs w:val="18"/>
          </w:rPr>
          <w:t>article R. 2142-3</w:t>
        </w:r>
      </w:hyperlink>
      <w:r w:rsidRPr="002954D1">
        <w:rPr>
          <w:rFonts w:ascii="Arial" w:hAnsi="Arial" w:cs="Arial"/>
          <w:i/>
          <w:iCs/>
          <w:sz w:val="18"/>
          <w:szCs w:val="18"/>
        </w:rPr>
        <w:t xml:space="preserve"> du code de la commande publique auquel l’</w:t>
      </w:r>
      <w:hyperlink r:id="rId41" w:history="1">
        <w:r w:rsidRPr="002954D1">
          <w:rPr>
            <w:rStyle w:val="Lienhypertexte"/>
            <w:rFonts w:ascii="Arial" w:hAnsi="Arial" w:cs="Arial"/>
            <w:i/>
            <w:iCs/>
            <w:sz w:val="18"/>
            <w:szCs w:val="18"/>
          </w:rPr>
          <w:t>article R. 2342-2</w:t>
        </w:r>
      </w:hyperlink>
      <w:r w:rsidRPr="002954D1">
        <w:rPr>
          <w:rFonts w:ascii="Arial" w:hAnsi="Arial" w:cs="Arial"/>
          <w:i/>
          <w:iCs/>
          <w:sz w:val="18"/>
          <w:szCs w:val="18"/>
        </w:rPr>
        <w:t xml:space="preserve"> renvoie.</w:t>
      </w:r>
    </w:p>
    <w:p w14:paraId="71E62876" w14:textId="77777777" w:rsidR="00000053" w:rsidRPr="002954D1" w:rsidRDefault="001F2CCA">
      <w:pPr>
        <w:tabs>
          <w:tab w:val="left" w:pos="576"/>
        </w:tabs>
        <w:spacing w:before="120"/>
        <w:jc w:val="both"/>
        <w:rPr>
          <w:rFonts w:ascii="Arial" w:hAnsi="Arial" w:cs="Arial"/>
          <w:iCs/>
        </w:rPr>
      </w:pPr>
      <w:r w:rsidRPr="002954D1">
        <w:rPr>
          <w:rFonts w:ascii="Arial" w:hAnsi="Arial" w:cs="Arial"/>
          <w:i/>
          <w:iCs/>
          <w:sz w:val="18"/>
          <w:szCs w:val="18"/>
        </w:rPr>
        <w:t>(Joindre,</w:t>
      </w:r>
      <w:r w:rsidRPr="002954D1">
        <w:rPr>
          <w:rFonts w:ascii="Arial" w:hAnsi="Arial" w:cs="Arial"/>
          <w:i/>
          <w:sz w:val="18"/>
          <w:szCs w:val="18"/>
        </w:rPr>
        <w:t xml:space="preserve"> pour chaque opérateur économique,</w:t>
      </w:r>
      <w:r w:rsidRPr="002954D1">
        <w:rPr>
          <w:rFonts w:ascii="Arial" w:hAnsi="Arial" w:cs="Arial"/>
          <w:i/>
          <w:iCs/>
          <w:sz w:val="18"/>
          <w:szCs w:val="18"/>
        </w:rPr>
        <w:t xml:space="preserve"> en annexe du DC2, tous les renseignements </w:t>
      </w:r>
      <w:r w:rsidRPr="002954D1">
        <w:rPr>
          <w:rFonts w:ascii="Arial" w:hAnsi="Arial" w:cs="Arial"/>
          <w:i/>
          <w:sz w:val="18"/>
          <w:szCs w:val="18"/>
        </w:rPr>
        <w:t>demandés par l’acheteur dans l'avis d'appel à la concurrence</w:t>
      </w:r>
      <w:r w:rsidRPr="002954D1">
        <w:rPr>
          <w:rFonts w:ascii="Arial" w:hAnsi="Arial" w:cs="Arial"/>
          <w:b/>
          <w:bCs/>
          <w:i/>
          <w:iCs/>
          <w:sz w:val="18"/>
          <w:szCs w:val="18"/>
        </w:rPr>
        <w:t xml:space="preserve"> </w:t>
      </w:r>
      <w:r w:rsidRPr="002954D1">
        <w:rPr>
          <w:rFonts w:ascii="Arial" w:hAnsi="Arial" w:cs="Arial"/>
          <w:bCs/>
          <w:i/>
          <w:iCs/>
          <w:sz w:val="18"/>
          <w:szCs w:val="18"/>
        </w:rPr>
        <w:t>ou l’invitation à confirmer l’intérêt</w:t>
      </w:r>
      <w:r w:rsidRPr="002954D1">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2954D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2954D1">
        <w:rPr>
          <w:rFonts w:ascii="Arial" w:hAnsi="Arial" w:cs="Arial"/>
          <w:i/>
          <w:iCs/>
          <w:sz w:val="18"/>
          <w:szCs w:val="18"/>
          <w:u w:val="single"/>
        </w:rPr>
        <w:t>en cas de MDS, cette preuve est à fournir au stade du dépôt de la candidature</w:t>
      </w:r>
      <w:r w:rsidRPr="002954D1">
        <w:rPr>
          <w:rFonts w:ascii="Arial" w:hAnsi="Arial" w:cs="Arial"/>
          <w:i/>
          <w:iCs/>
          <w:sz w:val="18"/>
          <w:szCs w:val="18"/>
        </w:rPr>
        <w:t>)</w:t>
      </w:r>
    </w:p>
    <w:p w14:paraId="25AB3280" w14:textId="77777777" w:rsidR="00000053" w:rsidRPr="002954D1" w:rsidRDefault="00000053">
      <w:pPr>
        <w:tabs>
          <w:tab w:val="left" w:pos="576"/>
        </w:tabs>
        <w:rPr>
          <w:rFonts w:ascii="Arial" w:hAnsi="Arial" w:cs="Arial"/>
          <w:iCs/>
        </w:rPr>
      </w:pPr>
    </w:p>
    <w:p w14:paraId="33BD2740" w14:textId="77777777" w:rsidR="00000053" w:rsidRPr="002954D1" w:rsidRDefault="001F2CCA">
      <w:pPr>
        <w:tabs>
          <w:tab w:val="left" w:pos="576"/>
        </w:tabs>
        <w:jc w:val="both"/>
        <w:rPr>
          <w:rFonts w:ascii="Arial" w:hAnsi="Arial" w:cs="Arial"/>
          <w:b/>
          <w:bCs/>
          <w:sz w:val="22"/>
          <w:szCs w:val="22"/>
        </w:rPr>
      </w:pPr>
      <w:r w:rsidRPr="002954D1">
        <w:rPr>
          <w:rFonts w:ascii="Arial" w:hAnsi="Arial" w:cs="Arial"/>
          <w:b/>
          <w:bCs/>
          <w:sz w:val="22"/>
          <w:szCs w:val="22"/>
        </w:rPr>
        <w:t>Désignation du (des) opérateur(s)</w:t>
      </w:r>
    </w:p>
    <w:p w14:paraId="7A97986A" w14:textId="77777777" w:rsidR="00000053" w:rsidRPr="002954D1" w:rsidRDefault="001F2CCA">
      <w:pPr>
        <w:jc w:val="both"/>
        <w:rPr>
          <w:rFonts w:ascii="Arial" w:hAnsi="Arial" w:cs="Arial"/>
          <w:i/>
          <w:iCs/>
          <w:sz w:val="18"/>
          <w:szCs w:val="18"/>
        </w:rPr>
      </w:pPr>
      <w:r w:rsidRPr="002954D1">
        <w:rPr>
          <w:rFonts w:ascii="Arial" w:hAnsi="Arial" w:cs="Arial"/>
          <w:i/>
          <w:iCs/>
          <w:sz w:val="18"/>
          <w:szCs w:val="18"/>
        </w:rPr>
        <w:t>(Adapter le tableau autant que nécessaire)</w:t>
      </w:r>
    </w:p>
    <w:p w14:paraId="24BF165E" w14:textId="77777777" w:rsidR="00000053" w:rsidRPr="002954D1" w:rsidRDefault="0000005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00053" w:rsidRPr="002954D1" w14:paraId="56713DF7" w14:textId="77777777">
        <w:trPr>
          <w:trHeight w:val="1200"/>
        </w:trPr>
        <w:tc>
          <w:tcPr>
            <w:tcW w:w="832" w:type="dxa"/>
            <w:tcBorders>
              <w:top w:val="single" w:sz="4" w:space="0" w:color="000000"/>
              <w:left w:val="single" w:sz="4" w:space="0" w:color="000000"/>
              <w:bottom w:val="single" w:sz="4" w:space="0" w:color="000000"/>
            </w:tcBorders>
            <w:vAlign w:val="center"/>
          </w:tcPr>
          <w:p w14:paraId="51C9D15D" w14:textId="77777777" w:rsidR="00000053" w:rsidRPr="002954D1" w:rsidRDefault="001F2CCA">
            <w:pPr>
              <w:jc w:val="center"/>
              <w:rPr>
                <w:rFonts w:ascii="Arial" w:hAnsi="Arial" w:cs="Arial"/>
                <w:b/>
              </w:rPr>
            </w:pPr>
            <w:r w:rsidRPr="002954D1">
              <w:rPr>
                <w:rFonts w:ascii="Arial" w:hAnsi="Arial" w:cs="Arial"/>
                <w:b/>
              </w:rPr>
              <w:t>N°</w:t>
            </w:r>
          </w:p>
          <w:p w14:paraId="4671C5FC" w14:textId="77777777" w:rsidR="00000053" w:rsidRPr="002954D1" w:rsidRDefault="001F2CCA">
            <w:pPr>
              <w:jc w:val="center"/>
              <w:rPr>
                <w:rFonts w:ascii="Arial" w:hAnsi="Arial" w:cs="Arial"/>
                <w:b/>
              </w:rPr>
            </w:pPr>
            <w:proofErr w:type="gramStart"/>
            <w:r w:rsidRPr="002954D1">
              <w:rPr>
                <w:rFonts w:ascii="Arial" w:hAnsi="Arial" w:cs="Arial"/>
                <w:b/>
              </w:rPr>
              <w:t>du</w:t>
            </w:r>
            <w:proofErr w:type="gramEnd"/>
          </w:p>
          <w:p w14:paraId="15C52F4A" w14:textId="77777777" w:rsidR="00000053" w:rsidRPr="002954D1" w:rsidRDefault="001F2CCA">
            <w:pPr>
              <w:snapToGrid w:val="0"/>
              <w:jc w:val="center"/>
              <w:rPr>
                <w:rFonts w:ascii="Arial" w:hAnsi="Arial" w:cs="Arial"/>
                <w:b/>
              </w:rPr>
            </w:pPr>
            <w:r w:rsidRPr="002954D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48B3DC16" w14:textId="77777777" w:rsidR="00000053" w:rsidRPr="002954D1" w:rsidRDefault="001F2CCA">
            <w:pPr>
              <w:jc w:val="center"/>
              <w:rPr>
                <w:rFonts w:ascii="Arial" w:hAnsi="Arial" w:cs="Arial"/>
                <w:b/>
              </w:rPr>
            </w:pPr>
            <w:r w:rsidRPr="002954D1">
              <w:rPr>
                <w:rFonts w:ascii="Arial" w:hAnsi="Arial" w:cs="Arial"/>
                <w:b/>
              </w:rPr>
              <w:t>Nom du membre du groupement concerné</w:t>
            </w:r>
            <w:r w:rsidRPr="002954D1">
              <w:rPr>
                <w:rStyle w:val="Appelnotedebasdep"/>
                <w:rFonts w:ascii="Arial" w:hAnsi="Arial"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F064B" w14:textId="77777777" w:rsidR="00000053" w:rsidRPr="002954D1" w:rsidRDefault="001F2CCA">
            <w:pPr>
              <w:jc w:val="center"/>
              <w:rPr>
                <w:rFonts w:ascii="Arial" w:hAnsi="Arial" w:cs="Arial"/>
              </w:rPr>
            </w:pPr>
            <w:r w:rsidRPr="002954D1">
              <w:rPr>
                <w:rFonts w:ascii="Arial" w:hAnsi="Arial" w:cs="Arial"/>
                <w:b/>
              </w:rPr>
              <w:t>Nom commercial et dénomination sociale, adresse de l’établissement</w:t>
            </w:r>
            <w:r w:rsidRPr="002954D1">
              <w:rPr>
                <w:rStyle w:val="Appelnotedebasdep"/>
                <w:rFonts w:ascii="Arial" w:hAnsi="Arial" w:cs="Arial"/>
                <w:b/>
              </w:rPr>
              <w:footnoteReference w:id="3"/>
            </w:r>
            <w:r w:rsidRPr="002954D1">
              <w:rPr>
                <w:rFonts w:ascii="Arial" w:hAnsi="Arial" w:cs="Arial"/>
                <w:b/>
              </w:rPr>
              <w:t>, adresse électronique, numéros de téléphone et de télécopie, numéro SIRET de l’opérateur sur les capacités duquel le candidat ou le membre du groupement s’appuie</w:t>
            </w:r>
            <w:r w:rsidRPr="002954D1">
              <w:rPr>
                <w:rStyle w:val="Appelnotedebasdep"/>
                <w:rFonts w:ascii="Arial" w:hAnsi="Arial" w:cs="Arial"/>
                <w:b/>
              </w:rPr>
              <w:footnoteReference w:id="4"/>
            </w:r>
          </w:p>
        </w:tc>
      </w:tr>
      <w:tr w:rsidR="00000053" w:rsidRPr="002954D1" w14:paraId="0DA9A39C" w14:textId="77777777">
        <w:trPr>
          <w:trHeight w:val="1021"/>
        </w:trPr>
        <w:tc>
          <w:tcPr>
            <w:tcW w:w="832" w:type="dxa"/>
            <w:tcBorders>
              <w:top w:val="single" w:sz="4" w:space="0" w:color="000000"/>
              <w:left w:val="single" w:sz="4" w:space="0" w:color="000000"/>
            </w:tcBorders>
            <w:shd w:val="clear" w:color="auto" w:fill="B4C6E7"/>
          </w:tcPr>
          <w:p w14:paraId="51631AF3" w14:textId="77777777" w:rsidR="00000053" w:rsidRPr="002954D1" w:rsidRDefault="00000053">
            <w:pPr>
              <w:snapToGrid w:val="0"/>
              <w:jc w:val="both"/>
              <w:rPr>
                <w:rFonts w:ascii="Arial" w:hAnsi="Arial" w:cs="Arial"/>
              </w:rPr>
            </w:pPr>
          </w:p>
        </w:tc>
        <w:tc>
          <w:tcPr>
            <w:tcW w:w="4394" w:type="dxa"/>
            <w:tcBorders>
              <w:top w:val="single" w:sz="4" w:space="0" w:color="000000"/>
              <w:left w:val="single" w:sz="4" w:space="0" w:color="000000"/>
            </w:tcBorders>
            <w:shd w:val="clear" w:color="auto" w:fill="B4C6E7"/>
          </w:tcPr>
          <w:p w14:paraId="620DBD88" w14:textId="77777777" w:rsidR="00000053" w:rsidRPr="002954D1" w:rsidRDefault="00000053">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B4C6E7"/>
          </w:tcPr>
          <w:p w14:paraId="442D01C4" w14:textId="77777777" w:rsidR="00000053" w:rsidRPr="002954D1" w:rsidRDefault="00000053">
            <w:pPr>
              <w:snapToGrid w:val="0"/>
              <w:jc w:val="both"/>
              <w:rPr>
                <w:rFonts w:ascii="Arial" w:hAnsi="Arial" w:cs="Arial"/>
              </w:rPr>
            </w:pPr>
          </w:p>
        </w:tc>
      </w:tr>
      <w:tr w:rsidR="00000053" w:rsidRPr="002954D1" w14:paraId="01BE8078" w14:textId="77777777">
        <w:trPr>
          <w:trHeight w:val="1021"/>
        </w:trPr>
        <w:tc>
          <w:tcPr>
            <w:tcW w:w="832" w:type="dxa"/>
            <w:tcBorders>
              <w:left w:val="single" w:sz="4" w:space="0" w:color="000000"/>
            </w:tcBorders>
          </w:tcPr>
          <w:p w14:paraId="3FF63E43"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64BF58B8"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BBB7685" w14:textId="77777777" w:rsidR="00000053" w:rsidRPr="002954D1" w:rsidRDefault="00000053">
            <w:pPr>
              <w:snapToGrid w:val="0"/>
              <w:jc w:val="both"/>
              <w:rPr>
                <w:rFonts w:ascii="Arial" w:hAnsi="Arial" w:cs="Arial"/>
              </w:rPr>
            </w:pPr>
          </w:p>
        </w:tc>
      </w:tr>
      <w:tr w:rsidR="00000053" w:rsidRPr="002954D1" w14:paraId="583EFF10" w14:textId="77777777">
        <w:trPr>
          <w:trHeight w:val="1021"/>
        </w:trPr>
        <w:tc>
          <w:tcPr>
            <w:tcW w:w="832" w:type="dxa"/>
            <w:tcBorders>
              <w:left w:val="single" w:sz="4" w:space="0" w:color="000000"/>
            </w:tcBorders>
            <w:shd w:val="clear" w:color="auto" w:fill="B4C6E7"/>
          </w:tcPr>
          <w:p w14:paraId="04533F42"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08AE7B48"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28BC3B63" w14:textId="77777777" w:rsidR="00000053" w:rsidRPr="002954D1" w:rsidRDefault="00000053">
            <w:pPr>
              <w:snapToGrid w:val="0"/>
              <w:jc w:val="both"/>
              <w:rPr>
                <w:rFonts w:ascii="Arial" w:hAnsi="Arial" w:cs="Arial"/>
              </w:rPr>
            </w:pPr>
          </w:p>
        </w:tc>
      </w:tr>
      <w:tr w:rsidR="00000053" w:rsidRPr="002954D1" w14:paraId="1A827D37" w14:textId="77777777">
        <w:trPr>
          <w:trHeight w:val="1021"/>
        </w:trPr>
        <w:tc>
          <w:tcPr>
            <w:tcW w:w="832" w:type="dxa"/>
            <w:tcBorders>
              <w:left w:val="single" w:sz="4" w:space="0" w:color="000000"/>
            </w:tcBorders>
          </w:tcPr>
          <w:p w14:paraId="03CBE14F"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3F8F34AB"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3E45AF6" w14:textId="77777777" w:rsidR="00000053" w:rsidRPr="002954D1" w:rsidRDefault="00000053">
            <w:pPr>
              <w:snapToGrid w:val="0"/>
              <w:jc w:val="both"/>
              <w:rPr>
                <w:rFonts w:ascii="Arial" w:hAnsi="Arial" w:cs="Arial"/>
              </w:rPr>
            </w:pPr>
          </w:p>
        </w:tc>
      </w:tr>
      <w:tr w:rsidR="00000053" w:rsidRPr="002954D1" w14:paraId="6699C5F8" w14:textId="77777777">
        <w:trPr>
          <w:trHeight w:val="1021"/>
        </w:trPr>
        <w:tc>
          <w:tcPr>
            <w:tcW w:w="832" w:type="dxa"/>
            <w:tcBorders>
              <w:left w:val="single" w:sz="4" w:space="0" w:color="000000"/>
            </w:tcBorders>
            <w:shd w:val="clear" w:color="auto" w:fill="B4C6E7"/>
          </w:tcPr>
          <w:p w14:paraId="1B0A658C"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78E67908"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3CBE2B8E" w14:textId="77777777" w:rsidR="00000053" w:rsidRPr="002954D1" w:rsidRDefault="00000053">
            <w:pPr>
              <w:snapToGrid w:val="0"/>
              <w:jc w:val="both"/>
              <w:rPr>
                <w:rFonts w:ascii="Arial" w:hAnsi="Arial" w:cs="Arial"/>
              </w:rPr>
            </w:pPr>
          </w:p>
        </w:tc>
      </w:tr>
      <w:tr w:rsidR="00000053" w:rsidRPr="002954D1" w14:paraId="26E48425" w14:textId="77777777">
        <w:trPr>
          <w:trHeight w:val="1021"/>
        </w:trPr>
        <w:tc>
          <w:tcPr>
            <w:tcW w:w="832" w:type="dxa"/>
            <w:tcBorders>
              <w:left w:val="single" w:sz="4" w:space="0" w:color="000000"/>
            </w:tcBorders>
          </w:tcPr>
          <w:p w14:paraId="344C9DB3"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7A4AB75D"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F6954BC" w14:textId="77777777" w:rsidR="00000053" w:rsidRPr="002954D1" w:rsidRDefault="00000053">
            <w:pPr>
              <w:snapToGrid w:val="0"/>
              <w:jc w:val="both"/>
              <w:rPr>
                <w:rFonts w:ascii="Arial" w:hAnsi="Arial" w:cs="Arial"/>
              </w:rPr>
            </w:pPr>
          </w:p>
        </w:tc>
      </w:tr>
      <w:tr w:rsidR="00000053" w:rsidRPr="002954D1" w14:paraId="6019DCC0" w14:textId="77777777">
        <w:trPr>
          <w:trHeight w:val="1021"/>
        </w:trPr>
        <w:tc>
          <w:tcPr>
            <w:tcW w:w="832" w:type="dxa"/>
            <w:tcBorders>
              <w:left w:val="single" w:sz="4" w:space="0" w:color="000000"/>
            </w:tcBorders>
            <w:shd w:val="clear" w:color="auto" w:fill="B4C6E7"/>
          </w:tcPr>
          <w:p w14:paraId="27AE3CBC"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625CC219"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1B8F3611" w14:textId="77777777" w:rsidR="00000053" w:rsidRPr="002954D1" w:rsidRDefault="00000053">
            <w:pPr>
              <w:snapToGrid w:val="0"/>
              <w:jc w:val="both"/>
              <w:rPr>
                <w:rFonts w:ascii="Arial" w:hAnsi="Arial" w:cs="Arial"/>
              </w:rPr>
            </w:pPr>
          </w:p>
        </w:tc>
      </w:tr>
      <w:tr w:rsidR="00000053" w:rsidRPr="002954D1" w14:paraId="5E765C9C" w14:textId="77777777">
        <w:trPr>
          <w:trHeight w:val="1021"/>
        </w:trPr>
        <w:tc>
          <w:tcPr>
            <w:tcW w:w="832" w:type="dxa"/>
            <w:tcBorders>
              <w:left w:val="single" w:sz="4" w:space="0" w:color="000000"/>
            </w:tcBorders>
          </w:tcPr>
          <w:p w14:paraId="5B36A2E4"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5A13E94E"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8EA456E" w14:textId="77777777" w:rsidR="00000053" w:rsidRPr="002954D1" w:rsidRDefault="00000053">
            <w:pPr>
              <w:snapToGrid w:val="0"/>
              <w:jc w:val="both"/>
              <w:rPr>
                <w:rFonts w:ascii="Arial" w:hAnsi="Arial" w:cs="Arial"/>
              </w:rPr>
            </w:pPr>
          </w:p>
        </w:tc>
      </w:tr>
      <w:tr w:rsidR="00000053" w:rsidRPr="002954D1" w14:paraId="550B2CBF" w14:textId="77777777">
        <w:trPr>
          <w:trHeight w:val="1021"/>
        </w:trPr>
        <w:tc>
          <w:tcPr>
            <w:tcW w:w="832" w:type="dxa"/>
            <w:tcBorders>
              <w:left w:val="single" w:sz="4" w:space="0" w:color="000000"/>
              <w:bottom w:val="single" w:sz="4" w:space="0" w:color="000000"/>
            </w:tcBorders>
            <w:shd w:val="clear" w:color="auto" w:fill="B4C6E7"/>
          </w:tcPr>
          <w:p w14:paraId="7DCBA9BB" w14:textId="77777777" w:rsidR="00000053" w:rsidRPr="002954D1" w:rsidRDefault="00000053">
            <w:pPr>
              <w:snapToGrid w:val="0"/>
              <w:jc w:val="both"/>
              <w:rPr>
                <w:rFonts w:ascii="Arial" w:hAnsi="Arial" w:cs="Arial"/>
              </w:rPr>
            </w:pPr>
          </w:p>
        </w:tc>
        <w:tc>
          <w:tcPr>
            <w:tcW w:w="4394" w:type="dxa"/>
            <w:tcBorders>
              <w:left w:val="single" w:sz="4" w:space="0" w:color="000000"/>
              <w:bottom w:val="single" w:sz="4" w:space="0" w:color="000000"/>
            </w:tcBorders>
            <w:shd w:val="clear" w:color="auto" w:fill="B4C6E7"/>
          </w:tcPr>
          <w:p w14:paraId="093B5BB4" w14:textId="77777777" w:rsidR="00000053" w:rsidRPr="002954D1" w:rsidRDefault="00000053">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B4C6E7"/>
          </w:tcPr>
          <w:p w14:paraId="4539CA1A" w14:textId="77777777" w:rsidR="00000053" w:rsidRPr="002954D1" w:rsidRDefault="00000053">
            <w:pPr>
              <w:snapToGrid w:val="0"/>
              <w:jc w:val="both"/>
              <w:rPr>
                <w:rFonts w:ascii="Arial" w:hAnsi="Arial" w:cs="Arial"/>
              </w:rPr>
            </w:pPr>
          </w:p>
        </w:tc>
      </w:tr>
    </w:tbl>
    <w:p w14:paraId="28C08B68" w14:textId="77777777" w:rsidR="00000053" w:rsidRPr="002954D1" w:rsidRDefault="00000053">
      <w:pPr>
        <w:pStyle w:val="En-tte"/>
        <w:tabs>
          <w:tab w:val="clear" w:pos="4536"/>
          <w:tab w:val="clear" w:pos="9072"/>
          <w:tab w:val="left" w:pos="864"/>
        </w:tabs>
        <w:rPr>
          <w:rFonts w:ascii="Arial" w:hAnsi="Arial" w:cs="Arial"/>
          <w:sz w:val="18"/>
          <w:szCs w:val="18"/>
        </w:rPr>
      </w:pPr>
    </w:p>
    <w:p w14:paraId="7DB0DD75" w14:textId="77777777" w:rsidR="00000053" w:rsidRPr="002954D1" w:rsidRDefault="00000053">
      <w:pPr>
        <w:pStyle w:val="En-tte"/>
        <w:tabs>
          <w:tab w:val="clear" w:pos="4536"/>
          <w:tab w:val="clear" w:pos="9072"/>
          <w:tab w:val="left" w:pos="864"/>
        </w:tabs>
        <w:rPr>
          <w:rFonts w:ascii="Arial" w:hAnsi="Arial" w:cs="Arial"/>
          <w:sz w:val="18"/>
          <w:szCs w:val="18"/>
        </w:rPr>
      </w:pPr>
    </w:p>
    <w:p w14:paraId="052CD90E" w14:textId="77777777" w:rsidR="00000053" w:rsidRPr="002954D1" w:rsidRDefault="00000053">
      <w:pPr>
        <w:pStyle w:val="En-tte"/>
        <w:tabs>
          <w:tab w:val="clear" w:pos="4536"/>
          <w:tab w:val="clear" w:pos="9072"/>
          <w:tab w:val="left" w:pos="864"/>
        </w:tabs>
        <w:rPr>
          <w:rFonts w:ascii="Arial" w:hAnsi="Arial"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32DA3E25" w14:textId="77777777">
        <w:trPr>
          <w:trHeight w:val="407"/>
        </w:trPr>
        <w:tc>
          <w:tcPr>
            <w:tcW w:w="9852" w:type="dxa"/>
            <w:shd w:val="clear" w:color="auto" w:fill="465F9D"/>
          </w:tcPr>
          <w:p w14:paraId="248F91D4" w14:textId="77777777" w:rsidR="00000053" w:rsidRPr="002954D1" w:rsidRDefault="001F2CCA">
            <w:pPr>
              <w:pStyle w:val="En-tte"/>
              <w:rPr>
                <w:rFonts w:ascii="Arial" w:hAnsi="Arial" w:cs="Arial"/>
                <w:color w:val="FFFFFF"/>
                <w:spacing w:val="-10"/>
              </w:rPr>
            </w:pPr>
            <w:r w:rsidRPr="002954D1">
              <w:rPr>
                <w:rFonts w:ascii="Arial" w:hAnsi="Arial" w:cs="Arial"/>
                <w:color w:val="FFFFFF"/>
              </w:rPr>
              <w:br w:type="page"/>
            </w:r>
            <w:r w:rsidRPr="002954D1">
              <w:rPr>
                <w:rFonts w:ascii="Arial" w:hAnsi="Arial" w:cs="Arial"/>
                <w:b/>
                <w:bCs/>
                <w:color w:val="FFFFFF"/>
                <w:sz w:val="22"/>
                <w:szCs w:val="22"/>
              </w:rPr>
              <w:t>I - Renseignements spécifiques aux marchés publics de défense ou de sécurité</w:t>
            </w:r>
          </w:p>
        </w:tc>
      </w:tr>
    </w:tbl>
    <w:p w14:paraId="798ED9E5" w14:textId="77777777" w:rsidR="00000053" w:rsidRPr="002954D1" w:rsidRDefault="00000053">
      <w:pPr>
        <w:tabs>
          <w:tab w:val="left" w:pos="426"/>
        </w:tabs>
        <w:jc w:val="both"/>
        <w:rPr>
          <w:rFonts w:ascii="Arial" w:hAnsi="Arial" w:cs="Arial"/>
          <w:spacing w:val="-10"/>
        </w:rPr>
      </w:pPr>
    </w:p>
    <w:p w14:paraId="784A18D4" w14:textId="77777777" w:rsidR="00000053" w:rsidRPr="002954D1" w:rsidRDefault="001F2CCA">
      <w:pPr>
        <w:tabs>
          <w:tab w:val="left" w:pos="426"/>
        </w:tabs>
        <w:jc w:val="both"/>
        <w:rPr>
          <w:rFonts w:ascii="Arial" w:hAnsi="Arial" w:cs="Arial"/>
          <w:spacing w:val="-10"/>
        </w:rPr>
      </w:pPr>
      <w:r w:rsidRPr="002954D1">
        <w:rPr>
          <w:rFonts w:ascii="Arial" w:hAnsi="Arial" w:cs="Arial"/>
          <w:b/>
          <w:bCs/>
          <w:sz w:val="22"/>
          <w:szCs w:val="22"/>
        </w:rPr>
        <w:t>I1 – Renseignements relatifs à la nationalité du candidat individuel ou du membre du groupement</w:t>
      </w:r>
    </w:p>
    <w:p w14:paraId="4DA779EC" w14:textId="77777777" w:rsidR="00000053" w:rsidRPr="002954D1" w:rsidRDefault="00000053">
      <w:pPr>
        <w:tabs>
          <w:tab w:val="left" w:pos="426"/>
        </w:tabs>
        <w:jc w:val="both"/>
        <w:rPr>
          <w:rFonts w:ascii="Arial" w:hAnsi="Arial" w:cs="Arial"/>
          <w:spacing w:val="-10"/>
        </w:rPr>
      </w:pPr>
    </w:p>
    <w:p w14:paraId="2CFD24C8" w14:textId="77777777" w:rsidR="00000053" w:rsidRPr="002954D1" w:rsidRDefault="00000053">
      <w:pPr>
        <w:tabs>
          <w:tab w:val="left" w:pos="426"/>
        </w:tabs>
        <w:jc w:val="both"/>
        <w:rPr>
          <w:rFonts w:ascii="Arial" w:hAnsi="Arial" w:cs="Arial"/>
          <w:spacing w:val="-10"/>
        </w:rPr>
      </w:pPr>
    </w:p>
    <w:p w14:paraId="0678E287" w14:textId="77777777" w:rsidR="00000053" w:rsidRPr="002954D1" w:rsidRDefault="00000053">
      <w:pPr>
        <w:tabs>
          <w:tab w:val="left" w:pos="426"/>
        </w:tabs>
        <w:jc w:val="both"/>
        <w:rPr>
          <w:rFonts w:ascii="Arial" w:hAnsi="Arial" w:cs="Arial"/>
          <w:spacing w:val="-10"/>
        </w:rPr>
      </w:pPr>
    </w:p>
    <w:p w14:paraId="66970EA9" w14:textId="77777777" w:rsidR="00000053" w:rsidRPr="002954D1" w:rsidRDefault="00000053">
      <w:pPr>
        <w:tabs>
          <w:tab w:val="left" w:pos="426"/>
        </w:tabs>
        <w:jc w:val="both"/>
        <w:rPr>
          <w:rFonts w:ascii="Arial" w:hAnsi="Arial" w:cs="Arial"/>
          <w:spacing w:val="-10"/>
        </w:rPr>
      </w:pPr>
    </w:p>
    <w:p w14:paraId="4C1A5D62" w14:textId="77777777" w:rsidR="00000053" w:rsidRPr="002954D1" w:rsidRDefault="00000053">
      <w:pPr>
        <w:tabs>
          <w:tab w:val="left" w:pos="426"/>
        </w:tabs>
        <w:jc w:val="both"/>
        <w:rPr>
          <w:rFonts w:ascii="Arial" w:hAnsi="Arial" w:cs="Arial"/>
          <w:spacing w:val="-10"/>
        </w:rPr>
      </w:pPr>
    </w:p>
    <w:p w14:paraId="2A7D5956" w14:textId="77777777" w:rsidR="00000053" w:rsidRPr="002954D1" w:rsidRDefault="00000053">
      <w:pPr>
        <w:tabs>
          <w:tab w:val="left" w:pos="426"/>
        </w:tabs>
        <w:jc w:val="both"/>
        <w:rPr>
          <w:rFonts w:ascii="Arial" w:hAnsi="Arial" w:cs="Arial"/>
          <w:spacing w:val="-10"/>
        </w:rPr>
      </w:pPr>
    </w:p>
    <w:p w14:paraId="25D8FED4" w14:textId="77777777" w:rsidR="00000053" w:rsidRPr="002954D1" w:rsidRDefault="00000053">
      <w:pPr>
        <w:tabs>
          <w:tab w:val="left" w:pos="426"/>
        </w:tabs>
        <w:jc w:val="both"/>
        <w:rPr>
          <w:rFonts w:ascii="Arial" w:hAnsi="Arial" w:cs="Arial"/>
          <w:spacing w:val="-10"/>
        </w:rPr>
      </w:pPr>
    </w:p>
    <w:p w14:paraId="10B4C28A" w14:textId="77777777" w:rsidR="00000053" w:rsidRPr="002954D1" w:rsidRDefault="00000053">
      <w:pPr>
        <w:tabs>
          <w:tab w:val="left" w:pos="426"/>
        </w:tabs>
        <w:jc w:val="both"/>
        <w:rPr>
          <w:rFonts w:ascii="Arial" w:hAnsi="Arial" w:cs="Arial"/>
          <w:spacing w:val="-10"/>
        </w:rPr>
      </w:pPr>
    </w:p>
    <w:p w14:paraId="0197F277" w14:textId="77777777" w:rsidR="00000053" w:rsidRPr="002954D1" w:rsidRDefault="00000053">
      <w:pPr>
        <w:tabs>
          <w:tab w:val="left" w:pos="426"/>
        </w:tabs>
        <w:jc w:val="both"/>
        <w:rPr>
          <w:rFonts w:ascii="Arial" w:hAnsi="Arial" w:cs="Arial"/>
          <w:spacing w:val="-10"/>
        </w:rPr>
      </w:pPr>
    </w:p>
    <w:p w14:paraId="3D3D79E6" w14:textId="77777777" w:rsidR="00000053" w:rsidRPr="002954D1" w:rsidRDefault="00000053">
      <w:pPr>
        <w:tabs>
          <w:tab w:val="left" w:pos="426"/>
        </w:tabs>
        <w:jc w:val="both"/>
        <w:rPr>
          <w:rFonts w:ascii="Arial" w:hAnsi="Arial" w:cs="Arial"/>
          <w:spacing w:val="-10"/>
        </w:rPr>
      </w:pPr>
    </w:p>
    <w:p w14:paraId="7A7A4F02" w14:textId="77777777" w:rsidR="00000053" w:rsidRPr="002954D1" w:rsidRDefault="001F2CCA">
      <w:pPr>
        <w:tabs>
          <w:tab w:val="left" w:pos="426"/>
        </w:tabs>
        <w:jc w:val="both"/>
        <w:rPr>
          <w:rFonts w:ascii="Arial" w:hAnsi="Arial" w:cs="Arial"/>
          <w:spacing w:val="-10"/>
          <w:sz w:val="22"/>
          <w:szCs w:val="22"/>
        </w:rPr>
      </w:pPr>
      <w:r w:rsidRPr="002954D1">
        <w:rPr>
          <w:rFonts w:ascii="Arial" w:hAnsi="Arial" w:cs="Arial"/>
          <w:b/>
          <w:bCs/>
          <w:sz w:val="22"/>
          <w:szCs w:val="22"/>
        </w:rPr>
        <w:t>I2 – D</w:t>
      </w:r>
      <w:r w:rsidRPr="002954D1">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2954D1">
        <w:rPr>
          <w:rFonts w:ascii="Arial" w:hAnsi="Arial" w:cs="Arial"/>
          <w:bCs/>
          <w:sz w:val="22"/>
          <w:szCs w:val="22"/>
        </w:rPr>
        <w:t xml:space="preserve"> (uniquement </w:t>
      </w:r>
      <w:r w:rsidRPr="002954D1">
        <w:rPr>
          <w:rFonts w:ascii="Arial" w:hAnsi="Arial" w:cs="Arial"/>
          <w:spacing w:val="-10"/>
          <w:sz w:val="22"/>
          <w:szCs w:val="22"/>
        </w:rPr>
        <w:t>lorsque l’acheteur a ouvert la procédure de passation aux opérateurs économiques des pays tiers à l’Union européenne ou à l’Espace économique européen)</w:t>
      </w:r>
    </w:p>
    <w:p w14:paraId="4135FEF4" w14:textId="77777777" w:rsidR="00000053" w:rsidRPr="002954D1" w:rsidRDefault="00000053">
      <w:pPr>
        <w:tabs>
          <w:tab w:val="left" w:pos="426"/>
        </w:tabs>
        <w:jc w:val="both"/>
        <w:rPr>
          <w:rFonts w:ascii="Arial" w:hAnsi="Arial" w:cs="Arial"/>
          <w:spacing w:val="-10"/>
          <w:sz w:val="22"/>
          <w:szCs w:val="22"/>
        </w:rPr>
      </w:pPr>
    </w:p>
    <w:p w14:paraId="4F82C0F7" w14:textId="77777777" w:rsidR="00000053" w:rsidRPr="002954D1" w:rsidRDefault="00000053">
      <w:pPr>
        <w:tabs>
          <w:tab w:val="left" w:pos="426"/>
        </w:tabs>
        <w:jc w:val="both"/>
        <w:rPr>
          <w:rFonts w:ascii="Arial" w:hAnsi="Arial" w:cs="Arial"/>
          <w:spacing w:val="-10"/>
          <w:sz w:val="22"/>
          <w:szCs w:val="22"/>
        </w:rPr>
      </w:pPr>
    </w:p>
    <w:p w14:paraId="663193E7" w14:textId="77777777" w:rsidR="00000053" w:rsidRPr="002954D1" w:rsidRDefault="00000053">
      <w:pPr>
        <w:tabs>
          <w:tab w:val="left" w:pos="426"/>
        </w:tabs>
        <w:jc w:val="both"/>
        <w:rPr>
          <w:rFonts w:ascii="Arial" w:hAnsi="Arial" w:cs="Arial"/>
          <w:spacing w:val="-10"/>
          <w:sz w:val="22"/>
          <w:szCs w:val="22"/>
        </w:rPr>
      </w:pPr>
    </w:p>
    <w:p w14:paraId="1703EC66" w14:textId="77777777" w:rsidR="00000053" w:rsidRPr="002954D1" w:rsidRDefault="001F2CCA">
      <w:pPr>
        <w:spacing w:before="120" w:after="120"/>
        <w:jc w:val="both"/>
        <w:rPr>
          <w:rFonts w:ascii="Arial" w:hAnsi="Arial" w:cs="Arial"/>
        </w:rPr>
      </w:pPr>
      <w:r w:rsidRPr="002954D1">
        <w:rPr>
          <w:rFonts w:ascii="Arial" w:hAnsi="Arial" w:cs="Arial"/>
          <w:sz w:val="16"/>
          <w:szCs w:val="16"/>
        </w:rPr>
        <w:t>Date de la dernière mise à jour : 21/11/2023</w:t>
      </w:r>
    </w:p>
    <w:sectPr w:rsidR="00000053" w:rsidRPr="002954D1">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EA7EE" w14:textId="77777777" w:rsidR="00000053" w:rsidRDefault="001F2CCA">
      <w:r>
        <w:separator/>
      </w:r>
    </w:p>
  </w:endnote>
  <w:endnote w:type="continuationSeparator" w:id="0">
    <w:p w14:paraId="130F9B23" w14:textId="77777777" w:rsidR="00000053" w:rsidRDefault="001F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00053" w:rsidRPr="002954D1" w14:paraId="4C6861BB" w14:textId="77777777">
      <w:trPr>
        <w:tblHeader/>
      </w:trPr>
      <w:tc>
        <w:tcPr>
          <w:tcW w:w="3513" w:type="dxa"/>
          <w:shd w:val="clear" w:color="auto" w:fill="66CCFF"/>
        </w:tcPr>
        <w:p w14:paraId="3BDE8A5A" w14:textId="77777777" w:rsidR="00000053" w:rsidRPr="002954D1" w:rsidRDefault="001F2CCA">
          <w:pPr>
            <w:shd w:val="clear" w:color="auto" w:fill="66CCFF"/>
            <w:snapToGrid w:val="0"/>
            <w:ind w:right="360"/>
            <w:rPr>
              <w:rFonts w:ascii="Arial" w:hAnsi="Arial" w:cs="Arial"/>
              <w:b/>
              <w:i/>
              <w:iCs/>
            </w:rPr>
          </w:pPr>
          <w:r w:rsidRPr="002954D1">
            <w:rPr>
              <w:rFonts w:ascii="Arial" w:hAnsi="Arial" w:cs="Arial"/>
              <w:b/>
              <w:bCs/>
            </w:rPr>
            <w:t>DC2 – Déclaration du candidat</w:t>
          </w:r>
        </w:p>
      </w:tc>
      <w:tc>
        <w:tcPr>
          <w:tcW w:w="4680" w:type="dxa"/>
          <w:shd w:val="clear" w:color="auto" w:fill="66CCFF"/>
        </w:tcPr>
        <w:p w14:paraId="636E80A0" w14:textId="1E86E9FA" w:rsidR="00000053" w:rsidRPr="002954D1" w:rsidRDefault="00812981">
          <w:pPr>
            <w:shd w:val="clear" w:color="auto" w:fill="66CCFF"/>
            <w:snapToGrid w:val="0"/>
            <w:jc w:val="center"/>
            <w:rPr>
              <w:rFonts w:ascii="Arial" w:hAnsi="Arial" w:cs="Arial"/>
              <w:b/>
              <w:bCs/>
            </w:rPr>
          </w:pPr>
          <w:r>
            <w:rPr>
              <w:rFonts w:ascii="Arial" w:hAnsi="Arial" w:cs="Arial"/>
              <w:b/>
              <w:i/>
              <w:iCs/>
            </w:rPr>
            <w:t>N° Consultation : 26FHPSGK219</w:t>
          </w:r>
        </w:p>
      </w:tc>
      <w:tc>
        <w:tcPr>
          <w:tcW w:w="900" w:type="dxa"/>
          <w:shd w:val="clear" w:color="auto" w:fill="66CCFF"/>
        </w:tcPr>
        <w:p w14:paraId="2149637A" w14:textId="77777777" w:rsidR="00000053" w:rsidRPr="002954D1" w:rsidRDefault="001F2CCA">
          <w:pPr>
            <w:shd w:val="clear" w:color="auto" w:fill="66CCFF"/>
            <w:snapToGrid w:val="0"/>
            <w:jc w:val="right"/>
            <w:rPr>
              <w:rFonts w:ascii="Arial" w:hAnsi="Arial" w:cs="Arial"/>
            </w:rPr>
          </w:pPr>
          <w:r w:rsidRPr="002954D1">
            <w:rPr>
              <w:rFonts w:ascii="Arial" w:hAnsi="Arial" w:cs="Arial"/>
              <w:b/>
              <w:bCs/>
            </w:rPr>
            <w:t xml:space="preserve">Page :     </w:t>
          </w:r>
        </w:p>
      </w:tc>
      <w:tc>
        <w:tcPr>
          <w:tcW w:w="540" w:type="dxa"/>
          <w:shd w:val="clear" w:color="auto" w:fill="66CCFF"/>
        </w:tcPr>
        <w:p w14:paraId="177A01A2" w14:textId="77777777" w:rsidR="00000053" w:rsidRPr="002954D1" w:rsidRDefault="001F2CCA">
          <w:pPr>
            <w:shd w:val="clear" w:color="auto" w:fill="66CCFF"/>
            <w:snapToGrid w:val="0"/>
            <w:jc w:val="center"/>
            <w:rPr>
              <w:rFonts w:ascii="Arial" w:hAnsi="Arial" w:cs="Arial"/>
              <w:b/>
              <w:bCs/>
            </w:rPr>
          </w:pPr>
          <w:r w:rsidRPr="002954D1">
            <w:rPr>
              <w:rStyle w:val="Numrodepage"/>
              <w:rFonts w:ascii="Arial" w:hAnsi="Arial" w:cs="Arial"/>
              <w:b/>
            </w:rPr>
            <w:fldChar w:fldCharType="begin"/>
          </w:r>
          <w:r w:rsidRPr="002954D1">
            <w:rPr>
              <w:rStyle w:val="Numrodepage"/>
              <w:rFonts w:ascii="Arial" w:hAnsi="Arial" w:cs="Arial"/>
              <w:b/>
            </w:rPr>
            <w:instrText xml:space="preserve"> PAGE </w:instrText>
          </w:r>
          <w:r w:rsidRPr="002954D1">
            <w:rPr>
              <w:rStyle w:val="Numrodepage"/>
              <w:rFonts w:ascii="Arial" w:hAnsi="Arial" w:cs="Arial"/>
              <w:b/>
            </w:rPr>
            <w:fldChar w:fldCharType="separate"/>
          </w:r>
          <w:r w:rsidR="004F6EF6">
            <w:rPr>
              <w:rStyle w:val="Numrodepage"/>
              <w:rFonts w:ascii="Arial" w:hAnsi="Arial" w:cs="Arial"/>
              <w:b/>
              <w:noProof/>
            </w:rPr>
            <w:t>2</w:t>
          </w:r>
          <w:r w:rsidRPr="002954D1">
            <w:rPr>
              <w:rStyle w:val="Numrodepage"/>
              <w:rFonts w:ascii="Arial" w:hAnsi="Arial" w:cs="Arial"/>
              <w:b/>
            </w:rPr>
            <w:fldChar w:fldCharType="end"/>
          </w:r>
        </w:p>
      </w:tc>
      <w:tc>
        <w:tcPr>
          <w:tcW w:w="180" w:type="dxa"/>
          <w:shd w:val="clear" w:color="auto" w:fill="66CCFF"/>
        </w:tcPr>
        <w:p w14:paraId="3E9D742D" w14:textId="77777777" w:rsidR="00000053" w:rsidRPr="002954D1" w:rsidRDefault="001F2CCA">
          <w:pPr>
            <w:shd w:val="clear" w:color="auto" w:fill="66CCFF"/>
            <w:snapToGrid w:val="0"/>
            <w:jc w:val="center"/>
            <w:rPr>
              <w:rFonts w:ascii="Arial" w:hAnsi="Arial" w:cs="Arial"/>
            </w:rPr>
          </w:pPr>
          <w:r w:rsidRPr="002954D1">
            <w:rPr>
              <w:rFonts w:ascii="Arial" w:hAnsi="Arial" w:cs="Arial"/>
              <w:b/>
              <w:bCs/>
            </w:rPr>
            <w:t>/</w:t>
          </w:r>
        </w:p>
      </w:tc>
      <w:tc>
        <w:tcPr>
          <w:tcW w:w="540" w:type="dxa"/>
          <w:shd w:val="clear" w:color="auto" w:fill="66CCFF"/>
        </w:tcPr>
        <w:p w14:paraId="397EB166" w14:textId="77777777" w:rsidR="00000053" w:rsidRPr="002954D1" w:rsidRDefault="001F2CCA">
          <w:pPr>
            <w:shd w:val="clear" w:color="auto" w:fill="66CCFF"/>
            <w:snapToGrid w:val="0"/>
            <w:jc w:val="center"/>
            <w:rPr>
              <w:rFonts w:ascii="Arial" w:hAnsi="Arial" w:cs="Arial"/>
              <w:sz w:val="16"/>
              <w:szCs w:val="16"/>
            </w:rPr>
          </w:pPr>
          <w:r w:rsidRPr="002954D1">
            <w:rPr>
              <w:rStyle w:val="Numrodepage"/>
              <w:rFonts w:ascii="Arial" w:hAnsi="Arial" w:cs="Arial"/>
              <w:b/>
            </w:rPr>
            <w:fldChar w:fldCharType="begin"/>
          </w:r>
          <w:r w:rsidRPr="002954D1">
            <w:rPr>
              <w:rStyle w:val="Numrodepage"/>
              <w:rFonts w:ascii="Arial" w:hAnsi="Arial" w:cs="Arial"/>
              <w:b/>
            </w:rPr>
            <w:instrText xml:space="preserve"> NUMPAGES \*Arabic </w:instrText>
          </w:r>
          <w:r w:rsidRPr="002954D1">
            <w:rPr>
              <w:rStyle w:val="Numrodepage"/>
              <w:rFonts w:ascii="Arial" w:hAnsi="Arial" w:cs="Arial"/>
              <w:b/>
            </w:rPr>
            <w:fldChar w:fldCharType="separate"/>
          </w:r>
          <w:r w:rsidR="004F6EF6">
            <w:rPr>
              <w:rStyle w:val="Numrodepage"/>
              <w:rFonts w:ascii="Arial" w:hAnsi="Arial" w:cs="Arial"/>
              <w:b/>
              <w:noProof/>
            </w:rPr>
            <w:t>8</w:t>
          </w:r>
          <w:r w:rsidRPr="002954D1">
            <w:rPr>
              <w:rStyle w:val="Numrodepage"/>
              <w:rFonts w:ascii="Arial" w:hAnsi="Arial" w:cs="Arial"/>
              <w:b/>
            </w:rPr>
            <w:fldChar w:fldCharType="end"/>
          </w:r>
        </w:p>
      </w:tc>
    </w:tr>
  </w:tbl>
  <w:p w14:paraId="5B7A2E4E" w14:textId="77777777" w:rsidR="00000053" w:rsidRPr="002954D1" w:rsidRDefault="0000005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73795" w14:textId="77777777" w:rsidR="00000053" w:rsidRDefault="001F2CCA">
      <w:r>
        <w:separator/>
      </w:r>
    </w:p>
  </w:footnote>
  <w:footnote w:type="continuationSeparator" w:id="0">
    <w:p w14:paraId="3F244153" w14:textId="77777777" w:rsidR="00000053" w:rsidRDefault="001F2CCA">
      <w:r>
        <w:continuationSeparator/>
      </w:r>
    </w:p>
  </w:footnote>
  <w:footnote w:id="1">
    <w:p w14:paraId="08FDCAFE" w14:textId="77777777" w:rsidR="00000053" w:rsidRDefault="001F2CC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0B6132A4"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2AE0722E"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7F8915D0" w14:textId="77777777" w:rsidR="00000053" w:rsidRDefault="001F2CC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68114752">
    <w:abstractNumId w:val="0"/>
  </w:num>
  <w:num w:numId="2" w16cid:durableId="1118256877">
    <w:abstractNumId w:val="1"/>
  </w:num>
  <w:num w:numId="3" w16cid:durableId="329718380">
    <w:abstractNumId w:val="2"/>
  </w:num>
  <w:num w:numId="4" w16cid:durableId="1724673854">
    <w:abstractNumId w:val="0"/>
  </w:num>
  <w:num w:numId="5" w16cid:durableId="1523012810">
    <w:abstractNumId w:val="3"/>
  </w:num>
  <w:num w:numId="6" w16cid:durableId="1401251270">
    <w:abstractNumId w:val="5"/>
  </w:num>
  <w:num w:numId="7" w16cid:durableId="1674144005">
    <w:abstractNumId w:val="9"/>
  </w:num>
  <w:num w:numId="8" w16cid:durableId="591007688">
    <w:abstractNumId w:val="7"/>
  </w:num>
  <w:num w:numId="9" w16cid:durableId="125203229">
    <w:abstractNumId w:val="6"/>
  </w:num>
  <w:num w:numId="10" w16cid:durableId="22947665">
    <w:abstractNumId w:val="3"/>
  </w:num>
  <w:num w:numId="11" w16cid:durableId="1851140251">
    <w:abstractNumId w:val="4"/>
  </w:num>
  <w:num w:numId="12" w16cid:durableId="10037077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CA"/>
    <w:rsid w:val="00000053"/>
    <w:rsid w:val="001F2CCA"/>
    <w:rsid w:val="002954D1"/>
    <w:rsid w:val="004F6EF6"/>
    <w:rsid w:val="005E3FF3"/>
    <w:rsid w:val="00812981"/>
    <w:rsid w:val="00B04E3C"/>
    <w:rsid w:val="00F93FB8"/>
    <w:rsid w:val="00FD7C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C27E767"/>
  <w15:chartTrackingRefBased/>
  <w15:docId w15:val="{241F3437-E7B4-4734-8AD1-67E9038C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Textedelespacerserv">
    <w:name w:val="Placeholder Text"/>
    <w:basedOn w:val="Policepardfaut"/>
    <w:uiPriority w:val="99"/>
    <w:semiHidden/>
    <w:rsid w:val="002954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98F94-4959-45C5-9831-BC5CB27F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3665</Words>
  <Characters>20162</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23780</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VABRE Sylvie</cp:lastModifiedBy>
  <cp:revision>7</cp:revision>
  <cp:lastPrinted>2023-09-26T08:15:00Z</cp:lastPrinted>
  <dcterms:created xsi:type="dcterms:W3CDTF">2023-11-23T09:04:00Z</dcterms:created>
  <dcterms:modified xsi:type="dcterms:W3CDTF">2026-08-14T07:20:00Z</dcterms:modified>
</cp:coreProperties>
</file>