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D7E61"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59D6F47" w14:textId="77777777">
        <w:tc>
          <w:tcPr>
            <w:tcW w:w="10419" w:type="dxa"/>
            <w:shd w:val="clear" w:color="auto" w:fill="auto"/>
          </w:tcPr>
          <w:p w14:paraId="7C065761" w14:textId="77777777" w:rsidR="00472B25" w:rsidRDefault="002807DD">
            <w:pPr>
              <w:pStyle w:val="Pieddepage"/>
              <w:tabs>
                <w:tab w:val="clear" w:pos="4536"/>
                <w:tab w:val="clear" w:pos="9072"/>
              </w:tabs>
              <w:jc w:val="center"/>
              <w:rPr>
                <w:rFonts w:ascii="Arial" w:hAnsi="Arial" w:cs="Arial"/>
              </w:rPr>
            </w:pPr>
            <w:r>
              <w:rPr>
                <w:rFonts w:ascii="Arial" w:hAnsi="Arial" w:cs="Arial"/>
              </w:rPr>
              <w:pict w14:anchorId="53550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15pt;height:47.15pt" filled="t">
                  <v:fill color2="black"/>
                  <v:imagedata r:id="rId11" o:title=""/>
                </v:shape>
              </w:pict>
            </w:r>
          </w:p>
          <w:p w14:paraId="1A532617" w14:textId="77777777" w:rsidR="00472B25" w:rsidRDefault="00472B25">
            <w:pPr>
              <w:pStyle w:val="Pieddepage"/>
              <w:tabs>
                <w:tab w:val="clear" w:pos="4536"/>
                <w:tab w:val="clear" w:pos="9072"/>
              </w:tabs>
              <w:jc w:val="center"/>
              <w:rPr>
                <w:rFonts w:ascii="Arial" w:hAnsi="Arial" w:cs="Arial"/>
              </w:rPr>
            </w:pPr>
          </w:p>
          <w:p w14:paraId="02E911F5"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2629010"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5A3D8829" w14:textId="77777777" w:rsidR="00472B25" w:rsidRDefault="00472B25">
            <w:pPr>
              <w:pStyle w:val="Pieddepage"/>
              <w:tabs>
                <w:tab w:val="clear" w:pos="4536"/>
                <w:tab w:val="clear" w:pos="9072"/>
              </w:tabs>
              <w:jc w:val="center"/>
            </w:pPr>
          </w:p>
        </w:tc>
      </w:tr>
    </w:tbl>
    <w:p w14:paraId="03C2BD3B" w14:textId="77777777"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A946237" w14:textId="77777777">
        <w:tc>
          <w:tcPr>
            <w:tcW w:w="9288" w:type="dxa"/>
            <w:shd w:val="clear" w:color="auto" w:fill="66CCFF"/>
          </w:tcPr>
          <w:p w14:paraId="60E22A04"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5F72D463" w14:textId="77777777" w:rsidR="00472B25" w:rsidRDefault="00472B25">
            <w:pPr>
              <w:pStyle w:val="Titre8"/>
              <w:tabs>
                <w:tab w:val="num" w:pos="0"/>
                <w:tab w:val="right" w:pos="9639"/>
              </w:tabs>
              <w:rPr>
                <w:sz w:val="28"/>
                <w:szCs w:val="28"/>
              </w:rPr>
            </w:pPr>
            <w:r>
              <w:rPr>
                <w:caps/>
                <w:sz w:val="28"/>
                <w:szCs w:val="28"/>
              </w:rPr>
              <w:t>DECLARATION DU candidat INDIVIDUEL</w:t>
            </w:r>
          </w:p>
          <w:p w14:paraId="534ABA3F"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74D7EC62" w14:textId="77777777" w:rsidR="00472B25" w:rsidRDefault="00472B25">
            <w:pPr>
              <w:pStyle w:val="Titre8"/>
              <w:tabs>
                <w:tab w:val="num" w:pos="0"/>
                <w:tab w:val="right" w:pos="9639"/>
              </w:tabs>
              <w:spacing w:before="120" w:after="120"/>
            </w:pPr>
            <w:r>
              <w:rPr>
                <w:caps/>
                <w:sz w:val="28"/>
                <w:szCs w:val="28"/>
              </w:rPr>
              <w:t>DC2</w:t>
            </w:r>
          </w:p>
        </w:tc>
      </w:tr>
    </w:tbl>
    <w:p w14:paraId="4988A023" w14:textId="77777777" w:rsidR="00472B25" w:rsidRDefault="00472B25">
      <w:pPr>
        <w:jc w:val="both"/>
        <w:rPr>
          <w:rFonts w:ascii="Arial" w:hAnsi="Arial" w:cs="Arial"/>
        </w:rPr>
      </w:pPr>
    </w:p>
    <w:p w14:paraId="1974357C"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1A349690"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6E80D4D9" w14:textId="77777777" w:rsidR="00614AE6" w:rsidRPr="00614AE6" w:rsidRDefault="00614AE6" w:rsidP="00614AE6"/>
    <w:p w14:paraId="5F726E0F"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43F51E93" w14:textId="77777777" w:rsidR="00614AE6" w:rsidRPr="00614AE6" w:rsidRDefault="00614AE6" w:rsidP="00614AE6"/>
    <w:p w14:paraId="2DA2C12C"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57D991AB" w14:textId="77777777" w:rsidR="00614AE6" w:rsidRPr="0025478A" w:rsidRDefault="00614AE6">
      <w:pPr>
        <w:jc w:val="both"/>
        <w:rPr>
          <w:rFonts w:ascii="Arial" w:hAnsi="Arial" w:cs="Arial"/>
          <w:i/>
          <w:iCs/>
        </w:rPr>
      </w:pPr>
    </w:p>
    <w:p w14:paraId="50B64169"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AF82F62" w14:textId="77777777" w:rsidR="003C025D" w:rsidRPr="001C7D87" w:rsidRDefault="003C025D" w:rsidP="003C025D">
      <w:pPr>
        <w:jc w:val="both"/>
        <w:rPr>
          <w:rFonts w:ascii="Arial" w:hAnsi="Arial" w:cs="Arial"/>
          <w:i/>
          <w:sz w:val="18"/>
          <w:szCs w:val="18"/>
        </w:rPr>
      </w:pPr>
    </w:p>
    <w:p w14:paraId="1E3EC56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C45D087" w14:textId="77777777">
        <w:tc>
          <w:tcPr>
            <w:tcW w:w="10331" w:type="dxa"/>
            <w:shd w:val="clear" w:color="auto" w:fill="66CCFF"/>
          </w:tcPr>
          <w:p w14:paraId="6928C621"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D5DC480" w14:textId="77777777"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14:paraId="11484D33" w14:textId="77777777" w:rsidR="00472B25" w:rsidRDefault="00472B25">
      <w:pPr>
        <w:rPr>
          <w:rFonts w:ascii="Arial" w:hAnsi="Arial" w:cs="Arial"/>
          <w:b/>
          <w:bCs/>
        </w:rPr>
      </w:pPr>
    </w:p>
    <w:p w14:paraId="1DC66A2E" w14:textId="77777777" w:rsidR="009A394A" w:rsidRDefault="009A394A">
      <w:pPr>
        <w:rPr>
          <w:rFonts w:ascii="Arial" w:hAnsi="Arial" w:cs="Arial"/>
          <w:b/>
          <w:bCs/>
        </w:rPr>
      </w:pPr>
    </w:p>
    <w:p w14:paraId="5FE43994" w14:textId="77777777" w:rsidR="004420B9" w:rsidRDefault="004420B9" w:rsidP="004420B9">
      <w:pPr>
        <w:pStyle w:val="En-tte"/>
        <w:rPr>
          <w:rFonts w:ascii="Arial Narrow" w:hAnsi="Arial Narrow" w:cs="Arial Narrow"/>
          <w:b/>
          <w:bCs/>
          <w:sz w:val="24"/>
          <w:szCs w:val="24"/>
        </w:rPr>
      </w:pPr>
      <w:r w:rsidRPr="00775E85">
        <w:rPr>
          <w:rFonts w:ascii="Arial Narrow" w:hAnsi="Arial Narrow" w:cs="Arial Narrow"/>
          <w:b/>
          <w:bCs/>
          <w:sz w:val="24"/>
          <w:szCs w:val="24"/>
        </w:rPr>
        <w:t xml:space="preserve">Centre Hospitalier </w:t>
      </w:r>
      <w:r>
        <w:rPr>
          <w:rFonts w:ascii="Arial Narrow" w:hAnsi="Arial Narrow" w:cs="Arial Narrow"/>
          <w:b/>
          <w:bCs/>
          <w:sz w:val="24"/>
          <w:szCs w:val="24"/>
        </w:rPr>
        <w:t xml:space="preserve">Régional </w:t>
      </w:r>
      <w:r w:rsidRPr="00775E85">
        <w:rPr>
          <w:rFonts w:ascii="Arial Narrow" w:hAnsi="Arial Narrow" w:cs="Arial Narrow"/>
          <w:b/>
          <w:bCs/>
          <w:sz w:val="24"/>
          <w:szCs w:val="24"/>
        </w:rPr>
        <w:t>Universitaire de Nancy</w:t>
      </w:r>
    </w:p>
    <w:p w14:paraId="5181DEEC" w14:textId="77777777" w:rsidR="00752FC5" w:rsidRPr="00FE5D67" w:rsidRDefault="00752FC5" w:rsidP="00752FC5">
      <w:pPr>
        <w:numPr>
          <w:ilvl w:val="0"/>
          <w:numId w:val="1"/>
        </w:numPr>
        <w:ind w:left="432" w:hanging="432"/>
        <w:rPr>
          <w:rFonts w:ascii="Arial" w:hAnsi="Arial" w:cs="Arial"/>
          <w:bCs/>
          <w:sz w:val="22"/>
          <w:szCs w:val="22"/>
        </w:rPr>
      </w:pPr>
      <w:r w:rsidRPr="00FE5D67">
        <w:rPr>
          <w:rFonts w:ascii="Arial" w:hAnsi="Arial" w:cs="Arial"/>
          <w:bCs/>
          <w:sz w:val="22"/>
          <w:szCs w:val="22"/>
        </w:rPr>
        <w:t xml:space="preserve">(Etablissement </w:t>
      </w:r>
      <w:r>
        <w:rPr>
          <w:rFonts w:ascii="Arial" w:hAnsi="Arial" w:cs="Arial"/>
          <w:bCs/>
          <w:sz w:val="22"/>
          <w:szCs w:val="22"/>
        </w:rPr>
        <w:t>coordonnateur du groupement de commandes</w:t>
      </w:r>
      <w:r w:rsidRPr="00FE5D67">
        <w:rPr>
          <w:rFonts w:ascii="Arial" w:hAnsi="Arial" w:cs="Arial"/>
          <w:bCs/>
          <w:sz w:val="22"/>
          <w:szCs w:val="22"/>
        </w:rPr>
        <w:t>)</w:t>
      </w:r>
    </w:p>
    <w:p w14:paraId="7E51DCBF" w14:textId="77777777" w:rsidR="004420B9" w:rsidRPr="00775E85" w:rsidRDefault="004420B9" w:rsidP="004420B9">
      <w:pPr>
        <w:pStyle w:val="En-tte"/>
        <w:rPr>
          <w:rFonts w:ascii="Arial Narrow" w:hAnsi="Arial Narrow" w:cs="Arial Narrow"/>
          <w:b/>
          <w:bCs/>
          <w:sz w:val="24"/>
          <w:szCs w:val="24"/>
        </w:rPr>
      </w:pPr>
      <w:r w:rsidRPr="00775E85">
        <w:rPr>
          <w:rFonts w:ascii="Arial Narrow" w:hAnsi="Arial Narrow" w:cs="Arial Narrow"/>
          <w:b/>
          <w:bCs/>
          <w:sz w:val="24"/>
          <w:szCs w:val="24"/>
        </w:rPr>
        <w:t>29 avenue du Maréchal de Lattre de Tassigny</w:t>
      </w:r>
    </w:p>
    <w:p w14:paraId="258E8380" w14:textId="77777777" w:rsidR="004420B9" w:rsidRPr="00775E85" w:rsidRDefault="004420B9" w:rsidP="004420B9">
      <w:pPr>
        <w:pStyle w:val="En-tte"/>
        <w:rPr>
          <w:rFonts w:ascii="Arial Narrow" w:hAnsi="Arial Narrow" w:cs="Arial Narrow"/>
          <w:b/>
          <w:bCs/>
          <w:sz w:val="24"/>
          <w:szCs w:val="24"/>
        </w:rPr>
      </w:pPr>
      <w:r w:rsidRPr="00775E85">
        <w:rPr>
          <w:rFonts w:ascii="Arial Narrow" w:hAnsi="Arial Narrow" w:cs="Arial Narrow"/>
          <w:b/>
          <w:bCs/>
          <w:sz w:val="24"/>
          <w:szCs w:val="24"/>
        </w:rPr>
        <w:t>CO 60034</w:t>
      </w:r>
    </w:p>
    <w:p w14:paraId="67577F91" w14:textId="77777777" w:rsidR="004420B9" w:rsidRDefault="004420B9" w:rsidP="004420B9">
      <w:pPr>
        <w:pStyle w:val="En-tte"/>
        <w:tabs>
          <w:tab w:val="clear" w:pos="4536"/>
          <w:tab w:val="clear" w:pos="9072"/>
        </w:tabs>
        <w:rPr>
          <w:rFonts w:ascii="Arial" w:hAnsi="Arial" w:cs="Arial"/>
        </w:rPr>
      </w:pPr>
      <w:r w:rsidRPr="00775E85">
        <w:rPr>
          <w:rFonts w:ascii="Arial Narrow" w:hAnsi="Arial Narrow" w:cs="Arial Narrow"/>
          <w:b/>
          <w:bCs/>
          <w:sz w:val="24"/>
          <w:szCs w:val="24"/>
        </w:rPr>
        <w:t>54035 NANCY CEDEX</w:t>
      </w:r>
    </w:p>
    <w:p w14:paraId="22C5D51D" w14:textId="77777777" w:rsidR="009A394A" w:rsidRDefault="009A394A">
      <w:pPr>
        <w:rPr>
          <w:rFonts w:ascii="Arial" w:hAnsi="Arial" w:cs="Arial"/>
          <w:b/>
          <w:bCs/>
        </w:rPr>
      </w:pPr>
    </w:p>
    <w:p w14:paraId="1A8D818B"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3F4B146" w14:textId="77777777">
        <w:tc>
          <w:tcPr>
            <w:tcW w:w="10331" w:type="dxa"/>
            <w:shd w:val="clear" w:color="auto" w:fill="66CCFF"/>
          </w:tcPr>
          <w:p w14:paraId="41AF7A54"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5D418C37"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36AD0641" w14:textId="77777777" w:rsidR="00472B25" w:rsidRPr="008C2177" w:rsidRDefault="00472B25">
      <w:pPr>
        <w:rPr>
          <w:rFonts w:ascii="Arial" w:hAnsi="Arial" w:cs="Arial"/>
          <w:bCs/>
          <w:sz w:val="16"/>
          <w:szCs w:val="16"/>
        </w:rPr>
      </w:pPr>
    </w:p>
    <w:p w14:paraId="26D5B126" w14:textId="77777777" w:rsidR="00472B25" w:rsidRDefault="00472B25">
      <w:pPr>
        <w:rPr>
          <w:rFonts w:ascii="Arial" w:hAnsi="Arial" w:cs="Arial"/>
          <w:bCs/>
        </w:rPr>
      </w:pPr>
    </w:p>
    <w:p w14:paraId="6EF9C7DB" w14:textId="77777777" w:rsidR="00472B25" w:rsidRDefault="00472B25">
      <w:pPr>
        <w:rPr>
          <w:rFonts w:ascii="Arial" w:hAnsi="Arial" w:cs="Arial"/>
          <w:bCs/>
        </w:rPr>
      </w:pPr>
    </w:p>
    <w:p w14:paraId="7F752094" w14:textId="77777777" w:rsidR="00472B25" w:rsidRDefault="00472B25">
      <w:pPr>
        <w:jc w:val="both"/>
        <w:rPr>
          <w:rFonts w:ascii="Arial" w:hAnsi="Arial" w:cs="Arial"/>
          <w:bCs/>
        </w:rPr>
      </w:pPr>
    </w:p>
    <w:p w14:paraId="2F6BD167" w14:textId="41296666" w:rsidR="009A394A" w:rsidRDefault="002807DD" w:rsidP="002807DD">
      <w:pPr>
        <w:jc w:val="center"/>
        <w:rPr>
          <w:rFonts w:ascii="Arial" w:hAnsi="Arial" w:cs="Arial"/>
          <w:bCs/>
        </w:rPr>
      </w:pPr>
      <w:r w:rsidRPr="002807DD">
        <w:rPr>
          <w:rFonts w:ascii="Arial Narrow" w:hAnsi="Arial Narrow"/>
          <w:b/>
          <w:bCs/>
          <w:color w:val="0070C0"/>
          <w:sz w:val="40"/>
          <w:szCs w:val="40"/>
          <w:lang w:eastAsia="en-US"/>
        </w:rPr>
        <w:t>FOURNITURE DE MATERIEL DENTAIRE</w:t>
      </w:r>
    </w:p>
    <w:p w14:paraId="564D3103" w14:textId="77777777" w:rsidR="009A394A" w:rsidRDefault="009A394A">
      <w:pPr>
        <w:jc w:val="both"/>
        <w:rPr>
          <w:rFonts w:ascii="Arial" w:hAnsi="Arial" w:cs="Arial"/>
          <w:bCs/>
        </w:rPr>
      </w:pPr>
    </w:p>
    <w:p w14:paraId="6A5E1CB3" w14:textId="77777777" w:rsidR="009A394A" w:rsidRDefault="009A394A">
      <w:pPr>
        <w:jc w:val="both"/>
        <w:rPr>
          <w:rFonts w:ascii="Arial" w:hAnsi="Arial" w:cs="Arial"/>
          <w:bCs/>
        </w:rPr>
      </w:pPr>
    </w:p>
    <w:p w14:paraId="377FEC59" w14:textId="77777777" w:rsidR="009A394A" w:rsidRDefault="009A394A">
      <w:pPr>
        <w:jc w:val="both"/>
        <w:rPr>
          <w:rFonts w:ascii="Arial" w:hAnsi="Arial" w:cs="Arial"/>
          <w:bCs/>
        </w:rPr>
      </w:pPr>
    </w:p>
    <w:p w14:paraId="419AECB2" w14:textId="77777777" w:rsidR="009A394A" w:rsidRDefault="009A394A">
      <w:pPr>
        <w:jc w:val="both"/>
        <w:rPr>
          <w:rFonts w:ascii="Arial" w:hAnsi="Arial" w:cs="Arial"/>
          <w:bCs/>
        </w:rPr>
      </w:pPr>
    </w:p>
    <w:p w14:paraId="6F7744C0"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61069E0" w14:textId="77777777">
        <w:tc>
          <w:tcPr>
            <w:tcW w:w="10331" w:type="dxa"/>
            <w:shd w:val="clear" w:color="auto" w:fill="66CCFF"/>
          </w:tcPr>
          <w:p w14:paraId="4D955CA8"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6EBAB633" w14:textId="77777777" w:rsidR="00472B25" w:rsidRDefault="00472B25">
      <w:pPr>
        <w:pStyle w:val="Titre9"/>
        <w:numPr>
          <w:ilvl w:val="0"/>
          <w:numId w:val="0"/>
        </w:numPr>
        <w:rPr>
          <w:i w:val="0"/>
          <w:sz w:val="20"/>
        </w:rPr>
      </w:pPr>
    </w:p>
    <w:p w14:paraId="0BECBE3D"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144AD971" w14:textId="77777777" w:rsidR="00472B25" w:rsidRDefault="00472B25">
      <w:pPr>
        <w:pStyle w:val="Titre9"/>
        <w:tabs>
          <w:tab w:val="num" w:pos="0"/>
        </w:tabs>
        <w:ind w:left="0"/>
        <w:jc w:val="both"/>
        <w:rPr>
          <w:i w:val="0"/>
          <w:iCs w:val="0"/>
          <w:sz w:val="20"/>
          <w:szCs w:val="20"/>
        </w:rPr>
      </w:pPr>
    </w:p>
    <w:p w14:paraId="16848F22"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7673BEF9" w14:textId="77777777" w:rsidR="00472B25" w:rsidRDefault="00472B25">
      <w:pPr>
        <w:jc w:val="both"/>
        <w:rPr>
          <w:rFonts w:ascii="Arial" w:hAnsi="Arial" w:cs="Arial"/>
          <w:b/>
          <w:bCs/>
        </w:rPr>
      </w:pPr>
    </w:p>
    <w:p w14:paraId="51725C6E"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2B50B91C" w14:textId="77777777" w:rsidR="003C025D" w:rsidRDefault="003C025D" w:rsidP="003C025D"/>
    <w:p w14:paraId="52DA3625" w14:textId="77777777" w:rsidR="003C025D" w:rsidRPr="00025EC9" w:rsidRDefault="003C025D" w:rsidP="003C025D"/>
    <w:p w14:paraId="185C148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1F8BD516" w14:textId="77777777" w:rsidR="003C025D" w:rsidRDefault="003C025D" w:rsidP="003C025D"/>
    <w:p w14:paraId="527A6B42" w14:textId="77777777" w:rsidR="003C025D" w:rsidRPr="00025EC9" w:rsidRDefault="003C025D" w:rsidP="003C025D"/>
    <w:p w14:paraId="3D719AA5"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4A467359" w14:textId="77777777" w:rsidR="003C025D" w:rsidRDefault="003C025D" w:rsidP="003C025D"/>
    <w:p w14:paraId="0BC3FB25" w14:textId="77777777" w:rsidR="003C025D" w:rsidRPr="00025EC9" w:rsidRDefault="003C025D" w:rsidP="003C025D"/>
    <w:p w14:paraId="78867DCC"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5A9506A0" w14:textId="77777777" w:rsidR="003C025D" w:rsidRDefault="003C025D" w:rsidP="003C025D"/>
    <w:p w14:paraId="222C0A5C" w14:textId="77777777" w:rsidR="003C025D" w:rsidRDefault="003C025D" w:rsidP="003C025D"/>
    <w:p w14:paraId="0E9623EC"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4" w:history="1">
        <w:r w:rsidRPr="002347A4">
          <w:rPr>
            <w:rStyle w:val="Lienhypertexte"/>
            <w:sz w:val="20"/>
            <w:szCs w:val="20"/>
          </w:rPr>
          <w:t>ICD</w:t>
        </w:r>
      </w:hyperlink>
      <w:r>
        <w:rPr>
          <w:sz w:val="20"/>
          <w:szCs w:val="20"/>
        </w:rPr>
        <w:t> </w:t>
      </w:r>
      <w:r w:rsidRPr="000E2FF3">
        <w:rPr>
          <w:sz w:val="20"/>
          <w:szCs w:val="20"/>
        </w:rPr>
        <w:t>:</w:t>
      </w:r>
    </w:p>
    <w:p w14:paraId="30ECC690" w14:textId="77777777" w:rsidR="003C025D" w:rsidRDefault="003C025D" w:rsidP="003C025D"/>
    <w:p w14:paraId="068A5423" w14:textId="77777777" w:rsidR="003C025D" w:rsidRPr="00025EC9" w:rsidRDefault="003C025D" w:rsidP="003C025D"/>
    <w:p w14:paraId="03CA83AF"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0B2A7033" w14:textId="77777777" w:rsidR="00472B25" w:rsidRDefault="00472B25">
      <w:pPr>
        <w:jc w:val="both"/>
        <w:rPr>
          <w:rFonts w:ascii="Arial" w:hAnsi="Arial" w:cs="Arial"/>
          <w:b/>
          <w:bCs/>
        </w:rPr>
      </w:pPr>
    </w:p>
    <w:p w14:paraId="761EFAAA" w14:textId="77777777" w:rsidR="00472B25" w:rsidRDefault="00472B25">
      <w:pPr>
        <w:jc w:val="both"/>
        <w:rPr>
          <w:rFonts w:ascii="Arial" w:hAnsi="Arial" w:cs="Arial"/>
          <w:b/>
          <w:bCs/>
        </w:rPr>
      </w:pPr>
    </w:p>
    <w:p w14:paraId="1D83370F"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7" w:history="1">
        <w:r w:rsidRPr="00025EC9">
          <w:rPr>
            <w:rStyle w:val="Lienhypertexte"/>
            <w:rFonts w:ascii="Arial" w:hAnsi="Arial" w:cs="Arial"/>
            <w:color w:val="0070C0"/>
          </w:rPr>
          <w:t>Art. R. 2151-13</w:t>
        </w:r>
      </w:hyperlink>
      <w:r>
        <w:rPr>
          <w:rFonts w:ascii="Arial" w:hAnsi="Arial" w:cs="Arial"/>
        </w:rPr>
        <w:t xml:space="preserve"> et </w:t>
      </w:r>
      <w:hyperlink r:id="rId28" w:history="1">
        <w:r w:rsidRPr="00052C0B">
          <w:rPr>
            <w:rStyle w:val="Lienhypertexte"/>
            <w:rFonts w:ascii="Arial" w:hAnsi="Arial" w:cs="Arial"/>
          </w:rPr>
          <w:t>R. 2351-12</w:t>
        </w:r>
      </w:hyperlink>
      <w:r>
        <w:rPr>
          <w:rFonts w:ascii="Arial" w:hAnsi="Arial" w:cs="Arial"/>
        </w:rPr>
        <w:t xml:space="preserve"> du code de la commande publique) ?</w:t>
      </w:r>
    </w:p>
    <w:p w14:paraId="4DE3F21F" w14:textId="77777777" w:rsidR="00472B25" w:rsidRDefault="00472B25">
      <w:pPr>
        <w:jc w:val="both"/>
        <w:rPr>
          <w:rFonts w:ascii="Arial" w:hAnsi="Arial" w:cs="Arial"/>
        </w:rPr>
      </w:pPr>
    </w:p>
    <w:p w14:paraId="3CCC6787"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807DD">
        <w:fldChar w:fldCharType="separate"/>
      </w:r>
      <w:r>
        <w:fldChar w:fldCharType="end"/>
      </w:r>
      <w:r>
        <w:rPr>
          <w:rFonts w:ascii="Arial" w:hAnsi="Arial" w:cs="Arial"/>
          <w:bCs/>
        </w:rPr>
        <w:t xml:space="preserve"> </w:t>
      </w:r>
      <w:r>
        <w:rPr>
          <w:rFonts w:ascii="Arial" w:hAnsi="Arial" w:cs="Arial"/>
        </w:rPr>
        <w:t>Oui</w:t>
      </w:r>
    </w:p>
    <w:p w14:paraId="08AC7ED6" w14:textId="77777777" w:rsidR="00427375" w:rsidRDefault="00427375" w:rsidP="00427375">
      <w:pPr>
        <w:ind w:left="567"/>
        <w:jc w:val="both"/>
        <w:rPr>
          <w:rFonts w:ascii="Arial" w:hAnsi="Arial" w:cs="Arial"/>
        </w:rPr>
      </w:pPr>
    </w:p>
    <w:p w14:paraId="5C8A9495"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2807DD">
        <w:fldChar w:fldCharType="separate"/>
      </w:r>
      <w:r>
        <w:fldChar w:fldCharType="end"/>
      </w:r>
      <w:r>
        <w:rPr>
          <w:rFonts w:ascii="Arial" w:hAnsi="Arial" w:cs="Arial"/>
          <w:bCs/>
        </w:rPr>
        <w:t xml:space="preserve"> </w:t>
      </w:r>
      <w:r>
        <w:rPr>
          <w:rFonts w:ascii="Arial" w:hAnsi="Arial" w:cs="Arial"/>
        </w:rPr>
        <w:t>Non.</w:t>
      </w:r>
    </w:p>
    <w:p w14:paraId="4B7304D9"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168DE82E"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9"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30"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31"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5D10DD0A"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2"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6AFCA88A"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6CEE3055"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79DAA326"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53B1F418"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0FA212CB"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8C11123"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2807DD">
              <w:fldChar w:fldCharType="separate"/>
            </w:r>
            <w:r>
              <w:fldChar w:fldCharType="end"/>
            </w:r>
            <w:r>
              <w:rPr>
                <w:rFonts w:ascii="Arial" w:hAnsi="Arial" w:cs="Arial"/>
                <w:bCs/>
              </w:rPr>
              <w:t xml:space="preserve"> </w:t>
            </w:r>
            <w:r>
              <w:rPr>
                <w:rFonts w:ascii="Arial" w:hAnsi="Arial" w:cs="Arial"/>
              </w:rPr>
              <w:t>Entreprise adaptée</w:t>
            </w:r>
          </w:p>
          <w:p w14:paraId="71BB20B0"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2E1E9E3"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1FD67D50"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0292235C"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3B6323DD" w14:textId="77777777" w:rsidR="006F6740" w:rsidRDefault="006F6740">
            <w:pPr>
              <w:ind w:left="170" w:right="170"/>
              <w:jc w:val="both"/>
              <w:rPr>
                <w:rFonts w:ascii="Arial" w:hAnsi="Arial" w:cs="Arial"/>
                <w:sz w:val="16"/>
                <w:szCs w:val="16"/>
              </w:rPr>
            </w:pPr>
          </w:p>
          <w:p w14:paraId="6563ABE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3BC6ACDD" w14:textId="77777777" w:rsidR="006F6740" w:rsidRDefault="006F6740">
            <w:pPr>
              <w:ind w:left="170" w:right="170"/>
              <w:jc w:val="both"/>
              <w:rPr>
                <w:rFonts w:ascii="Arial" w:hAnsi="Arial" w:cs="Arial"/>
                <w:sz w:val="12"/>
                <w:szCs w:val="16"/>
              </w:rPr>
            </w:pPr>
          </w:p>
          <w:p w14:paraId="4FE25BFF" w14:textId="77777777" w:rsidR="00872C42" w:rsidRDefault="00872C42">
            <w:pPr>
              <w:ind w:left="170" w:right="170"/>
              <w:jc w:val="both"/>
              <w:rPr>
                <w:rFonts w:ascii="Arial" w:hAnsi="Arial" w:cs="Arial"/>
                <w:sz w:val="12"/>
                <w:szCs w:val="16"/>
              </w:rPr>
            </w:pPr>
          </w:p>
          <w:p w14:paraId="39F02AF1" w14:textId="77777777" w:rsidR="00872C42" w:rsidRPr="00A70756" w:rsidRDefault="00872C42">
            <w:pPr>
              <w:ind w:left="170" w:right="170"/>
              <w:jc w:val="both"/>
              <w:rPr>
                <w:rFonts w:ascii="Arial" w:hAnsi="Arial" w:cs="Arial"/>
                <w:sz w:val="12"/>
                <w:szCs w:val="16"/>
              </w:rPr>
            </w:pPr>
          </w:p>
          <w:p w14:paraId="4DAC2934"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0B59EEF" w14:textId="77777777" w:rsidR="006F6740" w:rsidRPr="00A70756" w:rsidRDefault="006F6740">
            <w:pPr>
              <w:ind w:left="170" w:right="170"/>
              <w:jc w:val="both"/>
              <w:rPr>
                <w:rFonts w:ascii="Arial" w:hAnsi="Arial" w:cs="Arial"/>
                <w:sz w:val="12"/>
                <w:szCs w:val="16"/>
              </w:rPr>
            </w:pPr>
          </w:p>
          <w:p w14:paraId="329F1802" w14:textId="77777777" w:rsidR="006F6740" w:rsidRDefault="006F6740">
            <w:pPr>
              <w:ind w:left="170" w:right="170"/>
              <w:jc w:val="both"/>
              <w:rPr>
                <w:rFonts w:ascii="Arial" w:hAnsi="Arial" w:cs="Arial"/>
                <w:sz w:val="16"/>
                <w:szCs w:val="16"/>
              </w:rPr>
            </w:pPr>
          </w:p>
          <w:p w14:paraId="1C68CEC2" w14:textId="77777777" w:rsidR="006F6740" w:rsidRDefault="006F6740">
            <w:pPr>
              <w:ind w:left="170" w:right="170"/>
              <w:jc w:val="both"/>
              <w:rPr>
                <w:rFonts w:ascii="Arial" w:hAnsi="Arial" w:cs="Arial"/>
                <w:sz w:val="16"/>
                <w:szCs w:val="16"/>
              </w:rPr>
            </w:pPr>
          </w:p>
          <w:p w14:paraId="7BD0ADA2" w14:textId="77777777" w:rsidR="006F6740" w:rsidRDefault="006F6740">
            <w:pPr>
              <w:snapToGrid w:val="0"/>
              <w:jc w:val="both"/>
              <w:rPr>
                <w:rFonts w:ascii="Arial" w:hAnsi="Arial" w:cs="Arial"/>
                <w:b/>
                <w:bCs/>
              </w:rPr>
            </w:pPr>
          </w:p>
        </w:tc>
      </w:tr>
      <w:tr w:rsidR="006F6740" w14:paraId="5320351A"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57B7C1CC"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2807DD">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3F9296F6"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5B62BC3"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68B9D438" w14:textId="77777777" w:rsidR="006F6740" w:rsidRDefault="006F6740">
            <w:pPr>
              <w:ind w:left="170" w:right="170"/>
              <w:jc w:val="both"/>
              <w:rPr>
                <w:rFonts w:ascii="Arial" w:hAnsi="Arial" w:cs="Arial"/>
                <w:sz w:val="16"/>
                <w:szCs w:val="16"/>
              </w:rPr>
            </w:pPr>
          </w:p>
          <w:p w14:paraId="3C0F5644"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336D3416"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F741178" w14:textId="77777777" w:rsidR="006F6740" w:rsidRPr="006F6740" w:rsidRDefault="006F6740" w:rsidP="006F6740">
            <w:pPr>
              <w:ind w:left="170" w:right="170"/>
              <w:jc w:val="both"/>
              <w:rPr>
                <w:rFonts w:ascii="Arial" w:hAnsi="Arial" w:cs="Arial"/>
                <w:sz w:val="16"/>
                <w:szCs w:val="16"/>
              </w:rPr>
            </w:pPr>
          </w:p>
          <w:p w14:paraId="22CF34DD"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22BB6F7" w14:textId="77777777" w:rsidR="006F6740" w:rsidRDefault="006F6740" w:rsidP="006F6740">
            <w:pPr>
              <w:ind w:left="170" w:right="170"/>
              <w:jc w:val="both"/>
              <w:rPr>
                <w:rFonts w:ascii="Arial" w:hAnsi="Arial" w:cs="Arial"/>
                <w:sz w:val="12"/>
                <w:szCs w:val="16"/>
              </w:rPr>
            </w:pPr>
          </w:p>
          <w:p w14:paraId="6216C971" w14:textId="77777777" w:rsidR="00872C42" w:rsidRDefault="00872C42" w:rsidP="006F6740">
            <w:pPr>
              <w:ind w:left="170" w:right="170"/>
              <w:jc w:val="both"/>
              <w:rPr>
                <w:rFonts w:ascii="Arial" w:hAnsi="Arial" w:cs="Arial"/>
                <w:sz w:val="12"/>
                <w:szCs w:val="16"/>
              </w:rPr>
            </w:pPr>
          </w:p>
          <w:p w14:paraId="1F3AD83C" w14:textId="77777777" w:rsidR="00872C42" w:rsidRPr="00A70756" w:rsidRDefault="00872C42" w:rsidP="006F6740">
            <w:pPr>
              <w:ind w:left="170" w:right="170"/>
              <w:jc w:val="both"/>
              <w:rPr>
                <w:rFonts w:ascii="Arial" w:hAnsi="Arial" w:cs="Arial"/>
                <w:sz w:val="12"/>
                <w:szCs w:val="16"/>
              </w:rPr>
            </w:pPr>
          </w:p>
          <w:p w14:paraId="2F863AA8"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B851619" w14:textId="77777777" w:rsidR="006F6740" w:rsidRDefault="006F6740" w:rsidP="006F6740">
            <w:pPr>
              <w:ind w:left="170" w:right="170"/>
              <w:jc w:val="both"/>
              <w:rPr>
                <w:rFonts w:ascii="Arial" w:hAnsi="Arial" w:cs="Arial"/>
                <w:sz w:val="16"/>
                <w:szCs w:val="16"/>
              </w:rPr>
            </w:pPr>
          </w:p>
          <w:p w14:paraId="4BAD9978" w14:textId="77777777" w:rsidR="006F6740" w:rsidRDefault="006F6740" w:rsidP="006F6740">
            <w:pPr>
              <w:ind w:left="170" w:right="170"/>
              <w:jc w:val="both"/>
              <w:rPr>
                <w:rFonts w:ascii="Arial" w:hAnsi="Arial" w:cs="Arial"/>
                <w:sz w:val="16"/>
                <w:szCs w:val="16"/>
              </w:rPr>
            </w:pPr>
          </w:p>
          <w:p w14:paraId="5DE56902" w14:textId="77777777" w:rsidR="006F6740" w:rsidRDefault="006F6740" w:rsidP="006F6740">
            <w:pPr>
              <w:ind w:left="170" w:right="170"/>
              <w:jc w:val="both"/>
              <w:rPr>
                <w:rFonts w:ascii="Arial" w:hAnsi="Arial" w:cs="Arial"/>
                <w:sz w:val="16"/>
                <w:szCs w:val="16"/>
              </w:rPr>
            </w:pPr>
          </w:p>
          <w:p w14:paraId="44FA5874" w14:textId="77777777" w:rsidR="006F6740" w:rsidRDefault="006F6740">
            <w:pPr>
              <w:snapToGrid w:val="0"/>
              <w:jc w:val="both"/>
              <w:rPr>
                <w:rFonts w:ascii="Arial" w:hAnsi="Arial" w:cs="Arial"/>
                <w:b/>
                <w:bCs/>
              </w:rPr>
            </w:pPr>
          </w:p>
        </w:tc>
      </w:tr>
      <w:tr w:rsidR="006F6740" w14:paraId="13D7603A"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5A213EB"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2807DD">
              <w:fldChar w:fldCharType="separate"/>
            </w:r>
            <w:r>
              <w:fldChar w:fldCharType="end"/>
            </w:r>
            <w:r>
              <w:t xml:space="preserve"> </w:t>
            </w:r>
            <w:r>
              <w:rPr>
                <w:rFonts w:ascii="Arial" w:hAnsi="Arial" w:cs="Arial"/>
              </w:rPr>
              <w:t>Structures d’insertion par l’activité économique (</w:t>
            </w:r>
            <w:hyperlink r:id="rId3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5E2E050"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BC40A8B"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5AD55A26"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5F0541F" w14:textId="77777777" w:rsidR="006F6740" w:rsidRDefault="006F6740" w:rsidP="00A70756">
            <w:pPr>
              <w:ind w:left="170" w:right="170"/>
              <w:jc w:val="both"/>
              <w:rPr>
                <w:rFonts w:ascii="Arial" w:hAnsi="Arial" w:cs="Arial"/>
                <w:sz w:val="16"/>
                <w:szCs w:val="16"/>
              </w:rPr>
            </w:pPr>
          </w:p>
          <w:p w14:paraId="2FD80DD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E96DBA0" w14:textId="77777777" w:rsidR="006F6740" w:rsidRDefault="006F6740" w:rsidP="00A70756">
            <w:pPr>
              <w:ind w:left="170" w:right="170"/>
              <w:jc w:val="both"/>
              <w:rPr>
                <w:rFonts w:ascii="Arial" w:hAnsi="Arial" w:cs="Arial"/>
                <w:sz w:val="12"/>
                <w:szCs w:val="16"/>
              </w:rPr>
            </w:pPr>
          </w:p>
          <w:p w14:paraId="4C7454A7" w14:textId="77777777" w:rsidR="00872C42" w:rsidRDefault="00872C42" w:rsidP="00A70756">
            <w:pPr>
              <w:ind w:left="170" w:right="170"/>
              <w:jc w:val="both"/>
              <w:rPr>
                <w:rFonts w:ascii="Arial" w:hAnsi="Arial" w:cs="Arial"/>
                <w:sz w:val="12"/>
                <w:szCs w:val="16"/>
              </w:rPr>
            </w:pPr>
          </w:p>
          <w:p w14:paraId="25E0681B" w14:textId="77777777" w:rsidR="00872C42" w:rsidRPr="00A70756" w:rsidRDefault="00872C42" w:rsidP="00A70756">
            <w:pPr>
              <w:ind w:left="170" w:right="170"/>
              <w:jc w:val="both"/>
              <w:rPr>
                <w:rFonts w:ascii="Arial" w:hAnsi="Arial" w:cs="Arial"/>
                <w:sz w:val="12"/>
                <w:szCs w:val="16"/>
              </w:rPr>
            </w:pPr>
          </w:p>
          <w:p w14:paraId="2D069AB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1694BB1" w14:textId="77777777" w:rsidR="006F6740" w:rsidRPr="00A70756" w:rsidRDefault="006F6740" w:rsidP="006F6740">
            <w:pPr>
              <w:ind w:left="170" w:right="170"/>
              <w:jc w:val="both"/>
              <w:rPr>
                <w:rFonts w:ascii="Arial" w:hAnsi="Arial" w:cs="Arial"/>
                <w:sz w:val="12"/>
                <w:szCs w:val="16"/>
              </w:rPr>
            </w:pPr>
          </w:p>
          <w:p w14:paraId="6F89CBDF" w14:textId="77777777" w:rsidR="006F6740" w:rsidRDefault="006F6740" w:rsidP="006F6740">
            <w:pPr>
              <w:ind w:left="170" w:right="170"/>
              <w:jc w:val="both"/>
              <w:rPr>
                <w:rFonts w:ascii="Arial" w:hAnsi="Arial" w:cs="Arial"/>
                <w:sz w:val="16"/>
                <w:szCs w:val="16"/>
              </w:rPr>
            </w:pPr>
          </w:p>
          <w:p w14:paraId="145F0C8C" w14:textId="77777777" w:rsidR="006F6740" w:rsidRDefault="006F6740" w:rsidP="00224E9C">
            <w:pPr>
              <w:snapToGrid w:val="0"/>
              <w:jc w:val="both"/>
              <w:rPr>
                <w:rFonts w:ascii="Arial" w:hAnsi="Arial" w:cs="Arial"/>
                <w:sz w:val="16"/>
                <w:szCs w:val="16"/>
              </w:rPr>
            </w:pPr>
          </w:p>
          <w:p w14:paraId="1D7104F1" w14:textId="77777777" w:rsidR="00872C42" w:rsidRDefault="00872C42" w:rsidP="00224E9C">
            <w:pPr>
              <w:snapToGrid w:val="0"/>
              <w:jc w:val="both"/>
              <w:rPr>
                <w:rFonts w:ascii="Arial" w:hAnsi="Arial" w:cs="Arial"/>
                <w:b/>
                <w:bCs/>
              </w:rPr>
            </w:pPr>
          </w:p>
        </w:tc>
      </w:tr>
      <w:tr w:rsidR="006F6740" w14:paraId="1E2B6042"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8936045"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2807DD">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6"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58E110AE"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D49C65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224ADD5C"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D1ADF86" w14:textId="77777777" w:rsidR="006F6740" w:rsidRDefault="006F6740" w:rsidP="006F6740">
            <w:pPr>
              <w:ind w:left="170" w:right="170"/>
              <w:jc w:val="both"/>
              <w:rPr>
                <w:rFonts w:ascii="Arial" w:hAnsi="Arial" w:cs="Arial"/>
                <w:sz w:val="16"/>
                <w:szCs w:val="16"/>
              </w:rPr>
            </w:pPr>
          </w:p>
          <w:p w14:paraId="7AFDEDFE"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AA03310" w14:textId="77777777" w:rsidR="006F6740" w:rsidRDefault="006F6740" w:rsidP="006F6740">
            <w:pPr>
              <w:ind w:left="170" w:right="170"/>
              <w:jc w:val="both"/>
              <w:rPr>
                <w:rFonts w:ascii="Arial" w:hAnsi="Arial" w:cs="Arial"/>
                <w:sz w:val="12"/>
                <w:szCs w:val="16"/>
              </w:rPr>
            </w:pPr>
          </w:p>
          <w:p w14:paraId="6ED3EE83" w14:textId="77777777" w:rsidR="00872C42" w:rsidRDefault="00872C42" w:rsidP="006F6740">
            <w:pPr>
              <w:ind w:left="170" w:right="170"/>
              <w:jc w:val="both"/>
              <w:rPr>
                <w:rFonts w:ascii="Arial" w:hAnsi="Arial" w:cs="Arial"/>
                <w:sz w:val="12"/>
                <w:szCs w:val="16"/>
              </w:rPr>
            </w:pPr>
          </w:p>
          <w:p w14:paraId="5372019D" w14:textId="77777777" w:rsidR="00872C42" w:rsidRPr="00A70756" w:rsidRDefault="00872C42" w:rsidP="006F6740">
            <w:pPr>
              <w:ind w:left="170" w:right="170"/>
              <w:jc w:val="both"/>
              <w:rPr>
                <w:rFonts w:ascii="Arial" w:hAnsi="Arial" w:cs="Arial"/>
                <w:sz w:val="12"/>
                <w:szCs w:val="16"/>
              </w:rPr>
            </w:pPr>
          </w:p>
          <w:p w14:paraId="57B4BEC6"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C078A7F" w14:textId="77777777" w:rsidR="006F6740" w:rsidRPr="00A70756" w:rsidRDefault="006F6740" w:rsidP="006F6740">
            <w:pPr>
              <w:ind w:left="170" w:right="170"/>
              <w:jc w:val="both"/>
              <w:rPr>
                <w:rFonts w:ascii="Arial" w:hAnsi="Arial" w:cs="Arial"/>
                <w:sz w:val="12"/>
                <w:szCs w:val="16"/>
              </w:rPr>
            </w:pPr>
          </w:p>
          <w:p w14:paraId="5858F870" w14:textId="77777777" w:rsidR="006F6740" w:rsidRDefault="006F6740" w:rsidP="006F6740">
            <w:pPr>
              <w:ind w:left="170" w:right="170"/>
              <w:jc w:val="both"/>
              <w:rPr>
                <w:rFonts w:ascii="Arial" w:hAnsi="Arial" w:cs="Arial"/>
                <w:sz w:val="16"/>
                <w:szCs w:val="16"/>
              </w:rPr>
            </w:pPr>
          </w:p>
          <w:p w14:paraId="683FB368" w14:textId="77777777" w:rsidR="006F6740" w:rsidRDefault="006F6740" w:rsidP="006F6740">
            <w:pPr>
              <w:ind w:left="170" w:right="170"/>
              <w:jc w:val="both"/>
              <w:rPr>
                <w:rFonts w:ascii="Arial" w:hAnsi="Arial" w:cs="Arial"/>
                <w:sz w:val="16"/>
                <w:szCs w:val="16"/>
              </w:rPr>
            </w:pPr>
          </w:p>
          <w:p w14:paraId="6ED28B00" w14:textId="77777777" w:rsidR="006F6740" w:rsidRDefault="006F6740">
            <w:pPr>
              <w:snapToGrid w:val="0"/>
              <w:jc w:val="both"/>
              <w:rPr>
                <w:rFonts w:ascii="Arial" w:hAnsi="Arial" w:cs="Arial"/>
                <w:b/>
                <w:bCs/>
              </w:rPr>
            </w:pPr>
          </w:p>
        </w:tc>
      </w:tr>
    </w:tbl>
    <w:p w14:paraId="01189521" w14:textId="77777777" w:rsidR="002D13A0" w:rsidRDefault="002D13A0" w:rsidP="00D21AD8">
      <w:pPr>
        <w:tabs>
          <w:tab w:val="left" w:pos="-142"/>
          <w:tab w:val="left" w:pos="4111"/>
        </w:tabs>
        <w:rPr>
          <w:rFonts w:ascii="Arial" w:hAnsi="Arial" w:cs="Arial"/>
          <w:b/>
          <w:bCs/>
          <w:sz w:val="22"/>
          <w:szCs w:val="22"/>
        </w:rPr>
      </w:pPr>
    </w:p>
    <w:p w14:paraId="271DBB9A" w14:textId="77777777" w:rsidR="002D13A0" w:rsidRDefault="002D13A0" w:rsidP="00D21AD8">
      <w:pPr>
        <w:tabs>
          <w:tab w:val="left" w:pos="-142"/>
          <w:tab w:val="left" w:pos="4111"/>
        </w:tabs>
        <w:rPr>
          <w:rFonts w:ascii="Arial" w:hAnsi="Arial" w:cs="Arial"/>
          <w:b/>
          <w:bCs/>
          <w:sz w:val="22"/>
          <w:szCs w:val="22"/>
        </w:rPr>
      </w:pPr>
    </w:p>
    <w:p w14:paraId="3AB2C7A8"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7A24CA9" w14:textId="77777777" w:rsidR="00427375" w:rsidRDefault="00427375" w:rsidP="008C2177">
      <w:pPr>
        <w:tabs>
          <w:tab w:val="left" w:pos="-142"/>
          <w:tab w:val="left" w:pos="4111"/>
        </w:tabs>
        <w:jc w:val="both"/>
        <w:rPr>
          <w:rFonts w:ascii="Arial" w:hAnsi="Arial" w:cs="Arial"/>
          <w:b/>
          <w:bCs/>
          <w:sz w:val="22"/>
          <w:szCs w:val="22"/>
        </w:rPr>
      </w:pPr>
    </w:p>
    <w:p w14:paraId="2863E2A3"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1AFA48C8"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0EC6D1AA"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C66124A"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72D88F2D"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78F99992"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1A85695B"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0B279085"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7DFE43C"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334381D4"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3FD8660D"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6BCFD7DD"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1F991CA4" w14:textId="77777777" w:rsidR="00BD1236" w:rsidRPr="008C2177" w:rsidRDefault="00BD1236" w:rsidP="00171BF1">
      <w:pPr>
        <w:pStyle w:val="En-tte"/>
        <w:tabs>
          <w:tab w:val="left" w:pos="2160"/>
        </w:tabs>
        <w:ind w:left="284"/>
        <w:jc w:val="both"/>
        <w:rPr>
          <w:rFonts w:ascii="Arial" w:hAnsi="Arial" w:cs="Arial"/>
          <w:iCs/>
          <w:sz w:val="16"/>
          <w:szCs w:val="18"/>
        </w:rPr>
      </w:pPr>
    </w:p>
    <w:p w14:paraId="4FEC9406"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41F778DB" w14:textId="77777777" w:rsidR="00BD1236" w:rsidRPr="00171BF1" w:rsidRDefault="00BD1236" w:rsidP="00171BF1">
      <w:pPr>
        <w:pStyle w:val="En-tte"/>
        <w:ind w:left="993"/>
        <w:jc w:val="both"/>
        <w:rPr>
          <w:rFonts w:ascii="Arial" w:hAnsi="Arial" w:cs="Arial"/>
          <w:iCs/>
          <w:sz w:val="16"/>
          <w:szCs w:val="18"/>
        </w:rPr>
      </w:pPr>
    </w:p>
    <w:p w14:paraId="4DE438C2" w14:textId="77777777" w:rsidR="00BD1236" w:rsidRPr="00171BF1" w:rsidRDefault="00BD1236" w:rsidP="00171BF1">
      <w:pPr>
        <w:pStyle w:val="En-tte"/>
        <w:ind w:left="993"/>
        <w:jc w:val="both"/>
        <w:rPr>
          <w:rFonts w:ascii="Arial" w:hAnsi="Arial" w:cs="Arial"/>
          <w:iCs/>
          <w:sz w:val="16"/>
          <w:szCs w:val="18"/>
        </w:rPr>
      </w:pPr>
    </w:p>
    <w:p w14:paraId="4762441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1FDB097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107BFC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155E89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7C825B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45BE746"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14C443B2"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4865C048"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2807DD">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028E61FA"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B5162CD"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6C48280A"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344"/>
      </w:tblGrid>
      <w:tr w:rsidR="00261FC1" w:rsidRPr="005C765E" w14:paraId="38AB4C37" w14:textId="77777777" w:rsidTr="005C765E">
        <w:tc>
          <w:tcPr>
            <w:tcW w:w="10344" w:type="dxa"/>
            <w:shd w:val="clear" w:color="auto" w:fill="66CCFF"/>
          </w:tcPr>
          <w:p w14:paraId="2735091C"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1E97BA0A" w14:textId="77777777" w:rsidR="00D21AD8" w:rsidRDefault="00D21AD8" w:rsidP="00D21AD8">
      <w:pPr>
        <w:tabs>
          <w:tab w:val="left" w:pos="-142"/>
          <w:tab w:val="left" w:pos="4111"/>
        </w:tabs>
        <w:rPr>
          <w:rFonts w:ascii="Arial" w:hAnsi="Arial" w:cs="Arial"/>
          <w:b/>
          <w:bCs/>
          <w:sz w:val="22"/>
          <w:szCs w:val="22"/>
        </w:rPr>
      </w:pPr>
    </w:p>
    <w:p w14:paraId="3DC8E63A"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5F351BAE"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1373CF89" w14:textId="77777777" w:rsidR="00472B25" w:rsidRDefault="00472B25">
      <w:pPr>
        <w:rPr>
          <w:rFonts w:ascii="Arial" w:hAnsi="Arial" w:cs="Arial"/>
        </w:rPr>
      </w:pPr>
    </w:p>
    <w:p w14:paraId="5CED6EC5"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1BBF57A8" w14:textId="77777777" w:rsidR="00555AC1" w:rsidRDefault="00555AC1" w:rsidP="00171BF1">
      <w:pPr>
        <w:jc w:val="both"/>
        <w:rPr>
          <w:rFonts w:ascii="Arial" w:hAnsi="Arial" w:cs="Arial"/>
          <w:i/>
          <w:sz w:val="18"/>
        </w:rPr>
      </w:pPr>
    </w:p>
    <w:p w14:paraId="16928493" w14:textId="77777777" w:rsidR="00555AC1" w:rsidRDefault="00555AC1" w:rsidP="00171BF1">
      <w:pPr>
        <w:jc w:val="both"/>
        <w:rPr>
          <w:rFonts w:ascii="Arial" w:hAnsi="Arial" w:cs="Arial"/>
          <w:i/>
          <w:sz w:val="18"/>
        </w:rPr>
      </w:pPr>
    </w:p>
    <w:p w14:paraId="0DF4CC41" w14:textId="77777777" w:rsidR="00555AC1" w:rsidRDefault="00555AC1" w:rsidP="00171BF1">
      <w:pPr>
        <w:jc w:val="both"/>
        <w:rPr>
          <w:rFonts w:ascii="Arial" w:hAnsi="Arial" w:cs="Arial"/>
          <w:i/>
          <w:sz w:val="18"/>
        </w:rPr>
      </w:pPr>
    </w:p>
    <w:p w14:paraId="034C8CB8" w14:textId="77777777" w:rsidR="00555AC1" w:rsidRDefault="00555AC1" w:rsidP="00171BF1">
      <w:pPr>
        <w:jc w:val="both"/>
        <w:rPr>
          <w:rFonts w:ascii="Arial" w:hAnsi="Arial" w:cs="Arial"/>
          <w:i/>
          <w:sz w:val="18"/>
        </w:rPr>
      </w:pPr>
    </w:p>
    <w:p w14:paraId="2ABF1DAD" w14:textId="77777777" w:rsidR="00555AC1" w:rsidRDefault="00555AC1" w:rsidP="00171BF1">
      <w:pPr>
        <w:jc w:val="both"/>
        <w:rPr>
          <w:rFonts w:ascii="Arial" w:hAnsi="Arial" w:cs="Arial"/>
          <w:i/>
          <w:sz w:val="18"/>
        </w:rPr>
      </w:pPr>
    </w:p>
    <w:p w14:paraId="00E23D7C" w14:textId="77777777" w:rsidR="00555AC1" w:rsidRDefault="00555AC1" w:rsidP="00171BF1">
      <w:pPr>
        <w:jc w:val="both"/>
        <w:rPr>
          <w:rFonts w:ascii="Arial" w:hAnsi="Arial" w:cs="Arial"/>
          <w:i/>
          <w:sz w:val="18"/>
        </w:rPr>
      </w:pPr>
    </w:p>
    <w:p w14:paraId="025D7B0B" w14:textId="77777777" w:rsidR="00555AC1" w:rsidRDefault="00555AC1" w:rsidP="00171BF1">
      <w:pPr>
        <w:jc w:val="both"/>
        <w:rPr>
          <w:rFonts w:ascii="Arial" w:hAnsi="Arial" w:cs="Arial"/>
          <w:i/>
          <w:sz w:val="18"/>
        </w:rPr>
      </w:pPr>
    </w:p>
    <w:p w14:paraId="574602ED"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33EB30B3" w14:textId="77777777" w:rsidR="00555AC1" w:rsidRDefault="00555AC1" w:rsidP="00171BF1">
      <w:pPr>
        <w:jc w:val="both"/>
        <w:rPr>
          <w:rFonts w:ascii="Arial" w:hAnsi="Arial" w:cs="Arial"/>
          <w:i/>
          <w:sz w:val="18"/>
        </w:rPr>
      </w:pPr>
    </w:p>
    <w:p w14:paraId="60B81226" w14:textId="77777777" w:rsidR="00555AC1" w:rsidRDefault="00555AC1" w:rsidP="00171BF1">
      <w:pPr>
        <w:jc w:val="both"/>
        <w:rPr>
          <w:rFonts w:ascii="Arial" w:hAnsi="Arial" w:cs="Arial"/>
          <w:i/>
          <w:sz w:val="18"/>
        </w:rPr>
      </w:pPr>
    </w:p>
    <w:p w14:paraId="109D34D1" w14:textId="77777777" w:rsidR="00555AC1" w:rsidRDefault="00555AC1" w:rsidP="00171BF1">
      <w:pPr>
        <w:jc w:val="both"/>
        <w:rPr>
          <w:rFonts w:ascii="Arial" w:hAnsi="Arial" w:cs="Arial"/>
          <w:i/>
          <w:sz w:val="18"/>
        </w:rPr>
      </w:pPr>
    </w:p>
    <w:p w14:paraId="79FFF6CF" w14:textId="77777777" w:rsidR="00555AC1" w:rsidRDefault="00555AC1" w:rsidP="00171BF1">
      <w:pPr>
        <w:jc w:val="both"/>
        <w:rPr>
          <w:rFonts w:ascii="Arial" w:hAnsi="Arial" w:cs="Arial"/>
          <w:i/>
          <w:sz w:val="18"/>
        </w:rPr>
      </w:pPr>
    </w:p>
    <w:p w14:paraId="6BAC6EF0" w14:textId="77777777" w:rsidR="00755416" w:rsidRDefault="00755416" w:rsidP="00171BF1">
      <w:pPr>
        <w:jc w:val="both"/>
        <w:rPr>
          <w:rFonts w:ascii="Arial" w:hAnsi="Arial" w:cs="Arial"/>
          <w:i/>
          <w:sz w:val="18"/>
        </w:rPr>
      </w:pPr>
    </w:p>
    <w:p w14:paraId="5128E43F" w14:textId="77777777" w:rsidR="00755416" w:rsidRDefault="00755416" w:rsidP="00171BF1">
      <w:pPr>
        <w:jc w:val="both"/>
        <w:rPr>
          <w:rFonts w:ascii="Arial" w:hAnsi="Arial" w:cs="Arial"/>
          <w:i/>
          <w:sz w:val="18"/>
        </w:rPr>
      </w:pPr>
    </w:p>
    <w:p w14:paraId="28C936DB" w14:textId="77777777" w:rsidR="00755416" w:rsidRDefault="00755416" w:rsidP="00171BF1">
      <w:pPr>
        <w:jc w:val="both"/>
        <w:rPr>
          <w:rFonts w:ascii="Arial" w:hAnsi="Arial" w:cs="Arial"/>
          <w:i/>
          <w:sz w:val="18"/>
        </w:rPr>
      </w:pPr>
    </w:p>
    <w:p w14:paraId="4A4A2D99" w14:textId="77777777" w:rsidR="00717070" w:rsidRDefault="00717070" w:rsidP="00171BF1">
      <w:pPr>
        <w:jc w:val="both"/>
        <w:rPr>
          <w:rFonts w:ascii="Arial" w:hAnsi="Arial" w:cs="Arial"/>
          <w:i/>
          <w:sz w:val="18"/>
        </w:rPr>
      </w:pPr>
    </w:p>
    <w:p w14:paraId="1AC42FB6" w14:textId="77777777" w:rsidR="00717070" w:rsidRDefault="00717070" w:rsidP="00171BF1">
      <w:pPr>
        <w:jc w:val="both"/>
        <w:rPr>
          <w:rFonts w:ascii="Arial" w:hAnsi="Arial" w:cs="Arial"/>
          <w:i/>
          <w:sz w:val="18"/>
        </w:rPr>
      </w:pPr>
    </w:p>
    <w:p w14:paraId="73670685" w14:textId="77777777" w:rsidR="00717070" w:rsidRDefault="00717070" w:rsidP="00171BF1">
      <w:pPr>
        <w:jc w:val="both"/>
        <w:rPr>
          <w:rFonts w:ascii="Arial" w:hAnsi="Arial" w:cs="Arial"/>
          <w:i/>
          <w:sz w:val="18"/>
        </w:rPr>
      </w:pPr>
    </w:p>
    <w:p w14:paraId="52721F5D" w14:textId="77777777" w:rsidR="00755416" w:rsidRDefault="00755416" w:rsidP="00171BF1">
      <w:pPr>
        <w:jc w:val="both"/>
        <w:rPr>
          <w:rFonts w:ascii="Arial" w:hAnsi="Arial" w:cs="Arial"/>
          <w:i/>
          <w:sz w:val="18"/>
        </w:rPr>
      </w:pPr>
    </w:p>
    <w:p w14:paraId="7F2A2725" w14:textId="77777777" w:rsidR="00755416" w:rsidRDefault="00755416" w:rsidP="00171BF1">
      <w:pPr>
        <w:jc w:val="both"/>
        <w:rPr>
          <w:rFonts w:ascii="Arial" w:hAnsi="Arial" w:cs="Arial"/>
          <w:i/>
          <w:sz w:val="18"/>
        </w:rPr>
      </w:pPr>
    </w:p>
    <w:p w14:paraId="0F2CBA05" w14:textId="77777777" w:rsidR="00755416" w:rsidRDefault="00755416" w:rsidP="00171BF1">
      <w:pPr>
        <w:jc w:val="both"/>
        <w:rPr>
          <w:rFonts w:ascii="Arial" w:hAnsi="Arial" w:cs="Arial"/>
          <w:i/>
          <w:sz w:val="18"/>
        </w:rPr>
      </w:pPr>
    </w:p>
    <w:p w14:paraId="41E903CB" w14:textId="77777777" w:rsidR="00755416" w:rsidRDefault="00755416" w:rsidP="00171BF1">
      <w:pPr>
        <w:jc w:val="both"/>
        <w:rPr>
          <w:rFonts w:ascii="Arial" w:hAnsi="Arial" w:cs="Arial"/>
          <w:i/>
          <w:sz w:val="18"/>
        </w:rPr>
      </w:pPr>
    </w:p>
    <w:p w14:paraId="23436282" w14:textId="77777777" w:rsidR="00755416" w:rsidRDefault="00755416" w:rsidP="00663B7E">
      <w:pPr>
        <w:rPr>
          <w:rFonts w:ascii="Arial" w:hAnsi="Arial" w:cs="Arial"/>
          <w:i/>
          <w:sz w:val="18"/>
        </w:rPr>
      </w:pPr>
    </w:p>
    <w:p w14:paraId="6B26CDF2" w14:textId="77777777" w:rsidR="00755416" w:rsidRDefault="00755416" w:rsidP="00663B7E">
      <w:pPr>
        <w:rPr>
          <w:rFonts w:ascii="Arial" w:hAnsi="Arial" w:cs="Arial"/>
          <w:i/>
          <w:sz w:val="18"/>
        </w:rPr>
      </w:pPr>
    </w:p>
    <w:p w14:paraId="4AB7AA02" w14:textId="77777777" w:rsidR="00555AC1" w:rsidRDefault="00555AC1" w:rsidP="00663B7E">
      <w:pPr>
        <w:rPr>
          <w:rFonts w:ascii="Arial" w:hAnsi="Arial" w:cs="Arial"/>
          <w:i/>
          <w:sz w:val="18"/>
        </w:rPr>
      </w:pPr>
    </w:p>
    <w:p w14:paraId="0301FA8D"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7DF5B54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639797B" w14:textId="77777777" w:rsidR="00663B7E" w:rsidRPr="00171BF1" w:rsidRDefault="00663B7E" w:rsidP="00171BF1">
      <w:pPr>
        <w:jc w:val="both"/>
        <w:rPr>
          <w:rFonts w:ascii="Arial" w:hAnsi="Arial" w:cs="Arial"/>
          <w:sz w:val="18"/>
        </w:rPr>
      </w:pPr>
    </w:p>
    <w:p w14:paraId="75F65619"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0651E4F0" w14:textId="77777777" w:rsidR="00663B7E" w:rsidRDefault="00663B7E" w:rsidP="00171BF1">
      <w:pPr>
        <w:ind w:left="284"/>
        <w:jc w:val="both"/>
        <w:rPr>
          <w:rFonts w:ascii="Arial" w:hAnsi="Arial" w:cs="Arial"/>
          <w:sz w:val="16"/>
        </w:rPr>
      </w:pPr>
    </w:p>
    <w:p w14:paraId="0EC87560" w14:textId="77777777" w:rsidR="00717070" w:rsidRPr="00171BF1" w:rsidRDefault="00717070" w:rsidP="00171BF1">
      <w:pPr>
        <w:ind w:left="284"/>
        <w:jc w:val="both"/>
        <w:rPr>
          <w:rFonts w:ascii="Arial" w:hAnsi="Arial" w:cs="Arial"/>
          <w:sz w:val="16"/>
        </w:rPr>
      </w:pPr>
    </w:p>
    <w:p w14:paraId="3B4BA177" w14:textId="77777777" w:rsidR="00663B7E" w:rsidRPr="00171BF1" w:rsidRDefault="00663B7E" w:rsidP="00171BF1">
      <w:pPr>
        <w:ind w:left="284"/>
        <w:jc w:val="both"/>
        <w:rPr>
          <w:rFonts w:ascii="Arial" w:hAnsi="Arial" w:cs="Arial"/>
          <w:sz w:val="16"/>
        </w:rPr>
      </w:pPr>
    </w:p>
    <w:p w14:paraId="5F7E37E8"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0833ABC8" w14:textId="77777777" w:rsidR="00663B7E" w:rsidRPr="00171BF1" w:rsidRDefault="00663B7E" w:rsidP="00171BF1">
      <w:pPr>
        <w:ind w:left="284"/>
        <w:jc w:val="both"/>
        <w:rPr>
          <w:rFonts w:ascii="Arial" w:hAnsi="Arial" w:cs="Arial"/>
          <w:sz w:val="16"/>
        </w:rPr>
      </w:pPr>
    </w:p>
    <w:p w14:paraId="4151CBBB" w14:textId="77777777" w:rsidR="00663B7E" w:rsidRPr="00171BF1" w:rsidRDefault="00663B7E" w:rsidP="00171BF1">
      <w:pPr>
        <w:ind w:left="284"/>
        <w:jc w:val="both"/>
        <w:rPr>
          <w:rFonts w:ascii="Arial" w:hAnsi="Arial" w:cs="Arial"/>
          <w:sz w:val="16"/>
        </w:rPr>
      </w:pPr>
    </w:p>
    <w:p w14:paraId="7A01A7FC" w14:textId="77777777" w:rsidR="00663B7E" w:rsidRPr="00171BF1" w:rsidRDefault="00663B7E" w:rsidP="00171BF1">
      <w:pPr>
        <w:ind w:left="284"/>
        <w:jc w:val="both"/>
        <w:rPr>
          <w:rFonts w:ascii="Arial" w:hAnsi="Arial" w:cs="Arial"/>
          <w:sz w:val="16"/>
        </w:rPr>
      </w:pPr>
    </w:p>
    <w:p w14:paraId="2C9673B2" w14:textId="77777777" w:rsidR="00663B7E" w:rsidRDefault="00663B7E" w:rsidP="00171BF1">
      <w:pPr>
        <w:ind w:left="284"/>
        <w:jc w:val="both"/>
        <w:rPr>
          <w:rFonts w:ascii="Arial" w:hAnsi="Arial" w:cs="Arial"/>
          <w:sz w:val="16"/>
        </w:rPr>
      </w:pPr>
    </w:p>
    <w:p w14:paraId="22E144F7"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4BD67C9F" w14:textId="77777777" w:rsidTr="00261FC1">
        <w:tc>
          <w:tcPr>
            <w:tcW w:w="10331" w:type="dxa"/>
            <w:shd w:val="clear" w:color="auto" w:fill="66CCFF"/>
          </w:tcPr>
          <w:p w14:paraId="371F6E47"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7E77D000"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57393F3"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4DFFA62C" w14:textId="77777777" w:rsidR="00646B4F" w:rsidRPr="00171BF1" w:rsidRDefault="00646B4F" w:rsidP="00171BF1">
      <w:pPr>
        <w:ind w:left="284"/>
        <w:rPr>
          <w:rFonts w:ascii="Arial" w:hAnsi="Arial" w:cs="Arial"/>
        </w:rPr>
      </w:pPr>
    </w:p>
    <w:p w14:paraId="6396B81B"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2821C0A6"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8ACE3F2"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31E855CE"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9308DD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6BE27F5"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180F93F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5A4A2C7"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0BB173A3"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1ADFAF3" w14:textId="77777777" w:rsidR="00472B25" w:rsidRDefault="00472B25">
            <w:pPr>
              <w:tabs>
                <w:tab w:val="left" w:pos="864"/>
              </w:tabs>
              <w:snapToGrid w:val="0"/>
              <w:spacing w:before="120" w:after="120"/>
              <w:rPr>
                <w:rFonts w:ascii="Arial" w:hAnsi="Arial" w:cs="Arial"/>
                <w:sz w:val="16"/>
                <w:szCs w:val="16"/>
              </w:rPr>
            </w:pPr>
          </w:p>
          <w:p w14:paraId="7A8101BC"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422C71BF"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E148E52" w14:textId="77777777" w:rsidR="00472B25" w:rsidRDefault="00472B25">
            <w:pPr>
              <w:tabs>
                <w:tab w:val="left" w:pos="864"/>
              </w:tabs>
              <w:snapToGrid w:val="0"/>
              <w:spacing w:before="120" w:after="120"/>
              <w:jc w:val="right"/>
              <w:rPr>
                <w:rFonts w:ascii="Arial" w:hAnsi="Arial" w:cs="Arial"/>
                <w:sz w:val="16"/>
                <w:szCs w:val="16"/>
              </w:rPr>
            </w:pPr>
          </w:p>
        </w:tc>
      </w:tr>
      <w:tr w:rsidR="00472B25" w14:paraId="288E9258" w14:textId="77777777">
        <w:trPr>
          <w:trHeight w:val="737"/>
        </w:trPr>
        <w:tc>
          <w:tcPr>
            <w:tcW w:w="2566" w:type="dxa"/>
            <w:tcBorders>
              <w:left w:val="single" w:sz="8" w:space="0" w:color="000000"/>
              <w:bottom w:val="single" w:sz="8" w:space="0" w:color="000000"/>
            </w:tcBorders>
            <w:shd w:val="clear" w:color="auto" w:fill="auto"/>
          </w:tcPr>
          <w:p w14:paraId="08056E9C"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537100A2" w14:textId="77777777" w:rsidR="00472B25" w:rsidRDefault="00472B25">
            <w:pPr>
              <w:tabs>
                <w:tab w:val="left" w:pos="864"/>
              </w:tabs>
              <w:snapToGrid w:val="0"/>
              <w:spacing w:before="120" w:after="120"/>
              <w:rPr>
                <w:rFonts w:ascii="Arial" w:hAnsi="Arial" w:cs="Arial"/>
                <w:sz w:val="16"/>
                <w:szCs w:val="16"/>
              </w:rPr>
            </w:pPr>
          </w:p>
          <w:p w14:paraId="313215E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97F0A98" w14:textId="77777777" w:rsidR="00472B25" w:rsidRDefault="00472B25">
            <w:pPr>
              <w:tabs>
                <w:tab w:val="left" w:pos="864"/>
              </w:tabs>
              <w:snapToGrid w:val="0"/>
              <w:spacing w:before="120" w:after="120"/>
              <w:jc w:val="right"/>
              <w:rPr>
                <w:rFonts w:ascii="Arial" w:hAnsi="Arial" w:cs="Arial"/>
                <w:sz w:val="16"/>
                <w:szCs w:val="16"/>
              </w:rPr>
            </w:pPr>
          </w:p>
          <w:p w14:paraId="49C6549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58A809DC" w14:textId="77777777" w:rsidR="00472B25" w:rsidRDefault="00472B25">
            <w:pPr>
              <w:tabs>
                <w:tab w:val="left" w:pos="864"/>
              </w:tabs>
              <w:snapToGrid w:val="0"/>
              <w:spacing w:before="120" w:after="120"/>
              <w:jc w:val="right"/>
              <w:rPr>
                <w:rFonts w:ascii="Arial" w:hAnsi="Arial" w:cs="Arial"/>
                <w:sz w:val="16"/>
                <w:szCs w:val="16"/>
              </w:rPr>
            </w:pPr>
          </w:p>
          <w:p w14:paraId="418F111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0090F34B" w14:textId="77777777" w:rsidR="00472B25" w:rsidRDefault="00472B25">
      <w:pPr>
        <w:tabs>
          <w:tab w:val="left" w:pos="864"/>
        </w:tabs>
        <w:jc w:val="both"/>
        <w:rPr>
          <w:rFonts w:ascii="Arial" w:hAnsi="Arial" w:cs="Arial"/>
        </w:rPr>
      </w:pPr>
    </w:p>
    <w:p w14:paraId="53D235FF"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26E68DB" w14:textId="77777777" w:rsidR="00646B4F" w:rsidRDefault="00646B4F">
      <w:pPr>
        <w:tabs>
          <w:tab w:val="left" w:pos="864"/>
        </w:tabs>
        <w:jc w:val="both"/>
        <w:rPr>
          <w:rFonts w:ascii="Arial" w:hAnsi="Arial" w:cs="Arial"/>
        </w:rPr>
      </w:pPr>
    </w:p>
    <w:p w14:paraId="20B96A1C" w14:textId="77777777" w:rsidR="00646B4F" w:rsidRDefault="00685900" w:rsidP="00171BF1">
      <w:pPr>
        <w:tabs>
          <w:tab w:val="left" w:pos="864"/>
        </w:tabs>
        <w:ind w:left="567"/>
        <w:jc w:val="both"/>
        <w:rPr>
          <w:rFonts w:ascii="Arial" w:hAnsi="Arial" w:cs="Arial"/>
        </w:rPr>
      </w:pPr>
      <w:r>
        <w:rPr>
          <w:rFonts w:ascii="Arial" w:hAnsi="Arial" w:cs="Arial"/>
        </w:rPr>
        <w:t>……./…………./……</w:t>
      </w:r>
    </w:p>
    <w:p w14:paraId="042871C4" w14:textId="77777777" w:rsidR="00646B4F" w:rsidRDefault="00646B4F">
      <w:pPr>
        <w:tabs>
          <w:tab w:val="left" w:pos="864"/>
        </w:tabs>
        <w:jc w:val="both"/>
        <w:rPr>
          <w:rFonts w:ascii="Arial" w:hAnsi="Arial" w:cs="Arial"/>
        </w:rPr>
      </w:pPr>
    </w:p>
    <w:p w14:paraId="1EA12B85"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280F5373"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6F013D37" w14:textId="77777777" w:rsidR="00646B4F" w:rsidRDefault="00646B4F">
      <w:pPr>
        <w:tabs>
          <w:tab w:val="left" w:pos="864"/>
        </w:tabs>
        <w:jc w:val="both"/>
        <w:rPr>
          <w:rFonts w:ascii="Arial" w:hAnsi="Arial" w:cs="Arial"/>
        </w:rPr>
      </w:pPr>
    </w:p>
    <w:p w14:paraId="1D964A0A" w14:textId="77777777" w:rsidR="00646B4F" w:rsidRDefault="00646B4F">
      <w:pPr>
        <w:tabs>
          <w:tab w:val="left" w:pos="864"/>
        </w:tabs>
        <w:jc w:val="both"/>
        <w:rPr>
          <w:rFonts w:ascii="Arial" w:hAnsi="Arial" w:cs="Arial"/>
        </w:rPr>
      </w:pPr>
    </w:p>
    <w:p w14:paraId="29A31A35" w14:textId="77777777" w:rsidR="001A1D05" w:rsidRDefault="001A1D05">
      <w:pPr>
        <w:tabs>
          <w:tab w:val="left" w:pos="864"/>
        </w:tabs>
        <w:jc w:val="both"/>
        <w:rPr>
          <w:rFonts w:ascii="Arial" w:hAnsi="Arial" w:cs="Arial"/>
        </w:rPr>
      </w:pPr>
    </w:p>
    <w:p w14:paraId="71311C0C" w14:textId="77777777" w:rsidR="001A1D05" w:rsidRDefault="001A1D05">
      <w:pPr>
        <w:tabs>
          <w:tab w:val="left" w:pos="864"/>
        </w:tabs>
        <w:jc w:val="both"/>
        <w:rPr>
          <w:rFonts w:ascii="Arial" w:hAnsi="Arial" w:cs="Arial"/>
        </w:rPr>
      </w:pPr>
    </w:p>
    <w:p w14:paraId="040DEC6D" w14:textId="77777777" w:rsidR="001A1D05" w:rsidRDefault="001A1D05">
      <w:pPr>
        <w:tabs>
          <w:tab w:val="left" w:pos="864"/>
        </w:tabs>
        <w:jc w:val="both"/>
        <w:rPr>
          <w:rFonts w:ascii="Arial" w:hAnsi="Arial" w:cs="Arial"/>
        </w:rPr>
      </w:pPr>
    </w:p>
    <w:p w14:paraId="2533D303" w14:textId="77777777" w:rsidR="00646B4F" w:rsidRDefault="00646B4F">
      <w:pPr>
        <w:tabs>
          <w:tab w:val="left" w:pos="864"/>
        </w:tabs>
        <w:jc w:val="both"/>
        <w:rPr>
          <w:rFonts w:ascii="Arial" w:hAnsi="Arial" w:cs="Arial"/>
        </w:rPr>
      </w:pPr>
    </w:p>
    <w:p w14:paraId="5032E385" w14:textId="77777777" w:rsidR="00826CBB" w:rsidRDefault="00826CBB">
      <w:pPr>
        <w:tabs>
          <w:tab w:val="left" w:pos="864"/>
        </w:tabs>
        <w:jc w:val="both"/>
        <w:rPr>
          <w:rFonts w:ascii="Arial" w:hAnsi="Arial" w:cs="Arial"/>
        </w:rPr>
      </w:pPr>
    </w:p>
    <w:p w14:paraId="4B4F3F74" w14:textId="77777777" w:rsidR="00826CBB" w:rsidRDefault="00826CBB">
      <w:pPr>
        <w:tabs>
          <w:tab w:val="left" w:pos="864"/>
        </w:tabs>
        <w:jc w:val="both"/>
        <w:rPr>
          <w:rFonts w:ascii="Arial" w:hAnsi="Arial" w:cs="Arial"/>
        </w:rPr>
      </w:pPr>
    </w:p>
    <w:p w14:paraId="3A4232B0" w14:textId="77777777" w:rsidR="00826CBB" w:rsidRDefault="00826CBB">
      <w:pPr>
        <w:tabs>
          <w:tab w:val="left" w:pos="864"/>
        </w:tabs>
        <w:jc w:val="both"/>
        <w:rPr>
          <w:rFonts w:ascii="Arial" w:hAnsi="Arial" w:cs="Arial"/>
        </w:rPr>
      </w:pPr>
    </w:p>
    <w:p w14:paraId="189F52D8" w14:textId="77777777" w:rsidR="00826CBB" w:rsidRDefault="00826CBB">
      <w:pPr>
        <w:tabs>
          <w:tab w:val="left" w:pos="864"/>
        </w:tabs>
        <w:jc w:val="both"/>
        <w:rPr>
          <w:rFonts w:ascii="Arial" w:hAnsi="Arial" w:cs="Arial"/>
        </w:rPr>
      </w:pPr>
    </w:p>
    <w:p w14:paraId="3339F832"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51F353D4" w14:textId="77777777" w:rsidR="00C56E90" w:rsidRDefault="00C56E90">
      <w:pPr>
        <w:tabs>
          <w:tab w:val="left" w:pos="864"/>
        </w:tabs>
        <w:jc w:val="both"/>
        <w:rPr>
          <w:rFonts w:ascii="Arial" w:hAnsi="Arial" w:cs="Arial"/>
        </w:rPr>
      </w:pPr>
    </w:p>
    <w:p w14:paraId="7EE3D8A8"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2807DD">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05FBB3C6"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242C6775"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5689B3A4"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7BBD86FF" w14:textId="77777777" w:rsidR="00C56E90" w:rsidRDefault="00C56E90">
      <w:pPr>
        <w:tabs>
          <w:tab w:val="left" w:pos="864"/>
        </w:tabs>
        <w:jc w:val="both"/>
        <w:rPr>
          <w:rFonts w:ascii="Arial" w:hAnsi="Arial" w:cs="Arial"/>
        </w:rPr>
      </w:pPr>
    </w:p>
    <w:p w14:paraId="30F0DE79"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239388E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DF88BB7" w14:textId="77777777" w:rsidR="00685900" w:rsidRPr="00F15FE2" w:rsidRDefault="00685900" w:rsidP="00685900">
      <w:pPr>
        <w:rPr>
          <w:rFonts w:ascii="Arial" w:hAnsi="Arial" w:cs="Arial"/>
          <w:sz w:val="18"/>
        </w:rPr>
      </w:pPr>
    </w:p>
    <w:p w14:paraId="7314DE58"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02A2C158" w14:textId="77777777" w:rsidR="00685900" w:rsidRDefault="00685900" w:rsidP="00685900">
      <w:pPr>
        <w:ind w:left="284"/>
        <w:rPr>
          <w:rFonts w:ascii="Arial" w:hAnsi="Arial" w:cs="Arial"/>
          <w:sz w:val="16"/>
        </w:rPr>
      </w:pPr>
    </w:p>
    <w:p w14:paraId="38E00BAF" w14:textId="77777777" w:rsidR="00717070" w:rsidRPr="00F15FE2" w:rsidRDefault="00717070" w:rsidP="00685900">
      <w:pPr>
        <w:ind w:left="284"/>
        <w:rPr>
          <w:rFonts w:ascii="Arial" w:hAnsi="Arial" w:cs="Arial"/>
          <w:sz w:val="16"/>
        </w:rPr>
      </w:pPr>
    </w:p>
    <w:p w14:paraId="062D13B1" w14:textId="77777777" w:rsidR="00685900" w:rsidRPr="00F15FE2" w:rsidRDefault="00685900" w:rsidP="00685900">
      <w:pPr>
        <w:ind w:left="284"/>
        <w:rPr>
          <w:rFonts w:ascii="Arial" w:hAnsi="Arial" w:cs="Arial"/>
          <w:sz w:val="16"/>
        </w:rPr>
      </w:pPr>
    </w:p>
    <w:p w14:paraId="0A5932FD"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1B05C48B" w14:textId="77777777" w:rsidR="00685900" w:rsidRDefault="00685900" w:rsidP="00685900">
      <w:pPr>
        <w:ind w:left="284"/>
        <w:rPr>
          <w:rFonts w:ascii="Arial" w:hAnsi="Arial" w:cs="Arial"/>
        </w:rPr>
      </w:pPr>
    </w:p>
    <w:p w14:paraId="4751B78D" w14:textId="77777777" w:rsidR="00717070" w:rsidRPr="00663B7E" w:rsidRDefault="00717070" w:rsidP="00685900">
      <w:pPr>
        <w:ind w:left="284"/>
        <w:rPr>
          <w:rFonts w:ascii="Arial" w:hAnsi="Arial" w:cs="Arial"/>
        </w:rPr>
      </w:pPr>
    </w:p>
    <w:p w14:paraId="24FB78C3" w14:textId="77777777" w:rsidR="00685900" w:rsidRPr="00663B7E" w:rsidRDefault="00685900" w:rsidP="00685900">
      <w:pPr>
        <w:ind w:left="284"/>
        <w:rPr>
          <w:rFonts w:ascii="Arial" w:hAnsi="Arial" w:cs="Arial"/>
        </w:rPr>
      </w:pPr>
    </w:p>
    <w:p w14:paraId="5E5490D4" w14:textId="77777777" w:rsidR="00685900" w:rsidRDefault="00685900" w:rsidP="00685900">
      <w:pPr>
        <w:ind w:left="284"/>
        <w:rPr>
          <w:rFonts w:ascii="Arial" w:hAnsi="Arial" w:cs="Arial"/>
        </w:rPr>
      </w:pPr>
    </w:p>
    <w:p w14:paraId="6D44F37F"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6BE6B0C" w14:textId="77777777" w:rsidTr="00224E9C">
        <w:tc>
          <w:tcPr>
            <w:tcW w:w="10331" w:type="dxa"/>
            <w:shd w:val="clear" w:color="auto" w:fill="66CCFF"/>
          </w:tcPr>
          <w:p w14:paraId="093E5137"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421D6A73"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7D89955D"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22341DF4"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46DD535"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44993B9A" w14:textId="77777777" w:rsidR="00614607" w:rsidRDefault="00614607">
      <w:pPr>
        <w:pStyle w:val="En-tte"/>
        <w:tabs>
          <w:tab w:val="clear" w:pos="4536"/>
          <w:tab w:val="clear" w:pos="9072"/>
          <w:tab w:val="left" w:pos="864"/>
        </w:tabs>
        <w:rPr>
          <w:rFonts w:ascii="Arial" w:hAnsi="Arial" w:cs="Arial"/>
        </w:rPr>
      </w:pPr>
    </w:p>
    <w:p w14:paraId="45906B9F" w14:textId="77777777" w:rsidR="00764264" w:rsidRDefault="00764264">
      <w:pPr>
        <w:pStyle w:val="En-tte"/>
        <w:tabs>
          <w:tab w:val="clear" w:pos="4536"/>
          <w:tab w:val="clear" w:pos="9072"/>
          <w:tab w:val="left" w:pos="864"/>
        </w:tabs>
        <w:rPr>
          <w:rFonts w:ascii="Arial" w:hAnsi="Arial" w:cs="Arial"/>
        </w:rPr>
      </w:pPr>
    </w:p>
    <w:p w14:paraId="507D8316" w14:textId="77777777" w:rsidR="00764264" w:rsidRDefault="00764264">
      <w:pPr>
        <w:pStyle w:val="En-tte"/>
        <w:tabs>
          <w:tab w:val="clear" w:pos="4536"/>
          <w:tab w:val="clear" w:pos="9072"/>
          <w:tab w:val="left" w:pos="864"/>
        </w:tabs>
        <w:rPr>
          <w:rFonts w:ascii="Arial" w:hAnsi="Arial" w:cs="Arial"/>
        </w:rPr>
      </w:pPr>
    </w:p>
    <w:p w14:paraId="7A1AB20A" w14:textId="77777777" w:rsidR="00764264" w:rsidRDefault="00764264">
      <w:pPr>
        <w:pStyle w:val="En-tte"/>
        <w:tabs>
          <w:tab w:val="clear" w:pos="4536"/>
          <w:tab w:val="clear" w:pos="9072"/>
          <w:tab w:val="left" w:pos="864"/>
        </w:tabs>
        <w:rPr>
          <w:rFonts w:ascii="Arial" w:hAnsi="Arial" w:cs="Arial"/>
        </w:rPr>
      </w:pPr>
    </w:p>
    <w:p w14:paraId="6D2D1BAC" w14:textId="77777777" w:rsidR="00764264" w:rsidRDefault="00764264">
      <w:pPr>
        <w:pStyle w:val="En-tte"/>
        <w:tabs>
          <w:tab w:val="clear" w:pos="4536"/>
          <w:tab w:val="clear" w:pos="9072"/>
          <w:tab w:val="left" w:pos="864"/>
        </w:tabs>
        <w:rPr>
          <w:rFonts w:ascii="Arial" w:hAnsi="Arial" w:cs="Arial"/>
        </w:rPr>
      </w:pPr>
    </w:p>
    <w:p w14:paraId="768B8101" w14:textId="77777777" w:rsidR="00764264" w:rsidRDefault="00764264">
      <w:pPr>
        <w:pStyle w:val="En-tte"/>
        <w:tabs>
          <w:tab w:val="clear" w:pos="4536"/>
          <w:tab w:val="clear" w:pos="9072"/>
          <w:tab w:val="left" w:pos="864"/>
        </w:tabs>
        <w:rPr>
          <w:rFonts w:ascii="Arial" w:hAnsi="Arial" w:cs="Arial"/>
        </w:rPr>
      </w:pPr>
    </w:p>
    <w:p w14:paraId="60E0F660" w14:textId="77777777" w:rsidR="00764264" w:rsidRDefault="00764264">
      <w:pPr>
        <w:pStyle w:val="En-tte"/>
        <w:tabs>
          <w:tab w:val="clear" w:pos="4536"/>
          <w:tab w:val="clear" w:pos="9072"/>
          <w:tab w:val="left" w:pos="864"/>
        </w:tabs>
        <w:rPr>
          <w:rFonts w:ascii="Arial" w:hAnsi="Arial" w:cs="Arial"/>
        </w:rPr>
      </w:pPr>
    </w:p>
    <w:p w14:paraId="3158BA2F" w14:textId="77777777" w:rsidR="00764264" w:rsidRDefault="00764264">
      <w:pPr>
        <w:pStyle w:val="En-tte"/>
        <w:tabs>
          <w:tab w:val="clear" w:pos="4536"/>
          <w:tab w:val="clear" w:pos="9072"/>
          <w:tab w:val="left" w:pos="864"/>
        </w:tabs>
        <w:rPr>
          <w:rFonts w:ascii="Arial" w:hAnsi="Arial" w:cs="Arial"/>
        </w:rPr>
      </w:pPr>
    </w:p>
    <w:p w14:paraId="33EB79D6" w14:textId="77777777" w:rsidR="00764264" w:rsidRDefault="00764264">
      <w:pPr>
        <w:pStyle w:val="En-tte"/>
        <w:tabs>
          <w:tab w:val="clear" w:pos="4536"/>
          <w:tab w:val="clear" w:pos="9072"/>
          <w:tab w:val="left" w:pos="864"/>
        </w:tabs>
        <w:rPr>
          <w:rFonts w:ascii="Arial" w:hAnsi="Arial" w:cs="Arial"/>
        </w:rPr>
      </w:pPr>
    </w:p>
    <w:p w14:paraId="6BADDBA2" w14:textId="77777777" w:rsidR="00764264" w:rsidRDefault="00764264">
      <w:pPr>
        <w:pStyle w:val="En-tte"/>
        <w:tabs>
          <w:tab w:val="clear" w:pos="4536"/>
          <w:tab w:val="clear" w:pos="9072"/>
          <w:tab w:val="left" w:pos="864"/>
        </w:tabs>
        <w:rPr>
          <w:rFonts w:ascii="Arial" w:hAnsi="Arial" w:cs="Arial"/>
        </w:rPr>
      </w:pPr>
    </w:p>
    <w:p w14:paraId="07CFCE57" w14:textId="77777777" w:rsidR="00FB44EA" w:rsidRDefault="00FB44EA">
      <w:pPr>
        <w:pStyle w:val="En-tte"/>
        <w:tabs>
          <w:tab w:val="clear" w:pos="4536"/>
          <w:tab w:val="clear" w:pos="9072"/>
          <w:tab w:val="left" w:pos="864"/>
        </w:tabs>
        <w:rPr>
          <w:rFonts w:ascii="Arial" w:hAnsi="Arial" w:cs="Arial"/>
        </w:rPr>
      </w:pPr>
    </w:p>
    <w:p w14:paraId="4A2B9614" w14:textId="77777777" w:rsidR="00764264" w:rsidRDefault="00764264">
      <w:pPr>
        <w:pStyle w:val="En-tte"/>
        <w:tabs>
          <w:tab w:val="clear" w:pos="4536"/>
          <w:tab w:val="clear" w:pos="9072"/>
          <w:tab w:val="left" w:pos="864"/>
        </w:tabs>
        <w:rPr>
          <w:rFonts w:ascii="Arial" w:hAnsi="Arial" w:cs="Arial"/>
        </w:rPr>
      </w:pPr>
    </w:p>
    <w:p w14:paraId="05295922" w14:textId="77777777" w:rsidR="00764264" w:rsidRDefault="00764264">
      <w:pPr>
        <w:pStyle w:val="En-tte"/>
        <w:tabs>
          <w:tab w:val="clear" w:pos="4536"/>
          <w:tab w:val="clear" w:pos="9072"/>
          <w:tab w:val="left" w:pos="864"/>
        </w:tabs>
        <w:rPr>
          <w:rFonts w:ascii="Arial" w:hAnsi="Arial" w:cs="Arial"/>
        </w:rPr>
      </w:pPr>
    </w:p>
    <w:p w14:paraId="1E4D14FE" w14:textId="77777777" w:rsidR="00764264" w:rsidRDefault="00764264">
      <w:pPr>
        <w:pStyle w:val="En-tte"/>
        <w:tabs>
          <w:tab w:val="clear" w:pos="4536"/>
          <w:tab w:val="clear" w:pos="9072"/>
          <w:tab w:val="left" w:pos="864"/>
        </w:tabs>
        <w:rPr>
          <w:rFonts w:ascii="Arial" w:hAnsi="Arial" w:cs="Arial"/>
        </w:rPr>
      </w:pPr>
    </w:p>
    <w:p w14:paraId="0E2B0B20" w14:textId="77777777" w:rsidR="00912339" w:rsidRDefault="00912339">
      <w:pPr>
        <w:pStyle w:val="En-tte"/>
        <w:tabs>
          <w:tab w:val="clear" w:pos="4536"/>
          <w:tab w:val="clear" w:pos="9072"/>
          <w:tab w:val="left" w:pos="864"/>
        </w:tabs>
        <w:rPr>
          <w:rFonts w:ascii="Arial" w:hAnsi="Arial" w:cs="Arial"/>
        </w:rPr>
      </w:pPr>
    </w:p>
    <w:p w14:paraId="24567C9B" w14:textId="77777777" w:rsidR="00912339" w:rsidRDefault="00912339">
      <w:pPr>
        <w:pStyle w:val="En-tte"/>
        <w:tabs>
          <w:tab w:val="clear" w:pos="4536"/>
          <w:tab w:val="clear" w:pos="9072"/>
          <w:tab w:val="left" w:pos="864"/>
        </w:tabs>
        <w:rPr>
          <w:rFonts w:ascii="Arial" w:hAnsi="Arial" w:cs="Arial"/>
        </w:rPr>
      </w:pPr>
    </w:p>
    <w:p w14:paraId="24F6FFB5" w14:textId="77777777" w:rsidR="00912339" w:rsidRDefault="00912339">
      <w:pPr>
        <w:pStyle w:val="En-tte"/>
        <w:tabs>
          <w:tab w:val="clear" w:pos="4536"/>
          <w:tab w:val="clear" w:pos="9072"/>
          <w:tab w:val="left" w:pos="864"/>
        </w:tabs>
        <w:rPr>
          <w:rFonts w:ascii="Arial" w:hAnsi="Arial" w:cs="Arial"/>
        </w:rPr>
      </w:pPr>
    </w:p>
    <w:p w14:paraId="32BC7B7A"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03D9BE0E" w14:textId="77777777" w:rsidR="00764264" w:rsidRDefault="00764264">
      <w:pPr>
        <w:pStyle w:val="En-tte"/>
        <w:tabs>
          <w:tab w:val="clear" w:pos="4536"/>
          <w:tab w:val="clear" w:pos="9072"/>
          <w:tab w:val="left" w:pos="864"/>
        </w:tabs>
        <w:rPr>
          <w:rFonts w:ascii="Arial" w:hAnsi="Arial" w:cs="Arial"/>
        </w:rPr>
      </w:pPr>
    </w:p>
    <w:p w14:paraId="535CE48B"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2DB890F3"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C9D75B3" w14:textId="77777777" w:rsidR="00411396" w:rsidRPr="00411396" w:rsidRDefault="00411396" w:rsidP="00411396">
      <w:pPr>
        <w:pStyle w:val="En-tte"/>
        <w:tabs>
          <w:tab w:val="left" w:pos="864"/>
        </w:tabs>
        <w:rPr>
          <w:rFonts w:ascii="Arial" w:hAnsi="Arial" w:cs="Arial"/>
        </w:rPr>
      </w:pPr>
    </w:p>
    <w:p w14:paraId="5FB90913"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89E0ED1" w14:textId="77777777" w:rsidR="00411396" w:rsidRDefault="00411396" w:rsidP="00411396">
      <w:pPr>
        <w:pStyle w:val="En-tte"/>
        <w:tabs>
          <w:tab w:val="left" w:pos="864"/>
        </w:tabs>
        <w:rPr>
          <w:rFonts w:ascii="Arial" w:hAnsi="Arial" w:cs="Arial"/>
        </w:rPr>
      </w:pPr>
    </w:p>
    <w:p w14:paraId="42AB5DDD" w14:textId="77777777" w:rsidR="00717070" w:rsidRPr="00411396" w:rsidRDefault="00717070" w:rsidP="00411396">
      <w:pPr>
        <w:pStyle w:val="En-tte"/>
        <w:tabs>
          <w:tab w:val="left" w:pos="864"/>
        </w:tabs>
        <w:rPr>
          <w:rFonts w:ascii="Arial" w:hAnsi="Arial" w:cs="Arial"/>
        </w:rPr>
      </w:pPr>
    </w:p>
    <w:p w14:paraId="433CBD61" w14:textId="77777777" w:rsidR="00411396" w:rsidRPr="00411396" w:rsidRDefault="00411396" w:rsidP="00411396">
      <w:pPr>
        <w:pStyle w:val="En-tte"/>
        <w:tabs>
          <w:tab w:val="left" w:pos="864"/>
        </w:tabs>
        <w:rPr>
          <w:rFonts w:ascii="Arial" w:hAnsi="Arial" w:cs="Arial"/>
        </w:rPr>
      </w:pPr>
    </w:p>
    <w:p w14:paraId="0C3A00C4"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283C2078" w14:textId="77777777" w:rsidR="00411396" w:rsidRPr="00411396" w:rsidRDefault="00411396" w:rsidP="00411396">
      <w:pPr>
        <w:pStyle w:val="En-tte"/>
        <w:tabs>
          <w:tab w:val="left" w:pos="864"/>
        </w:tabs>
        <w:rPr>
          <w:rFonts w:ascii="Arial" w:hAnsi="Arial" w:cs="Arial"/>
        </w:rPr>
      </w:pPr>
    </w:p>
    <w:p w14:paraId="25B65717" w14:textId="77777777" w:rsidR="00411396" w:rsidRPr="00411396" w:rsidRDefault="00411396" w:rsidP="00411396">
      <w:pPr>
        <w:pStyle w:val="En-tte"/>
        <w:tabs>
          <w:tab w:val="left" w:pos="864"/>
        </w:tabs>
        <w:rPr>
          <w:rFonts w:ascii="Arial" w:hAnsi="Arial" w:cs="Arial"/>
        </w:rPr>
      </w:pPr>
    </w:p>
    <w:p w14:paraId="5F37C95F" w14:textId="77777777" w:rsidR="00411396" w:rsidRDefault="00411396" w:rsidP="00411396">
      <w:pPr>
        <w:pStyle w:val="En-tte"/>
        <w:tabs>
          <w:tab w:val="left" w:pos="864"/>
        </w:tabs>
        <w:rPr>
          <w:rFonts w:ascii="Arial" w:hAnsi="Arial" w:cs="Arial"/>
        </w:rPr>
      </w:pPr>
    </w:p>
    <w:p w14:paraId="7A352E4E" w14:textId="77777777" w:rsidR="00717070" w:rsidRDefault="00717070" w:rsidP="00411396">
      <w:pPr>
        <w:pStyle w:val="En-tte"/>
        <w:tabs>
          <w:tab w:val="left" w:pos="864"/>
        </w:tabs>
        <w:rPr>
          <w:rFonts w:ascii="Arial" w:hAnsi="Arial" w:cs="Arial"/>
        </w:rPr>
      </w:pPr>
    </w:p>
    <w:p w14:paraId="653E5CA5" w14:textId="77777777" w:rsidR="00717070" w:rsidRDefault="00717070" w:rsidP="00411396">
      <w:pPr>
        <w:pStyle w:val="En-tte"/>
        <w:tabs>
          <w:tab w:val="left" w:pos="864"/>
        </w:tabs>
        <w:rPr>
          <w:rFonts w:ascii="Arial" w:hAnsi="Arial" w:cs="Arial"/>
        </w:rPr>
      </w:pPr>
    </w:p>
    <w:p w14:paraId="24751EF4" w14:textId="77777777" w:rsidR="00717070" w:rsidRDefault="00717070" w:rsidP="00411396">
      <w:pPr>
        <w:pStyle w:val="En-tte"/>
        <w:tabs>
          <w:tab w:val="left" w:pos="864"/>
        </w:tabs>
        <w:rPr>
          <w:rFonts w:ascii="Arial" w:hAnsi="Arial" w:cs="Arial"/>
        </w:rPr>
      </w:pPr>
    </w:p>
    <w:p w14:paraId="3C313787" w14:textId="77777777" w:rsidR="00717070" w:rsidRDefault="00717070" w:rsidP="00411396">
      <w:pPr>
        <w:pStyle w:val="En-tte"/>
        <w:tabs>
          <w:tab w:val="left" w:pos="864"/>
        </w:tabs>
        <w:rPr>
          <w:rFonts w:ascii="Arial" w:hAnsi="Arial" w:cs="Arial"/>
        </w:rPr>
      </w:pPr>
    </w:p>
    <w:p w14:paraId="472C1B6C" w14:textId="77777777" w:rsidR="00717070" w:rsidRDefault="00717070" w:rsidP="00411396">
      <w:pPr>
        <w:pStyle w:val="En-tte"/>
        <w:tabs>
          <w:tab w:val="left" w:pos="864"/>
        </w:tabs>
        <w:rPr>
          <w:rFonts w:ascii="Arial" w:hAnsi="Arial" w:cs="Arial"/>
        </w:rPr>
      </w:pPr>
    </w:p>
    <w:p w14:paraId="0224CEDC" w14:textId="77777777" w:rsidR="00717070" w:rsidRDefault="00717070" w:rsidP="00411396">
      <w:pPr>
        <w:pStyle w:val="En-tte"/>
        <w:tabs>
          <w:tab w:val="left" w:pos="864"/>
        </w:tabs>
        <w:rPr>
          <w:rFonts w:ascii="Arial" w:hAnsi="Arial" w:cs="Arial"/>
        </w:rPr>
      </w:pPr>
    </w:p>
    <w:p w14:paraId="5920927B" w14:textId="77777777" w:rsidR="00717070" w:rsidRPr="00411396" w:rsidRDefault="00717070" w:rsidP="00411396">
      <w:pPr>
        <w:pStyle w:val="En-tte"/>
        <w:tabs>
          <w:tab w:val="left" w:pos="864"/>
        </w:tabs>
        <w:rPr>
          <w:rFonts w:ascii="Arial" w:hAnsi="Arial" w:cs="Arial"/>
        </w:rPr>
      </w:pPr>
    </w:p>
    <w:p w14:paraId="51A05A3E"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B63591E" w14:textId="77777777">
        <w:tc>
          <w:tcPr>
            <w:tcW w:w="10331" w:type="dxa"/>
            <w:shd w:val="clear" w:color="auto" w:fill="66CCFF"/>
          </w:tcPr>
          <w:p w14:paraId="0FB2DA0A"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0D5EC98A"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4"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5"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08666D5B"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5C7DF4B4" w14:textId="77777777" w:rsidR="00472B25" w:rsidRDefault="00472B25">
      <w:pPr>
        <w:tabs>
          <w:tab w:val="left" w:pos="576"/>
        </w:tabs>
        <w:rPr>
          <w:rFonts w:ascii="Arial" w:hAnsi="Arial" w:cs="Arial"/>
          <w:iCs/>
        </w:rPr>
      </w:pPr>
    </w:p>
    <w:p w14:paraId="67218384"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BBF4EE6"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45428F44"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3AB6BF60"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257F0902" w14:textId="77777777" w:rsidR="009A04B2" w:rsidRDefault="009A04B2" w:rsidP="00A02975">
            <w:pPr>
              <w:jc w:val="center"/>
              <w:rPr>
                <w:rFonts w:ascii="Arial" w:hAnsi="Arial" w:cs="Arial"/>
                <w:b/>
              </w:rPr>
            </w:pPr>
            <w:r>
              <w:rPr>
                <w:rFonts w:ascii="Arial" w:hAnsi="Arial" w:cs="Arial"/>
                <w:b/>
              </w:rPr>
              <w:t>N°</w:t>
            </w:r>
          </w:p>
          <w:p w14:paraId="15895B62"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51838748"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3DE9B657"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4F1A2"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5240DE49" w14:textId="77777777" w:rsidTr="00171BF1">
        <w:trPr>
          <w:trHeight w:val="1021"/>
        </w:trPr>
        <w:tc>
          <w:tcPr>
            <w:tcW w:w="832" w:type="dxa"/>
            <w:tcBorders>
              <w:top w:val="single" w:sz="4" w:space="0" w:color="000000"/>
              <w:left w:val="single" w:sz="4" w:space="0" w:color="000000"/>
            </w:tcBorders>
            <w:shd w:val="clear" w:color="auto" w:fill="CCFFFF"/>
          </w:tcPr>
          <w:p w14:paraId="0FD8927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0277380C"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32ADD7E9" w14:textId="77777777" w:rsidR="009A04B2" w:rsidRDefault="009A04B2" w:rsidP="00310F9B">
            <w:pPr>
              <w:snapToGrid w:val="0"/>
              <w:jc w:val="both"/>
              <w:rPr>
                <w:rFonts w:ascii="Arial" w:hAnsi="Arial" w:cs="Arial"/>
              </w:rPr>
            </w:pPr>
          </w:p>
        </w:tc>
      </w:tr>
      <w:tr w:rsidR="009A04B2" w14:paraId="392C5F47" w14:textId="77777777" w:rsidTr="00171BF1">
        <w:trPr>
          <w:trHeight w:val="1021"/>
        </w:trPr>
        <w:tc>
          <w:tcPr>
            <w:tcW w:w="832" w:type="dxa"/>
            <w:tcBorders>
              <w:left w:val="single" w:sz="4" w:space="0" w:color="000000"/>
            </w:tcBorders>
          </w:tcPr>
          <w:p w14:paraId="1D9C82CB"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18526B48"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CEA7236" w14:textId="77777777" w:rsidR="009A04B2" w:rsidRDefault="009A04B2" w:rsidP="00310F9B">
            <w:pPr>
              <w:snapToGrid w:val="0"/>
              <w:jc w:val="both"/>
              <w:rPr>
                <w:rFonts w:ascii="Arial" w:hAnsi="Arial" w:cs="Arial"/>
              </w:rPr>
            </w:pPr>
          </w:p>
        </w:tc>
      </w:tr>
      <w:tr w:rsidR="002F1469" w14:paraId="1981F41D" w14:textId="77777777" w:rsidTr="00C00E04">
        <w:trPr>
          <w:trHeight w:val="1021"/>
        </w:trPr>
        <w:tc>
          <w:tcPr>
            <w:tcW w:w="832" w:type="dxa"/>
            <w:tcBorders>
              <w:left w:val="single" w:sz="4" w:space="0" w:color="000000"/>
            </w:tcBorders>
            <w:shd w:val="clear" w:color="auto" w:fill="CCFFFF"/>
          </w:tcPr>
          <w:p w14:paraId="76500294"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767FD528"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121673B" w14:textId="77777777" w:rsidR="002F1469" w:rsidRDefault="002F1469" w:rsidP="00C00E04">
            <w:pPr>
              <w:snapToGrid w:val="0"/>
              <w:jc w:val="both"/>
              <w:rPr>
                <w:rFonts w:ascii="Arial" w:hAnsi="Arial" w:cs="Arial"/>
              </w:rPr>
            </w:pPr>
          </w:p>
        </w:tc>
      </w:tr>
      <w:tr w:rsidR="009051AC" w14:paraId="27EAA011" w14:textId="77777777" w:rsidTr="00C00E04">
        <w:trPr>
          <w:trHeight w:val="1021"/>
        </w:trPr>
        <w:tc>
          <w:tcPr>
            <w:tcW w:w="832" w:type="dxa"/>
            <w:tcBorders>
              <w:left w:val="single" w:sz="4" w:space="0" w:color="000000"/>
            </w:tcBorders>
          </w:tcPr>
          <w:p w14:paraId="297EC06C"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7EA8B870"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9B88C49" w14:textId="77777777" w:rsidR="009051AC" w:rsidRDefault="009051AC" w:rsidP="00C00E04">
            <w:pPr>
              <w:snapToGrid w:val="0"/>
              <w:jc w:val="both"/>
              <w:rPr>
                <w:rFonts w:ascii="Arial" w:hAnsi="Arial" w:cs="Arial"/>
              </w:rPr>
            </w:pPr>
          </w:p>
        </w:tc>
      </w:tr>
      <w:tr w:rsidR="009051AC" w14:paraId="0C9158B0" w14:textId="77777777" w:rsidTr="00C00E04">
        <w:trPr>
          <w:trHeight w:val="1021"/>
        </w:trPr>
        <w:tc>
          <w:tcPr>
            <w:tcW w:w="832" w:type="dxa"/>
            <w:tcBorders>
              <w:left w:val="single" w:sz="4" w:space="0" w:color="000000"/>
            </w:tcBorders>
            <w:shd w:val="clear" w:color="auto" w:fill="CCFFFF"/>
          </w:tcPr>
          <w:p w14:paraId="6F0B73F4"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256C584B"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48840A70" w14:textId="77777777" w:rsidR="009051AC" w:rsidRDefault="009051AC" w:rsidP="00C00E04">
            <w:pPr>
              <w:snapToGrid w:val="0"/>
              <w:jc w:val="both"/>
              <w:rPr>
                <w:rFonts w:ascii="Arial" w:hAnsi="Arial" w:cs="Arial"/>
              </w:rPr>
            </w:pPr>
          </w:p>
        </w:tc>
      </w:tr>
      <w:tr w:rsidR="002F1469" w14:paraId="48E1E02C" w14:textId="77777777" w:rsidTr="002F1469">
        <w:trPr>
          <w:trHeight w:val="1021"/>
        </w:trPr>
        <w:tc>
          <w:tcPr>
            <w:tcW w:w="832" w:type="dxa"/>
            <w:tcBorders>
              <w:left w:val="single" w:sz="4" w:space="0" w:color="000000"/>
            </w:tcBorders>
          </w:tcPr>
          <w:p w14:paraId="3F03FDED"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17314A76"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90250C8" w14:textId="77777777" w:rsidR="002F1469" w:rsidRDefault="002F1469" w:rsidP="00C00E04">
            <w:pPr>
              <w:snapToGrid w:val="0"/>
              <w:jc w:val="both"/>
              <w:rPr>
                <w:rFonts w:ascii="Arial" w:hAnsi="Arial" w:cs="Arial"/>
              </w:rPr>
            </w:pPr>
          </w:p>
        </w:tc>
      </w:tr>
      <w:tr w:rsidR="002F1469" w14:paraId="2CC53D05" w14:textId="77777777" w:rsidTr="00C00E04">
        <w:trPr>
          <w:trHeight w:val="1021"/>
        </w:trPr>
        <w:tc>
          <w:tcPr>
            <w:tcW w:w="832" w:type="dxa"/>
            <w:tcBorders>
              <w:left w:val="single" w:sz="4" w:space="0" w:color="000000"/>
            </w:tcBorders>
            <w:shd w:val="clear" w:color="auto" w:fill="CCFFFF"/>
          </w:tcPr>
          <w:p w14:paraId="1C61D7D2"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70A152FA"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7F929CB" w14:textId="77777777" w:rsidR="002F1469" w:rsidRDefault="002F1469" w:rsidP="00C00E04">
            <w:pPr>
              <w:snapToGrid w:val="0"/>
              <w:jc w:val="both"/>
              <w:rPr>
                <w:rFonts w:ascii="Arial" w:hAnsi="Arial" w:cs="Arial"/>
              </w:rPr>
            </w:pPr>
          </w:p>
        </w:tc>
      </w:tr>
      <w:tr w:rsidR="002F1469" w14:paraId="1109B223" w14:textId="77777777" w:rsidTr="002F1469">
        <w:trPr>
          <w:trHeight w:val="1021"/>
        </w:trPr>
        <w:tc>
          <w:tcPr>
            <w:tcW w:w="832" w:type="dxa"/>
            <w:tcBorders>
              <w:left w:val="single" w:sz="4" w:space="0" w:color="000000"/>
            </w:tcBorders>
          </w:tcPr>
          <w:p w14:paraId="25C2AE6D"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38AA5B9F"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A89BC4C" w14:textId="77777777" w:rsidR="002F1469" w:rsidRDefault="002F1469" w:rsidP="00C00E04">
            <w:pPr>
              <w:snapToGrid w:val="0"/>
              <w:jc w:val="both"/>
              <w:rPr>
                <w:rFonts w:ascii="Arial" w:hAnsi="Arial" w:cs="Arial"/>
              </w:rPr>
            </w:pPr>
          </w:p>
        </w:tc>
      </w:tr>
      <w:tr w:rsidR="009A04B2" w14:paraId="250C3C6E" w14:textId="77777777" w:rsidTr="00827FD0">
        <w:trPr>
          <w:trHeight w:val="1021"/>
        </w:trPr>
        <w:tc>
          <w:tcPr>
            <w:tcW w:w="832" w:type="dxa"/>
            <w:tcBorders>
              <w:left w:val="single" w:sz="4" w:space="0" w:color="000000"/>
              <w:bottom w:val="single" w:sz="4" w:space="0" w:color="000000"/>
            </w:tcBorders>
            <w:shd w:val="clear" w:color="auto" w:fill="CCFFFF"/>
          </w:tcPr>
          <w:p w14:paraId="3C03AC60"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73F8B989"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27F2B4BB" w14:textId="77777777" w:rsidR="009A04B2" w:rsidRDefault="009A04B2" w:rsidP="00310F9B">
            <w:pPr>
              <w:snapToGrid w:val="0"/>
              <w:jc w:val="both"/>
              <w:rPr>
                <w:rFonts w:ascii="Arial" w:hAnsi="Arial" w:cs="Arial"/>
              </w:rPr>
            </w:pPr>
          </w:p>
        </w:tc>
      </w:tr>
    </w:tbl>
    <w:p w14:paraId="61772146"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3244680D"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5588A9A"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30C9DB30"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6" w:history="1">
        <w:r w:rsidRPr="00386724">
          <w:rPr>
            <w:rStyle w:val="Lienhypertexte"/>
            <w:rFonts w:ascii="Arial" w:hAnsi="Arial" w:cs="Arial"/>
            <w:sz w:val="18"/>
            <w:szCs w:val="18"/>
          </w:rPr>
          <w:t>ICD</w:t>
        </w:r>
      </w:hyperlink>
      <w:r>
        <w:rPr>
          <w:rFonts w:ascii="Arial" w:hAnsi="Arial" w:cs="Arial"/>
          <w:sz w:val="18"/>
          <w:szCs w:val="18"/>
        </w:rPr>
        <w:t>.</w:t>
      </w:r>
    </w:p>
    <w:p w14:paraId="4AEA7E7A"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9DBA430" w14:textId="77777777">
        <w:tc>
          <w:tcPr>
            <w:tcW w:w="10331" w:type="dxa"/>
            <w:shd w:val="clear" w:color="auto" w:fill="66CCFF"/>
          </w:tcPr>
          <w:p w14:paraId="2102F772" w14:textId="77777777" w:rsidR="00472B25" w:rsidRDefault="00513F06" w:rsidP="00171BF1">
            <w:pPr>
              <w:pStyle w:val="En-tte"/>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4A367BC3" w14:textId="77777777" w:rsidR="00472B25" w:rsidRDefault="00472B25">
      <w:pPr>
        <w:tabs>
          <w:tab w:val="left" w:pos="426"/>
        </w:tabs>
        <w:jc w:val="both"/>
        <w:rPr>
          <w:rFonts w:ascii="Arial" w:hAnsi="Arial" w:cs="Arial"/>
          <w:spacing w:val="-10"/>
        </w:rPr>
      </w:pPr>
    </w:p>
    <w:p w14:paraId="2736B5C4"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78E7F671" w14:textId="77777777" w:rsidR="00472B25" w:rsidRDefault="00472B25">
      <w:pPr>
        <w:tabs>
          <w:tab w:val="left" w:pos="426"/>
        </w:tabs>
        <w:jc w:val="both"/>
        <w:rPr>
          <w:rFonts w:ascii="Arial" w:hAnsi="Arial" w:cs="Arial"/>
          <w:spacing w:val="-10"/>
        </w:rPr>
      </w:pPr>
    </w:p>
    <w:p w14:paraId="75E64FDF" w14:textId="77777777" w:rsidR="007314F1" w:rsidRDefault="007314F1">
      <w:pPr>
        <w:tabs>
          <w:tab w:val="left" w:pos="426"/>
        </w:tabs>
        <w:jc w:val="both"/>
        <w:rPr>
          <w:rFonts w:ascii="Arial" w:hAnsi="Arial" w:cs="Arial"/>
          <w:spacing w:val="-10"/>
        </w:rPr>
      </w:pPr>
    </w:p>
    <w:p w14:paraId="1F9323E9" w14:textId="77777777" w:rsidR="007314F1" w:rsidRDefault="007314F1">
      <w:pPr>
        <w:tabs>
          <w:tab w:val="left" w:pos="426"/>
        </w:tabs>
        <w:jc w:val="both"/>
        <w:rPr>
          <w:rFonts w:ascii="Arial" w:hAnsi="Arial" w:cs="Arial"/>
          <w:spacing w:val="-10"/>
        </w:rPr>
      </w:pPr>
    </w:p>
    <w:p w14:paraId="6AD56BE5" w14:textId="77777777" w:rsidR="007314F1" w:rsidRDefault="007314F1">
      <w:pPr>
        <w:tabs>
          <w:tab w:val="left" w:pos="426"/>
        </w:tabs>
        <w:jc w:val="both"/>
        <w:rPr>
          <w:rFonts w:ascii="Arial" w:hAnsi="Arial" w:cs="Arial"/>
          <w:spacing w:val="-10"/>
        </w:rPr>
      </w:pPr>
    </w:p>
    <w:p w14:paraId="1899309F" w14:textId="77777777" w:rsidR="007314F1" w:rsidRDefault="007314F1">
      <w:pPr>
        <w:tabs>
          <w:tab w:val="left" w:pos="426"/>
        </w:tabs>
        <w:jc w:val="both"/>
        <w:rPr>
          <w:rFonts w:ascii="Arial" w:hAnsi="Arial" w:cs="Arial"/>
          <w:spacing w:val="-10"/>
        </w:rPr>
      </w:pPr>
    </w:p>
    <w:p w14:paraId="47EB0420" w14:textId="77777777" w:rsidR="007314F1" w:rsidRDefault="007314F1">
      <w:pPr>
        <w:tabs>
          <w:tab w:val="left" w:pos="426"/>
        </w:tabs>
        <w:jc w:val="both"/>
        <w:rPr>
          <w:rFonts w:ascii="Arial" w:hAnsi="Arial" w:cs="Arial"/>
          <w:spacing w:val="-10"/>
        </w:rPr>
      </w:pPr>
    </w:p>
    <w:p w14:paraId="1E0A1A97" w14:textId="77777777" w:rsidR="007314F1" w:rsidRDefault="007314F1">
      <w:pPr>
        <w:tabs>
          <w:tab w:val="left" w:pos="426"/>
        </w:tabs>
        <w:jc w:val="both"/>
        <w:rPr>
          <w:rFonts w:ascii="Arial" w:hAnsi="Arial" w:cs="Arial"/>
          <w:spacing w:val="-10"/>
        </w:rPr>
      </w:pPr>
    </w:p>
    <w:p w14:paraId="04AAD9F7" w14:textId="77777777" w:rsidR="007314F1" w:rsidRDefault="007314F1">
      <w:pPr>
        <w:tabs>
          <w:tab w:val="left" w:pos="426"/>
        </w:tabs>
        <w:jc w:val="both"/>
        <w:rPr>
          <w:rFonts w:ascii="Arial" w:hAnsi="Arial" w:cs="Arial"/>
          <w:spacing w:val="-10"/>
        </w:rPr>
      </w:pPr>
    </w:p>
    <w:p w14:paraId="29789AAB" w14:textId="77777777" w:rsidR="00472B25" w:rsidRDefault="00472B25">
      <w:pPr>
        <w:tabs>
          <w:tab w:val="left" w:pos="426"/>
        </w:tabs>
        <w:jc w:val="both"/>
        <w:rPr>
          <w:rFonts w:ascii="Arial" w:hAnsi="Arial" w:cs="Arial"/>
          <w:spacing w:val="-10"/>
        </w:rPr>
      </w:pPr>
    </w:p>
    <w:p w14:paraId="12D265F8" w14:textId="77777777" w:rsidR="00472B25" w:rsidRDefault="00472B25">
      <w:pPr>
        <w:tabs>
          <w:tab w:val="left" w:pos="426"/>
        </w:tabs>
        <w:jc w:val="both"/>
        <w:rPr>
          <w:rFonts w:ascii="Arial" w:hAnsi="Arial" w:cs="Arial"/>
          <w:spacing w:val="-10"/>
        </w:rPr>
      </w:pPr>
    </w:p>
    <w:p w14:paraId="2C9E9863"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5B48D7C5" w14:textId="77777777" w:rsidR="00472B25" w:rsidRDefault="00472B25">
      <w:pPr>
        <w:tabs>
          <w:tab w:val="left" w:pos="426"/>
        </w:tabs>
        <w:jc w:val="both"/>
        <w:rPr>
          <w:rFonts w:ascii="Arial" w:hAnsi="Arial" w:cs="Arial"/>
          <w:spacing w:val="-10"/>
          <w:sz w:val="22"/>
          <w:szCs w:val="22"/>
        </w:rPr>
      </w:pPr>
    </w:p>
    <w:p w14:paraId="148A7730" w14:textId="77777777" w:rsidR="007314F1" w:rsidRDefault="007314F1">
      <w:pPr>
        <w:tabs>
          <w:tab w:val="left" w:pos="426"/>
        </w:tabs>
        <w:jc w:val="both"/>
        <w:rPr>
          <w:rFonts w:ascii="Arial" w:hAnsi="Arial" w:cs="Arial"/>
          <w:spacing w:val="-10"/>
          <w:sz w:val="22"/>
          <w:szCs w:val="22"/>
        </w:rPr>
      </w:pPr>
    </w:p>
    <w:p w14:paraId="1F0B1F04" w14:textId="77777777" w:rsidR="007314F1" w:rsidRDefault="007314F1">
      <w:pPr>
        <w:tabs>
          <w:tab w:val="left" w:pos="426"/>
        </w:tabs>
        <w:jc w:val="both"/>
        <w:rPr>
          <w:rFonts w:ascii="Arial" w:hAnsi="Arial" w:cs="Arial"/>
          <w:spacing w:val="-10"/>
          <w:sz w:val="22"/>
          <w:szCs w:val="22"/>
        </w:rPr>
      </w:pPr>
    </w:p>
    <w:p w14:paraId="08B1A73C" w14:textId="77777777" w:rsidR="007314F1" w:rsidRDefault="007314F1">
      <w:pPr>
        <w:tabs>
          <w:tab w:val="left" w:pos="426"/>
        </w:tabs>
        <w:jc w:val="both"/>
        <w:rPr>
          <w:rFonts w:ascii="Arial" w:hAnsi="Arial" w:cs="Arial"/>
          <w:spacing w:val="-10"/>
          <w:sz w:val="22"/>
          <w:szCs w:val="22"/>
        </w:rPr>
      </w:pPr>
    </w:p>
    <w:p w14:paraId="226966EA" w14:textId="77777777" w:rsidR="007314F1" w:rsidRDefault="007314F1">
      <w:pPr>
        <w:tabs>
          <w:tab w:val="left" w:pos="426"/>
        </w:tabs>
        <w:jc w:val="both"/>
        <w:rPr>
          <w:rFonts w:ascii="Arial" w:hAnsi="Arial" w:cs="Arial"/>
          <w:spacing w:val="-10"/>
          <w:sz w:val="22"/>
          <w:szCs w:val="22"/>
        </w:rPr>
      </w:pPr>
    </w:p>
    <w:p w14:paraId="409DE8BD" w14:textId="77777777" w:rsidR="007314F1" w:rsidRDefault="007314F1">
      <w:pPr>
        <w:tabs>
          <w:tab w:val="left" w:pos="426"/>
        </w:tabs>
        <w:jc w:val="both"/>
        <w:rPr>
          <w:rFonts w:ascii="Arial" w:hAnsi="Arial" w:cs="Arial"/>
          <w:spacing w:val="-10"/>
          <w:sz w:val="22"/>
          <w:szCs w:val="22"/>
        </w:rPr>
      </w:pPr>
    </w:p>
    <w:p w14:paraId="04F66A50" w14:textId="77777777" w:rsidR="007314F1" w:rsidRDefault="007314F1">
      <w:pPr>
        <w:tabs>
          <w:tab w:val="left" w:pos="426"/>
        </w:tabs>
        <w:jc w:val="both"/>
        <w:rPr>
          <w:rFonts w:ascii="Arial" w:hAnsi="Arial" w:cs="Arial"/>
          <w:spacing w:val="-10"/>
          <w:sz w:val="22"/>
          <w:szCs w:val="22"/>
        </w:rPr>
      </w:pPr>
    </w:p>
    <w:p w14:paraId="7C5935C2" w14:textId="77777777" w:rsidR="007314F1" w:rsidRDefault="007314F1">
      <w:pPr>
        <w:tabs>
          <w:tab w:val="left" w:pos="426"/>
        </w:tabs>
        <w:jc w:val="both"/>
        <w:rPr>
          <w:rFonts w:ascii="Arial" w:hAnsi="Arial" w:cs="Arial"/>
          <w:spacing w:val="-10"/>
          <w:sz w:val="22"/>
          <w:szCs w:val="22"/>
        </w:rPr>
      </w:pPr>
    </w:p>
    <w:p w14:paraId="0570443F" w14:textId="77777777" w:rsidR="007314F1" w:rsidRDefault="007314F1">
      <w:pPr>
        <w:tabs>
          <w:tab w:val="left" w:pos="426"/>
        </w:tabs>
        <w:jc w:val="both"/>
        <w:rPr>
          <w:rFonts w:ascii="Arial" w:hAnsi="Arial" w:cs="Arial"/>
          <w:spacing w:val="-10"/>
          <w:sz w:val="22"/>
          <w:szCs w:val="22"/>
        </w:rPr>
      </w:pPr>
    </w:p>
    <w:p w14:paraId="3EF6E699" w14:textId="77777777" w:rsidR="007314F1" w:rsidRDefault="007314F1">
      <w:pPr>
        <w:tabs>
          <w:tab w:val="left" w:pos="426"/>
        </w:tabs>
        <w:jc w:val="both"/>
        <w:rPr>
          <w:rFonts w:ascii="Arial" w:hAnsi="Arial" w:cs="Arial"/>
          <w:spacing w:val="-10"/>
          <w:sz w:val="22"/>
          <w:szCs w:val="22"/>
        </w:rPr>
      </w:pPr>
    </w:p>
    <w:p w14:paraId="20F960E3" w14:textId="77777777" w:rsidR="007314F1" w:rsidRDefault="007314F1">
      <w:pPr>
        <w:tabs>
          <w:tab w:val="left" w:pos="426"/>
        </w:tabs>
        <w:jc w:val="both"/>
        <w:rPr>
          <w:rFonts w:ascii="Arial" w:hAnsi="Arial" w:cs="Arial"/>
          <w:spacing w:val="-10"/>
          <w:sz w:val="22"/>
          <w:szCs w:val="22"/>
        </w:rPr>
      </w:pPr>
    </w:p>
    <w:p w14:paraId="1A06AE1F" w14:textId="77777777" w:rsidR="007314F1" w:rsidRDefault="007314F1">
      <w:pPr>
        <w:tabs>
          <w:tab w:val="left" w:pos="426"/>
        </w:tabs>
        <w:jc w:val="both"/>
        <w:rPr>
          <w:rFonts w:ascii="Arial" w:hAnsi="Arial" w:cs="Arial"/>
          <w:spacing w:val="-10"/>
          <w:sz w:val="22"/>
          <w:szCs w:val="22"/>
        </w:rPr>
      </w:pPr>
    </w:p>
    <w:p w14:paraId="0D52A3F2" w14:textId="77777777" w:rsidR="007314F1" w:rsidRDefault="007314F1">
      <w:pPr>
        <w:tabs>
          <w:tab w:val="left" w:pos="426"/>
        </w:tabs>
        <w:jc w:val="both"/>
        <w:rPr>
          <w:rFonts w:ascii="Arial" w:hAnsi="Arial" w:cs="Arial"/>
          <w:spacing w:val="-10"/>
          <w:sz w:val="22"/>
          <w:szCs w:val="22"/>
        </w:rPr>
      </w:pPr>
    </w:p>
    <w:p w14:paraId="366835BC" w14:textId="77777777" w:rsidR="007314F1" w:rsidRDefault="007314F1">
      <w:pPr>
        <w:tabs>
          <w:tab w:val="left" w:pos="426"/>
        </w:tabs>
        <w:jc w:val="both"/>
        <w:rPr>
          <w:rFonts w:ascii="Arial" w:hAnsi="Arial" w:cs="Arial"/>
          <w:spacing w:val="-10"/>
          <w:sz w:val="22"/>
          <w:szCs w:val="22"/>
        </w:rPr>
      </w:pPr>
    </w:p>
    <w:p w14:paraId="56E23753" w14:textId="77777777" w:rsidR="007314F1" w:rsidRDefault="007314F1">
      <w:pPr>
        <w:tabs>
          <w:tab w:val="left" w:pos="426"/>
        </w:tabs>
        <w:jc w:val="both"/>
        <w:rPr>
          <w:rFonts w:ascii="Arial" w:hAnsi="Arial" w:cs="Arial"/>
          <w:spacing w:val="-10"/>
          <w:sz w:val="22"/>
          <w:szCs w:val="22"/>
        </w:rPr>
      </w:pPr>
    </w:p>
    <w:p w14:paraId="3F7156AD" w14:textId="77777777" w:rsidR="007314F1" w:rsidRDefault="007314F1">
      <w:pPr>
        <w:tabs>
          <w:tab w:val="left" w:pos="426"/>
        </w:tabs>
        <w:jc w:val="both"/>
        <w:rPr>
          <w:rFonts w:ascii="Arial" w:hAnsi="Arial" w:cs="Arial"/>
          <w:spacing w:val="-10"/>
          <w:sz w:val="22"/>
          <w:szCs w:val="22"/>
        </w:rPr>
      </w:pPr>
    </w:p>
    <w:p w14:paraId="7A16F76C" w14:textId="77777777" w:rsidR="007314F1" w:rsidRDefault="007314F1">
      <w:pPr>
        <w:tabs>
          <w:tab w:val="left" w:pos="426"/>
        </w:tabs>
        <w:jc w:val="both"/>
        <w:rPr>
          <w:rFonts w:ascii="Arial" w:hAnsi="Arial" w:cs="Arial"/>
          <w:spacing w:val="-10"/>
          <w:sz w:val="22"/>
          <w:szCs w:val="22"/>
        </w:rPr>
      </w:pPr>
    </w:p>
    <w:p w14:paraId="5E1EDC80" w14:textId="77777777" w:rsidR="007314F1" w:rsidRDefault="007314F1">
      <w:pPr>
        <w:tabs>
          <w:tab w:val="left" w:pos="426"/>
        </w:tabs>
        <w:jc w:val="both"/>
        <w:rPr>
          <w:rFonts w:ascii="Arial" w:hAnsi="Arial" w:cs="Arial"/>
          <w:spacing w:val="-10"/>
          <w:sz w:val="22"/>
          <w:szCs w:val="22"/>
        </w:rPr>
      </w:pPr>
    </w:p>
    <w:p w14:paraId="60FDF47D" w14:textId="77777777" w:rsidR="007314F1" w:rsidRDefault="007314F1">
      <w:pPr>
        <w:tabs>
          <w:tab w:val="left" w:pos="426"/>
        </w:tabs>
        <w:jc w:val="both"/>
        <w:rPr>
          <w:rFonts w:ascii="Arial" w:hAnsi="Arial" w:cs="Arial"/>
          <w:spacing w:val="-10"/>
          <w:sz w:val="22"/>
          <w:szCs w:val="22"/>
        </w:rPr>
      </w:pPr>
    </w:p>
    <w:p w14:paraId="09993F06" w14:textId="77777777" w:rsidR="007314F1" w:rsidRDefault="007314F1">
      <w:pPr>
        <w:tabs>
          <w:tab w:val="left" w:pos="426"/>
        </w:tabs>
        <w:jc w:val="both"/>
        <w:rPr>
          <w:rFonts w:ascii="Arial" w:hAnsi="Arial" w:cs="Arial"/>
          <w:spacing w:val="-10"/>
          <w:sz w:val="22"/>
          <w:szCs w:val="22"/>
        </w:rPr>
      </w:pPr>
    </w:p>
    <w:p w14:paraId="571373F6" w14:textId="77777777" w:rsidR="007314F1" w:rsidRDefault="007314F1">
      <w:pPr>
        <w:tabs>
          <w:tab w:val="left" w:pos="426"/>
        </w:tabs>
        <w:jc w:val="both"/>
        <w:rPr>
          <w:rFonts w:ascii="Arial" w:hAnsi="Arial" w:cs="Arial"/>
          <w:spacing w:val="-10"/>
          <w:sz w:val="22"/>
          <w:szCs w:val="22"/>
        </w:rPr>
      </w:pPr>
    </w:p>
    <w:p w14:paraId="205499B5" w14:textId="77777777" w:rsidR="007314F1" w:rsidRDefault="007314F1">
      <w:pPr>
        <w:tabs>
          <w:tab w:val="left" w:pos="426"/>
        </w:tabs>
        <w:jc w:val="both"/>
        <w:rPr>
          <w:rFonts w:ascii="Arial" w:hAnsi="Arial" w:cs="Arial"/>
          <w:spacing w:val="-10"/>
          <w:sz w:val="22"/>
          <w:szCs w:val="22"/>
        </w:rPr>
      </w:pPr>
    </w:p>
    <w:p w14:paraId="68997976" w14:textId="77777777" w:rsidR="007314F1" w:rsidRDefault="007314F1">
      <w:pPr>
        <w:tabs>
          <w:tab w:val="left" w:pos="426"/>
        </w:tabs>
        <w:jc w:val="both"/>
        <w:rPr>
          <w:rFonts w:ascii="Arial" w:hAnsi="Arial" w:cs="Arial"/>
          <w:spacing w:val="-10"/>
          <w:sz w:val="22"/>
          <w:szCs w:val="22"/>
        </w:rPr>
      </w:pPr>
    </w:p>
    <w:p w14:paraId="62D5935C" w14:textId="77777777" w:rsidR="007314F1" w:rsidRDefault="007314F1">
      <w:pPr>
        <w:tabs>
          <w:tab w:val="left" w:pos="426"/>
        </w:tabs>
        <w:jc w:val="both"/>
        <w:rPr>
          <w:rFonts w:ascii="Arial" w:hAnsi="Arial" w:cs="Arial"/>
          <w:spacing w:val="-10"/>
          <w:sz w:val="22"/>
          <w:szCs w:val="22"/>
        </w:rPr>
      </w:pPr>
    </w:p>
    <w:p w14:paraId="3683150D" w14:textId="77777777" w:rsidR="007314F1" w:rsidRDefault="007314F1">
      <w:pPr>
        <w:tabs>
          <w:tab w:val="left" w:pos="426"/>
        </w:tabs>
        <w:jc w:val="both"/>
        <w:rPr>
          <w:rFonts w:ascii="Arial" w:hAnsi="Arial" w:cs="Arial"/>
          <w:spacing w:val="-10"/>
          <w:sz w:val="22"/>
          <w:szCs w:val="22"/>
        </w:rPr>
      </w:pPr>
    </w:p>
    <w:p w14:paraId="5DCB6B63" w14:textId="77777777" w:rsidR="007314F1" w:rsidRDefault="007314F1">
      <w:pPr>
        <w:tabs>
          <w:tab w:val="left" w:pos="426"/>
        </w:tabs>
        <w:jc w:val="both"/>
        <w:rPr>
          <w:rFonts w:ascii="Arial" w:hAnsi="Arial" w:cs="Arial"/>
          <w:spacing w:val="-10"/>
          <w:sz w:val="22"/>
          <w:szCs w:val="22"/>
        </w:rPr>
      </w:pPr>
    </w:p>
    <w:p w14:paraId="5FE3A2BC" w14:textId="77777777" w:rsidR="007314F1" w:rsidRDefault="007314F1">
      <w:pPr>
        <w:tabs>
          <w:tab w:val="left" w:pos="426"/>
        </w:tabs>
        <w:jc w:val="both"/>
        <w:rPr>
          <w:rFonts w:ascii="Arial" w:hAnsi="Arial" w:cs="Arial"/>
          <w:spacing w:val="-10"/>
          <w:sz w:val="22"/>
          <w:szCs w:val="22"/>
        </w:rPr>
      </w:pPr>
    </w:p>
    <w:p w14:paraId="3AE6E41C" w14:textId="77777777" w:rsidR="007314F1" w:rsidRDefault="007314F1">
      <w:pPr>
        <w:tabs>
          <w:tab w:val="left" w:pos="426"/>
        </w:tabs>
        <w:jc w:val="both"/>
        <w:rPr>
          <w:rFonts w:ascii="Arial" w:hAnsi="Arial" w:cs="Arial"/>
          <w:spacing w:val="-10"/>
          <w:sz w:val="22"/>
          <w:szCs w:val="22"/>
        </w:rPr>
      </w:pPr>
    </w:p>
    <w:p w14:paraId="46C9C988" w14:textId="77777777" w:rsidR="007314F1" w:rsidRDefault="007314F1">
      <w:pPr>
        <w:tabs>
          <w:tab w:val="left" w:pos="426"/>
        </w:tabs>
        <w:jc w:val="both"/>
        <w:rPr>
          <w:rFonts w:ascii="Arial" w:hAnsi="Arial" w:cs="Arial"/>
          <w:spacing w:val="-10"/>
          <w:sz w:val="22"/>
          <w:szCs w:val="22"/>
        </w:rPr>
      </w:pPr>
    </w:p>
    <w:p w14:paraId="46454B8F" w14:textId="77777777" w:rsidR="007314F1" w:rsidRDefault="007314F1">
      <w:pPr>
        <w:tabs>
          <w:tab w:val="left" w:pos="426"/>
        </w:tabs>
        <w:jc w:val="both"/>
        <w:rPr>
          <w:rFonts w:ascii="Arial" w:hAnsi="Arial" w:cs="Arial"/>
          <w:spacing w:val="-10"/>
          <w:sz w:val="22"/>
          <w:szCs w:val="22"/>
        </w:rPr>
      </w:pPr>
    </w:p>
    <w:p w14:paraId="6B708F07" w14:textId="77777777" w:rsidR="007314F1" w:rsidRDefault="007314F1">
      <w:pPr>
        <w:tabs>
          <w:tab w:val="left" w:pos="426"/>
        </w:tabs>
        <w:jc w:val="both"/>
        <w:rPr>
          <w:rFonts w:ascii="Arial" w:hAnsi="Arial" w:cs="Arial"/>
          <w:spacing w:val="-10"/>
          <w:sz w:val="22"/>
          <w:szCs w:val="22"/>
        </w:rPr>
      </w:pPr>
    </w:p>
    <w:p w14:paraId="582BF6D4" w14:textId="77777777" w:rsidR="007314F1" w:rsidRDefault="007314F1">
      <w:pPr>
        <w:tabs>
          <w:tab w:val="left" w:pos="426"/>
        </w:tabs>
        <w:jc w:val="both"/>
        <w:rPr>
          <w:rFonts w:ascii="Arial" w:hAnsi="Arial" w:cs="Arial"/>
          <w:spacing w:val="-10"/>
          <w:sz w:val="22"/>
          <w:szCs w:val="22"/>
        </w:rPr>
      </w:pPr>
    </w:p>
    <w:p w14:paraId="29A90373" w14:textId="77777777" w:rsidR="007314F1" w:rsidRDefault="007314F1">
      <w:pPr>
        <w:tabs>
          <w:tab w:val="left" w:pos="426"/>
        </w:tabs>
        <w:jc w:val="both"/>
        <w:rPr>
          <w:rFonts w:ascii="Arial" w:hAnsi="Arial" w:cs="Arial"/>
          <w:spacing w:val="-10"/>
          <w:sz w:val="22"/>
          <w:szCs w:val="22"/>
        </w:rPr>
      </w:pPr>
    </w:p>
    <w:p w14:paraId="53F623D9" w14:textId="77777777" w:rsidR="007314F1" w:rsidRDefault="007314F1">
      <w:pPr>
        <w:tabs>
          <w:tab w:val="left" w:pos="426"/>
        </w:tabs>
        <w:jc w:val="both"/>
        <w:rPr>
          <w:rFonts w:ascii="Arial" w:hAnsi="Arial" w:cs="Arial"/>
          <w:spacing w:val="-10"/>
          <w:sz w:val="22"/>
          <w:szCs w:val="22"/>
        </w:rPr>
      </w:pPr>
    </w:p>
    <w:p w14:paraId="24CA2A34" w14:textId="77777777" w:rsidR="007314F1" w:rsidRDefault="007314F1">
      <w:pPr>
        <w:tabs>
          <w:tab w:val="left" w:pos="426"/>
        </w:tabs>
        <w:jc w:val="both"/>
        <w:rPr>
          <w:rFonts w:ascii="Arial" w:hAnsi="Arial" w:cs="Arial"/>
          <w:spacing w:val="-10"/>
          <w:sz w:val="22"/>
          <w:szCs w:val="22"/>
        </w:rPr>
      </w:pPr>
    </w:p>
    <w:p w14:paraId="7AC1D5B8" w14:textId="77777777" w:rsidR="007314F1" w:rsidRDefault="007314F1">
      <w:pPr>
        <w:tabs>
          <w:tab w:val="left" w:pos="426"/>
        </w:tabs>
        <w:jc w:val="both"/>
        <w:rPr>
          <w:rFonts w:ascii="Arial" w:hAnsi="Arial" w:cs="Arial"/>
          <w:spacing w:val="-10"/>
          <w:sz w:val="22"/>
          <w:szCs w:val="22"/>
        </w:rPr>
      </w:pPr>
    </w:p>
    <w:p w14:paraId="7930E2F6" w14:textId="77777777" w:rsidR="007314F1" w:rsidRDefault="007314F1">
      <w:pPr>
        <w:tabs>
          <w:tab w:val="left" w:pos="426"/>
        </w:tabs>
        <w:jc w:val="both"/>
        <w:rPr>
          <w:rFonts w:ascii="Arial" w:hAnsi="Arial" w:cs="Arial"/>
          <w:spacing w:val="-10"/>
          <w:sz w:val="22"/>
          <w:szCs w:val="22"/>
        </w:rPr>
      </w:pPr>
    </w:p>
    <w:p w14:paraId="637FDF97" w14:textId="77777777" w:rsidR="007314F1" w:rsidRDefault="007314F1">
      <w:pPr>
        <w:tabs>
          <w:tab w:val="left" w:pos="426"/>
        </w:tabs>
        <w:jc w:val="both"/>
        <w:rPr>
          <w:rFonts w:ascii="Arial" w:hAnsi="Arial" w:cs="Arial"/>
          <w:spacing w:val="-10"/>
          <w:sz w:val="22"/>
          <w:szCs w:val="22"/>
        </w:rPr>
      </w:pPr>
    </w:p>
    <w:p w14:paraId="3BB1972C" w14:textId="77777777" w:rsidR="007314F1" w:rsidRDefault="007314F1">
      <w:pPr>
        <w:tabs>
          <w:tab w:val="left" w:pos="426"/>
        </w:tabs>
        <w:jc w:val="both"/>
        <w:rPr>
          <w:rFonts w:ascii="Arial" w:hAnsi="Arial" w:cs="Arial"/>
          <w:spacing w:val="-10"/>
          <w:sz w:val="22"/>
          <w:szCs w:val="22"/>
        </w:rPr>
      </w:pPr>
    </w:p>
    <w:p w14:paraId="27013B5E" w14:textId="77777777" w:rsidR="007314F1" w:rsidRDefault="007314F1">
      <w:pPr>
        <w:tabs>
          <w:tab w:val="left" w:pos="426"/>
        </w:tabs>
        <w:jc w:val="both"/>
        <w:rPr>
          <w:rFonts w:ascii="Arial" w:hAnsi="Arial" w:cs="Arial"/>
          <w:spacing w:val="-10"/>
          <w:sz w:val="22"/>
          <w:szCs w:val="22"/>
        </w:rPr>
      </w:pPr>
    </w:p>
    <w:p w14:paraId="754F4A74" w14:textId="77777777" w:rsidR="007314F1" w:rsidRDefault="007314F1">
      <w:pPr>
        <w:tabs>
          <w:tab w:val="left" w:pos="426"/>
        </w:tabs>
        <w:jc w:val="both"/>
        <w:rPr>
          <w:rFonts w:ascii="Arial" w:hAnsi="Arial" w:cs="Arial"/>
          <w:spacing w:val="-10"/>
          <w:sz w:val="22"/>
          <w:szCs w:val="22"/>
        </w:rPr>
      </w:pPr>
    </w:p>
    <w:p w14:paraId="7DE84504" w14:textId="77777777" w:rsidR="007314F1" w:rsidRDefault="007314F1">
      <w:pPr>
        <w:tabs>
          <w:tab w:val="left" w:pos="426"/>
        </w:tabs>
        <w:jc w:val="both"/>
        <w:rPr>
          <w:rFonts w:ascii="Arial" w:hAnsi="Arial" w:cs="Arial"/>
          <w:spacing w:val="-10"/>
          <w:sz w:val="22"/>
          <w:szCs w:val="22"/>
        </w:rPr>
      </w:pPr>
    </w:p>
    <w:p w14:paraId="52AC947A" w14:textId="77777777" w:rsidR="007314F1" w:rsidRPr="0013398C" w:rsidRDefault="007314F1">
      <w:pPr>
        <w:tabs>
          <w:tab w:val="left" w:pos="426"/>
        </w:tabs>
        <w:jc w:val="both"/>
        <w:rPr>
          <w:rFonts w:ascii="Arial" w:hAnsi="Arial" w:cs="Arial"/>
          <w:spacing w:val="-10"/>
          <w:sz w:val="22"/>
          <w:szCs w:val="22"/>
        </w:rPr>
      </w:pPr>
    </w:p>
    <w:p w14:paraId="41C8E70F"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D41A" w14:textId="77777777" w:rsidR="00713F2F" w:rsidRDefault="00713F2F">
      <w:r>
        <w:separator/>
      </w:r>
    </w:p>
  </w:endnote>
  <w:endnote w:type="continuationSeparator" w:id="0">
    <w:p w14:paraId="6F31E1C8" w14:textId="77777777" w:rsidR="00713F2F" w:rsidRDefault="00713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FA74AF" w14:paraId="635E19AD" w14:textId="77777777">
      <w:trPr>
        <w:tblHeader/>
      </w:trPr>
      <w:tc>
        <w:tcPr>
          <w:tcW w:w="3513" w:type="dxa"/>
          <w:shd w:val="clear" w:color="auto" w:fill="66CCFF"/>
        </w:tcPr>
        <w:p w14:paraId="5842C8E0"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152121D4" w14:textId="2D179475" w:rsidR="00472B25" w:rsidRDefault="005057DD" w:rsidP="004A2C9C">
          <w:pPr>
            <w:shd w:val="clear" w:color="auto" w:fill="66CCFF"/>
            <w:snapToGrid w:val="0"/>
            <w:jc w:val="center"/>
            <w:rPr>
              <w:rFonts w:ascii="Arial" w:hAnsi="Arial" w:cs="Arial"/>
              <w:b/>
              <w:bCs/>
            </w:rPr>
          </w:pPr>
          <w:r>
            <w:rPr>
              <w:rFonts w:ascii="Arial" w:hAnsi="Arial" w:cs="Arial"/>
              <w:b/>
              <w:i/>
              <w:iCs/>
            </w:rPr>
            <w:t>AO 2026</w:t>
          </w:r>
          <w:r w:rsidR="002807DD">
            <w:rPr>
              <w:rFonts w:ascii="Arial" w:hAnsi="Arial" w:cs="Arial"/>
              <w:b/>
              <w:i/>
              <w:iCs/>
            </w:rPr>
            <w:t>_</w:t>
          </w:r>
          <w:r>
            <w:rPr>
              <w:rFonts w:ascii="Arial" w:hAnsi="Arial" w:cs="Arial"/>
              <w:b/>
              <w:i/>
              <w:iCs/>
            </w:rPr>
            <w:t>0</w:t>
          </w:r>
          <w:r w:rsidR="002807DD">
            <w:rPr>
              <w:rFonts w:ascii="Arial" w:hAnsi="Arial" w:cs="Arial"/>
              <w:b/>
              <w:i/>
              <w:iCs/>
            </w:rPr>
            <w:t>78</w:t>
          </w:r>
        </w:p>
      </w:tc>
      <w:tc>
        <w:tcPr>
          <w:tcW w:w="900" w:type="dxa"/>
          <w:shd w:val="clear" w:color="auto" w:fill="66CCFF"/>
        </w:tcPr>
        <w:p w14:paraId="331B7D6F"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40A7E6BD" w14:textId="77777777" w:rsidR="00472B25" w:rsidRPr="00FA74AF" w:rsidRDefault="00472B25">
          <w:pPr>
            <w:shd w:val="clear" w:color="auto" w:fill="66CCFF"/>
            <w:snapToGrid w:val="0"/>
            <w:jc w:val="center"/>
            <w:rPr>
              <w:rFonts w:ascii="Arial" w:hAnsi="Arial" w:cs="Arial"/>
              <w:b/>
              <w:bCs/>
            </w:rPr>
          </w:pPr>
          <w:r w:rsidRPr="00FA74AF">
            <w:rPr>
              <w:rStyle w:val="Numrodepage"/>
              <w:rFonts w:ascii="Arial" w:hAnsi="Arial" w:cs="Arial"/>
              <w:b/>
            </w:rPr>
            <w:fldChar w:fldCharType="begin"/>
          </w:r>
          <w:r w:rsidRPr="00FA74AF">
            <w:rPr>
              <w:rStyle w:val="Numrodepage"/>
              <w:rFonts w:ascii="Arial" w:hAnsi="Arial" w:cs="Arial"/>
              <w:b/>
            </w:rPr>
            <w:instrText xml:space="preserve"> PAGE </w:instrText>
          </w:r>
          <w:r w:rsidRPr="00FA74AF">
            <w:rPr>
              <w:rStyle w:val="Numrodepage"/>
              <w:rFonts w:ascii="Arial" w:hAnsi="Arial" w:cs="Arial"/>
              <w:b/>
            </w:rPr>
            <w:fldChar w:fldCharType="separate"/>
          </w:r>
          <w:r w:rsidR="00752FC5">
            <w:rPr>
              <w:rStyle w:val="Numrodepage"/>
              <w:rFonts w:ascii="Arial" w:hAnsi="Arial" w:cs="Arial"/>
              <w:b/>
              <w:noProof/>
            </w:rPr>
            <w:t>1</w:t>
          </w:r>
          <w:r w:rsidRPr="00FA74AF">
            <w:rPr>
              <w:rStyle w:val="Numrodepage"/>
              <w:rFonts w:ascii="Arial" w:hAnsi="Arial" w:cs="Arial"/>
              <w:b/>
            </w:rPr>
            <w:fldChar w:fldCharType="end"/>
          </w:r>
        </w:p>
      </w:tc>
      <w:tc>
        <w:tcPr>
          <w:tcW w:w="180" w:type="dxa"/>
          <w:shd w:val="clear" w:color="auto" w:fill="66CCFF"/>
        </w:tcPr>
        <w:p w14:paraId="044BAB38" w14:textId="77777777" w:rsidR="00472B25" w:rsidRPr="00FA74AF" w:rsidRDefault="00472B25">
          <w:pPr>
            <w:shd w:val="clear" w:color="auto" w:fill="66CCFF"/>
            <w:snapToGrid w:val="0"/>
            <w:jc w:val="center"/>
            <w:rPr>
              <w:rFonts w:ascii="Arial" w:hAnsi="Arial" w:cs="Arial"/>
            </w:rPr>
          </w:pPr>
          <w:r w:rsidRPr="00FA74AF">
            <w:rPr>
              <w:rFonts w:ascii="Arial" w:hAnsi="Arial" w:cs="Arial"/>
              <w:b/>
              <w:bCs/>
            </w:rPr>
            <w:t>/</w:t>
          </w:r>
        </w:p>
      </w:tc>
      <w:tc>
        <w:tcPr>
          <w:tcW w:w="540" w:type="dxa"/>
          <w:shd w:val="clear" w:color="auto" w:fill="66CCFF"/>
        </w:tcPr>
        <w:p w14:paraId="65F42C8D" w14:textId="77777777" w:rsidR="00472B25" w:rsidRPr="00FA74AF" w:rsidRDefault="00472B25">
          <w:pPr>
            <w:shd w:val="clear" w:color="auto" w:fill="66CCFF"/>
            <w:snapToGrid w:val="0"/>
            <w:jc w:val="center"/>
            <w:rPr>
              <w:rFonts w:ascii="Arial" w:hAnsi="Arial" w:cs="Arial"/>
              <w:sz w:val="16"/>
              <w:szCs w:val="16"/>
            </w:rPr>
          </w:pPr>
          <w:r w:rsidRPr="00FA74AF">
            <w:rPr>
              <w:rStyle w:val="Numrodepage"/>
              <w:rFonts w:ascii="Arial" w:hAnsi="Arial" w:cs="Arial"/>
              <w:b/>
            </w:rPr>
            <w:fldChar w:fldCharType="begin"/>
          </w:r>
          <w:r w:rsidRPr="00FA74AF">
            <w:rPr>
              <w:rStyle w:val="Numrodepage"/>
              <w:rFonts w:ascii="Arial" w:hAnsi="Arial" w:cs="Arial"/>
              <w:b/>
            </w:rPr>
            <w:instrText xml:space="preserve"> NUMPAGES \*Arabic </w:instrText>
          </w:r>
          <w:r w:rsidRPr="00FA74AF">
            <w:rPr>
              <w:rStyle w:val="Numrodepage"/>
              <w:rFonts w:ascii="Arial" w:hAnsi="Arial" w:cs="Arial"/>
              <w:b/>
            </w:rPr>
            <w:fldChar w:fldCharType="separate"/>
          </w:r>
          <w:r w:rsidR="00752FC5">
            <w:rPr>
              <w:rStyle w:val="Numrodepage"/>
              <w:rFonts w:ascii="Arial" w:hAnsi="Arial" w:cs="Arial"/>
              <w:b/>
              <w:noProof/>
            </w:rPr>
            <w:t>8</w:t>
          </w:r>
          <w:r w:rsidRPr="00FA74AF">
            <w:rPr>
              <w:rStyle w:val="Numrodepage"/>
              <w:rFonts w:ascii="Arial" w:hAnsi="Arial" w:cs="Arial"/>
              <w:b/>
            </w:rPr>
            <w:fldChar w:fldCharType="end"/>
          </w:r>
        </w:p>
      </w:tc>
    </w:tr>
  </w:tbl>
  <w:p w14:paraId="2C0BF6BD" w14:textId="77777777" w:rsidR="00472B25" w:rsidRPr="00827FD0" w:rsidRDefault="00472B25" w:rsidP="00F739D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17EC0" w14:textId="77777777" w:rsidR="00713F2F" w:rsidRDefault="00713F2F">
      <w:r>
        <w:separator/>
      </w:r>
    </w:p>
  </w:footnote>
  <w:footnote w:type="continuationSeparator" w:id="0">
    <w:p w14:paraId="2B1CCD9A" w14:textId="77777777" w:rsidR="00713F2F" w:rsidRDefault="00713F2F">
      <w:r>
        <w:continuationSeparator/>
      </w:r>
    </w:p>
  </w:footnote>
  <w:footnote w:id="1">
    <w:p w14:paraId="6EB71F3C"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B5442"/>
    <w:rsid w:val="0000723E"/>
    <w:rsid w:val="000227D0"/>
    <w:rsid w:val="00036184"/>
    <w:rsid w:val="00050CDC"/>
    <w:rsid w:val="000625CC"/>
    <w:rsid w:val="00092585"/>
    <w:rsid w:val="000D4E2E"/>
    <w:rsid w:val="000E0EFF"/>
    <w:rsid w:val="000E3A79"/>
    <w:rsid w:val="000F3F78"/>
    <w:rsid w:val="0013398C"/>
    <w:rsid w:val="001535C7"/>
    <w:rsid w:val="00171BF1"/>
    <w:rsid w:val="00191902"/>
    <w:rsid w:val="001A1D05"/>
    <w:rsid w:val="001A5718"/>
    <w:rsid w:val="001A5A4C"/>
    <w:rsid w:val="001B7EA4"/>
    <w:rsid w:val="001C1FEF"/>
    <w:rsid w:val="001D25B2"/>
    <w:rsid w:val="001D58F2"/>
    <w:rsid w:val="001E68EF"/>
    <w:rsid w:val="001F35D5"/>
    <w:rsid w:val="002228BD"/>
    <w:rsid w:val="00224E9C"/>
    <w:rsid w:val="0025478A"/>
    <w:rsid w:val="00261FC1"/>
    <w:rsid w:val="002807DD"/>
    <w:rsid w:val="002871EE"/>
    <w:rsid w:val="0029761A"/>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11396"/>
    <w:rsid w:val="00422B64"/>
    <w:rsid w:val="00425B7A"/>
    <w:rsid w:val="00427375"/>
    <w:rsid w:val="004420B9"/>
    <w:rsid w:val="00472B25"/>
    <w:rsid w:val="00483E5B"/>
    <w:rsid w:val="004A2C9C"/>
    <w:rsid w:val="004A6D4B"/>
    <w:rsid w:val="004A7F71"/>
    <w:rsid w:val="004C221B"/>
    <w:rsid w:val="004E403E"/>
    <w:rsid w:val="004E5159"/>
    <w:rsid w:val="005036C5"/>
    <w:rsid w:val="005057DD"/>
    <w:rsid w:val="00513F06"/>
    <w:rsid w:val="00516C8B"/>
    <w:rsid w:val="005254E3"/>
    <w:rsid w:val="00553297"/>
    <w:rsid w:val="00555AC1"/>
    <w:rsid w:val="0056052C"/>
    <w:rsid w:val="0059116B"/>
    <w:rsid w:val="005A325E"/>
    <w:rsid w:val="005A5386"/>
    <w:rsid w:val="005B4D8D"/>
    <w:rsid w:val="005C6314"/>
    <w:rsid w:val="005C765E"/>
    <w:rsid w:val="005D3750"/>
    <w:rsid w:val="005E03E1"/>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3F2F"/>
    <w:rsid w:val="00717070"/>
    <w:rsid w:val="007314F1"/>
    <w:rsid w:val="00741ECB"/>
    <w:rsid w:val="00752FC5"/>
    <w:rsid w:val="00755416"/>
    <w:rsid w:val="00764264"/>
    <w:rsid w:val="00767631"/>
    <w:rsid w:val="00787E55"/>
    <w:rsid w:val="007A7713"/>
    <w:rsid w:val="007B4FB2"/>
    <w:rsid w:val="007C0A0D"/>
    <w:rsid w:val="00815797"/>
    <w:rsid w:val="008266D6"/>
    <w:rsid w:val="00826CBB"/>
    <w:rsid w:val="00827FD0"/>
    <w:rsid w:val="00833F59"/>
    <w:rsid w:val="00866311"/>
    <w:rsid w:val="00872C42"/>
    <w:rsid w:val="00887F8C"/>
    <w:rsid w:val="008A3707"/>
    <w:rsid w:val="008C2177"/>
    <w:rsid w:val="008D1B28"/>
    <w:rsid w:val="008D2EFB"/>
    <w:rsid w:val="009051AC"/>
    <w:rsid w:val="0090530B"/>
    <w:rsid w:val="00906660"/>
    <w:rsid w:val="00912339"/>
    <w:rsid w:val="0094174C"/>
    <w:rsid w:val="009A04B2"/>
    <w:rsid w:val="009A394A"/>
    <w:rsid w:val="009B07B5"/>
    <w:rsid w:val="009B23A7"/>
    <w:rsid w:val="009D0426"/>
    <w:rsid w:val="009D52FB"/>
    <w:rsid w:val="009D6D88"/>
    <w:rsid w:val="009F411B"/>
    <w:rsid w:val="00A02975"/>
    <w:rsid w:val="00A056B1"/>
    <w:rsid w:val="00A05A3B"/>
    <w:rsid w:val="00A600D6"/>
    <w:rsid w:val="00A70756"/>
    <w:rsid w:val="00A83BDF"/>
    <w:rsid w:val="00A840BB"/>
    <w:rsid w:val="00A86C63"/>
    <w:rsid w:val="00A97E02"/>
    <w:rsid w:val="00AA372E"/>
    <w:rsid w:val="00AE632A"/>
    <w:rsid w:val="00B80B6A"/>
    <w:rsid w:val="00BA7752"/>
    <w:rsid w:val="00BB5442"/>
    <w:rsid w:val="00BB7109"/>
    <w:rsid w:val="00BD1236"/>
    <w:rsid w:val="00C00E04"/>
    <w:rsid w:val="00C05C6A"/>
    <w:rsid w:val="00C07A1D"/>
    <w:rsid w:val="00C10C87"/>
    <w:rsid w:val="00C279F4"/>
    <w:rsid w:val="00C301F0"/>
    <w:rsid w:val="00C56C9E"/>
    <w:rsid w:val="00C56E90"/>
    <w:rsid w:val="00C61C85"/>
    <w:rsid w:val="00C82B82"/>
    <w:rsid w:val="00C83EA5"/>
    <w:rsid w:val="00CB66F6"/>
    <w:rsid w:val="00CC0527"/>
    <w:rsid w:val="00CC29D9"/>
    <w:rsid w:val="00CE32F2"/>
    <w:rsid w:val="00CF00C9"/>
    <w:rsid w:val="00CF145E"/>
    <w:rsid w:val="00D002AE"/>
    <w:rsid w:val="00D21AD8"/>
    <w:rsid w:val="00D436D9"/>
    <w:rsid w:val="00D63EF7"/>
    <w:rsid w:val="00D717B6"/>
    <w:rsid w:val="00D82167"/>
    <w:rsid w:val="00DA0E8D"/>
    <w:rsid w:val="00DA5F03"/>
    <w:rsid w:val="00DA7952"/>
    <w:rsid w:val="00DC3F69"/>
    <w:rsid w:val="00DD3915"/>
    <w:rsid w:val="00E10A15"/>
    <w:rsid w:val="00E205DA"/>
    <w:rsid w:val="00E25EA0"/>
    <w:rsid w:val="00E50B22"/>
    <w:rsid w:val="00EA3323"/>
    <w:rsid w:val="00EE435B"/>
    <w:rsid w:val="00EE5B56"/>
    <w:rsid w:val="00F12F30"/>
    <w:rsid w:val="00F1353C"/>
    <w:rsid w:val="00F739DD"/>
    <w:rsid w:val="00F9673C"/>
    <w:rsid w:val="00FA6C23"/>
    <w:rsid w:val="00FA74AF"/>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0E2D7433"/>
  <w15:docId w15:val="{FA33CFCC-4166-4BD8-85E7-166EA9AB5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752FC5"/>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752FC5"/>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link w:val="Titre6"/>
    <w:rsid w:val="00752FC5"/>
    <w:rPr>
      <w:rFonts w:ascii="Arial" w:hAnsi="Arial" w:cs="Arial"/>
      <w:b/>
      <w:bCs/>
      <w:sz w:val="16"/>
      <w:szCs w:val="16"/>
      <w:lang w:eastAsia="zh-CN"/>
    </w:rPr>
  </w:style>
  <w:style w:type="character" w:customStyle="1" w:styleId="Titre7Car">
    <w:name w:val="Titre 7 Car"/>
    <w:link w:val="Titre7"/>
    <w:rsid w:val="00752FC5"/>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idArticle=LEGIARTI000006795912&amp;cidTexte=LEGITEXT0000060739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003187\Documents\Mod&#232;les\Mod&#232;le%20DAJ\Code%20commande%20publique\DC2-2019.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FFD2BF8DAD9B49ADB7E218515D4A64" ma:contentTypeVersion="2" ma:contentTypeDescription="Crée un document." ma:contentTypeScope="" ma:versionID="da9b8e782fe5bd7394f2e5c7e2694b73">
  <xsd:schema xmlns:xsd="http://www.w3.org/2001/XMLSchema" xmlns:xs="http://www.w3.org/2001/XMLSchema" xmlns:p="http://schemas.microsoft.com/office/2006/metadata/properties" xmlns:ns2="96b60d34-f1c3-40d5-945b-ea6111864ea5" targetNamespace="http://schemas.microsoft.com/office/2006/metadata/properties" ma:root="true" ma:fieldsID="55f4bdef2e9aa09eac0201c76d2c6e96" ns2:_="">
    <xsd:import namespace="96b60d34-f1c3-40d5-945b-ea6111864ea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b60d34-f1c3-40d5-945b-ea6111864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EA688D-31E5-4287-AEB6-F8ADC1A76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b60d34-f1c3-40d5-945b-ea6111864e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D7CCAE-CCC5-4516-A664-138FD9E253BB}">
  <ds:schemaRefs>
    <ds:schemaRef ds:uri="http://schemas.microsoft.com/sharepoint/v3/contenttype/forms"/>
  </ds:schemaRefs>
</ds:datastoreItem>
</file>

<file path=customXml/itemProps3.xml><?xml version="1.0" encoding="utf-8"?>
<ds:datastoreItem xmlns:ds="http://schemas.openxmlformats.org/officeDocument/2006/customXml" ds:itemID="{8FECAE6B-80C4-4BB9-B3A5-C79AD08DDF0B}">
  <ds:schemaRefs>
    <ds:schemaRef ds:uri="http://schemas.openxmlformats.org/officeDocument/2006/bibliography"/>
  </ds:schemaRefs>
</ds:datastoreItem>
</file>

<file path=customXml/itemProps4.xml><?xml version="1.0" encoding="utf-8"?>
<ds:datastoreItem xmlns:ds="http://schemas.openxmlformats.org/officeDocument/2006/customXml" ds:itemID="{929A78B5-0588-4F8F-BA5E-6F728ED7E6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DC2-2019</Template>
  <TotalTime>12</TotalTime>
  <Pages>8</Pages>
  <Words>3645</Words>
  <Characters>20051</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23649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Audrey DANIEL</dc:creator>
  <cp:lastModifiedBy>MATHIEU Stephanie</cp:lastModifiedBy>
  <cp:revision>15</cp:revision>
  <cp:lastPrinted>2016-11-02T13:02:00Z</cp:lastPrinted>
  <dcterms:created xsi:type="dcterms:W3CDTF">2019-05-07T07:46:00Z</dcterms:created>
  <dcterms:modified xsi:type="dcterms:W3CDTF">2026-08-06T07:11:00Z</dcterms:modified>
</cp:coreProperties>
</file>