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E8471C">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72B25" w:rsidRDefault="00472B25">
            <w:pPr>
              <w:pStyle w:val="Pieddepage"/>
              <w:tabs>
                <w:tab w:val="clear" w:pos="4536"/>
                <w:tab w:val="clear" w:pos="9072"/>
              </w:tabs>
              <w:jc w:val="center"/>
            </w:pPr>
            <w:r>
              <w:rPr>
                <w:rFonts w:ascii="Arial" w:hAnsi="Arial" w:cs="Arial"/>
                <w:b/>
                <w:sz w:val="18"/>
                <w:szCs w:val="18"/>
              </w:rPr>
              <w:t>Direction des Affaires Juridiques</w:t>
            </w:r>
          </w:p>
          <w:p w:rsidR="00472B25" w:rsidRDefault="00472B25">
            <w:pPr>
              <w:pStyle w:val="Pieddepage"/>
              <w:tabs>
                <w:tab w:val="clear" w:pos="4536"/>
                <w:tab w:val="clear" w:pos="9072"/>
              </w:tabs>
              <w:jc w:val="center"/>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472B25" w:rsidRDefault="00472B25">
      <w:pPr>
        <w:pStyle w:val="Lgende"/>
        <w:spacing w:before="0" w:after="0"/>
        <w:jc w:val="both"/>
        <w:rPr>
          <w:rFonts w:ascii="Arial" w:hAnsi="Arial" w:cs="Arial"/>
          <w:sz w:val="18"/>
          <w:szCs w:val="18"/>
        </w:rPr>
      </w:pPr>
      <w:r w:rsidRPr="00900B26">
        <w:rPr>
          <w:rFonts w:ascii="Arial" w:hAnsi="Arial" w:cs="Arial"/>
          <w:sz w:val="18"/>
          <w:szCs w:val="18"/>
          <w:highlight w:val="yellow"/>
        </w:rPr>
        <w:t>En cas de candidature groupée, il est rempli par chaque membre du groupement.</w:t>
      </w:r>
    </w:p>
    <w:p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472B25" w:rsidRDefault="00472B25">
      <w:pPr>
        <w:rPr>
          <w:rFonts w:ascii="Arial" w:hAnsi="Arial" w:cs="Arial"/>
          <w:i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Tr="00766890">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486527" w:rsidRDefault="00486527" w:rsidP="00486527">
      <w:pPr>
        <w:pStyle w:val="En-tte"/>
        <w:tabs>
          <w:tab w:val="clear" w:pos="4536"/>
          <w:tab w:val="clear" w:pos="9072"/>
        </w:tabs>
        <w:rPr>
          <w:rFonts w:ascii="Arial" w:hAnsi="Arial" w:cs="Arial"/>
        </w:rPr>
      </w:pPr>
    </w:p>
    <w:p w:rsidR="00FD01CE" w:rsidRPr="00FD01CE" w:rsidRDefault="00486527" w:rsidP="00486527">
      <w:pPr>
        <w:jc w:val="center"/>
        <w:rPr>
          <w:rFonts w:ascii="Arial" w:hAnsi="Arial" w:cs="Arial"/>
          <w:b/>
        </w:rPr>
      </w:pPr>
      <w:bookmarkStart w:id="1" w:name="_Hlk136009038"/>
      <w:r w:rsidRPr="00FD01CE">
        <w:rPr>
          <w:rFonts w:ascii="Arial" w:hAnsi="Arial" w:cs="Arial"/>
          <w:b/>
        </w:rPr>
        <w:t>CENTRE HOSPITALIER UNIVERSITAIRE CAEN NORMANDIE</w:t>
      </w:r>
    </w:p>
    <w:p w:rsidR="00486527" w:rsidRDefault="00486527" w:rsidP="00486527">
      <w:pPr>
        <w:jc w:val="center"/>
        <w:rPr>
          <w:rFonts w:ascii="Arial" w:hAnsi="Arial" w:cs="Arial"/>
          <w:b/>
        </w:rPr>
      </w:pPr>
      <w:r w:rsidRPr="00FD01CE">
        <w:rPr>
          <w:rFonts w:ascii="Arial" w:hAnsi="Arial" w:cs="Arial"/>
          <w:b/>
        </w:rPr>
        <w:t>Etablissement support du GHT Normandie Centre</w:t>
      </w:r>
    </w:p>
    <w:p w:rsidR="00FD01CE" w:rsidRPr="00FD01CE" w:rsidRDefault="00B8347B" w:rsidP="00486527">
      <w:pPr>
        <w:jc w:val="center"/>
        <w:rPr>
          <w:rFonts w:ascii="Arial" w:hAnsi="Arial" w:cs="Arial"/>
          <w:b/>
        </w:rPr>
      </w:pPr>
    </w:p>
    <w:bookmarkEnd w:id="1"/>
    <w:p w:rsidR="000E3EA2" w:rsidRPr="00B8347B" w:rsidRDefault="000E3EA2" w:rsidP="000E3EA2">
      <w:pPr>
        <w:jc w:val="center"/>
        <w:rPr>
          <w:rFonts w:ascii="Arial" w:hAnsi="Arial" w:cs="Arial"/>
          <w:b/>
          <w:szCs w:val="22"/>
        </w:rPr>
      </w:pPr>
      <w:r w:rsidRPr="00B8347B">
        <w:rPr>
          <w:rFonts w:ascii="Arial" w:hAnsi="Arial" w:cs="Arial"/>
          <w:b/>
          <w:szCs w:val="22"/>
        </w:rPr>
        <w:t>Département en charge des infrastructures et de la reconstruction / service biomédical</w:t>
      </w:r>
    </w:p>
    <w:p w:rsidR="000E3EA2" w:rsidRPr="00B845EA" w:rsidRDefault="000E3EA2" w:rsidP="000E3EA2">
      <w:pPr>
        <w:jc w:val="center"/>
        <w:rPr>
          <w:rFonts w:ascii="Arial" w:hAnsi="Arial" w:cs="Arial"/>
          <w:b/>
          <w:iCs/>
          <w:szCs w:val="22"/>
        </w:rPr>
      </w:pPr>
      <w:r w:rsidRPr="00B845EA">
        <w:rPr>
          <w:rFonts w:ascii="Arial" w:hAnsi="Arial" w:cs="Arial"/>
          <w:b/>
          <w:iCs/>
          <w:szCs w:val="22"/>
        </w:rPr>
        <w:t>Cellule marchés publics - DAJ</w:t>
      </w:r>
    </w:p>
    <w:p w:rsidR="000E3EA2" w:rsidRPr="00B845EA" w:rsidRDefault="000E3EA2" w:rsidP="000E3EA2">
      <w:pPr>
        <w:jc w:val="center"/>
        <w:rPr>
          <w:rFonts w:ascii="Arial" w:hAnsi="Arial" w:cs="Arial"/>
        </w:rPr>
      </w:pPr>
      <w:r w:rsidRPr="00B845EA">
        <w:rPr>
          <w:rFonts w:ascii="Arial" w:hAnsi="Arial" w:cs="Arial"/>
        </w:rPr>
        <w:t>Bât LPA - Ave de la Côte de Nacre - CS 30001</w:t>
      </w:r>
    </w:p>
    <w:p w:rsidR="000E3EA2" w:rsidRPr="00B845EA" w:rsidRDefault="000E3EA2" w:rsidP="000E3EA2">
      <w:pPr>
        <w:jc w:val="center"/>
        <w:rPr>
          <w:rFonts w:ascii="Arial" w:hAnsi="Arial" w:cs="Arial"/>
        </w:rPr>
      </w:pPr>
      <w:r w:rsidRPr="00B845EA">
        <w:rPr>
          <w:rFonts w:ascii="Arial" w:hAnsi="Arial" w:cs="Arial"/>
        </w:rPr>
        <w:t>14033 CAEN CEDEX 9</w:t>
      </w:r>
    </w:p>
    <w:p w:rsidR="000E3EA2" w:rsidRPr="00B845EA" w:rsidRDefault="000E3EA2" w:rsidP="000E3EA2">
      <w:pPr>
        <w:jc w:val="center"/>
        <w:rPr>
          <w:rFonts w:ascii="Arial" w:hAnsi="Arial" w:cs="Arial"/>
        </w:rPr>
      </w:pPr>
      <w:r w:rsidRPr="00B845EA">
        <w:rPr>
          <w:rFonts w:ascii="Arial" w:hAnsi="Arial" w:cs="Arial"/>
        </w:rPr>
        <w:t>Tél. : 02.31.06.47.80</w:t>
      </w:r>
    </w:p>
    <w:p w:rsidR="000E3EA2" w:rsidRPr="00B845EA" w:rsidRDefault="000E3EA2" w:rsidP="000E3EA2">
      <w:pPr>
        <w:jc w:val="center"/>
        <w:rPr>
          <w:rFonts w:ascii="Arial" w:hAnsi="Arial" w:cs="Arial"/>
        </w:rPr>
      </w:pPr>
      <w:r w:rsidRPr="00B845EA">
        <w:rPr>
          <w:rFonts w:ascii="Arial" w:hAnsi="Arial" w:cs="Arial"/>
          <w:iCs/>
        </w:rPr>
        <w:t xml:space="preserve">Courriel : </w:t>
      </w:r>
      <w:r w:rsidRPr="00B845EA">
        <w:rPr>
          <w:rFonts w:ascii="Arial" w:hAnsi="Arial" w:cs="Arial"/>
          <w:bCs/>
          <w:color w:val="0000FF"/>
          <w:u w:val="single"/>
        </w:rPr>
        <w:t>fontaine-ca@chu-caen.fr</w:t>
      </w:r>
    </w:p>
    <w:p w:rsidR="00A70756" w:rsidRDefault="00A70756" w:rsidP="00A70756">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Tr="00766890">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B8347B" w:rsidRDefault="00B8347B" w:rsidP="00B8347B">
      <w:pPr>
        <w:suppressAutoHyphens w:val="0"/>
        <w:jc w:val="center"/>
        <w:rPr>
          <w:rFonts w:ascii="Arial" w:hAnsi="Arial" w:cs="Univers"/>
          <w:b/>
          <w:iCs/>
          <w:u w:val="dottedHeavy"/>
        </w:rPr>
      </w:pPr>
      <w:bookmarkStart w:id="2" w:name="_Hlk142466526"/>
      <w:bookmarkStart w:id="3" w:name="_Hlk158795020"/>
    </w:p>
    <w:p w:rsidR="00B8347B" w:rsidRPr="004323BF" w:rsidRDefault="00B8347B" w:rsidP="00B8347B">
      <w:pPr>
        <w:suppressAutoHyphens w:val="0"/>
        <w:jc w:val="center"/>
        <w:rPr>
          <w:rFonts w:ascii="Arial" w:hAnsi="Arial" w:cs="Univers"/>
          <w:b/>
          <w:iCs/>
        </w:rPr>
      </w:pPr>
      <w:r w:rsidRPr="004323BF">
        <w:rPr>
          <w:rFonts w:ascii="Arial" w:hAnsi="Arial" w:cs="Univers"/>
          <w:b/>
          <w:iCs/>
          <w:u w:val="dottedHeavy"/>
        </w:rPr>
        <w:t>APPEL D’OFFRES OUVERT n°</w:t>
      </w:r>
      <w:r w:rsidRPr="004323BF">
        <w:rPr>
          <w:rFonts w:ascii="Arial" w:hAnsi="Arial" w:cs="Univers"/>
          <w:b/>
          <w:iCs/>
        </w:rPr>
        <w:t xml:space="preserve"> BIO2026-096</w:t>
      </w:r>
    </w:p>
    <w:p w:rsidR="00B8347B" w:rsidRPr="004323BF" w:rsidRDefault="00B8347B" w:rsidP="00B8347B">
      <w:pPr>
        <w:suppressAutoHyphens w:val="0"/>
        <w:jc w:val="center"/>
        <w:rPr>
          <w:rFonts w:ascii="Arial" w:hAnsi="Arial" w:cs="Univers"/>
          <w:b/>
          <w:iCs/>
        </w:rPr>
      </w:pPr>
    </w:p>
    <w:bookmarkEnd w:id="2"/>
    <w:bookmarkEnd w:id="3"/>
    <w:p w:rsidR="00B8347B" w:rsidRPr="004323BF" w:rsidRDefault="00B8347B" w:rsidP="00B8347B">
      <w:pPr>
        <w:jc w:val="center"/>
        <w:rPr>
          <w:rFonts w:asciiTheme="minorHAnsi" w:hAnsiTheme="minorHAnsi" w:cs="Arial"/>
          <w:b/>
          <w:bCs/>
          <w:caps/>
          <w:sz w:val="28"/>
        </w:rPr>
      </w:pPr>
      <w:r w:rsidRPr="004323BF">
        <w:rPr>
          <w:rFonts w:asciiTheme="minorHAnsi" w:hAnsiTheme="minorHAnsi" w:cs="Arial"/>
          <w:b/>
          <w:bCs/>
          <w:caps/>
          <w:sz w:val="28"/>
        </w:rPr>
        <w:t>PRESTATIONS DE MAINTENANCE, DE CONTROLES ET FOURNITURE DE PIECES DETACHEES POUR EQUIPEMENTS MEDICAUX du GHT Normandie Centre</w:t>
      </w:r>
    </w:p>
    <w:p w:rsidR="00472B25" w:rsidRDefault="00472B25">
      <w:pPr>
        <w:rPr>
          <w:rFonts w:ascii="Arial" w:hAnsi="Arial" w:cs="Arial"/>
          <w:bCs/>
        </w:rPr>
      </w:pPr>
    </w:p>
    <w:p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lastRenderedPageBreak/>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1"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1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14" w:history="1">
        <w:r w:rsidRPr="00025EC9">
          <w:rPr>
            <w:rStyle w:val="Lienhypertexte"/>
            <w:rFonts w:ascii="Arial" w:hAnsi="Arial" w:cs="Arial"/>
            <w:color w:val="0070C0"/>
          </w:rPr>
          <w:t>Art. R. 2151-13</w:t>
        </w:r>
      </w:hyperlink>
      <w:r>
        <w:rPr>
          <w:rFonts w:ascii="Arial" w:hAnsi="Arial" w:cs="Arial"/>
        </w:rPr>
        <w:t xml:space="preserve"> et </w:t>
      </w:r>
      <w:hyperlink r:id="rId15"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8347B">
        <w:fldChar w:fldCharType="separate"/>
      </w:r>
      <w:r>
        <w:fldChar w:fldCharType="end"/>
      </w:r>
      <w:r>
        <w:rPr>
          <w:rFonts w:ascii="Arial" w:hAnsi="Arial" w:cs="Arial"/>
          <w:bCs/>
        </w:rPr>
        <w:t xml:space="preserve"> </w:t>
      </w:r>
      <w:r>
        <w:rPr>
          <w:rFonts w:ascii="Arial" w:hAnsi="Arial" w:cs="Arial"/>
        </w:rPr>
        <w:t>Oui</w:t>
      </w:r>
    </w:p>
    <w:p w:rsidR="00427375" w:rsidRDefault="00427375" w:rsidP="00427375">
      <w:pPr>
        <w:ind w:left="567"/>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8347B">
        <w:fldChar w:fldCharType="separate"/>
      </w:r>
      <w:r>
        <w:fldChar w:fldCharType="end"/>
      </w:r>
      <w:r>
        <w:rPr>
          <w:rFonts w:ascii="Arial" w:hAnsi="Arial" w:cs="Arial"/>
          <w:bCs/>
        </w:rPr>
        <w:t xml:space="preserve"> </w:t>
      </w:r>
      <w:r>
        <w:rPr>
          <w:rFonts w:ascii="Arial" w:hAnsi="Arial" w:cs="Arial"/>
        </w:rPr>
        <w:t>Non.</w:t>
      </w:r>
    </w:p>
    <w:p w:rsidR="00F61FF2" w:rsidRPr="00427375" w:rsidRDefault="00F61FF2" w:rsidP="00427375">
      <w:pPr>
        <w:ind w:left="567"/>
        <w:jc w:val="both"/>
        <w:rPr>
          <w:rFonts w:ascii="Arial" w:hAnsi="Arial" w:cs="Arial"/>
          <w:bCs/>
          <w:sz w:val="22"/>
        </w:rPr>
      </w:pPr>
    </w:p>
    <w:p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w:t>
      </w:r>
      <w:r w:rsidR="002228BD" w:rsidRPr="00F61FF2">
        <w:rPr>
          <w:rFonts w:ascii="Arial" w:hAnsi="Arial" w:cs="Arial"/>
          <w:b/>
          <w:bCs/>
          <w:sz w:val="22"/>
          <w:szCs w:val="22"/>
          <w:highlight w:val="yellow"/>
        </w:rPr>
        <w:t>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1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1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1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1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8347B">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8347B">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2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8347B">
              <w:fldChar w:fldCharType="separate"/>
            </w:r>
            <w:r>
              <w:fldChar w:fldCharType="end"/>
            </w:r>
            <w:r>
              <w:t xml:space="preserve"> </w:t>
            </w:r>
            <w:r>
              <w:rPr>
                <w:rFonts w:ascii="Arial" w:hAnsi="Arial" w:cs="Arial"/>
              </w:rPr>
              <w:t>Structures d’insertion par l’activité économique (</w:t>
            </w:r>
            <w:hyperlink r:id="rId2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lastRenderedPageBreak/>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8347B">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2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2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B8347B">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F61FF2" w:rsidRDefault="00F61FF2">
      <w:pPr>
        <w:suppressAutoHyphens w:val="0"/>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Pr="00A73CCA" w:rsidRDefault="00646B4F">
      <w:pPr>
        <w:tabs>
          <w:tab w:val="left" w:pos="864"/>
        </w:tabs>
        <w:jc w:val="both"/>
        <w:rPr>
          <w:rFonts w:ascii="Arial" w:hAnsi="Arial" w:cs="Arial"/>
        </w:rPr>
      </w:pPr>
    </w:p>
    <w:p w:rsidR="00A73CCA" w:rsidRPr="00A73CCA" w:rsidRDefault="00A73CCA" w:rsidP="00A73CCA">
      <w:pPr>
        <w:tabs>
          <w:tab w:val="left" w:pos="576"/>
          <w:tab w:val="right" w:pos="7200"/>
          <w:tab w:val="right" w:leader="dot" w:pos="10080"/>
        </w:tabs>
        <w:jc w:val="both"/>
        <w:rPr>
          <w:rFonts w:ascii="Arial" w:hAnsi="Arial" w:cs="Arial"/>
          <w:b/>
          <w:bCs/>
        </w:rPr>
      </w:pPr>
      <w:r w:rsidRPr="00A73CCA">
        <w:rPr>
          <w:rFonts w:ascii="Arial" w:hAnsi="Arial" w:cs="Arial"/>
          <w:b/>
          <w:bCs/>
        </w:rPr>
        <w:t xml:space="preserve">Le candidat fait-il l’objet d’une </w:t>
      </w:r>
      <w:r w:rsidRPr="00A73CCA">
        <w:rPr>
          <w:rFonts w:ascii="Arial" w:hAnsi="Arial" w:cs="Arial"/>
          <w:b/>
          <w:bCs/>
          <w:u w:val="single"/>
        </w:rPr>
        <w:t>procédure de redressement judiciaire</w:t>
      </w:r>
      <w:r w:rsidRPr="00A73CCA">
        <w:rPr>
          <w:rFonts w:ascii="Arial" w:hAnsi="Arial" w:cs="Arial"/>
          <w:b/>
          <w:bCs/>
        </w:rPr>
        <w:t xml:space="preserve"> ou d’une procédure étrangère équivalente ?</w:t>
      </w:r>
    </w:p>
    <w:p w:rsidR="00A73CCA" w:rsidRDefault="00A73CCA" w:rsidP="00A73CCA">
      <w:pPr>
        <w:spacing w:before="120" w:after="120"/>
        <w:rPr>
          <w:rFonts w:ascii="Arial" w:hAnsi="Arial" w:cs="Arial"/>
          <w:i/>
          <w:iCs/>
          <w:sz w:val="18"/>
          <w:szCs w:val="18"/>
        </w:rPr>
      </w:pPr>
      <w:r>
        <w:rPr>
          <w:rFonts w:ascii="Arial" w:hAnsi="Arial" w:cs="Arial"/>
          <w:i/>
          <w:iCs/>
          <w:sz w:val="18"/>
          <w:szCs w:val="18"/>
        </w:rPr>
        <w:t>(Cocher la case correspondante.)</w:t>
      </w:r>
    </w:p>
    <w:p w:rsidR="00A73CCA" w:rsidRDefault="00A73CCA" w:rsidP="00A73CCA">
      <w:pPr>
        <w:tabs>
          <w:tab w:val="left" w:pos="576"/>
          <w:tab w:val="right" w:pos="2880"/>
          <w:tab w:val="right" w:leader="dot" w:pos="10080"/>
        </w:tabs>
        <w:ind w:left="4500" w:hanging="4500"/>
        <w:jc w:val="both"/>
      </w:pPr>
      <w:r>
        <w:rPr>
          <w:rFonts w:ascii="Arial" w:hAnsi="Arial" w:cs="Arial"/>
        </w:rPr>
        <w:lastRenderedPageBreak/>
        <w:tab/>
      </w:r>
      <w:r>
        <w:rPr>
          <w:rFonts w:ascii="Arial" w:hAnsi="Arial" w:cs="Arial"/>
        </w:rPr>
        <w:tab/>
        <w:t xml:space="preserve"> NON  </w:t>
      </w: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B8347B">
        <w:rPr>
          <w:rFonts w:ascii="Arial" w:hAnsi="Arial" w:cs="Arial"/>
        </w:rPr>
      </w:r>
      <w:r w:rsidR="00B8347B">
        <w:rPr>
          <w:rFonts w:ascii="Arial" w:hAnsi="Arial" w:cs="Arial"/>
        </w:rPr>
        <w:fldChar w:fldCharType="separate"/>
      </w:r>
      <w:r>
        <w:rPr>
          <w:rFonts w:ascii="Arial" w:hAnsi="Arial" w:cs="Arial"/>
        </w:rPr>
        <w:fldChar w:fldCharType="end"/>
      </w:r>
      <w:r>
        <w:rPr>
          <w:rFonts w:ascii="Arial" w:hAnsi="Arial" w:cs="Arial"/>
        </w:rPr>
        <w:t xml:space="preserve">  </w:t>
      </w:r>
      <w:r>
        <w:rPr>
          <w:rFonts w:ascii="Arial" w:hAnsi="Arial" w:cs="Arial"/>
        </w:rPr>
        <w:tab/>
        <w:t xml:space="preserve">OUI  </w:t>
      </w: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B8347B">
        <w:rPr>
          <w:rFonts w:ascii="Arial" w:hAnsi="Arial" w:cs="Arial"/>
        </w:rPr>
      </w:r>
      <w:r w:rsidR="00B8347B">
        <w:rPr>
          <w:rFonts w:ascii="Arial" w:hAnsi="Arial" w:cs="Arial"/>
        </w:rPr>
        <w:fldChar w:fldCharType="separate"/>
      </w:r>
      <w:r>
        <w:rPr>
          <w:rFonts w:ascii="Arial" w:hAnsi="Arial" w:cs="Arial"/>
        </w:rPr>
        <w:fldChar w:fldCharType="end"/>
      </w:r>
      <w:r>
        <w:t xml:space="preserve">  </w:t>
      </w:r>
    </w:p>
    <w:p w:rsidR="00A73CCA" w:rsidRDefault="00A73CCA" w:rsidP="00A73CCA">
      <w:pPr>
        <w:tabs>
          <w:tab w:val="left" w:pos="576"/>
          <w:tab w:val="right" w:pos="2880"/>
          <w:tab w:val="right" w:leader="dot" w:pos="10080"/>
        </w:tabs>
        <w:ind w:left="4500" w:hanging="4500"/>
        <w:jc w:val="both"/>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rsidR="001A1D05" w:rsidRDefault="001A1D05">
      <w:pPr>
        <w:tabs>
          <w:tab w:val="left" w:pos="864"/>
        </w:tabs>
        <w:jc w:val="both"/>
        <w:rPr>
          <w:rFonts w:ascii="Arial" w:hAnsi="Arial" w:cs="Arial"/>
        </w:rPr>
      </w:pPr>
    </w:p>
    <w:p w:rsidR="00826CBB" w:rsidRDefault="00826CBB">
      <w:pPr>
        <w:tabs>
          <w:tab w:val="left" w:pos="864"/>
        </w:tabs>
        <w:jc w:val="both"/>
        <w:rPr>
          <w:rFonts w:ascii="Arial" w:hAnsi="Arial" w:cs="Arial"/>
        </w:rPr>
      </w:pPr>
    </w:p>
    <w:p w:rsidR="00A73CCA" w:rsidRDefault="00A73CCA">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B8347B">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2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FB44EA" w:rsidRDefault="00FB44EA">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Tr="005259DE">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r>
              <w:rPr>
                <w:rFonts w:ascii="Arial" w:hAnsi="Arial" w:cs="Arial"/>
                <w:b/>
              </w:rPr>
              <w:t>du</w:t>
            </w:r>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3" w:history="1">
        <w:r w:rsidRPr="00386724">
          <w:rPr>
            <w:rStyle w:val="Lienhypertexte"/>
            <w:rFonts w:ascii="Arial" w:hAnsi="Arial" w:cs="Arial"/>
            <w:sz w:val="18"/>
            <w:szCs w:val="18"/>
          </w:rPr>
          <w:t>ICD</w:t>
        </w:r>
      </w:hyperlink>
      <w:r>
        <w:rPr>
          <w:rFonts w:ascii="Arial" w:hAnsi="Arial" w:cs="Arial"/>
          <w:sz w:val="18"/>
          <w:szCs w:val="18"/>
        </w:rPr>
        <w:t>.</w:t>
      </w:r>
    </w:p>
    <w:sectPr w:rsidR="009A04B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347B" w:rsidRDefault="00B8347B">
      <w:r>
        <w:separator/>
      </w:r>
    </w:p>
  </w:endnote>
  <w:endnote w:type="continuationSeparator" w:id="0">
    <w:p w:rsidR="00B8347B" w:rsidRDefault="00B83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766890" w:rsidP="005259DE">
          <w:pPr>
            <w:shd w:val="clear" w:color="auto" w:fill="66CCFF"/>
            <w:snapToGrid w:val="0"/>
            <w:jc w:val="center"/>
            <w:rPr>
              <w:rFonts w:ascii="Arial" w:hAnsi="Arial" w:cs="Arial"/>
              <w:b/>
              <w:bCs/>
            </w:rPr>
          </w:pPr>
          <w:r w:rsidRPr="00B8347B">
            <w:rPr>
              <w:rFonts w:ascii="Arial" w:hAnsi="Arial" w:cs="Arial"/>
              <w:b/>
              <w:iCs/>
            </w:rPr>
            <w:t>BIO20</w:t>
          </w:r>
          <w:r w:rsidR="005259DE" w:rsidRPr="00B8347B">
            <w:rPr>
              <w:rFonts w:ascii="Arial" w:hAnsi="Arial" w:cs="Arial"/>
              <w:b/>
              <w:iCs/>
            </w:rPr>
            <w:t>2</w:t>
          </w:r>
          <w:r w:rsidR="00B8347B" w:rsidRPr="00B8347B">
            <w:rPr>
              <w:rFonts w:ascii="Arial" w:hAnsi="Arial" w:cs="Arial"/>
              <w:b/>
              <w:iCs/>
            </w:rPr>
            <w:t>6</w:t>
          </w:r>
          <w:r w:rsidRPr="00B8347B">
            <w:rPr>
              <w:rFonts w:ascii="Arial" w:hAnsi="Arial" w:cs="Arial"/>
              <w:b/>
              <w:iCs/>
            </w:rPr>
            <w:t>-</w:t>
          </w:r>
          <w:r w:rsidR="00B8347B" w:rsidRPr="00B8347B">
            <w:rPr>
              <w:rFonts w:ascii="Arial" w:hAnsi="Arial" w:cs="Arial"/>
              <w:b/>
              <w:iCs/>
            </w:rPr>
            <w:t>096</w:t>
          </w:r>
        </w:p>
      </w:tc>
      <w:tc>
        <w:tcPr>
          <w:tcW w:w="900" w:type="dxa"/>
          <w:shd w:val="clear" w:color="auto" w:fill="66CCFF"/>
        </w:tcPr>
        <w:p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0E2748">
            <w:rPr>
              <w:rStyle w:val="Numrodepage"/>
              <w:rFonts w:cs="Arial"/>
              <w:b/>
              <w:noProof/>
            </w:rPr>
            <w:t>6</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E2748">
            <w:rPr>
              <w:rStyle w:val="Numrodepage"/>
              <w:rFonts w:cs="Arial"/>
              <w:b/>
              <w:noProof/>
            </w:rPr>
            <w:t>6</w:t>
          </w:r>
          <w:r>
            <w:rPr>
              <w:rStyle w:val="Numrodepage"/>
              <w:rFonts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347B" w:rsidRDefault="00B8347B">
      <w:r>
        <w:separator/>
      </w:r>
    </w:p>
  </w:footnote>
  <w:footnote w:type="continuationSeparator" w:id="0">
    <w:p w:rsidR="00B8347B" w:rsidRDefault="00B8347B">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w:t>
      </w:r>
      <w:bookmarkStart w:id="0" w:name="_GoBack"/>
      <w:bookmarkEnd w:id="0"/>
      <w:r>
        <w:rPr>
          <w:rFonts w:ascii="Arial" w:hAnsi="Arial" w:cs="Arial"/>
          <w:sz w:val="16"/>
          <w:szCs w:val="16"/>
        </w:rPr>
        <w:t xml:space="preserv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7B"/>
    <w:rsid w:val="0000723E"/>
    <w:rsid w:val="000227D0"/>
    <w:rsid w:val="00036184"/>
    <w:rsid w:val="00050CDC"/>
    <w:rsid w:val="000625CC"/>
    <w:rsid w:val="000721DD"/>
    <w:rsid w:val="00092585"/>
    <w:rsid w:val="000D4E2E"/>
    <w:rsid w:val="000E0EFF"/>
    <w:rsid w:val="000E2748"/>
    <w:rsid w:val="000E3A79"/>
    <w:rsid w:val="000E3EA2"/>
    <w:rsid w:val="000F3F78"/>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C025D"/>
    <w:rsid w:val="003C4A1B"/>
    <w:rsid w:val="003D7667"/>
    <w:rsid w:val="003F2B90"/>
    <w:rsid w:val="00411396"/>
    <w:rsid w:val="00425B7A"/>
    <w:rsid w:val="00427375"/>
    <w:rsid w:val="00472B25"/>
    <w:rsid w:val="00483E5B"/>
    <w:rsid w:val="00486527"/>
    <w:rsid w:val="004A6D4B"/>
    <w:rsid w:val="004A7F71"/>
    <w:rsid w:val="004C221B"/>
    <w:rsid w:val="004E403E"/>
    <w:rsid w:val="005036C5"/>
    <w:rsid w:val="00513F06"/>
    <w:rsid w:val="00516C8B"/>
    <w:rsid w:val="005254E3"/>
    <w:rsid w:val="005259DE"/>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66890"/>
    <w:rsid w:val="00787E55"/>
    <w:rsid w:val="007A7713"/>
    <w:rsid w:val="007B4FB2"/>
    <w:rsid w:val="007C0A0D"/>
    <w:rsid w:val="00815797"/>
    <w:rsid w:val="00826CBB"/>
    <w:rsid w:val="00827FD0"/>
    <w:rsid w:val="00833F59"/>
    <w:rsid w:val="00866311"/>
    <w:rsid w:val="00872C42"/>
    <w:rsid w:val="00887F8C"/>
    <w:rsid w:val="008A3707"/>
    <w:rsid w:val="008C2177"/>
    <w:rsid w:val="008D2EFB"/>
    <w:rsid w:val="00900B26"/>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70756"/>
    <w:rsid w:val="00A73CCA"/>
    <w:rsid w:val="00A83BDF"/>
    <w:rsid w:val="00A840BB"/>
    <w:rsid w:val="00A86C63"/>
    <w:rsid w:val="00A97E02"/>
    <w:rsid w:val="00AA372E"/>
    <w:rsid w:val="00AE632A"/>
    <w:rsid w:val="00B80B6A"/>
    <w:rsid w:val="00B8347B"/>
    <w:rsid w:val="00BA7752"/>
    <w:rsid w:val="00BB7109"/>
    <w:rsid w:val="00BD1236"/>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21AD8"/>
    <w:rsid w:val="00D436D9"/>
    <w:rsid w:val="00D63EF7"/>
    <w:rsid w:val="00D82167"/>
    <w:rsid w:val="00DA0E8D"/>
    <w:rsid w:val="00DA5F03"/>
    <w:rsid w:val="00DC3F69"/>
    <w:rsid w:val="00DD3915"/>
    <w:rsid w:val="00E10A15"/>
    <w:rsid w:val="00E205DA"/>
    <w:rsid w:val="00E50B22"/>
    <w:rsid w:val="00E8471C"/>
    <w:rsid w:val="00EA3323"/>
    <w:rsid w:val="00EE435B"/>
    <w:rsid w:val="00EE5B56"/>
    <w:rsid w:val="00F12F30"/>
    <w:rsid w:val="00F1353C"/>
    <w:rsid w:val="00F61FF2"/>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8A3C978"/>
  <w15:chartTrackingRefBased/>
  <w15:docId w15:val="{E2042850-FF79-45B2-88A4-1A255BBAF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4069&amp;idArticle=LEGIARTI000006797692&amp;dateTexte=&amp;categorieLien=ci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ur-lex.europa.eu/LexUriServ/LexUriServ.do?uri=OJ:L:2003:124:0036:0041:fr:PDF" TargetMode="External"/><Relationship Id="rId1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0" Type="http://schemas.openxmlformats.org/officeDocument/2006/relationships/hyperlink" Target="https://www.legifrance.gouv.fr/affichCodeArticle.do?cidTexte=LEGITEXT000006072050&amp;idArticle=LEGIARTI000006903712&amp;dateTexte=&amp;categorieLien=cid"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8" Type="http://schemas.openxmlformats.org/officeDocument/2006/relationships/hyperlink" Target="https://www.legifrance.gouv.fr/affichCodeArticle.do?idArticle=LEGIARTI000006795912&amp;cidTexte=LEGITEXT000006073984"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2" Type="http://schemas.openxmlformats.org/officeDocument/2006/relationships/hyperlink" Target="https://www.legifrance.gouv.fr/affichCodeArticle.do?cidTexte=LEGITEXT000006072050&amp;idArticle=LEGIARTI000006903498" TargetMode="External"/><Relationship Id="rId2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P:\March&#233;s\Doc%20type\01%20-%20DCE\DC2%20-%20D&#233;claration%20du%20candidat%20-%20MAJ%20juin%202025.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22881-6069-498C-B60B-0AFCB55DA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DC2 - Déclaration du candidat - MAJ juin 2025.dotx</Template>
  <TotalTime>1</TotalTime>
  <Pages>6</Pages>
  <Words>3086</Words>
  <Characters>16974</Characters>
  <Application>Microsoft Office Word</Application>
  <DocSecurity>0</DocSecurity>
  <Lines>141</Lines>
  <Paragraphs>40</Paragraphs>
  <ScaleCrop>false</ScaleCrop>
  <HeadingPairs>
    <vt:vector size="2" baseType="variant">
      <vt:variant>
        <vt:lpstr>Titre</vt:lpstr>
      </vt:variant>
      <vt:variant>
        <vt:i4>1</vt:i4>
      </vt:variant>
    </vt:vector>
  </HeadingPairs>
  <TitlesOfParts>
    <vt:vector size="1" baseType="lpstr">
      <vt:lpstr>_DC2</vt:lpstr>
    </vt:vector>
  </TitlesOfParts>
  <Company>MINEFI</Company>
  <LinksUpToDate>false</LinksUpToDate>
  <CharactersWithSpaces>20020</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_DC2</dc:title>
  <dc:subject/>
  <dc:creator>FONTAINE CATHERINE</dc:creator>
  <cp:keywords/>
  <cp:lastModifiedBy>FONTAINE CATHERINE</cp:lastModifiedBy>
  <cp:revision>1</cp:revision>
  <cp:lastPrinted>2016-11-02T13:02:00Z</cp:lastPrinted>
  <dcterms:created xsi:type="dcterms:W3CDTF">2026-08-04T12:24:00Z</dcterms:created>
  <dcterms:modified xsi:type="dcterms:W3CDTF">2026-08-04T12:25:00Z</dcterms:modified>
</cp:coreProperties>
</file>