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9B588"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152707EA" w14:textId="77777777">
        <w:tc>
          <w:tcPr>
            <w:tcW w:w="10419" w:type="dxa"/>
            <w:shd w:val="clear" w:color="auto" w:fill="auto"/>
          </w:tcPr>
          <w:p w14:paraId="784631E4" w14:textId="77777777" w:rsidR="00472B25" w:rsidRDefault="00631437">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6F8E607C" wp14:editId="4418631E">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14:paraId="37F4F209" w14:textId="77777777" w:rsidR="00472B25" w:rsidRDefault="00472B25">
            <w:pPr>
              <w:pStyle w:val="Pieddepage"/>
              <w:tabs>
                <w:tab w:val="clear" w:pos="4536"/>
                <w:tab w:val="clear" w:pos="9072"/>
              </w:tabs>
              <w:jc w:val="center"/>
              <w:rPr>
                <w:rFonts w:ascii="Arial" w:hAnsi="Arial" w:cs="Arial"/>
              </w:rPr>
            </w:pPr>
          </w:p>
          <w:p w14:paraId="4AF62700"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6042FBC5"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04C1AD6E" w14:textId="77777777" w:rsidR="00472B25" w:rsidRDefault="00472B25">
            <w:pPr>
              <w:pStyle w:val="Pieddepage"/>
              <w:tabs>
                <w:tab w:val="clear" w:pos="4536"/>
                <w:tab w:val="clear" w:pos="9072"/>
              </w:tabs>
              <w:jc w:val="center"/>
            </w:pPr>
          </w:p>
        </w:tc>
      </w:tr>
    </w:tbl>
    <w:p w14:paraId="15676344"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381C9A1A" w14:textId="77777777">
        <w:tc>
          <w:tcPr>
            <w:tcW w:w="9288" w:type="dxa"/>
            <w:shd w:val="clear" w:color="auto" w:fill="66CCFF"/>
          </w:tcPr>
          <w:p w14:paraId="3A57F794"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5BC1B45E" w14:textId="77777777" w:rsidR="00472B25" w:rsidRDefault="00472B25">
            <w:pPr>
              <w:pStyle w:val="Titre8"/>
              <w:tabs>
                <w:tab w:val="num" w:pos="0"/>
                <w:tab w:val="right" w:pos="9639"/>
              </w:tabs>
              <w:rPr>
                <w:sz w:val="28"/>
                <w:szCs w:val="28"/>
              </w:rPr>
            </w:pPr>
            <w:r>
              <w:rPr>
                <w:caps/>
                <w:sz w:val="28"/>
                <w:szCs w:val="28"/>
              </w:rPr>
              <w:t>DECLARATION DU candidat INDIVIDUEL</w:t>
            </w:r>
          </w:p>
          <w:p w14:paraId="31315E8E"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4E053059" w14:textId="77777777" w:rsidR="00472B25" w:rsidRDefault="00472B25">
            <w:pPr>
              <w:pStyle w:val="Titre8"/>
              <w:tabs>
                <w:tab w:val="num" w:pos="0"/>
                <w:tab w:val="right" w:pos="9639"/>
              </w:tabs>
              <w:spacing w:before="120" w:after="120"/>
            </w:pPr>
            <w:r>
              <w:rPr>
                <w:caps/>
                <w:sz w:val="28"/>
                <w:szCs w:val="28"/>
              </w:rPr>
              <w:t>DC2</w:t>
            </w:r>
          </w:p>
        </w:tc>
      </w:tr>
    </w:tbl>
    <w:p w14:paraId="3C50B422" w14:textId="77777777" w:rsidR="00472B25" w:rsidRDefault="00472B25">
      <w:pPr>
        <w:jc w:val="both"/>
        <w:rPr>
          <w:rFonts w:ascii="Arial" w:hAnsi="Arial" w:cs="Arial"/>
        </w:rPr>
      </w:pPr>
    </w:p>
    <w:p w14:paraId="7F1B4A46"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54FD5C09"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16C0A1CF" w14:textId="77777777" w:rsidR="00614AE6" w:rsidRPr="00614AE6" w:rsidRDefault="00614AE6" w:rsidP="00614AE6"/>
    <w:p w14:paraId="770C422F"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2C5409EC" w14:textId="77777777" w:rsidR="00614AE6" w:rsidRPr="00614AE6" w:rsidRDefault="00614AE6" w:rsidP="00614AE6"/>
    <w:p w14:paraId="2F0D7E86"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33BBA1B6" w14:textId="77777777" w:rsidR="00614AE6" w:rsidRPr="0025478A" w:rsidRDefault="00614AE6">
      <w:pPr>
        <w:jc w:val="both"/>
        <w:rPr>
          <w:rFonts w:ascii="Arial" w:hAnsi="Arial" w:cs="Arial"/>
          <w:i/>
          <w:iCs/>
        </w:rPr>
      </w:pPr>
    </w:p>
    <w:p w14:paraId="4037A473" w14:textId="77777777"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31ACA7BF" w14:textId="77777777" w:rsidR="003C025D" w:rsidRPr="001C7D87" w:rsidRDefault="003C025D" w:rsidP="003C025D">
      <w:pPr>
        <w:jc w:val="both"/>
        <w:rPr>
          <w:rFonts w:ascii="Arial" w:hAnsi="Arial" w:cs="Arial"/>
          <w:i/>
          <w:sz w:val="18"/>
          <w:szCs w:val="18"/>
        </w:rPr>
      </w:pPr>
    </w:p>
    <w:p w14:paraId="47AC074E"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5D6269F" w14:textId="77777777">
        <w:tc>
          <w:tcPr>
            <w:tcW w:w="10331" w:type="dxa"/>
            <w:shd w:val="clear" w:color="auto" w:fill="66CCFF"/>
          </w:tcPr>
          <w:p w14:paraId="2DA108AA"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53945277" w14:textId="77777777" w:rsidR="00B076C1" w:rsidRPr="006D14B2" w:rsidRDefault="00B076C1" w:rsidP="00B076C1">
      <w:pPr>
        <w:pStyle w:val="Titre1"/>
        <w:tabs>
          <w:tab w:val="num" w:pos="0"/>
        </w:tabs>
        <w:spacing w:before="120"/>
        <w:ind w:left="0"/>
        <w:jc w:val="both"/>
        <w:rPr>
          <w:rFonts w:ascii="Arial" w:hAnsi="Arial" w:cs="Arial"/>
        </w:rPr>
      </w:pPr>
      <w:r w:rsidRPr="006D14B2">
        <w:rPr>
          <w:rFonts w:ascii="Arial" w:hAnsi="Arial" w:cs="Arial"/>
        </w:rPr>
        <w:t xml:space="preserve">CCI de région </w:t>
      </w:r>
      <w:proofErr w:type="spellStart"/>
      <w:r w:rsidRPr="006D14B2">
        <w:rPr>
          <w:rFonts w:ascii="Arial" w:hAnsi="Arial" w:cs="Arial"/>
        </w:rPr>
        <w:t>Hauts-De-France</w:t>
      </w:r>
      <w:proofErr w:type="spellEnd"/>
    </w:p>
    <w:p w14:paraId="7C2C7B9D" w14:textId="77777777" w:rsidR="00B076C1" w:rsidRPr="006D14B2" w:rsidRDefault="00B076C1" w:rsidP="00B076C1">
      <w:pPr>
        <w:rPr>
          <w:rFonts w:ascii="Arial" w:hAnsi="Arial" w:cs="Arial"/>
          <w:b/>
        </w:rPr>
      </w:pPr>
      <w:r w:rsidRPr="006D14B2">
        <w:rPr>
          <w:rFonts w:ascii="Arial" w:hAnsi="Arial" w:cs="Arial"/>
          <w:b/>
        </w:rPr>
        <w:t>299 Boulevard de Leeds</w:t>
      </w:r>
    </w:p>
    <w:p w14:paraId="518F34D0" w14:textId="77777777" w:rsidR="00B076C1" w:rsidRPr="006D14B2" w:rsidRDefault="00B076C1" w:rsidP="00B076C1">
      <w:pPr>
        <w:rPr>
          <w:rFonts w:ascii="Arial" w:hAnsi="Arial" w:cs="Arial"/>
          <w:b/>
        </w:rPr>
      </w:pPr>
      <w:r w:rsidRPr="006D14B2">
        <w:rPr>
          <w:rFonts w:ascii="Arial" w:hAnsi="Arial" w:cs="Arial"/>
          <w:b/>
        </w:rPr>
        <w:t>CS 90028</w:t>
      </w:r>
    </w:p>
    <w:p w14:paraId="7DE9F649" w14:textId="77777777" w:rsidR="00B076C1" w:rsidRPr="006D14B2" w:rsidRDefault="00B076C1" w:rsidP="00B076C1">
      <w:pPr>
        <w:rPr>
          <w:rFonts w:ascii="Arial" w:hAnsi="Arial" w:cs="Arial"/>
          <w:b/>
        </w:rPr>
      </w:pPr>
      <w:r w:rsidRPr="006D14B2">
        <w:rPr>
          <w:rFonts w:ascii="Arial" w:hAnsi="Arial" w:cs="Arial"/>
          <w:b/>
        </w:rPr>
        <w:t>59031 LILLE CEDEX</w:t>
      </w:r>
    </w:p>
    <w:p w14:paraId="139A4FD9" w14:textId="77777777" w:rsidR="00B076C1" w:rsidRPr="006D14B2" w:rsidRDefault="00B076C1" w:rsidP="00B076C1">
      <w:pPr>
        <w:rPr>
          <w:rFonts w:ascii="Arial" w:hAnsi="Arial" w:cs="Arial"/>
          <w:b/>
        </w:rPr>
      </w:pPr>
    </w:p>
    <w:p w14:paraId="21F5FF17" w14:textId="77777777" w:rsidR="00B076C1" w:rsidRPr="006D14B2" w:rsidRDefault="00B076C1" w:rsidP="00B076C1">
      <w:pPr>
        <w:rPr>
          <w:rFonts w:ascii="Arial" w:hAnsi="Arial" w:cs="Arial"/>
        </w:rPr>
      </w:pPr>
      <w:r w:rsidRPr="006D14B2">
        <w:rPr>
          <w:rFonts w:ascii="Arial" w:hAnsi="Arial" w:cs="Arial"/>
        </w:rPr>
        <w:t>SIRET 130 022 718 00014</w:t>
      </w:r>
    </w:p>
    <w:p w14:paraId="7547E53A" w14:textId="77777777" w:rsidR="00B076C1" w:rsidRPr="006D14B2" w:rsidRDefault="00B076C1" w:rsidP="00B076C1">
      <w:pPr>
        <w:pStyle w:val="En-tte"/>
        <w:tabs>
          <w:tab w:val="clear" w:pos="4536"/>
          <w:tab w:val="clear" w:pos="9072"/>
        </w:tabs>
        <w:rPr>
          <w:rFonts w:ascii="Arial" w:hAnsi="Arial" w:cs="Arial"/>
        </w:rPr>
      </w:pPr>
    </w:p>
    <w:p w14:paraId="6231D409" w14:textId="77777777" w:rsidR="00B076C1" w:rsidRPr="006D14B2" w:rsidRDefault="00B076C1" w:rsidP="00B076C1">
      <w:pPr>
        <w:pStyle w:val="En-tte"/>
        <w:tabs>
          <w:tab w:val="clear" w:pos="4536"/>
          <w:tab w:val="clear" w:pos="9072"/>
        </w:tabs>
        <w:rPr>
          <w:rFonts w:ascii="Arial" w:hAnsi="Arial" w:cs="Arial"/>
        </w:rPr>
      </w:pPr>
      <w:r w:rsidRPr="006D14B2">
        <w:rPr>
          <w:rFonts w:ascii="Arial" w:hAnsi="Arial" w:cs="Arial"/>
        </w:rPr>
        <w:t>T. 03.20.63.79.79</w:t>
      </w:r>
    </w:p>
    <w:p w14:paraId="2CA041C0" w14:textId="77777777" w:rsidR="00472B25" w:rsidRPr="00B076C1" w:rsidRDefault="00B076C1" w:rsidP="00B076C1">
      <w:pPr>
        <w:pStyle w:val="En-tte"/>
        <w:tabs>
          <w:tab w:val="clear" w:pos="4536"/>
          <w:tab w:val="clear" w:pos="9072"/>
        </w:tabs>
        <w:rPr>
          <w:rFonts w:ascii="Arial" w:hAnsi="Arial" w:cs="Arial"/>
        </w:rPr>
      </w:pPr>
      <w:r w:rsidRPr="006D14B2">
        <w:rPr>
          <w:rFonts w:ascii="Arial" w:hAnsi="Arial" w:cs="Arial"/>
        </w:rPr>
        <w:t>F. 03.20.13.02.00</w:t>
      </w:r>
    </w:p>
    <w:p w14:paraId="1B072C7B"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0C4ABF0" w14:textId="77777777">
        <w:tc>
          <w:tcPr>
            <w:tcW w:w="10331" w:type="dxa"/>
            <w:shd w:val="clear" w:color="auto" w:fill="66CCFF"/>
          </w:tcPr>
          <w:p w14:paraId="7D423A54"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4405071B" w14:textId="77777777" w:rsidR="00870A0B" w:rsidRDefault="00870A0B" w:rsidP="00870A0B">
      <w:pPr>
        <w:rPr>
          <w:rFonts w:ascii="Arial" w:hAnsi="Arial" w:cs="Arial"/>
          <w:i/>
          <w:sz w:val="16"/>
          <w:szCs w:val="16"/>
        </w:rPr>
      </w:pPr>
    </w:p>
    <w:p w14:paraId="1A7FE75D" w14:textId="33F0BCD0" w:rsidR="008C73B7" w:rsidRPr="00434CE8" w:rsidRDefault="00F6524E" w:rsidP="008C73B7">
      <w:pPr>
        <w:jc w:val="both"/>
        <w:rPr>
          <w:rFonts w:ascii="Calibri" w:eastAsiaTheme="minorEastAsia" w:hAnsi="Calibri" w:cs="Calibri"/>
          <w:b/>
          <w:bCs/>
          <w:color w:val="000000" w:themeColor="text1"/>
          <w:sz w:val="22"/>
          <w:szCs w:val="22"/>
          <w:lang w:eastAsia="fr-FR"/>
        </w:rPr>
      </w:pPr>
      <w:bookmarkStart w:id="0" w:name="_Hlk157181715"/>
      <w:r>
        <w:rPr>
          <w:rFonts w:ascii="Calibri" w:eastAsiaTheme="minorEastAsia" w:hAnsi="Calibri" w:cs="Calibri"/>
          <w:b/>
          <w:bCs/>
          <w:color w:val="000000" w:themeColor="text1"/>
          <w:sz w:val="22"/>
          <w:szCs w:val="22"/>
          <w:lang w:eastAsia="fr-FR"/>
        </w:rPr>
        <w:t>REALISATION ET PRODUCTION DE VIDEOS PROMOTIONNELLES ET INSTITUTIONNELLES POUR LES BESOINS DU RESEAU CCI HAUTS DE FRANCE</w:t>
      </w:r>
    </w:p>
    <w:bookmarkEnd w:id="0"/>
    <w:p w14:paraId="22C0AEC3" w14:textId="77777777" w:rsidR="009B0EFB" w:rsidRDefault="009B0EFB" w:rsidP="009B0EFB">
      <w:pPr>
        <w:rPr>
          <w:rFonts w:ascii="Arial" w:hAnsi="Arial" w:cs="Arial"/>
          <w:bCs/>
        </w:rPr>
      </w:pPr>
      <w:r>
        <w:rPr>
          <w:rFonts w:ascii="Arial" w:hAnsi="Arial" w:cs="Arial"/>
          <w:bCs/>
        </w:rPr>
        <w:t>Réf. Marché : CCIR-COM-2024-04</w:t>
      </w:r>
    </w:p>
    <w:p w14:paraId="4E1E8344" w14:textId="77777777" w:rsidR="009A394A" w:rsidRDefault="009A394A" w:rsidP="00870A0B">
      <w:pPr>
        <w:pStyle w:val="fcase1ertab"/>
        <w:tabs>
          <w:tab w:val="clear" w:pos="426"/>
          <w:tab w:val="left" w:pos="0"/>
        </w:tabs>
        <w:spacing w:before="120"/>
        <w:ind w:left="0" w:firstLine="0"/>
        <w:rPr>
          <w:rFonts w:ascii="Arial" w:hAnsi="Arial" w:cs="Arial"/>
          <w:bCs/>
        </w:rPr>
      </w:pPr>
    </w:p>
    <w:p w14:paraId="039EA60B" w14:textId="77777777" w:rsidR="009A394A" w:rsidRDefault="009A394A">
      <w:pPr>
        <w:jc w:val="both"/>
        <w:rPr>
          <w:rFonts w:ascii="Arial" w:hAnsi="Arial" w:cs="Arial"/>
          <w:bCs/>
        </w:rPr>
      </w:pPr>
    </w:p>
    <w:p w14:paraId="78549B68" w14:textId="77777777" w:rsidR="009A394A" w:rsidRDefault="009A394A">
      <w:pPr>
        <w:jc w:val="both"/>
        <w:rPr>
          <w:rFonts w:ascii="Arial" w:hAnsi="Arial" w:cs="Arial"/>
          <w:bCs/>
        </w:rPr>
      </w:pPr>
    </w:p>
    <w:p w14:paraId="60DAD373" w14:textId="77777777"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46A7830" w14:textId="77777777">
        <w:tc>
          <w:tcPr>
            <w:tcW w:w="10331" w:type="dxa"/>
            <w:shd w:val="clear" w:color="auto" w:fill="66CCFF"/>
          </w:tcPr>
          <w:p w14:paraId="45EEC78E"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3391AEF7" w14:textId="77777777" w:rsidR="00472B25" w:rsidRDefault="00472B25">
      <w:pPr>
        <w:pStyle w:val="Titre9"/>
        <w:numPr>
          <w:ilvl w:val="0"/>
          <w:numId w:val="0"/>
        </w:numPr>
        <w:rPr>
          <w:i w:val="0"/>
          <w:sz w:val="20"/>
        </w:rPr>
      </w:pPr>
    </w:p>
    <w:p w14:paraId="76F2185D"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409D916F" w14:textId="77777777" w:rsidR="00472B25" w:rsidRDefault="00472B25">
      <w:pPr>
        <w:pStyle w:val="Titre9"/>
        <w:tabs>
          <w:tab w:val="num" w:pos="0"/>
        </w:tabs>
        <w:ind w:left="0"/>
        <w:jc w:val="both"/>
        <w:rPr>
          <w:i w:val="0"/>
          <w:iCs w:val="0"/>
          <w:sz w:val="20"/>
          <w:szCs w:val="20"/>
        </w:rPr>
      </w:pPr>
    </w:p>
    <w:p w14:paraId="77E12DA8"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 xml:space="preserve">postale et du siège social (si elle est différente de l’adresse postale), adresse électronique, numéros de téléphone </w:t>
      </w:r>
      <w:r>
        <w:rPr>
          <w:i w:val="0"/>
          <w:sz w:val="20"/>
          <w:szCs w:val="20"/>
        </w:rPr>
        <w:lastRenderedPageBreak/>
        <w:t>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14A17A2C" w14:textId="77777777" w:rsidR="00472B25" w:rsidRDefault="00472B25">
      <w:pPr>
        <w:jc w:val="both"/>
        <w:rPr>
          <w:rFonts w:ascii="Arial" w:hAnsi="Arial" w:cs="Arial"/>
          <w:b/>
          <w:bCs/>
        </w:rPr>
      </w:pPr>
    </w:p>
    <w:p w14:paraId="11D8B271"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41426554" w14:textId="77777777" w:rsidR="003C025D" w:rsidRDefault="003C025D" w:rsidP="003C025D"/>
    <w:p w14:paraId="2B361DE9" w14:textId="77777777" w:rsidR="003C025D" w:rsidRPr="00025EC9" w:rsidRDefault="003C025D" w:rsidP="003C025D"/>
    <w:p w14:paraId="562637AE"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1332E55B" w14:textId="77777777" w:rsidR="003C025D" w:rsidRDefault="003C025D" w:rsidP="003C025D"/>
    <w:p w14:paraId="2295910D" w14:textId="77777777" w:rsidR="003C025D" w:rsidRPr="00025EC9" w:rsidRDefault="003C025D" w:rsidP="003C025D"/>
    <w:p w14:paraId="5EEA7404"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6371A48D" w14:textId="77777777" w:rsidR="003C025D" w:rsidRDefault="003C025D" w:rsidP="003C025D"/>
    <w:p w14:paraId="19C2B308" w14:textId="77777777" w:rsidR="003C025D" w:rsidRPr="00025EC9" w:rsidRDefault="003C025D" w:rsidP="003C025D"/>
    <w:p w14:paraId="5D5AEC68"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042C3BF5" w14:textId="77777777" w:rsidR="003C025D" w:rsidRDefault="003C025D" w:rsidP="003C025D"/>
    <w:p w14:paraId="3004E83E" w14:textId="77777777" w:rsidR="003C025D" w:rsidRDefault="003C025D" w:rsidP="003C025D"/>
    <w:p w14:paraId="474E5BE1"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1" w:history="1">
        <w:r w:rsidRPr="002347A4">
          <w:rPr>
            <w:rStyle w:val="Lienhypertexte"/>
            <w:sz w:val="20"/>
            <w:szCs w:val="20"/>
          </w:rPr>
          <w:t>ICD</w:t>
        </w:r>
      </w:hyperlink>
      <w:r>
        <w:rPr>
          <w:sz w:val="20"/>
          <w:szCs w:val="20"/>
        </w:rPr>
        <w:t> </w:t>
      </w:r>
      <w:r w:rsidRPr="000E2FF3">
        <w:rPr>
          <w:sz w:val="20"/>
          <w:szCs w:val="20"/>
        </w:rPr>
        <w:t>:</w:t>
      </w:r>
    </w:p>
    <w:p w14:paraId="242799E9" w14:textId="77777777" w:rsidR="003C025D" w:rsidRDefault="003C025D" w:rsidP="003C025D"/>
    <w:p w14:paraId="1E484AF3" w14:textId="77777777" w:rsidR="003C025D" w:rsidRPr="00025EC9" w:rsidRDefault="003C025D" w:rsidP="003C025D"/>
    <w:p w14:paraId="567014CF"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24DB1C72" w14:textId="77777777" w:rsidR="00472B25" w:rsidRDefault="00472B25">
      <w:pPr>
        <w:jc w:val="both"/>
        <w:rPr>
          <w:rFonts w:ascii="Arial" w:hAnsi="Arial" w:cs="Arial"/>
          <w:b/>
          <w:bCs/>
        </w:rPr>
      </w:pPr>
    </w:p>
    <w:p w14:paraId="04DF13B0" w14:textId="77777777" w:rsidR="00472B25" w:rsidRDefault="00472B25">
      <w:pPr>
        <w:jc w:val="both"/>
        <w:rPr>
          <w:rFonts w:ascii="Arial" w:hAnsi="Arial" w:cs="Arial"/>
          <w:b/>
          <w:bCs/>
        </w:rPr>
      </w:pPr>
    </w:p>
    <w:p w14:paraId="7D030B58"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4" w:history="1">
        <w:r w:rsidRPr="00025EC9">
          <w:rPr>
            <w:rStyle w:val="Lienhypertexte"/>
            <w:rFonts w:ascii="Arial" w:hAnsi="Arial" w:cs="Arial"/>
            <w:color w:val="0070C0"/>
          </w:rPr>
          <w:t>Art. R. 2151-13</w:t>
        </w:r>
      </w:hyperlink>
      <w:r>
        <w:rPr>
          <w:rFonts w:ascii="Arial" w:hAnsi="Arial" w:cs="Arial"/>
        </w:rPr>
        <w:t xml:space="preserve"> et </w:t>
      </w:r>
      <w:hyperlink r:id="rId25" w:history="1">
        <w:r w:rsidRPr="00052C0B">
          <w:rPr>
            <w:rStyle w:val="Lienhypertexte"/>
            <w:rFonts w:ascii="Arial" w:hAnsi="Arial" w:cs="Arial"/>
          </w:rPr>
          <w:t>R. 2351-12</w:t>
        </w:r>
      </w:hyperlink>
      <w:r>
        <w:rPr>
          <w:rFonts w:ascii="Arial" w:hAnsi="Arial" w:cs="Arial"/>
        </w:rPr>
        <w:t xml:space="preserve"> du code de la commande publique) ?</w:t>
      </w:r>
    </w:p>
    <w:p w14:paraId="78D728F3" w14:textId="77777777" w:rsidR="00472B25" w:rsidRDefault="00472B25">
      <w:pPr>
        <w:jc w:val="both"/>
        <w:rPr>
          <w:rFonts w:ascii="Arial" w:hAnsi="Arial" w:cs="Arial"/>
        </w:rPr>
      </w:pPr>
    </w:p>
    <w:p w14:paraId="714AE763"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B0EFB">
        <w:fldChar w:fldCharType="separate"/>
      </w:r>
      <w:r>
        <w:fldChar w:fldCharType="end"/>
      </w:r>
      <w:r>
        <w:rPr>
          <w:rFonts w:ascii="Arial" w:hAnsi="Arial" w:cs="Arial"/>
          <w:bCs/>
        </w:rPr>
        <w:t xml:space="preserve"> </w:t>
      </w:r>
      <w:r>
        <w:rPr>
          <w:rFonts w:ascii="Arial" w:hAnsi="Arial" w:cs="Arial"/>
        </w:rPr>
        <w:t>Oui</w:t>
      </w:r>
    </w:p>
    <w:p w14:paraId="619BBD92" w14:textId="77777777" w:rsidR="00427375" w:rsidRDefault="00427375" w:rsidP="00427375">
      <w:pPr>
        <w:ind w:left="567"/>
        <w:jc w:val="both"/>
        <w:rPr>
          <w:rFonts w:ascii="Arial" w:hAnsi="Arial" w:cs="Arial"/>
        </w:rPr>
      </w:pPr>
    </w:p>
    <w:p w14:paraId="2EC46694"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9B0EFB">
        <w:fldChar w:fldCharType="separate"/>
      </w:r>
      <w:r>
        <w:fldChar w:fldCharType="end"/>
      </w:r>
      <w:r>
        <w:rPr>
          <w:rFonts w:ascii="Arial" w:hAnsi="Arial" w:cs="Arial"/>
          <w:bCs/>
        </w:rPr>
        <w:t xml:space="preserve"> </w:t>
      </w:r>
      <w:r>
        <w:rPr>
          <w:rFonts w:ascii="Arial" w:hAnsi="Arial" w:cs="Arial"/>
        </w:rPr>
        <w:t>Non.</w:t>
      </w:r>
    </w:p>
    <w:p w14:paraId="3F9FFBC1"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14:paraId="7789F998"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26"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27"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8"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03393E4C"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9"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4617A9AC"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56059764"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14D510F1"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4CF7B5C8" w14:textId="77777777" w:rsidR="00FB44EA" w:rsidRDefault="00FB44EA">
            <w:pPr>
              <w:snapToGrid w:val="0"/>
              <w:jc w:val="center"/>
              <w:rPr>
                <w:rFonts w:ascii="Arial" w:hAnsi="Arial" w:cs="Arial"/>
                <w:b/>
                <w:bCs/>
              </w:rPr>
            </w:pPr>
            <w:proofErr w:type="gramStart"/>
            <w:r>
              <w:rPr>
                <w:rFonts w:ascii="Arial" w:hAnsi="Arial" w:cs="Arial"/>
                <w:b/>
                <w:bCs/>
                <w:i/>
                <w:iCs/>
              </w:rPr>
              <w:t>ou</w:t>
            </w:r>
            <w:proofErr w:type="gramEnd"/>
            <w:r>
              <w:rPr>
                <w:rFonts w:ascii="Arial" w:hAnsi="Arial" w:cs="Arial"/>
                <w:b/>
                <w:bCs/>
                <w:i/>
                <w:iCs/>
              </w:rPr>
              <w:t xml:space="preserve"> du membre du groupement</w:t>
            </w:r>
          </w:p>
        </w:tc>
      </w:tr>
      <w:tr w:rsidR="006F6740" w14:paraId="07B39286"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2F8DBA16"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9B0EFB">
              <w:fldChar w:fldCharType="separate"/>
            </w:r>
            <w:r>
              <w:fldChar w:fldCharType="end"/>
            </w:r>
            <w:r>
              <w:rPr>
                <w:rFonts w:ascii="Arial" w:hAnsi="Arial" w:cs="Arial"/>
                <w:bCs/>
              </w:rPr>
              <w:t xml:space="preserve"> </w:t>
            </w:r>
            <w:r>
              <w:rPr>
                <w:rFonts w:ascii="Arial" w:hAnsi="Arial" w:cs="Arial"/>
              </w:rPr>
              <w:t>Entreprise adaptée</w:t>
            </w:r>
          </w:p>
          <w:p w14:paraId="6B28A0E7"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0"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10B19FA1"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09459193"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4CEE5CB7"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6F67A7AD" w14:textId="77777777" w:rsidR="006F6740" w:rsidRDefault="006F6740">
            <w:pPr>
              <w:ind w:left="170" w:right="170"/>
              <w:jc w:val="both"/>
              <w:rPr>
                <w:rFonts w:ascii="Arial" w:hAnsi="Arial" w:cs="Arial"/>
                <w:sz w:val="16"/>
                <w:szCs w:val="16"/>
              </w:rPr>
            </w:pPr>
          </w:p>
          <w:p w14:paraId="769897D2"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57055CC8" w14:textId="77777777" w:rsidR="006F6740" w:rsidRDefault="006F6740">
            <w:pPr>
              <w:ind w:left="170" w:right="170"/>
              <w:jc w:val="both"/>
              <w:rPr>
                <w:rFonts w:ascii="Arial" w:hAnsi="Arial" w:cs="Arial"/>
                <w:sz w:val="12"/>
                <w:szCs w:val="16"/>
              </w:rPr>
            </w:pPr>
          </w:p>
          <w:p w14:paraId="03C54A7D" w14:textId="77777777" w:rsidR="00872C42" w:rsidRDefault="00872C42">
            <w:pPr>
              <w:ind w:left="170" w:right="170"/>
              <w:jc w:val="both"/>
              <w:rPr>
                <w:rFonts w:ascii="Arial" w:hAnsi="Arial" w:cs="Arial"/>
                <w:sz w:val="12"/>
                <w:szCs w:val="16"/>
              </w:rPr>
            </w:pPr>
          </w:p>
          <w:p w14:paraId="42C74B1E" w14:textId="77777777" w:rsidR="00872C42" w:rsidRPr="00A70756" w:rsidRDefault="00872C42">
            <w:pPr>
              <w:ind w:left="170" w:right="170"/>
              <w:jc w:val="both"/>
              <w:rPr>
                <w:rFonts w:ascii="Arial" w:hAnsi="Arial" w:cs="Arial"/>
                <w:sz w:val="12"/>
                <w:szCs w:val="16"/>
              </w:rPr>
            </w:pPr>
          </w:p>
          <w:p w14:paraId="72999018"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0839CC87" w14:textId="77777777" w:rsidR="006F6740" w:rsidRPr="00A70756" w:rsidRDefault="006F6740">
            <w:pPr>
              <w:ind w:left="170" w:right="170"/>
              <w:jc w:val="both"/>
              <w:rPr>
                <w:rFonts w:ascii="Arial" w:hAnsi="Arial" w:cs="Arial"/>
                <w:sz w:val="12"/>
                <w:szCs w:val="16"/>
              </w:rPr>
            </w:pPr>
          </w:p>
          <w:p w14:paraId="2C68086C" w14:textId="77777777" w:rsidR="006F6740" w:rsidRDefault="006F6740">
            <w:pPr>
              <w:ind w:left="170" w:right="170"/>
              <w:jc w:val="both"/>
              <w:rPr>
                <w:rFonts w:ascii="Arial" w:hAnsi="Arial" w:cs="Arial"/>
                <w:sz w:val="16"/>
                <w:szCs w:val="16"/>
              </w:rPr>
            </w:pPr>
          </w:p>
          <w:p w14:paraId="2E17E59C" w14:textId="77777777" w:rsidR="006F6740" w:rsidRDefault="006F6740">
            <w:pPr>
              <w:ind w:left="170" w:right="170"/>
              <w:jc w:val="both"/>
              <w:rPr>
                <w:rFonts w:ascii="Arial" w:hAnsi="Arial" w:cs="Arial"/>
                <w:sz w:val="16"/>
                <w:szCs w:val="16"/>
              </w:rPr>
            </w:pPr>
          </w:p>
          <w:p w14:paraId="65D06B5C" w14:textId="77777777" w:rsidR="006F6740" w:rsidRDefault="006F6740">
            <w:pPr>
              <w:snapToGrid w:val="0"/>
              <w:jc w:val="both"/>
              <w:rPr>
                <w:rFonts w:ascii="Arial" w:hAnsi="Arial" w:cs="Arial"/>
                <w:b/>
                <w:bCs/>
              </w:rPr>
            </w:pPr>
          </w:p>
        </w:tc>
      </w:tr>
      <w:tr w:rsidR="006F6740" w14:paraId="790227AC"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0F08D9F4"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9B0EFB">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1"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619E0CC0"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075C1AEA"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73812B77" w14:textId="77777777" w:rsidR="006F6740" w:rsidRDefault="006F6740">
            <w:pPr>
              <w:ind w:left="170" w:right="170"/>
              <w:jc w:val="both"/>
              <w:rPr>
                <w:rFonts w:ascii="Arial" w:hAnsi="Arial" w:cs="Arial"/>
                <w:sz w:val="16"/>
                <w:szCs w:val="16"/>
              </w:rPr>
            </w:pPr>
          </w:p>
          <w:p w14:paraId="3D6D77BB"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2B971262"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5DA8FE16" w14:textId="77777777" w:rsidR="006F6740" w:rsidRPr="006F6740" w:rsidRDefault="006F6740" w:rsidP="006F6740">
            <w:pPr>
              <w:ind w:left="170" w:right="170"/>
              <w:jc w:val="both"/>
              <w:rPr>
                <w:rFonts w:ascii="Arial" w:hAnsi="Arial" w:cs="Arial"/>
                <w:sz w:val="16"/>
                <w:szCs w:val="16"/>
              </w:rPr>
            </w:pPr>
          </w:p>
          <w:p w14:paraId="37286C95"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24DA5AC2" w14:textId="77777777" w:rsidR="006F6740" w:rsidRDefault="006F6740" w:rsidP="006F6740">
            <w:pPr>
              <w:ind w:left="170" w:right="170"/>
              <w:jc w:val="both"/>
              <w:rPr>
                <w:rFonts w:ascii="Arial" w:hAnsi="Arial" w:cs="Arial"/>
                <w:sz w:val="12"/>
                <w:szCs w:val="16"/>
              </w:rPr>
            </w:pPr>
          </w:p>
          <w:p w14:paraId="67D89B04" w14:textId="77777777" w:rsidR="00872C42" w:rsidRDefault="00872C42" w:rsidP="006F6740">
            <w:pPr>
              <w:ind w:left="170" w:right="170"/>
              <w:jc w:val="both"/>
              <w:rPr>
                <w:rFonts w:ascii="Arial" w:hAnsi="Arial" w:cs="Arial"/>
                <w:sz w:val="12"/>
                <w:szCs w:val="16"/>
              </w:rPr>
            </w:pPr>
          </w:p>
          <w:p w14:paraId="7BBFE0C9" w14:textId="77777777" w:rsidR="00872C42" w:rsidRPr="00A70756" w:rsidRDefault="00872C42" w:rsidP="006F6740">
            <w:pPr>
              <w:ind w:left="170" w:right="170"/>
              <w:jc w:val="both"/>
              <w:rPr>
                <w:rFonts w:ascii="Arial" w:hAnsi="Arial" w:cs="Arial"/>
                <w:sz w:val="12"/>
                <w:szCs w:val="16"/>
              </w:rPr>
            </w:pPr>
          </w:p>
          <w:p w14:paraId="0B1F7449"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0BCD256" w14:textId="77777777" w:rsidR="006F6740" w:rsidRDefault="006F6740" w:rsidP="006F6740">
            <w:pPr>
              <w:ind w:left="170" w:right="170"/>
              <w:jc w:val="both"/>
              <w:rPr>
                <w:rFonts w:ascii="Arial" w:hAnsi="Arial" w:cs="Arial"/>
                <w:sz w:val="16"/>
                <w:szCs w:val="16"/>
              </w:rPr>
            </w:pPr>
          </w:p>
          <w:p w14:paraId="76DE0175" w14:textId="77777777" w:rsidR="006F6740" w:rsidRDefault="006F6740" w:rsidP="006F6740">
            <w:pPr>
              <w:ind w:left="170" w:right="170"/>
              <w:jc w:val="both"/>
              <w:rPr>
                <w:rFonts w:ascii="Arial" w:hAnsi="Arial" w:cs="Arial"/>
                <w:sz w:val="16"/>
                <w:szCs w:val="16"/>
              </w:rPr>
            </w:pPr>
          </w:p>
          <w:p w14:paraId="3DEAEC00" w14:textId="77777777" w:rsidR="006F6740" w:rsidRDefault="006F6740" w:rsidP="006F6740">
            <w:pPr>
              <w:ind w:left="170" w:right="170"/>
              <w:jc w:val="both"/>
              <w:rPr>
                <w:rFonts w:ascii="Arial" w:hAnsi="Arial" w:cs="Arial"/>
                <w:sz w:val="16"/>
                <w:szCs w:val="16"/>
              </w:rPr>
            </w:pPr>
          </w:p>
          <w:p w14:paraId="786C97A2" w14:textId="77777777" w:rsidR="006F6740" w:rsidRDefault="006F6740">
            <w:pPr>
              <w:snapToGrid w:val="0"/>
              <w:jc w:val="both"/>
              <w:rPr>
                <w:rFonts w:ascii="Arial" w:hAnsi="Arial" w:cs="Arial"/>
                <w:b/>
                <w:bCs/>
              </w:rPr>
            </w:pPr>
          </w:p>
        </w:tc>
      </w:tr>
      <w:tr w:rsidR="006F6740" w14:paraId="26473B36"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62B8DB35"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9B0EFB">
              <w:fldChar w:fldCharType="separate"/>
            </w:r>
            <w:r>
              <w:fldChar w:fldCharType="end"/>
            </w:r>
            <w:r>
              <w:t xml:space="preserve"> </w:t>
            </w:r>
            <w:r>
              <w:rPr>
                <w:rFonts w:ascii="Arial" w:hAnsi="Arial" w:cs="Arial"/>
              </w:rPr>
              <w:t>Structures d’insertion par l’activité économique (</w:t>
            </w:r>
            <w:hyperlink r:id="rId32"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68BE657B"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6B4808BB"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4583E119"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6F5F5CF6" w14:textId="77777777" w:rsidR="006F6740" w:rsidRDefault="006F6740" w:rsidP="00A70756">
            <w:pPr>
              <w:ind w:left="170" w:right="170"/>
              <w:jc w:val="both"/>
              <w:rPr>
                <w:rFonts w:ascii="Arial" w:hAnsi="Arial" w:cs="Arial"/>
                <w:sz w:val="16"/>
                <w:szCs w:val="16"/>
              </w:rPr>
            </w:pPr>
          </w:p>
          <w:p w14:paraId="387E4440"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5F0D20E4" w14:textId="77777777" w:rsidR="006F6740" w:rsidRDefault="006F6740" w:rsidP="00A70756">
            <w:pPr>
              <w:ind w:left="170" w:right="170"/>
              <w:jc w:val="both"/>
              <w:rPr>
                <w:rFonts w:ascii="Arial" w:hAnsi="Arial" w:cs="Arial"/>
                <w:sz w:val="12"/>
                <w:szCs w:val="16"/>
              </w:rPr>
            </w:pPr>
          </w:p>
          <w:p w14:paraId="15B3BC46" w14:textId="77777777" w:rsidR="00872C42" w:rsidRDefault="00872C42" w:rsidP="00A70756">
            <w:pPr>
              <w:ind w:left="170" w:right="170"/>
              <w:jc w:val="both"/>
              <w:rPr>
                <w:rFonts w:ascii="Arial" w:hAnsi="Arial" w:cs="Arial"/>
                <w:sz w:val="12"/>
                <w:szCs w:val="16"/>
              </w:rPr>
            </w:pPr>
          </w:p>
          <w:p w14:paraId="2B4A7D0F" w14:textId="77777777" w:rsidR="00872C42" w:rsidRPr="00A70756" w:rsidRDefault="00872C42" w:rsidP="00A70756">
            <w:pPr>
              <w:ind w:left="170" w:right="170"/>
              <w:jc w:val="both"/>
              <w:rPr>
                <w:rFonts w:ascii="Arial" w:hAnsi="Arial" w:cs="Arial"/>
                <w:sz w:val="12"/>
                <w:szCs w:val="16"/>
              </w:rPr>
            </w:pPr>
          </w:p>
          <w:p w14:paraId="63AC61B1"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72CBACF" w14:textId="77777777" w:rsidR="006F6740" w:rsidRPr="00A70756" w:rsidRDefault="006F6740" w:rsidP="006F6740">
            <w:pPr>
              <w:ind w:left="170" w:right="170"/>
              <w:jc w:val="both"/>
              <w:rPr>
                <w:rFonts w:ascii="Arial" w:hAnsi="Arial" w:cs="Arial"/>
                <w:sz w:val="12"/>
                <w:szCs w:val="16"/>
              </w:rPr>
            </w:pPr>
          </w:p>
          <w:p w14:paraId="3A078C8A" w14:textId="77777777" w:rsidR="006F6740" w:rsidRDefault="006F6740" w:rsidP="006F6740">
            <w:pPr>
              <w:ind w:left="170" w:right="170"/>
              <w:jc w:val="both"/>
              <w:rPr>
                <w:rFonts w:ascii="Arial" w:hAnsi="Arial" w:cs="Arial"/>
                <w:sz w:val="16"/>
                <w:szCs w:val="16"/>
              </w:rPr>
            </w:pPr>
          </w:p>
          <w:p w14:paraId="4EA74ED7" w14:textId="77777777" w:rsidR="006F6740" w:rsidRDefault="006F6740" w:rsidP="00224E9C">
            <w:pPr>
              <w:snapToGrid w:val="0"/>
              <w:jc w:val="both"/>
              <w:rPr>
                <w:rFonts w:ascii="Arial" w:hAnsi="Arial" w:cs="Arial"/>
                <w:sz w:val="16"/>
                <w:szCs w:val="16"/>
              </w:rPr>
            </w:pPr>
          </w:p>
          <w:p w14:paraId="03887D9A" w14:textId="77777777" w:rsidR="00872C42" w:rsidRDefault="00872C42" w:rsidP="00224E9C">
            <w:pPr>
              <w:snapToGrid w:val="0"/>
              <w:jc w:val="both"/>
              <w:rPr>
                <w:rFonts w:ascii="Arial" w:hAnsi="Arial" w:cs="Arial"/>
                <w:b/>
                <w:bCs/>
              </w:rPr>
            </w:pPr>
          </w:p>
        </w:tc>
      </w:tr>
      <w:tr w:rsidR="006F6740" w14:paraId="581C2BE8"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5B75E49"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9B0EFB">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3"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36A8DDED"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0756AAE9"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22E77002"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23C0BB85" w14:textId="77777777" w:rsidR="006F6740" w:rsidRDefault="006F6740" w:rsidP="006F6740">
            <w:pPr>
              <w:ind w:left="170" w:right="170"/>
              <w:jc w:val="both"/>
              <w:rPr>
                <w:rFonts w:ascii="Arial" w:hAnsi="Arial" w:cs="Arial"/>
                <w:sz w:val="16"/>
                <w:szCs w:val="16"/>
              </w:rPr>
            </w:pPr>
          </w:p>
          <w:p w14:paraId="33E69909"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3089BF31" w14:textId="77777777" w:rsidR="006F6740" w:rsidRDefault="006F6740" w:rsidP="006F6740">
            <w:pPr>
              <w:ind w:left="170" w:right="170"/>
              <w:jc w:val="both"/>
              <w:rPr>
                <w:rFonts w:ascii="Arial" w:hAnsi="Arial" w:cs="Arial"/>
                <w:sz w:val="12"/>
                <w:szCs w:val="16"/>
              </w:rPr>
            </w:pPr>
          </w:p>
          <w:p w14:paraId="2F789B3C" w14:textId="77777777" w:rsidR="00872C42" w:rsidRDefault="00872C42" w:rsidP="006F6740">
            <w:pPr>
              <w:ind w:left="170" w:right="170"/>
              <w:jc w:val="both"/>
              <w:rPr>
                <w:rFonts w:ascii="Arial" w:hAnsi="Arial" w:cs="Arial"/>
                <w:sz w:val="12"/>
                <w:szCs w:val="16"/>
              </w:rPr>
            </w:pPr>
          </w:p>
          <w:p w14:paraId="40E81DDF" w14:textId="77777777" w:rsidR="00872C42" w:rsidRPr="00A70756" w:rsidRDefault="00872C42" w:rsidP="006F6740">
            <w:pPr>
              <w:ind w:left="170" w:right="170"/>
              <w:jc w:val="both"/>
              <w:rPr>
                <w:rFonts w:ascii="Arial" w:hAnsi="Arial" w:cs="Arial"/>
                <w:sz w:val="12"/>
                <w:szCs w:val="16"/>
              </w:rPr>
            </w:pPr>
          </w:p>
          <w:p w14:paraId="23CEBC05"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D0FD4A5" w14:textId="77777777" w:rsidR="006F6740" w:rsidRPr="00A70756" w:rsidRDefault="006F6740" w:rsidP="006F6740">
            <w:pPr>
              <w:ind w:left="170" w:right="170"/>
              <w:jc w:val="both"/>
              <w:rPr>
                <w:rFonts w:ascii="Arial" w:hAnsi="Arial" w:cs="Arial"/>
                <w:sz w:val="12"/>
                <w:szCs w:val="16"/>
              </w:rPr>
            </w:pPr>
          </w:p>
          <w:p w14:paraId="735DAD0F" w14:textId="77777777" w:rsidR="006F6740" w:rsidRDefault="006F6740" w:rsidP="006F6740">
            <w:pPr>
              <w:ind w:left="170" w:right="170"/>
              <w:jc w:val="both"/>
              <w:rPr>
                <w:rFonts w:ascii="Arial" w:hAnsi="Arial" w:cs="Arial"/>
                <w:sz w:val="16"/>
                <w:szCs w:val="16"/>
              </w:rPr>
            </w:pPr>
          </w:p>
          <w:p w14:paraId="6BC50099" w14:textId="77777777" w:rsidR="006F6740" w:rsidRDefault="006F6740" w:rsidP="006F6740">
            <w:pPr>
              <w:ind w:left="170" w:right="170"/>
              <w:jc w:val="both"/>
              <w:rPr>
                <w:rFonts w:ascii="Arial" w:hAnsi="Arial" w:cs="Arial"/>
                <w:sz w:val="16"/>
                <w:szCs w:val="16"/>
              </w:rPr>
            </w:pPr>
          </w:p>
          <w:p w14:paraId="7FB4DA00" w14:textId="77777777" w:rsidR="006F6740" w:rsidRDefault="006F6740">
            <w:pPr>
              <w:snapToGrid w:val="0"/>
              <w:jc w:val="both"/>
              <w:rPr>
                <w:rFonts w:ascii="Arial" w:hAnsi="Arial" w:cs="Arial"/>
                <w:b/>
                <w:bCs/>
              </w:rPr>
            </w:pPr>
          </w:p>
        </w:tc>
      </w:tr>
    </w:tbl>
    <w:p w14:paraId="4BCD5180" w14:textId="77777777" w:rsidR="002D13A0" w:rsidRDefault="002D13A0" w:rsidP="00D21AD8">
      <w:pPr>
        <w:tabs>
          <w:tab w:val="left" w:pos="-142"/>
          <w:tab w:val="left" w:pos="4111"/>
        </w:tabs>
        <w:rPr>
          <w:rFonts w:ascii="Arial" w:hAnsi="Arial" w:cs="Arial"/>
          <w:b/>
          <w:bCs/>
          <w:sz w:val="22"/>
          <w:szCs w:val="22"/>
        </w:rPr>
      </w:pPr>
    </w:p>
    <w:p w14:paraId="1EBC7CC2" w14:textId="77777777" w:rsidR="002D13A0" w:rsidRDefault="002D13A0" w:rsidP="00D21AD8">
      <w:pPr>
        <w:tabs>
          <w:tab w:val="left" w:pos="-142"/>
          <w:tab w:val="left" w:pos="4111"/>
        </w:tabs>
        <w:rPr>
          <w:rFonts w:ascii="Arial" w:hAnsi="Arial" w:cs="Arial"/>
          <w:b/>
          <w:bCs/>
          <w:sz w:val="22"/>
          <w:szCs w:val="22"/>
        </w:rPr>
      </w:pPr>
    </w:p>
    <w:p w14:paraId="400AEF79"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7E91DC5B" w14:textId="77777777" w:rsidR="00427375" w:rsidRDefault="00427375" w:rsidP="008C2177">
      <w:pPr>
        <w:tabs>
          <w:tab w:val="left" w:pos="-142"/>
          <w:tab w:val="left" w:pos="4111"/>
        </w:tabs>
        <w:jc w:val="both"/>
        <w:rPr>
          <w:rFonts w:ascii="Arial" w:hAnsi="Arial" w:cs="Arial"/>
          <w:b/>
          <w:bCs/>
          <w:sz w:val="22"/>
          <w:szCs w:val="22"/>
        </w:rPr>
      </w:pPr>
    </w:p>
    <w:p w14:paraId="3CBF8260"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4"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5"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19F96555"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0FB13A29"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1D10E6ED"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2C77D622"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0C5EAD7F"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27329E21"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5BE92C48"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B54AD43"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1A87946C"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5E55A5BC"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16C40779"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795F6F31" w14:textId="77777777" w:rsidR="00BD1236" w:rsidRPr="008C2177" w:rsidRDefault="00BD1236" w:rsidP="00171BF1">
      <w:pPr>
        <w:pStyle w:val="En-tte"/>
        <w:tabs>
          <w:tab w:val="left" w:pos="2160"/>
        </w:tabs>
        <w:ind w:left="284"/>
        <w:jc w:val="both"/>
        <w:rPr>
          <w:rFonts w:ascii="Arial" w:hAnsi="Arial" w:cs="Arial"/>
          <w:iCs/>
          <w:sz w:val="16"/>
          <w:szCs w:val="18"/>
        </w:rPr>
      </w:pPr>
    </w:p>
    <w:p w14:paraId="5D399A84"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05E9B391" w14:textId="77777777" w:rsidR="00BD1236" w:rsidRPr="00171BF1" w:rsidRDefault="00BD1236" w:rsidP="00171BF1">
      <w:pPr>
        <w:pStyle w:val="En-tte"/>
        <w:ind w:left="993"/>
        <w:jc w:val="both"/>
        <w:rPr>
          <w:rFonts w:ascii="Arial" w:hAnsi="Arial" w:cs="Arial"/>
          <w:iCs/>
          <w:sz w:val="16"/>
          <w:szCs w:val="18"/>
        </w:rPr>
      </w:pPr>
    </w:p>
    <w:p w14:paraId="719A6D95" w14:textId="77777777" w:rsidR="00BD1236" w:rsidRPr="00171BF1" w:rsidRDefault="00BD1236" w:rsidP="00171BF1">
      <w:pPr>
        <w:pStyle w:val="En-tte"/>
        <w:ind w:left="993"/>
        <w:jc w:val="both"/>
        <w:rPr>
          <w:rFonts w:ascii="Arial" w:hAnsi="Arial" w:cs="Arial"/>
          <w:iCs/>
          <w:sz w:val="16"/>
          <w:szCs w:val="18"/>
        </w:rPr>
      </w:pPr>
    </w:p>
    <w:p w14:paraId="4C6AD7E7"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39E98C9D"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4FC438C1"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35C21629"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71D8F8C2"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2BCC30D3"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6"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5379DC5A"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05075066"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9B0EFB">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04A41B85"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26C07537"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405D85CA"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2DF58388" w14:textId="77777777" w:rsidTr="005C765E">
        <w:tc>
          <w:tcPr>
            <w:tcW w:w="10344" w:type="dxa"/>
            <w:shd w:val="clear" w:color="auto" w:fill="66CCFF"/>
          </w:tcPr>
          <w:p w14:paraId="5EE262CF"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3EC3B433" w14:textId="77777777" w:rsidR="00D21AD8" w:rsidRDefault="00D21AD8" w:rsidP="00D21AD8">
      <w:pPr>
        <w:tabs>
          <w:tab w:val="left" w:pos="-142"/>
          <w:tab w:val="left" w:pos="4111"/>
        </w:tabs>
        <w:rPr>
          <w:rFonts w:ascii="Arial" w:hAnsi="Arial" w:cs="Arial"/>
          <w:b/>
          <w:bCs/>
          <w:sz w:val="22"/>
          <w:szCs w:val="22"/>
        </w:rPr>
      </w:pPr>
    </w:p>
    <w:p w14:paraId="74E4E06A"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0B824530"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1FA4ED86" w14:textId="77777777" w:rsidR="00472B25" w:rsidRDefault="00472B25">
      <w:pPr>
        <w:rPr>
          <w:rFonts w:ascii="Arial" w:hAnsi="Arial" w:cs="Arial"/>
        </w:rPr>
      </w:pPr>
    </w:p>
    <w:p w14:paraId="1538F22B"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44AF0FD9" w14:textId="77777777" w:rsidR="00555AC1" w:rsidRDefault="00555AC1" w:rsidP="00171BF1">
      <w:pPr>
        <w:jc w:val="both"/>
        <w:rPr>
          <w:rFonts w:ascii="Arial" w:hAnsi="Arial" w:cs="Arial"/>
          <w:i/>
          <w:sz w:val="18"/>
        </w:rPr>
      </w:pPr>
    </w:p>
    <w:p w14:paraId="0AFFC277" w14:textId="77777777" w:rsidR="00555AC1" w:rsidRDefault="00555AC1" w:rsidP="00171BF1">
      <w:pPr>
        <w:jc w:val="both"/>
        <w:rPr>
          <w:rFonts w:ascii="Arial" w:hAnsi="Arial" w:cs="Arial"/>
          <w:i/>
          <w:sz w:val="18"/>
        </w:rPr>
      </w:pPr>
    </w:p>
    <w:p w14:paraId="10D3FF6A" w14:textId="77777777" w:rsidR="00555AC1" w:rsidRDefault="00555AC1" w:rsidP="00171BF1">
      <w:pPr>
        <w:jc w:val="both"/>
        <w:rPr>
          <w:rFonts w:ascii="Arial" w:hAnsi="Arial" w:cs="Arial"/>
          <w:i/>
          <w:sz w:val="18"/>
        </w:rPr>
      </w:pPr>
    </w:p>
    <w:p w14:paraId="2FFA311E" w14:textId="77777777" w:rsidR="00555AC1" w:rsidRDefault="00555AC1" w:rsidP="00171BF1">
      <w:pPr>
        <w:jc w:val="both"/>
        <w:rPr>
          <w:rFonts w:ascii="Arial" w:hAnsi="Arial" w:cs="Arial"/>
          <w:i/>
          <w:sz w:val="18"/>
        </w:rPr>
      </w:pPr>
    </w:p>
    <w:p w14:paraId="2C3B1ACD" w14:textId="77777777" w:rsidR="00555AC1" w:rsidRDefault="00555AC1" w:rsidP="00171BF1">
      <w:pPr>
        <w:jc w:val="both"/>
        <w:rPr>
          <w:rFonts w:ascii="Arial" w:hAnsi="Arial" w:cs="Arial"/>
          <w:i/>
          <w:sz w:val="18"/>
        </w:rPr>
      </w:pPr>
    </w:p>
    <w:p w14:paraId="727FE836" w14:textId="77777777" w:rsidR="00555AC1" w:rsidRDefault="00555AC1" w:rsidP="00171BF1">
      <w:pPr>
        <w:jc w:val="both"/>
        <w:rPr>
          <w:rFonts w:ascii="Arial" w:hAnsi="Arial" w:cs="Arial"/>
          <w:i/>
          <w:sz w:val="18"/>
        </w:rPr>
      </w:pPr>
    </w:p>
    <w:p w14:paraId="2FFC533C" w14:textId="77777777" w:rsidR="00555AC1" w:rsidRDefault="00555AC1" w:rsidP="00171BF1">
      <w:pPr>
        <w:jc w:val="both"/>
        <w:rPr>
          <w:rFonts w:ascii="Arial" w:hAnsi="Arial" w:cs="Arial"/>
          <w:i/>
          <w:sz w:val="18"/>
        </w:rPr>
      </w:pPr>
    </w:p>
    <w:p w14:paraId="7E11E2C2"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0F353500" w14:textId="77777777" w:rsidR="00555AC1" w:rsidRDefault="00555AC1" w:rsidP="00171BF1">
      <w:pPr>
        <w:jc w:val="both"/>
        <w:rPr>
          <w:rFonts w:ascii="Arial" w:hAnsi="Arial" w:cs="Arial"/>
          <w:i/>
          <w:sz w:val="18"/>
        </w:rPr>
      </w:pPr>
    </w:p>
    <w:p w14:paraId="073EF2AE" w14:textId="77777777" w:rsidR="00555AC1" w:rsidRDefault="00555AC1" w:rsidP="00171BF1">
      <w:pPr>
        <w:jc w:val="both"/>
        <w:rPr>
          <w:rFonts w:ascii="Arial" w:hAnsi="Arial" w:cs="Arial"/>
          <w:i/>
          <w:sz w:val="18"/>
        </w:rPr>
      </w:pPr>
    </w:p>
    <w:p w14:paraId="14F0C119" w14:textId="77777777" w:rsidR="00555AC1" w:rsidRDefault="00555AC1" w:rsidP="00171BF1">
      <w:pPr>
        <w:jc w:val="both"/>
        <w:rPr>
          <w:rFonts w:ascii="Arial" w:hAnsi="Arial" w:cs="Arial"/>
          <w:i/>
          <w:sz w:val="18"/>
        </w:rPr>
      </w:pPr>
    </w:p>
    <w:p w14:paraId="732CA549" w14:textId="77777777" w:rsidR="00555AC1" w:rsidRDefault="00555AC1" w:rsidP="00171BF1">
      <w:pPr>
        <w:jc w:val="both"/>
        <w:rPr>
          <w:rFonts w:ascii="Arial" w:hAnsi="Arial" w:cs="Arial"/>
          <w:i/>
          <w:sz w:val="18"/>
        </w:rPr>
      </w:pPr>
    </w:p>
    <w:p w14:paraId="12CDCD1F" w14:textId="77777777" w:rsidR="00755416" w:rsidRDefault="00755416" w:rsidP="00171BF1">
      <w:pPr>
        <w:jc w:val="both"/>
        <w:rPr>
          <w:rFonts w:ascii="Arial" w:hAnsi="Arial" w:cs="Arial"/>
          <w:i/>
          <w:sz w:val="18"/>
        </w:rPr>
      </w:pPr>
    </w:p>
    <w:p w14:paraId="7C42CB71" w14:textId="77777777" w:rsidR="00755416" w:rsidRDefault="00755416" w:rsidP="00171BF1">
      <w:pPr>
        <w:jc w:val="both"/>
        <w:rPr>
          <w:rFonts w:ascii="Arial" w:hAnsi="Arial" w:cs="Arial"/>
          <w:i/>
          <w:sz w:val="18"/>
        </w:rPr>
      </w:pPr>
    </w:p>
    <w:p w14:paraId="29839C32" w14:textId="77777777" w:rsidR="00755416" w:rsidRDefault="00755416" w:rsidP="00171BF1">
      <w:pPr>
        <w:jc w:val="both"/>
        <w:rPr>
          <w:rFonts w:ascii="Arial" w:hAnsi="Arial" w:cs="Arial"/>
          <w:i/>
          <w:sz w:val="18"/>
        </w:rPr>
      </w:pPr>
    </w:p>
    <w:p w14:paraId="390C049A" w14:textId="77777777" w:rsidR="00717070" w:rsidRDefault="00717070" w:rsidP="00171BF1">
      <w:pPr>
        <w:jc w:val="both"/>
        <w:rPr>
          <w:rFonts w:ascii="Arial" w:hAnsi="Arial" w:cs="Arial"/>
          <w:i/>
          <w:sz w:val="18"/>
        </w:rPr>
      </w:pPr>
    </w:p>
    <w:p w14:paraId="1D196B01" w14:textId="77777777" w:rsidR="00717070" w:rsidRDefault="00717070" w:rsidP="00171BF1">
      <w:pPr>
        <w:jc w:val="both"/>
        <w:rPr>
          <w:rFonts w:ascii="Arial" w:hAnsi="Arial" w:cs="Arial"/>
          <w:i/>
          <w:sz w:val="18"/>
        </w:rPr>
      </w:pPr>
    </w:p>
    <w:p w14:paraId="732ABDC8" w14:textId="77777777" w:rsidR="00717070" w:rsidRDefault="00717070" w:rsidP="00171BF1">
      <w:pPr>
        <w:jc w:val="both"/>
        <w:rPr>
          <w:rFonts w:ascii="Arial" w:hAnsi="Arial" w:cs="Arial"/>
          <w:i/>
          <w:sz w:val="18"/>
        </w:rPr>
      </w:pPr>
    </w:p>
    <w:p w14:paraId="49BF993E" w14:textId="77777777" w:rsidR="00755416" w:rsidRDefault="00755416" w:rsidP="00171BF1">
      <w:pPr>
        <w:jc w:val="both"/>
        <w:rPr>
          <w:rFonts w:ascii="Arial" w:hAnsi="Arial" w:cs="Arial"/>
          <w:i/>
          <w:sz w:val="18"/>
        </w:rPr>
      </w:pPr>
    </w:p>
    <w:p w14:paraId="5666B577" w14:textId="77777777" w:rsidR="00755416" w:rsidRDefault="00755416" w:rsidP="00171BF1">
      <w:pPr>
        <w:jc w:val="both"/>
        <w:rPr>
          <w:rFonts w:ascii="Arial" w:hAnsi="Arial" w:cs="Arial"/>
          <w:i/>
          <w:sz w:val="18"/>
        </w:rPr>
      </w:pPr>
    </w:p>
    <w:p w14:paraId="3D4C7D2F" w14:textId="77777777" w:rsidR="00755416" w:rsidRDefault="00755416" w:rsidP="00171BF1">
      <w:pPr>
        <w:jc w:val="both"/>
        <w:rPr>
          <w:rFonts w:ascii="Arial" w:hAnsi="Arial" w:cs="Arial"/>
          <w:i/>
          <w:sz w:val="18"/>
        </w:rPr>
      </w:pPr>
    </w:p>
    <w:p w14:paraId="3A6B3D94" w14:textId="77777777" w:rsidR="00755416" w:rsidRDefault="00755416" w:rsidP="00171BF1">
      <w:pPr>
        <w:jc w:val="both"/>
        <w:rPr>
          <w:rFonts w:ascii="Arial" w:hAnsi="Arial" w:cs="Arial"/>
          <w:i/>
          <w:sz w:val="18"/>
        </w:rPr>
      </w:pPr>
    </w:p>
    <w:p w14:paraId="3F2637E0" w14:textId="77777777" w:rsidR="00755416" w:rsidRDefault="00755416" w:rsidP="00663B7E">
      <w:pPr>
        <w:rPr>
          <w:rFonts w:ascii="Arial" w:hAnsi="Arial" w:cs="Arial"/>
          <w:i/>
          <w:sz w:val="18"/>
        </w:rPr>
      </w:pPr>
    </w:p>
    <w:p w14:paraId="383A4F70" w14:textId="77777777" w:rsidR="00755416" w:rsidRDefault="00755416" w:rsidP="00663B7E">
      <w:pPr>
        <w:rPr>
          <w:rFonts w:ascii="Arial" w:hAnsi="Arial" w:cs="Arial"/>
          <w:i/>
          <w:sz w:val="18"/>
        </w:rPr>
      </w:pPr>
    </w:p>
    <w:p w14:paraId="300644F8" w14:textId="77777777" w:rsidR="00555AC1" w:rsidRDefault="00555AC1" w:rsidP="00663B7E">
      <w:pPr>
        <w:rPr>
          <w:rFonts w:ascii="Arial" w:hAnsi="Arial" w:cs="Arial"/>
          <w:i/>
          <w:sz w:val="18"/>
        </w:rPr>
      </w:pPr>
    </w:p>
    <w:p w14:paraId="7B90AA4B"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w:t>
      </w:r>
      <w:r w:rsidR="00663B7E" w:rsidRPr="00171BF1">
        <w:rPr>
          <w:rFonts w:ascii="Arial" w:hAnsi="Arial" w:cs="Arial"/>
          <w:b/>
          <w:bCs/>
          <w:sz w:val="22"/>
          <w:szCs w:val="22"/>
        </w:rPr>
        <w:lastRenderedPageBreak/>
        <w:t xml:space="preserve">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7"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77E1F508"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282226D" w14:textId="77777777" w:rsidR="00663B7E" w:rsidRPr="00171BF1" w:rsidRDefault="00663B7E" w:rsidP="00171BF1">
      <w:pPr>
        <w:jc w:val="both"/>
        <w:rPr>
          <w:rFonts w:ascii="Arial" w:hAnsi="Arial" w:cs="Arial"/>
          <w:sz w:val="18"/>
        </w:rPr>
      </w:pPr>
    </w:p>
    <w:p w14:paraId="456F8671"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62856488" w14:textId="77777777" w:rsidR="00663B7E" w:rsidRDefault="00663B7E" w:rsidP="00171BF1">
      <w:pPr>
        <w:ind w:left="284"/>
        <w:jc w:val="both"/>
        <w:rPr>
          <w:rFonts w:ascii="Arial" w:hAnsi="Arial" w:cs="Arial"/>
          <w:sz w:val="16"/>
        </w:rPr>
      </w:pPr>
    </w:p>
    <w:p w14:paraId="326E9A30" w14:textId="77777777" w:rsidR="00717070" w:rsidRPr="00171BF1" w:rsidRDefault="00717070" w:rsidP="00171BF1">
      <w:pPr>
        <w:ind w:left="284"/>
        <w:jc w:val="both"/>
        <w:rPr>
          <w:rFonts w:ascii="Arial" w:hAnsi="Arial" w:cs="Arial"/>
          <w:sz w:val="16"/>
        </w:rPr>
      </w:pPr>
    </w:p>
    <w:p w14:paraId="581DE2AD" w14:textId="77777777" w:rsidR="00663B7E" w:rsidRPr="00171BF1" w:rsidRDefault="00663B7E" w:rsidP="00171BF1">
      <w:pPr>
        <w:ind w:left="284"/>
        <w:jc w:val="both"/>
        <w:rPr>
          <w:rFonts w:ascii="Arial" w:hAnsi="Arial" w:cs="Arial"/>
          <w:sz w:val="16"/>
        </w:rPr>
      </w:pPr>
    </w:p>
    <w:p w14:paraId="0D8DEC61"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18B1FD70" w14:textId="77777777" w:rsidR="00663B7E" w:rsidRPr="00171BF1" w:rsidRDefault="00663B7E" w:rsidP="00171BF1">
      <w:pPr>
        <w:ind w:left="284"/>
        <w:jc w:val="both"/>
        <w:rPr>
          <w:rFonts w:ascii="Arial" w:hAnsi="Arial" w:cs="Arial"/>
          <w:sz w:val="16"/>
        </w:rPr>
      </w:pPr>
    </w:p>
    <w:p w14:paraId="7F546E00" w14:textId="77777777" w:rsidR="00663B7E" w:rsidRPr="00171BF1" w:rsidRDefault="00663B7E" w:rsidP="00171BF1">
      <w:pPr>
        <w:ind w:left="284"/>
        <w:jc w:val="both"/>
        <w:rPr>
          <w:rFonts w:ascii="Arial" w:hAnsi="Arial" w:cs="Arial"/>
          <w:sz w:val="16"/>
        </w:rPr>
      </w:pPr>
    </w:p>
    <w:p w14:paraId="650CFEAB" w14:textId="77777777" w:rsidR="00663B7E" w:rsidRPr="00171BF1" w:rsidRDefault="00663B7E" w:rsidP="00171BF1">
      <w:pPr>
        <w:ind w:left="284"/>
        <w:jc w:val="both"/>
        <w:rPr>
          <w:rFonts w:ascii="Arial" w:hAnsi="Arial" w:cs="Arial"/>
          <w:sz w:val="16"/>
        </w:rPr>
      </w:pPr>
    </w:p>
    <w:p w14:paraId="3E92CBF3" w14:textId="77777777" w:rsidR="00663B7E" w:rsidRDefault="00663B7E" w:rsidP="00171BF1">
      <w:pPr>
        <w:ind w:left="284"/>
        <w:jc w:val="both"/>
        <w:rPr>
          <w:rFonts w:ascii="Arial" w:hAnsi="Arial" w:cs="Arial"/>
          <w:sz w:val="16"/>
        </w:rPr>
      </w:pPr>
    </w:p>
    <w:p w14:paraId="20A6FD59"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04774BDA" w14:textId="77777777" w:rsidTr="00261FC1">
        <w:tc>
          <w:tcPr>
            <w:tcW w:w="10331" w:type="dxa"/>
            <w:shd w:val="clear" w:color="auto" w:fill="66CCFF"/>
          </w:tcPr>
          <w:p w14:paraId="41521187"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6FA59B92"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3F4E24C7"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33E5C022" w14:textId="77777777" w:rsidR="00646B4F" w:rsidRPr="00171BF1" w:rsidRDefault="00646B4F" w:rsidP="00171BF1">
      <w:pPr>
        <w:ind w:left="284"/>
        <w:rPr>
          <w:rFonts w:ascii="Arial" w:hAnsi="Arial" w:cs="Arial"/>
        </w:rPr>
      </w:pPr>
    </w:p>
    <w:p w14:paraId="1008AA07"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376F8192"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05136E33"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4BCA8C44"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3473D875"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5B43CC7B"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53086B9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0967452C"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557749CE"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5C575547" w14:textId="77777777" w:rsidR="00472B25" w:rsidRDefault="00472B25">
            <w:pPr>
              <w:tabs>
                <w:tab w:val="left" w:pos="864"/>
              </w:tabs>
              <w:snapToGrid w:val="0"/>
              <w:spacing w:before="120" w:after="120"/>
              <w:rPr>
                <w:rFonts w:ascii="Arial" w:hAnsi="Arial" w:cs="Arial"/>
                <w:sz w:val="16"/>
                <w:szCs w:val="16"/>
              </w:rPr>
            </w:pPr>
          </w:p>
          <w:p w14:paraId="1D6F5EC9"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5493FE44"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4C8E47DA" w14:textId="77777777" w:rsidR="00472B25" w:rsidRDefault="00472B25">
            <w:pPr>
              <w:tabs>
                <w:tab w:val="left" w:pos="864"/>
              </w:tabs>
              <w:snapToGrid w:val="0"/>
              <w:spacing w:before="120" w:after="120"/>
              <w:jc w:val="right"/>
              <w:rPr>
                <w:rFonts w:ascii="Arial" w:hAnsi="Arial" w:cs="Arial"/>
                <w:sz w:val="16"/>
                <w:szCs w:val="16"/>
              </w:rPr>
            </w:pPr>
          </w:p>
        </w:tc>
      </w:tr>
      <w:tr w:rsidR="00472B25" w14:paraId="043C348E" w14:textId="77777777">
        <w:trPr>
          <w:trHeight w:val="737"/>
        </w:trPr>
        <w:tc>
          <w:tcPr>
            <w:tcW w:w="2566" w:type="dxa"/>
            <w:tcBorders>
              <w:left w:val="single" w:sz="8" w:space="0" w:color="000000"/>
              <w:bottom w:val="single" w:sz="8" w:space="0" w:color="000000"/>
            </w:tcBorders>
            <w:shd w:val="clear" w:color="auto" w:fill="auto"/>
          </w:tcPr>
          <w:p w14:paraId="59D56DB1"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6BDE0ECB" w14:textId="77777777" w:rsidR="00472B25" w:rsidRDefault="00472B25">
            <w:pPr>
              <w:tabs>
                <w:tab w:val="left" w:pos="864"/>
              </w:tabs>
              <w:snapToGrid w:val="0"/>
              <w:spacing w:before="120" w:after="120"/>
              <w:rPr>
                <w:rFonts w:ascii="Arial" w:hAnsi="Arial" w:cs="Arial"/>
                <w:sz w:val="16"/>
                <w:szCs w:val="16"/>
              </w:rPr>
            </w:pPr>
          </w:p>
          <w:p w14:paraId="40EA6660"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7B66489D" w14:textId="77777777" w:rsidR="00472B25" w:rsidRDefault="00472B25">
            <w:pPr>
              <w:tabs>
                <w:tab w:val="left" w:pos="864"/>
              </w:tabs>
              <w:snapToGrid w:val="0"/>
              <w:spacing w:before="120" w:after="120"/>
              <w:jc w:val="right"/>
              <w:rPr>
                <w:rFonts w:ascii="Arial" w:hAnsi="Arial" w:cs="Arial"/>
                <w:sz w:val="16"/>
                <w:szCs w:val="16"/>
              </w:rPr>
            </w:pPr>
          </w:p>
          <w:p w14:paraId="1DFCA3C7"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0023BCC6" w14:textId="77777777" w:rsidR="00472B25" w:rsidRDefault="00472B25">
            <w:pPr>
              <w:tabs>
                <w:tab w:val="left" w:pos="864"/>
              </w:tabs>
              <w:snapToGrid w:val="0"/>
              <w:spacing w:before="120" w:after="120"/>
              <w:jc w:val="right"/>
              <w:rPr>
                <w:rFonts w:ascii="Arial" w:hAnsi="Arial" w:cs="Arial"/>
                <w:sz w:val="16"/>
                <w:szCs w:val="16"/>
              </w:rPr>
            </w:pPr>
          </w:p>
          <w:p w14:paraId="760DA33C"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14B8E1E9" w14:textId="77777777" w:rsidR="00472B25" w:rsidRDefault="00472B25">
      <w:pPr>
        <w:tabs>
          <w:tab w:val="left" w:pos="864"/>
        </w:tabs>
        <w:jc w:val="both"/>
        <w:rPr>
          <w:rFonts w:ascii="Arial" w:hAnsi="Arial" w:cs="Arial"/>
        </w:rPr>
      </w:pPr>
    </w:p>
    <w:p w14:paraId="13BF7593"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330E3848" w14:textId="77777777" w:rsidR="00646B4F" w:rsidRDefault="00646B4F">
      <w:pPr>
        <w:tabs>
          <w:tab w:val="left" w:pos="864"/>
        </w:tabs>
        <w:jc w:val="both"/>
        <w:rPr>
          <w:rFonts w:ascii="Arial" w:hAnsi="Arial" w:cs="Arial"/>
        </w:rPr>
      </w:pPr>
    </w:p>
    <w:p w14:paraId="4391FE9E" w14:textId="77777777" w:rsidR="00646B4F" w:rsidRDefault="00685900" w:rsidP="00171BF1">
      <w:pPr>
        <w:tabs>
          <w:tab w:val="left" w:pos="864"/>
        </w:tabs>
        <w:ind w:left="567"/>
        <w:jc w:val="both"/>
        <w:rPr>
          <w:rFonts w:ascii="Arial" w:hAnsi="Arial" w:cs="Arial"/>
        </w:rPr>
      </w:pPr>
      <w:r>
        <w:rPr>
          <w:rFonts w:ascii="Arial" w:hAnsi="Arial" w:cs="Arial"/>
        </w:rPr>
        <w:t>……./…………./……</w:t>
      </w:r>
    </w:p>
    <w:p w14:paraId="52E1D2C8" w14:textId="77777777" w:rsidR="00646B4F" w:rsidRDefault="00646B4F">
      <w:pPr>
        <w:tabs>
          <w:tab w:val="left" w:pos="864"/>
        </w:tabs>
        <w:jc w:val="both"/>
        <w:rPr>
          <w:rFonts w:ascii="Arial" w:hAnsi="Arial" w:cs="Arial"/>
        </w:rPr>
      </w:pPr>
    </w:p>
    <w:p w14:paraId="3C602543"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4F8256AD"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564414CC" w14:textId="77777777" w:rsidR="00646B4F" w:rsidRDefault="00646B4F">
      <w:pPr>
        <w:tabs>
          <w:tab w:val="left" w:pos="864"/>
        </w:tabs>
        <w:jc w:val="both"/>
        <w:rPr>
          <w:rFonts w:ascii="Arial" w:hAnsi="Arial" w:cs="Arial"/>
        </w:rPr>
      </w:pPr>
    </w:p>
    <w:p w14:paraId="0CDEA9CF" w14:textId="77777777" w:rsidR="00646B4F" w:rsidRDefault="00646B4F">
      <w:pPr>
        <w:tabs>
          <w:tab w:val="left" w:pos="864"/>
        </w:tabs>
        <w:jc w:val="both"/>
        <w:rPr>
          <w:rFonts w:ascii="Arial" w:hAnsi="Arial" w:cs="Arial"/>
        </w:rPr>
      </w:pPr>
    </w:p>
    <w:p w14:paraId="5525198E" w14:textId="77777777" w:rsidR="001A1D05" w:rsidRDefault="001A1D05">
      <w:pPr>
        <w:tabs>
          <w:tab w:val="left" w:pos="864"/>
        </w:tabs>
        <w:jc w:val="both"/>
        <w:rPr>
          <w:rFonts w:ascii="Arial" w:hAnsi="Arial" w:cs="Arial"/>
        </w:rPr>
      </w:pPr>
    </w:p>
    <w:p w14:paraId="0B522EA3" w14:textId="77777777" w:rsidR="001A1D05" w:rsidRDefault="001A1D05">
      <w:pPr>
        <w:tabs>
          <w:tab w:val="left" w:pos="864"/>
        </w:tabs>
        <w:jc w:val="both"/>
        <w:rPr>
          <w:rFonts w:ascii="Arial" w:hAnsi="Arial" w:cs="Arial"/>
        </w:rPr>
      </w:pPr>
    </w:p>
    <w:p w14:paraId="6AD3D2B8" w14:textId="77777777" w:rsidR="001A1D05" w:rsidRDefault="001A1D05">
      <w:pPr>
        <w:tabs>
          <w:tab w:val="left" w:pos="864"/>
        </w:tabs>
        <w:jc w:val="both"/>
        <w:rPr>
          <w:rFonts w:ascii="Arial" w:hAnsi="Arial" w:cs="Arial"/>
        </w:rPr>
      </w:pPr>
    </w:p>
    <w:p w14:paraId="5B47BCD3" w14:textId="77777777" w:rsidR="00646B4F" w:rsidRDefault="00646B4F">
      <w:pPr>
        <w:tabs>
          <w:tab w:val="left" w:pos="864"/>
        </w:tabs>
        <w:jc w:val="both"/>
        <w:rPr>
          <w:rFonts w:ascii="Arial" w:hAnsi="Arial" w:cs="Arial"/>
        </w:rPr>
      </w:pPr>
    </w:p>
    <w:p w14:paraId="6A23DEB7" w14:textId="77777777" w:rsidR="00826CBB" w:rsidRDefault="00826CBB">
      <w:pPr>
        <w:tabs>
          <w:tab w:val="left" w:pos="864"/>
        </w:tabs>
        <w:jc w:val="both"/>
        <w:rPr>
          <w:rFonts w:ascii="Arial" w:hAnsi="Arial" w:cs="Arial"/>
        </w:rPr>
      </w:pPr>
    </w:p>
    <w:p w14:paraId="7D23FA2E" w14:textId="77777777" w:rsidR="00826CBB" w:rsidRDefault="00826CBB">
      <w:pPr>
        <w:tabs>
          <w:tab w:val="left" w:pos="864"/>
        </w:tabs>
        <w:jc w:val="both"/>
        <w:rPr>
          <w:rFonts w:ascii="Arial" w:hAnsi="Arial" w:cs="Arial"/>
        </w:rPr>
      </w:pPr>
    </w:p>
    <w:p w14:paraId="68419F89" w14:textId="77777777" w:rsidR="00826CBB" w:rsidRDefault="00826CBB">
      <w:pPr>
        <w:tabs>
          <w:tab w:val="left" w:pos="864"/>
        </w:tabs>
        <w:jc w:val="both"/>
        <w:rPr>
          <w:rFonts w:ascii="Arial" w:hAnsi="Arial" w:cs="Arial"/>
        </w:rPr>
      </w:pPr>
    </w:p>
    <w:p w14:paraId="3892291B" w14:textId="77777777" w:rsidR="00826CBB" w:rsidRDefault="00826CBB">
      <w:pPr>
        <w:tabs>
          <w:tab w:val="left" w:pos="864"/>
        </w:tabs>
        <w:jc w:val="both"/>
        <w:rPr>
          <w:rFonts w:ascii="Arial" w:hAnsi="Arial" w:cs="Arial"/>
        </w:rPr>
      </w:pPr>
    </w:p>
    <w:p w14:paraId="5A3FBE95"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5A7F48CC" w14:textId="77777777" w:rsidR="00C56E90" w:rsidRDefault="00C56E90">
      <w:pPr>
        <w:tabs>
          <w:tab w:val="left" w:pos="864"/>
        </w:tabs>
        <w:jc w:val="both"/>
        <w:rPr>
          <w:rFonts w:ascii="Arial" w:hAnsi="Arial" w:cs="Arial"/>
        </w:rPr>
      </w:pPr>
    </w:p>
    <w:p w14:paraId="60189ED0"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9B0EFB">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8"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2B917033"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14:paraId="058A17D1"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1DC064C0"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78E5D996" w14:textId="77777777" w:rsidR="00C56E90" w:rsidRDefault="00C56E90">
      <w:pPr>
        <w:tabs>
          <w:tab w:val="left" w:pos="864"/>
        </w:tabs>
        <w:jc w:val="both"/>
        <w:rPr>
          <w:rFonts w:ascii="Arial" w:hAnsi="Arial" w:cs="Arial"/>
        </w:rPr>
      </w:pPr>
    </w:p>
    <w:p w14:paraId="24D94668"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3E6EC173"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A001F10" w14:textId="77777777" w:rsidR="00685900" w:rsidRPr="00F15FE2" w:rsidRDefault="00685900" w:rsidP="00685900">
      <w:pPr>
        <w:rPr>
          <w:rFonts w:ascii="Arial" w:hAnsi="Arial" w:cs="Arial"/>
          <w:sz w:val="18"/>
        </w:rPr>
      </w:pPr>
    </w:p>
    <w:p w14:paraId="31B46AD3"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7172FB76" w14:textId="77777777" w:rsidR="00685900" w:rsidRDefault="00685900" w:rsidP="00685900">
      <w:pPr>
        <w:ind w:left="284"/>
        <w:rPr>
          <w:rFonts w:ascii="Arial" w:hAnsi="Arial" w:cs="Arial"/>
          <w:sz w:val="16"/>
        </w:rPr>
      </w:pPr>
    </w:p>
    <w:p w14:paraId="6325E3C3" w14:textId="77777777" w:rsidR="00717070" w:rsidRPr="00F15FE2" w:rsidRDefault="00717070" w:rsidP="00685900">
      <w:pPr>
        <w:ind w:left="284"/>
        <w:rPr>
          <w:rFonts w:ascii="Arial" w:hAnsi="Arial" w:cs="Arial"/>
          <w:sz w:val="16"/>
        </w:rPr>
      </w:pPr>
    </w:p>
    <w:p w14:paraId="3F9FA075" w14:textId="77777777" w:rsidR="00685900" w:rsidRPr="00F15FE2" w:rsidRDefault="00685900" w:rsidP="00685900">
      <w:pPr>
        <w:ind w:left="284"/>
        <w:rPr>
          <w:rFonts w:ascii="Arial" w:hAnsi="Arial" w:cs="Arial"/>
          <w:sz w:val="16"/>
        </w:rPr>
      </w:pPr>
    </w:p>
    <w:p w14:paraId="69DB8291"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252CDB41" w14:textId="77777777" w:rsidR="00685900" w:rsidRDefault="00685900" w:rsidP="00685900">
      <w:pPr>
        <w:ind w:left="284"/>
        <w:rPr>
          <w:rFonts w:ascii="Arial" w:hAnsi="Arial" w:cs="Arial"/>
        </w:rPr>
      </w:pPr>
    </w:p>
    <w:p w14:paraId="44E419A4" w14:textId="77777777" w:rsidR="00717070" w:rsidRPr="00663B7E" w:rsidRDefault="00717070" w:rsidP="00685900">
      <w:pPr>
        <w:ind w:left="284"/>
        <w:rPr>
          <w:rFonts w:ascii="Arial" w:hAnsi="Arial" w:cs="Arial"/>
        </w:rPr>
      </w:pPr>
    </w:p>
    <w:p w14:paraId="7DB877EC" w14:textId="77777777" w:rsidR="00685900" w:rsidRPr="00663B7E" w:rsidRDefault="00685900" w:rsidP="00685900">
      <w:pPr>
        <w:ind w:left="284"/>
        <w:rPr>
          <w:rFonts w:ascii="Arial" w:hAnsi="Arial" w:cs="Arial"/>
        </w:rPr>
      </w:pPr>
    </w:p>
    <w:p w14:paraId="28DDA6A6" w14:textId="77777777" w:rsidR="00685900" w:rsidRDefault="00685900" w:rsidP="00685900">
      <w:pPr>
        <w:ind w:left="284"/>
        <w:rPr>
          <w:rFonts w:ascii="Arial" w:hAnsi="Arial" w:cs="Arial"/>
        </w:rPr>
      </w:pPr>
    </w:p>
    <w:p w14:paraId="5A4F0957"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47E6E12D" w14:textId="77777777" w:rsidTr="00224E9C">
        <w:tc>
          <w:tcPr>
            <w:tcW w:w="10331" w:type="dxa"/>
            <w:shd w:val="clear" w:color="auto" w:fill="66CCFF"/>
          </w:tcPr>
          <w:p w14:paraId="2526430C"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7F594F90"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204E4DD0"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770BD9D5"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1CB0C634"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44B07C40" w14:textId="77777777" w:rsidR="00614607" w:rsidRDefault="00614607">
      <w:pPr>
        <w:pStyle w:val="En-tte"/>
        <w:tabs>
          <w:tab w:val="clear" w:pos="4536"/>
          <w:tab w:val="clear" w:pos="9072"/>
          <w:tab w:val="left" w:pos="864"/>
        </w:tabs>
        <w:rPr>
          <w:rFonts w:ascii="Arial" w:hAnsi="Arial" w:cs="Arial"/>
        </w:rPr>
      </w:pPr>
    </w:p>
    <w:p w14:paraId="419B8867" w14:textId="77777777" w:rsidR="00764264" w:rsidRDefault="00764264">
      <w:pPr>
        <w:pStyle w:val="En-tte"/>
        <w:tabs>
          <w:tab w:val="clear" w:pos="4536"/>
          <w:tab w:val="clear" w:pos="9072"/>
          <w:tab w:val="left" w:pos="864"/>
        </w:tabs>
        <w:rPr>
          <w:rFonts w:ascii="Arial" w:hAnsi="Arial" w:cs="Arial"/>
        </w:rPr>
      </w:pPr>
    </w:p>
    <w:p w14:paraId="06CCB981" w14:textId="77777777" w:rsidR="00764264" w:rsidRDefault="00764264">
      <w:pPr>
        <w:pStyle w:val="En-tte"/>
        <w:tabs>
          <w:tab w:val="clear" w:pos="4536"/>
          <w:tab w:val="clear" w:pos="9072"/>
          <w:tab w:val="left" w:pos="864"/>
        </w:tabs>
        <w:rPr>
          <w:rFonts w:ascii="Arial" w:hAnsi="Arial" w:cs="Arial"/>
        </w:rPr>
      </w:pPr>
    </w:p>
    <w:p w14:paraId="76F5346B" w14:textId="77777777" w:rsidR="00764264" w:rsidRDefault="00764264">
      <w:pPr>
        <w:pStyle w:val="En-tte"/>
        <w:tabs>
          <w:tab w:val="clear" w:pos="4536"/>
          <w:tab w:val="clear" w:pos="9072"/>
          <w:tab w:val="left" w:pos="864"/>
        </w:tabs>
        <w:rPr>
          <w:rFonts w:ascii="Arial" w:hAnsi="Arial" w:cs="Arial"/>
        </w:rPr>
      </w:pPr>
    </w:p>
    <w:p w14:paraId="37E8F3AB" w14:textId="77777777" w:rsidR="00764264" w:rsidRDefault="00764264">
      <w:pPr>
        <w:pStyle w:val="En-tte"/>
        <w:tabs>
          <w:tab w:val="clear" w:pos="4536"/>
          <w:tab w:val="clear" w:pos="9072"/>
          <w:tab w:val="left" w:pos="864"/>
        </w:tabs>
        <w:rPr>
          <w:rFonts w:ascii="Arial" w:hAnsi="Arial" w:cs="Arial"/>
        </w:rPr>
      </w:pPr>
    </w:p>
    <w:p w14:paraId="7ED8B844" w14:textId="77777777" w:rsidR="00764264" w:rsidRDefault="00764264">
      <w:pPr>
        <w:pStyle w:val="En-tte"/>
        <w:tabs>
          <w:tab w:val="clear" w:pos="4536"/>
          <w:tab w:val="clear" w:pos="9072"/>
          <w:tab w:val="left" w:pos="864"/>
        </w:tabs>
        <w:rPr>
          <w:rFonts w:ascii="Arial" w:hAnsi="Arial" w:cs="Arial"/>
        </w:rPr>
      </w:pPr>
    </w:p>
    <w:p w14:paraId="5B21FE0A" w14:textId="77777777" w:rsidR="00764264" w:rsidRDefault="00764264">
      <w:pPr>
        <w:pStyle w:val="En-tte"/>
        <w:tabs>
          <w:tab w:val="clear" w:pos="4536"/>
          <w:tab w:val="clear" w:pos="9072"/>
          <w:tab w:val="left" w:pos="864"/>
        </w:tabs>
        <w:rPr>
          <w:rFonts w:ascii="Arial" w:hAnsi="Arial" w:cs="Arial"/>
        </w:rPr>
      </w:pPr>
    </w:p>
    <w:p w14:paraId="421BB0DB" w14:textId="77777777" w:rsidR="00764264" w:rsidRDefault="00764264">
      <w:pPr>
        <w:pStyle w:val="En-tte"/>
        <w:tabs>
          <w:tab w:val="clear" w:pos="4536"/>
          <w:tab w:val="clear" w:pos="9072"/>
          <w:tab w:val="left" w:pos="864"/>
        </w:tabs>
        <w:rPr>
          <w:rFonts w:ascii="Arial" w:hAnsi="Arial" w:cs="Arial"/>
        </w:rPr>
      </w:pPr>
    </w:p>
    <w:p w14:paraId="3B5C98A0" w14:textId="77777777" w:rsidR="00764264" w:rsidRDefault="00764264">
      <w:pPr>
        <w:pStyle w:val="En-tte"/>
        <w:tabs>
          <w:tab w:val="clear" w:pos="4536"/>
          <w:tab w:val="clear" w:pos="9072"/>
          <w:tab w:val="left" w:pos="864"/>
        </w:tabs>
        <w:rPr>
          <w:rFonts w:ascii="Arial" w:hAnsi="Arial" w:cs="Arial"/>
        </w:rPr>
      </w:pPr>
    </w:p>
    <w:p w14:paraId="6A580E82" w14:textId="77777777" w:rsidR="00764264" w:rsidRDefault="00764264">
      <w:pPr>
        <w:pStyle w:val="En-tte"/>
        <w:tabs>
          <w:tab w:val="clear" w:pos="4536"/>
          <w:tab w:val="clear" w:pos="9072"/>
          <w:tab w:val="left" w:pos="864"/>
        </w:tabs>
        <w:rPr>
          <w:rFonts w:ascii="Arial" w:hAnsi="Arial" w:cs="Arial"/>
        </w:rPr>
      </w:pPr>
    </w:p>
    <w:p w14:paraId="4F319001" w14:textId="77777777" w:rsidR="00FB44EA" w:rsidRDefault="00FB44EA">
      <w:pPr>
        <w:pStyle w:val="En-tte"/>
        <w:tabs>
          <w:tab w:val="clear" w:pos="4536"/>
          <w:tab w:val="clear" w:pos="9072"/>
          <w:tab w:val="left" w:pos="864"/>
        </w:tabs>
        <w:rPr>
          <w:rFonts w:ascii="Arial" w:hAnsi="Arial" w:cs="Arial"/>
        </w:rPr>
      </w:pPr>
    </w:p>
    <w:p w14:paraId="3B6E5D17" w14:textId="77777777" w:rsidR="00764264" w:rsidRDefault="00764264">
      <w:pPr>
        <w:pStyle w:val="En-tte"/>
        <w:tabs>
          <w:tab w:val="clear" w:pos="4536"/>
          <w:tab w:val="clear" w:pos="9072"/>
          <w:tab w:val="left" w:pos="864"/>
        </w:tabs>
        <w:rPr>
          <w:rFonts w:ascii="Arial" w:hAnsi="Arial" w:cs="Arial"/>
        </w:rPr>
      </w:pPr>
    </w:p>
    <w:p w14:paraId="13F61652" w14:textId="77777777" w:rsidR="00764264" w:rsidRDefault="00764264">
      <w:pPr>
        <w:pStyle w:val="En-tte"/>
        <w:tabs>
          <w:tab w:val="clear" w:pos="4536"/>
          <w:tab w:val="clear" w:pos="9072"/>
          <w:tab w:val="left" w:pos="864"/>
        </w:tabs>
        <w:rPr>
          <w:rFonts w:ascii="Arial" w:hAnsi="Arial" w:cs="Arial"/>
        </w:rPr>
      </w:pPr>
    </w:p>
    <w:p w14:paraId="62C30EE5" w14:textId="77777777" w:rsidR="00764264" w:rsidRDefault="00764264">
      <w:pPr>
        <w:pStyle w:val="En-tte"/>
        <w:tabs>
          <w:tab w:val="clear" w:pos="4536"/>
          <w:tab w:val="clear" w:pos="9072"/>
          <w:tab w:val="left" w:pos="864"/>
        </w:tabs>
        <w:rPr>
          <w:rFonts w:ascii="Arial" w:hAnsi="Arial" w:cs="Arial"/>
        </w:rPr>
      </w:pPr>
    </w:p>
    <w:p w14:paraId="701F4F7D" w14:textId="77777777" w:rsidR="00912339" w:rsidRDefault="00912339">
      <w:pPr>
        <w:pStyle w:val="En-tte"/>
        <w:tabs>
          <w:tab w:val="clear" w:pos="4536"/>
          <w:tab w:val="clear" w:pos="9072"/>
          <w:tab w:val="left" w:pos="864"/>
        </w:tabs>
        <w:rPr>
          <w:rFonts w:ascii="Arial" w:hAnsi="Arial" w:cs="Arial"/>
        </w:rPr>
      </w:pPr>
    </w:p>
    <w:p w14:paraId="7C39689D" w14:textId="77777777" w:rsidR="00912339" w:rsidRDefault="00912339">
      <w:pPr>
        <w:pStyle w:val="En-tte"/>
        <w:tabs>
          <w:tab w:val="clear" w:pos="4536"/>
          <w:tab w:val="clear" w:pos="9072"/>
          <w:tab w:val="left" w:pos="864"/>
        </w:tabs>
        <w:rPr>
          <w:rFonts w:ascii="Arial" w:hAnsi="Arial" w:cs="Arial"/>
        </w:rPr>
      </w:pPr>
    </w:p>
    <w:p w14:paraId="416F5921" w14:textId="77777777" w:rsidR="00912339" w:rsidRDefault="00912339">
      <w:pPr>
        <w:pStyle w:val="En-tte"/>
        <w:tabs>
          <w:tab w:val="clear" w:pos="4536"/>
          <w:tab w:val="clear" w:pos="9072"/>
          <w:tab w:val="left" w:pos="864"/>
        </w:tabs>
        <w:rPr>
          <w:rFonts w:ascii="Arial" w:hAnsi="Arial" w:cs="Arial"/>
        </w:rPr>
      </w:pPr>
    </w:p>
    <w:p w14:paraId="67BB17D5"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0F8E4636" w14:textId="77777777" w:rsidR="00764264" w:rsidRDefault="00764264">
      <w:pPr>
        <w:pStyle w:val="En-tte"/>
        <w:tabs>
          <w:tab w:val="clear" w:pos="4536"/>
          <w:tab w:val="clear" w:pos="9072"/>
          <w:tab w:val="left" w:pos="864"/>
        </w:tabs>
        <w:rPr>
          <w:rFonts w:ascii="Arial" w:hAnsi="Arial" w:cs="Arial"/>
        </w:rPr>
      </w:pPr>
    </w:p>
    <w:p w14:paraId="60283472"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0170E76A"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36A737F" w14:textId="77777777" w:rsidR="00411396" w:rsidRPr="00411396" w:rsidRDefault="00411396" w:rsidP="00411396">
      <w:pPr>
        <w:pStyle w:val="En-tte"/>
        <w:tabs>
          <w:tab w:val="left" w:pos="864"/>
        </w:tabs>
        <w:rPr>
          <w:rFonts w:ascii="Arial" w:hAnsi="Arial" w:cs="Arial"/>
        </w:rPr>
      </w:pPr>
    </w:p>
    <w:p w14:paraId="05DDAC81"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242F75E1" w14:textId="77777777" w:rsidR="00411396" w:rsidRDefault="00411396" w:rsidP="00411396">
      <w:pPr>
        <w:pStyle w:val="En-tte"/>
        <w:tabs>
          <w:tab w:val="left" w:pos="864"/>
        </w:tabs>
        <w:rPr>
          <w:rFonts w:ascii="Arial" w:hAnsi="Arial" w:cs="Arial"/>
        </w:rPr>
      </w:pPr>
    </w:p>
    <w:p w14:paraId="4BCA083D" w14:textId="77777777" w:rsidR="00717070" w:rsidRPr="00411396" w:rsidRDefault="00717070" w:rsidP="00411396">
      <w:pPr>
        <w:pStyle w:val="En-tte"/>
        <w:tabs>
          <w:tab w:val="left" w:pos="864"/>
        </w:tabs>
        <w:rPr>
          <w:rFonts w:ascii="Arial" w:hAnsi="Arial" w:cs="Arial"/>
        </w:rPr>
      </w:pPr>
    </w:p>
    <w:p w14:paraId="20AADB49" w14:textId="77777777" w:rsidR="00411396" w:rsidRPr="00411396" w:rsidRDefault="00411396" w:rsidP="00411396">
      <w:pPr>
        <w:pStyle w:val="En-tte"/>
        <w:tabs>
          <w:tab w:val="left" w:pos="864"/>
        </w:tabs>
        <w:rPr>
          <w:rFonts w:ascii="Arial" w:hAnsi="Arial" w:cs="Arial"/>
        </w:rPr>
      </w:pPr>
    </w:p>
    <w:p w14:paraId="55AB522A"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287BFC83" w14:textId="77777777" w:rsidR="00411396" w:rsidRPr="00411396" w:rsidRDefault="00411396" w:rsidP="00411396">
      <w:pPr>
        <w:pStyle w:val="En-tte"/>
        <w:tabs>
          <w:tab w:val="left" w:pos="864"/>
        </w:tabs>
        <w:rPr>
          <w:rFonts w:ascii="Arial" w:hAnsi="Arial" w:cs="Arial"/>
        </w:rPr>
      </w:pPr>
    </w:p>
    <w:p w14:paraId="3792EC9B" w14:textId="77777777" w:rsidR="00411396" w:rsidRPr="00411396" w:rsidRDefault="00411396" w:rsidP="00411396">
      <w:pPr>
        <w:pStyle w:val="En-tte"/>
        <w:tabs>
          <w:tab w:val="left" w:pos="864"/>
        </w:tabs>
        <w:rPr>
          <w:rFonts w:ascii="Arial" w:hAnsi="Arial" w:cs="Arial"/>
        </w:rPr>
      </w:pPr>
    </w:p>
    <w:p w14:paraId="1A8BC6EF" w14:textId="77777777" w:rsidR="00411396" w:rsidRDefault="00411396" w:rsidP="00411396">
      <w:pPr>
        <w:pStyle w:val="En-tte"/>
        <w:tabs>
          <w:tab w:val="left" w:pos="864"/>
        </w:tabs>
        <w:rPr>
          <w:rFonts w:ascii="Arial" w:hAnsi="Arial" w:cs="Arial"/>
        </w:rPr>
      </w:pPr>
    </w:p>
    <w:p w14:paraId="7F5B8361" w14:textId="77777777" w:rsidR="00717070" w:rsidRDefault="00717070" w:rsidP="00411396">
      <w:pPr>
        <w:pStyle w:val="En-tte"/>
        <w:tabs>
          <w:tab w:val="left" w:pos="864"/>
        </w:tabs>
        <w:rPr>
          <w:rFonts w:ascii="Arial" w:hAnsi="Arial" w:cs="Arial"/>
        </w:rPr>
      </w:pPr>
    </w:p>
    <w:p w14:paraId="74CC2828" w14:textId="77777777" w:rsidR="00717070" w:rsidRDefault="00717070" w:rsidP="00411396">
      <w:pPr>
        <w:pStyle w:val="En-tte"/>
        <w:tabs>
          <w:tab w:val="left" w:pos="864"/>
        </w:tabs>
        <w:rPr>
          <w:rFonts w:ascii="Arial" w:hAnsi="Arial" w:cs="Arial"/>
        </w:rPr>
      </w:pPr>
    </w:p>
    <w:p w14:paraId="572D738D" w14:textId="77777777" w:rsidR="00717070" w:rsidRDefault="00717070" w:rsidP="00411396">
      <w:pPr>
        <w:pStyle w:val="En-tte"/>
        <w:tabs>
          <w:tab w:val="left" w:pos="864"/>
        </w:tabs>
        <w:rPr>
          <w:rFonts w:ascii="Arial" w:hAnsi="Arial" w:cs="Arial"/>
        </w:rPr>
      </w:pPr>
    </w:p>
    <w:p w14:paraId="05B6CD28" w14:textId="77777777" w:rsidR="00717070" w:rsidRDefault="00717070" w:rsidP="00411396">
      <w:pPr>
        <w:pStyle w:val="En-tte"/>
        <w:tabs>
          <w:tab w:val="left" w:pos="864"/>
        </w:tabs>
        <w:rPr>
          <w:rFonts w:ascii="Arial" w:hAnsi="Arial" w:cs="Arial"/>
        </w:rPr>
      </w:pPr>
    </w:p>
    <w:p w14:paraId="50E91E58" w14:textId="77777777" w:rsidR="00717070" w:rsidRDefault="00717070" w:rsidP="00411396">
      <w:pPr>
        <w:pStyle w:val="En-tte"/>
        <w:tabs>
          <w:tab w:val="left" w:pos="864"/>
        </w:tabs>
        <w:rPr>
          <w:rFonts w:ascii="Arial" w:hAnsi="Arial" w:cs="Arial"/>
        </w:rPr>
      </w:pPr>
    </w:p>
    <w:p w14:paraId="1A3DF342" w14:textId="77777777" w:rsidR="00717070" w:rsidRDefault="00717070" w:rsidP="00411396">
      <w:pPr>
        <w:pStyle w:val="En-tte"/>
        <w:tabs>
          <w:tab w:val="left" w:pos="864"/>
        </w:tabs>
        <w:rPr>
          <w:rFonts w:ascii="Arial" w:hAnsi="Arial" w:cs="Arial"/>
        </w:rPr>
      </w:pPr>
    </w:p>
    <w:p w14:paraId="55A9E3EC" w14:textId="77777777" w:rsidR="00717070" w:rsidRDefault="00717070" w:rsidP="00411396">
      <w:pPr>
        <w:pStyle w:val="En-tte"/>
        <w:tabs>
          <w:tab w:val="left" w:pos="864"/>
        </w:tabs>
        <w:rPr>
          <w:rFonts w:ascii="Arial" w:hAnsi="Arial" w:cs="Arial"/>
        </w:rPr>
      </w:pPr>
    </w:p>
    <w:p w14:paraId="7199B05E" w14:textId="77777777" w:rsidR="00B076C1" w:rsidRDefault="00B076C1" w:rsidP="00411396">
      <w:pPr>
        <w:pStyle w:val="En-tte"/>
        <w:tabs>
          <w:tab w:val="left" w:pos="864"/>
        </w:tabs>
        <w:rPr>
          <w:rFonts w:ascii="Arial" w:hAnsi="Arial" w:cs="Arial"/>
        </w:rPr>
      </w:pPr>
    </w:p>
    <w:p w14:paraId="30100BF9" w14:textId="77777777" w:rsidR="00B076C1" w:rsidRPr="00411396" w:rsidRDefault="00B076C1" w:rsidP="00411396">
      <w:pPr>
        <w:pStyle w:val="En-tte"/>
        <w:tabs>
          <w:tab w:val="left" w:pos="864"/>
        </w:tabs>
        <w:rPr>
          <w:rFonts w:ascii="Arial" w:hAnsi="Arial" w:cs="Arial"/>
        </w:rPr>
      </w:pPr>
    </w:p>
    <w:p w14:paraId="72A812D1"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389FE80" w14:textId="77777777">
        <w:tc>
          <w:tcPr>
            <w:tcW w:w="10331" w:type="dxa"/>
            <w:shd w:val="clear" w:color="auto" w:fill="66CCFF"/>
          </w:tcPr>
          <w:p w14:paraId="34E6C114"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2FF52CFF"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2"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6BCC0AD3"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0DC838D7" w14:textId="77777777" w:rsidR="00472B25" w:rsidRDefault="00472B25">
      <w:pPr>
        <w:tabs>
          <w:tab w:val="left" w:pos="576"/>
        </w:tabs>
        <w:rPr>
          <w:rFonts w:ascii="Arial" w:hAnsi="Arial" w:cs="Arial"/>
          <w:iCs/>
        </w:rPr>
      </w:pPr>
    </w:p>
    <w:p w14:paraId="55395111"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12E7E586"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655D122E"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0335709D"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3E8F5A02" w14:textId="77777777" w:rsidR="009A04B2" w:rsidRDefault="009A04B2" w:rsidP="00A02975">
            <w:pPr>
              <w:jc w:val="center"/>
              <w:rPr>
                <w:rFonts w:ascii="Arial" w:hAnsi="Arial" w:cs="Arial"/>
                <w:b/>
              </w:rPr>
            </w:pPr>
            <w:r>
              <w:rPr>
                <w:rFonts w:ascii="Arial" w:hAnsi="Arial" w:cs="Arial"/>
                <w:b/>
              </w:rPr>
              <w:t>N°</w:t>
            </w:r>
          </w:p>
          <w:p w14:paraId="1C7CDCC4" w14:textId="77777777" w:rsidR="009A04B2" w:rsidRDefault="009A04B2" w:rsidP="00827FD0">
            <w:pPr>
              <w:jc w:val="center"/>
              <w:rPr>
                <w:rFonts w:ascii="Arial" w:hAnsi="Arial" w:cs="Arial"/>
                <w:b/>
              </w:rPr>
            </w:pPr>
            <w:proofErr w:type="gramStart"/>
            <w:r>
              <w:rPr>
                <w:rFonts w:ascii="Arial" w:hAnsi="Arial" w:cs="Arial"/>
                <w:b/>
              </w:rPr>
              <w:t>du</w:t>
            </w:r>
            <w:proofErr w:type="gramEnd"/>
          </w:p>
          <w:p w14:paraId="7D2DFD1A"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6853CD99"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349DC"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28DD4F80" w14:textId="77777777" w:rsidTr="00171BF1">
        <w:trPr>
          <w:trHeight w:val="1021"/>
        </w:trPr>
        <w:tc>
          <w:tcPr>
            <w:tcW w:w="832" w:type="dxa"/>
            <w:tcBorders>
              <w:top w:val="single" w:sz="4" w:space="0" w:color="000000"/>
              <w:left w:val="single" w:sz="4" w:space="0" w:color="000000"/>
            </w:tcBorders>
            <w:shd w:val="clear" w:color="auto" w:fill="CCFFFF"/>
          </w:tcPr>
          <w:p w14:paraId="342DFBE5"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63255742"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2A91725E" w14:textId="77777777" w:rsidR="009A04B2" w:rsidRDefault="009A04B2" w:rsidP="00310F9B">
            <w:pPr>
              <w:snapToGrid w:val="0"/>
              <w:jc w:val="both"/>
              <w:rPr>
                <w:rFonts w:ascii="Arial" w:hAnsi="Arial" w:cs="Arial"/>
              </w:rPr>
            </w:pPr>
          </w:p>
        </w:tc>
      </w:tr>
      <w:tr w:rsidR="009A04B2" w14:paraId="6269C996" w14:textId="77777777" w:rsidTr="00171BF1">
        <w:trPr>
          <w:trHeight w:val="1021"/>
        </w:trPr>
        <w:tc>
          <w:tcPr>
            <w:tcW w:w="832" w:type="dxa"/>
            <w:tcBorders>
              <w:left w:val="single" w:sz="4" w:space="0" w:color="000000"/>
            </w:tcBorders>
          </w:tcPr>
          <w:p w14:paraId="4D3FA2B0"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1D5114D4"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A98C927" w14:textId="77777777" w:rsidR="009A04B2" w:rsidRDefault="009A04B2" w:rsidP="00310F9B">
            <w:pPr>
              <w:snapToGrid w:val="0"/>
              <w:jc w:val="both"/>
              <w:rPr>
                <w:rFonts w:ascii="Arial" w:hAnsi="Arial" w:cs="Arial"/>
              </w:rPr>
            </w:pPr>
          </w:p>
        </w:tc>
      </w:tr>
      <w:tr w:rsidR="002F1469" w14:paraId="7E5528D7" w14:textId="77777777" w:rsidTr="00C00E04">
        <w:trPr>
          <w:trHeight w:val="1021"/>
        </w:trPr>
        <w:tc>
          <w:tcPr>
            <w:tcW w:w="832" w:type="dxa"/>
            <w:tcBorders>
              <w:left w:val="single" w:sz="4" w:space="0" w:color="000000"/>
            </w:tcBorders>
            <w:shd w:val="clear" w:color="auto" w:fill="CCFFFF"/>
          </w:tcPr>
          <w:p w14:paraId="0F677954"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FA64C55"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79CB10EC" w14:textId="77777777" w:rsidR="002F1469" w:rsidRDefault="002F1469" w:rsidP="00C00E04">
            <w:pPr>
              <w:snapToGrid w:val="0"/>
              <w:jc w:val="both"/>
              <w:rPr>
                <w:rFonts w:ascii="Arial" w:hAnsi="Arial" w:cs="Arial"/>
              </w:rPr>
            </w:pPr>
          </w:p>
        </w:tc>
      </w:tr>
      <w:tr w:rsidR="009051AC" w14:paraId="6E33E4A2" w14:textId="77777777" w:rsidTr="00C00E04">
        <w:trPr>
          <w:trHeight w:val="1021"/>
        </w:trPr>
        <w:tc>
          <w:tcPr>
            <w:tcW w:w="832" w:type="dxa"/>
            <w:tcBorders>
              <w:left w:val="single" w:sz="4" w:space="0" w:color="000000"/>
            </w:tcBorders>
          </w:tcPr>
          <w:p w14:paraId="240CAABB"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14FE8DB2"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048E9D44" w14:textId="77777777" w:rsidR="009051AC" w:rsidRDefault="009051AC" w:rsidP="00C00E04">
            <w:pPr>
              <w:snapToGrid w:val="0"/>
              <w:jc w:val="both"/>
              <w:rPr>
                <w:rFonts w:ascii="Arial" w:hAnsi="Arial" w:cs="Arial"/>
              </w:rPr>
            </w:pPr>
          </w:p>
        </w:tc>
      </w:tr>
      <w:tr w:rsidR="009051AC" w14:paraId="16468B57" w14:textId="77777777" w:rsidTr="00C00E04">
        <w:trPr>
          <w:trHeight w:val="1021"/>
        </w:trPr>
        <w:tc>
          <w:tcPr>
            <w:tcW w:w="832" w:type="dxa"/>
            <w:tcBorders>
              <w:left w:val="single" w:sz="4" w:space="0" w:color="000000"/>
            </w:tcBorders>
            <w:shd w:val="clear" w:color="auto" w:fill="CCFFFF"/>
          </w:tcPr>
          <w:p w14:paraId="57D71E20"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72AB9474"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3B6B1662" w14:textId="77777777" w:rsidR="009051AC" w:rsidRDefault="009051AC" w:rsidP="00C00E04">
            <w:pPr>
              <w:snapToGrid w:val="0"/>
              <w:jc w:val="both"/>
              <w:rPr>
                <w:rFonts w:ascii="Arial" w:hAnsi="Arial" w:cs="Arial"/>
              </w:rPr>
            </w:pPr>
          </w:p>
        </w:tc>
      </w:tr>
      <w:tr w:rsidR="002F1469" w14:paraId="47B31824" w14:textId="77777777" w:rsidTr="002F1469">
        <w:trPr>
          <w:trHeight w:val="1021"/>
        </w:trPr>
        <w:tc>
          <w:tcPr>
            <w:tcW w:w="832" w:type="dxa"/>
            <w:tcBorders>
              <w:left w:val="single" w:sz="4" w:space="0" w:color="000000"/>
            </w:tcBorders>
          </w:tcPr>
          <w:p w14:paraId="2B5C4500"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0DCFD3EA"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9017359" w14:textId="77777777" w:rsidR="002F1469" w:rsidRDefault="002F1469" w:rsidP="00C00E04">
            <w:pPr>
              <w:snapToGrid w:val="0"/>
              <w:jc w:val="both"/>
              <w:rPr>
                <w:rFonts w:ascii="Arial" w:hAnsi="Arial" w:cs="Arial"/>
              </w:rPr>
            </w:pPr>
          </w:p>
        </w:tc>
      </w:tr>
      <w:tr w:rsidR="002F1469" w14:paraId="2E21482F" w14:textId="77777777" w:rsidTr="00C00E04">
        <w:trPr>
          <w:trHeight w:val="1021"/>
        </w:trPr>
        <w:tc>
          <w:tcPr>
            <w:tcW w:w="832" w:type="dxa"/>
            <w:tcBorders>
              <w:left w:val="single" w:sz="4" w:space="0" w:color="000000"/>
            </w:tcBorders>
            <w:shd w:val="clear" w:color="auto" w:fill="CCFFFF"/>
          </w:tcPr>
          <w:p w14:paraId="3CB1EBD4"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10B0FA30"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707AB291" w14:textId="77777777" w:rsidR="002F1469" w:rsidRDefault="002F1469" w:rsidP="00C00E04">
            <w:pPr>
              <w:snapToGrid w:val="0"/>
              <w:jc w:val="both"/>
              <w:rPr>
                <w:rFonts w:ascii="Arial" w:hAnsi="Arial" w:cs="Arial"/>
              </w:rPr>
            </w:pPr>
          </w:p>
        </w:tc>
      </w:tr>
      <w:tr w:rsidR="002F1469" w14:paraId="732BFB10" w14:textId="77777777" w:rsidTr="002F1469">
        <w:trPr>
          <w:trHeight w:val="1021"/>
        </w:trPr>
        <w:tc>
          <w:tcPr>
            <w:tcW w:w="832" w:type="dxa"/>
            <w:tcBorders>
              <w:left w:val="single" w:sz="4" w:space="0" w:color="000000"/>
            </w:tcBorders>
          </w:tcPr>
          <w:p w14:paraId="4DDAEEF1"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630D7268"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15EAFE57" w14:textId="77777777" w:rsidR="002F1469" w:rsidRDefault="002F1469" w:rsidP="00C00E04">
            <w:pPr>
              <w:snapToGrid w:val="0"/>
              <w:jc w:val="both"/>
              <w:rPr>
                <w:rFonts w:ascii="Arial" w:hAnsi="Arial" w:cs="Arial"/>
              </w:rPr>
            </w:pPr>
          </w:p>
        </w:tc>
      </w:tr>
      <w:tr w:rsidR="009A04B2" w14:paraId="6AAF8B1E" w14:textId="77777777" w:rsidTr="00827FD0">
        <w:trPr>
          <w:trHeight w:val="1021"/>
        </w:trPr>
        <w:tc>
          <w:tcPr>
            <w:tcW w:w="832" w:type="dxa"/>
            <w:tcBorders>
              <w:left w:val="single" w:sz="4" w:space="0" w:color="000000"/>
              <w:bottom w:val="single" w:sz="4" w:space="0" w:color="000000"/>
            </w:tcBorders>
            <w:shd w:val="clear" w:color="auto" w:fill="CCFFFF"/>
          </w:tcPr>
          <w:p w14:paraId="794B7C23"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5FE63722"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1DDE0D43" w14:textId="77777777" w:rsidR="009A04B2" w:rsidRDefault="009A04B2" w:rsidP="00310F9B">
            <w:pPr>
              <w:snapToGrid w:val="0"/>
              <w:jc w:val="both"/>
              <w:rPr>
                <w:rFonts w:ascii="Arial" w:hAnsi="Arial" w:cs="Arial"/>
              </w:rPr>
            </w:pPr>
          </w:p>
        </w:tc>
      </w:tr>
    </w:tbl>
    <w:p w14:paraId="6B78FE8C"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1BCA3C58"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879BCA2"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31466353"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3" w:history="1">
        <w:r w:rsidRPr="00386724">
          <w:rPr>
            <w:rStyle w:val="Lienhypertexte"/>
            <w:rFonts w:ascii="Arial" w:hAnsi="Arial" w:cs="Arial"/>
            <w:sz w:val="18"/>
            <w:szCs w:val="18"/>
          </w:rPr>
          <w:t>ICD</w:t>
        </w:r>
      </w:hyperlink>
      <w:r>
        <w:rPr>
          <w:rFonts w:ascii="Arial" w:hAnsi="Arial" w:cs="Arial"/>
          <w:sz w:val="18"/>
          <w:szCs w:val="18"/>
        </w:rPr>
        <w:t>.</w:t>
      </w:r>
    </w:p>
    <w:p w14:paraId="745D4423" w14:textId="77777777"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71779B7" w14:textId="77777777">
        <w:tc>
          <w:tcPr>
            <w:tcW w:w="10331" w:type="dxa"/>
            <w:shd w:val="clear" w:color="auto" w:fill="66CCFF"/>
          </w:tcPr>
          <w:p w14:paraId="390BDC84" w14:textId="77777777" w:rsidR="00472B25" w:rsidRDefault="00513F06" w:rsidP="00171BF1">
            <w:pPr>
              <w:pStyle w:val="En-tte"/>
              <w:rPr>
                <w:rFonts w:ascii="Arial" w:hAnsi="Arial" w:cs="Arial"/>
                <w:spacing w:val="-10"/>
              </w:rPr>
            </w:pPr>
            <w:r>
              <w:rPr>
                <w:rFonts w:ascii="Arial" w:hAnsi="Arial" w:cs="Arial"/>
              </w:rPr>
              <w:lastRenderedPageBreak/>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14:paraId="7AA51913" w14:textId="77777777" w:rsidR="00472B25" w:rsidRDefault="00472B25">
      <w:pPr>
        <w:tabs>
          <w:tab w:val="left" w:pos="426"/>
        </w:tabs>
        <w:jc w:val="both"/>
        <w:rPr>
          <w:rFonts w:ascii="Arial" w:hAnsi="Arial" w:cs="Arial"/>
          <w:spacing w:val="-10"/>
        </w:rPr>
      </w:pPr>
    </w:p>
    <w:p w14:paraId="2ABFE591"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14:paraId="1ED6A24D" w14:textId="77777777" w:rsidR="00472B25" w:rsidRDefault="00472B25">
      <w:pPr>
        <w:tabs>
          <w:tab w:val="left" w:pos="426"/>
        </w:tabs>
        <w:jc w:val="both"/>
        <w:rPr>
          <w:rFonts w:ascii="Arial" w:hAnsi="Arial" w:cs="Arial"/>
          <w:spacing w:val="-10"/>
        </w:rPr>
      </w:pPr>
    </w:p>
    <w:p w14:paraId="2B1D2769" w14:textId="77777777" w:rsidR="007314F1" w:rsidRDefault="007314F1">
      <w:pPr>
        <w:tabs>
          <w:tab w:val="left" w:pos="426"/>
        </w:tabs>
        <w:jc w:val="both"/>
        <w:rPr>
          <w:rFonts w:ascii="Arial" w:hAnsi="Arial" w:cs="Arial"/>
          <w:spacing w:val="-10"/>
        </w:rPr>
      </w:pPr>
    </w:p>
    <w:p w14:paraId="187DACE8" w14:textId="77777777" w:rsidR="007314F1" w:rsidRDefault="007314F1">
      <w:pPr>
        <w:tabs>
          <w:tab w:val="left" w:pos="426"/>
        </w:tabs>
        <w:jc w:val="both"/>
        <w:rPr>
          <w:rFonts w:ascii="Arial" w:hAnsi="Arial" w:cs="Arial"/>
          <w:spacing w:val="-10"/>
        </w:rPr>
      </w:pPr>
    </w:p>
    <w:p w14:paraId="285EF7E1" w14:textId="77777777" w:rsidR="007314F1" w:rsidRDefault="007314F1">
      <w:pPr>
        <w:tabs>
          <w:tab w:val="left" w:pos="426"/>
        </w:tabs>
        <w:jc w:val="both"/>
        <w:rPr>
          <w:rFonts w:ascii="Arial" w:hAnsi="Arial" w:cs="Arial"/>
          <w:spacing w:val="-10"/>
        </w:rPr>
      </w:pPr>
    </w:p>
    <w:p w14:paraId="5E584409" w14:textId="77777777" w:rsidR="007314F1" w:rsidRDefault="007314F1">
      <w:pPr>
        <w:tabs>
          <w:tab w:val="left" w:pos="426"/>
        </w:tabs>
        <w:jc w:val="both"/>
        <w:rPr>
          <w:rFonts w:ascii="Arial" w:hAnsi="Arial" w:cs="Arial"/>
          <w:spacing w:val="-10"/>
        </w:rPr>
      </w:pPr>
    </w:p>
    <w:p w14:paraId="7B36EA2D" w14:textId="77777777" w:rsidR="007314F1" w:rsidRDefault="007314F1">
      <w:pPr>
        <w:tabs>
          <w:tab w:val="left" w:pos="426"/>
        </w:tabs>
        <w:jc w:val="both"/>
        <w:rPr>
          <w:rFonts w:ascii="Arial" w:hAnsi="Arial" w:cs="Arial"/>
          <w:spacing w:val="-10"/>
        </w:rPr>
      </w:pPr>
    </w:p>
    <w:p w14:paraId="04C2C98C" w14:textId="77777777" w:rsidR="007314F1" w:rsidRDefault="007314F1">
      <w:pPr>
        <w:tabs>
          <w:tab w:val="left" w:pos="426"/>
        </w:tabs>
        <w:jc w:val="both"/>
        <w:rPr>
          <w:rFonts w:ascii="Arial" w:hAnsi="Arial" w:cs="Arial"/>
          <w:spacing w:val="-10"/>
        </w:rPr>
      </w:pPr>
    </w:p>
    <w:p w14:paraId="3FBAA373" w14:textId="77777777" w:rsidR="007314F1" w:rsidRDefault="007314F1">
      <w:pPr>
        <w:tabs>
          <w:tab w:val="left" w:pos="426"/>
        </w:tabs>
        <w:jc w:val="both"/>
        <w:rPr>
          <w:rFonts w:ascii="Arial" w:hAnsi="Arial" w:cs="Arial"/>
          <w:spacing w:val="-10"/>
        </w:rPr>
      </w:pPr>
    </w:p>
    <w:p w14:paraId="761D5754" w14:textId="77777777" w:rsidR="00472B25" w:rsidRDefault="00472B25">
      <w:pPr>
        <w:tabs>
          <w:tab w:val="left" w:pos="426"/>
        </w:tabs>
        <w:jc w:val="both"/>
        <w:rPr>
          <w:rFonts w:ascii="Arial" w:hAnsi="Arial" w:cs="Arial"/>
          <w:spacing w:val="-10"/>
        </w:rPr>
      </w:pPr>
    </w:p>
    <w:p w14:paraId="5EAC2893" w14:textId="77777777" w:rsidR="00472B25" w:rsidRDefault="00472B25">
      <w:pPr>
        <w:tabs>
          <w:tab w:val="left" w:pos="426"/>
        </w:tabs>
        <w:jc w:val="both"/>
        <w:rPr>
          <w:rFonts w:ascii="Arial" w:hAnsi="Arial" w:cs="Arial"/>
          <w:spacing w:val="-10"/>
        </w:rPr>
      </w:pPr>
    </w:p>
    <w:p w14:paraId="0D9D815F" w14:textId="77777777"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6E78D78D" w14:textId="77777777" w:rsidR="00472B25" w:rsidRDefault="00472B25">
      <w:pPr>
        <w:tabs>
          <w:tab w:val="left" w:pos="426"/>
        </w:tabs>
        <w:jc w:val="both"/>
        <w:rPr>
          <w:rFonts w:ascii="Arial" w:hAnsi="Arial" w:cs="Arial"/>
          <w:spacing w:val="-10"/>
          <w:sz w:val="22"/>
          <w:szCs w:val="22"/>
        </w:rPr>
      </w:pPr>
    </w:p>
    <w:p w14:paraId="2CF22559" w14:textId="77777777" w:rsidR="007314F1" w:rsidRDefault="007314F1">
      <w:pPr>
        <w:tabs>
          <w:tab w:val="left" w:pos="426"/>
        </w:tabs>
        <w:jc w:val="both"/>
        <w:rPr>
          <w:rFonts w:ascii="Arial" w:hAnsi="Arial" w:cs="Arial"/>
          <w:spacing w:val="-10"/>
          <w:sz w:val="22"/>
          <w:szCs w:val="22"/>
        </w:rPr>
      </w:pPr>
    </w:p>
    <w:p w14:paraId="608F9B2D" w14:textId="77777777" w:rsidR="007314F1" w:rsidRDefault="007314F1">
      <w:pPr>
        <w:tabs>
          <w:tab w:val="left" w:pos="426"/>
        </w:tabs>
        <w:jc w:val="both"/>
        <w:rPr>
          <w:rFonts w:ascii="Arial" w:hAnsi="Arial" w:cs="Arial"/>
          <w:spacing w:val="-10"/>
          <w:sz w:val="22"/>
          <w:szCs w:val="22"/>
        </w:rPr>
      </w:pPr>
    </w:p>
    <w:p w14:paraId="0040F102" w14:textId="77777777" w:rsidR="007314F1" w:rsidRDefault="007314F1">
      <w:pPr>
        <w:tabs>
          <w:tab w:val="left" w:pos="426"/>
        </w:tabs>
        <w:jc w:val="both"/>
        <w:rPr>
          <w:rFonts w:ascii="Arial" w:hAnsi="Arial" w:cs="Arial"/>
          <w:spacing w:val="-10"/>
          <w:sz w:val="22"/>
          <w:szCs w:val="22"/>
        </w:rPr>
      </w:pPr>
    </w:p>
    <w:p w14:paraId="566A7D2B" w14:textId="77777777" w:rsidR="007314F1" w:rsidRDefault="007314F1">
      <w:pPr>
        <w:tabs>
          <w:tab w:val="left" w:pos="426"/>
        </w:tabs>
        <w:jc w:val="both"/>
        <w:rPr>
          <w:rFonts w:ascii="Arial" w:hAnsi="Arial" w:cs="Arial"/>
          <w:spacing w:val="-10"/>
          <w:sz w:val="22"/>
          <w:szCs w:val="22"/>
        </w:rPr>
      </w:pPr>
    </w:p>
    <w:p w14:paraId="4E50B13D" w14:textId="77777777" w:rsidR="007314F1" w:rsidRDefault="007314F1">
      <w:pPr>
        <w:tabs>
          <w:tab w:val="left" w:pos="426"/>
        </w:tabs>
        <w:jc w:val="both"/>
        <w:rPr>
          <w:rFonts w:ascii="Arial" w:hAnsi="Arial" w:cs="Arial"/>
          <w:spacing w:val="-10"/>
          <w:sz w:val="22"/>
          <w:szCs w:val="22"/>
        </w:rPr>
      </w:pPr>
    </w:p>
    <w:p w14:paraId="08AC587D" w14:textId="77777777" w:rsidR="007314F1" w:rsidRDefault="007314F1">
      <w:pPr>
        <w:tabs>
          <w:tab w:val="left" w:pos="426"/>
        </w:tabs>
        <w:jc w:val="both"/>
        <w:rPr>
          <w:rFonts w:ascii="Arial" w:hAnsi="Arial" w:cs="Arial"/>
          <w:spacing w:val="-10"/>
          <w:sz w:val="22"/>
          <w:szCs w:val="22"/>
        </w:rPr>
      </w:pPr>
    </w:p>
    <w:p w14:paraId="56CB7964" w14:textId="77777777" w:rsidR="007314F1" w:rsidRDefault="007314F1">
      <w:pPr>
        <w:tabs>
          <w:tab w:val="left" w:pos="426"/>
        </w:tabs>
        <w:jc w:val="both"/>
        <w:rPr>
          <w:rFonts w:ascii="Arial" w:hAnsi="Arial" w:cs="Arial"/>
          <w:spacing w:val="-10"/>
          <w:sz w:val="22"/>
          <w:szCs w:val="22"/>
        </w:rPr>
      </w:pPr>
    </w:p>
    <w:p w14:paraId="56FCE431" w14:textId="77777777" w:rsidR="007314F1" w:rsidRDefault="007314F1">
      <w:pPr>
        <w:tabs>
          <w:tab w:val="left" w:pos="426"/>
        </w:tabs>
        <w:jc w:val="both"/>
        <w:rPr>
          <w:rFonts w:ascii="Arial" w:hAnsi="Arial" w:cs="Arial"/>
          <w:spacing w:val="-10"/>
          <w:sz w:val="22"/>
          <w:szCs w:val="22"/>
        </w:rPr>
      </w:pPr>
    </w:p>
    <w:p w14:paraId="3ECB1719" w14:textId="77777777" w:rsidR="007314F1" w:rsidRDefault="007314F1">
      <w:pPr>
        <w:tabs>
          <w:tab w:val="left" w:pos="426"/>
        </w:tabs>
        <w:jc w:val="both"/>
        <w:rPr>
          <w:rFonts w:ascii="Arial" w:hAnsi="Arial" w:cs="Arial"/>
          <w:spacing w:val="-10"/>
          <w:sz w:val="22"/>
          <w:szCs w:val="22"/>
        </w:rPr>
      </w:pPr>
    </w:p>
    <w:p w14:paraId="1041F81F" w14:textId="77777777" w:rsidR="007314F1" w:rsidRDefault="007314F1">
      <w:pPr>
        <w:tabs>
          <w:tab w:val="left" w:pos="426"/>
        </w:tabs>
        <w:jc w:val="both"/>
        <w:rPr>
          <w:rFonts w:ascii="Arial" w:hAnsi="Arial" w:cs="Arial"/>
          <w:spacing w:val="-10"/>
          <w:sz w:val="22"/>
          <w:szCs w:val="22"/>
        </w:rPr>
      </w:pPr>
    </w:p>
    <w:p w14:paraId="4DD86F2A" w14:textId="77777777" w:rsidR="007314F1" w:rsidRDefault="007314F1">
      <w:pPr>
        <w:tabs>
          <w:tab w:val="left" w:pos="426"/>
        </w:tabs>
        <w:jc w:val="both"/>
        <w:rPr>
          <w:rFonts w:ascii="Arial" w:hAnsi="Arial" w:cs="Arial"/>
          <w:spacing w:val="-10"/>
          <w:sz w:val="22"/>
          <w:szCs w:val="22"/>
        </w:rPr>
      </w:pPr>
    </w:p>
    <w:p w14:paraId="032D770D" w14:textId="77777777" w:rsidR="007314F1" w:rsidRDefault="007314F1">
      <w:pPr>
        <w:tabs>
          <w:tab w:val="left" w:pos="426"/>
        </w:tabs>
        <w:jc w:val="both"/>
        <w:rPr>
          <w:rFonts w:ascii="Arial" w:hAnsi="Arial" w:cs="Arial"/>
          <w:spacing w:val="-10"/>
          <w:sz w:val="22"/>
          <w:szCs w:val="22"/>
        </w:rPr>
      </w:pPr>
    </w:p>
    <w:p w14:paraId="023CEA92" w14:textId="77777777" w:rsidR="007314F1" w:rsidRDefault="007314F1">
      <w:pPr>
        <w:tabs>
          <w:tab w:val="left" w:pos="426"/>
        </w:tabs>
        <w:jc w:val="both"/>
        <w:rPr>
          <w:rFonts w:ascii="Arial" w:hAnsi="Arial" w:cs="Arial"/>
          <w:spacing w:val="-10"/>
          <w:sz w:val="22"/>
          <w:szCs w:val="22"/>
        </w:rPr>
      </w:pPr>
    </w:p>
    <w:p w14:paraId="75FF8308" w14:textId="77777777" w:rsidR="007314F1" w:rsidRDefault="007314F1">
      <w:pPr>
        <w:tabs>
          <w:tab w:val="left" w:pos="426"/>
        </w:tabs>
        <w:jc w:val="both"/>
        <w:rPr>
          <w:rFonts w:ascii="Arial" w:hAnsi="Arial" w:cs="Arial"/>
          <w:spacing w:val="-10"/>
          <w:sz w:val="22"/>
          <w:szCs w:val="22"/>
        </w:rPr>
      </w:pPr>
    </w:p>
    <w:p w14:paraId="6652D03F" w14:textId="77777777" w:rsidR="007314F1" w:rsidRDefault="007314F1">
      <w:pPr>
        <w:tabs>
          <w:tab w:val="left" w:pos="426"/>
        </w:tabs>
        <w:jc w:val="both"/>
        <w:rPr>
          <w:rFonts w:ascii="Arial" w:hAnsi="Arial" w:cs="Arial"/>
          <w:spacing w:val="-10"/>
          <w:sz w:val="22"/>
          <w:szCs w:val="22"/>
        </w:rPr>
      </w:pPr>
    </w:p>
    <w:p w14:paraId="120BED50" w14:textId="77777777" w:rsidR="007314F1" w:rsidRDefault="007314F1">
      <w:pPr>
        <w:tabs>
          <w:tab w:val="left" w:pos="426"/>
        </w:tabs>
        <w:jc w:val="both"/>
        <w:rPr>
          <w:rFonts w:ascii="Arial" w:hAnsi="Arial" w:cs="Arial"/>
          <w:spacing w:val="-10"/>
          <w:sz w:val="22"/>
          <w:szCs w:val="22"/>
        </w:rPr>
      </w:pPr>
    </w:p>
    <w:p w14:paraId="6E9BC32B" w14:textId="77777777" w:rsidR="007314F1" w:rsidRDefault="007314F1">
      <w:pPr>
        <w:tabs>
          <w:tab w:val="left" w:pos="426"/>
        </w:tabs>
        <w:jc w:val="both"/>
        <w:rPr>
          <w:rFonts w:ascii="Arial" w:hAnsi="Arial" w:cs="Arial"/>
          <w:spacing w:val="-10"/>
          <w:sz w:val="22"/>
          <w:szCs w:val="22"/>
        </w:rPr>
      </w:pPr>
    </w:p>
    <w:p w14:paraId="689B2FCC" w14:textId="77777777" w:rsidR="007314F1" w:rsidRDefault="007314F1">
      <w:pPr>
        <w:tabs>
          <w:tab w:val="left" w:pos="426"/>
        </w:tabs>
        <w:jc w:val="both"/>
        <w:rPr>
          <w:rFonts w:ascii="Arial" w:hAnsi="Arial" w:cs="Arial"/>
          <w:spacing w:val="-10"/>
          <w:sz w:val="22"/>
          <w:szCs w:val="22"/>
        </w:rPr>
      </w:pPr>
    </w:p>
    <w:p w14:paraId="24858399" w14:textId="77777777" w:rsidR="007314F1" w:rsidRDefault="007314F1">
      <w:pPr>
        <w:tabs>
          <w:tab w:val="left" w:pos="426"/>
        </w:tabs>
        <w:jc w:val="both"/>
        <w:rPr>
          <w:rFonts w:ascii="Arial" w:hAnsi="Arial" w:cs="Arial"/>
          <w:spacing w:val="-10"/>
          <w:sz w:val="22"/>
          <w:szCs w:val="22"/>
        </w:rPr>
      </w:pPr>
    </w:p>
    <w:p w14:paraId="311639EF" w14:textId="77777777" w:rsidR="007314F1" w:rsidRDefault="007314F1">
      <w:pPr>
        <w:tabs>
          <w:tab w:val="left" w:pos="426"/>
        </w:tabs>
        <w:jc w:val="both"/>
        <w:rPr>
          <w:rFonts w:ascii="Arial" w:hAnsi="Arial" w:cs="Arial"/>
          <w:spacing w:val="-10"/>
          <w:sz w:val="22"/>
          <w:szCs w:val="22"/>
        </w:rPr>
      </w:pPr>
    </w:p>
    <w:p w14:paraId="3CB945E3" w14:textId="77777777" w:rsidR="007314F1" w:rsidRDefault="007314F1">
      <w:pPr>
        <w:tabs>
          <w:tab w:val="left" w:pos="426"/>
        </w:tabs>
        <w:jc w:val="both"/>
        <w:rPr>
          <w:rFonts w:ascii="Arial" w:hAnsi="Arial" w:cs="Arial"/>
          <w:spacing w:val="-10"/>
          <w:sz w:val="22"/>
          <w:szCs w:val="22"/>
        </w:rPr>
      </w:pPr>
    </w:p>
    <w:p w14:paraId="2ABAFAEB" w14:textId="77777777" w:rsidR="007314F1" w:rsidRDefault="007314F1">
      <w:pPr>
        <w:tabs>
          <w:tab w:val="left" w:pos="426"/>
        </w:tabs>
        <w:jc w:val="both"/>
        <w:rPr>
          <w:rFonts w:ascii="Arial" w:hAnsi="Arial" w:cs="Arial"/>
          <w:spacing w:val="-10"/>
          <w:sz w:val="22"/>
          <w:szCs w:val="22"/>
        </w:rPr>
      </w:pPr>
    </w:p>
    <w:p w14:paraId="6238E0F6" w14:textId="77777777" w:rsidR="007314F1" w:rsidRDefault="007314F1">
      <w:pPr>
        <w:tabs>
          <w:tab w:val="left" w:pos="426"/>
        </w:tabs>
        <w:jc w:val="both"/>
        <w:rPr>
          <w:rFonts w:ascii="Arial" w:hAnsi="Arial" w:cs="Arial"/>
          <w:spacing w:val="-10"/>
          <w:sz w:val="22"/>
          <w:szCs w:val="22"/>
        </w:rPr>
      </w:pPr>
    </w:p>
    <w:p w14:paraId="3B1B242B" w14:textId="77777777" w:rsidR="007314F1" w:rsidRDefault="007314F1">
      <w:pPr>
        <w:tabs>
          <w:tab w:val="left" w:pos="426"/>
        </w:tabs>
        <w:jc w:val="both"/>
        <w:rPr>
          <w:rFonts w:ascii="Arial" w:hAnsi="Arial" w:cs="Arial"/>
          <w:spacing w:val="-10"/>
          <w:sz w:val="22"/>
          <w:szCs w:val="22"/>
        </w:rPr>
      </w:pPr>
    </w:p>
    <w:p w14:paraId="1B47678E" w14:textId="77777777" w:rsidR="007314F1" w:rsidRDefault="007314F1">
      <w:pPr>
        <w:tabs>
          <w:tab w:val="left" w:pos="426"/>
        </w:tabs>
        <w:jc w:val="both"/>
        <w:rPr>
          <w:rFonts w:ascii="Arial" w:hAnsi="Arial" w:cs="Arial"/>
          <w:spacing w:val="-10"/>
          <w:sz w:val="22"/>
          <w:szCs w:val="22"/>
        </w:rPr>
      </w:pPr>
    </w:p>
    <w:p w14:paraId="1D5C7593" w14:textId="77777777" w:rsidR="007314F1" w:rsidRDefault="007314F1">
      <w:pPr>
        <w:tabs>
          <w:tab w:val="left" w:pos="426"/>
        </w:tabs>
        <w:jc w:val="both"/>
        <w:rPr>
          <w:rFonts w:ascii="Arial" w:hAnsi="Arial" w:cs="Arial"/>
          <w:spacing w:val="-10"/>
          <w:sz w:val="22"/>
          <w:szCs w:val="22"/>
        </w:rPr>
      </w:pPr>
    </w:p>
    <w:p w14:paraId="7F174AB6" w14:textId="77777777" w:rsidR="007314F1" w:rsidRDefault="007314F1">
      <w:pPr>
        <w:tabs>
          <w:tab w:val="left" w:pos="426"/>
        </w:tabs>
        <w:jc w:val="both"/>
        <w:rPr>
          <w:rFonts w:ascii="Arial" w:hAnsi="Arial" w:cs="Arial"/>
          <w:spacing w:val="-10"/>
          <w:sz w:val="22"/>
          <w:szCs w:val="22"/>
        </w:rPr>
      </w:pPr>
    </w:p>
    <w:p w14:paraId="3B9A1ECE" w14:textId="77777777" w:rsidR="007314F1" w:rsidRDefault="007314F1">
      <w:pPr>
        <w:tabs>
          <w:tab w:val="left" w:pos="426"/>
        </w:tabs>
        <w:jc w:val="both"/>
        <w:rPr>
          <w:rFonts w:ascii="Arial" w:hAnsi="Arial" w:cs="Arial"/>
          <w:spacing w:val="-10"/>
          <w:sz w:val="22"/>
          <w:szCs w:val="22"/>
        </w:rPr>
      </w:pPr>
    </w:p>
    <w:p w14:paraId="229C93E3" w14:textId="77777777" w:rsidR="007314F1" w:rsidRDefault="007314F1">
      <w:pPr>
        <w:tabs>
          <w:tab w:val="left" w:pos="426"/>
        </w:tabs>
        <w:jc w:val="both"/>
        <w:rPr>
          <w:rFonts w:ascii="Arial" w:hAnsi="Arial" w:cs="Arial"/>
          <w:spacing w:val="-10"/>
          <w:sz w:val="22"/>
          <w:szCs w:val="22"/>
        </w:rPr>
      </w:pPr>
    </w:p>
    <w:p w14:paraId="6BE23724" w14:textId="77777777" w:rsidR="007314F1" w:rsidRDefault="007314F1">
      <w:pPr>
        <w:tabs>
          <w:tab w:val="left" w:pos="426"/>
        </w:tabs>
        <w:jc w:val="both"/>
        <w:rPr>
          <w:rFonts w:ascii="Arial" w:hAnsi="Arial" w:cs="Arial"/>
          <w:spacing w:val="-10"/>
          <w:sz w:val="22"/>
          <w:szCs w:val="22"/>
        </w:rPr>
      </w:pPr>
    </w:p>
    <w:p w14:paraId="606A4B73" w14:textId="77777777" w:rsidR="007314F1" w:rsidRDefault="007314F1">
      <w:pPr>
        <w:tabs>
          <w:tab w:val="left" w:pos="426"/>
        </w:tabs>
        <w:jc w:val="both"/>
        <w:rPr>
          <w:rFonts w:ascii="Arial" w:hAnsi="Arial" w:cs="Arial"/>
          <w:spacing w:val="-10"/>
          <w:sz w:val="22"/>
          <w:szCs w:val="22"/>
        </w:rPr>
      </w:pPr>
    </w:p>
    <w:p w14:paraId="68DD5FDA" w14:textId="77777777" w:rsidR="007314F1" w:rsidRDefault="007314F1">
      <w:pPr>
        <w:tabs>
          <w:tab w:val="left" w:pos="426"/>
        </w:tabs>
        <w:jc w:val="both"/>
        <w:rPr>
          <w:rFonts w:ascii="Arial" w:hAnsi="Arial" w:cs="Arial"/>
          <w:spacing w:val="-10"/>
          <w:sz w:val="22"/>
          <w:szCs w:val="22"/>
        </w:rPr>
      </w:pPr>
    </w:p>
    <w:p w14:paraId="0FB32FAD" w14:textId="77777777" w:rsidR="007314F1" w:rsidRDefault="007314F1">
      <w:pPr>
        <w:tabs>
          <w:tab w:val="left" w:pos="426"/>
        </w:tabs>
        <w:jc w:val="both"/>
        <w:rPr>
          <w:rFonts w:ascii="Arial" w:hAnsi="Arial" w:cs="Arial"/>
          <w:spacing w:val="-10"/>
          <w:sz w:val="22"/>
          <w:szCs w:val="22"/>
        </w:rPr>
      </w:pPr>
    </w:p>
    <w:p w14:paraId="6838AE87" w14:textId="77777777" w:rsidR="007314F1" w:rsidRDefault="007314F1">
      <w:pPr>
        <w:tabs>
          <w:tab w:val="left" w:pos="426"/>
        </w:tabs>
        <w:jc w:val="both"/>
        <w:rPr>
          <w:rFonts w:ascii="Arial" w:hAnsi="Arial" w:cs="Arial"/>
          <w:spacing w:val="-10"/>
          <w:sz w:val="22"/>
          <w:szCs w:val="22"/>
        </w:rPr>
      </w:pPr>
    </w:p>
    <w:p w14:paraId="618C5119" w14:textId="77777777" w:rsidR="007314F1" w:rsidRDefault="007314F1">
      <w:pPr>
        <w:tabs>
          <w:tab w:val="left" w:pos="426"/>
        </w:tabs>
        <w:jc w:val="both"/>
        <w:rPr>
          <w:rFonts w:ascii="Arial" w:hAnsi="Arial" w:cs="Arial"/>
          <w:spacing w:val="-10"/>
          <w:sz w:val="22"/>
          <w:szCs w:val="22"/>
        </w:rPr>
      </w:pPr>
    </w:p>
    <w:p w14:paraId="5F10270A" w14:textId="77777777" w:rsidR="007314F1" w:rsidRDefault="007314F1">
      <w:pPr>
        <w:tabs>
          <w:tab w:val="left" w:pos="426"/>
        </w:tabs>
        <w:jc w:val="both"/>
        <w:rPr>
          <w:rFonts w:ascii="Arial" w:hAnsi="Arial" w:cs="Arial"/>
          <w:spacing w:val="-10"/>
          <w:sz w:val="22"/>
          <w:szCs w:val="22"/>
        </w:rPr>
      </w:pPr>
    </w:p>
    <w:p w14:paraId="09B6873F" w14:textId="77777777" w:rsidR="007314F1" w:rsidRDefault="007314F1">
      <w:pPr>
        <w:tabs>
          <w:tab w:val="left" w:pos="426"/>
        </w:tabs>
        <w:jc w:val="both"/>
        <w:rPr>
          <w:rFonts w:ascii="Arial" w:hAnsi="Arial" w:cs="Arial"/>
          <w:spacing w:val="-10"/>
          <w:sz w:val="22"/>
          <w:szCs w:val="22"/>
        </w:rPr>
      </w:pPr>
    </w:p>
    <w:p w14:paraId="3A6F42D8" w14:textId="77777777" w:rsidR="007314F1" w:rsidRDefault="007314F1">
      <w:pPr>
        <w:tabs>
          <w:tab w:val="left" w:pos="426"/>
        </w:tabs>
        <w:jc w:val="both"/>
        <w:rPr>
          <w:rFonts w:ascii="Arial" w:hAnsi="Arial" w:cs="Arial"/>
          <w:spacing w:val="-10"/>
          <w:sz w:val="22"/>
          <w:szCs w:val="22"/>
        </w:rPr>
      </w:pPr>
    </w:p>
    <w:p w14:paraId="596432D5" w14:textId="77777777" w:rsidR="007314F1" w:rsidRDefault="007314F1">
      <w:pPr>
        <w:tabs>
          <w:tab w:val="left" w:pos="426"/>
        </w:tabs>
        <w:jc w:val="both"/>
        <w:rPr>
          <w:rFonts w:ascii="Arial" w:hAnsi="Arial" w:cs="Arial"/>
          <w:spacing w:val="-10"/>
          <w:sz w:val="22"/>
          <w:szCs w:val="22"/>
        </w:rPr>
      </w:pPr>
    </w:p>
    <w:p w14:paraId="73FEF177" w14:textId="77777777" w:rsidR="007314F1" w:rsidRDefault="007314F1">
      <w:pPr>
        <w:tabs>
          <w:tab w:val="left" w:pos="426"/>
        </w:tabs>
        <w:jc w:val="both"/>
        <w:rPr>
          <w:rFonts w:ascii="Arial" w:hAnsi="Arial" w:cs="Arial"/>
          <w:spacing w:val="-10"/>
          <w:sz w:val="22"/>
          <w:szCs w:val="22"/>
        </w:rPr>
      </w:pPr>
    </w:p>
    <w:p w14:paraId="16824523" w14:textId="77777777" w:rsidR="007314F1" w:rsidRDefault="007314F1">
      <w:pPr>
        <w:tabs>
          <w:tab w:val="left" w:pos="426"/>
        </w:tabs>
        <w:jc w:val="both"/>
        <w:rPr>
          <w:rFonts w:ascii="Arial" w:hAnsi="Arial" w:cs="Arial"/>
          <w:spacing w:val="-10"/>
          <w:sz w:val="22"/>
          <w:szCs w:val="22"/>
        </w:rPr>
      </w:pPr>
    </w:p>
    <w:p w14:paraId="1EA32091" w14:textId="77777777" w:rsidR="007314F1" w:rsidRPr="0013398C" w:rsidRDefault="007314F1">
      <w:pPr>
        <w:tabs>
          <w:tab w:val="left" w:pos="426"/>
        </w:tabs>
        <w:jc w:val="both"/>
        <w:rPr>
          <w:rFonts w:ascii="Arial" w:hAnsi="Arial" w:cs="Arial"/>
          <w:spacing w:val="-10"/>
          <w:sz w:val="22"/>
          <w:szCs w:val="22"/>
        </w:rPr>
      </w:pPr>
    </w:p>
    <w:p w14:paraId="73250DC6" w14:textId="77777777" w:rsidR="00472B25" w:rsidRDefault="00472B25">
      <w:pPr>
        <w:spacing w:before="120" w:after="120"/>
        <w:jc w:val="both"/>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BFB7D" w14:textId="77777777" w:rsidR="000B367C" w:rsidRDefault="000B367C">
      <w:r>
        <w:separator/>
      </w:r>
    </w:p>
  </w:endnote>
  <w:endnote w:type="continuationSeparator" w:id="0">
    <w:p w14:paraId="34531115" w14:textId="77777777" w:rsidR="000B367C" w:rsidRDefault="000B3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74B21663" w14:textId="77777777">
      <w:trPr>
        <w:tblHeader/>
      </w:trPr>
      <w:tc>
        <w:tcPr>
          <w:tcW w:w="3513" w:type="dxa"/>
          <w:shd w:val="clear" w:color="auto" w:fill="66CCFF"/>
        </w:tcPr>
        <w:p w14:paraId="60032FAC"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7548CB13" w14:textId="7673589B" w:rsidR="00472B25" w:rsidRDefault="00D26BC6">
          <w:pPr>
            <w:shd w:val="clear" w:color="auto" w:fill="66CCFF"/>
            <w:snapToGrid w:val="0"/>
            <w:jc w:val="center"/>
            <w:rPr>
              <w:rFonts w:ascii="Arial" w:hAnsi="Arial" w:cs="Arial"/>
              <w:b/>
              <w:bCs/>
            </w:rPr>
          </w:pPr>
          <w:r>
            <w:rPr>
              <w:rFonts w:ascii="Arial" w:hAnsi="Arial" w:cs="Arial"/>
              <w:b/>
              <w:i/>
              <w:iCs/>
            </w:rPr>
            <w:t>CCIR-</w:t>
          </w:r>
          <w:r w:rsidR="009B0EFB">
            <w:rPr>
              <w:rFonts w:ascii="Arial" w:hAnsi="Arial" w:cs="Arial"/>
              <w:b/>
              <w:i/>
              <w:iCs/>
            </w:rPr>
            <w:t>COM</w:t>
          </w:r>
          <w:r>
            <w:rPr>
              <w:rFonts w:ascii="Arial" w:hAnsi="Arial" w:cs="Arial"/>
              <w:b/>
              <w:i/>
              <w:iCs/>
            </w:rPr>
            <w:t>-202</w:t>
          </w:r>
          <w:r w:rsidR="00F6524E">
            <w:rPr>
              <w:rFonts w:ascii="Arial" w:hAnsi="Arial" w:cs="Arial"/>
              <w:b/>
              <w:i/>
              <w:iCs/>
            </w:rPr>
            <w:t>4</w:t>
          </w:r>
          <w:r>
            <w:rPr>
              <w:rFonts w:ascii="Arial" w:hAnsi="Arial" w:cs="Arial"/>
              <w:b/>
              <w:i/>
              <w:iCs/>
            </w:rPr>
            <w:t>-</w:t>
          </w:r>
          <w:r w:rsidR="00F6524E">
            <w:rPr>
              <w:rFonts w:ascii="Arial" w:hAnsi="Arial" w:cs="Arial"/>
              <w:b/>
              <w:i/>
              <w:iCs/>
            </w:rPr>
            <w:t>04</w:t>
          </w:r>
        </w:p>
      </w:tc>
      <w:tc>
        <w:tcPr>
          <w:tcW w:w="900" w:type="dxa"/>
          <w:shd w:val="clear" w:color="auto" w:fill="66CCFF"/>
        </w:tcPr>
        <w:p w14:paraId="04A37FD5"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0F6BBF76"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F1957">
            <w:rPr>
              <w:rStyle w:val="Numrodepage"/>
              <w:rFonts w:cs="Arial"/>
              <w:b/>
              <w:noProof/>
            </w:rPr>
            <w:t>8</w:t>
          </w:r>
          <w:r>
            <w:rPr>
              <w:rStyle w:val="Numrodepage"/>
              <w:rFonts w:cs="Arial"/>
              <w:b/>
            </w:rPr>
            <w:fldChar w:fldCharType="end"/>
          </w:r>
        </w:p>
      </w:tc>
      <w:tc>
        <w:tcPr>
          <w:tcW w:w="180" w:type="dxa"/>
          <w:shd w:val="clear" w:color="auto" w:fill="66CCFF"/>
        </w:tcPr>
        <w:p w14:paraId="339CC45F"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20263453"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F1957">
            <w:rPr>
              <w:rStyle w:val="Numrodepage"/>
              <w:rFonts w:cs="Arial"/>
              <w:b/>
              <w:noProof/>
            </w:rPr>
            <w:t>8</w:t>
          </w:r>
          <w:r>
            <w:rPr>
              <w:rStyle w:val="Numrodepage"/>
              <w:rFonts w:cs="Arial"/>
              <w:b/>
            </w:rPr>
            <w:fldChar w:fldCharType="end"/>
          </w:r>
        </w:p>
      </w:tc>
    </w:tr>
  </w:tbl>
  <w:p w14:paraId="6F11C3AE" w14:textId="77777777"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B61C2" w14:textId="77777777" w:rsidR="000B367C" w:rsidRDefault="000B367C">
      <w:r>
        <w:separator/>
      </w:r>
    </w:p>
  </w:footnote>
  <w:footnote w:type="continuationSeparator" w:id="0">
    <w:p w14:paraId="2F58FE5E" w14:textId="77777777" w:rsidR="000B367C" w:rsidRDefault="000B367C">
      <w:r>
        <w:continuationSeparator/>
      </w:r>
    </w:p>
  </w:footnote>
  <w:footnote w:id="1">
    <w:p w14:paraId="6B6D5597"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0723E"/>
    <w:rsid w:val="0001466B"/>
    <w:rsid w:val="000227D0"/>
    <w:rsid w:val="00036184"/>
    <w:rsid w:val="00050CDC"/>
    <w:rsid w:val="000625CC"/>
    <w:rsid w:val="00092585"/>
    <w:rsid w:val="000B367C"/>
    <w:rsid w:val="000D4E2E"/>
    <w:rsid w:val="000E0EFF"/>
    <w:rsid w:val="000E3A79"/>
    <w:rsid w:val="000F3F78"/>
    <w:rsid w:val="0013398C"/>
    <w:rsid w:val="001535C7"/>
    <w:rsid w:val="00171BF1"/>
    <w:rsid w:val="00191902"/>
    <w:rsid w:val="001A1D05"/>
    <w:rsid w:val="001A5A4C"/>
    <w:rsid w:val="001C1FEF"/>
    <w:rsid w:val="001D25B2"/>
    <w:rsid w:val="001D58F2"/>
    <w:rsid w:val="001E68EF"/>
    <w:rsid w:val="001F35D5"/>
    <w:rsid w:val="002228BD"/>
    <w:rsid w:val="00224E9C"/>
    <w:rsid w:val="0025478A"/>
    <w:rsid w:val="00261FC1"/>
    <w:rsid w:val="002871EE"/>
    <w:rsid w:val="002A37D3"/>
    <w:rsid w:val="002B54BB"/>
    <w:rsid w:val="002C1767"/>
    <w:rsid w:val="002D13A0"/>
    <w:rsid w:val="002F1469"/>
    <w:rsid w:val="003024CC"/>
    <w:rsid w:val="00310F9B"/>
    <w:rsid w:val="00312505"/>
    <w:rsid w:val="00331DDB"/>
    <w:rsid w:val="00340F85"/>
    <w:rsid w:val="003C025D"/>
    <w:rsid w:val="003C4A1B"/>
    <w:rsid w:val="003D7667"/>
    <w:rsid w:val="003F2B90"/>
    <w:rsid w:val="00411396"/>
    <w:rsid w:val="00425B7A"/>
    <w:rsid w:val="00427375"/>
    <w:rsid w:val="00472B25"/>
    <w:rsid w:val="00483E5B"/>
    <w:rsid w:val="004A6D4B"/>
    <w:rsid w:val="004A7F71"/>
    <w:rsid w:val="004C221B"/>
    <w:rsid w:val="004E403E"/>
    <w:rsid w:val="005036C5"/>
    <w:rsid w:val="00513F06"/>
    <w:rsid w:val="00516C8B"/>
    <w:rsid w:val="005254E3"/>
    <w:rsid w:val="00527B3E"/>
    <w:rsid w:val="00553297"/>
    <w:rsid w:val="00555AC1"/>
    <w:rsid w:val="0056052C"/>
    <w:rsid w:val="0059116B"/>
    <w:rsid w:val="005A325E"/>
    <w:rsid w:val="005A5386"/>
    <w:rsid w:val="005B4D8D"/>
    <w:rsid w:val="005C6314"/>
    <w:rsid w:val="005C765E"/>
    <w:rsid w:val="005D3750"/>
    <w:rsid w:val="005F4173"/>
    <w:rsid w:val="00614607"/>
    <w:rsid w:val="00614AE6"/>
    <w:rsid w:val="00631437"/>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1C83"/>
    <w:rsid w:val="00764264"/>
    <w:rsid w:val="00787E55"/>
    <w:rsid w:val="007A7713"/>
    <w:rsid w:val="007B2FFE"/>
    <w:rsid w:val="007B4FB2"/>
    <w:rsid w:val="007C0A0D"/>
    <w:rsid w:val="007F6B13"/>
    <w:rsid w:val="00815797"/>
    <w:rsid w:val="00826CBB"/>
    <w:rsid w:val="00827FD0"/>
    <w:rsid w:val="00833F59"/>
    <w:rsid w:val="00866311"/>
    <w:rsid w:val="00870A0B"/>
    <w:rsid w:val="00872C42"/>
    <w:rsid w:val="00887F8C"/>
    <w:rsid w:val="008A3707"/>
    <w:rsid w:val="008C2177"/>
    <w:rsid w:val="008C73B7"/>
    <w:rsid w:val="008D2EFB"/>
    <w:rsid w:val="009051AC"/>
    <w:rsid w:val="0090530B"/>
    <w:rsid w:val="00906660"/>
    <w:rsid w:val="00912339"/>
    <w:rsid w:val="0092768A"/>
    <w:rsid w:val="0094174C"/>
    <w:rsid w:val="009A04B2"/>
    <w:rsid w:val="009A394A"/>
    <w:rsid w:val="009B07B5"/>
    <w:rsid w:val="009B0EFB"/>
    <w:rsid w:val="009B23A7"/>
    <w:rsid w:val="009D0426"/>
    <w:rsid w:val="009D52FB"/>
    <w:rsid w:val="009D6D88"/>
    <w:rsid w:val="00A02975"/>
    <w:rsid w:val="00A056B1"/>
    <w:rsid w:val="00A05A3B"/>
    <w:rsid w:val="00A600D6"/>
    <w:rsid w:val="00A70756"/>
    <w:rsid w:val="00A83BDF"/>
    <w:rsid w:val="00A840BB"/>
    <w:rsid w:val="00A86C63"/>
    <w:rsid w:val="00A97E02"/>
    <w:rsid w:val="00AA372E"/>
    <w:rsid w:val="00AE632A"/>
    <w:rsid w:val="00B076C1"/>
    <w:rsid w:val="00B80B6A"/>
    <w:rsid w:val="00BA1B05"/>
    <w:rsid w:val="00BA7752"/>
    <w:rsid w:val="00BB7109"/>
    <w:rsid w:val="00BD1236"/>
    <w:rsid w:val="00C00E04"/>
    <w:rsid w:val="00C05C6A"/>
    <w:rsid w:val="00C07A1D"/>
    <w:rsid w:val="00C10C87"/>
    <w:rsid w:val="00C279F4"/>
    <w:rsid w:val="00C301F0"/>
    <w:rsid w:val="00C56C9E"/>
    <w:rsid w:val="00C56E90"/>
    <w:rsid w:val="00C61C85"/>
    <w:rsid w:val="00C82B82"/>
    <w:rsid w:val="00CB66F6"/>
    <w:rsid w:val="00CC0527"/>
    <w:rsid w:val="00CC29D9"/>
    <w:rsid w:val="00CE32F2"/>
    <w:rsid w:val="00CF00C9"/>
    <w:rsid w:val="00D002AE"/>
    <w:rsid w:val="00D21AD8"/>
    <w:rsid w:val="00D26BC6"/>
    <w:rsid w:val="00D436D9"/>
    <w:rsid w:val="00D63EF7"/>
    <w:rsid w:val="00D82167"/>
    <w:rsid w:val="00DA0E8D"/>
    <w:rsid w:val="00DA46BA"/>
    <w:rsid w:val="00DA5F03"/>
    <w:rsid w:val="00DC3F69"/>
    <w:rsid w:val="00DD3915"/>
    <w:rsid w:val="00E10A15"/>
    <w:rsid w:val="00E205DA"/>
    <w:rsid w:val="00E50B22"/>
    <w:rsid w:val="00EA3323"/>
    <w:rsid w:val="00EE435B"/>
    <w:rsid w:val="00EE5B56"/>
    <w:rsid w:val="00EF1957"/>
    <w:rsid w:val="00F12F30"/>
    <w:rsid w:val="00F1353C"/>
    <w:rsid w:val="00F2042A"/>
    <w:rsid w:val="00F6524E"/>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87F889D"/>
  <w15:chartTrackingRefBased/>
  <w15:docId w15:val="{A659F6C5-074A-4C80-88A0-0E10CF8E6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B076C1"/>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B076C1"/>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character" w:customStyle="1" w:styleId="Titre6Car">
    <w:name w:val="Titre 6 Car"/>
    <w:basedOn w:val="Policepardfaut"/>
    <w:link w:val="Titre6"/>
    <w:rsid w:val="00B076C1"/>
    <w:rPr>
      <w:rFonts w:ascii="Arial" w:hAnsi="Arial" w:cs="Arial"/>
      <w:b/>
      <w:bCs/>
      <w:sz w:val="16"/>
      <w:szCs w:val="16"/>
      <w:lang w:eastAsia="zh-CN"/>
    </w:rPr>
  </w:style>
  <w:style w:type="character" w:customStyle="1" w:styleId="Titre7Car">
    <w:name w:val="Titre 7 Car"/>
    <w:basedOn w:val="Policepardfaut"/>
    <w:link w:val="Titre7"/>
    <w:rsid w:val="00B076C1"/>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0"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4C646-B504-40C8-9FC3-11BCBD4B6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3521</Words>
  <Characters>19370</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22846</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Enyonam AMEHO</cp:lastModifiedBy>
  <cp:revision>13</cp:revision>
  <cp:lastPrinted>2016-11-02T14:02:00Z</cp:lastPrinted>
  <dcterms:created xsi:type="dcterms:W3CDTF">2019-04-09T07:13:00Z</dcterms:created>
  <dcterms:modified xsi:type="dcterms:W3CDTF">2024-05-16T12:50:00Z</dcterms:modified>
</cp:coreProperties>
</file>