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645461" w14:textId="77777777" w:rsidR="009B1CD0" w:rsidRDefault="009B1CD0" w:rsidP="001C4FA7"/>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CC1041" w14:textId="77777777">
        <w:trPr>
          <w:trHeight w:val="1132"/>
        </w:trPr>
        <w:tc>
          <w:tcPr>
            <w:tcW w:w="10434" w:type="dxa"/>
          </w:tcPr>
          <w:p w14:paraId="2F05C057" w14:textId="0955F281" w:rsidR="00541CA3" w:rsidRDefault="008C50BF" w:rsidP="00844DAA">
            <w:pPr>
              <w:pStyle w:val="Pieddepage"/>
              <w:tabs>
                <w:tab w:val="clear" w:pos="4536"/>
                <w:tab w:val="clear" w:pos="9072"/>
                <w:tab w:val="left" w:pos="851"/>
              </w:tabs>
              <w:jc w:val="center"/>
              <w:rPr>
                <w:noProof/>
                <w:lang w:eastAsia="fr-FR"/>
              </w:rPr>
            </w:pPr>
            <w:r>
              <w:rPr>
                <w:noProof/>
                <w:lang w:eastAsia="fr-FR"/>
              </w:rPr>
              <w:drawing>
                <wp:anchor distT="0" distB="0" distL="114300" distR="114300" simplePos="0" relativeHeight="251657728" behindDoc="0" locked="0" layoutInCell="1" allowOverlap="1" wp14:anchorId="162C5646" wp14:editId="414505F8">
                  <wp:simplePos x="0" y="0"/>
                  <wp:positionH relativeFrom="column">
                    <wp:posOffset>2287270</wp:posOffset>
                  </wp:positionH>
                  <wp:positionV relativeFrom="paragraph">
                    <wp:posOffset>34290</wp:posOffset>
                  </wp:positionV>
                  <wp:extent cx="1501140" cy="46609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1140" cy="466090"/>
                          </a:xfrm>
                          <a:prstGeom prst="rect">
                            <a:avLst/>
                          </a:prstGeom>
                          <a:noFill/>
                        </pic:spPr>
                      </pic:pic>
                    </a:graphicData>
                  </a:graphic>
                  <wp14:sizeRelH relativeFrom="page">
                    <wp14:pctWidth>0</wp14:pctWidth>
                  </wp14:sizeRelH>
                  <wp14:sizeRelV relativeFrom="page">
                    <wp14:pctHeight>0</wp14:pctHeight>
                  </wp14:sizeRelV>
                </wp:anchor>
              </w:drawing>
            </w:r>
          </w:p>
          <w:p w14:paraId="0AB09ECD" w14:textId="77777777" w:rsidR="007D7568" w:rsidRDefault="007D7568" w:rsidP="00844DAA">
            <w:pPr>
              <w:pStyle w:val="Pieddepage"/>
              <w:tabs>
                <w:tab w:val="clear" w:pos="4536"/>
                <w:tab w:val="clear" w:pos="9072"/>
                <w:tab w:val="left" w:pos="851"/>
              </w:tabs>
              <w:jc w:val="center"/>
              <w:rPr>
                <w:noProof/>
                <w:lang w:eastAsia="fr-FR"/>
              </w:rPr>
            </w:pPr>
          </w:p>
          <w:p w14:paraId="34C8E61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A30662A" w14:textId="77777777" w:rsidR="009B1CD0" w:rsidRDefault="009B1CD0" w:rsidP="00FE48C9">
            <w:pPr>
              <w:pStyle w:val="En-tte"/>
              <w:jc w:val="center"/>
            </w:pPr>
          </w:p>
        </w:tc>
      </w:tr>
    </w:tbl>
    <w:p w14:paraId="289873E4"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B2EF786" w14:textId="77777777">
        <w:tc>
          <w:tcPr>
            <w:tcW w:w="9002" w:type="dxa"/>
            <w:shd w:val="clear" w:color="auto" w:fill="66CCFF"/>
          </w:tcPr>
          <w:p w14:paraId="7BA2C957" w14:textId="6861BDB5" w:rsidR="009B1CD0" w:rsidRDefault="009B1CD0" w:rsidP="001C7711">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F1314CE" w14:textId="08B7A538" w:rsidR="009B1CD0" w:rsidRDefault="009B1CD0" w:rsidP="001C7711">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0A11E29B" w14:textId="77777777" w:rsidR="009B1CD0" w:rsidRDefault="00E47798" w:rsidP="0083205E">
            <w:pPr>
              <w:pStyle w:val="Titre8"/>
              <w:tabs>
                <w:tab w:val="left" w:pos="851"/>
                <w:tab w:val="right" w:pos="9639"/>
              </w:tabs>
              <w:spacing w:before="120" w:after="120"/>
            </w:pPr>
            <w:r>
              <w:rPr>
                <w:caps/>
                <w:sz w:val="28"/>
                <w:szCs w:val="28"/>
              </w:rPr>
              <w:t>ATTRI1</w:t>
            </w:r>
          </w:p>
        </w:tc>
      </w:tr>
    </w:tbl>
    <w:p w14:paraId="03DAB7C2" w14:textId="77777777" w:rsidR="00FE48C9" w:rsidRDefault="00FE48C9" w:rsidP="006F3DF9">
      <w:pPr>
        <w:pStyle w:val="Corpsdetexte31"/>
        <w:tabs>
          <w:tab w:val="left" w:pos="851"/>
        </w:tabs>
        <w:jc w:val="both"/>
        <w:rPr>
          <w:sz w:val="18"/>
          <w:szCs w:val="18"/>
        </w:rPr>
      </w:pPr>
    </w:p>
    <w:p w14:paraId="78C84C7D"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72B4E66" w14:textId="77777777" w:rsidR="00FE48C9"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5CF867C" w14:textId="77777777">
        <w:tc>
          <w:tcPr>
            <w:tcW w:w="10277" w:type="dxa"/>
            <w:shd w:val="clear" w:color="auto" w:fill="66CCFF"/>
          </w:tcPr>
          <w:p w14:paraId="433510B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56737DC" w14:textId="77777777" w:rsidR="009B1CD0" w:rsidRDefault="009B1CD0" w:rsidP="006C4338">
      <w:pPr>
        <w:tabs>
          <w:tab w:val="left" w:pos="426"/>
          <w:tab w:val="left" w:pos="851"/>
        </w:tabs>
        <w:jc w:val="both"/>
      </w:pPr>
    </w:p>
    <w:p w14:paraId="43D6D394" w14:textId="3431A7E1"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940115">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62BED07" w14:textId="77777777" w:rsidR="00876A73" w:rsidRDefault="00876A73" w:rsidP="005846FB">
      <w:pPr>
        <w:tabs>
          <w:tab w:val="left" w:pos="426"/>
          <w:tab w:val="left" w:pos="851"/>
        </w:tabs>
        <w:jc w:val="both"/>
        <w:rPr>
          <w:rFonts w:ascii="Arial" w:hAnsi="Arial" w:cs="Arial"/>
          <w:sz w:val="28"/>
          <w:szCs w:val="28"/>
        </w:rPr>
      </w:pPr>
    </w:p>
    <w:p w14:paraId="74434660" w14:textId="77777777" w:rsidR="008C50BF" w:rsidRPr="007126FF" w:rsidRDefault="008C50BF" w:rsidP="005846FB">
      <w:pPr>
        <w:tabs>
          <w:tab w:val="left" w:pos="426"/>
          <w:tab w:val="left" w:pos="851"/>
        </w:tabs>
        <w:jc w:val="both"/>
        <w:rPr>
          <w:rFonts w:ascii="Arial" w:hAnsi="Arial" w:cs="Arial"/>
          <w:sz w:val="28"/>
          <w:szCs w:val="28"/>
        </w:rPr>
      </w:pPr>
    </w:p>
    <w:p w14:paraId="7DD6DD3A" w14:textId="77777777" w:rsidR="00071487" w:rsidRPr="00D3594B" w:rsidRDefault="00071487" w:rsidP="00071487">
      <w:pPr>
        <w:jc w:val="center"/>
        <w:rPr>
          <w:rFonts w:ascii="Fira Sans Light" w:hAnsi="Fira Sans Light" w:cs="Aptos"/>
          <w:b/>
          <w:bCs/>
          <w:sz w:val="24"/>
          <w:szCs w:val="24"/>
        </w:rPr>
      </w:pPr>
      <w:r w:rsidRPr="00D3594B">
        <w:rPr>
          <w:rFonts w:ascii="Fira Sans Light" w:hAnsi="Fira Sans Light" w:cs="Aptos"/>
          <w:b/>
          <w:bCs/>
          <w:sz w:val="24"/>
          <w:szCs w:val="24"/>
        </w:rPr>
        <w:t>Accord - cadre relatif à la nomination d’un commissaire aux comptes pour CCI France</w:t>
      </w:r>
    </w:p>
    <w:p w14:paraId="557D61E3" w14:textId="77777777" w:rsidR="009B1CD0" w:rsidRDefault="009B1CD0" w:rsidP="005846FB">
      <w:pPr>
        <w:tabs>
          <w:tab w:val="left" w:pos="426"/>
          <w:tab w:val="left" w:pos="851"/>
        </w:tabs>
        <w:jc w:val="both"/>
        <w:rPr>
          <w:rFonts w:ascii="Arial" w:hAnsi="Arial" w:cs="Arial"/>
        </w:rPr>
      </w:pPr>
    </w:p>
    <w:p w14:paraId="3099B06F" w14:textId="77777777" w:rsidR="008C50BF" w:rsidRDefault="008C50BF" w:rsidP="005846FB">
      <w:pPr>
        <w:tabs>
          <w:tab w:val="left" w:pos="426"/>
          <w:tab w:val="left" w:pos="851"/>
        </w:tabs>
        <w:jc w:val="both"/>
        <w:rPr>
          <w:rFonts w:ascii="Arial" w:hAnsi="Arial" w:cs="Arial"/>
        </w:rPr>
      </w:pPr>
    </w:p>
    <w:p w14:paraId="021DEE9C" w14:textId="5FC2BE25"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940115">
        <w:rPr>
          <w:rFonts w:ascii="Arial" w:eastAsia="Arial" w:hAnsi="Arial" w:cs="Arial"/>
          <w:spacing w:val="-10"/>
        </w:rPr>
        <w:t xml:space="preserve"> </w:t>
      </w:r>
      <w:r>
        <w:rPr>
          <w:rFonts w:ascii="Arial" w:eastAsia="Arial" w:hAnsi="Arial" w:cs="Arial"/>
          <w:spacing w:val="-10"/>
        </w:rPr>
        <w:t xml:space="preserve"> </w:t>
      </w:r>
      <w:r>
        <w:rPr>
          <w:rFonts w:ascii="Arial" w:hAnsi="Arial" w:cs="Arial"/>
        </w:rPr>
        <w:t xml:space="preserve">Cet acte d'engagement correspond </w:t>
      </w:r>
      <w:r w:rsidR="000F6880">
        <w:rPr>
          <w:rFonts w:ascii="Arial" w:hAnsi="Arial" w:cs="Arial"/>
        </w:rPr>
        <w:t>à la prestation</w:t>
      </w:r>
      <w:r w:rsidR="00940115">
        <w:rPr>
          <w:rFonts w:ascii="Arial" w:hAnsi="Arial" w:cs="Arial"/>
        </w:rPr>
        <w:t xml:space="preserve"> suivante : </w:t>
      </w:r>
    </w:p>
    <w:p w14:paraId="51579A08" w14:textId="77777777" w:rsidR="009B1CD0" w:rsidRDefault="009B1CD0" w:rsidP="0083205E">
      <w:pPr>
        <w:tabs>
          <w:tab w:val="left" w:pos="851"/>
        </w:tabs>
        <w:rPr>
          <w:rFonts w:ascii="Arial" w:hAnsi="Arial" w:cs="Arial"/>
        </w:rPr>
      </w:pPr>
    </w:p>
    <w:p w14:paraId="69CD9708" w14:textId="77777777" w:rsidR="00E850B3" w:rsidRPr="007A20BD" w:rsidRDefault="00E850B3" w:rsidP="00E850B3">
      <w:pPr>
        <w:spacing w:line="276" w:lineRule="auto"/>
        <w:jc w:val="both"/>
        <w:rPr>
          <w:rFonts w:ascii="Arial" w:hAnsi="Arial" w:cs="Arial"/>
          <w:i/>
          <w:iCs/>
        </w:rPr>
      </w:pPr>
      <w:r w:rsidRPr="007A20BD">
        <w:rPr>
          <w:rFonts w:ascii="Arial" w:hAnsi="Arial" w:cs="Arial"/>
          <w:i/>
          <w:iCs/>
        </w:rPr>
        <w:t>Le présent marché porte sur la nomination d’un commissaire aux comptes pour CCI France pour 6 exercices, de 2026 à 2031.</w:t>
      </w:r>
    </w:p>
    <w:p w14:paraId="0F27F04A" w14:textId="77777777" w:rsidR="00E850B3" w:rsidRPr="007A20BD" w:rsidRDefault="00E850B3" w:rsidP="00E850B3">
      <w:pPr>
        <w:spacing w:line="276" w:lineRule="auto"/>
        <w:jc w:val="both"/>
        <w:rPr>
          <w:rFonts w:ascii="Arial" w:hAnsi="Arial" w:cs="Arial"/>
          <w:i/>
          <w:iCs/>
        </w:rPr>
      </w:pPr>
    </w:p>
    <w:p w14:paraId="75589F40" w14:textId="0A3A0D52" w:rsidR="00E850B3" w:rsidRPr="007A20BD" w:rsidRDefault="00E850B3" w:rsidP="00E850B3">
      <w:pPr>
        <w:spacing w:line="276" w:lineRule="auto"/>
        <w:jc w:val="both"/>
        <w:rPr>
          <w:rFonts w:ascii="Arial" w:hAnsi="Arial" w:cs="Arial"/>
          <w:i/>
          <w:iCs/>
        </w:rPr>
      </w:pPr>
      <w:r w:rsidRPr="007A20BD">
        <w:rPr>
          <w:rFonts w:ascii="Arial" w:hAnsi="Arial" w:cs="Arial"/>
          <w:i/>
          <w:iCs/>
        </w:rPr>
        <w:t>Le commissaire aux comptes contrôle et émet une opinion sur les comptes annuels dans les conditions prévues par la législation en vigueur et sous réserve des règles propres à CCI France. Il pourra être amené à produire des attestations complémentaires, notamment en ce qui concerne les éléments financiers relatifs à des projets subventionnés. Cette prestation annexe fera l’objet de bons de commande à la survenance du besoin.</w:t>
      </w:r>
    </w:p>
    <w:p w14:paraId="69E53878" w14:textId="77777777" w:rsidR="005546A9" w:rsidRDefault="005546A9" w:rsidP="006C4338">
      <w:pPr>
        <w:tabs>
          <w:tab w:val="left" w:pos="851"/>
        </w:tabs>
      </w:pPr>
    </w:p>
    <w:p w14:paraId="410F23FF" w14:textId="77777777" w:rsidR="008C50BF" w:rsidRDefault="008C50BF"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1A9FCB4" w14:textId="77777777">
        <w:tc>
          <w:tcPr>
            <w:tcW w:w="10277" w:type="dxa"/>
            <w:shd w:val="clear" w:color="auto" w:fill="66CCFF"/>
          </w:tcPr>
          <w:p w14:paraId="19B436E0"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1504A3F" w14:textId="77777777" w:rsidR="009B1CD0" w:rsidRDefault="009B1CD0" w:rsidP="006C4338">
      <w:pPr>
        <w:tabs>
          <w:tab w:val="left" w:pos="851"/>
        </w:tabs>
      </w:pPr>
    </w:p>
    <w:p w14:paraId="603D505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B3F0FD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D4E76FB" w14:textId="77777777" w:rsidR="009B1CD0" w:rsidRDefault="009B1CD0" w:rsidP="005846FB">
      <w:pPr>
        <w:tabs>
          <w:tab w:val="left" w:pos="851"/>
        </w:tabs>
        <w:rPr>
          <w:rFonts w:ascii="Arial" w:hAnsi="Arial" w:cs="Arial"/>
        </w:rPr>
      </w:pPr>
    </w:p>
    <w:p w14:paraId="36373B8C"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FF444D2" w14:textId="52CCB474" w:rsidR="009B1CD0" w:rsidRDefault="007D7A65"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DB2B2D">
        <w:instrText xml:space="preserve"> FORMCHECKBOX </w:instrText>
      </w:r>
      <w:r>
        <w:fldChar w:fldCharType="separate"/>
      </w:r>
      <w:r>
        <w:fldChar w:fldCharType="end"/>
      </w:r>
      <w:r w:rsidR="009B1CD0" w:rsidRPr="00DB2B2D">
        <w:rPr>
          <w:rFonts w:ascii="Arial" w:hAnsi="Arial" w:cs="Arial"/>
        </w:rPr>
        <w:t xml:space="preserve"> CC</w:t>
      </w:r>
      <w:r w:rsidR="00D52C3A">
        <w:rPr>
          <w:rFonts w:ascii="Arial" w:hAnsi="Arial" w:cs="Arial"/>
        </w:rPr>
        <w:t>A</w:t>
      </w:r>
      <w:r w:rsidR="009B1CD0" w:rsidRPr="00DB2B2D">
        <w:rPr>
          <w:rFonts w:ascii="Arial" w:hAnsi="Arial" w:cs="Arial"/>
        </w:rPr>
        <w:t>P n</w:t>
      </w:r>
      <w:r w:rsidR="00DB2B2D" w:rsidRPr="00DB2B2D">
        <w:rPr>
          <w:rFonts w:ascii="Arial" w:hAnsi="Arial" w:cs="Arial"/>
        </w:rPr>
        <w:t>°</w:t>
      </w:r>
      <w:r w:rsidR="006844D6">
        <w:rPr>
          <w:rFonts w:ascii="Arial" w:hAnsi="Arial" w:cs="Arial"/>
        </w:rPr>
        <w:t>202</w:t>
      </w:r>
      <w:r w:rsidR="00940115">
        <w:rPr>
          <w:rFonts w:ascii="Arial" w:hAnsi="Arial" w:cs="Arial"/>
        </w:rPr>
        <w:t>6</w:t>
      </w:r>
      <w:r w:rsidR="006844D6">
        <w:rPr>
          <w:rFonts w:ascii="Arial" w:hAnsi="Arial" w:cs="Arial"/>
        </w:rPr>
        <w:t>-</w:t>
      </w:r>
      <w:r w:rsidR="00A76940">
        <w:rPr>
          <w:rFonts w:ascii="Arial" w:hAnsi="Arial" w:cs="Arial"/>
        </w:rPr>
        <w:softHyphen/>
      </w:r>
      <w:r w:rsidR="00A76940">
        <w:rPr>
          <w:rFonts w:ascii="Arial" w:hAnsi="Arial" w:cs="Arial"/>
        </w:rPr>
        <w:softHyphen/>
        <w:t>662</w:t>
      </w:r>
      <w:r w:rsidR="009663D3">
        <w:rPr>
          <w:rFonts w:ascii="Arial" w:hAnsi="Arial" w:cs="Arial"/>
        </w:rPr>
        <w:t xml:space="preserve"> et ses annexes</w:t>
      </w:r>
    </w:p>
    <w:p w14:paraId="590119C2" w14:textId="0DF87A49" w:rsidR="00D52C3A" w:rsidRPr="00D52C3A" w:rsidRDefault="00D52C3A" w:rsidP="00D52C3A">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DB2B2D">
        <w:instrText xml:space="preserve"> FORMCHECKBOX </w:instrText>
      </w:r>
      <w:r>
        <w:fldChar w:fldCharType="separate"/>
      </w:r>
      <w:r>
        <w:fldChar w:fldCharType="end"/>
      </w:r>
      <w:r w:rsidRPr="00DB2B2D">
        <w:rPr>
          <w:rFonts w:ascii="Arial" w:hAnsi="Arial" w:cs="Arial"/>
        </w:rPr>
        <w:t xml:space="preserve"> CC</w:t>
      </w:r>
      <w:r>
        <w:rPr>
          <w:rFonts w:ascii="Arial" w:hAnsi="Arial" w:cs="Arial"/>
        </w:rPr>
        <w:t>T</w:t>
      </w:r>
      <w:r w:rsidRPr="00DB2B2D">
        <w:rPr>
          <w:rFonts w:ascii="Arial" w:hAnsi="Arial" w:cs="Arial"/>
        </w:rPr>
        <w:t>P n°</w:t>
      </w:r>
      <w:r>
        <w:rPr>
          <w:rFonts w:ascii="Arial" w:hAnsi="Arial" w:cs="Arial"/>
        </w:rPr>
        <w:t>202</w:t>
      </w:r>
      <w:r w:rsidR="00940115">
        <w:rPr>
          <w:rFonts w:ascii="Arial" w:hAnsi="Arial" w:cs="Arial"/>
        </w:rPr>
        <w:t>6</w:t>
      </w:r>
      <w:r>
        <w:rPr>
          <w:rFonts w:ascii="Arial" w:hAnsi="Arial" w:cs="Arial"/>
        </w:rPr>
        <w:t>-</w:t>
      </w:r>
      <w:r w:rsidR="00A76940">
        <w:rPr>
          <w:rFonts w:ascii="Arial" w:hAnsi="Arial" w:cs="Arial"/>
        </w:rPr>
        <w:t>662</w:t>
      </w:r>
    </w:p>
    <w:p w14:paraId="1A460FDB" w14:textId="46D4FB15" w:rsidR="00DB2B2D" w:rsidRPr="00DB2B2D" w:rsidRDefault="007D7A6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DB2B2D">
        <w:instrText xml:space="preserve"> FORMCHECKBOX </w:instrText>
      </w:r>
      <w:r>
        <w:fldChar w:fldCharType="separate"/>
      </w:r>
      <w:r>
        <w:fldChar w:fldCharType="end"/>
      </w:r>
      <w:r w:rsidR="009B1CD0" w:rsidRPr="00DB2B2D">
        <w:rPr>
          <w:rFonts w:ascii="Arial" w:hAnsi="Arial" w:cs="Arial"/>
        </w:rPr>
        <w:t xml:space="preserve"> CCAG</w:t>
      </w:r>
      <w:r w:rsidR="007D7A37">
        <w:rPr>
          <w:rFonts w:ascii="Arial" w:hAnsi="Arial" w:cs="Arial"/>
        </w:rPr>
        <w:t xml:space="preserve"> </w:t>
      </w:r>
      <w:r w:rsidR="00940115">
        <w:rPr>
          <w:rFonts w:ascii="Arial" w:hAnsi="Arial" w:cs="Arial"/>
        </w:rPr>
        <w:t>-</w:t>
      </w:r>
      <w:r w:rsidR="007D7A37">
        <w:rPr>
          <w:rFonts w:ascii="Arial" w:hAnsi="Arial" w:cs="Arial"/>
        </w:rPr>
        <w:t xml:space="preserve"> </w:t>
      </w:r>
      <w:r w:rsidR="00E850B3">
        <w:rPr>
          <w:rFonts w:ascii="Arial" w:hAnsi="Arial" w:cs="Arial"/>
        </w:rPr>
        <w:t>PI</w:t>
      </w:r>
      <w:r w:rsidR="00DB2B2D" w:rsidRPr="00DB2B2D">
        <w:rPr>
          <w:rFonts w:ascii="Arial" w:hAnsi="Arial" w:cs="Arial"/>
        </w:rPr>
        <w:t xml:space="preserve"> arrêté du 30 m</w:t>
      </w:r>
      <w:r w:rsidR="00DB2B2D">
        <w:rPr>
          <w:rFonts w:ascii="Arial" w:hAnsi="Arial" w:cs="Arial"/>
        </w:rPr>
        <w:t>ars 2021</w:t>
      </w:r>
    </w:p>
    <w:p w14:paraId="0CDAF903" w14:textId="613135FE" w:rsidR="007D7568" w:rsidRPr="007D7568" w:rsidRDefault="007D7A65" w:rsidP="007D7568">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40115">
        <w:rPr>
          <w:rFonts w:ascii="Arial" w:hAnsi="Arial" w:cs="Arial"/>
          <w:lang w:val="en-GB"/>
        </w:rPr>
        <w:t xml:space="preserve"> </w:t>
      </w:r>
      <w:proofErr w:type="spellStart"/>
      <w:r w:rsidR="00940115">
        <w:rPr>
          <w:rFonts w:ascii="Arial" w:hAnsi="Arial" w:cs="Arial"/>
          <w:lang w:val="en-GB"/>
        </w:rPr>
        <w:t>Pièces</w:t>
      </w:r>
      <w:proofErr w:type="spellEnd"/>
      <w:r w:rsidR="00940115">
        <w:rPr>
          <w:rFonts w:ascii="Arial" w:hAnsi="Arial" w:cs="Arial"/>
          <w:lang w:val="en-GB"/>
        </w:rPr>
        <w:t xml:space="preserve"> </w:t>
      </w:r>
      <w:proofErr w:type="spellStart"/>
      <w:r w:rsidR="00940115">
        <w:rPr>
          <w:rFonts w:ascii="Arial" w:hAnsi="Arial" w:cs="Arial"/>
          <w:lang w:val="en-GB"/>
        </w:rPr>
        <w:t>financières</w:t>
      </w:r>
      <w:proofErr w:type="spellEnd"/>
      <w:r w:rsidR="00940115">
        <w:rPr>
          <w:rFonts w:ascii="Arial" w:hAnsi="Arial" w:cs="Arial"/>
          <w:lang w:val="en-GB"/>
        </w:rPr>
        <w:t xml:space="preserve"> </w:t>
      </w:r>
      <w:r w:rsidR="009663D3">
        <w:rPr>
          <w:rFonts w:ascii="Arial" w:hAnsi="Arial" w:cs="Arial"/>
          <w:lang w:val="en-GB"/>
        </w:rPr>
        <w:t>(BPU</w:t>
      </w:r>
      <w:r w:rsidR="00940115">
        <w:rPr>
          <w:rFonts w:ascii="Arial" w:hAnsi="Arial" w:cs="Arial"/>
          <w:lang w:val="en-GB"/>
        </w:rPr>
        <w:t>, DPGF)</w:t>
      </w:r>
    </w:p>
    <w:p w14:paraId="478FA143" w14:textId="387BDC50"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w:t>
      </w:r>
      <w:r w:rsidR="00940115">
        <w:rPr>
          <w:rFonts w:ascii="Arial" w:hAnsi="Arial" w:cs="Arial"/>
        </w:rPr>
        <w:t>nnexes du CCTP</w:t>
      </w:r>
    </w:p>
    <w:p w14:paraId="6C2A5184" w14:textId="77777777" w:rsidR="009B1CD0" w:rsidRDefault="009B1CD0" w:rsidP="00710FD6">
      <w:pPr>
        <w:tabs>
          <w:tab w:val="left" w:pos="851"/>
        </w:tabs>
        <w:jc w:val="both"/>
        <w:rPr>
          <w:rFonts w:ascii="Arial" w:hAnsi="Arial" w:cs="Arial"/>
        </w:rPr>
      </w:pPr>
    </w:p>
    <w:p w14:paraId="2E862E6A"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CAF5CEA" w14:textId="77777777" w:rsidR="009B1CD0" w:rsidRDefault="009B1CD0" w:rsidP="0083205E">
      <w:pPr>
        <w:tabs>
          <w:tab w:val="left" w:pos="851"/>
        </w:tabs>
        <w:jc w:val="both"/>
        <w:rPr>
          <w:rFonts w:ascii="Arial" w:hAnsi="Arial" w:cs="Arial"/>
        </w:rPr>
      </w:pPr>
    </w:p>
    <w:p w14:paraId="1E8C76FE"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0DBDBD07" w14:textId="77777777" w:rsidR="009B1CD0" w:rsidRDefault="009B1CD0" w:rsidP="0083205E">
      <w:pPr>
        <w:tabs>
          <w:tab w:val="left" w:pos="851"/>
        </w:tabs>
        <w:jc w:val="both"/>
        <w:rPr>
          <w:rFonts w:ascii="Arial" w:hAnsi="Arial" w:cs="Arial"/>
        </w:rPr>
      </w:pPr>
    </w:p>
    <w:p w14:paraId="4309655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5A81DCD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8EBD6C4" w14:textId="77777777" w:rsidR="009B1CD0" w:rsidRDefault="009B1CD0" w:rsidP="009B45B9">
      <w:pPr>
        <w:tabs>
          <w:tab w:val="left" w:pos="851"/>
        </w:tabs>
        <w:jc w:val="both"/>
        <w:rPr>
          <w:rFonts w:ascii="Arial" w:hAnsi="Arial" w:cs="Arial"/>
        </w:rPr>
      </w:pPr>
    </w:p>
    <w:p w14:paraId="21050C38"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9B2923D"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2A11C75" w14:textId="77777777" w:rsidR="009B1CD0" w:rsidRDefault="009B1CD0" w:rsidP="009B45B9">
      <w:pPr>
        <w:tabs>
          <w:tab w:val="left" w:pos="851"/>
        </w:tabs>
        <w:jc w:val="both"/>
        <w:rPr>
          <w:rFonts w:ascii="Arial" w:hAnsi="Arial" w:cs="Arial"/>
        </w:rPr>
      </w:pPr>
    </w:p>
    <w:p w14:paraId="3DF3EAF5"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5189826F"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35DB677" w14:textId="77777777" w:rsidR="009B1CD0" w:rsidRDefault="009B1CD0" w:rsidP="009B45B9">
      <w:pPr>
        <w:pStyle w:val="fcase1ertab"/>
        <w:tabs>
          <w:tab w:val="left" w:pos="851"/>
        </w:tabs>
        <w:ind w:left="0" w:firstLine="0"/>
        <w:rPr>
          <w:rFonts w:ascii="Arial" w:hAnsi="Arial" w:cs="Arial"/>
        </w:rPr>
      </w:pPr>
    </w:p>
    <w:p w14:paraId="3E553D6A" w14:textId="218DFEBE"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exécuter les prestations demandées :</w:t>
      </w:r>
    </w:p>
    <w:p w14:paraId="6E63D4E6" w14:textId="77777777" w:rsidR="008C50BF" w:rsidRDefault="008C50BF" w:rsidP="009B45B9">
      <w:pPr>
        <w:pStyle w:val="fcase1ertab"/>
        <w:tabs>
          <w:tab w:val="left" w:pos="851"/>
        </w:tabs>
        <w:ind w:left="0" w:firstLine="0"/>
      </w:pPr>
    </w:p>
    <w:p w14:paraId="6721DB3B" w14:textId="77777777"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E62C7FE" w14:textId="77777777" w:rsidR="008C50BF" w:rsidRDefault="008C50BF" w:rsidP="009B45B9">
      <w:pPr>
        <w:pStyle w:val="fcase1ertab"/>
        <w:tabs>
          <w:tab w:val="clear" w:pos="426"/>
          <w:tab w:val="left" w:pos="851"/>
        </w:tabs>
        <w:spacing w:before="120"/>
        <w:ind w:left="0" w:firstLine="851"/>
        <w:rPr>
          <w:rFonts w:ascii="Arial" w:hAnsi="Arial" w:cs="Arial"/>
        </w:rPr>
      </w:pPr>
    </w:p>
    <w:p w14:paraId="2F694F8B" w14:textId="77777777" w:rsidR="00940115" w:rsidRDefault="00940115" w:rsidP="00940115">
      <w:pPr>
        <w:pStyle w:val="fcase1ertab"/>
        <w:numPr>
          <w:ilvl w:val="0"/>
          <w:numId w:val="7"/>
        </w:numPr>
        <w:tabs>
          <w:tab w:val="clear" w:pos="426"/>
          <w:tab w:val="left" w:pos="851"/>
        </w:tabs>
        <w:spacing w:before="120"/>
      </w:pPr>
      <w:r w:rsidRPr="00940115">
        <w:rPr>
          <w:b/>
          <w:bCs/>
        </w:rPr>
        <w:t>Sur l’ensemble de l’accord-cadre avec un maximum de</w:t>
      </w:r>
      <w:r>
        <w:t> :</w:t>
      </w:r>
    </w:p>
    <w:p w14:paraId="3BCCEC5F" w14:textId="77777777" w:rsidR="00940115" w:rsidRDefault="00940115" w:rsidP="00940115">
      <w:pPr>
        <w:pStyle w:val="fcase1ertab"/>
        <w:tabs>
          <w:tab w:val="clear" w:pos="426"/>
          <w:tab w:val="left" w:pos="851"/>
        </w:tabs>
        <w:spacing w:before="120"/>
        <w:ind w:left="1571" w:firstLine="0"/>
      </w:pPr>
      <w:r>
        <w:t xml:space="preserve">                                                                                                  </w:t>
      </w:r>
    </w:p>
    <w:tbl>
      <w:tblPr>
        <w:tblW w:w="0" w:type="auto"/>
        <w:tblInd w:w="3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tblGrid>
      <w:tr w:rsidR="00940115" w14:paraId="38A5E2E5" w14:textId="77777777" w:rsidTr="009663D3">
        <w:trPr>
          <w:trHeight w:val="343"/>
        </w:trPr>
        <w:tc>
          <w:tcPr>
            <w:tcW w:w="3816" w:type="dxa"/>
            <w:shd w:val="clear" w:color="auto" w:fill="D9D9D9"/>
          </w:tcPr>
          <w:p w14:paraId="4AC9BEB4" w14:textId="476E3790" w:rsidR="00940115" w:rsidRPr="009663D3" w:rsidRDefault="00940115" w:rsidP="009663D3">
            <w:pPr>
              <w:pStyle w:val="fcase1ertab"/>
              <w:tabs>
                <w:tab w:val="clear" w:pos="426"/>
                <w:tab w:val="left" w:pos="851"/>
              </w:tabs>
              <w:spacing w:before="120"/>
              <w:ind w:left="0" w:firstLine="0"/>
              <w:jc w:val="center"/>
              <w:rPr>
                <w:rFonts w:ascii="Arial" w:hAnsi="Arial" w:cs="Arial"/>
                <w:b/>
                <w:bCs/>
              </w:rPr>
            </w:pPr>
            <w:r w:rsidRPr="009663D3">
              <w:rPr>
                <w:rFonts w:ascii="Arial" w:hAnsi="Arial" w:cs="Arial"/>
                <w:b/>
                <w:bCs/>
              </w:rPr>
              <w:t>Maximum en valeur</w:t>
            </w:r>
          </w:p>
        </w:tc>
      </w:tr>
      <w:tr w:rsidR="00940115" w14:paraId="0CED0719" w14:textId="77777777" w:rsidTr="009663D3">
        <w:trPr>
          <w:trHeight w:val="343"/>
        </w:trPr>
        <w:tc>
          <w:tcPr>
            <w:tcW w:w="3816" w:type="dxa"/>
          </w:tcPr>
          <w:p w14:paraId="2F28B32B" w14:textId="30E9A994" w:rsidR="00940115" w:rsidRPr="009663D3" w:rsidRDefault="006D5029" w:rsidP="009663D3">
            <w:pPr>
              <w:pStyle w:val="fcase1ertab"/>
              <w:tabs>
                <w:tab w:val="clear" w:pos="426"/>
                <w:tab w:val="left" w:pos="851"/>
              </w:tabs>
              <w:spacing w:before="120"/>
              <w:ind w:left="1571" w:firstLine="0"/>
              <w:rPr>
                <w:b/>
                <w:bCs/>
              </w:rPr>
            </w:pPr>
            <w:r w:rsidRPr="009663D3">
              <w:rPr>
                <w:b/>
                <w:bCs/>
              </w:rPr>
              <w:t>19</w:t>
            </w:r>
            <w:r w:rsidR="00940115" w:rsidRPr="009663D3">
              <w:rPr>
                <w:b/>
                <w:bCs/>
              </w:rPr>
              <w:t>0 000 €</w:t>
            </w:r>
            <w:r w:rsidR="003827E6" w:rsidRPr="009663D3">
              <w:rPr>
                <w:b/>
                <w:bCs/>
              </w:rPr>
              <w:t xml:space="preserve"> HT</w:t>
            </w:r>
            <w:r w:rsidR="00940115" w:rsidRPr="009663D3">
              <w:rPr>
                <w:b/>
                <w:bCs/>
              </w:rPr>
              <w:t>.</w:t>
            </w:r>
          </w:p>
          <w:p w14:paraId="4EFE4D6C" w14:textId="77777777" w:rsidR="00940115" w:rsidRDefault="00940115" w:rsidP="009663D3">
            <w:pPr>
              <w:pStyle w:val="fcase1ertab"/>
              <w:tabs>
                <w:tab w:val="clear" w:pos="426"/>
                <w:tab w:val="left" w:pos="851"/>
              </w:tabs>
              <w:spacing w:before="120"/>
              <w:ind w:left="0" w:firstLine="0"/>
            </w:pPr>
          </w:p>
        </w:tc>
      </w:tr>
    </w:tbl>
    <w:p w14:paraId="37C51505" w14:textId="77777777" w:rsidR="008C50BF" w:rsidRDefault="008C50BF" w:rsidP="008C50BF">
      <w:pPr>
        <w:pStyle w:val="fcase1ertab"/>
        <w:tabs>
          <w:tab w:val="clear" w:pos="426"/>
          <w:tab w:val="left" w:pos="851"/>
        </w:tabs>
        <w:spacing w:before="120"/>
        <w:ind w:left="1571" w:firstLine="0"/>
      </w:pPr>
    </w:p>
    <w:p w14:paraId="4B073128" w14:textId="7E9F0EAC" w:rsidR="00940115" w:rsidRDefault="00940115" w:rsidP="00940115">
      <w:pPr>
        <w:pStyle w:val="fcase1ertab"/>
        <w:numPr>
          <w:ilvl w:val="0"/>
          <w:numId w:val="7"/>
        </w:numPr>
        <w:tabs>
          <w:tab w:val="clear" w:pos="426"/>
          <w:tab w:val="left" w:pos="851"/>
        </w:tabs>
        <w:spacing w:before="120"/>
      </w:pPr>
      <w:r>
        <w:t>Pour la partie forfaitaire</w:t>
      </w:r>
    </w:p>
    <w:p w14:paraId="18E44A77" w14:textId="20DF126C"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09097D84" w14:textId="09BCD615"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r w:rsidR="00940115">
        <w:t xml:space="preserve"> </w:t>
      </w:r>
    </w:p>
    <w:p w14:paraId="4C20F2F7" w14:textId="77777777" w:rsidR="009B1CD0" w:rsidRDefault="009B1CD0" w:rsidP="00940115">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2715C88C" w14:textId="77777777" w:rsidR="009B1CD0" w:rsidRDefault="009B1CD0" w:rsidP="00940115">
      <w:pPr>
        <w:pStyle w:val="fcase1ertab"/>
        <w:tabs>
          <w:tab w:val="left" w:pos="851"/>
        </w:tabs>
        <w:spacing w:before="120"/>
      </w:pPr>
      <w:r>
        <w:rPr>
          <w:rFonts w:ascii="Arial" w:hAnsi="Arial" w:cs="Arial"/>
        </w:rPr>
        <w:t>Montant hors taxes arrêté en lettres à : ………………………………………………………...................................</w:t>
      </w:r>
    </w:p>
    <w:p w14:paraId="09BB5C09" w14:textId="467227CA"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r w:rsidR="00940115">
        <w:t xml:space="preserve"> </w:t>
      </w:r>
    </w:p>
    <w:p w14:paraId="73C66915" w14:textId="77777777" w:rsidR="009B1CD0" w:rsidRDefault="009B1CD0" w:rsidP="00940115">
      <w:pPr>
        <w:pStyle w:val="fcase1ertab"/>
        <w:tabs>
          <w:tab w:val="left" w:pos="851"/>
        </w:tabs>
        <w:spacing w:before="120"/>
        <w:rPr>
          <w:rFonts w:ascii="Arial" w:hAnsi="Arial" w:cs="Arial"/>
        </w:rPr>
      </w:pPr>
      <w:r>
        <w:rPr>
          <w:rFonts w:ascii="Arial" w:hAnsi="Arial" w:cs="Arial"/>
        </w:rPr>
        <w:t>Montant TTC arrêté en chiffres à : ………………………………………………………….......................................</w:t>
      </w:r>
    </w:p>
    <w:p w14:paraId="1DBA4417" w14:textId="77777777" w:rsidR="009B1CD0" w:rsidRDefault="009B1CD0" w:rsidP="00940115">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51D2BEE" w14:textId="77777777" w:rsidR="008C50BF" w:rsidRDefault="008C50BF" w:rsidP="004C5755">
      <w:pPr>
        <w:pStyle w:val="fcase1ertab"/>
        <w:spacing w:before="120"/>
        <w:ind w:left="567" w:firstLine="0"/>
        <w:rPr>
          <w:rFonts w:ascii="Arial" w:hAnsi="Arial" w:cs="Arial"/>
          <w:u w:val="single"/>
        </w:rPr>
      </w:pPr>
    </w:p>
    <w:p w14:paraId="0DD2EAC5" w14:textId="6920A9C0" w:rsidR="009B1CD0" w:rsidRDefault="009B1CD0" w:rsidP="004C5755">
      <w:pPr>
        <w:pStyle w:val="fcase1ertab"/>
        <w:spacing w:before="120"/>
        <w:ind w:left="567" w:firstLine="0"/>
        <w:rPr>
          <w:rFonts w:ascii="Arial" w:hAnsi="Arial" w:cs="Arial"/>
          <w:u w:val="single"/>
        </w:rPr>
      </w:pPr>
      <w:proofErr w:type="gramStart"/>
      <w:r>
        <w:rPr>
          <w:rFonts w:ascii="Arial" w:hAnsi="Arial" w:cs="Arial"/>
          <w:u w:val="single"/>
        </w:rPr>
        <w:t>OU</w:t>
      </w:r>
      <w:proofErr w:type="gramEnd"/>
    </w:p>
    <w:p w14:paraId="3019CED6" w14:textId="77777777" w:rsidR="008C50BF" w:rsidRDefault="008C50BF" w:rsidP="004C5755">
      <w:pPr>
        <w:pStyle w:val="fcase1ertab"/>
        <w:spacing w:before="120"/>
        <w:ind w:left="567" w:firstLine="0"/>
      </w:pPr>
    </w:p>
    <w:p w14:paraId="6DC77DF7" w14:textId="6695E361" w:rsidR="00A219BE" w:rsidRDefault="000F6880" w:rsidP="009663D3">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w:t>
      </w:r>
      <w:r w:rsidR="00A124FE">
        <w:rPr>
          <w:rFonts w:ascii="Arial" w:hAnsi="Arial" w:cs="Arial"/>
        </w:rPr>
        <w:t>e Bordereau de Prix</w:t>
      </w:r>
      <w:r w:rsidR="009B1CD0">
        <w:rPr>
          <w:rFonts w:ascii="Arial" w:hAnsi="Arial" w:cs="Arial"/>
        </w:rPr>
        <w:t xml:space="preserve"> joint au présent document.</w:t>
      </w:r>
    </w:p>
    <w:p w14:paraId="37BDB230" w14:textId="77777777" w:rsidR="00A219BE" w:rsidRDefault="00A219BE" w:rsidP="009B45B9">
      <w:pPr>
        <w:pStyle w:val="fcasegauche"/>
        <w:tabs>
          <w:tab w:val="left" w:pos="851"/>
        </w:tabs>
        <w:spacing w:after="0"/>
        <w:ind w:left="0" w:firstLine="0"/>
        <w:rPr>
          <w:rFonts w:ascii="Arial" w:hAnsi="Arial" w:cs="Arial"/>
        </w:rPr>
      </w:pPr>
    </w:p>
    <w:p w14:paraId="6C10CB07" w14:textId="77777777" w:rsidR="008C50BF" w:rsidRDefault="008C50BF" w:rsidP="009B45B9">
      <w:pPr>
        <w:pStyle w:val="fcasegauche"/>
        <w:tabs>
          <w:tab w:val="left" w:pos="851"/>
        </w:tabs>
        <w:spacing w:after="0"/>
        <w:ind w:left="0" w:firstLine="0"/>
        <w:rPr>
          <w:rFonts w:ascii="Arial" w:hAnsi="Arial" w:cs="Arial"/>
        </w:rPr>
      </w:pPr>
    </w:p>
    <w:p w14:paraId="7DDB85F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9AE512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F6C46DE" w14:textId="77777777" w:rsidR="00036500" w:rsidRDefault="00036500" w:rsidP="009B45B9">
      <w:pPr>
        <w:tabs>
          <w:tab w:val="left" w:pos="851"/>
          <w:tab w:val="left" w:pos="6237"/>
        </w:tabs>
        <w:rPr>
          <w:rFonts w:ascii="Arial" w:hAnsi="Arial" w:cs="Arial"/>
          <w:i/>
          <w:iCs/>
          <w:sz w:val="18"/>
          <w:szCs w:val="18"/>
        </w:rPr>
      </w:pPr>
    </w:p>
    <w:p w14:paraId="57E79C9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6F6D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CC0128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81D3B84" w14:textId="77777777" w:rsidR="008C50BF" w:rsidRDefault="008C50BF" w:rsidP="009B45B9">
      <w:pPr>
        <w:pStyle w:val="fcase1ertab"/>
        <w:tabs>
          <w:tab w:val="clear" w:pos="426"/>
          <w:tab w:val="left" w:pos="851"/>
        </w:tabs>
        <w:spacing w:before="120"/>
        <w:ind w:left="0" w:firstLine="851"/>
        <w:rPr>
          <w:rFonts w:ascii="Arial" w:hAnsi="Arial" w:cs="Arial"/>
        </w:rPr>
      </w:pPr>
    </w:p>
    <w:p w14:paraId="66D7B583" w14:textId="77777777" w:rsidR="008C50BF" w:rsidRDefault="008C50BF" w:rsidP="009B45B9">
      <w:pPr>
        <w:pStyle w:val="fcase1ertab"/>
        <w:tabs>
          <w:tab w:val="clear" w:pos="426"/>
          <w:tab w:val="left" w:pos="851"/>
        </w:tabs>
        <w:spacing w:before="120"/>
        <w:ind w:left="0" w:firstLine="851"/>
        <w:rPr>
          <w:rFonts w:ascii="Arial" w:hAnsi="Arial" w:cs="Arial"/>
        </w:rPr>
      </w:pPr>
    </w:p>
    <w:p w14:paraId="57F58269" w14:textId="77777777" w:rsidR="008C50BF" w:rsidRDefault="008C50BF" w:rsidP="009B45B9">
      <w:pPr>
        <w:pStyle w:val="fcase1ertab"/>
        <w:tabs>
          <w:tab w:val="clear" w:pos="426"/>
          <w:tab w:val="left" w:pos="851"/>
        </w:tabs>
        <w:spacing w:before="120"/>
        <w:ind w:left="0" w:firstLine="851"/>
        <w:rPr>
          <w:rFonts w:ascii="Arial" w:hAnsi="Arial" w:cs="Arial"/>
        </w:rPr>
      </w:pPr>
    </w:p>
    <w:p w14:paraId="02220034" w14:textId="77777777" w:rsidR="008C50BF" w:rsidRDefault="008C50BF" w:rsidP="009B45B9">
      <w:pPr>
        <w:pStyle w:val="fcase1ertab"/>
        <w:tabs>
          <w:tab w:val="clear" w:pos="426"/>
          <w:tab w:val="left" w:pos="851"/>
        </w:tabs>
        <w:spacing w:before="120"/>
        <w:ind w:left="0" w:firstLine="851"/>
        <w:rPr>
          <w:rFonts w:ascii="Arial" w:hAnsi="Arial" w:cs="Arial"/>
        </w:rPr>
      </w:pPr>
    </w:p>
    <w:p w14:paraId="44D5A398" w14:textId="77777777" w:rsidR="008C50BF" w:rsidRDefault="008C50BF" w:rsidP="009B45B9">
      <w:pPr>
        <w:pStyle w:val="fcase1ertab"/>
        <w:tabs>
          <w:tab w:val="clear" w:pos="426"/>
          <w:tab w:val="left" w:pos="851"/>
        </w:tabs>
        <w:spacing w:before="120"/>
        <w:ind w:left="0" w:firstLine="851"/>
        <w:rPr>
          <w:rFonts w:ascii="Arial" w:hAnsi="Arial" w:cs="Arial"/>
        </w:rPr>
      </w:pPr>
    </w:p>
    <w:p w14:paraId="21681B3B" w14:textId="77777777" w:rsidR="008C50BF" w:rsidRDefault="008C50BF" w:rsidP="009B45B9">
      <w:pPr>
        <w:pStyle w:val="fcase1ertab"/>
        <w:tabs>
          <w:tab w:val="clear" w:pos="426"/>
          <w:tab w:val="left" w:pos="851"/>
        </w:tabs>
        <w:spacing w:before="120"/>
        <w:ind w:left="0" w:firstLine="851"/>
        <w:rPr>
          <w:rFonts w:ascii="Arial" w:hAnsi="Arial" w:cs="Arial"/>
        </w:rPr>
      </w:pPr>
    </w:p>
    <w:p w14:paraId="60534F81" w14:textId="77777777" w:rsidR="008C50BF" w:rsidRDefault="008C50BF" w:rsidP="009B45B9">
      <w:pPr>
        <w:pStyle w:val="fcase1ertab"/>
        <w:tabs>
          <w:tab w:val="clear" w:pos="426"/>
          <w:tab w:val="left" w:pos="851"/>
        </w:tabs>
        <w:spacing w:before="120"/>
        <w:ind w:left="0" w:firstLine="851"/>
        <w:rPr>
          <w:rFonts w:ascii="Arial" w:hAnsi="Arial" w:cs="Arial"/>
        </w:rPr>
      </w:pPr>
    </w:p>
    <w:p w14:paraId="5F92FDA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5AD959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5192C1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1BD019C"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AF3B1A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F3812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0C8BC65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F4FDFEC"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64E516D"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6A3A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F1039F1"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49B5E2A" w14:textId="77777777">
        <w:trPr>
          <w:trHeight w:val="1021"/>
        </w:trPr>
        <w:tc>
          <w:tcPr>
            <w:tcW w:w="4503" w:type="dxa"/>
            <w:tcBorders>
              <w:top w:val="single" w:sz="4" w:space="0" w:color="000000"/>
              <w:left w:val="single" w:sz="4" w:space="0" w:color="000000"/>
            </w:tcBorders>
            <w:shd w:val="clear" w:color="auto" w:fill="CCFFFF"/>
          </w:tcPr>
          <w:p w14:paraId="6943DD4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B8BD98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F261FB5" w14:textId="77777777" w:rsidR="009B1CD0" w:rsidRDefault="009B1CD0" w:rsidP="006F3DF9">
            <w:pPr>
              <w:tabs>
                <w:tab w:val="left" w:pos="851"/>
              </w:tabs>
              <w:snapToGrid w:val="0"/>
              <w:jc w:val="both"/>
              <w:rPr>
                <w:rFonts w:ascii="Arial" w:hAnsi="Arial" w:cs="Arial"/>
              </w:rPr>
            </w:pPr>
          </w:p>
        </w:tc>
      </w:tr>
      <w:tr w:rsidR="009B1CD0" w14:paraId="343CE40C" w14:textId="77777777">
        <w:trPr>
          <w:trHeight w:val="1021"/>
        </w:trPr>
        <w:tc>
          <w:tcPr>
            <w:tcW w:w="4503" w:type="dxa"/>
            <w:tcBorders>
              <w:left w:val="single" w:sz="4" w:space="0" w:color="000000"/>
            </w:tcBorders>
          </w:tcPr>
          <w:p w14:paraId="77782B0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817871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9A6EF74" w14:textId="77777777" w:rsidR="009B1CD0" w:rsidRDefault="009B1CD0" w:rsidP="006F3DF9">
            <w:pPr>
              <w:tabs>
                <w:tab w:val="left" w:pos="851"/>
              </w:tabs>
              <w:snapToGrid w:val="0"/>
              <w:jc w:val="both"/>
              <w:rPr>
                <w:rFonts w:ascii="Arial" w:hAnsi="Arial" w:cs="Arial"/>
              </w:rPr>
            </w:pPr>
          </w:p>
        </w:tc>
      </w:tr>
      <w:tr w:rsidR="009B1CD0" w14:paraId="6612782E" w14:textId="77777777">
        <w:trPr>
          <w:trHeight w:val="1021"/>
        </w:trPr>
        <w:tc>
          <w:tcPr>
            <w:tcW w:w="4503" w:type="dxa"/>
            <w:tcBorders>
              <w:left w:val="single" w:sz="4" w:space="0" w:color="000000"/>
              <w:bottom w:val="single" w:sz="4" w:space="0" w:color="000000"/>
            </w:tcBorders>
            <w:shd w:val="clear" w:color="auto" w:fill="CCFFFF"/>
          </w:tcPr>
          <w:p w14:paraId="1F056EF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7E9B9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A241A51" w14:textId="77777777" w:rsidR="009B1CD0" w:rsidRDefault="009B1CD0" w:rsidP="006F3DF9">
            <w:pPr>
              <w:tabs>
                <w:tab w:val="left" w:pos="851"/>
              </w:tabs>
              <w:snapToGrid w:val="0"/>
              <w:jc w:val="both"/>
              <w:rPr>
                <w:rFonts w:ascii="Arial" w:hAnsi="Arial" w:cs="Arial"/>
              </w:rPr>
            </w:pPr>
          </w:p>
        </w:tc>
      </w:tr>
    </w:tbl>
    <w:p w14:paraId="6D9965FC" w14:textId="77777777" w:rsidR="009B1CD0" w:rsidRDefault="009B1CD0" w:rsidP="006C4338">
      <w:pPr>
        <w:tabs>
          <w:tab w:val="left" w:pos="851"/>
          <w:tab w:val="left" w:pos="6237"/>
        </w:tabs>
      </w:pPr>
    </w:p>
    <w:p w14:paraId="30EA5641" w14:textId="77777777" w:rsidR="009B1CD0" w:rsidRDefault="009B1CD0" w:rsidP="006C4338">
      <w:pPr>
        <w:pStyle w:val="fcasegauche"/>
        <w:tabs>
          <w:tab w:val="left" w:pos="851"/>
        </w:tabs>
        <w:spacing w:after="0"/>
        <w:ind w:left="0" w:firstLine="0"/>
        <w:rPr>
          <w:rFonts w:ascii="Arial" w:hAnsi="Arial" w:cs="Arial"/>
          <w:bCs/>
          <w:iCs/>
        </w:rPr>
      </w:pPr>
    </w:p>
    <w:p w14:paraId="28FBD00F"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F699E1F"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1E400D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300784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12ABD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B56F021"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147157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F0ED98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17BC20C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743617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FF775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917FD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DE2EED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5F198BA" w14:textId="77777777" w:rsidR="009B1CD0" w:rsidRDefault="009B1CD0" w:rsidP="00934503">
      <w:pPr>
        <w:tabs>
          <w:tab w:val="left" w:pos="426"/>
          <w:tab w:val="left" w:pos="851"/>
        </w:tabs>
        <w:rPr>
          <w:rFonts w:ascii="Arial" w:hAnsi="Arial" w:cs="Arial"/>
          <w:b/>
        </w:rPr>
      </w:pPr>
    </w:p>
    <w:p w14:paraId="507D039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67009B8A"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D5BE07D" w14:textId="77777777" w:rsidR="009B1CD0" w:rsidRDefault="009B1CD0" w:rsidP="009B45B9">
      <w:pPr>
        <w:tabs>
          <w:tab w:val="left" w:pos="426"/>
          <w:tab w:val="left" w:pos="851"/>
        </w:tabs>
        <w:jc w:val="both"/>
        <w:rPr>
          <w:rFonts w:ascii="Arial" w:hAnsi="Arial" w:cs="Arial"/>
          <w:b/>
        </w:rPr>
      </w:pPr>
    </w:p>
    <w:p w14:paraId="68BFEFB4" w14:textId="77777777" w:rsidR="009B1CD0" w:rsidRDefault="009B1CD0" w:rsidP="009B45B9">
      <w:pPr>
        <w:tabs>
          <w:tab w:val="left" w:pos="426"/>
          <w:tab w:val="left" w:pos="851"/>
        </w:tabs>
        <w:jc w:val="both"/>
        <w:rPr>
          <w:rFonts w:ascii="Arial" w:hAnsi="Arial" w:cs="Arial"/>
          <w:b/>
        </w:rPr>
      </w:pPr>
    </w:p>
    <w:p w14:paraId="265BB37E"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701C037" w14:textId="77777777" w:rsidR="009B1CD0" w:rsidRDefault="009B1CD0" w:rsidP="009B45B9">
      <w:pPr>
        <w:tabs>
          <w:tab w:val="left" w:pos="576"/>
          <w:tab w:val="left" w:pos="851"/>
        </w:tabs>
        <w:jc w:val="both"/>
        <w:rPr>
          <w:rFonts w:ascii="Arial" w:hAnsi="Arial" w:cs="Arial"/>
        </w:rPr>
      </w:pPr>
    </w:p>
    <w:p w14:paraId="0937D6D9" w14:textId="17F4390D"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6009AD">
        <w:rPr>
          <w:rFonts w:ascii="Arial" w:hAnsi="Arial" w:cs="Arial"/>
        </w:rPr>
        <w:t>six (6) exercices</w:t>
      </w:r>
      <w:r>
        <w:rPr>
          <w:rFonts w:ascii="Arial" w:hAnsi="Arial" w:cs="Arial"/>
        </w:rPr>
        <w:t> :</w:t>
      </w:r>
    </w:p>
    <w:p w14:paraId="3E3A06A4" w14:textId="77777777" w:rsidR="009B1CD0" w:rsidRDefault="009B1CD0" w:rsidP="009B45B9">
      <w:pPr>
        <w:tabs>
          <w:tab w:val="left" w:pos="851"/>
        </w:tabs>
      </w:pPr>
      <w:r>
        <w:rPr>
          <w:rFonts w:ascii="Arial" w:hAnsi="Arial" w:cs="Arial"/>
          <w:i/>
          <w:sz w:val="18"/>
          <w:szCs w:val="18"/>
        </w:rPr>
        <w:t>(Cocher la case correspondante.)</w:t>
      </w:r>
    </w:p>
    <w:p w14:paraId="531DAA2D" w14:textId="77777777" w:rsidR="009B1CD0" w:rsidRDefault="00844DAA" w:rsidP="009B45B9">
      <w:pPr>
        <w:tabs>
          <w:tab w:val="left" w:pos="851"/>
        </w:tabs>
        <w:spacing w:before="120"/>
        <w:ind w:left="567"/>
        <w:jc w:val="both"/>
      </w:pPr>
      <w:r>
        <w:tab/>
      </w:r>
      <w:r w:rsidR="00AE39D8">
        <w:fldChar w:fldCharType="begin">
          <w:ffData>
            <w:name w:val=""/>
            <w:enabled/>
            <w:calcOnExit w:val="0"/>
            <w:checkBox>
              <w:size w:val="20"/>
              <w:default w:val="1"/>
            </w:checkBox>
          </w:ffData>
        </w:fldChar>
      </w:r>
      <w:r w:rsidR="00AE39D8">
        <w:instrText xml:space="preserve"> FORMCHECKBOX </w:instrText>
      </w:r>
      <w:r w:rsidR="00AE39D8">
        <w:fldChar w:fldCharType="separate"/>
      </w:r>
      <w:r w:rsidR="00AE39D8">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34167011"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5BD60F58" w14:textId="77777777" w:rsidR="009B1CD0" w:rsidRDefault="00844DAA" w:rsidP="009B45B9">
      <w:pPr>
        <w:tabs>
          <w:tab w:val="left" w:pos="851"/>
        </w:tabs>
        <w:spacing w:before="120"/>
        <w:ind w:left="1134" w:hanging="567"/>
        <w:jc w:val="both"/>
        <w:rPr>
          <w:rFonts w:ascii="Arial" w:hAnsi="Arial" w:cs="Arial"/>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533167FD" w14:textId="77777777" w:rsidR="008C50BF" w:rsidRDefault="008C50BF" w:rsidP="009B45B9">
      <w:pPr>
        <w:tabs>
          <w:tab w:val="left" w:pos="851"/>
        </w:tabs>
        <w:spacing w:before="120"/>
        <w:ind w:left="1134" w:hanging="567"/>
        <w:jc w:val="both"/>
        <w:rPr>
          <w:rFonts w:ascii="Arial" w:hAnsi="Arial" w:cs="Arial"/>
          <w:b/>
        </w:rPr>
      </w:pPr>
    </w:p>
    <w:p w14:paraId="3E1794A3" w14:textId="77777777" w:rsidR="009B1CD0" w:rsidRDefault="009B1CD0" w:rsidP="009B45B9">
      <w:pPr>
        <w:tabs>
          <w:tab w:val="left" w:pos="426"/>
          <w:tab w:val="left" w:pos="851"/>
        </w:tabs>
        <w:jc w:val="both"/>
        <w:rPr>
          <w:rFonts w:ascii="Arial" w:hAnsi="Arial" w:cs="Arial"/>
          <w:b/>
        </w:rPr>
      </w:pPr>
    </w:p>
    <w:p w14:paraId="29ADF9BF" w14:textId="2B54E0D1"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6009AD">
        <w:fldChar w:fldCharType="begin">
          <w:ffData>
            <w:name w:val=""/>
            <w:enabled/>
            <w:calcOnExit w:val="0"/>
            <w:checkBox>
              <w:sizeAuto/>
              <w:default w:val="1"/>
            </w:checkBox>
          </w:ffData>
        </w:fldChar>
      </w:r>
      <w:r w:rsidR="006009AD">
        <w:instrText xml:space="preserve"> FORMCHECKBOX </w:instrText>
      </w:r>
      <w:r w:rsidR="006009AD">
        <w:fldChar w:fldCharType="separate"/>
      </w:r>
      <w:r w:rsidR="006009AD">
        <w:fldChar w:fldCharType="end"/>
      </w:r>
      <w:r>
        <w:tab/>
      </w:r>
      <w:r w:rsidR="009D661E">
        <w:t>Non</w:t>
      </w:r>
      <w:r>
        <w:tab/>
      </w:r>
      <w:r>
        <w:tab/>
      </w:r>
      <w:r>
        <w:tab/>
      </w:r>
      <w:r w:rsidR="006009AD">
        <w:fldChar w:fldCharType="begin">
          <w:ffData>
            <w:name w:val=""/>
            <w:enabled/>
            <w:calcOnExit w:val="0"/>
            <w:checkBox>
              <w:size w:val="20"/>
              <w:default w:val="0"/>
            </w:checkBox>
          </w:ffData>
        </w:fldChar>
      </w:r>
      <w:r w:rsidR="006009AD">
        <w:instrText xml:space="preserve"> FORMCHECKBOX </w:instrText>
      </w:r>
      <w:r w:rsidR="006009AD">
        <w:fldChar w:fldCharType="separate"/>
      </w:r>
      <w:r w:rsidR="006009AD">
        <w:fldChar w:fldCharType="end"/>
      </w:r>
      <w:r>
        <w:tab/>
      </w:r>
      <w:r w:rsidR="009D661E">
        <w:t>Oui</w:t>
      </w:r>
    </w:p>
    <w:p w14:paraId="1252E7A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118D0420" w14:textId="77777777" w:rsidR="009B1CD0" w:rsidRDefault="009B1CD0" w:rsidP="009B45B9">
      <w:pPr>
        <w:tabs>
          <w:tab w:val="left" w:pos="426"/>
          <w:tab w:val="left" w:pos="851"/>
        </w:tabs>
        <w:jc w:val="both"/>
        <w:rPr>
          <w:rFonts w:ascii="Arial" w:hAnsi="Arial" w:cs="Arial"/>
        </w:rPr>
      </w:pPr>
    </w:p>
    <w:p w14:paraId="7A24A25B" w14:textId="77777777" w:rsidR="00AE39D8" w:rsidRDefault="00AE39D8" w:rsidP="00AE39D8">
      <w:pPr>
        <w:tabs>
          <w:tab w:val="left" w:pos="426"/>
          <w:tab w:val="left" w:pos="851"/>
        </w:tabs>
        <w:spacing w:before="120"/>
        <w:jc w:val="both"/>
        <w:rPr>
          <w:rFonts w:ascii="Arial" w:hAnsi="Arial" w:cs="Arial"/>
          <w:b/>
        </w:rPr>
      </w:pPr>
    </w:p>
    <w:p w14:paraId="2B66B625" w14:textId="77777777" w:rsidR="008C50BF" w:rsidRDefault="008C50BF" w:rsidP="00AE39D8">
      <w:pPr>
        <w:tabs>
          <w:tab w:val="left" w:pos="426"/>
          <w:tab w:val="left" w:pos="851"/>
        </w:tabs>
        <w:spacing w:before="120"/>
        <w:jc w:val="both"/>
        <w:rPr>
          <w:rFonts w:ascii="Arial" w:hAnsi="Arial" w:cs="Arial"/>
          <w:b/>
        </w:rPr>
      </w:pPr>
    </w:p>
    <w:p w14:paraId="5BC789D9" w14:textId="77777777" w:rsidR="008C50BF" w:rsidRDefault="008C50BF" w:rsidP="00AE39D8">
      <w:pPr>
        <w:tabs>
          <w:tab w:val="left" w:pos="426"/>
          <w:tab w:val="left" w:pos="851"/>
        </w:tabs>
        <w:spacing w:before="120"/>
        <w:jc w:val="both"/>
        <w:rPr>
          <w:rFonts w:ascii="Arial" w:hAnsi="Arial" w:cs="Arial"/>
          <w:b/>
        </w:rPr>
      </w:pPr>
    </w:p>
    <w:p w14:paraId="4E0647EA" w14:textId="77777777" w:rsidR="008C50BF" w:rsidRDefault="008C50BF" w:rsidP="00AE39D8">
      <w:pPr>
        <w:tabs>
          <w:tab w:val="left" w:pos="426"/>
          <w:tab w:val="left" w:pos="851"/>
        </w:tabs>
        <w:spacing w:before="120"/>
        <w:jc w:val="both"/>
        <w:rPr>
          <w:rFonts w:ascii="Arial" w:hAnsi="Arial" w:cs="Arial"/>
          <w:b/>
        </w:rPr>
      </w:pPr>
    </w:p>
    <w:p w14:paraId="7681D950" w14:textId="77777777" w:rsidR="008C50BF" w:rsidRPr="00AE39D8" w:rsidRDefault="008C50BF" w:rsidP="00AE39D8">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97B57D7" w14:textId="77777777">
        <w:tc>
          <w:tcPr>
            <w:tcW w:w="10419" w:type="dxa"/>
            <w:shd w:val="clear" w:color="auto" w:fill="66CCFF"/>
          </w:tcPr>
          <w:p w14:paraId="6A7584FA"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BE5B7F5" w14:textId="77777777" w:rsidR="009B1CD0" w:rsidRDefault="009B1CD0" w:rsidP="006C4338">
      <w:pPr>
        <w:tabs>
          <w:tab w:val="left" w:pos="851"/>
        </w:tabs>
        <w:jc w:val="both"/>
      </w:pPr>
    </w:p>
    <w:p w14:paraId="46CF1E93"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2D4CED0" w14:textId="77777777" w:rsidR="005824AE" w:rsidRDefault="005824AE" w:rsidP="006C4338">
      <w:pPr>
        <w:tabs>
          <w:tab w:val="left" w:pos="851"/>
        </w:tabs>
        <w:jc w:val="both"/>
      </w:pPr>
    </w:p>
    <w:p w14:paraId="090EBA2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507898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90FE0BA" w14:textId="77777777" w:rsidTr="009B45B9">
        <w:tc>
          <w:tcPr>
            <w:tcW w:w="4644" w:type="dxa"/>
            <w:tcBorders>
              <w:top w:val="single" w:sz="4" w:space="0" w:color="000000"/>
              <w:left w:val="single" w:sz="4" w:space="0" w:color="000000"/>
              <w:bottom w:val="single" w:sz="4" w:space="0" w:color="000000"/>
            </w:tcBorders>
            <w:vAlign w:val="center"/>
          </w:tcPr>
          <w:p w14:paraId="5D33344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069E29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92656F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E2ACE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17AE5C" w14:textId="77777777" w:rsidTr="009B45B9">
        <w:trPr>
          <w:trHeight w:val="1021"/>
        </w:trPr>
        <w:tc>
          <w:tcPr>
            <w:tcW w:w="4644" w:type="dxa"/>
            <w:tcBorders>
              <w:top w:val="single" w:sz="4" w:space="0" w:color="000000"/>
              <w:left w:val="single" w:sz="4" w:space="0" w:color="000000"/>
              <w:bottom w:val="single" w:sz="4" w:space="0" w:color="auto"/>
            </w:tcBorders>
          </w:tcPr>
          <w:p w14:paraId="312D0C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83219F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51AFAE3" w14:textId="77777777" w:rsidR="00332B12" w:rsidRDefault="00332B12" w:rsidP="00B054DA">
            <w:pPr>
              <w:tabs>
                <w:tab w:val="left" w:pos="851"/>
              </w:tabs>
              <w:snapToGrid w:val="0"/>
              <w:jc w:val="both"/>
              <w:rPr>
                <w:rFonts w:ascii="Arial" w:hAnsi="Arial" w:cs="Arial"/>
                <w:b/>
                <w:bCs/>
              </w:rPr>
            </w:pPr>
          </w:p>
        </w:tc>
      </w:tr>
    </w:tbl>
    <w:p w14:paraId="0288B5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9179D0D" w14:textId="77777777" w:rsidR="00940115" w:rsidRDefault="00940115" w:rsidP="00332B12">
      <w:pPr>
        <w:pStyle w:val="fcase1ertab"/>
        <w:tabs>
          <w:tab w:val="left" w:pos="851"/>
        </w:tabs>
        <w:ind w:left="0" w:firstLine="0"/>
        <w:rPr>
          <w:rFonts w:ascii="Arial" w:hAnsi="Arial" w:cs="Arial"/>
          <w:b/>
          <w:sz w:val="22"/>
          <w:szCs w:val="22"/>
        </w:rPr>
      </w:pPr>
    </w:p>
    <w:p w14:paraId="51A2CEF5" w14:textId="539F80A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6DEA77DA" w14:textId="77777777" w:rsidR="00332B12" w:rsidRDefault="00332B12" w:rsidP="006C4338">
      <w:pPr>
        <w:tabs>
          <w:tab w:val="left" w:pos="851"/>
        </w:tabs>
        <w:jc w:val="both"/>
      </w:pPr>
    </w:p>
    <w:p w14:paraId="5704D7C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FD721F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B3E1848" w14:textId="77777777" w:rsidR="009B1CD0" w:rsidRDefault="009B1CD0" w:rsidP="005846FB">
      <w:pPr>
        <w:tabs>
          <w:tab w:val="left" w:pos="851"/>
        </w:tabs>
        <w:rPr>
          <w:rFonts w:ascii="Arial" w:hAnsi="Arial" w:cs="Arial"/>
        </w:rPr>
      </w:pPr>
    </w:p>
    <w:p w14:paraId="08365435" w14:textId="77777777" w:rsidR="00036500" w:rsidRDefault="00036500" w:rsidP="005846FB">
      <w:pPr>
        <w:tabs>
          <w:tab w:val="left" w:pos="851"/>
        </w:tabs>
        <w:rPr>
          <w:rFonts w:ascii="Arial" w:hAnsi="Arial" w:cs="Arial"/>
        </w:rPr>
      </w:pPr>
    </w:p>
    <w:p w14:paraId="274924C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C14067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748AA7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9C18481" w14:textId="77777777" w:rsidR="009B1CD0" w:rsidRDefault="009B1CD0" w:rsidP="0083205E">
      <w:pPr>
        <w:tabs>
          <w:tab w:val="left" w:pos="851"/>
        </w:tabs>
        <w:rPr>
          <w:rFonts w:ascii="Arial" w:hAnsi="Arial" w:cs="Arial"/>
        </w:rPr>
      </w:pPr>
    </w:p>
    <w:p w14:paraId="400535CF" w14:textId="77777777" w:rsidR="001C733C" w:rsidRDefault="001C733C" w:rsidP="00CD46CC">
      <w:pPr>
        <w:tabs>
          <w:tab w:val="left" w:pos="851"/>
        </w:tabs>
        <w:rPr>
          <w:rFonts w:ascii="Arial" w:hAnsi="Arial" w:cs="Arial"/>
        </w:rPr>
      </w:pPr>
    </w:p>
    <w:p w14:paraId="22EE241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4EB2A5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CC36CD2"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03296B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FCDEAF0"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9BAD2F4" w14:textId="77777777" w:rsidR="002904AF" w:rsidRDefault="002904AF" w:rsidP="001C733C">
      <w:pPr>
        <w:tabs>
          <w:tab w:val="left" w:pos="851"/>
        </w:tabs>
        <w:rPr>
          <w:rFonts w:ascii="Arial" w:hAnsi="Arial" w:cs="Arial"/>
        </w:rPr>
      </w:pPr>
    </w:p>
    <w:p w14:paraId="7F3BA55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2E42FE7B"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B298288" w14:textId="77777777" w:rsidR="002904AF" w:rsidRDefault="002904AF" w:rsidP="002904AF">
      <w:pPr>
        <w:tabs>
          <w:tab w:val="left" w:pos="851"/>
        </w:tabs>
        <w:rPr>
          <w:rFonts w:ascii="Arial" w:hAnsi="Arial" w:cs="Arial"/>
          <w:iCs/>
        </w:rPr>
      </w:pPr>
    </w:p>
    <w:p w14:paraId="6281910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FA6339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61593C6" w14:textId="77777777" w:rsidR="002904AF" w:rsidRDefault="002904AF" w:rsidP="002904AF">
      <w:pPr>
        <w:tabs>
          <w:tab w:val="left" w:pos="851"/>
        </w:tabs>
        <w:ind w:left="1134" w:hanging="850"/>
        <w:rPr>
          <w:rFonts w:ascii="Arial" w:hAnsi="Arial" w:cs="Arial"/>
          <w:i/>
          <w:sz w:val="18"/>
          <w:szCs w:val="18"/>
        </w:rPr>
      </w:pPr>
    </w:p>
    <w:p w14:paraId="44D2F90F" w14:textId="77777777" w:rsidR="001C733C" w:rsidRDefault="001C733C" w:rsidP="001C733C">
      <w:pPr>
        <w:tabs>
          <w:tab w:val="left" w:pos="851"/>
        </w:tabs>
        <w:rPr>
          <w:rFonts w:ascii="Arial" w:hAnsi="Arial" w:cs="Arial"/>
          <w:i/>
          <w:sz w:val="18"/>
          <w:szCs w:val="18"/>
        </w:rPr>
      </w:pPr>
    </w:p>
    <w:p w14:paraId="75F5EE12" w14:textId="77777777" w:rsidR="008C50BF" w:rsidRDefault="008C50BF" w:rsidP="001C733C">
      <w:pPr>
        <w:tabs>
          <w:tab w:val="left" w:pos="851"/>
        </w:tabs>
        <w:rPr>
          <w:rFonts w:ascii="Arial" w:hAnsi="Arial" w:cs="Arial"/>
          <w:i/>
          <w:sz w:val="18"/>
          <w:szCs w:val="18"/>
        </w:rPr>
      </w:pPr>
    </w:p>
    <w:p w14:paraId="6CA97E0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54BA9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68824C6" w14:textId="77777777" w:rsidR="00036500" w:rsidRDefault="00036500" w:rsidP="005846FB">
      <w:pPr>
        <w:tabs>
          <w:tab w:val="left" w:pos="851"/>
        </w:tabs>
        <w:rPr>
          <w:rFonts w:ascii="Arial" w:hAnsi="Arial" w:cs="Arial"/>
        </w:rPr>
      </w:pPr>
    </w:p>
    <w:p w14:paraId="5FF7B6EA"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3D3119EE" w14:textId="77777777" w:rsidR="00AE7831" w:rsidRDefault="00AE7831" w:rsidP="009B45B9">
      <w:pPr>
        <w:tabs>
          <w:tab w:val="left" w:pos="851"/>
        </w:tabs>
        <w:ind w:left="1701" w:hanging="850"/>
        <w:jc w:val="both"/>
      </w:pPr>
    </w:p>
    <w:p w14:paraId="1FBCA10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27A0353" w14:textId="77777777" w:rsidR="00036500" w:rsidRDefault="00036500" w:rsidP="006C4338">
      <w:pPr>
        <w:tabs>
          <w:tab w:val="left" w:pos="851"/>
        </w:tabs>
        <w:rPr>
          <w:rFonts w:ascii="Arial" w:hAnsi="Arial" w:cs="Arial"/>
          <w:iCs/>
        </w:rPr>
      </w:pPr>
    </w:p>
    <w:p w14:paraId="3DDE5E1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6CBA6FE"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5AC4C0D" w14:textId="77777777" w:rsidR="008C50BF" w:rsidRDefault="008C50BF" w:rsidP="009B45B9">
      <w:pPr>
        <w:tabs>
          <w:tab w:val="left" w:pos="851"/>
        </w:tabs>
        <w:ind w:left="1134" w:hanging="850"/>
        <w:rPr>
          <w:rFonts w:ascii="Arial" w:hAnsi="Arial" w:cs="Arial"/>
          <w:i/>
          <w:sz w:val="18"/>
          <w:szCs w:val="18"/>
        </w:rPr>
      </w:pPr>
    </w:p>
    <w:p w14:paraId="760D0B9D" w14:textId="77777777" w:rsidR="008C50BF" w:rsidRDefault="008C50BF" w:rsidP="009B45B9">
      <w:pPr>
        <w:tabs>
          <w:tab w:val="left" w:pos="851"/>
        </w:tabs>
        <w:ind w:left="1134" w:hanging="850"/>
        <w:rPr>
          <w:rFonts w:ascii="Arial" w:hAnsi="Arial" w:cs="Arial"/>
          <w:i/>
          <w:sz w:val="18"/>
          <w:szCs w:val="18"/>
        </w:rPr>
      </w:pPr>
    </w:p>
    <w:p w14:paraId="6862F3AF" w14:textId="77777777" w:rsidR="008C50BF" w:rsidRDefault="008C50BF" w:rsidP="009B45B9">
      <w:pPr>
        <w:tabs>
          <w:tab w:val="left" w:pos="851"/>
        </w:tabs>
        <w:ind w:left="1134" w:hanging="850"/>
        <w:rPr>
          <w:rFonts w:ascii="Arial" w:hAnsi="Arial" w:cs="Arial"/>
          <w:i/>
          <w:sz w:val="18"/>
          <w:szCs w:val="18"/>
        </w:rPr>
      </w:pPr>
    </w:p>
    <w:p w14:paraId="16D093D1" w14:textId="77777777" w:rsidR="008C50BF" w:rsidRDefault="008C50BF" w:rsidP="009B45B9">
      <w:pPr>
        <w:tabs>
          <w:tab w:val="left" w:pos="851"/>
        </w:tabs>
        <w:ind w:left="1134" w:hanging="850"/>
        <w:rPr>
          <w:rFonts w:ascii="Arial" w:hAnsi="Arial" w:cs="Arial"/>
        </w:rPr>
      </w:pPr>
    </w:p>
    <w:p w14:paraId="1DD21892"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B92C3E" w14:textId="77777777" w:rsidTr="00B054DA">
        <w:tc>
          <w:tcPr>
            <w:tcW w:w="4644" w:type="dxa"/>
            <w:tcBorders>
              <w:top w:val="single" w:sz="4" w:space="0" w:color="000000"/>
              <w:left w:val="single" w:sz="4" w:space="0" w:color="000000"/>
              <w:bottom w:val="single" w:sz="4" w:space="0" w:color="000000"/>
            </w:tcBorders>
            <w:vAlign w:val="center"/>
          </w:tcPr>
          <w:p w14:paraId="200558A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826E0A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68616C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1259B0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E8FEF8" w14:textId="77777777" w:rsidTr="00B054DA">
        <w:trPr>
          <w:trHeight w:val="1021"/>
        </w:trPr>
        <w:tc>
          <w:tcPr>
            <w:tcW w:w="4644" w:type="dxa"/>
            <w:tcBorders>
              <w:top w:val="single" w:sz="4" w:space="0" w:color="000000"/>
              <w:left w:val="single" w:sz="4" w:space="0" w:color="000000"/>
            </w:tcBorders>
            <w:shd w:val="clear" w:color="auto" w:fill="CCFFFF"/>
          </w:tcPr>
          <w:p w14:paraId="3CE3122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E3B3A0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12E07AA" w14:textId="77777777" w:rsidR="00332B12" w:rsidRDefault="00332B12" w:rsidP="00B054DA">
            <w:pPr>
              <w:tabs>
                <w:tab w:val="left" w:pos="851"/>
              </w:tabs>
              <w:snapToGrid w:val="0"/>
              <w:jc w:val="both"/>
              <w:rPr>
                <w:rFonts w:ascii="Arial" w:hAnsi="Arial" w:cs="Arial"/>
                <w:b/>
                <w:bCs/>
              </w:rPr>
            </w:pPr>
          </w:p>
        </w:tc>
      </w:tr>
      <w:tr w:rsidR="00332B12" w14:paraId="57595837" w14:textId="77777777" w:rsidTr="00B054DA">
        <w:trPr>
          <w:trHeight w:val="1021"/>
        </w:trPr>
        <w:tc>
          <w:tcPr>
            <w:tcW w:w="4644" w:type="dxa"/>
            <w:tcBorders>
              <w:left w:val="single" w:sz="4" w:space="0" w:color="000000"/>
            </w:tcBorders>
          </w:tcPr>
          <w:p w14:paraId="3E8A2D7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5FED8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CC9DE13" w14:textId="77777777" w:rsidR="00332B12" w:rsidRDefault="00332B12" w:rsidP="00B054DA">
            <w:pPr>
              <w:tabs>
                <w:tab w:val="left" w:pos="851"/>
              </w:tabs>
              <w:snapToGrid w:val="0"/>
              <w:jc w:val="both"/>
              <w:rPr>
                <w:rFonts w:ascii="Arial" w:hAnsi="Arial" w:cs="Arial"/>
                <w:b/>
                <w:bCs/>
              </w:rPr>
            </w:pPr>
          </w:p>
        </w:tc>
      </w:tr>
      <w:tr w:rsidR="00332B12" w14:paraId="7B54503B" w14:textId="77777777" w:rsidTr="00B054DA">
        <w:trPr>
          <w:trHeight w:val="1021"/>
        </w:trPr>
        <w:tc>
          <w:tcPr>
            <w:tcW w:w="4644" w:type="dxa"/>
            <w:tcBorders>
              <w:left w:val="single" w:sz="4" w:space="0" w:color="000000"/>
            </w:tcBorders>
            <w:shd w:val="clear" w:color="auto" w:fill="CCFFFF"/>
          </w:tcPr>
          <w:p w14:paraId="199A239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9549AD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DC435E4" w14:textId="77777777" w:rsidR="00332B12" w:rsidRDefault="00332B12" w:rsidP="00B054DA">
            <w:pPr>
              <w:tabs>
                <w:tab w:val="left" w:pos="851"/>
              </w:tabs>
              <w:snapToGrid w:val="0"/>
              <w:jc w:val="both"/>
              <w:rPr>
                <w:rFonts w:ascii="Arial" w:hAnsi="Arial" w:cs="Arial"/>
                <w:b/>
                <w:bCs/>
              </w:rPr>
            </w:pPr>
          </w:p>
        </w:tc>
      </w:tr>
      <w:tr w:rsidR="00332B12" w14:paraId="5FE8E52B" w14:textId="77777777" w:rsidTr="00B054DA">
        <w:trPr>
          <w:trHeight w:val="1021"/>
        </w:trPr>
        <w:tc>
          <w:tcPr>
            <w:tcW w:w="4644" w:type="dxa"/>
            <w:tcBorders>
              <w:left w:val="single" w:sz="4" w:space="0" w:color="000000"/>
            </w:tcBorders>
          </w:tcPr>
          <w:p w14:paraId="6C96D08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CBD1C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63C3C7A" w14:textId="77777777" w:rsidR="00332B12" w:rsidRDefault="00332B12" w:rsidP="00B054DA">
            <w:pPr>
              <w:tabs>
                <w:tab w:val="left" w:pos="851"/>
              </w:tabs>
              <w:snapToGrid w:val="0"/>
              <w:jc w:val="both"/>
              <w:rPr>
                <w:rFonts w:ascii="Arial" w:hAnsi="Arial" w:cs="Arial"/>
                <w:b/>
                <w:bCs/>
              </w:rPr>
            </w:pPr>
          </w:p>
        </w:tc>
      </w:tr>
      <w:tr w:rsidR="00332B12" w14:paraId="3B8C48E4" w14:textId="77777777" w:rsidTr="00B054DA">
        <w:trPr>
          <w:trHeight w:val="1021"/>
        </w:trPr>
        <w:tc>
          <w:tcPr>
            <w:tcW w:w="4644" w:type="dxa"/>
            <w:tcBorders>
              <w:left w:val="single" w:sz="4" w:space="0" w:color="000000"/>
              <w:bottom w:val="single" w:sz="4" w:space="0" w:color="000000"/>
            </w:tcBorders>
            <w:shd w:val="clear" w:color="auto" w:fill="CCFFFF"/>
          </w:tcPr>
          <w:p w14:paraId="04AC7C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8212D2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BCF5211" w14:textId="77777777" w:rsidR="00332B12" w:rsidRDefault="00332B12" w:rsidP="00B054DA">
            <w:pPr>
              <w:tabs>
                <w:tab w:val="left" w:pos="851"/>
              </w:tabs>
              <w:snapToGrid w:val="0"/>
              <w:jc w:val="both"/>
              <w:rPr>
                <w:rFonts w:ascii="Arial" w:hAnsi="Arial" w:cs="Arial"/>
                <w:b/>
                <w:bCs/>
              </w:rPr>
            </w:pPr>
          </w:p>
        </w:tc>
      </w:tr>
    </w:tbl>
    <w:p w14:paraId="0FD53031"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A5B4C77" w14:textId="77777777" w:rsidR="008C50BF" w:rsidRDefault="008C50BF" w:rsidP="00332B12">
      <w:pPr>
        <w:tabs>
          <w:tab w:val="left" w:pos="851"/>
        </w:tabs>
        <w:jc w:val="both"/>
        <w:rPr>
          <w:rFonts w:ascii="Arial" w:hAnsi="Arial" w:cs="Arial"/>
        </w:rPr>
      </w:pPr>
    </w:p>
    <w:p w14:paraId="00A687B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0306C79" w14:textId="77777777">
        <w:tc>
          <w:tcPr>
            <w:tcW w:w="10277" w:type="dxa"/>
            <w:shd w:val="clear" w:color="auto" w:fill="66CCFF"/>
          </w:tcPr>
          <w:p w14:paraId="0FB14F00" w14:textId="77777777" w:rsidR="009B1CD0" w:rsidRDefault="008B2A38" w:rsidP="008C50BF">
            <w:pPr>
              <w:tabs>
                <w:tab w:val="left" w:pos="-142"/>
                <w:tab w:val="left" w:pos="851"/>
                <w:tab w:val="left" w:pos="4111"/>
              </w:tabs>
              <w:jc w:val="both"/>
            </w:pPr>
            <w:r>
              <w:rPr>
                <w:rFonts w:ascii="Arial" w:hAnsi="Arial" w:cs="Arial"/>
              </w:rPr>
              <w:br w:type="page"/>
            </w:r>
            <w:r w:rsidR="009B1CD0" w:rsidRPr="008C50BF">
              <w:rPr>
                <w:rFonts w:ascii="Arial" w:hAnsi="Arial" w:cs="Arial"/>
                <w:b/>
                <w:bCs/>
                <w:sz w:val="22"/>
                <w:szCs w:val="22"/>
              </w:rPr>
              <w:t xml:space="preserve">D - Identification </w:t>
            </w:r>
            <w:r w:rsidR="001C40C0" w:rsidRPr="008C50BF">
              <w:rPr>
                <w:rFonts w:ascii="Arial" w:hAnsi="Arial" w:cs="Arial"/>
                <w:b/>
                <w:bCs/>
                <w:sz w:val="22"/>
                <w:szCs w:val="22"/>
              </w:rPr>
              <w:t>et signature de l’acheteur</w:t>
            </w:r>
            <w:r w:rsidR="009B1CD0" w:rsidRPr="008C50BF">
              <w:rPr>
                <w:rFonts w:ascii="Arial" w:hAnsi="Arial" w:cs="Arial"/>
                <w:b/>
                <w:bCs/>
                <w:sz w:val="22"/>
                <w:szCs w:val="22"/>
              </w:rPr>
              <w:t>.</w:t>
            </w:r>
          </w:p>
        </w:tc>
      </w:tr>
    </w:tbl>
    <w:p w14:paraId="7CBE2925" w14:textId="77777777" w:rsidR="009B1CD0" w:rsidRDefault="009B1CD0" w:rsidP="006C4338">
      <w:pPr>
        <w:tabs>
          <w:tab w:val="left" w:pos="851"/>
        </w:tabs>
      </w:pPr>
    </w:p>
    <w:p w14:paraId="263D6811" w14:textId="77777777" w:rsidR="009B1CD0" w:rsidRDefault="009B1CD0" w:rsidP="006C4338">
      <w:pPr>
        <w:tabs>
          <w:tab w:val="left" w:pos="851"/>
        </w:tabs>
      </w:pPr>
    </w:p>
    <w:p w14:paraId="1CCE1A89" w14:textId="77777777" w:rsidR="009B1CD0" w:rsidRDefault="0093187E"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8C50BF">
        <w:rPr>
          <w:rFonts w:ascii="Calibri" w:hAnsi="Calibri" w:cs="Arial"/>
          <w:b w:val="0"/>
          <w:sz w:val="22"/>
          <w:szCs w:val="22"/>
        </w:rPr>
        <w:t>Désignation</w:t>
      </w:r>
      <w:r w:rsidR="009B1CD0" w:rsidRPr="008C50BF">
        <w:rPr>
          <w:rFonts w:ascii="Calibri" w:hAnsi="Calibri" w:cs="Arial"/>
          <w:b w:val="0"/>
          <w:sz w:val="22"/>
          <w:szCs w:val="22"/>
        </w:rPr>
        <w:t xml:space="preserve"> </w:t>
      </w:r>
      <w:r w:rsidR="001C40C0" w:rsidRPr="008C50BF">
        <w:rPr>
          <w:rFonts w:ascii="Calibri" w:hAnsi="Calibri" w:cs="Arial"/>
          <w:b w:val="0"/>
          <w:sz w:val="22"/>
          <w:szCs w:val="22"/>
        </w:rPr>
        <w:t>de l’acheteur</w:t>
      </w:r>
    </w:p>
    <w:p w14:paraId="29DCC2C0" w14:textId="77777777" w:rsidR="009B1CD0" w:rsidRDefault="009B1CD0" w:rsidP="009B45B9">
      <w:pPr>
        <w:pStyle w:val="Titre1"/>
        <w:tabs>
          <w:tab w:val="left" w:pos="851"/>
        </w:tabs>
        <w:ind w:left="0"/>
        <w:jc w:val="both"/>
        <w:rPr>
          <w:rFonts w:ascii="Arial" w:hAnsi="Arial" w:cs="Arial"/>
        </w:rPr>
      </w:pPr>
    </w:p>
    <w:p w14:paraId="482D692A" w14:textId="77777777" w:rsidR="008C50BF" w:rsidRDefault="008C50BF" w:rsidP="008C50BF"/>
    <w:p w14:paraId="548C71C6" w14:textId="77777777" w:rsidR="008C50BF" w:rsidRPr="008C50BF" w:rsidRDefault="008C50BF" w:rsidP="008C50BF"/>
    <w:p w14:paraId="15281672" w14:textId="63218511" w:rsidR="00EF704D" w:rsidRPr="00940115" w:rsidRDefault="00EF704D" w:rsidP="00940115">
      <w:pPr>
        <w:numPr>
          <w:ilvl w:val="0"/>
          <w:numId w:val="1"/>
        </w:numPr>
        <w:tabs>
          <w:tab w:val="left" w:pos="9096"/>
        </w:tabs>
        <w:jc w:val="center"/>
        <w:rPr>
          <w:rFonts w:ascii="Arial" w:hAnsi="Arial" w:cs="Arial"/>
          <w:b/>
          <w:bCs/>
          <w:sz w:val="22"/>
          <w:szCs w:val="22"/>
        </w:rPr>
      </w:pPr>
      <w:r w:rsidRPr="00940115">
        <w:rPr>
          <w:rFonts w:ascii="Arial" w:hAnsi="Arial" w:cs="Arial"/>
          <w:b/>
          <w:bCs/>
          <w:sz w:val="22"/>
          <w:szCs w:val="22"/>
        </w:rPr>
        <w:t>CCI France</w:t>
      </w:r>
    </w:p>
    <w:p w14:paraId="3DF1CCF6" w14:textId="77777777" w:rsidR="00EF704D" w:rsidRPr="00940115" w:rsidRDefault="00EF704D" w:rsidP="00940115">
      <w:pPr>
        <w:numPr>
          <w:ilvl w:val="0"/>
          <w:numId w:val="1"/>
        </w:numPr>
        <w:jc w:val="center"/>
        <w:rPr>
          <w:rFonts w:ascii="Arial" w:hAnsi="Arial" w:cs="Arial"/>
          <w:b/>
          <w:bCs/>
          <w:sz w:val="22"/>
          <w:szCs w:val="22"/>
        </w:rPr>
      </w:pPr>
      <w:bookmarkStart w:id="0" w:name="_Hlk533583979"/>
      <w:r w:rsidRPr="00940115">
        <w:rPr>
          <w:rFonts w:ascii="Arial" w:hAnsi="Arial" w:cs="Arial"/>
          <w:b/>
          <w:bCs/>
          <w:sz w:val="22"/>
          <w:szCs w:val="22"/>
        </w:rPr>
        <w:t>Représentée par son Président</w:t>
      </w:r>
    </w:p>
    <w:bookmarkEnd w:id="0"/>
    <w:p w14:paraId="0050C007" w14:textId="77777777" w:rsidR="00EF704D" w:rsidRPr="00940115" w:rsidRDefault="00EF704D" w:rsidP="00940115">
      <w:pPr>
        <w:numPr>
          <w:ilvl w:val="0"/>
          <w:numId w:val="1"/>
        </w:numPr>
        <w:jc w:val="center"/>
        <w:rPr>
          <w:rFonts w:ascii="Arial" w:hAnsi="Arial" w:cs="Arial"/>
          <w:b/>
          <w:bCs/>
          <w:sz w:val="22"/>
          <w:szCs w:val="22"/>
        </w:rPr>
      </w:pPr>
      <w:r w:rsidRPr="00940115">
        <w:rPr>
          <w:rFonts w:ascii="Arial" w:hAnsi="Arial" w:cs="Arial"/>
          <w:b/>
          <w:bCs/>
          <w:sz w:val="22"/>
          <w:szCs w:val="22"/>
        </w:rPr>
        <w:t>8-10 rue Pierre Brossolette</w:t>
      </w:r>
    </w:p>
    <w:p w14:paraId="34E38B09" w14:textId="17FADBCF" w:rsidR="00EF704D" w:rsidRPr="00940115" w:rsidRDefault="00EF704D" w:rsidP="00940115">
      <w:pPr>
        <w:numPr>
          <w:ilvl w:val="0"/>
          <w:numId w:val="1"/>
        </w:numPr>
        <w:jc w:val="center"/>
        <w:rPr>
          <w:rFonts w:ascii="Arial" w:hAnsi="Arial" w:cs="Arial"/>
          <w:b/>
          <w:bCs/>
          <w:sz w:val="22"/>
          <w:szCs w:val="22"/>
        </w:rPr>
      </w:pPr>
      <w:r w:rsidRPr="00940115">
        <w:rPr>
          <w:rFonts w:ascii="Arial" w:hAnsi="Arial" w:cs="Arial"/>
          <w:b/>
          <w:bCs/>
          <w:sz w:val="22"/>
          <w:szCs w:val="22"/>
        </w:rPr>
        <w:t>92300 Levallois-Perret</w:t>
      </w:r>
    </w:p>
    <w:p w14:paraId="18599E7B" w14:textId="0DCF46A1" w:rsidR="00EF704D" w:rsidRPr="00940115" w:rsidRDefault="00EF704D" w:rsidP="00940115">
      <w:pPr>
        <w:numPr>
          <w:ilvl w:val="0"/>
          <w:numId w:val="1"/>
        </w:numPr>
        <w:jc w:val="center"/>
        <w:rPr>
          <w:rFonts w:ascii="Arial" w:hAnsi="Arial" w:cs="Arial"/>
          <w:b/>
          <w:bCs/>
          <w:sz w:val="22"/>
          <w:szCs w:val="22"/>
        </w:rPr>
      </w:pPr>
      <w:hyperlink r:id="rId17" w:history="1">
        <w:r w:rsidRPr="00940115">
          <w:rPr>
            <w:rFonts w:ascii="Arial" w:hAnsi="Arial" w:cs="Arial"/>
            <w:b/>
            <w:bCs/>
            <w:sz w:val="22"/>
            <w:szCs w:val="22"/>
          </w:rPr>
          <w:t>www.cci.fr</w:t>
        </w:r>
      </w:hyperlink>
    </w:p>
    <w:p w14:paraId="41219E1D" w14:textId="77777777" w:rsidR="00EF704D" w:rsidRPr="00940115" w:rsidRDefault="00EF704D" w:rsidP="00940115">
      <w:pPr>
        <w:numPr>
          <w:ilvl w:val="0"/>
          <w:numId w:val="1"/>
        </w:numPr>
        <w:jc w:val="center"/>
        <w:rPr>
          <w:rFonts w:ascii="Arial" w:hAnsi="Arial" w:cs="Arial"/>
          <w:b/>
          <w:bCs/>
          <w:sz w:val="22"/>
          <w:szCs w:val="22"/>
        </w:rPr>
      </w:pPr>
      <w:r w:rsidRPr="00940115">
        <w:rPr>
          <w:rFonts w:ascii="Arial" w:hAnsi="Arial" w:cs="Arial"/>
          <w:b/>
          <w:bCs/>
          <w:sz w:val="22"/>
          <w:szCs w:val="22"/>
        </w:rPr>
        <w:t>T. +33 (0)1 44 45 37 00</w:t>
      </w:r>
    </w:p>
    <w:p w14:paraId="41BB98AD" w14:textId="77777777" w:rsidR="00EF704D" w:rsidRPr="00940115" w:rsidRDefault="00EF704D" w:rsidP="00940115">
      <w:pPr>
        <w:numPr>
          <w:ilvl w:val="0"/>
          <w:numId w:val="1"/>
        </w:numPr>
        <w:jc w:val="center"/>
        <w:rPr>
          <w:rFonts w:ascii="Arial" w:hAnsi="Arial" w:cs="Arial"/>
          <w:b/>
          <w:bCs/>
          <w:sz w:val="22"/>
          <w:szCs w:val="22"/>
        </w:rPr>
      </w:pPr>
      <w:r w:rsidRPr="00940115">
        <w:rPr>
          <w:rFonts w:ascii="Arial" w:hAnsi="Arial" w:cs="Arial"/>
          <w:b/>
          <w:bCs/>
          <w:sz w:val="22"/>
          <w:szCs w:val="22"/>
        </w:rPr>
        <w:t>N° Siret : 187 500 020 00073</w:t>
      </w:r>
    </w:p>
    <w:p w14:paraId="54DCEC07" w14:textId="77777777" w:rsidR="009B1CD0" w:rsidRDefault="009B1CD0" w:rsidP="005846FB">
      <w:pPr>
        <w:pStyle w:val="En-tte"/>
        <w:tabs>
          <w:tab w:val="clear" w:pos="4536"/>
          <w:tab w:val="clear" w:pos="9072"/>
          <w:tab w:val="left" w:pos="851"/>
        </w:tabs>
        <w:jc w:val="both"/>
        <w:rPr>
          <w:rFonts w:ascii="Arial" w:hAnsi="Arial" w:cs="Arial"/>
        </w:rPr>
      </w:pPr>
    </w:p>
    <w:p w14:paraId="3A57B7D0" w14:textId="77777777" w:rsidR="009B1CD0" w:rsidRDefault="009B1CD0" w:rsidP="005846FB">
      <w:pPr>
        <w:pStyle w:val="En-tte"/>
        <w:tabs>
          <w:tab w:val="clear" w:pos="4536"/>
          <w:tab w:val="clear" w:pos="9072"/>
          <w:tab w:val="left" w:pos="851"/>
        </w:tabs>
        <w:jc w:val="both"/>
        <w:rPr>
          <w:rFonts w:ascii="Arial" w:hAnsi="Arial" w:cs="Arial"/>
        </w:rPr>
      </w:pPr>
    </w:p>
    <w:p w14:paraId="6C08E656" w14:textId="77777777" w:rsidR="008C50BF" w:rsidRDefault="008C50BF" w:rsidP="005846FB">
      <w:pPr>
        <w:pStyle w:val="En-tte"/>
        <w:tabs>
          <w:tab w:val="clear" w:pos="4536"/>
          <w:tab w:val="clear" w:pos="9072"/>
          <w:tab w:val="left" w:pos="851"/>
        </w:tabs>
        <w:jc w:val="both"/>
        <w:rPr>
          <w:rFonts w:ascii="Arial" w:hAnsi="Arial" w:cs="Arial"/>
        </w:rPr>
      </w:pPr>
    </w:p>
    <w:p w14:paraId="5233764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1B4DB28D"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0EC79182" w14:textId="77777777" w:rsidR="009B1CD0" w:rsidRDefault="009B1CD0" w:rsidP="0083205E">
      <w:pPr>
        <w:tabs>
          <w:tab w:val="left" w:pos="851"/>
        </w:tabs>
        <w:jc w:val="both"/>
        <w:rPr>
          <w:rFonts w:ascii="Arial" w:hAnsi="Arial" w:cs="Arial"/>
        </w:rPr>
      </w:pPr>
    </w:p>
    <w:p w14:paraId="1925EA3E" w14:textId="77777777" w:rsidR="00887588" w:rsidRPr="00887588" w:rsidRDefault="00EF704D" w:rsidP="00887588">
      <w:pPr>
        <w:rPr>
          <w:rFonts w:ascii="Calibri" w:hAnsi="Calibri" w:cs="Arial"/>
          <w:sz w:val="22"/>
          <w:szCs w:val="22"/>
        </w:rPr>
      </w:pPr>
      <w:r w:rsidRPr="00724AB0">
        <w:rPr>
          <w:rFonts w:ascii="Calibri" w:hAnsi="Calibri" w:cs="Arial"/>
          <w:sz w:val="22"/>
          <w:szCs w:val="22"/>
        </w:rPr>
        <w:t>Monsieur le Président de CCI France,</w:t>
      </w:r>
      <w:r>
        <w:rPr>
          <w:rFonts w:ascii="Calibri" w:hAnsi="Calibri" w:cs="Arial"/>
          <w:sz w:val="22"/>
          <w:szCs w:val="22"/>
        </w:rPr>
        <w:t xml:space="preserve"> </w:t>
      </w:r>
      <w:r w:rsidR="00887588" w:rsidRPr="00887588">
        <w:rPr>
          <w:rFonts w:ascii="Calibri" w:hAnsi="Calibri" w:cs="Arial"/>
          <w:sz w:val="22"/>
          <w:szCs w:val="22"/>
        </w:rPr>
        <w:t>Alain DI CRESCENZO</w:t>
      </w:r>
    </w:p>
    <w:p w14:paraId="69E5A2F6" w14:textId="77777777" w:rsidR="008C50BF" w:rsidRDefault="008C50BF" w:rsidP="009B45B9">
      <w:pPr>
        <w:tabs>
          <w:tab w:val="left" w:pos="851"/>
        </w:tabs>
        <w:jc w:val="both"/>
        <w:rPr>
          <w:rFonts w:ascii="Arial" w:hAnsi="Arial" w:cs="Arial"/>
        </w:rPr>
      </w:pPr>
    </w:p>
    <w:p w14:paraId="6CBFED73" w14:textId="77777777" w:rsidR="009B1CD0" w:rsidRDefault="009B1CD0" w:rsidP="009B45B9">
      <w:pPr>
        <w:tabs>
          <w:tab w:val="left" w:pos="851"/>
        </w:tabs>
        <w:jc w:val="both"/>
        <w:rPr>
          <w:rFonts w:ascii="Arial" w:hAnsi="Arial" w:cs="Arial"/>
        </w:rPr>
      </w:pPr>
    </w:p>
    <w:p w14:paraId="1A054E3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8973E92"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3D483AA9" w14:textId="77777777" w:rsidR="009B1CD0" w:rsidRDefault="009B1CD0" w:rsidP="009B45B9">
      <w:pPr>
        <w:tabs>
          <w:tab w:val="left" w:pos="851"/>
        </w:tabs>
        <w:jc w:val="both"/>
        <w:rPr>
          <w:rFonts w:ascii="Arial" w:hAnsi="Arial" w:cs="Arial"/>
        </w:rPr>
      </w:pPr>
    </w:p>
    <w:p w14:paraId="16FF3426" w14:textId="77777777" w:rsidR="001C40C0" w:rsidRPr="005C31FF" w:rsidRDefault="004A21EB" w:rsidP="009B45B9">
      <w:pPr>
        <w:tabs>
          <w:tab w:val="left" w:pos="851"/>
        </w:tabs>
        <w:jc w:val="both"/>
        <w:rPr>
          <w:rFonts w:ascii="Arial" w:hAnsi="Arial" w:cs="Arial"/>
          <w:b/>
          <w:bCs/>
        </w:rPr>
      </w:pPr>
      <w:r w:rsidRPr="005C31FF">
        <w:rPr>
          <w:rFonts w:ascii="Arial" w:hAnsi="Arial" w:cs="Arial"/>
          <w:b/>
          <w:bCs/>
          <w:sz w:val="22"/>
          <w:szCs w:val="22"/>
        </w:rPr>
        <w:t>Monsieur le Président de CCI France, Alain DI CRESCENZO</w:t>
      </w:r>
    </w:p>
    <w:p w14:paraId="5780459C" w14:textId="77777777" w:rsidR="001C40C0" w:rsidRDefault="001C40C0" w:rsidP="009B45B9">
      <w:pPr>
        <w:tabs>
          <w:tab w:val="left" w:pos="851"/>
        </w:tabs>
        <w:jc w:val="both"/>
        <w:rPr>
          <w:rFonts w:ascii="Arial" w:hAnsi="Arial" w:cs="Arial"/>
        </w:rPr>
      </w:pPr>
    </w:p>
    <w:p w14:paraId="6EFB472A" w14:textId="77777777" w:rsidR="009B1CD0" w:rsidRDefault="009B1CD0" w:rsidP="009B45B9">
      <w:pPr>
        <w:pStyle w:val="fcase2metab"/>
        <w:ind w:left="0" w:firstLine="0"/>
        <w:rPr>
          <w:rFonts w:ascii="Arial" w:hAnsi="Arial" w:cs="Arial"/>
        </w:rPr>
      </w:pPr>
    </w:p>
    <w:p w14:paraId="2D7919CC" w14:textId="77777777" w:rsidR="008C50BF" w:rsidRDefault="008C50BF" w:rsidP="009B45B9">
      <w:pPr>
        <w:pStyle w:val="fcase2metab"/>
        <w:ind w:left="0" w:firstLine="0"/>
        <w:rPr>
          <w:rFonts w:ascii="Arial" w:hAnsi="Arial" w:cs="Arial"/>
        </w:rPr>
      </w:pPr>
    </w:p>
    <w:p w14:paraId="29ED8F4B" w14:textId="77777777" w:rsidR="008C50BF" w:rsidRDefault="008C50BF" w:rsidP="009B45B9">
      <w:pPr>
        <w:pStyle w:val="fcase2metab"/>
        <w:ind w:left="0" w:firstLine="0"/>
        <w:rPr>
          <w:rFonts w:ascii="Arial" w:hAnsi="Arial" w:cs="Arial"/>
        </w:rPr>
      </w:pPr>
    </w:p>
    <w:p w14:paraId="033937DA" w14:textId="77777777" w:rsidR="008C50BF" w:rsidRDefault="008C50BF" w:rsidP="009B45B9">
      <w:pPr>
        <w:pStyle w:val="fcase2metab"/>
        <w:ind w:left="0" w:firstLine="0"/>
        <w:rPr>
          <w:rFonts w:ascii="Arial" w:hAnsi="Arial" w:cs="Arial"/>
        </w:rPr>
      </w:pPr>
    </w:p>
    <w:p w14:paraId="058D081E" w14:textId="77777777" w:rsidR="008C50BF" w:rsidRDefault="008C50BF" w:rsidP="009B45B9">
      <w:pPr>
        <w:pStyle w:val="fcase2metab"/>
        <w:ind w:left="0" w:firstLine="0"/>
        <w:rPr>
          <w:rFonts w:ascii="Arial" w:hAnsi="Arial" w:cs="Arial"/>
        </w:rPr>
      </w:pPr>
    </w:p>
    <w:p w14:paraId="72B40C29" w14:textId="77777777" w:rsidR="008C50BF" w:rsidRDefault="008C50BF" w:rsidP="009B45B9">
      <w:pPr>
        <w:pStyle w:val="fcase2metab"/>
        <w:ind w:left="0" w:firstLine="0"/>
        <w:rPr>
          <w:rFonts w:ascii="Arial" w:hAnsi="Arial" w:cs="Arial"/>
        </w:rPr>
      </w:pPr>
    </w:p>
    <w:p w14:paraId="38E5F9C3"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69AB901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75C2E165" w14:textId="77777777" w:rsidR="009B1CD0" w:rsidRDefault="009B1CD0" w:rsidP="009B45B9">
      <w:pPr>
        <w:pStyle w:val="fcase2metab"/>
        <w:rPr>
          <w:rFonts w:ascii="Arial" w:hAnsi="Arial" w:cs="Arial"/>
        </w:rPr>
      </w:pPr>
    </w:p>
    <w:p w14:paraId="6C162EF3" w14:textId="3C14DE54" w:rsidR="009B1CD0" w:rsidRPr="00D406CF" w:rsidRDefault="004A21EB" w:rsidP="00D406CF">
      <w:pPr>
        <w:numPr>
          <w:ilvl w:val="0"/>
          <w:numId w:val="1"/>
        </w:numPr>
        <w:tabs>
          <w:tab w:val="left" w:pos="9096"/>
        </w:tabs>
        <w:jc w:val="both"/>
        <w:rPr>
          <w:rFonts w:ascii="Arial" w:hAnsi="Arial" w:cs="Arial"/>
          <w:sz w:val="22"/>
          <w:szCs w:val="22"/>
        </w:rPr>
      </w:pPr>
      <w:r w:rsidRPr="00D406CF">
        <w:rPr>
          <w:rFonts w:ascii="Arial" w:hAnsi="Arial" w:cs="Arial"/>
          <w:sz w:val="22"/>
          <w:szCs w:val="22"/>
        </w:rPr>
        <w:t>M</w:t>
      </w:r>
      <w:r w:rsidR="006465D8" w:rsidRPr="00D406CF">
        <w:rPr>
          <w:rFonts w:ascii="Arial" w:hAnsi="Arial" w:cs="Arial"/>
          <w:sz w:val="22"/>
          <w:szCs w:val="22"/>
        </w:rPr>
        <w:t>adame</w:t>
      </w:r>
      <w:r w:rsidR="00C2524D" w:rsidRPr="00D406CF">
        <w:rPr>
          <w:rFonts w:ascii="Arial" w:hAnsi="Arial" w:cs="Arial"/>
          <w:sz w:val="22"/>
          <w:szCs w:val="22"/>
        </w:rPr>
        <w:t xml:space="preserve"> la</w:t>
      </w:r>
      <w:r w:rsidRPr="00D406CF">
        <w:rPr>
          <w:rFonts w:ascii="Arial" w:hAnsi="Arial" w:cs="Arial"/>
          <w:sz w:val="22"/>
          <w:szCs w:val="22"/>
        </w:rPr>
        <w:t xml:space="preserve"> trésori</w:t>
      </w:r>
      <w:r w:rsidR="00C2524D" w:rsidRPr="00D406CF">
        <w:rPr>
          <w:rFonts w:ascii="Arial" w:hAnsi="Arial" w:cs="Arial"/>
          <w:sz w:val="22"/>
          <w:szCs w:val="22"/>
        </w:rPr>
        <w:t>ère</w:t>
      </w:r>
      <w:r w:rsidRPr="00D406CF">
        <w:rPr>
          <w:rFonts w:ascii="Arial" w:hAnsi="Arial" w:cs="Arial"/>
          <w:sz w:val="22"/>
          <w:szCs w:val="22"/>
        </w:rPr>
        <w:t xml:space="preserve"> de CCI France. </w:t>
      </w:r>
    </w:p>
    <w:p w14:paraId="4663B30E" w14:textId="5BE8CCE4" w:rsidR="00A124FE" w:rsidRPr="00124764" w:rsidRDefault="00A124FE" w:rsidP="001C4FA7">
      <w:pPr>
        <w:pStyle w:val="fcase2metab"/>
        <w:rPr>
          <w:rFonts w:ascii="Calibri" w:hAnsi="Calibri" w:cs="Calibri"/>
        </w:rPr>
      </w:pPr>
    </w:p>
    <w:p w14:paraId="494969D4" w14:textId="77777777" w:rsidR="001C4FA7" w:rsidRDefault="001C4FA7" w:rsidP="001C4FA7">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06DBBB1" w14:textId="77777777" w:rsidR="001C4FA7" w:rsidRDefault="001C4FA7" w:rsidP="001C4FA7">
      <w:pPr>
        <w:pStyle w:val="fcase2metab"/>
        <w:rPr>
          <w:rFonts w:ascii="Arial" w:hAnsi="Arial" w:cs="Arial"/>
        </w:rPr>
      </w:pPr>
    </w:p>
    <w:p w14:paraId="2CC62854" w14:textId="75C2F4EB" w:rsidR="001C4FA7" w:rsidRPr="000A4888" w:rsidRDefault="001C4FA7" w:rsidP="001C4FA7">
      <w:pPr>
        <w:tabs>
          <w:tab w:val="left" w:pos="851"/>
        </w:tabs>
        <w:rPr>
          <w:rFonts w:ascii="Calibri" w:eastAsia="DejaVu Sans" w:hAnsi="Calibri" w:cs="Calibri"/>
          <w:kern w:val="3"/>
          <w:sz w:val="22"/>
          <w:szCs w:val="22"/>
          <w:lang w:eastAsia="ar-SA"/>
        </w:rPr>
      </w:pPr>
      <w:r w:rsidRPr="000A4888">
        <w:rPr>
          <w:rFonts w:ascii="Calibri" w:eastAsia="DejaVu Sans" w:hAnsi="Calibri" w:cs="Calibri"/>
          <w:kern w:val="3"/>
          <w:sz w:val="22"/>
          <w:szCs w:val="22"/>
          <w:lang w:eastAsia="ar-SA"/>
        </w:rPr>
        <w:t>Section budgétaire : </w:t>
      </w:r>
      <w:r w:rsidR="00C2524D">
        <w:rPr>
          <w:rFonts w:ascii="Calibri" w:eastAsia="DejaVu Sans" w:hAnsi="Calibri" w:cs="Calibri"/>
          <w:kern w:val="3"/>
          <w:sz w:val="22"/>
          <w:szCs w:val="22"/>
          <w:lang w:eastAsia="ar-SA"/>
        </w:rPr>
        <w:t>00092</w:t>
      </w:r>
    </w:p>
    <w:p w14:paraId="4905ECBE" w14:textId="037B7543" w:rsidR="001C4FA7" w:rsidRDefault="001C4FA7" w:rsidP="001C4FA7">
      <w:pPr>
        <w:tabs>
          <w:tab w:val="left" w:pos="851"/>
        </w:tabs>
        <w:rPr>
          <w:rFonts w:ascii="Calibri" w:eastAsia="DejaVu Sans" w:hAnsi="Calibri" w:cs="Calibri"/>
          <w:kern w:val="3"/>
          <w:sz w:val="22"/>
          <w:szCs w:val="22"/>
          <w:lang w:eastAsia="ar-SA"/>
        </w:rPr>
      </w:pPr>
      <w:r w:rsidRPr="000A4888">
        <w:rPr>
          <w:rFonts w:ascii="Calibri" w:eastAsia="DejaVu Sans" w:hAnsi="Calibri" w:cs="Calibri"/>
          <w:kern w:val="3"/>
          <w:sz w:val="22"/>
          <w:szCs w:val="22"/>
          <w:lang w:eastAsia="ar-SA"/>
        </w:rPr>
        <w:t>Code article : </w:t>
      </w:r>
      <w:r w:rsidR="007126FF">
        <w:rPr>
          <w:rFonts w:ascii="Calibri" w:eastAsia="DejaVu Sans" w:hAnsi="Calibri" w:cs="Calibri"/>
          <w:kern w:val="3"/>
          <w:sz w:val="22"/>
          <w:szCs w:val="22"/>
          <w:lang w:eastAsia="ar-SA"/>
        </w:rPr>
        <w:t>622FC</w:t>
      </w:r>
    </w:p>
    <w:p w14:paraId="6CB12AE2" w14:textId="77777777" w:rsidR="00AC26EF" w:rsidRPr="000A4888" w:rsidRDefault="00AC26EF" w:rsidP="001C4FA7">
      <w:pPr>
        <w:tabs>
          <w:tab w:val="left" w:pos="851"/>
        </w:tabs>
        <w:rPr>
          <w:rFonts w:ascii="Calibri" w:eastAsia="DejaVu Sans" w:hAnsi="Calibri" w:cs="Calibri"/>
          <w:kern w:val="3"/>
          <w:sz w:val="22"/>
          <w:szCs w:val="22"/>
          <w:lang w:eastAsia="ar-SA"/>
        </w:rPr>
      </w:pPr>
    </w:p>
    <w:p w14:paraId="22F36A3E" w14:textId="79D90A42" w:rsidR="00811857" w:rsidRPr="00124764" w:rsidRDefault="00811857" w:rsidP="00811857">
      <w:pPr>
        <w:autoSpaceDE w:val="0"/>
        <w:rPr>
          <w:rFonts w:ascii="Calibri" w:hAnsi="Calibri" w:cs="Calibri"/>
        </w:rPr>
      </w:pPr>
    </w:p>
    <w:p w14:paraId="748B35BC" w14:textId="2146EE74"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w:t>
      </w:r>
      <w:r w:rsidR="00E00BE1">
        <w:rPr>
          <w:rFonts w:ascii="Arial" w:hAnsi="Arial" w:cs="Arial"/>
          <w:b/>
        </w:rPr>
        <w:t xml:space="preserve"> l’Etat et ses établissements</w:t>
      </w:r>
      <w:r w:rsidR="003343F2">
        <w:rPr>
          <w:rFonts w:ascii="Arial" w:hAnsi="Arial" w:cs="Arial"/>
          <w:b/>
        </w:rPr>
        <w:t xml:space="preserve"> </w:t>
      </w:r>
      <w:r>
        <w:rPr>
          <w:rFonts w:ascii="Arial" w:hAnsi="Arial" w:cs="Arial"/>
          <w:b/>
        </w:rPr>
        <w:t>:</w:t>
      </w:r>
    </w:p>
    <w:p w14:paraId="1B99656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6D42736" w14:textId="77777777" w:rsidR="009B1CD0" w:rsidRDefault="009B1CD0" w:rsidP="009B45B9">
      <w:pPr>
        <w:tabs>
          <w:tab w:val="left" w:pos="851"/>
        </w:tabs>
        <w:rPr>
          <w:rFonts w:ascii="Arial" w:hAnsi="Arial" w:cs="Arial"/>
        </w:rPr>
      </w:pPr>
    </w:p>
    <w:p w14:paraId="73F13A0D" w14:textId="77777777" w:rsidR="009B1CD0" w:rsidRDefault="009B1CD0" w:rsidP="009B45B9">
      <w:pPr>
        <w:tabs>
          <w:tab w:val="left" w:pos="851"/>
        </w:tabs>
        <w:rPr>
          <w:rFonts w:ascii="Arial" w:hAnsi="Arial" w:cs="Arial"/>
        </w:rPr>
      </w:pPr>
    </w:p>
    <w:p w14:paraId="084CF319" w14:textId="77777777" w:rsidR="009B1CD0" w:rsidRDefault="009B1CD0" w:rsidP="009B45B9">
      <w:pPr>
        <w:tabs>
          <w:tab w:val="left" w:pos="851"/>
        </w:tabs>
        <w:rPr>
          <w:rFonts w:ascii="Arial" w:hAnsi="Arial" w:cs="Arial"/>
        </w:rPr>
      </w:pPr>
    </w:p>
    <w:p w14:paraId="0B16A8A1" w14:textId="77777777" w:rsidR="001C40C0" w:rsidRDefault="001C40C0" w:rsidP="009B45B9">
      <w:pPr>
        <w:tabs>
          <w:tab w:val="left" w:pos="851"/>
        </w:tabs>
        <w:rPr>
          <w:rFonts w:ascii="Arial" w:hAnsi="Arial" w:cs="Arial"/>
        </w:rPr>
      </w:pPr>
    </w:p>
    <w:p w14:paraId="7F4FD1D8" w14:textId="77777777" w:rsidR="009B1CD0" w:rsidRDefault="009B1CD0" w:rsidP="009B45B9">
      <w:pPr>
        <w:tabs>
          <w:tab w:val="left" w:pos="851"/>
        </w:tabs>
        <w:rPr>
          <w:rFonts w:ascii="Arial" w:hAnsi="Arial" w:cs="Arial"/>
        </w:rPr>
      </w:pPr>
    </w:p>
    <w:p w14:paraId="343255DD" w14:textId="77777777" w:rsidR="009B1CD0" w:rsidRDefault="009B1CD0" w:rsidP="009B45B9">
      <w:pPr>
        <w:tabs>
          <w:tab w:val="left" w:pos="851"/>
        </w:tabs>
        <w:rPr>
          <w:rFonts w:ascii="Arial" w:hAnsi="Arial" w:cs="Arial"/>
        </w:rPr>
      </w:pPr>
    </w:p>
    <w:p w14:paraId="0A14C5A5"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59EF13EC" w14:textId="77777777" w:rsidR="009B1CD0" w:rsidRDefault="009B1CD0" w:rsidP="009B45B9">
      <w:pPr>
        <w:tabs>
          <w:tab w:val="left" w:pos="851"/>
        </w:tabs>
      </w:pPr>
    </w:p>
    <w:p w14:paraId="43DC1B6D" w14:textId="77777777" w:rsidR="009B1CD0" w:rsidRDefault="009B1CD0" w:rsidP="009B45B9">
      <w:pPr>
        <w:tabs>
          <w:tab w:val="left" w:pos="851"/>
        </w:tabs>
      </w:pPr>
    </w:p>
    <w:p w14:paraId="6E150481" w14:textId="77777777" w:rsidR="009B1CD0" w:rsidRDefault="009B1CD0" w:rsidP="009B45B9">
      <w:pPr>
        <w:tabs>
          <w:tab w:val="left" w:pos="851"/>
        </w:tabs>
      </w:pPr>
    </w:p>
    <w:p w14:paraId="375AB5E3" w14:textId="77777777" w:rsidR="009B1CD0" w:rsidRDefault="009B1CD0" w:rsidP="009B45B9">
      <w:pPr>
        <w:tabs>
          <w:tab w:val="left" w:pos="851"/>
        </w:tabs>
      </w:pPr>
    </w:p>
    <w:p w14:paraId="2E0084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DFCC0D6" w14:textId="3DACDDF3" w:rsidR="005C31FF" w:rsidRDefault="005C31FF" w:rsidP="005C31FF">
      <w:pPr>
        <w:tabs>
          <w:tab w:val="left" w:pos="851"/>
        </w:tabs>
        <w:jc w:val="center"/>
        <w:rPr>
          <w:rFonts w:ascii="Arial" w:hAnsi="Arial" w:cs="Arial"/>
          <w:b/>
          <w:bCs/>
          <w:sz w:val="22"/>
          <w:szCs w:val="22"/>
        </w:rPr>
      </w:pPr>
      <w:r>
        <w:rPr>
          <w:rFonts w:ascii="Arial" w:hAnsi="Arial" w:cs="Arial"/>
          <w:b/>
          <w:bCs/>
          <w:sz w:val="22"/>
          <w:szCs w:val="22"/>
        </w:rPr>
        <w:t xml:space="preserve">                                                                    </w:t>
      </w:r>
      <w:proofErr w:type="gramStart"/>
      <w:r w:rsidRPr="005C31FF">
        <w:rPr>
          <w:rFonts w:ascii="Arial" w:hAnsi="Arial" w:cs="Arial"/>
          <w:b/>
          <w:bCs/>
          <w:sz w:val="22"/>
          <w:szCs w:val="22"/>
        </w:rPr>
        <w:t>le</w:t>
      </w:r>
      <w:proofErr w:type="gramEnd"/>
      <w:r w:rsidRPr="005C31FF">
        <w:rPr>
          <w:rFonts w:ascii="Arial" w:hAnsi="Arial" w:cs="Arial"/>
          <w:b/>
          <w:bCs/>
          <w:sz w:val="22"/>
          <w:szCs w:val="22"/>
        </w:rPr>
        <w:t xml:space="preserve"> Président de CCI France, </w:t>
      </w:r>
    </w:p>
    <w:p w14:paraId="4297A23D" w14:textId="23E748FA" w:rsidR="005C31FF" w:rsidRPr="005C31FF" w:rsidRDefault="005C31FF" w:rsidP="005C31FF">
      <w:pPr>
        <w:tabs>
          <w:tab w:val="left" w:pos="851"/>
        </w:tabs>
        <w:jc w:val="center"/>
        <w:rPr>
          <w:rFonts w:ascii="Arial" w:hAnsi="Arial" w:cs="Arial"/>
          <w:b/>
          <w:bCs/>
        </w:rPr>
      </w:pPr>
      <w:r>
        <w:rPr>
          <w:rFonts w:ascii="Arial" w:hAnsi="Arial" w:cs="Arial"/>
          <w:b/>
          <w:bCs/>
          <w:sz w:val="22"/>
          <w:szCs w:val="22"/>
        </w:rPr>
        <w:t xml:space="preserve">                                                                        </w:t>
      </w:r>
      <w:r w:rsidRPr="005C31FF">
        <w:rPr>
          <w:rFonts w:ascii="Arial" w:hAnsi="Arial" w:cs="Arial"/>
          <w:b/>
          <w:bCs/>
          <w:sz w:val="22"/>
          <w:szCs w:val="22"/>
        </w:rPr>
        <w:t>Alain DI CRESCENZO</w:t>
      </w:r>
    </w:p>
    <w:p w14:paraId="64D5F415"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7F01A6E9" w14:textId="77777777" w:rsidR="009B1CD0" w:rsidRDefault="009B1CD0" w:rsidP="009B45B9">
      <w:pPr>
        <w:tabs>
          <w:tab w:val="left" w:pos="851"/>
        </w:tabs>
        <w:jc w:val="both"/>
      </w:pPr>
    </w:p>
    <w:p w14:paraId="7D6D3E50" w14:textId="77777777" w:rsidR="009B1CD0" w:rsidRDefault="009B1CD0" w:rsidP="009B45B9">
      <w:pPr>
        <w:tabs>
          <w:tab w:val="left" w:pos="851"/>
        </w:tabs>
        <w:jc w:val="both"/>
      </w:pPr>
    </w:p>
    <w:p w14:paraId="62FC8510" w14:textId="77777777" w:rsidR="009B1CD0" w:rsidRDefault="009B1CD0" w:rsidP="009B45B9">
      <w:pPr>
        <w:tabs>
          <w:tab w:val="left" w:pos="851"/>
        </w:tabs>
        <w:jc w:val="both"/>
      </w:pPr>
    </w:p>
    <w:p w14:paraId="0C899659" w14:textId="77777777" w:rsidR="002C2CA3" w:rsidRDefault="002C2CA3" w:rsidP="009B45B9">
      <w:pPr>
        <w:tabs>
          <w:tab w:val="left" w:pos="851"/>
        </w:tabs>
        <w:jc w:val="both"/>
      </w:pPr>
    </w:p>
    <w:p w14:paraId="15599E84" w14:textId="77777777" w:rsidR="002C2CA3" w:rsidRDefault="002C2CA3" w:rsidP="009B45B9">
      <w:pPr>
        <w:tabs>
          <w:tab w:val="left" w:pos="851"/>
        </w:tabs>
        <w:jc w:val="both"/>
      </w:pPr>
    </w:p>
    <w:p w14:paraId="2A22DAB0"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B8EB" w14:textId="77777777" w:rsidR="002736FF" w:rsidRDefault="002736FF">
      <w:r>
        <w:separator/>
      </w:r>
    </w:p>
  </w:endnote>
  <w:endnote w:type="continuationSeparator" w:id="0">
    <w:p w14:paraId="12DF7C89" w14:textId="77777777" w:rsidR="002736FF" w:rsidRDefault="0027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Aptos">
    <w:charset w:val="00"/>
    <w:family w:val="swiss"/>
    <w:pitch w:val="variable"/>
    <w:sig w:usb0="20000287" w:usb1="00000003" w:usb2="00000000"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44" w:type="dxa"/>
      <w:tblLayout w:type="fixed"/>
      <w:tblCellMar>
        <w:left w:w="71" w:type="dxa"/>
        <w:right w:w="71" w:type="dxa"/>
      </w:tblCellMar>
      <w:tblLook w:val="0000" w:firstRow="0" w:lastRow="0" w:firstColumn="0" w:lastColumn="0" w:noHBand="0" w:noVBand="0"/>
    </w:tblPr>
    <w:tblGrid>
      <w:gridCol w:w="10831"/>
      <w:gridCol w:w="213"/>
    </w:tblGrid>
    <w:tr w:rsidR="009663D3" w14:paraId="0473EDF5" w14:textId="77777777" w:rsidTr="009663D3">
      <w:trPr>
        <w:trHeight w:val="485"/>
        <w:tblHeader/>
      </w:trPr>
      <w:tc>
        <w:tcPr>
          <w:tcW w:w="10831" w:type="dxa"/>
          <w:shd w:val="clear" w:color="auto" w:fill="66CCFF"/>
        </w:tcPr>
        <w:p w14:paraId="38F0A7D3" w14:textId="21394D56" w:rsidR="009663D3" w:rsidRDefault="009663D3" w:rsidP="009B45B9">
          <w:pPr>
            <w:ind w:right="-638"/>
            <w:rPr>
              <w:rFonts w:ascii="Arial" w:hAnsi="Arial" w:cs="Arial"/>
              <w:b/>
            </w:rPr>
          </w:pPr>
          <w:r>
            <w:rPr>
              <w:rFonts w:ascii="Arial" w:hAnsi="Arial" w:cs="Arial"/>
              <w:b/>
            </w:rPr>
            <w:t xml:space="preserve">ATTRI1 – Acte d’engagement - </w:t>
          </w:r>
          <w:r w:rsidRPr="009663D3">
            <w:rPr>
              <w:rFonts w:ascii="Arial" w:hAnsi="Arial" w:cs="Arial"/>
              <w:b/>
            </w:rPr>
            <w:t xml:space="preserve">Marché n°2026-662 :  Accord - cadre relatif à la nomination d’un commissaire aux comptes pour CCI </w:t>
          </w:r>
          <w:r>
            <w:rPr>
              <w:rFonts w:ascii="Arial" w:hAnsi="Arial" w:cs="Arial"/>
              <w:b/>
            </w:rPr>
            <w:t xml:space="preserve">France                                                                            </w:t>
          </w:r>
        </w:p>
        <w:p w14:paraId="5721D235" w14:textId="6FD3AFDE" w:rsidR="009663D3" w:rsidRPr="009663D3" w:rsidRDefault="009663D3" w:rsidP="009663D3">
          <w:pPr>
            <w:ind w:right="-638"/>
            <w:jc w:val="center"/>
            <w:rPr>
              <w:rFonts w:ascii="Arial" w:hAnsi="Arial" w:cs="Arial"/>
              <w:b/>
            </w:rPr>
          </w:pPr>
          <w:r w:rsidRPr="009663D3">
            <w:rPr>
              <w:rFonts w:ascii="Arial" w:hAnsi="Arial" w:cs="Arial"/>
              <w:b/>
            </w:rPr>
            <w:t>Page : 5</w:t>
          </w:r>
          <w:r>
            <w:rPr>
              <w:rFonts w:ascii="Arial" w:hAnsi="Arial" w:cs="Arial"/>
              <w:b/>
            </w:rPr>
            <w:t xml:space="preserve"> </w:t>
          </w:r>
          <w:r w:rsidRPr="009663D3">
            <w:rPr>
              <w:rFonts w:ascii="Arial" w:hAnsi="Arial" w:cs="Arial"/>
              <w:b/>
            </w:rPr>
            <w:t>/7</w:t>
          </w:r>
        </w:p>
      </w:tc>
      <w:tc>
        <w:tcPr>
          <w:tcW w:w="213" w:type="dxa"/>
          <w:shd w:val="clear" w:color="auto" w:fill="66CCFF"/>
        </w:tcPr>
        <w:p w14:paraId="478A0D4D" w14:textId="260C22F3" w:rsidR="009663D3" w:rsidRDefault="009663D3" w:rsidP="009663D3">
          <w:pPr>
            <w:rPr>
              <w:rFonts w:ascii="Arial" w:hAnsi="Arial" w:cs="Arial"/>
              <w:b/>
            </w:rPr>
          </w:pPr>
        </w:p>
      </w:tc>
    </w:tr>
  </w:tbl>
  <w:p w14:paraId="6E7C878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333C" w14:textId="77777777" w:rsidR="002736FF" w:rsidRDefault="002736FF">
      <w:r>
        <w:separator/>
      </w:r>
    </w:p>
  </w:footnote>
  <w:footnote w:type="continuationSeparator" w:id="0">
    <w:p w14:paraId="70D15A6D" w14:textId="77777777" w:rsidR="002736FF" w:rsidRDefault="002736FF">
      <w:r>
        <w:continuationSeparator/>
      </w:r>
    </w:p>
  </w:footnote>
  <w:footnote w:id="1">
    <w:p w14:paraId="19CDCFF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07AF910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5A434CD"/>
    <w:multiLevelType w:val="hybridMultilevel"/>
    <w:tmpl w:val="BE4E4CFA"/>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66202897">
    <w:abstractNumId w:val="0"/>
  </w:num>
  <w:num w:numId="2" w16cid:durableId="1281109718">
    <w:abstractNumId w:val="1"/>
  </w:num>
  <w:num w:numId="3" w16cid:durableId="76831168">
    <w:abstractNumId w:val="2"/>
  </w:num>
  <w:num w:numId="4" w16cid:durableId="1740860334">
    <w:abstractNumId w:val="5"/>
  </w:num>
  <w:num w:numId="5" w16cid:durableId="861281727">
    <w:abstractNumId w:val="3"/>
  </w:num>
  <w:num w:numId="6" w16cid:durableId="1686051202">
    <w:abstractNumId w:val="6"/>
  </w:num>
  <w:num w:numId="7" w16cid:durableId="1087729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71487"/>
    <w:rsid w:val="000A2E05"/>
    <w:rsid w:val="000B2D10"/>
    <w:rsid w:val="000D2C05"/>
    <w:rsid w:val="000E0020"/>
    <w:rsid w:val="000F6880"/>
    <w:rsid w:val="001328EA"/>
    <w:rsid w:val="00156924"/>
    <w:rsid w:val="00166B56"/>
    <w:rsid w:val="00174505"/>
    <w:rsid w:val="001C40C0"/>
    <w:rsid w:val="001C4FA7"/>
    <w:rsid w:val="001C733C"/>
    <w:rsid w:val="001C7711"/>
    <w:rsid w:val="001D5777"/>
    <w:rsid w:val="0021527A"/>
    <w:rsid w:val="0021797C"/>
    <w:rsid w:val="00225A1A"/>
    <w:rsid w:val="002736FF"/>
    <w:rsid w:val="002904AF"/>
    <w:rsid w:val="002C2CA3"/>
    <w:rsid w:val="002C4B3E"/>
    <w:rsid w:val="002C79D6"/>
    <w:rsid w:val="002E56C1"/>
    <w:rsid w:val="002F2CDE"/>
    <w:rsid w:val="002F72E6"/>
    <w:rsid w:val="00331B5E"/>
    <w:rsid w:val="00332B12"/>
    <w:rsid w:val="003343F2"/>
    <w:rsid w:val="00354C04"/>
    <w:rsid w:val="003827E6"/>
    <w:rsid w:val="00385E76"/>
    <w:rsid w:val="003A7270"/>
    <w:rsid w:val="003C1207"/>
    <w:rsid w:val="00434073"/>
    <w:rsid w:val="0043706E"/>
    <w:rsid w:val="0044597F"/>
    <w:rsid w:val="004A21EB"/>
    <w:rsid w:val="004A7169"/>
    <w:rsid w:val="004C5755"/>
    <w:rsid w:val="004E75A6"/>
    <w:rsid w:val="00514DAF"/>
    <w:rsid w:val="00532EC7"/>
    <w:rsid w:val="00541CA3"/>
    <w:rsid w:val="005546A9"/>
    <w:rsid w:val="005824AE"/>
    <w:rsid w:val="005846FB"/>
    <w:rsid w:val="005A05C1"/>
    <w:rsid w:val="005A4A3B"/>
    <w:rsid w:val="005A4CB5"/>
    <w:rsid w:val="005A5F67"/>
    <w:rsid w:val="005B2316"/>
    <w:rsid w:val="005C31FF"/>
    <w:rsid w:val="005F0DCE"/>
    <w:rsid w:val="006009AD"/>
    <w:rsid w:val="0061068C"/>
    <w:rsid w:val="00617109"/>
    <w:rsid w:val="0064560F"/>
    <w:rsid w:val="006465D8"/>
    <w:rsid w:val="00660727"/>
    <w:rsid w:val="00662A86"/>
    <w:rsid w:val="006844D6"/>
    <w:rsid w:val="00684EFC"/>
    <w:rsid w:val="00691D79"/>
    <w:rsid w:val="006A37B0"/>
    <w:rsid w:val="006B5057"/>
    <w:rsid w:val="006C4338"/>
    <w:rsid w:val="006D5029"/>
    <w:rsid w:val="006F3DF9"/>
    <w:rsid w:val="007060E5"/>
    <w:rsid w:val="00710FD6"/>
    <w:rsid w:val="007126FF"/>
    <w:rsid w:val="00730A78"/>
    <w:rsid w:val="007311F9"/>
    <w:rsid w:val="00757151"/>
    <w:rsid w:val="007909E0"/>
    <w:rsid w:val="0079785C"/>
    <w:rsid w:val="007A20BD"/>
    <w:rsid w:val="007D4001"/>
    <w:rsid w:val="007D7568"/>
    <w:rsid w:val="007D7A37"/>
    <w:rsid w:val="007D7A65"/>
    <w:rsid w:val="007F68A6"/>
    <w:rsid w:val="00811857"/>
    <w:rsid w:val="008165B1"/>
    <w:rsid w:val="0083205E"/>
    <w:rsid w:val="00840934"/>
    <w:rsid w:val="008441CE"/>
    <w:rsid w:val="00844DAA"/>
    <w:rsid w:val="008450C7"/>
    <w:rsid w:val="00870A2B"/>
    <w:rsid w:val="00876A73"/>
    <w:rsid w:val="00887588"/>
    <w:rsid w:val="008A6697"/>
    <w:rsid w:val="008B2A38"/>
    <w:rsid w:val="008C50BF"/>
    <w:rsid w:val="00930A5C"/>
    <w:rsid w:val="0093187E"/>
    <w:rsid w:val="00934503"/>
    <w:rsid w:val="00940115"/>
    <w:rsid w:val="009663D3"/>
    <w:rsid w:val="00972598"/>
    <w:rsid w:val="00983FF3"/>
    <w:rsid w:val="009A3158"/>
    <w:rsid w:val="009B1CD0"/>
    <w:rsid w:val="009B45B9"/>
    <w:rsid w:val="009C4738"/>
    <w:rsid w:val="009D661E"/>
    <w:rsid w:val="00A10FEB"/>
    <w:rsid w:val="00A124CB"/>
    <w:rsid w:val="00A124FE"/>
    <w:rsid w:val="00A219BE"/>
    <w:rsid w:val="00A34D04"/>
    <w:rsid w:val="00A76940"/>
    <w:rsid w:val="00AA4F53"/>
    <w:rsid w:val="00AC26EF"/>
    <w:rsid w:val="00AE39D8"/>
    <w:rsid w:val="00AE7831"/>
    <w:rsid w:val="00B02608"/>
    <w:rsid w:val="00B0289C"/>
    <w:rsid w:val="00B054DA"/>
    <w:rsid w:val="00B521F1"/>
    <w:rsid w:val="00B87564"/>
    <w:rsid w:val="00BA44E5"/>
    <w:rsid w:val="00BD767E"/>
    <w:rsid w:val="00BE4E37"/>
    <w:rsid w:val="00BE6078"/>
    <w:rsid w:val="00C23457"/>
    <w:rsid w:val="00C2524D"/>
    <w:rsid w:val="00C630AD"/>
    <w:rsid w:val="00C83930"/>
    <w:rsid w:val="00C91060"/>
    <w:rsid w:val="00C911FE"/>
    <w:rsid w:val="00CD185D"/>
    <w:rsid w:val="00CD46CC"/>
    <w:rsid w:val="00CD5328"/>
    <w:rsid w:val="00CE67FD"/>
    <w:rsid w:val="00D26AD2"/>
    <w:rsid w:val="00D26CF6"/>
    <w:rsid w:val="00D337D7"/>
    <w:rsid w:val="00D3594B"/>
    <w:rsid w:val="00D406CF"/>
    <w:rsid w:val="00D412FD"/>
    <w:rsid w:val="00D46BC7"/>
    <w:rsid w:val="00D52C3A"/>
    <w:rsid w:val="00D90A00"/>
    <w:rsid w:val="00DB2B2D"/>
    <w:rsid w:val="00E00BE1"/>
    <w:rsid w:val="00E02973"/>
    <w:rsid w:val="00E20DB0"/>
    <w:rsid w:val="00E47798"/>
    <w:rsid w:val="00E74C76"/>
    <w:rsid w:val="00E850B3"/>
    <w:rsid w:val="00E96FF6"/>
    <w:rsid w:val="00EA487F"/>
    <w:rsid w:val="00EF704D"/>
    <w:rsid w:val="00F1356B"/>
    <w:rsid w:val="00F60F21"/>
    <w:rsid w:val="00F92811"/>
    <w:rsid w:val="00FA17FE"/>
    <w:rsid w:val="00FE48C9"/>
    <w:rsid w:val="00FF6E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A795BC"/>
  <w15:chartTrackingRefBased/>
  <w15:docId w15:val="{5A90BFB3-3201-49FB-9AD5-2FBE7801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uiPriority w:val="99"/>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7311F9"/>
    <w:rPr>
      <w:rFonts w:ascii="Univers" w:hAnsi="Univers" w:cs="Univers"/>
      <w:lang w:eastAsia="zh-CN"/>
    </w:rPr>
  </w:style>
  <w:style w:type="paragraph" w:customStyle="1" w:styleId="RedTxt">
    <w:name w:val="RedTxt"/>
    <w:basedOn w:val="Normal"/>
    <w:qFormat/>
    <w:rsid w:val="00E850B3"/>
    <w:pPr>
      <w:keepLines/>
      <w:widowControl w:val="0"/>
      <w:suppressAutoHyphens w:val="0"/>
      <w:autoSpaceDE w:val="0"/>
      <w:autoSpaceDN w:val="0"/>
      <w:adjustRightInd w:val="0"/>
      <w:jc w:val="both"/>
    </w:pPr>
    <w:rPr>
      <w:rFonts w:ascii="Calibri" w:hAnsi="Calibri"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ci.fr"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CB0B3D958ED24D9FFF2A0E29678BDF" ma:contentTypeVersion="11" ma:contentTypeDescription="Crée un document." ma:contentTypeScope="" ma:versionID="e41f69520f0f254266e9ac74cee9292f">
  <xsd:schema xmlns:xsd="http://www.w3.org/2001/XMLSchema" xmlns:xs="http://www.w3.org/2001/XMLSchema" xmlns:p="http://schemas.microsoft.com/office/2006/metadata/properties" xmlns:ns2="c7276c0d-82fb-47ae-b572-6953489d9f26" xmlns:ns3="a13719fc-189e-47db-9184-2ebab52e8f6c" targetNamespace="http://schemas.microsoft.com/office/2006/metadata/properties" ma:root="true" ma:fieldsID="f5e53cd9e2304148b91d061e6a6b3038" ns2:_="" ns3:_="">
    <xsd:import namespace="c7276c0d-82fb-47ae-b572-6953489d9f26"/>
    <xsd:import namespace="a13719fc-189e-47db-9184-2ebab52e8f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276c0d-82fb-47ae-b572-6953489d9f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e37db17-1001-4eab-ad9f-4c3ff6e64f6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3719fc-189e-47db-9184-2ebab52e8f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9d6084-a56e-4e47-889f-7b109085778c}" ma:internalName="TaxCatchAll" ma:showField="CatchAllData" ma:web="a13719fc-189e-47db-9184-2ebab52e8f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13719fc-189e-47db-9184-2ebab52e8f6c"/>
    <lcf76f155ced4ddcb4097134ff3c332f xmlns="c7276c0d-82fb-47ae-b572-6953489d9f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E9E5E-1DC2-4F9B-AA03-44BC63F1A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276c0d-82fb-47ae-b572-6953489d9f26"/>
    <ds:schemaRef ds:uri="a13719fc-189e-47db-9184-2ebab52e8f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FF763-6B65-48FB-BB5B-E1506F38DCD9}">
  <ds:schemaRefs>
    <ds:schemaRef ds:uri="http://schemas.microsoft.com/office/2006/metadata/properties"/>
    <ds:schemaRef ds:uri="http://schemas.microsoft.com/office/infopath/2007/PartnerControls"/>
    <ds:schemaRef ds:uri="a13719fc-189e-47db-9184-2ebab52e8f6c"/>
    <ds:schemaRef ds:uri="c7276c0d-82fb-47ae-b572-6953489d9f26"/>
  </ds:schemaRefs>
</ds:datastoreItem>
</file>

<file path=customXml/itemProps3.xml><?xml version="1.0" encoding="utf-8"?>
<ds:datastoreItem xmlns:ds="http://schemas.openxmlformats.org/officeDocument/2006/customXml" ds:itemID="{FEFCD8CF-1DE7-41DD-9DEA-7C8117B5B876}">
  <ds:schemaRefs>
    <ds:schemaRef ds:uri="http://schemas.microsoft.com/sharepoint/v3/contenttype/forms"/>
  </ds:schemaRefs>
</ds:datastoreItem>
</file>

<file path=customXml/itemProps4.xml><?xml version="1.0" encoding="utf-8"?>
<ds:datastoreItem xmlns:ds="http://schemas.openxmlformats.org/officeDocument/2006/customXml" ds:itemID="{9F72FBB2-F375-4309-A5CA-49F8312C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1640</Words>
  <Characters>9021</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10640</CharactersWithSpaces>
  <SharedDoc>false</SharedDoc>
  <HLinks>
    <vt:vector size="42" baseType="variant">
      <vt:variant>
        <vt:i4>7602259</vt:i4>
      </vt:variant>
      <vt:variant>
        <vt:i4>84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6815855</vt:i4>
      </vt:variant>
      <vt:variant>
        <vt:i4>78</vt:i4>
      </vt:variant>
      <vt:variant>
        <vt:i4>0</vt:i4>
      </vt:variant>
      <vt:variant>
        <vt:i4>5</vt:i4>
      </vt:variant>
      <vt:variant>
        <vt:lpwstr>http://www.cci.fr/</vt:lpwstr>
      </vt:variant>
      <vt:variant>
        <vt:lpwstr/>
      </vt:variant>
      <vt:variant>
        <vt:i4>196671</vt:i4>
      </vt:variant>
      <vt:variant>
        <vt:i4>55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Achats</dc:creator>
  <cp:keywords/>
  <cp:lastModifiedBy>JOSEPH Lovely</cp:lastModifiedBy>
  <cp:revision>2</cp:revision>
  <cp:lastPrinted>2016-11-04T12:53:00Z</cp:lastPrinted>
  <dcterms:created xsi:type="dcterms:W3CDTF">2026-08-05T14:08:00Z</dcterms:created>
  <dcterms:modified xsi:type="dcterms:W3CDTF">2026-08-05T14:08:00Z</dcterms:modified>
</cp:coreProperties>
</file>