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3043E" w14:textId="77777777" w:rsidR="00A63F93" w:rsidRDefault="00A63F93" w:rsidP="00B23A3D">
      <w:pPr>
        <w:tabs>
          <w:tab w:val="center" w:pos="4536"/>
          <w:tab w:val="right" w:pos="9072"/>
        </w:tabs>
        <w:autoSpaceDE/>
        <w:spacing w:before="0" w:after="0"/>
        <w:jc w:val="left"/>
        <w:rPr>
          <w:rFonts w:cs="Calibri"/>
          <w:caps/>
          <w:sz w:val="20"/>
          <w:szCs w:val="20"/>
        </w:rPr>
      </w:pPr>
    </w:p>
    <w:p w14:paraId="74D6B881" w14:textId="77777777" w:rsidR="00035031" w:rsidRPr="00146E37" w:rsidRDefault="00035031" w:rsidP="00B23A3D">
      <w:pPr>
        <w:tabs>
          <w:tab w:val="center" w:pos="4536"/>
          <w:tab w:val="right" w:pos="9072"/>
        </w:tabs>
        <w:autoSpaceDE/>
        <w:spacing w:before="0" w:after="0"/>
        <w:jc w:val="left"/>
        <w:rPr>
          <w:rFonts w:cs="Calibri"/>
          <w:caps/>
          <w:sz w:val="20"/>
          <w:szCs w:val="20"/>
        </w:rPr>
      </w:pPr>
    </w:p>
    <w:p w14:paraId="6C7121F9" w14:textId="77777777" w:rsidR="00D97096" w:rsidRPr="00D97096" w:rsidRDefault="00D97096" w:rsidP="00D97096">
      <w:pPr>
        <w:suppressAutoHyphens w:val="0"/>
        <w:spacing w:after="0"/>
        <w:rPr>
          <w:sz w:val="16"/>
          <w:lang w:eastAsia="fr-FR"/>
        </w:rPr>
      </w:pPr>
      <w:r w:rsidRPr="00D97096">
        <w:rPr>
          <w:rFonts w:eastAsia="MS Mincho"/>
          <w:b/>
          <w:iCs/>
          <w:color w:val="000000" w:themeColor="dark1"/>
          <w:sz w:val="20"/>
          <w:lang w:eastAsia="fr-FR"/>
        </w:rPr>
        <w:t>Direction de l’évaluation de la performance, de l’achat, des finances et de l’immobilier</w:t>
      </w:r>
    </w:p>
    <w:p w14:paraId="4B314A10" w14:textId="77777777" w:rsidR="00D97096" w:rsidRPr="00D97096" w:rsidRDefault="00D97096" w:rsidP="00D97096">
      <w:pPr>
        <w:suppressAutoHyphens w:val="0"/>
        <w:spacing w:after="0"/>
        <w:rPr>
          <w:sz w:val="20"/>
          <w:lang w:eastAsia="fr-FR"/>
        </w:rPr>
      </w:pPr>
      <w:r w:rsidRPr="00D97096">
        <w:rPr>
          <w:sz w:val="20"/>
          <w:lang w:eastAsia="fr-FR"/>
        </w:rPr>
        <w:t>Service de l’achat, de l’innovation et de la logistique du ministère de l’Intérieur</w:t>
      </w:r>
    </w:p>
    <w:p w14:paraId="3CF32459" w14:textId="77777777" w:rsidR="00D97096" w:rsidRPr="00D97096" w:rsidRDefault="00D97096" w:rsidP="00D97096">
      <w:pPr>
        <w:suppressAutoHyphens w:val="0"/>
        <w:spacing w:after="0"/>
        <w:rPr>
          <w:sz w:val="20"/>
          <w:lang w:eastAsia="fr-FR"/>
        </w:rPr>
      </w:pPr>
      <w:r w:rsidRPr="00D97096">
        <w:rPr>
          <w:sz w:val="20"/>
          <w:lang w:eastAsia="fr-FR"/>
        </w:rPr>
        <w:t>Sous-direction de l’achat et du suivi de l’exécution des marchés</w:t>
      </w:r>
    </w:p>
    <w:p w14:paraId="56C650AF" w14:textId="77777777" w:rsidR="00D97096" w:rsidRPr="00D97096" w:rsidRDefault="00D97096" w:rsidP="00D97096">
      <w:pPr>
        <w:suppressAutoHyphens w:val="0"/>
        <w:spacing w:after="0"/>
        <w:rPr>
          <w:bCs/>
          <w:color w:val="000000"/>
          <w:sz w:val="20"/>
          <w:lang w:eastAsia="fr-FR"/>
        </w:rPr>
      </w:pPr>
      <w:r w:rsidRPr="00D97096">
        <w:rPr>
          <w:bCs/>
          <w:color w:val="000000"/>
          <w:sz w:val="20"/>
          <w:lang w:eastAsia="fr-FR"/>
        </w:rPr>
        <w:t>Bureau des achats immobiliers et prestations (BAIP)</w:t>
      </w:r>
    </w:p>
    <w:p w14:paraId="11122810" w14:textId="77777777" w:rsidR="00F51901" w:rsidRPr="00A641A4" w:rsidRDefault="00F51901" w:rsidP="00F51901">
      <w:pPr>
        <w:spacing w:after="0"/>
      </w:pPr>
    </w:p>
    <w:p w14:paraId="0097A32A" w14:textId="77777777" w:rsidR="00F51901" w:rsidRDefault="00F51901" w:rsidP="00F51901">
      <w:pPr>
        <w:spacing w:after="0"/>
        <w:jc w:val="center"/>
        <w:rPr>
          <w:b/>
          <w:sz w:val="28"/>
          <w:szCs w:val="32"/>
          <w:u w:val="single"/>
        </w:rPr>
      </w:pPr>
    </w:p>
    <w:p w14:paraId="545B4252" w14:textId="77777777" w:rsidR="00F51901" w:rsidRDefault="00F51901" w:rsidP="00F51901">
      <w:pPr>
        <w:spacing w:after="0"/>
        <w:jc w:val="center"/>
        <w:rPr>
          <w:b/>
          <w:sz w:val="28"/>
          <w:szCs w:val="3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51901" w14:paraId="2EC29B5C" w14:textId="77777777" w:rsidTr="00F51901">
        <w:tc>
          <w:tcPr>
            <w:tcW w:w="9062" w:type="dxa"/>
            <w:shd w:val="clear" w:color="auto" w:fill="auto"/>
          </w:tcPr>
          <w:p w14:paraId="4C0C293E" w14:textId="77777777" w:rsidR="00F51901" w:rsidRPr="00F51901" w:rsidRDefault="00F51901" w:rsidP="00F51901">
            <w:pPr>
              <w:spacing w:after="0"/>
              <w:jc w:val="center"/>
              <w:rPr>
                <w:b/>
                <w:sz w:val="28"/>
                <w:szCs w:val="32"/>
                <w:u w:val="single"/>
              </w:rPr>
            </w:pPr>
            <w:r w:rsidRPr="00F51901">
              <w:rPr>
                <w:b/>
                <w:sz w:val="28"/>
                <w:szCs w:val="32"/>
                <w:u w:val="single"/>
              </w:rPr>
              <w:t>Annexe n°3</w:t>
            </w:r>
          </w:p>
          <w:p w14:paraId="09971295" w14:textId="77777777" w:rsidR="00F51901" w:rsidRPr="00F51901" w:rsidRDefault="00F51901" w:rsidP="00F51901">
            <w:pPr>
              <w:spacing w:after="0"/>
              <w:jc w:val="center"/>
              <w:rPr>
                <w:b/>
                <w:sz w:val="28"/>
                <w:szCs w:val="32"/>
                <w:u w:val="single"/>
              </w:rPr>
            </w:pPr>
            <w:r w:rsidRPr="00F51901">
              <w:rPr>
                <w:b/>
                <w:sz w:val="28"/>
                <w:szCs w:val="32"/>
                <w:u w:val="single"/>
              </w:rPr>
              <w:t>Cahier des clauses administratives particulières</w:t>
            </w:r>
          </w:p>
          <w:p w14:paraId="03B0968E" w14:textId="77777777" w:rsidR="00F51901" w:rsidRPr="00F51901" w:rsidRDefault="00F51901" w:rsidP="00F51901">
            <w:pPr>
              <w:spacing w:after="0"/>
              <w:jc w:val="center"/>
              <w:rPr>
                <w:b/>
                <w:sz w:val="28"/>
                <w:szCs w:val="32"/>
                <w:u w:val="single"/>
              </w:rPr>
            </w:pPr>
            <w:r w:rsidRPr="00F51901">
              <w:rPr>
                <w:b/>
                <w:sz w:val="28"/>
                <w:szCs w:val="32"/>
                <w:u w:val="single"/>
              </w:rPr>
              <w:t>Engagement de reconnaissance de responsabilité</w:t>
            </w:r>
          </w:p>
          <w:p w14:paraId="288C7072" w14:textId="77777777" w:rsidR="00F51901" w:rsidRPr="00F51901" w:rsidRDefault="00F51901" w:rsidP="00F51901">
            <w:pPr>
              <w:spacing w:after="0"/>
              <w:jc w:val="center"/>
              <w:rPr>
                <w:b/>
                <w:sz w:val="28"/>
                <w:szCs w:val="32"/>
                <w:u w:val="single"/>
              </w:rPr>
            </w:pPr>
          </w:p>
        </w:tc>
      </w:tr>
    </w:tbl>
    <w:p w14:paraId="7ACED902" w14:textId="77777777" w:rsidR="00B23A3D" w:rsidRPr="009301C3" w:rsidRDefault="00B23A3D" w:rsidP="00141208">
      <w:pPr>
        <w:pStyle w:val="CCAP"/>
        <w:jc w:val="both"/>
        <w:rPr>
          <w:rFonts w:ascii="Marianne" w:hAnsi="Marianne" w:cs="Calibri"/>
          <w:b w:val="0"/>
          <w:caps w:val="0"/>
          <w:sz w:val="22"/>
          <w:szCs w:val="24"/>
          <w:lang w:val="fr-FR"/>
        </w:rPr>
      </w:pPr>
    </w:p>
    <w:p w14:paraId="6C681198" w14:textId="77777777" w:rsidR="00681E27" w:rsidRPr="009301C3" w:rsidRDefault="00681E27" w:rsidP="00141208">
      <w:pPr>
        <w:pStyle w:val="CCAP"/>
        <w:jc w:val="both"/>
        <w:rPr>
          <w:rFonts w:ascii="Marianne" w:hAnsi="Marianne" w:cs="Calibri"/>
          <w:lang w:val="fr-FR"/>
        </w:rPr>
      </w:pPr>
    </w:p>
    <w:p w14:paraId="6F77D566" w14:textId="77777777" w:rsidR="00B23A3D" w:rsidRDefault="00B23A3D" w:rsidP="00B23A3D">
      <w:pPr>
        <w:rPr>
          <w:rFonts w:cs="Calibri"/>
          <w:sz w:val="20"/>
          <w:szCs w:val="20"/>
          <w:lang w:eastAsia="fr-FR"/>
        </w:rPr>
      </w:pPr>
    </w:p>
    <w:p w14:paraId="63429A85" w14:textId="77777777" w:rsidR="00B23A3D" w:rsidRDefault="00B23A3D" w:rsidP="00B23A3D">
      <w:pPr>
        <w:rPr>
          <w:rFonts w:cs="Calibri"/>
          <w:sz w:val="20"/>
          <w:szCs w:val="20"/>
          <w:lang w:eastAsia="fr-FR"/>
        </w:rPr>
      </w:pPr>
    </w:p>
    <w:p w14:paraId="0D2ED2E3" w14:textId="77777777" w:rsidR="00B23A3D" w:rsidRDefault="00B23A3D" w:rsidP="00B23A3D">
      <w:pPr>
        <w:rPr>
          <w:rFonts w:cs="Calibri"/>
          <w:sz w:val="20"/>
          <w:szCs w:val="20"/>
          <w:lang w:eastAsia="fr-FR"/>
        </w:rPr>
      </w:pPr>
    </w:p>
    <w:p w14:paraId="585CF786" w14:textId="77777777" w:rsidR="00B23A3D" w:rsidRDefault="00B23A3D" w:rsidP="00B23A3D">
      <w:pPr>
        <w:rPr>
          <w:rFonts w:cs="Calibri"/>
          <w:sz w:val="20"/>
          <w:szCs w:val="20"/>
          <w:lang w:eastAsia="fr-FR"/>
        </w:rPr>
      </w:pPr>
    </w:p>
    <w:p w14:paraId="0190BE34" w14:textId="77777777" w:rsidR="00B23A3D" w:rsidRDefault="00B23A3D" w:rsidP="00B23A3D">
      <w:pPr>
        <w:rPr>
          <w:rFonts w:cs="Calibri"/>
          <w:sz w:val="20"/>
          <w:szCs w:val="20"/>
          <w:lang w:eastAsia="fr-FR"/>
        </w:rPr>
      </w:pPr>
    </w:p>
    <w:p w14:paraId="28DD814C" w14:textId="77777777" w:rsidR="00B23A3D" w:rsidRDefault="00B23A3D" w:rsidP="00B23A3D">
      <w:pPr>
        <w:rPr>
          <w:rFonts w:cs="Calibri"/>
          <w:sz w:val="20"/>
          <w:szCs w:val="20"/>
          <w:lang w:eastAsia="fr-FR"/>
        </w:rPr>
      </w:pPr>
    </w:p>
    <w:p w14:paraId="54B6011F" w14:textId="77777777" w:rsidR="00B23A3D" w:rsidRDefault="00B23A3D" w:rsidP="00B23A3D">
      <w:pPr>
        <w:rPr>
          <w:rFonts w:cs="Calibri"/>
          <w:sz w:val="20"/>
          <w:szCs w:val="20"/>
          <w:lang w:eastAsia="fr-FR"/>
        </w:rPr>
      </w:pPr>
    </w:p>
    <w:p w14:paraId="6555F6A9" w14:textId="77777777" w:rsidR="00B23A3D" w:rsidRDefault="00B23A3D" w:rsidP="00B23A3D">
      <w:pPr>
        <w:rPr>
          <w:rFonts w:cs="Calibri"/>
          <w:sz w:val="20"/>
          <w:szCs w:val="20"/>
          <w:lang w:eastAsia="fr-FR"/>
        </w:rPr>
      </w:pPr>
    </w:p>
    <w:p w14:paraId="2DE4A53C" w14:textId="77777777" w:rsidR="00B23A3D" w:rsidRDefault="00B23A3D" w:rsidP="00B23A3D">
      <w:pPr>
        <w:rPr>
          <w:rFonts w:cs="Calibri"/>
          <w:sz w:val="20"/>
          <w:szCs w:val="20"/>
          <w:lang w:eastAsia="fr-FR"/>
        </w:rPr>
      </w:pPr>
    </w:p>
    <w:p w14:paraId="37A3C198" w14:textId="77777777" w:rsidR="00B23A3D" w:rsidRDefault="00F51901" w:rsidP="00B23A3D">
      <w:pPr>
        <w:rPr>
          <w:rFonts w:cs="Calibri"/>
          <w:sz w:val="20"/>
          <w:szCs w:val="20"/>
          <w:lang w:eastAsia="fr-FR"/>
        </w:rPr>
      </w:pPr>
      <w:r>
        <w:rPr>
          <w:rFonts w:cs="Calibri"/>
          <w:sz w:val="20"/>
          <w:szCs w:val="20"/>
          <w:lang w:eastAsia="fr-FR"/>
        </w:rPr>
        <w:br w:type="page"/>
      </w:r>
    </w:p>
    <w:p w14:paraId="2046B30C" w14:textId="77777777" w:rsidR="007D592C" w:rsidRPr="003A6E9A" w:rsidRDefault="007D592C" w:rsidP="00B23A3D">
      <w:pPr>
        <w:rPr>
          <w:rFonts w:cs="Calibri"/>
          <w:sz w:val="20"/>
          <w:szCs w:val="20"/>
          <w:lang w:eastAsia="fr-FR"/>
        </w:rPr>
      </w:pPr>
    </w:p>
    <w:p w14:paraId="534F8A22" w14:textId="77777777" w:rsidR="009627A2" w:rsidRPr="00F51901" w:rsidRDefault="009627A2" w:rsidP="009627A2">
      <w:pPr>
        <w:keepLines/>
        <w:suppressAutoHyphens w:val="0"/>
        <w:autoSpaceDE/>
        <w:spacing w:before="0" w:after="0"/>
        <w:rPr>
          <w:rFonts w:cs="Calibri"/>
          <w:szCs w:val="22"/>
          <w:lang w:eastAsia="fr-FR"/>
        </w:rPr>
      </w:pPr>
    </w:p>
    <w:p w14:paraId="2D730BBA" w14:textId="77777777" w:rsidR="009627A2" w:rsidRPr="00F51901" w:rsidRDefault="009627A2" w:rsidP="009627A2">
      <w:pPr>
        <w:keepLines/>
        <w:suppressAutoHyphens w:val="0"/>
        <w:autoSpaceDE/>
        <w:spacing w:before="0" w:after="0"/>
        <w:jc w:val="center"/>
        <w:rPr>
          <w:rFonts w:cs="Calibri"/>
          <w:szCs w:val="22"/>
          <w:lang w:eastAsia="fr-FR"/>
        </w:rPr>
      </w:pPr>
      <w:r w:rsidRPr="00F51901">
        <w:rPr>
          <w:rFonts w:cs="Calibri"/>
          <w:b/>
          <w:bCs/>
          <w:i/>
          <w:caps/>
          <w:szCs w:val="22"/>
          <w:lang w:eastAsia="fr-FR"/>
        </w:rPr>
        <w:t>la personne désignée ci-après</w:t>
      </w:r>
      <w:r w:rsidRPr="00F51901">
        <w:rPr>
          <w:rFonts w:ascii="Calibri" w:hAnsi="Calibri" w:cs="Calibri"/>
          <w:b/>
          <w:bCs/>
          <w:caps/>
          <w:szCs w:val="22"/>
          <w:lang w:eastAsia="fr-FR"/>
        </w:rPr>
        <w:t> </w:t>
      </w:r>
      <w:r w:rsidRPr="00F51901">
        <w:rPr>
          <w:rFonts w:cs="Calibri"/>
          <w:b/>
          <w:bCs/>
          <w:caps/>
          <w:szCs w:val="22"/>
          <w:lang w:eastAsia="fr-FR"/>
        </w:rPr>
        <w:t>:</w:t>
      </w:r>
    </w:p>
    <w:p w14:paraId="31959C16" w14:textId="77777777" w:rsidR="009627A2" w:rsidRPr="00F51901" w:rsidRDefault="009627A2" w:rsidP="009627A2">
      <w:pPr>
        <w:keepLines/>
        <w:suppressAutoHyphens w:val="0"/>
        <w:autoSpaceDE/>
        <w:spacing w:before="0" w:after="0"/>
        <w:rPr>
          <w:rFonts w:cs="Calibri"/>
          <w:szCs w:val="22"/>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2361"/>
        <w:gridCol w:w="1533"/>
        <w:gridCol w:w="4045"/>
      </w:tblGrid>
      <w:tr w:rsidR="009627A2" w:rsidRPr="00F51901" w14:paraId="52087101" w14:textId="77777777" w:rsidTr="00232A62">
        <w:trPr>
          <w:trHeight w:val="794"/>
        </w:trPr>
        <w:tc>
          <w:tcPr>
            <w:tcW w:w="4077" w:type="dxa"/>
            <w:gridSpan w:val="2"/>
            <w:shd w:val="pct10" w:color="auto" w:fill="auto"/>
            <w:vAlign w:val="center"/>
          </w:tcPr>
          <w:p w14:paraId="5391D6B3" w14:textId="77777777" w:rsidR="009627A2" w:rsidRPr="00F51901" w:rsidRDefault="009627A2" w:rsidP="009627A2">
            <w:pPr>
              <w:keepLines/>
              <w:suppressAutoHyphens w:val="0"/>
              <w:autoSpaceDE/>
              <w:spacing w:before="0" w:after="0"/>
              <w:rPr>
                <w:rFonts w:cs="Calibri"/>
                <w:b/>
                <w:szCs w:val="22"/>
                <w:lang w:eastAsia="fr-FR"/>
              </w:rPr>
            </w:pPr>
            <w:r w:rsidRPr="00F51901">
              <w:rPr>
                <w:rFonts w:cs="Calibri"/>
                <w:b/>
                <w:szCs w:val="22"/>
                <w:lang w:eastAsia="fr-FR"/>
              </w:rPr>
              <w:t>NOM – Prénom</w:t>
            </w:r>
            <w:r w:rsidRPr="00F51901">
              <w:rPr>
                <w:rFonts w:ascii="Calibri" w:hAnsi="Calibri" w:cs="Calibri"/>
                <w:b/>
                <w:szCs w:val="22"/>
                <w:lang w:eastAsia="fr-FR"/>
              </w:rPr>
              <w:t> </w:t>
            </w:r>
            <w:r w:rsidRPr="00F51901">
              <w:rPr>
                <w:rFonts w:cs="Calibri"/>
                <w:b/>
                <w:szCs w:val="22"/>
                <w:lang w:eastAsia="fr-FR"/>
              </w:rPr>
              <w:t>:</w:t>
            </w:r>
          </w:p>
        </w:tc>
        <w:tc>
          <w:tcPr>
            <w:tcW w:w="5701" w:type="dxa"/>
            <w:gridSpan w:val="2"/>
            <w:vAlign w:val="center"/>
          </w:tcPr>
          <w:p w14:paraId="1CE681A6" w14:textId="77777777" w:rsidR="009627A2" w:rsidRPr="00F51901" w:rsidRDefault="009627A2" w:rsidP="009627A2">
            <w:pPr>
              <w:keepLines/>
              <w:suppressAutoHyphens w:val="0"/>
              <w:autoSpaceDE/>
              <w:spacing w:before="0" w:after="0"/>
              <w:rPr>
                <w:rFonts w:cs="Calibri"/>
                <w:b/>
                <w:szCs w:val="22"/>
                <w:lang w:eastAsia="fr-FR"/>
              </w:rPr>
            </w:pPr>
          </w:p>
        </w:tc>
      </w:tr>
      <w:tr w:rsidR="009627A2" w:rsidRPr="00F51901" w14:paraId="4B2206E1" w14:textId="77777777" w:rsidTr="00232A62">
        <w:trPr>
          <w:trHeight w:val="794"/>
        </w:trPr>
        <w:tc>
          <w:tcPr>
            <w:tcW w:w="1668" w:type="dxa"/>
            <w:tcBorders>
              <w:bottom w:val="single" w:sz="4" w:space="0" w:color="auto"/>
            </w:tcBorders>
            <w:shd w:val="pct10" w:color="auto" w:fill="auto"/>
            <w:vAlign w:val="center"/>
          </w:tcPr>
          <w:p w14:paraId="28E419F1" w14:textId="77777777" w:rsidR="009627A2" w:rsidRPr="00F51901" w:rsidRDefault="009627A2" w:rsidP="009627A2">
            <w:pPr>
              <w:keepLines/>
              <w:suppressAutoHyphens w:val="0"/>
              <w:autoSpaceDE/>
              <w:spacing w:before="0" w:after="0"/>
              <w:rPr>
                <w:rFonts w:cs="Calibri"/>
                <w:b/>
                <w:szCs w:val="22"/>
                <w:lang w:eastAsia="fr-FR"/>
              </w:rPr>
            </w:pPr>
            <w:r w:rsidRPr="00F51901">
              <w:rPr>
                <w:rFonts w:cs="Calibri"/>
                <w:b/>
                <w:szCs w:val="22"/>
                <w:lang w:eastAsia="fr-FR"/>
              </w:rPr>
              <w:t>Né(e) le</w:t>
            </w:r>
            <w:r w:rsidRPr="00F51901">
              <w:rPr>
                <w:rFonts w:ascii="Calibri" w:hAnsi="Calibri" w:cs="Calibri"/>
                <w:b/>
                <w:szCs w:val="22"/>
                <w:lang w:eastAsia="fr-FR"/>
              </w:rPr>
              <w:t> </w:t>
            </w:r>
            <w:r w:rsidRPr="00F51901">
              <w:rPr>
                <w:rFonts w:cs="Calibri"/>
                <w:b/>
                <w:szCs w:val="22"/>
                <w:lang w:eastAsia="fr-FR"/>
              </w:rPr>
              <w:t>:</w:t>
            </w:r>
          </w:p>
        </w:tc>
        <w:tc>
          <w:tcPr>
            <w:tcW w:w="2409" w:type="dxa"/>
            <w:tcBorders>
              <w:bottom w:val="single" w:sz="4" w:space="0" w:color="auto"/>
            </w:tcBorders>
            <w:vAlign w:val="center"/>
          </w:tcPr>
          <w:p w14:paraId="51C3FF94" w14:textId="77777777" w:rsidR="009627A2" w:rsidRPr="00F51901" w:rsidRDefault="009627A2" w:rsidP="009627A2">
            <w:pPr>
              <w:keepLines/>
              <w:suppressAutoHyphens w:val="0"/>
              <w:autoSpaceDE/>
              <w:spacing w:before="0" w:after="0"/>
              <w:rPr>
                <w:rFonts w:cs="Calibri"/>
                <w:szCs w:val="22"/>
                <w:lang w:eastAsia="fr-FR"/>
              </w:rPr>
            </w:pPr>
          </w:p>
        </w:tc>
        <w:tc>
          <w:tcPr>
            <w:tcW w:w="1560" w:type="dxa"/>
            <w:shd w:val="pct10" w:color="auto" w:fill="auto"/>
            <w:vAlign w:val="center"/>
          </w:tcPr>
          <w:p w14:paraId="6730A01D" w14:textId="77777777" w:rsidR="009627A2" w:rsidRPr="00F51901" w:rsidRDefault="009627A2" w:rsidP="009627A2">
            <w:pPr>
              <w:keepLines/>
              <w:suppressAutoHyphens w:val="0"/>
              <w:autoSpaceDE/>
              <w:spacing w:before="0" w:after="0"/>
              <w:rPr>
                <w:rFonts w:cs="Calibri"/>
                <w:b/>
                <w:szCs w:val="22"/>
                <w:lang w:eastAsia="fr-FR"/>
              </w:rPr>
            </w:pPr>
            <w:r w:rsidRPr="00F51901">
              <w:rPr>
                <w:rFonts w:cs="Calibri"/>
                <w:b/>
                <w:szCs w:val="22"/>
                <w:lang w:eastAsia="fr-FR"/>
              </w:rPr>
              <w:t>à</w:t>
            </w:r>
            <w:r w:rsidRPr="00F51901">
              <w:rPr>
                <w:rFonts w:ascii="Calibri" w:hAnsi="Calibri" w:cs="Calibri"/>
                <w:b/>
                <w:szCs w:val="22"/>
                <w:lang w:eastAsia="fr-FR"/>
              </w:rPr>
              <w:t> </w:t>
            </w:r>
            <w:r w:rsidRPr="00F51901">
              <w:rPr>
                <w:rFonts w:cs="Calibri"/>
                <w:b/>
                <w:szCs w:val="22"/>
                <w:lang w:eastAsia="fr-FR"/>
              </w:rPr>
              <w:t>:</w:t>
            </w:r>
          </w:p>
        </w:tc>
        <w:tc>
          <w:tcPr>
            <w:tcW w:w="4141" w:type="dxa"/>
            <w:vAlign w:val="center"/>
          </w:tcPr>
          <w:p w14:paraId="4F7B6016" w14:textId="77777777" w:rsidR="009627A2" w:rsidRPr="00F51901" w:rsidRDefault="009627A2" w:rsidP="009627A2">
            <w:pPr>
              <w:keepLines/>
              <w:suppressAutoHyphens w:val="0"/>
              <w:autoSpaceDE/>
              <w:spacing w:before="0" w:after="0"/>
              <w:rPr>
                <w:rFonts w:cs="Calibri"/>
                <w:szCs w:val="22"/>
                <w:lang w:eastAsia="fr-FR"/>
              </w:rPr>
            </w:pPr>
          </w:p>
        </w:tc>
      </w:tr>
      <w:tr w:rsidR="009627A2" w:rsidRPr="00F51901" w14:paraId="21626BB5" w14:textId="77777777" w:rsidTr="00232A62">
        <w:trPr>
          <w:trHeight w:val="1134"/>
        </w:trPr>
        <w:tc>
          <w:tcPr>
            <w:tcW w:w="4077" w:type="dxa"/>
            <w:gridSpan w:val="2"/>
            <w:shd w:val="pct10" w:color="auto" w:fill="auto"/>
            <w:vAlign w:val="center"/>
          </w:tcPr>
          <w:p w14:paraId="736ECC3D" w14:textId="77777777" w:rsidR="009627A2" w:rsidRPr="00F51901" w:rsidRDefault="009627A2" w:rsidP="009627A2">
            <w:pPr>
              <w:keepLines/>
              <w:suppressAutoHyphens w:val="0"/>
              <w:autoSpaceDE/>
              <w:spacing w:before="0" w:after="0"/>
              <w:rPr>
                <w:rFonts w:cs="Calibri"/>
                <w:b/>
                <w:szCs w:val="22"/>
                <w:lang w:eastAsia="fr-FR"/>
              </w:rPr>
            </w:pPr>
            <w:proofErr w:type="gramStart"/>
            <w:r w:rsidRPr="00F51901">
              <w:rPr>
                <w:rFonts w:cs="Calibri"/>
                <w:b/>
                <w:szCs w:val="22"/>
                <w:lang w:eastAsia="fr-FR"/>
              </w:rPr>
              <w:t>déclarant</w:t>
            </w:r>
            <w:proofErr w:type="gramEnd"/>
            <w:r w:rsidRPr="00F51901">
              <w:rPr>
                <w:rFonts w:cs="Calibri"/>
                <w:b/>
                <w:szCs w:val="22"/>
                <w:lang w:eastAsia="fr-FR"/>
              </w:rPr>
              <w:t xml:space="preserve"> avoir toute autorité pour agir en tant que</w:t>
            </w:r>
          </w:p>
          <w:p w14:paraId="7C9E2C94" w14:textId="77777777" w:rsidR="009627A2" w:rsidRPr="00F51901" w:rsidRDefault="009627A2" w:rsidP="009627A2">
            <w:pPr>
              <w:keepLines/>
              <w:suppressAutoHyphens w:val="0"/>
              <w:autoSpaceDE/>
              <w:spacing w:before="0" w:after="0"/>
              <w:rPr>
                <w:rFonts w:cs="Calibri"/>
                <w:b/>
                <w:szCs w:val="22"/>
                <w:lang w:eastAsia="fr-FR"/>
              </w:rPr>
            </w:pPr>
            <w:r w:rsidRPr="00F51901">
              <w:rPr>
                <w:rFonts w:cs="Calibri"/>
                <w:szCs w:val="22"/>
                <w:lang w:eastAsia="fr-FR"/>
              </w:rPr>
              <w:t>(</w:t>
            </w:r>
            <w:r w:rsidRPr="00F51901">
              <w:rPr>
                <w:rFonts w:cs="Calibri"/>
                <w:i/>
                <w:iCs/>
                <w:szCs w:val="22"/>
                <w:lang w:eastAsia="fr-FR"/>
              </w:rPr>
              <w:t>fonctions dans l’entreprise</w:t>
            </w:r>
            <w:r w:rsidRPr="00F51901">
              <w:rPr>
                <w:rFonts w:cs="Calibri"/>
                <w:szCs w:val="22"/>
                <w:lang w:eastAsia="fr-FR"/>
              </w:rPr>
              <w:t>)</w:t>
            </w:r>
            <w:r w:rsidRPr="00F51901">
              <w:rPr>
                <w:rFonts w:ascii="Calibri" w:hAnsi="Calibri" w:cs="Calibri"/>
                <w:szCs w:val="22"/>
                <w:lang w:eastAsia="fr-FR"/>
              </w:rPr>
              <w:t> </w:t>
            </w:r>
            <w:r w:rsidRPr="00F51901">
              <w:rPr>
                <w:rFonts w:cs="Calibri"/>
                <w:szCs w:val="22"/>
                <w:lang w:eastAsia="fr-FR"/>
              </w:rPr>
              <w:t>:</w:t>
            </w:r>
          </w:p>
        </w:tc>
        <w:tc>
          <w:tcPr>
            <w:tcW w:w="5701" w:type="dxa"/>
            <w:gridSpan w:val="2"/>
            <w:vAlign w:val="center"/>
          </w:tcPr>
          <w:p w14:paraId="5B2123AC" w14:textId="77777777" w:rsidR="009627A2" w:rsidRPr="00F51901" w:rsidRDefault="009627A2" w:rsidP="009627A2">
            <w:pPr>
              <w:keepLines/>
              <w:suppressAutoHyphens w:val="0"/>
              <w:autoSpaceDE/>
              <w:spacing w:before="0" w:after="0"/>
              <w:rPr>
                <w:rFonts w:cs="Calibri"/>
                <w:szCs w:val="22"/>
                <w:lang w:eastAsia="fr-FR"/>
              </w:rPr>
            </w:pPr>
          </w:p>
        </w:tc>
      </w:tr>
      <w:tr w:rsidR="009627A2" w:rsidRPr="00F51901" w14:paraId="5798D765" w14:textId="77777777" w:rsidTr="00232A62">
        <w:trPr>
          <w:trHeight w:val="2264"/>
        </w:trPr>
        <w:tc>
          <w:tcPr>
            <w:tcW w:w="4077" w:type="dxa"/>
            <w:gridSpan w:val="2"/>
            <w:shd w:val="pct10" w:color="auto" w:fill="auto"/>
            <w:vAlign w:val="center"/>
          </w:tcPr>
          <w:p w14:paraId="57CAB9A5" w14:textId="77777777" w:rsidR="009627A2" w:rsidRPr="00F51901" w:rsidRDefault="009627A2" w:rsidP="009627A2">
            <w:pPr>
              <w:keepLines/>
              <w:suppressAutoHyphens w:val="0"/>
              <w:autoSpaceDE/>
              <w:spacing w:before="0" w:after="0"/>
              <w:rPr>
                <w:rFonts w:cs="Calibri"/>
                <w:b/>
                <w:szCs w:val="22"/>
                <w:lang w:eastAsia="fr-FR"/>
              </w:rPr>
            </w:pPr>
            <w:proofErr w:type="gramStart"/>
            <w:r w:rsidRPr="00F51901">
              <w:rPr>
                <w:rFonts w:cs="Calibri"/>
                <w:b/>
                <w:szCs w:val="22"/>
                <w:lang w:eastAsia="fr-FR"/>
              </w:rPr>
              <w:t>au</w:t>
            </w:r>
            <w:proofErr w:type="gramEnd"/>
            <w:r w:rsidRPr="00F51901">
              <w:rPr>
                <w:rFonts w:cs="Calibri"/>
                <w:b/>
                <w:szCs w:val="22"/>
                <w:lang w:eastAsia="fr-FR"/>
              </w:rPr>
              <w:t xml:space="preserve"> nom de la société désignée ci-contre</w:t>
            </w:r>
          </w:p>
          <w:p w14:paraId="1740E64E" w14:textId="77777777" w:rsidR="009627A2" w:rsidRPr="00F51901" w:rsidRDefault="009627A2" w:rsidP="009627A2">
            <w:pPr>
              <w:keepLines/>
              <w:suppressAutoHyphens w:val="0"/>
              <w:autoSpaceDE/>
              <w:spacing w:before="0" w:after="0"/>
              <w:rPr>
                <w:rFonts w:cs="Calibri"/>
                <w:i/>
                <w:szCs w:val="22"/>
                <w:lang w:eastAsia="fr-FR"/>
              </w:rPr>
            </w:pPr>
            <w:r w:rsidRPr="00F51901">
              <w:rPr>
                <w:rFonts w:cs="Calibri"/>
                <w:i/>
                <w:szCs w:val="22"/>
                <w:lang w:eastAsia="fr-FR"/>
              </w:rPr>
              <w:t>(</w:t>
            </w:r>
            <w:proofErr w:type="gramStart"/>
            <w:r w:rsidRPr="00F51901">
              <w:rPr>
                <w:rFonts w:cs="Calibri"/>
                <w:i/>
                <w:iCs/>
                <w:szCs w:val="22"/>
                <w:lang w:eastAsia="fr-FR"/>
              </w:rPr>
              <w:t>raison</w:t>
            </w:r>
            <w:proofErr w:type="gramEnd"/>
            <w:r w:rsidRPr="00F51901">
              <w:rPr>
                <w:rFonts w:cs="Calibri"/>
                <w:i/>
                <w:iCs/>
                <w:szCs w:val="22"/>
                <w:lang w:eastAsia="fr-FR"/>
              </w:rPr>
              <w:t xml:space="preserve"> sociale et adresse du siège social</w:t>
            </w:r>
            <w:r w:rsidRPr="00F51901">
              <w:rPr>
                <w:rFonts w:cs="Calibri"/>
                <w:i/>
                <w:szCs w:val="22"/>
                <w:lang w:eastAsia="fr-FR"/>
              </w:rPr>
              <w:t>)</w:t>
            </w:r>
            <w:r w:rsidRPr="00F51901">
              <w:rPr>
                <w:rFonts w:ascii="Calibri" w:hAnsi="Calibri" w:cs="Calibri"/>
                <w:i/>
                <w:szCs w:val="22"/>
                <w:lang w:eastAsia="fr-FR"/>
              </w:rPr>
              <w:t> </w:t>
            </w:r>
            <w:r w:rsidRPr="00F51901">
              <w:rPr>
                <w:rFonts w:cs="Calibri"/>
                <w:i/>
                <w:szCs w:val="22"/>
                <w:lang w:eastAsia="fr-FR"/>
              </w:rPr>
              <w:t>:</w:t>
            </w:r>
          </w:p>
          <w:p w14:paraId="2FCFFF60" w14:textId="77777777" w:rsidR="009627A2" w:rsidRPr="00F51901" w:rsidRDefault="009627A2" w:rsidP="009627A2">
            <w:pPr>
              <w:keepLines/>
              <w:suppressAutoHyphens w:val="0"/>
              <w:autoSpaceDE/>
              <w:spacing w:before="0" w:after="0"/>
              <w:rPr>
                <w:rFonts w:cs="Calibri"/>
                <w:b/>
                <w:szCs w:val="22"/>
                <w:lang w:eastAsia="fr-FR"/>
              </w:rPr>
            </w:pPr>
          </w:p>
        </w:tc>
        <w:tc>
          <w:tcPr>
            <w:tcW w:w="5701" w:type="dxa"/>
            <w:gridSpan w:val="2"/>
            <w:vAlign w:val="center"/>
          </w:tcPr>
          <w:p w14:paraId="5984D2D3" w14:textId="77777777" w:rsidR="009627A2" w:rsidRPr="00F51901" w:rsidRDefault="009627A2" w:rsidP="009627A2">
            <w:pPr>
              <w:keepLines/>
              <w:suppressAutoHyphens w:val="0"/>
              <w:autoSpaceDE/>
              <w:spacing w:before="0" w:after="0"/>
              <w:rPr>
                <w:rFonts w:cs="Calibri"/>
                <w:szCs w:val="22"/>
                <w:lang w:eastAsia="fr-FR"/>
              </w:rPr>
            </w:pPr>
          </w:p>
        </w:tc>
      </w:tr>
    </w:tbl>
    <w:p w14:paraId="1D8C295E" w14:textId="77777777" w:rsidR="009627A2" w:rsidRPr="00F51901" w:rsidRDefault="009627A2" w:rsidP="009627A2">
      <w:pPr>
        <w:keepLines/>
        <w:suppressAutoHyphens w:val="0"/>
        <w:autoSpaceDE/>
        <w:spacing w:before="0" w:after="0"/>
        <w:rPr>
          <w:rFonts w:cs="Calibri"/>
          <w:szCs w:val="22"/>
          <w:lang w:eastAsia="fr-FR"/>
        </w:rPr>
      </w:pPr>
    </w:p>
    <w:p w14:paraId="251BAF4D" w14:textId="77777777" w:rsidR="009627A2" w:rsidRPr="00F51901" w:rsidRDefault="009627A2" w:rsidP="009627A2">
      <w:pPr>
        <w:keepLines/>
        <w:suppressAutoHyphens w:val="0"/>
        <w:autoSpaceDE/>
        <w:spacing w:before="0" w:after="0"/>
        <w:rPr>
          <w:rFonts w:cs="Calibri"/>
          <w:szCs w:val="22"/>
          <w:lang w:eastAsia="fr-FR"/>
        </w:rPr>
      </w:pPr>
    </w:p>
    <w:p w14:paraId="3220E0A2" w14:textId="77777777" w:rsidR="009627A2" w:rsidRPr="00F51901" w:rsidRDefault="00141208" w:rsidP="009627A2">
      <w:pPr>
        <w:keepLines/>
        <w:suppressAutoHyphens w:val="0"/>
        <w:autoSpaceDE/>
        <w:spacing w:before="0" w:after="0"/>
        <w:rPr>
          <w:rFonts w:cs="Calibri"/>
          <w:szCs w:val="22"/>
          <w:lang w:eastAsia="fr-FR"/>
        </w:rPr>
      </w:pPr>
      <w:r w:rsidRPr="00F51901">
        <w:rPr>
          <w:rFonts w:cs="Calibri"/>
          <w:szCs w:val="22"/>
          <w:lang w:eastAsia="fr-FR"/>
        </w:rPr>
        <w:t>D</w:t>
      </w:r>
      <w:r w:rsidR="009627A2" w:rsidRPr="00F51901">
        <w:rPr>
          <w:rFonts w:cs="Calibri"/>
          <w:szCs w:val="22"/>
          <w:lang w:eastAsia="fr-FR"/>
        </w:rPr>
        <w:t>ans le c</w:t>
      </w:r>
      <w:r w:rsidRPr="00F51901">
        <w:rPr>
          <w:rFonts w:cs="Calibri"/>
          <w:szCs w:val="22"/>
          <w:lang w:eastAsia="fr-FR"/>
        </w:rPr>
        <w:t>adre de l’exécution du présent accord-cadre</w:t>
      </w:r>
      <w:r w:rsidR="009627A2" w:rsidRPr="00F51901">
        <w:rPr>
          <w:rFonts w:cs="Calibri"/>
          <w:szCs w:val="22"/>
          <w:lang w:eastAsia="fr-FR"/>
        </w:rPr>
        <w:t xml:space="preserve">, </w:t>
      </w:r>
      <w:r w:rsidR="009627A2" w:rsidRPr="00F51901">
        <w:rPr>
          <w:rFonts w:cs="Calibri"/>
          <w:b/>
          <w:szCs w:val="22"/>
          <w:lang w:eastAsia="fr-FR"/>
        </w:rPr>
        <w:t>r</w:t>
      </w:r>
      <w:r w:rsidR="009627A2" w:rsidRPr="00F51901">
        <w:rPr>
          <w:rFonts w:cs="Calibri"/>
          <w:b/>
          <w:bCs/>
          <w:color w:val="000000"/>
          <w:szCs w:val="22"/>
          <w:lang w:eastAsia="fr-FR"/>
        </w:rPr>
        <w:t>econnaît avoir été sensibilisée et de ce fait avoir pleinement connaissance</w:t>
      </w:r>
      <w:r w:rsidR="009627A2" w:rsidRPr="00F51901">
        <w:rPr>
          <w:rFonts w:ascii="Calibri" w:hAnsi="Calibri" w:cs="Calibri"/>
          <w:b/>
          <w:bCs/>
          <w:color w:val="000000"/>
          <w:szCs w:val="22"/>
          <w:lang w:eastAsia="fr-FR"/>
        </w:rPr>
        <w:t> </w:t>
      </w:r>
      <w:r w:rsidR="009627A2" w:rsidRPr="00F51901">
        <w:rPr>
          <w:rFonts w:cs="Calibri"/>
          <w:b/>
          <w:bCs/>
          <w:color w:val="000000"/>
          <w:szCs w:val="22"/>
          <w:lang w:eastAsia="fr-FR"/>
        </w:rPr>
        <w:t>:</w:t>
      </w:r>
    </w:p>
    <w:p w14:paraId="32568184" w14:textId="77777777" w:rsidR="009627A2" w:rsidRPr="00F51901" w:rsidRDefault="009627A2" w:rsidP="009627A2">
      <w:pPr>
        <w:keepLines/>
        <w:suppressAutoHyphens w:val="0"/>
        <w:autoSpaceDE/>
        <w:spacing w:before="0" w:after="0"/>
        <w:rPr>
          <w:rFonts w:cs="Calibri"/>
          <w:color w:val="000000"/>
          <w:szCs w:val="22"/>
          <w:lang w:eastAsia="fr-FR"/>
        </w:rPr>
      </w:pPr>
    </w:p>
    <w:p w14:paraId="3BB3768D"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q</w:t>
      </w:r>
      <w:r w:rsidR="00141208" w:rsidRPr="00F51901">
        <w:rPr>
          <w:rFonts w:cs="Calibri"/>
          <w:color w:val="000000"/>
          <w:szCs w:val="22"/>
          <w:lang w:eastAsia="fr-FR"/>
        </w:rPr>
        <w:t>ue</w:t>
      </w:r>
      <w:proofErr w:type="gramEnd"/>
      <w:r w:rsidR="009627A2" w:rsidRPr="00F51901">
        <w:rPr>
          <w:rFonts w:cs="Calibri"/>
          <w:color w:val="000000"/>
          <w:szCs w:val="22"/>
          <w:lang w:eastAsia="fr-FR"/>
        </w:rPr>
        <w:t xml:space="preserve"> l’autorisation d’accè</w:t>
      </w:r>
      <w:r w:rsidR="00B23A3D" w:rsidRPr="00F51901">
        <w:rPr>
          <w:rFonts w:cs="Calibri"/>
          <w:color w:val="000000"/>
          <w:szCs w:val="22"/>
          <w:lang w:eastAsia="fr-FR"/>
        </w:rPr>
        <w:t>s aux locaux du ministère de l’Intérieur</w:t>
      </w:r>
      <w:r w:rsidR="009627A2" w:rsidRPr="00F51901">
        <w:rPr>
          <w:rFonts w:cs="Calibri"/>
          <w:color w:val="000000"/>
          <w:szCs w:val="22"/>
          <w:lang w:eastAsia="fr-FR"/>
        </w:rPr>
        <w:t xml:space="preserve"> est conditionnée à l'obtention d'une autorisation d'accès délivrée après enquête diligentée par le service de sécurité compétent, ce droit d’accès est strictement personnel, incessible et limité dans le temps</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6ED7D1A4"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q</w:t>
      </w:r>
      <w:r w:rsidR="00141208" w:rsidRPr="00F51901">
        <w:rPr>
          <w:rFonts w:cs="Calibri"/>
          <w:color w:val="000000"/>
          <w:szCs w:val="22"/>
          <w:lang w:eastAsia="fr-FR"/>
        </w:rPr>
        <w:t>ue</w:t>
      </w:r>
      <w:proofErr w:type="gramEnd"/>
      <w:r w:rsidR="009627A2" w:rsidRPr="00F51901">
        <w:rPr>
          <w:rFonts w:cs="Calibri"/>
          <w:color w:val="000000"/>
          <w:szCs w:val="22"/>
          <w:lang w:eastAsia="fr-FR"/>
        </w:rPr>
        <w:t xml:space="preserve"> toute éventuelle action contraire aux règles édictées doit être immédiatement signalée à la DNUM et à sa voie fonctionnelle SSI</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68927949"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q</w:t>
      </w:r>
      <w:r w:rsidR="00141208" w:rsidRPr="00F51901">
        <w:rPr>
          <w:rFonts w:cs="Calibri"/>
          <w:color w:val="000000"/>
          <w:szCs w:val="22"/>
          <w:lang w:eastAsia="fr-FR"/>
        </w:rPr>
        <w:t>ue</w:t>
      </w:r>
      <w:proofErr w:type="gramEnd"/>
      <w:r w:rsidR="00B23A3D" w:rsidRPr="00F51901">
        <w:rPr>
          <w:rFonts w:cs="Calibri"/>
          <w:color w:val="000000"/>
          <w:szCs w:val="22"/>
          <w:lang w:eastAsia="fr-FR"/>
        </w:rPr>
        <w:t xml:space="preserve"> le ministère de</w:t>
      </w:r>
      <w:r w:rsidR="00141208" w:rsidRPr="00F51901">
        <w:rPr>
          <w:rFonts w:cs="Calibri"/>
          <w:color w:val="000000"/>
          <w:szCs w:val="22"/>
          <w:lang w:eastAsia="fr-FR"/>
        </w:rPr>
        <w:t xml:space="preserve"> </w:t>
      </w:r>
      <w:r w:rsidR="00B23A3D" w:rsidRPr="00F51901">
        <w:rPr>
          <w:rFonts w:cs="Calibri"/>
          <w:color w:val="000000"/>
          <w:szCs w:val="22"/>
          <w:lang w:eastAsia="fr-FR"/>
        </w:rPr>
        <w:t>l’Intérieur</w:t>
      </w:r>
      <w:r w:rsidR="009627A2" w:rsidRPr="00F51901">
        <w:rPr>
          <w:rFonts w:cs="Calibri"/>
          <w:color w:val="000000"/>
          <w:szCs w:val="22"/>
          <w:lang w:eastAsia="fr-FR"/>
        </w:rPr>
        <w:t xml:space="preserve"> peut, à tout instant, demander à en contrôler sans restriction l’utilisation qui en est faite</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5643D756"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d</w:t>
      </w:r>
      <w:r w:rsidR="00141208" w:rsidRPr="00F51901">
        <w:rPr>
          <w:rFonts w:cs="Calibri"/>
          <w:color w:val="000000"/>
          <w:szCs w:val="22"/>
          <w:lang w:eastAsia="fr-FR"/>
        </w:rPr>
        <w:t>es</w:t>
      </w:r>
      <w:proofErr w:type="gramEnd"/>
      <w:r w:rsidR="009627A2" w:rsidRPr="00F51901">
        <w:rPr>
          <w:rFonts w:cs="Calibri"/>
          <w:color w:val="000000"/>
          <w:szCs w:val="22"/>
          <w:lang w:eastAsia="fr-FR"/>
        </w:rPr>
        <w:t xml:space="preserve"> dispositions générales relatives à la réglementation et à la législation française en vigueur dans le domaine de la sécurité des systèmes d'information et plus particulièrement à la fraude informatique, notamment l</w:t>
      </w:r>
      <w:r w:rsidR="00146E37" w:rsidRPr="00F51901">
        <w:rPr>
          <w:rFonts w:cs="Calibri"/>
          <w:color w:val="000000"/>
          <w:szCs w:val="22"/>
          <w:lang w:eastAsia="fr-FR"/>
        </w:rPr>
        <w:t>es articles 323-1 à 323-3-1 du C</w:t>
      </w:r>
      <w:r w:rsidR="009627A2" w:rsidRPr="00F51901">
        <w:rPr>
          <w:rFonts w:cs="Calibri"/>
          <w:color w:val="000000"/>
          <w:szCs w:val="22"/>
          <w:lang w:eastAsia="fr-FR"/>
        </w:rPr>
        <w:t>ode pénal ;</w:t>
      </w:r>
    </w:p>
    <w:p w14:paraId="03A8D4B7"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d</w:t>
      </w:r>
      <w:r w:rsidR="00141208" w:rsidRPr="00F51901">
        <w:rPr>
          <w:rFonts w:cs="Calibri"/>
          <w:color w:val="000000"/>
          <w:szCs w:val="22"/>
          <w:lang w:eastAsia="fr-FR"/>
        </w:rPr>
        <w:t>es</w:t>
      </w:r>
      <w:proofErr w:type="gramEnd"/>
      <w:r w:rsidR="009627A2" w:rsidRPr="00F51901">
        <w:rPr>
          <w:rFonts w:cs="Calibri"/>
          <w:color w:val="000000"/>
          <w:szCs w:val="22"/>
          <w:lang w:eastAsia="fr-FR"/>
        </w:rPr>
        <w:t xml:space="preserve"> dispositions </w:t>
      </w:r>
      <w:r w:rsidR="00146E37" w:rsidRPr="00F51901">
        <w:rPr>
          <w:rFonts w:cs="Calibri"/>
          <w:color w:val="000000"/>
          <w:szCs w:val="22"/>
          <w:lang w:eastAsia="fr-FR"/>
        </w:rPr>
        <w:t>des articles 413-9 à 413-12 du C</w:t>
      </w:r>
      <w:r w:rsidR="009627A2" w:rsidRPr="00F51901">
        <w:rPr>
          <w:rFonts w:cs="Calibri"/>
          <w:color w:val="000000"/>
          <w:szCs w:val="22"/>
          <w:lang w:eastAsia="fr-FR"/>
        </w:rPr>
        <w:t>ode pénal relatifs aux atteintes au secret de la défense nationale</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7EF5151E"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d</w:t>
      </w:r>
      <w:r w:rsidR="00141208" w:rsidRPr="00F51901">
        <w:rPr>
          <w:rFonts w:cs="Calibri"/>
          <w:color w:val="000000"/>
          <w:szCs w:val="22"/>
          <w:lang w:eastAsia="fr-FR"/>
        </w:rPr>
        <w:t>es</w:t>
      </w:r>
      <w:proofErr w:type="gramEnd"/>
      <w:r w:rsidR="009627A2" w:rsidRPr="00F51901">
        <w:rPr>
          <w:rFonts w:cs="Calibri"/>
          <w:color w:val="000000"/>
          <w:szCs w:val="22"/>
          <w:lang w:eastAsia="fr-FR"/>
        </w:rPr>
        <w:t xml:space="preserve"> dispositions de l'arrêté du 30 novembre 2011 portant approbation de l’instruction générale interministérielle n°</w:t>
      </w:r>
      <w:r w:rsidR="00146E37" w:rsidRPr="00F51901">
        <w:rPr>
          <w:rFonts w:cs="Calibri"/>
          <w:color w:val="000000"/>
          <w:szCs w:val="22"/>
          <w:lang w:eastAsia="fr-FR"/>
        </w:rPr>
        <w:t xml:space="preserve"> </w:t>
      </w:r>
      <w:r w:rsidR="009627A2" w:rsidRPr="00F51901">
        <w:rPr>
          <w:rFonts w:cs="Calibri"/>
          <w:color w:val="000000"/>
          <w:szCs w:val="22"/>
          <w:lang w:eastAsia="fr-FR"/>
        </w:rPr>
        <w:t>1300 sur la protection du secret de la défense nationale</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1B381949"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q</w:t>
      </w:r>
      <w:r w:rsidR="00141208" w:rsidRPr="00F51901">
        <w:rPr>
          <w:rFonts w:cs="Calibri"/>
          <w:color w:val="000000"/>
          <w:szCs w:val="22"/>
          <w:lang w:eastAsia="fr-FR"/>
        </w:rPr>
        <w:t>u’un</w:t>
      </w:r>
      <w:proofErr w:type="gramEnd"/>
      <w:r w:rsidR="009627A2" w:rsidRPr="00F51901">
        <w:rPr>
          <w:rFonts w:cs="Calibri"/>
          <w:color w:val="000000"/>
          <w:szCs w:val="22"/>
          <w:lang w:eastAsia="fr-FR"/>
        </w:rPr>
        <w:t xml:space="preserve"> dispositif (journalisation des notifications techniques et de sécurité) permet d’assurer la traçabilité de l’ensemble des actions menées sur le système d’information, pour raisons de sécurité.</w:t>
      </w:r>
    </w:p>
    <w:p w14:paraId="522EC2E3" w14:textId="77777777" w:rsidR="003A6E9A" w:rsidRPr="00F51901" w:rsidRDefault="003A6E9A" w:rsidP="003A6E9A">
      <w:pPr>
        <w:keepLines/>
        <w:suppressAutoHyphens w:val="0"/>
        <w:autoSpaceDE/>
        <w:spacing w:before="0" w:after="0"/>
        <w:rPr>
          <w:rFonts w:cs="Calibri"/>
          <w:color w:val="000000"/>
          <w:szCs w:val="22"/>
          <w:lang w:eastAsia="fr-FR"/>
        </w:rPr>
      </w:pPr>
    </w:p>
    <w:p w14:paraId="66F74F3C" w14:textId="77777777" w:rsidR="003A6E9A" w:rsidRPr="00F51901" w:rsidRDefault="003A6E9A" w:rsidP="003A6E9A">
      <w:pPr>
        <w:keepLines/>
        <w:suppressAutoHyphens w:val="0"/>
        <w:autoSpaceDE/>
        <w:spacing w:before="0" w:after="0"/>
        <w:rPr>
          <w:rFonts w:cs="Calibri"/>
          <w:color w:val="000000"/>
          <w:szCs w:val="22"/>
          <w:lang w:eastAsia="fr-FR"/>
        </w:rPr>
      </w:pPr>
    </w:p>
    <w:p w14:paraId="38A7A9A8" w14:textId="77777777" w:rsidR="003A6E9A" w:rsidRPr="00F51901" w:rsidRDefault="003A6E9A" w:rsidP="003A6E9A">
      <w:pPr>
        <w:keepLines/>
        <w:suppressAutoHyphens w:val="0"/>
        <w:autoSpaceDE/>
        <w:spacing w:before="0" w:after="0"/>
        <w:rPr>
          <w:rFonts w:cs="Calibri"/>
          <w:color w:val="000000"/>
          <w:szCs w:val="22"/>
          <w:lang w:eastAsia="fr-FR"/>
        </w:rPr>
      </w:pPr>
    </w:p>
    <w:p w14:paraId="13246B59" w14:textId="77777777" w:rsidR="00146E37" w:rsidRPr="00F51901" w:rsidRDefault="00146E37" w:rsidP="003A6E9A">
      <w:pPr>
        <w:keepLines/>
        <w:suppressAutoHyphens w:val="0"/>
        <w:autoSpaceDE/>
        <w:spacing w:before="0" w:after="0"/>
        <w:rPr>
          <w:rFonts w:cs="Calibri"/>
          <w:color w:val="000000"/>
          <w:szCs w:val="22"/>
          <w:lang w:eastAsia="fr-FR"/>
        </w:rPr>
      </w:pPr>
    </w:p>
    <w:p w14:paraId="7736FC96" w14:textId="77777777" w:rsidR="00146E37" w:rsidRPr="00F51901" w:rsidRDefault="00146E37" w:rsidP="003A6E9A">
      <w:pPr>
        <w:keepLines/>
        <w:suppressAutoHyphens w:val="0"/>
        <w:autoSpaceDE/>
        <w:spacing w:before="0" w:after="0"/>
        <w:rPr>
          <w:rFonts w:cs="Calibri"/>
          <w:color w:val="000000"/>
          <w:szCs w:val="22"/>
          <w:lang w:eastAsia="fr-FR"/>
        </w:rPr>
      </w:pPr>
    </w:p>
    <w:p w14:paraId="1384FCBB" w14:textId="77777777" w:rsidR="00942BD5" w:rsidRPr="00F51901" w:rsidRDefault="00942BD5" w:rsidP="003A6E9A">
      <w:pPr>
        <w:keepLines/>
        <w:suppressAutoHyphens w:val="0"/>
        <w:autoSpaceDE/>
        <w:spacing w:before="0" w:after="0"/>
        <w:rPr>
          <w:rFonts w:cs="Calibri"/>
          <w:color w:val="000000"/>
          <w:szCs w:val="22"/>
          <w:lang w:eastAsia="fr-FR"/>
        </w:rPr>
      </w:pPr>
    </w:p>
    <w:p w14:paraId="6FE05DAF" w14:textId="77777777" w:rsidR="009627A2" w:rsidRPr="00F51901" w:rsidRDefault="009627A2" w:rsidP="009627A2">
      <w:pPr>
        <w:suppressAutoHyphens w:val="0"/>
        <w:autoSpaceDE/>
        <w:spacing w:before="0" w:after="0"/>
        <w:ind w:left="720"/>
        <w:rPr>
          <w:rFonts w:cs="Calibri"/>
          <w:color w:val="000000"/>
          <w:szCs w:val="22"/>
          <w:lang w:eastAsia="fr-FR"/>
        </w:rPr>
      </w:pPr>
    </w:p>
    <w:p w14:paraId="0D76F4EB" w14:textId="77777777" w:rsidR="009627A2" w:rsidRPr="00F51901" w:rsidRDefault="009627A2" w:rsidP="009627A2">
      <w:pPr>
        <w:keepLines/>
        <w:suppressAutoHyphens w:val="0"/>
        <w:autoSpaceDE/>
        <w:spacing w:before="0" w:after="0"/>
        <w:rPr>
          <w:rFonts w:cs="Calibri"/>
          <w:b/>
          <w:bCs/>
          <w:color w:val="000000"/>
          <w:szCs w:val="22"/>
          <w:lang w:eastAsia="fr-FR"/>
        </w:rPr>
      </w:pPr>
      <w:r w:rsidRPr="00F51901">
        <w:rPr>
          <w:rFonts w:cs="Calibri"/>
          <w:b/>
          <w:bCs/>
          <w:color w:val="000000"/>
          <w:szCs w:val="22"/>
          <w:lang w:eastAsia="fr-FR"/>
        </w:rPr>
        <w:t>S’engage à ce que tous les agents appelés, sous sa responsabilité, à intervenir à un titre quelconque dans le cadre de l’exécu</w:t>
      </w:r>
      <w:r w:rsidR="005C7407" w:rsidRPr="00F51901">
        <w:rPr>
          <w:rFonts w:cs="Calibri"/>
          <w:b/>
          <w:bCs/>
          <w:color w:val="000000"/>
          <w:szCs w:val="22"/>
          <w:lang w:eastAsia="fr-FR"/>
        </w:rPr>
        <w:t>tion de l’accord-cadre</w:t>
      </w:r>
      <w:r w:rsidRPr="00F51901">
        <w:rPr>
          <w:rFonts w:ascii="Calibri" w:hAnsi="Calibri" w:cs="Calibri"/>
          <w:b/>
          <w:bCs/>
          <w:color w:val="000000"/>
          <w:szCs w:val="22"/>
          <w:lang w:eastAsia="fr-FR"/>
        </w:rPr>
        <w:t> </w:t>
      </w:r>
      <w:r w:rsidRPr="00F51901">
        <w:rPr>
          <w:rFonts w:cs="Calibri"/>
          <w:b/>
          <w:bCs/>
          <w:color w:val="000000"/>
          <w:szCs w:val="22"/>
          <w:lang w:eastAsia="fr-FR"/>
        </w:rPr>
        <w:t>:</w:t>
      </w:r>
    </w:p>
    <w:p w14:paraId="279E960B" w14:textId="77777777" w:rsidR="009627A2" w:rsidRPr="00F51901" w:rsidRDefault="009627A2" w:rsidP="009627A2">
      <w:pPr>
        <w:keepLines/>
        <w:suppressAutoHyphens w:val="0"/>
        <w:autoSpaceDE/>
        <w:spacing w:before="0" w:after="0"/>
        <w:rPr>
          <w:rFonts w:cs="Calibri"/>
          <w:color w:val="000000"/>
          <w:szCs w:val="22"/>
          <w:lang w:eastAsia="fr-FR"/>
        </w:rPr>
      </w:pPr>
    </w:p>
    <w:p w14:paraId="09EEE018"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r</w:t>
      </w:r>
      <w:r w:rsidR="00141208" w:rsidRPr="00F51901">
        <w:rPr>
          <w:rFonts w:cs="Calibri"/>
          <w:color w:val="000000"/>
          <w:szCs w:val="22"/>
          <w:lang w:eastAsia="fr-FR"/>
        </w:rPr>
        <w:t>espectent</w:t>
      </w:r>
      <w:proofErr w:type="gramEnd"/>
      <w:r w:rsidR="009627A2" w:rsidRPr="00F51901">
        <w:rPr>
          <w:rFonts w:cs="Calibri"/>
          <w:color w:val="000000"/>
          <w:szCs w:val="22"/>
          <w:lang w:eastAsia="fr-FR"/>
        </w:rPr>
        <w:t xml:space="preserve"> l’obligation de discrétion professionnelle pour tous les faits, informations ou documents dont ils auraient connaissance dans l'exercice ou à l'occasion de l'exercice de leurs activités</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2C179FC2"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p</w:t>
      </w:r>
      <w:r w:rsidR="00141208" w:rsidRPr="00F51901">
        <w:rPr>
          <w:rFonts w:cs="Calibri"/>
          <w:color w:val="000000"/>
          <w:szCs w:val="22"/>
          <w:lang w:eastAsia="fr-FR"/>
        </w:rPr>
        <w:t>rennent</w:t>
      </w:r>
      <w:proofErr w:type="gramEnd"/>
      <w:r w:rsidR="009627A2" w:rsidRPr="00F51901">
        <w:rPr>
          <w:rFonts w:cs="Calibri"/>
          <w:color w:val="000000"/>
          <w:szCs w:val="22"/>
          <w:lang w:eastAsia="fr-FR"/>
        </w:rPr>
        <w:t xml:space="preserve"> connaissance et respectent les d</w:t>
      </w:r>
      <w:r w:rsidR="005C7407" w:rsidRPr="00F51901">
        <w:rPr>
          <w:rFonts w:cs="Calibri"/>
          <w:color w:val="000000"/>
          <w:szCs w:val="22"/>
          <w:lang w:eastAsia="fr-FR"/>
        </w:rPr>
        <w:t xml:space="preserve">ispositions décrites en annexe </w:t>
      </w:r>
      <w:r w:rsidR="009627A2" w:rsidRPr="00F51901">
        <w:rPr>
          <w:rFonts w:cs="Calibri"/>
          <w:color w:val="000000"/>
          <w:szCs w:val="22"/>
          <w:lang w:eastAsia="fr-FR"/>
        </w:rPr>
        <w:t xml:space="preserve">du CCAP relative à la </w:t>
      </w:r>
      <w:r w:rsidR="005C7407" w:rsidRPr="00F51901">
        <w:rPr>
          <w:rFonts w:cs="Calibri"/>
          <w:color w:val="000000"/>
          <w:szCs w:val="22"/>
          <w:lang w:eastAsia="fr-FR"/>
        </w:rPr>
        <w:t>politique de sécurité du ministère de l’Intérieur</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2158A14E"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n</w:t>
      </w:r>
      <w:r w:rsidR="00141208" w:rsidRPr="00F51901">
        <w:rPr>
          <w:rFonts w:cs="Calibri"/>
          <w:color w:val="000000"/>
          <w:szCs w:val="22"/>
          <w:lang w:eastAsia="fr-FR"/>
        </w:rPr>
        <w:t>e</w:t>
      </w:r>
      <w:proofErr w:type="gramEnd"/>
      <w:r w:rsidR="009627A2" w:rsidRPr="00F51901">
        <w:rPr>
          <w:rFonts w:cs="Calibri"/>
          <w:color w:val="000000"/>
          <w:szCs w:val="22"/>
          <w:lang w:eastAsia="fr-FR"/>
        </w:rPr>
        <w:t xml:space="preserve"> divulguent en aucun cas à un tiers des informations ou données tant personnelles que professionnelles qu’ils pourraient être amenés à apprendre dans l’exercice de leur mission</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60310048"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n</w:t>
      </w:r>
      <w:r w:rsidR="00141208" w:rsidRPr="00F51901">
        <w:rPr>
          <w:rFonts w:cs="Calibri"/>
          <w:color w:val="000000"/>
          <w:szCs w:val="22"/>
          <w:lang w:eastAsia="fr-FR"/>
        </w:rPr>
        <w:t>e</w:t>
      </w:r>
      <w:proofErr w:type="gramEnd"/>
      <w:r w:rsidR="009627A2" w:rsidRPr="00F51901">
        <w:rPr>
          <w:rFonts w:cs="Calibri"/>
          <w:color w:val="000000"/>
          <w:szCs w:val="22"/>
          <w:lang w:eastAsia="fr-FR"/>
        </w:rPr>
        <w:t xml:space="preserve"> reproduisent, ni ne stockent, ni ne copient, ni ne diffusent, ni ne modifient, ni n’altèrent, ni ne détruisent toute information ou donnée dont ils pourraient avoir connaissance à d’autres fins que celles de l’exercice de leur mission ;</w:t>
      </w:r>
    </w:p>
    <w:p w14:paraId="52E4A6EB"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r</w:t>
      </w:r>
      <w:r w:rsidR="00141208" w:rsidRPr="00F51901">
        <w:rPr>
          <w:rFonts w:cs="Calibri"/>
          <w:color w:val="000000"/>
          <w:szCs w:val="22"/>
          <w:lang w:eastAsia="fr-FR"/>
        </w:rPr>
        <w:t>espectent</w:t>
      </w:r>
      <w:proofErr w:type="gramEnd"/>
      <w:r w:rsidR="009627A2" w:rsidRPr="00F51901">
        <w:rPr>
          <w:rFonts w:cs="Calibri"/>
          <w:color w:val="000000"/>
          <w:szCs w:val="22"/>
          <w:lang w:eastAsia="fr-FR"/>
        </w:rPr>
        <w:t xml:space="preserve"> le principe fondamental du «</w:t>
      </w:r>
      <w:r w:rsidR="009627A2" w:rsidRPr="00F51901">
        <w:rPr>
          <w:rFonts w:ascii="Calibri" w:hAnsi="Calibri" w:cs="Calibri"/>
          <w:color w:val="000000"/>
          <w:szCs w:val="22"/>
          <w:lang w:eastAsia="fr-FR"/>
        </w:rPr>
        <w:t> </w:t>
      </w:r>
      <w:r w:rsidR="009627A2" w:rsidRPr="00F51901">
        <w:rPr>
          <w:rFonts w:cs="Calibri"/>
          <w:color w:val="000000"/>
          <w:szCs w:val="22"/>
          <w:u w:val="single"/>
          <w:lang w:eastAsia="fr-FR"/>
        </w:rPr>
        <w:t>besoin d'en connaître</w:t>
      </w:r>
      <w:r w:rsidR="009627A2" w:rsidRPr="00F51901">
        <w:rPr>
          <w:rFonts w:ascii="Calibri" w:hAnsi="Calibri" w:cs="Calibri"/>
          <w:color w:val="000000"/>
          <w:szCs w:val="22"/>
          <w:lang w:eastAsia="fr-FR"/>
        </w:rPr>
        <w:t> </w:t>
      </w:r>
      <w:r w:rsidR="009627A2" w:rsidRPr="00F51901">
        <w:rPr>
          <w:rFonts w:cs="Marianne"/>
          <w:color w:val="000000"/>
          <w:szCs w:val="22"/>
          <w:lang w:eastAsia="fr-FR"/>
        </w:rPr>
        <w:t>»</w:t>
      </w:r>
      <w:r w:rsidR="009627A2" w:rsidRPr="00F51901">
        <w:rPr>
          <w:rFonts w:cs="Calibri"/>
          <w:color w:val="000000"/>
          <w:szCs w:val="22"/>
          <w:lang w:eastAsia="fr-FR"/>
        </w:rPr>
        <w:t xml:space="preserve"> et ainsi ne tentent pas d'acc</w:t>
      </w:r>
      <w:r w:rsidR="009627A2" w:rsidRPr="00F51901">
        <w:rPr>
          <w:rFonts w:cs="Marianne"/>
          <w:color w:val="000000"/>
          <w:szCs w:val="22"/>
          <w:lang w:eastAsia="fr-FR"/>
        </w:rPr>
        <w:t>é</w:t>
      </w:r>
      <w:r w:rsidR="009627A2" w:rsidRPr="00F51901">
        <w:rPr>
          <w:rFonts w:cs="Calibri"/>
          <w:color w:val="000000"/>
          <w:szCs w:val="22"/>
          <w:lang w:eastAsia="fr-FR"/>
        </w:rPr>
        <w:t>der, ni de reproduire, ni de stocker, ni de copier, ni de diffuser, ni de modifier, ni d'alt</w:t>
      </w:r>
      <w:r w:rsidR="009627A2" w:rsidRPr="00F51901">
        <w:rPr>
          <w:rFonts w:cs="Marianne"/>
          <w:color w:val="000000"/>
          <w:szCs w:val="22"/>
          <w:lang w:eastAsia="fr-FR"/>
        </w:rPr>
        <w:t>é</w:t>
      </w:r>
      <w:r w:rsidR="009627A2" w:rsidRPr="00F51901">
        <w:rPr>
          <w:rFonts w:cs="Calibri"/>
          <w:color w:val="000000"/>
          <w:szCs w:val="22"/>
          <w:lang w:eastAsia="fr-FR"/>
        </w:rPr>
        <w:t>rer, ni de d</w:t>
      </w:r>
      <w:r w:rsidR="009627A2" w:rsidRPr="00F51901">
        <w:rPr>
          <w:rFonts w:cs="Marianne"/>
          <w:color w:val="000000"/>
          <w:szCs w:val="22"/>
          <w:lang w:eastAsia="fr-FR"/>
        </w:rPr>
        <w:t>é</w:t>
      </w:r>
      <w:r w:rsidR="009627A2" w:rsidRPr="00F51901">
        <w:rPr>
          <w:rFonts w:cs="Calibri"/>
          <w:color w:val="000000"/>
          <w:szCs w:val="22"/>
          <w:lang w:eastAsia="fr-FR"/>
        </w:rPr>
        <w:t>truire toute information dont ils ne sont pas supposés avoir connaissance dans l’exercice de leur mission.</w:t>
      </w:r>
    </w:p>
    <w:p w14:paraId="28E45A44" w14:textId="77777777" w:rsidR="009627A2" w:rsidRPr="00F51901" w:rsidRDefault="009627A2" w:rsidP="009627A2">
      <w:pPr>
        <w:suppressAutoHyphens w:val="0"/>
        <w:autoSpaceDE/>
        <w:spacing w:before="0" w:after="0"/>
        <w:ind w:left="720"/>
        <w:rPr>
          <w:rFonts w:cs="Calibri"/>
          <w:color w:val="000000"/>
          <w:szCs w:val="22"/>
          <w:lang w:eastAsia="fr-FR"/>
        </w:rPr>
      </w:pPr>
    </w:p>
    <w:p w14:paraId="5B67B4D3" w14:textId="77777777" w:rsidR="009627A2" w:rsidRPr="00F51901" w:rsidRDefault="009627A2" w:rsidP="009627A2">
      <w:pPr>
        <w:keepLines/>
        <w:tabs>
          <w:tab w:val="left" w:pos="0"/>
        </w:tabs>
        <w:suppressAutoHyphens w:val="0"/>
        <w:autoSpaceDE/>
        <w:spacing w:before="0" w:after="0"/>
        <w:rPr>
          <w:rFonts w:cs="Calibri"/>
          <w:b/>
          <w:bCs/>
          <w:color w:val="000000"/>
          <w:szCs w:val="22"/>
          <w:lang w:eastAsia="fr-FR"/>
        </w:rPr>
      </w:pPr>
      <w:r w:rsidRPr="00F51901">
        <w:rPr>
          <w:rFonts w:cs="Calibri"/>
          <w:b/>
          <w:bCs/>
          <w:color w:val="000000"/>
          <w:szCs w:val="22"/>
          <w:lang w:eastAsia="fr-FR"/>
        </w:rPr>
        <w:t>S’engage à ce que tous les agents disposant d’un accès à un système d</w:t>
      </w:r>
      <w:r w:rsidR="00141208" w:rsidRPr="00F51901">
        <w:rPr>
          <w:rFonts w:cs="Calibri"/>
          <w:b/>
          <w:bCs/>
          <w:color w:val="000000"/>
          <w:szCs w:val="22"/>
          <w:lang w:eastAsia="fr-FR"/>
        </w:rPr>
        <w:t>’information du ministère de l’Intérieur</w:t>
      </w:r>
      <w:r w:rsidRPr="00F51901">
        <w:rPr>
          <w:rFonts w:cs="Calibri"/>
          <w:b/>
          <w:bCs/>
          <w:color w:val="000000"/>
          <w:szCs w:val="22"/>
          <w:lang w:eastAsia="fr-FR"/>
        </w:rPr>
        <w:t xml:space="preserve"> et, par conséquent, d’un compte nominatif :</w:t>
      </w:r>
    </w:p>
    <w:p w14:paraId="3490DF7D" w14:textId="77777777" w:rsidR="009627A2" w:rsidRPr="00F51901" w:rsidRDefault="009627A2" w:rsidP="009627A2">
      <w:pPr>
        <w:keepLines/>
        <w:tabs>
          <w:tab w:val="left" w:pos="0"/>
        </w:tabs>
        <w:suppressAutoHyphens w:val="0"/>
        <w:autoSpaceDE/>
        <w:spacing w:before="0" w:after="0"/>
        <w:rPr>
          <w:rFonts w:cs="Calibri"/>
          <w:color w:val="000000"/>
          <w:szCs w:val="22"/>
          <w:lang w:eastAsia="fr-FR"/>
        </w:rPr>
      </w:pPr>
    </w:p>
    <w:p w14:paraId="34DA9A46"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n</w:t>
      </w:r>
      <w:r w:rsidR="00141208" w:rsidRPr="00F51901">
        <w:rPr>
          <w:rFonts w:cs="Calibri"/>
          <w:color w:val="000000"/>
          <w:szCs w:val="22"/>
          <w:lang w:eastAsia="fr-FR"/>
        </w:rPr>
        <w:t>e</w:t>
      </w:r>
      <w:proofErr w:type="gramEnd"/>
      <w:r w:rsidR="009627A2" w:rsidRPr="00F51901">
        <w:rPr>
          <w:rFonts w:cs="Calibri"/>
          <w:color w:val="000000"/>
          <w:szCs w:val="22"/>
          <w:lang w:eastAsia="fr-FR"/>
        </w:rPr>
        <w:t xml:space="preserve"> tentent pas de connecter tout appareil électronique communicant ou non, personnel ou de la société, au système d’information sans avoir reçu préalablement </w:t>
      </w:r>
      <w:r w:rsidR="009627A2" w:rsidRPr="00F51901">
        <w:rPr>
          <w:rFonts w:cs="Calibri"/>
          <w:color w:val="000000"/>
          <w:szCs w:val="22"/>
          <w:u w:val="single"/>
          <w:lang w:eastAsia="fr-FR"/>
        </w:rPr>
        <w:t>l’autorisation formelle</w:t>
      </w:r>
      <w:r w:rsidR="009627A2" w:rsidRPr="00F51901">
        <w:rPr>
          <w:rFonts w:cs="Calibri"/>
          <w:color w:val="000000"/>
          <w:szCs w:val="22"/>
          <w:lang w:eastAsia="fr-FR"/>
        </w:rPr>
        <w:t xml:space="preserve"> de la voie fonctionnelle SSI</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415D3D6E"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n</w:t>
      </w:r>
      <w:r w:rsidR="00141208" w:rsidRPr="00F51901">
        <w:rPr>
          <w:rFonts w:cs="Calibri"/>
          <w:color w:val="000000"/>
          <w:szCs w:val="22"/>
          <w:lang w:eastAsia="fr-FR"/>
        </w:rPr>
        <w:t>e</w:t>
      </w:r>
      <w:proofErr w:type="gramEnd"/>
      <w:r w:rsidR="009627A2" w:rsidRPr="00F51901">
        <w:rPr>
          <w:rFonts w:cs="Calibri"/>
          <w:color w:val="000000"/>
          <w:szCs w:val="22"/>
          <w:lang w:eastAsia="fr-FR"/>
        </w:rPr>
        <w:t xml:space="preserve"> modifient pas sans autorisation la configuration des moyens mis à leur disposition et notamment ne raccordent pas de moyens informatiques qui</w:t>
      </w:r>
      <w:r w:rsidRPr="00F51901">
        <w:rPr>
          <w:rFonts w:cs="Calibri"/>
          <w:color w:val="000000"/>
          <w:szCs w:val="22"/>
          <w:lang w:eastAsia="fr-FR"/>
        </w:rPr>
        <w:t xml:space="preserve"> n’auront pas été convenus au pr</w:t>
      </w:r>
      <w:r w:rsidR="009627A2" w:rsidRPr="00F51901">
        <w:rPr>
          <w:rFonts w:cs="Calibri"/>
          <w:color w:val="000000"/>
          <w:szCs w:val="22"/>
          <w:lang w:eastAsia="fr-FR"/>
        </w:rPr>
        <w:t>éalable avec le ministère de l’Intérieur dans le cadre de la définition de l’architecture</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310A822C"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n</w:t>
      </w:r>
      <w:r w:rsidR="00141208" w:rsidRPr="00F51901">
        <w:rPr>
          <w:rFonts w:cs="Calibri"/>
          <w:color w:val="000000"/>
          <w:szCs w:val="22"/>
          <w:lang w:eastAsia="fr-FR"/>
        </w:rPr>
        <w:t>e</w:t>
      </w:r>
      <w:proofErr w:type="gramEnd"/>
      <w:r w:rsidR="009627A2" w:rsidRPr="00F51901">
        <w:rPr>
          <w:rFonts w:cs="Calibri"/>
          <w:color w:val="000000"/>
          <w:szCs w:val="22"/>
          <w:lang w:eastAsia="fr-FR"/>
        </w:rPr>
        <w:t xml:space="preserve"> se livrent pas à des actions mettant sciemment en péril la sécurité ou le bon fonctionnement des services, applications et moyens auxquels ils ont accès ;</w:t>
      </w:r>
    </w:p>
    <w:p w14:paraId="7B30AA52"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n</w:t>
      </w:r>
      <w:r w:rsidR="00141208" w:rsidRPr="00F51901">
        <w:rPr>
          <w:rFonts w:cs="Calibri"/>
          <w:color w:val="000000"/>
          <w:szCs w:val="22"/>
          <w:lang w:eastAsia="fr-FR"/>
        </w:rPr>
        <w:t>e</w:t>
      </w:r>
      <w:proofErr w:type="gramEnd"/>
      <w:r w:rsidR="009627A2" w:rsidRPr="00F51901">
        <w:rPr>
          <w:rFonts w:cs="Calibri"/>
          <w:color w:val="000000"/>
          <w:szCs w:val="22"/>
          <w:lang w:eastAsia="fr-FR"/>
        </w:rPr>
        <w:t xml:space="preserve"> mettent pas à la disposition d’utilisateurs non autorisés un accès privilégié aux ressources informatiques, données ou services</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150311EA"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n</w:t>
      </w:r>
      <w:r w:rsidR="00141208" w:rsidRPr="00F51901">
        <w:rPr>
          <w:rFonts w:cs="Calibri"/>
          <w:color w:val="000000"/>
          <w:szCs w:val="22"/>
          <w:lang w:eastAsia="fr-FR"/>
        </w:rPr>
        <w:t>e</w:t>
      </w:r>
      <w:proofErr w:type="gramEnd"/>
      <w:r w:rsidR="009627A2" w:rsidRPr="00F51901">
        <w:rPr>
          <w:rFonts w:cs="Calibri"/>
          <w:color w:val="000000"/>
          <w:szCs w:val="22"/>
          <w:lang w:eastAsia="fr-FR"/>
        </w:rPr>
        <w:t xml:space="preserve"> perturbent ni n’interrompent le fonctionnement normal du système d’information ou de l’un de ses composants</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31D2F6E1"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n</w:t>
      </w:r>
      <w:r w:rsidR="00141208" w:rsidRPr="00F51901">
        <w:rPr>
          <w:rFonts w:cs="Calibri"/>
          <w:color w:val="000000"/>
          <w:szCs w:val="22"/>
          <w:lang w:eastAsia="fr-FR"/>
        </w:rPr>
        <w:t>’installent</w:t>
      </w:r>
      <w:proofErr w:type="gramEnd"/>
      <w:r w:rsidR="009627A2" w:rsidRPr="00F51901">
        <w:rPr>
          <w:rFonts w:cs="Calibri"/>
          <w:color w:val="000000"/>
          <w:szCs w:val="22"/>
          <w:lang w:eastAsia="fr-FR"/>
        </w:rPr>
        <w:t xml:space="preserve"> pas, sans autorisation préalable et formelle de la voie fonctionnelle SSI (ou de son représentant) de logiciels sur le système d’information ou sur les équipements mis à leur disposition</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0555EA69" w14:textId="77777777" w:rsidR="009627A2" w:rsidRP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n</w:t>
      </w:r>
      <w:r w:rsidR="00141208" w:rsidRPr="00F51901">
        <w:rPr>
          <w:rFonts w:cs="Calibri"/>
          <w:color w:val="000000"/>
          <w:szCs w:val="22"/>
          <w:lang w:eastAsia="fr-FR"/>
        </w:rPr>
        <w:t>’introduisent</w:t>
      </w:r>
      <w:proofErr w:type="gramEnd"/>
      <w:r w:rsidR="009627A2" w:rsidRPr="00F51901">
        <w:rPr>
          <w:rFonts w:cs="Calibri"/>
          <w:color w:val="000000"/>
          <w:szCs w:val="22"/>
          <w:lang w:eastAsia="fr-FR"/>
        </w:rPr>
        <w:t>, ni ne testent, ni n’utilisent des supports informatiques ou médias dont l’origine leur est inconnue, douteuse ou incertaine</w:t>
      </w:r>
      <w:r w:rsidR="009627A2" w:rsidRPr="00F51901">
        <w:rPr>
          <w:rFonts w:ascii="Calibri" w:hAnsi="Calibri" w:cs="Calibri"/>
          <w:color w:val="000000"/>
          <w:szCs w:val="22"/>
          <w:lang w:eastAsia="fr-FR"/>
        </w:rPr>
        <w:t> </w:t>
      </w:r>
      <w:r w:rsidR="009627A2" w:rsidRPr="00F51901">
        <w:rPr>
          <w:rFonts w:cs="Calibri"/>
          <w:color w:val="000000"/>
          <w:szCs w:val="22"/>
          <w:lang w:eastAsia="fr-FR"/>
        </w:rPr>
        <w:t>;</w:t>
      </w:r>
    </w:p>
    <w:p w14:paraId="4C0E7B5C" w14:textId="77777777" w:rsidR="00F51901" w:rsidRDefault="00A63F93" w:rsidP="009627A2">
      <w:pPr>
        <w:keepLines/>
        <w:numPr>
          <w:ilvl w:val="0"/>
          <w:numId w:val="53"/>
        </w:numPr>
        <w:suppressAutoHyphens w:val="0"/>
        <w:autoSpaceDE/>
        <w:spacing w:before="0" w:after="0"/>
        <w:rPr>
          <w:rFonts w:cs="Calibri"/>
          <w:color w:val="000000"/>
          <w:szCs w:val="22"/>
          <w:lang w:eastAsia="fr-FR"/>
        </w:rPr>
      </w:pPr>
      <w:proofErr w:type="gramStart"/>
      <w:r w:rsidRPr="00F51901">
        <w:rPr>
          <w:rFonts w:cs="Calibri"/>
          <w:color w:val="000000"/>
          <w:szCs w:val="22"/>
          <w:lang w:eastAsia="fr-FR"/>
        </w:rPr>
        <w:t>n</w:t>
      </w:r>
      <w:r w:rsidR="00141208" w:rsidRPr="00F51901">
        <w:rPr>
          <w:rFonts w:cs="Calibri"/>
          <w:color w:val="000000"/>
          <w:szCs w:val="22"/>
          <w:lang w:eastAsia="fr-FR"/>
        </w:rPr>
        <w:t>e</w:t>
      </w:r>
      <w:proofErr w:type="gramEnd"/>
      <w:r w:rsidR="009627A2" w:rsidRPr="00F51901">
        <w:rPr>
          <w:rFonts w:cs="Calibri"/>
          <w:color w:val="000000"/>
          <w:szCs w:val="22"/>
          <w:lang w:eastAsia="fr-FR"/>
        </w:rPr>
        <w:t xml:space="preserve"> génèrent pas volontairement ou involontairement des perturbations sur les ressources du SI que ce soit par des manipulations anormales ou par l’introduction illicite de logiciels contrefaits ou piratés potentiellement nuisibles en termes de failles de </w:t>
      </w:r>
      <w:r w:rsidR="00F51901">
        <w:rPr>
          <w:rFonts w:cs="Calibri"/>
          <w:color w:val="000000"/>
          <w:szCs w:val="22"/>
          <w:lang w:eastAsia="fr-FR"/>
        </w:rPr>
        <w:t>sécurité ou de pollution virale</w:t>
      </w:r>
    </w:p>
    <w:p w14:paraId="629F619F" w14:textId="77777777" w:rsidR="009301C3" w:rsidRDefault="009301C3">
      <w:pPr>
        <w:suppressAutoHyphens w:val="0"/>
        <w:autoSpaceDE/>
        <w:spacing w:before="0" w:after="0"/>
        <w:jc w:val="left"/>
        <w:rPr>
          <w:rFonts w:cs="Calibri"/>
          <w:b/>
          <w:bCs/>
          <w:color w:val="000000"/>
          <w:szCs w:val="22"/>
          <w:lang w:eastAsia="fr-FR"/>
        </w:rPr>
      </w:pPr>
      <w:r>
        <w:rPr>
          <w:rFonts w:cs="Calibri"/>
          <w:b/>
          <w:bCs/>
          <w:color w:val="000000"/>
          <w:szCs w:val="22"/>
          <w:lang w:eastAsia="fr-FR"/>
        </w:rPr>
        <w:br w:type="page"/>
      </w:r>
    </w:p>
    <w:p w14:paraId="1770EB81" w14:textId="77777777" w:rsidR="003A6E9A" w:rsidRPr="00F51901" w:rsidRDefault="009627A2" w:rsidP="00F51901">
      <w:pPr>
        <w:keepLines/>
        <w:suppressAutoHyphens w:val="0"/>
        <w:autoSpaceDE/>
        <w:spacing w:before="0" w:after="0"/>
        <w:ind w:left="360"/>
        <w:rPr>
          <w:rFonts w:cs="Calibri"/>
          <w:color w:val="000000"/>
          <w:szCs w:val="22"/>
          <w:lang w:eastAsia="fr-FR"/>
        </w:rPr>
      </w:pPr>
      <w:r w:rsidRPr="00F51901">
        <w:rPr>
          <w:rFonts w:cs="Calibri"/>
          <w:b/>
          <w:bCs/>
          <w:color w:val="000000"/>
          <w:szCs w:val="22"/>
          <w:lang w:eastAsia="fr-FR"/>
        </w:rPr>
        <w:lastRenderedPageBreak/>
        <w:t>Déclare être pleinement consciente de ses responsabilités et reconnait être informée des conséquences pénales et contractuelles qui pourraient résulter de la non application des procédures et dispositio</w:t>
      </w:r>
      <w:r w:rsidR="00D23E1B" w:rsidRPr="00F51901">
        <w:rPr>
          <w:rFonts w:cs="Calibri"/>
          <w:b/>
          <w:bCs/>
          <w:color w:val="000000"/>
          <w:szCs w:val="22"/>
          <w:lang w:eastAsia="fr-FR"/>
        </w:rPr>
        <w:t>ns édictées ci-dess</w:t>
      </w:r>
      <w:r w:rsidR="00942BD5" w:rsidRPr="00F51901">
        <w:rPr>
          <w:rFonts w:cs="Calibri"/>
          <w:b/>
          <w:bCs/>
          <w:color w:val="000000"/>
          <w:szCs w:val="22"/>
          <w:lang w:eastAsia="fr-FR"/>
        </w:rPr>
        <w:t>us.</w:t>
      </w:r>
    </w:p>
    <w:p w14:paraId="62076610" w14:textId="77777777" w:rsidR="003A6E9A" w:rsidRPr="00F51901" w:rsidRDefault="003A6E9A" w:rsidP="009627A2">
      <w:pPr>
        <w:keepLines/>
        <w:suppressAutoHyphens w:val="0"/>
        <w:autoSpaceDE/>
        <w:spacing w:before="0" w:after="0"/>
        <w:rPr>
          <w:rFonts w:cs="Calibri"/>
          <w:szCs w:val="22"/>
          <w:lang w:eastAsia="fr-FR"/>
        </w:rPr>
      </w:pPr>
    </w:p>
    <w:p w14:paraId="50E3687A" w14:textId="77777777" w:rsidR="00942BD5" w:rsidRPr="00F51901" w:rsidRDefault="00942BD5" w:rsidP="009627A2">
      <w:pPr>
        <w:keepLines/>
        <w:suppressAutoHyphens w:val="0"/>
        <w:autoSpaceDE/>
        <w:spacing w:before="0" w:after="0"/>
        <w:rPr>
          <w:rFonts w:cs="Calibri"/>
          <w:szCs w:val="22"/>
          <w:lang w:eastAsia="fr-FR"/>
        </w:rPr>
      </w:pPr>
    </w:p>
    <w:p w14:paraId="3F2BE30B" w14:textId="77777777" w:rsidR="00942BD5" w:rsidRPr="00F51901" w:rsidRDefault="00942BD5" w:rsidP="009627A2">
      <w:pPr>
        <w:keepLines/>
        <w:suppressAutoHyphens w:val="0"/>
        <w:autoSpaceDE/>
        <w:spacing w:before="0" w:after="0"/>
        <w:rPr>
          <w:rFonts w:cs="Calibri"/>
          <w:szCs w:val="22"/>
          <w:lang w:eastAsia="fr-FR"/>
        </w:rPr>
      </w:pPr>
    </w:p>
    <w:p w14:paraId="11B1E4DB" w14:textId="77777777" w:rsidR="009627A2" w:rsidRPr="00F51901" w:rsidRDefault="009627A2" w:rsidP="009627A2">
      <w:pPr>
        <w:keepLines/>
        <w:suppressAutoHyphens w:val="0"/>
        <w:autoSpaceDE/>
        <w:spacing w:before="0" w:after="0"/>
        <w:rPr>
          <w:rFonts w:cs="Calibri"/>
          <w:szCs w:val="22"/>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3841"/>
        <w:gridCol w:w="1570"/>
        <w:gridCol w:w="3216"/>
      </w:tblGrid>
      <w:tr w:rsidR="009627A2" w:rsidRPr="00F51901" w14:paraId="1A3E5178" w14:textId="77777777" w:rsidTr="00232A62">
        <w:trPr>
          <w:trHeight w:val="615"/>
        </w:trPr>
        <w:tc>
          <w:tcPr>
            <w:tcW w:w="959" w:type="dxa"/>
            <w:tcBorders>
              <w:top w:val="single" w:sz="12" w:space="0" w:color="auto"/>
              <w:left w:val="single" w:sz="12" w:space="0" w:color="auto"/>
              <w:bottom w:val="single" w:sz="12" w:space="0" w:color="auto"/>
              <w:right w:val="single" w:sz="12" w:space="0" w:color="auto"/>
            </w:tcBorders>
            <w:shd w:val="pct12" w:color="auto" w:fill="auto"/>
            <w:vAlign w:val="center"/>
          </w:tcPr>
          <w:p w14:paraId="70A56073" w14:textId="77777777" w:rsidR="009627A2" w:rsidRPr="00F51901" w:rsidRDefault="009627A2" w:rsidP="009627A2">
            <w:pPr>
              <w:keepLines/>
              <w:suppressAutoHyphens w:val="0"/>
              <w:autoSpaceDE/>
              <w:spacing w:before="0" w:after="0"/>
              <w:jc w:val="center"/>
              <w:rPr>
                <w:rFonts w:cs="Calibri"/>
                <w:szCs w:val="22"/>
                <w:lang w:eastAsia="fr-FR"/>
              </w:rPr>
            </w:pPr>
            <w:r w:rsidRPr="00F51901">
              <w:rPr>
                <w:rFonts w:cs="Calibri"/>
                <w:szCs w:val="22"/>
                <w:lang w:eastAsia="fr-FR"/>
              </w:rPr>
              <w:t>A</w:t>
            </w:r>
          </w:p>
        </w:tc>
        <w:tc>
          <w:tcPr>
            <w:tcW w:w="3930" w:type="dxa"/>
            <w:tcBorders>
              <w:top w:val="single" w:sz="12" w:space="0" w:color="auto"/>
              <w:left w:val="single" w:sz="12" w:space="0" w:color="auto"/>
              <w:bottom w:val="single" w:sz="12" w:space="0" w:color="auto"/>
              <w:right w:val="single" w:sz="12" w:space="0" w:color="auto"/>
            </w:tcBorders>
            <w:vAlign w:val="center"/>
          </w:tcPr>
          <w:p w14:paraId="13721324" w14:textId="77777777" w:rsidR="009627A2" w:rsidRPr="00F51901" w:rsidRDefault="009627A2" w:rsidP="009627A2">
            <w:pPr>
              <w:keepLines/>
              <w:suppressAutoHyphens w:val="0"/>
              <w:autoSpaceDE/>
              <w:spacing w:before="0" w:after="0"/>
              <w:jc w:val="center"/>
              <w:rPr>
                <w:rFonts w:cs="Calibri"/>
                <w:szCs w:val="22"/>
                <w:lang w:eastAsia="fr-FR"/>
              </w:rPr>
            </w:pPr>
          </w:p>
        </w:tc>
        <w:tc>
          <w:tcPr>
            <w:tcW w:w="1598" w:type="dxa"/>
            <w:tcBorders>
              <w:top w:val="single" w:sz="12" w:space="0" w:color="auto"/>
              <w:left w:val="single" w:sz="12" w:space="0" w:color="auto"/>
              <w:bottom w:val="single" w:sz="12" w:space="0" w:color="auto"/>
              <w:right w:val="single" w:sz="12" w:space="0" w:color="auto"/>
            </w:tcBorders>
            <w:shd w:val="pct12" w:color="auto" w:fill="auto"/>
            <w:vAlign w:val="center"/>
          </w:tcPr>
          <w:p w14:paraId="1A550D32" w14:textId="77777777" w:rsidR="009627A2" w:rsidRPr="00F51901" w:rsidRDefault="009627A2" w:rsidP="009627A2">
            <w:pPr>
              <w:keepLines/>
              <w:suppressAutoHyphens w:val="0"/>
              <w:autoSpaceDE/>
              <w:spacing w:before="0" w:after="0"/>
              <w:jc w:val="center"/>
              <w:rPr>
                <w:rFonts w:cs="Calibri"/>
                <w:szCs w:val="22"/>
                <w:lang w:eastAsia="fr-FR"/>
              </w:rPr>
            </w:pPr>
            <w:r w:rsidRPr="00F51901">
              <w:rPr>
                <w:rFonts w:cs="Calibri"/>
                <w:szCs w:val="22"/>
                <w:lang w:eastAsia="fr-FR"/>
              </w:rPr>
              <w:t>le</w:t>
            </w:r>
          </w:p>
        </w:tc>
        <w:tc>
          <w:tcPr>
            <w:tcW w:w="3291" w:type="dxa"/>
            <w:tcBorders>
              <w:top w:val="single" w:sz="12" w:space="0" w:color="auto"/>
              <w:left w:val="single" w:sz="12" w:space="0" w:color="auto"/>
              <w:bottom w:val="single" w:sz="12" w:space="0" w:color="auto"/>
              <w:right w:val="single" w:sz="12" w:space="0" w:color="auto"/>
            </w:tcBorders>
            <w:vAlign w:val="center"/>
          </w:tcPr>
          <w:p w14:paraId="4BE7E4B8" w14:textId="77777777" w:rsidR="009627A2" w:rsidRPr="00F51901" w:rsidRDefault="009627A2" w:rsidP="009627A2">
            <w:pPr>
              <w:keepLines/>
              <w:suppressAutoHyphens w:val="0"/>
              <w:autoSpaceDE/>
              <w:spacing w:before="0" w:after="0"/>
              <w:jc w:val="center"/>
              <w:rPr>
                <w:rFonts w:cs="Calibri"/>
                <w:szCs w:val="22"/>
                <w:lang w:eastAsia="fr-FR"/>
              </w:rPr>
            </w:pPr>
          </w:p>
        </w:tc>
      </w:tr>
      <w:tr w:rsidR="009627A2" w:rsidRPr="00F51901" w14:paraId="11A430CA" w14:textId="77777777" w:rsidTr="00232A62">
        <w:trPr>
          <w:trHeight w:val="412"/>
        </w:trPr>
        <w:tc>
          <w:tcPr>
            <w:tcW w:w="9778" w:type="dxa"/>
            <w:gridSpan w:val="4"/>
            <w:tcBorders>
              <w:top w:val="single" w:sz="12" w:space="0" w:color="auto"/>
              <w:left w:val="single" w:sz="12" w:space="0" w:color="auto"/>
              <w:bottom w:val="single" w:sz="12" w:space="0" w:color="auto"/>
              <w:right w:val="single" w:sz="12" w:space="0" w:color="auto"/>
            </w:tcBorders>
            <w:shd w:val="pct12" w:color="auto" w:fill="auto"/>
            <w:vAlign w:val="center"/>
          </w:tcPr>
          <w:p w14:paraId="63C82E46" w14:textId="77777777" w:rsidR="009627A2" w:rsidRPr="00F51901" w:rsidRDefault="009627A2" w:rsidP="009627A2">
            <w:pPr>
              <w:keepLines/>
              <w:suppressAutoHyphens w:val="0"/>
              <w:autoSpaceDE/>
              <w:spacing w:before="0" w:after="0"/>
              <w:jc w:val="center"/>
              <w:rPr>
                <w:rFonts w:cs="Calibri"/>
                <w:b/>
                <w:smallCaps/>
                <w:szCs w:val="22"/>
                <w:lang w:eastAsia="fr-FR"/>
              </w:rPr>
            </w:pPr>
            <w:r w:rsidRPr="00F51901">
              <w:rPr>
                <w:rFonts w:cs="Calibri"/>
                <w:b/>
                <w:smallCaps/>
                <w:szCs w:val="22"/>
                <w:lang w:eastAsia="fr-FR"/>
              </w:rPr>
              <w:t>signature électronique</w:t>
            </w:r>
          </w:p>
        </w:tc>
      </w:tr>
      <w:tr w:rsidR="009627A2" w:rsidRPr="00F51901" w14:paraId="3B49F939" w14:textId="77777777" w:rsidTr="00232A62">
        <w:trPr>
          <w:trHeight w:val="3049"/>
        </w:trPr>
        <w:tc>
          <w:tcPr>
            <w:tcW w:w="9778" w:type="dxa"/>
            <w:gridSpan w:val="4"/>
            <w:tcBorders>
              <w:top w:val="single" w:sz="12" w:space="0" w:color="auto"/>
              <w:left w:val="single" w:sz="12" w:space="0" w:color="auto"/>
              <w:bottom w:val="single" w:sz="12" w:space="0" w:color="auto"/>
              <w:right w:val="single" w:sz="12" w:space="0" w:color="auto"/>
            </w:tcBorders>
            <w:vAlign w:val="center"/>
          </w:tcPr>
          <w:p w14:paraId="62F06470" w14:textId="77777777" w:rsidR="009627A2" w:rsidRPr="00F51901" w:rsidRDefault="009627A2" w:rsidP="009627A2">
            <w:pPr>
              <w:keepLines/>
              <w:suppressAutoHyphens w:val="0"/>
              <w:autoSpaceDE/>
              <w:spacing w:before="0" w:after="0"/>
              <w:rPr>
                <w:rFonts w:cs="Calibri"/>
                <w:szCs w:val="22"/>
                <w:lang w:eastAsia="fr-FR"/>
              </w:rPr>
            </w:pPr>
          </w:p>
        </w:tc>
      </w:tr>
    </w:tbl>
    <w:p w14:paraId="1FEAE610" w14:textId="77777777" w:rsidR="009627A2" w:rsidRPr="00F51901" w:rsidRDefault="009627A2" w:rsidP="009627A2">
      <w:pPr>
        <w:rPr>
          <w:szCs w:val="22"/>
          <w:lang w:eastAsia="fr-FR"/>
        </w:rPr>
      </w:pPr>
    </w:p>
    <w:p w14:paraId="1188ABF0" w14:textId="77777777" w:rsidR="00AD1B45" w:rsidRPr="00F51901" w:rsidRDefault="00AD1B45" w:rsidP="00AD1B45">
      <w:pPr>
        <w:rPr>
          <w:szCs w:val="22"/>
          <w:lang w:eastAsia="fr-FR"/>
        </w:rPr>
      </w:pPr>
    </w:p>
    <w:sectPr w:rsidR="00AD1B45" w:rsidRPr="00F51901" w:rsidSect="007D592C">
      <w:footerReference w:type="default" r:id="rId7"/>
      <w:headerReference w:type="first" r:id="rId8"/>
      <w:footerReference w:type="first" r:id="rId9"/>
      <w:pgSz w:w="11906" w:h="16838"/>
      <w:pgMar w:top="851" w:right="1151" w:bottom="1418" w:left="1151" w:header="720" w:footer="709" w:gutter="0"/>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CDBD4" w14:textId="77777777" w:rsidR="004A3B77" w:rsidRDefault="004A3B77">
      <w:pPr>
        <w:spacing w:before="0" w:after="0"/>
      </w:pPr>
      <w:r>
        <w:separator/>
      </w:r>
    </w:p>
  </w:endnote>
  <w:endnote w:type="continuationSeparator" w:id="0">
    <w:p w14:paraId="54A0A01D" w14:textId="77777777" w:rsidR="004A3B77" w:rsidRDefault="004A3B7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S Mincho">
    <w:altName w:val="ＭＳ 明朝"/>
    <w:panose1 w:val="02020609040205080304"/>
    <w:charset w:val="80"/>
    <w:family w:val="roman"/>
    <w:pitch w:val="fixed"/>
    <w:sig w:usb0="00000001" w:usb1="08070000" w:usb2="00000010" w:usb3="00000000" w:csb0="00020000"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Gras">
    <w:panose1 w:val="020B0704020202020204"/>
    <w:charset w:val="00"/>
    <w:family w:val="swiss"/>
    <w:notTrueType/>
    <w:pitch w:val="variable"/>
    <w:sig w:usb0="00000003" w:usb1="00000000" w:usb2="00000000" w:usb3="00000000" w:csb0="00000001" w:csb1="00000000"/>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pectral">
    <w:panose1 w:val="02020502060000000000"/>
    <w:charset w:val="00"/>
    <w:family w:val="roman"/>
    <w:pitch w:val="variable"/>
    <w:sig w:usb0="E000027F" w:usb1="4000E43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6EEF8" w14:textId="77777777" w:rsidR="00F51901" w:rsidRPr="00F51901" w:rsidRDefault="00F51901" w:rsidP="00F51901">
    <w:pPr>
      <w:pStyle w:val="Pieddepage"/>
      <w:jc w:val="center"/>
      <w:rPr>
        <w:lang w:val="fr-FR"/>
      </w:rPr>
    </w:pPr>
    <w:r>
      <w:rPr>
        <w:lang w:val="fr-FR"/>
      </w:rPr>
      <w:t>Annexe n°3 au Cahier des clauses administratives particulières</w:t>
    </w:r>
  </w:p>
  <w:p w14:paraId="0D5A9223" w14:textId="77777777" w:rsidR="00F51901" w:rsidRDefault="00F51901" w:rsidP="00F51901">
    <w:pPr>
      <w:pStyle w:val="Pieddepage"/>
      <w:jc w:val="center"/>
    </w:pPr>
  </w:p>
  <w:p w14:paraId="66A50DB9" w14:textId="77777777" w:rsidR="00942BD5" w:rsidRPr="00F51901" w:rsidRDefault="00F51901" w:rsidP="00F51901">
    <w:pPr>
      <w:pStyle w:val="Pieddepage"/>
      <w:jc w:val="center"/>
    </w:pPr>
    <w:r>
      <w:fldChar w:fldCharType="begin"/>
    </w:r>
    <w:r>
      <w:instrText>PAGE   \* MERGEFORMAT</w:instrText>
    </w:r>
    <w:r>
      <w:fldChar w:fldCharType="separate"/>
    </w:r>
    <w:r w:rsidR="00D97096" w:rsidRPr="00D97096">
      <w:rPr>
        <w:noProof/>
        <w:lang w:val="fr-FR"/>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2C60D" w14:textId="77777777" w:rsidR="00F51901" w:rsidRPr="00F51901" w:rsidRDefault="00F51901">
    <w:pPr>
      <w:pStyle w:val="Pieddepage"/>
      <w:jc w:val="center"/>
      <w:rPr>
        <w:lang w:val="fr-FR"/>
      </w:rPr>
    </w:pPr>
    <w:r>
      <w:rPr>
        <w:lang w:val="fr-FR"/>
      </w:rPr>
      <w:t>Annexe n°3 au Cahier des clauses administratives particulières</w:t>
    </w:r>
  </w:p>
  <w:p w14:paraId="1514927A" w14:textId="77777777" w:rsidR="00F51901" w:rsidRDefault="00F51901">
    <w:pPr>
      <w:pStyle w:val="Pieddepage"/>
      <w:jc w:val="center"/>
    </w:pPr>
  </w:p>
  <w:p w14:paraId="51441D2C" w14:textId="77777777" w:rsidR="00A63F93" w:rsidRDefault="00F51901" w:rsidP="00F51901">
    <w:pPr>
      <w:pStyle w:val="Pieddepage"/>
      <w:jc w:val="center"/>
    </w:pPr>
    <w:r>
      <w:fldChar w:fldCharType="begin"/>
    </w:r>
    <w:r>
      <w:instrText>PAGE   \* MERGEFORMAT</w:instrText>
    </w:r>
    <w:r>
      <w:fldChar w:fldCharType="separate"/>
    </w:r>
    <w:r w:rsidR="00D97096" w:rsidRPr="00D97096">
      <w:rPr>
        <w:noProof/>
        <w:lang w:val="fr-FR"/>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52D32" w14:textId="77777777" w:rsidR="004A3B77" w:rsidRDefault="004A3B77">
      <w:pPr>
        <w:spacing w:before="0" w:after="0"/>
      </w:pPr>
      <w:r>
        <w:separator/>
      </w:r>
    </w:p>
  </w:footnote>
  <w:footnote w:type="continuationSeparator" w:id="0">
    <w:p w14:paraId="0567D125" w14:textId="77777777" w:rsidR="004A3B77" w:rsidRDefault="004A3B7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86C3" w14:textId="77777777" w:rsidR="00F51901" w:rsidRPr="00F51901" w:rsidRDefault="009301C3" w:rsidP="00F51901">
    <w:pPr>
      <w:spacing w:after="0"/>
      <w:rPr>
        <w:b/>
        <w:i/>
        <w:sz w:val="28"/>
      </w:rPr>
    </w:pPr>
    <w:r w:rsidRPr="00A838C7">
      <w:rPr>
        <w:noProof/>
        <w:lang w:eastAsia="fr-FR"/>
      </w:rPr>
      <w:drawing>
        <wp:inline distT="0" distB="0" distL="0" distR="0" wp14:anchorId="6D2E77D8" wp14:editId="2AB8995F">
          <wp:extent cx="1190625" cy="8286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828675"/>
                  </a:xfrm>
                  <a:prstGeom prst="rect">
                    <a:avLst/>
                  </a:prstGeom>
                  <a:noFill/>
                  <a:ln>
                    <a:noFill/>
                  </a:ln>
                </pic:spPr>
              </pic:pic>
            </a:graphicData>
          </a:graphic>
        </wp:inline>
      </w:drawing>
    </w:r>
    <w:r w:rsidR="00F51901">
      <w:rPr>
        <w:rStyle w:val="Accentuationlgre"/>
        <w:rFonts w:eastAsia="MS Mincho"/>
      </w:rPr>
      <w:tab/>
    </w:r>
    <w:r w:rsidR="00F51901">
      <w:rPr>
        <w:rStyle w:val="Accentuationlgre"/>
        <w:rFonts w:eastAsia="MS Mincho"/>
      </w:rPr>
      <w:tab/>
    </w:r>
    <w:r w:rsidR="00F51901">
      <w:rPr>
        <w:rStyle w:val="Accentuationlgre"/>
        <w:rFonts w:eastAsia="MS Mincho"/>
      </w:rPr>
      <w:tab/>
    </w:r>
    <w:r w:rsidR="00F51901">
      <w:rPr>
        <w:rStyle w:val="Accentuationlgre"/>
        <w:rFonts w:eastAsia="MS Mincho"/>
      </w:rPr>
      <w:tab/>
    </w:r>
    <w:r w:rsidR="00F51901">
      <w:rPr>
        <w:rStyle w:val="Accentuationlgre"/>
        <w:rFonts w:eastAsia="MS Mincho"/>
      </w:rPr>
      <w:tab/>
    </w:r>
    <w:r w:rsidR="00F51901">
      <w:rPr>
        <w:rStyle w:val="Accentuationlgre"/>
        <w:rFonts w:eastAsia="MS Mincho"/>
      </w:rPr>
      <w:tab/>
    </w:r>
    <w:r w:rsidR="00F51901" w:rsidRPr="008D1CFE">
      <w:rPr>
        <w:rStyle w:val="Accentuationlgre"/>
        <w:rFonts w:eastAsia="MS Mincho"/>
        <w:i w:val="0"/>
      </w:rPr>
      <w:tab/>
    </w:r>
    <w:r w:rsidR="00F51901" w:rsidRPr="008D1CFE">
      <w:rPr>
        <w:rStyle w:val="Accentuationlgre"/>
        <w:rFonts w:ascii="Marianne" w:eastAsia="MS Mincho" w:hAnsi="Marianne"/>
        <w:i w:val="0"/>
      </w:rPr>
      <w:t>Secrétariat général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decimal"/>
      <w:pStyle w:val="Listenumros51"/>
      <w:lvlText w:val="%1."/>
      <w:lvlJc w:val="left"/>
      <w:pPr>
        <w:tabs>
          <w:tab w:val="num" w:pos="1492"/>
        </w:tabs>
        <w:ind w:left="1492" w:hanging="360"/>
      </w:pPr>
    </w:lvl>
  </w:abstractNum>
  <w:abstractNum w:abstractNumId="1" w15:restartNumberingAfterBreak="0">
    <w:nsid w:val="00000003"/>
    <w:multiLevelType w:val="singleLevel"/>
    <w:tmpl w:val="00000003"/>
    <w:name w:val="WW8Num2"/>
    <w:lvl w:ilvl="0">
      <w:start w:val="1"/>
      <w:numFmt w:val="decimal"/>
      <w:pStyle w:val="Listenumros41"/>
      <w:lvlText w:val="%1."/>
      <w:lvlJc w:val="left"/>
      <w:pPr>
        <w:tabs>
          <w:tab w:val="num" w:pos="1209"/>
        </w:tabs>
        <w:ind w:left="1209" w:hanging="360"/>
      </w:pPr>
    </w:lvl>
  </w:abstractNum>
  <w:abstractNum w:abstractNumId="2" w15:restartNumberingAfterBreak="0">
    <w:nsid w:val="00000004"/>
    <w:multiLevelType w:val="singleLevel"/>
    <w:tmpl w:val="00000004"/>
    <w:name w:val="WW8Num3"/>
    <w:lvl w:ilvl="0">
      <w:start w:val="1"/>
      <w:numFmt w:val="decimal"/>
      <w:pStyle w:val="Listenumros31"/>
      <w:lvlText w:val="%1."/>
      <w:lvlJc w:val="left"/>
      <w:pPr>
        <w:tabs>
          <w:tab w:val="num" w:pos="926"/>
        </w:tabs>
        <w:ind w:left="926" w:hanging="360"/>
      </w:pPr>
    </w:lvl>
  </w:abstractNum>
  <w:abstractNum w:abstractNumId="3" w15:restartNumberingAfterBreak="0">
    <w:nsid w:val="00000005"/>
    <w:multiLevelType w:val="singleLevel"/>
    <w:tmpl w:val="00000005"/>
    <w:name w:val="WW8Num4"/>
    <w:lvl w:ilvl="0">
      <w:start w:val="1"/>
      <w:numFmt w:val="decimal"/>
      <w:pStyle w:val="Listenumros21"/>
      <w:lvlText w:val="%1."/>
      <w:lvlJc w:val="left"/>
      <w:pPr>
        <w:tabs>
          <w:tab w:val="num" w:pos="643"/>
        </w:tabs>
        <w:ind w:left="643" w:hanging="360"/>
      </w:pPr>
    </w:lvl>
  </w:abstractNum>
  <w:abstractNum w:abstractNumId="4" w15:restartNumberingAfterBreak="0">
    <w:nsid w:val="00000006"/>
    <w:multiLevelType w:val="singleLevel"/>
    <w:tmpl w:val="00000006"/>
    <w:name w:val="WW8Num5"/>
    <w:lvl w:ilvl="0">
      <w:start w:val="1"/>
      <w:numFmt w:val="bullet"/>
      <w:pStyle w:val="Listepuces51"/>
      <w:lvlText w:val=""/>
      <w:lvlJc w:val="left"/>
      <w:pPr>
        <w:tabs>
          <w:tab w:val="num" w:pos="1492"/>
        </w:tabs>
        <w:ind w:left="1492" w:hanging="360"/>
      </w:pPr>
      <w:rPr>
        <w:rFonts w:ascii="Symbol" w:hAnsi="Symbol" w:cs="Symbol" w:hint="default"/>
      </w:rPr>
    </w:lvl>
  </w:abstractNum>
  <w:abstractNum w:abstractNumId="5" w15:restartNumberingAfterBreak="0">
    <w:nsid w:val="00000007"/>
    <w:multiLevelType w:val="singleLevel"/>
    <w:tmpl w:val="00000007"/>
    <w:name w:val="WW8Num6"/>
    <w:lvl w:ilvl="0">
      <w:start w:val="1"/>
      <w:numFmt w:val="bullet"/>
      <w:pStyle w:val="Listepuces41"/>
      <w:lvlText w:val=""/>
      <w:lvlJc w:val="left"/>
      <w:pPr>
        <w:tabs>
          <w:tab w:val="num" w:pos="1209"/>
        </w:tabs>
        <w:ind w:left="1209" w:hanging="360"/>
      </w:pPr>
      <w:rPr>
        <w:rFonts w:ascii="Symbol" w:hAnsi="Symbol" w:cs="Symbol" w:hint="default"/>
      </w:rPr>
    </w:lvl>
  </w:abstractNum>
  <w:abstractNum w:abstractNumId="6" w15:restartNumberingAfterBreak="0">
    <w:nsid w:val="00000008"/>
    <w:multiLevelType w:val="singleLevel"/>
    <w:tmpl w:val="00000008"/>
    <w:name w:val="WW8Num7"/>
    <w:lvl w:ilvl="0">
      <w:start w:val="1"/>
      <w:numFmt w:val="bullet"/>
      <w:pStyle w:val="Listepuces31"/>
      <w:lvlText w:val=""/>
      <w:lvlJc w:val="left"/>
      <w:pPr>
        <w:tabs>
          <w:tab w:val="num" w:pos="926"/>
        </w:tabs>
        <w:ind w:left="926" w:hanging="360"/>
      </w:pPr>
      <w:rPr>
        <w:rFonts w:ascii="Symbol" w:hAnsi="Symbol" w:cs="Symbol" w:hint="default"/>
      </w:rPr>
    </w:lvl>
  </w:abstractNum>
  <w:abstractNum w:abstractNumId="7" w15:restartNumberingAfterBreak="0">
    <w:nsid w:val="00000009"/>
    <w:multiLevelType w:val="singleLevel"/>
    <w:tmpl w:val="00000009"/>
    <w:name w:val="WW8Num8"/>
    <w:lvl w:ilvl="0">
      <w:start w:val="1"/>
      <w:numFmt w:val="bullet"/>
      <w:pStyle w:val="Listepuces21"/>
      <w:lvlText w:val=""/>
      <w:lvlJc w:val="left"/>
      <w:pPr>
        <w:tabs>
          <w:tab w:val="num" w:pos="643"/>
        </w:tabs>
        <w:ind w:left="643" w:hanging="360"/>
      </w:pPr>
      <w:rPr>
        <w:rFonts w:ascii="Symbol" w:hAnsi="Symbol" w:cs="Symbol" w:hint="default"/>
      </w:rPr>
    </w:lvl>
  </w:abstractNum>
  <w:abstractNum w:abstractNumId="8" w15:restartNumberingAfterBreak="0">
    <w:nsid w:val="0000000A"/>
    <w:multiLevelType w:val="singleLevel"/>
    <w:tmpl w:val="0000000A"/>
    <w:name w:val="WW8Num9"/>
    <w:lvl w:ilvl="0">
      <w:start w:val="1"/>
      <w:numFmt w:val="decimal"/>
      <w:pStyle w:val="Listenumros1"/>
      <w:lvlText w:val="%1."/>
      <w:lvlJc w:val="left"/>
      <w:pPr>
        <w:tabs>
          <w:tab w:val="num" w:pos="360"/>
        </w:tabs>
        <w:ind w:left="360" w:hanging="360"/>
      </w:pPr>
    </w:lvl>
  </w:abstractNum>
  <w:abstractNum w:abstractNumId="9" w15:restartNumberingAfterBreak="0">
    <w:nsid w:val="0000000B"/>
    <w:multiLevelType w:val="singleLevel"/>
    <w:tmpl w:val="0000000B"/>
    <w:name w:val="WW8Num10"/>
    <w:lvl w:ilvl="0">
      <w:start w:val="1"/>
      <w:numFmt w:val="bullet"/>
      <w:pStyle w:val="Listepuces1"/>
      <w:lvlText w:val=""/>
      <w:lvlJc w:val="left"/>
      <w:pPr>
        <w:tabs>
          <w:tab w:val="num" w:pos="360"/>
        </w:tabs>
        <w:ind w:left="360" w:hanging="360"/>
      </w:pPr>
      <w:rPr>
        <w:rFonts w:ascii="Symbol" w:hAnsi="Symbol" w:cs="Symbol" w:hint="default"/>
      </w:rPr>
    </w:lvl>
  </w:abstractNum>
  <w:abstractNum w:abstractNumId="10" w15:restartNumberingAfterBreak="0">
    <w:nsid w:val="0000000C"/>
    <w:multiLevelType w:val="multilevel"/>
    <w:tmpl w:val="0000000C"/>
    <w:name w:val="WW8Num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5"/>
    <w:lvl w:ilvl="0">
      <w:start w:val="1"/>
      <w:numFmt w:val="bullet"/>
      <w:pStyle w:val="2Listeflches"/>
      <w:lvlText w:val=""/>
      <w:lvlJc w:val="left"/>
      <w:pPr>
        <w:tabs>
          <w:tab w:val="num" w:pos="0"/>
        </w:tabs>
        <w:ind w:left="720" w:hanging="360"/>
      </w:pPr>
      <w:rPr>
        <w:rFonts w:ascii="Wingdings" w:hAnsi="Wingdings" w:cs="Wingdings" w:hint="default"/>
      </w:rPr>
    </w:lvl>
  </w:abstractNum>
  <w:abstractNum w:abstractNumId="12" w15:restartNumberingAfterBreak="0">
    <w:nsid w:val="0000000E"/>
    <w:multiLevelType w:val="singleLevel"/>
    <w:tmpl w:val="0000000E"/>
    <w:name w:val="WW8Num16"/>
    <w:lvl w:ilvl="0">
      <w:start w:val="1"/>
      <w:numFmt w:val="bullet"/>
      <w:pStyle w:val="2Listecarrs"/>
      <w:lvlText w:val=""/>
      <w:lvlJc w:val="left"/>
      <w:pPr>
        <w:tabs>
          <w:tab w:val="num" w:pos="0"/>
        </w:tabs>
        <w:ind w:left="720" w:hanging="360"/>
      </w:pPr>
      <w:rPr>
        <w:rFonts w:ascii="Wingdings" w:hAnsi="Wingdings" w:cs="Wingdings" w:hint="default"/>
        <w:sz w:val="16"/>
      </w:rPr>
    </w:lvl>
  </w:abstractNum>
  <w:abstractNum w:abstractNumId="13" w15:restartNumberingAfterBreak="0">
    <w:nsid w:val="0000000F"/>
    <w:multiLevelType w:val="singleLevel"/>
    <w:tmpl w:val="0000000F"/>
    <w:name w:val="WW8Num18"/>
    <w:lvl w:ilvl="0">
      <w:start w:val="1"/>
      <w:numFmt w:val="decimal"/>
      <w:pStyle w:val="Annexe1"/>
      <w:lvlText w:val="ANNEXE %1."/>
      <w:lvlJc w:val="left"/>
      <w:pPr>
        <w:tabs>
          <w:tab w:val="num" w:pos="1800"/>
        </w:tabs>
        <w:ind w:left="720" w:hanging="720"/>
      </w:pPr>
      <w:rPr>
        <w:rFonts w:hint="default"/>
      </w:rPr>
    </w:lvl>
  </w:abstractNum>
  <w:abstractNum w:abstractNumId="14" w15:restartNumberingAfterBreak="0">
    <w:nsid w:val="00000010"/>
    <w:multiLevelType w:val="singleLevel"/>
    <w:tmpl w:val="00000010"/>
    <w:name w:val="WW8Num20"/>
    <w:lvl w:ilvl="0">
      <w:start w:val="1"/>
      <w:numFmt w:val="bullet"/>
      <w:pStyle w:val="puce"/>
      <w:lvlText w:val=""/>
      <w:lvlJc w:val="left"/>
      <w:pPr>
        <w:tabs>
          <w:tab w:val="num" w:pos="360"/>
        </w:tabs>
        <w:ind w:left="360" w:hanging="360"/>
      </w:pPr>
      <w:rPr>
        <w:rFonts w:ascii="Symbol" w:hAnsi="Symbol" w:cs="Symbol" w:hint="default"/>
      </w:rPr>
    </w:lvl>
  </w:abstractNum>
  <w:abstractNum w:abstractNumId="15" w15:restartNumberingAfterBreak="0">
    <w:nsid w:val="00000011"/>
    <w:multiLevelType w:val="singleLevel"/>
    <w:tmpl w:val="00000011"/>
    <w:name w:val="WW8Num21"/>
    <w:lvl w:ilvl="0">
      <w:start w:val="1"/>
      <w:numFmt w:val="bullet"/>
      <w:pStyle w:val="BouletREt3"/>
      <w:lvlText w:val=""/>
      <w:lvlJc w:val="left"/>
      <w:pPr>
        <w:tabs>
          <w:tab w:val="num" w:pos="360"/>
        </w:tabs>
        <w:ind w:left="360" w:hanging="360"/>
      </w:pPr>
      <w:rPr>
        <w:rFonts w:ascii="Symbol" w:hAnsi="Symbol" w:cs="Symbol" w:hint="default"/>
        <w:sz w:val="20"/>
      </w:rPr>
    </w:lvl>
  </w:abstractNum>
  <w:abstractNum w:abstractNumId="16" w15:restartNumberingAfterBreak="0">
    <w:nsid w:val="00000012"/>
    <w:multiLevelType w:val="singleLevel"/>
    <w:tmpl w:val="00000012"/>
    <w:name w:val="WW8Num22"/>
    <w:lvl w:ilvl="0">
      <w:start w:val="1"/>
      <w:numFmt w:val="bullet"/>
      <w:lvlText w:val="-"/>
      <w:lvlJc w:val="left"/>
      <w:pPr>
        <w:tabs>
          <w:tab w:val="num" w:pos="0"/>
        </w:tabs>
        <w:ind w:left="720" w:hanging="360"/>
      </w:pPr>
      <w:rPr>
        <w:rFonts w:ascii="Times New Roman" w:hAnsi="Times New Roman" w:cs="Times New Roman" w:hint="default"/>
        <w:szCs w:val="22"/>
        <w:highlight w:val="yellow"/>
      </w:rPr>
    </w:lvl>
  </w:abstractNum>
  <w:abstractNum w:abstractNumId="17" w15:restartNumberingAfterBreak="0">
    <w:nsid w:val="00000013"/>
    <w:multiLevelType w:val="singleLevel"/>
    <w:tmpl w:val="00000013"/>
    <w:name w:val="WW8Num23"/>
    <w:lvl w:ilvl="0">
      <w:start w:val="1"/>
      <w:numFmt w:val="bullet"/>
      <w:pStyle w:val="Listepuces10"/>
      <w:lvlText w:val=""/>
      <w:lvlJc w:val="left"/>
      <w:pPr>
        <w:tabs>
          <w:tab w:val="num" w:pos="360"/>
        </w:tabs>
        <w:ind w:left="360" w:hanging="360"/>
      </w:pPr>
      <w:rPr>
        <w:rFonts w:ascii="Wingdings" w:hAnsi="Wingdings" w:cs="Wingdings" w:hint="default"/>
      </w:rPr>
    </w:lvl>
  </w:abstractNum>
  <w:abstractNum w:abstractNumId="18" w15:restartNumberingAfterBreak="0">
    <w:nsid w:val="00000014"/>
    <w:multiLevelType w:val="singleLevel"/>
    <w:tmpl w:val="00000014"/>
    <w:lvl w:ilvl="0">
      <w:start w:val="1"/>
      <w:numFmt w:val="bullet"/>
      <w:pStyle w:val="2Listetirets"/>
      <w:lvlText w:val="-"/>
      <w:lvlJc w:val="left"/>
      <w:pPr>
        <w:tabs>
          <w:tab w:val="num" w:pos="0"/>
        </w:tabs>
        <w:ind w:left="720" w:hanging="360"/>
      </w:pPr>
      <w:rPr>
        <w:rFonts w:ascii="Times" w:hAnsi="Times" w:cs="Times" w:hint="default"/>
      </w:rPr>
    </w:lvl>
  </w:abstractNum>
  <w:abstractNum w:abstractNumId="19" w15:restartNumberingAfterBreak="0">
    <w:nsid w:val="00000015"/>
    <w:multiLevelType w:val="multilevel"/>
    <w:tmpl w:val="00000015"/>
    <w:name w:val="WW8Num25"/>
    <w:lvl w:ilvl="0">
      <w:start w:val="1"/>
      <w:numFmt w:val="upperRoman"/>
      <w:pStyle w:val="rdo1"/>
      <w:suff w:val="nothing"/>
      <w:lvlText w:val=" ARTICLE %1 "/>
      <w:lvlJc w:val="center"/>
      <w:pPr>
        <w:tabs>
          <w:tab w:val="num" w:pos="0"/>
        </w:tabs>
        <w:ind w:left="0" w:firstLine="0"/>
      </w:pPr>
      <w:rPr>
        <w:rFonts w:ascii="Times New Roman" w:hAnsi="Times New Roman" w:cs="Times New Roman" w:hint="default"/>
        <w:b/>
        <w:i w:val="0"/>
        <w:caps/>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tabs>
          <w:tab w:val="num" w:pos="0"/>
        </w:tabs>
        <w:ind w:left="0" w:firstLine="709"/>
      </w:pPr>
      <w:rPr>
        <w:rFonts w:ascii="Times New Roman" w:hAnsi="Times New Roman" w:cs="Times New Roman" w:hint="default"/>
        <w:b/>
        <w:i/>
        <w:sz w:val="24"/>
        <w:u w:val="single"/>
      </w:rPr>
    </w:lvl>
    <w:lvl w:ilvl="2">
      <w:start w:val="1"/>
      <w:numFmt w:val="decimal"/>
      <w:suff w:val="space"/>
      <w:lvlText w:val="%1.%2.%3"/>
      <w:lvlJc w:val="left"/>
      <w:pPr>
        <w:tabs>
          <w:tab w:val="num" w:pos="0"/>
        </w:tabs>
        <w:ind w:left="0" w:firstLine="1134"/>
      </w:pPr>
      <w:rPr>
        <w:rFonts w:ascii="Times New Roman" w:hAnsi="Times New Roman" w:cs="Times New Roman" w:hint="default"/>
        <w:b w:val="0"/>
        <w:i/>
        <w:sz w:val="24"/>
        <w:u w:val="single"/>
      </w:rPr>
    </w:lvl>
    <w:lvl w:ilvl="3">
      <w:start w:val="1"/>
      <w:numFmt w:val="decimal"/>
      <w:suff w:val="space"/>
      <w:lvlText w:val="%1.%2.%3.%4"/>
      <w:lvlJc w:val="left"/>
      <w:pPr>
        <w:tabs>
          <w:tab w:val="num" w:pos="0"/>
        </w:tabs>
        <w:ind w:left="2160" w:firstLine="0"/>
      </w:pPr>
      <w:rPr>
        <w:b w:val="0"/>
        <w:i/>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0" w15:restartNumberingAfterBreak="0">
    <w:nsid w:val="00000016"/>
    <w:multiLevelType w:val="multilevel"/>
    <w:tmpl w:val="00000016"/>
    <w:name w:val="WW8Num29"/>
    <w:lvl w:ilvl="0">
      <w:start w:val="1"/>
      <w:numFmt w:val="upperRoman"/>
      <w:pStyle w:val="Titre2ANNEXE"/>
      <w:suff w:val="nothing"/>
      <w:lvlText w:val=" ANNEXE %1 "/>
      <w:lvlJc w:val="center"/>
      <w:pPr>
        <w:tabs>
          <w:tab w:val="num" w:pos="0"/>
        </w:tabs>
        <w:ind w:left="0" w:firstLine="0"/>
      </w:pPr>
      <w:rPr>
        <w:rFonts w:ascii="Times New Roman" w:hAnsi="Times New Roman" w:cs="Times New Roman" w:hint="default"/>
        <w:b/>
        <w:i w:val="0"/>
        <w:caps/>
        <w:strike w:val="0"/>
        <w:dstrike w:val="0"/>
        <w:vanish w:val="0"/>
        <w:color w:val="000000"/>
        <w:position w:val="0"/>
        <w:sz w:val="3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PRESTATION .%1.%2"/>
      <w:lvlJc w:val="left"/>
      <w:pPr>
        <w:tabs>
          <w:tab w:val="num" w:pos="0"/>
        </w:tabs>
        <w:ind w:left="0" w:firstLine="0"/>
      </w:pPr>
      <w:rPr>
        <w:rFonts w:ascii="Times New Roman" w:hAnsi="Times New Roman" w:cs="Times New Roman" w:hint="default"/>
        <w:b/>
        <w:i w:val="0"/>
        <w:caps/>
        <w:sz w:val="26"/>
        <w:u w:val="single"/>
      </w:rPr>
    </w:lvl>
    <w:lvl w:ilvl="2">
      <w:start w:val="1"/>
      <w:numFmt w:val="decimal"/>
      <w:suff w:val="space"/>
      <w:lvlText w:val="%1.%2.%3"/>
      <w:lvlJc w:val="left"/>
      <w:pPr>
        <w:tabs>
          <w:tab w:val="num" w:pos="0"/>
        </w:tabs>
        <w:ind w:left="0" w:firstLine="720"/>
      </w:pPr>
      <w:rPr>
        <w:rFonts w:ascii="Times New Roman" w:hAnsi="Times New Roman" w:cs="Times New Roman" w:hint="default"/>
        <w:b/>
        <w:i/>
        <w:sz w:val="24"/>
        <w:u w:val="single"/>
      </w:rPr>
    </w:lvl>
    <w:lvl w:ilvl="3">
      <w:start w:val="1"/>
      <w:numFmt w:val="decimal"/>
      <w:suff w:val="space"/>
      <w:lvlText w:val="%1.%2.%3.%4"/>
      <w:lvlJc w:val="left"/>
      <w:pPr>
        <w:tabs>
          <w:tab w:val="num" w:pos="0"/>
        </w:tabs>
        <w:ind w:left="2160" w:firstLine="0"/>
      </w:pPr>
      <w:rPr>
        <w:b w:val="0"/>
        <w:i/>
        <w:sz w:val="22"/>
        <w:u w:val="single"/>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1" w15:restartNumberingAfterBreak="0">
    <w:nsid w:val="00000017"/>
    <w:multiLevelType w:val="singleLevel"/>
    <w:tmpl w:val="00000017"/>
    <w:name w:val="WW8Num30"/>
    <w:lvl w:ilvl="0">
      <w:start w:val="1"/>
      <w:numFmt w:val="bullet"/>
      <w:pStyle w:val="2Listepoints"/>
      <w:lvlText w:val=""/>
      <w:lvlJc w:val="left"/>
      <w:pPr>
        <w:tabs>
          <w:tab w:val="num" w:pos="0"/>
        </w:tabs>
        <w:ind w:left="720" w:hanging="360"/>
      </w:pPr>
      <w:rPr>
        <w:rFonts w:ascii="Symbol" w:hAnsi="Symbol" w:cs="Symbol" w:hint="default"/>
      </w:rPr>
    </w:lvl>
  </w:abstractNum>
  <w:abstractNum w:abstractNumId="22" w15:restartNumberingAfterBreak="0">
    <w:nsid w:val="00000018"/>
    <w:multiLevelType w:val="multilevel"/>
    <w:tmpl w:val="00000018"/>
    <w:name w:val="WW8Num31"/>
    <w:lvl w:ilvl="0">
      <w:start w:val="1"/>
      <w:numFmt w:val="bullet"/>
      <w:pStyle w:val="ListeTiret"/>
      <w:lvlText w:val=""/>
      <w:lvlJc w:val="left"/>
      <w:pPr>
        <w:tabs>
          <w:tab w:val="num" w:pos="1800"/>
        </w:tabs>
        <w:ind w:left="1800" w:hanging="360"/>
      </w:pPr>
      <w:rPr>
        <w:rFonts w:ascii="Symbol" w:hAnsi="Symbol" w:cs="Symbol" w:hint="default"/>
        <w:sz w:val="24"/>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23" w15:restartNumberingAfterBreak="0">
    <w:nsid w:val="00000019"/>
    <w:multiLevelType w:val="multilevel"/>
    <w:tmpl w:val="00000019"/>
    <w:name w:val="WW8StyleNum"/>
    <w:lvl w:ilvl="0">
      <w:numFmt w:val="decimal"/>
      <w:pStyle w:val="xxxx"/>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36F65F2"/>
    <w:multiLevelType w:val="hybridMultilevel"/>
    <w:tmpl w:val="A0B25DF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03B724C5"/>
    <w:multiLevelType w:val="hybridMultilevel"/>
    <w:tmpl w:val="B49687E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0A342A4F"/>
    <w:multiLevelType w:val="hybridMultilevel"/>
    <w:tmpl w:val="C4EE70F2"/>
    <w:lvl w:ilvl="0" w:tplc="56521C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33E647D"/>
    <w:multiLevelType w:val="hybridMultilevel"/>
    <w:tmpl w:val="2EDAD87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1C620B00"/>
    <w:multiLevelType w:val="hybridMultilevel"/>
    <w:tmpl w:val="8876AA2A"/>
    <w:lvl w:ilvl="0" w:tplc="2216F1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78A0A40"/>
    <w:multiLevelType w:val="hybridMultilevel"/>
    <w:tmpl w:val="5F52497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2CC06CBD"/>
    <w:multiLevelType w:val="hybridMultilevel"/>
    <w:tmpl w:val="B3DA33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07F2207"/>
    <w:multiLevelType w:val="hybridMultilevel"/>
    <w:tmpl w:val="2C700E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9676012"/>
    <w:multiLevelType w:val="hybridMultilevel"/>
    <w:tmpl w:val="C2F84362"/>
    <w:lvl w:ilvl="0" w:tplc="56521C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7C5234"/>
    <w:multiLevelType w:val="hybridMultilevel"/>
    <w:tmpl w:val="899A6CE8"/>
    <w:lvl w:ilvl="0" w:tplc="102A78D2">
      <w:numFmt w:val="bullet"/>
      <w:lvlText w:val="-"/>
      <w:lvlJc w:val="left"/>
      <w:pPr>
        <w:ind w:left="1068" w:hanging="360"/>
      </w:pPr>
      <w:rPr>
        <w:rFonts w:ascii="Calibri" w:eastAsia="Times New Roman"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4" w15:restartNumberingAfterBreak="0">
    <w:nsid w:val="44407BE2"/>
    <w:multiLevelType w:val="hybridMultilevel"/>
    <w:tmpl w:val="D7706294"/>
    <w:lvl w:ilvl="0" w:tplc="56521C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5AD438F"/>
    <w:multiLevelType w:val="hybridMultilevel"/>
    <w:tmpl w:val="1E3648B6"/>
    <w:lvl w:ilvl="0" w:tplc="56521C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B270E1"/>
    <w:multiLevelType w:val="hybridMultilevel"/>
    <w:tmpl w:val="24A4EF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1">
      <w:start w:val="1"/>
      <w:numFmt w:val="bullet"/>
      <w:lvlText w:val=""/>
      <w:lvlJc w:val="left"/>
      <w:pPr>
        <w:ind w:left="3600" w:hanging="360"/>
      </w:pPr>
      <w:rPr>
        <w:rFonts w:ascii="Symbol" w:hAnsi="Symbol"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6F308AE"/>
    <w:multiLevelType w:val="hybridMultilevel"/>
    <w:tmpl w:val="274E647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89D7DF3"/>
    <w:multiLevelType w:val="hybridMultilevel"/>
    <w:tmpl w:val="61A8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AF02D58"/>
    <w:multiLevelType w:val="hybridMultilevel"/>
    <w:tmpl w:val="BDF60F7A"/>
    <w:lvl w:ilvl="0" w:tplc="27C4CEE2">
      <w:start w:val="1"/>
      <w:numFmt w:val="bullet"/>
      <w:lvlText w:val="-"/>
      <w:lvlJc w:val="left"/>
      <w:pPr>
        <w:ind w:left="720" w:hanging="360"/>
      </w:pPr>
      <w:rPr>
        <w:rFonts w:ascii="Times" w:hAnsi="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B5953D3"/>
    <w:multiLevelType w:val="hybridMultilevel"/>
    <w:tmpl w:val="69BE14D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2357E7A"/>
    <w:multiLevelType w:val="multilevel"/>
    <w:tmpl w:val="F2DEF58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2" w15:restartNumberingAfterBreak="0">
    <w:nsid w:val="53D3200B"/>
    <w:multiLevelType w:val="hybridMultilevel"/>
    <w:tmpl w:val="1972A44E"/>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54F922FF"/>
    <w:multiLevelType w:val="hybridMultilevel"/>
    <w:tmpl w:val="ED8482BA"/>
    <w:lvl w:ilvl="0" w:tplc="3C5CE7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59C17AEA"/>
    <w:multiLevelType w:val="hybridMultilevel"/>
    <w:tmpl w:val="D6C25C1C"/>
    <w:lvl w:ilvl="0" w:tplc="E4008F8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611C3E7B"/>
    <w:multiLevelType w:val="hybridMultilevel"/>
    <w:tmpl w:val="584E28C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6" w15:restartNumberingAfterBreak="0">
    <w:nsid w:val="637079EA"/>
    <w:multiLevelType w:val="hybridMultilevel"/>
    <w:tmpl w:val="9A14849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67F327D9"/>
    <w:multiLevelType w:val="hybridMultilevel"/>
    <w:tmpl w:val="2332B1DC"/>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68DA375C"/>
    <w:multiLevelType w:val="hybridMultilevel"/>
    <w:tmpl w:val="FFE6E466"/>
    <w:lvl w:ilvl="0" w:tplc="040C0011">
      <w:start w:val="1"/>
      <w:numFmt w:val="decimal"/>
      <w:lvlText w:val="%1)"/>
      <w:lvlJc w:val="left"/>
      <w:pPr>
        <w:ind w:left="1776" w:hanging="360"/>
      </w:p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49" w15:restartNumberingAfterBreak="0">
    <w:nsid w:val="68DF7A0A"/>
    <w:multiLevelType w:val="hybridMultilevel"/>
    <w:tmpl w:val="B3DA33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F542C09"/>
    <w:multiLevelType w:val="hybridMultilevel"/>
    <w:tmpl w:val="95488954"/>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7336332B"/>
    <w:multiLevelType w:val="hybridMultilevel"/>
    <w:tmpl w:val="82C071BA"/>
    <w:lvl w:ilvl="0" w:tplc="56521C9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9D07C1A"/>
    <w:multiLevelType w:val="hybridMultilevel"/>
    <w:tmpl w:val="9E5251D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9D9404B"/>
    <w:multiLevelType w:val="multilevel"/>
    <w:tmpl w:val="F662CAC6"/>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54" w15:restartNumberingAfterBreak="0">
    <w:nsid w:val="7FB3531A"/>
    <w:multiLevelType w:val="hybridMultilevel"/>
    <w:tmpl w:val="D6228408"/>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13895700">
    <w:abstractNumId w:val="0"/>
  </w:num>
  <w:num w:numId="2" w16cid:durableId="1889490010">
    <w:abstractNumId w:val="1"/>
  </w:num>
  <w:num w:numId="3" w16cid:durableId="1419058643">
    <w:abstractNumId w:val="2"/>
  </w:num>
  <w:num w:numId="4" w16cid:durableId="476730983">
    <w:abstractNumId w:val="3"/>
  </w:num>
  <w:num w:numId="5" w16cid:durableId="743380572">
    <w:abstractNumId w:val="4"/>
  </w:num>
  <w:num w:numId="6" w16cid:durableId="1427071211">
    <w:abstractNumId w:val="5"/>
  </w:num>
  <w:num w:numId="7" w16cid:durableId="1740326539">
    <w:abstractNumId w:val="6"/>
  </w:num>
  <w:num w:numId="8" w16cid:durableId="222176830">
    <w:abstractNumId w:val="7"/>
  </w:num>
  <w:num w:numId="9" w16cid:durableId="238945775">
    <w:abstractNumId w:val="8"/>
  </w:num>
  <w:num w:numId="10" w16cid:durableId="1837307273">
    <w:abstractNumId w:val="9"/>
  </w:num>
  <w:num w:numId="11" w16cid:durableId="1952778227">
    <w:abstractNumId w:val="11"/>
  </w:num>
  <w:num w:numId="12" w16cid:durableId="379792689">
    <w:abstractNumId w:val="12"/>
  </w:num>
  <w:num w:numId="13" w16cid:durableId="568421695">
    <w:abstractNumId w:val="13"/>
  </w:num>
  <w:num w:numId="14" w16cid:durableId="333848431">
    <w:abstractNumId w:val="14"/>
  </w:num>
  <w:num w:numId="15" w16cid:durableId="1999534546">
    <w:abstractNumId w:val="15"/>
  </w:num>
  <w:num w:numId="16" w16cid:durableId="251940571">
    <w:abstractNumId w:val="17"/>
  </w:num>
  <w:num w:numId="17" w16cid:durableId="2021814845">
    <w:abstractNumId w:val="18"/>
  </w:num>
  <w:num w:numId="18" w16cid:durableId="1775435782">
    <w:abstractNumId w:val="19"/>
  </w:num>
  <w:num w:numId="19" w16cid:durableId="119810270">
    <w:abstractNumId w:val="20"/>
  </w:num>
  <w:num w:numId="20" w16cid:durableId="1974173593">
    <w:abstractNumId w:val="21"/>
  </w:num>
  <w:num w:numId="21" w16cid:durableId="770666871">
    <w:abstractNumId w:val="22"/>
  </w:num>
  <w:num w:numId="22" w16cid:durableId="215514112">
    <w:abstractNumId w:val="23"/>
  </w:num>
  <w:num w:numId="23" w16cid:durableId="1054548656">
    <w:abstractNumId w:val="41"/>
  </w:num>
  <w:num w:numId="24" w16cid:durableId="1194879287">
    <w:abstractNumId w:val="25"/>
  </w:num>
  <w:num w:numId="25" w16cid:durableId="1317883934">
    <w:abstractNumId w:val="52"/>
  </w:num>
  <w:num w:numId="26" w16cid:durableId="1989554882">
    <w:abstractNumId w:val="27"/>
  </w:num>
  <w:num w:numId="27" w16cid:durableId="1965191060">
    <w:abstractNumId w:val="54"/>
  </w:num>
  <w:num w:numId="28" w16cid:durableId="1970620814">
    <w:abstractNumId w:val="47"/>
  </w:num>
  <w:num w:numId="29" w16cid:durableId="1860463749">
    <w:abstractNumId w:val="34"/>
  </w:num>
  <w:num w:numId="30" w16cid:durableId="399448203">
    <w:abstractNumId w:val="46"/>
  </w:num>
  <w:num w:numId="31" w16cid:durableId="281352664">
    <w:abstractNumId w:val="50"/>
  </w:num>
  <w:num w:numId="32" w16cid:durableId="1090272530">
    <w:abstractNumId w:val="40"/>
  </w:num>
  <w:num w:numId="33" w16cid:durableId="260651979">
    <w:abstractNumId w:val="42"/>
  </w:num>
  <w:num w:numId="34" w16cid:durableId="1534657086">
    <w:abstractNumId w:val="32"/>
  </w:num>
  <w:num w:numId="35" w16cid:durableId="1794205007">
    <w:abstractNumId w:val="26"/>
  </w:num>
  <w:num w:numId="36" w16cid:durableId="933324090">
    <w:abstractNumId w:val="49"/>
  </w:num>
  <w:num w:numId="37" w16cid:durableId="2132817323">
    <w:abstractNumId w:val="35"/>
  </w:num>
  <w:num w:numId="38" w16cid:durableId="49500212">
    <w:abstractNumId w:val="51"/>
  </w:num>
  <w:num w:numId="39" w16cid:durableId="136722556">
    <w:abstractNumId w:val="37"/>
  </w:num>
  <w:num w:numId="40" w16cid:durableId="2074620174">
    <w:abstractNumId w:val="30"/>
  </w:num>
  <w:num w:numId="41" w16cid:durableId="1770855306">
    <w:abstractNumId w:val="24"/>
  </w:num>
  <w:num w:numId="42" w16cid:durableId="772094211">
    <w:abstractNumId w:val="29"/>
  </w:num>
  <w:num w:numId="43" w16cid:durableId="958727430">
    <w:abstractNumId w:val="48"/>
  </w:num>
  <w:num w:numId="44" w16cid:durableId="824736153">
    <w:abstractNumId w:val="44"/>
  </w:num>
  <w:num w:numId="45" w16cid:durableId="101416442">
    <w:abstractNumId w:val="28"/>
  </w:num>
  <w:num w:numId="46" w16cid:durableId="119151958">
    <w:abstractNumId w:val="43"/>
  </w:num>
  <w:num w:numId="47" w16cid:durableId="102774482">
    <w:abstractNumId w:val="39"/>
  </w:num>
  <w:num w:numId="48" w16cid:durableId="55976499">
    <w:abstractNumId w:val="36"/>
  </w:num>
  <w:num w:numId="49" w16cid:durableId="155540576">
    <w:abstractNumId w:val="45"/>
  </w:num>
  <w:num w:numId="50" w16cid:durableId="453062002">
    <w:abstractNumId w:val="31"/>
  </w:num>
  <w:num w:numId="51" w16cid:durableId="563443349">
    <w:abstractNumId w:val="38"/>
  </w:num>
  <w:num w:numId="52" w16cid:durableId="960500625">
    <w:abstractNumId w:val="33"/>
  </w:num>
  <w:num w:numId="53" w16cid:durableId="1776320130">
    <w:abstractNumId w:val="5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EF6"/>
    <w:rsid w:val="000005E4"/>
    <w:rsid w:val="00000EE3"/>
    <w:rsid w:val="00005F0A"/>
    <w:rsid w:val="00011AA4"/>
    <w:rsid w:val="0002110D"/>
    <w:rsid w:val="00022110"/>
    <w:rsid w:val="00022562"/>
    <w:rsid w:val="00035031"/>
    <w:rsid w:val="00036923"/>
    <w:rsid w:val="000370EA"/>
    <w:rsid w:val="0004150B"/>
    <w:rsid w:val="00046EF6"/>
    <w:rsid w:val="000532C6"/>
    <w:rsid w:val="00063697"/>
    <w:rsid w:val="00063DA7"/>
    <w:rsid w:val="000668B8"/>
    <w:rsid w:val="00074621"/>
    <w:rsid w:val="00075DC6"/>
    <w:rsid w:val="000771CC"/>
    <w:rsid w:val="00082BF7"/>
    <w:rsid w:val="000849CA"/>
    <w:rsid w:val="00094170"/>
    <w:rsid w:val="000B1C33"/>
    <w:rsid w:val="000B21B8"/>
    <w:rsid w:val="000B2BC6"/>
    <w:rsid w:val="000B530C"/>
    <w:rsid w:val="000C1392"/>
    <w:rsid w:val="000C17B3"/>
    <w:rsid w:val="000C4977"/>
    <w:rsid w:val="000C5AFD"/>
    <w:rsid w:val="000D0102"/>
    <w:rsid w:val="000D55A2"/>
    <w:rsid w:val="000E19EE"/>
    <w:rsid w:val="000E3367"/>
    <w:rsid w:val="000E6250"/>
    <w:rsid w:val="000F5DEA"/>
    <w:rsid w:val="000F5EF0"/>
    <w:rsid w:val="00100D6E"/>
    <w:rsid w:val="00107AC8"/>
    <w:rsid w:val="00115816"/>
    <w:rsid w:val="00121517"/>
    <w:rsid w:val="001262C0"/>
    <w:rsid w:val="0013423E"/>
    <w:rsid w:val="001346D9"/>
    <w:rsid w:val="00140B26"/>
    <w:rsid w:val="00141208"/>
    <w:rsid w:val="0014235F"/>
    <w:rsid w:val="00146E37"/>
    <w:rsid w:val="00155057"/>
    <w:rsid w:val="00162163"/>
    <w:rsid w:val="00162A73"/>
    <w:rsid w:val="00165D2C"/>
    <w:rsid w:val="0016622E"/>
    <w:rsid w:val="001727D6"/>
    <w:rsid w:val="0017331D"/>
    <w:rsid w:val="00181C88"/>
    <w:rsid w:val="001A73C1"/>
    <w:rsid w:val="001C03A2"/>
    <w:rsid w:val="001E3348"/>
    <w:rsid w:val="001F44E1"/>
    <w:rsid w:val="00206447"/>
    <w:rsid w:val="00206800"/>
    <w:rsid w:val="00212B13"/>
    <w:rsid w:val="00217330"/>
    <w:rsid w:val="0022150F"/>
    <w:rsid w:val="002234AC"/>
    <w:rsid w:val="00226B6F"/>
    <w:rsid w:val="00232A62"/>
    <w:rsid w:val="00241F3B"/>
    <w:rsid w:val="00242472"/>
    <w:rsid w:val="00250B1C"/>
    <w:rsid w:val="002546E9"/>
    <w:rsid w:val="00266A6B"/>
    <w:rsid w:val="002702F4"/>
    <w:rsid w:val="00275E37"/>
    <w:rsid w:val="002902A1"/>
    <w:rsid w:val="002955CE"/>
    <w:rsid w:val="002A023D"/>
    <w:rsid w:val="002A69F6"/>
    <w:rsid w:val="002A7717"/>
    <w:rsid w:val="002B06C1"/>
    <w:rsid w:val="002B60EB"/>
    <w:rsid w:val="002B66AA"/>
    <w:rsid w:val="002C2304"/>
    <w:rsid w:val="002D1D13"/>
    <w:rsid w:val="002D1DB7"/>
    <w:rsid w:val="002D7B30"/>
    <w:rsid w:val="002D7BFC"/>
    <w:rsid w:val="002E255C"/>
    <w:rsid w:val="002F0176"/>
    <w:rsid w:val="00302575"/>
    <w:rsid w:val="00310903"/>
    <w:rsid w:val="0031191B"/>
    <w:rsid w:val="0031573A"/>
    <w:rsid w:val="00316425"/>
    <w:rsid w:val="00320456"/>
    <w:rsid w:val="0033259C"/>
    <w:rsid w:val="00334E0D"/>
    <w:rsid w:val="003370B0"/>
    <w:rsid w:val="00363414"/>
    <w:rsid w:val="00363A8A"/>
    <w:rsid w:val="00363B16"/>
    <w:rsid w:val="00363C5F"/>
    <w:rsid w:val="00364A99"/>
    <w:rsid w:val="00365B04"/>
    <w:rsid w:val="00372065"/>
    <w:rsid w:val="0038511E"/>
    <w:rsid w:val="00387773"/>
    <w:rsid w:val="003A2454"/>
    <w:rsid w:val="003A3A57"/>
    <w:rsid w:val="003A675C"/>
    <w:rsid w:val="003A6E9A"/>
    <w:rsid w:val="003B1D87"/>
    <w:rsid w:val="003B2B0F"/>
    <w:rsid w:val="003B5A80"/>
    <w:rsid w:val="003C2693"/>
    <w:rsid w:val="003C2DE7"/>
    <w:rsid w:val="003D13E3"/>
    <w:rsid w:val="003D4612"/>
    <w:rsid w:val="003D56D9"/>
    <w:rsid w:val="003E06BE"/>
    <w:rsid w:val="003E3EF6"/>
    <w:rsid w:val="003F1440"/>
    <w:rsid w:val="003F4DBF"/>
    <w:rsid w:val="003F58C0"/>
    <w:rsid w:val="00402ACF"/>
    <w:rsid w:val="00403516"/>
    <w:rsid w:val="004122E0"/>
    <w:rsid w:val="004136AB"/>
    <w:rsid w:val="00422DD2"/>
    <w:rsid w:val="00431941"/>
    <w:rsid w:val="00432171"/>
    <w:rsid w:val="00434E9D"/>
    <w:rsid w:val="0044132F"/>
    <w:rsid w:val="00450E3E"/>
    <w:rsid w:val="00451D84"/>
    <w:rsid w:val="004544AB"/>
    <w:rsid w:val="00461B7A"/>
    <w:rsid w:val="00461E14"/>
    <w:rsid w:val="004731F2"/>
    <w:rsid w:val="00483413"/>
    <w:rsid w:val="00485427"/>
    <w:rsid w:val="004962AD"/>
    <w:rsid w:val="004A31AD"/>
    <w:rsid w:val="004A3B77"/>
    <w:rsid w:val="004A4CB3"/>
    <w:rsid w:val="004A6F07"/>
    <w:rsid w:val="004A745C"/>
    <w:rsid w:val="004B1408"/>
    <w:rsid w:val="004B1FDE"/>
    <w:rsid w:val="004C1B97"/>
    <w:rsid w:val="004C28DF"/>
    <w:rsid w:val="004D4364"/>
    <w:rsid w:val="004D6460"/>
    <w:rsid w:val="004D71E6"/>
    <w:rsid w:val="004F2ECC"/>
    <w:rsid w:val="004F2F0F"/>
    <w:rsid w:val="0050281B"/>
    <w:rsid w:val="005067B3"/>
    <w:rsid w:val="00507652"/>
    <w:rsid w:val="00510504"/>
    <w:rsid w:val="00512FBB"/>
    <w:rsid w:val="005233B2"/>
    <w:rsid w:val="00524417"/>
    <w:rsid w:val="00524B6D"/>
    <w:rsid w:val="00536683"/>
    <w:rsid w:val="00540359"/>
    <w:rsid w:val="0054429E"/>
    <w:rsid w:val="00544A2C"/>
    <w:rsid w:val="005505AC"/>
    <w:rsid w:val="005521E3"/>
    <w:rsid w:val="00553856"/>
    <w:rsid w:val="005559BE"/>
    <w:rsid w:val="00556459"/>
    <w:rsid w:val="00562306"/>
    <w:rsid w:val="00566197"/>
    <w:rsid w:val="00571890"/>
    <w:rsid w:val="005722FC"/>
    <w:rsid w:val="00573980"/>
    <w:rsid w:val="005751ED"/>
    <w:rsid w:val="00594C72"/>
    <w:rsid w:val="005B13B6"/>
    <w:rsid w:val="005B13C8"/>
    <w:rsid w:val="005B4D63"/>
    <w:rsid w:val="005B7365"/>
    <w:rsid w:val="005C12B6"/>
    <w:rsid w:val="005C7407"/>
    <w:rsid w:val="005C7438"/>
    <w:rsid w:val="005D518B"/>
    <w:rsid w:val="005D6013"/>
    <w:rsid w:val="005E3A9B"/>
    <w:rsid w:val="005E3C68"/>
    <w:rsid w:val="005E51FD"/>
    <w:rsid w:val="005E79CD"/>
    <w:rsid w:val="005F5910"/>
    <w:rsid w:val="005F725A"/>
    <w:rsid w:val="006039AE"/>
    <w:rsid w:val="00620940"/>
    <w:rsid w:val="00620D0D"/>
    <w:rsid w:val="00621695"/>
    <w:rsid w:val="00623D5E"/>
    <w:rsid w:val="0063305C"/>
    <w:rsid w:val="00642237"/>
    <w:rsid w:val="0064294D"/>
    <w:rsid w:val="00644A9B"/>
    <w:rsid w:val="00650C27"/>
    <w:rsid w:val="006511EC"/>
    <w:rsid w:val="006520EF"/>
    <w:rsid w:val="00653DEE"/>
    <w:rsid w:val="006568AF"/>
    <w:rsid w:val="00656C9F"/>
    <w:rsid w:val="00657F2B"/>
    <w:rsid w:val="00661217"/>
    <w:rsid w:val="00663140"/>
    <w:rsid w:val="006673C1"/>
    <w:rsid w:val="00670172"/>
    <w:rsid w:val="00674132"/>
    <w:rsid w:val="00681E27"/>
    <w:rsid w:val="00684F48"/>
    <w:rsid w:val="00686868"/>
    <w:rsid w:val="00686F79"/>
    <w:rsid w:val="0068789D"/>
    <w:rsid w:val="00690701"/>
    <w:rsid w:val="0069402F"/>
    <w:rsid w:val="006A7385"/>
    <w:rsid w:val="006B38E3"/>
    <w:rsid w:val="006B4AE6"/>
    <w:rsid w:val="006B4C80"/>
    <w:rsid w:val="006C1D4D"/>
    <w:rsid w:val="006C3365"/>
    <w:rsid w:val="006D0144"/>
    <w:rsid w:val="006D5FBB"/>
    <w:rsid w:val="006D74AF"/>
    <w:rsid w:val="006D7F4A"/>
    <w:rsid w:val="006E51A2"/>
    <w:rsid w:val="006E6DC4"/>
    <w:rsid w:val="006F3C71"/>
    <w:rsid w:val="007008CE"/>
    <w:rsid w:val="00700E38"/>
    <w:rsid w:val="0073342F"/>
    <w:rsid w:val="00744A50"/>
    <w:rsid w:val="00746C6F"/>
    <w:rsid w:val="0075127E"/>
    <w:rsid w:val="00756BD4"/>
    <w:rsid w:val="0077209C"/>
    <w:rsid w:val="00782F1A"/>
    <w:rsid w:val="007878F0"/>
    <w:rsid w:val="00787E26"/>
    <w:rsid w:val="007A4BE6"/>
    <w:rsid w:val="007A5CB1"/>
    <w:rsid w:val="007B0653"/>
    <w:rsid w:val="007B103B"/>
    <w:rsid w:val="007B10A7"/>
    <w:rsid w:val="007B1316"/>
    <w:rsid w:val="007C4F03"/>
    <w:rsid w:val="007D592C"/>
    <w:rsid w:val="007E3FC8"/>
    <w:rsid w:val="007F7AD9"/>
    <w:rsid w:val="008024D1"/>
    <w:rsid w:val="00812D9F"/>
    <w:rsid w:val="00813083"/>
    <w:rsid w:val="008132F9"/>
    <w:rsid w:val="00820EB1"/>
    <w:rsid w:val="00826667"/>
    <w:rsid w:val="008332FA"/>
    <w:rsid w:val="00835A73"/>
    <w:rsid w:val="00847F7A"/>
    <w:rsid w:val="00851E94"/>
    <w:rsid w:val="00853BDF"/>
    <w:rsid w:val="008545B6"/>
    <w:rsid w:val="0086178B"/>
    <w:rsid w:val="00865417"/>
    <w:rsid w:val="00875E29"/>
    <w:rsid w:val="0088505D"/>
    <w:rsid w:val="00896B2E"/>
    <w:rsid w:val="008A25E7"/>
    <w:rsid w:val="008A2EF4"/>
    <w:rsid w:val="008B5611"/>
    <w:rsid w:val="008C1B3A"/>
    <w:rsid w:val="008C7184"/>
    <w:rsid w:val="008D0B11"/>
    <w:rsid w:val="008D1ADF"/>
    <w:rsid w:val="008D5B87"/>
    <w:rsid w:val="008F47CA"/>
    <w:rsid w:val="009047B8"/>
    <w:rsid w:val="00906DE3"/>
    <w:rsid w:val="009101AB"/>
    <w:rsid w:val="00916DBC"/>
    <w:rsid w:val="0092529D"/>
    <w:rsid w:val="00925D6D"/>
    <w:rsid w:val="0092614B"/>
    <w:rsid w:val="009274B4"/>
    <w:rsid w:val="009301C3"/>
    <w:rsid w:val="00931164"/>
    <w:rsid w:val="0093697E"/>
    <w:rsid w:val="00941917"/>
    <w:rsid w:val="00942BD5"/>
    <w:rsid w:val="00946007"/>
    <w:rsid w:val="00951777"/>
    <w:rsid w:val="00952D24"/>
    <w:rsid w:val="009627A2"/>
    <w:rsid w:val="00974A72"/>
    <w:rsid w:val="00976267"/>
    <w:rsid w:val="00981F29"/>
    <w:rsid w:val="0099198D"/>
    <w:rsid w:val="009A036D"/>
    <w:rsid w:val="009A302D"/>
    <w:rsid w:val="009A4CFD"/>
    <w:rsid w:val="009A4D50"/>
    <w:rsid w:val="009A6F5D"/>
    <w:rsid w:val="009B27A3"/>
    <w:rsid w:val="009C05E3"/>
    <w:rsid w:val="009C0921"/>
    <w:rsid w:val="009C330E"/>
    <w:rsid w:val="009C7E85"/>
    <w:rsid w:val="009D4B1F"/>
    <w:rsid w:val="009F2BDA"/>
    <w:rsid w:val="00A03190"/>
    <w:rsid w:val="00A03A48"/>
    <w:rsid w:val="00A03C3A"/>
    <w:rsid w:val="00A06D80"/>
    <w:rsid w:val="00A11415"/>
    <w:rsid w:val="00A15285"/>
    <w:rsid w:val="00A31331"/>
    <w:rsid w:val="00A41E69"/>
    <w:rsid w:val="00A51B05"/>
    <w:rsid w:val="00A52E92"/>
    <w:rsid w:val="00A55C27"/>
    <w:rsid w:val="00A57EAC"/>
    <w:rsid w:val="00A63D1D"/>
    <w:rsid w:val="00A63F93"/>
    <w:rsid w:val="00A65A15"/>
    <w:rsid w:val="00A662B5"/>
    <w:rsid w:val="00A805BD"/>
    <w:rsid w:val="00A909EB"/>
    <w:rsid w:val="00A964E9"/>
    <w:rsid w:val="00A96DD5"/>
    <w:rsid w:val="00AA3C72"/>
    <w:rsid w:val="00AA3E8C"/>
    <w:rsid w:val="00AA5281"/>
    <w:rsid w:val="00AA602A"/>
    <w:rsid w:val="00AB1B2A"/>
    <w:rsid w:val="00AB1CEF"/>
    <w:rsid w:val="00AB5F51"/>
    <w:rsid w:val="00AB6767"/>
    <w:rsid w:val="00AB6FD7"/>
    <w:rsid w:val="00AC56C0"/>
    <w:rsid w:val="00AD1B45"/>
    <w:rsid w:val="00AD75E4"/>
    <w:rsid w:val="00AE21B5"/>
    <w:rsid w:val="00AE51BA"/>
    <w:rsid w:val="00AF2973"/>
    <w:rsid w:val="00AF297C"/>
    <w:rsid w:val="00B01A57"/>
    <w:rsid w:val="00B052D0"/>
    <w:rsid w:val="00B10C90"/>
    <w:rsid w:val="00B151C6"/>
    <w:rsid w:val="00B20945"/>
    <w:rsid w:val="00B23A3D"/>
    <w:rsid w:val="00B24226"/>
    <w:rsid w:val="00B2435E"/>
    <w:rsid w:val="00B452D1"/>
    <w:rsid w:val="00B46F0E"/>
    <w:rsid w:val="00B51031"/>
    <w:rsid w:val="00B513E4"/>
    <w:rsid w:val="00B55055"/>
    <w:rsid w:val="00B554C6"/>
    <w:rsid w:val="00B57766"/>
    <w:rsid w:val="00B610A3"/>
    <w:rsid w:val="00B650FC"/>
    <w:rsid w:val="00B75339"/>
    <w:rsid w:val="00B75FFE"/>
    <w:rsid w:val="00B76394"/>
    <w:rsid w:val="00B9190F"/>
    <w:rsid w:val="00B91942"/>
    <w:rsid w:val="00B9507F"/>
    <w:rsid w:val="00BA0CD5"/>
    <w:rsid w:val="00BA1EB8"/>
    <w:rsid w:val="00BA2A1A"/>
    <w:rsid w:val="00BA2F60"/>
    <w:rsid w:val="00BA6287"/>
    <w:rsid w:val="00BB2908"/>
    <w:rsid w:val="00BC1579"/>
    <w:rsid w:val="00BC5F91"/>
    <w:rsid w:val="00BD23C2"/>
    <w:rsid w:val="00BE0DEB"/>
    <w:rsid w:val="00BE21BD"/>
    <w:rsid w:val="00BF2757"/>
    <w:rsid w:val="00BF59C0"/>
    <w:rsid w:val="00C019BA"/>
    <w:rsid w:val="00C031B8"/>
    <w:rsid w:val="00C035E9"/>
    <w:rsid w:val="00C0452F"/>
    <w:rsid w:val="00C13AC9"/>
    <w:rsid w:val="00C146BA"/>
    <w:rsid w:val="00C34F91"/>
    <w:rsid w:val="00C360F4"/>
    <w:rsid w:val="00C3758D"/>
    <w:rsid w:val="00C37706"/>
    <w:rsid w:val="00C464D6"/>
    <w:rsid w:val="00C5032E"/>
    <w:rsid w:val="00C546B8"/>
    <w:rsid w:val="00C57878"/>
    <w:rsid w:val="00C62441"/>
    <w:rsid w:val="00C627E2"/>
    <w:rsid w:val="00C62C87"/>
    <w:rsid w:val="00C7099B"/>
    <w:rsid w:val="00C736AC"/>
    <w:rsid w:val="00C74452"/>
    <w:rsid w:val="00C76742"/>
    <w:rsid w:val="00C76D0D"/>
    <w:rsid w:val="00C859D8"/>
    <w:rsid w:val="00C90083"/>
    <w:rsid w:val="00C94954"/>
    <w:rsid w:val="00CA3F3A"/>
    <w:rsid w:val="00CA403B"/>
    <w:rsid w:val="00CB0F61"/>
    <w:rsid w:val="00CB1CCA"/>
    <w:rsid w:val="00CB5ED6"/>
    <w:rsid w:val="00CB7D9F"/>
    <w:rsid w:val="00CC2051"/>
    <w:rsid w:val="00CC272C"/>
    <w:rsid w:val="00CC315E"/>
    <w:rsid w:val="00CC5E07"/>
    <w:rsid w:val="00CD0C34"/>
    <w:rsid w:val="00CD7C48"/>
    <w:rsid w:val="00CF278B"/>
    <w:rsid w:val="00CF2B5F"/>
    <w:rsid w:val="00CF3779"/>
    <w:rsid w:val="00CF4141"/>
    <w:rsid w:val="00CF49D1"/>
    <w:rsid w:val="00CF7AF9"/>
    <w:rsid w:val="00D0399F"/>
    <w:rsid w:val="00D03A74"/>
    <w:rsid w:val="00D05759"/>
    <w:rsid w:val="00D13C5A"/>
    <w:rsid w:val="00D13D6C"/>
    <w:rsid w:val="00D13D85"/>
    <w:rsid w:val="00D164F4"/>
    <w:rsid w:val="00D168CF"/>
    <w:rsid w:val="00D23E1B"/>
    <w:rsid w:val="00D30162"/>
    <w:rsid w:val="00D46C2D"/>
    <w:rsid w:val="00D55499"/>
    <w:rsid w:val="00D65C94"/>
    <w:rsid w:val="00D7046A"/>
    <w:rsid w:val="00D721D5"/>
    <w:rsid w:val="00D7351C"/>
    <w:rsid w:val="00D80CA4"/>
    <w:rsid w:val="00D82E15"/>
    <w:rsid w:val="00D869B8"/>
    <w:rsid w:val="00D92C1B"/>
    <w:rsid w:val="00D92C54"/>
    <w:rsid w:val="00D94BCB"/>
    <w:rsid w:val="00D97096"/>
    <w:rsid w:val="00DA61EA"/>
    <w:rsid w:val="00DB66DA"/>
    <w:rsid w:val="00DC0A23"/>
    <w:rsid w:val="00DE52A1"/>
    <w:rsid w:val="00DE7FEA"/>
    <w:rsid w:val="00DF4F09"/>
    <w:rsid w:val="00E02549"/>
    <w:rsid w:val="00E06828"/>
    <w:rsid w:val="00E107EA"/>
    <w:rsid w:val="00E123AE"/>
    <w:rsid w:val="00E173B0"/>
    <w:rsid w:val="00E237A7"/>
    <w:rsid w:val="00E307BA"/>
    <w:rsid w:val="00E40122"/>
    <w:rsid w:val="00E413FD"/>
    <w:rsid w:val="00E50F52"/>
    <w:rsid w:val="00E54ACB"/>
    <w:rsid w:val="00E63086"/>
    <w:rsid w:val="00E63F8B"/>
    <w:rsid w:val="00E710E3"/>
    <w:rsid w:val="00E720D0"/>
    <w:rsid w:val="00E7225E"/>
    <w:rsid w:val="00E74CDB"/>
    <w:rsid w:val="00E818CE"/>
    <w:rsid w:val="00E82E3C"/>
    <w:rsid w:val="00E91D32"/>
    <w:rsid w:val="00E9579A"/>
    <w:rsid w:val="00E97094"/>
    <w:rsid w:val="00EA36D5"/>
    <w:rsid w:val="00EC1244"/>
    <w:rsid w:val="00EC3749"/>
    <w:rsid w:val="00EC6704"/>
    <w:rsid w:val="00EE3B60"/>
    <w:rsid w:val="00EE6925"/>
    <w:rsid w:val="00EE7F2F"/>
    <w:rsid w:val="00EF02E9"/>
    <w:rsid w:val="00EF0596"/>
    <w:rsid w:val="00EF474E"/>
    <w:rsid w:val="00EF6769"/>
    <w:rsid w:val="00F028B4"/>
    <w:rsid w:val="00F032FC"/>
    <w:rsid w:val="00F13272"/>
    <w:rsid w:val="00F3445D"/>
    <w:rsid w:val="00F34D28"/>
    <w:rsid w:val="00F44F50"/>
    <w:rsid w:val="00F4582D"/>
    <w:rsid w:val="00F51901"/>
    <w:rsid w:val="00F536C5"/>
    <w:rsid w:val="00F557E4"/>
    <w:rsid w:val="00F660CC"/>
    <w:rsid w:val="00F73A26"/>
    <w:rsid w:val="00F74BBD"/>
    <w:rsid w:val="00F8772D"/>
    <w:rsid w:val="00F92F90"/>
    <w:rsid w:val="00F9592E"/>
    <w:rsid w:val="00F95F1C"/>
    <w:rsid w:val="00FA4BDF"/>
    <w:rsid w:val="00FA5E1D"/>
    <w:rsid w:val="00FC6747"/>
    <w:rsid w:val="00FD58A3"/>
    <w:rsid w:val="00FF1200"/>
    <w:rsid w:val="00FF215E"/>
    <w:rsid w:val="00FF7E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oNotEmbedSmartTags/>
  <w:decimalSymbol w:val=","/>
  <w:listSeparator w:val=";"/>
  <w14:docId w14:val="747669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2F4"/>
    <w:pPr>
      <w:suppressAutoHyphens/>
      <w:autoSpaceDE w:val="0"/>
      <w:spacing w:before="120" w:after="120"/>
      <w:jc w:val="both"/>
    </w:pPr>
    <w:rPr>
      <w:rFonts w:ascii="Marianne" w:hAnsi="Marianne" w:cs="Arial"/>
      <w:sz w:val="22"/>
      <w:szCs w:val="24"/>
      <w:lang w:eastAsia="zh-CN"/>
    </w:rPr>
  </w:style>
  <w:style w:type="paragraph" w:styleId="Titre1">
    <w:name w:val="heading 1"/>
    <w:basedOn w:val="Normal"/>
    <w:next w:val="Normal"/>
    <w:qFormat/>
    <w:rsid w:val="00B91942"/>
    <w:pPr>
      <w:numPr>
        <w:numId w:val="23"/>
      </w:numPr>
      <w:suppressAutoHyphens w:val="0"/>
      <w:overflowPunct w:val="0"/>
      <w:autoSpaceDN w:val="0"/>
      <w:adjustRightInd w:val="0"/>
      <w:spacing w:before="0" w:after="0" w:line="360" w:lineRule="auto"/>
      <w:textAlignment w:val="baseline"/>
      <w:outlineLvl w:val="0"/>
    </w:pPr>
    <w:rPr>
      <w:rFonts w:ascii="Calibri" w:hAnsi="Calibri" w:cs="Calibri"/>
      <w:b/>
      <w:color w:val="1F3864"/>
      <w:szCs w:val="22"/>
      <w:lang w:eastAsia="fr-FR"/>
    </w:rPr>
  </w:style>
  <w:style w:type="paragraph" w:styleId="Titre2">
    <w:name w:val="heading 2"/>
    <w:basedOn w:val="Normal"/>
    <w:next w:val="Normal"/>
    <w:qFormat/>
    <w:rsid w:val="00022562"/>
    <w:pPr>
      <w:numPr>
        <w:ilvl w:val="1"/>
        <w:numId w:val="23"/>
      </w:numPr>
      <w:outlineLvl w:val="1"/>
    </w:pPr>
    <w:rPr>
      <w:rFonts w:ascii="Calibri" w:hAnsi="Calibri" w:cs="Times New Roman"/>
      <w:b/>
      <w:bCs/>
      <w:i/>
      <w:color w:val="0033CC"/>
      <w:szCs w:val="22"/>
      <w:lang w:eastAsia="fr-FR"/>
    </w:rPr>
  </w:style>
  <w:style w:type="paragraph" w:styleId="Titre3">
    <w:name w:val="heading 3"/>
    <w:basedOn w:val="Normal"/>
    <w:next w:val="Normal"/>
    <w:qFormat/>
    <w:rsid w:val="00644A9B"/>
    <w:pPr>
      <w:numPr>
        <w:ilvl w:val="2"/>
        <w:numId w:val="23"/>
      </w:numPr>
      <w:ind w:left="1995"/>
      <w:outlineLvl w:val="2"/>
    </w:pPr>
    <w:rPr>
      <w:rFonts w:ascii="Calibri" w:hAnsi="Calibri" w:cs="Times New Roman"/>
      <w:bCs/>
      <w:color w:val="009999"/>
      <w:szCs w:val="22"/>
      <w:u w:val="single"/>
      <w:lang w:eastAsia="fr-FR"/>
    </w:rPr>
  </w:style>
  <w:style w:type="paragraph" w:styleId="Titre4">
    <w:name w:val="heading 4"/>
    <w:basedOn w:val="Normal"/>
    <w:next w:val="Normal"/>
    <w:qFormat/>
    <w:rsid w:val="00022562"/>
    <w:pPr>
      <w:numPr>
        <w:ilvl w:val="3"/>
        <w:numId w:val="23"/>
      </w:numPr>
      <w:outlineLvl w:val="3"/>
    </w:pPr>
    <w:rPr>
      <w:rFonts w:ascii="Calibri" w:hAnsi="Calibri" w:cs="Times New Roman"/>
      <w:color w:val="6699FF"/>
      <w:szCs w:val="22"/>
      <w:u w:val="single"/>
      <w:lang w:eastAsia="fr-FR"/>
    </w:rPr>
  </w:style>
  <w:style w:type="paragraph" w:styleId="Titre5">
    <w:name w:val="heading 5"/>
    <w:basedOn w:val="Normal"/>
    <w:next w:val="Normal"/>
    <w:qFormat/>
    <w:rsid w:val="00B91942"/>
    <w:pPr>
      <w:numPr>
        <w:ilvl w:val="4"/>
        <w:numId w:val="23"/>
      </w:numPr>
      <w:spacing w:before="240"/>
      <w:outlineLvl w:val="4"/>
    </w:pPr>
    <w:rPr>
      <w:rFonts w:ascii="Calibri" w:hAnsi="Calibri"/>
      <w:i/>
      <w:iCs/>
      <w:szCs w:val="22"/>
      <w14:shadow w14:blurRad="50800" w14:dist="38100" w14:dir="2700000" w14:sx="100000" w14:sy="100000" w14:kx="0" w14:ky="0" w14:algn="tl">
        <w14:srgbClr w14:val="000000">
          <w14:alpha w14:val="60000"/>
        </w14:srgbClr>
      </w14:shadow>
    </w:rPr>
  </w:style>
  <w:style w:type="paragraph" w:styleId="Titre6">
    <w:name w:val="heading 6"/>
    <w:basedOn w:val="Normal"/>
    <w:next w:val="Normal"/>
    <w:qFormat/>
    <w:pPr>
      <w:numPr>
        <w:ilvl w:val="5"/>
        <w:numId w:val="23"/>
      </w:numPr>
      <w:spacing w:before="240"/>
      <w:outlineLvl w:val="5"/>
    </w:pPr>
    <w:rPr>
      <w:b/>
      <w:bCs/>
      <w:szCs w:val="22"/>
    </w:rPr>
  </w:style>
  <w:style w:type="paragraph" w:styleId="Titre7">
    <w:name w:val="heading 7"/>
    <w:basedOn w:val="Normal"/>
    <w:next w:val="Normal"/>
    <w:qFormat/>
    <w:pPr>
      <w:numPr>
        <w:ilvl w:val="6"/>
        <w:numId w:val="23"/>
      </w:numPr>
      <w:spacing w:before="240"/>
      <w:outlineLvl w:val="6"/>
    </w:pPr>
  </w:style>
  <w:style w:type="paragraph" w:styleId="Titre8">
    <w:name w:val="heading 8"/>
    <w:basedOn w:val="Normal"/>
    <w:next w:val="Normal"/>
    <w:qFormat/>
    <w:pPr>
      <w:numPr>
        <w:ilvl w:val="7"/>
        <w:numId w:val="23"/>
      </w:numPr>
      <w:spacing w:before="240"/>
      <w:outlineLvl w:val="7"/>
    </w:pPr>
    <w:rPr>
      <w:i/>
      <w:iCs/>
    </w:rPr>
  </w:style>
  <w:style w:type="paragraph" w:styleId="Titre9">
    <w:name w:val="heading 9"/>
    <w:basedOn w:val="Normal"/>
    <w:next w:val="Normal"/>
    <w:qFormat/>
    <w:pPr>
      <w:numPr>
        <w:ilvl w:val="8"/>
        <w:numId w:val="23"/>
      </w:numPr>
      <w:spacing w:before="240"/>
      <w:outlineLvl w:val="8"/>
    </w:pPr>
    <w:rPr>
      <w:rFonts w:ascii="Arial" w:hAnsi="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WW8Num12z0">
    <w:name w:val="WW8Num12z0"/>
    <w:rPr>
      <w:rFonts w:ascii="Symbol" w:hAnsi="Symbol" w:cs="Symbol"/>
    </w:rPr>
  </w:style>
  <w:style w:type="character" w:customStyle="1" w:styleId="WW8Num13z0">
    <w:name w:val="WW8Num13z0"/>
    <w:rPr>
      <w:rFonts w:ascii="Symbol" w:eastAsia="Wingdings"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16"/>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hint="default"/>
    </w:rPr>
  </w:style>
  <w:style w:type="character" w:customStyle="1" w:styleId="WW8Num21z0">
    <w:name w:val="WW8Num21z0"/>
    <w:rPr>
      <w:rFonts w:ascii="Symbol" w:hAnsi="Symbol" w:cs="Symbol" w:hint="default"/>
      <w:sz w:val="20"/>
    </w:rPr>
  </w:style>
  <w:style w:type="character" w:customStyle="1" w:styleId="WW8Num22z0">
    <w:name w:val="WW8Num22z0"/>
    <w:rPr>
      <w:rFonts w:ascii="Times New Roman" w:hAnsi="Times New Roman" w:cs="Times New Roman" w:hint="default"/>
      <w:szCs w:val="22"/>
      <w:highlight w:val="yellow"/>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Wingdings" w:hAnsi="Wingdings" w:cs="Wingdings" w:hint="default"/>
    </w:rPr>
  </w:style>
  <w:style w:type="character" w:customStyle="1" w:styleId="WW8Num24z0">
    <w:name w:val="WW8Num24z0"/>
    <w:rPr>
      <w:rFonts w:ascii="Times" w:hAnsi="Times" w:cs="Times"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hint="default"/>
      <w:b/>
      <w:i w:val="0"/>
      <w:caps/>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1">
    <w:name w:val="WW8Num25z1"/>
    <w:rPr>
      <w:rFonts w:ascii="Times New Roman" w:hAnsi="Times New Roman" w:cs="Times New Roman" w:hint="default"/>
      <w:b/>
      <w:i/>
      <w:color w:val="auto"/>
      <w:sz w:val="24"/>
      <w:u w:val="single"/>
    </w:rPr>
  </w:style>
  <w:style w:type="character" w:customStyle="1" w:styleId="WW8Num25z2">
    <w:name w:val="WW8Num25z2"/>
    <w:rPr>
      <w:rFonts w:ascii="Times New Roman" w:hAnsi="Times New Roman" w:cs="Times New Roman" w:hint="default"/>
      <w:b w:val="0"/>
      <w:i/>
      <w:color w:val="auto"/>
      <w:sz w:val="24"/>
      <w:u w:val="single"/>
    </w:rPr>
  </w:style>
  <w:style w:type="character" w:customStyle="1" w:styleId="WW8Num25z3">
    <w:name w:val="WW8Num25z3"/>
    <w:rPr>
      <w:b w:val="0"/>
      <w:i/>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w:hAnsi="Times" w:cs="Times"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Times" w:hAnsi="Times" w:cs="Times"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ascii="Times New Roman" w:hAnsi="Times New Roman" w:cs="Times New Roman" w:hint="default"/>
      <w:b/>
      <w:i w:val="0"/>
      <w:caps/>
      <w:strike w:val="0"/>
      <w:dstrike w:val="0"/>
      <w:vanish w:val="0"/>
      <w:color w:val="000000"/>
      <w:position w:val="0"/>
      <w:sz w:val="3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1">
    <w:name w:val="WW8Num29z1"/>
    <w:rPr>
      <w:rFonts w:ascii="Times New Roman" w:hAnsi="Times New Roman" w:cs="Times New Roman" w:hint="default"/>
      <w:b/>
      <w:i w:val="0"/>
      <w:caps/>
      <w:color w:val="auto"/>
      <w:sz w:val="26"/>
      <w:u w:val="single"/>
    </w:rPr>
  </w:style>
  <w:style w:type="character" w:customStyle="1" w:styleId="WW8Num29z2">
    <w:name w:val="WW8Num29z2"/>
    <w:rPr>
      <w:rFonts w:ascii="Times New Roman" w:hAnsi="Times New Roman" w:cs="Times New Roman" w:hint="default"/>
      <w:b/>
      <w:i/>
      <w:color w:val="auto"/>
      <w:sz w:val="24"/>
      <w:u w:val="single"/>
    </w:rPr>
  </w:style>
  <w:style w:type="character" w:customStyle="1" w:styleId="WW8Num29z3">
    <w:name w:val="WW8Num29z3"/>
    <w:rPr>
      <w:b w:val="0"/>
      <w:i/>
      <w:sz w:val="22"/>
      <w:u w:val="singl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Symbol" w:hAnsi="Symbol" w:cs="Symbol" w:hint="default"/>
      <w:sz w:val="24"/>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b/>
      <w:bCs/>
      <w:caps/>
      <w:sz w:val="28"/>
      <w:szCs w:val="28"/>
      <w:lang w:val="x-none" w:bidi="x-none"/>
    </w:rPr>
  </w:style>
  <w:style w:type="character" w:customStyle="1" w:styleId="WW8Num32z1">
    <w:name w:val="WW8Num32z1"/>
    <w:rPr>
      <w:rFonts w:ascii="Arial" w:hAnsi="Arial" w:cs="Arial" w:hint="default"/>
      <w:b/>
      <w:i w:val="0"/>
      <w:sz w:val="26"/>
      <w:u w:val="none"/>
    </w:rPr>
  </w:style>
  <w:style w:type="character" w:customStyle="1" w:styleId="WW8Num32z2">
    <w:name w:val="WW8Num32z2"/>
    <w:rPr>
      <w:rFonts w:ascii="Symbol" w:hAnsi="Symbol" w:cs="Symbol"/>
      <w:b/>
      <w:bCs/>
      <w:sz w:val="26"/>
      <w:szCs w:val="26"/>
      <w:u w:val="none"/>
      <w:lang w:val="x-none" w:bidi="x-none"/>
    </w:rPr>
  </w:style>
  <w:style w:type="character" w:customStyle="1" w:styleId="WW8Num32z3">
    <w:name w:val="WW8Num32z3"/>
    <w:rPr>
      <w:rFonts w:ascii="Times New Roman" w:hAnsi="Times New Roman" w:cs="Times New Roman" w:hint="default"/>
    </w:rPr>
  </w:style>
  <w:style w:type="character" w:customStyle="1" w:styleId="WW8Num32z4">
    <w:name w:val="WW8Num32z4"/>
    <w:rPr>
      <w:rFonts w:hint="default"/>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rPr>
      <w:sz w:val="20"/>
      <w:szCs w:val="20"/>
    </w:rPr>
  </w:style>
  <w:style w:type="character" w:styleId="Lienhypertexte">
    <w:name w:val="Hyperlink"/>
    <w:uiPriority w:val="99"/>
    <w:rPr>
      <w:color w:val="0000FF"/>
      <w:u w:val="single"/>
    </w:rPr>
  </w:style>
  <w:style w:type="character" w:customStyle="1" w:styleId="Marquedecommentaire1">
    <w:name w:val="Marque de commentaire1"/>
    <w:rPr>
      <w:sz w:val="16"/>
      <w:szCs w:val="16"/>
    </w:rPr>
  </w:style>
  <w:style w:type="character" w:styleId="Lienhypertextesuivivisit">
    <w:name w:val="FollowedHyperlink"/>
    <w:rPr>
      <w:color w:val="800080"/>
      <w:u w:val="single"/>
    </w:rPr>
  </w:style>
  <w:style w:type="character" w:customStyle="1" w:styleId="Style1Car1">
    <w:name w:val="Style1 Car1"/>
    <w:rPr>
      <w:sz w:val="24"/>
      <w:lang w:val="fr-FR" w:bidi="ar-SA"/>
    </w:rPr>
  </w:style>
  <w:style w:type="character" w:customStyle="1" w:styleId="Titre3Car">
    <w:name w:val="Titre 3 Car"/>
    <w:rPr>
      <w:rFonts w:ascii="Arial" w:hAnsi="Arial" w:cs="Arial"/>
      <w:b/>
      <w:smallCaps/>
      <w:sz w:val="24"/>
      <w:u w:val="single"/>
      <w:lang w:val="fr-FR" w:bidi="ar-SA"/>
    </w:rPr>
  </w:style>
  <w:style w:type="character" w:customStyle="1" w:styleId="Titre2Car">
    <w:name w:val="Titre 2 Car"/>
    <w:rPr>
      <w:rFonts w:ascii="Arial" w:eastAsia="MS Mincho" w:hAnsi="Arial" w:cs="Arial"/>
      <w:b/>
      <w:bCs/>
      <w:caps/>
      <w:sz w:val="22"/>
      <w:szCs w:val="26"/>
      <w:shd w:val="clear" w:color="auto" w:fill="D8D8D8"/>
      <w:lang w:val="x-none"/>
    </w:rPr>
  </w:style>
  <w:style w:type="character" w:customStyle="1" w:styleId="CorpsdetexteCar">
    <w:name w:val="Corps de texte Car"/>
    <w:rPr>
      <w:rFonts w:ascii="Arial" w:hAnsi="Arial" w:cs="Arial"/>
      <w:bCs/>
      <w:sz w:val="22"/>
      <w:szCs w:val="24"/>
    </w:rPr>
  </w:style>
  <w:style w:type="character" w:customStyle="1" w:styleId="CommentaireCar">
    <w:name w:val="Commentaire Car"/>
    <w:link w:val="Commentaire"/>
    <w:uiPriority w:val="99"/>
    <w:rPr>
      <w:rFonts w:ascii="Arial" w:hAnsi="Arial" w:cs="Arial"/>
    </w:rPr>
  </w:style>
  <w:style w:type="character" w:styleId="lev">
    <w:name w:val="Strong"/>
    <w:qFormat/>
    <w:rPr>
      <w:b/>
      <w:bCs/>
    </w:rPr>
  </w:style>
  <w:style w:type="character" w:customStyle="1" w:styleId="PieddepageCar">
    <w:name w:val="Pied de page Car"/>
    <w:uiPriority w:val="99"/>
    <w:rPr>
      <w:rFonts w:ascii="Arial" w:hAnsi="Arial" w:cs="Arial"/>
      <w:sz w:val="22"/>
      <w:szCs w:val="24"/>
    </w:rPr>
  </w:style>
  <w:style w:type="character" w:customStyle="1" w:styleId="2ListetiretsCar">
    <w:name w:val="2 Liste tirets Car"/>
    <w:rPr>
      <w:rFonts w:ascii="Arial" w:hAnsi="Arial" w:cs="Arial"/>
      <w:sz w:val="22"/>
      <w:szCs w:val="24"/>
    </w:rPr>
  </w:style>
  <w:style w:type="character" w:customStyle="1" w:styleId="2ListeflchesCar">
    <w:name w:val="2 Liste flèches Car"/>
    <w:rPr>
      <w:rFonts w:ascii="Arial" w:hAnsi="Arial" w:cs="Arial"/>
      <w:sz w:val="22"/>
      <w:szCs w:val="24"/>
    </w:rPr>
  </w:style>
  <w:style w:type="character" w:customStyle="1" w:styleId="2ListepointsCar">
    <w:name w:val="2 Liste points Car"/>
    <w:rPr>
      <w:rFonts w:ascii="Arial" w:hAnsi="Arial" w:cs="Arial"/>
      <w:sz w:val="22"/>
      <w:szCs w:val="24"/>
    </w:rPr>
  </w:style>
  <w:style w:type="character" w:customStyle="1" w:styleId="2ListecarrsCar">
    <w:name w:val="2 Liste carrés Car"/>
    <w:rPr>
      <w:rFonts w:ascii="Arial" w:hAnsi="Arial" w:cs="Arial"/>
      <w:sz w:val="22"/>
      <w:szCs w:val="24"/>
    </w:rPr>
  </w:style>
  <w:style w:type="character" w:customStyle="1" w:styleId="AdresseCar">
    <w:name w:val="Adresse Car"/>
    <w:rPr>
      <w:rFonts w:ascii="Arial" w:hAnsi="Arial" w:cs="Arial"/>
      <w:sz w:val="22"/>
      <w:szCs w:val="24"/>
    </w:rPr>
  </w:style>
  <w:style w:type="character" w:customStyle="1" w:styleId="CommentairevioletCar">
    <w:name w:val="Commentaire violet Car"/>
    <w:rPr>
      <w:rFonts w:ascii="Arial" w:hAnsi="Arial" w:cs="Arial"/>
      <w:i/>
      <w:color w:val="7030A0"/>
    </w:rPr>
  </w:style>
  <w:style w:type="character" w:customStyle="1" w:styleId="Corpsdetexte3Car">
    <w:name w:val="Corps de texte 3 Car"/>
    <w:rPr>
      <w:rFonts w:ascii="Arial" w:hAnsi="Arial" w:cs="Arial"/>
      <w:sz w:val="22"/>
      <w:szCs w:val="24"/>
    </w:rPr>
  </w:style>
  <w:style w:type="character" w:customStyle="1" w:styleId="TitrepagedegardeCar">
    <w:name w:val="Titre page de garde Car"/>
    <w:basedOn w:val="Corpsdetexte3Car"/>
    <w:rPr>
      <w:rFonts w:ascii="Arial" w:hAnsi="Arial" w:cs="Arial"/>
      <w:sz w:val="22"/>
      <w:szCs w:val="24"/>
    </w:rPr>
  </w:style>
  <w:style w:type="character" w:customStyle="1" w:styleId="InternetadresseCar">
    <w:name w:val="Internet adresse Car"/>
    <w:rPr>
      <w:rFonts w:ascii="Arial" w:hAnsi="Arial" w:cs="Arial"/>
      <w:color w:val="0000FF"/>
      <w:sz w:val="22"/>
      <w:szCs w:val="24"/>
      <w:u w:val="single"/>
    </w:rPr>
  </w:style>
  <w:style w:type="character" w:customStyle="1" w:styleId="2CentrCar">
    <w:name w:val="2 Centré Car"/>
    <w:rPr>
      <w:rFonts w:ascii="Arial" w:eastAsia="MS Mincho" w:hAnsi="Arial" w:cs="Arial"/>
      <w:sz w:val="22"/>
      <w:szCs w:val="24"/>
    </w:rPr>
  </w:style>
  <w:style w:type="character" w:customStyle="1" w:styleId="red">
    <w:name w:val="red"/>
    <w:basedOn w:val="Policepardfaut1"/>
  </w:style>
  <w:style w:type="character" w:customStyle="1" w:styleId="NotedebasdepageCar">
    <w:name w:val="Note de bas de page Car"/>
    <w:rPr>
      <w:rFonts w:ascii="Arial" w:hAnsi="Arial" w:cs="Arial"/>
    </w:rPr>
  </w:style>
  <w:style w:type="character" w:customStyle="1" w:styleId="StylePremireligne063cmCar">
    <w:name w:val="Style Première ligne : 063 cm Car"/>
    <w:rPr>
      <w:rFonts w:ascii="Arial" w:hAnsi="Arial" w:cs="Arial"/>
    </w:rPr>
  </w:style>
  <w:style w:type="character" w:customStyle="1" w:styleId="CommentaireBAJCar">
    <w:name w:val="Commentaire BAJ Car"/>
    <w:rPr>
      <w:rFonts w:ascii="Arial" w:hAnsi="Arial" w:cs="Arial"/>
      <w:i/>
      <w:color w:val="7030A0"/>
      <w:sz w:val="22"/>
      <w:szCs w:val="24"/>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keepLines/>
      <w:pBdr>
        <w:top w:val="single" w:sz="12" w:space="1" w:color="000000" w:shadow="1"/>
        <w:left w:val="single" w:sz="12" w:space="4" w:color="000000" w:shadow="1"/>
        <w:bottom w:val="single" w:sz="12" w:space="1" w:color="000000" w:shadow="1"/>
        <w:right w:val="single" w:sz="12" w:space="4" w:color="000000" w:shadow="1"/>
      </w:pBdr>
      <w:spacing w:before="240" w:after="240"/>
      <w:jc w:val="center"/>
    </w:pPr>
    <w:rPr>
      <w:rFonts w:ascii="Arial" w:hAnsi="Arial"/>
      <w:b/>
      <w:bCs/>
      <w:kern w:val="1"/>
      <w:sz w:val="40"/>
      <w:szCs w:val="40"/>
      <w14:shadow w14:blurRad="50800" w14:dist="38100" w14:dir="2700000" w14:sx="100000" w14:sy="100000" w14:kx="0" w14:ky="0" w14:algn="tl">
        <w14:srgbClr w14:val="000000">
          <w14:alpha w14:val="60000"/>
        </w14:srgbClr>
      </w14:shadow>
    </w:rPr>
  </w:style>
  <w:style w:type="paragraph" w:styleId="Corpsdetexte">
    <w:name w:val="Body Text"/>
    <w:basedOn w:val="Normal"/>
    <w:pPr>
      <w:keepLines/>
      <w:widowControl w:val="0"/>
      <w:ind w:firstLine="851"/>
    </w:pPr>
    <w:rPr>
      <w:rFonts w:cs="Times New Roman"/>
      <w:bCs/>
      <w:lang w:val="x-none"/>
    </w:rPr>
  </w:style>
  <w:style w:type="paragraph" w:styleId="Liste">
    <w:name w:val="List"/>
    <w:basedOn w:val="Normal"/>
    <w:pPr>
      <w:ind w:left="283" w:hanging="283"/>
    </w:pPr>
  </w:style>
  <w:style w:type="paragraph" w:styleId="Lgende">
    <w:name w:val="caption"/>
    <w:basedOn w:val="Normal"/>
    <w:next w:val="Normal"/>
    <w:qFormat/>
    <w:rPr>
      <w:b/>
    </w:rPr>
  </w:style>
  <w:style w:type="paragraph" w:customStyle="1" w:styleId="Index">
    <w:name w:val="Index"/>
    <w:basedOn w:val="Normal"/>
    <w:pPr>
      <w:suppressLineNumbers/>
    </w:pPr>
    <w:rPr>
      <w:rFonts w:cs="Mangal"/>
    </w:rPr>
  </w:style>
  <w:style w:type="paragraph" w:styleId="Retraitcorpsdetexte">
    <w:name w:val="Body Text Indent"/>
    <w:basedOn w:val="Normal"/>
    <w:rPr>
      <w:rFonts w:eastAsia="MS Mincho"/>
    </w:rPr>
  </w:style>
  <w:style w:type="paragraph" w:styleId="Notedebasdepage">
    <w:name w:val="footnote text"/>
    <w:basedOn w:val="Normal"/>
    <w:pPr>
      <w:widowControl w:val="0"/>
      <w:ind w:firstLine="851"/>
    </w:pPr>
    <w:rPr>
      <w:rFonts w:cs="Times New Roman"/>
      <w:sz w:val="20"/>
      <w:szCs w:val="20"/>
      <w:lang w:val="x-none"/>
    </w:rPr>
  </w:style>
  <w:style w:type="paragraph" w:customStyle="1" w:styleId="Corpsdetexte21">
    <w:name w:val="Corps de texte 21"/>
    <w:basedOn w:val="Normal"/>
    <w:pPr>
      <w:spacing w:before="0" w:after="0"/>
    </w:pPr>
  </w:style>
  <w:style w:type="paragraph" w:customStyle="1" w:styleId="n">
    <w:name w:val="n"/>
    <w:basedOn w:val="Normal"/>
    <w:pPr>
      <w:spacing w:before="0" w:after="0"/>
    </w:pPr>
  </w:style>
  <w:style w:type="paragraph" w:customStyle="1" w:styleId="Corpsdetexte31">
    <w:name w:val="Corps de texte 31"/>
    <w:basedOn w:val="Normal"/>
    <w:pPr>
      <w:spacing w:before="0" w:after="0"/>
    </w:pPr>
    <w:rPr>
      <w:rFonts w:cs="Times New Roman"/>
      <w:lang w:val="x-none"/>
    </w:rPr>
  </w:style>
  <w:style w:type="paragraph" w:customStyle="1" w:styleId="EspAv05">
    <w:name w:val="EspAv 0.5"/>
    <w:basedOn w:val="Normal"/>
    <w:pPr>
      <w:keepLines/>
      <w:widowControl w:val="0"/>
      <w:ind w:firstLine="851"/>
    </w:pPr>
  </w:style>
  <w:style w:type="paragraph" w:customStyle="1" w:styleId="Paragraphe">
    <w:name w:val="Paragraphe"/>
    <w:basedOn w:val="Normal"/>
    <w:pPr>
      <w:spacing w:after="0"/>
      <w:ind w:left="567"/>
    </w:pPr>
  </w:style>
  <w:style w:type="paragraph" w:styleId="TM1">
    <w:name w:val="toc 1"/>
    <w:basedOn w:val="Normal"/>
    <w:next w:val="Normal"/>
    <w:uiPriority w:val="39"/>
    <w:rsid w:val="00653DEE"/>
    <w:pPr>
      <w:tabs>
        <w:tab w:val="right" w:leader="dot" w:pos="9592"/>
      </w:tabs>
      <w:spacing w:before="0" w:after="0"/>
      <w:jc w:val="left"/>
    </w:pPr>
    <w:rPr>
      <w:b/>
      <w:caps/>
      <w:color w:val="1F4E79"/>
    </w:rPr>
  </w:style>
  <w:style w:type="paragraph" w:styleId="En-tte">
    <w:name w:val="header"/>
    <w:basedOn w:val="Normal"/>
    <w:link w:val="En-tteCar"/>
    <w:pPr>
      <w:tabs>
        <w:tab w:val="center" w:pos="4536"/>
        <w:tab w:val="right" w:pos="9072"/>
      </w:tabs>
    </w:pPr>
  </w:style>
  <w:style w:type="paragraph" w:styleId="Pieddepage">
    <w:name w:val="footer"/>
    <w:basedOn w:val="Normal"/>
    <w:uiPriority w:val="99"/>
    <w:pPr>
      <w:tabs>
        <w:tab w:val="center" w:pos="4536"/>
        <w:tab w:val="right" w:pos="9072"/>
      </w:tabs>
    </w:pPr>
    <w:rPr>
      <w:rFonts w:cs="Times New Roman"/>
      <w:lang w:val="x-none"/>
    </w:rPr>
  </w:style>
  <w:style w:type="paragraph" w:customStyle="1" w:styleId="Retraitcorpsdetexte32">
    <w:name w:val="Retrait corps de texte 32"/>
    <w:basedOn w:val="Normal"/>
    <w:pPr>
      <w:spacing w:before="0" w:after="0"/>
    </w:pPr>
  </w:style>
  <w:style w:type="paragraph" w:customStyle="1" w:styleId="xxxx">
    <w:name w:val="xxxx"/>
    <w:basedOn w:val="Normal"/>
    <w:pPr>
      <w:widowControl w:val="0"/>
      <w:numPr>
        <w:numId w:val="22"/>
      </w:numPr>
      <w:tabs>
        <w:tab w:val="left" w:pos="360"/>
        <w:tab w:val="left" w:pos="709"/>
        <w:tab w:val="left" w:pos="1418"/>
      </w:tabs>
      <w:spacing w:before="0" w:after="0"/>
      <w:ind w:left="360" w:hanging="360"/>
    </w:pPr>
  </w:style>
  <w:style w:type="paragraph" w:styleId="TM2">
    <w:name w:val="toc 2"/>
    <w:basedOn w:val="Normal"/>
    <w:next w:val="Normal"/>
    <w:uiPriority w:val="39"/>
    <w:rsid w:val="00653DEE"/>
    <w:pPr>
      <w:spacing w:before="0" w:after="0"/>
      <w:jc w:val="left"/>
    </w:pPr>
    <w:rPr>
      <w:i/>
      <w:smallCaps/>
      <w:color w:val="2E74B5"/>
    </w:rPr>
  </w:style>
  <w:style w:type="paragraph" w:styleId="Textedebulles">
    <w:name w:val="Balloon Text"/>
    <w:basedOn w:val="Normal"/>
    <w:rPr>
      <w:rFonts w:ascii="Tahoma" w:hAnsi="Tahoma" w:cs="Tahoma"/>
      <w:sz w:val="16"/>
      <w:szCs w:val="16"/>
    </w:rPr>
  </w:style>
  <w:style w:type="paragraph" w:styleId="TM3">
    <w:name w:val="toc 3"/>
    <w:basedOn w:val="Normal"/>
    <w:next w:val="Normal"/>
    <w:uiPriority w:val="39"/>
    <w:rsid w:val="00653DEE"/>
    <w:pPr>
      <w:spacing w:before="0" w:after="0"/>
      <w:jc w:val="left"/>
    </w:pPr>
    <w:rPr>
      <w:smallCaps/>
      <w:color w:val="9CC2E5"/>
    </w:rPr>
  </w:style>
  <w:style w:type="paragraph" w:styleId="TM4">
    <w:name w:val="toc 4"/>
    <w:basedOn w:val="Normal"/>
    <w:next w:val="Normal"/>
    <w:uiPriority w:val="39"/>
    <w:rsid w:val="00653DEE"/>
    <w:pPr>
      <w:spacing w:before="0" w:after="0"/>
      <w:jc w:val="left"/>
    </w:pPr>
    <w:rPr>
      <w:i/>
      <w:color w:val="BDD6EE"/>
      <w:sz w:val="20"/>
    </w:rPr>
  </w:style>
  <w:style w:type="paragraph" w:styleId="TM5">
    <w:name w:val="toc 5"/>
    <w:basedOn w:val="Normal"/>
    <w:next w:val="Normal"/>
    <w:uiPriority w:val="39"/>
    <w:pPr>
      <w:spacing w:before="0" w:after="0"/>
      <w:jc w:val="left"/>
    </w:pPr>
  </w:style>
  <w:style w:type="paragraph" w:styleId="TM6">
    <w:name w:val="toc 6"/>
    <w:basedOn w:val="Normal"/>
    <w:next w:val="Normal"/>
    <w:uiPriority w:val="39"/>
    <w:pPr>
      <w:spacing w:before="0" w:after="0"/>
      <w:jc w:val="left"/>
    </w:pPr>
  </w:style>
  <w:style w:type="paragraph" w:styleId="TM7">
    <w:name w:val="toc 7"/>
    <w:basedOn w:val="Normal"/>
    <w:next w:val="Normal"/>
    <w:uiPriority w:val="39"/>
    <w:pPr>
      <w:spacing w:before="0" w:after="0"/>
      <w:jc w:val="left"/>
    </w:pPr>
  </w:style>
  <w:style w:type="paragraph" w:styleId="TM8">
    <w:name w:val="toc 8"/>
    <w:basedOn w:val="Normal"/>
    <w:next w:val="Normal"/>
    <w:uiPriority w:val="39"/>
    <w:pPr>
      <w:spacing w:before="0" w:after="0"/>
      <w:jc w:val="left"/>
    </w:pPr>
  </w:style>
  <w:style w:type="paragraph" w:styleId="TM9">
    <w:name w:val="toc 9"/>
    <w:basedOn w:val="Normal"/>
    <w:next w:val="Normal"/>
    <w:uiPriority w:val="39"/>
    <w:pPr>
      <w:spacing w:before="0" w:after="0"/>
      <w:jc w:val="left"/>
    </w:pPr>
  </w:style>
  <w:style w:type="paragraph" w:customStyle="1" w:styleId="Retraitcorpsdetexte21">
    <w:name w:val="Retrait corps de texte 21"/>
    <w:basedOn w:val="Normal"/>
    <w:pPr>
      <w:ind w:left="48" w:firstLine="264"/>
    </w:pPr>
    <w:rPr>
      <w:rFonts w:eastAsia="MS Mincho"/>
    </w:rPr>
  </w:style>
  <w:style w:type="paragraph" w:customStyle="1" w:styleId="Commentaire1">
    <w:name w:val="Commentaire1"/>
    <w:basedOn w:val="Normal"/>
    <w:rPr>
      <w:rFonts w:cs="Times New Roman"/>
      <w:sz w:val="20"/>
      <w:szCs w:val="20"/>
      <w:lang w:val="x-none"/>
    </w:rPr>
  </w:style>
  <w:style w:type="paragraph" w:customStyle="1" w:styleId="Corpsdetexte210">
    <w:name w:val="Corps de texte 21"/>
    <w:basedOn w:val="Normal"/>
    <w:pPr>
      <w:spacing w:after="0"/>
    </w:pPr>
  </w:style>
  <w:style w:type="paragraph" w:customStyle="1" w:styleId="ListeTiret">
    <w:name w:val="ListeTiret"/>
    <w:basedOn w:val="Normal"/>
    <w:pPr>
      <w:numPr>
        <w:numId w:val="21"/>
      </w:numPr>
      <w:tabs>
        <w:tab w:val="left" w:pos="1361"/>
      </w:tabs>
      <w:spacing w:before="0" w:after="0"/>
      <w:ind w:left="1361" w:hanging="227"/>
    </w:pPr>
  </w:style>
  <w:style w:type="paragraph" w:customStyle="1" w:styleId="N1">
    <w:name w:val="N1"/>
    <w:basedOn w:val="Normal"/>
    <w:pPr>
      <w:spacing w:before="0" w:after="0"/>
    </w:pPr>
  </w:style>
  <w:style w:type="paragraph" w:styleId="Objetducommentaire">
    <w:name w:val="annotation subject"/>
    <w:basedOn w:val="Commentaire1"/>
    <w:next w:val="Commentaire1"/>
    <w:rPr>
      <w:b/>
      <w:bCs/>
    </w:rPr>
  </w:style>
  <w:style w:type="paragraph" w:styleId="Adressedestinataire">
    <w:name w:val="envelope address"/>
    <w:basedOn w:val="Normal"/>
    <w:pPr>
      <w:ind w:left="2835"/>
    </w:pPr>
    <w:rPr>
      <w:rFonts w:ascii="Arial" w:hAnsi="Arial"/>
    </w:rPr>
  </w:style>
  <w:style w:type="paragraph" w:styleId="Adresseexpditeur">
    <w:name w:val="envelope return"/>
    <w:basedOn w:val="Normal"/>
    <w:rPr>
      <w:rFonts w:ascii="Arial" w:hAnsi="Arial"/>
      <w:sz w:val="20"/>
    </w:rPr>
  </w:style>
  <w:style w:type="paragraph" w:customStyle="1" w:styleId="Date1">
    <w:name w:val="Date1"/>
    <w:basedOn w:val="Normal"/>
    <w:next w:val="Normal"/>
  </w:style>
  <w:style w:type="paragraph" w:customStyle="1" w:styleId="En-ttedemessage1">
    <w:name w:val="En-tête de message1"/>
    <w:basedOn w:val="Normal"/>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Arial" w:hAnsi="Arial"/>
    </w:rPr>
  </w:style>
  <w:style w:type="paragraph" w:customStyle="1" w:styleId="Explorateurdedocuments1">
    <w:name w:val="Explorateur de documents1"/>
    <w:basedOn w:val="Normal"/>
    <w:pPr>
      <w:shd w:val="clear" w:color="auto" w:fill="000080"/>
    </w:pPr>
    <w:rPr>
      <w:rFonts w:ascii="Tahoma" w:hAnsi="Tahoma" w:cs="Tahoma"/>
    </w:rPr>
  </w:style>
  <w:style w:type="paragraph" w:customStyle="1" w:styleId="Formuledepolitesse1">
    <w:name w:val="Formule de politesse1"/>
    <w:basedOn w:val="Normal"/>
    <w:pPr>
      <w:ind w:left="4252"/>
    </w:pPr>
  </w:style>
  <w:style w:type="paragraph" w:styleId="Index1">
    <w:name w:val="index 1"/>
    <w:basedOn w:val="Normal"/>
    <w:next w:val="Normal"/>
    <w:pPr>
      <w:ind w:left="240" w:hanging="240"/>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customStyle="1" w:styleId="Index41">
    <w:name w:val="Index 41"/>
    <w:basedOn w:val="Normal"/>
    <w:next w:val="Normal"/>
    <w:pPr>
      <w:ind w:left="960" w:hanging="240"/>
    </w:pPr>
  </w:style>
  <w:style w:type="paragraph" w:customStyle="1" w:styleId="Index51">
    <w:name w:val="Index 51"/>
    <w:basedOn w:val="Normal"/>
    <w:next w:val="Normal"/>
    <w:pPr>
      <w:ind w:left="1200" w:hanging="240"/>
    </w:pPr>
  </w:style>
  <w:style w:type="paragraph" w:customStyle="1" w:styleId="Index61">
    <w:name w:val="Index 61"/>
    <w:basedOn w:val="Normal"/>
    <w:next w:val="Normal"/>
    <w:pPr>
      <w:ind w:left="1440" w:hanging="240"/>
    </w:pPr>
  </w:style>
  <w:style w:type="paragraph" w:customStyle="1" w:styleId="Index71">
    <w:name w:val="Index 71"/>
    <w:basedOn w:val="Normal"/>
    <w:next w:val="Normal"/>
    <w:pPr>
      <w:ind w:left="1680" w:hanging="240"/>
    </w:p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customStyle="1" w:styleId="Liste21">
    <w:name w:val="Liste 21"/>
    <w:basedOn w:val="Normal"/>
    <w:pPr>
      <w:ind w:left="566" w:hanging="283"/>
    </w:pPr>
  </w:style>
  <w:style w:type="paragraph" w:customStyle="1" w:styleId="Liste31">
    <w:name w:val="Liste 31"/>
    <w:basedOn w:val="Normal"/>
    <w:pPr>
      <w:ind w:left="849" w:hanging="283"/>
    </w:pPr>
  </w:style>
  <w:style w:type="paragraph" w:customStyle="1" w:styleId="Liste41">
    <w:name w:val="Liste 41"/>
    <w:basedOn w:val="Normal"/>
    <w:pPr>
      <w:ind w:left="1132" w:hanging="283"/>
    </w:pPr>
  </w:style>
  <w:style w:type="paragraph" w:customStyle="1" w:styleId="Liste51">
    <w:name w:val="Liste 51"/>
    <w:basedOn w:val="Normal"/>
    <w:pPr>
      <w:ind w:left="1415" w:hanging="283"/>
    </w:pPr>
  </w:style>
  <w:style w:type="paragraph" w:customStyle="1" w:styleId="Listenumros1">
    <w:name w:val="Liste à numéros1"/>
    <w:basedOn w:val="Normal"/>
    <w:pPr>
      <w:numPr>
        <w:numId w:val="9"/>
      </w:numPr>
    </w:pPr>
  </w:style>
  <w:style w:type="paragraph" w:customStyle="1" w:styleId="Listenumros21">
    <w:name w:val="Liste à numéros 21"/>
    <w:basedOn w:val="Normal"/>
    <w:pPr>
      <w:numPr>
        <w:numId w:val="4"/>
      </w:numPr>
    </w:pPr>
  </w:style>
  <w:style w:type="paragraph" w:customStyle="1" w:styleId="Listenumros31">
    <w:name w:val="Liste à numéros 31"/>
    <w:basedOn w:val="Normal"/>
    <w:pPr>
      <w:numPr>
        <w:numId w:val="3"/>
      </w:numPr>
    </w:pPr>
  </w:style>
  <w:style w:type="paragraph" w:customStyle="1" w:styleId="Listenumros41">
    <w:name w:val="Liste à numéros 41"/>
    <w:basedOn w:val="Normal"/>
    <w:pPr>
      <w:numPr>
        <w:numId w:val="2"/>
      </w:numPr>
    </w:pPr>
  </w:style>
  <w:style w:type="paragraph" w:customStyle="1" w:styleId="Listenumros51">
    <w:name w:val="Liste à numéros 51"/>
    <w:basedOn w:val="Normal"/>
    <w:pPr>
      <w:numPr>
        <w:numId w:val="1"/>
      </w:numPr>
    </w:pPr>
  </w:style>
  <w:style w:type="paragraph" w:customStyle="1" w:styleId="Listepuces1">
    <w:name w:val="Liste à puces1"/>
    <w:basedOn w:val="Normal"/>
    <w:pPr>
      <w:numPr>
        <w:numId w:val="10"/>
      </w:numPr>
    </w:pPr>
  </w:style>
  <w:style w:type="paragraph" w:customStyle="1" w:styleId="Listepuces21">
    <w:name w:val="Liste à puces 21"/>
    <w:basedOn w:val="Normal"/>
    <w:pPr>
      <w:numPr>
        <w:numId w:val="8"/>
      </w:numPr>
    </w:pPr>
  </w:style>
  <w:style w:type="paragraph" w:customStyle="1" w:styleId="Listepuces31">
    <w:name w:val="Liste à puces 31"/>
    <w:basedOn w:val="Normal"/>
    <w:pPr>
      <w:numPr>
        <w:numId w:val="7"/>
      </w:numPr>
    </w:pPr>
  </w:style>
  <w:style w:type="paragraph" w:customStyle="1" w:styleId="Listepuces41">
    <w:name w:val="Liste à puces 41"/>
    <w:basedOn w:val="Normal"/>
    <w:pPr>
      <w:numPr>
        <w:numId w:val="6"/>
      </w:numPr>
    </w:pPr>
  </w:style>
  <w:style w:type="paragraph" w:customStyle="1" w:styleId="Listepuces51">
    <w:name w:val="Liste à puces 51"/>
    <w:basedOn w:val="Normal"/>
    <w:pPr>
      <w:numPr>
        <w:numId w:val="5"/>
      </w:numPr>
    </w:pPr>
  </w:style>
  <w:style w:type="paragraph" w:customStyle="1" w:styleId="Listecontinue1">
    <w:name w:val="Liste continue1"/>
    <w:basedOn w:val="Normal"/>
    <w:pPr>
      <w:ind w:left="283"/>
    </w:pPr>
  </w:style>
  <w:style w:type="paragraph" w:customStyle="1" w:styleId="Listecontinue21">
    <w:name w:val="Liste continue 21"/>
    <w:basedOn w:val="Normal"/>
    <w:pPr>
      <w:ind w:left="566"/>
    </w:pPr>
  </w:style>
  <w:style w:type="paragraph" w:customStyle="1" w:styleId="Listecontinue31">
    <w:name w:val="Liste continue 31"/>
    <w:basedOn w:val="Normal"/>
    <w:pPr>
      <w:ind w:left="849"/>
    </w:pPr>
  </w:style>
  <w:style w:type="paragraph" w:customStyle="1" w:styleId="Listecontinue41">
    <w:name w:val="Liste continue 41"/>
    <w:basedOn w:val="Normal"/>
    <w:pPr>
      <w:ind w:left="1132"/>
    </w:pPr>
  </w:style>
  <w:style w:type="paragraph" w:customStyle="1" w:styleId="Listecontinue51">
    <w:name w:val="Liste continue 51"/>
    <w:basedOn w:val="Normal"/>
    <w:pPr>
      <w:ind w:left="1415"/>
    </w:pPr>
  </w:style>
  <w:style w:type="paragraph" w:customStyle="1" w:styleId="Normalcentr1">
    <w:name w:val="Normal centré1"/>
    <w:basedOn w:val="Normal"/>
    <w:pPr>
      <w:ind w:left="1440" w:right="1440"/>
    </w:pPr>
  </w:style>
  <w:style w:type="paragraph" w:styleId="Notedefin">
    <w:name w:val="endnote text"/>
    <w:basedOn w:val="Normal"/>
    <w:rPr>
      <w:sz w:val="20"/>
    </w:rPr>
  </w:style>
  <w:style w:type="paragraph" w:customStyle="1" w:styleId="Retrait1religne1">
    <w:name w:val="Retrait 1re ligne1"/>
    <w:basedOn w:val="Corpsdetexte"/>
    <w:pPr>
      <w:keepLines w:val="0"/>
      <w:widowControl/>
      <w:ind w:firstLine="210"/>
    </w:pPr>
    <w:rPr>
      <w:b/>
    </w:rPr>
  </w:style>
  <w:style w:type="paragraph" w:customStyle="1" w:styleId="Retraitcorpset1relig1">
    <w:name w:val="Retrait corps et 1re lig.1"/>
    <w:basedOn w:val="Retraitcorpsdetexte"/>
    <w:pPr>
      <w:ind w:left="283" w:firstLine="210"/>
    </w:pPr>
    <w:rPr>
      <w:rFonts w:eastAsia="Times New Roman"/>
    </w:rPr>
  </w:style>
  <w:style w:type="paragraph" w:customStyle="1" w:styleId="Retraitnormal1">
    <w:name w:val="Retrait normal1"/>
    <w:basedOn w:val="Normal"/>
    <w:pPr>
      <w:ind w:left="708"/>
    </w:pPr>
  </w:style>
  <w:style w:type="paragraph" w:customStyle="1" w:styleId="Salutations1">
    <w:name w:val="Salutations1"/>
    <w:basedOn w:val="Normal"/>
    <w:next w:val="Normal"/>
  </w:style>
  <w:style w:type="paragraph" w:styleId="Signature">
    <w:name w:val="Signature"/>
    <w:basedOn w:val="Normal"/>
    <w:pPr>
      <w:ind w:left="4252"/>
    </w:pPr>
  </w:style>
  <w:style w:type="paragraph" w:styleId="Sous-titre">
    <w:name w:val="Subtitle"/>
    <w:basedOn w:val="Normal"/>
    <w:next w:val="Corpsdetexte"/>
    <w:qFormat/>
    <w:pPr>
      <w:spacing w:after="60"/>
      <w:jc w:val="center"/>
    </w:pPr>
    <w:rPr>
      <w:rFonts w:ascii="Arial" w:hAnsi="Arial"/>
    </w:rPr>
  </w:style>
  <w:style w:type="paragraph" w:customStyle="1" w:styleId="Tabledesillustrations1">
    <w:name w:val="Table des illustrations1"/>
    <w:basedOn w:val="Normal"/>
    <w:next w:val="Normal"/>
    <w:pPr>
      <w:ind w:left="480" w:hanging="480"/>
    </w:pPr>
  </w:style>
  <w:style w:type="paragraph" w:customStyle="1" w:styleId="Tabledesrfrencesjuridiques1">
    <w:name w:val="Table des références juridiques1"/>
    <w:basedOn w:val="Normal"/>
    <w:next w:val="Normal"/>
    <w:pPr>
      <w:ind w:left="240" w:hanging="240"/>
    </w:pPr>
  </w:style>
  <w:style w:type="paragraph" w:customStyle="1" w:styleId="Textebrut1">
    <w:name w:val="Texte brut1"/>
    <w:basedOn w:val="Normal"/>
    <w:rPr>
      <w:rFonts w:ascii="Courier New" w:hAnsi="Courier New" w:cs="Courier New"/>
      <w:sz w:val="20"/>
    </w:rPr>
  </w:style>
  <w:style w:type="paragraph" w:customStyle="1" w:styleId="Textedemacro1">
    <w:name w:val="Texte de macro1"/>
    <w:pPr>
      <w:tabs>
        <w:tab w:val="left" w:pos="480"/>
        <w:tab w:val="left" w:pos="960"/>
        <w:tab w:val="left" w:pos="1440"/>
        <w:tab w:val="left" w:pos="1920"/>
        <w:tab w:val="left" w:pos="2400"/>
        <w:tab w:val="left" w:pos="2880"/>
        <w:tab w:val="left" w:pos="3360"/>
        <w:tab w:val="left" w:pos="3840"/>
        <w:tab w:val="left" w:pos="4320"/>
      </w:tabs>
      <w:suppressAutoHyphens/>
      <w:spacing w:before="100" w:after="100"/>
      <w:ind w:firstLine="709"/>
      <w:jc w:val="both"/>
    </w:pPr>
    <w:rPr>
      <w:rFonts w:ascii="Courier New" w:hAnsi="Courier New" w:cs="Courier New"/>
      <w:lang w:eastAsia="zh-CN"/>
    </w:rPr>
  </w:style>
  <w:style w:type="paragraph" w:customStyle="1" w:styleId="Titredenote1">
    <w:name w:val="Titre de note1"/>
    <w:basedOn w:val="Normal"/>
    <w:next w:val="Normal"/>
  </w:style>
  <w:style w:type="paragraph" w:customStyle="1" w:styleId="TitreTR1">
    <w:name w:val="Titre TR1"/>
    <w:basedOn w:val="Normal"/>
    <w:next w:val="Normal"/>
    <w:rPr>
      <w:rFonts w:ascii="Arial" w:hAnsi="Arial"/>
      <w:b/>
    </w:rPr>
  </w:style>
  <w:style w:type="paragraph" w:styleId="Titreindex">
    <w:name w:val="index heading"/>
    <w:basedOn w:val="Normal"/>
    <w:next w:val="Index1"/>
    <w:rPr>
      <w:rFonts w:ascii="Arial" w:hAnsi="Arial"/>
      <w:b/>
    </w:rPr>
  </w:style>
  <w:style w:type="paragraph" w:customStyle="1" w:styleId="Listepuces10">
    <w:name w:val="Liste à puces 1"/>
    <w:basedOn w:val="Normal"/>
    <w:pPr>
      <w:numPr>
        <w:numId w:val="16"/>
      </w:numPr>
      <w:spacing w:before="60" w:after="60"/>
    </w:pPr>
    <w:rPr>
      <w:rFonts w:ascii="Arial" w:hAnsi="Arial"/>
      <w:szCs w:val="20"/>
    </w:rPr>
  </w:style>
  <w:style w:type="paragraph" w:customStyle="1" w:styleId="EspAv1">
    <w:name w:val="EspAv 1"/>
    <w:basedOn w:val="Normal"/>
    <w:pPr>
      <w:keepLines/>
      <w:spacing w:before="240" w:after="0"/>
    </w:pPr>
    <w:rPr>
      <w:szCs w:val="20"/>
    </w:rPr>
  </w:style>
  <w:style w:type="paragraph" w:customStyle="1" w:styleId="article">
    <w:name w:val="article"/>
    <w:basedOn w:val="Normal"/>
    <w:pPr>
      <w:pBdr>
        <w:top w:val="single" w:sz="4" w:space="12" w:color="000000"/>
        <w:left w:val="none" w:sz="0" w:space="0" w:color="000000"/>
        <w:bottom w:val="single" w:sz="4" w:space="12" w:color="000000"/>
        <w:right w:val="none" w:sz="0" w:space="0" w:color="000000"/>
      </w:pBdr>
      <w:spacing w:before="0" w:after="0"/>
      <w:jc w:val="center"/>
    </w:pPr>
    <w:rPr>
      <w:b/>
      <w:caps/>
      <w:szCs w:val="20"/>
    </w:rPr>
  </w:style>
  <w:style w:type="paragraph" w:customStyle="1" w:styleId="Item1">
    <w:name w:val="Item 1"/>
    <w:basedOn w:val="Normal"/>
    <w:pPr>
      <w:spacing w:before="50"/>
    </w:pPr>
    <w:rPr>
      <w:szCs w:val="20"/>
    </w:rPr>
  </w:style>
  <w:style w:type="paragraph" w:customStyle="1" w:styleId="Item2">
    <w:name w:val="Item 2"/>
    <w:basedOn w:val="Normal"/>
    <w:pPr>
      <w:keepLines/>
      <w:tabs>
        <w:tab w:val="left" w:pos="284"/>
      </w:tabs>
      <w:spacing w:before="50"/>
    </w:pPr>
    <w:rPr>
      <w:szCs w:val="20"/>
    </w:rPr>
  </w:style>
  <w:style w:type="paragraph" w:customStyle="1" w:styleId="Pagedegarde1">
    <w:name w:val="Page de garde 1"/>
    <w:basedOn w:val="Normal"/>
    <w:next w:val="Normal"/>
    <w:pPr>
      <w:spacing w:before="240" w:after="240"/>
      <w:jc w:val="center"/>
    </w:pPr>
    <w:rPr>
      <w:b/>
      <w:bCs/>
      <w:caps/>
      <w:szCs w:val="20"/>
    </w:rPr>
  </w:style>
  <w:style w:type="paragraph" w:customStyle="1" w:styleId="Style1">
    <w:name w:val="Style1"/>
    <w:basedOn w:val="Normal"/>
    <w:pPr>
      <w:spacing w:before="80" w:after="80"/>
    </w:pPr>
    <w:rPr>
      <w:rFonts w:ascii="Times New Roman" w:hAnsi="Times New Roman" w:cs="Times New Roman"/>
      <w:sz w:val="24"/>
      <w:szCs w:val="20"/>
    </w:rPr>
  </w:style>
  <w:style w:type="paragraph" w:customStyle="1" w:styleId="Titre2ANNEXE">
    <w:name w:val="Titre 2 ANNEXE"/>
    <w:basedOn w:val="Normal"/>
    <w:next w:val="Normal"/>
    <w:pPr>
      <w:numPr>
        <w:numId w:val="19"/>
      </w:numPr>
      <w:pBdr>
        <w:top w:val="single" w:sz="4" w:space="1" w:color="000000" w:shadow="1"/>
        <w:left w:val="single" w:sz="4" w:space="4" w:color="000000" w:shadow="1"/>
        <w:bottom w:val="single" w:sz="4" w:space="1" w:color="000000" w:shadow="1"/>
        <w:right w:val="single" w:sz="4" w:space="4" w:color="000000" w:shadow="1"/>
      </w:pBdr>
      <w:spacing w:before="80" w:after="80"/>
      <w:ind w:right="312"/>
      <w:jc w:val="center"/>
    </w:pPr>
    <w:rPr>
      <w:b/>
      <w:smallCaps/>
      <w:sz w:val="28"/>
      <w:szCs w:val="20"/>
    </w:rPr>
  </w:style>
  <w:style w:type="paragraph" w:customStyle="1" w:styleId="BouletREt1">
    <w:name w:val="BouletREt1"/>
    <w:basedOn w:val="Normal"/>
    <w:pPr>
      <w:spacing w:after="0"/>
    </w:pPr>
  </w:style>
  <w:style w:type="paragraph" w:customStyle="1" w:styleId="Retraitcorpsdetexte31">
    <w:name w:val="Retrait corps de texte 31"/>
    <w:basedOn w:val="Normal"/>
    <w:pPr>
      <w:spacing w:before="0" w:after="0"/>
    </w:pPr>
  </w:style>
  <w:style w:type="paragraph" w:styleId="NormalWeb">
    <w:name w:val="Normal (Web)"/>
    <w:basedOn w:val="Normal"/>
    <w:uiPriority w:val="99"/>
    <w:pPr>
      <w:jc w:val="left"/>
    </w:pPr>
  </w:style>
  <w:style w:type="paragraph" w:customStyle="1" w:styleId="rdo1">
    <w:name w:val="rdo 1"/>
    <w:basedOn w:val="Titre1"/>
    <w:pPr>
      <w:numPr>
        <w:numId w:val="18"/>
      </w:numPr>
      <w:pBdr>
        <w:top w:val="single" w:sz="4" w:space="12" w:color="000000"/>
        <w:bottom w:val="single" w:sz="4" w:space="12" w:color="000000"/>
      </w:pBdr>
      <w:spacing w:before="360" w:after="360" w:line="240" w:lineRule="auto"/>
    </w:pPr>
    <w:rPr>
      <w:rFonts w:cs="Times New Roman"/>
      <w:sz w:val="30"/>
      <w:szCs w:val="20"/>
    </w:rPr>
  </w:style>
  <w:style w:type="paragraph" w:customStyle="1" w:styleId="NormalCCTP">
    <w:name w:val="NormalCCTP"/>
    <w:basedOn w:val="Normal"/>
    <w:pPr>
      <w:spacing w:before="0"/>
    </w:pPr>
    <w:rPr>
      <w:szCs w:val="20"/>
    </w:rPr>
  </w:style>
  <w:style w:type="paragraph" w:customStyle="1" w:styleId="StylePremireligne063cm">
    <w:name w:val="Style Première ligne : 063 cm"/>
    <w:basedOn w:val="Normal"/>
    <w:pPr>
      <w:spacing w:before="40" w:after="40"/>
    </w:pPr>
    <w:rPr>
      <w:rFonts w:cs="Times New Roman"/>
      <w:sz w:val="20"/>
      <w:szCs w:val="20"/>
      <w:lang w:val="x-none"/>
    </w:rPr>
  </w:style>
  <w:style w:type="paragraph" w:customStyle="1" w:styleId="TITRE40">
    <w:name w:val="TITRE 4"/>
    <w:basedOn w:val="Titre4"/>
    <w:next w:val="Normal"/>
    <w:pPr>
      <w:numPr>
        <w:ilvl w:val="0"/>
        <w:numId w:val="0"/>
      </w:numPr>
      <w:tabs>
        <w:tab w:val="left" w:pos="1134"/>
      </w:tabs>
      <w:ind w:left="1134" w:hanging="1134"/>
    </w:pPr>
    <w:rPr>
      <w:b/>
      <w:bCs/>
      <w:i/>
      <w:smallCaps/>
      <w:szCs w:val="20"/>
    </w:rPr>
  </w:style>
  <w:style w:type="paragraph" w:customStyle="1" w:styleId="TITRE60">
    <w:name w:val="TITRE 6"/>
    <w:basedOn w:val="Titre5"/>
    <w:pPr>
      <w:tabs>
        <w:tab w:val="left" w:pos="1080"/>
        <w:tab w:val="left" w:pos="1418"/>
        <w:tab w:val="left" w:pos="1588"/>
      </w:tabs>
      <w:spacing w:before="160" w:after="160"/>
      <w:ind w:left="567" w:hanging="567"/>
    </w:pPr>
    <w:rPr>
      <w:rFonts w:cs="Times New Roman"/>
      <w:i w:val="0"/>
      <w:iCs w:val="0"/>
      <w:smallCaps/>
      <w:szCs w:val="20"/>
      <w:u w:val="single"/>
      <w14:shadow w14:blurRad="0" w14:dist="0" w14:dir="0" w14:sx="0" w14:sy="0" w14:kx="0" w14:ky="0" w14:algn="none">
        <w14:srgbClr w14:val="000000"/>
      </w14:shadow>
    </w:rPr>
  </w:style>
  <w:style w:type="paragraph" w:customStyle="1" w:styleId="ccagcommenttitre">
    <w:name w:val="ccag_comment_titre"/>
    <w:basedOn w:val="Normal"/>
    <w:pPr>
      <w:spacing w:before="90" w:after="90"/>
      <w:ind w:left="225"/>
      <w:jc w:val="left"/>
    </w:pPr>
    <w:rPr>
      <w:b/>
      <w:bCs/>
      <w:color w:val="0000FF"/>
    </w:rPr>
  </w:style>
  <w:style w:type="paragraph" w:customStyle="1" w:styleId="ccagcommenttexte">
    <w:name w:val="ccag_comment_texte"/>
    <w:basedOn w:val="Normal"/>
    <w:pPr>
      <w:spacing w:before="90" w:after="90"/>
      <w:ind w:left="225"/>
      <w:jc w:val="left"/>
    </w:pPr>
    <w:rPr>
      <w:i/>
      <w:iCs/>
      <w:color w:val="000000"/>
    </w:rPr>
  </w:style>
  <w:style w:type="paragraph" w:styleId="Paragraphedeliste">
    <w:name w:val="List Paragraph"/>
    <w:basedOn w:val="Normal"/>
    <w:uiPriority w:val="34"/>
    <w:qFormat/>
    <w:pPr>
      <w:ind w:left="708"/>
    </w:pPr>
  </w:style>
  <w:style w:type="paragraph" w:customStyle="1" w:styleId="puce">
    <w:name w:val="puce"/>
    <w:basedOn w:val="Normal"/>
    <w:pPr>
      <w:numPr>
        <w:numId w:val="14"/>
      </w:numPr>
      <w:spacing w:before="0" w:after="0"/>
    </w:pPr>
    <w:rPr>
      <w:rFonts w:ascii="Arial" w:hAnsi="Arial"/>
      <w:sz w:val="20"/>
      <w:szCs w:val="20"/>
    </w:rPr>
  </w:style>
  <w:style w:type="paragraph" w:customStyle="1" w:styleId="FinPuce">
    <w:name w:val="FinPuce"/>
    <w:basedOn w:val="puce"/>
    <w:next w:val="Normal"/>
    <w:pPr>
      <w:spacing w:after="120"/>
      <w:ind w:left="357" w:hanging="357"/>
    </w:pPr>
  </w:style>
  <w:style w:type="paragraph" w:customStyle="1" w:styleId="DebPuce">
    <w:name w:val="DebPuce"/>
    <w:basedOn w:val="Normal"/>
    <w:next w:val="puce"/>
    <w:pPr>
      <w:keepNext/>
      <w:spacing w:before="0" w:after="0"/>
    </w:pPr>
    <w:rPr>
      <w:rFonts w:ascii="Arial" w:hAnsi="Arial"/>
      <w:sz w:val="20"/>
      <w:szCs w:val="20"/>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western">
    <w:name w:val="western"/>
    <w:basedOn w:val="Normal"/>
    <w:pPr>
      <w:spacing w:before="62" w:after="62" w:line="312" w:lineRule="auto"/>
      <w:jc w:val="center"/>
    </w:pPr>
    <w:rPr>
      <w:rFonts w:ascii="Arial" w:hAnsi="Arial"/>
      <w:b/>
      <w:bCs/>
      <w:color w:val="000000"/>
      <w:sz w:val="28"/>
      <w:szCs w:val="28"/>
    </w:rPr>
  </w:style>
  <w:style w:type="paragraph" w:customStyle="1" w:styleId="BouletREt3">
    <w:name w:val="BouletREt3"/>
    <w:basedOn w:val="Normal"/>
    <w:pPr>
      <w:numPr>
        <w:numId w:val="15"/>
      </w:numPr>
      <w:spacing w:before="0" w:after="0"/>
    </w:pPr>
    <w:rPr>
      <w:szCs w:val="20"/>
    </w:rPr>
  </w:style>
  <w:style w:type="paragraph" w:customStyle="1" w:styleId="Annexe1">
    <w:name w:val="Annexe 1"/>
    <w:basedOn w:val="Normal"/>
    <w:next w:val="Normal"/>
    <w:pPr>
      <w:keepNext/>
      <w:numPr>
        <w:numId w:val="13"/>
      </w:numPr>
      <w:pBdr>
        <w:top w:val="single" w:sz="4" w:space="1" w:color="000000"/>
        <w:left w:val="none" w:sz="0" w:space="0" w:color="000000"/>
        <w:bottom w:val="single" w:sz="4" w:space="1" w:color="000000"/>
        <w:right w:val="none" w:sz="0" w:space="0" w:color="000000"/>
      </w:pBdr>
      <w:spacing w:before="40" w:after="40"/>
      <w:jc w:val="center"/>
    </w:pPr>
    <w:rPr>
      <w:rFonts w:ascii="Arial" w:hAnsi="Arial"/>
      <w:b/>
      <w:caps/>
      <w:szCs w:val="20"/>
    </w:rPr>
  </w:style>
  <w:style w:type="paragraph" w:customStyle="1" w:styleId="2Listetirets">
    <w:name w:val="2 Liste tirets"/>
    <w:basedOn w:val="Normal"/>
    <w:qFormat/>
    <w:pPr>
      <w:numPr>
        <w:numId w:val="17"/>
      </w:numPr>
      <w:spacing w:before="0"/>
      <w:ind w:left="709" w:hanging="352"/>
    </w:pPr>
    <w:rPr>
      <w:rFonts w:cs="Times New Roman"/>
      <w:lang w:val="x-none"/>
    </w:rPr>
  </w:style>
  <w:style w:type="paragraph" w:customStyle="1" w:styleId="2Listeflches">
    <w:name w:val="2 Liste flèches"/>
    <w:basedOn w:val="Normal"/>
    <w:pPr>
      <w:numPr>
        <w:numId w:val="11"/>
      </w:numPr>
      <w:spacing w:before="0"/>
      <w:ind w:left="714" w:hanging="357"/>
    </w:pPr>
    <w:rPr>
      <w:rFonts w:cs="Times New Roman"/>
      <w:lang w:val="x-none"/>
    </w:rPr>
  </w:style>
  <w:style w:type="paragraph" w:customStyle="1" w:styleId="2Listepoints">
    <w:name w:val="2 Liste points"/>
    <w:basedOn w:val="Normal"/>
    <w:pPr>
      <w:numPr>
        <w:numId w:val="20"/>
      </w:numPr>
      <w:spacing w:before="0"/>
      <w:ind w:left="709" w:hanging="352"/>
    </w:pPr>
    <w:rPr>
      <w:rFonts w:cs="Times New Roman"/>
      <w:lang w:val="x-none"/>
    </w:rPr>
  </w:style>
  <w:style w:type="paragraph" w:customStyle="1" w:styleId="2Listecarrs">
    <w:name w:val="2 Liste carrés"/>
    <w:basedOn w:val="Normal"/>
    <w:pPr>
      <w:numPr>
        <w:numId w:val="12"/>
      </w:numPr>
    </w:pPr>
    <w:rPr>
      <w:rFonts w:cs="Times New Roman"/>
      <w:lang w:val="x-none"/>
    </w:rPr>
  </w:style>
  <w:style w:type="paragraph" w:customStyle="1" w:styleId="Adresse">
    <w:name w:val="Adresse"/>
    <w:basedOn w:val="Normal"/>
    <w:pPr>
      <w:spacing w:before="0" w:after="60"/>
      <w:ind w:left="567"/>
    </w:pPr>
    <w:rPr>
      <w:rFonts w:cs="Times New Roman"/>
      <w:lang w:val="x-none"/>
    </w:rPr>
  </w:style>
  <w:style w:type="paragraph" w:customStyle="1" w:styleId="Commentaireviolet">
    <w:name w:val="Commentaire violet"/>
    <w:basedOn w:val="StylePremireligne063cm"/>
    <w:pPr>
      <w:spacing w:before="0" w:after="0"/>
    </w:pPr>
    <w:rPr>
      <w:i/>
      <w:color w:val="7030A0"/>
    </w:rPr>
  </w:style>
  <w:style w:type="paragraph" w:customStyle="1" w:styleId="CCAP">
    <w:name w:val="CCAP"/>
    <w:basedOn w:val="Corpsdetexte31"/>
    <w:pPr>
      <w:autoSpaceDE/>
      <w:spacing w:before="120"/>
      <w:jc w:val="center"/>
    </w:pPr>
    <w:rPr>
      <w:rFonts w:ascii="Arial Gras" w:hAnsi="Arial Gras" w:cs="Arial Gras"/>
      <w:b/>
      <w:caps/>
      <w:sz w:val="40"/>
      <w:szCs w:val="40"/>
      <w14:shadow w14:blurRad="50800" w14:dist="38100" w14:dir="2700000" w14:sx="100000" w14:sy="100000" w14:kx="0" w14:ky="0" w14:algn="tl">
        <w14:srgbClr w14:val="000000">
          <w14:alpha w14:val="60000"/>
        </w14:srgbClr>
      </w14:shadow>
    </w:rPr>
  </w:style>
  <w:style w:type="paragraph" w:customStyle="1" w:styleId="Internetadresse">
    <w:name w:val="Internet adresse"/>
    <w:basedOn w:val="Normal"/>
    <w:pPr>
      <w:jc w:val="center"/>
    </w:pPr>
    <w:rPr>
      <w:rFonts w:cs="Times New Roman"/>
      <w:color w:val="0000FF"/>
      <w:u w:val="single"/>
      <w:lang w:val="x-none"/>
    </w:rPr>
  </w:style>
  <w:style w:type="paragraph" w:customStyle="1" w:styleId="2Centr">
    <w:name w:val="2 Centré"/>
    <w:basedOn w:val="Normal"/>
    <w:pPr>
      <w:jc w:val="center"/>
    </w:pPr>
    <w:rPr>
      <w:rFonts w:eastAsia="MS Mincho" w:cs="Times New Roman"/>
      <w:lang w:val="x-none"/>
    </w:rPr>
  </w:style>
  <w:style w:type="paragraph" w:styleId="Rvision">
    <w:name w:val="Revision"/>
    <w:pPr>
      <w:suppressAutoHyphens/>
    </w:pPr>
    <w:rPr>
      <w:rFonts w:ascii="Arial" w:hAnsi="Arial" w:cs="Arial"/>
      <w:sz w:val="22"/>
      <w:szCs w:val="24"/>
      <w:lang w:eastAsia="zh-CN"/>
    </w:rPr>
  </w:style>
  <w:style w:type="paragraph" w:customStyle="1" w:styleId="CommentaireBAJ">
    <w:name w:val="Commentaire BAJ"/>
    <w:basedOn w:val="Normal"/>
    <w:pPr>
      <w:spacing w:before="0" w:after="0"/>
    </w:pPr>
    <w:rPr>
      <w:rFonts w:cs="Times New Roman"/>
      <w:i/>
      <w:color w:val="7030A0"/>
      <w:lang w:val="x-none"/>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fontstyle01">
    <w:name w:val="fontstyle01"/>
    <w:rsid w:val="00431941"/>
    <w:rPr>
      <w:rFonts w:ascii="ArialMT" w:hAnsi="ArialMT" w:hint="default"/>
      <w:b w:val="0"/>
      <w:bCs w:val="0"/>
      <w:i w:val="0"/>
      <w:iCs w:val="0"/>
      <w:color w:val="000000"/>
      <w:sz w:val="20"/>
      <w:szCs w:val="20"/>
    </w:rPr>
  </w:style>
  <w:style w:type="character" w:styleId="Marquedecommentaire">
    <w:name w:val="annotation reference"/>
    <w:uiPriority w:val="99"/>
    <w:unhideWhenUsed/>
    <w:rsid w:val="003B5A80"/>
    <w:rPr>
      <w:sz w:val="16"/>
      <w:szCs w:val="16"/>
    </w:rPr>
  </w:style>
  <w:style w:type="paragraph" w:styleId="Commentaire">
    <w:name w:val="annotation text"/>
    <w:basedOn w:val="Normal"/>
    <w:link w:val="CommentaireCar"/>
    <w:uiPriority w:val="99"/>
    <w:unhideWhenUsed/>
    <w:rsid w:val="003B5A80"/>
    <w:pPr>
      <w:suppressAutoHyphens w:val="0"/>
      <w:overflowPunct w:val="0"/>
      <w:autoSpaceDN w:val="0"/>
      <w:adjustRightInd w:val="0"/>
      <w:spacing w:before="0" w:after="0"/>
      <w:jc w:val="left"/>
      <w:textAlignment w:val="baseline"/>
    </w:pPr>
    <w:rPr>
      <w:rFonts w:ascii="Arial" w:hAnsi="Arial"/>
      <w:sz w:val="20"/>
      <w:szCs w:val="20"/>
      <w:lang w:eastAsia="fr-FR"/>
    </w:rPr>
  </w:style>
  <w:style w:type="character" w:customStyle="1" w:styleId="CommentaireCar1">
    <w:name w:val="Commentaire Car1"/>
    <w:uiPriority w:val="99"/>
    <w:semiHidden/>
    <w:rsid w:val="003B5A80"/>
    <w:rPr>
      <w:rFonts w:ascii="Marianne" w:hAnsi="Marianne" w:cs="Arial"/>
      <w:lang w:eastAsia="zh-CN"/>
    </w:rPr>
  </w:style>
  <w:style w:type="paragraph" w:customStyle="1" w:styleId="Titre3t">
    <w:name w:val="Titre 3t"/>
    <w:basedOn w:val="Normal"/>
    <w:rsid w:val="00B57766"/>
    <w:pPr>
      <w:suppressAutoHyphens w:val="0"/>
      <w:overflowPunct w:val="0"/>
      <w:autoSpaceDN w:val="0"/>
      <w:adjustRightInd w:val="0"/>
      <w:spacing w:before="0" w:after="60"/>
      <w:ind w:firstLine="567"/>
    </w:pPr>
    <w:rPr>
      <w:rFonts w:ascii="Times New Roman" w:hAnsi="Times New Roman" w:cs="Times New Roman"/>
      <w:sz w:val="24"/>
      <w:szCs w:val="20"/>
      <w:u w:val="single"/>
      <w:lang w:eastAsia="fr-FR"/>
    </w:rPr>
  </w:style>
  <w:style w:type="paragraph" w:styleId="En-ttedetabledesmatires">
    <w:name w:val="TOC Heading"/>
    <w:basedOn w:val="Titre1"/>
    <w:next w:val="Normal"/>
    <w:uiPriority w:val="39"/>
    <w:unhideWhenUsed/>
    <w:qFormat/>
    <w:rsid w:val="0031573A"/>
    <w:pPr>
      <w:keepNext/>
      <w:keepLines/>
      <w:numPr>
        <w:numId w:val="0"/>
      </w:numPr>
      <w:overflowPunct/>
      <w:autoSpaceDE/>
      <w:autoSpaceDN/>
      <w:adjustRightInd/>
      <w:spacing w:before="240" w:line="259" w:lineRule="auto"/>
      <w:jc w:val="left"/>
      <w:textAlignment w:val="auto"/>
      <w:outlineLvl w:val="9"/>
    </w:pPr>
    <w:rPr>
      <w:rFonts w:ascii="Calibri Light" w:hAnsi="Calibri Light" w:cs="Times New Roman"/>
      <w:b w:val="0"/>
      <w:color w:val="2E74B5"/>
      <w:sz w:val="32"/>
      <w:szCs w:val="32"/>
    </w:rPr>
  </w:style>
  <w:style w:type="table" w:styleId="Grilledutableau">
    <w:name w:val="Table Grid"/>
    <w:basedOn w:val="TableauNormal"/>
    <w:uiPriority w:val="39"/>
    <w:rsid w:val="00115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99"/>
    <w:qFormat/>
    <w:rsid w:val="004962AD"/>
    <w:rPr>
      <w:rFonts w:cs="Times New Roman"/>
      <w:i/>
    </w:rPr>
  </w:style>
  <w:style w:type="paragraph" w:styleId="Retraitcorpsdetexte2">
    <w:name w:val="Body Text Indent 2"/>
    <w:basedOn w:val="Normal"/>
    <w:link w:val="Retraitcorpsdetexte2Car"/>
    <w:uiPriority w:val="99"/>
    <w:semiHidden/>
    <w:unhideWhenUsed/>
    <w:rsid w:val="004962AD"/>
    <w:pPr>
      <w:spacing w:line="480" w:lineRule="auto"/>
      <w:ind w:left="283"/>
    </w:pPr>
  </w:style>
  <w:style w:type="character" w:customStyle="1" w:styleId="Retraitcorpsdetexte2Car">
    <w:name w:val="Retrait corps de texte 2 Car"/>
    <w:link w:val="Retraitcorpsdetexte2"/>
    <w:uiPriority w:val="99"/>
    <w:semiHidden/>
    <w:rsid w:val="004962AD"/>
    <w:rPr>
      <w:rFonts w:ascii="Marianne" w:hAnsi="Marianne" w:cs="Arial"/>
      <w:sz w:val="22"/>
      <w:szCs w:val="24"/>
      <w:lang w:eastAsia="zh-CN"/>
    </w:rPr>
  </w:style>
  <w:style w:type="paragraph" w:styleId="Retraitcorpsdetexte3">
    <w:name w:val="Body Text Indent 3"/>
    <w:basedOn w:val="Normal"/>
    <w:link w:val="Retraitcorpsdetexte3Car"/>
    <w:uiPriority w:val="99"/>
    <w:semiHidden/>
    <w:unhideWhenUsed/>
    <w:rsid w:val="004962AD"/>
    <w:pPr>
      <w:ind w:left="283"/>
    </w:pPr>
    <w:rPr>
      <w:sz w:val="16"/>
      <w:szCs w:val="16"/>
    </w:rPr>
  </w:style>
  <w:style w:type="character" w:customStyle="1" w:styleId="Retraitcorpsdetexte3Car">
    <w:name w:val="Retrait corps de texte 3 Car"/>
    <w:link w:val="Retraitcorpsdetexte3"/>
    <w:uiPriority w:val="99"/>
    <w:semiHidden/>
    <w:rsid w:val="004962AD"/>
    <w:rPr>
      <w:rFonts w:ascii="Marianne" w:hAnsi="Marianne" w:cs="Arial"/>
      <w:sz w:val="16"/>
      <w:szCs w:val="16"/>
      <w:lang w:eastAsia="zh-CN"/>
    </w:rPr>
  </w:style>
  <w:style w:type="character" w:styleId="Accentuationlgre">
    <w:name w:val="Subtle Emphasis"/>
    <w:qFormat/>
    <w:rsid w:val="00035031"/>
    <w:rPr>
      <w:rFonts w:ascii="Spectral" w:hAnsi="Spectral" w:hint="default"/>
      <w:b/>
      <w:bCs w:val="0"/>
      <w:i/>
      <w:iCs/>
      <w:color w:val="000000"/>
      <w:sz w:val="24"/>
    </w:rPr>
  </w:style>
  <w:style w:type="character" w:customStyle="1" w:styleId="En-tteCar">
    <w:name w:val="En-tête Car"/>
    <w:link w:val="En-tte"/>
    <w:qFormat/>
    <w:rsid w:val="00F51901"/>
    <w:rPr>
      <w:rFonts w:ascii="Marianne" w:hAnsi="Marianne" w:cs="Arial"/>
      <w:sz w:val="2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9268">
      <w:bodyDiv w:val="1"/>
      <w:marLeft w:val="0"/>
      <w:marRight w:val="0"/>
      <w:marTop w:val="0"/>
      <w:marBottom w:val="0"/>
      <w:divBdr>
        <w:top w:val="none" w:sz="0" w:space="0" w:color="auto"/>
        <w:left w:val="none" w:sz="0" w:space="0" w:color="auto"/>
        <w:bottom w:val="none" w:sz="0" w:space="0" w:color="auto"/>
        <w:right w:val="none" w:sz="0" w:space="0" w:color="auto"/>
      </w:divBdr>
    </w:div>
    <w:div w:id="51345463">
      <w:bodyDiv w:val="1"/>
      <w:marLeft w:val="0"/>
      <w:marRight w:val="0"/>
      <w:marTop w:val="0"/>
      <w:marBottom w:val="0"/>
      <w:divBdr>
        <w:top w:val="none" w:sz="0" w:space="0" w:color="auto"/>
        <w:left w:val="none" w:sz="0" w:space="0" w:color="auto"/>
        <w:bottom w:val="none" w:sz="0" w:space="0" w:color="auto"/>
        <w:right w:val="none" w:sz="0" w:space="0" w:color="auto"/>
      </w:divBdr>
    </w:div>
    <w:div w:id="57748565">
      <w:bodyDiv w:val="1"/>
      <w:marLeft w:val="0"/>
      <w:marRight w:val="0"/>
      <w:marTop w:val="0"/>
      <w:marBottom w:val="0"/>
      <w:divBdr>
        <w:top w:val="none" w:sz="0" w:space="0" w:color="auto"/>
        <w:left w:val="none" w:sz="0" w:space="0" w:color="auto"/>
        <w:bottom w:val="none" w:sz="0" w:space="0" w:color="auto"/>
        <w:right w:val="none" w:sz="0" w:space="0" w:color="auto"/>
      </w:divBdr>
    </w:div>
    <w:div w:id="95902327">
      <w:bodyDiv w:val="1"/>
      <w:marLeft w:val="0"/>
      <w:marRight w:val="0"/>
      <w:marTop w:val="0"/>
      <w:marBottom w:val="0"/>
      <w:divBdr>
        <w:top w:val="none" w:sz="0" w:space="0" w:color="auto"/>
        <w:left w:val="none" w:sz="0" w:space="0" w:color="auto"/>
        <w:bottom w:val="none" w:sz="0" w:space="0" w:color="auto"/>
        <w:right w:val="none" w:sz="0" w:space="0" w:color="auto"/>
      </w:divBdr>
    </w:div>
    <w:div w:id="124157366">
      <w:bodyDiv w:val="1"/>
      <w:marLeft w:val="0"/>
      <w:marRight w:val="0"/>
      <w:marTop w:val="0"/>
      <w:marBottom w:val="0"/>
      <w:divBdr>
        <w:top w:val="none" w:sz="0" w:space="0" w:color="auto"/>
        <w:left w:val="none" w:sz="0" w:space="0" w:color="auto"/>
        <w:bottom w:val="none" w:sz="0" w:space="0" w:color="auto"/>
        <w:right w:val="none" w:sz="0" w:space="0" w:color="auto"/>
      </w:divBdr>
    </w:div>
    <w:div w:id="129253329">
      <w:bodyDiv w:val="1"/>
      <w:marLeft w:val="0"/>
      <w:marRight w:val="0"/>
      <w:marTop w:val="0"/>
      <w:marBottom w:val="0"/>
      <w:divBdr>
        <w:top w:val="none" w:sz="0" w:space="0" w:color="auto"/>
        <w:left w:val="none" w:sz="0" w:space="0" w:color="auto"/>
        <w:bottom w:val="none" w:sz="0" w:space="0" w:color="auto"/>
        <w:right w:val="none" w:sz="0" w:space="0" w:color="auto"/>
      </w:divBdr>
    </w:div>
    <w:div w:id="167060765">
      <w:bodyDiv w:val="1"/>
      <w:marLeft w:val="0"/>
      <w:marRight w:val="0"/>
      <w:marTop w:val="0"/>
      <w:marBottom w:val="0"/>
      <w:divBdr>
        <w:top w:val="none" w:sz="0" w:space="0" w:color="auto"/>
        <w:left w:val="none" w:sz="0" w:space="0" w:color="auto"/>
        <w:bottom w:val="none" w:sz="0" w:space="0" w:color="auto"/>
        <w:right w:val="none" w:sz="0" w:space="0" w:color="auto"/>
      </w:divBdr>
    </w:div>
    <w:div w:id="183518318">
      <w:bodyDiv w:val="1"/>
      <w:marLeft w:val="0"/>
      <w:marRight w:val="0"/>
      <w:marTop w:val="0"/>
      <w:marBottom w:val="0"/>
      <w:divBdr>
        <w:top w:val="none" w:sz="0" w:space="0" w:color="auto"/>
        <w:left w:val="none" w:sz="0" w:space="0" w:color="auto"/>
        <w:bottom w:val="none" w:sz="0" w:space="0" w:color="auto"/>
        <w:right w:val="none" w:sz="0" w:space="0" w:color="auto"/>
      </w:divBdr>
    </w:div>
    <w:div w:id="278344330">
      <w:bodyDiv w:val="1"/>
      <w:marLeft w:val="0"/>
      <w:marRight w:val="0"/>
      <w:marTop w:val="0"/>
      <w:marBottom w:val="0"/>
      <w:divBdr>
        <w:top w:val="none" w:sz="0" w:space="0" w:color="auto"/>
        <w:left w:val="none" w:sz="0" w:space="0" w:color="auto"/>
        <w:bottom w:val="none" w:sz="0" w:space="0" w:color="auto"/>
        <w:right w:val="none" w:sz="0" w:space="0" w:color="auto"/>
      </w:divBdr>
    </w:div>
    <w:div w:id="302081073">
      <w:bodyDiv w:val="1"/>
      <w:marLeft w:val="0"/>
      <w:marRight w:val="0"/>
      <w:marTop w:val="0"/>
      <w:marBottom w:val="0"/>
      <w:divBdr>
        <w:top w:val="none" w:sz="0" w:space="0" w:color="auto"/>
        <w:left w:val="none" w:sz="0" w:space="0" w:color="auto"/>
        <w:bottom w:val="none" w:sz="0" w:space="0" w:color="auto"/>
        <w:right w:val="none" w:sz="0" w:space="0" w:color="auto"/>
      </w:divBdr>
    </w:div>
    <w:div w:id="333920676">
      <w:bodyDiv w:val="1"/>
      <w:marLeft w:val="0"/>
      <w:marRight w:val="0"/>
      <w:marTop w:val="0"/>
      <w:marBottom w:val="0"/>
      <w:divBdr>
        <w:top w:val="none" w:sz="0" w:space="0" w:color="auto"/>
        <w:left w:val="none" w:sz="0" w:space="0" w:color="auto"/>
        <w:bottom w:val="none" w:sz="0" w:space="0" w:color="auto"/>
        <w:right w:val="none" w:sz="0" w:space="0" w:color="auto"/>
      </w:divBdr>
    </w:div>
    <w:div w:id="372311216">
      <w:bodyDiv w:val="1"/>
      <w:marLeft w:val="0"/>
      <w:marRight w:val="0"/>
      <w:marTop w:val="0"/>
      <w:marBottom w:val="0"/>
      <w:divBdr>
        <w:top w:val="none" w:sz="0" w:space="0" w:color="auto"/>
        <w:left w:val="none" w:sz="0" w:space="0" w:color="auto"/>
        <w:bottom w:val="none" w:sz="0" w:space="0" w:color="auto"/>
        <w:right w:val="none" w:sz="0" w:space="0" w:color="auto"/>
      </w:divBdr>
    </w:div>
    <w:div w:id="384379459">
      <w:bodyDiv w:val="1"/>
      <w:marLeft w:val="0"/>
      <w:marRight w:val="0"/>
      <w:marTop w:val="0"/>
      <w:marBottom w:val="0"/>
      <w:divBdr>
        <w:top w:val="none" w:sz="0" w:space="0" w:color="auto"/>
        <w:left w:val="none" w:sz="0" w:space="0" w:color="auto"/>
        <w:bottom w:val="none" w:sz="0" w:space="0" w:color="auto"/>
        <w:right w:val="none" w:sz="0" w:space="0" w:color="auto"/>
      </w:divBdr>
    </w:div>
    <w:div w:id="411661125">
      <w:bodyDiv w:val="1"/>
      <w:marLeft w:val="0"/>
      <w:marRight w:val="0"/>
      <w:marTop w:val="0"/>
      <w:marBottom w:val="0"/>
      <w:divBdr>
        <w:top w:val="none" w:sz="0" w:space="0" w:color="auto"/>
        <w:left w:val="none" w:sz="0" w:space="0" w:color="auto"/>
        <w:bottom w:val="none" w:sz="0" w:space="0" w:color="auto"/>
        <w:right w:val="none" w:sz="0" w:space="0" w:color="auto"/>
      </w:divBdr>
    </w:div>
    <w:div w:id="424233061">
      <w:bodyDiv w:val="1"/>
      <w:marLeft w:val="0"/>
      <w:marRight w:val="0"/>
      <w:marTop w:val="0"/>
      <w:marBottom w:val="0"/>
      <w:divBdr>
        <w:top w:val="none" w:sz="0" w:space="0" w:color="auto"/>
        <w:left w:val="none" w:sz="0" w:space="0" w:color="auto"/>
        <w:bottom w:val="none" w:sz="0" w:space="0" w:color="auto"/>
        <w:right w:val="none" w:sz="0" w:space="0" w:color="auto"/>
      </w:divBdr>
    </w:div>
    <w:div w:id="427191065">
      <w:bodyDiv w:val="1"/>
      <w:marLeft w:val="0"/>
      <w:marRight w:val="0"/>
      <w:marTop w:val="0"/>
      <w:marBottom w:val="0"/>
      <w:divBdr>
        <w:top w:val="none" w:sz="0" w:space="0" w:color="auto"/>
        <w:left w:val="none" w:sz="0" w:space="0" w:color="auto"/>
        <w:bottom w:val="none" w:sz="0" w:space="0" w:color="auto"/>
        <w:right w:val="none" w:sz="0" w:space="0" w:color="auto"/>
      </w:divBdr>
    </w:div>
    <w:div w:id="428425698">
      <w:bodyDiv w:val="1"/>
      <w:marLeft w:val="0"/>
      <w:marRight w:val="0"/>
      <w:marTop w:val="0"/>
      <w:marBottom w:val="0"/>
      <w:divBdr>
        <w:top w:val="none" w:sz="0" w:space="0" w:color="auto"/>
        <w:left w:val="none" w:sz="0" w:space="0" w:color="auto"/>
        <w:bottom w:val="none" w:sz="0" w:space="0" w:color="auto"/>
        <w:right w:val="none" w:sz="0" w:space="0" w:color="auto"/>
      </w:divBdr>
    </w:div>
    <w:div w:id="436605532">
      <w:bodyDiv w:val="1"/>
      <w:marLeft w:val="0"/>
      <w:marRight w:val="0"/>
      <w:marTop w:val="0"/>
      <w:marBottom w:val="0"/>
      <w:divBdr>
        <w:top w:val="none" w:sz="0" w:space="0" w:color="auto"/>
        <w:left w:val="none" w:sz="0" w:space="0" w:color="auto"/>
        <w:bottom w:val="none" w:sz="0" w:space="0" w:color="auto"/>
        <w:right w:val="none" w:sz="0" w:space="0" w:color="auto"/>
      </w:divBdr>
    </w:div>
    <w:div w:id="447703546">
      <w:bodyDiv w:val="1"/>
      <w:marLeft w:val="0"/>
      <w:marRight w:val="0"/>
      <w:marTop w:val="0"/>
      <w:marBottom w:val="0"/>
      <w:divBdr>
        <w:top w:val="none" w:sz="0" w:space="0" w:color="auto"/>
        <w:left w:val="none" w:sz="0" w:space="0" w:color="auto"/>
        <w:bottom w:val="none" w:sz="0" w:space="0" w:color="auto"/>
        <w:right w:val="none" w:sz="0" w:space="0" w:color="auto"/>
      </w:divBdr>
    </w:div>
    <w:div w:id="473378958">
      <w:bodyDiv w:val="1"/>
      <w:marLeft w:val="0"/>
      <w:marRight w:val="0"/>
      <w:marTop w:val="0"/>
      <w:marBottom w:val="0"/>
      <w:divBdr>
        <w:top w:val="none" w:sz="0" w:space="0" w:color="auto"/>
        <w:left w:val="none" w:sz="0" w:space="0" w:color="auto"/>
        <w:bottom w:val="none" w:sz="0" w:space="0" w:color="auto"/>
        <w:right w:val="none" w:sz="0" w:space="0" w:color="auto"/>
      </w:divBdr>
      <w:divsChild>
        <w:div w:id="2096629834">
          <w:marLeft w:val="0"/>
          <w:marRight w:val="0"/>
          <w:marTop w:val="0"/>
          <w:marBottom w:val="0"/>
          <w:divBdr>
            <w:top w:val="none" w:sz="0" w:space="0" w:color="auto"/>
            <w:left w:val="none" w:sz="0" w:space="0" w:color="auto"/>
            <w:bottom w:val="none" w:sz="0" w:space="0" w:color="auto"/>
            <w:right w:val="none" w:sz="0" w:space="0" w:color="auto"/>
          </w:divBdr>
        </w:div>
      </w:divsChild>
    </w:div>
    <w:div w:id="515460030">
      <w:bodyDiv w:val="1"/>
      <w:marLeft w:val="0"/>
      <w:marRight w:val="0"/>
      <w:marTop w:val="0"/>
      <w:marBottom w:val="0"/>
      <w:divBdr>
        <w:top w:val="none" w:sz="0" w:space="0" w:color="auto"/>
        <w:left w:val="none" w:sz="0" w:space="0" w:color="auto"/>
        <w:bottom w:val="none" w:sz="0" w:space="0" w:color="auto"/>
        <w:right w:val="none" w:sz="0" w:space="0" w:color="auto"/>
      </w:divBdr>
    </w:div>
    <w:div w:id="566955589">
      <w:bodyDiv w:val="1"/>
      <w:marLeft w:val="0"/>
      <w:marRight w:val="0"/>
      <w:marTop w:val="0"/>
      <w:marBottom w:val="0"/>
      <w:divBdr>
        <w:top w:val="none" w:sz="0" w:space="0" w:color="auto"/>
        <w:left w:val="none" w:sz="0" w:space="0" w:color="auto"/>
        <w:bottom w:val="none" w:sz="0" w:space="0" w:color="auto"/>
        <w:right w:val="none" w:sz="0" w:space="0" w:color="auto"/>
      </w:divBdr>
    </w:div>
    <w:div w:id="584649058">
      <w:bodyDiv w:val="1"/>
      <w:marLeft w:val="0"/>
      <w:marRight w:val="0"/>
      <w:marTop w:val="0"/>
      <w:marBottom w:val="0"/>
      <w:divBdr>
        <w:top w:val="none" w:sz="0" w:space="0" w:color="auto"/>
        <w:left w:val="none" w:sz="0" w:space="0" w:color="auto"/>
        <w:bottom w:val="none" w:sz="0" w:space="0" w:color="auto"/>
        <w:right w:val="none" w:sz="0" w:space="0" w:color="auto"/>
      </w:divBdr>
    </w:div>
    <w:div w:id="593559911">
      <w:bodyDiv w:val="1"/>
      <w:marLeft w:val="0"/>
      <w:marRight w:val="0"/>
      <w:marTop w:val="0"/>
      <w:marBottom w:val="0"/>
      <w:divBdr>
        <w:top w:val="none" w:sz="0" w:space="0" w:color="auto"/>
        <w:left w:val="none" w:sz="0" w:space="0" w:color="auto"/>
        <w:bottom w:val="none" w:sz="0" w:space="0" w:color="auto"/>
        <w:right w:val="none" w:sz="0" w:space="0" w:color="auto"/>
      </w:divBdr>
    </w:div>
    <w:div w:id="599877868">
      <w:bodyDiv w:val="1"/>
      <w:marLeft w:val="0"/>
      <w:marRight w:val="0"/>
      <w:marTop w:val="0"/>
      <w:marBottom w:val="0"/>
      <w:divBdr>
        <w:top w:val="none" w:sz="0" w:space="0" w:color="auto"/>
        <w:left w:val="none" w:sz="0" w:space="0" w:color="auto"/>
        <w:bottom w:val="none" w:sz="0" w:space="0" w:color="auto"/>
        <w:right w:val="none" w:sz="0" w:space="0" w:color="auto"/>
      </w:divBdr>
    </w:div>
    <w:div w:id="635450509">
      <w:bodyDiv w:val="1"/>
      <w:marLeft w:val="0"/>
      <w:marRight w:val="0"/>
      <w:marTop w:val="0"/>
      <w:marBottom w:val="0"/>
      <w:divBdr>
        <w:top w:val="none" w:sz="0" w:space="0" w:color="auto"/>
        <w:left w:val="none" w:sz="0" w:space="0" w:color="auto"/>
        <w:bottom w:val="none" w:sz="0" w:space="0" w:color="auto"/>
        <w:right w:val="none" w:sz="0" w:space="0" w:color="auto"/>
      </w:divBdr>
    </w:div>
    <w:div w:id="681979909">
      <w:bodyDiv w:val="1"/>
      <w:marLeft w:val="0"/>
      <w:marRight w:val="0"/>
      <w:marTop w:val="0"/>
      <w:marBottom w:val="0"/>
      <w:divBdr>
        <w:top w:val="none" w:sz="0" w:space="0" w:color="auto"/>
        <w:left w:val="none" w:sz="0" w:space="0" w:color="auto"/>
        <w:bottom w:val="none" w:sz="0" w:space="0" w:color="auto"/>
        <w:right w:val="none" w:sz="0" w:space="0" w:color="auto"/>
      </w:divBdr>
    </w:div>
    <w:div w:id="712578079">
      <w:bodyDiv w:val="1"/>
      <w:marLeft w:val="0"/>
      <w:marRight w:val="0"/>
      <w:marTop w:val="0"/>
      <w:marBottom w:val="0"/>
      <w:divBdr>
        <w:top w:val="none" w:sz="0" w:space="0" w:color="auto"/>
        <w:left w:val="none" w:sz="0" w:space="0" w:color="auto"/>
        <w:bottom w:val="none" w:sz="0" w:space="0" w:color="auto"/>
        <w:right w:val="none" w:sz="0" w:space="0" w:color="auto"/>
      </w:divBdr>
    </w:div>
    <w:div w:id="742871474">
      <w:bodyDiv w:val="1"/>
      <w:marLeft w:val="0"/>
      <w:marRight w:val="0"/>
      <w:marTop w:val="0"/>
      <w:marBottom w:val="0"/>
      <w:divBdr>
        <w:top w:val="none" w:sz="0" w:space="0" w:color="auto"/>
        <w:left w:val="none" w:sz="0" w:space="0" w:color="auto"/>
        <w:bottom w:val="none" w:sz="0" w:space="0" w:color="auto"/>
        <w:right w:val="none" w:sz="0" w:space="0" w:color="auto"/>
      </w:divBdr>
    </w:div>
    <w:div w:id="846556564">
      <w:bodyDiv w:val="1"/>
      <w:marLeft w:val="0"/>
      <w:marRight w:val="0"/>
      <w:marTop w:val="0"/>
      <w:marBottom w:val="0"/>
      <w:divBdr>
        <w:top w:val="none" w:sz="0" w:space="0" w:color="auto"/>
        <w:left w:val="none" w:sz="0" w:space="0" w:color="auto"/>
        <w:bottom w:val="none" w:sz="0" w:space="0" w:color="auto"/>
        <w:right w:val="none" w:sz="0" w:space="0" w:color="auto"/>
      </w:divBdr>
    </w:div>
    <w:div w:id="875771155">
      <w:bodyDiv w:val="1"/>
      <w:marLeft w:val="0"/>
      <w:marRight w:val="0"/>
      <w:marTop w:val="0"/>
      <w:marBottom w:val="0"/>
      <w:divBdr>
        <w:top w:val="none" w:sz="0" w:space="0" w:color="auto"/>
        <w:left w:val="none" w:sz="0" w:space="0" w:color="auto"/>
        <w:bottom w:val="none" w:sz="0" w:space="0" w:color="auto"/>
        <w:right w:val="none" w:sz="0" w:space="0" w:color="auto"/>
      </w:divBdr>
    </w:div>
    <w:div w:id="909651599">
      <w:bodyDiv w:val="1"/>
      <w:marLeft w:val="0"/>
      <w:marRight w:val="0"/>
      <w:marTop w:val="0"/>
      <w:marBottom w:val="0"/>
      <w:divBdr>
        <w:top w:val="none" w:sz="0" w:space="0" w:color="auto"/>
        <w:left w:val="none" w:sz="0" w:space="0" w:color="auto"/>
        <w:bottom w:val="none" w:sz="0" w:space="0" w:color="auto"/>
        <w:right w:val="none" w:sz="0" w:space="0" w:color="auto"/>
      </w:divBdr>
    </w:div>
    <w:div w:id="922488543">
      <w:bodyDiv w:val="1"/>
      <w:marLeft w:val="0"/>
      <w:marRight w:val="0"/>
      <w:marTop w:val="0"/>
      <w:marBottom w:val="0"/>
      <w:divBdr>
        <w:top w:val="none" w:sz="0" w:space="0" w:color="auto"/>
        <w:left w:val="none" w:sz="0" w:space="0" w:color="auto"/>
        <w:bottom w:val="none" w:sz="0" w:space="0" w:color="auto"/>
        <w:right w:val="none" w:sz="0" w:space="0" w:color="auto"/>
      </w:divBdr>
    </w:div>
    <w:div w:id="923611261">
      <w:bodyDiv w:val="1"/>
      <w:marLeft w:val="0"/>
      <w:marRight w:val="0"/>
      <w:marTop w:val="0"/>
      <w:marBottom w:val="0"/>
      <w:divBdr>
        <w:top w:val="none" w:sz="0" w:space="0" w:color="auto"/>
        <w:left w:val="none" w:sz="0" w:space="0" w:color="auto"/>
        <w:bottom w:val="none" w:sz="0" w:space="0" w:color="auto"/>
        <w:right w:val="none" w:sz="0" w:space="0" w:color="auto"/>
      </w:divBdr>
    </w:div>
    <w:div w:id="932514927">
      <w:bodyDiv w:val="1"/>
      <w:marLeft w:val="0"/>
      <w:marRight w:val="0"/>
      <w:marTop w:val="0"/>
      <w:marBottom w:val="0"/>
      <w:divBdr>
        <w:top w:val="none" w:sz="0" w:space="0" w:color="auto"/>
        <w:left w:val="none" w:sz="0" w:space="0" w:color="auto"/>
        <w:bottom w:val="none" w:sz="0" w:space="0" w:color="auto"/>
        <w:right w:val="none" w:sz="0" w:space="0" w:color="auto"/>
      </w:divBdr>
    </w:div>
    <w:div w:id="1019619808">
      <w:bodyDiv w:val="1"/>
      <w:marLeft w:val="0"/>
      <w:marRight w:val="0"/>
      <w:marTop w:val="0"/>
      <w:marBottom w:val="0"/>
      <w:divBdr>
        <w:top w:val="none" w:sz="0" w:space="0" w:color="auto"/>
        <w:left w:val="none" w:sz="0" w:space="0" w:color="auto"/>
        <w:bottom w:val="none" w:sz="0" w:space="0" w:color="auto"/>
        <w:right w:val="none" w:sz="0" w:space="0" w:color="auto"/>
      </w:divBdr>
    </w:div>
    <w:div w:id="1081219122">
      <w:bodyDiv w:val="1"/>
      <w:marLeft w:val="0"/>
      <w:marRight w:val="0"/>
      <w:marTop w:val="0"/>
      <w:marBottom w:val="0"/>
      <w:divBdr>
        <w:top w:val="none" w:sz="0" w:space="0" w:color="auto"/>
        <w:left w:val="none" w:sz="0" w:space="0" w:color="auto"/>
        <w:bottom w:val="none" w:sz="0" w:space="0" w:color="auto"/>
        <w:right w:val="none" w:sz="0" w:space="0" w:color="auto"/>
      </w:divBdr>
    </w:div>
    <w:div w:id="1085876928">
      <w:bodyDiv w:val="1"/>
      <w:marLeft w:val="0"/>
      <w:marRight w:val="0"/>
      <w:marTop w:val="0"/>
      <w:marBottom w:val="0"/>
      <w:divBdr>
        <w:top w:val="none" w:sz="0" w:space="0" w:color="auto"/>
        <w:left w:val="none" w:sz="0" w:space="0" w:color="auto"/>
        <w:bottom w:val="none" w:sz="0" w:space="0" w:color="auto"/>
        <w:right w:val="none" w:sz="0" w:space="0" w:color="auto"/>
      </w:divBdr>
    </w:div>
    <w:div w:id="1088618662">
      <w:bodyDiv w:val="1"/>
      <w:marLeft w:val="0"/>
      <w:marRight w:val="0"/>
      <w:marTop w:val="0"/>
      <w:marBottom w:val="0"/>
      <w:divBdr>
        <w:top w:val="none" w:sz="0" w:space="0" w:color="auto"/>
        <w:left w:val="none" w:sz="0" w:space="0" w:color="auto"/>
        <w:bottom w:val="none" w:sz="0" w:space="0" w:color="auto"/>
        <w:right w:val="none" w:sz="0" w:space="0" w:color="auto"/>
      </w:divBdr>
    </w:div>
    <w:div w:id="1098522700">
      <w:bodyDiv w:val="1"/>
      <w:marLeft w:val="0"/>
      <w:marRight w:val="0"/>
      <w:marTop w:val="0"/>
      <w:marBottom w:val="0"/>
      <w:divBdr>
        <w:top w:val="none" w:sz="0" w:space="0" w:color="auto"/>
        <w:left w:val="none" w:sz="0" w:space="0" w:color="auto"/>
        <w:bottom w:val="none" w:sz="0" w:space="0" w:color="auto"/>
        <w:right w:val="none" w:sz="0" w:space="0" w:color="auto"/>
      </w:divBdr>
    </w:div>
    <w:div w:id="1103187217">
      <w:bodyDiv w:val="1"/>
      <w:marLeft w:val="0"/>
      <w:marRight w:val="0"/>
      <w:marTop w:val="0"/>
      <w:marBottom w:val="0"/>
      <w:divBdr>
        <w:top w:val="none" w:sz="0" w:space="0" w:color="auto"/>
        <w:left w:val="none" w:sz="0" w:space="0" w:color="auto"/>
        <w:bottom w:val="none" w:sz="0" w:space="0" w:color="auto"/>
        <w:right w:val="none" w:sz="0" w:space="0" w:color="auto"/>
      </w:divBdr>
    </w:div>
    <w:div w:id="1168522485">
      <w:bodyDiv w:val="1"/>
      <w:marLeft w:val="0"/>
      <w:marRight w:val="0"/>
      <w:marTop w:val="0"/>
      <w:marBottom w:val="0"/>
      <w:divBdr>
        <w:top w:val="none" w:sz="0" w:space="0" w:color="auto"/>
        <w:left w:val="none" w:sz="0" w:space="0" w:color="auto"/>
        <w:bottom w:val="none" w:sz="0" w:space="0" w:color="auto"/>
        <w:right w:val="none" w:sz="0" w:space="0" w:color="auto"/>
      </w:divBdr>
    </w:div>
    <w:div w:id="1181432510">
      <w:bodyDiv w:val="1"/>
      <w:marLeft w:val="0"/>
      <w:marRight w:val="0"/>
      <w:marTop w:val="0"/>
      <w:marBottom w:val="0"/>
      <w:divBdr>
        <w:top w:val="none" w:sz="0" w:space="0" w:color="auto"/>
        <w:left w:val="none" w:sz="0" w:space="0" w:color="auto"/>
        <w:bottom w:val="none" w:sz="0" w:space="0" w:color="auto"/>
        <w:right w:val="none" w:sz="0" w:space="0" w:color="auto"/>
      </w:divBdr>
    </w:div>
    <w:div w:id="1226407087">
      <w:bodyDiv w:val="1"/>
      <w:marLeft w:val="0"/>
      <w:marRight w:val="0"/>
      <w:marTop w:val="0"/>
      <w:marBottom w:val="0"/>
      <w:divBdr>
        <w:top w:val="none" w:sz="0" w:space="0" w:color="auto"/>
        <w:left w:val="none" w:sz="0" w:space="0" w:color="auto"/>
        <w:bottom w:val="none" w:sz="0" w:space="0" w:color="auto"/>
        <w:right w:val="none" w:sz="0" w:space="0" w:color="auto"/>
      </w:divBdr>
    </w:div>
    <w:div w:id="1232814939">
      <w:bodyDiv w:val="1"/>
      <w:marLeft w:val="0"/>
      <w:marRight w:val="0"/>
      <w:marTop w:val="0"/>
      <w:marBottom w:val="0"/>
      <w:divBdr>
        <w:top w:val="none" w:sz="0" w:space="0" w:color="auto"/>
        <w:left w:val="none" w:sz="0" w:space="0" w:color="auto"/>
        <w:bottom w:val="none" w:sz="0" w:space="0" w:color="auto"/>
        <w:right w:val="none" w:sz="0" w:space="0" w:color="auto"/>
      </w:divBdr>
    </w:div>
    <w:div w:id="1243028147">
      <w:bodyDiv w:val="1"/>
      <w:marLeft w:val="0"/>
      <w:marRight w:val="0"/>
      <w:marTop w:val="0"/>
      <w:marBottom w:val="0"/>
      <w:divBdr>
        <w:top w:val="none" w:sz="0" w:space="0" w:color="auto"/>
        <w:left w:val="none" w:sz="0" w:space="0" w:color="auto"/>
        <w:bottom w:val="none" w:sz="0" w:space="0" w:color="auto"/>
        <w:right w:val="none" w:sz="0" w:space="0" w:color="auto"/>
      </w:divBdr>
    </w:div>
    <w:div w:id="1292442363">
      <w:bodyDiv w:val="1"/>
      <w:marLeft w:val="0"/>
      <w:marRight w:val="0"/>
      <w:marTop w:val="0"/>
      <w:marBottom w:val="0"/>
      <w:divBdr>
        <w:top w:val="none" w:sz="0" w:space="0" w:color="auto"/>
        <w:left w:val="none" w:sz="0" w:space="0" w:color="auto"/>
        <w:bottom w:val="none" w:sz="0" w:space="0" w:color="auto"/>
        <w:right w:val="none" w:sz="0" w:space="0" w:color="auto"/>
      </w:divBdr>
    </w:div>
    <w:div w:id="1298877124">
      <w:bodyDiv w:val="1"/>
      <w:marLeft w:val="0"/>
      <w:marRight w:val="0"/>
      <w:marTop w:val="0"/>
      <w:marBottom w:val="0"/>
      <w:divBdr>
        <w:top w:val="none" w:sz="0" w:space="0" w:color="auto"/>
        <w:left w:val="none" w:sz="0" w:space="0" w:color="auto"/>
        <w:bottom w:val="none" w:sz="0" w:space="0" w:color="auto"/>
        <w:right w:val="none" w:sz="0" w:space="0" w:color="auto"/>
      </w:divBdr>
    </w:div>
    <w:div w:id="1304844905">
      <w:bodyDiv w:val="1"/>
      <w:marLeft w:val="0"/>
      <w:marRight w:val="0"/>
      <w:marTop w:val="0"/>
      <w:marBottom w:val="0"/>
      <w:divBdr>
        <w:top w:val="none" w:sz="0" w:space="0" w:color="auto"/>
        <w:left w:val="none" w:sz="0" w:space="0" w:color="auto"/>
        <w:bottom w:val="none" w:sz="0" w:space="0" w:color="auto"/>
        <w:right w:val="none" w:sz="0" w:space="0" w:color="auto"/>
      </w:divBdr>
    </w:div>
    <w:div w:id="1426071579">
      <w:bodyDiv w:val="1"/>
      <w:marLeft w:val="0"/>
      <w:marRight w:val="0"/>
      <w:marTop w:val="0"/>
      <w:marBottom w:val="0"/>
      <w:divBdr>
        <w:top w:val="none" w:sz="0" w:space="0" w:color="auto"/>
        <w:left w:val="none" w:sz="0" w:space="0" w:color="auto"/>
        <w:bottom w:val="none" w:sz="0" w:space="0" w:color="auto"/>
        <w:right w:val="none" w:sz="0" w:space="0" w:color="auto"/>
      </w:divBdr>
    </w:div>
    <w:div w:id="1438524483">
      <w:bodyDiv w:val="1"/>
      <w:marLeft w:val="0"/>
      <w:marRight w:val="0"/>
      <w:marTop w:val="0"/>
      <w:marBottom w:val="0"/>
      <w:divBdr>
        <w:top w:val="none" w:sz="0" w:space="0" w:color="auto"/>
        <w:left w:val="none" w:sz="0" w:space="0" w:color="auto"/>
        <w:bottom w:val="none" w:sz="0" w:space="0" w:color="auto"/>
        <w:right w:val="none" w:sz="0" w:space="0" w:color="auto"/>
      </w:divBdr>
    </w:div>
    <w:div w:id="1447502432">
      <w:bodyDiv w:val="1"/>
      <w:marLeft w:val="0"/>
      <w:marRight w:val="0"/>
      <w:marTop w:val="0"/>
      <w:marBottom w:val="0"/>
      <w:divBdr>
        <w:top w:val="none" w:sz="0" w:space="0" w:color="auto"/>
        <w:left w:val="none" w:sz="0" w:space="0" w:color="auto"/>
        <w:bottom w:val="none" w:sz="0" w:space="0" w:color="auto"/>
        <w:right w:val="none" w:sz="0" w:space="0" w:color="auto"/>
      </w:divBdr>
    </w:div>
    <w:div w:id="1461024270">
      <w:bodyDiv w:val="1"/>
      <w:marLeft w:val="0"/>
      <w:marRight w:val="0"/>
      <w:marTop w:val="0"/>
      <w:marBottom w:val="0"/>
      <w:divBdr>
        <w:top w:val="none" w:sz="0" w:space="0" w:color="auto"/>
        <w:left w:val="none" w:sz="0" w:space="0" w:color="auto"/>
        <w:bottom w:val="none" w:sz="0" w:space="0" w:color="auto"/>
        <w:right w:val="none" w:sz="0" w:space="0" w:color="auto"/>
      </w:divBdr>
    </w:div>
    <w:div w:id="1483539690">
      <w:bodyDiv w:val="1"/>
      <w:marLeft w:val="0"/>
      <w:marRight w:val="0"/>
      <w:marTop w:val="0"/>
      <w:marBottom w:val="0"/>
      <w:divBdr>
        <w:top w:val="none" w:sz="0" w:space="0" w:color="auto"/>
        <w:left w:val="none" w:sz="0" w:space="0" w:color="auto"/>
        <w:bottom w:val="none" w:sz="0" w:space="0" w:color="auto"/>
        <w:right w:val="none" w:sz="0" w:space="0" w:color="auto"/>
      </w:divBdr>
    </w:div>
    <w:div w:id="1554996422">
      <w:bodyDiv w:val="1"/>
      <w:marLeft w:val="0"/>
      <w:marRight w:val="0"/>
      <w:marTop w:val="0"/>
      <w:marBottom w:val="0"/>
      <w:divBdr>
        <w:top w:val="none" w:sz="0" w:space="0" w:color="auto"/>
        <w:left w:val="none" w:sz="0" w:space="0" w:color="auto"/>
        <w:bottom w:val="none" w:sz="0" w:space="0" w:color="auto"/>
        <w:right w:val="none" w:sz="0" w:space="0" w:color="auto"/>
      </w:divBdr>
    </w:div>
    <w:div w:id="1577670537">
      <w:bodyDiv w:val="1"/>
      <w:marLeft w:val="0"/>
      <w:marRight w:val="0"/>
      <w:marTop w:val="0"/>
      <w:marBottom w:val="0"/>
      <w:divBdr>
        <w:top w:val="none" w:sz="0" w:space="0" w:color="auto"/>
        <w:left w:val="none" w:sz="0" w:space="0" w:color="auto"/>
        <w:bottom w:val="none" w:sz="0" w:space="0" w:color="auto"/>
        <w:right w:val="none" w:sz="0" w:space="0" w:color="auto"/>
      </w:divBdr>
    </w:div>
    <w:div w:id="1588078184">
      <w:bodyDiv w:val="1"/>
      <w:marLeft w:val="0"/>
      <w:marRight w:val="0"/>
      <w:marTop w:val="0"/>
      <w:marBottom w:val="0"/>
      <w:divBdr>
        <w:top w:val="none" w:sz="0" w:space="0" w:color="auto"/>
        <w:left w:val="none" w:sz="0" w:space="0" w:color="auto"/>
        <w:bottom w:val="none" w:sz="0" w:space="0" w:color="auto"/>
        <w:right w:val="none" w:sz="0" w:space="0" w:color="auto"/>
      </w:divBdr>
    </w:div>
    <w:div w:id="1697534309">
      <w:bodyDiv w:val="1"/>
      <w:marLeft w:val="0"/>
      <w:marRight w:val="0"/>
      <w:marTop w:val="0"/>
      <w:marBottom w:val="0"/>
      <w:divBdr>
        <w:top w:val="none" w:sz="0" w:space="0" w:color="auto"/>
        <w:left w:val="none" w:sz="0" w:space="0" w:color="auto"/>
        <w:bottom w:val="none" w:sz="0" w:space="0" w:color="auto"/>
        <w:right w:val="none" w:sz="0" w:space="0" w:color="auto"/>
      </w:divBdr>
    </w:div>
    <w:div w:id="1736201790">
      <w:bodyDiv w:val="1"/>
      <w:marLeft w:val="0"/>
      <w:marRight w:val="0"/>
      <w:marTop w:val="0"/>
      <w:marBottom w:val="0"/>
      <w:divBdr>
        <w:top w:val="none" w:sz="0" w:space="0" w:color="auto"/>
        <w:left w:val="none" w:sz="0" w:space="0" w:color="auto"/>
        <w:bottom w:val="none" w:sz="0" w:space="0" w:color="auto"/>
        <w:right w:val="none" w:sz="0" w:space="0" w:color="auto"/>
      </w:divBdr>
    </w:div>
    <w:div w:id="1755086597">
      <w:bodyDiv w:val="1"/>
      <w:marLeft w:val="0"/>
      <w:marRight w:val="0"/>
      <w:marTop w:val="0"/>
      <w:marBottom w:val="0"/>
      <w:divBdr>
        <w:top w:val="none" w:sz="0" w:space="0" w:color="auto"/>
        <w:left w:val="none" w:sz="0" w:space="0" w:color="auto"/>
        <w:bottom w:val="none" w:sz="0" w:space="0" w:color="auto"/>
        <w:right w:val="none" w:sz="0" w:space="0" w:color="auto"/>
      </w:divBdr>
    </w:div>
    <w:div w:id="1821191318">
      <w:bodyDiv w:val="1"/>
      <w:marLeft w:val="0"/>
      <w:marRight w:val="0"/>
      <w:marTop w:val="0"/>
      <w:marBottom w:val="0"/>
      <w:divBdr>
        <w:top w:val="none" w:sz="0" w:space="0" w:color="auto"/>
        <w:left w:val="none" w:sz="0" w:space="0" w:color="auto"/>
        <w:bottom w:val="none" w:sz="0" w:space="0" w:color="auto"/>
        <w:right w:val="none" w:sz="0" w:space="0" w:color="auto"/>
      </w:divBdr>
    </w:div>
    <w:div w:id="1858692897">
      <w:bodyDiv w:val="1"/>
      <w:marLeft w:val="0"/>
      <w:marRight w:val="0"/>
      <w:marTop w:val="0"/>
      <w:marBottom w:val="0"/>
      <w:divBdr>
        <w:top w:val="none" w:sz="0" w:space="0" w:color="auto"/>
        <w:left w:val="none" w:sz="0" w:space="0" w:color="auto"/>
        <w:bottom w:val="none" w:sz="0" w:space="0" w:color="auto"/>
        <w:right w:val="none" w:sz="0" w:space="0" w:color="auto"/>
      </w:divBdr>
    </w:div>
    <w:div w:id="1875729798">
      <w:bodyDiv w:val="1"/>
      <w:marLeft w:val="0"/>
      <w:marRight w:val="0"/>
      <w:marTop w:val="0"/>
      <w:marBottom w:val="0"/>
      <w:divBdr>
        <w:top w:val="none" w:sz="0" w:space="0" w:color="auto"/>
        <w:left w:val="none" w:sz="0" w:space="0" w:color="auto"/>
        <w:bottom w:val="none" w:sz="0" w:space="0" w:color="auto"/>
        <w:right w:val="none" w:sz="0" w:space="0" w:color="auto"/>
      </w:divBdr>
    </w:div>
    <w:div w:id="1896550861">
      <w:bodyDiv w:val="1"/>
      <w:marLeft w:val="0"/>
      <w:marRight w:val="0"/>
      <w:marTop w:val="0"/>
      <w:marBottom w:val="0"/>
      <w:divBdr>
        <w:top w:val="none" w:sz="0" w:space="0" w:color="auto"/>
        <w:left w:val="none" w:sz="0" w:space="0" w:color="auto"/>
        <w:bottom w:val="none" w:sz="0" w:space="0" w:color="auto"/>
        <w:right w:val="none" w:sz="0" w:space="0" w:color="auto"/>
      </w:divBdr>
    </w:div>
    <w:div w:id="1930238350">
      <w:bodyDiv w:val="1"/>
      <w:marLeft w:val="0"/>
      <w:marRight w:val="0"/>
      <w:marTop w:val="0"/>
      <w:marBottom w:val="0"/>
      <w:divBdr>
        <w:top w:val="none" w:sz="0" w:space="0" w:color="auto"/>
        <w:left w:val="none" w:sz="0" w:space="0" w:color="auto"/>
        <w:bottom w:val="none" w:sz="0" w:space="0" w:color="auto"/>
        <w:right w:val="none" w:sz="0" w:space="0" w:color="auto"/>
      </w:divBdr>
    </w:div>
    <w:div w:id="1994024897">
      <w:bodyDiv w:val="1"/>
      <w:marLeft w:val="0"/>
      <w:marRight w:val="0"/>
      <w:marTop w:val="0"/>
      <w:marBottom w:val="0"/>
      <w:divBdr>
        <w:top w:val="none" w:sz="0" w:space="0" w:color="auto"/>
        <w:left w:val="none" w:sz="0" w:space="0" w:color="auto"/>
        <w:bottom w:val="none" w:sz="0" w:space="0" w:color="auto"/>
        <w:right w:val="none" w:sz="0" w:space="0" w:color="auto"/>
      </w:divBdr>
    </w:div>
    <w:div w:id="2006593416">
      <w:bodyDiv w:val="1"/>
      <w:marLeft w:val="0"/>
      <w:marRight w:val="0"/>
      <w:marTop w:val="0"/>
      <w:marBottom w:val="0"/>
      <w:divBdr>
        <w:top w:val="none" w:sz="0" w:space="0" w:color="auto"/>
        <w:left w:val="none" w:sz="0" w:space="0" w:color="auto"/>
        <w:bottom w:val="none" w:sz="0" w:space="0" w:color="auto"/>
        <w:right w:val="none" w:sz="0" w:space="0" w:color="auto"/>
      </w:divBdr>
    </w:div>
    <w:div w:id="2074543159">
      <w:bodyDiv w:val="1"/>
      <w:marLeft w:val="0"/>
      <w:marRight w:val="0"/>
      <w:marTop w:val="0"/>
      <w:marBottom w:val="0"/>
      <w:divBdr>
        <w:top w:val="none" w:sz="0" w:space="0" w:color="auto"/>
        <w:left w:val="none" w:sz="0" w:space="0" w:color="auto"/>
        <w:bottom w:val="none" w:sz="0" w:space="0" w:color="auto"/>
        <w:right w:val="none" w:sz="0" w:space="0" w:color="auto"/>
      </w:divBdr>
    </w:div>
    <w:div w:id="2078092441">
      <w:bodyDiv w:val="1"/>
      <w:marLeft w:val="0"/>
      <w:marRight w:val="0"/>
      <w:marTop w:val="0"/>
      <w:marBottom w:val="0"/>
      <w:divBdr>
        <w:top w:val="none" w:sz="0" w:space="0" w:color="auto"/>
        <w:left w:val="none" w:sz="0" w:space="0" w:color="auto"/>
        <w:bottom w:val="none" w:sz="0" w:space="0" w:color="auto"/>
        <w:right w:val="none" w:sz="0" w:space="0" w:color="auto"/>
      </w:divBdr>
    </w:div>
    <w:div w:id="208085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809</Words>
  <Characters>4455</Characters>
  <Application>Microsoft Office Word</Application>
  <DocSecurity>0</DocSecurity>
  <Lines>37</Lines>
  <Paragraphs>10</Paragraphs>
  <ScaleCrop>false</ScaleCrop>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2026-07-10T13:40:00Z</dcterms:created>
  <dcterms:modified xsi:type="dcterms:W3CDTF">2026-07-10T13:40:00Z</dcterms:modified>
</cp:coreProperties>
</file>