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FA5856" w:rsidRDefault="00924751" w:rsidP="00E3479B">
      <w:pPr>
        <w:tabs>
          <w:tab w:val="left" w:pos="426"/>
          <w:tab w:val="left" w:pos="851"/>
        </w:tabs>
        <w:jc w:val="both"/>
        <w:rPr>
          <w:rFonts w:ascii="Arial" w:hAnsi="Arial" w:cs="Arial"/>
          <w:lang w:val="en-GB"/>
        </w:rPr>
      </w:pPr>
      <w:r w:rsidRPr="00924751">
        <w:rPr>
          <w:rFonts w:ascii="Arial" w:hAnsi="Arial" w:cs="Arial"/>
          <w:lang w:val="en-GB"/>
        </w:rPr>
        <w:t xml:space="preserve">Ght_DMS_2025-252_AC_ AO096 - </w:t>
      </w:r>
      <w:proofErr w:type="spellStart"/>
      <w:r w:rsidRPr="00924751">
        <w:rPr>
          <w:rFonts w:ascii="Arial" w:hAnsi="Arial" w:cs="Arial"/>
          <w:lang w:val="en-GB"/>
        </w:rPr>
        <w:t>Relance</w:t>
      </w:r>
      <w:proofErr w:type="spellEnd"/>
      <w:r w:rsidRPr="00924751">
        <w:rPr>
          <w:rFonts w:ascii="Arial" w:hAnsi="Arial" w:cs="Arial"/>
          <w:lang w:val="en-GB"/>
        </w:rPr>
        <w:t xml:space="preserve"> Ao087</w:t>
      </w:r>
    </w:p>
    <w:p w:rsidR="00924751" w:rsidRPr="00E3479B" w:rsidRDefault="00924751"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A85E2C"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0"/>
            </w:checkBox>
          </w:ffData>
        </w:fldChar>
      </w:r>
      <w:bookmarkStart w:id="0" w:name="CaseACocher1"/>
      <w:r>
        <w:rPr>
          <w:rFonts w:ascii="Arial" w:hAnsi="Arial" w:cs="Arial"/>
        </w:rPr>
        <w:instrText xml:space="preserve"> FORMCHECKBOX </w:instrText>
      </w:r>
      <w:r w:rsidR="00924751">
        <w:rPr>
          <w:rFonts w:ascii="Arial" w:hAnsi="Arial" w:cs="Arial"/>
        </w:rPr>
      </w:r>
      <w:r w:rsidR="00924751">
        <w:rPr>
          <w:rFonts w:ascii="Arial" w:hAnsi="Arial" w:cs="Arial"/>
        </w:rPr>
        <w:fldChar w:fldCharType="separate"/>
      </w:r>
      <w:r>
        <w:rPr>
          <w:rFonts w:ascii="Arial" w:hAnsi="Arial" w:cs="Arial"/>
        </w:rPr>
        <w:fldChar w:fldCharType="end"/>
      </w:r>
      <w:bookmarkEnd w:id="0"/>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924751" w:rsidP="00E3479B">
      <w:pPr>
        <w:tabs>
          <w:tab w:val="left" w:pos="426"/>
          <w:tab w:val="left" w:pos="851"/>
        </w:tabs>
        <w:jc w:val="both"/>
        <w:rPr>
          <w:rFonts w:ascii="Arial" w:hAnsi="Arial" w:cs="Arial"/>
        </w:rPr>
      </w:pPr>
      <w:r>
        <w:rPr>
          <w:rFonts w:ascii="Arial" w:hAnsi="Arial" w:cs="Arial"/>
        </w:rPr>
        <w:fldChar w:fldCharType="begin">
          <w:ffData>
            <w:name w:val="CaseACocher2"/>
            <w:enabled/>
            <w:calcOnExit w:val="0"/>
            <w:checkBox>
              <w:sizeAuto/>
              <w:default w:val="1"/>
            </w:checkBox>
          </w:ffData>
        </w:fldChar>
      </w:r>
      <w:bookmarkStart w:id="1" w:name="CaseACocher2"/>
      <w:r>
        <w:rPr>
          <w:rFonts w:ascii="Arial" w:hAnsi="Arial" w:cs="Arial"/>
        </w:rPr>
        <w:instrText xml:space="preserve"> FORMCHECKBOX </w:instrText>
      </w:r>
      <w:r>
        <w:rPr>
          <w:rFonts w:ascii="Arial" w:hAnsi="Arial" w:cs="Arial"/>
        </w:rPr>
      </w:r>
      <w:r>
        <w:rPr>
          <w:rFonts w:ascii="Arial" w:hAnsi="Arial" w:cs="Arial"/>
        </w:rPr>
        <w:fldChar w:fldCharType="end"/>
      </w:r>
      <w:bookmarkEnd w:id="1"/>
      <w:r w:rsidR="00E3479B"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924751">
        <w:rPr>
          <w:rFonts w:ascii="Arial" w:hAnsi="Arial" w:cs="Arial"/>
        </w:rPr>
      </w:r>
      <w:r w:rsidR="00924751">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924751">
        <w:rPr>
          <w:rFonts w:ascii="Arial" w:hAnsi="Arial" w:cs="Arial"/>
        </w:rPr>
      </w:r>
      <w:r w:rsidR="00924751">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924751" w:rsidRDefault="009B1CD0" w:rsidP="00B91214">
      <w:pPr>
        <w:numPr>
          <w:ilvl w:val="0"/>
          <w:numId w:val="8"/>
        </w:numPr>
        <w:tabs>
          <w:tab w:val="left" w:pos="851"/>
        </w:tabs>
        <w:spacing w:before="120"/>
        <w:jc w:val="both"/>
        <w:rPr>
          <w:lang w:val="en-US"/>
        </w:rPr>
      </w:pPr>
      <w:r w:rsidRPr="00924751">
        <w:rPr>
          <w:rFonts w:ascii="Arial" w:hAnsi="Arial" w:cs="Arial"/>
          <w:lang w:val="en-GB"/>
        </w:rPr>
        <w:t>CCAP n°</w:t>
      </w:r>
      <w:r w:rsidR="00DF501F" w:rsidRPr="00924751">
        <w:rPr>
          <w:rFonts w:ascii="Arial" w:hAnsi="Arial" w:cs="Arial"/>
          <w:lang w:val="en-GB"/>
        </w:rPr>
        <w:t> </w:t>
      </w:r>
      <w:r w:rsidR="00924751" w:rsidRPr="00924751">
        <w:rPr>
          <w:rFonts w:ascii="Arial" w:hAnsi="Arial" w:cs="Arial"/>
          <w:lang w:val="en-GB"/>
        </w:rPr>
        <w:t>2025-252</w:t>
      </w:r>
    </w:p>
    <w:p w:rsidR="009B1CD0" w:rsidRPr="00924751" w:rsidRDefault="009B1CD0" w:rsidP="00B91214">
      <w:pPr>
        <w:numPr>
          <w:ilvl w:val="0"/>
          <w:numId w:val="8"/>
        </w:numPr>
        <w:tabs>
          <w:tab w:val="left" w:pos="851"/>
        </w:tabs>
        <w:spacing w:before="120"/>
        <w:jc w:val="both"/>
        <w:rPr>
          <w:lang w:val="en-US"/>
        </w:rPr>
      </w:pPr>
      <w:r w:rsidRPr="00924751">
        <w:rPr>
          <w:rFonts w:ascii="Arial" w:hAnsi="Arial" w:cs="Arial"/>
          <w:lang w:val="en-GB"/>
        </w:rPr>
        <w:t>CCAG</w:t>
      </w:r>
      <w:r w:rsidR="00FE3FAF" w:rsidRPr="00924751">
        <w:rPr>
          <w:rFonts w:ascii="Arial" w:hAnsi="Arial" w:cs="Arial"/>
          <w:lang w:val="en-GB"/>
        </w:rPr>
        <w:t>-</w:t>
      </w:r>
      <w:r w:rsidR="00924751" w:rsidRPr="00924751">
        <w:rPr>
          <w:rFonts w:ascii="Arial" w:hAnsi="Arial" w:cs="Arial"/>
          <w:lang w:val="en-GB"/>
        </w:rPr>
        <w:t>FCS</w:t>
      </w:r>
    </w:p>
    <w:p w:rsidR="00FE3FAF" w:rsidRPr="00924751" w:rsidRDefault="009B1CD0" w:rsidP="00FE3FAF">
      <w:pPr>
        <w:numPr>
          <w:ilvl w:val="0"/>
          <w:numId w:val="8"/>
        </w:numPr>
        <w:tabs>
          <w:tab w:val="left" w:pos="851"/>
        </w:tabs>
        <w:spacing w:before="120"/>
        <w:jc w:val="both"/>
        <w:rPr>
          <w:lang w:val="en-US"/>
        </w:rPr>
      </w:pPr>
      <w:r w:rsidRPr="00924751">
        <w:rPr>
          <w:rFonts w:ascii="Arial" w:hAnsi="Arial" w:cs="Arial"/>
          <w:lang w:val="en-GB"/>
        </w:rPr>
        <w:t>CCTP n°</w:t>
      </w:r>
      <w:r w:rsidR="00DF501F" w:rsidRPr="00924751">
        <w:rPr>
          <w:rFonts w:ascii="Arial" w:hAnsi="Arial" w:cs="Arial"/>
          <w:lang w:val="en-GB"/>
        </w:rPr>
        <w:t> </w:t>
      </w:r>
      <w:r w:rsidR="00924751" w:rsidRPr="00924751">
        <w:rPr>
          <w:rFonts w:ascii="Arial" w:hAnsi="Arial" w:cs="Arial"/>
          <w:lang w:val="en-GB"/>
        </w:rPr>
        <w:t>2025-252</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bookmarkStart w:id="2" w:name="_GoBack"/>
      <w:bookmarkEnd w:id="2"/>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24751">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24751">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2475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24751">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924751"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rsid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14 RUE de la Tour de Varan</w:t>
            </w:r>
          </w:p>
          <w:p w:rsidR="0001423C" w:rsidRP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42700 FIRMINY</w:t>
            </w:r>
          </w:p>
        </w:tc>
        <w:tc>
          <w:tcPr>
            <w:tcW w:w="842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p>
        </w:tc>
      </w:tr>
      <w:tr w:rsidR="00F12633" w:rsidRPr="00F12633" w:rsidTr="00F12633">
        <w:trPr>
          <w:trHeight w:val="87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DES MONTS DU LYONNAIS</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04-77-27-68-80</w:t>
            </w:r>
          </w:p>
        </w:tc>
      </w:tr>
      <w:tr w:rsidR="00F12633" w:rsidRPr="00F12633" w:rsidTr="00F12633">
        <w:trPr>
          <w:trHeight w:val="87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FOREZ</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04-77-27-68-80</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 ROANNE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CHARLIEU</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Fernand Merlin ST JUST LA PENDUE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HOPITAL MAURICE ANDRE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GEORGES CLAUDINON</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marie-odile.berthollet@dgfip.finances.gouv.fr</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FIRMINY</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GIER</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Centres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HOPITAL DE SAINT-FELICIEN</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F12633" w:rsidRDefault="00924751">
            <w:pPr>
              <w:suppressAutoHyphens w:val="0"/>
              <w:autoSpaceDE w:val="0"/>
              <w:autoSpaceDN w:val="0"/>
              <w:adjustRightInd w:val="0"/>
              <w:rPr>
                <w:rFonts w:ascii="Arial" w:hAnsi="Arial" w:cs="Arial"/>
                <w:color w:val="000000"/>
                <w:sz w:val="16"/>
                <w:szCs w:val="16"/>
                <w:lang w:eastAsia="fr-FR"/>
              </w:rPr>
            </w:pPr>
            <w:hyperlink r:id="rId25"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r w:rsidR="00621B68"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HOPITAL DE SERRIERES </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621B68" w:rsidRDefault="00924751" w:rsidP="00621B68">
            <w:pPr>
              <w:suppressAutoHyphens w:val="0"/>
              <w:autoSpaceDE w:val="0"/>
              <w:autoSpaceDN w:val="0"/>
              <w:adjustRightInd w:val="0"/>
              <w:rPr>
                <w:rFonts w:ascii="Arial" w:hAnsi="Arial" w:cs="Arial"/>
                <w:color w:val="000000"/>
                <w:sz w:val="16"/>
                <w:szCs w:val="16"/>
                <w:lang w:eastAsia="fr-FR"/>
              </w:rPr>
            </w:pPr>
            <w:hyperlink r:id="rId26"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r w:rsidR="00621B68"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ARDECHE NORD</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621B68" w:rsidRDefault="00924751" w:rsidP="00621B68">
            <w:pPr>
              <w:suppressAutoHyphens w:val="0"/>
              <w:autoSpaceDE w:val="0"/>
              <w:autoSpaceDN w:val="0"/>
              <w:adjustRightInd w:val="0"/>
              <w:rPr>
                <w:rFonts w:ascii="Arial" w:hAnsi="Arial" w:cs="Arial"/>
                <w:color w:val="000000"/>
                <w:sz w:val="16"/>
                <w:szCs w:val="16"/>
                <w:lang w:eastAsia="fr-FR"/>
              </w:rPr>
            </w:pPr>
            <w:hyperlink r:id="rId27"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bl>
    <w:p w:rsidR="001C40C0" w:rsidRPr="00F12633" w:rsidRDefault="001C40C0" w:rsidP="009B45B9">
      <w:pPr>
        <w:pStyle w:val="fcase2metab"/>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1423C"/>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24751"/>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0247D570"/>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laurent.desportes@dgfip.finances.gouv.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mailto:laurent.desportes@dgfip.finances.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laurent.desportes@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9D70B-DBCC-4888-8D7E-ADAE0FEB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1604</TotalTime>
  <Pages>7</Pages>
  <Words>2493</Words>
  <Characters>13717</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16178</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PONTVIANNE Gregory</cp:lastModifiedBy>
  <cp:revision>10</cp:revision>
  <cp:lastPrinted>2023-03-09T08:20:00Z</cp:lastPrinted>
  <dcterms:created xsi:type="dcterms:W3CDTF">2024-04-19T07:23:00Z</dcterms:created>
  <dcterms:modified xsi:type="dcterms:W3CDTF">2026-08-04T07:24:00Z</dcterms:modified>
</cp:coreProperties>
</file>