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445768D3" w14:textId="77777777" w:rsidTr="00602D27">
        <w:trPr>
          <w:trHeight w:val="1132"/>
        </w:trPr>
        <w:tc>
          <w:tcPr>
            <w:tcW w:w="10434" w:type="dxa"/>
            <w:shd w:val="clear" w:color="auto" w:fill="auto"/>
          </w:tcPr>
          <w:tbl>
            <w:tblPr>
              <w:tblW w:w="10419" w:type="dxa"/>
              <w:tblLayout w:type="fixed"/>
              <w:tblCellMar>
                <w:left w:w="71" w:type="dxa"/>
                <w:right w:w="71" w:type="dxa"/>
              </w:tblCellMar>
              <w:tblLook w:val="0000" w:firstRow="0" w:lastRow="0" w:firstColumn="0" w:lastColumn="0" w:noHBand="0" w:noVBand="0"/>
            </w:tblPr>
            <w:tblGrid>
              <w:gridCol w:w="10419"/>
            </w:tblGrid>
            <w:tr w:rsidR="00602D27" w:rsidRPr="00602D27" w14:paraId="3304BCB7" w14:textId="77777777" w:rsidTr="000451EA">
              <w:trPr>
                <w:trHeight w:val="70"/>
              </w:trPr>
              <w:tc>
                <w:tcPr>
                  <w:tcW w:w="10419" w:type="dxa"/>
                  <w:shd w:val="clear" w:color="auto" w:fill="auto"/>
                </w:tcPr>
                <w:p w14:paraId="5C909DDB" w14:textId="44CBA315" w:rsidR="00602D27" w:rsidRPr="00602D27" w:rsidRDefault="00305931" w:rsidP="00DE2FAF">
                  <w:pPr>
                    <w:jc w:val="center"/>
                    <w:rPr>
                      <w:rFonts w:asciiTheme="minorHAnsi" w:hAnsiTheme="minorHAnsi" w:cstheme="minorHAnsi"/>
                      <w:b/>
                      <w:szCs w:val="16"/>
                    </w:rPr>
                  </w:pPr>
                  <w:r w:rsidRPr="00A12BE4">
                    <w:rPr>
                      <w:noProof/>
                    </w:rPr>
                    <w:drawing>
                      <wp:inline distT="0" distB="0" distL="0" distR="0" wp14:anchorId="533C3AE3" wp14:editId="48AC03A3">
                        <wp:extent cx="4962525" cy="13144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2525" cy="1314450"/>
                                </a:xfrm>
                                <a:prstGeom prst="rect">
                                  <a:avLst/>
                                </a:prstGeom>
                                <a:noFill/>
                                <a:ln>
                                  <a:noFill/>
                                </a:ln>
                              </pic:spPr>
                            </pic:pic>
                          </a:graphicData>
                        </a:graphic>
                      </wp:inline>
                    </w:drawing>
                  </w:r>
                </w:p>
              </w:tc>
            </w:tr>
          </w:tbl>
          <w:p w14:paraId="57C8905F" w14:textId="77777777" w:rsidR="009B1CD0" w:rsidRDefault="009B1CD0" w:rsidP="00FE48C9">
            <w:pPr>
              <w:pStyle w:val="En-tte"/>
              <w:jc w:val="center"/>
            </w:pPr>
          </w:p>
        </w:tc>
      </w:tr>
    </w:tbl>
    <w:p w14:paraId="685D3819"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1CA6E3E" w14:textId="77777777" w:rsidTr="005E3A3E">
        <w:tc>
          <w:tcPr>
            <w:tcW w:w="9002" w:type="dxa"/>
            <w:shd w:val="clear" w:color="auto" w:fill="0C419A"/>
          </w:tcPr>
          <w:p w14:paraId="5B3E01EE" w14:textId="77777777" w:rsidR="009B1CD0" w:rsidRDefault="009B1CD0" w:rsidP="00AC474E">
            <w:pPr>
              <w:tabs>
                <w:tab w:val="left" w:pos="851"/>
              </w:tabs>
              <w:spacing w:before="120" w:after="120"/>
              <w:ind w:right="-1281"/>
              <w:jc w:val="center"/>
              <w:rPr>
                <w:rFonts w:ascii="Arial" w:hAnsi="Arial" w:cs="Arial"/>
                <w:b/>
                <w:bCs/>
                <w:caps/>
                <w:sz w:val="28"/>
                <w:szCs w:val="28"/>
              </w:rPr>
            </w:pPr>
            <w:r>
              <w:rPr>
                <w:rFonts w:ascii="Arial" w:hAnsi="Arial" w:cs="Arial"/>
                <w:sz w:val="24"/>
                <w:szCs w:val="24"/>
              </w:rPr>
              <w:t>MARCH</w:t>
            </w:r>
            <w:r w:rsidR="005E3A3E">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4DCE20C" w14:textId="77777777" w:rsidR="009B1CD0" w:rsidRDefault="009B1CD0" w:rsidP="00AC474E">
            <w:pPr>
              <w:tabs>
                <w:tab w:val="left" w:pos="851"/>
              </w:tabs>
              <w:spacing w:before="120" w:after="120"/>
              <w:ind w:right="-1281"/>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0C419A"/>
          </w:tcPr>
          <w:p w14:paraId="58D8D75A" w14:textId="77777777" w:rsidR="009B1CD0" w:rsidRDefault="00E47798" w:rsidP="0083205E">
            <w:pPr>
              <w:pStyle w:val="Titre8"/>
              <w:tabs>
                <w:tab w:val="left" w:pos="851"/>
                <w:tab w:val="right" w:pos="9639"/>
              </w:tabs>
              <w:spacing w:before="120" w:after="120"/>
            </w:pPr>
            <w:r>
              <w:rPr>
                <w:caps/>
                <w:sz w:val="28"/>
                <w:szCs w:val="28"/>
              </w:rPr>
              <w:t>ATTRI1</w:t>
            </w:r>
          </w:p>
        </w:tc>
      </w:tr>
    </w:tbl>
    <w:p w14:paraId="1DF3EC22" w14:textId="77777777" w:rsidR="009B1CD0" w:rsidRDefault="009B1CD0" w:rsidP="006C4338">
      <w:pPr>
        <w:tabs>
          <w:tab w:val="left" w:pos="851"/>
        </w:tabs>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14:paraId="46A1B25B" w14:textId="77777777" w:rsidTr="005E3A3E">
        <w:tc>
          <w:tcPr>
            <w:tcW w:w="10277" w:type="dxa"/>
            <w:shd w:val="clear" w:color="auto" w:fill="0C419A"/>
          </w:tcPr>
          <w:p w14:paraId="31B6A341"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4441A4F" w14:textId="77777777" w:rsidR="009B1CD0" w:rsidRDefault="009B1CD0" w:rsidP="006C4338">
      <w:pPr>
        <w:tabs>
          <w:tab w:val="left" w:pos="426"/>
          <w:tab w:val="left" w:pos="851"/>
        </w:tabs>
        <w:jc w:val="both"/>
      </w:pPr>
    </w:p>
    <w:p w14:paraId="03B22CF5" w14:textId="77777777" w:rsidR="009B1CD0" w:rsidRDefault="00B71B84" w:rsidP="006C4338">
      <w:pPr>
        <w:tabs>
          <w:tab w:val="left" w:pos="426"/>
          <w:tab w:val="left" w:pos="851"/>
        </w:tabs>
        <w:jc w:val="both"/>
        <w:rPr>
          <w:rFonts w:ascii="Arial" w:hAnsi="Arial" w:cs="Arial"/>
          <w:i/>
          <w:sz w:val="18"/>
          <w:szCs w:val="18"/>
        </w:rPr>
      </w:pPr>
      <w:r w:rsidRPr="000E4D92">
        <w:rPr>
          <w:rFonts w:ascii="Wingdings" w:eastAsia="Wingdings" w:hAnsi="Wingdings" w:cs="Wingdings"/>
          <w:b/>
          <w:color w:val="B55BBB"/>
          <w:spacing w:val="-10"/>
        </w:rPr>
        <w:t></w:t>
      </w:r>
      <w:r w:rsidRPr="000E4D92">
        <w:rPr>
          <w:rFonts w:ascii="Arial" w:eastAsia="Arial" w:hAnsi="Arial" w:cs="Arial"/>
          <w:color w:val="B55BBB"/>
          <w:spacing w:val="-10"/>
        </w:rPr>
        <w:t xml:space="preserve"> </w:t>
      </w:r>
      <w:r w:rsidRPr="00B71B84">
        <w:rPr>
          <w:rFonts w:ascii="Arial" w:eastAsia="Arial" w:hAnsi="Arial" w:cs="Arial"/>
          <w:spacing w:val="-10"/>
        </w:rPr>
        <w:t>Objet</w:t>
      </w:r>
      <w:r w:rsidR="009B1CD0" w:rsidRPr="00B71B84">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657367D4" w14:textId="77777777" w:rsidR="009B1CD0" w:rsidRDefault="009B1CD0" w:rsidP="005846FB">
      <w:pPr>
        <w:tabs>
          <w:tab w:val="left" w:pos="426"/>
          <w:tab w:val="left" w:pos="851"/>
        </w:tabs>
        <w:jc w:val="both"/>
        <w:rPr>
          <w:rFonts w:ascii="Arial" w:hAnsi="Arial" w:cs="Arial"/>
        </w:rPr>
      </w:pPr>
    </w:p>
    <w:p w14:paraId="17630C08" w14:textId="35AF4EA8" w:rsidR="00AE7824" w:rsidRDefault="006922A5" w:rsidP="00B71B84">
      <w:pPr>
        <w:tabs>
          <w:tab w:val="left" w:pos="426"/>
          <w:tab w:val="left" w:pos="851"/>
        </w:tabs>
        <w:jc w:val="both"/>
        <w:rPr>
          <w:rFonts w:asciiTheme="minorHAnsi" w:hAnsiTheme="minorHAnsi" w:cstheme="minorHAnsi"/>
          <w:sz w:val="22"/>
          <w:lang w:eastAsia="fr-FR"/>
        </w:rPr>
      </w:pPr>
      <w:r w:rsidRPr="006922A5">
        <w:rPr>
          <w:rFonts w:asciiTheme="minorHAnsi" w:hAnsiTheme="minorHAnsi" w:cstheme="minorHAnsi"/>
          <w:sz w:val="22"/>
          <w:lang w:eastAsia="fr-FR"/>
        </w:rPr>
        <w:t xml:space="preserve">La présente consultation a pour </w:t>
      </w:r>
      <w:r w:rsidR="00305931" w:rsidRPr="00305931">
        <w:rPr>
          <w:rFonts w:asciiTheme="minorHAnsi" w:hAnsiTheme="minorHAnsi" w:cstheme="minorHAnsi"/>
          <w:sz w:val="22"/>
          <w:lang w:eastAsia="fr-FR"/>
        </w:rPr>
        <w:t>objet l’exploitation et la maintenance multi technique, principalement les unités de production de climatisation, ventilation et chauffage, la distribution électrique haute et basse tension ainsi que les onduleurs et les groupes électrogènes</w:t>
      </w:r>
      <w:r w:rsidR="00305931">
        <w:rPr>
          <w:rFonts w:asciiTheme="minorHAnsi" w:hAnsiTheme="minorHAnsi" w:cstheme="minorHAnsi"/>
          <w:sz w:val="22"/>
          <w:lang w:eastAsia="fr-FR"/>
        </w:rPr>
        <w:t xml:space="preserve"> du CTI de Toulouse. </w:t>
      </w:r>
    </w:p>
    <w:p w14:paraId="4DD1447B" w14:textId="77777777" w:rsidR="006922A5" w:rsidRDefault="006922A5" w:rsidP="00B71B84">
      <w:pPr>
        <w:tabs>
          <w:tab w:val="left" w:pos="426"/>
          <w:tab w:val="left" w:pos="851"/>
        </w:tabs>
        <w:jc w:val="both"/>
        <w:rPr>
          <w:rFonts w:asciiTheme="minorHAnsi" w:hAnsiTheme="minorHAnsi" w:cstheme="minorHAnsi"/>
          <w:sz w:val="22"/>
          <w:lang w:eastAsia="fr-FR"/>
        </w:rPr>
      </w:pPr>
    </w:p>
    <w:p w14:paraId="703CF7A6" w14:textId="77777777" w:rsidR="00B71B84" w:rsidRPr="00B71B84" w:rsidRDefault="00B71B84" w:rsidP="00B71B84">
      <w:pPr>
        <w:tabs>
          <w:tab w:val="left" w:pos="426"/>
          <w:tab w:val="left" w:pos="851"/>
        </w:tabs>
        <w:jc w:val="both"/>
        <w:rPr>
          <w:rFonts w:asciiTheme="minorHAnsi" w:hAnsiTheme="minorHAnsi" w:cstheme="minorHAnsi"/>
          <w:sz w:val="22"/>
          <w:lang w:eastAsia="fr-FR"/>
        </w:rPr>
      </w:pPr>
      <w:r w:rsidRPr="00B71B84">
        <w:rPr>
          <w:rFonts w:asciiTheme="minorHAnsi" w:hAnsiTheme="minorHAnsi" w:cstheme="minorHAnsi"/>
          <w:sz w:val="22"/>
          <w:lang w:eastAsia="fr-FR"/>
        </w:rPr>
        <w:t>La description des prestations et leurs spécifications techniques sont définies dans les CCTP.</w:t>
      </w:r>
    </w:p>
    <w:p w14:paraId="6DF59AC1" w14:textId="77777777" w:rsidR="00B71B84" w:rsidRDefault="00B71B84" w:rsidP="005846FB">
      <w:pPr>
        <w:tabs>
          <w:tab w:val="left" w:pos="426"/>
          <w:tab w:val="left" w:pos="851"/>
        </w:tabs>
        <w:jc w:val="both"/>
        <w:rPr>
          <w:rFonts w:ascii="Arial" w:hAnsi="Arial" w:cs="Arial"/>
        </w:rPr>
      </w:pPr>
    </w:p>
    <w:p w14:paraId="023EDD45" w14:textId="77777777" w:rsidR="009B1CD0" w:rsidRDefault="00E307D0" w:rsidP="0083205E">
      <w:pPr>
        <w:tabs>
          <w:tab w:val="left" w:pos="426"/>
          <w:tab w:val="left" w:pos="851"/>
        </w:tabs>
        <w:jc w:val="both"/>
        <w:rPr>
          <w:rFonts w:ascii="Arial" w:hAnsi="Arial" w:cs="Arial"/>
        </w:rPr>
      </w:pPr>
      <w:r w:rsidRPr="000E4D92">
        <w:rPr>
          <w:rFonts w:ascii="Wingdings" w:eastAsia="Wingdings" w:hAnsi="Wingdings" w:cs="Wingdings"/>
          <w:b/>
          <w:color w:val="B55BBB"/>
          <w:spacing w:val="-10"/>
        </w:rPr>
        <w:t></w:t>
      </w:r>
      <w:r>
        <w:rPr>
          <w:rFonts w:ascii="Arial" w:eastAsia="Arial" w:hAnsi="Arial" w:cs="Arial"/>
          <w:spacing w:val="-10"/>
        </w:rPr>
        <w:t xml:space="preserve"> Cet</w:t>
      </w:r>
      <w:r w:rsidR="009B1CD0">
        <w:rPr>
          <w:rFonts w:ascii="Arial" w:hAnsi="Arial" w:cs="Arial"/>
        </w:rPr>
        <w:t xml:space="preserve"> acte d'engagement correspond :</w:t>
      </w:r>
    </w:p>
    <w:p w14:paraId="40BB5CFC" w14:textId="77777777" w:rsidR="001E41DD" w:rsidRDefault="001E41DD" w:rsidP="0083205E">
      <w:pPr>
        <w:tabs>
          <w:tab w:val="left" w:pos="426"/>
          <w:tab w:val="left" w:pos="851"/>
        </w:tabs>
        <w:jc w:val="both"/>
        <w:rPr>
          <w:rFonts w:ascii="Arial" w:hAnsi="Arial" w:cs="Arial"/>
          <w:i/>
          <w:sz w:val="18"/>
          <w:szCs w:val="18"/>
        </w:rPr>
      </w:pPr>
    </w:p>
    <w:p w14:paraId="6EEAFCDF" w14:textId="77777777" w:rsidR="00B55C6E" w:rsidRDefault="00B55C6E" w:rsidP="00546A5F">
      <w:pPr>
        <w:numPr>
          <w:ilvl w:val="0"/>
          <w:numId w:val="5"/>
        </w:numPr>
        <w:tabs>
          <w:tab w:val="left" w:pos="851"/>
        </w:tabs>
        <w:ind w:left="851"/>
        <w:jc w:val="both"/>
      </w:pPr>
      <w:r>
        <w:fldChar w:fldCharType="begin">
          <w:ffData>
            <w:name w:val=""/>
            <w:enabled/>
            <w:calcOnExit w:val="0"/>
            <w:checkBox>
              <w:size w:val="20"/>
              <w:default w:val="1"/>
            </w:checkBox>
          </w:ffData>
        </w:fldChar>
      </w:r>
      <w:r>
        <w:instrText xml:space="preserve"> FORMCHECKBOX </w:instrText>
      </w:r>
      <w:r w:rsidR="00305931">
        <w:fldChar w:fldCharType="separate"/>
      </w:r>
      <w:r>
        <w:fldChar w:fldCharType="end"/>
      </w:r>
      <w:r>
        <w:t xml:space="preserve"> </w:t>
      </w:r>
      <w:proofErr w:type="gramStart"/>
      <w:r w:rsidR="002C5CA6">
        <w:t>à</w:t>
      </w:r>
      <w:proofErr w:type="gramEnd"/>
      <w:r w:rsidR="002C5CA6">
        <w:t xml:space="preserve"> l’ensemble du marché public </w:t>
      </w:r>
    </w:p>
    <w:p w14:paraId="47F3F93D" w14:textId="77777777" w:rsidR="00B45F1D" w:rsidRDefault="00B45F1D" w:rsidP="00B45F1D">
      <w:pPr>
        <w:tabs>
          <w:tab w:val="left" w:pos="851"/>
        </w:tabs>
        <w:jc w:val="both"/>
      </w:pPr>
    </w:p>
    <w:tbl>
      <w:tblPr>
        <w:tblW w:w="10277" w:type="dxa"/>
        <w:shd w:val="clear" w:color="auto" w:fill="0C419A"/>
        <w:tblLayout w:type="fixed"/>
        <w:tblCellMar>
          <w:left w:w="71" w:type="dxa"/>
          <w:right w:w="71" w:type="dxa"/>
        </w:tblCellMar>
        <w:tblLook w:val="0000" w:firstRow="0" w:lastRow="0" w:firstColumn="0" w:lastColumn="0" w:noHBand="0" w:noVBand="0"/>
      </w:tblPr>
      <w:tblGrid>
        <w:gridCol w:w="10277"/>
      </w:tblGrid>
      <w:tr w:rsidR="009B1CD0" w14:paraId="18612CD9" w14:textId="77777777" w:rsidTr="00A512D8">
        <w:tc>
          <w:tcPr>
            <w:tcW w:w="10277" w:type="dxa"/>
            <w:shd w:val="clear" w:color="auto" w:fill="0C419A"/>
          </w:tcPr>
          <w:p w14:paraId="75AD674F"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3025114" w14:textId="77777777" w:rsidR="009B1CD0" w:rsidRDefault="009B1CD0" w:rsidP="006C4338">
      <w:pPr>
        <w:tabs>
          <w:tab w:val="left" w:pos="851"/>
        </w:tabs>
      </w:pPr>
    </w:p>
    <w:p w14:paraId="6AED5AB5"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EBDC7EB"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1AB4715" w14:textId="77777777" w:rsidR="009B1CD0" w:rsidRDefault="009B1CD0" w:rsidP="005846FB">
      <w:pPr>
        <w:tabs>
          <w:tab w:val="left" w:pos="851"/>
        </w:tabs>
        <w:rPr>
          <w:rFonts w:ascii="Arial" w:hAnsi="Arial" w:cs="Arial"/>
        </w:rPr>
      </w:pPr>
    </w:p>
    <w:p w14:paraId="62D2B9C2" w14:textId="76716B8C" w:rsidR="009B1CD0" w:rsidRDefault="001E41DD" w:rsidP="00710FD6">
      <w:pPr>
        <w:tabs>
          <w:tab w:val="left" w:pos="851"/>
        </w:tabs>
        <w:jc w:val="both"/>
        <w:rPr>
          <w:rFonts w:ascii="Arial" w:hAnsi="Arial" w:cs="Arial"/>
        </w:rPr>
      </w:pPr>
      <w:r>
        <w:rPr>
          <w:rFonts w:ascii="Arial" w:hAnsi="Arial" w:cs="Arial"/>
        </w:rPr>
        <w:t xml:space="preserve">Après avoir pris connaissance des pièces constitutives du marché public </w:t>
      </w:r>
      <w:r w:rsidR="004809CD">
        <w:rPr>
          <w:rFonts w:ascii="Arial" w:hAnsi="Arial" w:cs="Arial"/>
          <w:b/>
        </w:rPr>
        <w:t>202</w:t>
      </w:r>
      <w:r w:rsidR="00305931">
        <w:rPr>
          <w:rFonts w:ascii="Arial" w:hAnsi="Arial" w:cs="Arial"/>
          <w:b/>
        </w:rPr>
        <w:t>6</w:t>
      </w:r>
      <w:r w:rsidR="004809CD">
        <w:rPr>
          <w:rFonts w:ascii="Arial" w:hAnsi="Arial" w:cs="Arial"/>
          <w:b/>
        </w:rPr>
        <w:t>-0</w:t>
      </w:r>
      <w:r w:rsidR="00305931">
        <w:rPr>
          <w:rFonts w:ascii="Arial" w:hAnsi="Arial" w:cs="Arial"/>
          <w:b/>
        </w:rPr>
        <w:t>08</w:t>
      </w:r>
    </w:p>
    <w:p w14:paraId="492D2C1B" w14:textId="77777777" w:rsidR="001E41DD" w:rsidRDefault="001E41DD" w:rsidP="00E47798">
      <w:pPr>
        <w:tabs>
          <w:tab w:val="left" w:pos="851"/>
        </w:tabs>
        <w:jc w:val="both"/>
        <w:rPr>
          <w:rFonts w:ascii="Arial" w:hAnsi="Arial" w:cs="Arial"/>
        </w:rPr>
      </w:pPr>
    </w:p>
    <w:p w14:paraId="6501DF79"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13E712BB" w14:textId="77777777" w:rsidR="009B1CD0" w:rsidRDefault="009B1CD0" w:rsidP="0083205E">
      <w:pPr>
        <w:tabs>
          <w:tab w:val="left" w:pos="851"/>
        </w:tabs>
        <w:jc w:val="both"/>
        <w:rPr>
          <w:rFonts w:ascii="Arial" w:hAnsi="Arial" w:cs="Arial"/>
        </w:rPr>
      </w:pPr>
    </w:p>
    <w:p w14:paraId="22C64762"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2BAD3DF7" w14:textId="77777777" w:rsidR="009B1CD0" w:rsidRDefault="009B1CD0" w:rsidP="0083205E">
      <w:pPr>
        <w:tabs>
          <w:tab w:val="left" w:pos="851"/>
        </w:tabs>
        <w:jc w:val="both"/>
        <w:rPr>
          <w:rFonts w:ascii="Arial" w:hAnsi="Arial" w:cs="Arial"/>
        </w:rPr>
      </w:pPr>
    </w:p>
    <w:p w14:paraId="302EEB86"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130E2F67"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23D2CFB" w14:textId="77777777" w:rsidR="009B1CD0" w:rsidRDefault="009B1CD0" w:rsidP="00CD46CC">
      <w:pPr>
        <w:tabs>
          <w:tab w:val="left" w:pos="851"/>
        </w:tabs>
        <w:jc w:val="both"/>
        <w:rPr>
          <w:rFonts w:ascii="Arial" w:hAnsi="Arial" w:cs="Arial"/>
        </w:rPr>
      </w:pPr>
    </w:p>
    <w:p w14:paraId="1FF35341" w14:textId="77777777" w:rsidR="009B1CD0" w:rsidRDefault="009B1CD0" w:rsidP="009B45B9">
      <w:pPr>
        <w:tabs>
          <w:tab w:val="left" w:pos="851"/>
        </w:tabs>
        <w:jc w:val="both"/>
        <w:rPr>
          <w:rFonts w:ascii="Arial" w:hAnsi="Arial" w:cs="Arial"/>
        </w:rPr>
      </w:pPr>
    </w:p>
    <w:p w14:paraId="54CDB5AF" w14:textId="77777777" w:rsidR="009B1CD0" w:rsidRDefault="009B1CD0" w:rsidP="009B45B9">
      <w:pPr>
        <w:tabs>
          <w:tab w:val="left" w:pos="851"/>
        </w:tabs>
        <w:jc w:val="both"/>
        <w:rPr>
          <w:rFonts w:ascii="Arial" w:hAnsi="Arial" w:cs="Arial"/>
        </w:rPr>
      </w:pPr>
    </w:p>
    <w:p w14:paraId="72BFE8F1"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475854B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2B7EC25" w14:textId="77777777" w:rsidR="00A512D8" w:rsidRDefault="00A512D8" w:rsidP="009B45B9">
      <w:pPr>
        <w:tabs>
          <w:tab w:val="left" w:pos="851"/>
        </w:tabs>
        <w:jc w:val="both"/>
        <w:rPr>
          <w:rFonts w:ascii="Arial" w:hAnsi="Arial" w:cs="Arial"/>
        </w:rPr>
      </w:pPr>
    </w:p>
    <w:p w14:paraId="04EB093B" w14:textId="77777777" w:rsidR="00A512D8" w:rsidRDefault="00A512D8" w:rsidP="009B45B9">
      <w:pPr>
        <w:tabs>
          <w:tab w:val="left" w:pos="851"/>
        </w:tabs>
        <w:jc w:val="both"/>
        <w:rPr>
          <w:rFonts w:ascii="Arial" w:hAnsi="Arial" w:cs="Arial"/>
        </w:rPr>
      </w:pPr>
    </w:p>
    <w:p w14:paraId="47CDE257" w14:textId="77777777" w:rsidR="009B1CD0" w:rsidRDefault="009B1CD0" w:rsidP="009B45B9">
      <w:pPr>
        <w:tabs>
          <w:tab w:val="left" w:pos="851"/>
        </w:tabs>
        <w:jc w:val="both"/>
        <w:rPr>
          <w:rFonts w:ascii="Arial" w:hAnsi="Arial" w:cs="Arial"/>
        </w:rPr>
      </w:pPr>
    </w:p>
    <w:p w14:paraId="40710F81"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4C6C90EB" w14:textId="77777777" w:rsidR="00E72A43" w:rsidRDefault="00E72A43" w:rsidP="009B45B9">
      <w:pPr>
        <w:pStyle w:val="fcase1ertab"/>
        <w:tabs>
          <w:tab w:val="left" w:pos="851"/>
        </w:tabs>
        <w:ind w:left="0" w:firstLine="0"/>
        <w:rPr>
          <w:rFonts w:ascii="Arial" w:hAnsi="Arial" w:cs="Arial"/>
        </w:rPr>
      </w:pPr>
    </w:p>
    <w:p w14:paraId="7C006507" w14:textId="77777777" w:rsidR="00B55C6E" w:rsidRDefault="00B55C6E" w:rsidP="009B45B9">
      <w:pPr>
        <w:pStyle w:val="fcase1ertab"/>
        <w:tabs>
          <w:tab w:val="left" w:pos="851"/>
        </w:tabs>
        <w:ind w:left="0" w:firstLine="0"/>
        <w:rPr>
          <w:rFonts w:ascii="Arial" w:hAnsi="Arial" w:cs="Arial"/>
        </w:rPr>
      </w:pPr>
    </w:p>
    <w:p w14:paraId="3630BFB2" w14:textId="7DCA5810" w:rsidR="009B1CD0" w:rsidRDefault="009B1CD0" w:rsidP="00B55C6E">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w:t>
      </w:r>
      <w:r w:rsidR="00B55C6E">
        <w:rPr>
          <w:rFonts w:ascii="Arial" w:hAnsi="Arial" w:cs="Arial"/>
        </w:rPr>
        <w:t>uter les prestations demandées </w:t>
      </w:r>
      <w:r>
        <w:rPr>
          <w:rFonts w:ascii="Arial" w:hAnsi="Arial" w:cs="Arial"/>
        </w:rPr>
        <w:t>aux prix indiqués</w:t>
      </w:r>
      <w:r w:rsidR="001E41DD">
        <w:rPr>
          <w:rFonts w:ascii="Arial" w:hAnsi="Arial" w:cs="Arial"/>
        </w:rPr>
        <w:t xml:space="preserve"> dans</w:t>
      </w:r>
      <w:r>
        <w:rPr>
          <w:rFonts w:ascii="Arial" w:hAnsi="Arial" w:cs="Arial"/>
        </w:rPr>
        <w:t xml:space="preserve"> </w:t>
      </w:r>
      <w:r w:rsidR="00305931">
        <w:rPr>
          <w:rFonts w:ascii="Arial" w:hAnsi="Arial" w:cs="Arial"/>
          <w:b/>
        </w:rPr>
        <w:t>l’Annexe Financière</w:t>
      </w:r>
      <w:r w:rsidR="001E41DD" w:rsidRPr="00DC53BA">
        <w:rPr>
          <w:rFonts w:ascii="Arial" w:hAnsi="Arial" w:cs="Arial"/>
          <w:b/>
        </w:rPr>
        <w:t xml:space="preserve"> </w:t>
      </w:r>
      <w:r w:rsidR="00E72A43">
        <w:rPr>
          <w:rFonts w:ascii="Arial" w:hAnsi="Arial" w:cs="Arial"/>
        </w:rPr>
        <w:t>joint</w:t>
      </w:r>
      <w:r w:rsidR="00305931">
        <w:rPr>
          <w:rFonts w:ascii="Arial" w:hAnsi="Arial" w:cs="Arial"/>
        </w:rPr>
        <w:t>e</w:t>
      </w:r>
      <w:r w:rsidR="001E41DD">
        <w:rPr>
          <w:rFonts w:ascii="Arial" w:hAnsi="Arial" w:cs="Arial"/>
        </w:rPr>
        <w:t xml:space="preserve"> au présent document.</w:t>
      </w:r>
    </w:p>
    <w:p w14:paraId="0736D6C6" w14:textId="77777777" w:rsidR="00A512D8" w:rsidRDefault="00A512D8" w:rsidP="00B55C6E">
      <w:pPr>
        <w:pStyle w:val="fcase1ertab"/>
        <w:tabs>
          <w:tab w:val="left" w:pos="851"/>
        </w:tabs>
        <w:ind w:left="0" w:firstLine="0"/>
        <w:rPr>
          <w:rFonts w:ascii="Arial" w:hAnsi="Arial" w:cs="Arial"/>
        </w:rPr>
      </w:pPr>
    </w:p>
    <w:p w14:paraId="5DDA2BDD" w14:textId="77777777" w:rsidR="00A512D8" w:rsidRDefault="00A512D8" w:rsidP="00B55C6E">
      <w:pPr>
        <w:pStyle w:val="fcase1ertab"/>
        <w:tabs>
          <w:tab w:val="left" w:pos="851"/>
        </w:tabs>
        <w:ind w:left="0" w:firstLine="0"/>
        <w:rPr>
          <w:rFonts w:ascii="Arial" w:hAnsi="Arial" w:cs="Arial"/>
        </w:rPr>
      </w:pPr>
    </w:p>
    <w:p w14:paraId="15D1B77F" w14:textId="77777777" w:rsidR="00A512D8" w:rsidRDefault="00A512D8" w:rsidP="00B55C6E">
      <w:pPr>
        <w:pStyle w:val="fcase1ertab"/>
        <w:tabs>
          <w:tab w:val="left" w:pos="851"/>
        </w:tabs>
        <w:ind w:left="0" w:firstLine="0"/>
        <w:rPr>
          <w:rFonts w:ascii="Arial" w:hAnsi="Arial" w:cs="Arial"/>
        </w:rPr>
      </w:pPr>
    </w:p>
    <w:p w14:paraId="2979406E" w14:textId="77777777" w:rsidR="00A512D8" w:rsidRDefault="00A512D8" w:rsidP="00B55C6E">
      <w:pPr>
        <w:pStyle w:val="fcase1ertab"/>
        <w:tabs>
          <w:tab w:val="left" w:pos="851"/>
        </w:tabs>
        <w:ind w:left="0" w:firstLine="0"/>
        <w:rPr>
          <w:rFonts w:ascii="Arial" w:hAnsi="Arial" w:cs="Arial"/>
        </w:rPr>
      </w:pPr>
    </w:p>
    <w:p w14:paraId="2BA985C4" w14:textId="77777777" w:rsidR="002C5CA6" w:rsidRDefault="002C5CA6" w:rsidP="00B55C6E">
      <w:pPr>
        <w:pStyle w:val="fcase1ertab"/>
        <w:tabs>
          <w:tab w:val="left" w:pos="851"/>
        </w:tabs>
        <w:ind w:left="0" w:firstLine="0"/>
        <w:rPr>
          <w:rFonts w:ascii="Arial" w:hAnsi="Arial" w:cs="Arial"/>
        </w:rPr>
      </w:pPr>
    </w:p>
    <w:p w14:paraId="217D86D3" w14:textId="77777777" w:rsidR="002C5CA6" w:rsidRDefault="002C5CA6" w:rsidP="00B55C6E">
      <w:pPr>
        <w:pStyle w:val="fcase1ertab"/>
        <w:tabs>
          <w:tab w:val="left" w:pos="851"/>
        </w:tabs>
        <w:ind w:left="0" w:firstLine="0"/>
        <w:rPr>
          <w:rFonts w:ascii="Arial" w:hAnsi="Arial" w:cs="Arial"/>
        </w:rPr>
      </w:pPr>
    </w:p>
    <w:p w14:paraId="67A9FF3A" w14:textId="77777777" w:rsidR="00A512D8" w:rsidRDefault="00A512D8" w:rsidP="00B55C6E">
      <w:pPr>
        <w:pStyle w:val="fcase1ertab"/>
        <w:tabs>
          <w:tab w:val="left" w:pos="851"/>
        </w:tabs>
        <w:ind w:left="0" w:firstLine="0"/>
        <w:rPr>
          <w:rFonts w:ascii="Arial" w:hAnsi="Arial" w:cs="Arial"/>
        </w:rPr>
      </w:pPr>
    </w:p>
    <w:p w14:paraId="7FB14535" w14:textId="77777777" w:rsidR="009B1CD0" w:rsidRDefault="009B1CD0" w:rsidP="009B45B9">
      <w:pPr>
        <w:pStyle w:val="fcasegauche"/>
        <w:tabs>
          <w:tab w:val="left" w:pos="851"/>
        </w:tabs>
        <w:spacing w:after="0"/>
        <w:ind w:left="0" w:firstLine="0"/>
        <w:rPr>
          <w:rFonts w:ascii="Arial" w:hAnsi="Arial" w:cs="Arial"/>
        </w:rPr>
      </w:pPr>
    </w:p>
    <w:p w14:paraId="4EB90D1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2C3841E3"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5447816" w14:textId="77777777" w:rsidR="00036500" w:rsidRDefault="00036500" w:rsidP="009B45B9">
      <w:pPr>
        <w:tabs>
          <w:tab w:val="left" w:pos="851"/>
          <w:tab w:val="left" w:pos="6237"/>
        </w:tabs>
        <w:rPr>
          <w:rFonts w:ascii="Arial" w:hAnsi="Arial" w:cs="Arial"/>
          <w:i/>
          <w:iCs/>
          <w:sz w:val="18"/>
          <w:szCs w:val="18"/>
        </w:rPr>
      </w:pPr>
    </w:p>
    <w:p w14:paraId="2EBF9692"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70029D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C511B6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rPr>
          <w:rFonts w:ascii="Arial" w:hAnsi="Arial" w:cs="Arial"/>
          <w:iCs/>
        </w:rPr>
        <w:t xml:space="preserve"> </w:t>
      </w:r>
      <w:r>
        <w:rPr>
          <w:rFonts w:ascii="Arial" w:hAnsi="Arial" w:cs="Arial"/>
        </w:rPr>
        <w:t>solidaire</w:t>
      </w:r>
    </w:p>
    <w:p w14:paraId="3E952E8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540554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C2627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EBC2C3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F9514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EAF46E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2C5704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01354B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0A5A981"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64762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16A504"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A3BF7F7" w14:textId="77777777">
        <w:trPr>
          <w:trHeight w:val="1021"/>
        </w:trPr>
        <w:tc>
          <w:tcPr>
            <w:tcW w:w="4503" w:type="dxa"/>
            <w:tcBorders>
              <w:top w:val="single" w:sz="4" w:space="0" w:color="000000"/>
              <w:left w:val="single" w:sz="4" w:space="0" w:color="000000"/>
            </w:tcBorders>
            <w:shd w:val="clear" w:color="auto" w:fill="CCFFFF"/>
          </w:tcPr>
          <w:p w14:paraId="5B714E39"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4D2D94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7E5E982" w14:textId="77777777" w:rsidR="009B1CD0" w:rsidRDefault="009B1CD0" w:rsidP="006F3DF9">
            <w:pPr>
              <w:tabs>
                <w:tab w:val="left" w:pos="851"/>
              </w:tabs>
              <w:snapToGrid w:val="0"/>
              <w:jc w:val="both"/>
              <w:rPr>
                <w:rFonts w:ascii="Arial" w:hAnsi="Arial" w:cs="Arial"/>
              </w:rPr>
            </w:pPr>
          </w:p>
        </w:tc>
      </w:tr>
      <w:tr w:rsidR="009B1CD0" w14:paraId="15F0BF3F" w14:textId="77777777">
        <w:trPr>
          <w:trHeight w:val="1021"/>
        </w:trPr>
        <w:tc>
          <w:tcPr>
            <w:tcW w:w="4503" w:type="dxa"/>
            <w:tcBorders>
              <w:left w:val="single" w:sz="4" w:space="0" w:color="000000"/>
            </w:tcBorders>
            <w:shd w:val="clear" w:color="auto" w:fill="auto"/>
          </w:tcPr>
          <w:p w14:paraId="49A4B37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E85DC4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060A042" w14:textId="77777777" w:rsidR="009B1CD0" w:rsidRDefault="009B1CD0" w:rsidP="006F3DF9">
            <w:pPr>
              <w:tabs>
                <w:tab w:val="left" w:pos="851"/>
              </w:tabs>
              <w:snapToGrid w:val="0"/>
              <w:jc w:val="both"/>
              <w:rPr>
                <w:rFonts w:ascii="Arial" w:hAnsi="Arial" w:cs="Arial"/>
              </w:rPr>
            </w:pPr>
          </w:p>
        </w:tc>
      </w:tr>
      <w:tr w:rsidR="009B1CD0" w14:paraId="36BFC748" w14:textId="77777777">
        <w:trPr>
          <w:trHeight w:val="1021"/>
        </w:trPr>
        <w:tc>
          <w:tcPr>
            <w:tcW w:w="4503" w:type="dxa"/>
            <w:tcBorders>
              <w:left w:val="single" w:sz="4" w:space="0" w:color="000000"/>
              <w:bottom w:val="single" w:sz="4" w:space="0" w:color="000000"/>
            </w:tcBorders>
            <w:shd w:val="clear" w:color="auto" w:fill="CCFFFF"/>
          </w:tcPr>
          <w:p w14:paraId="4FE5A15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76C4DF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0F7352C" w14:textId="77777777" w:rsidR="009B1CD0" w:rsidRDefault="009B1CD0" w:rsidP="006F3DF9">
            <w:pPr>
              <w:tabs>
                <w:tab w:val="left" w:pos="851"/>
              </w:tabs>
              <w:snapToGrid w:val="0"/>
              <w:jc w:val="both"/>
              <w:rPr>
                <w:rFonts w:ascii="Arial" w:hAnsi="Arial" w:cs="Arial"/>
              </w:rPr>
            </w:pPr>
          </w:p>
        </w:tc>
      </w:tr>
    </w:tbl>
    <w:p w14:paraId="764CD704" w14:textId="77777777" w:rsidR="009B1CD0" w:rsidRDefault="009B1CD0" w:rsidP="006C4338">
      <w:pPr>
        <w:tabs>
          <w:tab w:val="left" w:pos="851"/>
          <w:tab w:val="left" w:pos="6237"/>
        </w:tabs>
      </w:pPr>
    </w:p>
    <w:p w14:paraId="7CE1A7B1" w14:textId="77777777" w:rsidR="009B1CD0" w:rsidRDefault="009B1CD0" w:rsidP="006C4338">
      <w:pPr>
        <w:pStyle w:val="fcasegauche"/>
        <w:tabs>
          <w:tab w:val="left" w:pos="851"/>
        </w:tabs>
        <w:spacing w:after="0"/>
        <w:ind w:left="0" w:firstLine="0"/>
        <w:rPr>
          <w:rFonts w:ascii="Arial" w:hAnsi="Arial" w:cs="Arial"/>
          <w:bCs/>
          <w:iCs/>
        </w:rPr>
      </w:pPr>
    </w:p>
    <w:p w14:paraId="77EB1939"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11339D84"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042E838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778C330"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sidRPr="007B4E18">
        <w:rPr>
          <w:rFonts w:ascii="Wingdings" w:eastAsia="Wingdings" w:hAnsi="Wingdings" w:cs="Wingdings"/>
          <w:b/>
          <w:color w:val="B55BBB"/>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EE4C68E"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9A1FF5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6CC9614"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1A633F6"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sidRPr="007B4E18">
        <w:rPr>
          <w:rFonts w:ascii="Wingdings" w:eastAsia="Wingdings" w:hAnsi="Wingdings" w:cs="Wingdings"/>
          <w:b/>
          <w:color w:val="B55BBB"/>
          <w:spacing w:val="-10"/>
        </w:rPr>
        <w:t></w:t>
      </w:r>
      <w:r w:rsidRPr="007B4E18">
        <w:rPr>
          <w:rFonts w:ascii="Arial" w:eastAsia="Arial" w:hAnsi="Arial" w:cs="Arial"/>
          <w:color w:val="B55BBB"/>
          <w:spacing w:val="-10"/>
        </w:rPr>
        <w:t xml:space="preserve">  </w:t>
      </w:r>
      <w:r>
        <w:rPr>
          <w:rFonts w:ascii="Arial" w:hAnsi="Arial" w:cs="Arial"/>
        </w:rPr>
        <w:t>Numéro</w:t>
      </w:r>
      <w:proofErr w:type="gramEnd"/>
      <w:r>
        <w:rPr>
          <w:rFonts w:ascii="Arial" w:hAnsi="Arial" w:cs="Arial"/>
        </w:rPr>
        <w:t xml:space="preserve"> de compte :</w:t>
      </w:r>
    </w:p>
    <w:p w14:paraId="1024552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CE2E16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6EEF7E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8A9229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BA02A16" w14:textId="77777777" w:rsidR="0038407A" w:rsidRDefault="0038407A" w:rsidP="0083205E">
      <w:pPr>
        <w:pStyle w:val="fcasegauche"/>
        <w:tabs>
          <w:tab w:val="left" w:pos="426"/>
          <w:tab w:val="left" w:pos="851"/>
        </w:tabs>
        <w:spacing w:after="0"/>
        <w:ind w:left="0" w:firstLine="0"/>
        <w:jc w:val="left"/>
        <w:rPr>
          <w:rFonts w:ascii="Arial" w:hAnsi="Arial" w:cs="Arial"/>
          <w:b/>
        </w:rPr>
      </w:pPr>
    </w:p>
    <w:p w14:paraId="3A7B48D0"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6A51D98" w14:textId="77777777" w:rsidR="009B1CD0" w:rsidRDefault="009B1CD0" w:rsidP="00934503">
      <w:pPr>
        <w:tabs>
          <w:tab w:val="left" w:pos="426"/>
          <w:tab w:val="left" w:pos="851"/>
        </w:tabs>
        <w:rPr>
          <w:rFonts w:ascii="Arial" w:hAnsi="Arial" w:cs="Arial"/>
          <w:b/>
        </w:rPr>
      </w:pPr>
    </w:p>
    <w:p w14:paraId="276D1561"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05931">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05931">
        <w:fldChar w:fldCharType="separate"/>
      </w:r>
      <w:r w:rsidR="007D7A65">
        <w:fldChar w:fldCharType="end"/>
      </w:r>
      <w:r>
        <w:tab/>
      </w:r>
      <w:r w:rsidR="009D661E">
        <w:t>Oui</w:t>
      </w:r>
    </w:p>
    <w:p w14:paraId="1ED9F6D1"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ADE7BD4" w14:textId="77777777" w:rsidR="009B1CD0" w:rsidRDefault="009B1CD0" w:rsidP="009B45B9">
      <w:pPr>
        <w:tabs>
          <w:tab w:val="left" w:pos="426"/>
          <w:tab w:val="left" w:pos="851"/>
        </w:tabs>
        <w:jc w:val="both"/>
        <w:rPr>
          <w:rFonts w:ascii="Arial" w:hAnsi="Arial" w:cs="Arial"/>
          <w:b/>
        </w:rPr>
      </w:pPr>
    </w:p>
    <w:p w14:paraId="34414DEE"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8577C1A" w14:textId="77777777" w:rsidR="009B1CD0" w:rsidRDefault="009B1CD0" w:rsidP="009B45B9">
      <w:pPr>
        <w:tabs>
          <w:tab w:val="left" w:pos="576"/>
          <w:tab w:val="left" w:pos="851"/>
        </w:tabs>
        <w:jc w:val="both"/>
        <w:rPr>
          <w:rFonts w:ascii="Arial" w:hAnsi="Arial" w:cs="Arial"/>
        </w:rPr>
      </w:pPr>
    </w:p>
    <w:p w14:paraId="5F40C6B6" w14:textId="77777777" w:rsidR="003C05D9" w:rsidRDefault="003C05D9" w:rsidP="003C05D9">
      <w:pPr>
        <w:tabs>
          <w:tab w:val="left" w:pos="426"/>
          <w:tab w:val="left" w:pos="851"/>
        </w:tabs>
        <w:jc w:val="both"/>
        <w:rPr>
          <w:rFonts w:ascii="Calibri" w:hAnsi="Calibri" w:cs="Calibri"/>
          <w:sz w:val="22"/>
          <w:lang w:eastAsia="fr-FR"/>
        </w:rPr>
      </w:pPr>
      <w:r>
        <w:rPr>
          <w:rFonts w:ascii="Calibri" w:hAnsi="Calibri" w:cs="Calibri"/>
          <w:sz w:val="22"/>
          <w:lang w:eastAsia="fr-FR"/>
        </w:rPr>
        <w:t xml:space="preserve">La durée et les délais d’exécution du marché sont </w:t>
      </w:r>
      <w:r w:rsidRPr="00E72A43">
        <w:rPr>
          <w:rFonts w:ascii="Calibri" w:hAnsi="Calibri" w:cs="Calibri"/>
          <w:sz w:val="22"/>
          <w:lang w:eastAsia="fr-FR"/>
        </w:rPr>
        <w:t>défini</w:t>
      </w:r>
      <w:r>
        <w:rPr>
          <w:rFonts w:ascii="Calibri" w:hAnsi="Calibri" w:cs="Calibri"/>
          <w:sz w:val="22"/>
          <w:lang w:eastAsia="fr-FR"/>
        </w:rPr>
        <w:t>s</w:t>
      </w:r>
      <w:r w:rsidRPr="00E72A43">
        <w:rPr>
          <w:rFonts w:ascii="Calibri" w:hAnsi="Calibri" w:cs="Calibri"/>
          <w:sz w:val="22"/>
          <w:lang w:eastAsia="fr-FR"/>
        </w:rPr>
        <w:t xml:space="preserve"> dans </w:t>
      </w:r>
      <w:r>
        <w:rPr>
          <w:rFonts w:ascii="Calibri" w:hAnsi="Calibri" w:cs="Calibri"/>
          <w:sz w:val="22"/>
          <w:lang w:eastAsia="fr-FR"/>
        </w:rPr>
        <w:t>le</w:t>
      </w:r>
      <w:r w:rsidRPr="00E72A43">
        <w:rPr>
          <w:rFonts w:ascii="Calibri" w:hAnsi="Calibri" w:cs="Calibri"/>
          <w:sz w:val="22"/>
          <w:lang w:eastAsia="fr-FR"/>
        </w:rPr>
        <w:t xml:space="preserve"> Cahier des Clauses</w:t>
      </w:r>
      <w:r>
        <w:rPr>
          <w:rFonts w:ascii="Calibri" w:hAnsi="Calibri" w:cs="Calibri"/>
          <w:sz w:val="22"/>
          <w:lang w:eastAsia="fr-FR"/>
        </w:rPr>
        <w:t xml:space="preserve"> Administratives</w:t>
      </w:r>
      <w:r w:rsidRPr="00E72A43">
        <w:rPr>
          <w:rFonts w:ascii="Calibri" w:hAnsi="Calibri" w:cs="Calibri"/>
          <w:sz w:val="22"/>
          <w:lang w:eastAsia="fr-FR"/>
        </w:rPr>
        <w:t xml:space="preserve"> Particulières (« C.C.</w:t>
      </w:r>
      <w:r>
        <w:rPr>
          <w:rFonts w:ascii="Calibri" w:hAnsi="Calibri" w:cs="Calibri"/>
          <w:sz w:val="22"/>
          <w:lang w:eastAsia="fr-FR"/>
        </w:rPr>
        <w:t>A.P. »).</w:t>
      </w:r>
    </w:p>
    <w:p w14:paraId="53142914" w14:textId="77777777" w:rsidR="00E72A43" w:rsidRDefault="00E72A43" w:rsidP="001E41DD">
      <w:pPr>
        <w:tabs>
          <w:tab w:val="left" w:pos="426"/>
          <w:tab w:val="left" w:pos="851"/>
        </w:tabs>
        <w:jc w:val="both"/>
        <w:rPr>
          <w:rFonts w:ascii="Arial" w:hAnsi="Arial" w:cs="Arial"/>
          <w:b/>
        </w:rPr>
      </w:pPr>
    </w:p>
    <w:p w14:paraId="4778D2DC" w14:textId="77777777" w:rsidR="009364CE" w:rsidRDefault="009364CE" w:rsidP="001E41DD">
      <w:pPr>
        <w:tabs>
          <w:tab w:val="left" w:pos="426"/>
          <w:tab w:val="left" w:pos="851"/>
        </w:tabs>
        <w:jc w:val="both"/>
        <w:rPr>
          <w:rFonts w:ascii="Arial" w:hAnsi="Arial" w:cs="Arial"/>
          <w:b/>
        </w:rPr>
      </w:pPr>
    </w:p>
    <w:p w14:paraId="013E1FA9" w14:textId="77777777" w:rsidR="00A512D8" w:rsidRDefault="00A512D8" w:rsidP="001E41DD">
      <w:pPr>
        <w:tabs>
          <w:tab w:val="left" w:pos="426"/>
          <w:tab w:val="left" w:pos="851"/>
        </w:tabs>
        <w:jc w:val="both"/>
        <w:rPr>
          <w:rFonts w:ascii="Arial" w:hAnsi="Arial" w:cs="Arial"/>
          <w:b/>
        </w:rPr>
      </w:pPr>
    </w:p>
    <w:p w14:paraId="475152C9" w14:textId="77777777" w:rsidR="00A512D8" w:rsidRDefault="00A512D8" w:rsidP="001E41DD">
      <w:pPr>
        <w:tabs>
          <w:tab w:val="left" w:pos="426"/>
          <w:tab w:val="left" w:pos="851"/>
        </w:tabs>
        <w:jc w:val="both"/>
        <w:rPr>
          <w:rFonts w:ascii="Arial" w:hAnsi="Arial" w:cs="Arial"/>
          <w:b/>
        </w:rPr>
      </w:pPr>
    </w:p>
    <w:p w14:paraId="15E1D24C" w14:textId="77777777" w:rsidR="00A512D8" w:rsidRDefault="00A512D8" w:rsidP="001E41DD">
      <w:pPr>
        <w:tabs>
          <w:tab w:val="left" w:pos="426"/>
          <w:tab w:val="left" w:pos="851"/>
        </w:tabs>
        <w:jc w:val="both"/>
        <w:rPr>
          <w:rFonts w:ascii="Arial" w:hAnsi="Arial" w:cs="Arial"/>
          <w:b/>
        </w:rPr>
      </w:pPr>
    </w:p>
    <w:p w14:paraId="134D746B" w14:textId="77777777" w:rsidR="00A512D8" w:rsidRDefault="00A512D8" w:rsidP="001E41DD">
      <w:pPr>
        <w:tabs>
          <w:tab w:val="left" w:pos="426"/>
          <w:tab w:val="left" w:pos="851"/>
        </w:tabs>
        <w:jc w:val="both"/>
        <w:rPr>
          <w:rFonts w:ascii="Arial" w:hAnsi="Arial" w:cs="Arial"/>
          <w:b/>
        </w:rPr>
      </w:pPr>
    </w:p>
    <w:p w14:paraId="1D77F94D" w14:textId="77777777" w:rsidR="00A512D8" w:rsidRDefault="00A512D8" w:rsidP="001E41DD">
      <w:pPr>
        <w:tabs>
          <w:tab w:val="left" w:pos="426"/>
          <w:tab w:val="left" w:pos="851"/>
        </w:tabs>
        <w:jc w:val="both"/>
        <w:rPr>
          <w:rFonts w:ascii="Arial" w:hAnsi="Arial" w:cs="Arial"/>
          <w:b/>
        </w:rPr>
      </w:pPr>
    </w:p>
    <w:p w14:paraId="1EA3BCF1" w14:textId="77777777" w:rsidR="00A512D8" w:rsidRDefault="00A512D8" w:rsidP="001E41DD">
      <w:pPr>
        <w:tabs>
          <w:tab w:val="left" w:pos="426"/>
          <w:tab w:val="left" w:pos="851"/>
        </w:tabs>
        <w:jc w:val="both"/>
        <w:rPr>
          <w:rFonts w:ascii="Arial" w:hAnsi="Arial" w:cs="Arial"/>
          <w:b/>
        </w:rPr>
      </w:pPr>
    </w:p>
    <w:p w14:paraId="0A942559" w14:textId="77777777" w:rsidR="00A512D8" w:rsidRDefault="00A512D8" w:rsidP="001E41DD">
      <w:pPr>
        <w:tabs>
          <w:tab w:val="left" w:pos="426"/>
          <w:tab w:val="left" w:pos="851"/>
        </w:tabs>
        <w:jc w:val="both"/>
        <w:rPr>
          <w:rFonts w:ascii="Arial" w:hAnsi="Arial" w:cs="Arial"/>
          <w:b/>
        </w:rPr>
      </w:pPr>
    </w:p>
    <w:p w14:paraId="706978DB" w14:textId="77777777" w:rsidR="00A512D8" w:rsidRDefault="00A512D8" w:rsidP="001E41DD">
      <w:pPr>
        <w:tabs>
          <w:tab w:val="left" w:pos="426"/>
          <w:tab w:val="left" w:pos="851"/>
        </w:tabs>
        <w:jc w:val="both"/>
        <w:rPr>
          <w:rFonts w:ascii="Arial" w:hAnsi="Arial" w:cs="Arial"/>
          <w:b/>
        </w:rPr>
      </w:pPr>
    </w:p>
    <w:p w14:paraId="194E6C3C" w14:textId="77777777" w:rsidR="00A512D8" w:rsidRDefault="00A512D8" w:rsidP="001E41DD">
      <w:pPr>
        <w:tabs>
          <w:tab w:val="left" w:pos="426"/>
          <w:tab w:val="left" w:pos="851"/>
        </w:tabs>
        <w:jc w:val="both"/>
        <w:rPr>
          <w:rFonts w:ascii="Arial" w:hAnsi="Arial" w:cs="Arial"/>
          <w:b/>
        </w:rPr>
      </w:pPr>
    </w:p>
    <w:p w14:paraId="709B0B3E" w14:textId="77777777" w:rsidR="00A512D8" w:rsidRDefault="00A512D8" w:rsidP="001E41DD">
      <w:pPr>
        <w:tabs>
          <w:tab w:val="left" w:pos="426"/>
          <w:tab w:val="left" w:pos="851"/>
        </w:tabs>
        <w:jc w:val="both"/>
        <w:rPr>
          <w:rFonts w:ascii="Arial" w:hAnsi="Arial" w:cs="Arial"/>
          <w:b/>
        </w:rPr>
      </w:pPr>
    </w:p>
    <w:p w14:paraId="070B3460" w14:textId="77777777" w:rsidR="00A512D8" w:rsidRDefault="00A512D8" w:rsidP="001E41DD">
      <w:pPr>
        <w:tabs>
          <w:tab w:val="left" w:pos="426"/>
          <w:tab w:val="left" w:pos="851"/>
        </w:tabs>
        <w:jc w:val="both"/>
        <w:rPr>
          <w:rFonts w:ascii="Arial" w:hAnsi="Arial" w:cs="Arial"/>
          <w:b/>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419"/>
      </w:tblGrid>
      <w:tr w:rsidR="009B1CD0" w14:paraId="12879ED1" w14:textId="77777777" w:rsidTr="005E3A3E">
        <w:tc>
          <w:tcPr>
            <w:tcW w:w="10419" w:type="dxa"/>
            <w:shd w:val="clear" w:color="auto" w:fill="0C419A"/>
          </w:tcPr>
          <w:p w14:paraId="53E4FB4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7E48639" w14:textId="77777777" w:rsidR="009B1CD0" w:rsidRDefault="009B1CD0" w:rsidP="006C4338">
      <w:pPr>
        <w:tabs>
          <w:tab w:val="left" w:pos="851"/>
        </w:tabs>
        <w:jc w:val="both"/>
      </w:pPr>
    </w:p>
    <w:p w14:paraId="14FE31CB"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6C90099" w14:textId="77777777" w:rsidR="005824AE" w:rsidRDefault="005824AE" w:rsidP="006C4338">
      <w:pPr>
        <w:tabs>
          <w:tab w:val="left" w:pos="851"/>
        </w:tabs>
        <w:jc w:val="both"/>
      </w:pPr>
    </w:p>
    <w:p w14:paraId="1828F534"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6539D0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95D29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0BC579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479C08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DDBF87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821C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94DD83D"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EBD0D9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5BF948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1B0DE53" w14:textId="77777777" w:rsidR="00332B12" w:rsidRDefault="00332B12" w:rsidP="00B054DA">
            <w:pPr>
              <w:tabs>
                <w:tab w:val="left" w:pos="851"/>
              </w:tabs>
              <w:snapToGrid w:val="0"/>
              <w:jc w:val="both"/>
              <w:rPr>
                <w:rFonts w:ascii="Arial" w:hAnsi="Arial" w:cs="Arial"/>
                <w:b/>
                <w:bCs/>
              </w:rPr>
            </w:pPr>
          </w:p>
        </w:tc>
      </w:tr>
    </w:tbl>
    <w:p w14:paraId="4A6D7DF1"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658561F6" w14:textId="77777777" w:rsidR="001E41DD" w:rsidRDefault="001E41DD" w:rsidP="002904AF">
      <w:pPr>
        <w:tabs>
          <w:tab w:val="left" w:pos="851"/>
        </w:tabs>
        <w:jc w:val="both"/>
        <w:rPr>
          <w:rFonts w:ascii="Arial" w:hAnsi="Arial" w:cs="Arial"/>
        </w:rPr>
      </w:pPr>
    </w:p>
    <w:p w14:paraId="490C0B4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6E19BF17" w14:textId="77777777" w:rsidR="00332B12" w:rsidRDefault="00332B12" w:rsidP="006C4338">
      <w:pPr>
        <w:tabs>
          <w:tab w:val="left" w:pos="851"/>
        </w:tabs>
        <w:jc w:val="both"/>
      </w:pPr>
    </w:p>
    <w:p w14:paraId="6CC4D1C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5B1E729"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4FDFE91" w14:textId="77777777" w:rsidR="009B1CD0" w:rsidRDefault="009B1CD0" w:rsidP="005846FB">
      <w:pPr>
        <w:tabs>
          <w:tab w:val="left" w:pos="851"/>
        </w:tabs>
        <w:rPr>
          <w:rFonts w:ascii="Arial" w:hAnsi="Arial" w:cs="Arial"/>
        </w:rPr>
      </w:pPr>
    </w:p>
    <w:p w14:paraId="3F1BBF04" w14:textId="77777777" w:rsidR="00036500" w:rsidRDefault="00036500" w:rsidP="005846FB">
      <w:pPr>
        <w:tabs>
          <w:tab w:val="left" w:pos="851"/>
        </w:tabs>
        <w:rPr>
          <w:rFonts w:ascii="Arial" w:hAnsi="Arial" w:cs="Arial"/>
        </w:rPr>
      </w:pPr>
    </w:p>
    <w:p w14:paraId="267BDB17"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890C4A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4D4A5C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rPr>
          <w:rFonts w:ascii="Arial" w:hAnsi="Arial" w:cs="Arial"/>
          <w:iCs/>
        </w:rPr>
        <w:t xml:space="preserve"> </w:t>
      </w:r>
      <w:r>
        <w:rPr>
          <w:rFonts w:ascii="Arial" w:hAnsi="Arial" w:cs="Arial"/>
        </w:rPr>
        <w:t>solidaire</w:t>
      </w:r>
    </w:p>
    <w:p w14:paraId="4CE8101E" w14:textId="77777777" w:rsidR="009B1CD0" w:rsidRDefault="009B1CD0" w:rsidP="0083205E">
      <w:pPr>
        <w:tabs>
          <w:tab w:val="left" w:pos="851"/>
        </w:tabs>
        <w:rPr>
          <w:rFonts w:ascii="Arial" w:hAnsi="Arial" w:cs="Arial"/>
        </w:rPr>
      </w:pPr>
    </w:p>
    <w:p w14:paraId="7DBF2669" w14:textId="77777777" w:rsidR="001C733C" w:rsidRDefault="001C733C" w:rsidP="00CD46CC">
      <w:pPr>
        <w:tabs>
          <w:tab w:val="left" w:pos="851"/>
        </w:tabs>
        <w:rPr>
          <w:rFonts w:ascii="Arial" w:hAnsi="Arial" w:cs="Arial"/>
        </w:rPr>
      </w:pPr>
    </w:p>
    <w:p w14:paraId="2931905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D7B3FBB"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C48D8E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1B4F19B"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5A56DD3"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672F912" w14:textId="77777777" w:rsidR="002904AF" w:rsidRDefault="002904AF" w:rsidP="001C733C">
      <w:pPr>
        <w:tabs>
          <w:tab w:val="left" w:pos="851"/>
        </w:tabs>
        <w:rPr>
          <w:rFonts w:ascii="Arial" w:hAnsi="Arial" w:cs="Arial"/>
        </w:rPr>
      </w:pPr>
    </w:p>
    <w:p w14:paraId="03C9E19D"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72E0EEBE"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A33DD65" w14:textId="77777777" w:rsidR="002904AF" w:rsidRDefault="002904AF" w:rsidP="002904AF">
      <w:pPr>
        <w:tabs>
          <w:tab w:val="left" w:pos="851"/>
        </w:tabs>
        <w:rPr>
          <w:rFonts w:ascii="Arial" w:hAnsi="Arial" w:cs="Arial"/>
          <w:iCs/>
        </w:rPr>
      </w:pPr>
    </w:p>
    <w:p w14:paraId="72C13498"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90BA14D"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E38115D" w14:textId="77777777" w:rsidR="002904AF" w:rsidRDefault="002904AF" w:rsidP="002904AF">
      <w:pPr>
        <w:tabs>
          <w:tab w:val="left" w:pos="851"/>
        </w:tabs>
        <w:ind w:left="1134" w:hanging="850"/>
        <w:rPr>
          <w:rFonts w:ascii="Arial" w:hAnsi="Arial" w:cs="Arial"/>
          <w:i/>
          <w:sz w:val="18"/>
          <w:szCs w:val="18"/>
        </w:rPr>
      </w:pPr>
    </w:p>
    <w:p w14:paraId="57FF0981" w14:textId="77777777" w:rsidR="001C733C" w:rsidRDefault="001C733C" w:rsidP="001C733C">
      <w:pPr>
        <w:tabs>
          <w:tab w:val="left" w:pos="851"/>
        </w:tabs>
        <w:rPr>
          <w:rFonts w:ascii="Arial" w:hAnsi="Arial" w:cs="Arial"/>
          <w:i/>
          <w:sz w:val="18"/>
          <w:szCs w:val="18"/>
        </w:rPr>
      </w:pPr>
    </w:p>
    <w:p w14:paraId="6E1C8934"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57C88CF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3D3FFE6" w14:textId="77777777" w:rsidR="00036500" w:rsidRDefault="00036500" w:rsidP="005846FB">
      <w:pPr>
        <w:tabs>
          <w:tab w:val="left" w:pos="851"/>
        </w:tabs>
        <w:rPr>
          <w:rFonts w:ascii="Arial" w:hAnsi="Arial" w:cs="Arial"/>
        </w:rPr>
      </w:pPr>
    </w:p>
    <w:p w14:paraId="370CE82E"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5340D73" w14:textId="77777777" w:rsidR="00AE7831" w:rsidRDefault="00AE7831" w:rsidP="009B45B9">
      <w:pPr>
        <w:tabs>
          <w:tab w:val="left" w:pos="851"/>
        </w:tabs>
        <w:ind w:left="1701" w:hanging="850"/>
        <w:jc w:val="both"/>
      </w:pPr>
    </w:p>
    <w:p w14:paraId="38F494FF"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05931">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1A04D886" w14:textId="77777777" w:rsidR="00036500" w:rsidRDefault="00036500" w:rsidP="006C4338">
      <w:pPr>
        <w:tabs>
          <w:tab w:val="left" w:pos="851"/>
        </w:tabs>
        <w:rPr>
          <w:rFonts w:ascii="Arial" w:hAnsi="Arial" w:cs="Arial"/>
          <w:iCs/>
        </w:rPr>
      </w:pPr>
    </w:p>
    <w:p w14:paraId="46F3570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305931">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005DC8C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8EB9CEF" w14:textId="77777777" w:rsidR="009B1CD0" w:rsidRDefault="009B1CD0" w:rsidP="006C4338">
      <w:pPr>
        <w:tabs>
          <w:tab w:val="left" w:pos="851"/>
        </w:tabs>
        <w:rPr>
          <w:rFonts w:ascii="Arial" w:hAnsi="Arial" w:cs="Arial"/>
        </w:rPr>
      </w:pPr>
    </w:p>
    <w:p w14:paraId="0475F5AC" w14:textId="77777777" w:rsidR="00305931" w:rsidRDefault="00305931" w:rsidP="006C4338">
      <w:pPr>
        <w:tabs>
          <w:tab w:val="left" w:pos="851"/>
        </w:tabs>
        <w:rPr>
          <w:rFonts w:ascii="Arial" w:hAnsi="Arial" w:cs="Arial"/>
        </w:rPr>
      </w:pPr>
    </w:p>
    <w:p w14:paraId="12494264" w14:textId="77777777" w:rsidR="00305931" w:rsidRDefault="00305931" w:rsidP="006C4338">
      <w:pPr>
        <w:tabs>
          <w:tab w:val="left" w:pos="851"/>
        </w:tabs>
        <w:rPr>
          <w:rFonts w:ascii="Arial" w:hAnsi="Arial" w:cs="Arial"/>
        </w:rPr>
      </w:pPr>
    </w:p>
    <w:p w14:paraId="427E1276" w14:textId="77777777" w:rsidR="00305931" w:rsidRDefault="00305931" w:rsidP="006C4338">
      <w:pPr>
        <w:tabs>
          <w:tab w:val="left" w:pos="851"/>
        </w:tabs>
        <w:rPr>
          <w:rFonts w:ascii="Arial" w:hAnsi="Arial" w:cs="Arial"/>
        </w:rPr>
      </w:pPr>
    </w:p>
    <w:p w14:paraId="33006393" w14:textId="77777777" w:rsidR="00305931" w:rsidRDefault="00305931" w:rsidP="006C4338">
      <w:pPr>
        <w:tabs>
          <w:tab w:val="left" w:pos="851"/>
        </w:tabs>
        <w:rPr>
          <w:rFonts w:ascii="Arial" w:hAnsi="Arial" w:cs="Arial"/>
        </w:rPr>
      </w:pPr>
    </w:p>
    <w:p w14:paraId="5428243B" w14:textId="77777777" w:rsidR="00305931" w:rsidRDefault="00305931"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1F99F52B" w14:textId="77777777" w:rsidTr="00305931">
        <w:tc>
          <w:tcPr>
            <w:tcW w:w="4644" w:type="dxa"/>
            <w:tcBorders>
              <w:top w:val="single" w:sz="4" w:space="0" w:color="000000"/>
              <w:left w:val="single" w:sz="4" w:space="0" w:color="000000"/>
              <w:bottom w:val="single" w:sz="4" w:space="0" w:color="000000"/>
            </w:tcBorders>
            <w:shd w:val="clear" w:color="auto" w:fill="auto"/>
            <w:vAlign w:val="center"/>
          </w:tcPr>
          <w:p w14:paraId="71F04A3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A5C6D4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6D957A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5264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F24402" w14:textId="77777777" w:rsidTr="00305931">
        <w:trPr>
          <w:trHeight w:val="1021"/>
        </w:trPr>
        <w:tc>
          <w:tcPr>
            <w:tcW w:w="4644" w:type="dxa"/>
            <w:tcBorders>
              <w:top w:val="single" w:sz="4" w:space="0" w:color="000000"/>
              <w:left w:val="single" w:sz="4" w:space="0" w:color="000000"/>
            </w:tcBorders>
            <w:shd w:val="clear" w:color="auto" w:fill="CCFFFF"/>
          </w:tcPr>
          <w:p w14:paraId="705F2CC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E45333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FCBBBDA" w14:textId="77777777" w:rsidR="00332B12" w:rsidRDefault="00332B12" w:rsidP="00B054DA">
            <w:pPr>
              <w:tabs>
                <w:tab w:val="left" w:pos="851"/>
              </w:tabs>
              <w:snapToGrid w:val="0"/>
              <w:jc w:val="both"/>
              <w:rPr>
                <w:rFonts w:ascii="Arial" w:hAnsi="Arial" w:cs="Arial"/>
                <w:b/>
                <w:bCs/>
              </w:rPr>
            </w:pPr>
          </w:p>
        </w:tc>
      </w:tr>
      <w:tr w:rsidR="00332B12" w14:paraId="5CD96585" w14:textId="77777777" w:rsidTr="00305931">
        <w:trPr>
          <w:trHeight w:val="1021"/>
        </w:trPr>
        <w:tc>
          <w:tcPr>
            <w:tcW w:w="4644" w:type="dxa"/>
            <w:tcBorders>
              <w:left w:val="single" w:sz="4" w:space="0" w:color="000000"/>
            </w:tcBorders>
            <w:shd w:val="clear" w:color="auto" w:fill="auto"/>
          </w:tcPr>
          <w:p w14:paraId="0A27C1D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244290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BE6B5CD" w14:textId="77777777" w:rsidR="00332B12" w:rsidRDefault="00332B12" w:rsidP="00B054DA">
            <w:pPr>
              <w:tabs>
                <w:tab w:val="left" w:pos="851"/>
              </w:tabs>
              <w:snapToGrid w:val="0"/>
              <w:jc w:val="both"/>
              <w:rPr>
                <w:rFonts w:ascii="Arial" w:hAnsi="Arial" w:cs="Arial"/>
                <w:b/>
                <w:bCs/>
              </w:rPr>
            </w:pPr>
          </w:p>
        </w:tc>
      </w:tr>
      <w:tr w:rsidR="00332B12" w14:paraId="418B9215" w14:textId="77777777" w:rsidTr="00305931">
        <w:trPr>
          <w:trHeight w:val="1021"/>
        </w:trPr>
        <w:tc>
          <w:tcPr>
            <w:tcW w:w="4644" w:type="dxa"/>
            <w:tcBorders>
              <w:left w:val="single" w:sz="4" w:space="0" w:color="000000"/>
            </w:tcBorders>
            <w:shd w:val="clear" w:color="auto" w:fill="CCFFFF"/>
          </w:tcPr>
          <w:p w14:paraId="1B18767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48549D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86F5137" w14:textId="77777777" w:rsidR="00332B12" w:rsidRDefault="00332B12" w:rsidP="00B054DA">
            <w:pPr>
              <w:tabs>
                <w:tab w:val="left" w:pos="851"/>
              </w:tabs>
              <w:snapToGrid w:val="0"/>
              <w:jc w:val="both"/>
              <w:rPr>
                <w:rFonts w:ascii="Arial" w:hAnsi="Arial" w:cs="Arial"/>
                <w:b/>
                <w:bCs/>
              </w:rPr>
            </w:pPr>
          </w:p>
        </w:tc>
      </w:tr>
    </w:tbl>
    <w:p w14:paraId="65993F5C"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320A50E" w14:textId="77777777" w:rsidR="00E72A43" w:rsidRDefault="00E72A43">
      <w:pPr>
        <w:suppressAutoHyphens w:val="0"/>
        <w:rPr>
          <w:rFonts w:ascii="Arial" w:hAnsi="Arial" w:cs="Arial"/>
        </w:rPr>
      </w:pPr>
    </w:p>
    <w:tbl>
      <w:tblPr>
        <w:tblW w:w="10277" w:type="dxa"/>
        <w:shd w:val="clear" w:color="auto" w:fill="0C419A"/>
        <w:tblLayout w:type="fixed"/>
        <w:tblCellMar>
          <w:left w:w="71" w:type="dxa"/>
          <w:right w:w="71" w:type="dxa"/>
        </w:tblCellMar>
        <w:tblLook w:val="0000" w:firstRow="0" w:lastRow="0" w:firstColumn="0" w:lastColumn="0" w:noHBand="0" w:noVBand="0"/>
      </w:tblPr>
      <w:tblGrid>
        <w:gridCol w:w="10277"/>
      </w:tblGrid>
      <w:tr w:rsidR="009B1CD0" w14:paraId="5A00A50E" w14:textId="77777777" w:rsidTr="00305931">
        <w:tc>
          <w:tcPr>
            <w:tcW w:w="10277" w:type="dxa"/>
            <w:shd w:val="clear" w:color="auto" w:fill="0C419A"/>
          </w:tcPr>
          <w:p w14:paraId="2771F63F" w14:textId="77777777" w:rsidR="009B1CD0" w:rsidRPr="00DA56AB" w:rsidRDefault="008B2A38" w:rsidP="006B5057">
            <w:pPr>
              <w:rPr>
                <w:b/>
              </w:rPr>
            </w:pPr>
            <w:r>
              <w:rPr>
                <w:rFonts w:ascii="Arial" w:hAnsi="Arial" w:cs="Arial"/>
              </w:rPr>
              <w:br w:type="page"/>
            </w:r>
            <w:r w:rsidR="009B1CD0" w:rsidRPr="00DA56AB">
              <w:rPr>
                <w:b/>
                <w:sz w:val="22"/>
                <w:szCs w:val="22"/>
              </w:rPr>
              <w:t xml:space="preserve">D - Identification </w:t>
            </w:r>
            <w:r w:rsidR="001C40C0" w:rsidRPr="00DA56AB">
              <w:rPr>
                <w:b/>
                <w:sz w:val="22"/>
                <w:szCs w:val="22"/>
              </w:rPr>
              <w:t>et signature de l’acheteur</w:t>
            </w:r>
            <w:r w:rsidR="009B1CD0" w:rsidRPr="00DA56AB">
              <w:rPr>
                <w:b/>
                <w:sz w:val="22"/>
                <w:szCs w:val="22"/>
              </w:rPr>
              <w:t>.</w:t>
            </w:r>
          </w:p>
        </w:tc>
      </w:tr>
    </w:tbl>
    <w:p w14:paraId="65C8DF94" w14:textId="77777777" w:rsidR="009B1CD0" w:rsidRDefault="009B1CD0" w:rsidP="006C4338">
      <w:pPr>
        <w:tabs>
          <w:tab w:val="left" w:pos="851"/>
        </w:tabs>
      </w:pPr>
    </w:p>
    <w:p w14:paraId="66361445" w14:textId="77777777" w:rsidR="009B1CD0" w:rsidRPr="00AE7824" w:rsidRDefault="00AE7824" w:rsidP="00AE7824">
      <w:pPr>
        <w:rPr>
          <w:rFonts w:ascii="Arial" w:hAnsi="Arial" w:cs="Arial"/>
          <w:b/>
          <w:i/>
          <w:sz w:val="18"/>
          <w:szCs w:val="18"/>
        </w:rPr>
      </w:pPr>
      <w:r w:rsidRPr="007B4E18">
        <w:rPr>
          <w:rFonts w:ascii="Wingdings" w:eastAsia="Wingdings" w:hAnsi="Wingdings" w:cs="Wingdings"/>
          <w:b/>
          <w:color w:val="B55BBB"/>
          <w:spacing w:val="-10"/>
        </w:rPr>
        <w:t></w:t>
      </w:r>
      <w:r w:rsidRPr="007B4E18">
        <w:rPr>
          <w:rFonts w:eastAsia="Arial"/>
          <w:color w:val="B55BBB"/>
          <w:spacing w:val="-10"/>
        </w:rPr>
        <w:t xml:space="preserve"> </w:t>
      </w:r>
      <w:r w:rsidRPr="00AE7824">
        <w:rPr>
          <w:rFonts w:ascii="Arial" w:hAnsi="Arial" w:cs="Arial"/>
        </w:rPr>
        <w:t>Désignation</w:t>
      </w:r>
      <w:r w:rsidR="009B1CD0" w:rsidRPr="00AE7824">
        <w:rPr>
          <w:rFonts w:ascii="Arial" w:hAnsi="Arial" w:cs="Arial"/>
        </w:rPr>
        <w:t xml:space="preserve"> </w:t>
      </w:r>
      <w:r w:rsidR="001C40C0" w:rsidRPr="00AE7824">
        <w:rPr>
          <w:rFonts w:ascii="Arial" w:hAnsi="Arial" w:cs="Arial"/>
        </w:rPr>
        <w:t>de l’acheteur</w:t>
      </w:r>
    </w:p>
    <w:p w14:paraId="43B47D4C" w14:textId="77777777" w:rsidR="009B1CD0" w:rsidRDefault="009B1CD0" w:rsidP="00AE7824"/>
    <w:p w14:paraId="0D39D165" w14:textId="77777777" w:rsidR="00305931" w:rsidRPr="00305931" w:rsidRDefault="00305931" w:rsidP="00305931">
      <w:pPr>
        <w:widowControl w:val="0"/>
        <w:autoSpaceDN w:val="0"/>
        <w:jc w:val="center"/>
        <w:textAlignment w:val="baseline"/>
        <w:rPr>
          <w:rFonts w:ascii="Calibri" w:hAnsi="Calibri" w:cs="Calibri"/>
          <w:b/>
          <w:bCs/>
          <w:sz w:val="22"/>
          <w:lang w:eastAsia="fr-FR"/>
        </w:rPr>
      </w:pPr>
      <w:bookmarkStart w:id="0" w:name="_Hlk234247438"/>
      <w:r w:rsidRPr="00305931">
        <w:rPr>
          <w:rFonts w:ascii="Calibri" w:hAnsi="Calibri" w:cs="Calibri"/>
          <w:b/>
          <w:bCs/>
          <w:sz w:val="22"/>
          <w:lang w:eastAsia="fr-FR"/>
        </w:rPr>
        <w:t>Centre de Traitement Informatique Toulouse</w:t>
      </w:r>
    </w:p>
    <w:p w14:paraId="7E22C676" w14:textId="77777777" w:rsidR="00305931" w:rsidRPr="00305931" w:rsidRDefault="00305931" w:rsidP="00305931">
      <w:pPr>
        <w:widowControl w:val="0"/>
        <w:autoSpaceDN w:val="0"/>
        <w:jc w:val="center"/>
        <w:textAlignment w:val="baseline"/>
        <w:rPr>
          <w:rFonts w:ascii="Calibri" w:hAnsi="Calibri" w:cs="Calibri"/>
          <w:sz w:val="22"/>
          <w:lang w:eastAsia="fr-FR"/>
        </w:rPr>
      </w:pPr>
      <w:r w:rsidRPr="00305931">
        <w:rPr>
          <w:rFonts w:ascii="Calibri" w:hAnsi="Calibri" w:cs="Calibri"/>
          <w:sz w:val="22"/>
          <w:lang w:eastAsia="fr-FR"/>
        </w:rPr>
        <w:t>1 impasse Henri Ramet</w:t>
      </w:r>
    </w:p>
    <w:p w14:paraId="1724949B" w14:textId="77777777" w:rsidR="00305931" w:rsidRPr="00305931" w:rsidRDefault="00305931" w:rsidP="00305931">
      <w:pPr>
        <w:widowControl w:val="0"/>
        <w:autoSpaceDN w:val="0"/>
        <w:jc w:val="center"/>
        <w:textAlignment w:val="baseline"/>
        <w:rPr>
          <w:rFonts w:ascii="Calibri" w:hAnsi="Calibri" w:cs="Calibri"/>
          <w:sz w:val="22"/>
          <w:lang w:eastAsia="fr-FR"/>
        </w:rPr>
      </w:pPr>
      <w:r w:rsidRPr="00305931">
        <w:rPr>
          <w:rFonts w:ascii="Calibri" w:hAnsi="Calibri" w:cs="Calibri"/>
          <w:sz w:val="22"/>
          <w:lang w:eastAsia="fr-FR"/>
        </w:rPr>
        <w:t>31100 Toulouse</w:t>
      </w:r>
    </w:p>
    <w:p w14:paraId="7165BBF9" w14:textId="77777777" w:rsidR="00305931" w:rsidRPr="00305931" w:rsidRDefault="00305931" w:rsidP="00305931">
      <w:pPr>
        <w:widowControl w:val="0"/>
        <w:autoSpaceDN w:val="0"/>
        <w:jc w:val="center"/>
        <w:textAlignment w:val="baseline"/>
        <w:rPr>
          <w:rFonts w:ascii="Calibri" w:hAnsi="Calibri" w:cs="Calibri"/>
          <w:sz w:val="22"/>
          <w:lang w:eastAsia="fr-FR"/>
        </w:rPr>
      </w:pPr>
      <w:r w:rsidRPr="00305931">
        <w:rPr>
          <w:rFonts w:ascii="Calibri" w:hAnsi="Calibri" w:cs="Calibri"/>
          <w:sz w:val="22"/>
          <w:lang w:eastAsia="fr-FR"/>
        </w:rPr>
        <w:t xml:space="preserve">N° SIRET : </w:t>
      </w:r>
      <w:bookmarkStart w:id="1" w:name="_Hlk234249178"/>
      <w:r w:rsidRPr="00305931">
        <w:rPr>
          <w:rFonts w:ascii="Calibri" w:hAnsi="Calibri" w:cs="Calibri"/>
          <w:sz w:val="22"/>
          <w:lang w:eastAsia="fr-FR"/>
        </w:rPr>
        <w:t xml:space="preserve">400 118 493 00016 </w:t>
      </w:r>
      <w:bookmarkEnd w:id="1"/>
    </w:p>
    <w:bookmarkEnd w:id="0"/>
    <w:p w14:paraId="09FA3F34" w14:textId="77777777" w:rsidR="00602D27" w:rsidRPr="002C5CA6" w:rsidRDefault="00602D27" w:rsidP="00602D27">
      <w:pPr>
        <w:pStyle w:val="En-tte"/>
        <w:tabs>
          <w:tab w:val="clear" w:pos="4536"/>
          <w:tab w:val="clear" w:pos="9072"/>
          <w:tab w:val="left" w:pos="851"/>
        </w:tabs>
        <w:rPr>
          <w:rFonts w:asciiTheme="minorHAnsi" w:hAnsiTheme="minorHAnsi" w:cstheme="minorHAnsi"/>
          <w:sz w:val="22"/>
        </w:rPr>
      </w:pPr>
    </w:p>
    <w:p w14:paraId="60575467" w14:textId="77777777" w:rsidR="009B1CD0" w:rsidRDefault="009B1CD0" w:rsidP="00710FD6">
      <w:pPr>
        <w:tabs>
          <w:tab w:val="left" w:pos="426"/>
          <w:tab w:val="left" w:pos="851"/>
          <w:tab w:val="left" w:pos="5103"/>
        </w:tabs>
        <w:jc w:val="both"/>
        <w:rPr>
          <w:rFonts w:ascii="Arial" w:hAnsi="Arial" w:cs="Arial"/>
          <w:i/>
          <w:sz w:val="18"/>
          <w:szCs w:val="18"/>
        </w:rPr>
      </w:pPr>
      <w:r w:rsidRPr="007B4E18">
        <w:rPr>
          <w:rFonts w:ascii="Wingdings" w:eastAsia="Wingdings" w:hAnsi="Wingdings" w:cs="Wingdings"/>
          <w:b/>
          <w:color w:val="B55BBB"/>
          <w:spacing w:val="-10"/>
        </w:rPr>
        <w:t></w:t>
      </w:r>
      <w:r w:rsidRPr="007B4E18">
        <w:rPr>
          <w:rFonts w:ascii="Arial" w:eastAsia="Arial" w:hAnsi="Arial" w:cs="Arial"/>
          <w:b/>
          <w:color w:val="B55BBB"/>
          <w:spacing w:val="-10"/>
        </w:rPr>
        <w:t xml:space="preserve"> </w:t>
      </w:r>
      <w:r>
        <w:rPr>
          <w:rFonts w:ascii="Arial" w:hAnsi="Arial" w:cs="Arial"/>
        </w:rPr>
        <w:t xml:space="preserve">Nom, prénom, qualité du signataire du marché </w:t>
      </w:r>
      <w:r w:rsidR="003A7270">
        <w:rPr>
          <w:rFonts w:ascii="Arial" w:hAnsi="Arial" w:cs="Arial"/>
        </w:rPr>
        <w:t>public</w:t>
      </w:r>
      <w:r w:rsidR="00B45F1D">
        <w:rPr>
          <w:rFonts w:ascii="Arial" w:hAnsi="Arial" w:cs="Arial"/>
        </w:rPr>
        <w:t xml:space="preserve"> </w:t>
      </w:r>
    </w:p>
    <w:p w14:paraId="114DDB32" w14:textId="77777777" w:rsidR="009B1CD0" w:rsidRDefault="009B1CD0" w:rsidP="0083205E">
      <w:pPr>
        <w:tabs>
          <w:tab w:val="left" w:pos="851"/>
        </w:tabs>
        <w:jc w:val="both"/>
        <w:rPr>
          <w:rFonts w:ascii="Arial" w:hAnsi="Arial" w:cs="Arial"/>
        </w:rPr>
      </w:pPr>
    </w:p>
    <w:p w14:paraId="72DED697" w14:textId="63514A2F" w:rsidR="002C5CA6" w:rsidRPr="001E41DD" w:rsidRDefault="002C5CA6" w:rsidP="002C5CA6">
      <w:pPr>
        <w:tabs>
          <w:tab w:val="left" w:pos="851"/>
        </w:tabs>
        <w:jc w:val="both"/>
        <w:rPr>
          <w:rFonts w:ascii="Arial" w:hAnsi="Arial" w:cs="Arial"/>
          <w:b/>
        </w:rPr>
      </w:pPr>
      <w:r w:rsidRPr="009E008D">
        <w:rPr>
          <w:rFonts w:ascii="Arial" w:hAnsi="Arial" w:cs="Arial"/>
          <w:b/>
        </w:rPr>
        <w:t>M./Mm</w:t>
      </w:r>
      <w:r w:rsidR="000C5CBB">
        <w:rPr>
          <w:rFonts w:ascii="Arial" w:hAnsi="Arial" w:cs="Arial"/>
          <w:b/>
        </w:rPr>
        <w:t xml:space="preserve">e le Directeur </w:t>
      </w:r>
      <w:r w:rsidR="00305931">
        <w:rPr>
          <w:rFonts w:ascii="Arial" w:hAnsi="Arial" w:cs="Arial"/>
          <w:b/>
        </w:rPr>
        <w:t>du CTI</w:t>
      </w:r>
    </w:p>
    <w:p w14:paraId="69DB5F5B" w14:textId="77777777" w:rsidR="009B1CD0" w:rsidRDefault="009B1CD0" w:rsidP="009B45B9">
      <w:pPr>
        <w:tabs>
          <w:tab w:val="left" w:pos="851"/>
        </w:tabs>
        <w:jc w:val="both"/>
        <w:rPr>
          <w:rFonts w:ascii="Arial" w:hAnsi="Arial" w:cs="Arial"/>
        </w:rPr>
      </w:pPr>
    </w:p>
    <w:p w14:paraId="1FE613AE" w14:textId="77777777" w:rsidR="009B1CD0" w:rsidRDefault="009B1CD0" w:rsidP="009B45B9">
      <w:pPr>
        <w:tabs>
          <w:tab w:val="left" w:pos="851"/>
        </w:tabs>
        <w:jc w:val="both"/>
        <w:rPr>
          <w:rFonts w:ascii="Arial" w:hAnsi="Arial" w:cs="Arial"/>
          <w:i/>
          <w:sz w:val="18"/>
          <w:szCs w:val="18"/>
        </w:rPr>
      </w:pPr>
      <w:r w:rsidRPr="007B4E18">
        <w:rPr>
          <w:rFonts w:ascii="Wingdings" w:eastAsia="Wingdings" w:hAnsi="Wingdings" w:cs="Wingdings"/>
          <w:b/>
          <w:color w:val="B55BBB"/>
          <w:spacing w:val="-10"/>
        </w:rPr>
        <w:t></w:t>
      </w:r>
      <w:r w:rsidRPr="007B4E18">
        <w:rPr>
          <w:rFonts w:ascii="Arial" w:eastAsia="Arial" w:hAnsi="Arial" w:cs="Arial"/>
          <w:color w:val="B55BBB"/>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88DCA15" w14:textId="77777777" w:rsidR="009B1CD0" w:rsidRDefault="009B1CD0" w:rsidP="009B45B9">
      <w:pPr>
        <w:tabs>
          <w:tab w:val="left" w:pos="851"/>
        </w:tabs>
        <w:jc w:val="both"/>
        <w:rPr>
          <w:rFonts w:ascii="Arial" w:hAnsi="Arial" w:cs="Arial"/>
        </w:rPr>
      </w:pPr>
    </w:p>
    <w:p w14:paraId="528E7998" w14:textId="082895B8" w:rsidR="002C5CA6" w:rsidRPr="001E41DD" w:rsidRDefault="002C5CA6" w:rsidP="002C5CA6">
      <w:pPr>
        <w:tabs>
          <w:tab w:val="left" w:pos="851"/>
        </w:tabs>
        <w:jc w:val="both"/>
        <w:rPr>
          <w:rFonts w:ascii="Arial" w:hAnsi="Arial" w:cs="Arial"/>
          <w:b/>
        </w:rPr>
      </w:pPr>
      <w:r w:rsidRPr="009E008D">
        <w:rPr>
          <w:rFonts w:ascii="Arial" w:hAnsi="Arial" w:cs="Arial"/>
          <w:b/>
        </w:rPr>
        <w:t>M./Mm</w:t>
      </w:r>
      <w:r w:rsidR="000C5CBB">
        <w:rPr>
          <w:rFonts w:ascii="Arial" w:hAnsi="Arial" w:cs="Arial"/>
          <w:b/>
        </w:rPr>
        <w:t xml:space="preserve">e le Directeur </w:t>
      </w:r>
      <w:r w:rsidR="00305931">
        <w:rPr>
          <w:rFonts w:ascii="Arial" w:hAnsi="Arial" w:cs="Arial"/>
          <w:b/>
        </w:rPr>
        <w:t>du CTI</w:t>
      </w:r>
      <w:r w:rsidR="000C5CBB">
        <w:rPr>
          <w:rFonts w:ascii="Arial" w:hAnsi="Arial" w:cs="Arial"/>
          <w:b/>
        </w:rPr>
        <w:t xml:space="preserve"> </w:t>
      </w:r>
    </w:p>
    <w:p w14:paraId="3EDBA0A0" w14:textId="77777777" w:rsidR="00FE7D00" w:rsidRDefault="00FE7D00" w:rsidP="009B45B9">
      <w:pPr>
        <w:tabs>
          <w:tab w:val="left" w:pos="851"/>
        </w:tabs>
        <w:jc w:val="both"/>
        <w:rPr>
          <w:rFonts w:ascii="Arial" w:hAnsi="Arial" w:cs="Arial"/>
        </w:rPr>
      </w:pPr>
    </w:p>
    <w:p w14:paraId="0AADDCE4" w14:textId="77777777" w:rsidR="009B1CD0" w:rsidRDefault="009B1CD0" w:rsidP="009B45B9">
      <w:pPr>
        <w:tabs>
          <w:tab w:val="left" w:pos="720"/>
          <w:tab w:val="left" w:pos="851"/>
        </w:tabs>
        <w:jc w:val="both"/>
        <w:rPr>
          <w:rFonts w:ascii="Arial" w:hAnsi="Arial" w:cs="Arial"/>
          <w:i/>
          <w:iCs/>
          <w:sz w:val="18"/>
          <w:szCs w:val="18"/>
        </w:rPr>
      </w:pPr>
      <w:r w:rsidRPr="007B4E18">
        <w:rPr>
          <w:rFonts w:ascii="Wingdings" w:eastAsia="Wingdings" w:hAnsi="Wingdings" w:cs="Wingdings"/>
          <w:b/>
          <w:color w:val="B55BBB"/>
          <w:spacing w:val="-10"/>
        </w:rPr>
        <w:t></w:t>
      </w:r>
      <w:r w:rsidR="00FE7D00">
        <w:rPr>
          <w:rFonts w:ascii="Arial" w:eastAsia="Arial" w:hAnsi="Arial" w:cs="Arial"/>
          <w:b/>
          <w:color w:val="B55BBB"/>
          <w:spacing w:val="-10"/>
        </w:rPr>
        <w:t xml:space="preserve"> </w:t>
      </w:r>
      <w:r>
        <w:rPr>
          <w:rFonts w:ascii="Arial" w:hAnsi="Arial" w:cs="Arial"/>
        </w:rPr>
        <w:t>Désignation, adresse, numéro de téléphone du comptable assignataire</w:t>
      </w:r>
    </w:p>
    <w:p w14:paraId="4AFFC43C" w14:textId="77777777" w:rsidR="009B1CD0" w:rsidRDefault="009B1CD0" w:rsidP="009B45B9">
      <w:pPr>
        <w:pStyle w:val="fcase2metab"/>
        <w:rPr>
          <w:rFonts w:ascii="Arial" w:hAnsi="Arial" w:cs="Arial"/>
        </w:rPr>
      </w:pPr>
    </w:p>
    <w:p w14:paraId="51180E7C" w14:textId="77777777" w:rsidR="002C5CA6" w:rsidRDefault="002C5CA6" w:rsidP="002C5CA6">
      <w:pPr>
        <w:pStyle w:val="fcase2metab"/>
        <w:ind w:left="0" w:firstLine="0"/>
        <w:rPr>
          <w:rFonts w:ascii="Arial" w:hAnsi="Arial" w:cs="Arial"/>
        </w:rPr>
      </w:pPr>
      <w:r w:rsidRPr="009E008D">
        <w:rPr>
          <w:rFonts w:ascii="Arial" w:hAnsi="Arial" w:cs="Arial"/>
          <w:b/>
        </w:rPr>
        <w:t>M.</w:t>
      </w:r>
      <w:r w:rsidR="00193F7B">
        <w:rPr>
          <w:rFonts w:ascii="Arial" w:hAnsi="Arial" w:cs="Arial"/>
          <w:b/>
        </w:rPr>
        <w:t>/Mme</w:t>
      </w:r>
      <w:r w:rsidRPr="009E008D">
        <w:rPr>
          <w:rFonts w:ascii="Arial" w:hAnsi="Arial" w:cs="Arial"/>
          <w:b/>
        </w:rPr>
        <w:t xml:space="preserve"> le Directeur Comptable</w:t>
      </w:r>
      <w:r>
        <w:rPr>
          <w:rFonts w:ascii="Arial" w:hAnsi="Arial" w:cs="Arial"/>
          <w:b/>
        </w:rPr>
        <w:t xml:space="preserve"> </w:t>
      </w:r>
    </w:p>
    <w:p w14:paraId="22F078F9" w14:textId="77777777" w:rsidR="009B1CD0" w:rsidRDefault="009B1CD0" w:rsidP="009B45B9">
      <w:pPr>
        <w:tabs>
          <w:tab w:val="left" w:pos="851"/>
        </w:tabs>
        <w:rPr>
          <w:rFonts w:ascii="Arial" w:hAnsi="Arial" w:cs="Arial"/>
        </w:rPr>
      </w:pPr>
    </w:p>
    <w:p w14:paraId="7E5DBEB2" w14:textId="563C6BDF"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305931">
        <w:rPr>
          <w:rFonts w:ascii="Arial" w:hAnsi="Arial" w:cs="Arial"/>
          <w:b/>
        </w:rPr>
        <w:t xml:space="preserve">le CTI </w:t>
      </w:r>
      <w:r>
        <w:rPr>
          <w:rFonts w:ascii="Arial" w:hAnsi="Arial" w:cs="Arial"/>
          <w:b/>
        </w:rPr>
        <w:t>:</w:t>
      </w:r>
    </w:p>
    <w:p w14:paraId="6D69B57D"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B645BF3" w14:textId="77777777" w:rsidR="009B1CD0" w:rsidRDefault="009B1CD0" w:rsidP="009B45B9">
      <w:pPr>
        <w:tabs>
          <w:tab w:val="left" w:pos="851"/>
        </w:tabs>
        <w:rPr>
          <w:rFonts w:ascii="Arial" w:hAnsi="Arial" w:cs="Arial"/>
        </w:rPr>
      </w:pPr>
    </w:p>
    <w:p w14:paraId="24281D2C" w14:textId="77777777" w:rsidR="009B1CD0" w:rsidRDefault="009B1CD0" w:rsidP="009B45B9">
      <w:pPr>
        <w:tabs>
          <w:tab w:val="left" w:pos="851"/>
        </w:tabs>
        <w:rPr>
          <w:rFonts w:ascii="Arial" w:hAnsi="Arial" w:cs="Arial"/>
        </w:rPr>
      </w:pPr>
    </w:p>
    <w:p w14:paraId="31F3D4B0" w14:textId="77777777" w:rsidR="009B1CD0" w:rsidRDefault="009B1CD0" w:rsidP="009B45B9">
      <w:pPr>
        <w:tabs>
          <w:tab w:val="left" w:pos="851"/>
          <w:tab w:val="left" w:pos="5245"/>
          <w:tab w:val="left" w:pos="7371"/>
          <w:tab w:val="left" w:pos="7655"/>
        </w:tabs>
        <w:jc w:val="both"/>
      </w:pPr>
      <w:r>
        <w:rPr>
          <w:rFonts w:ascii="Arial" w:hAnsi="Arial" w:cs="Arial"/>
        </w:rPr>
        <w:tab/>
        <w:t>A : …………………</w:t>
      </w:r>
      <w:r w:rsidR="00AE7824">
        <w:rPr>
          <w:rFonts w:ascii="Arial" w:hAnsi="Arial" w:cs="Arial"/>
        </w:rPr>
        <w:t>…,</w:t>
      </w:r>
      <w:r>
        <w:rPr>
          <w:rFonts w:ascii="Arial" w:hAnsi="Arial" w:cs="Arial"/>
        </w:rPr>
        <w:t xml:space="preserve"> le …………………</w:t>
      </w:r>
    </w:p>
    <w:p w14:paraId="72332426" w14:textId="77777777" w:rsidR="009B1CD0" w:rsidRDefault="009B1CD0" w:rsidP="009B45B9">
      <w:pPr>
        <w:tabs>
          <w:tab w:val="left" w:pos="851"/>
        </w:tabs>
      </w:pPr>
    </w:p>
    <w:p w14:paraId="2EFEB932" w14:textId="77777777" w:rsidR="009B1CD0" w:rsidRDefault="009B1CD0" w:rsidP="009B45B9">
      <w:pPr>
        <w:tabs>
          <w:tab w:val="left" w:pos="851"/>
        </w:tabs>
      </w:pPr>
    </w:p>
    <w:p w14:paraId="7D138282" w14:textId="77777777" w:rsidR="009B1CD0" w:rsidRDefault="009B1CD0" w:rsidP="009B45B9">
      <w:pPr>
        <w:tabs>
          <w:tab w:val="left" w:pos="851"/>
        </w:tabs>
      </w:pPr>
    </w:p>
    <w:p w14:paraId="7082C323" w14:textId="77777777" w:rsidR="009B1CD0" w:rsidRDefault="009B1CD0" w:rsidP="009B45B9">
      <w:pPr>
        <w:tabs>
          <w:tab w:val="left" w:pos="851"/>
        </w:tabs>
      </w:pPr>
    </w:p>
    <w:p w14:paraId="6385171D"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3D4A80D"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103FBF83" w14:textId="77777777" w:rsidR="009B1CD0" w:rsidRDefault="009B1CD0" w:rsidP="009B45B9">
      <w:pPr>
        <w:tabs>
          <w:tab w:val="left" w:pos="851"/>
        </w:tabs>
        <w:jc w:val="both"/>
      </w:pPr>
    </w:p>
    <w:p w14:paraId="78A2AE52" w14:textId="77777777" w:rsidR="009B1CD0" w:rsidRDefault="009B1CD0" w:rsidP="009B45B9">
      <w:pPr>
        <w:tabs>
          <w:tab w:val="left" w:pos="851"/>
        </w:tabs>
        <w:jc w:val="both"/>
      </w:pPr>
    </w:p>
    <w:p w14:paraId="140686AA" w14:textId="77777777" w:rsidR="009B1CD0" w:rsidRDefault="009B1CD0" w:rsidP="009B45B9">
      <w:pPr>
        <w:tabs>
          <w:tab w:val="left" w:pos="851"/>
        </w:tabs>
        <w:jc w:val="both"/>
      </w:pPr>
    </w:p>
    <w:p w14:paraId="5968D96F" w14:textId="77777777" w:rsidR="002C2CA3" w:rsidRDefault="002C2CA3" w:rsidP="009B45B9">
      <w:pPr>
        <w:tabs>
          <w:tab w:val="left" w:pos="851"/>
        </w:tabs>
        <w:jc w:val="both"/>
      </w:pPr>
    </w:p>
    <w:p w14:paraId="266A6193" w14:textId="77777777" w:rsidR="002C2CA3" w:rsidRDefault="002C2CA3" w:rsidP="009B45B9">
      <w:pPr>
        <w:tabs>
          <w:tab w:val="left" w:pos="851"/>
        </w:tabs>
        <w:jc w:val="both"/>
      </w:pPr>
    </w:p>
    <w:p w14:paraId="5A2E0D9B" w14:textId="77777777" w:rsidR="002C2CA3" w:rsidRDefault="002C2CA3" w:rsidP="009B45B9">
      <w:pPr>
        <w:tabs>
          <w:tab w:val="left" w:pos="851"/>
        </w:tabs>
        <w:jc w:val="both"/>
      </w:pPr>
    </w:p>
    <w:p w14:paraId="33CCDEE8" w14:textId="77777777" w:rsidR="008B2A38" w:rsidRDefault="008B2A38" w:rsidP="009B45B9">
      <w:pPr>
        <w:tabs>
          <w:tab w:val="left" w:pos="851"/>
        </w:tabs>
        <w:jc w:val="both"/>
      </w:pPr>
    </w:p>
    <w:p w14:paraId="55903DD3" w14:textId="77777777" w:rsidR="001C40C0" w:rsidRDefault="001C40C0" w:rsidP="009B45B9">
      <w:pPr>
        <w:tabs>
          <w:tab w:val="left" w:pos="851"/>
        </w:tabs>
        <w:rPr>
          <w:rFonts w:ascii="Arial" w:hAnsi="Arial" w:cs="Arial"/>
        </w:rPr>
      </w:pPr>
    </w:p>
    <w:p w14:paraId="19A0B5CD" w14:textId="77777777" w:rsidR="008B2A38" w:rsidRDefault="008B2A38" w:rsidP="009B45B9">
      <w:pPr>
        <w:tabs>
          <w:tab w:val="left" w:pos="851"/>
        </w:tabs>
        <w:rPr>
          <w:rFonts w:ascii="Arial" w:hAnsi="Arial" w:cs="Arial"/>
        </w:rPr>
      </w:pPr>
    </w:p>
    <w:p w14:paraId="456B2D66" w14:textId="77777777" w:rsidR="003A7270" w:rsidRDefault="003A7270" w:rsidP="009B45B9">
      <w:pPr>
        <w:tabs>
          <w:tab w:val="left" w:pos="851"/>
        </w:tabs>
        <w:rPr>
          <w:rFonts w:ascii="Arial" w:hAnsi="Arial" w:cs="Arial"/>
        </w:rPr>
      </w:pPr>
    </w:p>
    <w:p w14:paraId="3BB9772C" w14:textId="77777777" w:rsidR="003A7270" w:rsidRDefault="003A7270" w:rsidP="009B45B9">
      <w:pPr>
        <w:tabs>
          <w:tab w:val="left" w:pos="851"/>
        </w:tabs>
        <w:rPr>
          <w:rFonts w:ascii="Arial" w:hAnsi="Arial" w:cs="Arial"/>
        </w:rPr>
      </w:pPr>
    </w:p>
    <w:p w14:paraId="7075D58F"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19670" w14:textId="77777777" w:rsidR="008B278B" w:rsidRDefault="008B278B">
      <w:r>
        <w:separator/>
      </w:r>
    </w:p>
  </w:endnote>
  <w:endnote w:type="continuationSeparator" w:id="0">
    <w:p w14:paraId="1E41C169" w14:textId="77777777" w:rsidR="008B278B" w:rsidRDefault="008B2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shd w:val="clear" w:color="auto" w:fill="0C419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21A3DAF" w14:textId="77777777" w:rsidTr="005E3A3E">
      <w:trPr>
        <w:tblHeader/>
      </w:trPr>
      <w:tc>
        <w:tcPr>
          <w:tcW w:w="2906" w:type="dxa"/>
          <w:shd w:val="clear" w:color="auto" w:fill="0C419A"/>
        </w:tcPr>
        <w:p w14:paraId="7A1335CA"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0C419A"/>
        </w:tcPr>
        <w:p w14:paraId="4E0392DF" w14:textId="124FB1FC" w:rsidR="005824AE" w:rsidRDefault="0038407A" w:rsidP="00E72A43">
          <w:pPr>
            <w:jc w:val="center"/>
            <w:rPr>
              <w:rFonts w:ascii="Arial" w:hAnsi="Arial" w:cs="Arial"/>
              <w:b/>
            </w:rPr>
          </w:pPr>
          <w:r>
            <w:rPr>
              <w:rFonts w:ascii="Arial" w:hAnsi="Arial" w:cs="Arial"/>
              <w:b/>
              <w:i/>
            </w:rPr>
            <w:t>202</w:t>
          </w:r>
          <w:r w:rsidR="00305931">
            <w:rPr>
              <w:rFonts w:ascii="Arial" w:hAnsi="Arial" w:cs="Arial"/>
              <w:b/>
              <w:i/>
            </w:rPr>
            <w:t>6</w:t>
          </w:r>
          <w:r w:rsidR="004809CD">
            <w:rPr>
              <w:rFonts w:ascii="Arial" w:hAnsi="Arial" w:cs="Arial"/>
              <w:b/>
              <w:i/>
            </w:rPr>
            <w:t>-0</w:t>
          </w:r>
          <w:r w:rsidR="00305931">
            <w:rPr>
              <w:rFonts w:ascii="Arial" w:hAnsi="Arial" w:cs="Arial"/>
              <w:b/>
              <w:i/>
            </w:rPr>
            <w:t>08</w:t>
          </w:r>
        </w:p>
      </w:tc>
      <w:tc>
        <w:tcPr>
          <w:tcW w:w="896" w:type="dxa"/>
          <w:shd w:val="clear" w:color="auto" w:fill="0C419A"/>
        </w:tcPr>
        <w:p w14:paraId="7A266507"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0C419A"/>
        </w:tcPr>
        <w:p w14:paraId="2DFEAC97"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C474E">
            <w:rPr>
              <w:rStyle w:val="Numrodepage"/>
              <w:rFonts w:cs="Arial"/>
              <w:b/>
              <w:noProof/>
            </w:rPr>
            <w:t>5</w:t>
          </w:r>
          <w:r>
            <w:rPr>
              <w:rStyle w:val="Numrodepage"/>
              <w:rFonts w:cs="Arial"/>
              <w:b/>
            </w:rPr>
            <w:fldChar w:fldCharType="end"/>
          </w:r>
        </w:p>
      </w:tc>
      <w:tc>
        <w:tcPr>
          <w:tcW w:w="165" w:type="dxa"/>
          <w:shd w:val="clear" w:color="auto" w:fill="0C419A"/>
        </w:tcPr>
        <w:p w14:paraId="1E2FD7D4" w14:textId="77777777" w:rsidR="005824AE" w:rsidRDefault="005824AE">
          <w:pPr>
            <w:jc w:val="center"/>
          </w:pPr>
          <w:r>
            <w:rPr>
              <w:rFonts w:ascii="Arial" w:hAnsi="Arial" w:cs="Arial"/>
              <w:b/>
            </w:rPr>
            <w:t>/</w:t>
          </w:r>
        </w:p>
      </w:tc>
      <w:tc>
        <w:tcPr>
          <w:tcW w:w="544" w:type="dxa"/>
          <w:shd w:val="clear" w:color="auto" w:fill="0C419A"/>
        </w:tcPr>
        <w:p w14:paraId="2C77919F"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C474E">
            <w:rPr>
              <w:rStyle w:val="Numrodepage"/>
              <w:rFonts w:cs="Arial"/>
              <w:b/>
              <w:noProof/>
            </w:rPr>
            <w:t>5</w:t>
          </w:r>
          <w:r>
            <w:rPr>
              <w:rStyle w:val="Numrodepage"/>
              <w:rFonts w:cs="Arial"/>
              <w:b/>
            </w:rPr>
            <w:fldChar w:fldCharType="end"/>
          </w:r>
        </w:p>
      </w:tc>
    </w:tr>
  </w:tbl>
  <w:p w14:paraId="43BD0989"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131A4" w14:textId="77777777" w:rsidR="008B278B" w:rsidRDefault="008B278B">
      <w:r>
        <w:separator/>
      </w:r>
    </w:p>
  </w:footnote>
  <w:footnote w:type="continuationSeparator" w:id="0">
    <w:p w14:paraId="56E881C0" w14:textId="77777777" w:rsidR="008B278B" w:rsidRDefault="008B2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94F6F48"/>
    <w:multiLevelType w:val="hybridMultilevel"/>
    <w:tmpl w:val="D654CC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F53C4C"/>
    <w:multiLevelType w:val="hybridMultilevel"/>
    <w:tmpl w:val="E4CE52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A94422"/>
    <w:multiLevelType w:val="hybridMultilevel"/>
    <w:tmpl w:val="989064EE"/>
    <w:lvl w:ilvl="0" w:tplc="AE9AB9E2">
      <w:start w:val="1"/>
      <w:numFmt w:val="decimal"/>
      <w:lvlText w:val="%1."/>
      <w:lvlJc w:val="left"/>
      <w:pPr>
        <w:ind w:left="927" w:hanging="360"/>
      </w:pPr>
      <w:rPr>
        <w:rFonts w:hint="default"/>
      </w:r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7AF1536F"/>
    <w:multiLevelType w:val="hybridMultilevel"/>
    <w:tmpl w:val="109CAEC6"/>
    <w:lvl w:ilvl="0" w:tplc="C5F040A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7475252">
    <w:abstractNumId w:val="0"/>
  </w:num>
  <w:num w:numId="2" w16cid:durableId="133841406">
    <w:abstractNumId w:val="1"/>
  </w:num>
  <w:num w:numId="3" w16cid:durableId="1557619444">
    <w:abstractNumId w:val="2"/>
  </w:num>
  <w:num w:numId="4" w16cid:durableId="622150783">
    <w:abstractNumId w:val="7"/>
  </w:num>
  <w:num w:numId="5" w16cid:durableId="430276125">
    <w:abstractNumId w:val="6"/>
  </w:num>
  <w:num w:numId="6" w16cid:durableId="1754425959">
    <w:abstractNumId w:val="8"/>
  </w:num>
  <w:num w:numId="7" w16cid:durableId="2103721217">
    <w:abstractNumId w:val="9"/>
  </w:num>
  <w:num w:numId="8" w16cid:durableId="1951427643">
    <w:abstractNumId w:val="4"/>
  </w:num>
  <w:num w:numId="9" w16cid:durableId="234821257">
    <w:abstractNumId w:val="3"/>
  </w:num>
  <w:num w:numId="10" w16cid:durableId="15697274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697C"/>
    <w:rsid w:val="00036500"/>
    <w:rsid w:val="00062745"/>
    <w:rsid w:val="00067F94"/>
    <w:rsid w:val="000A2E05"/>
    <w:rsid w:val="000C5CBB"/>
    <w:rsid w:val="000E0020"/>
    <w:rsid w:val="000E4D92"/>
    <w:rsid w:val="001215CB"/>
    <w:rsid w:val="00156924"/>
    <w:rsid w:val="00166B56"/>
    <w:rsid w:val="00174505"/>
    <w:rsid w:val="00193F7B"/>
    <w:rsid w:val="001A5EF8"/>
    <w:rsid w:val="001C40C0"/>
    <w:rsid w:val="001C733C"/>
    <w:rsid w:val="001E41DD"/>
    <w:rsid w:val="00201F97"/>
    <w:rsid w:val="0021527A"/>
    <w:rsid w:val="0021797C"/>
    <w:rsid w:val="00217F55"/>
    <w:rsid w:val="00225A1A"/>
    <w:rsid w:val="00261630"/>
    <w:rsid w:val="00266C85"/>
    <w:rsid w:val="002904AF"/>
    <w:rsid w:val="002C2CA3"/>
    <w:rsid w:val="002C4B3E"/>
    <w:rsid w:val="002C5CA6"/>
    <w:rsid w:val="002C79D6"/>
    <w:rsid w:val="002D7EAA"/>
    <w:rsid w:val="002E56C1"/>
    <w:rsid w:val="00305931"/>
    <w:rsid w:val="00332B12"/>
    <w:rsid w:val="00354C04"/>
    <w:rsid w:val="0038407A"/>
    <w:rsid w:val="00385E76"/>
    <w:rsid w:val="003A7270"/>
    <w:rsid w:val="003C05D9"/>
    <w:rsid w:val="003E177C"/>
    <w:rsid w:val="00423BE4"/>
    <w:rsid w:val="0043706E"/>
    <w:rsid w:val="0044597F"/>
    <w:rsid w:val="004809CD"/>
    <w:rsid w:val="004A7169"/>
    <w:rsid w:val="004C5755"/>
    <w:rsid w:val="004D3A7B"/>
    <w:rsid w:val="004E75A6"/>
    <w:rsid w:val="00514DAF"/>
    <w:rsid w:val="00532EC7"/>
    <w:rsid w:val="00541CA3"/>
    <w:rsid w:val="005546A9"/>
    <w:rsid w:val="005824AE"/>
    <w:rsid w:val="005846FB"/>
    <w:rsid w:val="005A05C1"/>
    <w:rsid w:val="005A4A3B"/>
    <w:rsid w:val="005A4CB5"/>
    <w:rsid w:val="005B2316"/>
    <w:rsid w:val="005D4757"/>
    <w:rsid w:val="005E3A3E"/>
    <w:rsid w:val="005F0259"/>
    <w:rsid w:val="005F0DCE"/>
    <w:rsid w:val="00602D27"/>
    <w:rsid w:val="0061068C"/>
    <w:rsid w:val="0064560F"/>
    <w:rsid w:val="00660727"/>
    <w:rsid w:val="00662A86"/>
    <w:rsid w:val="006922A5"/>
    <w:rsid w:val="006A37B0"/>
    <w:rsid w:val="006B5057"/>
    <w:rsid w:val="006C4338"/>
    <w:rsid w:val="006C5404"/>
    <w:rsid w:val="006C64AF"/>
    <w:rsid w:val="006F3DF9"/>
    <w:rsid w:val="007024D0"/>
    <w:rsid w:val="007060E5"/>
    <w:rsid w:val="00710FD6"/>
    <w:rsid w:val="00730A78"/>
    <w:rsid w:val="00757151"/>
    <w:rsid w:val="00764988"/>
    <w:rsid w:val="007909E0"/>
    <w:rsid w:val="0079785C"/>
    <w:rsid w:val="007B4E18"/>
    <w:rsid w:val="007D4001"/>
    <w:rsid w:val="007D7A65"/>
    <w:rsid w:val="007F68A6"/>
    <w:rsid w:val="0083205E"/>
    <w:rsid w:val="0083262A"/>
    <w:rsid w:val="00840934"/>
    <w:rsid w:val="00844DAA"/>
    <w:rsid w:val="008450C7"/>
    <w:rsid w:val="00874DC7"/>
    <w:rsid w:val="00876A73"/>
    <w:rsid w:val="008B278B"/>
    <w:rsid w:val="008B2A38"/>
    <w:rsid w:val="00930A5C"/>
    <w:rsid w:val="00934503"/>
    <w:rsid w:val="009364CE"/>
    <w:rsid w:val="00965D90"/>
    <w:rsid w:val="00972598"/>
    <w:rsid w:val="00983FF3"/>
    <w:rsid w:val="009B1CD0"/>
    <w:rsid w:val="009B45B9"/>
    <w:rsid w:val="009C4738"/>
    <w:rsid w:val="009C477E"/>
    <w:rsid w:val="009D2FAA"/>
    <w:rsid w:val="009D661E"/>
    <w:rsid w:val="00A1038D"/>
    <w:rsid w:val="00A14080"/>
    <w:rsid w:val="00A34D04"/>
    <w:rsid w:val="00A373C4"/>
    <w:rsid w:val="00A512D8"/>
    <w:rsid w:val="00AC474E"/>
    <w:rsid w:val="00AE7824"/>
    <w:rsid w:val="00AE7831"/>
    <w:rsid w:val="00B02608"/>
    <w:rsid w:val="00B0289C"/>
    <w:rsid w:val="00B054DA"/>
    <w:rsid w:val="00B45F1D"/>
    <w:rsid w:val="00B55C6E"/>
    <w:rsid w:val="00B71B84"/>
    <w:rsid w:val="00B87564"/>
    <w:rsid w:val="00BA2416"/>
    <w:rsid w:val="00BA44E5"/>
    <w:rsid w:val="00BD767E"/>
    <w:rsid w:val="00BE0D8F"/>
    <w:rsid w:val="00BE6078"/>
    <w:rsid w:val="00BF4BA5"/>
    <w:rsid w:val="00C23457"/>
    <w:rsid w:val="00C42A07"/>
    <w:rsid w:val="00C535B4"/>
    <w:rsid w:val="00C630AD"/>
    <w:rsid w:val="00C70C23"/>
    <w:rsid w:val="00C83930"/>
    <w:rsid w:val="00C91060"/>
    <w:rsid w:val="00C911FE"/>
    <w:rsid w:val="00CC1F8B"/>
    <w:rsid w:val="00CD185D"/>
    <w:rsid w:val="00CD46CC"/>
    <w:rsid w:val="00CD78FC"/>
    <w:rsid w:val="00CE67FD"/>
    <w:rsid w:val="00D217AD"/>
    <w:rsid w:val="00D26AD2"/>
    <w:rsid w:val="00D337D7"/>
    <w:rsid w:val="00D412FD"/>
    <w:rsid w:val="00D46BC7"/>
    <w:rsid w:val="00D6767F"/>
    <w:rsid w:val="00D90A00"/>
    <w:rsid w:val="00DA56AB"/>
    <w:rsid w:val="00DB544E"/>
    <w:rsid w:val="00DE2FAF"/>
    <w:rsid w:val="00E20DB0"/>
    <w:rsid w:val="00E307D0"/>
    <w:rsid w:val="00E33477"/>
    <w:rsid w:val="00E342AF"/>
    <w:rsid w:val="00E45519"/>
    <w:rsid w:val="00E47798"/>
    <w:rsid w:val="00E72A43"/>
    <w:rsid w:val="00E74C76"/>
    <w:rsid w:val="00E96FF6"/>
    <w:rsid w:val="00F05A58"/>
    <w:rsid w:val="00F70EBD"/>
    <w:rsid w:val="00F92811"/>
    <w:rsid w:val="00FE48C9"/>
    <w:rsid w:val="00FE7D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oNotEmbedSmartTags/>
  <w:decimalSymbol w:val=","/>
  <w:listSeparator w:val=";"/>
  <w14:docId w14:val="6D37081F"/>
  <w15:docId w15:val="{9FBA9B05-B6B4-44C2-9E08-BB379DFF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F1D"/>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9C477E"/>
    <w:rPr>
      <w:color w:val="808080"/>
    </w:rPr>
  </w:style>
  <w:style w:type="paragraph" w:customStyle="1" w:styleId="Normal2">
    <w:name w:val="Normal2"/>
    <w:basedOn w:val="Normal"/>
    <w:rsid w:val="001E41DD"/>
    <w:pPr>
      <w:keepLines/>
      <w:tabs>
        <w:tab w:val="left" w:pos="567"/>
        <w:tab w:val="left" w:pos="851"/>
        <w:tab w:val="left" w:pos="1134"/>
      </w:tabs>
      <w:suppressAutoHyphens w:val="0"/>
      <w:ind w:left="284" w:firstLine="284"/>
      <w:jc w:val="both"/>
    </w:pPr>
    <w:rPr>
      <w:rFonts w:ascii="Times New Roman" w:hAnsi="Times New Roman" w:cs="Times New Roman"/>
      <w:sz w:val="22"/>
      <w:lang w:eastAsia="fr-FR"/>
    </w:rPr>
  </w:style>
  <w:style w:type="paragraph" w:styleId="Paragraphedeliste">
    <w:name w:val="List Paragraph"/>
    <w:basedOn w:val="Normal"/>
    <w:uiPriority w:val="34"/>
    <w:qFormat/>
    <w:rsid w:val="00874D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2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DC694-87DE-4355-A434-56BA1A86E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11</TotalTime>
  <Pages>4</Pages>
  <Words>1235</Words>
  <Characters>6797</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8016</CharactersWithSpaces>
  <SharedDoc>false</SharedDoc>
  <HLinks>
    <vt:vector size="102" baseType="variant">
      <vt:variant>
        <vt:i4>131193</vt:i4>
      </vt:variant>
      <vt:variant>
        <vt:i4>108</vt:i4>
      </vt:variant>
      <vt:variant>
        <vt:i4>0</vt:i4>
      </vt:variant>
      <vt:variant>
        <vt:i4>5</vt:i4>
      </vt:variant>
      <vt:variant>
        <vt:lpwstr>mailto:achatcpam31.cpam-toulouse@assurance-maladie.fr</vt:lpwstr>
      </vt:variant>
      <vt:variant>
        <vt:lpwstr/>
      </vt:variant>
      <vt:variant>
        <vt:i4>7602259</vt:i4>
      </vt:variant>
      <vt:variant>
        <vt:i4>105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102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79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76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56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SAINT GUIRONS ARNAUD (CPAM HAUTES-PYRENEES)</cp:lastModifiedBy>
  <cp:revision>8</cp:revision>
  <cp:lastPrinted>2016-11-04T12:53:00Z</cp:lastPrinted>
  <dcterms:created xsi:type="dcterms:W3CDTF">2024-11-18T12:32:00Z</dcterms:created>
  <dcterms:modified xsi:type="dcterms:W3CDTF">2026-07-28T15:00:00Z</dcterms:modified>
</cp:coreProperties>
</file>