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52C2" w14:textId="77777777" w:rsidR="00E6684D" w:rsidRDefault="00E6684D" w:rsidP="00E6684D">
      <w:pPr>
        <w:pStyle w:val="Sansinterligne"/>
        <w:jc w:val="center"/>
        <w:rPr>
          <w:b/>
          <w:noProof/>
          <w:color w:val="1F497D"/>
          <w:sz w:val="24"/>
          <w:szCs w:val="24"/>
        </w:rPr>
      </w:pPr>
      <w:r w:rsidRPr="00376C61">
        <w:rPr>
          <w:noProof/>
          <w:lang w:eastAsia="fr-FR"/>
        </w:rPr>
        <w:drawing>
          <wp:inline distT="0" distB="0" distL="0" distR="0" wp14:anchorId="1D9674CF" wp14:editId="300BF015">
            <wp:extent cx="2156460" cy="664210"/>
            <wp:effectExtent l="0" t="0" r="0" b="2540"/>
            <wp:docPr id="1" name="Image 1" descr="LOGO-HEADER-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HEADER-2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6460" cy="664210"/>
                    </a:xfrm>
                    <a:prstGeom prst="rect">
                      <a:avLst/>
                    </a:prstGeom>
                    <a:noFill/>
                    <a:ln>
                      <a:noFill/>
                    </a:ln>
                  </pic:spPr>
                </pic:pic>
              </a:graphicData>
            </a:graphic>
          </wp:inline>
        </w:drawing>
      </w:r>
    </w:p>
    <w:p w14:paraId="4E30BF02" w14:textId="77777777" w:rsidR="00E6684D" w:rsidRDefault="00E6684D" w:rsidP="00E6684D">
      <w:pPr>
        <w:pStyle w:val="Sansinterligne"/>
        <w:jc w:val="center"/>
        <w:rPr>
          <w:b/>
          <w:noProof/>
          <w:color w:val="1F497D"/>
          <w:sz w:val="24"/>
          <w:szCs w:val="24"/>
        </w:rPr>
      </w:pPr>
    </w:p>
    <w:p w14:paraId="3F1C8419" w14:textId="77777777" w:rsidR="00E6684D" w:rsidRPr="00876D72" w:rsidRDefault="00E6684D" w:rsidP="00E6684D">
      <w:pPr>
        <w:pStyle w:val="Sansinterligne"/>
        <w:jc w:val="center"/>
        <w:rPr>
          <w:b/>
          <w:color w:val="1F497D"/>
          <w:sz w:val="24"/>
          <w:szCs w:val="24"/>
        </w:rPr>
      </w:pPr>
      <w:r w:rsidRPr="00876D72">
        <w:rPr>
          <w:b/>
          <w:noProof/>
          <w:color w:val="1F497D"/>
          <w:sz w:val="24"/>
          <w:szCs w:val="24"/>
        </w:rPr>
        <w:t>Union Immobiliere des Organismes de Securité Sociale</w:t>
      </w:r>
      <w:r w:rsidRPr="00876D72">
        <w:rPr>
          <w:b/>
          <w:color w:val="1F497D"/>
          <w:sz w:val="24"/>
          <w:szCs w:val="24"/>
        </w:rPr>
        <w:t xml:space="preserve"> </w:t>
      </w:r>
      <w:r w:rsidRPr="00876D72">
        <w:rPr>
          <w:b/>
          <w:noProof/>
          <w:color w:val="1F497D"/>
          <w:sz w:val="24"/>
          <w:szCs w:val="24"/>
        </w:rPr>
        <w:t>de la Haute-Garonne</w:t>
      </w:r>
    </w:p>
    <w:p w14:paraId="44047ACA" w14:textId="77777777" w:rsidR="001962CF" w:rsidRDefault="001962CF" w:rsidP="001962CF">
      <w:pPr>
        <w:pStyle w:val="Pieddepage"/>
        <w:tabs>
          <w:tab w:val="clear" w:pos="4536"/>
          <w:tab w:val="clear" w:pos="9072"/>
        </w:tabs>
        <w:jc w:val="center"/>
        <w:rPr>
          <w:rFonts w:ascii="Arial" w:hAnsi="Arial" w:cs="Arial"/>
        </w:rPr>
      </w:pPr>
    </w:p>
    <w:p w14:paraId="7AE76AB3" w14:textId="77777777" w:rsidR="001962CF" w:rsidRPr="001962CF" w:rsidRDefault="001962CF" w:rsidP="001962CF">
      <w:pPr>
        <w:pStyle w:val="Pieddepage"/>
        <w:tabs>
          <w:tab w:val="clear" w:pos="4536"/>
          <w:tab w:val="clear" w:pos="9072"/>
        </w:tabs>
        <w:jc w:val="center"/>
      </w:pPr>
    </w:p>
    <w:tbl>
      <w:tblPr>
        <w:tblW w:w="9889" w:type="dxa"/>
        <w:shd w:val="clear" w:color="auto" w:fill="465F9D"/>
        <w:tblLayout w:type="fixed"/>
        <w:tblLook w:val="0000" w:firstRow="0" w:lastRow="0" w:firstColumn="0" w:lastColumn="0" w:noHBand="0" w:noVBand="0"/>
      </w:tblPr>
      <w:tblGrid>
        <w:gridCol w:w="9039"/>
        <w:gridCol w:w="850"/>
      </w:tblGrid>
      <w:tr w:rsidR="004D675B" w14:paraId="730F3630" w14:textId="77777777">
        <w:tc>
          <w:tcPr>
            <w:tcW w:w="9039" w:type="dxa"/>
            <w:shd w:val="clear" w:color="auto" w:fill="465F9D"/>
          </w:tcPr>
          <w:p w14:paraId="1AF554A2" w14:textId="77777777" w:rsidR="004D675B" w:rsidRDefault="001962CF">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50BC8B37" w14:textId="77777777" w:rsidR="004D675B" w:rsidRDefault="001962CF">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C3597F1" w14:textId="77777777" w:rsidR="004D675B" w:rsidRDefault="001962CF">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5F12E605" w14:textId="77777777" w:rsidR="004D675B" w:rsidRDefault="001962C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299ED09E" w14:textId="77777777" w:rsidR="004D675B" w:rsidRDefault="004D675B">
      <w:pPr>
        <w:jc w:val="both"/>
        <w:rPr>
          <w:rFonts w:ascii="Arial" w:hAnsi="Arial" w:cs="Arial"/>
        </w:rPr>
      </w:pPr>
    </w:p>
    <w:p w14:paraId="4CB5F691" w14:textId="77777777" w:rsidR="004D675B" w:rsidRDefault="004D675B">
      <w:pPr>
        <w:jc w:val="both"/>
        <w:rPr>
          <w:rFonts w:ascii="Marianne" w:hAnsi="Marianne" w:cs="Arial"/>
          <w:i/>
          <w:sz w:val="18"/>
          <w:szCs w:val="18"/>
        </w:rPr>
      </w:pPr>
    </w:p>
    <w:p w14:paraId="7BC10937" w14:textId="77777777" w:rsidR="004D675B" w:rsidRDefault="004D675B">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4D675B" w14:paraId="7D31BF75" w14:textId="77777777">
        <w:tc>
          <w:tcPr>
            <w:tcW w:w="9710" w:type="dxa"/>
            <w:shd w:val="clear" w:color="auto" w:fill="465F9D"/>
          </w:tcPr>
          <w:p w14:paraId="378B7C71" w14:textId="77777777" w:rsidR="004D675B" w:rsidRDefault="001962C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88AE57C" w14:textId="77777777" w:rsidR="004D675B" w:rsidRDefault="004D675B">
      <w:pPr>
        <w:rPr>
          <w:rFonts w:ascii="Marianne" w:hAnsi="Marianne" w:cs="Arial"/>
          <w:b/>
          <w:bCs/>
        </w:rPr>
      </w:pPr>
    </w:p>
    <w:p w14:paraId="0392BB2A" w14:textId="77777777" w:rsidR="00E6684D" w:rsidRPr="00876D72" w:rsidRDefault="00E6684D" w:rsidP="00E6684D">
      <w:pPr>
        <w:suppressAutoHyphens w:val="0"/>
        <w:jc w:val="center"/>
        <w:rPr>
          <w:rFonts w:ascii="Calibri" w:eastAsia="Calibri" w:hAnsi="Calibri"/>
          <w:b/>
          <w:sz w:val="22"/>
          <w:szCs w:val="22"/>
          <w:lang w:eastAsia="en-US"/>
        </w:rPr>
      </w:pPr>
      <w:r w:rsidRPr="00876D72">
        <w:rPr>
          <w:rFonts w:ascii="Calibri" w:eastAsia="Calibri" w:hAnsi="Calibri"/>
          <w:b/>
          <w:noProof/>
          <w:sz w:val="22"/>
          <w:szCs w:val="22"/>
          <w:lang w:eastAsia="en-US"/>
        </w:rPr>
        <w:t>UNION IMMOBILIERE DES ORGANISMES DE SECURITÉ SOCIALE</w:t>
      </w:r>
      <w:r w:rsidRPr="00876D72">
        <w:rPr>
          <w:rFonts w:ascii="Calibri" w:eastAsia="Calibri" w:hAnsi="Calibri"/>
          <w:b/>
          <w:sz w:val="22"/>
          <w:szCs w:val="22"/>
          <w:lang w:eastAsia="en-US"/>
        </w:rPr>
        <w:t xml:space="preserve"> </w:t>
      </w:r>
      <w:r w:rsidRPr="00876D72">
        <w:rPr>
          <w:rFonts w:ascii="Calibri" w:eastAsia="Calibri" w:hAnsi="Calibri"/>
          <w:b/>
          <w:noProof/>
          <w:sz w:val="22"/>
          <w:szCs w:val="22"/>
          <w:lang w:eastAsia="en-US"/>
        </w:rPr>
        <w:t>DE LA HAUTE-GARONNE</w:t>
      </w:r>
    </w:p>
    <w:p w14:paraId="2F22EA23" w14:textId="77777777" w:rsidR="00E6684D" w:rsidRPr="00876D72" w:rsidRDefault="00E6684D" w:rsidP="00E6684D">
      <w:pPr>
        <w:suppressAutoHyphens w:val="0"/>
        <w:jc w:val="center"/>
        <w:rPr>
          <w:rFonts w:ascii="Calibri" w:eastAsia="Calibri" w:hAnsi="Calibri"/>
          <w:noProof/>
          <w:sz w:val="22"/>
          <w:szCs w:val="22"/>
          <w:lang w:eastAsia="en-US"/>
        </w:rPr>
      </w:pPr>
      <w:r w:rsidRPr="00876D72">
        <w:rPr>
          <w:rFonts w:ascii="Calibri" w:eastAsia="Calibri" w:hAnsi="Calibri"/>
          <w:noProof/>
          <w:sz w:val="22"/>
          <w:szCs w:val="22"/>
          <w:lang w:eastAsia="en-US"/>
        </w:rPr>
        <w:t>41, rue de l’Étoile</w:t>
      </w:r>
    </w:p>
    <w:p w14:paraId="697D1D2D" w14:textId="77777777" w:rsidR="00E6684D" w:rsidRPr="00876D72" w:rsidRDefault="00E6684D" w:rsidP="00E6684D">
      <w:pPr>
        <w:suppressAutoHyphens w:val="0"/>
        <w:jc w:val="center"/>
        <w:rPr>
          <w:rFonts w:ascii="Calibri" w:eastAsia="Calibri" w:hAnsi="Calibri"/>
          <w:sz w:val="22"/>
          <w:szCs w:val="22"/>
          <w:lang w:eastAsia="en-US"/>
        </w:rPr>
      </w:pPr>
      <w:r w:rsidRPr="00876D72">
        <w:rPr>
          <w:rFonts w:ascii="Calibri" w:eastAsia="Calibri" w:hAnsi="Calibri"/>
          <w:sz w:val="22"/>
          <w:szCs w:val="22"/>
          <w:lang w:eastAsia="en-US"/>
        </w:rPr>
        <w:t>31093 TOULOUSE Cedex 9</w:t>
      </w:r>
    </w:p>
    <w:p w14:paraId="7FD526BA" w14:textId="77777777" w:rsidR="00E6684D" w:rsidRDefault="00E6684D" w:rsidP="00E6684D">
      <w:pPr>
        <w:pStyle w:val="En-tte"/>
        <w:tabs>
          <w:tab w:val="clear" w:pos="4536"/>
          <w:tab w:val="clear" w:pos="9072"/>
        </w:tabs>
        <w:rPr>
          <w:rFonts w:ascii="Arial" w:hAnsi="Arial" w:cs="Arial"/>
        </w:rPr>
      </w:pPr>
    </w:p>
    <w:p w14:paraId="2F3BB68A" w14:textId="77777777" w:rsidR="004D675B" w:rsidRDefault="004D675B">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675B" w14:paraId="65E3908A" w14:textId="77777777">
        <w:tc>
          <w:tcPr>
            <w:tcW w:w="9852" w:type="dxa"/>
            <w:shd w:val="clear" w:color="auto" w:fill="465F9D"/>
          </w:tcPr>
          <w:p w14:paraId="20D6A779" w14:textId="77777777" w:rsidR="004D675B" w:rsidRDefault="001962C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35ECD39" w14:textId="77777777" w:rsidR="00760377" w:rsidRDefault="00760377">
      <w:pPr>
        <w:pStyle w:val="fcase1ertab"/>
        <w:tabs>
          <w:tab w:val="clear" w:pos="426"/>
          <w:tab w:val="left" w:pos="0"/>
        </w:tabs>
        <w:spacing w:before="120"/>
        <w:ind w:left="0" w:firstLine="0"/>
        <w:rPr>
          <w:rFonts w:ascii="Marianne" w:hAnsi="Marianne" w:cs="Arial"/>
          <w:sz w:val="24"/>
          <w:szCs w:val="24"/>
        </w:rPr>
      </w:pPr>
    </w:p>
    <w:p w14:paraId="3C971404" w14:textId="6083981F" w:rsidR="00760377" w:rsidRDefault="005820FC">
      <w:pPr>
        <w:pStyle w:val="fcase1ertab"/>
        <w:tabs>
          <w:tab w:val="clear" w:pos="426"/>
          <w:tab w:val="left" w:pos="0"/>
        </w:tabs>
        <w:spacing w:before="120"/>
        <w:ind w:left="0" w:firstLine="0"/>
        <w:rPr>
          <w:rFonts w:ascii="Marianne" w:hAnsi="Marianne" w:cs="Arial"/>
          <w:sz w:val="24"/>
          <w:szCs w:val="24"/>
        </w:rPr>
      </w:pPr>
      <w:r w:rsidRPr="005820FC">
        <w:rPr>
          <w:rFonts w:ascii="Marianne" w:hAnsi="Marianne" w:cs="Arial"/>
          <w:sz w:val="24"/>
          <w:szCs w:val="24"/>
        </w:rPr>
        <w:t>Prestations de restauration sous forme de frigos (sans cuisine équipée) et d’une offre comptoir</w:t>
      </w:r>
    </w:p>
    <w:p w14:paraId="63D263F2" w14:textId="77777777" w:rsidR="005820FC" w:rsidRPr="001962CF" w:rsidRDefault="005820FC">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675B" w14:paraId="0B9F90A8" w14:textId="77777777">
        <w:tc>
          <w:tcPr>
            <w:tcW w:w="9852" w:type="dxa"/>
            <w:shd w:val="clear" w:color="auto" w:fill="465F9D"/>
          </w:tcPr>
          <w:p w14:paraId="1631B2A8" w14:textId="77777777" w:rsidR="004D675B" w:rsidRDefault="001962C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37D244C" w14:textId="77777777" w:rsidR="004D675B" w:rsidRDefault="004D675B">
      <w:pPr>
        <w:pStyle w:val="Titre9"/>
        <w:numPr>
          <w:ilvl w:val="0"/>
          <w:numId w:val="0"/>
        </w:numPr>
        <w:rPr>
          <w:rFonts w:ascii="Marianne" w:hAnsi="Marianne"/>
          <w:i w:val="0"/>
          <w:sz w:val="20"/>
        </w:rPr>
      </w:pPr>
    </w:p>
    <w:p w14:paraId="72E631FA" w14:textId="77777777" w:rsidR="004D675B" w:rsidRDefault="001962C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41830C5" w14:textId="77777777" w:rsidR="004D675B" w:rsidRDefault="004D675B">
      <w:pPr>
        <w:pStyle w:val="Titre9"/>
        <w:tabs>
          <w:tab w:val="num" w:pos="0"/>
        </w:tabs>
        <w:ind w:left="0"/>
        <w:jc w:val="both"/>
        <w:rPr>
          <w:rFonts w:ascii="Marianne" w:hAnsi="Marianne"/>
          <w:i w:val="0"/>
          <w:iCs w:val="0"/>
          <w:sz w:val="20"/>
          <w:szCs w:val="20"/>
        </w:rPr>
      </w:pPr>
    </w:p>
    <w:p w14:paraId="2F13AD3D" w14:textId="77777777" w:rsidR="004D675B" w:rsidRDefault="001962C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0E9D56E" w14:textId="77777777" w:rsidR="004D675B" w:rsidRDefault="004D675B">
      <w:pPr>
        <w:jc w:val="both"/>
        <w:rPr>
          <w:rFonts w:ascii="Marianne" w:hAnsi="Marianne" w:cs="Arial"/>
          <w:b/>
          <w:bCs/>
        </w:rPr>
      </w:pPr>
    </w:p>
    <w:p w14:paraId="45AD8F63" w14:textId="77777777" w:rsidR="004D675B" w:rsidRDefault="001962C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2E62AC2C" w14:textId="77777777" w:rsidR="004D675B" w:rsidRDefault="004D675B">
      <w:pPr>
        <w:rPr>
          <w:rFonts w:ascii="Marianne" w:hAnsi="Marianne"/>
        </w:rPr>
      </w:pPr>
    </w:p>
    <w:p w14:paraId="1A73DA58" w14:textId="77777777" w:rsidR="004D675B" w:rsidRDefault="004D675B">
      <w:pPr>
        <w:rPr>
          <w:rFonts w:ascii="Marianne" w:hAnsi="Marianne"/>
        </w:rPr>
      </w:pPr>
    </w:p>
    <w:p w14:paraId="698C2AF2" w14:textId="77777777" w:rsidR="004D675B" w:rsidRDefault="001962CF">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415882F8" w14:textId="77777777" w:rsidR="004D675B" w:rsidRDefault="004D675B">
      <w:pPr>
        <w:rPr>
          <w:rFonts w:ascii="Marianne" w:hAnsi="Marianne"/>
        </w:rPr>
      </w:pPr>
    </w:p>
    <w:p w14:paraId="7BA54400" w14:textId="77777777" w:rsidR="004D675B" w:rsidRDefault="004D675B">
      <w:pPr>
        <w:rPr>
          <w:rFonts w:ascii="Marianne" w:hAnsi="Marianne"/>
        </w:rPr>
      </w:pPr>
    </w:p>
    <w:p w14:paraId="0E2EA106" w14:textId="77777777" w:rsidR="004D675B" w:rsidRDefault="001962C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DE421BF" w14:textId="77777777" w:rsidR="004D675B" w:rsidRDefault="004D675B">
      <w:pPr>
        <w:rPr>
          <w:rFonts w:ascii="Marianne" w:hAnsi="Marianne"/>
        </w:rPr>
      </w:pPr>
    </w:p>
    <w:p w14:paraId="23EF6991" w14:textId="77777777" w:rsidR="004D675B" w:rsidRDefault="004D675B">
      <w:pPr>
        <w:rPr>
          <w:rFonts w:ascii="Marianne" w:hAnsi="Marianne"/>
        </w:rPr>
      </w:pPr>
    </w:p>
    <w:p w14:paraId="32B19699" w14:textId="77777777" w:rsidR="004D675B" w:rsidRDefault="001962C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1EB4AE4" w14:textId="77777777" w:rsidR="004D675B" w:rsidRDefault="004D675B">
      <w:pPr>
        <w:rPr>
          <w:rFonts w:ascii="Marianne" w:hAnsi="Marianne"/>
        </w:rPr>
      </w:pPr>
    </w:p>
    <w:p w14:paraId="1AA4E878" w14:textId="77777777" w:rsidR="004D675B" w:rsidRDefault="004D675B">
      <w:pPr>
        <w:rPr>
          <w:rFonts w:ascii="Marianne" w:hAnsi="Marianne"/>
        </w:rPr>
      </w:pPr>
    </w:p>
    <w:p w14:paraId="4376FCB0" w14:textId="77777777" w:rsidR="004D675B" w:rsidRDefault="001962C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6C8D583" w14:textId="77777777" w:rsidR="004D675B" w:rsidRDefault="004D675B">
      <w:pPr>
        <w:rPr>
          <w:rFonts w:ascii="Marianne" w:hAnsi="Marianne"/>
        </w:rPr>
      </w:pPr>
    </w:p>
    <w:p w14:paraId="21B3D9CF" w14:textId="77777777" w:rsidR="004D675B" w:rsidRDefault="004D675B">
      <w:pPr>
        <w:rPr>
          <w:rFonts w:ascii="Marianne" w:hAnsi="Marianne"/>
        </w:rPr>
      </w:pPr>
    </w:p>
    <w:p w14:paraId="0BB79E2A" w14:textId="77777777" w:rsidR="004D675B"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1E3B5B12" w14:textId="77777777" w:rsidR="004D675B" w:rsidRDefault="004D675B">
      <w:pPr>
        <w:jc w:val="both"/>
        <w:rPr>
          <w:rFonts w:ascii="Marianne" w:hAnsi="Marianne" w:cs="Arial"/>
          <w:b/>
          <w:bCs/>
        </w:rPr>
      </w:pPr>
    </w:p>
    <w:p w14:paraId="662182A6" w14:textId="77777777" w:rsidR="004D675B" w:rsidRDefault="004D675B">
      <w:pPr>
        <w:jc w:val="both"/>
        <w:rPr>
          <w:rFonts w:ascii="Marianne" w:hAnsi="Marianne" w:cs="Arial"/>
          <w:b/>
          <w:bCs/>
        </w:rPr>
      </w:pPr>
    </w:p>
    <w:p w14:paraId="2E9E1497" w14:textId="77777777" w:rsidR="004D675B"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9"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10"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11"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0188A91F" w14:textId="77777777" w:rsidR="004D675B" w:rsidRDefault="004D675B">
      <w:pPr>
        <w:jc w:val="both"/>
        <w:rPr>
          <w:rFonts w:ascii="Marianne" w:hAnsi="Marianne" w:cs="Arial"/>
        </w:rPr>
      </w:pPr>
    </w:p>
    <w:p w14:paraId="72CCA994" w14:textId="77777777" w:rsidR="004D675B"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5820FC">
        <w:rPr>
          <w:rFonts w:ascii="Marianne" w:hAnsi="Marianne"/>
        </w:rPr>
      </w:r>
      <w:r w:rsidR="005820F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30929020" w14:textId="77777777" w:rsidR="004D675B" w:rsidRDefault="004D675B">
      <w:pPr>
        <w:ind w:left="567"/>
        <w:jc w:val="both"/>
        <w:rPr>
          <w:rFonts w:ascii="Marianne" w:hAnsi="Marianne" w:cs="Arial"/>
        </w:rPr>
      </w:pPr>
    </w:p>
    <w:p w14:paraId="01AFD64C" w14:textId="77777777" w:rsidR="004D675B"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5820FC">
        <w:rPr>
          <w:rFonts w:ascii="Marianne" w:hAnsi="Marianne"/>
        </w:rPr>
      </w:r>
      <w:r w:rsidR="005820F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51BCDDB3" w14:textId="77777777" w:rsidR="004D675B" w:rsidRDefault="004D675B">
      <w:pPr>
        <w:ind w:left="567"/>
        <w:jc w:val="both"/>
        <w:rPr>
          <w:rFonts w:ascii="Marianne" w:hAnsi="Marianne" w:cs="Arial"/>
          <w:bCs/>
          <w:sz w:val="22"/>
        </w:rPr>
      </w:pPr>
    </w:p>
    <w:p w14:paraId="55920FCB" w14:textId="77777777" w:rsidR="004D675B" w:rsidRDefault="001962C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5F74C193" w14:textId="77777777" w:rsidR="004D675B" w:rsidRDefault="004D675B">
      <w:pPr>
        <w:spacing w:before="120"/>
        <w:jc w:val="both"/>
        <w:rPr>
          <w:rFonts w:ascii="Marianne" w:hAnsi="Marianne" w:cs="Arial"/>
          <w:sz w:val="22"/>
        </w:rPr>
      </w:pPr>
    </w:p>
    <w:p w14:paraId="1D3314A6" w14:textId="77777777" w:rsidR="004D675B" w:rsidRDefault="004D675B">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4D675B" w14:paraId="6FDC5CA4" w14:textId="77777777">
        <w:trPr>
          <w:trHeight w:val="540"/>
          <w:jc w:val="center"/>
        </w:trPr>
        <w:tc>
          <w:tcPr>
            <w:tcW w:w="1986" w:type="dxa"/>
            <w:shd w:val="clear" w:color="auto" w:fill="CCFFFF"/>
            <w:vAlign w:val="center"/>
          </w:tcPr>
          <w:p w14:paraId="4BABDB87" w14:textId="77777777" w:rsidR="004D675B" w:rsidRDefault="001962C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1B119EDD" w14:textId="77777777" w:rsidR="004D675B" w:rsidRDefault="001962C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E084F71" w14:textId="77777777" w:rsidR="004D675B" w:rsidRDefault="001962C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4D675B" w14:paraId="2F174B88" w14:textId="77777777">
        <w:trPr>
          <w:trHeight w:val="2218"/>
          <w:jc w:val="center"/>
        </w:trPr>
        <w:tc>
          <w:tcPr>
            <w:tcW w:w="1986" w:type="dxa"/>
            <w:vMerge w:val="restart"/>
            <w:shd w:val="clear" w:color="auto" w:fill="auto"/>
            <w:vAlign w:val="center"/>
          </w:tcPr>
          <w:p w14:paraId="73DB016D" w14:textId="77777777" w:rsidR="004D675B" w:rsidRDefault="001962C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3D2AA8F" w14:textId="77777777" w:rsidR="004D675B"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5820FC">
              <w:rPr>
                <w:rFonts w:ascii="Marianne" w:eastAsia="MS Gothic" w:hAnsi="Marianne" w:cs="Arial"/>
              </w:rPr>
            </w:r>
            <w:r w:rsidR="005820FC">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1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33E60272"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9F8A8BB"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36DD530" w14:textId="77777777" w:rsidR="004D675B" w:rsidRDefault="004D675B">
            <w:pPr>
              <w:spacing w:beforeLines="40" w:before="96" w:afterLines="40" w:after="96"/>
              <w:ind w:left="170" w:right="170"/>
              <w:jc w:val="both"/>
              <w:rPr>
                <w:rFonts w:ascii="Marianne" w:hAnsi="Marianne" w:cs="Arial"/>
                <w:sz w:val="12"/>
                <w:szCs w:val="16"/>
              </w:rPr>
            </w:pPr>
          </w:p>
          <w:p w14:paraId="579888AC" w14:textId="77777777" w:rsidR="004D675B" w:rsidRDefault="004D675B">
            <w:pPr>
              <w:spacing w:beforeLines="40" w:before="96" w:afterLines="40" w:after="96"/>
              <w:ind w:left="170" w:right="170"/>
              <w:jc w:val="both"/>
              <w:rPr>
                <w:rFonts w:ascii="Marianne" w:hAnsi="Marianne" w:cs="Arial"/>
                <w:sz w:val="12"/>
                <w:szCs w:val="16"/>
              </w:rPr>
            </w:pPr>
          </w:p>
          <w:p w14:paraId="11C0209A" w14:textId="77777777" w:rsidR="004D675B" w:rsidRDefault="004D675B">
            <w:pPr>
              <w:spacing w:beforeLines="40" w:before="96" w:afterLines="40" w:after="96"/>
              <w:ind w:left="170" w:right="170"/>
              <w:jc w:val="both"/>
              <w:rPr>
                <w:rFonts w:ascii="Marianne" w:hAnsi="Marianne" w:cs="Arial"/>
                <w:sz w:val="12"/>
                <w:szCs w:val="16"/>
              </w:rPr>
            </w:pPr>
          </w:p>
          <w:p w14:paraId="12AF7FED"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1CB619D" w14:textId="77777777" w:rsidR="004D675B" w:rsidRDefault="004D675B">
            <w:pPr>
              <w:spacing w:beforeLines="40" w:before="96" w:afterLines="40" w:after="96"/>
              <w:ind w:right="170"/>
              <w:rPr>
                <w:rFonts w:ascii="Marianne" w:hAnsi="Marianne" w:cs="Arial"/>
                <w:sz w:val="12"/>
                <w:szCs w:val="16"/>
              </w:rPr>
            </w:pPr>
          </w:p>
          <w:p w14:paraId="226CBEEB" w14:textId="77777777" w:rsidR="004D675B" w:rsidRDefault="004D675B">
            <w:pPr>
              <w:spacing w:beforeLines="40" w:before="96" w:afterLines="40" w:after="96"/>
              <w:ind w:right="170"/>
              <w:rPr>
                <w:rFonts w:ascii="Marianne" w:hAnsi="Marianne" w:cs="Arial"/>
                <w:sz w:val="12"/>
                <w:szCs w:val="16"/>
              </w:rPr>
            </w:pPr>
          </w:p>
          <w:p w14:paraId="40E51304" w14:textId="77777777" w:rsidR="004D675B" w:rsidRDefault="004D675B">
            <w:pPr>
              <w:spacing w:beforeLines="40" w:before="96" w:afterLines="40" w:after="96"/>
              <w:ind w:right="170"/>
              <w:rPr>
                <w:rFonts w:ascii="Marianne" w:hAnsi="Marianne" w:cs="Arial"/>
                <w:sz w:val="12"/>
                <w:szCs w:val="16"/>
              </w:rPr>
            </w:pPr>
          </w:p>
        </w:tc>
      </w:tr>
      <w:tr w:rsidR="004D675B" w14:paraId="3F87C7FB" w14:textId="77777777">
        <w:trPr>
          <w:trHeight w:val="3555"/>
          <w:jc w:val="center"/>
        </w:trPr>
        <w:tc>
          <w:tcPr>
            <w:tcW w:w="1986" w:type="dxa"/>
            <w:vMerge/>
            <w:shd w:val="clear" w:color="auto" w:fill="auto"/>
            <w:vAlign w:val="center"/>
          </w:tcPr>
          <w:p w14:paraId="2BB97A66" w14:textId="77777777" w:rsidR="004D675B" w:rsidRDefault="004D675B">
            <w:pPr>
              <w:spacing w:beforeLines="40" w:before="96" w:afterLines="40" w:after="96"/>
              <w:rPr>
                <w:rFonts w:ascii="Marianne" w:hAnsi="Marianne" w:cs="Arial"/>
              </w:rPr>
            </w:pPr>
          </w:p>
        </w:tc>
        <w:tc>
          <w:tcPr>
            <w:tcW w:w="2551" w:type="dxa"/>
            <w:shd w:val="clear" w:color="auto" w:fill="auto"/>
            <w:vAlign w:val="center"/>
          </w:tcPr>
          <w:p w14:paraId="0599544E" w14:textId="77777777" w:rsidR="004D675B"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5820FC">
              <w:rPr>
                <w:rFonts w:ascii="Marianne" w:eastAsia="MS Gothic" w:hAnsi="Marianne" w:cs="Arial"/>
              </w:rPr>
            </w:r>
            <w:r w:rsidR="005820FC">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1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643DF1E"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4D3773C"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F9223DE" w14:textId="77777777" w:rsidR="004D675B" w:rsidRDefault="004D675B">
            <w:pPr>
              <w:spacing w:beforeLines="40" w:before="96" w:afterLines="40" w:after="96"/>
              <w:ind w:left="170" w:right="170"/>
              <w:jc w:val="both"/>
              <w:rPr>
                <w:rFonts w:ascii="Marianne" w:hAnsi="Marianne" w:cs="Arial"/>
                <w:sz w:val="12"/>
                <w:szCs w:val="16"/>
              </w:rPr>
            </w:pPr>
          </w:p>
          <w:p w14:paraId="3476EB25" w14:textId="77777777" w:rsidR="004D675B" w:rsidRDefault="004D675B">
            <w:pPr>
              <w:spacing w:beforeLines="40" w:before="96" w:afterLines="40" w:after="96"/>
              <w:ind w:left="170" w:right="170"/>
              <w:jc w:val="both"/>
              <w:rPr>
                <w:rFonts w:ascii="Marianne" w:hAnsi="Marianne" w:cs="Arial"/>
                <w:sz w:val="12"/>
                <w:szCs w:val="16"/>
              </w:rPr>
            </w:pPr>
          </w:p>
          <w:p w14:paraId="5127A8B5" w14:textId="77777777" w:rsidR="004D675B" w:rsidRDefault="004D675B">
            <w:pPr>
              <w:spacing w:beforeLines="40" w:before="96" w:afterLines="40" w:after="96"/>
              <w:ind w:left="170" w:right="170"/>
              <w:jc w:val="both"/>
              <w:rPr>
                <w:rFonts w:ascii="Marianne" w:hAnsi="Marianne" w:cs="Arial"/>
                <w:sz w:val="12"/>
                <w:szCs w:val="16"/>
              </w:rPr>
            </w:pPr>
          </w:p>
          <w:p w14:paraId="797FFF6B"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E7699A4" w14:textId="77777777" w:rsidR="004D675B" w:rsidRDefault="004D675B">
            <w:pPr>
              <w:spacing w:beforeLines="40" w:before="96" w:afterLines="40" w:after="96"/>
              <w:ind w:right="170"/>
              <w:rPr>
                <w:rFonts w:ascii="Marianne" w:hAnsi="Marianne" w:cs="Arial"/>
                <w:sz w:val="12"/>
                <w:szCs w:val="16"/>
              </w:rPr>
            </w:pPr>
          </w:p>
          <w:p w14:paraId="66F10676" w14:textId="77777777" w:rsidR="004D675B" w:rsidRDefault="004D675B">
            <w:pPr>
              <w:spacing w:beforeLines="40" w:before="96" w:afterLines="40" w:after="96"/>
              <w:ind w:right="170"/>
              <w:rPr>
                <w:rFonts w:ascii="Marianne" w:hAnsi="Marianne" w:cs="Arial"/>
                <w:sz w:val="12"/>
                <w:szCs w:val="16"/>
              </w:rPr>
            </w:pPr>
          </w:p>
          <w:p w14:paraId="4791CD8F" w14:textId="77777777" w:rsidR="004D675B" w:rsidRDefault="004D675B">
            <w:pPr>
              <w:spacing w:beforeLines="40" w:before="96" w:afterLines="40" w:after="96"/>
              <w:ind w:right="170"/>
              <w:rPr>
                <w:rFonts w:ascii="Marianne" w:hAnsi="Marianne" w:cs="Arial"/>
                <w:sz w:val="12"/>
                <w:szCs w:val="16"/>
              </w:rPr>
            </w:pPr>
          </w:p>
        </w:tc>
      </w:tr>
      <w:tr w:rsidR="004D675B" w14:paraId="47BC37B4" w14:textId="77777777">
        <w:trPr>
          <w:trHeight w:val="4455"/>
          <w:jc w:val="center"/>
        </w:trPr>
        <w:tc>
          <w:tcPr>
            <w:tcW w:w="1986" w:type="dxa"/>
            <w:vMerge/>
            <w:shd w:val="clear" w:color="auto" w:fill="auto"/>
            <w:vAlign w:val="center"/>
          </w:tcPr>
          <w:p w14:paraId="570FCAA3" w14:textId="77777777" w:rsidR="004D675B" w:rsidRDefault="004D675B">
            <w:pPr>
              <w:spacing w:beforeLines="40" w:before="96" w:afterLines="40" w:after="96"/>
              <w:rPr>
                <w:rFonts w:ascii="Marianne" w:hAnsi="Marianne" w:cs="Arial"/>
              </w:rPr>
            </w:pPr>
          </w:p>
        </w:tc>
        <w:tc>
          <w:tcPr>
            <w:tcW w:w="2551" w:type="dxa"/>
            <w:shd w:val="clear" w:color="auto" w:fill="auto"/>
            <w:vAlign w:val="center"/>
          </w:tcPr>
          <w:p w14:paraId="13DDC2FB" w14:textId="77777777" w:rsidR="004D675B"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5820FC">
              <w:rPr>
                <w:rFonts w:ascii="Marianne" w:eastAsia="MS Gothic" w:hAnsi="Marianne" w:cs="Arial"/>
              </w:rPr>
            </w:r>
            <w:r w:rsidR="005820FC">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14"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3D8DE303"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74ABD0A" w14:textId="77777777" w:rsidR="004D675B"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942DF08" w14:textId="77777777" w:rsidR="004D675B" w:rsidRDefault="004D675B">
            <w:pPr>
              <w:spacing w:beforeLines="40" w:before="96" w:afterLines="40" w:after="96"/>
              <w:ind w:left="170" w:right="170"/>
              <w:jc w:val="both"/>
              <w:rPr>
                <w:rFonts w:ascii="Marianne" w:hAnsi="Marianne" w:cs="Arial"/>
                <w:sz w:val="12"/>
                <w:szCs w:val="16"/>
              </w:rPr>
            </w:pPr>
          </w:p>
          <w:p w14:paraId="75730ACC" w14:textId="77777777" w:rsidR="004D675B" w:rsidRDefault="004D675B">
            <w:pPr>
              <w:spacing w:beforeLines="40" w:before="96" w:afterLines="40" w:after="96"/>
              <w:ind w:left="170" w:right="170"/>
              <w:jc w:val="both"/>
              <w:rPr>
                <w:rFonts w:ascii="Marianne" w:hAnsi="Marianne" w:cs="Arial"/>
                <w:sz w:val="12"/>
                <w:szCs w:val="16"/>
              </w:rPr>
            </w:pPr>
          </w:p>
          <w:p w14:paraId="59722C98" w14:textId="77777777" w:rsidR="004D675B" w:rsidRDefault="004D675B">
            <w:pPr>
              <w:spacing w:beforeLines="40" w:before="96" w:afterLines="40" w:after="96"/>
              <w:ind w:left="170" w:right="170"/>
              <w:jc w:val="both"/>
              <w:rPr>
                <w:rFonts w:ascii="Marianne" w:hAnsi="Marianne" w:cs="Arial"/>
                <w:sz w:val="12"/>
                <w:szCs w:val="16"/>
              </w:rPr>
            </w:pPr>
          </w:p>
          <w:p w14:paraId="0C25A00F" w14:textId="77777777" w:rsidR="004D675B"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A7A14F3" w14:textId="77777777" w:rsidR="004D675B" w:rsidRDefault="004D675B">
            <w:pPr>
              <w:spacing w:beforeLines="40" w:before="96" w:afterLines="40" w:after="96"/>
              <w:ind w:right="170"/>
              <w:rPr>
                <w:rFonts w:ascii="Marianne" w:hAnsi="Marianne" w:cs="Arial"/>
                <w:sz w:val="12"/>
                <w:szCs w:val="16"/>
              </w:rPr>
            </w:pPr>
          </w:p>
          <w:p w14:paraId="58827C47" w14:textId="77777777" w:rsidR="004D675B" w:rsidRDefault="004D675B">
            <w:pPr>
              <w:spacing w:beforeLines="40" w:before="96" w:afterLines="40" w:after="96"/>
              <w:ind w:right="170"/>
              <w:rPr>
                <w:rFonts w:ascii="Marianne" w:hAnsi="Marianne" w:cs="Arial"/>
                <w:sz w:val="12"/>
                <w:szCs w:val="16"/>
              </w:rPr>
            </w:pPr>
          </w:p>
          <w:p w14:paraId="20E68D02" w14:textId="77777777" w:rsidR="004D675B" w:rsidRDefault="004D675B">
            <w:pPr>
              <w:spacing w:beforeLines="40" w:before="96" w:afterLines="40" w:after="96"/>
              <w:ind w:right="170"/>
              <w:rPr>
                <w:rFonts w:ascii="Marianne" w:hAnsi="Marianne" w:cs="Arial"/>
                <w:sz w:val="12"/>
                <w:szCs w:val="16"/>
              </w:rPr>
            </w:pPr>
          </w:p>
        </w:tc>
      </w:tr>
      <w:tr w:rsidR="004D675B" w14:paraId="48646DD9" w14:textId="77777777">
        <w:trPr>
          <w:trHeight w:val="1785"/>
          <w:jc w:val="center"/>
        </w:trPr>
        <w:tc>
          <w:tcPr>
            <w:tcW w:w="1986" w:type="dxa"/>
            <w:shd w:val="clear" w:color="auto" w:fill="auto"/>
            <w:vAlign w:val="center"/>
          </w:tcPr>
          <w:p w14:paraId="1AB1D427" w14:textId="77777777" w:rsidR="004D675B" w:rsidRDefault="001962C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32494E4" w14:textId="77777777" w:rsidR="004D675B" w:rsidRDefault="001962C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5820FC">
              <w:rPr>
                <w:rFonts w:ascii="Marianne" w:hAnsi="Marianne" w:cs="Arial"/>
              </w:rPr>
            </w:r>
            <w:r w:rsidR="005820FC">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1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1D70B590"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7F21AC6"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F9E004" w14:textId="77777777" w:rsidR="004D675B" w:rsidRDefault="004D675B">
            <w:pPr>
              <w:spacing w:beforeLines="40" w:before="96" w:afterLines="40" w:after="96"/>
              <w:ind w:left="170" w:right="170"/>
              <w:jc w:val="both"/>
              <w:rPr>
                <w:rFonts w:ascii="Marianne" w:hAnsi="Marianne" w:cs="Arial"/>
                <w:sz w:val="12"/>
                <w:szCs w:val="16"/>
              </w:rPr>
            </w:pPr>
          </w:p>
          <w:p w14:paraId="2613DB3D" w14:textId="77777777" w:rsidR="004D675B" w:rsidRDefault="004D675B">
            <w:pPr>
              <w:spacing w:beforeLines="40" w:before="96" w:afterLines="40" w:after="96"/>
              <w:ind w:left="170" w:right="170"/>
              <w:jc w:val="both"/>
              <w:rPr>
                <w:rFonts w:ascii="Marianne" w:hAnsi="Marianne" w:cs="Arial"/>
                <w:sz w:val="12"/>
                <w:szCs w:val="16"/>
              </w:rPr>
            </w:pPr>
          </w:p>
          <w:p w14:paraId="62CE6848" w14:textId="77777777" w:rsidR="004D675B" w:rsidRDefault="004D675B">
            <w:pPr>
              <w:spacing w:beforeLines="40" w:before="96" w:afterLines="40" w:after="96"/>
              <w:ind w:left="170" w:right="170"/>
              <w:jc w:val="both"/>
              <w:rPr>
                <w:rFonts w:ascii="Marianne" w:hAnsi="Marianne" w:cs="Arial"/>
                <w:sz w:val="12"/>
                <w:szCs w:val="16"/>
              </w:rPr>
            </w:pPr>
          </w:p>
          <w:p w14:paraId="23838A0B"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8539374" w14:textId="77777777" w:rsidR="004D675B" w:rsidRDefault="004D675B">
            <w:pPr>
              <w:spacing w:beforeLines="40" w:before="96" w:afterLines="40" w:after="96"/>
              <w:ind w:right="170"/>
              <w:rPr>
                <w:rFonts w:ascii="Marianne" w:hAnsi="Marianne" w:cs="Arial"/>
                <w:sz w:val="12"/>
                <w:szCs w:val="16"/>
              </w:rPr>
            </w:pPr>
          </w:p>
          <w:p w14:paraId="094C7940" w14:textId="77777777" w:rsidR="004D675B" w:rsidRDefault="004D675B">
            <w:pPr>
              <w:spacing w:beforeLines="40" w:before="96" w:afterLines="40" w:after="96"/>
              <w:ind w:right="170"/>
              <w:rPr>
                <w:rFonts w:ascii="Marianne" w:hAnsi="Marianne" w:cs="Arial"/>
                <w:sz w:val="12"/>
                <w:szCs w:val="16"/>
              </w:rPr>
            </w:pPr>
          </w:p>
          <w:p w14:paraId="55D430E4" w14:textId="77777777" w:rsidR="004D675B" w:rsidRDefault="004D675B">
            <w:pPr>
              <w:spacing w:beforeLines="40" w:before="96" w:afterLines="40" w:after="96"/>
              <w:ind w:right="170"/>
              <w:rPr>
                <w:rFonts w:ascii="Marianne" w:hAnsi="Marianne" w:cs="Arial"/>
                <w:sz w:val="12"/>
                <w:szCs w:val="16"/>
              </w:rPr>
            </w:pPr>
          </w:p>
        </w:tc>
      </w:tr>
      <w:tr w:rsidR="004D675B" w14:paraId="34EB6876" w14:textId="77777777">
        <w:trPr>
          <w:trHeight w:val="3615"/>
          <w:jc w:val="center"/>
        </w:trPr>
        <w:tc>
          <w:tcPr>
            <w:tcW w:w="1986" w:type="dxa"/>
            <w:shd w:val="clear" w:color="auto" w:fill="auto"/>
            <w:vAlign w:val="center"/>
          </w:tcPr>
          <w:p w14:paraId="4FD70190" w14:textId="77777777" w:rsidR="004D675B" w:rsidRDefault="001962C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663C217" w14:textId="77777777" w:rsidR="004D675B"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5820FC">
              <w:rPr>
                <w:rFonts w:ascii="Marianne" w:eastAsia="MS Gothic" w:hAnsi="Marianne" w:cs="Arial"/>
              </w:rPr>
            </w:r>
            <w:r w:rsidR="005820FC">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C19987D" w14:textId="77777777" w:rsidR="004D675B"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CFBCCBA"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2E9C2D4" w14:textId="77777777" w:rsidR="004D675B" w:rsidRDefault="004D675B">
            <w:pPr>
              <w:spacing w:beforeLines="40" w:before="96" w:afterLines="40" w:after="96"/>
              <w:ind w:left="170" w:right="170"/>
              <w:jc w:val="both"/>
              <w:rPr>
                <w:rFonts w:ascii="Marianne" w:hAnsi="Marianne" w:cs="Arial"/>
                <w:sz w:val="12"/>
                <w:szCs w:val="16"/>
              </w:rPr>
            </w:pPr>
          </w:p>
          <w:p w14:paraId="7CE40EE3" w14:textId="77777777" w:rsidR="004D675B" w:rsidRDefault="004D675B">
            <w:pPr>
              <w:spacing w:beforeLines="40" w:before="96" w:afterLines="40" w:after="96"/>
              <w:ind w:left="170" w:right="170"/>
              <w:jc w:val="both"/>
              <w:rPr>
                <w:rFonts w:ascii="Marianne" w:hAnsi="Marianne" w:cs="Arial"/>
                <w:sz w:val="12"/>
                <w:szCs w:val="16"/>
              </w:rPr>
            </w:pPr>
          </w:p>
          <w:p w14:paraId="541C0C6E" w14:textId="77777777" w:rsidR="004D675B" w:rsidRDefault="004D675B">
            <w:pPr>
              <w:spacing w:beforeLines="40" w:before="96" w:afterLines="40" w:after="96"/>
              <w:ind w:left="170" w:right="170"/>
              <w:jc w:val="both"/>
              <w:rPr>
                <w:rFonts w:ascii="Marianne" w:hAnsi="Marianne" w:cs="Arial"/>
                <w:sz w:val="12"/>
                <w:szCs w:val="16"/>
              </w:rPr>
            </w:pPr>
          </w:p>
          <w:p w14:paraId="5315BC70" w14:textId="77777777" w:rsidR="004D675B"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3EB04C9" w14:textId="77777777" w:rsidR="004D675B" w:rsidRDefault="004D675B">
            <w:pPr>
              <w:spacing w:beforeLines="40" w:before="96" w:afterLines="40" w:after="96"/>
              <w:ind w:right="170"/>
              <w:rPr>
                <w:rFonts w:ascii="Marianne" w:hAnsi="Marianne" w:cs="Arial"/>
                <w:sz w:val="12"/>
                <w:szCs w:val="16"/>
              </w:rPr>
            </w:pPr>
          </w:p>
          <w:p w14:paraId="6A233C4E" w14:textId="77777777" w:rsidR="004D675B" w:rsidRDefault="004D675B">
            <w:pPr>
              <w:spacing w:beforeLines="40" w:before="96" w:afterLines="40" w:after="96"/>
              <w:ind w:right="170"/>
              <w:rPr>
                <w:rFonts w:ascii="Marianne" w:hAnsi="Marianne" w:cs="Arial"/>
                <w:sz w:val="12"/>
                <w:szCs w:val="16"/>
              </w:rPr>
            </w:pPr>
          </w:p>
          <w:p w14:paraId="64CD5965" w14:textId="77777777" w:rsidR="004D675B" w:rsidRDefault="004D675B">
            <w:pPr>
              <w:spacing w:beforeLines="40" w:before="96" w:afterLines="40" w:after="96"/>
              <w:ind w:right="170"/>
              <w:rPr>
                <w:rFonts w:ascii="Marianne" w:hAnsi="Marianne" w:cs="Arial"/>
                <w:sz w:val="12"/>
                <w:szCs w:val="16"/>
              </w:rPr>
            </w:pPr>
          </w:p>
        </w:tc>
      </w:tr>
    </w:tbl>
    <w:p w14:paraId="46133881" w14:textId="77777777" w:rsidR="004D675B" w:rsidRDefault="004D675B">
      <w:pPr>
        <w:tabs>
          <w:tab w:val="left" w:pos="-142"/>
          <w:tab w:val="left" w:pos="4111"/>
        </w:tabs>
        <w:rPr>
          <w:rFonts w:ascii="Marianne" w:hAnsi="Marianne" w:cs="Arial"/>
          <w:b/>
          <w:bCs/>
          <w:sz w:val="22"/>
          <w:szCs w:val="22"/>
        </w:rPr>
      </w:pPr>
    </w:p>
    <w:p w14:paraId="6A6B8B32" w14:textId="77777777" w:rsidR="004D675B" w:rsidRDefault="001962C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3AC7F14E" w14:textId="77777777" w:rsidR="004D675B" w:rsidRDefault="004D675B">
      <w:pPr>
        <w:keepNext/>
        <w:tabs>
          <w:tab w:val="left" w:pos="-142"/>
          <w:tab w:val="left" w:pos="4111"/>
        </w:tabs>
        <w:jc w:val="both"/>
        <w:rPr>
          <w:rFonts w:ascii="Marianne" w:hAnsi="Marianne" w:cs="Arial"/>
          <w:b/>
          <w:bCs/>
          <w:sz w:val="22"/>
          <w:szCs w:val="22"/>
        </w:rPr>
      </w:pPr>
    </w:p>
    <w:p w14:paraId="238105A5" w14:textId="77777777" w:rsidR="004D675B" w:rsidRDefault="001962C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1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1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7C24949" w14:textId="77777777" w:rsidR="004D675B" w:rsidRDefault="004D675B">
      <w:pPr>
        <w:pStyle w:val="En-tte"/>
        <w:tabs>
          <w:tab w:val="clear" w:pos="4536"/>
          <w:tab w:val="clear" w:pos="9072"/>
          <w:tab w:val="left" w:pos="0"/>
          <w:tab w:val="left" w:pos="2160"/>
        </w:tabs>
        <w:jc w:val="both"/>
        <w:rPr>
          <w:rFonts w:ascii="Marianne" w:hAnsi="Marianne" w:cs="Arial"/>
          <w:i/>
          <w:iCs/>
          <w:sz w:val="16"/>
          <w:szCs w:val="16"/>
        </w:rPr>
      </w:pPr>
    </w:p>
    <w:p w14:paraId="63822DCA" w14:textId="77777777" w:rsidR="004D675B"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4238809"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32267918"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09004D90"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6BAC377F"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48D9E717" w14:textId="77777777" w:rsidR="004D675B"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A83432E" w14:textId="77777777" w:rsidR="004D675B" w:rsidRDefault="001962C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48B53625"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6AEAFBA3"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53C48005" w14:textId="77777777" w:rsidR="004D675B" w:rsidRDefault="004D675B">
      <w:pPr>
        <w:pStyle w:val="En-tte"/>
        <w:tabs>
          <w:tab w:val="clear" w:pos="4536"/>
          <w:tab w:val="clear" w:pos="9072"/>
          <w:tab w:val="left" w:pos="2160"/>
        </w:tabs>
        <w:ind w:left="284"/>
        <w:jc w:val="both"/>
        <w:rPr>
          <w:rFonts w:ascii="Marianne" w:hAnsi="Marianne" w:cs="Arial"/>
          <w:iCs/>
          <w:sz w:val="16"/>
          <w:szCs w:val="18"/>
        </w:rPr>
      </w:pPr>
    </w:p>
    <w:p w14:paraId="3470178F" w14:textId="77777777" w:rsidR="004D675B" w:rsidRDefault="001962CF">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4B449753" w14:textId="77777777" w:rsidR="004D675B" w:rsidRDefault="004D675B">
      <w:pPr>
        <w:pStyle w:val="En-tte"/>
        <w:tabs>
          <w:tab w:val="left" w:pos="2160"/>
        </w:tabs>
        <w:ind w:left="284"/>
        <w:jc w:val="both"/>
        <w:rPr>
          <w:rFonts w:ascii="Marianne" w:hAnsi="Marianne" w:cs="Arial"/>
          <w:iCs/>
          <w:sz w:val="16"/>
          <w:szCs w:val="18"/>
        </w:rPr>
      </w:pPr>
    </w:p>
    <w:p w14:paraId="216E24D8" w14:textId="77777777" w:rsidR="004D675B" w:rsidRDefault="001962CF">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9883635" w14:textId="77777777" w:rsidR="004D675B" w:rsidRDefault="004D675B">
      <w:pPr>
        <w:pStyle w:val="En-tte"/>
        <w:ind w:left="993"/>
        <w:jc w:val="both"/>
        <w:rPr>
          <w:rFonts w:ascii="Marianne" w:hAnsi="Marianne" w:cs="Arial"/>
          <w:iCs/>
          <w:sz w:val="16"/>
          <w:szCs w:val="18"/>
        </w:rPr>
      </w:pPr>
    </w:p>
    <w:p w14:paraId="19944A86" w14:textId="77777777" w:rsidR="004D675B" w:rsidRDefault="004D675B">
      <w:pPr>
        <w:pStyle w:val="En-tte"/>
        <w:ind w:left="993"/>
        <w:jc w:val="both"/>
        <w:rPr>
          <w:rFonts w:ascii="Marianne" w:hAnsi="Marianne" w:cs="Arial"/>
          <w:iCs/>
          <w:sz w:val="16"/>
          <w:szCs w:val="18"/>
        </w:rPr>
      </w:pPr>
    </w:p>
    <w:p w14:paraId="68FBC427" w14:textId="77777777" w:rsidR="004D675B" w:rsidRDefault="001962CF">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1DA10554" w14:textId="77777777" w:rsidR="004D675B" w:rsidRDefault="004D675B">
      <w:pPr>
        <w:pStyle w:val="En-tte"/>
        <w:tabs>
          <w:tab w:val="left" w:pos="0"/>
          <w:tab w:val="left" w:pos="2160"/>
        </w:tabs>
        <w:ind w:left="993"/>
        <w:jc w:val="both"/>
        <w:rPr>
          <w:rFonts w:ascii="Marianne" w:hAnsi="Marianne" w:cs="Arial"/>
          <w:iCs/>
          <w:sz w:val="16"/>
          <w:szCs w:val="18"/>
        </w:rPr>
      </w:pPr>
    </w:p>
    <w:p w14:paraId="45563657" w14:textId="77777777" w:rsidR="004D675B" w:rsidRDefault="004D675B">
      <w:pPr>
        <w:pStyle w:val="En-tte"/>
        <w:tabs>
          <w:tab w:val="left" w:pos="0"/>
          <w:tab w:val="left" w:pos="2160"/>
        </w:tabs>
        <w:ind w:left="993"/>
        <w:jc w:val="both"/>
        <w:rPr>
          <w:rFonts w:ascii="Marianne" w:hAnsi="Marianne" w:cs="Arial"/>
          <w:iCs/>
          <w:sz w:val="16"/>
          <w:szCs w:val="18"/>
        </w:rPr>
      </w:pPr>
    </w:p>
    <w:p w14:paraId="176F84BE" w14:textId="77777777" w:rsidR="004D675B" w:rsidRDefault="004D675B">
      <w:pPr>
        <w:pStyle w:val="En-tte"/>
        <w:tabs>
          <w:tab w:val="left" w:pos="0"/>
          <w:tab w:val="left" w:pos="2160"/>
        </w:tabs>
        <w:ind w:left="993"/>
        <w:jc w:val="both"/>
        <w:rPr>
          <w:rFonts w:ascii="Arial" w:hAnsi="Arial" w:cs="Arial"/>
          <w:iCs/>
          <w:sz w:val="16"/>
          <w:szCs w:val="18"/>
        </w:rPr>
      </w:pPr>
    </w:p>
    <w:p w14:paraId="2C443E66" w14:textId="77777777" w:rsidR="004D675B" w:rsidRDefault="004D675B">
      <w:pPr>
        <w:pStyle w:val="En-tte"/>
        <w:tabs>
          <w:tab w:val="left" w:pos="0"/>
          <w:tab w:val="left" w:pos="2160"/>
        </w:tabs>
        <w:ind w:left="993"/>
        <w:jc w:val="both"/>
        <w:rPr>
          <w:rFonts w:ascii="Arial" w:hAnsi="Arial" w:cs="Arial"/>
          <w:iCs/>
          <w:sz w:val="16"/>
          <w:szCs w:val="18"/>
        </w:rPr>
      </w:pPr>
    </w:p>
    <w:p w14:paraId="511A8C92" w14:textId="77777777" w:rsidR="004D675B" w:rsidRDefault="001962C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1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028F9BC1"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5A56DF01" w14:textId="77777777" w:rsidR="004D675B"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5820FC">
        <w:rPr>
          <w:rFonts w:ascii="Marianne" w:hAnsi="Marianne"/>
        </w:rPr>
      </w:r>
      <w:r w:rsidR="005820F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51B6036E" w14:textId="77777777" w:rsidR="004D675B" w:rsidRDefault="001962C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EAE6A2D"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142C2AAD" w14:textId="77777777" w:rsidR="004D675B" w:rsidRDefault="004D675B">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4D675B" w14:paraId="7A1D8C81" w14:textId="77777777">
        <w:trPr>
          <w:trHeight w:val="629"/>
        </w:trPr>
        <w:tc>
          <w:tcPr>
            <w:tcW w:w="9747" w:type="dxa"/>
            <w:shd w:val="clear" w:color="auto" w:fill="465F9D"/>
          </w:tcPr>
          <w:p w14:paraId="7D6DD8A7" w14:textId="77777777" w:rsidR="004D675B" w:rsidRDefault="001962C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AA42B38" w14:textId="77777777" w:rsidR="004D675B" w:rsidRDefault="004D675B">
      <w:pPr>
        <w:tabs>
          <w:tab w:val="left" w:pos="-142"/>
          <w:tab w:val="left" w:pos="4111"/>
        </w:tabs>
        <w:rPr>
          <w:rFonts w:ascii="Marianne" w:hAnsi="Marianne" w:cs="Arial"/>
          <w:b/>
          <w:bCs/>
          <w:sz w:val="22"/>
          <w:szCs w:val="22"/>
        </w:rPr>
      </w:pPr>
    </w:p>
    <w:p w14:paraId="671AF502" w14:textId="77777777" w:rsidR="004D675B" w:rsidRDefault="001962C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10363CA0" w14:textId="77777777" w:rsidR="004D675B" w:rsidRDefault="001962C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BC07303" w14:textId="77777777" w:rsidR="004D675B" w:rsidRDefault="004D675B">
      <w:pPr>
        <w:rPr>
          <w:rFonts w:ascii="Marianne" w:hAnsi="Marianne" w:cs="Arial"/>
        </w:rPr>
      </w:pPr>
    </w:p>
    <w:p w14:paraId="7108E5FF" w14:textId="77777777" w:rsidR="004D675B"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D6C5268" w14:textId="77777777" w:rsidR="004D675B" w:rsidRDefault="004D675B">
      <w:pPr>
        <w:jc w:val="both"/>
        <w:rPr>
          <w:rFonts w:ascii="Marianne" w:hAnsi="Marianne" w:cs="Arial"/>
          <w:i/>
          <w:sz w:val="18"/>
        </w:rPr>
      </w:pPr>
    </w:p>
    <w:p w14:paraId="3FA259D7" w14:textId="77777777" w:rsidR="004D675B" w:rsidRDefault="004D675B">
      <w:pPr>
        <w:jc w:val="both"/>
        <w:rPr>
          <w:rFonts w:ascii="Marianne" w:hAnsi="Marianne" w:cs="Arial"/>
          <w:i/>
          <w:sz w:val="18"/>
        </w:rPr>
      </w:pPr>
    </w:p>
    <w:p w14:paraId="525D62E6" w14:textId="77777777" w:rsidR="004D675B" w:rsidRDefault="004D675B">
      <w:pPr>
        <w:jc w:val="both"/>
        <w:rPr>
          <w:rFonts w:ascii="Marianne" w:hAnsi="Marianne" w:cs="Arial"/>
          <w:i/>
          <w:sz w:val="18"/>
        </w:rPr>
      </w:pPr>
    </w:p>
    <w:p w14:paraId="63A7EA91" w14:textId="77777777" w:rsidR="004D675B" w:rsidRDefault="004D675B">
      <w:pPr>
        <w:jc w:val="both"/>
        <w:rPr>
          <w:rFonts w:ascii="Marianne" w:hAnsi="Marianne" w:cs="Arial"/>
          <w:i/>
          <w:sz w:val="18"/>
        </w:rPr>
      </w:pPr>
    </w:p>
    <w:p w14:paraId="3BDEB4C9" w14:textId="77777777" w:rsidR="004D675B" w:rsidRDefault="004D675B">
      <w:pPr>
        <w:jc w:val="both"/>
        <w:rPr>
          <w:rFonts w:ascii="Marianne" w:hAnsi="Marianne" w:cs="Arial"/>
          <w:i/>
          <w:sz w:val="18"/>
        </w:rPr>
      </w:pPr>
    </w:p>
    <w:p w14:paraId="69CA6360" w14:textId="77777777" w:rsidR="004D675B" w:rsidRDefault="004D675B">
      <w:pPr>
        <w:jc w:val="both"/>
        <w:rPr>
          <w:rFonts w:ascii="Marianne" w:hAnsi="Marianne" w:cs="Arial"/>
          <w:i/>
          <w:sz w:val="18"/>
        </w:rPr>
      </w:pPr>
    </w:p>
    <w:p w14:paraId="14534A58" w14:textId="77777777" w:rsidR="004D675B" w:rsidRDefault="004D675B">
      <w:pPr>
        <w:jc w:val="both"/>
        <w:rPr>
          <w:rFonts w:ascii="Marianne" w:hAnsi="Marianne" w:cs="Arial"/>
          <w:i/>
          <w:sz w:val="18"/>
        </w:rPr>
      </w:pPr>
    </w:p>
    <w:p w14:paraId="5A57DE18" w14:textId="77777777" w:rsidR="004D675B"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77F02D89" w14:textId="77777777" w:rsidR="004D675B" w:rsidRDefault="004D675B">
      <w:pPr>
        <w:jc w:val="both"/>
        <w:rPr>
          <w:rFonts w:ascii="Marianne" w:hAnsi="Marianne" w:cs="Arial"/>
          <w:i/>
          <w:sz w:val="18"/>
        </w:rPr>
      </w:pPr>
    </w:p>
    <w:p w14:paraId="540FD369" w14:textId="77777777" w:rsidR="004D675B" w:rsidRDefault="004D675B">
      <w:pPr>
        <w:jc w:val="both"/>
        <w:rPr>
          <w:rFonts w:ascii="Marianne" w:hAnsi="Marianne" w:cs="Arial"/>
          <w:i/>
          <w:sz w:val="18"/>
        </w:rPr>
      </w:pPr>
    </w:p>
    <w:p w14:paraId="7E2E39AF" w14:textId="77777777" w:rsidR="004D675B" w:rsidRDefault="004D675B">
      <w:pPr>
        <w:jc w:val="both"/>
        <w:rPr>
          <w:rFonts w:ascii="Marianne" w:hAnsi="Marianne" w:cs="Arial"/>
          <w:i/>
          <w:sz w:val="18"/>
        </w:rPr>
      </w:pPr>
    </w:p>
    <w:p w14:paraId="4E67E6E9" w14:textId="77777777" w:rsidR="004D675B" w:rsidRDefault="004D675B">
      <w:pPr>
        <w:jc w:val="both"/>
        <w:rPr>
          <w:rFonts w:ascii="Marianne" w:hAnsi="Marianne" w:cs="Arial"/>
          <w:i/>
          <w:sz w:val="18"/>
        </w:rPr>
      </w:pPr>
    </w:p>
    <w:p w14:paraId="031247B3" w14:textId="77777777" w:rsidR="004D675B" w:rsidRDefault="004D675B">
      <w:pPr>
        <w:jc w:val="both"/>
        <w:rPr>
          <w:rFonts w:ascii="Marianne" w:hAnsi="Marianne" w:cs="Arial"/>
          <w:i/>
          <w:sz w:val="18"/>
        </w:rPr>
      </w:pPr>
    </w:p>
    <w:p w14:paraId="6F554357" w14:textId="77777777" w:rsidR="004D675B" w:rsidRDefault="004D675B">
      <w:pPr>
        <w:jc w:val="both"/>
        <w:rPr>
          <w:rFonts w:ascii="Marianne" w:hAnsi="Marianne" w:cs="Arial"/>
          <w:i/>
          <w:sz w:val="18"/>
        </w:rPr>
      </w:pPr>
    </w:p>
    <w:p w14:paraId="35054BFB" w14:textId="77777777" w:rsidR="004D675B" w:rsidRDefault="004D675B">
      <w:pPr>
        <w:jc w:val="both"/>
        <w:rPr>
          <w:rFonts w:ascii="Marianne" w:hAnsi="Marianne" w:cs="Arial"/>
          <w:i/>
          <w:sz w:val="18"/>
        </w:rPr>
      </w:pPr>
    </w:p>
    <w:p w14:paraId="2740B1D4" w14:textId="77777777" w:rsidR="004D675B" w:rsidRDefault="004D675B">
      <w:pPr>
        <w:jc w:val="both"/>
        <w:rPr>
          <w:rFonts w:ascii="Marianne" w:hAnsi="Marianne" w:cs="Arial"/>
          <w:i/>
          <w:sz w:val="18"/>
        </w:rPr>
      </w:pPr>
    </w:p>
    <w:p w14:paraId="77F2DD17" w14:textId="77777777" w:rsidR="004D675B" w:rsidRDefault="004D675B">
      <w:pPr>
        <w:pStyle w:val="En-tte"/>
        <w:tabs>
          <w:tab w:val="clear" w:pos="4536"/>
          <w:tab w:val="clear" w:pos="9072"/>
          <w:tab w:val="left" w:pos="0"/>
          <w:tab w:val="left" w:pos="2160"/>
        </w:tabs>
        <w:jc w:val="both"/>
        <w:rPr>
          <w:rFonts w:ascii="Marianne" w:hAnsi="Marianne" w:cs="Arial"/>
          <w:i/>
          <w:sz w:val="18"/>
        </w:rPr>
      </w:pPr>
    </w:p>
    <w:p w14:paraId="3B18BBB5" w14:textId="77777777" w:rsidR="004D675B" w:rsidRDefault="004D675B">
      <w:pPr>
        <w:pStyle w:val="En-tte"/>
        <w:tabs>
          <w:tab w:val="clear" w:pos="4536"/>
          <w:tab w:val="clear" w:pos="9072"/>
          <w:tab w:val="left" w:pos="0"/>
          <w:tab w:val="left" w:pos="2160"/>
        </w:tabs>
        <w:jc w:val="both"/>
        <w:rPr>
          <w:rFonts w:ascii="Marianne" w:hAnsi="Marianne" w:cs="Arial"/>
          <w:b/>
          <w:bCs/>
          <w:sz w:val="22"/>
          <w:szCs w:val="22"/>
        </w:rPr>
      </w:pPr>
    </w:p>
    <w:p w14:paraId="3EE5EE70" w14:textId="77777777" w:rsidR="004D675B"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1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5F916CE" w14:textId="77777777" w:rsidR="004D675B"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FECA7B1" w14:textId="77777777" w:rsidR="004D675B" w:rsidRDefault="004D675B">
      <w:pPr>
        <w:jc w:val="both"/>
        <w:rPr>
          <w:rFonts w:ascii="Marianne" w:hAnsi="Marianne" w:cs="Arial"/>
          <w:sz w:val="18"/>
        </w:rPr>
      </w:pPr>
    </w:p>
    <w:p w14:paraId="04E9F663" w14:textId="77777777" w:rsidR="004D675B" w:rsidRDefault="001962C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E9DF993" w14:textId="77777777" w:rsidR="004D675B" w:rsidRDefault="004D675B">
      <w:pPr>
        <w:ind w:left="284"/>
        <w:jc w:val="both"/>
        <w:rPr>
          <w:rFonts w:ascii="Marianne" w:hAnsi="Marianne" w:cs="Arial"/>
          <w:sz w:val="16"/>
        </w:rPr>
      </w:pPr>
    </w:p>
    <w:p w14:paraId="2D7C4C6D" w14:textId="77777777" w:rsidR="004D675B" w:rsidRDefault="004D675B">
      <w:pPr>
        <w:ind w:left="284"/>
        <w:jc w:val="both"/>
        <w:rPr>
          <w:rFonts w:ascii="Marianne" w:hAnsi="Marianne" w:cs="Arial"/>
          <w:sz w:val="16"/>
        </w:rPr>
      </w:pPr>
    </w:p>
    <w:p w14:paraId="148CCB24" w14:textId="77777777" w:rsidR="004D675B" w:rsidRDefault="004D675B">
      <w:pPr>
        <w:ind w:left="284"/>
        <w:jc w:val="both"/>
        <w:rPr>
          <w:rFonts w:ascii="Marianne" w:hAnsi="Marianne" w:cs="Arial"/>
          <w:sz w:val="16"/>
        </w:rPr>
      </w:pPr>
    </w:p>
    <w:p w14:paraId="7859D9E0" w14:textId="77777777" w:rsidR="004D675B" w:rsidRDefault="001962C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A085040" w14:textId="77777777" w:rsidR="004D675B" w:rsidRDefault="004D675B">
      <w:pPr>
        <w:ind w:left="284"/>
        <w:jc w:val="both"/>
        <w:rPr>
          <w:rFonts w:ascii="Marianne" w:hAnsi="Marianne" w:cs="Arial"/>
          <w:sz w:val="16"/>
        </w:rPr>
      </w:pPr>
    </w:p>
    <w:p w14:paraId="1BFB740E" w14:textId="77777777" w:rsidR="004D675B" w:rsidRDefault="004D675B">
      <w:pPr>
        <w:ind w:left="284"/>
        <w:jc w:val="both"/>
        <w:rPr>
          <w:rFonts w:ascii="Marianne" w:hAnsi="Marianne" w:cs="Arial"/>
          <w:sz w:val="16"/>
        </w:rPr>
      </w:pPr>
    </w:p>
    <w:p w14:paraId="189FF788" w14:textId="77777777" w:rsidR="004D675B" w:rsidRDefault="004D675B">
      <w:pPr>
        <w:ind w:left="284"/>
        <w:jc w:val="both"/>
        <w:rPr>
          <w:rFonts w:ascii="Marianne" w:hAnsi="Marianne" w:cs="Arial"/>
          <w:sz w:val="16"/>
        </w:rPr>
      </w:pPr>
    </w:p>
    <w:p w14:paraId="4BE7E9F5" w14:textId="77777777" w:rsidR="004D675B" w:rsidRDefault="004D675B">
      <w:pPr>
        <w:ind w:left="284"/>
        <w:jc w:val="both"/>
        <w:rPr>
          <w:rFonts w:ascii="Marianne" w:hAnsi="Marianne" w:cs="Arial"/>
          <w:sz w:val="16"/>
        </w:rPr>
      </w:pPr>
    </w:p>
    <w:p w14:paraId="1B0735C5" w14:textId="77777777" w:rsidR="004D675B" w:rsidRDefault="004D675B">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4D675B" w14:paraId="571FE193" w14:textId="77777777">
        <w:trPr>
          <w:trHeight w:val="653"/>
        </w:trPr>
        <w:tc>
          <w:tcPr>
            <w:tcW w:w="9994" w:type="dxa"/>
            <w:shd w:val="clear" w:color="auto" w:fill="465F9D"/>
          </w:tcPr>
          <w:p w14:paraId="7EA69144" w14:textId="77777777" w:rsidR="004D675B"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D1DB89D"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784054AB" w14:textId="77777777" w:rsidR="004D675B" w:rsidRDefault="001962C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6FD2B37" w14:textId="77777777" w:rsidR="004D675B" w:rsidRDefault="004D675B">
      <w:pPr>
        <w:ind w:left="284"/>
        <w:rPr>
          <w:rFonts w:ascii="Marianne" w:hAnsi="Marianne" w:cs="Arial"/>
        </w:rPr>
      </w:pPr>
    </w:p>
    <w:p w14:paraId="496FCA00" w14:textId="77777777" w:rsidR="004D675B" w:rsidRDefault="001962C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0A546DA" w14:textId="77777777" w:rsidR="004D675B" w:rsidRDefault="004D675B">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4D675B" w14:paraId="0420AA4C"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3F9C05C4" w14:textId="77777777" w:rsidR="004D675B" w:rsidRDefault="004D675B">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F96119C" w14:textId="77777777" w:rsidR="004D675B"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1B2E6C9C" w14:textId="77777777" w:rsidR="004D675B"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5F095577" w14:textId="77777777" w:rsidR="004D675B"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4D675B" w14:paraId="031A8003"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431E6F2" w14:textId="77777777" w:rsidR="004D675B" w:rsidRDefault="001962C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975BABD" w14:textId="77777777" w:rsidR="004D675B" w:rsidRDefault="004D675B">
            <w:pPr>
              <w:tabs>
                <w:tab w:val="left" w:pos="864"/>
              </w:tabs>
              <w:snapToGrid w:val="0"/>
              <w:spacing w:before="120" w:after="120"/>
              <w:rPr>
                <w:rFonts w:ascii="Marianne" w:hAnsi="Marianne" w:cs="Arial"/>
                <w:sz w:val="16"/>
                <w:szCs w:val="16"/>
              </w:rPr>
            </w:pPr>
          </w:p>
          <w:p w14:paraId="7489C2FE" w14:textId="77777777" w:rsidR="004D675B" w:rsidRDefault="004D675B">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40A7E69" w14:textId="77777777" w:rsidR="004D675B" w:rsidRDefault="004D675B">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1A070F8" w14:textId="77777777" w:rsidR="004D675B" w:rsidRDefault="004D675B">
            <w:pPr>
              <w:tabs>
                <w:tab w:val="left" w:pos="864"/>
              </w:tabs>
              <w:snapToGrid w:val="0"/>
              <w:spacing w:before="120" w:after="120"/>
              <w:jc w:val="right"/>
              <w:rPr>
                <w:rFonts w:ascii="Marianne" w:hAnsi="Marianne" w:cs="Arial"/>
                <w:sz w:val="16"/>
                <w:szCs w:val="16"/>
              </w:rPr>
            </w:pPr>
          </w:p>
        </w:tc>
      </w:tr>
      <w:tr w:rsidR="004D675B" w14:paraId="5A897D79" w14:textId="77777777">
        <w:trPr>
          <w:trHeight w:val="737"/>
        </w:trPr>
        <w:tc>
          <w:tcPr>
            <w:tcW w:w="2566" w:type="dxa"/>
            <w:tcBorders>
              <w:left w:val="single" w:sz="8" w:space="0" w:color="000000"/>
              <w:bottom w:val="single" w:sz="8" w:space="0" w:color="000000"/>
            </w:tcBorders>
            <w:shd w:val="clear" w:color="auto" w:fill="auto"/>
          </w:tcPr>
          <w:p w14:paraId="2AADA31F" w14:textId="77777777" w:rsidR="004D675B" w:rsidRDefault="001962C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257ABCB" w14:textId="77777777" w:rsidR="004D675B" w:rsidRDefault="004D675B">
            <w:pPr>
              <w:tabs>
                <w:tab w:val="left" w:pos="864"/>
              </w:tabs>
              <w:snapToGrid w:val="0"/>
              <w:spacing w:before="120" w:after="120"/>
              <w:rPr>
                <w:rFonts w:ascii="Marianne" w:hAnsi="Marianne" w:cs="Arial"/>
                <w:sz w:val="16"/>
                <w:szCs w:val="16"/>
              </w:rPr>
            </w:pPr>
          </w:p>
          <w:p w14:paraId="58667FE5" w14:textId="77777777" w:rsidR="004D675B"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F4560FC" w14:textId="77777777" w:rsidR="004D675B" w:rsidRDefault="004D675B">
            <w:pPr>
              <w:tabs>
                <w:tab w:val="left" w:pos="864"/>
              </w:tabs>
              <w:snapToGrid w:val="0"/>
              <w:spacing w:before="120" w:after="120"/>
              <w:jc w:val="right"/>
              <w:rPr>
                <w:rFonts w:ascii="Marianne" w:hAnsi="Marianne" w:cs="Arial"/>
                <w:sz w:val="16"/>
                <w:szCs w:val="16"/>
              </w:rPr>
            </w:pPr>
          </w:p>
          <w:p w14:paraId="53A699DC" w14:textId="77777777" w:rsidR="004D675B"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39695F92" w14:textId="77777777" w:rsidR="004D675B" w:rsidRDefault="004D675B">
            <w:pPr>
              <w:tabs>
                <w:tab w:val="left" w:pos="864"/>
              </w:tabs>
              <w:snapToGrid w:val="0"/>
              <w:spacing w:before="120" w:after="120"/>
              <w:jc w:val="right"/>
              <w:rPr>
                <w:rFonts w:ascii="Marianne" w:hAnsi="Marianne" w:cs="Arial"/>
                <w:sz w:val="16"/>
                <w:szCs w:val="16"/>
              </w:rPr>
            </w:pPr>
          </w:p>
          <w:p w14:paraId="1A8424EE" w14:textId="77777777" w:rsidR="004D675B" w:rsidRDefault="001962C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79F81F1" w14:textId="77777777" w:rsidR="004D675B" w:rsidRDefault="004D675B">
      <w:pPr>
        <w:tabs>
          <w:tab w:val="left" w:pos="864"/>
        </w:tabs>
        <w:jc w:val="both"/>
        <w:rPr>
          <w:rFonts w:ascii="Marianne" w:hAnsi="Marianne" w:cs="Arial"/>
        </w:rPr>
      </w:pPr>
    </w:p>
    <w:p w14:paraId="6D48E579" w14:textId="77777777" w:rsidR="004D675B" w:rsidRDefault="001962C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20983484" w14:textId="77777777" w:rsidR="004D675B" w:rsidRDefault="004D675B">
      <w:pPr>
        <w:tabs>
          <w:tab w:val="left" w:pos="864"/>
        </w:tabs>
        <w:jc w:val="both"/>
        <w:rPr>
          <w:rFonts w:ascii="Marianne" w:hAnsi="Marianne" w:cs="Arial"/>
        </w:rPr>
      </w:pPr>
    </w:p>
    <w:p w14:paraId="0A23729D" w14:textId="77777777" w:rsidR="004D675B" w:rsidRDefault="001962CF">
      <w:pPr>
        <w:tabs>
          <w:tab w:val="left" w:pos="864"/>
        </w:tabs>
        <w:ind w:left="567"/>
        <w:jc w:val="both"/>
        <w:rPr>
          <w:rFonts w:ascii="Marianne" w:hAnsi="Marianne" w:cs="Arial"/>
        </w:rPr>
      </w:pPr>
      <w:r>
        <w:rPr>
          <w:rFonts w:ascii="Marianne" w:hAnsi="Marianne" w:cs="Arial"/>
        </w:rPr>
        <w:t>……./…………./……</w:t>
      </w:r>
    </w:p>
    <w:p w14:paraId="0CF0AF87" w14:textId="77777777" w:rsidR="004D675B" w:rsidRDefault="004D675B">
      <w:pPr>
        <w:tabs>
          <w:tab w:val="left" w:pos="864"/>
        </w:tabs>
        <w:jc w:val="both"/>
        <w:rPr>
          <w:rFonts w:ascii="Marianne" w:hAnsi="Marianne" w:cs="Arial"/>
        </w:rPr>
      </w:pPr>
    </w:p>
    <w:p w14:paraId="088A9441" w14:textId="77777777" w:rsidR="004D675B"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47663CA8" w14:textId="77777777" w:rsidR="004D675B" w:rsidRDefault="001962CF">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831D7F7" w14:textId="77777777" w:rsidR="004D675B"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B36FDE3" w14:textId="77777777" w:rsidR="004D675B" w:rsidRDefault="004D675B">
      <w:pPr>
        <w:tabs>
          <w:tab w:val="left" w:pos="864"/>
        </w:tabs>
        <w:jc w:val="both"/>
        <w:rPr>
          <w:rFonts w:ascii="Marianne" w:hAnsi="Marianne" w:cs="Arial"/>
        </w:rPr>
      </w:pPr>
    </w:p>
    <w:p w14:paraId="37B6E188" w14:textId="77777777" w:rsidR="004D675B"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5820FC">
        <w:rPr>
          <w:rFonts w:ascii="Marianne" w:hAnsi="Marianne"/>
        </w:rPr>
      </w:r>
      <w:r w:rsidR="005820F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2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7DF6DFD1" w14:textId="77777777" w:rsidR="004D675B" w:rsidRDefault="001962CF">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02F544B9"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165A20FC" w14:textId="77777777" w:rsidR="004D675B"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AB02ABC" w14:textId="77777777" w:rsidR="004D675B" w:rsidRDefault="004D675B">
      <w:pPr>
        <w:tabs>
          <w:tab w:val="left" w:pos="864"/>
        </w:tabs>
        <w:jc w:val="both"/>
        <w:rPr>
          <w:rFonts w:ascii="Marianne" w:hAnsi="Marianne" w:cs="Arial"/>
        </w:rPr>
      </w:pPr>
    </w:p>
    <w:p w14:paraId="736427D7" w14:textId="77777777" w:rsidR="004D675B" w:rsidRDefault="001962C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4595020" w14:textId="77777777" w:rsidR="004D675B"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163C08D" w14:textId="77777777" w:rsidR="004D675B" w:rsidRDefault="004D675B">
      <w:pPr>
        <w:rPr>
          <w:rFonts w:ascii="Marianne" w:hAnsi="Marianne" w:cs="Arial"/>
          <w:sz w:val="18"/>
        </w:rPr>
      </w:pPr>
    </w:p>
    <w:p w14:paraId="7ADED4C2" w14:textId="77777777" w:rsidR="004D675B" w:rsidRDefault="001962C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51951A20" w14:textId="77777777" w:rsidR="004D675B" w:rsidRDefault="004D675B">
      <w:pPr>
        <w:ind w:left="284"/>
        <w:rPr>
          <w:rFonts w:ascii="Marianne" w:hAnsi="Marianne" w:cs="Arial"/>
          <w:sz w:val="16"/>
        </w:rPr>
      </w:pPr>
    </w:p>
    <w:p w14:paraId="60181D02" w14:textId="77777777" w:rsidR="004D675B" w:rsidRDefault="004D675B">
      <w:pPr>
        <w:ind w:left="284"/>
        <w:rPr>
          <w:rFonts w:ascii="Marianne" w:hAnsi="Marianne" w:cs="Arial"/>
          <w:sz w:val="16"/>
        </w:rPr>
      </w:pPr>
    </w:p>
    <w:p w14:paraId="181DB856" w14:textId="77777777" w:rsidR="004D675B" w:rsidRDefault="004D675B">
      <w:pPr>
        <w:ind w:left="284"/>
        <w:rPr>
          <w:rFonts w:ascii="Marianne" w:hAnsi="Marianne" w:cs="Arial"/>
          <w:sz w:val="16"/>
        </w:rPr>
      </w:pPr>
    </w:p>
    <w:p w14:paraId="47357037" w14:textId="77777777" w:rsidR="004D675B" w:rsidRDefault="001962C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81ED7ED" w14:textId="77777777" w:rsidR="004D675B" w:rsidRDefault="004D675B">
      <w:pPr>
        <w:ind w:left="284"/>
        <w:rPr>
          <w:rFonts w:ascii="Marianne" w:hAnsi="Marianne" w:cs="Arial"/>
        </w:rPr>
      </w:pPr>
    </w:p>
    <w:p w14:paraId="024E9929" w14:textId="77777777" w:rsidR="004D675B" w:rsidRDefault="004D675B">
      <w:pPr>
        <w:ind w:left="284"/>
        <w:rPr>
          <w:rFonts w:ascii="Marianne" w:hAnsi="Marianne" w:cs="Arial"/>
        </w:rPr>
      </w:pPr>
    </w:p>
    <w:p w14:paraId="1C566940" w14:textId="77777777" w:rsidR="004D675B" w:rsidRDefault="004D675B">
      <w:pPr>
        <w:ind w:left="284"/>
        <w:rPr>
          <w:rFonts w:ascii="Marianne" w:hAnsi="Marianne" w:cs="Arial"/>
        </w:rPr>
      </w:pPr>
    </w:p>
    <w:p w14:paraId="3A108E4D" w14:textId="77777777" w:rsidR="004D675B" w:rsidRDefault="004D675B">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D675B" w14:paraId="50A9D39A" w14:textId="77777777">
        <w:tc>
          <w:tcPr>
            <w:tcW w:w="9852" w:type="dxa"/>
            <w:shd w:val="clear" w:color="auto" w:fill="465F9D"/>
          </w:tcPr>
          <w:p w14:paraId="282FE67B" w14:textId="77777777" w:rsidR="004D675B"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1E278966"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6DCEC859" w14:textId="77777777" w:rsidR="004D675B" w:rsidRDefault="001962CF">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0E8E450" w14:textId="77777777" w:rsidR="004D675B" w:rsidRDefault="004D675B">
      <w:pPr>
        <w:pStyle w:val="En-tte"/>
        <w:tabs>
          <w:tab w:val="clear" w:pos="4536"/>
          <w:tab w:val="clear" w:pos="9072"/>
          <w:tab w:val="left" w:pos="0"/>
          <w:tab w:val="left" w:pos="2160"/>
        </w:tabs>
        <w:jc w:val="both"/>
        <w:rPr>
          <w:rFonts w:ascii="Marianne" w:hAnsi="Marianne" w:cs="Arial"/>
          <w:i/>
          <w:iCs/>
          <w:sz w:val="18"/>
          <w:szCs w:val="18"/>
        </w:rPr>
      </w:pPr>
    </w:p>
    <w:p w14:paraId="718B8CC7" w14:textId="77777777" w:rsidR="004D675B"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11A4A595" w14:textId="77777777" w:rsidR="004D675B" w:rsidRDefault="004D675B">
      <w:pPr>
        <w:pStyle w:val="En-tte"/>
        <w:tabs>
          <w:tab w:val="clear" w:pos="4536"/>
          <w:tab w:val="clear" w:pos="9072"/>
          <w:tab w:val="left" w:pos="864"/>
        </w:tabs>
        <w:rPr>
          <w:rFonts w:ascii="Marianne" w:hAnsi="Marianne" w:cs="Arial"/>
        </w:rPr>
      </w:pPr>
    </w:p>
    <w:p w14:paraId="7470FF32" w14:textId="77777777" w:rsidR="004D675B" w:rsidRDefault="004D675B">
      <w:pPr>
        <w:pStyle w:val="En-tte"/>
        <w:tabs>
          <w:tab w:val="clear" w:pos="4536"/>
          <w:tab w:val="clear" w:pos="9072"/>
          <w:tab w:val="left" w:pos="864"/>
        </w:tabs>
        <w:rPr>
          <w:rFonts w:ascii="Marianne" w:hAnsi="Marianne" w:cs="Arial"/>
        </w:rPr>
      </w:pPr>
    </w:p>
    <w:p w14:paraId="2DFB189A" w14:textId="77777777" w:rsidR="004D675B" w:rsidRDefault="004D675B">
      <w:pPr>
        <w:pStyle w:val="En-tte"/>
        <w:tabs>
          <w:tab w:val="clear" w:pos="4536"/>
          <w:tab w:val="clear" w:pos="9072"/>
          <w:tab w:val="left" w:pos="864"/>
        </w:tabs>
        <w:rPr>
          <w:rFonts w:ascii="Marianne" w:hAnsi="Marianne" w:cs="Arial"/>
        </w:rPr>
      </w:pPr>
    </w:p>
    <w:p w14:paraId="14EB941B" w14:textId="77777777" w:rsidR="004D675B" w:rsidRDefault="004D675B">
      <w:pPr>
        <w:pStyle w:val="En-tte"/>
        <w:tabs>
          <w:tab w:val="clear" w:pos="4536"/>
          <w:tab w:val="clear" w:pos="9072"/>
          <w:tab w:val="left" w:pos="864"/>
        </w:tabs>
        <w:rPr>
          <w:rFonts w:ascii="Marianne" w:hAnsi="Marianne" w:cs="Arial"/>
        </w:rPr>
      </w:pPr>
    </w:p>
    <w:p w14:paraId="2C9D8037" w14:textId="77777777" w:rsidR="004D675B" w:rsidRDefault="004D675B">
      <w:pPr>
        <w:pStyle w:val="En-tte"/>
        <w:tabs>
          <w:tab w:val="clear" w:pos="4536"/>
          <w:tab w:val="clear" w:pos="9072"/>
          <w:tab w:val="left" w:pos="864"/>
        </w:tabs>
        <w:rPr>
          <w:rFonts w:ascii="Marianne" w:hAnsi="Marianne" w:cs="Arial"/>
        </w:rPr>
      </w:pPr>
    </w:p>
    <w:p w14:paraId="314C7E7F" w14:textId="77777777" w:rsidR="004D675B"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E9D90AC" w14:textId="77777777" w:rsidR="004D675B" w:rsidRDefault="004D675B">
      <w:pPr>
        <w:pStyle w:val="En-tte"/>
        <w:tabs>
          <w:tab w:val="clear" w:pos="4536"/>
          <w:tab w:val="clear" w:pos="9072"/>
          <w:tab w:val="left" w:pos="864"/>
        </w:tabs>
        <w:rPr>
          <w:rFonts w:ascii="Marianne" w:hAnsi="Marianne" w:cs="Arial"/>
        </w:rPr>
      </w:pPr>
    </w:p>
    <w:p w14:paraId="5DC3FBB6" w14:textId="77777777" w:rsidR="004D675B" w:rsidRDefault="001962C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29C5E2B" w14:textId="77777777" w:rsidR="004D675B"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3D5646D" w14:textId="77777777" w:rsidR="004D675B" w:rsidRDefault="004D675B">
      <w:pPr>
        <w:pStyle w:val="En-tte"/>
        <w:tabs>
          <w:tab w:val="left" w:pos="864"/>
        </w:tabs>
        <w:rPr>
          <w:rFonts w:ascii="Marianne" w:hAnsi="Marianne" w:cs="Arial"/>
        </w:rPr>
      </w:pPr>
    </w:p>
    <w:p w14:paraId="2C7A640B" w14:textId="77777777" w:rsidR="004D675B" w:rsidRDefault="001962CF">
      <w:pPr>
        <w:ind w:left="284"/>
        <w:rPr>
          <w:rFonts w:ascii="Marianne" w:hAnsi="Marianne" w:cs="Arial"/>
          <w:sz w:val="16"/>
        </w:rPr>
      </w:pPr>
      <w:r>
        <w:rPr>
          <w:rFonts w:ascii="Marianne" w:hAnsi="Marianne" w:cs="Arial"/>
          <w:sz w:val="16"/>
        </w:rPr>
        <w:t>- Adresse internet :</w:t>
      </w:r>
    </w:p>
    <w:p w14:paraId="6E5CC78B" w14:textId="77777777" w:rsidR="004D675B" w:rsidRDefault="004D675B">
      <w:pPr>
        <w:pStyle w:val="En-tte"/>
        <w:tabs>
          <w:tab w:val="left" w:pos="864"/>
        </w:tabs>
        <w:rPr>
          <w:rFonts w:ascii="Marianne" w:hAnsi="Marianne" w:cs="Arial"/>
        </w:rPr>
      </w:pPr>
    </w:p>
    <w:p w14:paraId="78601F9F" w14:textId="77777777" w:rsidR="004D675B" w:rsidRDefault="004D675B">
      <w:pPr>
        <w:pStyle w:val="En-tte"/>
        <w:tabs>
          <w:tab w:val="left" w:pos="864"/>
        </w:tabs>
        <w:rPr>
          <w:rFonts w:ascii="Marianne" w:hAnsi="Marianne" w:cs="Arial"/>
        </w:rPr>
      </w:pPr>
    </w:p>
    <w:p w14:paraId="1AAA07FB" w14:textId="77777777" w:rsidR="004D675B" w:rsidRDefault="001962CF">
      <w:pPr>
        <w:ind w:left="284"/>
        <w:rPr>
          <w:rFonts w:ascii="Marianne" w:hAnsi="Marianne" w:cs="Arial"/>
          <w:sz w:val="16"/>
        </w:rPr>
      </w:pPr>
      <w:r>
        <w:rPr>
          <w:rFonts w:ascii="Marianne" w:hAnsi="Marianne" w:cs="Arial"/>
          <w:sz w:val="16"/>
        </w:rPr>
        <w:t>- Renseignements nécessaires pour y accéder :</w:t>
      </w:r>
    </w:p>
    <w:p w14:paraId="0800ED59" w14:textId="77777777" w:rsidR="004D675B" w:rsidRDefault="004D675B">
      <w:pPr>
        <w:ind w:left="284"/>
        <w:rPr>
          <w:rFonts w:ascii="Marianne" w:hAnsi="Marianne" w:cs="Arial"/>
          <w:sz w:val="16"/>
        </w:rPr>
      </w:pPr>
    </w:p>
    <w:p w14:paraId="269E158C" w14:textId="77777777" w:rsidR="004D675B" w:rsidRDefault="004D675B">
      <w:pPr>
        <w:ind w:left="284"/>
      </w:pPr>
    </w:p>
    <w:p w14:paraId="19AD67C4" w14:textId="77777777" w:rsidR="004D675B" w:rsidRDefault="004D675B">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4D675B" w14:paraId="3F4F2DC1" w14:textId="77777777">
        <w:trPr>
          <w:trHeight w:val="712"/>
        </w:trPr>
        <w:tc>
          <w:tcPr>
            <w:tcW w:w="9710" w:type="dxa"/>
            <w:shd w:val="clear" w:color="auto" w:fill="465F9D"/>
          </w:tcPr>
          <w:p w14:paraId="2C727DC1" w14:textId="77777777" w:rsidR="004D675B" w:rsidRDefault="001962C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5B9B1A61" w14:textId="77777777" w:rsidR="004D675B" w:rsidRDefault="001962C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2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2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84FF033" w14:textId="77777777" w:rsidR="004D675B" w:rsidRDefault="001962C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DBEC31F" w14:textId="77777777" w:rsidR="004D675B" w:rsidRDefault="004D675B">
      <w:pPr>
        <w:tabs>
          <w:tab w:val="left" w:pos="576"/>
        </w:tabs>
        <w:rPr>
          <w:rFonts w:ascii="Marianne" w:hAnsi="Marianne" w:cs="Arial"/>
          <w:iCs/>
        </w:rPr>
      </w:pPr>
    </w:p>
    <w:p w14:paraId="7A5059FE" w14:textId="77777777" w:rsidR="004D675B" w:rsidRDefault="001962CF">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77996E64" w14:textId="77777777" w:rsidR="004D675B" w:rsidRDefault="001962CF">
      <w:pPr>
        <w:jc w:val="both"/>
        <w:rPr>
          <w:rFonts w:ascii="Marianne" w:hAnsi="Marianne" w:cs="Arial"/>
          <w:i/>
          <w:iCs/>
          <w:sz w:val="18"/>
          <w:szCs w:val="18"/>
        </w:rPr>
      </w:pPr>
      <w:r>
        <w:rPr>
          <w:rFonts w:ascii="Marianne" w:hAnsi="Marianne" w:cs="Arial"/>
          <w:i/>
          <w:iCs/>
          <w:sz w:val="18"/>
          <w:szCs w:val="18"/>
        </w:rPr>
        <w:t>(Adapter le tableau autant que nécessaire)</w:t>
      </w:r>
    </w:p>
    <w:p w14:paraId="542CDBC0" w14:textId="77777777" w:rsidR="004D675B" w:rsidRDefault="004D675B">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4D675B" w14:paraId="69AF4B7A" w14:textId="77777777">
        <w:trPr>
          <w:trHeight w:val="1200"/>
        </w:trPr>
        <w:tc>
          <w:tcPr>
            <w:tcW w:w="832" w:type="dxa"/>
            <w:tcBorders>
              <w:top w:val="single" w:sz="4" w:space="0" w:color="000000"/>
              <w:left w:val="single" w:sz="4" w:space="0" w:color="000000"/>
              <w:bottom w:val="single" w:sz="4" w:space="0" w:color="000000"/>
            </w:tcBorders>
            <w:vAlign w:val="center"/>
          </w:tcPr>
          <w:p w14:paraId="57F74478" w14:textId="77777777" w:rsidR="004D675B" w:rsidRDefault="001962CF">
            <w:pPr>
              <w:jc w:val="center"/>
              <w:rPr>
                <w:rFonts w:ascii="Marianne" w:hAnsi="Marianne" w:cs="Arial"/>
                <w:b/>
              </w:rPr>
            </w:pPr>
            <w:r>
              <w:rPr>
                <w:rFonts w:ascii="Marianne" w:hAnsi="Marianne" w:cs="Arial"/>
                <w:b/>
              </w:rPr>
              <w:t>N°</w:t>
            </w:r>
          </w:p>
          <w:p w14:paraId="440A82C4" w14:textId="77777777" w:rsidR="004D675B" w:rsidRDefault="001962CF">
            <w:pPr>
              <w:jc w:val="center"/>
              <w:rPr>
                <w:rFonts w:ascii="Marianne" w:hAnsi="Marianne" w:cs="Arial"/>
                <w:b/>
              </w:rPr>
            </w:pPr>
            <w:proofErr w:type="gramStart"/>
            <w:r>
              <w:rPr>
                <w:rFonts w:ascii="Marianne" w:hAnsi="Marianne" w:cs="Arial"/>
                <w:b/>
              </w:rPr>
              <w:t>du</w:t>
            </w:r>
            <w:proofErr w:type="gramEnd"/>
          </w:p>
          <w:p w14:paraId="62476481" w14:textId="77777777" w:rsidR="004D675B" w:rsidRDefault="001962CF">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7E797C1" w14:textId="77777777" w:rsidR="004D675B" w:rsidRDefault="001962CF">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5C0B9" w14:textId="77777777" w:rsidR="004D675B" w:rsidRDefault="001962CF">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4D675B" w14:paraId="5CEBF74D" w14:textId="77777777">
        <w:trPr>
          <w:trHeight w:val="1021"/>
        </w:trPr>
        <w:tc>
          <w:tcPr>
            <w:tcW w:w="832" w:type="dxa"/>
            <w:tcBorders>
              <w:top w:val="single" w:sz="4" w:space="0" w:color="000000"/>
              <w:left w:val="single" w:sz="4" w:space="0" w:color="000000"/>
            </w:tcBorders>
            <w:shd w:val="clear" w:color="auto" w:fill="B4C6E7"/>
          </w:tcPr>
          <w:p w14:paraId="04EF7219" w14:textId="77777777" w:rsidR="004D675B" w:rsidRDefault="004D675B">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70F8D656" w14:textId="77777777" w:rsidR="004D675B" w:rsidRDefault="004D675B">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1543965C" w14:textId="77777777" w:rsidR="004D675B" w:rsidRDefault="004D675B">
            <w:pPr>
              <w:snapToGrid w:val="0"/>
              <w:jc w:val="both"/>
              <w:rPr>
                <w:rFonts w:ascii="Marianne" w:hAnsi="Marianne" w:cs="Arial"/>
              </w:rPr>
            </w:pPr>
          </w:p>
        </w:tc>
      </w:tr>
      <w:tr w:rsidR="004D675B" w14:paraId="10864CC3" w14:textId="77777777">
        <w:trPr>
          <w:trHeight w:val="1021"/>
        </w:trPr>
        <w:tc>
          <w:tcPr>
            <w:tcW w:w="832" w:type="dxa"/>
            <w:tcBorders>
              <w:left w:val="single" w:sz="4" w:space="0" w:color="000000"/>
            </w:tcBorders>
          </w:tcPr>
          <w:p w14:paraId="637B216F"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auto"/>
          </w:tcPr>
          <w:p w14:paraId="05BE7EB6"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80FC85B" w14:textId="77777777" w:rsidR="004D675B" w:rsidRDefault="004D675B">
            <w:pPr>
              <w:snapToGrid w:val="0"/>
              <w:jc w:val="both"/>
              <w:rPr>
                <w:rFonts w:ascii="Marianne" w:hAnsi="Marianne" w:cs="Arial"/>
              </w:rPr>
            </w:pPr>
          </w:p>
        </w:tc>
      </w:tr>
      <w:tr w:rsidR="004D675B" w14:paraId="7FFCD8FA" w14:textId="77777777">
        <w:trPr>
          <w:trHeight w:val="1021"/>
        </w:trPr>
        <w:tc>
          <w:tcPr>
            <w:tcW w:w="832" w:type="dxa"/>
            <w:tcBorders>
              <w:left w:val="single" w:sz="4" w:space="0" w:color="000000"/>
            </w:tcBorders>
            <w:shd w:val="clear" w:color="auto" w:fill="B4C6E7"/>
          </w:tcPr>
          <w:p w14:paraId="0B3B9881"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B4C6E7"/>
          </w:tcPr>
          <w:p w14:paraId="0856412B"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00EB9DA" w14:textId="77777777" w:rsidR="004D675B" w:rsidRDefault="004D675B">
            <w:pPr>
              <w:snapToGrid w:val="0"/>
              <w:jc w:val="both"/>
              <w:rPr>
                <w:rFonts w:ascii="Marianne" w:hAnsi="Marianne" w:cs="Arial"/>
              </w:rPr>
            </w:pPr>
          </w:p>
        </w:tc>
      </w:tr>
      <w:tr w:rsidR="004D675B" w14:paraId="09E3AC56" w14:textId="77777777">
        <w:trPr>
          <w:trHeight w:val="1021"/>
        </w:trPr>
        <w:tc>
          <w:tcPr>
            <w:tcW w:w="832" w:type="dxa"/>
            <w:tcBorders>
              <w:left w:val="single" w:sz="4" w:space="0" w:color="000000"/>
            </w:tcBorders>
          </w:tcPr>
          <w:p w14:paraId="221CE788"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auto"/>
          </w:tcPr>
          <w:p w14:paraId="49EB17DC"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AFF2963" w14:textId="77777777" w:rsidR="004D675B" w:rsidRDefault="004D675B">
            <w:pPr>
              <w:snapToGrid w:val="0"/>
              <w:jc w:val="both"/>
              <w:rPr>
                <w:rFonts w:ascii="Marianne" w:hAnsi="Marianne" w:cs="Arial"/>
              </w:rPr>
            </w:pPr>
          </w:p>
        </w:tc>
      </w:tr>
      <w:tr w:rsidR="004D675B" w14:paraId="360AB6B0" w14:textId="77777777">
        <w:trPr>
          <w:trHeight w:val="1021"/>
        </w:trPr>
        <w:tc>
          <w:tcPr>
            <w:tcW w:w="832" w:type="dxa"/>
            <w:tcBorders>
              <w:left w:val="single" w:sz="4" w:space="0" w:color="000000"/>
            </w:tcBorders>
            <w:shd w:val="clear" w:color="auto" w:fill="B4C6E7"/>
          </w:tcPr>
          <w:p w14:paraId="7E570BE5"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B4C6E7"/>
          </w:tcPr>
          <w:p w14:paraId="6C705A48"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D44735E" w14:textId="77777777" w:rsidR="004D675B" w:rsidRDefault="004D675B">
            <w:pPr>
              <w:snapToGrid w:val="0"/>
              <w:jc w:val="both"/>
              <w:rPr>
                <w:rFonts w:ascii="Marianne" w:hAnsi="Marianne" w:cs="Arial"/>
              </w:rPr>
            </w:pPr>
          </w:p>
        </w:tc>
      </w:tr>
      <w:tr w:rsidR="004D675B" w14:paraId="0A5020C7" w14:textId="77777777">
        <w:trPr>
          <w:trHeight w:val="1021"/>
        </w:trPr>
        <w:tc>
          <w:tcPr>
            <w:tcW w:w="832" w:type="dxa"/>
            <w:tcBorders>
              <w:left w:val="single" w:sz="4" w:space="0" w:color="000000"/>
            </w:tcBorders>
          </w:tcPr>
          <w:p w14:paraId="540F5A19"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auto"/>
          </w:tcPr>
          <w:p w14:paraId="6C005AF4"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4AE35BB" w14:textId="77777777" w:rsidR="004D675B" w:rsidRDefault="004D675B">
            <w:pPr>
              <w:snapToGrid w:val="0"/>
              <w:jc w:val="both"/>
              <w:rPr>
                <w:rFonts w:ascii="Marianne" w:hAnsi="Marianne" w:cs="Arial"/>
              </w:rPr>
            </w:pPr>
          </w:p>
        </w:tc>
      </w:tr>
      <w:tr w:rsidR="004D675B" w14:paraId="54AEBA58" w14:textId="77777777">
        <w:trPr>
          <w:trHeight w:val="1021"/>
        </w:trPr>
        <w:tc>
          <w:tcPr>
            <w:tcW w:w="832" w:type="dxa"/>
            <w:tcBorders>
              <w:left w:val="single" w:sz="4" w:space="0" w:color="000000"/>
            </w:tcBorders>
            <w:shd w:val="clear" w:color="auto" w:fill="B4C6E7"/>
          </w:tcPr>
          <w:p w14:paraId="3F061D9A"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B4C6E7"/>
          </w:tcPr>
          <w:p w14:paraId="68AA7655"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E8A8F77" w14:textId="77777777" w:rsidR="004D675B" w:rsidRDefault="004D675B">
            <w:pPr>
              <w:snapToGrid w:val="0"/>
              <w:jc w:val="both"/>
              <w:rPr>
                <w:rFonts w:ascii="Marianne" w:hAnsi="Marianne" w:cs="Arial"/>
              </w:rPr>
            </w:pPr>
          </w:p>
        </w:tc>
      </w:tr>
      <w:tr w:rsidR="004D675B" w14:paraId="6838C126" w14:textId="77777777">
        <w:trPr>
          <w:trHeight w:val="1021"/>
        </w:trPr>
        <w:tc>
          <w:tcPr>
            <w:tcW w:w="832" w:type="dxa"/>
            <w:tcBorders>
              <w:left w:val="single" w:sz="4" w:space="0" w:color="000000"/>
            </w:tcBorders>
          </w:tcPr>
          <w:p w14:paraId="4E2FB462" w14:textId="77777777" w:rsidR="004D675B" w:rsidRDefault="004D675B">
            <w:pPr>
              <w:snapToGrid w:val="0"/>
              <w:jc w:val="both"/>
              <w:rPr>
                <w:rFonts w:ascii="Marianne" w:hAnsi="Marianne" w:cs="Arial"/>
              </w:rPr>
            </w:pPr>
          </w:p>
        </w:tc>
        <w:tc>
          <w:tcPr>
            <w:tcW w:w="4394" w:type="dxa"/>
            <w:tcBorders>
              <w:left w:val="single" w:sz="4" w:space="0" w:color="000000"/>
            </w:tcBorders>
            <w:shd w:val="clear" w:color="auto" w:fill="auto"/>
          </w:tcPr>
          <w:p w14:paraId="1727FB74" w14:textId="77777777" w:rsidR="004D675B" w:rsidRDefault="004D675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3E66189" w14:textId="77777777" w:rsidR="004D675B" w:rsidRDefault="004D675B">
            <w:pPr>
              <w:snapToGrid w:val="0"/>
              <w:jc w:val="both"/>
              <w:rPr>
                <w:rFonts w:ascii="Marianne" w:hAnsi="Marianne" w:cs="Arial"/>
              </w:rPr>
            </w:pPr>
          </w:p>
        </w:tc>
      </w:tr>
      <w:tr w:rsidR="004D675B" w14:paraId="2F82653E" w14:textId="77777777">
        <w:trPr>
          <w:trHeight w:val="1021"/>
        </w:trPr>
        <w:tc>
          <w:tcPr>
            <w:tcW w:w="832" w:type="dxa"/>
            <w:tcBorders>
              <w:left w:val="single" w:sz="4" w:space="0" w:color="000000"/>
              <w:bottom w:val="single" w:sz="4" w:space="0" w:color="000000"/>
            </w:tcBorders>
            <w:shd w:val="clear" w:color="auto" w:fill="B4C6E7"/>
          </w:tcPr>
          <w:p w14:paraId="6456BCB9" w14:textId="77777777" w:rsidR="004D675B" w:rsidRDefault="004D675B">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E92F0F4" w14:textId="77777777" w:rsidR="004D675B" w:rsidRDefault="004D675B">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632A220" w14:textId="77777777" w:rsidR="004D675B" w:rsidRDefault="004D675B">
            <w:pPr>
              <w:snapToGrid w:val="0"/>
              <w:jc w:val="both"/>
              <w:rPr>
                <w:rFonts w:ascii="Marianne" w:hAnsi="Marianne" w:cs="Arial"/>
              </w:rPr>
            </w:pPr>
          </w:p>
        </w:tc>
      </w:tr>
    </w:tbl>
    <w:p w14:paraId="3872B72B" w14:textId="77777777" w:rsidR="004D675B" w:rsidRDefault="004D675B">
      <w:pPr>
        <w:pStyle w:val="En-tte"/>
        <w:tabs>
          <w:tab w:val="clear" w:pos="4536"/>
          <w:tab w:val="clear" w:pos="9072"/>
          <w:tab w:val="left" w:pos="864"/>
        </w:tabs>
        <w:rPr>
          <w:rFonts w:ascii="Marianne" w:hAnsi="Marianne" w:cs="Arial"/>
          <w:sz w:val="18"/>
          <w:szCs w:val="18"/>
        </w:rPr>
      </w:pPr>
    </w:p>
    <w:p w14:paraId="23E9B694" w14:textId="77777777" w:rsidR="004D675B" w:rsidRDefault="004D675B">
      <w:pPr>
        <w:pStyle w:val="En-tte"/>
        <w:tabs>
          <w:tab w:val="clear" w:pos="4536"/>
          <w:tab w:val="clear" w:pos="9072"/>
          <w:tab w:val="left" w:pos="864"/>
        </w:tabs>
        <w:rPr>
          <w:rFonts w:ascii="Marianne" w:hAnsi="Marianne" w:cs="Arial"/>
          <w:sz w:val="18"/>
          <w:szCs w:val="18"/>
        </w:rPr>
      </w:pPr>
    </w:p>
    <w:p w14:paraId="580E09F4" w14:textId="77777777" w:rsidR="004D675B" w:rsidRDefault="004D675B">
      <w:pPr>
        <w:tabs>
          <w:tab w:val="left" w:pos="426"/>
        </w:tabs>
        <w:jc w:val="both"/>
        <w:rPr>
          <w:rFonts w:ascii="Marianne" w:hAnsi="Marianne" w:cs="Arial"/>
          <w:spacing w:val="-10"/>
          <w:sz w:val="22"/>
          <w:szCs w:val="22"/>
        </w:rPr>
      </w:pPr>
    </w:p>
    <w:p w14:paraId="2DA0CCB4" w14:textId="77777777" w:rsidR="004D675B" w:rsidRDefault="004D675B">
      <w:pPr>
        <w:tabs>
          <w:tab w:val="left" w:pos="426"/>
        </w:tabs>
        <w:jc w:val="both"/>
        <w:rPr>
          <w:rFonts w:ascii="Marianne" w:hAnsi="Marianne" w:cs="Arial"/>
          <w:spacing w:val="-10"/>
          <w:sz w:val="22"/>
          <w:szCs w:val="22"/>
        </w:rPr>
      </w:pPr>
    </w:p>
    <w:p w14:paraId="0CD9E0EC" w14:textId="77777777" w:rsidR="004D675B" w:rsidRDefault="004D675B">
      <w:pPr>
        <w:tabs>
          <w:tab w:val="left" w:pos="426"/>
        </w:tabs>
        <w:jc w:val="both"/>
        <w:rPr>
          <w:rFonts w:ascii="Marianne" w:hAnsi="Marianne" w:cs="Arial"/>
          <w:spacing w:val="-10"/>
          <w:sz w:val="22"/>
          <w:szCs w:val="22"/>
        </w:rPr>
      </w:pPr>
    </w:p>
    <w:sectPr w:rsidR="004D675B">
      <w:footerReference w:type="default" r:id="rId2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8D39" w14:textId="77777777" w:rsidR="004D675B" w:rsidRDefault="001962CF">
      <w:r>
        <w:separator/>
      </w:r>
    </w:p>
  </w:endnote>
  <w:endnote w:type="continuationSeparator" w:id="0">
    <w:p w14:paraId="671A6CC0" w14:textId="77777777" w:rsidR="004D675B" w:rsidRDefault="0019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D675B" w14:paraId="17DECF9C" w14:textId="77777777">
      <w:trPr>
        <w:tblHeader/>
      </w:trPr>
      <w:tc>
        <w:tcPr>
          <w:tcW w:w="3513" w:type="dxa"/>
          <w:shd w:val="clear" w:color="auto" w:fill="66CCFF"/>
        </w:tcPr>
        <w:p w14:paraId="3547C8A0" w14:textId="77777777" w:rsidR="004D675B" w:rsidRDefault="001962C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1DE8717A" w14:textId="77777777" w:rsidR="004D675B" w:rsidRDefault="004D675B">
          <w:pPr>
            <w:shd w:val="clear" w:color="auto" w:fill="66CCFF"/>
            <w:snapToGrid w:val="0"/>
            <w:jc w:val="center"/>
            <w:rPr>
              <w:rFonts w:ascii="Marianne" w:hAnsi="Marianne" w:cs="Arial"/>
              <w:b/>
              <w:bCs/>
            </w:rPr>
          </w:pPr>
        </w:p>
      </w:tc>
      <w:tc>
        <w:tcPr>
          <w:tcW w:w="900" w:type="dxa"/>
          <w:shd w:val="clear" w:color="auto" w:fill="66CCFF"/>
        </w:tcPr>
        <w:p w14:paraId="79561681" w14:textId="77777777" w:rsidR="004D675B" w:rsidRDefault="001962C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76AA541D" w14:textId="77777777" w:rsidR="004D675B" w:rsidRDefault="001962C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1B6223">
            <w:rPr>
              <w:rStyle w:val="Numrodepage"/>
              <w:rFonts w:ascii="Marianne" w:hAnsi="Marianne" w:cs="Arial"/>
              <w:b/>
              <w:noProof/>
            </w:rPr>
            <w:t>4</w:t>
          </w:r>
          <w:r>
            <w:rPr>
              <w:rStyle w:val="Numrodepage"/>
              <w:rFonts w:ascii="Marianne" w:hAnsi="Marianne" w:cs="Arial"/>
              <w:b/>
            </w:rPr>
            <w:fldChar w:fldCharType="end"/>
          </w:r>
        </w:p>
      </w:tc>
      <w:tc>
        <w:tcPr>
          <w:tcW w:w="180" w:type="dxa"/>
          <w:shd w:val="clear" w:color="auto" w:fill="66CCFF"/>
        </w:tcPr>
        <w:p w14:paraId="7F69C31C" w14:textId="77777777" w:rsidR="004D675B" w:rsidRDefault="001962C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176EFCA4" w14:textId="77777777" w:rsidR="004D675B" w:rsidRDefault="001962C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1B6223">
            <w:rPr>
              <w:rStyle w:val="Numrodepage"/>
              <w:rFonts w:ascii="Marianne" w:hAnsi="Marianne" w:cs="Arial"/>
              <w:b/>
              <w:noProof/>
            </w:rPr>
            <w:t>7</w:t>
          </w:r>
          <w:r>
            <w:rPr>
              <w:rStyle w:val="Numrodepage"/>
              <w:rFonts w:ascii="Marianne" w:hAnsi="Marianne" w:cs="Arial"/>
              <w:b/>
            </w:rPr>
            <w:fldChar w:fldCharType="end"/>
          </w:r>
        </w:p>
      </w:tc>
    </w:tr>
  </w:tbl>
  <w:p w14:paraId="59CF57B5" w14:textId="77777777" w:rsidR="004D675B" w:rsidRDefault="004D675B">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AB63" w14:textId="77777777" w:rsidR="004D675B" w:rsidRDefault="001962CF">
      <w:r>
        <w:separator/>
      </w:r>
    </w:p>
  </w:footnote>
  <w:footnote w:type="continuationSeparator" w:id="0">
    <w:p w14:paraId="78A6F781" w14:textId="77777777" w:rsidR="004D675B" w:rsidRDefault="001962CF">
      <w:r>
        <w:continuationSeparator/>
      </w:r>
    </w:p>
  </w:footnote>
  <w:footnote w:id="1">
    <w:p w14:paraId="4C028C28" w14:textId="77777777" w:rsidR="004D675B" w:rsidRDefault="001962C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18C7B246" w14:textId="77777777" w:rsidR="004D675B"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00EF5CE" w14:textId="77777777" w:rsidR="004D675B"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8F8B987" w14:textId="77777777" w:rsidR="004D675B" w:rsidRDefault="001962CF">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623996717">
    <w:abstractNumId w:val="0"/>
  </w:num>
  <w:num w:numId="2" w16cid:durableId="1416786859">
    <w:abstractNumId w:val="1"/>
  </w:num>
  <w:num w:numId="3" w16cid:durableId="189805662">
    <w:abstractNumId w:val="2"/>
  </w:num>
  <w:num w:numId="4" w16cid:durableId="1082751708">
    <w:abstractNumId w:val="0"/>
  </w:num>
  <w:num w:numId="5" w16cid:durableId="1801000629">
    <w:abstractNumId w:val="3"/>
  </w:num>
  <w:num w:numId="6" w16cid:durableId="1678772264">
    <w:abstractNumId w:val="5"/>
  </w:num>
  <w:num w:numId="7" w16cid:durableId="1154834969">
    <w:abstractNumId w:val="9"/>
  </w:num>
  <w:num w:numId="8" w16cid:durableId="1274511205">
    <w:abstractNumId w:val="7"/>
  </w:num>
  <w:num w:numId="9" w16cid:durableId="890195183">
    <w:abstractNumId w:val="6"/>
  </w:num>
  <w:num w:numId="10" w16cid:durableId="56124896">
    <w:abstractNumId w:val="3"/>
  </w:num>
  <w:num w:numId="11" w16cid:durableId="1433280189">
    <w:abstractNumId w:val="4"/>
  </w:num>
  <w:num w:numId="12" w16cid:durableId="13521501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439"/>
    <w:rsid w:val="001962CF"/>
    <w:rsid w:val="001B6223"/>
    <w:rsid w:val="001F0A21"/>
    <w:rsid w:val="001F7677"/>
    <w:rsid w:val="00203314"/>
    <w:rsid w:val="00430439"/>
    <w:rsid w:val="004D675B"/>
    <w:rsid w:val="005820FC"/>
    <w:rsid w:val="00760377"/>
    <w:rsid w:val="00AF767F"/>
    <w:rsid w:val="00E6108B"/>
    <w:rsid w:val="00E668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3166393"/>
  <w15:chartTrackingRefBased/>
  <w15:docId w15:val="{6DBB4882-A632-46DB-B38F-3E598AC0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59902381">
      <w:bodyDiv w:val="1"/>
      <w:marLeft w:val="0"/>
      <w:marRight w:val="0"/>
      <w:marTop w:val="0"/>
      <w:marBottom w:val="0"/>
      <w:divBdr>
        <w:top w:val="none" w:sz="0" w:space="0" w:color="auto"/>
        <w:left w:val="none" w:sz="0" w:space="0" w:color="auto"/>
        <w:bottom w:val="none" w:sz="0" w:space="0" w:color="auto"/>
        <w:right w:val="none" w:sz="0" w:space="0" w:color="auto"/>
      </w:divBdr>
    </w:div>
    <w:div w:id="708913964">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cidTexte=LEGITEXT000006072050&amp;idArticle=LEGIARTI000006903712&amp;dateTexte=&amp;categorieLien=cid" TargetMode="External"/><Relationship Id="rId1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3498" TargetMode="External"/><Relationship Id="rId1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0"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eur-lex.europa.eu/LexUriServ/LexUriServ.do?uri=OJ:L:2003:124:0036:0041:fr:PDF" TargetMode="External"/><Relationship Id="rId14" Type="http://schemas.openxmlformats.org/officeDocument/2006/relationships/hyperlink" Target="https://www.legifrance.gouv.fr/affichCodeArticle.do?cidTexte=LEGITEXT000006074069&amp;idArticle=LEGIARTI000006797692&amp;dateTexte=&amp;categorieLien=cid" TargetMode="External"/><Relationship Id="rId2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FC8D6-6D84-4562-B9AE-BBB122A9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2503</Words>
  <Characters>13767</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16238</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CHAMI VEISS (CPAM HAUTE-GARONNE)</cp:lastModifiedBy>
  <cp:revision>3</cp:revision>
  <cp:lastPrinted>2023-09-26T08:15:00Z</cp:lastPrinted>
  <dcterms:created xsi:type="dcterms:W3CDTF">2026-07-24T07:30:00Z</dcterms:created>
  <dcterms:modified xsi:type="dcterms:W3CDTF">2026-08-03T07:56:00Z</dcterms:modified>
</cp:coreProperties>
</file>