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3F1E7A" w:rsidTr="005611F7">
        <w:tc>
          <w:tcPr>
            <w:tcW w:w="4606" w:type="dxa"/>
            <w:shd w:val="clear" w:color="auto" w:fill="auto"/>
          </w:tcPr>
          <w:p w:rsidR="003F1E7A" w:rsidRPr="003F1E7A" w:rsidRDefault="007838CD" w:rsidP="005611F7">
            <w:pPr>
              <w:suppressAutoHyphens w:val="0"/>
              <w:jc w:val="right"/>
              <w:rPr>
                <w:rFonts w:ascii="Calibri" w:eastAsia="Calibri" w:hAnsi="Calibri"/>
                <w:sz w:val="22"/>
                <w:szCs w:val="22"/>
                <w:lang w:eastAsia="en-US"/>
              </w:rPr>
            </w:pPr>
            <w:r w:rsidRPr="005611F7">
              <w:rPr>
                <w:rFonts w:ascii="Calibri" w:eastAsia="Calibri" w:hAnsi="Calibri"/>
                <w:noProof/>
                <w:sz w:val="22"/>
                <w:szCs w:val="22"/>
                <w:lang w:eastAsia="fr-FR"/>
              </w:rPr>
              <w:drawing>
                <wp:anchor distT="0" distB="0" distL="114300" distR="114300" simplePos="0" relativeHeight="251652608" behindDoc="0" locked="0" layoutInCell="1" allowOverlap="1">
                  <wp:simplePos x="0" y="0"/>
                  <wp:positionH relativeFrom="page">
                    <wp:posOffset>135476</wp:posOffset>
                  </wp:positionH>
                  <wp:positionV relativeFrom="page">
                    <wp:posOffset>91371</wp:posOffset>
                  </wp:positionV>
                  <wp:extent cx="1134955" cy="993886"/>
                  <wp:effectExtent l="0" t="0" r="8255" b="0"/>
                  <wp:wrapNone/>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34955" cy="99388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bl>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6181B">
        <w:tc>
          <w:tcPr>
            <w:tcW w:w="10419" w:type="dxa"/>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525156" w:rsidRDefault="00954DF4" w:rsidP="00A33020">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p>
    <w:p w:rsidR="00954DF4" w:rsidRPr="00D6181B" w:rsidRDefault="00954DF4" w:rsidP="00A33020">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A33020">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A33020">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Saint-Germain-en-Laye cedex</w:t>
      </w:r>
    </w:p>
    <w:p w:rsidR="007F7A0F" w:rsidRPr="00D6181B" w:rsidRDefault="00954DF4" w:rsidP="00A33020">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Téléphone : 01 39 </w:t>
      </w:r>
      <w:r w:rsidRPr="004768E3">
        <w:rPr>
          <w:rFonts w:ascii="Calibri" w:hAnsi="Calibri" w:cs="Calibri"/>
          <w:sz w:val="26"/>
          <w:szCs w:val="26"/>
        </w:rPr>
        <w:t xml:space="preserve">21 </w:t>
      </w:r>
      <w:r w:rsidR="004768E3" w:rsidRPr="004768E3">
        <w:rPr>
          <w:rFonts w:ascii="Calibri" w:hAnsi="Calibri" w:cs="Calibri"/>
          <w:sz w:val="26"/>
          <w:szCs w:val="26"/>
        </w:rPr>
        <w:t>31 78</w:t>
      </w:r>
      <w:r w:rsidRPr="00D6181B">
        <w:rPr>
          <w:rFonts w:ascii="Calibri" w:hAnsi="Calibri" w:cs="Calibri"/>
          <w:sz w:val="26"/>
          <w:szCs w:val="26"/>
        </w:rPr>
        <w:t xml:space="preserve"> </w:t>
      </w:r>
    </w:p>
    <w:p w:rsidR="00954DF4" w:rsidRPr="00D6181B" w:rsidRDefault="00954DF4" w:rsidP="00A33020">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4768E3" w:rsidRDefault="004768E3" w:rsidP="00C65044">
      <w:pPr>
        <w:tabs>
          <w:tab w:val="left" w:pos="426"/>
          <w:tab w:val="left" w:pos="851"/>
        </w:tabs>
        <w:suppressAutoHyphens w:val="0"/>
        <w:jc w:val="both"/>
        <w:rPr>
          <w:rFonts w:ascii="Calibri" w:hAnsi="Calibri" w:cs="Calibri"/>
          <w:bCs/>
          <w:sz w:val="26"/>
          <w:szCs w:val="26"/>
        </w:rPr>
      </w:pPr>
    </w:p>
    <w:p w:rsidR="004768E3" w:rsidRDefault="000F71FE" w:rsidP="00C65044">
      <w:pPr>
        <w:tabs>
          <w:tab w:val="left" w:pos="426"/>
          <w:tab w:val="left" w:pos="851"/>
        </w:tabs>
        <w:suppressAutoHyphens w:val="0"/>
        <w:jc w:val="both"/>
        <w:rPr>
          <w:rFonts w:ascii="Calibri" w:hAnsi="Calibri" w:cs="Calibri"/>
          <w:b/>
          <w:sz w:val="26"/>
          <w:szCs w:val="26"/>
          <w:lang w:eastAsia="fr-FR"/>
        </w:rPr>
      </w:pPr>
      <w:r w:rsidRPr="000F71FE">
        <w:rPr>
          <w:rFonts w:ascii="Calibri" w:hAnsi="Calibri" w:cs="Calibri"/>
          <w:b/>
          <w:sz w:val="26"/>
          <w:szCs w:val="26"/>
          <w:lang w:eastAsia="fr-FR"/>
        </w:rPr>
        <w:t>Prestations de transport par taxi, pour nécessité de service, au profit du personnel du Ministère des armées et du cabinet du ministre.</w:t>
      </w:r>
    </w:p>
    <w:p w:rsidR="000F71FE" w:rsidRPr="000F71FE" w:rsidRDefault="000F71FE" w:rsidP="00C65044">
      <w:pPr>
        <w:tabs>
          <w:tab w:val="left" w:pos="426"/>
          <w:tab w:val="left" w:pos="851"/>
        </w:tabs>
        <w:suppressAutoHyphens w:val="0"/>
        <w:jc w:val="both"/>
        <w:rPr>
          <w:rFonts w:ascii="Calibri" w:hAnsi="Calibri" w:cs="Calibri"/>
          <w:b/>
          <w:sz w:val="26"/>
          <w:szCs w:val="26"/>
          <w:lang w:eastAsia="fr-FR"/>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w:t>
      </w:r>
      <w:r w:rsidR="004768E3">
        <w:rPr>
          <w:rFonts w:ascii="Calibri" w:hAnsi="Calibri" w:cs="Calibri"/>
          <w:sz w:val="26"/>
          <w:szCs w:val="26"/>
          <w:lang w:eastAsia="fr-FR"/>
        </w:rPr>
        <w:t xml:space="preserve">ations de ce DC2 correspondent </w:t>
      </w:r>
      <w:r w:rsidRPr="00D6181B">
        <w:rPr>
          <w:rFonts w:ascii="Calibri" w:hAnsi="Calibri" w:cs="Calibri"/>
          <w:sz w:val="26"/>
          <w:szCs w:val="26"/>
          <w:lang w:eastAsia="fr-FR"/>
        </w:rPr>
        <w:t xml:space="preserve">à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bookmarkStart w:id="0" w:name="_GoBack"/>
      <w:bookmarkEnd w:id="0"/>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Default="00383273">
      <w:pPr>
        <w:jc w:val="both"/>
        <w:rPr>
          <w:rFonts w:ascii="Calibri" w:hAnsi="Calibri" w:cs="Calibri"/>
          <w:b/>
          <w:bCs/>
          <w:sz w:val="26"/>
          <w:szCs w:val="26"/>
        </w:rPr>
      </w:pPr>
    </w:p>
    <w:p w:rsidR="00C962A4" w:rsidRPr="00D6181B" w:rsidRDefault="00C962A4">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Pr="00D6181B" w:rsidRDefault="00472B25">
      <w:pPr>
        <w:spacing w:before="120"/>
        <w:jc w:val="both"/>
        <w:rPr>
          <w:rFonts w:ascii="Calibri" w:hAnsi="Calibri" w:cs="Calibri"/>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lastRenderedPageBreak/>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w:t>
            </w:r>
            <w:r w:rsidR="00872C42" w:rsidRPr="00D6181B">
              <w:rPr>
                <w:rFonts w:ascii="Calibri" w:hAnsi="Calibri" w:cs="Calibri"/>
                <w:sz w:val="26"/>
                <w:szCs w:val="26"/>
              </w:rPr>
              <w:lastRenderedPageBreak/>
              <w:t>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lastRenderedPageBreak/>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Default="002E0D92" w:rsidP="00D21AD8">
      <w:pPr>
        <w:tabs>
          <w:tab w:val="left" w:pos="-142"/>
          <w:tab w:val="left" w:pos="4111"/>
        </w:tabs>
        <w:rPr>
          <w:rFonts w:ascii="Calibri" w:hAnsi="Calibri" w:cs="Calibri"/>
          <w:b/>
          <w:bCs/>
          <w:sz w:val="26"/>
          <w:szCs w:val="26"/>
        </w:rPr>
      </w:pPr>
    </w:p>
    <w:p w:rsidR="004768E3" w:rsidRDefault="004768E3" w:rsidP="00D21AD8">
      <w:pPr>
        <w:tabs>
          <w:tab w:val="left" w:pos="-142"/>
          <w:tab w:val="left" w:pos="4111"/>
        </w:tabs>
        <w:rPr>
          <w:rFonts w:ascii="Calibri" w:hAnsi="Calibri" w:cs="Calibri"/>
          <w:b/>
          <w:bCs/>
          <w:sz w:val="26"/>
          <w:szCs w:val="26"/>
        </w:rPr>
      </w:pPr>
    </w:p>
    <w:p w:rsidR="004768E3" w:rsidRDefault="004768E3" w:rsidP="00D21AD8">
      <w:pPr>
        <w:tabs>
          <w:tab w:val="left" w:pos="-142"/>
          <w:tab w:val="left" w:pos="4111"/>
        </w:tabs>
        <w:rPr>
          <w:rFonts w:ascii="Calibri" w:hAnsi="Calibri" w:cs="Calibri"/>
          <w:b/>
          <w:bCs/>
          <w:sz w:val="26"/>
          <w:szCs w:val="26"/>
        </w:rPr>
      </w:pPr>
    </w:p>
    <w:p w:rsidR="004768E3" w:rsidRDefault="004768E3" w:rsidP="00D21AD8">
      <w:pPr>
        <w:tabs>
          <w:tab w:val="left" w:pos="-142"/>
          <w:tab w:val="left" w:pos="4111"/>
        </w:tabs>
        <w:rPr>
          <w:rFonts w:ascii="Calibri" w:hAnsi="Calibri" w:cs="Calibri"/>
          <w:b/>
          <w:bCs/>
          <w:sz w:val="26"/>
          <w:szCs w:val="26"/>
        </w:rPr>
      </w:pPr>
    </w:p>
    <w:p w:rsidR="004768E3" w:rsidRDefault="004768E3" w:rsidP="00D21AD8">
      <w:pPr>
        <w:tabs>
          <w:tab w:val="left" w:pos="-142"/>
          <w:tab w:val="left" w:pos="4111"/>
        </w:tabs>
        <w:rPr>
          <w:rFonts w:ascii="Calibri" w:hAnsi="Calibri" w:cs="Calibri"/>
          <w:b/>
          <w:bCs/>
          <w:sz w:val="26"/>
          <w:szCs w:val="26"/>
        </w:rPr>
      </w:pPr>
    </w:p>
    <w:p w:rsidR="004768E3" w:rsidRPr="00D6181B" w:rsidRDefault="004768E3"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lastRenderedPageBreak/>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Default="002E0D92" w:rsidP="00171BF1">
      <w:pPr>
        <w:ind w:left="284"/>
        <w:jc w:val="both"/>
        <w:rPr>
          <w:rFonts w:ascii="Calibri" w:hAnsi="Calibri" w:cs="Calibri"/>
          <w:sz w:val="26"/>
          <w:szCs w:val="26"/>
        </w:rPr>
      </w:pPr>
    </w:p>
    <w:p w:rsidR="00C962A4" w:rsidRDefault="00C962A4">
      <w:pPr>
        <w:suppressAutoHyphens w:val="0"/>
        <w:rPr>
          <w:rFonts w:ascii="Calibri" w:hAnsi="Calibri" w:cs="Calibri"/>
          <w:sz w:val="26"/>
          <w:szCs w:val="26"/>
        </w:rPr>
      </w:pPr>
      <w:r>
        <w:rPr>
          <w:rFonts w:ascii="Calibri" w:hAnsi="Calibri" w:cs="Calibri"/>
          <w:sz w:val="26"/>
          <w:szCs w:val="26"/>
        </w:rPr>
        <w:br w:type="page"/>
      </w: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15013B">
        <w:rPr>
          <w:rFonts w:ascii="Calibri" w:hAnsi="Calibri" w:cs="Calibri"/>
          <w:sz w:val="26"/>
          <w:szCs w:val="26"/>
        </w:rPr>
      </w:r>
      <w:r w:rsidR="0015013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7F7A0F" w:rsidRDefault="009A04B2" w:rsidP="007F7A0F">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624006" w:rsidRPr="00624006" w:rsidRDefault="00624006" w:rsidP="007F7A0F">
      <w:pPr>
        <w:tabs>
          <w:tab w:val="left" w:pos="576"/>
        </w:tabs>
        <w:spacing w:before="120"/>
        <w:jc w:val="both"/>
        <w:rPr>
          <w:rFonts w:ascii="Calibri" w:hAnsi="Calibri" w:cs="Calibri"/>
          <w:i/>
          <w:iCs/>
          <w:sz w:val="26"/>
          <w:szCs w:val="26"/>
        </w:rPr>
      </w:pPr>
    </w:p>
    <w:p w:rsidR="00C962A4" w:rsidRDefault="00C962A4">
      <w:pPr>
        <w:tabs>
          <w:tab w:val="left" w:pos="576"/>
        </w:tabs>
        <w:jc w:val="both"/>
        <w:rPr>
          <w:rFonts w:ascii="Calibri" w:hAnsi="Calibri" w:cs="Calibri"/>
          <w:b/>
          <w:bCs/>
          <w:sz w:val="26"/>
          <w:szCs w:val="26"/>
        </w:rPr>
      </w:pPr>
    </w:p>
    <w:p w:rsidR="00C962A4" w:rsidRDefault="00C962A4">
      <w:pPr>
        <w:tabs>
          <w:tab w:val="left" w:pos="576"/>
        </w:tabs>
        <w:jc w:val="both"/>
        <w:rPr>
          <w:rFonts w:ascii="Calibri" w:hAnsi="Calibri" w:cs="Calibri"/>
          <w:b/>
          <w:bCs/>
          <w:sz w:val="26"/>
          <w:szCs w:val="26"/>
        </w:rPr>
      </w:pPr>
    </w:p>
    <w:p w:rsidR="00C962A4" w:rsidRDefault="00C962A4">
      <w:pPr>
        <w:tabs>
          <w:tab w:val="left" w:pos="576"/>
        </w:tabs>
        <w:jc w:val="both"/>
        <w:rPr>
          <w:rFonts w:ascii="Calibri" w:hAnsi="Calibri" w:cs="Calibri"/>
          <w:b/>
          <w:b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lastRenderedPageBreak/>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En cas de candidature individuelle, le renseignement de cette rubrique est inutile.</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Préciser l’adresse du siège social du membre du groupement si elle est différente de celle de l’établissement.</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Pour les groupements conjoints.</w:t>
      </w:r>
    </w:p>
    <w:p w:rsidR="009A04B2" w:rsidRDefault="009A04B2" w:rsidP="009A04B2">
      <w:pPr>
        <w:jc w:val="both"/>
        <w:rPr>
          <w:rFonts w:ascii="Calibri" w:hAnsi="Calibri" w:cs="Calibri"/>
          <w:sz w:val="26"/>
          <w:szCs w:val="26"/>
        </w:rPr>
      </w:pPr>
      <w:r w:rsidRPr="00D6181B">
        <w:rPr>
          <w:rFonts w:ascii="Calibri" w:hAnsi="Calibri" w:cs="Calibri"/>
          <w:sz w:val="26"/>
          <w:szCs w:val="26"/>
        </w:rPr>
        <w:t xml:space="preserve">(***) </w:t>
      </w:r>
      <w:r w:rsidR="00A056B1" w:rsidRPr="00D6181B">
        <w:rPr>
          <w:rFonts w:ascii="Calibri" w:hAnsi="Calibri" w:cs="Calibri"/>
          <w:sz w:val="26"/>
          <w:szCs w:val="26"/>
        </w:rPr>
        <w:t>À</w:t>
      </w:r>
      <w:r w:rsidRPr="00D6181B">
        <w:rPr>
          <w:rFonts w:ascii="Calibri" w:hAnsi="Calibri" w:cs="Calibri"/>
          <w:sz w:val="26"/>
          <w:szCs w:val="26"/>
        </w:rPr>
        <w:t xml:space="preserve"> défaut, un numéro d’identification européen ou international ou propre au pays d’origine du candidat issu d’un répertoire figurant dans la liste des </w:t>
      </w:r>
      <w:hyperlink r:id="rId35" w:history="1">
        <w:r w:rsidRPr="00D6181B">
          <w:rPr>
            <w:rStyle w:val="Lienhypertexte"/>
            <w:rFonts w:ascii="Calibri" w:hAnsi="Calibri" w:cs="Calibri"/>
            <w:sz w:val="26"/>
            <w:szCs w:val="26"/>
          </w:rPr>
          <w:t>ICD</w:t>
        </w:r>
      </w:hyperlink>
      <w:r w:rsidRPr="00D6181B">
        <w:rPr>
          <w:rFonts w:ascii="Calibri" w:hAnsi="Calibri" w:cs="Calibri"/>
          <w:sz w:val="26"/>
          <w:szCs w:val="26"/>
        </w:rPr>
        <w:t>.</w:t>
      </w:r>
    </w:p>
    <w:p w:rsidR="00C962A4" w:rsidRDefault="00C962A4" w:rsidP="009A04B2">
      <w:pPr>
        <w:jc w:val="both"/>
        <w:rPr>
          <w:rFonts w:ascii="Calibri" w:hAnsi="Calibri" w:cs="Calibri"/>
          <w:sz w:val="26"/>
          <w:szCs w:val="26"/>
        </w:rPr>
      </w:pPr>
    </w:p>
    <w:p w:rsidR="00C962A4" w:rsidRDefault="00C962A4" w:rsidP="009A04B2">
      <w:pPr>
        <w:jc w:val="both"/>
        <w:rPr>
          <w:rFonts w:ascii="Calibri" w:hAnsi="Calibri" w:cs="Calibri"/>
          <w:sz w:val="26"/>
          <w:szCs w:val="26"/>
        </w:rPr>
      </w:pPr>
    </w:p>
    <w:p w:rsidR="00C962A4" w:rsidRDefault="00C962A4" w:rsidP="009A04B2">
      <w:pPr>
        <w:jc w:val="both"/>
        <w:rPr>
          <w:rFonts w:ascii="Calibri" w:hAnsi="Calibri" w:cs="Calibri"/>
          <w:sz w:val="26"/>
          <w:szCs w:val="26"/>
        </w:rPr>
      </w:pPr>
    </w:p>
    <w:p w:rsidR="00C962A4" w:rsidRDefault="00C962A4" w:rsidP="009A04B2">
      <w:pPr>
        <w:jc w:val="both"/>
        <w:rPr>
          <w:rFonts w:ascii="Calibri" w:hAnsi="Calibri" w:cs="Calibri"/>
          <w:sz w:val="26"/>
          <w:szCs w:val="26"/>
        </w:rPr>
      </w:pPr>
    </w:p>
    <w:p w:rsidR="00C962A4" w:rsidRDefault="00C962A4" w:rsidP="009A04B2">
      <w:pPr>
        <w:jc w:val="both"/>
        <w:rPr>
          <w:rFonts w:ascii="Calibri" w:hAnsi="Calibri" w:cs="Calibri"/>
          <w:sz w:val="26"/>
          <w:szCs w:val="26"/>
        </w:rPr>
      </w:pPr>
    </w:p>
    <w:p w:rsidR="00C962A4" w:rsidRPr="00D6181B" w:rsidRDefault="00C962A4" w:rsidP="009A04B2">
      <w:pPr>
        <w:jc w:val="both"/>
        <w:rPr>
          <w:rFonts w:ascii="Calibri" w:hAnsi="Calibri" w:cs="Calibri"/>
          <w:sz w:val="26"/>
          <w:szCs w:val="26"/>
        </w:rPr>
      </w:pP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lastRenderedPageBreak/>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p w:rsidR="007314F1" w:rsidRPr="00D6181B" w:rsidRDefault="007314F1">
      <w:pPr>
        <w:tabs>
          <w:tab w:val="left" w:pos="426"/>
        </w:tabs>
        <w:jc w:val="both"/>
        <w:rPr>
          <w:rFonts w:ascii="Calibri" w:hAnsi="Calibri" w:cs="Calibri"/>
          <w:spacing w:val="-10"/>
          <w:sz w:val="26"/>
          <w:szCs w:val="26"/>
        </w:rPr>
      </w:pP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6D3" w:rsidRDefault="007766D3">
      <w:r>
        <w:separator/>
      </w:r>
    </w:p>
  </w:endnote>
  <w:endnote w:type="continuationSeparator" w:id="0">
    <w:p w:rsidR="007766D3" w:rsidRDefault="0077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4768E3" w:rsidRDefault="002E0D92" w:rsidP="002E0D92">
          <w:pPr>
            <w:shd w:val="clear" w:color="auto" w:fill="66CCFF"/>
            <w:snapToGrid w:val="0"/>
            <w:jc w:val="center"/>
            <w:rPr>
              <w:rFonts w:ascii="Marianne" w:hAnsi="Marianne" w:cs="Arial"/>
              <w:b/>
              <w:bCs/>
            </w:rPr>
          </w:pPr>
          <w:r w:rsidRPr="004768E3">
            <w:rPr>
              <w:rFonts w:ascii="Marianne" w:hAnsi="Marianne" w:cs="Arial"/>
              <w:b/>
              <w:iCs/>
            </w:rPr>
            <w:t>DAF</w:t>
          </w:r>
          <w:r w:rsidR="00E00F21" w:rsidRPr="004768E3">
            <w:rPr>
              <w:rFonts w:ascii="Marianne" w:hAnsi="Marianne" w:cs="Arial"/>
              <w:b/>
              <w:iCs/>
            </w:rPr>
            <w:t xml:space="preserve"> n°</w:t>
          </w:r>
          <w:r w:rsidR="0015013B">
            <w:rPr>
              <w:rFonts w:ascii="Marianne" w:hAnsi="Marianne" w:cs="Arial"/>
              <w:b/>
              <w:iCs/>
            </w:rPr>
            <w:t xml:space="preserve"> 2026_001204</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15013B">
            <w:rPr>
              <w:rStyle w:val="Numrodepage"/>
              <w:rFonts w:ascii="Marianne" w:hAnsi="Marianne" w:cs="Arial"/>
              <w:b/>
              <w:noProof/>
            </w:rPr>
            <w:t>9</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15013B">
            <w:rPr>
              <w:rStyle w:val="Numrodepage"/>
              <w:rFonts w:ascii="Marianne" w:hAnsi="Marianne" w:cs="Arial"/>
              <w:b/>
              <w:noProof/>
            </w:rPr>
            <w:t>9</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6D3" w:rsidRDefault="007766D3">
      <w:r>
        <w:separator/>
      </w:r>
    </w:p>
  </w:footnote>
  <w:footnote w:type="continuationSeparator" w:id="0">
    <w:p w:rsidR="007766D3" w:rsidRDefault="007766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0F71FE"/>
    <w:rsid w:val="00130BE4"/>
    <w:rsid w:val="0013398C"/>
    <w:rsid w:val="0015013B"/>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35175"/>
    <w:rsid w:val="00340F85"/>
    <w:rsid w:val="00383273"/>
    <w:rsid w:val="00390281"/>
    <w:rsid w:val="003C025D"/>
    <w:rsid w:val="003C4A1B"/>
    <w:rsid w:val="003D7667"/>
    <w:rsid w:val="003F1E7A"/>
    <w:rsid w:val="003F2B90"/>
    <w:rsid w:val="00411396"/>
    <w:rsid w:val="00425B7A"/>
    <w:rsid w:val="00427375"/>
    <w:rsid w:val="00472B25"/>
    <w:rsid w:val="004768E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2E1A"/>
    <w:rsid w:val="0059116B"/>
    <w:rsid w:val="005A325E"/>
    <w:rsid w:val="005A5386"/>
    <w:rsid w:val="005B4D8D"/>
    <w:rsid w:val="005B6F6A"/>
    <w:rsid w:val="005C6314"/>
    <w:rsid w:val="005C765E"/>
    <w:rsid w:val="005D3750"/>
    <w:rsid w:val="005E5149"/>
    <w:rsid w:val="005F4173"/>
    <w:rsid w:val="00614607"/>
    <w:rsid w:val="00614AE6"/>
    <w:rsid w:val="0062400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766D3"/>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274FE"/>
    <w:rsid w:val="00A33020"/>
    <w:rsid w:val="00A44827"/>
    <w:rsid w:val="00A600D6"/>
    <w:rsid w:val="00A70756"/>
    <w:rsid w:val="00A83BDF"/>
    <w:rsid w:val="00A840BB"/>
    <w:rsid w:val="00A86C63"/>
    <w:rsid w:val="00A97E02"/>
    <w:rsid w:val="00AA372E"/>
    <w:rsid w:val="00AE632A"/>
    <w:rsid w:val="00B80B6A"/>
    <w:rsid w:val="00B81ECA"/>
    <w:rsid w:val="00BA7752"/>
    <w:rsid w:val="00BB7109"/>
    <w:rsid w:val="00BD1236"/>
    <w:rsid w:val="00C00E04"/>
    <w:rsid w:val="00C05C6A"/>
    <w:rsid w:val="00C07A1D"/>
    <w:rsid w:val="00C10C87"/>
    <w:rsid w:val="00C209B3"/>
    <w:rsid w:val="00C279F4"/>
    <w:rsid w:val="00C301F0"/>
    <w:rsid w:val="00C56C9E"/>
    <w:rsid w:val="00C56E90"/>
    <w:rsid w:val="00C61C85"/>
    <w:rsid w:val="00C65044"/>
    <w:rsid w:val="00C82B82"/>
    <w:rsid w:val="00C962A4"/>
    <w:rsid w:val="00CB66F6"/>
    <w:rsid w:val="00CC0527"/>
    <w:rsid w:val="00CC29D9"/>
    <w:rsid w:val="00CD752E"/>
    <w:rsid w:val="00CE32F2"/>
    <w:rsid w:val="00CF00C9"/>
    <w:rsid w:val="00D002AE"/>
    <w:rsid w:val="00D21AD8"/>
    <w:rsid w:val="00D436D9"/>
    <w:rsid w:val="00D54033"/>
    <w:rsid w:val="00D6181B"/>
    <w:rsid w:val="00D63EF7"/>
    <w:rsid w:val="00D82167"/>
    <w:rsid w:val="00DA0E8D"/>
    <w:rsid w:val="00DA2714"/>
    <w:rsid w:val="00DA5F03"/>
    <w:rsid w:val="00DC3F69"/>
    <w:rsid w:val="00DD3915"/>
    <w:rsid w:val="00DE2274"/>
    <w:rsid w:val="00E00F21"/>
    <w:rsid w:val="00E10A15"/>
    <w:rsid w:val="00E205DA"/>
    <w:rsid w:val="00E46D69"/>
    <w:rsid w:val="00E50B22"/>
    <w:rsid w:val="00EA3323"/>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1C69FC"/>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A09CF-0584-425A-BAE3-EAE3E493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2550</Words>
  <Characters>14025</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16542</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MAZINGANT Angelique ASC NIV 3 OA</cp:lastModifiedBy>
  <cp:revision>3</cp:revision>
  <cp:lastPrinted>2016-11-02T14:02:00Z</cp:lastPrinted>
  <dcterms:created xsi:type="dcterms:W3CDTF">2025-04-10T08:00:00Z</dcterms:created>
  <dcterms:modified xsi:type="dcterms:W3CDTF">2026-07-17T08:32:00Z</dcterms:modified>
</cp:coreProperties>
</file>