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Default="000C2576" w:rsidP="000C2576">
                  <w:pPr>
                    <w:jc w:val="right"/>
                  </w:pPr>
                  <w:r w:rsidRPr="0002051B">
                    <w:rPr>
                      <w:noProof/>
                      <w:lang w:eastAsia="fr-FR"/>
                    </w:rPr>
                    <w:drawing>
                      <wp:anchor distT="0" distB="0" distL="114300" distR="114300" simplePos="0" relativeHeight="251659264" behindDoc="0" locked="0" layoutInCell="1" allowOverlap="1" wp14:anchorId="2BA18C70" wp14:editId="6F95681F">
                        <wp:simplePos x="0" y="0"/>
                        <wp:positionH relativeFrom="page">
                          <wp:posOffset>99916</wp:posOffset>
                        </wp:positionH>
                        <wp:positionV relativeFrom="page">
                          <wp:posOffset>30716</wp:posOffset>
                        </wp:positionV>
                        <wp:extent cx="1002094" cy="877539"/>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a:extLst>
                                    <a:ext uri="{28A0092B-C50C-407E-A947-70E740481C1C}">
                                      <a14:useLocalDpi xmlns:a14="http://schemas.microsoft.com/office/drawing/2010/main" val="0"/>
                                    </a:ext>
                                  </a:extLst>
                                </a:blip>
                                <a:stretch>
                                  <a:fillRect/>
                                </a:stretch>
                              </pic:blipFill>
                              <pic:spPr>
                                <a:xfrm>
                                  <a:off x="0" y="0"/>
                                  <a:ext cx="1002094" cy="877539"/>
                                </a:xfrm>
                                <a:prstGeom prst="rect">
                                  <a:avLst/>
                                </a:prstGeom>
                              </pic:spPr>
                            </pic:pic>
                          </a:graphicData>
                        </a:graphic>
                        <wp14:sizeRelH relativeFrom="page">
                          <wp14:pctWidth>0</wp14:pctWidth>
                        </wp14:sizeRelH>
                        <wp14:sizeRelV relativeFrom="page">
                          <wp14:pctHeight>0</wp14:pctHeight>
                        </wp14:sizeRelV>
                      </wp:anchor>
                    </w:drawing>
                  </w:r>
                </w:p>
                <w:p w:rsidR="000C2576" w:rsidRDefault="000C2576" w:rsidP="000C2576">
                  <w:pPr>
                    <w:jc w:val="right"/>
                  </w:pPr>
                </w:p>
                <w:p w:rsidR="000C2576" w:rsidRDefault="000C2576" w:rsidP="000C2576">
                  <w:pPr>
                    <w:jc w:val="right"/>
                  </w:pPr>
                </w:p>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9"/>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140176" w:rsidRDefault="007D7479" w:rsidP="00524833">
      <w:pPr>
        <w:tabs>
          <w:tab w:val="left" w:pos="426"/>
          <w:tab w:val="left" w:pos="851"/>
        </w:tabs>
        <w:jc w:val="both"/>
        <w:rPr>
          <w:rFonts w:asciiTheme="minorHAnsi" w:hAnsiTheme="minorHAnsi" w:cstheme="minorHAnsi"/>
          <w:szCs w:val="26"/>
        </w:rPr>
      </w:pPr>
      <w:r w:rsidRPr="00247EF9">
        <w:rPr>
          <w:rFonts w:asciiTheme="minorHAnsi" w:hAnsiTheme="minorHAnsi" w:cstheme="minorHAnsi"/>
          <w:szCs w:val="26"/>
        </w:rPr>
        <w:t>Prestations de transport par taxi</w:t>
      </w:r>
      <w:r>
        <w:rPr>
          <w:rFonts w:asciiTheme="minorHAnsi" w:hAnsiTheme="minorHAnsi" w:cstheme="minorHAnsi"/>
          <w:szCs w:val="26"/>
        </w:rPr>
        <w:t xml:space="preserve">, pour nécessité de service, au profit du personnel </w:t>
      </w:r>
      <w:r w:rsidRPr="00247EF9">
        <w:rPr>
          <w:rFonts w:asciiTheme="minorHAnsi" w:hAnsiTheme="minorHAnsi" w:cstheme="minorHAnsi"/>
          <w:szCs w:val="26"/>
        </w:rPr>
        <w:t>du Ministère des armées</w:t>
      </w:r>
      <w:r>
        <w:rPr>
          <w:rFonts w:asciiTheme="minorHAnsi" w:hAnsiTheme="minorHAnsi" w:cstheme="minorHAnsi"/>
          <w:szCs w:val="26"/>
        </w:rPr>
        <w:t xml:space="preserve"> et du cabinet du ministre</w:t>
      </w:r>
      <w:r w:rsidRPr="00247EF9">
        <w:rPr>
          <w:rFonts w:asciiTheme="minorHAnsi" w:hAnsiTheme="minorHAnsi" w:cstheme="minorHAnsi"/>
          <w:szCs w:val="26"/>
        </w:rPr>
        <w:t>.</w:t>
      </w:r>
    </w:p>
    <w:p w:rsidR="007D7479" w:rsidRDefault="007D7479"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A534F4">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sdt>
        <w:sdtPr>
          <w:rPr>
            <w:rFonts w:asciiTheme="minorHAnsi" w:hAnsiTheme="minorHAnsi" w:cstheme="minorHAnsi"/>
            <w:szCs w:val="26"/>
          </w:rPr>
          <w:id w:val="-1928027115"/>
          <w:placeholder>
            <w:docPart w:val="02C2AA017D5D4EAABDCF035C491BE9DC"/>
          </w:placeholder>
          <w:text/>
        </w:sdtPr>
        <w:sdtEndPr/>
        <w:sdtContent>
          <w:r w:rsidR="00A534F4">
            <w:rPr>
              <w:rFonts w:asciiTheme="minorHAnsi" w:hAnsiTheme="minorHAnsi" w:cstheme="minorHAnsi"/>
              <w:szCs w:val="26"/>
            </w:rPr>
            <w:t>60120000-5</w:t>
          </w:r>
        </w:sdtContent>
      </w:sdt>
      <w:r w:rsidR="00140176" w:rsidRPr="00140176">
        <w:rPr>
          <w:rFonts w:asciiTheme="minorHAnsi" w:hAnsiTheme="minorHAnsi" w:cstheme="minorHAnsi"/>
          <w:szCs w:val="26"/>
          <w:highlight w:val="yellow"/>
        </w:rPr>
        <w:t xml:space="preserve"> </w:t>
      </w: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6C056E"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6C056E">
        <w:rPr>
          <w:rFonts w:asciiTheme="minorHAnsi" w:hAnsiTheme="minorHAnsi" w:cstheme="minorHAnsi"/>
          <w:szCs w:val="26"/>
        </w:rPr>
        <w:t xml:space="preserve"> acte d'engagement correspond à l’ensemble du marché public.</w:t>
      </w:r>
    </w:p>
    <w:p w:rsidR="00140176" w:rsidRPr="00C27AC7" w:rsidRDefault="00140176" w:rsidP="00140176">
      <w:pPr>
        <w:tabs>
          <w:tab w:val="left" w:pos="426"/>
          <w:tab w:val="left" w:pos="851"/>
        </w:tabs>
        <w:jc w:val="both"/>
        <w:rPr>
          <w:rFonts w:asciiTheme="minorHAnsi" w:hAnsiTheme="minorHAnsi" w:cstheme="minorHAns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6C056E">
        <w:rPr>
          <w:rFonts w:asciiTheme="minorHAnsi" w:hAnsiTheme="minorHAnsi" w:cstheme="minorHAnsi"/>
          <w:szCs w:val="26"/>
        </w:rPr>
        <w:t>Ap</w:t>
      </w:r>
      <w:r w:rsidR="00C5526F" w:rsidRPr="006C056E">
        <w:rPr>
          <w:rFonts w:asciiTheme="minorHAnsi" w:hAnsiTheme="minorHAnsi" w:cstheme="minorHAnsi"/>
          <w:szCs w:val="26"/>
        </w:rPr>
        <w:t xml:space="preserve">rès avoir pris connaissance de toutes les </w:t>
      </w:r>
      <w:r w:rsidRPr="006C056E">
        <w:rPr>
          <w:rFonts w:asciiTheme="minorHAnsi" w:hAnsiTheme="minorHAnsi" w:cstheme="minorHAnsi"/>
          <w:szCs w:val="26"/>
        </w:rPr>
        <w:t xml:space="preserve">pièces </w:t>
      </w:r>
      <w:r w:rsidR="00C5526F" w:rsidRPr="006C056E">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0C5437">
            <w:rPr>
              <w:rFonts w:cs="Calibri"/>
              <w:szCs w:val="26"/>
            </w:rPr>
            <w:t xml:space="preserve"> DAF_2026_001204</w:t>
          </w:r>
        </w:sdtContent>
      </w:sdt>
      <w:r w:rsidR="00C5526F" w:rsidRPr="006C056E">
        <w:rPr>
          <w:rFonts w:asciiTheme="minorHAnsi" w:hAnsiTheme="minorHAnsi" w:cstheme="minorHAnsi"/>
          <w:szCs w:val="26"/>
        </w:rPr>
        <w:t xml:space="preserve">  et </w:t>
      </w:r>
      <w:r w:rsidRPr="006C056E">
        <w:rPr>
          <w:rFonts w:asciiTheme="minorHAnsi" w:hAnsiTheme="minorHAnsi" w:cstheme="minorHAnsi"/>
          <w:szCs w:val="26"/>
        </w:rPr>
        <w:t>constitutives</w:t>
      </w:r>
      <w:r w:rsidR="00603870" w:rsidRPr="006C056E">
        <w:rPr>
          <w:rFonts w:asciiTheme="minorHAnsi" w:hAnsiTheme="minorHAnsi" w:cstheme="minorHAnsi"/>
          <w:szCs w:val="26"/>
        </w:rPr>
        <w:t xml:space="preserve"> </w:t>
      </w:r>
      <w:r w:rsidRPr="006C056E">
        <w:rPr>
          <w:rFonts w:asciiTheme="minorHAnsi" w:hAnsiTheme="minorHAnsi" w:cstheme="minorHAnsi"/>
          <w:szCs w:val="26"/>
        </w:rPr>
        <w:t xml:space="preserve">du marché </w:t>
      </w:r>
      <w:r w:rsidR="00FE48C9" w:rsidRPr="006C056E">
        <w:rPr>
          <w:rFonts w:asciiTheme="minorHAnsi" w:hAnsiTheme="minorHAnsi" w:cstheme="minorHAnsi"/>
          <w:szCs w:val="26"/>
        </w:rPr>
        <w:t>public</w:t>
      </w:r>
      <w:r w:rsidR="00C5526F" w:rsidRPr="006C056E">
        <w:rPr>
          <w:rFonts w:asciiTheme="minorHAnsi" w:hAnsiTheme="minorHAnsi" w:cstheme="minorHAnsi"/>
          <w:szCs w:val="26"/>
        </w:rPr>
        <w:t xml:space="preserve"> </w:t>
      </w:r>
      <w:r w:rsidR="003543CF" w:rsidRPr="006C056E">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DC212A"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Default="00DC212A" w:rsidP="002B056D">
      <w:pPr>
        <w:tabs>
          <w:tab w:val="left" w:pos="851"/>
        </w:tabs>
        <w:spacing w:before="120"/>
        <w:ind w:left="1560"/>
        <w:jc w:val="both"/>
        <w:rPr>
          <w:rFonts w:asciiTheme="minorHAnsi" w:hAnsiTheme="minorHAnsi" w:cstheme="minorHAns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6C056E" w:rsidRPr="00C27AC7" w:rsidRDefault="006C056E" w:rsidP="002B056D">
      <w:pPr>
        <w:tabs>
          <w:tab w:val="left" w:pos="851"/>
        </w:tabs>
        <w:spacing w:before="120"/>
        <w:ind w:left="1560"/>
        <w:jc w:val="both"/>
        <w:rPr>
          <w:rFonts w:asciiTheme="minorHAnsi" w:hAnsiTheme="minorHAnsi" w:cstheme="minorHAnsi"/>
          <w:i/>
          <w:szCs w:val="26"/>
        </w:rPr>
      </w:pP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DC212A"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DC212A"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DC212A"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DC212A"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DC212A"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6C056E">
        <w:rPr>
          <w:rFonts w:asciiTheme="minorHAnsi" w:hAnsiTheme="minorHAnsi" w:cstheme="minorHAnsi"/>
          <w:szCs w:val="26"/>
        </w:rPr>
        <w:t>à</w:t>
      </w:r>
      <w:proofErr w:type="gramEnd"/>
      <w:r w:rsidRPr="006C056E">
        <w:rPr>
          <w:rFonts w:asciiTheme="minorHAnsi" w:hAnsiTheme="minorHAnsi" w:cstheme="minorHAnsi"/>
          <w:szCs w:val="26"/>
        </w:rPr>
        <w:t xml:space="preserve"> exécuter les prestations demandées aux prix indiqués dans l’annexe financière en</w:t>
      </w:r>
      <w:r w:rsidRPr="00C27AC7">
        <w:rPr>
          <w:rFonts w:asciiTheme="minorHAnsi" w:hAnsiTheme="minorHAnsi" w:cstheme="minorHAnsi"/>
          <w:szCs w:val="26"/>
        </w:rPr>
        <w:t xml:space="preserve">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DC212A"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rsidR="0043437A" w:rsidRPr="00C27AC7" w:rsidRDefault="0043437A" w:rsidP="00A60E41">
      <w:pPr>
        <w:keepNext/>
        <w:jc w:val="both"/>
        <w:rPr>
          <w:rFonts w:asciiTheme="minorHAnsi" w:hAnsiTheme="minorHAnsi" w:cstheme="minorHAnsi"/>
          <w:szCs w:val="26"/>
          <w:highlight w:val="yellow"/>
        </w:rPr>
      </w:pPr>
    </w:p>
    <w:p w:rsidR="0043437A" w:rsidRPr="00C27AC7" w:rsidRDefault="00DC212A"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rsidR="0043437A" w:rsidRPr="00C27AC7" w:rsidRDefault="0043437A" w:rsidP="00A60E41">
      <w:pPr>
        <w:keepNext/>
        <w:jc w:val="both"/>
        <w:rPr>
          <w:rFonts w:asciiTheme="minorHAnsi" w:hAnsiTheme="minorHAnsi" w:cstheme="minorHAnsi"/>
          <w:szCs w:val="26"/>
        </w:rPr>
      </w:pPr>
    </w:p>
    <w:p w:rsidR="0043437A" w:rsidRPr="00C27AC7" w:rsidRDefault="00DC212A"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bookmarkStart w:id="0" w:name="_GoBack"/>
      <w:bookmarkEnd w:id="0"/>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6D0D8D" w:rsidRPr="00C27AC7" w:rsidRDefault="006D0D8D" w:rsidP="009B45B9">
      <w:pPr>
        <w:tabs>
          <w:tab w:val="left" w:pos="576"/>
          <w:tab w:val="left" w:pos="851"/>
        </w:tabs>
        <w:jc w:val="both"/>
        <w:rPr>
          <w:rFonts w:asciiTheme="minorHAnsi" w:hAnsiTheme="minorHAnsi" w:cstheme="minorHAnsi"/>
          <w:szCs w:val="26"/>
        </w:rPr>
      </w:pPr>
    </w:p>
    <w:p w:rsidR="00140176" w:rsidRPr="006C056E" w:rsidRDefault="00140176" w:rsidP="00140176">
      <w:pPr>
        <w:tabs>
          <w:tab w:val="left" w:pos="576"/>
          <w:tab w:val="left" w:pos="851"/>
        </w:tabs>
        <w:jc w:val="both"/>
        <w:rPr>
          <w:rFonts w:asciiTheme="minorHAnsi" w:hAnsiTheme="minorHAnsi" w:cstheme="minorHAnsi"/>
          <w:i/>
          <w:szCs w:val="26"/>
        </w:rPr>
      </w:pPr>
      <w:r w:rsidRPr="006C056E">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DC212A">
            <w:rPr>
              <w:rFonts w:asciiTheme="minorHAnsi" w:hAnsiTheme="minorHAnsi" w:cstheme="minorHAnsi"/>
              <w:szCs w:val="26"/>
            </w:rPr>
            <w:t>12</w:t>
          </w:r>
        </w:sdtContent>
      </w:sdt>
      <w:r w:rsidRPr="006C056E">
        <w:rPr>
          <w:rFonts w:asciiTheme="minorHAnsi" w:hAnsiTheme="minorHAnsi" w:cstheme="minorHAnsi"/>
          <w:szCs w:val="26"/>
        </w:rPr>
        <w:t xml:space="preserve"> mois à compter de :</w:t>
      </w:r>
    </w:p>
    <w:p w:rsidR="00140176" w:rsidRPr="006C056E" w:rsidRDefault="00140176" w:rsidP="00140176">
      <w:pPr>
        <w:tabs>
          <w:tab w:val="left" w:pos="851"/>
        </w:tabs>
        <w:spacing w:before="120"/>
        <w:ind w:left="567"/>
        <w:jc w:val="both"/>
        <w:rPr>
          <w:rFonts w:asciiTheme="minorHAnsi" w:hAnsiTheme="minorHAnsi" w:cstheme="minorHAnsi"/>
          <w:szCs w:val="26"/>
        </w:rPr>
      </w:pPr>
      <w:r w:rsidRPr="006C056E">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6C056E" w:rsidRPr="006C056E">
            <w:rPr>
              <w:rFonts w:ascii="MS Gothic" w:eastAsia="MS Gothic" w:hAnsi="MS Gothic" w:cstheme="minorHAnsi" w:hint="eastAsia"/>
              <w:szCs w:val="26"/>
            </w:rPr>
            <w:t>☒</w:t>
          </w:r>
        </w:sdtContent>
      </w:sdt>
      <w:r w:rsidRPr="006C056E">
        <w:rPr>
          <w:rFonts w:asciiTheme="minorHAnsi" w:hAnsiTheme="minorHAnsi" w:cstheme="minorHAnsi"/>
          <w:szCs w:val="26"/>
        </w:rPr>
        <w:tab/>
        <w:t xml:space="preserve"> </w:t>
      </w:r>
      <w:proofErr w:type="gramStart"/>
      <w:r w:rsidRPr="006C056E">
        <w:rPr>
          <w:rFonts w:asciiTheme="minorHAnsi" w:hAnsiTheme="minorHAnsi" w:cstheme="minorHAnsi"/>
          <w:szCs w:val="26"/>
        </w:rPr>
        <w:t>la</w:t>
      </w:r>
      <w:proofErr w:type="gramEnd"/>
      <w:r w:rsidRPr="006C056E">
        <w:rPr>
          <w:rFonts w:asciiTheme="minorHAnsi" w:hAnsiTheme="minorHAnsi" w:cstheme="minorHAnsi"/>
          <w:szCs w:val="26"/>
        </w:rPr>
        <w:t xml:space="preserve"> date de réception de la notification du marché public ;</w:t>
      </w:r>
    </w:p>
    <w:p w:rsidR="00140176" w:rsidRPr="006C056E" w:rsidRDefault="00140176" w:rsidP="00140176">
      <w:pPr>
        <w:tabs>
          <w:tab w:val="left" w:pos="851"/>
        </w:tabs>
        <w:spacing w:before="120"/>
        <w:ind w:left="567"/>
        <w:jc w:val="both"/>
        <w:rPr>
          <w:rFonts w:asciiTheme="minorHAnsi" w:hAnsiTheme="minorHAnsi" w:cstheme="minorHAnsi"/>
          <w:szCs w:val="26"/>
        </w:rPr>
      </w:pPr>
      <w:r w:rsidRPr="006C056E">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6C056E">
            <w:rPr>
              <w:rFonts w:ascii="Segoe UI Symbol" w:eastAsia="MS Gothic" w:hAnsi="Segoe UI Symbol" w:cs="Segoe UI Symbol"/>
              <w:szCs w:val="26"/>
            </w:rPr>
            <w:t>☐</w:t>
          </w:r>
        </w:sdtContent>
      </w:sdt>
      <w:r w:rsidRPr="006C056E">
        <w:rPr>
          <w:rFonts w:asciiTheme="minorHAnsi" w:hAnsiTheme="minorHAnsi" w:cstheme="minorHAnsi"/>
          <w:szCs w:val="26"/>
        </w:rPr>
        <w:t xml:space="preserve"> </w:t>
      </w:r>
      <w:proofErr w:type="gramStart"/>
      <w:r w:rsidRPr="006C056E">
        <w:rPr>
          <w:rFonts w:asciiTheme="minorHAnsi" w:hAnsiTheme="minorHAnsi" w:cstheme="minorHAnsi"/>
          <w:szCs w:val="26"/>
        </w:rPr>
        <w:t>la</w:t>
      </w:r>
      <w:proofErr w:type="gramEnd"/>
      <w:r w:rsidRPr="006C056E">
        <w:rPr>
          <w:rFonts w:asciiTheme="minorHAnsi" w:hAnsiTheme="minorHAnsi" w:cstheme="minorHAnsi"/>
          <w:szCs w:val="26"/>
        </w:rPr>
        <w:t xml:space="preserve"> date de notification de l’ordre de service ;</w:t>
      </w:r>
    </w:p>
    <w:p w:rsidR="00140176" w:rsidRPr="006C056E" w:rsidRDefault="00140176" w:rsidP="00140176">
      <w:pPr>
        <w:tabs>
          <w:tab w:val="left" w:pos="851"/>
        </w:tabs>
        <w:spacing w:before="120"/>
        <w:ind w:left="1134" w:hanging="567"/>
        <w:jc w:val="both"/>
        <w:rPr>
          <w:rFonts w:asciiTheme="minorHAnsi" w:hAnsiTheme="minorHAnsi" w:cstheme="minorHAnsi"/>
          <w:b/>
          <w:szCs w:val="26"/>
        </w:rPr>
      </w:pPr>
      <w:r w:rsidRPr="006C056E">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6C056E">
            <w:rPr>
              <w:rFonts w:ascii="Segoe UI Symbol" w:eastAsia="MS Gothic" w:hAnsi="Segoe UI Symbol" w:cs="Segoe UI Symbol"/>
              <w:szCs w:val="26"/>
            </w:rPr>
            <w:t>☐</w:t>
          </w:r>
        </w:sdtContent>
      </w:sdt>
      <w:r w:rsidRPr="006C056E">
        <w:rPr>
          <w:rFonts w:asciiTheme="minorHAnsi" w:hAnsiTheme="minorHAnsi" w:cstheme="minorHAnsi"/>
          <w:szCs w:val="26"/>
        </w:rPr>
        <w:t xml:space="preserve"> </w:t>
      </w:r>
      <w:proofErr w:type="gramStart"/>
      <w:r w:rsidRPr="006C056E">
        <w:rPr>
          <w:rFonts w:asciiTheme="minorHAnsi" w:hAnsiTheme="minorHAnsi" w:cstheme="minorHAnsi"/>
          <w:szCs w:val="26"/>
        </w:rPr>
        <w:t>la</w:t>
      </w:r>
      <w:proofErr w:type="gramEnd"/>
      <w:r w:rsidRPr="006C056E">
        <w:rPr>
          <w:rFonts w:asciiTheme="minorHAnsi" w:hAnsiTheme="minorHAnsi" w:cstheme="minorHAnsi"/>
          <w:szCs w:val="26"/>
        </w:rPr>
        <w:t xml:space="preserve"> date de début d’exécution prévue par le marché public.</w:t>
      </w:r>
    </w:p>
    <w:p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rsidR="00140176" w:rsidRPr="006C056E"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6C056E">
        <w:rPr>
          <w:rFonts w:asciiTheme="minorHAnsi" w:hAnsiTheme="minorHAnsi" w:cstheme="minorHAnsi"/>
          <w:szCs w:val="26"/>
        </w:rPr>
        <w:t>Le marché public est reconductible :</w:t>
      </w:r>
      <w:r w:rsidRPr="006C056E">
        <w:rPr>
          <w:rFonts w:asciiTheme="minorHAnsi" w:hAnsiTheme="minorHAnsi" w:cstheme="minorHAnsi"/>
          <w:szCs w:val="26"/>
        </w:rPr>
        <w:tab/>
      </w:r>
      <w:r w:rsidRPr="006C056E">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00DC212A">
            <w:rPr>
              <w:rFonts w:ascii="MS Gothic" w:eastAsia="MS Gothic" w:hAnsi="MS Gothic" w:cstheme="minorHAnsi" w:hint="eastAsia"/>
              <w:szCs w:val="26"/>
            </w:rPr>
            <w:t>☐</w:t>
          </w:r>
        </w:sdtContent>
      </w:sdt>
      <w:r w:rsidRPr="006C056E">
        <w:rPr>
          <w:rFonts w:asciiTheme="minorHAnsi" w:hAnsiTheme="minorHAnsi" w:cstheme="minorHAnsi"/>
          <w:szCs w:val="26"/>
        </w:rPr>
        <w:tab/>
        <w:t>Non</w:t>
      </w:r>
      <w:r w:rsidRPr="006C056E">
        <w:rPr>
          <w:rFonts w:asciiTheme="minorHAnsi" w:hAnsiTheme="minorHAnsi" w:cstheme="minorHAnsi"/>
          <w:szCs w:val="26"/>
        </w:rPr>
        <w:tab/>
      </w:r>
      <w:r w:rsidRPr="006C056E">
        <w:rPr>
          <w:rFonts w:asciiTheme="minorHAnsi" w:hAnsiTheme="minorHAnsi" w:cstheme="minorHAnsi"/>
          <w:szCs w:val="26"/>
        </w:rPr>
        <w:tab/>
      </w:r>
      <w:r w:rsidRPr="006C056E">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DC212A">
            <w:rPr>
              <w:rFonts w:ascii="MS Gothic" w:eastAsia="MS Gothic" w:hAnsi="MS Gothic" w:cstheme="minorHAnsi" w:hint="eastAsia"/>
              <w:szCs w:val="26"/>
            </w:rPr>
            <w:t>☒</w:t>
          </w:r>
        </w:sdtContent>
      </w:sdt>
      <w:r w:rsidRPr="006C056E">
        <w:rPr>
          <w:rFonts w:asciiTheme="minorHAnsi" w:hAnsiTheme="minorHAnsi" w:cstheme="minorHAnsi"/>
          <w:szCs w:val="26"/>
        </w:rPr>
        <w:tab/>
        <w:t>Oui</w:t>
      </w:r>
    </w:p>
    <w:p w:rsidR="00140176" w:rsidRPr="006C056E" w:rsidRDefault="00140176" w:rsidP="00140176">
      <w:pPr>
        <w:tabs>
          <w:tab w:val="left" w:pos="426"/>
          <w:tab w:val="left" w:pos="851"/>
        </w:tabs>
        <w:jc w:val="both"/>
        <w:rPr>
          <w:rFonts w:asciiTheme="minorHAnsi" w:hAnsiTheme="minorHAnsi" w:cstheme="minorHAnsi"/>
          <w:szCs w:val="26"/>
        </w:rPr>
      </w:pPr>
    </w:p>
    <w:p w:rsidR="00140176" w:rsidRPr="006C056E" w:rsidRDefault="00140176" w:rsidP="00140176">
      <w:pPr>
        <w:tabs>
          <w:tab w:val="left" w:pos="426"/>
          <w:tab w:val="left" w:pos="851"/>
        </w:tabs>
        <w:jc w:val="both"/>
        <w:rPr>
          <w:rFonts w:asciiTheme="minorHAnsi" w:hAnsiTheme="minorHAnsi" w:cstheme="minorHAnsi"/>
          <w:szCs w:val="26"/>
        </w:rPr>
      </w:pPr>
      <w:r w:rsidRPr="006C056E">
        <w:rPr>
          <w:rFonts w:asciiTheme="minorHAnsi" w:hAnsiTheme="minorHAnsi" w:cstheme="minorHAnsi"/>
          <w:szCs w:val="26"/>
        </w:rPr>
        <w:t>Si oui, préciser :</w:t>
      </w:r>
    </w:p>
    <w:p w:rsidR="00140176" w:rsidRPr="006C056E"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6C056E">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DC212A">
            <w:rPr>
              <w:rFonts w:asciiTheme="minorHAnsi" w:hAnsiTheme="minorHAnsi" w:cstheme="minorHAnsi"/>
              <w:szCs w:val="26"/>
            </w:rPr>
            <w:t>3</w:t>
          </w:r>
        </w:sdtContent>
      </w:sdt>
    </w:p>
    <w:p w:rsidR="00140176" w:rsidRPr="006C056E"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6C056E">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DC212A">
            <w:rPr>
              <w:rFonts w:asciiTheme="minorHAnsi" w:hAnsiTheme="minorHAnsi" w:cstheme="minorHAnsi"/>
              <w:szCs w:val="26"/>
            </w:rPr>
            <w:t>12 mois</w:t>
          </w:r>
        </w:sdtContent>
      </w:sdt>
      <w:r w:rsidRPr="006C056E">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DC212A"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DC212A"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DC212A"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DC212A"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lastRenderedPageBreak/>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DC212A"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DC212A"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DC212A"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Téléphone : 01 39 </w:t>
      </w:r>
      <w:r w:rsidRPr="006C056E">
        <w:rPr>
          <w:rFonts w:asciiTheme="minorHAnsi" w:hAnsiTheme="minorHAnsi" w:cstheme="minorHAnsi"/>
          <w:szCs w:val="26"/>
        </w:rPr>
        <w:t xml:space="preserve">21 </w:t>
      </w:r>
      <w:sdt>
        <w:sdtPr>
          <w:rPr>
            <w:rFonts w:asciiTheme="minorHAnsi" w:hAnsiTheme="minorHAnsi" w:cstheme="minorHAnsi"/>
            <w:szCs w:val="26"/>
          </w:rPr>
          <w:id w:val="-751888659"/>
          <w:placeholder>
            <w:docPart w:val="F8E59317A098472291D57866619360AD"/>
          </w:placeholder>
          <w:text/>
        </w:sdtPr>
        <w:sdtEndPr/>
        <w:sdtContent>
          <w:r w:rsidR="006C056E" w:rsidRPr="006C056E">
            <w:rPr>
              <w:rFonts w:asciiTheme="minorHAnsi" w:hAnsiTheme="minorHAnsi" w:cstheme="minorHAnsi"/>
              <w:szCs w:val="26"/>
            </w:rPr>
            <w:t>31 78</w:t>
          </w:r>
        </w:sdtContent>
      </w:sdt>
      <w:r w:rsidRPr="00C27AC7">
        <w:rPr>
          <w:rFonts w:asciiTheme="minorHAnsi" w:hAnsiTheme="minorHAnsi" w:cstheme="minorHAnsi"/>
          <w:szCs w:val="26"/>
        </w:rPr>
        <w:t xml:space="preserve"> </w:t>
      </w:r>
      <w:r w:rsidR="00D11146" w:rsidRPr="00C27AC7">
        <w:rPr>
          <w:rFonts w:asciiTheme="minorHAnsi" w:hAnsiTheme="minorHAnsi" w:cstheme="minorHAnsi"/>
          <w:bCs/>
          <w:iCs/>
          <w:szCs w:val="26"/>
        </w:rPr>
        <w:t>–</w:t>
      </w:r>
      <w:r w:rsidRPr="00C27AC7">
        <w:rPr>
          <w:rFonts w:asciiTheme="minorHAnsi" w:hAnsiTheme="minorHAnsi" w:cstheme="minorHAnsi"/>
          <w:szCs w:val="26"/>
        </w:rPr>
        <w:t xml:space="preserve"> télécopie : 01 39 21 26 20</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9B1CD0" w:rsidRPr="00C27AC7" w:rsidRDefault="0043437A" w:rsidP="006C056E">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6"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7"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lastRenderedPageBreak/>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4B1148" w:rsidRPr="00C27AC7">
            <w:rPr>
              <w:rFonts w:asciiTheme="minorHAnsi" w:hAnsiTheme="minorHAnsi" w:cstheme="minorHAnsi"/>
              <w:szCs w:val="26"/>
            </w:rPr>
            <w:t>26 60</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r w:rsidRPr="00186B4B">
        <w:rPr>
          <w:rFonts w:asciiTheme="minorHAnsi" w:hAnsiTheme="minorHAnsi" w:cstheme="minorHAnsi"/>
          <w:szCs w:val="26"/>
        </w:rPr>
        <w:t>– télécopie : 01 39 21 26 20</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8"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78018 Versailles Cedex</w:t>
      </w:r>
    </w:p>
    <w:p w:rsidR="006C056E" w:rsidRDefault="006C056E" w:rsidP="00A92C0A">
      <w:pPr>
        <w:keepNext/>
        <w:jc w:val="center"/>
        <w:rPr>
          <w:rFonts w:asciiTheme="minorHAnsi" w:hAnsiTheme="minorHAnsi" w:cstheme="minorHAnsi"/>
          <w:bCs/>
          <w:szCs w:val="26"/>
        </w:rPr>
      </w:pPr>
    </w:p>
    <w:p w:rsidR="006C056E" w:rsidRDefault="006C056E" w:rsidP="00A92C0A">
      <w:pPr>
        <w:keepNext/>
        <w:jc w:val="center"/>
        <w:rPr>
          <w:rFonts w:asciiTheme="minorHAnsi" w:hAnsiTheme="minorHAnsi" w:cstheme="minorHAnsi"/>
          <w:bCs/>
          <w:szCs w:val="26"/>
        </w:rPr>
      </w:pPr>
    </w:p>
    <w:p w:rsidR="006C056E" w:rsidRPr="006C056E" w:rsidRDefault="006C056E" w:rsidP="006C056E">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b/>
          <w:spacing w:val="-10"/>
          <w:szCs w:val="26"/>
        </w:rPr>
        <w:t xml:space="preserve"> </w:t>
      </w:r>
      <w:r w:rsidRPr="006C056E">
        <w:rPr>
          <w:rFonts w:asciiTheme="minorHAnsi" w:eastAsia="Arial" w:hAnsiTheme="minorHAnsi" w:cstheme="minorHAnsi"/>
          <w:spacing w:val="-10"/>
          <w:szCs w:val="26"/>
        </w:rPr>
        <w:t>Nom</w:t>
      </w:r>
      <w:r w:rsidRPr="006C056E">
        <w:rPr>
          <w:rFonts w:asciiTheme="minorHAnsi" w:hAnsiTheme="minorHAnsi" w:cstheme="minorHAnsi"/>
          <w:szCs w:val="26"/>
        </w:rPr>
        <w:t>, prénom, qualité du signataire du marché public</w:t>
      </w:r>
    </w:p>
    <w:p w:rsidR="006C056E" w:rsidRPr="00C27AC7" w:rsidRDefault="006C056E" w:rsidP="006C056E">
      <w:pPr>
        <w:keepNext/>
        <w:tabs>
          <w:tab w:val="left" w:pos="851"/>
        </w:tabs>
        <w:jc w:val="both"/>
        <w:rPr>
          <w:rFonts w:asciiTheme="minorHAnsi" w:hAnsiTheme="minorHAnsi" w:cstheme="minorHAnsi"/>
          <w:i/>
          <w:szCs w:val="26"/>
        </w:rPr>
      </w:pPr>
    </w:p>
    <w:p w:rsidR="006C056E" w:rsidRDefault="006C056E" w:rsidP="006C056E">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6C056E" w:rsidRDefault="006C056E" w:rsidP="006C056E">
      <w:pPr>
        <w:keepNext/>
        <w:jc w:val="both"/>
        <w:rPr>
          <w:rFonts w:asciiTheme="minorHAnsi" w:hAnsiTheme="minorHAnsi" w:cstheme="minorHAnsi"/>
          <w:bCs/>
          <w:szCs w:val="26"/>
        </w:rPr>
      </w:pPr>
    </w:p>
    <w:p w:rsidR="006C056E" w:rsidRDefault="006C056E" w:rsidP="006C056E">
      <w:pPr>
        <w:keepNext/>
        <w:jc w:val="both"/>
        <w:rPr>
          <w:rFonts w:asciiTheme="minorHAnsi" w:hAnsiTheme="minorHAnsi" w:cstheme="minorHAnsi"/>
          <w:bCs/>
          <w:szCs w:val="26"/>
        </w:rPr>
      </w:pPr>
    </w:p>
    <w:p w:rsidR="006C056E" w:rsidRPr="00C27AC7" w:rsidRDefault="006C056E" w:rsidP="006C056E">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6C056E" w:rsidRDefault="006C056E" w:rsidP="00A92C0A">
      <w:pPr>
        <w:keepNext/>
        <w:jc w:val="center"/>
        <w:rPr>
          <w:rFonts w:asciiTheme="minorHAnsi" w:hAnsiTheme="minorHAnsi" w:cstheme="minorHAnsi"/>
          <w:bCs/>
          <w:szCs w:val="26"/>
        </w:rPr>
      </w:pPr>
    </w:p>
    <w:p w:rsidR="006C056E" w:rsidRDefault="006C056E" w:rsidP="00A92C0A">
      <w:pPr>
        <w:keepNext/>
        <w:jc w:val="center"/>
        <w:rPr>
          <w:rFonts w:asciiTheme="minorHAnsi" w:hAnsiTheme="minorHAnsi" w:cstheme="minorHAnsi"/>
          <w:bCs/>
          <w:szCs w:val="26"/>
        </w:rPr>
      </w:pPr>
    </w:p>
    <w:p w:rsidR="006C056E" w:rsidRDefault="006C056E" w:rsidP="00A92C0A">
      <w:pPr>
        <w:keepNext/>
        <w:jc w:val="center"/>
        <w:rPr>
          <w:rFonts w:asciiTheme="minorHAnsi" w:hAnsiTheme="minorHAnsi" w:cstheme="minorHAnsi"/>
          <w:b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Default="006C056E" w:rsidP="00A92C0A">
      <w:pPr>
        <w:keepNext/>
        <w:jc w:val="center"/>
        <w:rPr>
          <w:rFonts w:asciiTheme="minorHAnsi" w:hAnsiTheme="minorHAnsi" w:cstheme="minorHAnsi"/>
          <w:bCs/>
          <w:iCs/>
          <w:szCs w:val="26"/>
        </w:rPr>
      </w:pPr>
    </w:p>
    <w:p w:rsidR="006C056E" w:rsidRPr="00C27AC7" w:rsidRDefault="006C056E" w:rsidP="00A92C0A">
      <w:pPr>
        <w:keepNext/>
        <w:jc w:val="center"/>
        <w:rPr>
          <w:rFonts w:asciiTheme="minorHAnsi" w:hAnsiTheme="minorHAnsi" w:cstheme="minorHAnsi"/>
          <w:bCs/>
          <w:iCs/>
          <w:szCs w:val="26"/>
        </w:rPr>
      </w:pP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6C056E" w:rsidRDefault="00140176" w:rsidP="00140176">
      <w:pPr>
        <w:keepNext/>
        <w:jc w:val="both"/>
        <w:rPr>
          <w:rFonts w:asciiTheme="minorHAnsi" w:hAnsiTheme="minorHAnsi" w:cstheme="minorHAnsi"/>
          <w:szCs w:val="26"/>
        </w:rPr>
      </w:pPr>
      <w:r w:rsidRPr="006C056E">
        <w:rPr>
          <w:rFonts w:asciiTheme="minorHAnsi" w:hAnsiTheme="minorHAnsi" w:cstheme="minorHAnsi"/>
          <w:szCs w:val="26"/>
        </w:rPr>
        <w:t>Annexe 1 – tableau de prix</w:t>
      </w:r>
    </w:p>
    <w:p w:rsidR="00140176" w:rsidRPr="006C056E" w:rsidRDefault="00140176" w:rsidP="00140176">
      <w:pPr>
        <w:keepNext/>
        <w:tabs>
          <w:tab w:val="left" w:pos="426"/>
        </w:tabs>
        <w:ind w:left="1236" w:hanging="1236"/>
        <w:jc w:val="both"/>
        <w:rPr>
          <w:rFonts w:asciiTheme="minorHAnsi" w:hAnsiTheme="minorHAnsi" w:cstheme="minorHAnsi"/>
          <w:szCs w:val="26"/>
        </w:rPr>
      </w:pPr>
      <w:r w:rsidRPr="006C056E">
        <w:rPr>
          <w:rFonts w:asciiTheme="minorHAnsi" w:hAnsiTheme="minorHAnsi" w:cstheme="minorHAnsi"/>
          <w:szCs w:val="26"/>
        </w:rPr>
        <w:t>Annexe 2 – annexe complémentaire contenant :</w:t>
      </w:r>
    </w:p>
    <w:p w:rsidR="00140176" w:rsidRPr="006C056E"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6C056E">
        <w:rPr>
          <w:rFonts w:asciiTheme="minorHAnsi" w:hAnsiTheme="minorHAnsi" w:cstheme="minorHAnsi"/>
          <w:szCs w:val="26"/>
        </w:rPr>
        <w:t xml:space="preserve"> </w:t>
      </w:r>
      <w:proofErr w:type="gramStart"/>
      <w:r w:rsidRPr="006C056E">
        <w:rPr>
          <w:rFonts w:asciiTheme="minorHAnsi" w:hAnsiTheme="minorHAnsi" w:cstheme="minorHAnsi"/>
          <w:szCs w:val="26"/>
        </w:rPr>
        <w:t>le</w:t>
      </w:r>
      <w:proofErr w:type="gramEnd"/>
      <w:r w:rsidRPr="006C056E">
        <w:rPr>
          <w:rFonts w:asciiTheme="minorHAnsi" w:hAnsiTheme="minorHAnsi" w:cstheme="minorHAnsi"/>
          <w:szCs w:val="26"/>
        </w:rPr>
        <w:t xml:space="preserve"> numéro du marché public ; </w:t>
      </w:r>
    </w:p>
    <w:p w:rsidR="00140176" w:rsidRPr="006C056E"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6C056E">
        <w:rPr>
          <w:rFonts w:asciiTheme="minorHAnsi" w:hAnsiTheme="minorHAnsi" w:cstheme="minorHAnsi"/>
          <w:szCs w:val="26"/>
        </w:rPr>
        <w:t xml:space="preserve"> </w:t>
      </w:r>
      <w:proofErr w:type="gramStart"/>
      <w:r w:rsidRPr="006C056E">
        <w:rPr>
          <w:rFonts w:asciiTheme="minorHAnsi" w:hAnsiTheme="minorHAnsi" w:cstheme="minorHAnsi"/>
          <w:szCs w:val="26"/>
        </w:rPr>
        <w:t>le</w:t>
      </w:r>
      <w:proofErr w:type="gramEnd"/>
      <w:r w:rsidRPr="006C056E">
        <w:rPr>
          <w:rFonts w:asciiTheme="minorHAnsi" w:hAnsiTheme="minorHAnsi" w:cstheme="minorHAnsi"/>
          <w:szCs w:val="26"/>
        </w:rPr>
        <w:t xml:space="preserv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543" w:rsidRDefault="008C2543">
      <w:r>
        <w:separator/>
      </w:r>
    </w:p>
  </w:endnote>
  <w:endnote w:type="continuationSeparator" w:id="0">
    <w:p w:rsidR="008C2543" w:rsidRDefault="008C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DC212A">
            <w:rPr>
              <w:rStyle w:val="Numrodepage"/>
              <w:rFonts w:asciiTheme="minorHAnsi" w:hAnsiTheme="minorHAnsi" w:cstheme="minorHAnsi"/>
              <w:b/>
              <w:noProof/>
              <w:sz w:val="22"/>
              <w:szCs w:val="18"/>
            </w:rPr>
            <w:t>4</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DC212A">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543" w:rsidRDefault="008C2543">
      <w:r>
        <w:separator/>
      </w:r>
    </w:p>
  </w:footnote>
  <w:footnote w:type="continuationSeparator" w:id="0">
    <w:p w:rsidR="008C2543" w:rsidRDefault="008C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A576E2"/>
    <w:multiLevelType w:val="hybridMultilevel"/>
    <w:tmpl w:val="3C54E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7C565595"/>
    <w:multiLevelType w:val="hybridMultilevel"/>
    <w:tmpl w:val="FAE26B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5"/>
  </w:num>
  <w:num w:numId="6">
    <w:abstractNumId w:val="9"/>
  </w:num>
  <w:num w:numId="7">
    <w:abstractNumId w:val="3"/>
  </w:num>
  <w:num w:numId="8">
    <w:abstractNumId w:val="7"/>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55BC"/>
    <w:rsid w:val="000C2576"/>
    <w:rsid w:val="000C5437"/>
    <w:rsid w:val="000E0020"/>
    <w:rsid w:val="000E298C"/>
    <w:rsid w:val="000E3222"/>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056E"/>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479"/>
    <w:rsid w:val="007D7A65"/>
    <w:rsid w:val="007E0542"/>
    <w:rsid w:val="007F68A6"/>
    <w:rsid w:val="00813BDC"/>
    <w:rsid w:val="008217EE"/>
    <w:rsid w:val="00831E5A"/>
    <w:rsid w:val="0083205E"/>
    <w:rsid w:val="00840934"/>
    <w:rsid w:val="00844DAA"/>
    <w:rsid w:val="008450C7"/>
    <w:rsid w:val="00874342"/>
    <w:rsid w:val="00876A73"/>
    <w:rsid w:val="0088680A"/>
    <w:rsid w:val="008B2A38"/>
    <w:rsid w:val="008B715D"/>
    <w:rsid w:val="008C2543"/>
    <w:rsid w:val="008E0D7C"/>
    <w:rsid w:val="008E59BB"/>
    <w:rsid w:val="008F6D6C"/>
    <w:rsid w:val="00922F79"/>
    <w:rsid w:val="00930A5C"/>
    <w:rsid w:val="00934503"/>
    <w:rsid w:val="00966825"/>
    <w:rsid w:val="00972598"/>
    <w:rsid w:val="0098026F"/>
    <w:rsid w:val="00983CCD"/>
    <w:rsid w:val="00983FF3"/>
    <w:rsid w:val="009A3F66"/>
    <w:rsid w:val="009B1CD0"/>
    <w:rsid w:val="009B45B9"/>
    <w:rsid w:val="009C4738"/>
    <w:rsid w:val="009C4DCF"/>
    <w:rsid w:val="009D661E"/>
    <w:rsid w:val="009D7666"/>
    <w:rsid w:val="009F5EDA"/>
    <w:rsid w:val="00A304B8"/>
    <w:rsid w:val="00A34D04"/>
    <w:rsid w:val="00A534F4"/>
    <w:rsid w:val="00A60E41"/>
    <w:rsid w:val="00A67484"/>
    <w:rsid w:val="00A83B56"/>
    <w:rsid w:val="00A92C0A"/>
    <w:rsid w:val="00AA1EDE"/>
    <w:rsid w:val="00AD6E73"/>
    <w:rsid w:val="00AE5761"/>
    <w:rsid w:val="00AE7831"/>
    <w:rsid w:val="00AF335D"/>
    <w:rsid w:val="00B02608"/>
    <w:rsid w:val="00B0289C"/>
    <w:rsid w:val="00B054DA"/>
    <w:rsid w:val="00B30A9D"/>
    <w:rsid w:val="00B63C60"/>
    <w:rsid w:val="00B67EC0"/>
    <w:rsid w:val="00B87564"/>
    <w:rsid w:val="00B96984"/>
    <w:rsid w:val="00B97050"/>
    <w:rsid w:val="00BA44E5"/>
    <w:rsid w:val="00BA6987"/>
    <w:rsid w:val="00BB7FAE"/>
    <w:rsid w:val="00BD767E"/>
    <w:rsid w:val="00BE6078"/>
    <w:rsid w:val="00BF33C1"/>
    <w:rsid w:val="00C23457"/>
    <w:rsid w:val="00C27AC7"/>
    <w:rsid w:val="00C5526F"/>
    <w:rsid w:val="00C578AC"/>
    <w:rsid w:val="00C6194D"/>
    <w:rsid w:val="00C630AD"/>
    <w:rsid w:val="00C70811"/>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C212A"/>
    <w:rsid w:val="00DE2572"/>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81731"/>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7E9ED54D"/>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mailto:pfc-paris-bae.ach.fct@intradef.gouv.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pfc-paris-bap.ach.fct@intradef.gouv.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C2AA017D5D4EAABDCF035C491BE9DC"/>
        <w:category>
          <w:name w:val="Général"/>
          <w:gallery w:val="placeholder"/>
        </w:category>
        <w:types>
          <w:type w:val="bbPlcHdr"/>
        </w:types>
        <w:behaviors>
          <w:behavior w:val="content"/>
        </w:behaviors>
        <w:guid w:val="{C5E8A979-5ADC-4E83-B8B5-48E1ACC09879}"/>
      </w:docPartPr>
      <w:docPartBody>
        <w:p w:rsidR="00DD0385" w:rsidRDefault="00861425" w:rsidP="00861425">
          <w:pPr>
            <w:pStyle w:val="02C2AA017D5D4EAABDCF035C491BE9DC13"/>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C1EC8"/>
    <w:rsid w:val="006E4CA6"/>
    <w:rsid w:val="00706DA4"/>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7A0F5-3147-448E-B04A-FB4F38BA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1469</Words>
  <Characters>8083</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9533</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MAZINGANT Angelique ASC NIV 3 OA</cp:lastModifiedBy>
  <cp:revision>5</cp:revision>
  <cp:lastPrinted>2016-11-04T12:53:00Z</cp:lastPrinted>
  <dcterms:created xsi:type="dcterms:W3CDTF">2025-04-10T08:09:00Z</dcterms:created>
  <dcterms:modified xsi:type="dcterms:W3CDTF">2026-07-22T07:55:00Z</dcterms:modified>
</cp:coreProperties>
</file>