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4456D"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B701C05" w14:textId="77777777">
        <w:tc>
          <w:tcPr>
            <w:tcW w:w="10419" w:type="dxa"/>
            <w:shd w:val="clear" w:color="auto" w:fill="auto"/>
          </w:tcPr>
          <w:p w14:paraId="730827B5" w14:textId="77777777" w:rsidR="00472B25" w:rsidRDefault="00091FB2">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72AC1429" wp14:editId="4E8E4CC6">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AE8450B" w14:textId="77777777" w:rsidR="00472B25" w:rsidRDefault="00472B25">
            <w:pPr>
              <w:pStyle w:val="Pieddepage"/>
              <w:tabs>
                <w:tab w:val="clear" w:pos="4536"/>
                <w:tab w:val="clear" w:pos="9072"/>
              </w:tabs>
              <w:jc w:val="center"/>
              <w:rPr>
                <w:rFonts w:ascii="Arial" w:hAnsi="Arial" w:cs="Arial"/>
              </w:rPr>
            </w:pPr>
          </w:p>
          <w:p w14:paraId="5BAD6BF8"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713F30B"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435FC0B1" w14:textId="77777777" w:rsidR="00472B25" w:rsidRDefault="00472B25">
            <w:pPr>
              <w:pStyle w:val="Pieddepage"/>
              <w:tabs>
                <w:tab w:val="clear" w:pos="4536"/>
                <w:tab w:val="clear" w:pos="9072"/>
              </w:tabs>
              <w:jc w:val="center"/>
            </w:pPr>
          </w:p>
        </w:tc>
      </w:tr>
    </w:tbl>
    <w:p w14:paraId="26EFBDDD"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5222345" w14:textId="77777777">
        <w:tc>
          <w:tcPr>
            <w:tcW w:w="9288" w:type="dxa"/>
            <w:shd w:val="clear" w:color="auto" w:fill="66CCFF"/>
          </w:tcPr>
          <w:p w14:paraId="56539D27" w14:textId="77777777" w:rsidR="00472B25" w:rsidRDefault="00472B25">
            <w:pPr>
              <w:pStyle w:val="Titre8"/>
              <w:tabs>
                <w:tab w:val="num" w:pos="0"/>
                <w:tab w:val="right" w:pos="9639"/>
              </w:tabs>
              <w:spacing w:before="120" w:after="120"/>
              <w:rPr>
                <w:caps/>
                <w:sz w:val="28"/>
                <w:szCs w:val="28"/>
              </w:rPr>
            </w:pPr>
            <w:r>
              <w:rPr>
                <w:b w:val="0"/>
                <w:caps/>
              </w:rPr>
              <w:t>MARCHES PUBLICS</w:t>
            </w:r>
          </w:p>
          <w:p w14:paraId="60C0C126" w14:textId="77777777" w:rsidR="00472B25" w:rsidRDefault="00472B25">
            <w:pPr>
              <w:pStyle w:val="Titre8"/>
              <w:tabs>
                <w:tab w:val="num" w:pos="0"/>
                <w:tab w:val="right" w:pos="9639"/>
              </w:tabs>
              <w:rPr>
                <w:sz w:val="28"/>
                <w:szCs w:val="28"/>
              </w:rPr>
            </w:pPr>
            <w:r>
              <w:rPr>
                <w:caps/>
                <w:sz w:val="28"/>
                <w:szCs w:val="28"/>
              </w:rPr>
              <w:t>DECLARATION DU candidat INDIVIDUEL</w:t>
            </w:r>
          </w:p>
          <w:p w14:paraId="5DBEC2CB"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7A43C67A" w14:textId="77777777" w:rsidR="00472B25" w:rsidRDefault="00472B25">
            <w:pPr>
              <w:pStyle w:val="Titre8"/>
              <w:tabs>
                <w:tab w:val="num" w:pos="0"/>
                <w:tab w:val="right" w:pos="9639"/>
              </w:tabs>
              <w:spacing w:before="120" w:after="120"/>
            </w:pPr>
            <w:r>
              <w:rPr>
                <w:caps/>
                <w:sz w:val="28"/>
                <w:szCs w:val="28"/>
              </w:rPr>
              <w:t>DC2</w:t>
            </w:r>
          </w:p>
        </w:tc>
      </w:tr>
    </w:tbl>
    <w:p w14:paraId="59AFC5BD" w14:textId="77777777" w:rsidR="00472B25" w:rsidRDefault="00472B25">
      <w:pPr>
        <w:jc w:val="both"/>
        <w:rPr>
          <w:rFonts w:ascii="Arial" w:hAnsi="Arial" w:cs="Arial"/>
        </w:rPr>
      </w:pPr>
    </w:p>
    <w:p w14:paraId="4741BBED" w14:textId="77777777" w:rsidR="00472B25" w:rsidRDefault="00472B25">
      <w:pPr>
        <w:pStyle w:val="Titre2"/>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3FD34BE3"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281326AC" w14:textId="77777777" w:rsidR="00614AE6" w:rsidRPr="00614AE6" w:rsidRDefault="00614AE6" w:rsidP="00614AE6"/>
    <w:p w14:paraId="01BF5AD9"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250CD973" w14:textId="77777777" w:rsidR="00614AE6" w:rsidRPr="00614AE6" w:rsidRDefault="00614AE6" w:rsidP="00614AE6"/>
    <w:p w14:paraId="78FEE778" w14:textId="77777777" w:rsidR="00472B25" w:rsidRDefault="00472B25">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Arial" w:hAnsi="Arial" w:cs="Arial"/>
        </w:rPr>
        <w:t xml:space="preserve"> </w:t>
      </w:r>
      <w:r>
        <w:rPr>
          <w:rFonts w:ascii="Arial" w:hAnsi="Arial" w:cs="Arial"/>
          <w:i/>
          <w:sz w:val="18"/>
          <w:szCs w:val="18"/>
        </w:rPr>
        <w:t>ou dans l’invitation à confirmer l’intérêt, ou en l’absence d’un tel avis ou d’une telle invitation, dans les documents de la consultation.</w:t>
      </w:r>
    </w:p>
    <w:p w14:paraId="6602DD81" w14:textId="77777777" w:rsidR="00614AE6" w:rsidRPr="0025478A" w:rsidRDefault="00614AE6">
      <w:pPr>
        <w:jc w:val="both"/>
        <w:rPr>
          <w:rFonts w:ascii="Arial" w:hAnsi="Arial" w:cs="Arial"/>
          <w:i/>
          <w:iCs/>
        </w:rPr>
      </w:pPr>
    </w:p>
    <w:p w14:paraId="16F881E5" w14:textId="77777777" w:rsidR="003C025D" w:rsidRDefault="003C025D" w:rsidP="003C025D">
      <w:pPr>
        <w:jc w:val="both"/>
        <w:rPr>
          <w:rFonts w:ascii="Arial" w:hAnsi="Arial" w:cs="Arial"/>
          <w:i/>
          <w:sz w:val="18"/>
          <w:szCs w:val="18"/>
        </w:rPr>
      </w:pPr>
      <w:r>
        <w:rPr>
          <w:rFonts w:ascii="Arial" w:hAnsi="Arial" w:cs="Arial"/>
          <w:i/>
          <w:sz w:val="18"/>
          <w:szCs w:val="18"/>
        </w:rPr>
        <w:t xml:space="preserve">Il est rappelé qu’en application du code de la commande publique, et notamment ses </w:t>
      </w:r>
      <w:hyperlink r:id="rId10"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6" w:history="1">
        <w:r>
          <w:rPr>
            <w:rStyle w:val="Lienhypertexte"/>
            <w:rFonts w:ascii="Arial" w:hAnsi="Arial" w:cs="Arial"/>
            <w:i/>
            <w:sz w:val="18"/>
            <w:szCs w:val="18"/>
          </w:rPr>
          <w:t>R. 2362-7</w:t>
        </w:r>
      </w:hyperlink>
      <w:r>
        <w:rPr>
          <w:rFonts w:ascii="Arial" w:hAnsi="Arial" w:cs="Arial"/>
          <w:i/>
          <w:sz w:val="18"/>
          <w:szCs w:val="18"/>
        </w:rPr>
        <w:t xml:space="preserve">, </w:t>
      </w:r>
      <w:hyperlink r:id="rId17" w:history="1">
        <w:r>
          <w:rPr>
            <w:rStyle w:val="Lienhypertexte"/>
            <w:rFonts w:ascii="Arial" w:hAnsi="Arial" w:cs="Arial"/>
            <w:i/>
            <w:sz w:val="18"/>
            <w:szCs w:val="18"/>
          </w:rPr>
          <w:t>R. 2362-8</w:t>
        </w:r>
      </w:hyperlink>
      <w:r>
        <w:rPr>
          <w:rFonts w:ascii="Arial" w:hAnsi="Arial" w:cs="Arial"/>
          <w:i/>
          <w:sz w:val="18"/>
          <w:szCs w:val="18"/>
        </w:rPr>
        <w:t xml:space="preserve">, </w:t>
      </w:r>
      <w:hyperlink r:id="rId18" w:history="1">
        <w:r>
          <w:rPr>
            <w:rStyle w:val="Lienhypertexte"/>
            <w:rFonts w:ascii="Arial" w:hAnsi="Arial" w:cs="Arial"/>
            <w:i/>
            <w:sz w:val="18"/>
            <w:szCs w:val="18"/>
          </w:rPr>
          <w:t>R. 2362-9 à R. 2362-12</w:t>
        </w:r>
      </w:hyperlink>
      <w:r>
        <w:rPr>
          <w:rFonts w:ascii="Arial" w:hAnsi="Arial" w:cs="Arial"/>
          <w:i/>
          <w:sz w:val="18"/>
          <w:szCs w:val="18"/>
        </w:rPr>
        <w:t>, et </w:t>
      </w:r>
      <w:hyperlink r:id="rId19"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69BF479" w14:textId="77777777" w:rsidR="003C025D" w:rsidRPr="001C7D87" w:rsidRDefault="003C025D" w:rsidP="003C025D">
      <w:pPr>
        <w:jc w:val="both"/>
        <w:rPr>
          <w:rFonts w:ascii="Arial" w:hAnsi="Arial" w:cs="Arial"/>
          <w:i/>
          <w:sz w:val="18"/>
          <w:szCs w:val="18"/>
        </w:rPr>
      </w:pPr>
    </w:p>
    <w:p w14:paraId="37FEAE55"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F49DED6" w14:textId="77777777">
        <w:tc>
          <w:tcPr>
            <w:tcW w:w="10331" w:type="dxa"/>
            <w:shd w:val="clear" w:color="auto" w:fill="66CCFF"/>
          </w:tcPr>
          <w:p w14:paraId="4072CDB1"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A - Identification de l’acheteur</w:t>
            </w:r>
          </w:p>
        </w:tc>
      </w:tr>
    </w:tbl>
    <w:p w14:paraId="1FF681EC" w14:textId="77777777" w:rsidR="00472B25" w:rsidRPr="008C2177" w:rsidRDefault="00472B25">
      <w:pPr>
        <w:pStyle w:val="Titre1"/>
        <w:numPr>
          <w:ilvl w:val="0"/>
          <w:numId w:val="0"/>
        </w:numPr>
        <w:spacing w:before="120"/>
        <w:jc w:val="both"/>
        <w:rPr>
          <w:rFonts w:ascii="Arial" w:hAnsi="Arial" w:cs="Arial"/>
          <w:sz w:val="18"/>
        </w:rPr>
      </w:pPr>
      <w:r>
        <w:rPr>
          <w:rFonts w:ascii="Arial" w:hAnsi="Arial" w:cs="Arial"/>
          <w:b w:val="0"/>
          <w:bCs w:val="0"/>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4EE30DD4" w14:textId="77777777" w:rsidR="00472B25" w:rsidRDefault="00472B25">
      <w:pPr>
        <w:rPr>
          <w:rFonts w:ascii="Arial" w:hAnsi="Arial" w:cs="Arial"/>
          <w:b/>
          <w:bCs/>
        </w:rPr>
      </w:pPr>
    </w:p>
    <w:p w14:paraId="779668B6" w14:textId="77777777" w:rsidR="00414652" w:rsidRPr="00414652" w:rsidRDefault="00414652" w:rsidP="00414652">
      <w:pPr>
        <w:rPr>
          <w:rFonts w:ascii="Arial" w:hAnsi="Arial" w:cs="Arial"/>
          <w:bCs/>
        </w:rPr>
      </w:pPr>
      <w:r>
        <w:rPr>
          <w:rFonts w:ascii="Arial" w:hAnsi="Arial" w:cs="Arial"/>
          <w:bCs/>
        </w:rPr>
        <w:t>Centre National de la Recherche Scientifique</w:t>
      </w:r>
    </w:p>
    <w:p w14:paraId="603C0121" w14:textId="77777777" w:rsidR="00414652" w:rsidRPr="00414652" w:rsidRDefault="00414652" w:rsidP="00414652">
      <w:pPr>
        <w:rPr>
          <w:rFonts w:ascii="Arial" w:hAnsi="Arial" w:cs="Arial"/>
          <w:bCs/>
        </w:rPr>
      </w:pPr>
      <w:r>
        <w:rPr>
          <w:rFonts w:ascii="Arial" w:hAnsi="Arial" w:cs="Arial"/>
          <w:bCs/>
        </w:rPr>
        <w:t>Délégation Paris-Centre</w:t>
      </w:r>
    </w:p>
    <w:p w14:paraId="7904484B" w14:textId="77777777" w:rsidR="00414652" w:rsidRPr="00414652" w:rsidRDefault="00414652" w:rsidP="00414652">
      <w:pPr>
        <w:rPr>
          <w:rFonts w:ascii="Arial" w:hAnsi="Arial" w:cs="Arial"/>
          <w:bCs/>
        </w:rPr>
      </w:pPr>
      <w:r>
        <w:rPr>
          <w:rFonts w:ascii="Arial" w:hAnsi="Arial" w:cs="Arial"/>
          <w:bCs/>
        </w:rPr>
        <w:t>16 rue Pierre et Marie Curie 75005 Paris</w:t>
      </w:r>
    </w:p>
    <w:p w14:paraId="3456685F" w14:textId="77777777" w:rsidR="00414652" w:rsidRPr="00414652" w:rsidRDefault="00414652" w:rsidP="00414652">
      <w:pPr>
        <w:rPr>
          <w:rFonts w:ascii="Arial" w:hAnsi="Arial" w:cs="Arial"/>
          <w:bCs/>
        </w:rPr>
      </w:pPr>
      <w:r>
        <w:rPr>
          <w:rFonts w:ascii="Arial" w:hAnsi="Arial" w:cs="Arial"/>
          <w:bCs/>
        </w:rPr>
        <w:t xml:space="preserve">N° SIRET : 180 089 013 03282 </w:t>
      </w:r>
    </w:p>
    <w:p w14:paraId="71EED98D" w14:textId="77777777" w:rsidR="00414652" w:rsidRPr="00414652" w:rsidRDefault="00414652" w:rsidP="00414652">
      <w:pPr>
        <w:rPr>
          <w:rFonts w:ascii="Arial" w:hAnsi="Arial" w:cs="Arial"/>
          <w:bCs/>
        </w:rPr>
      </w:pPr>
      <w:r>
        <w:rPr>
          <w:rFonts w:ascii="Arial" w:hAnsi="Arial" w:cs="Arial"/>
          <w:bCs/>
        </w:rPr>
        <w:t>CODE APE : 732Z</w:t>
      </w:r>
    </w:p>
    <w:p w14:paraId="731CFCA4" w14:textId="77777777" w:rsidR="009A394A" w:rsidRPr="00414652" w:rsidRDefault="00414652" w:rsidP="00414652">
      <w:pPr>
        <w:rPr>
          <w:rFonts w:ascii="Arial" w:hAnsi="Arial" w:cs="Arial"/>
          <w:bCs/>
        </w:rPr>
      </w:pPr>
      <w:r>
        <w:rPr>
          <w:rFonts w:ascii="Arial" w:hAnsi="Arial" w:cs="Arial"/>
          <w:bCs/>
        </w:rPr>
        <w:t>N° T.V.A. INTRACOMMUNAUTAIRE (VAT) : FR 40 180 089 013</w:t>
      </w:r>
    </w:p>
    <w:p w14:paraId="3A151AB0"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C67E836" w14:textId="77777777">
        <w:tc>
          <w:tcPr>
            <w:tcW w:w="10331" w:type="dxa"/>
            <w:shd w:val="clear" w:color="auto" w:fill="66CCFF"/>
          </w:tcPr>
          <w:p w14:paraId="56AD9632"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944369D"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Pr>
          <w:rFonts w:ascii="Arial" w:hAnsi="Arial" w:cs="Arial"/>
          <w:i/>
          <w:sz w:val="16"/>
          <w:szCs w:val="16"/>
        </w:rPr>
        <w:t>(</w:t>
      </w:r>
      <w:r>
        <w:rPr>
          <w:rFonts w:ascii="Arial" w:hAnsi="Arial" w:cs="Arial"/>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t>
      </w:r>
      <w:r>
        <w:rPr>
          <w:rFonts w:ascii="Arial" w:hAnsi="Arial" w:cs="Arial"/>
          <w:b/>
          <w:bCs/>
          <w:i/>
          <w:iCs/>
          <w:sz w:val="16"/>
          <w:szCs w:val="16"/>
        </w:rPr>
        <w:t>toutefois</w:t>
      </w:r>
      <w:r>
        <w:rPr>
          <w:rFonts w:ascii="Arial" w:hAnsi="Arial" w:cs="Arial"/>
          <w:bCs/>
          <w:i/>
          <w:iCs/>
          <w:sz w:val="16"/>
          <w:szCs w:val="16"/>
        </w:rPr>
        <w:t>, en cas d’allotissement, identifier également le ou les lots concernés par cette candidature.</w:t>
      </w:r>
      <w:r>
        <w:rPr>
          <w:rFonts w:ascii="Arial" w:hAnsi="Arial" w:cs="Arial"/>
          <w:i/>
          <w:sz w:val="16"/>
          <w:szCs w:val="16"/>
        </w:rPr>
        <w:t>)</w:t>
      </w:r>
    </w:p>
    <w:p w14:paraId="68EFD417" w14:textId="77777777" w:rsidR="00472B25" w:rsidRPr="008C2177" w:rsidRDefault="007109D7">
      <w:pPr>
        <w:rPr>
          <w:rFonts w:ascii="Arial" w:hAnsi="Arial" w:cs="Arial"/>
          <w:bCs/>
          <w:sz w:val="16"/>
          <w:szCs w:val="16"/>
        </w:rPr>
      </w:pPr>
      <w:r>
        <w:rPr>
          <w:rFonts w:ascii="Arial" w:hAnsi="Arial" w:cs="Arial"/>
          <w:bCs/>
          <w:sz w:val="16"/>
          <w:szCs w:val="16"/>
        </w:rPr>
        <w:t>.</w:t>
      </w:r>
    </w:p>
    <w:p w14:paraId="72816BED" w14:textId="77777777" w:rsidR="00A010DC" w:rsidRPr="00A010DC" w:rsidRDefault="00A010DC" w:rsidP="00A010DC">
      <w:pPr>
        <w:jc w:val="both"/>
        <w:rPr>
          <w:rFonts w:ascii="Arial" w:hAnsi="Arial" w:cs="Arial"/>
          <w:b/>
          <w:bCs/>
        </w:rPr>
      </w:pPr>
      <w:r>
        <w:rPr>
          <w:rFonts w:ascii="Arial" w:hAnsi="Arial" w:cs="Arial"/>
          <w:b/>
          <w:bCs/>
        </w:rPr>
        <w:t>Procédure N° 2026_AOO_HELIUM_CIRCUIT</w:t>
      </w:r>
    </w:p>
    <w:p w14:paraId="6A164EC4" w14:textId="77777777" w:rsidR="00A010DC" w:rsidRPr="00A010DC" w:rsidRDefault="00A010DC" w:rsidP="00A010DC">
      <w:pPr>
        <w:jc w:val="both"/>
        <w:rPr>
          <w:rFonts w:ascii="Arial" w:hAnsi="Arial" w:cs="Arial"/>
          <w:b/>
          <w:bCs/>
        </w:rPr>
      </w:pPr>
    </w:p>
    <w:p w14:paraId="5F0F23F3" w14:textId="74D8B627" w:rsidR="009A394A" w:rsidRDefault="00A010DC" w:rsidP="00A010DC">
      <w:pPr>
        <w:jc w:val="both"/>
        <w:rPr>
          <w:rFonts w:ascii="Arial" w:hAnsi="Arial" w:cs="Arial"/>
          <w:bCs/>
        </w:rPr>
      </w:pPr>
      <w:r>
        <w:rPr>
          <w:rFonts w:ascii="Arial" w:hAnsi="Arial" w:cs="Arial"/>
          <w:b/>
          <w:bCs/>
        </w:rPr>
        <w:t>Acquisition, livraison, installation et mise en service d’un réfrigérateur à hélium en circuit fermé pour le compte de l’Institut de Recherche de Chimie Paris (IRCP), UMR CNRS 8247</w:t>
      </w:r>
    </w:p>
    <w:p w14:paraId="62E30EAC" w14:textId="77777777" w:rsidR="00580B7C" w:rsidRDefault="00580B7C">
      <w:pPr>
        <w:jc w:val="both"/>
        <w:rPr>
          <w:rFonts w:ascii="Arial" w:hAnsi="Arial" w:cs="Arial"/>
          <w:bCs/>
        </w:rPr>
      </w:pPr>
    </w:p>
    <w:p w14:paraId="3BB6BDD1" w14:textId="77777777" w:rsidR="00580B7C" w:rsidRDefault="00580B7C">
      <w:pPr>
        <w:jc w:val="both"/>
        <w:rPr>
          <w:rFonts w:ascii="Arial" w:hAnsi="Arial" w:cs="Arial"/>
          <w:bCs/>
        </w:rPr>
      </w:pPr>
    </w:p>
    <w:p w14:paraId="4EAC0F99" w14:textId="77777777" w:rsidR="00DF74FE" w:rsidRDefault="00DF74FE">
      <w:pPr>
        <w:jc w:val="both"/>
        <w:rPr>
          <w:rFonts w:ascii="Arial" w:hAnsi="Arial" w:cs="Arial"/>
          <w:bCs/>
        </w:rPr>
      </w:pPr>
    </w:p>
    <w:p w14:paraId="39DFF586" w14:textId="77777777" w:rsidR="00B57199" w:rsidRDefault="00B57199">
      <w:pPr>
        <w:jc w:val="both"/>
        <w:rPr>
          <w:rFonts w:ascii="Arial" w:hAnsi="Arial" w:cs="Arial"/>
          <w:bCs/>
        </w:rPr>
      </w:pPr>
    </w:p>
    <w:p w14:paraId="43B45433" w14:textId="77777777" w:rsidR="00DF74FE" w:rsidRDefault="00DF74FE">
      <w:pPr>
        <w:jc w:val="both"/>
        <w:rPr>
          <w:rFonts w:ascii="Arial" w:hAnsi="Arial" w:cs="Arial"/>
          <w:bCs/>
        </w:rPr>
      </w:pPr>
    </w:p>
    <w:p w14:paraId="6C9CD2E4" w14:textId="77777777" w:rsidR="00580B7C" w:rsidRDefault="00580B7C">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367F793" w14:textId="77777777">
        <w:tc>
          <w:tcPr>
            <w:tcW w:w="10331" w:type="dxa"/>
            <w:shd w:val="clear" w:color="auto" w:fill="66CCFF"/>
          </w:tcPr>
          <w:p w14:paraId="5753581B"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individuel ou du membre du groupement</w:t>
            </w:r>
          </w:p>
        </w:tc>
      </w:tr>
    </w:tbl>
    <w:p w14:paraId="36918E3B" w14:textId="77777777" w:rsidR="00472B25" w:rsidRDefault="00472B25">
      <w:pPr>
        <w:pStyle w:val="Titre9"/>
        <w:numPr>
          <w:ilvl w:val="0"/>
          <w:numId w:val="0"/>
        </w:numPr>
        <w:rPr>
          <w:i w:val="0"/>
          <w:sz w:val="20"/>
        </w:rPr>
      </w:pPr>
    </w:p>
    <w:p w14:paraId="090A4062"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6954A5FF" w14:textId="77777777" w:rsidR="00472B25" w:rsidRDefault="00472B25">
      <w:pPr>
        <w:pStyle w:val="Titre9"/>
        <w:tabs>
          <w:tab w:val="num" w:pos="0"/>
        </w:tabs>
        <w:ind w:left="0"/>
        <w:jc w:val="both"/>
        <w:rPr>
          <w:i w:val="0"/>
          <w:iCs w:val="0"/>
          <w:sz w:val="20"/>
          <w:szCs w:val="20"/>
        </w:rPr>
      </w:pPr>
    </w:p>
    <w:p w14:paraId="6F7122E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sz w:val="20"/>
          <w:szCs w:val="20"/>
        </w:rPr>
        <w:t xml:space="preserve"> </w:t>
      </w:r>
      <w:r>
        <w:rPr>
          <w:i w:val="0"/>
          <w:sz w:val="20"/>
          <w:szCs w:val="20"/>
        </w:rPr>
        <w:t xml:space="preserve">issu d’un répertoire figurant dans la liste des </w:t>
      </w:r>
      <w:hyperlink r:id="rId20" w:history="1">
        <w:r>
          <w:rPr>
            <w:rStyle w:val="Lienhypertexte"/>
            <w:i w:val="0"/>
            <w:sz w:val="20"/>
            <w:szCs w:val="20"/>
          </w:rPr>
          <w:t>ICD</w:t>
        </w:r>
      </w:hyperlink>
      <w:r>
        <w:rPr>
          <w:i w:val="0"/>
          <w:sz w:val="20"/>
          <w:szCs w:val="20"/>
        </w:rPr>
        <w:t xml:space="preserve"> :</w:t>
      </w:r>
    </w:p>
    <w:p w14:paraId="62547D50" w14:textId="77777777" w:rsidR="00472B25" w:rsidRDefault="00472B25">
      <w:pPr>
        <w:jc w:val="both"/>
        <w:rPr>
          <w:rFonts w:ascii="Arial" w:hAnsi="Arial" w:cs="Arial"/>
          <w:b/>
          <w:bCs/>
        </w:rPr>
      </w:pPr>
    </w:p>
    <w:p w14:paraId="5E5842E6" w14:textId="77777777" w:rsidR="003C025D" w:rsidRDefault="003C025D" w:rsidP="003C025D">
      <w:pPr>
        <w:pStyle w:val="Titre9"/>
        <w:jc w:val="both"/>
        <w:rPr>
          <w:sz w:val="20"/>
          <w:szCs w:val="20"/>
        </w:rPr>
      </w:pPr>
      <w:r>
        <w:rPr>
          <w:rFonts w:ascii="Wingdings" w:hAnsi="Wingdings"/>
          <w:color w:val="66CCFF"/>
          <w:spacing w:val="-10"/>
          <w:position w:val="-1"/>
          <w:sz w:val="20"/>
          <w:szCs w:val="20"/>
        </w:rPr>
        <w:t></w:t>
      </w:r>
      <w:r>
        <w:rPr>
          <w:rFonts w:eastAsia="Arial"/>
          <w:spacing w:val="-10"/>
          <w:position w:val="-1"/>
          <w:sz w:val="20"/>
          <w:szCs w:val="20"/>
        </w:rPr>
        <w:t> </w:t>
      </w:r>
      <w:r>
        <w:rPr>
          <w:sz w:val="20"/>
          <w:szCs w:val="20"/>
        </w:rPr>
        <w:t>Nom commercial et dénomination sociale de l’unité ou de l’établissement qui exécutera la prestation :</w:t>
      </w:r>
    </w:p>
    <w:p w14:paraId="7B0B4D6A" w14:textId="77777777" w:rsidR="003C025D" w:rsidRDefault="003C025D" w:rsidP="003C025D"/>
    <w:p w14:paraId="7BA5CFDE" w14:textId="77777777" w:rsidR="003C025D" w:rsidRPr="00025EC9" w:rsidRDefault="003C025D" w:rsidP="003C025D"/>
    <w:p w14:paraId="23247B4D" w14:textId="77777777" w:rsidR="003C025D" w:rsidRDefault="003C025D" w:rsidP="003C025D">
      <w:pPr>
        <w:pStyle w:val="Titre9"/>
        <w:jc w:val="both"/>
        <w:rPr>
          <w:sz w:val="20"/>
          <w:szCs w:val="20"/>
        </w:rPr>
      </w:pPr>
      <w:r>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Adresses postale et du siège social (si elle est différente de l’adresse postale) :</w:t>
      </w:r>
    </w:p>
    <w:p w14:paraId="499AF1FE" w14:textId="77777777" w:rsidR="003C025D" w:rsidRDefault="003C025D" w:rsidP="003C025D"/>
    <w:p w14:paraId="58427FE1" w14:textId="77777777" w:rsidR="003C025D" w:rsidRPr="00025EC9" w:rsidRDefault="003C025D" w:rsidP="003C025D"/>
    <w:p w14:paraId="0A30B614" w14:textId="77777777" w:rsidR="003C025D" w:rsidRDefault="003C025D" w:rsidP="003C025D">
      <w:pPr>
        <w:pStyle w:val="Titre9"/>
        <w:jc w:val="both"/>
        <w:rPr>
          <w:sz w:val="20"/>
          <w:szCs w:val="20"/>
        </w:rPr>
      </w:pPr>
      <w:r>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Adresse électronique :</w:t>
      </w:r>
    </w:p>
    <w:p w14:paraId="09C5E0DB" w14:textId="77777777" w:rsidR="003C025D" w:rsidRDefault="003C025D" w:rsidP="003C025D"/>
    <w:p w14:paraId="074FDEE5" w14:textId="77777777" w:rsidR="003C025D" w:rsidRPr="00025EC9" w:rsidRDefault="003C025D" w:rsidP="003C025D"/>
    <w:p w14:paraId="1E26A68C" w14:textId="77777777" w:rsidR="003C025D" w:rsidRDefault="003C025D" w:rsidP="003C025D">
      <w:pPr>
        <w:pStyle w:val="Titre9"/>
        <w:jc w:val="both"/>
        <w:rPr>
          <w:sz w:val="20"/>
          <w:szCs w:val="20"/>
        </w:rPr>
      </w:pPr>
      <w:r>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Numéros de téléphone et de télécopie :</w:t>
      </w:r>
    </w:p>
    <w:p w14:paraId="4BD01AE8" w14:textId="77777777" w:rsidR="003C025D" w:rsidRDefault="003C025D" w:rsidP="003C025D"/>
    <w:p w14:paraId="09A50C27" w14:textId="77777777" w:rsidR="003C025D" w:rsidRDefault="003C025D" w:rsidP="003C025D"/>
    <w:p w14:paraId="1BCFEDCA" w14:textId="77777777" w:rsidR="003C025D" w:rsidRDefault="003C025D" w:rsidP="003C025D">
      <w:pPr>
        <w:pStyle w:val="Titre9"/>
        <w:jc w:val="both"/>
        <w:rPr>
          <w:b/>
          <w:bCs/>
        </w:rPr>
      </w:pPr>
      <w:r>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 xml:space="preserve">Numéro SIRET, à défaut, un numéro d’identification européen ou international ou propre au pays d’origine de l’opérateur économique issu d’un répertoire figurant dans la liste des </w:t>
      </w:r>
      <w:hyperlink r:id="rId21" w:history="1">
        <w:r>
          <w:rPr>
            <w:rStyle w:val="Lienhypertexte"/>
            <w:sz w:val="20"/>
            <w:szCs w:val="20"/>
          </w:rPr>
          <w:t>ICD</w:t>
        </w:r>
      </w:hyperlink>
      <w:r>
        <w:rPr>
          <w:sz w:val="20"/>
          <w:szCs w:val="20"/>
        </w:rPr>
        <w:t> :</w:t>
      </w:r>
    </w:p>
    <w:p w14:paraId="12E22C03" w14:textId="77777777" w:rsidR="003C025D" w:rsidRDefault="003C025D" w:rsidP="003C025D"/>
    <w:p w14:paraId="09BF2976" w14:textId="77777777" w:rsidR="003C025D" w:rsidRPr="00025EC9" w:rsidRDefault="003C025D" w:rsidP="003C025D"/>
    <w:p w14:paraId="05A65A74" w14:textId="77777777" w:rsidR="00472B25" w:rsidRDefault="00472B25">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59E8CBA9" w14:textId="77777777" w:rsidR="00472B25" w:rsidRDefault="00472B25">
      <w:pPr>
        <w:jc w:val="both"/>
        <w:rPr>
          <w:rFonts w:ascii="Arial" w:hAnsi="Arial" w:cs="Arial"/>
          <w:b/>
          <w:bCs/>
        </w:rPr>
      </w:pPr>
    </w:p>
    <w:p w14:paraId="52DA0316" w14:textId="77777777" w:rsidR="00472B25" w:rsidRDefault="00472B25">
      <w:pPr>
        <w:jc w:val="both"/>
        <w:rPr>
          <w:rFonts w:ascii="Arial" w:hAnsi="Arial" w:cs="Arial"/>
          <w:b/>
          <w:bCs/>
        </w:rPr>
      </w:pPr>
    </w:p>
    <w:p w14:paraId="10B54407"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22" w:history="1">
        <w:r>
          <w:rPr>
            <w:rStyle w:val="Lienhypertexte"/>
            <w:rFonts w:ascii="Arial" w:hAnsi="Arial" w:cs="Arial"/>
          </w:rPr>
          <w:t>recommandation de la Commission du 6 mai 2003</w:t>
        </w:r>
      </w:hyperlink>
      <w:r>
        <w:rPr>
          <w:rFonts w:ascii="Arial" w:hAnsi="Arial" w:cs="Arial"/>
        </w:rPr>
        <w:t xml:space="preserve"> concernant la définition des micro, petites et moyennes entreprises ou un artisan au sens au sens </w:t>
      </w:r>
      <w:hyperlink r:id="rId23" w:history="1">
        <w:r>
          <w:rPr>
            <w:rStyle w:val="Lienhypertexte"/>
            <w:rFonts w:ascii="Arial" w:hAnsi="Arial" w:cs="Arial"/>
          </w:rPr>
          <w:t>de l'article 19 de la loi du 5 juillet 1996</w:t>
        </w:r>
      </w:hyperlink>
      <w:r>
        <w:rPr>
          <w:rFonts w:ascii="Arial" w:hAnsi="Arial" w:cs="Arial"/>
        </w:rPr>
        <w:t xml:space="preserve"> n° 96-603 modifiée relative au développement et à la promotion du commerce et de l’artisanat (</w:t>
      </w:r>
      <w:hyperlink r:id="rId24" w:history="1">
        <w:r>
          <w:rPr>
            <w:rStyle w:val="Lienhypertexte"/>
            <w:rFonts w:ascii="Arial" w:hAnsi="Arial" w:cs="Arial"/>
            <w:color w:val="0070C0"/>
          </w:rPr>
          <w:t>Art. R. 2151-13</w:t>
        </w:r>
      </w:hyperlink>
      <w:r>
        <w:rPr>
          <w:rFonts w:ascii="Arial" w:hAnsi="Arial" w:cs="Arial"/>
        </w:rPr>
        <w:t xml:space="preserve"> et </w:t>
      </w:r>
      <w:hyperlink r:id="rId25" w:history="1">
        <w:r>
          <w:rPr>
            <w:rStyle w:val="Lienhypertexte"/>
            <w:rFonts w:ascii="Arial" w:hAnsi="Arial" w:cs="Arial"/>
          </w:rPr>
          <w:t>R. 2351-12</w:t>
        </w:r>
      </w:hyperlink>
      <w:r>
        <w:rPr>
          <w:rFonts w:ascii="Arial" w:hAnsi="Arial" w:cs="Arial"/>
        </w:rPr>
        <w:t xml:space="preserve"> du code de la commande publique) ?</w:t>
      </w:r>
    </w:p>
    <w:p w14:paraId="14FF7CA3" w14:textId="77777777" w:rsidR="00472B25" w:rsidRDefault="00472B25">
      <w:pPr>
        <w:jc w:val="both"/>
        <w:rPr>
          <w:rFonts w:ascii="Arial" w:hAnsi="Arial" w:cs="Arial"/>
        </w:rPr>
      </w:pPr>
    </w:p>
    <w:p w14:paraId="285D469E"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57199">
        <w:fldChar w:fldCharType="separate"/>
      </w:r>
      <w:r>
        <w:fldChar w:fldCharType="end"/>
      </w:r>
      <w:r>
        <w:rPr>
          <w:rFonts w:ascii="Arial" w:hAnsi="Arial" w:cs="Arial"/>
          <w:bCs/>
        </w:rPr>
        <w:t xml:space="preserve"> </w:t>
      </w:r>
      <w:r>
        <w:rPr>
          <w:rFonts w:ascii="Arial" w:hAnsi="Arial" w:cs="Arial"/>
        </w:rPr>
        <w:t>Oui</w:t>
      </w:r>
    </w:p>
    <w:p w14:paraId="1D6AE73A" w14:textId="77777777" w:rsidR="00427375" w:rsidRDefault="00427375" w:rsidP="00427375">
      <w:pPr>
        <w:ind w:left="567"/>
        <w:jc w:val="both"/>
        <w:rPr>
          <w:rFonts w:ascii="Arial" w:hAnsi="Arial" w:cs="Arial"/>
        </w:rPr>
      </w:pPr>
    </w:p>
    <w:p w14:paraId="29356F0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57199">
        <w:fldChar w:fldCharType="separate"/>
      </w:r>
      <w:r>
        <w:fldChar w:fldCharType="end"/>
      </w:r>
      <w:r>
        <w:rPr>
          <w:rFonts w:ascii="Arial" w:hAnsi="Arial" w:cs="Arial"/>
          <w:bCs/>
        </w:rPr>
        <w:t xml:space="preserve"> </w:t>
      </w:r>
      <w:r>
        <w:rPr>
          <w:rFonts w:ascii="Arial" w:hAnsi="Arial" w:cs="Arial"/>
        </w:rPr>
        <w:t>Non.</w:t>
      </w:r>
    </w:p>
    <w:p w14:paraId="01F0C938" w14:textId="77777777" w:rsidR="00414652" w:rsidRPr="00427375" w:rsidRDefault="00414652" w:rsidP="00427375">
      <w:pPr>
        <w:ind w:left="567"/>
        <w:jc w:val="both"/>
        <w:rPr>
          <w:rFonts w:ascii="Arial" w:hAnsi="Arial" w:cs="Arial"/>
          <w:bCs/>
          <w:sz w:val="22"/>
        </w:rPr>
      </w:pPr>
    </w:p>
    <w:p w14:paraId="0D6417E1" w14:textId="77777777" w:rsidR="00472B25" w:rsidRDefault="00472B25">
      <w:pPr>
        <w:jc w:val="both"/>
        <w:rPr>
          <w:rFonts w:ascii="Arial" w:hAnsi="Arial" w:cs="Arial"/>
          <w:i/>
          <w:iCs/>
          <w:sz w:val="18"/>
          <w:szCs w:val="18"/>
        </w:rPr>
      </w:pPr>
      <w:r>
        <w:rPr>
          <w:rFonts w:ascii="Arial" w:hAnsi="Arial" w:cs="Arial"/>
          <w:b/>
          <w:bCs/>
          <w:sz w:val="22"/>
          <w:szCs w:val="22"/>
        </w:rPr>
        <w:t>C2 - Cas particuliers en cas de marché public réservé</w:t>
      </w:r>
    </w:p>
    <w:p w14:paraId="53F4BE7F" w14:textId="77777777" w:rsidR="003C025D" w:rsidRDefault="00472B25" w:rsidP="003C025D">
      <w:pPr>
        <w:spacing w:before="120"/>
        <w:jc w:val="both"/>
        <w:rPr>
          <w:rFonts w:ascii="Arial" w:hAnsi="Arial" w:cs="Arial"/>
          <w:i/>
          <w:iCs/>
          <w:szCs w:val="18"/>
        </w:rPr>
      </w:pPr>
      <w:r>
        <w:rPr>
          <w:rFonts w:ascii="Arial" w:hAnsi="Arial" w:cs="Arial"/>
          <w:i/>
          <w:iCs/>
          <w:szCs w:val="18"/>
        </w:rPr>
        <w:t xml:space="preserve">Le candidat individuel ou le membre du groupement répondant à l’une des conditions qui suivent et postulant à un marché public autre que de défense ou de sécurité réservé en application des </w:t>
      </w:r>
      <w:hyperlink r:id="rId26" w:history="1">
        <w:r>
          <w:rPr>
            <w:rStyle w:val="Lienhypertexte"/>
            <w:rFonts w:ascii="Arial" w:hAnsi="Arial" w:cs="Arial"/>
            <w:i/>
            <w:iCs/>
            <w:szCs w:val="18"/>
          </w:rPr>
          <w:t>articles L. 2113-12, L. 2113-13</w:t>
        </w:r>
      </w:hyperlink>
      <w:r>
        <w:rPr>
          <w:rFonts w:ascii="Arial" w:hAnsi="Arial" w:cs="Arial"/>
          <w:i/>
          <w:iCs/>
          <w:szCs w:val="18"/>
        </w:rPr>
        <w:t xml:space="preserve"> ou </w:t>
      </w:r>
      <w:hyperlink r:id="rId27" w:history="1">
        <w:r>
          <w:rPr>
            <w:rStyle w:val="Lienhypertexte"/>
            <w:rFonts w:ascii="Arial" w:hAnsi="Arial" w:cs="Arial"/>
            <w:i/>
            <w:iCs/>
            <w:szCs w:val="18"/>
          </w:rPr>
          <w:t>L. 2113-15</w:t>
        </w:r>
      </w:hyperlink>
      <w:r>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Pr>
            <w:rStyle w:val="Lienhypertexte"/>
            <w:rFonts w:ascii="Arial" w:hAnsi="Arial" w:cs="Arial"/>
            <w:i/>
            <w:iCs/>
            <w:szCs w:val="18"/>
          </w:rPr>
          <w:t>article L. 2313-6</w:t>
        </w:r>
      </w:hyperlink>
      <w:r>
        <w:rPr>
          <w:rFonts w:ascii="Arial" w:hAnsi="Arial" w:cs="Arial"/>
          <w:i/>
          <w:iCs/>
          <w:szCs w:val="18"/>
        </w:rPr>
        <w:t xml:space="preserve"> du code de la commande publique coche la case correspondant à sa situation.</w:t>
      </w:r>
    </w:p>
    <w:p w14:paraId="6F3D01F9" w14:textId="77777777" w:rsidR="00472B25" w:rsidRPr="008C2177" w:rsidRDefault="00472B25">
      <w:pPr>
        <w:spacing w:before="120"/>
        <w:jc w:val="both"/>
        <w:rPr>
          <w:rFonts w:ascii="Arial" w:hAnsi="Arial" w:cs="Arial"/>
          <w:sz w:val="22"/>
        </w:rPr>
      </w:pPr>
      <w:r>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Pr>
            <w:rStyle w:val="Lienhypertexte"/>
            <w:rFonts w:ascii="Arial" w:hAnsi="Arial" w:cs="Arial"/>
            <w:i/>
            <w:iCs/>
            <w:szCs w:val="18"/>
          </w:rPr>
          <w:t>article R. 2144-1</w:t>
        </w:r>
      </w:hyperlink>
      <w:r>
        <w:rPr>
          <w:rFonts w:ascii="Arial" w:hAnsi="Arial" w:cs="Arial"/>
          <w:i/>
          <w:iCs/>
          <w:szCs w:val="18"/>
        </w:rPr>
        <w:t xml:space="preserve"> du code de la commande publique.</w:t>
      </w:r>
    </w:p>
    <w:p w14:paraId="1281A69F"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48ED9EBB"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12E1CA4D"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7B1AA9B6"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40951BA2"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EEF5043"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57199">
              <w:fldChar w:fldCharType="separate"/>
            </w:r>
            <w:r>
              <w:fldChar w:fldCharType="end"/>
            </w:r>
            <w:r>
              <w:rPr>
                <w:rFonts w:ascii="Arial" w:hAnsi="Arial" w:cs="Arial"/>
                <w:bCs/>
              </w:rPr>
              <w:t xml:space="preserve"> </w:t>
            </w:r>
            <w:r>
              <w:rPr>
                <w:rFonts w:ascii="Arial" w:hAnsi="Arial" w:cs="Arial"/>
              </w:rPr>
              <w:t>Entreprise adaptée</w:t>
            </w:r>
          </w:p>
          <w:p w14:paraId="1DE6FC80"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Pr>
                  <w:rStyle w:val="Lienhypertexte"/>
                  <w:rFonts w:ascii="Arial" w:hAnsi="Arial" w:cs="Arial"/>
                  <w:sz w:val="16"/>
                  <w:szCs w:val="16"/>
                </w:rPr>
                <w:t>article L. 5213-13</w:t>
              </w:r>
            </w:hyperlink>
            <w:r>
              <w:rPr>
                <w:rFonts w:ascii="Arial" w:hAnsi="Arial" w:cs="Arial"/>
                <w:sz w:val="16"/>
                <w:szCs w:val="16"/>
              </w:rPr>
              <w:t xml:space="preserve"> du code du travail)</w:t>
            </w:r>
            <w:r>
              <w:rPr>
                <w:rFonts w:ascii="Arial" w:hAnsi="Arial" w:cs="Arial"/>
              </w:rPr>
              <w:t xml:space="preserve"> ou structures équivalentes</w:t>
            </w:r>
          </w:p>
          <w:p w14:paraId="41716C07"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74A24DB" w14:textId="77777777" w:rsidR="006F6740" w:rsidRDefault="006F6740">
            <w:pPr>
              <w:ind w:left="170" w:right="170"/>
              <w:jc w:val="both"/>
              <w:rPr>
                <w:rFonts w:ascii="Arial" w:hAnsi="Arial" w:cs="Arial"/>
                <w:sz w:val="16"/>
                <w:szCs w:val="16"/>
              </w:rPr>
            </w:pPr>
            <w:r>
              <w:rPr>
                <w:rFonts w:ascii="Arial" w:hAnsi="Arial"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14:paraId="3274B702"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429D8C36" w14:textId="77777777" w:rsidR="006F6740" w:rsidRDefault="006F6740">
            <w:pPr>
              <w:ind w:left="170" w:right="170"/>
              <w:jc w:val="both"/>
              <w:rPr>
                <w:rFonts w:ascii="Arial" w:hAnsi="Arial" w:cs="Arial"/>
                <w:sz w:val="16"/>
                <w:szCs w:val="16"/>
              </w:rPr>
            </w:pPr>
          </w:p>
          <w:p w14:paraId="3118CE35" w14:textId="77777777" w:rsidR="006F6740" w:rsidRPr="00A70756" w:rsidRDefault="006F6740" w:rsidP="00A70756">
            <w:pPr>
              <w:numPr>
                <w:ilvl w:val="0"/>
                <w:numId w:val="5"/>
              </w:numPr>
              <w:ind w:right="170"/>
              <w:jc w:val="both"/>
              <w:rPr>
                <w:rFonts w:ascii="Arial" w:hAnsi="Arial" w:cs="Arial"/>
                <w:sz w:val="12"/>
                <w:szCs w:val="16"/>
              </w:rPr>
            </w:pPr>
            <w:r>
              <w:rPr>
                <w:rFonts w:ascii="Arial" w:hAnsi="Arial" w:cs="Arial"/>
                <w:sz w:val="12"/>
                <w:szCs w:val="16"/>
              </w:rPr>
              <w:t>Adresse internet :</w:t>
            </w:r>
          </w:p>
          <w:p w14:paraId="1FAB91E3" w14:textId="77777777" w:rsidR="006F6740" w:rsidRDefault="006F6740">
            <w:pPr>
              <w:ind w:left="170" w:right="170"/>
              <w:jc w:val="both"/>
              <w:rPr>
                <w:rFonts w:ascii="Arial" w:hAnsi="Arial" w:cs="Arial"/>
                <w:sz w:val="12"/>
                <w:szCs w:val="16"/>
              </w:rPr>
            </w:pPr>
          </w:p>
          <w:p w14:paraId="140861A6" w14:textId="77777777" w:rsidR="00872C42" w:rsidRDefault="00872C42">
            <w:pPr>
              <w:ind w:left="170" w:right="170"/>
              <w:jc w:val="both"/>
              <w:rPr>
                <w:rFonts w:ascii="Arial" w:hAnsi="Arial" w:cs="Arial"/>
                <w:sz w:val="12"/>
                <w:szCs w:val="16"/>
              </w:rPr>
            </w:pPr>
          </w:p>
          <w:p w14:paraId="2096C8EA" w14:textId="77777777" w:rsidR="00872C42" w:rsidRPr="00A70756" w:rsidRDefault="00872C42">
            <w:pPr>
              <w:ind w:left="170" w:right="170"/>
              <w:jc w:val="both"/>
              <w:rPr>
                <w:rFonts w:ascii="Arial" w:hAnsi="Arial" w:cs="Arial"/>
                <w:sz w:val="12"/>
                <w:szCs w:val="16"/>
              </w:rPr>
            </w:pPr>
          </w:p>
          <w:p w14:paraId="53A687E8" w14:textId="77777777" w:rsidR="006F6740" w:rsidRPr="00A70756" w:rsidRDefault="006F6740" w:rsidP="00A70756">
            <w:pPr>
              <w:numPr>
                <w:ilvl w:val="0"/>
                <w:numId w:val="5"/>
              </w:numPr>
              <w:ind w:right="170"/>
              <w:jc w:val="both"/>
              <w:rPr>
                <w:rFonts w:ascii="Arial" w:hAnsi="Arial" w:cs="Arial"/>
                <w:sz w:val="12"/>
                <w:szCs w:val="16"/>
              </w:rPr>
            </w:pPr>
            <w:r>
              <w:rPr>
                <w:rFonts w:ascii="Arial" w:hAnsi="Arial" w:cs="Arial"/>
                <w:sz w:val="12"/>
                <w:szCs w:val="16"/>
              </w:rPr>
              <w:t>Renseignements nécessaires pour y accéder :</w:t>
            </w:r>
          </w:p>
          <w:p w14:paraId="36B8B363" w14:textId="77777777" w:rsidR="006F6740" w:rsidRPr="00A70756" w:rsidRDefault="006F6740">
            <w:pPr>
              <w:ind w:left="170" w:right="170"/>
              <w:jc w:val="both"/>
              <w:rPr>
                <w:rFonts w:ascii="Arial" w:hAnsi="Arial" w:cs="Arial"/>
                <w:sz w:val="12"/>
                <w:szCs w:val="16"/>
              </w:rPr>
            </w:pPr>
          </w:p>
          <w:p w14:paraId="66C6AA37" w14:textId="77777777" w:rsidR="006F6740" w:rsidRDefault="006F6740">
            <w:pPr>
              <w:ind w:left="170" w:right="170"/>
              <w:jc w:val="both"/>
              <w:rPr>
                <w:rFonts w:ascii="Arial" w:hAnsi="Arial" w:cs="Arial"/>
                <w:sz w:val="16"/>
                <w:szCs w:val="16"/>
              </w:rPr>
            </w:pPr>
          </w:p>
          <w:p w14:paraId="6E7CE43B" w14:textId="77777777" w:rsidR="006F6740" w:rsidRDefault="006F6740">
            <w:pPr>
              <w:ind w:left="170" w:right="170"/>
              <w:jc w:val="both"/>
              <w:rPr>
                <w:rFonts w:ascii="Arial" w:hAnsi="Arial" w:cs="Arial"/>
                <w:sz w:val="16"/>
                <w:szCs w:val="16"/>
              </w:rPr>
            </w:pPr>
          </w:p>
          <w:p w14:paraId="484CACFC" w14:textId="77777777" w:rsidR="006F6740" w:rsidRDefault="006F6740">
            <w:pPr>
              <w:snapToGrid w:val="0"/>
              <w:jc w:val="both"/>
              <w:rPr>
                <w:rFonts w:ascii="Arial" w:hAnsi="Arial" w:cs="Arial"/>
                <w:b/>
                <w:bCs/>
              </w:rPr>
            </w:pPr>
          </w:p>
        </w:tc>
      </w:tr>
      <w:tr w:rsidR="006F6740" w14:paraId="70E60AD1"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351F8C2" w14:textId="77777777" w:rsidR="006F6740" w:rsidRDefault="006F6740">
            <w:pPr>
              <w:pStyle w:val="fcase1ertab"/>
              <w:jc w:val="left"/>
              <w:rPr>
                <w:rFonts w:ascii="Arial" w:hAnsi="Arial" w:cs="Arial"/>
                <w:bCs/>
              </w:rPr>
            </w:pPr>
            <w:r>
              <w:rPr>
                <w:rFonts w:ascii="Arial" w:hAnsi="Arial" w:cs="Arial"/>
                <w:b/>
                <w:bCs/>
              </w:rPr>
              <w:lastRenderedPageBreak/>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57199">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Pr>
                  <w:rStyle w:val="Lienhypertexte"/>
                  <w:rFonts w:ascii="Arial" w:hAnsi="Arial" w:cs="Arial"/>
                  <w:sz w:val="16"/>
                  <w:szCs w:val="16"/>
                </w:rPr>
                <w:t>articles L. 344-2 et s</w:t>
              </w:r>
            </w:hyperlink>
            <w:r>
              <w:rPr>
                <w:rFonts w:ascii="Arial" w:hAnsi="Arial" w:cs="Arial"/>
                <w:sz w:val="16"/>
                <w:szCs w:val="16"/>
              </w:rPr>
              <w:t>. du code de l’action sociale et des familles</w:t>
            </w:r>
            <w:r>
              <w:rPr>
                <w:rFonts w:ascii="Arial" w:hAnsi="Arial" w:cs="Arial"/>
              </w:rPr>
              <w:t>) ou structures équivalentes</w:t>
            </w:r>
          </w:p>
          <w:p w14:paraId="6AC0FB52"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876789F"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43FE1A98" w14:textId="77777777" w:rsidR="006F6740" w:rsidRDefault="006F6740">
            <w:pPr>
              <w:ind w:left="170" w:right="170"/>
              <w:jc w:val="both"/>
              <w:rPr>
                <w:rFonts w:ascii="Arial" w:hAnsi="Arial" w:cs="Arial"/>
                <w:sz w:val="16"/>
                <w:szCs w:val="16"/>
              </w:rPr>
            </w:pPr>
          </w:p>
          <w:p w14:paraId="064F00DB"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Lorsqu’il n’y a pas eu de publication de l’arrêté au recueil des actes administratifs, la preuve de la reconnaissance du statut d’établissement ou de service d’aide par le travail ou de structure équivalente sera à produire.</w:t>
            </w:r>
          </w:p>
          <w:p w14:paraId="1FE0778D" w14:textId="77777777" w:rsidR="006F6740" w:rsidRP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01571339" w14:textId="77777777" w:rsidR="006F6740" w:rsidRPr="006F6740" w:rsidRDefault="006F6740" w:rsidP="006F6740">
            <w:pPr>
              <w:ind w:left="170" w:right="170"/>
              <w:jc w:val="both"/>
              <w:rPr>
                <w:rFonts w:ascii="Arial" w:hAnsi="Arial" w:cs="Arial"/>
                <w:sz w:val="16"/>
                <w:szCs w:val="16"/>
              </w:rPr>
            </w:pPr>
          </w:p>
          <w:p w14:paraId="048931A0" w14:textId="77777777" w:rsidR="006F6740" w:rsidRPr="00A70756" w:rsidRDefault="006F6740" w:rsidP="006F6740">
            <w:pPr>
              <w:numPr>
                <w:ilvl w:val="0"/>
                <w:numId w:val="5"/>
              </w:numPr>
              <w:ind w:right="170"/>
              <w:jc w:val="both"/>
              <w:rPr>
                <w:rFonts w:ascii="Arial" w:hAnsi="Arial" w:cs="Arial"/>
                <w:sz w:val="12"/>
                <w:szCs w:val="16"/>
              </w:rPr>
            </w:pPr>
            <w:r>
              <w:rPr>
                <w:rFonts w:ascii="Arial" w:hAnsi="Arial" w:cs="Arial"/>
                <w:sz w:val="12"/>
                <w:szCs w:val="16"/>
              </w:rPr>
              <w:t>Adresse internet :</w:t>
            </w:r>
          </w:p>
          <w:p w14:paraId="1E417848" w14:textId="77777777" w:rsidR="006F6740" w:rsidRDefault="006F6740" w:rsidP="006F6740">
            <w:pPr>
              <w:ind w:left="170" w:right="170"/>
              <w:jc w:val="both"/>
              <w:rPr>
                <w:rFonts w:ascii="Arial" w:hAnsi="Arial" w:cs="Arial"/>
                <w:sz w:val="12"/>
                <w:szCs w:val="16"/>
              </w:rPr>
            </w:pPr>
          </w:p>
          <w:p w14:paraId="50B0271F" w14:textId="77777777" w:rsidR="00872C42" w:rsidRDefault="00872C42" w:rsidP="006F6740">
            <w:pPr>
              <w:ind w:left="170" w:right="170"/>
              <w:jc w:val="both"/>
              <w:rPr>
                <w:rFonts w:ascii="Arial" w:hAnsi="Arial" w:cs="Arial"/>
                <w:sz w:val="12"/>
                <w:szCs w:val="16"/>
              </w:rPr>
            </w:pPr>
          </w:p>
          <w:p w14:paraId="10D9BD53" w14:textId="77777777" w:rsidR="00872C42" w:rsidRPr="00A70756" w:rsidRDefault="00872C42" w:rsidP="006F6740">
            <w:pPr>
              <w:ind w:left="170" w:right="170"/>
              <w:jc w:val="both"/>
              <w:rPr>
                <w:rFonts w:ascii="Arial" w:hAnsi="Arial" w:cs="Arial"/>
                <w:sz w:val="12"/>
                <w:szCs w:val="16"/>
              </w:rPr>
            </w:pPr>
          </w:p>
          <w:p w14:paraId="0C40C7E9" w14:textId="77777777" w:rsidR="006F6740" w:rsidRPr="00A70756" w:rsidRDefault="006F6740" w:rsidP="006F6740">
            <w:pPr>
              <w:numPr>
                <w:ilvl w:val="0"/>
                <w:numId w:val="5"/>
              </w:numPr>
              <w:ind w:right="170"/>
              <w:jc w:val="both"/>
              <w:rPr>
                <w:rFonts w:ascii="Arial" w:hAnsi="Arial" w:cs="Arial"/>
                <w:sz w:val="12"/>
                <w:szCs w:val="16"/>
              </w:rPr>
            </w:pPr>
            <w:r>
              <w:rPr>
                <w:rFonts w:ascii="Arial" w:hAnsi="Arial" w:cs="Arial"/>
                <w:sz w:val="12"/>
                <w:szCs w:val="16"/>
              </w:rPr>
              <w:t>Renseignements nécessaires pour y accéder :</w:t>
            </w:r>
          </w:p>
          <w:p w14:paraId="2C41F64F" w14:textId="77777777" w:rsidR="006F6740" w:rsidRDefault="006F6740" w:rsidP="006F6740">
            <w:pPr>
              <w:ind w:left="170" w:right="170"/>
              <w:jc w:val="both"/>
              <w:rPr>
                <w:rFonts w:ascii="Arial" w:hAnsi="Arial" w:cs="Arial"/>
                <w:sz w:val="16"/>
                <w:szCs w:val="16"/>
              </w:rPr>
            </w:pPr>
          </w:p>
          <w:p w14:paraId="7993052B" w14:textId="77777777" w:rsidR="006F6740" w:rsidRDefault="006F6740" w:rsidP="006F6740">
            <w:pPr>
              <w:ind w:left="170" w:right="170"/>
              <w:jc w:val="both"/>
              <w:rPr>
                <w:rFonts w:ascii="Arial" w:hAnsi="Arial" w:cs="Arial"/>
                <w:sz w:val="16"/>
                <w:szCs w:val="16"/>
              </w:rPr>
            </w:pPr>
          </w:p>
          <w:p w14:paraId="183A45F9" w14:textId="77777777" w:rsidR="006F6740" w:rsidRDefault="006F6740" w:rsidP="006F6740">
            <w:pPr>
              <w:ind w:left="170" w:right="170"/>
              <w:jc w:val="both"/>
              <w:rPr>
                <w:rFonts w:ascii="Arial" w:hAnsi="Arial" w:cs="Arial"/>
                <w:sz w:val="16"/>
                <w:szCs w:val="16"/>
              </w:rPr>
            </w:pPr>
          </w:p>
          <w:p w14:paraId="0E9B24F9" w14:textId="77777777" w:rsidR="006F6740" w:rsidRDefault="006F6740">
            <w:pPr>
              <w:snapToGrid w:val="0"/>
              <w:jc w:val="both"/>
              <w:rPr>
                <w:rFonts w:ascii="Arial" w:hAnsi="Arial" w:cs="Arial"/>
                <w:b/>
                <w:bCs/>
              </w:rPr>
            </w:pPr>
          </w:p>
        </w:tc>
      </w:tr>
      <w:tr w:rsidR="006F6740" w14:paraId="0F90EB56"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4439F421"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57199">
              <w:fldChar w:fldCharType="separate"/>
            </w:r>
            <w:r>
              <w:fldChar w:fldCharType="end"/>
            </w:r>
            <w:r>
              <w:t xml:space="preserve"> </w:t>
            </w:r>
            <w:r>
              <w:rPr>
                <w:rFonts w:ascii="Arial" w:hAnsi="Arial" w:cs="Arial"/>
              </w:rPr>
              <w:t>Structures d’insertion par l’activité économique (</w:t>
            </w:r>
            <w:hyperlink r:id="rId32" w:history="1">
              <w:r>
                <w:rPr>
                  <w:rStyle w:val="Lienhypertexte"/>
                  <w:rFonts w:ascii="Arial" w:hAnsi="Arial" w:cs="Arial"/>
                  <w:sz w:val="16"/>
                  <w:szCs w:val="16"/>
                </w:rPr>
                <w:t>article L.5132-4</w:t>
              </w:r>
            </w:hyperlink>
            <w:r>
              <w:rPr>
                <w:rFonts w:ascii="Arial" w:hAnsi="Arial" w:cs="Arial"/>
                <w:sz w:val="16"/>
                <w:szCs w:val="16"/>
              </w:rPr>
              <w:t xml:space="preserve"> du code du travail) </w:t>
            </w:r>
            <w:r>
              <w:rPr>
                <w:rFonts w:ascii="Arial" w:hAnsi="Arial" w:cs="Arial"/>
              </w:rPr>
              <w:t>ou structures équivalentes</w:t>
            </w:r>
          </w:p>
          <w:p w14:paraId="7E5767BB"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7A3377A7" w14:textId="77777777" w:rsidR="006F6740" w:rsidRDefault="006F6740" w:rsidP="00A70756">
            <w:pPr>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14:paraId="2382324A"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54CFF4A8" w14:textId="77777777" w:rsidR="006F6740" w:rsidRDefault="006F6740" w:rsidP="00A70756">
            <w:pPr>
              <w:ind w:left="170" w:right="170"/>
              <w:jc w:val="both"/>
              <w:rPr>
                <w:rFonts w:ascii="Arial" w:hAnsi="Arial" w:cs="Arial"/>
                <w:sz w:val="16"/>
                <w:szCs w:val="16"/>
              </w:rPr>
            </w:pPr>
          </w:p>
          <w:p w14:paraId="48E9BE94" w14:textId="77777777" w:rsidR="006F6740" w:rsidRPr="00A70756" w:rsidRDefault="006F6740" w:rsidP="00A70756">
            <w:pPr>
              <w:numPr>
                <w:ilvl w:val="0"/>
                <w:numId w:val="5"/>
              </w:numPr>
              <w:ind w:right="170"/>
              <w:jc w:val="both"/>
              <w:rPr>
                <w:rFonts w:ascii="Arial" w:hAnsi="Arial" w:cs="Arial"/>
                <w:sz w:val="12"/>
                <w:szCs w:val="16"/>
              </w:rPr>
            </w:pPr>
            <w:r>
              <w:rPr>
                <w:rFonts w:ascii="Arial" w:hAnsi="Arial" w:cs="Arial"/>
                <w:sz w:val="12"/>
                <w:szCs w:val="16"/>
              </w:rPr>
              <w:t>Adresse internet :</w:t>
            </w:r>
          </w:p>
          <w:p w14:paraId="4A40FCAC" w14:textId="77777777" w:rsidR="006F6740" w:rsidRDefault="006F6740" w:rsidP="00A70756">
            <w:pPr>
              <w:ind w:left="170" w:right="170"/>
              <w:jc w:val="both"/>
              <w:rPr>
                <w:rFonts w:ascii="Arial" w:hAnsi="Arial" w:cs="Arial"/>
                <w:sz w:val="12"/>
                <w:szCs w:val="16"/>
              </w:rPr>
            </w:pPr>
          </w:p>
          <w:p w14:paraId="3A2A2235" w14:textId="77777777" w:rsidR="00872C42" w:rsidRDefault="00872C42" w:rsidP="00A70756">
            <w:pPr>
              <w:ind w:left="170" w:right="170"/>
              <w:jc w:val="both"/>
              <w:rPr>
                <w:rFonts w:ascii="Arial" w:hAnsi="Arial" w:cs="Arial"/>
                <w:sz w:val="12"/>
                <w:szCs w:val="16"/>
              </w:rPr>
            </w:pPr>
          </w:p>
          <w:p w14:paraId="7D6F2F48" w14:textId="77777777" w:rsidR="00872C42" w:rsidRPr="00A70756" w:rsidRDefault="00872C42" w:rsidP="00A70756">
            <w:pPr>
              <w:ind w:left="170" w:right="170"/>
              <w:jc w:val="both"/>
              <w:rPr>
                <w:rFonts w:ascii="Arial" w:hAnsi="Arial" w:cs="Arial"/>
                <w:sz w:val="12"/>
                <w:szCs w:val="16"/>
              </w:rPr>
            </w:pPr>
          </w:p>
          <w:p w14:paraId="2D75C9CE" w14:textId="77777777" w:rsidR="006F6740" w:rsidRPr="00A70756" w:rsidRDefault="006F6740" w:rsidP="00A70756">
            <w:pPr>
              <w:numPr>
                <w:ilvl w:val="0"/>
                <w:numId w:val="5"/>
              </w:numPr>
              <w:ind w:right="170"/>
              <w:jc w:val="both"/>
              <w:rPr>
                <w:rFonts w:ascii="Arial" w:hAnsi="Arial" w:cs="Arial"/>
                <w:sz w:val="12"/>
                <w:szCs w:val="16"/>
              </w:rPr>
            </w:pPr>
            <w:r>
              <w:rPr>
                <w:rFonts w:ascii="Arial" w:hAnsi="Arial" w:cs="Arial"/>
                <w:sz w:val="12"/>
                <w:szCs w:val="16"/>
              </w:rPr>
              <w:t>Renseignements nécessaires pour y accéder :</w:t>
            </w:r>
          </w:p>
          <w:p w14:paraId="1ACBA600" w14:textId="77777777" w:rsidR="006F6740" w:rsidRPr="00A70756" w:rsidRDefault="006F6740" w:rsidP="006F6740">
            <w:pPr>
              <w:ind w:left="170" w:right="170"/>
              <w:jc w:val="both"/>
              <w:rPr>
                <w:rFonts w:ascii="Arial" w:hAnsi="Arial" w:cs="Arial"/>
                <w:sz w:val="12"/>
                <w:szCs w:val="16"/>
              </w:rPr>
            </w:pPr>
          </w:p>
          <w:p w14:paraId="11AC1064" w14:textId="77777777" w:rsidR="006F6740" w:rsidRDefault="006F6740" w:rsidP="006F6740">
            <w:pPr>
              <w:ind w:left="170" w:right="170"/>
              <w:jc w:val="both"/>
              <w:rPr>
                <w:rFonts w:ascii="Arial" w:hAnsi="Arial" w:cs="Arial"/>
                <w:sz w:val="16"/>
                <w:szCs w:val="16"/>
              </w:rPr>
            </w:pPr>
          </w:p>
          <w:p w14:paraId="10FD7D42" w14:textId="77777777" w:rsidR="006F6740" w:rsidRDefault="006F6740" w:rsidP="00224E9C">
            <w:pPr>
              <w:snapToGrid w:val="0"/>
              <w:jc w:val="both"/>
              <w:rPr>
                <w:rFonts w:ascii="Arial" w:hAnsi="Arial" w:cs="Arial"/>
                <w:sz w:val="16"/>
                <w:szCs w:val="16"/>
              </w:rPr>
            </w:pPr>
          </w:p>
          <w:p w14:paraId="67BB17E7" w14:textId="77777777" w:rsidR="00872C42" w:rsidRDefault="00872C42" w:rsidP="00224E9C">
            <w:pPr>
              <w:snapToGrid w:val="0"/>
              <w:jc w:val="both"/>
              <w:rPr>
                <w:rFonts w:ascii="Arial" w:hAnsi="Arial" w:cs="Arial"/>
                <w:b/>
                <w:bCs/>
              </w:rPr>
            </w:pPr>
          </w:p>
        </w:tc>
      </w:tr>
      <w:tr w:rsidR="006F6740" w14:paraId="5DE8D3C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5A103BB"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57199">
              <w:fldChar w:fldCharType="separate"/>
            </w:r>
            <w:r>
              <w:fldChar w:fldCharType="end"/>
            </w:r>
            <w:r>
              <w:t xml:space="preserve"> </w:t>
            </w:r>
            <w:r>
              <w:rPr>
                <w:rFonts w:ascii="Arial" w:hAnsi="Arial" w:cs="Arial"/>
              </w:rPr>
              <w:t xml:space="preserve">Entreprises de l’économie sociale et solidaire </w:t>
            </w:r>
            <w:r>
              <w:rPr>
                <w:rFonts w:ascii="Arial" w:hAnsi="Arial" w:cs="Arial"/>
                <w:sz w:val="16"/>
                <w:szCs w:val="16"/>
              </w:rPr>
              <w:t>(</w:t>
            </w:r>
            <w:hyperlink r:id="rId33" w:history="1">
              <w:r>
                <w:rPr>
                  <w:rStyle w:val="Lienhypertexte"/>
                  <w:rFonts w:ascii="Arial" w:hAnsi="Arial" w:cs="Arial"/>
                  <w:sz w:val="16"/>
                  <w:szCs w:val="16"/>
                </w:rPr>
                <w:t>article 1</w:t>
              </w:r>
              <w:r>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Pr>
                <w:rFonts w:ascii="Arial" w:hAnsi="Arial" w:cs="Arial"/>
              </w:rPr>
              <w:t>ou structures équivalentes (sauf marché de défense ou de sécurité)</w:t>
            </w:r>
          </w:p>
          <w:p w14:paraId="4D18ED55"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055ABE5"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14:paraId="01B05E1E"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61743EB" w14:textId="77777777" w:rsidR="006F6740" w:rsidRDefault="006F6740" w:rsidP="006F6740">
            <w:pPr>
              <w:ind w:left="170" w:right="170"/>
              <w:jc w:val="both"/>
              <w:rPr>
                <w:rFonts w:ascii="Arial" w:hAnsi="Arial" w:cs="Arial"/>
                <w:sz w:val="16"/>
                <w:szCs w:val="16"/>
              </w:rPr>
            </w:pPr>
          </w:p>
          <w:p w14:paraId="25956FDB" w14:textId="77777777" w:rsidR="006F6740" w:rsidRPr="00A70756" w:rsidRDefault="006F6740" w:rsidP="006F6740">
            <w:pPr>
              <w:numPr>
                <w:ilvl w:val="0"/>
                <w:numId w:val="5"/>
              </w:numPr>
              <w:ind w:right="170"/>
              <w:jc w:val="both"/>
              <w:rPr>
                <w:rFonts w:ascii="Arial" w:hAnsi="Arial" w:cs="Arial"/>
                <w:sz w:val="12"/>
                <w:szCs w:val="16"/>
              </w:rPr>
            </w:pPr>
            <w:r>
              <w:rPr>
                <w:rFonts w:ascii="Arial" w:hAnsi="Arial" w:cs="Arial"/>
                <w:sz w:val="12"/>
                <w:szCs w:val="16"/>
              </w:rPr>
              <w:t>Adresse internet :</w:t>
            </w:r>
          </w:p>
          <w:p w14:paraId="70F0FB19" w14:textId="77777777" w:rsidR="006F6740" w:rsidRDefault="006F6740" w:rsidP="006F6740">
            <w:pPr>
              <w:ind w:left="170" w:right="170"/>
              <w:jc w:val="both"/>
              <w:rPr>
                <w:rFonts w:ascii="Arial" w:hAnsi="Arial" w:cs="Arial"/>
                <w:sz w:val="12"/>
                <w:szCs w:val="16"/>
              </w:rPr>
            </w:pPr>
          </w:p>
          <w:p w14:paraId="67DDE66A" w14:textId="77777777" w:rsidR="00872C42" w:rsidRDefault="00872C42" w:rsidP="006F6740">
            <w:pPr>
              <w:ind w:left="170" w:right="170"/>
              <w:jc w:val="both"/>
              <w:rPr>
                <w:rFonts w:ascii="Arial" w:hAnsi="Arial" w:cs="Arial"/>
                <w:sz w:val="12"/>
                <w:szCs w:val="16"/>
              </w:rPr>
            </w:pPr>
          </w:p>
          <w:p w14:paraId="46DD65EC" w14:textId="77777777" w:rsidR="00872C42" w:rsidRPr="00A70756" w:rsidRDefault="00872C42" w:rsidP="006F6740">
            <w:pPr>
              <w:ind w:left="170" w:right="170"/>
              <w:jc w:val="both"/>
              <w:rPr>
                <w:rFonts w:ascii="Arial" w:hAnsi="Arial" w:cs="Arial"/>
                <w:sz w:val="12"/>
                <w:szCs w:val="16"/>
              </w:rPr>
            </w:pPr>
          </w:p>
          <w:p w14:paraId="369BDA6A" w14:textId="77777777" w:rsidR="006F6740" w:rsidRPr="00A70756" w:rsidRDefault="006F6740" w:rsidP="006F6740">
            <w:pPr>
              <w:numPr>
                <w:ilvl w:val="0"/>
                <w:numId w:val="5"/>
              </w:numPr>
              <w:ind w:right="170"/>
              <w:jc w:val="both"/>
              <w:rPr>
                <w:rFonts w:ascii="Arial" w:hAnsi="Arial" w:cs="Arial"/>
                <w:sz w:val="12"/>
                <w:szCs w:val="16"/>
              </w:rPr>
            </w:pPr>
            <w:r>
              <w:rPr>
                <w:rFonts w:ascii="Arial" w:hAnsi="Arial" w:cs="Arial"/>
                <w:sz w:val="12"/>
                <w:szCs w:val="16"/>
              </w:rPr>
              <w:t>Renseignements nécessaires pour y accéder :</w:t>
            </w:r>
          </w:p>
          <w:p w14:paraId="1416D985" w14:textId="77777777" w:rsidR="006F6740" w:rsidRPr="00A70756" w:rsidRDefault="006F6740" w:rsidP="006F6740">
            <w:pPr>
              <w:ind w:left="170" w:right="170"/>
              <w:jc w:val="both"/>
              <w:rPr>
                <w:rFonts w:ascii="Arial" w:hAnsi="Arial" w:cs="Arial"/>
                <w:sz w:val="12"/>
                <w:szCs w:val="16"/>
              </w:rPr>
            </w:pPr>
          </w:p>
          <w:p w14:paraId="4BA381F5" w14:textId="77777777" w:rsidR="006F6740" w:rsidRDefault="006F6740" w:rsidP="006F6740">
            <w:pPr>
              <w:ind w:left="170" w:right="170"/>
              <w:jc w:val="both"/>
              <w:rPr>
                <w:rFonts w:ascii="Arial" w:hAnsi="Arial" w:cs="Arial"/>
                <w:sz w:val="16"/>
                <w:szCs w:val="16"/>
              </w:rPr>
            </w:pPr>
          </w:p>
          <w:p w14:paraId="5ABD6826" w14:textId="77777777" w:rsidR="006F6740" w:rsidRDefault="006F6740" w:rsidP="006F6740">
            <w:pPr>
              <w:ind w:left="170" w:right="170"/>
              <w:jc w:val="both"/>
              <w:rPr>
                <w:rFonts w:ascii="Arial" w:hAnsi="Arial" w:cs="Arial"/>
                <w:sz w:val="16"/>
                <w:szCs w:val="16"/>
              </w:rPr>
            </w:pPr>
          </w:p>
          <w:p w14:paraId="2F5152F8" w14:textId="77777777" w:rsidR="006F6740" w:rsidRDefault="006F6740">
            <w:pPr>
              <w:snapToGrid w:val="0"/>
              <w:jc w:val="both"/>
              <w:rPr>
                <w:rFonts w:ascii="Arial" w:hAnsi="Arial" w:cs="Arial"/>
                <w:b/>
                <w:bCs/>
              </w:rPr>
            </w:pPr>
          </w:p>
        </w:tc>
      </w:tr>
    </w:tbl>
    <w:p w14:paraId="48115169" w14:textId="77777777" w:rsidR="002D13A0" w:rsidRDefault="002D13A0" w:rsidP="00D21AD8">
      <w:pPr>
        <w:tabs>
          <w:tab w:val="left" w:pos="-142"/>
          <w:tab w:val="left" w:pos="4111"/>
        </w:tabs>
        <w:rPr>
          <w:rFonts w:ascii="Arial" w:hAnsi="Arial" w:cs="Arial"/>
          <w:b/>
          <w:bCs/>
          <w:sz w:val="22"/>
          <w:szCs w:val="22"/>
        </w:rPr>
      </w:pPr>
    </w:p>
    <w:p w14:paraId="5B6CF3FF" w14:textId="77777777" w:rsidR="002D13A0" w:rsidRDefault="002D13A0" w:rsidP="00D21AD8">
      <w:pPr>
        <w:tabs>
          <w:tab w:val="left" w:pos="-142"/>
          <w:tab w:val="left" w:pos="4111"/>
        </w:tabs>
        <w:rPr>
          <w:rFonts w:ascii="Arial" w:hAnsi="Arial" w:cs="Arial"/>
          <w:b/>
          <w:bCs/>
          <w:sz w:val="22"/>
          <w:szCs w:val="22"/>
        </w:rPr>
      </w:pPr>
    </w:p>
    <w:p w14:paraId="7DD96915"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C3 - Cas spécifiques relatifs aux conditions de participation</w:t>
      </w:r>
    </w:p>
    <w:p w14:paraId="18A1369A" w14:textId="77777777" w:rsidR="00427375" w:rsidRDefault="00427375" w:rsidP="008C2177">
      <w:pPr>
        <w:tabs>
          <w:tab w:val="left" w:pos="-142"/>
          <w:tab w:val="left" w:pos="4111"/>
        </w:tabs>
        <w:jc w:val="both"/>
        <w:rPr>
          <w:rFonts w:ascii="Arial" w:hAnsi="Arial" w:cs="Arial"/>
          <w:b/>
          <w:bCs/>
          <w:sz w:val="22"/>
          <w:szCs w:val="22"/>
        </w:rPr>
      </w:pPr>
    </w:p>
    <w:p w14:paraId="7BB8820A"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Pr>
          <w:rFonts w:ascii="Wingdings" w:hAnsi="Wingdings"/>
          <w:color w:val="66CCFF"/>
          <w:spacing w:val="-10"/>
          <w:position w:val="-1"/>
        </w:rPr>
        <w:t></w:t>
      </w:r>
      <w:r>
        <w:rPr>
          <w:rFonts w:eastAsia="Arial"/>
          <w:i/>
          <w:spacing w:val="-10"/>
          <w:position w:val="-1"/>
        </w:rPr>
        <w:t> </w:t>
      </w:r>
      <w:r>
        <w:rPr>
          <w:rFonts w:ascii="Arial" w:hAnsi="Arial" w:cs="Arial"/>
          <w:i/>
          <w:iCs/>
          <w:szCs w:val="18"/>
        </w:rPr>
        <w:t>1. Lorsque le candidat est inscrit sur une liste officielle d’opérateurs économiques agréés au sens de l’</w:t>
      </w:r>
      <w:hyperlink r:id="rId34" w:history="1">
        <w:r>
          <w:rPr>
            <w:rStyle w:val="Lienhypertexte"/>
            <w:rFonts w:ascii="Arial" w:hAnsi="Arial" w:cs="Arial"/>
            <w:i/>
            <w:iCs/>
            <w:szCs w:val="18"/>
          </w:rPr>
          <w:t>article R. 2143-15</w:t>
        </w:r>
      </w:hyperlink>
      <w:r>
        <w:rPr>
          <w:rFonts w:ascii="Arial" w:hAnsi="Arial" w:cs="Arial"/>
          <w:i/>
          <w:iCs/>
          <w:szCs w:val="18"/>
        </w:rPr>
        <w:t xml:space="preserve"> du code de la commande publique </w:t>
      </w:r>
      <w:r>
        <w:rPr>
          <w:rFonts w:ascii="Arial" w:hAnsi="Arial" w:cs="Arial"/>
          <w:b/>
          <w:i/>
          <w:iCs/>
          <w:szCs w:val="18"/>
        </w:rPr>
        <w:t>et</w:t>
      </w:r>
      <w:r>
        <w:rPr>
          <w:rFonts w:ascii="Arial" w:hAnsi="Arial" w:cs="Arial"/>
          <w:i/>
          <w:iCs/>
          <w:szCs w:val="18"/>
        </w:rPr>
        <w:t xml:space="preserve"> que l’acheteur est un pouvoir adjudicateur ou au sens de des </w:t>
      </w:r>
      <w:hyperlink r:id="rId35" w:history="1">
        <w:r>
          <w:rPr>
            <w:rStyle w:val="Lienhypertexte"/>
            <w:rFonts w:ascii="Arial" w:hAnsi="Arial" w:cs="Arial"/>
            <w:i/>
            <w:iCs/>
            <w:szCs w:val="18"/>
          </w:rPr>
          <w:t>articles R. 2343-16 à R. 2343-17</w:t>
        </w:r>
      </w:hyperlink>
      <w:r>
        <w:rPr>
          <w:rFonts w:ascii="Arial" w:hAnsi="Arial" w:cs="Arial"/>
          <w:i/>
          <w:iCs/>
          <w:szCs w:val="18"/>
        </w:rPr>
        <w:t xml:space="preserve"> du même code, que l’acheteur soit un pouvoir adjudicateur ou une entité adjudicatrice :</w:t>
      </w:r>
    </w:p>
    <w:p w14:paraId="7061C080"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7122ECE7"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Pr>
          <w:rFonts w:ascii="Arial" w:hAnsi="Arial" w:cs="Arial"/>
          <w:iCs/>
          <w:sz w:val="16"/>
          <w:szCs w:val="18"/>
        </w:rPr>
        <w:t>- Indication du nom de la liste officielle :</w:t>
      </w:r>
    </w:p>
    <w:p w14:paraId="63E7443D"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3A31CEC6"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23D64A03"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6EE224E3"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Pr>
          <w:rFonts w:ascii="Arial" w:hAnsi="Arial" w:cs="Arial"/>
          <w:iCs/>
          <w:sz w:val="16"/>
          <w:szCs w:val="18"/>
        </w:rPr>
        <w:t>- Références sur lesquelles l’inscription ou la certification est basée et, le cas échéant, la classification sur la liste :</w:t>
      </w:r>
    </w:p>
    <w:p w14:paraId="74AE0376"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2C7AE64"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17A1B27"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470856D"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7BBB93C4" w14:textId="77777777" w:rsidR="00BD1236" w:rsidRPr="008C2177" w:rsidRDefault="00BD1236" w:rsidP="00171BF1">
      <w:pPr>
        <w:pStyle w:val="En-tte"/>
        <w:tabs>
          <w:tab w:val="left" w:pos="2160"/>
        </w:tabs>
        <w:ind w:left="284"/>
        <w:jc w:val="both"/>
        <w:rPr>
          <w:rFonts w:ascii="Arial" w:hAnsi="Arial" w:cs="Arial"/>
          <w:iCs/>
          <w:sz w:val="16"/>
          <w:szCs w:val="18"/>
        </w:rPr>
      </w:pPr>
      <w:r>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620B8FE" w14:textId="77777777" w:rsidR="00BD1236" w:rsidRPr="008C2177" w:rsidRDefault="00BD1236" w:rsidP="00171BF1">
      <w:pPr>
        <w:pStyle w:val="En-tte"/>
        <w:tabs>
          <w:tab w:val="left" w:pos="2160"/>
        </w:tabs>
        <w:ind w:left="284"/>
        <w:jc w:val="both"/>
        <w:rPr>
          <w:rFonts w:ascii="Arial" w:hAnsi="Arial" w:cs="Arial"/>
          <w:iCs/>
          <w:sz w:val="16"/>
          <w:szCs w:val="18"/>
        </w:rPr>
      </w:pPr>
    </w:p>
    <w:p w14:paraId="1065CC9B" w14:textId="77777777" w:rsidR="00BD1236" w:rsidRPr="00171BF1" w:rsidRDefault="00BD1236" w:rsidP="00171BF1">
      <w:pPr>
        <w:pStyle w:val="En-tte"/>
        <w:ind w:left="993"/>
        <w:jc w:val="both"/>
        <w:rPr>
          <w:rFonts w:ascii="Arial" w:hAnsi="Arial" w:cs="Arial"/>
          <w:iCs/>
          <w:sz w:val="16"/>
          <w:szCs w:val="18"/>
        </w:rPr>
      </w:pPr>
      <w:r>
        <w:rPr>
          <w:rFonts w:ascii="Arial" w:hAnsi="Arial" w:cs="Arial"/>
          <w:iCs/>
          <w:sz w:val="16"/>
          <w:szCs w:val="18"/>
        </w:rPr>
        <w:t>- Adresse internet :</w:t>
      </w:r>
    </w:p>
    <w:p w14:paraId="2C67121A" w14:textId="77777777" w:rsidR="00BD1236" w:rsidRPr="00171BF1" w:rsidRDefault="00BD1236" w:rsidP="00171BF1">
      <w:pPr>
        <w:pStyle w:val="En-tte"/>
        <w:ind w:left="993"/>
        <w:jc w:val="both"/>
        <w:rPr>
          <w:rFonts w:ascii="Arial" w:hAnsi="Arial" w:cs="Arial"/>
          <w:iCs/>
          <w:sz w:val="16"/>
          <w:szCs w:val="18"/>
        </w:rPr>
      </w:pPr>
    </w:p>
    <w:p w14:paraId="092E4757" w14:textId="77777777" w:rsidR="00BD1236" w:rsidRPr="00171BF1" w:rsidRDefault="00BD1236" w:rsidP="00171BF1">
      <w:pPr>
        <w:pStyle w:val="En-tte"/>
        <w:ind w:left="993"/>
        <w:jc w:val="both"/>
        <w:rPr>
          <w:rFonts w:ascii="Arial" w:hAnsi="Arial" w:cs="Arial"/>
          <w:iCs/>
          <w:sz w:val="16"/>
          <w:szCs w:val="18"/>
        </w:rPr>
      </w:pPr>
    </w:p>
    <w:p w14:paraId="4F738A8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Pr>
          <w:rFonts w:ascii="Arial" w:hAnsi="Arial" w:cs="Arial"/>
          <w:iCs/>
          <w:sz w:val="16"/>
          <w:szCs w:val="18"/>
        </w:rPr>
        <w:t>- Renseignements nécessaires pour y accéder :</w:t>
      </w:r>
    </w:p>
    <w:p w14:paraId="1E973B0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AC08CC1"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7E4A2B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59429E0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BB4FC5B"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Pr>
          <w:rFonts w:ascii="Wingdings" w:hAnsi="Wingdings"/>
          <w:color w:val="66CCFF"/>
          <w:spacing w:val="-10"/>
          <w:position w:val="-1"/>
          <w:sz w:val="22"/>
        </w:rPr>
        <w:t></w:t>
      </w:r>
      <w:r>
        <w:rPr>
          <w:rFonts w:eastAsia="Arial"/>
          <w:i/>
          <w:spacing w:val="-10"/>
          <w:position w:val="-1"/>
          <w:sz w:val="22"/>
        </w:rPr>
        <w:t> </w:t>
      </w:r>
      <w:r>
        <w:rPr>
          <w:rFonts w:ascii="Arial" w:hAnsi="Arial" w:cs="Arial"/>
          <w:i/>
          <w:iCs/>
          <w:szCs w:val="18"/>
        </w:rPr>
        <w:t xml:space="preserve">2. Lorsque le marché public n’est pas un marché de défense ou de sécurité </w:t>
      </w:r>
      <w:r>
        <w:rPr>
          <w:rFonts w:ascii="Arial" w:hAnsi="Arial" w:cs="Arial"/>
          <w:b/>
          <w:i/>
          <w:iCs/>
          <w:szCs w:val="18"/>
        </w:rPr>
        <w:t>et</w:t>
      </w:r>
      <w:r>
        <w:rPr>
          <w:rFonts w:ascii="Arial" w:hAnsi="Arial" w:cs="Arial"/>
          <w:i/>
          <w:iCs/>
          <w:szCs w:val="18"/>
        </w:rPr>
        <w:t xml:space="preserve"> que l’acheteur a autorisé les candidats à se limiter à indiquer qu’ils disposent de l’aptitude et des capacités requises en application du second alinéa de l’</w:t>
      </w:r>
      <w:hyperlink r:id="rId36" w:history="1">
        <w:r>
          <w:rPr>
            <w:rStyle w:val="Lienhypertexte"/>
            <w:rFonts w:ascii="Arial" w:hAnsi="Arial" w:cs="Arial"/>
            <w:i/>
            <w:iCs/>
            <w:szCs w:val="18"/>
          </w:rPr>
          <w:t>article R. 2143-4</w:t>
        </w:r>
      </w:hyperlink>
      <w:r>
        <w:rPr>
          <w:rFonts w:ascii="Arial" w:hAnsi="Arial" w:cs="Arial"/>
          <w:i/>
          <w:iCs/>
          <w:szCs w:val="18"/>
        </w:rPr>
        <w:t xml:space="preserve"> du code de la commande publique :</w:t>
      </w:r>
    </w:p>
    <w:p w14:paraId="19422765"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19EE1CBE" w14:textId="77777777" w:rsidR="00FB6488" w:rsidRPr="00171BF1" w:rsidRDefault="00FB6488" w:rsidP="000E0EFF">
      <w:pPr>
        <w:ind w:left="567"/>
        <w:jc w:val="both"/>
        <w:rPr>
          <w:rFonts w:ascii="Arial" w:hAnsi="Arial" w:cs="Arial"/>
          <w:sz w:val="18"/>
        </w:rPr>
      </w:pPr>
      <w:r>
        <w:lastRenderedPageBreak/>
        <w:fldChar w:fldCharType="begin">
          <w:ffData>
            <w:name w:val=""/>
            <w:enabled/>
            <w:calcOnExit w:val="0"/>
            <w:checkBox>
              <w:size w:val="20"/>
              <w:default w:val="0"/>
            </w:checkBox>
          </w:ffData>
        </w:fldChar>
      </w:r>
      <w:r>
        <w:instrText xml:space="preserve"> FORMCHECKBOX </w:instrText>
      </w:r>
      <w:r w:rsidR="00B57199">
        <w:fldChar w:fldCharType="separate"/>
      </w:r>
      <w:r>
        <w:fldChar w:fldCharType="end"/>
      </w:r>
      <w:r>
        <w:rPr>
          <w:rFonts w:ascii="Arial" w:hAnsi="Arial" w:cs="Arial"/>
          <w:bCs/>
        </w:rPr>
        <w:t xml:space="preserve"> </w:t>
      </w:r>
      <w:r>
        <w:rPr>
          <w:rFonts w:ascii="Arial" w:hAnsi="Arial" w:cs="Arial"/>
          <w:sz w:val="18"/>
        </w:rPr>
        <w:t>Le candidat déclare sur l’honneur satisfaire à l’ensemble des conditions de participation requises par l’acheteur.</w:t>
      </w:r>
    </w:p>
    <w:p w14:paraId="5ED170B3" w14:textId="77777777" w:rsidR="00FB6488" w:rsidRPr="00171BF1" w:rsidRDefault="00FB6488" w:rsidP="000E0EFF">
      <w:pPr>
        <w:ind w:left="567"/>
        <w:jc w:val="both"/>
        <w:rPr>
          <w:rFonts w:ascii="Arial" w:hAnsi="Arial" w:cs="Arial"/>
          <w:sz w:val="18"/>
        </w:rPr>
      </w:pPr>
      <w:r>
        <w:rPr>
          <w:rFonts w:ascii="Arial" w:hAnsi="Arial" w:cs="Arial"/>
          <w:i/>
          <w:sz w:val="16"/>
          <w:szCs w:val="18"/>
        </w:rPr>
        <w:t>(</w:t>
      </w:r>
      <w:r>
        <w:rPr>
          <w:rFonts w:ascii="Arial" w:hAnsi="Arial" w:cs="Arial"/>
          <w:bCs/>
          <w:i/>
          <w:iCs/>
          <w:sz w:val="16"/>
          <w:szCs w:val="18"/>
        </w:rPr>
        <w:t>Dans ce cas, il est inutile de remplir les rubriques suivantes du présent formulaire ; le remplissage du formulaire est terminé.)</w:t>
      </w:r>
    </w:p>
    <w:p w14:paraId="23DD6E67"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00E12410"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70C8CB62" w14:textId="77777777" w:rsidTr="005C765E">
        <w:tc>
          <w:tcPr>
            <w:tcW w:w="10344" w:type="dxa"/>
            <w:shd w:val="clear" w:color="auto" w:fill="66CCFF"/>
          </w:tcPr>
          <w:p w14:paraId="58312798"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 Renseignements relatifs à l’aptitude à exercer l’activité professionnelle concernée par le contrat</w:t>
            </w:r>
          </w:p>
        </w:tc>
      </w:tr>
    </w:tbl>
    <w:p w14:paraId="622F59BF" w14:textId="77777777" w:rsidR="00D21AD8" w:rsidRDefault="00D21AD8" w:rsidP="00D21AD8">
      <w:pPr>
        <w:tabs>
          <w:tab w:val="left" w:pos="-142"/>
          <w:tab w:val="left" w:pos="4111"/>
        </w:tabs>
        <w:rPr>
          <w:rFonts w:ascii="Arial" w:hAnsi="Arial" w:cs="Arial"/>
          <w:b/>
          <w:bCs/>
          <w:sz w:val="22"/>
          <w:szCs w:val="22"/>
        </w:rPr>
      </w:pPr>
    </w:p>
    <w:p w14:paraId="4D92EAFF"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Pr>
          <w:rFonts w:ascii="Arial" w:hAnsi="Arial" w:cs="Arial"/>
          <w:i/>
          <w:iCs/>
          <w:szCs w:val="18"/>
        </w:rPr>
        <w:t>Le candidat ne fournit que les renseignements demandés par l’acheteur au titre de l’aptitude à exercer l’activité professionnelle.</w:t>
      </w:r>
    </w:p>
    <w:p w14:paraId="184E2715"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Pr>
          <w:rFonts w:ascii="Arial" w:hAnsi="Arial" w:cs="Arial"/>
          <w:i/>
          <w:iCs/>
          <w:sz w:val="18"/>
          <w:szCs w:val="18"/>
        </w:rPr>
        <w:t>(En cas de MDS, les documents de preuve sont à fournir avec la candidature, sauf cas particulier de la rubrique E3.)</w:t>
      </w:r>
    </w:p>
    <w:p w14:paraId="093E206E" w14:textId="77777777" w:rsidR="00472B25" w:rsidRDefault="00472B25">
      <w:pPr>
        <w:rPr>
          <w:rFonts w:ascii="Arial" w:hAnsi="Arial" w:cs="Arial"/>
        </w:rPr>
      </w:pPr>
    </w:p>
    <w:p w14:paraId="2F6EE099"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E1 - Renseignements sur l’inscription sur un registre professionnel :</w:t>
      </w:r>
    </w:p>
    <w:p w14:paraId="4BAB0FBE" w14:textId="77777777" w:rsidR="00555AC1" w:rsidRDefault="00555AC1" w:rsidP="00171BF1">
      <w:pPr>
        <w:jc w:val="both"/>
        <w:rPr>
          <w:rFonts w:ascii="Arial" w:hAnsi="Arial" w:cs="Arial"/>
          <w:i/>
          <w:sz w:val="18"/>
        </w:rPr>
      </w:pPr>
    </w:p>
    <w:p w14:paraId="7C87D4C5" w14:textId="77777777" w:rsidR="00555AC1" w:rsidRDefault="00555AC1" w:rsidP="00171BF1">
      <w:pPr>
        <w:jc w:val="both"/>
        <w:rPr>
          <w:rFonts w:ascii="Arial" w:hAnsi="Arial" w:cs="Arial"/>
          <w:i/>
          <w:sz w:val="18"/>
        </w:rPr>
      </w:pPr>
    </w:p>
    <w:p w14:paraId="01FA873A" w14:textId="77777777" w:rsidR="00555AC1" w:rsidRDefault="00555AC1" w:rsidP="00171BF1">
      <w:pPr>
        <w:jc w:val="both"/>
        <w:rPr>
          <w:rFonts w:ascii="Arial" w:hAnsi="Arial" w:cs="Arial"/>
          <w:i/>
          <w:sz w:val="18"/>
        </w:rPr>
      </w:pPr>
    </w:p>
    <w:p w14:paraId="032260B7" w14:textId="77777777" w:rsidR="00555AC1" w:rsidRDefault="00555AC1" w:rsidP="00171BF1">
      <w:pPr>
        <w:jc w:val="both"/>
        <w:rPr>
          <w:rFonts w:ascii="Arial" w:hAnsi="Arial" w:cs="Arial"/>
          <w:i/>
          <w:sz w:val="18"/>
        </w:rPr>
      </w:pPr>
    </w:p>
    <w:p w14:paraId="58E4F924"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6336AE71" w14:textId="77777777" w:rsidR="00555AC1" w:rsidRDefault="00555AC1" w:rsidP="00171BF1">
      <w:pPr>
        <w:jc w:val="both"/>
        <w:rPr>
          <w:rFonts w:ascii="Arial" w:hAnsi="Arial" w:cs="Arial"/>
          <w:i/>
          <w:sz w:val="18"/>
        </w:rPr>
      </w:pPr>
    </w:p>
    <w:p w14:paraId="43CF0B7A" w14:textId="77777777" w:rsidR="00555AC1" w:rsidRDefault="00555AC1" w:rsidP="00171BF1">
      <w:pPr>
        <w:jc w:val="both"/>
        <w:rPr>
          <w:rFonts w:ascii="Arial" w:hAnsi="Arial" w:cs="Arial"/>
          <w:i/>
          <w:sz w:val="18"/>
        </w:rPr>
      </w:pPr>
    </w:p>
    <w:p w14:paraId="78F82CC5" w14:textId="77777777" w:rsidR="00555AC1" w:rsidRDefault="00555AC1" w:rsidP="00171BF1">
      <w:pPr>
        <w:jc w:val="both"/>
        <w:rPr>
          <w:rFonts w:ascii="Arial" w:hAnsi="Arial" w:cs="Arial"/>
          <w:i/>
          <w:sz w:val="18"/>
        </w:rPr>
      </w:pPr>
    </w:p>
    <w:p w14:paraId="63DA7F85" w14:textId="77777777" w:rsidR="00555AC1" w:rsidRDefault="00555AC1" w:rsidP="00663B7E">
      <w:pPr>
        <w:rPr>
          <w:rFonts w:ascii="Arial" w:hAnsi="Arial" w:cs="Arial"/>
          <w:i/>
          <w:sz w:val="18"/>
        </w:rPr>
      </w:pPr>
    </w:p>
    <w:p w14:paraId="505AF831"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14:paraId="4CF058B3"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B87B042" w14:textId="77777777" w:rsidR="00663B7E" w:rsidRPr="00171BF1" w:rsidRDefault="00663B7E" w:rsidP="00171BF1">
      <w:pPr>
        <w:jc w:val="both"/>
        <w:rPr>
          <w:rFonts w:ascii="Arial" w:hAnsi="Arial" w:cs="Arial"/>
          <w:sz w:val="18"/>
        </w:rPr>
      </w:pPr>
    </w:p>
    <w:p w14:paraId="5F8196A9" w14:textId="77777777" w:rsidR="00663B7E" w:rsidRPr="00171BF1" w:rsidRDefault="00663B7E" w:rsidP="00171BF1">
      <w:pPr>
        <w:ind w:left="284"/>
        <w:jc w:val="both"/>
        <w:rPr>
          <w:rFonts w:ascii="Arial" w:hAnsi="Arial" w:cs="Arial"/>
          <w:sz w:val="16"/>
        </w:rPr>
      </w:pPr>
      <w:r>
        <w:rPr>
          <w:rFonts w:ascii="Arial" w:hAnsi="Arial" w:cs="Arial"/>
          <w:sz w:val="16"/>
        </w:rPr>
        <w:t>- Adresse(s) internet :</w:t>
      </w:r>
    </w:p>
    <w:p w14:paraId="097DC490" w14:textId="77777777" w:rsidR="00663B7E" w:rsidRDefault="00663B7E" w:rsidP="00171BF1">
      <w:pPr>
        <w:ind w:left="284"/>
        <w:jc w:val="both"/>
        <w:rPr>
          <w:rFonts w:ascii="Arial" w:hAnsi="Arial" w:cs="Arial"/>
          <w:sz w:val="16"/>
        </w:rPr>
      </w:pPr>
    </w:p>
    <w:p w14:paraId="38EA82C2" w14:textId="77777777" w:rsidR="00717070" w:rsidRPr="00171BF1" w:rsidRDefault="00717070" w:rsidP="00171BF1">
      <w:pPr>
        <w:ind w:left="284"/>
        <w:jc w:val="both"/>
        <w:rPr>
          <w:rFonts w:ascii="Arial" w:hAnsi="Arial" w:cs="Arial"/>
          <w:sz w:val="16"/>
        </w:rPr>
      </w:pPr>
    </w:p>
    <w:p w14:paraId="17A71A08" w14:textId="77777777" w:rsidR="00663B7E" w:rsidRPr="00171BF1" w:rsidRDefault="00663B7E" w:rsidP="00171BF1">
      <w:pPr>
        <w:ind w:left="284"/>
        <w:jc w:val="both"/>
        <w:rPr>
          <w:rFonts w:ascii="Arial" w:hAnsi="Arial" w:cs="Arial"/>
          <w:sz w:val="16"/>
        </w:rPr>
      </w:pPr>
    </w:p>
    <w:p w14:paraId="009E5850" w14:textId="77777777" w:rsidR="00663B7E" w:rsidRPr="00171BF1" w:rsidRDefault="00663B7E" w:rsidP="00171BF1">
      <w:pPr>
        <w:ind w:left="284"/>
        <w:jc w:val="both"/>
        <w:rPr>
          <w:rFonts w:ascii="Arial" w:hAnsi="Arial" w:cs="Arial"/>
          <w:sz w:val="16"/>
        </w:rPr>
      </w:pPr>
      <w:r>
        <w:rPr>
          <w:rFonts w:ascii="Arial" w:hAnsi="Arial" w:cs="Arial"/>
          <w:sz w:val="16"/>
        </w:rPr>
        <w:t>- Renseignements nécessaires pour y accéder :</w:t>
      </w:r>
    </w:p>
    <w:p w14:paraId="55AE9967" w14:textId="77777777" w:rsidR="00663B7E" w:rsidRPr="00171BF1" w:rsidRDefault="00663B7E" w:rsidP="00171BF1">
      <w:pPr>
        <w:ind w:left="284"/>
        <w:jc w:val="both"/>
        <w:rPr>
          <w:rFonts w:ascii="Arial" w:hAnsi="Arial" w:cs="Arial"/>
          <w:sz w:val="16"/>
        </w:rPr>
      </w:pPr>
    </w:p>
    <w:p w14:paraId="263FE1EE" w14:textId="77777777" w:rsidR="00663B7E" w:rsidRPr="00171BF1" w:rsidRDefault="00663B7E" w:rsidP="00171BF1">
      <w:pPr>
        <w:ind w:left="284"/>
        <w:jc w:val="both"/>
        <w:rPr>
          <w:rFonts w:ascii="Arial" w:hAnsi="Arial" w:cs="Arial"/>
          <w:sz w:val="16"/>
        </w:rPr>
      </w:pPr>
    </w:p>
    <w:p w14:paraId="7BCB40C6"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4D26C62C" w14:textId="77777777" w:rsidTr="00261FC1">
        <w:tc>
          <w:tcPr>
            <w:tcW w:w="10331" w:type="dxa"/>
            <w:shd w:val="clear" w:color="auto" w:fill="66CCFF"/>
          </w:tcPr>
          <w:p w14:paraId="3F80D98D"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F - Renseignements relatifs à la capacité économique et financière du candidat individuel ou du membre du groupement</w:t>
            </w:r>
          </w:p>
        </w:tc>
      </w:tr>
    </w:tbl>
    <w:p w14:paraId="638D588E"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408B1FDE" w14:textId="77777777" w:rsidR="00646B4F" w:rsidRPr="00171BF1" w:rsidRDefault="000D4E2E" w:rsidP="00171BF1">
      <w:pPr>
        <w:ind w:left="284"/>
        <w:jc w:val="center"/>
        <w:rPr>
          <w:rFonts w:ascii="Arial" w:hAnsi="Arial" w:cs="Arial"/>
        </w:rPr>
      </w:pPr>
      <w:r>
        <w:rPr>
          <w:rFonts w:ascii="Arial" w:hAnsi="Arial" w:cs="Arial"/>
          <w:i/>
          <w:iCs/>
          <w:szCs w:val="18"/>
        </w:rPr>
        <w:t>Le candidat ne fournit que les renseignements demandés par l’acheteur au titre de la capacité économique et financière.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F4.)</w:t>
      </w:r>
    </w:p>
    <w:p w14:paraId="34527126" w14:textId="77777777" w:rsidR="00646B4F" w:rsidRPr="00171BF1" w:rsidRDefault="00646B4F" w:rsidP="00171BF1">
      <w:pPr>
        <w:ind w:left="284"/>
        <w:rPr>
          <w:rFonts w:ascii="Arial" w:hAnsi="Arial" w:cs="Arial"/>
        </w:rPr>
      </w:pPr>
    </w:p>
    <w:p w14:paraId="59CB8F0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F1 - Chiffres d’affaires hors taxes des trois derniers exercices disponibles</w:t>
      </w:r>
    </w:p>
    <w:p w14:paraId="713BD42A"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1F603CCB"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F47456C"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C3F04F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68AD810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633C679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85B19E4"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A08FF27"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63158FA" w14:textId="77777777" w:rsidR="00472B25" w:rsidRDefault="00472B25">
            <w:pPr>
              <w:tabs>
                <w:tab w:val="left" w:pos="864"/>
              </w:tabs>
              <w:snapToGrid w:val="0"/>
              <w:spacing w:before="120" w:after="120"/>
              <w:rPr>
                <w:rFonts w:ascii="Arial" w:hAnsi="Arial" w:cs="Arial"/>
                <w:sz w:val="16"/>
                <w:szCs w:val="16"/>
              </w:rPr>
            </w:pPr>
          </w:p>
          <w:p w14:paraId="3E2F588B"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3964B1A6"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7000F62" w14:textId="77777777" w:rsidR="00472B25" w:rsidRDefault="00472B25">
            <w:pPr>
              <w:tabs>
                <w:tab w:val="left" w:pos="864"/>
              </w:tabs>
              <w:snapToGrid w:val="0"/>
              <w:spacing w:before="120" w:after="120"/>
              <w:jc w:val="right"/>
              <w:rPr>
                <w:rFonts w:ascii="Arial" w:hAnsi="Arial" w:cs="Arial"/>
                <w:sz w:val="16"/>
                <w:szCs w:val="16"/>
              </w:rPr>
            </w:pPr>
          </w:p>
        </w:tc>
      </w:tr>
      <w:tr w:rsidR="00472B25" w14:paraId="0B99A279" w14:textId="77777777">
        <w:trPr>
          <w:trHeight w:val="737"/>
        </w:trPr>
        <w:tc>
          <w:tcPr>
            <w:tcW w:w="2566" w:type="dxa"/>
            <w:tcBorders>
              <w:left w:val="single" w:sz="8" w:space="0" w:color="000000"/>
              <w:bottom w:val="single" w:sz="8" w:space="0" w:color="000000"/>
            </w:tcBorders>
            <w:shd w:val="clear" w:color="auto" w:fill="auto"/>
          </w:tcPr>
          <w:p w14:paraId="29FCF9E6"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690BBDA0" w14:textId="77777777" w:rsidR="00472B25" w:rsidRDefault="00472B25">
            <w:pPr>
              <w:tabs>
                <w:tab w:val="left" w:pos="864"/>
              </w:tabs>
              <w:snapToGrid w:val="0"/>
              <w:spacing w:before="120" w:after="120"/>
              <w:rPr>
                <w:rFonts w:ascii="Arial" w:hAnsi="Arial" w:cs="Arial"/>
                <w:sz w:val="16"/>
                <w:szCs w:val="16"/>
              </w:rPr>
            </w:pPr>
          </w:p>
          <w:p w14:paraId="02769180"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19B87DF8" w14:textId="77777777" w:rsidR="00472B25" w:rsidRDefault="00472B25">
            <w:pPr>
              <w:tabs>
                <w:tab w:val="left" w:pos="864"/>
              </w:tabs>
              <w:snapToGrid w:val="0"/>
              <w:spacing w:before="120" w:after="120"/>
              <w:jc w:val="right"/>
              <w:rPr>
                <w:rFonts w:ascii="Arial" w:hAnsi="Arial" w:cs="Arial"/>
                <w:sz w:val="16"/>
                <w:szCs w:val="16"/>
              </w:rPr>
            </w:pPr>
          </w:p>
          <w:p w14:paraId="55C55BDA"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0F6192FD" w14:textId="77777777" w:rsidR="00472B25" w:rsidRDefault="00472B25">
            <w:pPr>
              <w:tabs>
                <w:tab w:val="left" w:pos="864"/>
              </w:tabs>
              <w:snapToGrid w:val="0"/>
              <w:spacing w:before="120" w:after="120"/>
              <w:jc w:val="right"/>
              <w:rPr>
                <w:rFonts w:ascii="Arial" w:hAnsi="Arial" w:cs="Arial"/>
                <w:sz w:val="16"/>
                <w:szCs w:val="16"/>
              </w:rPr>
            </w:pPr>
          </w:p>
          <w:p w14:paraId="2D50B0C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1FFAC4F1" w14:textId="77777777" w:rsidR="00472B25" w:rsidRDefault="00472B25">
      <w:pPr>
        <w:tabs>
          <w:tab w:val="left" w:pos="864"/>
        </w:tabs>
        <w:jc w:val="both"/>
        <w:rPr>
          <w:rFonts w:ascii="Arial" w:hAnsi="Arial" w:cs="Arial"/>
        </w:rPr>
      </w:pPr>
    </w:p>
    <w:p w14:paraId="726201E0"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4EEF4A6" w14:textId="77777777" w:rsidR="00646B4F" w:rsidRDefault="00646B4F">
      <w:pPr>
        <w:tabs>
          <w:tab w:val="left" w:pos="864"/>
        </w:tabs>
        <w:jc w:val="both"/>
        <w:rPr>
          <w:rFonts w:ascii="Arial" w:hAnsi="Arial" w:cs="Arial"/>
        </w:rPr>
      </w:pPr>
    </w:p>
    <w:p w14:paraId="4E2C4AF6" w14:textId="77777777" w:rsidR="00646B4F" w:rsidRDefault="00685900" w:rsidP="00171BF1">
      <w:pPr>
        <w:tabs>
          <w:tab w:val="left" w:pos="864"/>
        </w:tabs>
        <w:ind w:left="567"/>
        <w:jc w:val="both"/>
        <w:rPr>
          <w:rFonts w:ascii="Arial" w:hAnsi="Arial" w:cs="Arial"/>
        </w:rPr>
      </w:pPr>
      <w:r>
        <w:rPr>
          <w:rFonts w:ascii="Arial" w:hAnsi="Arial" w:cs="Arial"/>
        </w:rPr>
        <w:t>……./…………./……</w:t>
      </w:r>
    </w:p>
    <w:p w14:paraId="1444A439" w14:textId="77777777" w:rsidR="00646B4F" w:rsidRDefault="00646B4F">
      <w:pPr>
        <w:tabs>
          <w:tab w:val="left" w:pos="864"/>
        </w:tabs>
        <w:jc w:val="both"/>
        <w:rPr>
          <w:rFonts w:ascii="Arial" w:hAnsi="Arial" w:cs="Arial"/>
        </w:rPr>
      </w:pPr>
    </w:p>
    <w:p w14:paraId="285CE4EB"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F2 – Autres informations requises par l’acheteur au titre de la capacité économique et financière</w:t>
      </w:r>
    </w:p>
    <w:p w14:paraId="0EC6C66B" w14:textId="77777777" w:rsidR="00646B4F" w:rsidRPr="00171BF1" w:rsidRDefault="001A1D05" w:rsidP="00171BF1">
      <w:pPr>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7AB6AF70" w14:textId="77777777" w:rsidR="00646B4F" w:rsidRDefault="00646B4F">
      <w:pPr>
        <w:tabs>
          <w:tab w:val="left" w:pos="864"/>
        </w:tabs>
        <w:jc w:val="both"/>
        <w:rPr>
          <w:rFonts w:ascii="Arial" w:hAnsi="Arial" w:cs="Arial"/>
        </w:rPr>
      </w:pPr>
    </w:p>
    <w:p w14:paraId="4D756136" w14:textId="77777777" w:rsidR="00646B4F" w:rsidRDefault="00646B4F">
      <w:pPr>
        <w:tabs>
          <w:tab w:val="left" w:pos="864"/>
        </w:tabs>
        <w:jc w:val="both"/>
        <w:rPr>
          <w:rFonts w:ascii="Arial" w:hAnsi="Arial" w:cs="Arial"/>
        </w:rPr>
      </w:pPr>
    </w:p>
    <w:p w14:paraId="2B1F2278" w14:textId="77777777" w:rsidR="001A1D05" w:rsidRDefault="001A1D05">
      <w:pPr>
        <w:tabs>
          <w:tab w:val="left" w:pos="864"/>
        </w:tabs>
        <w:jc w:val="both"/>
        <w:rPr>
          <w:rFonts w:ascii="Arial" w:hAnsi="Arial" w:cs="Arial"/>
        </w:rPr>
      </w:pPr>
    </w:p>
    <w:p w14:paraId="647A24DE" w14:textId="77777777" w:rsidR="00826CBB" w:rsidRDefault="00826CBB">
      <w:pPr>
        <w:tabs>
          <w:tab w:val="left" w:pos="864"/>
        </w:tabs>
        <w:jc w:val="both"/>
        <w:rPr>
          <w:rFonts w:ascii="Arial" w:hAnsi="Arial" w:cs="Arial"/>
        </w:rPr>
      </w:pPr>
    </w:p>
    <w:p w14:paraId="3CE5393B" w14:textId="77777777" w:rsidR="00826CBB" w:rsidRDefault="00826CBB">
      <w:pPr>
        <w:tabs>
          <w:tab w:val="left" w:pos="864"/>
        </w:tabs>
        <w:jc w:val="both"/>
        <w:rPr>
          <w:rFonts w:ascii="Arial" w:hAnsi="Arial" w:cs="Arial"/>
        </w:rPr>
      </w:pPr>
    </w:p>
    <w:p w14:paraId="40D16B71"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3D13B42E" w14:textId="77777777" w:rsidR="00C56E90" w:rsidRDefault="00C56E90">
      <w:pPr>
        <w:tabs>
          <w:tab w:val="left" w:pos="864"/>
        </w:tabs>
        <w:jc w:val="both"/>
        <w:rPr>
          <w:rFonts w:ascii="Arial" w:hAnsi="Arial" w:cs="Arial"/>
        </w:rPr>
      </w:pPr>
    </w:p>
    <w:p w14:paraId="37F4124B"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B57199">
        <w:fldChar w:fldCharType="separate"/>
      </w:r>
      <w:r>
        <w:fldChar w:fldCharType="end"/>
      </w:r>
      <w:r>
        <w:rPr>
          <w:rFonts w:ascii="Arial" w:hAnsi="Arial" w:cs="Arial"/>
          <w:bCs/>
        </w:rPr>
        <w:t xml:space="preserve"> </w:t>
      </w:r>
      <w:r>
        <w:rPr>
          <w:rFonts w:ascii="Arial" w:hAnsi="Arial" w:cs="Arial"/>
          <w:sz w:val="18"/>
        </w:rPr>
        <w:t>En cochant cette case, le candidat déclare qu’il aura souscrit un contrat d’assurance le couvrant au regard de la responsabilité décennale (</w:t>
      </w:r>
      <w:hyperlink r:id="rId38" w:history="1">
        <w:r>
          <w:rPr>
            <w:rStyle w:val="Lienhypertexte"/>
            <w:rFonts w:ascii="Arial" w:hAnsi="Arial" w:cs="Arial"/>
            <w:sz w:val="18"/>
          </w:rPr>
          <w:t>article L. 241-1</w:t>
        </w:r>
      </w:hyperlink>
      <w:r>
        <w:rPr>
          <w:rFonts w:ascii="Arial" w:hAnsi="Arial" w:cs="Arial"/>
          <w:sz w:val="18"/>
        </w:rPr>
        <w:t xml:space="preserve"> du code des assurances).</w:t>
      </w:r>
    </w:p>
    <w:p w14:paraId="296E88F6"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Pr>
          <w:rFonts w:ascii="Arial" w:hAnsi="Arial" w:cs="Arial"/>
          <w:i/>
          <w:iCs/>
          <w:sz w:val="18"/>
          <w:szCs w:val="18"/>
          <w:u w:val="single"/>
        </w:rPr>
        <w:t>Y compris en cas de MDS</w:t>
      </w:r>
      <w:r>
        <w:rPr>
          <w:rFonts w:ascii="Arial" w:hAnsi="Arial" w:cs="Arial"/>
          <w:i/>
          <w:iCs/>
          <w:sz w:val="18"/>
          <w:szCs w:val="18"/>
        </w:rPr>
        <w:t>, les documents de preuve ne seront sollicité sur ce point qu’avant l’attribution du marché public.)</w:t>
      </w:r>
    </w:p>
    <w:p w14:paraId="1089044F"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7377145A"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F4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p>
    <w:p w14:paraId="3A54AFBD" w14:textId="77777777" w:rsidR="00C56E90" w:rsidRDefault="00C56E90">
      <w:pPr>
        <w:tabs>
          <w:tab w:val="left" w:pos="864"/>
        </w:tabs>
        <w:jc w:val="both"/>
        <w:rPr>
          <w:rFonts w:ascii="Arial" w:hAnsi="Arial" w:cs="Arial"/>
        </w:rPr>
      </w:pPr>
    </w:p>
    <w:p w14:paraId="5DE6C6FE" w14:textId="77777777" w:rsidR="00685900" w:rsidRDefault="00685900" w:rsidP="00171BF1">
      <w:pPr>
        <w:jc w:val="both"/>
        <w:rPr>
          <w:rFonts w:ascii="Arial" w:hAnsi="Arial" w:cs="Arial"/>
          <w:i/>
          <w:sz w:val="18"/>
        </w:rPr>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796CD63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F63C570" w14:textId="77777777" w:rsidR="00685900" w:rsidRPr="00F15FE2" w:rsidRDefault="00685900" w:rsidP="00685900">
      <w:pPr>
        <w:rPr>
          <w:rFonts w:ascii="Arial" w:hAnsi="Arial" w:cs="Arial"/>
          <w:sz w:val="18"/>
        </w:rPr>
      </w:pPr>
    </w:p>
    <w:p w14:paraId="119A4D74" w14:textId="77777777" w:rsidR="00685900" w:rsidRPr="00F15FE2" w:rsidRDefault="00685900" w:rsidP="00685900">
      <w:pPr>
        <w:ind w:left="284"/>
        <w:rPr>
          <w:rFonts w:ascii="Arial" w:hAnsi="Arial" w:cs="Arial"/>
          <w:sz w:val="16"/>
        </w:rPr>
      </w:pPr>
      <w:r>
        <w:rPr>
          <w:rFonts w:ascii="Arial" w:hAnsi="Arial" w:cs="Arial"/>
          <w:sz w:val="16"/>
        </w:rPr>
        <w:t>- Adresse internet :</w:t>
      </w:r>
    </w:p>
    <w:p w14:paraId="679A26F7" w14:textId="77777777" w:rsidR="00685900" w:rsidRDefault="00685900" w:rsidP="00685900">
      <w:pPr>
        <w:ind w:left="284"/>
        <w:rPr>
          <w:rFonts w:ascii="Arial" w:hAnsi="Arial" w:cs="Arial"/>
          <w:sz w:val="16"/>
        </w:rPr>
      </w:pPr>
    </w:p>
    <w:p w14:paraId="1FD5CB0B" w14:textId="77777777" w:rsidR="00717070" w:rsidRPr="00F15FE2" w:rsidRDefault="00717070" w:rsidP="00685900">
      <w:pPr>
        <w:ind w:left="284"/>
        <w:rPr>
          <w:rFonts w:ascii="Arial" w:hAnsi="Arial" w:cs="Arial"/>
          <w:sz w:val="16"/>
        </w:rPr>
      </w:pPr>
    </w:p>
    <w:p w14:paraId="67DB1B64" w14:textId="77777777" w:rsidR="00685900" w:rsidRPr="00F15FE2" w:rsidRDefault="00685900" w:rsidP="00685900">
      <w:pPr>
        <w:ind w:left="284"/>
        <w:rPr>
          <w:rFonts w:ascii="Arial" w:hAnsi="Arial" w:cs="Arial"/>
          <w:sz w:val="16"/>
        </w:rPr>
      </w:pPr>
    </w:p>
    <w:p w14:paraId="5BB6C695" w14:textId="77777777" w:rsidR="00685900" w:rsidRPr="00F15FE2" w:rsidRDefault="00685900" w:rsidP="00685900">
      <w:pPr>
        <w:ind w:left="284"/>
        <w:rPr>
          <w:rFonts w:ascii="Arial" w:hAnsi="Arial" w:cs="Arial"/>
          <w:sz w:val="16"/>
        </w:rPr>
      </w:pPr>
      <w:r>
        <w:rPr>
          <w:rFonts w:ascii="Arial" w:hAnsi="Arial" w:cs="Arial"/>
          <w:sz w:val="16"/>
        </w:rPr>
        <w:t>- Renseignements nécessaires pour y accéder :</w:t>
      </w:r>
    </w:p>
    <w:p w14:paraId="0DED3A9E" w14:textId="77777777" w:rsidR="00685900" w:rsidRDefault="00685900" w:rsidP="00685900">
      <w:pPr>
        <w:ind w:left="284"/>
        <w:rPr>
          <w:rFonts w:ascii="Arial" w:hAnsi="Arial" w:cs="Arial"/>
        </w:rPr>
      </w:pPr>
    </w:p>
    <w:p w14:paraId="60EE75DF" w14:textId="77777777" w:rsidR="00717070" w:rsidRPr="00663B7E" w:rsidRDefault="00717070" w:rsidP="00685900">
      <w:pPr>
        <w:ind w:left="284"/>
        <w:rPr>
          <w:rFonts w:ascii="Arial" w:hAnsi="Arial" w:cs="Arial"/>
        </w:rPr>
      </w:pPr>
    </w:p>
    <w:p w14:paraId="372CC7E0" w14:textId="77777777" w:rsidR="00685900" w:rsidRPr="00663B7E" w:rsidRDefault="00685900" w:rsidP="00685900">
      <w:pPr>
        <w:ind w:left="284"/>
        <w:rPr>
          <w:rFonts w:ascii="Arial" w:hAnsi="Arial" w:cs="Arial"/>
        </w:rPr>
      </w:pPr>
    </w:p>
    <w:p w14:paraId="4BFCAA60" w14:textId="77777777" w:rsidR="00685900" w:rsidRDefault="00685900" w:rsidP="00685900">
      <w:pPr>
        <w:ind w:left="284"/>
        <w:rPr>
          <w:rFonts w:ascii="Arial" w:hAnsi="Arial" w:cs="Arial"/>
        </w:rPr>
      </w:pPr>
    </w:p>
    <w:p w14:paraId="37210216"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AB342A2" w14:textId="77777777" w:rsidTr="00224E9C">
        <w:tc>
          <w:tcPr>
            <w:tcW w:w="10331" w:type="dxa"/>
            <w:shd w:val="clear" w:color="auto" w:fill="66CCFF"/>
          </w:tcPr>
          <w:p w14:paraId="0859DE56"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G - Renseignements relatifs à la capacité technique et professionnelle du candidat individuel ou du membre du groupement</w:t>
            </w:r>
          </w:p>
        </w:tc>
      </w:tr>
    </w:tbl>
    <w:p w14:paraId="4A10464C"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6D65BEC7" w14:textId="77777777" w:rsidR="00EE435B" w:rsidRPr="00F15FE2" w:rsidRDefault="00EE435B" w:rsidP="00EE435B">
      <w:pPr>
        <w:ind w:left="284"/>
        <w:jc w:val="center"/>
        <w:rPr>
          <w:rFonts w:ascii="Arial" w:hAnsi="Arial" w:cs="Arial"/>
        </w:rPr>
      </w:pPr>
      <w:r>
        <w:rPr>
          <w:rFonts w:ascii="Arial" w:hAnsi="Arial" w:cs="Arial"/>
          <w:i/>
          <w:iCs/>
          <w:szCs w:val="18"/>
        </w:rPr>
        <w:t>Le candidat ne fournit que les renseignements demandés par l’acheteur au titre de la capacité technique et professionnelle.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G2.)</w:t>
      </w:r>
    </w:p>
    <w:p w14:paraId="7354CB15"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6FFC8F6"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G1 - Le candidat ne fournit que les renseignements demandés par l’acheteur au titre de la capacité technique et professionnelle, qu’il peut récapituler ici</w:t>
      </w:r>
    </w:p>
    <w:p w14:paraId="6DCD413C" w14:textId="77777777" w:rsidR="00614607" w:rsidRDefault="00614607">
      <w:pPr>
        <w:pStyle w:val="En-tte"/>
        <w:tabs>
          <w:tab w:val="clear" w:pos="4536"/>
          <w:tab w:val="clear" w:pos="9072"/>
          <w:tab w:val="left" w:pos="864"/>
        </w:tabs>
        <w:rPr>
          <w:rFonts w:ascii="Arial" w:hAnsi="Arial" w:cs="Arial"/>
        </w:rPr>
      </w:pPr>
    </w:p>
    <w:p w14:paraId="764C79A7" w14:textId="77777777" w:rsidR="00764264" w:rsidRDefault="00764264">
      <w:pPr>
        <w:pStyle w:val="En-tte"/>
        <w:tabs>
          <w:tab w:val="clear" w:pos="4536"/>
          <w:tab w:val="clear" w:pos="9072"/>
          <w:tab w:val="left" w:pos="864"/>
        </w:tabs>
        <w:rPr>
          <w:rFonts w:ascii="Arial" w:hAnsi="Arial" w:cs="Arial"/>
        </w:rPr>
      </w:pPr>
    </w:p>
    <w:p w14:paraId="6EE3FA5F" w14:textId="77777777" w:rsidR="00764264" w:rsidRDefault="00764264">
      <w:pPr>
        <w:pStyle w:val="En-tte"/>
        <w:tabs>
          <w:tab w:val="clear" w:pos="4536"/>
          <w:tab w:val="clear" w:pos="9072"/>
          <w:tab w:val="left" w:pos="864"/>
        </w:tabs>
        <w:rPr>
          <w:rFonts w:ascii="Arial" w:hAnsi="Arial" w:cs="Arial"/>
        </w:rPr>
      </w:pPr>
    </w:p>
    <w:p w14:paraId="3B08EE58" w14:textId="77777777" w:rsidR="00764264" w:rsidRDefault="00764264">
      <w:pPr>
        <w:pStyle w:val="En-tte"/>
        <w:tabs>
          <w:tab w:val="clear" w:pos="4536"/>
          <w:tab w:val="clear" w:pos="9072"/>
          <w:tab w:val="left" w:pos="864"/>
        </w:tabs>
        <w:rPr>
          <w:rFonts w:ascii="Arial" w:hAnsi="Arial" w:cs="Arial"/>
        </w:rPr>
      </w:pPr>
    </w:p>
    <w:p w14:paraId="60AC8C18" w14:textId="77777777" w:rsidR="00764264" w:rsidRDefault="00764264">
      <w:pPr>
        <w:pStyle w:val="En-tte"/>
        <w:tabs>
          <w:tab w:val="clear" w:pos="4536"/>
          <w:tab w:val="clear" w:pos="9072"/>
          <w:tab w:val="left" w:pos="864"/>
        </w:tabs>
        <w:rPr>
          <w:rFonts w:ascii="Arial" w:hAnsi="Arial" w:cs="Arial"/>
        </w:rPr>
      </w:pPr>
    </w:p>
    <w:p w14:paraId="568764A9" w14:textId="77777777" w:rsidR="00764264" w:rsidRDefault="00764264">
      <w:pPr>
        <w:pStyle w:val="En-tte"/>
        <w:tabs>
          <w:tab w:val="clear" w:pos="4536"/>
          <w:tab w:val="clear" w:pos="9072"/>
          <w:tab w:val="left" w:pos="864"/>
        </w:tabs>
        <w:rPr>
          <w:rFonts w:ascii="Arial" w:hAnsi="Arial" w:cs="Arial"/>
        </w:rPr>
      </w:pPr>
    </w:p>
    <w:p w14:paraId="232D8F79" w14:textId="77777777" w:rsidR="00764264" w:rsidRDefault="00764264">
      <w:pPr>
        <w:pStyle w:val="En-tte"/>
        <w:tabs>
          <w:tab w:val="clear" w:pos="4536"/>
          <w:tab w:val="clear" w:pos="9072"/>
          <w:tab w:val="left" w:pos="864"/>
        </w:tabs>
        <w:rPr>
          <w:rFonts w:ascii="Arial" w:hAnsi="Arial" w:cs="Arial"/>
        </w:rPr>
      </w:pPr>
    </w:p>
    <w:p w14:paraId="25E5D3E6" w14:textId="77777777" w:rsidR="00764264" w:rsidRDefault="00764264">
      <w:pPr>
        <w:pStyle w:val="En-tte"/>
        <w:tabs>
          <w:tab w:val="clear" w:pos="4536"/>
          <w:tab w:val="clear" w:pos="9072"/>
          <w:tab w:val="left" w:pos="864"/>
        </w:tabs>
        <w:rPr>
          <w:rFonts w:ascii="Arial" w:hAnsi="Arial" w:cs="Arial"/>
        </w:rPr>
      </w:pPr>
    </w:p>
    <w:p w14:paraId="7CFEE835" w14:textId="77777777" w:rsidR="00764264" w:rsidRDefault="00764264">
      <w:pPr>
        <w:pStyle w:val="En-tte"/>
        <w:tabs>
          <w:tab w:val="clear" w:pos="4536"/>
          <w:tab w:val="clear" w:pos="9072"/>
          <w:tab w:val="left" w:pos="864"/>
        </w:tabs>
        <w:rPr>
          <w:rFonts w:ascii="Arial" w:hAnsi="Arial" w:cs="Arial"/>
        </w:rPr>
      </w:pPr>
    </w:p>
    <w:p w14:paraId="5A1F284C" w14:textId="77777777" w:rsidR="00764264" w:rsidRDefault="00764264">
      <w:pPr>
        <w:pStyle w:val="En-tte"/>
        <w:tabs>
          <w:tab w:val="clear" w:pos="4536"/>
          <w:tab w:val="clear" w:pos="9072"/>
          <w:tab w:val="left" w:pos="864"/>
        </w:tabs>
        <w:rPr>
          <w:rFonts w:ascii="Arial" w:hAnsi="Arial" w:cs="Arial"/>
        </w:rPr>
      </w:pPr>
    </w:p>
    <w:p w14:paraId="7859CCF0" w14:textId="77777777" w:rsidR="00FB44EA" w:rsidRDefault="00FB44EA">
      <w:pPr>
        <w:pStyle w:val="En-tte"/>
        <w:tabs>
          <w:tab w:val="clear" w:pos="4536"/>
          <w:tab w:val="clear" w:pos="9072"/>
          <w:tab w:val="left" w:pos="864"/>
        </w:tabs>
        <w:rPr>
          <w:rFonts w:ascii="Arial" w:hAnsi="Arial" w:cs="Arial"/>
        </w:rPr>
      </w:pPr>
    </w:p>
    <w:p w14:paraId="28181185" w14:textId="77777777" w:rsidR="00764264" w:rsidRDefault="00764264">
      <w:pPr>
        <w:pStyle w:val="En-tte"/>
        <w:tabs>
          <w:tab w:val="clear" w:pos="4536"/>
          <w:tab w:val="clear" w:pos="9072"/>
          <w:tab w:val="left" w:pos="864"/>
        </w:tabs>
        <w:rPr>
          <w:rFonts w:ascii="Arial" w:hAnsi="Arial" w:cs="Arial"/>
        </w:rPr>
      </w:pPr>
    </w:p>
    <w:p w14:paraId="3E64D862" w14:textId="77777777" w:rsidR="008761E2" w:rsidRDefault="008761E2">
      <w:pPr>
        <w:pStyle w:val="En-tte"/>
        <w:tabs>
          <w:tab w:val="clear" w:pos="4536"/>
          <w:tab w:val="clear" w:pos="9072"/>
          <w:tab w:val="left" w:pos="864"/>
        </w:tabs>
        <w:rPr>
          <w:rFonts w:ascii="Arial" w:hAnsi="Arial" w:cs="Arial"/>
        </w:rPr>
      </w:pPr>
    </w:p>
    <w:p w14:paraId="3DCE02DD" w14:textId="77777777" w:rsidR="008761E2" w:rsidRDefault="008761E2">
      <w:pPr>
        <w:pStyle w:val="En-tte"/>
        <w:tabs>
          <w:tab w:val="clear" w:pos="4536"/>
          <w:tab w:val="clear" w:pos="9072"/>
          <w:tab w:val="left" w:pos="864"/>
        </w:tabs>
        <w:rPr>
          <w:rFonts w:ascii="Arial" w:hAnsi="Arial" w:cs="Arial"/>
        </w:rPr>
      </w:pPr>
    </w:p>
    <w:p w14:paraId="2350BB44" w14:textId="77777777" w:rsidR="008761E2" w:rsidRDefault="008761E2">
      <w:pPr>
        <w:pStyle w:val="En-tte"/>
        <w:tabs>
          <w:tab w:val="clear" w:pos="4536"/>
          <w:tab w:val="clear" w:pos="9072"/>
          <w:tab w:val="left" w:pos="864"/>
        </w:tabs>
        <w:rPr>
          <w:rFonts w:ascii="Arial" w:hAnsi="Arial" w:cs="Arial"/>
        </w:rPr>
      </w:pPr>
    </w:p>
    <w:p w14:paraId="6B2CF784" w14:textId="77777777" w:rsidR="008761E2" w:rsidRDefault="008761E2">
      <w:pPr>
        <w:pStyle w:val="En-tte"/>
        <w:tabs>
          <w:tab w:val="clear" w:pos="4536"/>
          <w:tab w:val="clear" w:pos="9072"/>
          <w:tab w:val="left" w:pos="864"/>
        </w:tabs>
        <w:rPr>
          <w:rFonts w:ascii="Arial" w:hAnsi="Arial" w:cs="Arial"/>
        </w:rPr>
      </w:pPr>
    </w:p>
    <w:p w14:paraId="37207EA9" w14:textId="77777777" w:rsidR="00764264" w:rsidRDefault="00764264">
      <w:pPr>
        <w:pStyle w:val="En-tte"/>
        <w:tabs>
          <w:tab w:val="clear" w:pos="4536"/>
          <w:tab w:val="clear" w:pos="9072"/>
          <w:tab w:val="left" w:pos="864"/>
        </w:tabs>
        <w:rPr>
          <w:rFonts w:ascii="Arial" w:hAnsi="Arial" w:cs="Arial"/>
        </w:rPr>
      </w:pPr>
    </w:p>
    <w:p w14:paraId="74A7EF09"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14:paraId="698A1DB5" w14:textId="77777777" w:rsidR="00764264" w:rsidRDefault="00764264">
      <w:pPr>
        <w:pStyle w:val="En-tte"/>
        <w:tabs>
          <w:tab w:val="clear" w:pos="4536"/>
          <w:tab w:val="clear" w:pos="9072"/>
          <w:tab w:val="left" w:pos="864"/>
        </w:tabs>
        <w:rPr>
          <w:rFonts w:ascii="Arial" w:hAnsi="Arial" w:cs="Arial"/>
        </w:rPr>
      </w:pPr>
    </w:p>
    <w:p w14:paraId="72A2A941" w14:textId="77777777" w:rsidR="00411396" w:rsidRPr="00827FD0" w:rsidRDefault="00411396" w:rsidP="00411396">
      <w:pPr>
        <w:pStyle w:val="En-tte"/>
        <w:tabs>
          <w:tab w:val="left" w:pos="864"/>
        </w:tabs>
        <w:rPr>
          <w:rFonts w:ascii="Arial" w:hAnsi="Arial" w:cs="Arial"/>
          <w:i/>
          <w:sz w:val="18"/>
        </w:rPr>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65441028"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F2CBDF2" w14:textId="77777777" w:rsidR="00411396" w:rsidRPr="00411396" w:rsidRDefault="00411396" w:rsidP="00411396">
      <w:pPr>
        <w:pStyle w:val="En-tte"/>
        <w:tabs>
          <w:tab w:val="left" w:pos="864"/>
        </w:tabs>
        <w:rPr>
          <w:rFonts w:ascii="Arial" w:hAnsi="Arial" w:cs="Arial"/>
        </w:rPr>
      </w:pPr>
    </w:p>
    <w:p w14:paraId="727FF0EF" w14:textId="77777777" w:rsidR="00411396" w:rsidRPr="00B2203D" w:rsidRDefault="00B2203D" w:rsidP="00B2203D">
      <w:pPr>
        <w:ind w:left="284"/>
        <w:rPr>
          <w:rFonts w:ascii="Arial" w:hAnsi="Arial" w:cs="Arial"/>
          <w:sz w:val="16"/>
        </w:rPr>
      </w:pPr>
      <w:r>
        <w:rPr>
          <w:rFonts w:ascii="Arial" w:hAnsi="Arial" w:cs="Arial"/>
          <w:sz w:val="16"/>
        </w:rPr>
        <w:t>- Adresse internet :</w:t>
      </w:r>
    </w:p>
    <w:p w14:paraId="314B0320" w14:textId="77777777" w:rsidR="00717070" w:rsidRPr="00411396" w:rsidRDefault="00717070" w:rsidP="00411396">
      <w:pPr>
        <w:pStyle w:val="En-tte"/>
        <w:tabs>
          <w:tab w:val="left" w:pos="864"/>
        </w:tabs>
        <w:rPr>
          <w:rFonts w:ascii="Arial" w:hAnsi="Arial" w:cs="Arial"/>
        </w:rPr>
      </w:pPr>
    </w:p>
    <w:p w14:paraId="25C3B7AC" w14:textId="77777777" w:rsidR="00411396" w:rsidRPr="00411396" w:rsidRDefault="00411396" w:rsidP="00411396">
      <w:pPr>
        <w:pStyle w:val="En-tte"/>
        <w:tabs>
          <w:tab w:val="left" w:pos="864"/>
        </w:tabs>
        <w:rPr>
          <w:rFonts w:ascii="Arial" w:hAnsi="Arial" w:cs="Arial"/>
        </w:rPr>
      </w:pPr>
    </w:p>
    <w:p w14:paraId="6069FB2D" w14:textId="77777777" w:rsidR="00411396" w:rsidRPr="00827FD0" w:rsidRDefault="00411396" w:rsidP="00827FD0">
      <w:pPr>
        <w:ind w:left="284"/>
        <w:rPr>
          <w:rFonts w:ascii="Arial" w:hAnsi="Arial" w:cs="Arial"/>
          <w:sz w:val="16"/>
        </w:rPr>
      </w:pPr>
      <w:r>
        <w:rPr>
          <w:rFonts w:ascii="Arial" w:hAnsi="Arial" w:cs="Arial"/>
          <w:sz w:val="16"/>
        </w:rPr>
        <w:t>- Renseignements nécessaires pour y accéder :</w:t>
      </w:r>
    </w:p>
    <w:p w14:paraId="5CD5E84E" w14:textId="77777777" w:rsidR="00411396" w:rsidRPr="00411396" w:rsidRDefault="00411396" w:rsidP="00411396">
      <w:pPr>
        <w:pStyle w:val="En-tte"/>
        <w:tabs>
          <w:tab w:val="left" w:pos="864"/>
        </w:tabs>
        <w:rPr>
          <w:rFonts w:ascii="Arial" w:hAnsi="Arial" w:cs="Arial"/>
        </w:rPr>
      </w:pPr>
    </w:p>
    <w:p w14:paraId="153DD4F3" w14:textId="77777777" w:rsidR="00411396" w:rsidRPr="00411396" w:rsidRDefault="00411396" w:rsidP="00411396">
      <w:pPr>
        <w:pStyle w:val="En-tte"/>
        <w:tabs>
          <w:tab w:val="left" w:pos="864"/>
        </w:tabs>
        <w:rPr>
          <w:rFonts w:ascii="Arial" w:hAnsi="Arial" w:cs="Arial"/>
        </w:rPr>
      </w:pPr>
    </w:p>
    <w:p w14:paraId="001F353D" w14:textId="77777777" w:rsidR="00717070" w:rsidRDefault="00717070" w:rsidP="00411396">
      <w:pPr>
        <w:pStyle w:val="En-tte"/>
        <w:tabs>
          <w:tab w:val="left" w:pos="864"/>
        </w:tabs>
        <w:rPr>
          <w:rFonts w:ascii="Arial" w:hAnsi="Arial" w:cs="Arial"/>
        </w:rPr>
      </w:pPr>
    </w:p>
    <w:p w14:paraId="484A1929"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0BC2F79" w14:textId="77777777">
        <w:tc>
          <w:tcPr>
            <w:tcW w:w="10331" w:type="dxa"/>
            <w:shd w:val="clear" w:color="auto" w:fill="66CCFF"/>
          </w:tcPr>
          <w:p w14:paraId="5DB415FB"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14:paraId="2E762760"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2" w:history="1">
        <w:r>
          <w:rPr>
            <w:rStyle w:val="Lienhypertexte"/>
            <w:rFonts w:ascii="Arial" w:hAnsi="Arial" w:cs="Arial"/>
            <w:i/>
            <w:iCs/>
            <w:sz w:val="18"/>
            <w:szCs w:val="18"/>
          </w:rPr>
          <w:t>article R. 2342-2</w:t>
        </w:r>
      </w:hyperlink>
      <w:r>
        <w:rPr>
          <w:rFonts w:ascii="Arial" w:hAnsi="Arial" w:cs="Arial"/>
          <w:i/>
          <w:iCs/>
          <w:sz w:val="18"/>
          <w:szCs w:val="18"/>
        </w:rPr>
        <w:t xml:space="preserve"> renvoie.</w:t>
      </w:r>
    </w:p>
    <w:p w14:paraId="05D14F5E"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Pr>
          <w:rFonts w:ascii="Arial" w:hAnsi="Arial" w:cs="Arial"/>
          <w:i/>
          <w:sz w:val="18"/>
          <w:szCs w:val="18"/>
        </w:rPr>
        <w:t xml:space="preserve"> 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candidat sera tenu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Pr>
          <w:rFonts w:ascii="Arial" w:hAnsi="Arial" w:cs="Arial"/>
          <w:i/>
          <w:iCs/>
          <w:sz w:val="18"/>
          <w:szCs w:val="18"/>
          <w:u w:val="single"/>
        </w:rPr>
        <w:t>en cas de MDS, cette preuve est à fournir au stade du dépôt de la candidature</w:t>
      </w:r>
      <w:r>
        <w:rPr>
          <w:rFonts w:ascii="Arial" w:hAnsi="Arial" w:cs="Arial"/>
          <w:i/>
          <w:iCs/>
          <w:sz w:val="18"/>
          <w:szCs w:val="18"/>
        </w:rPr>
        <w:t>.)</w:t>
      </w:r>
    </w:p>
    <w:p w14:paraId="49DE732F" w14:textId="77777777" w:rsidR="00472B25" w:rsidRDefault="00472B25">
      <w:pPr>
        <w:tabs>
          <w:tab w:val="left" w:pos="576"/>
        </w:tabs>
        <w:rPr>
          <w:rFonts w:ascii="Arial" w:hAnsi="Arial" w:cs="Arial"/>
          <w:iCs/>
        </w:rPr>
      </w:pPr>
    </w:p>
    <w:p w14:paraId="75F5A817" w14:textId="77777777" w:rsidR="00472B25" w:rsidRPr="00171BF1" w:rsidRDefault="00472B25">
      <w:pPr>
        <w:tabs>
          <w:tab w:val="left" w:pos="576"/>
        </w:tabs>
        <w:jc w:val="both"/>
        <w:rPr>
          <w:rFonts w:ascii="Arial" w:hAnsi="Arial" w:cs="Arial"/>
          <w:b/>
          <w:bCs/>
          <w:sz w:val="22"/>
          <w:szCs w:val="22"/>
        </w:rPr>
      </w:pPr>
      <w:r>
        <w:rPr>
          <w:rFonts w:ascii="Arial" w:hAnsi="Arial" w:cs="Arial"/>
          <w:b/>
          <w:bCs/>
          <w:sz w:val="22"/>
          <w:szCs w:val="22"/>
        </w:rPr>
        <w:t>Désignation du (des) opérateur(s)</w:t>
      </w:r>
    </w:p>
    <w:p w14:paraId="6C3E6846" w14:textId="77777777" w:rsidR="009A04B2" w:rsidRDefault="009A04B2" w:rsidP="009A04B2">
      <w:pPr>
        <w:jc w:val="both"/>
        <w:rPr>
          <w:rFonts w:ascii="Arial" w:hAnsi="Arial" w:cs="Arial"/>
          <w:i/>
          <w:iCs/>
          <w:sz w:val="18"/>
          <w:szCs w:val="18"/>
        </w:rPr>
      </w:pPr>
      <w:r>
        <w:rPr>
          <w:rFonts w:ascii="Arial" w:hAnsi="Arial" w:cs="Arial"/>
          <w:i/>
          <w:iCs/>
          <w:sz w:val="18"/>
          <w:szCs w:val="18"/>
        </w:rPr>
        <w:t>(Adapter le tableau autant que nécessaire.)</w:t>
      </w:r>
    </w:p>
    <w:p w14:paraId="31333141"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69EC8DF5"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13F54CC7" w14:textId="77777777" w:rsidR="009A04B2" w:rsidRDefault="009A04B2" w:rsidP="00A02975">
            <w:pPr>
              <w:jc w:val="center"/>
              <w:rPr>
                <w:rFonts w:ascii="Arial" w:hAnsi="Arial" w:cs="Arial"/>
                <w:b/>
              </w:rPr>
            </w:pPr>
            <w:r>
              <w:rPr>
                <w:rFonts w:ascii="Arial" w:hAnsi="Arial" w:cs="Arial"/>
                <w:b/>
              </w:rPr>
              <w:t>N°</w:t>
            </w:r>
          </w:p>
          <w:p w14:paraId="448F30AE" w14:textId="77777777" w:rsidR="009A04B2" w:rsidRDefault="009A04B2" w:rsidP="00827FD0">
            <w:pPr>
              <w:jc w:val="center"/>
              <w:rPr>
                <w:rFonts w:ascii="Arial" w:hAnsi="Arial" w:cs="Arial"/>
                <w:b/>
              </w:rPr>
            </w:pPr>
            <w:r>
              <w:rPr>
                <w:rFonts w:ascii="Arial" w:hAnsi="Arial" w:cs="Arial"/>
                <w:b/>
              </w:rPr>
              <w:t>du</w:t>
            </w:r>
          </w:p>
          <w:p w14:paraId="444B5A81"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9DBD1CB"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C24CD" w14:textId="77777777" w:rsidR="009A04B2" w:rsidRDefault="009A04B2" w:rsidP="00827FD0">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9A04B2" w14:paraId="5940DB16" w14:textId="77777777" w:rsidTr="00B2203D">
        <w:trPr>
          <w:trHeight w:val="1021"/>
        </w:trPr>
        <w:tc>
          <w:tcPr>
            <w:tcW w:w="832" w:type="dxa"/>
            <w:tcBorders>
              <w:top w:val="single" w:sz="4" w:space="0" w:color="000000"/>
              <w:left w:val="single" w:sz="4" w:space="0" w:color="000000"/>
              <w:bottom w:val="single" w:sz="4" w:space="0" w:color="auto"/>
            </w:tcBorders>
            <w:shd w:val="clear" w:color="auto" w:fill="CCFFFF"/>
          </w:tcPr>
          <w:p w14:paraId="330EE6C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bottom w:val="single" w:sz="4" w:space="0" w:color="auto"/>
            </w:tcBorders>
            <w:shd w:val="clear" w:color="auto" w:fill="CCFFFF"/>
          </w:tcPr>
          <w:p w14:paraId="5DB7C338"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bottom w:val="single" w:sz="4" w:space="0" w:color="auto"/>
              <w:right w:val="single" w:sz="4" w:space="0" w:color="000000"/>
            </w:tcBorders>
            <w:shd w:val="clear" w:color="auto" w:fill="CCFFFF"/>
          </w:tcPr>
          <w:p w14:paraId="6DC92943" w14:textId="77777777" w:rsidR="009A04B2" w:rsidRDefault="009A04B2" w:rsidP="00310F9B">
            <w:pPr>
              <w:snapToGrid w:val="0"/>
              <w:jc w:val="both"/>
              <w:rPr>
                <w:rFonts w:ascii="Arial" w:hAnsi="Arial" w:cs="Arial"/>
              </w:rPr>
            </w:pPr>
          </w:p>
        </w:tc>
      </w:tr>
      <w:tr w:rsidR="009A04B2" w14:paraId="52ABC0D9" w14:textId="77777777" w:rsidTr="00B2203D">
        <w:trPr>
          <w:trHeight w:val="1021"/>
        </w:trPr>
        <w:tc>
          <w:tcPr>
            <w:tcW w:w="832" w:type="dxa"/>
            <w:tcBorders>
              <w:top w:val="single" w:sz="4" w:space="0" w:color="auto"/>
              <w:left w:val="single" w:sz="4" w:space="0" w:color="auto"/>
              <w:bottom w:val="single" w:sz="4" w:space="0" w:color="auto"/>
              <w:right w:val="single" w:sz="4" w:space="0" w:color="auto"/>
            </w:tcBorders>
          </w:tcPr>
          <w:p w14:paraId="2821BCA0" w14:textId="77777777" w:rsidR="009A04B2" w:rsidRDefault="009A04B2" w:rsidP="00310F9B">
            <w:pPr>
              <w:snapToGrid w:val="0"/>
              <w:jc w:val="both"/>
              <w:rPr>
                <w:rFonts w:ascii="Arial" w:hAnsi="Arial"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4E139A" w14:textId="77777777" w:rsidR="009A04B2" w:rsidRDefault="009A04B2" w:rsidP="00310F9B">
            <w:pPr>
              <w:snapToGrid w:val="0"/>
              <w:jc w:val="both"/>
              <w:rPr>
                <w:rFonts w:ascii="Arial" w:hAnsi="Arial" w:cs="Arial"/>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B52CDBE" w14:textId="77777777" w:rsidR="009A04B2" w:rsidRDefault="009A04B2" w:rsidP="00310F9B">
            <w:pPr>
              <w:snapToGrid w:val="0"/>
              <w:jc w:val="both"/>
              <w:rPr>
                <w:rFonts w:ascii="Arial" w:hAnsi="Arial" w:cs="Arial"/>
              </w:rPr>
            </w:pPr>
          </w:p>
        </w:tc>
      </w:tr>
    </w:tbl>
    <w:p w14:paraId="221221F8"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2CADF878"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921D11D"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15FFDE2" w14:textId="77777777" w:rsidR="009A04B2" w:rsidRDefault="009A04B2" w:rsidP="009A04B2">
      <w:pPr>
        <w:jc w:val="both"/>
        <w:rPr>
          <w:rFonts w:ascii="Arial" w:hAnsi="Arial" w:cs="Arial"/>
          <w:sz w:val="18"/>
          <w:szCs w:val="18"/>
        </w:rPr>
      </w:pPr>
      <w:r>
        <w:rPr>
          <w:rFonts w:ascii="Arial" w:hAnsi="Arial" w:cs="Arial"/>
          <w:sz w:val="18"/>
          <w:szCs w:val="18"/>
        </w:rPr>
        <w:t>(***) À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43" w:history="1">
        <w:r>
          <w:rPr>
            <w:rStyle w:val="Lienhypertexte"/>
            <w:rFonts w:ascii="Arial" w:hAnsi="Arial" w:cs="Arial"/>
            <w:sz w:val="18"/>
            <w:szCs w:val="18"/>
          </w:rPr>
          <w:t>ICD</w:t>
        </w:r>
      </w:hyperlink>
      <w:r>
        <w:rPr>
          <w:rFonts w:ascii="Arial" w:hAnsi="Arial" w:cs="Arial"/>
          <w:sz w:val="18"/>
          <w:szCs w:val="18"/>
        </w:rPr>
        <w:t>.</w:t>
      </w:r>
    </w:p>
    <w:p w14:paraId="2A9B915B"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F70CDD6" w14:textId="77777777">
        <w:tc>
          <w:tcPr>
            <w:tcW w:w="10331" w:type="dxa"/>
            <w:shd w:val="clear" w:color="auto" w:fill="66CCFF"/>
          </w:tcPr>
          <w:p w14:paraId="2D242A20" w14:textId="77777777" w:rsidR="00472B25" w:rsidRDefault="00513F06" w:rsidP="00171BF1">
            <w:pPr>
              <w:pStyle w:val="En-tte"/>
              <w:rPr>
                <w:rFonts w:ascii="Arial" w:hAnsi="Arial" w:cs="Arial"/>
                <w:spacing w:val="-10"/>
              </w:rPr>
            </w:pPr>
            <w:r>
              <w:rPr>
                <w:rFonts w:ascii="Arial" w:hAnsi="Arial" w:cs="Arial"/>
              </w:rPr>
              <w:br w:type="page"/>
            </w:r>
            <w:r>
              <w:rPr>
                <w:rFonts w:ascii="Arial" w:hAnsi="Arial" w:cs="Arial"/>
                <w:b/>
                <w:bCs/>
                <w:sz w:val="22"/>
                <w:szCs w:val="22"/>
              </w:rPr>
              <w:t>I - Renseignements spécifiques aux marchés publics de défense ou de sécurité</w:t>
            </w:r>
          </w:p>
        </w:tc>
      </w:tr>
    </w:tbl>
    <w:p w14:paraId="05957E23" w14:textId="77777777" w:rsidR="00472B25" w:rsidRDefault="00472B25">
      <w:pPr>
        <w:tabs>
          <w:tab w:val="left" w:pos="426"/>
        </w:tabs>
        <w:jc w:val="both"/>
        <w:rPr>
          <w:rFonts w:ascii="Arial" w:hAnsi="Arial" w:cs="Arial"/>
          <w:spacing w:val="-10"/>
        </w:rPr>
      </w:pPr>
    </w:p>
    <w:p w14:paraId="5314ADB3" w14:textId="77777777" w:rsidR="00472B25" w:rsidRDefault="000E0EFF">
      <w:pPr>
        <w:tabs>
          <w:tab w:val="left" w:pos="426"/>
        </w:tabs>
        <w:jc w:val="both"/>
        <w:rPr>
          <w:rFonts w:ascii="Arial" w:hAnsi="Arial" w:cs="Arial"/>
          <w:spacing w:val="-10"/>
        </w:rPr>
      </w:pPr>
      <w:r>
        <w:rPr>
          <w:rFonts w:ascii="Arial" w:hAnsi="Arial" w:cs="Arial"/>
          <w:b/>
          <w:bCs/>
          <w:sz w:val="22"/>
          <w:szCs w:val="22"/>
        </w:rPr>
        <w:t>I1 – Renseignements relatifs à la nationalité du candidat individuel ou du membre du groupement</w:t>
      </w:r>
    </w:p>
    <w:p w14:paraId="5B589394" w14:textId="77777777" w:rsidR="00472B25" w:rsidRDefault="00472B25">
      <w:pPr>
        <w:tabs>
          <w:tab w:val="left" w:pos="426"/>
        </w:tabs>
        <w:jc w:val="both"/>
        <w:rPr>
          <w:rFonts w:ascii="Arial" w:hAnsi="Arial" w:cs="Arial"/>
          <w:spacing w:val="-10"/>
        </w:rPr>
      </w:pPr>
    </w:p>
    <w:p w14:paraId="70226FA7" w14:textId="77777777" w:rsidR="007314F1" w:rsidRDefault="007314F1">
      <w:pPr>
        <w:tabs>
          <w:tab w:val="left" w:pos="426"/>
        </w:tabs>
        <w:jc w:val="both"/>
        <w:rPr>
          <w:rFonts w:ascii="Arial" w:hAnsi="Arial" w:cs="Arial"/>
          <w:spacing w:val="-10"/>
        </w:rPr>
      </w:pPr>
    </w:p>
    <w:p w14:paraId="7422402B" w14:textId="77777777" w:rsidR="00472B25" w:rsidRDefault="00472B25">
      <w:pPr>
        <w:tabs>
          <w:tab w:val="left" w:pos="426"/>
        </w:tabs>
        <w:jc w:val="both"/>
        <w:rPr>
          <w:rFonts w:ascii="Arial" w:hAnsi="Arial" w:cs="Arial"/>
          <w:spacing w:val="-10"/>
        </w:rPr>
      </w:pPr>
    </w:p>
    <w:p w14:paraId="61049E0A" w14:textId="77777777" w:rsidR="00472B25" w:rsidRDefault="00472B25">
      <w:pPr>
        <w:tabs>
          <w:tab w:val="left" w:pos="426"/>
        </w:tabs>
        <w:jc w:val="both"/>
        <w:rPr>
          <w:rFonts w:ascii="Arial" w:hAnsi="Arial" w:cs="Arial"/>
          <w:spacing w:val="-10"/>
        </w:rPr>
      </w:pPr>
    </w:p>
    <w:p w14:paraId="092FDF8B"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I2 – D</w:t>
      </w:r>
      <w:r>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Arial" w:hAnsi="Arial" w:cs="Arial"/>
          <w:bCs/>
          <w:sz w:val="22"/>
          <w:szCs w:val="22"/>
        </w:rPr>
        <w:t xml:space="preserve"> (uniquement </w:t>
      </w:r>
      <w:r>
        <w:rPr>
          <w:rFonts w:ascii="Arial" w:hAnsi="Arial" w:cs="Arial"/>
          <w:spacing w:val="-10"/>
          <w:sz w:val="22"/>
          <w:szCs w:val="22"/>
        </w:rPr>
        <w:t>lorsque l’acheteur a ouvert la procédure de passation aux opérateurs économiques des pays tiers à l’Union européenne ou à l’Espace économique européen)</w:t>
      </w:r>
    </w:p>
    <w:p w14:paraId="0C9F9F48" w14:textId="77777777" w:rsidR="00472B25" w:rsidRDefault="00472B25">
      <w:pPr>
        <w:tabs>
          <w:tab w:val="left" w:pos="426"/>
        </w:tabs>
        <w:jc w:val="both"/>
        <w:rPr>
          <w:rFonts w:ascii="Arial" w:hAnsi="Arial" w:cs="Arial"/>
          <w:spacing w:val="-10"/>
          <w:sz w:val="22"/>
          <w:szCs w:val="22"/>
        </w:rPr>
      </w:pPr>
    </w:p>
    <w:p w14:paraId="62AE4114" w14:textId="77777777" w:rsidR="007314F1" w:rsidRDefault="007314F1">
      <w:pPr>
        <w:tabs>
          <w:tab w:val="left" w:pos="426"/>
        </w:tabs>
        <w:jc w:val="both"/>
        <w:rPr>
          <w:rFonts w:ascii="Arial" w:hAnsi="Arial" w:cs="Arial"/>
          <w:spacing w:val="-10"/>
          <w:sz w:val="22"/>
          <w:szCs w:val="22"/>
        </w:rPr>
      </w:pPr>
    </w:p>
    <w:p w14:paraId="520397BF" w14:textId="77777777" w:rsidR="007314F1" w:rsidRDefault="007314F1">
      <w:pPr>
        <w:tabs>
          <w:tab w:val="left" w:pos="426"/>
        </w:tabs>
        <w:jc w:val="both"/>
        <w:rPr>
          <w:rFonts w:ascii="Arial" w:hAnsi="Arial" w:cs="Arial"/>
          <w:spacing w:val="-10"/>
          <w:sz w:val="22"/>
          <w:szCs w:val="22"/>
        </w:rPr>
      </w:pPr>
    </w:p>
    <w:p w14:paraId="6EE16169" w14:textId="77777777" w:rsidR="007314F1" w:rsidRDefault="007314F1">
      <w:pPr>
        <w:tabs>
          <w:tab w:val="left" w:pos="426"/>
        </w:tabs>
        <w:jc w:val="both"/>
        <w:rPr>
          <w:rFonts w:ascii="Arial" w:hAnsi="Arial" w:cs="Arial"/>
          <w:spacing w:val="-10"/>
          <w:sz w:val="22"/>
          <w:szCs w:val="22"/>
        </w:rPr>
      </w:pPr>
    </w:p>
    <w:p w14:paraId="5762EFFB" w14:textId="77777777" w:rsidR="007314F1" w:rsidRDefault="007314F1">
      <w:pPr>
        <w:tabs>
          <w:tab w:val="left" w:pos="426"/>
        </w:tabs>
        <w:jc w:val="both"/>
        <w:rPr>
          <w:rFonts w:ascii="Arial" w:hAnsi="Arial" w:cs="Arial"/>
          <w:spacing w:val="-10"/>
          <w:sz w:val="22"/>
          <w:szCs w:val="22"/>
        </w:rPr>
      </w:pPr>
    </w:p>
    <w:p w14:paraId="099D4D53" w14:textId="77777777" w:rsidR="00472B25" w:rsidRDefault="00472B25">
      <w:pPr>
        <w:spacing w:before="120" w:after="120"/>
        <w:jc w:val="both"/>
      </w:pPr>
      <w:r>
        <w:rPr>
          <w:rFonts w:ascii="Arial" w:hAnsi="Arial" w:cs="Arial"/>
          <w:sz w:val="16"/>
          <w:szCs w:val="16"/>
        </w:rPr>
        <w:t>Date de la dernière mise à jour : 01/04/2019.</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4E3F4" w14:textId="77777777" w:rsidR="001441B7" w:rsidRDefault="001441B7">
      <w:r>
        <w:separator/>
      </w:r>
    </w:p>
  </w:endnote>
  <w:endnote w:type="continuationSeparator" w:id="0">
    <w:p w14:paraId="6775F2E5" w14:textId="77777777" w:rsidR="001441B7" w:rsidRDefault="00144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58EC88A8" w14:textId="77777777">
      <w:trPr>
        <w:tblHeader/>
      </w:trPr>
      <w:tc>
        <w:tcPr>
          <w:tcW w:w="3513" w:type="dxa"/>
          <w:shd w:val="clear" w:color="auto" w:fill="66CCFF"/>
        </w:tcPr>
        <w:p w14:paraId="5B7E070E"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CE1965B" w14:textId="5267119D" w:rsidR="00472B25" w:rsidRPr="00414652" w:rsidRDefault="00B57199" w:rsidP="00B2203D">
          <w:pPr>
            <w:rPr>
              <w:rFonts w:ascii="Arial" w:hAnsi="Arial" w:cs="Arial"/>
              <w:b/>
              <w:bCs/>
              <w:sz w:val="18"/>
              <w:szCs w:val="18"/>
            </w:rPr>
          </w:pPr>
          <w:r w:rsidRPr="00B57199">
            <w:rPr>
              <w:rFonts w:ascii="Arial" w:hAnsi="Arial" w:cs="Arial"/>
              <w:b/>
            </w:rPr>
            <w:t>2026_AOO_HELIUM_CRICUIT</w:t>
          </w:r>
        </w:p>
      </w:tc>
      <w:tc>
        <w:tcPr>
          <w:tcW w:w="900" w:type="dxa"/>
          <w:shd w:val="clear" w:color="auto" w:fill="66CCFF"/>
        </w:tcPr>
        <w:p w14:paraId="4551D49C"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6F563D4F"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F4948">
            <w:rPr>
              <w:rStyle w:val="Numrodepage"/>
              <w:rFonts w:cs="Arial"/>
              <w:b/>
              <w:noProof/>
            </w:rPr>
            <w:t>6</w:t>
          </w:r>
          <w:r>
            <w:rPr>
              <w:rStyle w:val="Numrodepage"/>
              <w:rFonts w:cs="Arial"/>
              <w:b/>
            </w:rPr>
            <w:fldChar w:fldCharType="end"/>
          </w:r>
        </w:p>
      </w:tc>
      <w:tc>
        <w:tcPr>
          <w:tcW w:w="180" w:type="dxa"/>
          <w:shd w:val="clear" w:color="auto" w:fill="66CCFF"/>
        </w:tcPr>
        <w:p w14:paraId="5A7AFB54"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3B08BAA1"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F4948">
            <w:rPr>
              <w:rStyle w:val="Numrodepage"/>
              <w:rFonts w:cs="Arial"/>
              <w:b/>
              <w:noProof/>
            </w:rPr>
            <w:t>6</w:t>
          </w:r>
          <w:r>
            <w:rPr>
              <w:rStyle w:val="Numrodepage"/>
              <w:rFonts w:cs="Arial"/>
              <w:b/>
            </w:rPr>
            <w:fldChar w:fldCharType="end"/>
          </w:r>
        </w:p>
      </w:tc>
    </w:tr>
  </w:tbl>
  <w:p w14:paraId="05436A87"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E0BB4" w14:textId="77777777" w:rsidR="001441B7" w:rsidRDefault="001441B7">
      <w:r>
        <w:separator/>
      </w:r>
    </w:p>
  </w:footnote>
  <w:footnote w:type="continuationSeparator" w:id="0">
    <w:p w14:paraId="504F79D4" w14:textId="77777777" w:rsidR="001441B7" w:rsidRDefault="001441B7">
      <w:r>
        <w:continuationSeparator/>
      </w:r>
    </w:p>
  </w:footnote>
  <w:footnote w:id="1">
    <w:p w14:paraId="359F7232"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96292525">
    <w:abstractNumId w:val="0"/>
  </w:num>
  <w:num w:numId="2" w16cid:durableId="397021707">
    <w:abstractNumId w:val="1"/>
  </w:num>
  <w:num w:numId="3" w16cid:durableId="325864627">
    <w:abstractNumId w:val="2"/>
  </w:num>
  <w:num w:numId="4" w16cid:durableId="779683147">
    <w:abstractNumId w:val="0"/>
  </w:num>
  <w:num w:numId="5" w16cid:durableId="1883057650">
    <w:abstractNumId w:val="3"/>
  </w:num>
  <w:num w:numId="6" w16cid:durableId="2091390157">
    <w:abstractNumId w:val="4"/>
  </w:num>
  <w:num w:numId="7" w16cid:durableId="15657217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227D0"/>
    <w:rsid w:val="00036184"/>
    <w:rsid w:val="00050CDC"/>
    <w:rsid w:val="0006092B"/>
    <w:rsid w:val="000625CC"/>
    <w:rsid w:val="00070490"/>
    <w:rsid w:val="00091FB2"/>
    <w:rsid w:val="00092585"/>
    <w:rsid w:val="000D4E2E"/>
    <w:rsid w:val="000E0EFF"/>
    <w:rsid w:val="000E3A79"/>
    <w:rsid w:val="000F3F78"/>
    <w:rsid w:val="00115B04"/>
    <w:rsid w:val="001174DD"/>
    <w:rsid w:val="0013398C"/>
    <w:rsid w:val="001441B7"/>
    <w:rsid w:val="001503FF"/>
    <w:rsid w:val="001535C7"/>
    <w:rsid w:val="00171BF1"/>
    <w:rsid w:val="00191902"/>
    <w:rsid w:val="00197753"/>
    <w:rsid w:val="001A1D05"/>
    <w:rsid w:val="001A5A4C"/>
    <w:rsid w:val="001C1FEF"/>
    <w:rsid w:val="001D25B2"/>
    <w:rsid w:val="001D58F2"/>
    <w:rsid w:val="001E68EF"/>
    <w:rsid w:val="001F35D5"/>
    <w:rsid w:val="00211E4B"/>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F2B90"/>
    <w:rsid w:val="004051DC"/>
    <w:rsid w:val="00411396"/>
    <w:rsid w:val="00414652"/>
    <w:rsid w:val="00425B7A"/>
    <w:rsid w:val="00427375"/>
    <w:rsid w:val="00472B25"/>
    <w:rsid w:val="00483E5B"/>
    <w:rsid w:val="004A6D4B"/>
    <w:rsid w:val="004A7F71"/>
    <w:rsid w:val="004C221B"/>
    <w:rsid w:val="004E403E"/>
    <w:rsid w:val="004F01EE"/>
    <w:rsid w:val="005036C5"/>
    <w:rsid w:val="00513F06"/>
    <w:rsid w:val="00516C8B"/>
    <w:rsid w:val="005254E3"/>
    <w:rsid w:val="00531508"/>
    <w:rsid w:val="00553297"/>
    <w:rsid w:val="00555AC1"/>
    <w:rsid w:val="0056052C"/>
    <w:rsid w:val="00580B7C"/>
    <w:rsid w:val="0059116B"/>
    <w:rsid w:val="005A325E"/>
    <w:rsid w:val="005A5386"/>
    <w:rsid w:val="005B4D8D"/>
    <w:rsid w:val="005C6314"/>
    <w:rsid w:val="005C765E"/>
    <w:rsid w:val="005D3750"/>
    <w:rsid w:val="005E6500"/>
    <w:rsid w:val="005E7DBB"/>
    <w:rsid w:val="005F4173"/>
    <w:rsid w:val="00614607"/>
    <w:rsid w:val="00614AE6"/>
    <w:rsid w:val="00620D5B"/>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D4AB9"/>
    <w:rsid w:val="006E22A4"/>
    <w:rsid w:val="006E2F47"/>
    <w:rsid w:val="006E6210"/>
    <w:rsid w:val="006F6740"/>
    <w:rsid w:val="007109D7"/>
    <w:rsid w:val="00717070"/>
    <w:rsid w:val="007314F1"/>
    <w:rsid w:val="00741ECB"/>
    <w:rsid w:val="00755416"/>
    <w:rsid w:val="00764264"/>
    <w:rsid w:val="0077316B"/>
    <w:rsid w:val="00787E55"/>
    <w:rsid w:val="0079571F"/>
    <w:rsid w:val="007A7713"/>
    <w:rsid w:val="007B4FB2"/>
    <w:rsid w:val="007C0A0D"/>
    <w:rsid w:val="007D3931"/>
    <w:rsid w:val="00815797"/>
    <w:rsid w:val="00826CBB"/>
    <w:rsid w:val="00827FD0"/>
    <w:rsid w:val="00833F59"/>
    <w:rsid w:val="00866311"/>
    <w:rsid w:val="00872C42"/>
    <w:rsid w:val="008761E2"/>
    <w:rsid w:val="00887F8C"/>
    <w:rsid w:val="008A3707"/>
    <w:rsid w:val="008C2177"/>
    <w:rsid w:val="008D2EFB"/>
    <w:rsid w:val="009051AC"/>
    <w:rsid w:val="0090530B"/>
    <w:rsid w:val="00906660"/>
    <w:rsid w:val="00912339"/>
    <w:rsid w:val="0094174C"/>
    <w:rsid w:val="009911A3"/>
    <w:rsid w:val="009A04B2"/>
    <w:rsid w:val="009A394A"/>
    <w:rsid w:val="009B07B5"/>
    <w:rsid w:val="009B1BD2"/>
    <w:rsid w:val="009B23A7"/>
    <w:rsid w:val="009D0426"/>
    <w:rsid w:val="009D52FB"/>
    <w:rsid w:val="009D6D88"/>
    <w:rsid w:val="00A010DC"/>
    <w:rsid w:val="00A02975"/>
    <w:rsid w:val="00A056B1"/>
    <w:rsid w:val="00A05A3B"/>
    <w:rsid w:val="00A444DE"/>
    <w:rsid w:val="00A600D6"/>
    <w:rsid w:val="00A615E8"/>
    <w:rsid w:val="00A70756"/>
    <w:rsid w:val="00A83BDF"/>
    <w:rsid w:val="00A840BB"/>
    <w:rsid w:val="00A86C63"/>
    <w:rsid w:val="00A97E02"/>
    <w:rsid w:val="00AA372E"/>
    <w:rsid w:val="00AE632A"/>
    <w:rsid w:val="00AF4948"/>
    <w:rsid w:val="00B2203D"/>
    <w:rsid w:val="00B57199"/>
    <w:rsid w:val="00B6416C"/>
    <w:rsid w:val="00B80B6A"/>
    <w:rsid w:val="00B876AB"/>
    <w:rsid w:val="00BA7752"/>
    <w:rsid w:val="00BB7109"/>
    <w:rsid w:val="00BD1236"/>
    <w:rsid w:val="00C003CD"/>
    <w:rsid w:val="00C00E04"/>
    <w:rsid w:val="00C05C6A"/>
    <w:rsid w:val="00C07A1D"/>
    <w:rsid w:val="00C10C87"/>
    <w:rsid w:val="00C279F4"/>
    <w:rsid w:val="00C301F0"/>
    <w:rsid w:val="00C56C9E"/>
    <w:rsid w:val="00C56E90"/>
    <w:rsid w:val="00C61C85"/>
    <w:rsid w:val="00C82B82"/>
    <w:rsid w:val="00CA7941"/>
    <w:rsid w:val="00CB66F6"/>
    <w:rsid w:val="00CC0527"/>
    <w:rsid w:val="00CC29D9"/>
    <w:rsid w:val="00CE32F2"/>
    <w:rsid w:val="00CF00C9"/>
    <w:rsid w:val="00D002AE"/>
    <w:rsid w:val="00D02B70"/>
    <w:rsid w:val="00D21AD8"/>
    <w:rsid w:val="00D436D9"/>
    <w:rsid w:val="00D57A4C"/>
    <w:rsid w:val="00D63EF7"/>
    <w:rsid w:val="00D82167"/>
    <w:rsid w:val="00DA0E8D"/>
    <w:rsid w:val="00DA5F03"/>
    <w:rsid w:val="00DC3F69"/>
    <w:rsid w:val="00DD3915"/>
    <w:rsid w:val="00DF48F5"/>
    <w:rsid w:val="00DF74FE"/>
    <w:rsid w:val="00E0493C"/>
    <w:rsid w:val="00E10A15"/>
    <w:rsid w:val="00E205DA"/>
    <w:rsid w:val="00E24138"/>
    <w:rsid w:val="00E50B22"/>
    <w:rsid w:val="00E546FF"/>
    <w:rsid w:val="00E54EB8"/>
    <w:rsid w:val="00EA3323"/>
    <w:rsid w:val="00EE435B"/>
    <w:rsid w:val="00EE5B56"/>
    <w:rsid w:val="00F07177"/>
    <w:rsid w:val="00F12F30"/>
    <w:rsid w:val="00F1353C"/>
    <w:rsid w:val="00F45043"/>
    <w:rsid w:val="00F45681"/>
    <w:rsid w:val="00F9673C"/>
    <w:rsid w:val="00FB44EA"/>
    <w:rsid w:val="00FB4BA1"/>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oNotEmbedSmartTags/>
  <w:decimalSymbol w:val=","/>
  <w:listSeparator w:val=";"/>
  <w14:docId w14:val="64A58310"/>
  <w15:chartTrackingRefBased/>
  <w15:docId w15:val="{4F7407FA-2BBE-4A04-A8E3-800761E1D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34597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0FD5B-2565-495B-A555-76490D49F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3657</Words>
  <Characters>20118</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23728</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Blaise-Cossi GNANKADJAN</cp:lastModifiedBy>
  <cp:revision>9</cp:revision>
  <cp:lastPrinted>2016-11-02T14:02:00Z</cp:lastPrinted>
  <dcterms:created xsi:type="dcterms:W3CDTF">2024-10-10T13:48:00Z</dcterms:created>
  <dcterms:modified xsi:type="dcterms:W3CDTF">2026-07-24T16:15:00Z</dcterms:modified>
</cp:coreProperties>
</file>