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4B156" w14:textId="77777777" w:rsidR="009C15C0" w:rsidRDefault="009C15C0">
      <w:pPr>
        <w:pStyle w:val="Titre10"/>
        <w:pBdr>
          <w:right w:val="single" w:sz="12" w:space="20" w:color="000000"/>
        </w:pBdr>
        <w:spacing w:before="0" w:after="120"/>
      </w:pPr>
      <w:r>
        <w:rPr>
          <w:smallCaps/>
          <w:sz w:val="28"/>
        </w:rPr>
        <w:t>Fiche descriptive de référence</w:t>
      </w:r>
      <w:r>
        <w:rPr>
          <w:rStyle w:val="Caractresdenotedebasdepage"/>
          <w:sz w:val="28"/>
        </w:rPr>
        <w:footnoteReference w:id="1"/>
      </w:r>
    </w:p>
    <w:p w14:paraId="7AC186AD" w14:textId="59A0FB3C" w:rsidR="009C15C0" w:rsidRPr="006364A0" w:rsidRDefault="006364A0" w:rsidP="006364A0">
      <w:pPr>
        <w:pStyle w:val="NormalWeb"/>
        <w:ind w:left="360"/>
        <w:jc w:val="center"/>
        <w:rPr>
          <w:color w:val="0070C0"/>
          <w:sz w:val="20"/>
          <w:szCs w:val="20"/>
        </w:rPr>
      </w:pPr>
      <w:r w:rsidRPr="006364A0">
        <w:rPr>
          <w:rFonts w:ascii="Arial" w:hAnsi="Arial" w:cs="Arial"/>
          <w:b/>
          <w:bCs/>
          <w:color w:val="0070C0"/>
        </w:rPr>
        <w:t>Assistance à maîtrise d’ouvrage auprès des PRPDE pour la préservation des aires d’alimentation de captages et animation collective à l’échelle du bassin Rhin-Meuse en faveur de la protection durable des ressources en eau potable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10357"/>
      </w:tblGrid>
      <w:tr w:rsidR="00000000" w14:paraId="12EB01ED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8889D" w14:textId="77777777" w:rsidR="009C15C0" w:rsidRDefault="009C15C0">
            <w:pPr>
              <w:pStyle w:val="Sous-titre"/>
            </w:pPr>
            <w:r>
              <w:rPr>
                <w:b/>
                <w:bCs/>
                <w:sz w:val="20"/>
              </w:rPr>
              <w:t>Objet de la prestation</w:t>
            </w:r>
            <w:r>
              <w:rPr>
                <w:color w:val="000000"/>
                <w:sz w:val="18"/>
              </w:rPr>
              <w:t xml:space="preserve"> 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DF348" w14:textId="77777777" w:rsidR="009C15C0" w:rsidRDefault="009C15C0">
            <w:pPr>
              <w:snapToGrid w:val="0"/>
              <w:rPr>
                <w:b/>
                <w:bCs/>
                <w:sz w:val="20"/>
                <w:szCs w:val="22"/>
              </w:rPr>
            </w:pPr>
          </w:p>
        </w:tc>
      </w:tr>
      <w:tr w:rsidR="00000000" w14:paraId="40065285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5A2CF" w14:textId="77777777" w:rsidR="009C15C0" w:rsidRDefault="009C15C0">
            <w:pPr>
              <w:spacing w:after="120"/>
              <w:jc w:val="left"/>
            </w:pPr>
            <w:r>
              <w:rPr>
                <w:b/>
                <w:bCs/>
                <w:sz w:val="20"/>
                <w:szCs w:val="22"/>
              </w:rPr>
              <w:t>Date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3C481" w14:textId="77777777" w:rsidR="009C15C0" w:rsidRDefault="009C15C0">
            <w:pPr>
              <w:snapToGrid w:val="0"/>
              <w:rPr>
                <w:b/>
                <w:bCs/>
                <w:sz w:val="20"/>
                <w:szCs w:val="22"/>
              </w:rPr>
            </w:pPr>
          </w:p>
        </w:tc>
      </w:tr>
      <w:tr w:rsidR="00000000" w14:paraId="15621D52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9880FF" w14:textId="77777777" w:rsidR="009C15C0" w:rsidRDefault="009C15C0">
            <w:pPr>
              <w:spacing w:after="120"/>
              <w:jc w:val="left"/>
            </w:pPr>
            <w:r>
              <w:rPr>
                <w:b/>
                <w:bCs/>
                <w:sz w:val="20"/>
                <w:szCs w:val="22"/>
              </w:rPr>
              <w:t>Durée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997D1" w14:textId="77777777" w:rsidR="009C15C0" w:rsidRDefault="009C15C0">
            <w:pPr>
              <w:snapToGrid w:val="0"/>
              <w:rPr>
                <w:b/>
                <w:bCs/>
                <w:sz w:val="20"/>
                <w:szCs w:val="22"/>
              </w:rPr>
            </w:pPr>
          </w:p>
        </w:tc>
      </w:tr>
      <w:tr w:rsidR="00000000" w14:paraId="7AA6CA9C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B97F2" w14:textId="77777777" w:rsidR="009C15C0" w:rsidRDefault="009C15C0">
            <w:pPr>
              <w:spacing w:after="120"/>
              <w:jc w:val="left"/>
            </w:pPr>
            <w:r>
              <w:rPr>
                <w:b/>
                <w:bCs/>
                <w:sz w:val="20"/>
                <w:szCs w:val="22"/>
              </w:rPr>
              <w:t>Montant en euros HT et TTC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111DC" w14:textId="77777777" w:rsidR="009C15C0" w:rsidRDefault="009C15C0">
            <w:pPr>
              <w:snapToGrid w:val="0"/>
              <w:rPr>
                <w:b/>
                <w:bCs/>
                <w:sz w:val="20"/>
                <w:szCs w:val="22"/>
              </w:rPr>
            </w:pPr>
          </w:p>
        </w:tc>
      </w:tr>
      <w:tr w:rsidR="00000000" w14:paraId="59BD4019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7AA85" w14:textId="77777777" w:rsidR="009C15C0" w:rsidRDefault="009C15C0">
            <w:pPr>
              <w:spacing w:after="120"/>
            </w:pPr>
            <w:r>
              <w:rPr>
                <w:b/>
                <w:bCs/>
                <w:sz w:val="20"/>
                <w:szCs w:val="22"/>
              </w:rPr>
              <w:t>Client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5A73B" w14:textId="77777777" w:rsidR="009C15C0" w:rsidRDefault="009C15C0">
            <w:pPr>
              <w:snapToGrid w:val="0"/>
              <w:rPr>
                <w:b/>
                <w:bCs/>
                <w:sz w:val="20"/>
                <w:szCs w:val="22"/>
              </w:rPr>
            </w:pPr>
          </w:p>
        </w:tc>
      </w:tr>
      <w:tr w:rsidR="00000000" w14:paraId="069E1532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0EBBB" w14:textId="77777777" w:rsidR="009C15C0" w:rsidRDefault="009C15C0">
            <w:pPr>
              <w:spacing w:after="120"/>
              <w:jc w:val="right"/>
            </w:pPr>
            <w:r>
              <w:rPr>
                <w:sz w:val="20"/>
                <w:szCs w:val="22"/>
              </w:rPr>
              <w:t>Adresse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03495" w14:textId="77777777" w:rsidR="009C15C0" w:rsidRDefault="009C15C0">
            <w:pPr>
              <w:snapToGrid w:val="0"/>
              <w:rPr>
                <w:sz w:val="20"/>
                <w:szCs w:val="22"/>
              </w:rPr>
            </w:pPr>
          </w:p>
        </w:tc>
      </w:tr>
      <w:tr w:rsidR="00000000" w14:paraId="7286CE29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FC334" w14:textId="77777777" w:rsidR="009C15C0" w:rsidRDefault="009C15C0">
            <w:pPr>
              <w:spacing w:after="120"/>
              <w:jc w:val="right"/>
            </w:pPr>
            <w:r>
              <w:rPr>
                <w:sz w:val="20"/>
                <w:szCs w:val="22"/>
              </w:rPr>
              <w:t>Responsable de la prestation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089E5" w14:textId="77777777" w:rsidR="009C15C0" w:rsidRDefault="009C15C0">
            <w:pPr>
              <w:snapToGrid w:val="0"/>
              <w:rPr>
                <w:sz w:val="20"/>
                <w:szCs w:val="22"/>
              </w:rPr>
            </w:pPr>
          </w:p>
        </w:tc>
      </w:tr>
      <w:tr w:rsidR="00000000" w14:paraId="63EB3C30" w14:textId="77777777">
        <w:trPr>
          <w:trHeight w:val="360"/>
        </w:trPr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FEF09" w14:textId="77777777" w:rsidR="009C15C0" w:rsidRDefault="009C15C0">
            <w:pPr>
              <w:spacing w:after="120"/>
              <w:jc w:val="left"/>
            </w:pPr>
            <w:r>
              <w:rPr>
                <w:b/>
                <w:bCs/>
                <w:sz w:val="20"/>
                <w:szCs w:val="22"/>
              </w:rPr>
              <w:t>Interlocuteur représentant du client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2001D" w14:textId="77777777" w:rsidR="009C15C0" w:rsidRDefault="009C15C0">
            <w:pPr>
              <w:snapToGrid w:val="0"/>
              <w:rPr>
                <w:b/>
                <w:bCs/>
                <w:sz w:val="20"/>
                <w:szCs w:val="22"/>
              </w:rPr>
            </w:pPr>
          </w:p>
        </w:tc>
      </w:tr>
      <w:tr w:rsidR="00000000" w14:paraId="3E4D420A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0ED9B" w14:textId="77777777" w:rsidR="009C15C0" w:rsidRDefault="009C15C0">
            <w:pPr>
              <w:spacing w:after="120"/>
              <w:jc w:val="right"/>
            </w:pPr>
            <w:r>
              <w:rPr>
                <w:sz w:val="20"/>
                <w:szCs w:val="22"/>
              </w:rPr>
              <w:t>Nom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829ED" w14:textId="77777777" w:rsidR="009C15C0" w:rsidRDefault="009C15C0">
            <w:pPr>
              <w:snapToGrid w:val="0"/>
              <w:rPr>
                <w:sz w:val="20"/>
                <w:szCs w:val="22"/>
              </w:rPr>
            </w:pPr>
          </w:p>
        </w:tc>
      </w:tr>
      <w:tr w:rsidR="00000000" w14:paraId="2E3747DB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B446A" w14:textId="77777777" w:rsidR="009C15C0" w:rsidRDefault="009C15C0">
            <w:pPr>
              <w:spacing w:after="120"/>
              <w:jc w:val="right"/>
            </w:pPr>
            <w:r>
              <w:rPr>
                <w:sz w:val="20"/>
                <w:szCs w:val="22"/>
              </w:rPr>
              <w:t>Téléphone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C54A0" w14:textId="77777777" w:rsidR="009C15C0" w:rsidRDefault="009C15C0">
            <w:pPr>
              <w:snapToGrid w:val="0"/>
              <w:rPr>
                <w:sz w:val="20"/>
                <w:szCs w:val="22"/>
              </w:rPr>
            </w:pPr>
          </w:p>
        </w:tc>
      </w:tr>
      <w:tr w:rsidR="00000000" w14:paraId="49788FD4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C6C36" w14:textId="77777777" w:rsidR="009C15C0" w:rsidRDefault="009C15C0">
            <w:pPr>
              <w:spacing w:after="120"/>
            </w:pPr>
            <w:r>
              <w:rPr>
                <w:b/>
                <w:bCs/>
                <w:sz w:val="20"/>
                <w:szCs w:val="22"/>
              </w:rPr>
              <w:t>Indicateurs du contenu de la prestation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00A50" w14:textId="77777777" w:rsidR="009C15C0" w:rsidRDefault="009C15C0">
            <w:pPr>
              <w:snapToGrid w:val="0"/>
              <w:rPr>
                <w:b/>
                <w:bCs/>
                <w:sz w:val="20"/>
                <w:szCs w:val="22"/>
              </w:rPr>
            </w:pPr>
          </w:p>
        </w:tc>
      </w:tr>
      <w:tr w:rsidR="00000000" w14:paraId="4F98EE28" w14:textId="77777777">
        <w:trPr>
          <w:trHeight w:val="571"/>
        </w:trPr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2A004" w14:textId="77777777" w:rsidR="009C15C0" w:rsidRDefault="009C15C0">
            <w:pPr>
              <w:spacing w:after="120"/>
              <w:jc w:val="right"/>
            </w:pPr>
            <w:r>
              <w:rPr>
                <w:sz w:val="20"/>
                <w:szCs w:val="22"/>
              </w:rPr>
              <w:t>Types de prestations réalisées</w:t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197C9" w14:textId="77777777" w:rsidR="009C15C0" w:rsidRDefault="009C15C0">
            <w:pPr>
              <w:snapToGrid w:val="0"/>
              <w:rPr>
                <w:sz w:val="20"/>
                <w:szCs w:val="22"/>
              </w:rPr>
            </w:pPr>
          </w:p>
        </w:tc>
      </w:tr>
      <w:tr w:rsidR="00000000" w14:paraId="1A3009DA" w14:textId="77777777">
        <w:trPr>
          <w:trHeight w:val="693"/>
        </w:trPr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5635A" w14:textId="77777777" w:rsidR="009C15C0" w:rsidRDefault="009C15C0">
            <w:pPr>
              <w:snapToGrid w:val="0"/>
              <w:spacing w:after="120"/>
              <w:jc w:val="right"/>
              <w:rPr>
                <w:sz w:val="20"/>
                <w:szCs w:val="22"/>
              </w:rPr>
            </w:pP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13FF9" w14:textId="77777777" w:rsidR="009C15C0" w:rsidRDefault="009C15C0">
            <w:pPr>
              <w:snapToGrid w:val="0"/>
              <w:rPr>
                <w:sz w:val="20"/>
                <w:szCs w:val="22"/>
              </w:rPr>
            </w:pPr>
          </w:p>
        </w:tc>
      </w:tr>
      <w:tr w:rsidR="00000000" w14:paraId="516E74C2" w14:textId="77777777"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6B43B" w14:textId="77777777" w:rsidR="009C15C0" w:rsidRDefault="009C15C0">
            <w:pPr>
              <w:spacing w:after="120"/>
              <w:rPr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Certificat de capacité</w:t>
            </w:r>
            <w:r>
              <w:rPr>
                <w:rStyle w:val="Caractresdenotedebasdepage"/>
                <w:b/>
                <w:bCs/>
                <w:sz w:val="20"/>
                <w:szCs w:val="22"/>
              </w:rPr>
              <w:footnoteReference w:id="2"/>
            </w:r>
          </w:p>
        </w:tc>
        <w:tc>
          <w:tcPr>
            <w:tcW w:w="10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D1292" w14:textId="77777777" w:rsidR="009C15C0" w:rsidRDefault="009C15C0">
            <w:r>
              <w:rPr>
                <w:sz w:val="20"/>
                <w:szCs w:val="22"/>
              </w:rPr>
              <w:t>OUI</w:t>
            </w:r>
            <w:r>
              <w:rPr>
                <w:rStyle w:val="Caractresdenotedebasdepage"/>
                <w:sz w:val="20"/>
                <w:szCs w:val="22"/>
              </w:rPr>
              <w:footnoteReference w:id="3"/>
            </w:r>
            <w:r>
              <w:rPr>
                <w:sz w:val="20"/>
                <w:szCs w:val="22"/>
              </w:rPr>
              <w:t xml:space="preserve"> / NON</w:t>
            </w:r>
          </w:p>
        </w:tc>
      </w:tr>
    </w:tbl>
    <w:p w14:paraId="15820AEC" w14:textId="77777777" w:rsidR="009C15C0" w:rsidRDefault="009C15C0">
      <w:pPr>
        <w:pStyle w:val="Commentaire1"/>
      </w:pPr>
    </w:p>
    <w:sectPr w:rsidR="00000000" w:rsidSect="006364A0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567" w:right="820" w:bottom="567" w:left="851" w:header="284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652F" w14:textId="77777777" w:rsidR="009C15C0" w:rsidRDefault="009C15C0">
      <w:pPr>
        <w:spacing w:before="0"/>
      </w:pPr>
      <w:r>
        <w:separator/>
      </w:r>
    </w:p>
  </w:endnote>
  <w:endnote w:type="continuationSeparator" w:id="0">
    <w:p w14:paraId="303091B4" w14:textId="77777777" w:rsidR="009C15C0" w:rsidRDefault="009C1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DEAA2" w14:textId="77777777" w:rsidR="009C15C0" w:rsidRDefault="009C15C0">
    <w:pPr>
      <w:pStyle w:val="Pieddepage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lear" w:pos="4536"/>
        <w:tab w:val="clear" w:pos="9072"/>
        <w:tab w:val="right" w:pos="9639"/>
      </w:tabs>
    </w:pPr>
    <w:r>
      <w:rPr>
        <w:rFonts w:ascii="Arial Narrow" w:hAnsi="Arial Narrow" w:cs="Arial Narrow"/>
        <w:sz w:val="16"/>
      </w:rPr>
      <w:tab/>
    </w:r>
    <w:r>
      <w:rPr>
        <w:rFonts w:ascii="Arial Narrow" w:hAnsi="Arial Narrow" w:cs="Arial Narrow"/>
        <w:sz w:val="16"/>
      </w:rPr>
      <w:tab/>
    </w:r>
    <w:r>
      <w:rPr>
        <w:rFonts w:ascii="Arial Narrow" w:hAnsi="Arial Narrow" w:cs="Arial Narrow"/>
        <w:sz w:val="16"/>
      </w:rPr>
      <w:tab/>
    </w:r>
    <w:r>
      <w:rPr>
        <w:rFonts w:ascii="Arial Narrow" w:hAnsi="Arial Narrow" w:cs="Arial Narrow"/>
        <w:sz w:val="16"/>
      </w:rPr>
      <w:tab/>
    </w:r>
    <w:r>
      <w:rPr>
        <w:rFonts w:ascii="Arial Narrow" w:hAnsi="Arial Narrow" w:cs="Arial Narrow"/>
        <w:sz w:val="16"/>
      </w:rPr>
      <w:tab/>
    </w:r>
    <w:r>
      <w:rPr>
        <w:rFonts w:ascii="Arial Narrow" w:hAnsi="Arial Narrow" w:cs="Arial Narrow"/>
        <w:sz w:val="16"/>
      </w:rPr>
      <w:tab/>
    </w:r>
    <w:r>
      <w:rPr>
        <w:rFonts w:ascii="Arial Narrow" w:hAnsi="Arial Narrow" w:cs="Arial Narrow"/>
        <w:sz w:val="16"/>
      </w:rPr>
      <w:tab/>
    </w:r>
    <w:r>
      <w:rPr>
        <w:rFonts w:ascii="Arial Narrow" w:hAnsi="Arial Narrow" w:cs="Arial Narrow"/>
        <w:sz w:val="16"/>
      </w:rPr>
      <w:tab/>
      <w:t xml:space="preserve">page </w:t>
    </w:r>
    <w:r>
      <w:rPr>
        <w:rFonts w:ascii="Arial Narrow" w:hAnsi="Arial Narrow" w:cs="Arial Narrow"/>
        <w:sz w:val="16"/>
      </w:rPr>
      <w:fldChar w:fldCharType="begin"/>
    </w:r>
    <w:r>
      <w:rPr>
        <w:rFonts w:ascii="Arial Narrow" w:hAnsi="Arial Narrow" w:cs="Arial Narrow"/>
        <w:sz w:val="16"/>
      </w:rPr>
      <w:instrText xml:space="preserve"> PAGE </w:instrText>
    </w:r>
    <w:r>
      <w:rPr>
        <w:rFonts w:ascii="Arial Narrow" w:hAnsi="Arial Narrow" w:cs="Arial Narrow"/>
        <w:sz w:val="16"/>
      </w:rPr>
      <w:fldChar w:fldCharType="separate"/>
    </w:r>
    <w:r>
      <w:rPr>
        <w:rFonts w:ascii="Arial Narrow" w:hAnsi="Arial Narrow" w:cs="Arial Narrow"/>
        <w:sz w:val="16"/>
      </w:rPr>
      <w:t>0</w:t>
    </w:r>
    <w:r>
      <w:rPr>
        <w:rFonts w:ascii="Arial Narrow" w:hAnsi="Arial Narrow" w:cs="Arial Narrow"/>
        <w:sz w:val="16"/>
      </w:rPr>
      <w:fldChar w:fldCharType="end"/>
    </w:r>
    <w:r>
      <w:rPr>
        <w:rFonts w:ascii="Arial Narrow" w:hAnsi="Arial Narrow" w:cs="Arial Narrow"/>
        <w:sz w:val="16"/>
      </w:rPr>
      <w:t>/</w:t>
    </w:r>
    <w:r>
      <w:rPr>
        <w:rFonts w:ascii="Arial Narrow" w:hAnsi="Arial Narrow" w:cs="Arial Narrow"/>
        <w:sz w:val="16"/>
      </w:rPr>
      <w:fldChar w:fldCharType="begin"/>
    </w:r>
    <w:r>
      <w:rPr>
        <w:rFonts w:ascii="Arial Narrow" w:hAnsi="Arial Narrow" w:cs="Arial Narrow"/>
        <w:sz w:val="16"/>
      </w:rPr>
      <w:instrText xml:space="preserve"> NUMPAGES \* ARABIC </w:instrText>
    </w:r>
    <w:r>
      <w:rPr>
        <w:rFonts w:ascii="Arial Narrow" w:hAnsi="Arial Narrow" w:cs="Arial Narrow"/>
        <w:sz w:val="16"/>
      </w:rPr>
      <w:fldChar w:fldCharType="separate"/>
    </w:r>
    <w:r>
      <w:rPr>
        <w:rFonts w:ascii="Arial Narrow" w:hAnsi="Arial Narrow" w:cs="Arial Narrow"/>
        <w:sz w:val="16"/>
      </w:rPr>
      <w:t>1</w:t>
    </w:r>
    <w:r>
      <w:rPr>
        <w:rFonts w:ascii="Arial Narrow" w:hAnsi="Arial Narrow" w:cs="Arial Narrow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5DE4" w14:textId="77777777" w:rsidR="009C15C0" w:rsidRDefault="009C15C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06157" w14:textId="77777777" w:rsidR="009C15C0" w:rsidRDefault="009C15C0">
      <w:pPr>
        <w:spacing w:before="0"/>
      </w:pPr>
      <w:r>
        <w:separator/>
      </w:r>
    </w:p>
  </w:footnote>
  <w:footnote w:type="continuationSeparator" w:id="0">
    <w:p w14:paraId="7177A542" w14:textId="77777777" w:rsidR="009C15C0" w:rsidRDefault="009C15C0">
      <w:pPr>
        <w:spacing w:before="0"/>
      </w:pPr>
      <w:r>
        <w:continuationSeparator/>
      </w:r>
    </w:p>
  </w:footnote>
  <w:footnote w:id="1">
    <w:p w14:paraId="1FC119DB" w14:textId="77777777" w:rsidR="009C15C0" w:rsidRDefault="009C15C0">
      <w:pPr>
        <w:pStyle w:val="Notedebasdepage"/>
        <w:spacing w:before="0"/>
      </w:pPr>
      <w:r>
        <w:rPr>
          <w:rStyle w:val="Caractresdenotedebasdepage"/>
          <w:rFonts w:ascii="Liberation Serif" w:hAnsi="Liberation Serif"/>
        </w:rPr>
        <w:footnoteRef/>
      </w:r>
      <w:r>
        <w:rPr>
          <w:sz w:val="16"/>
        </w:rPr>
        <w:t xml:space="preserve"> A renseigner pour chaque référence citée par le candidat.</w:t>
      </w:r>
    </w:p>
  </w:footnote>
  <w:footnote w:id="2">
    <w:p w14:paraId="4E09B502" w14:textId="77777777" w:rsidR="009C15C0" w:rsidRDefault="009C15C0">
      <w:pPr>
        <w:pStyle w:val="Notedebasdepage"/>
        <w:spacing w:before="0"/>
      </w:pPr>
      <w:r>
        <w:rPr>
          <w:rStyle w:val="Caractresdenotedebasdepage"/>
          <w:rFonts w:ascii="Liberation Serif" w:hAnsi="Liberation Serif"/>
        </w:rPr>
        <w:footnoteRef/>
      </w:r>
      <w:r>
        <w:rPr>
          <w:rStyle w:val="Caractresdenotedebasdepage"/>
          <w:sz w:val="16"/>
        </w:rPr>
        <w:t>2</w:t>
      </w:r>
      <w:r>
        <w:rPr>
          <w:sz w:val="16"/>
        </w:rPr>
        <w:t xml:space="preserve"> Document à fournir </w:t>
      </w:r>
    </w:p>
    <w:p w14:paraId="6571EE62" w14:textId="77777777" w:rsidR="009C15C0" w:rsidRDefault="009C15C0">
      <w:pPr>
        <w:pStyle w:val="Notedebasdepage"/>
        <w:spacing w:before="0"/>
      </w:pPr>
      <w:r>
        <w:rPr>
          <w:rStyle w:val="Caractresdenotedebasdepage"/>
          <w:sz w:val="16"/>
        </w:rPr>
        <w:t>3</w:t>
      </w:r>
      <w:r>
        <w:rPr>
          <w:sz w:val="16"/>
        </w:rPr>
        <w:t xml:space="preserve"> Rayer la mention inutile</w:t>
      </w:r>
    </w:p>
  </w:footnote>
  <w:footnote w:id="3">
    <w:p w14:paraId="5ED30B94" w14:textId="7C21F9EC" w:rsidR="009C15C0" w:rsidRDefault="009C15C0" w:rsidP="009C15C0">
      <w:pPr>
        <w:pStyle w:val="RedTitre1"/>
        <w:spacing w:before="0"/>
      </w:pPr>
      <w:r>
        <w:rPr>
          <w:b w:val="0"/>
          <w:sz w:val="16"/>
        </w:rPr>
        <w:t>Marché n°26MA49012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855B" w14:textId="77777777" w:rsidR="009C15C0" w:rsidRDefault="009C15C0">
    <w:pPr>
      <w:keepNext/>
      <w:widowControl/>
      <w:jc w:val="right"/>
    </w:pPr>
    <w:r>
      <w:t>RÈGLEMENT DE LA CONSULTATION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793EB" w14:textId="77777777" w:rsidR="009C15C0" w:rsidRDefault="009C15C0">
    <w:pPr>
      <w:jc w:val="right"/>
    </w:pPr>
    <w:r>
      <w:rPr>
        <w:b/>
        <w:u w:val="single"/>
      </w:rPr>
      <w:t>Annexe 2 au Règlement de consultation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singleLevel"/>
    <w:tmpl w:val="00000003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decimal"/>
      <w:lvlText w:val="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69509304">
    <w:abstractNumId w:val="0"/>
  </w:num>
  <w:num w:numId="2" w16cid:durableId="301543743">
    <w:abstractNumId w:val="1"/>
  </w:num>
  <w:num w:numId="3" w16cid:durableId="205069488">
    <w:abstractNumId w:val="2"/>
  </w:num>
  <w:num w:numId="4" w16cid:durableId="13354487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CBD"/>
    <w:rsid w:val="00326CBD"/>
    <w:rsid w:val="006364A0"/>
    <w:rsid w:val="009C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  <w14:docId w14:val="744A41A7"/>
  <w15:chartTrackingRefBased/>
  <w15:docId w15:val="{9EF844E8-DA09-4DD4-9E56-71816112F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keepLines/>
      <w:widowControl w:val="0"/>
      <w:suppressAutoHyphens/>
      <w:spacing w:before="120"/>
      <w:jc w:val="both"/>
    </w:pPr>
    <w:rPr>
      <w:rFonts w:ascii="Arial" w:hAnsi="Arial" w:cs="Arial"/>
      <w:sz w:val="18"/>
      <w:szCs w:val="18"/>
      <w:lang w:eastAsia="zh-CN"/>
    </w:rPr>
  </w:style>
  <w:style w:type="paragraph" w:styleId="Titre1">
    <w:name w:val="heading 1"/>
    <w:basedOn w:val="Normal"/>
    <w:next w:val="Normal"/>
    <w:qFormat/>
    <w:pPr>
      <w:numPr>
        <w:numId w:val="1"/>
      </w:numPr>
      <w:shd w:val="clear" w:color="auto" w:fill="666666"/>
      <w:spacing w:before="360"/>
      <w:ind w:left="431" w:hanging="431"/>
      <w:outlineLvl w:val="0"/>
    </w:pPr>
    <w:rPr>
      <w:b/>
      <w:bCs/>
      <w:caps/>
      <w:color w:val="FFFFFF"/>
      <w:kern w:val="2"/>
      <w:sz w:val="28"/>
      <w:szCs w:val="28"/>
    </w:rPr>
  </w:style>
  <w:style w:type="paragraph" w:styleId="Titre2">
    <w:name w:val="heading 2"/>
    <w:basedOn w:val="Normal"/>
    <w:next w:val="Normal"/>
    <w:qFormat/>
    <w:pPr>
      <w:numPr>
        <w:ilvl w:val="1"/>
        <w:numId w:val="1"/>
      </w:numPr>
      <w:spacing w:before="240"/>
      <w:ind w:left="578" w:hanging="578"/>
      <w:outlineLvl w:val="1"/>
    </w:pPr>
    <w:rPr>
      <w:b/>
      <w:bCs/>
      <w:caps/>
      <w:sz w:val="24"/>
      <w:szCs w:val="24"/>
      <w:u w:val="single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/>
      <w:outlineLvl w:val="2"/>
    </w:pPr>
    <w:rPr>
      <w:b/>
      <w:bCs/>
      <w:i/>
      <w:iCs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spacing w:before="360" w:after="120"/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i/>
      <w:i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i/>
      <w:iCs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  <w:szCs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jc w:val="center"/>
      <w:outlineLvl w:val="7"/>
    </w:pPr>
    <w:rPr>
      <w:b/>
      <w:bCs/>
      <w:i/>
      <w:iCs/>
      <w:sz w:val="28"/>
      <w:szCs w:val="28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pBdr>
        <w:top w:val="single" w:sz="18" w:space="6" w:color="000000" w:shadow="1"/>
        <w:left w:val="single" w:sz="18" w:space="6" w:color="000000" w:shadow="1"/>
        <w:bottom w:val="single" w:sz="18" w:space="6" w:color="000000" w:shadow="1"/>
        <w:right w:val="single" w:sz="18" w:space="6" w:color="000000" w:shadow="1"/>
      </w:pBdr>
      <w:shd w:val="clear" w:color="auto" w:fill="F2F2F2"/>
      <w:jc w:val="center"/>
      <w:outlineLvl w:val="8"/>
    </w:pPr>
    <w:rPr>
      <w:i/>
      <w:iCs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rFonts w:ascii="Times New Roman" w:hAnsi="Times New Roman" w:cs="Times New Roman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</w:style>
  <w:style w:type="character" w:customStyle="1" w:styleId="WW8Num10z0">
    <w:name w:val="WW8Num10z0"/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Wingdings" w:hAnsi="Wingdings" w:cs="Wingdings" w:hint="default"/>
    </w:rPr>
  </w:style>
  <w:style w:type="character" w:customStyle="1" w:styleId="WW8Num17z0">
    <w:name w:val="WW8Num17z0"/>
    <w:rPr>
      <w:rFonts w:ascii="Arial" w:hAnsi="Arial" w:cs="Arial"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St19z0">
    <w:name w:val="WW8NumSt19z0"/>
    <w:rPr>
      <w:rFonts w:ascii="Symbol" w:hAnsi="Symbol" w:cs="Symbol" w:hint="default"/>
    </w:rPr>
  </w:style>
  <w:style w:type="character" w:customStyle="1" w:styleId="WW8NumSt20z0">
    <w:name w:val="WW8NumSt20z0"/>
    <w:rPr>
      <w:rFonts w:ascii="Helvetica" w:hAnsi="Helvetica" w:cs="Helvetica" w:hint="default"/>
    </w:rPr>
  </w:style>
  <w:style w:type="character" w:customStyle="1" w:styleId="WW8NumSt21z0">
    <w:name w:val="WW8NumSt21z0"/>
    <w:rPr>
      <w:rFonts w:ascii="Helvetica" w:hAnsi="Helvetica" w:cs="Helvetica" w:hint="default"/>
    </w:rPr>
  </w:style>
  <w:style w:type="character" w:customStyle="1" w:styleId="WW8NumSt22z0">
    <w:name w:val="WW8NumSt22z0"/>
    <w:rPr>
      <w:rFonts w:ascii="Helvetica" w:hAnsi="Helvetica" w:cs="Helvetica" w:hint="default"/>
    </w:rPr>
  </w:style>
  <w:style w:type="character" w:customStyle="1" w:styleId="WW8NumSt23z0">
    <w:name w:val="WW8NumSt23z0"/>
    <w:rPr>
      <w:rFonts w:ascii="Helvetica" w:hAnsi="Helvetica" w:cs="Helvetica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PieddepageCar">
    <w:name w:val="Pied de page Car"/>
    <w:rPr>
      <w:rFonts w:ascii="Arial" w:hAnsi="Arial" w:cs="Arial"/>
      <w:sz w:val="18"/>
      <w:szCs w:val="18"/>
    </w:rPr>
  </w:style>
  <w:style w:type="character" w:styleId="Numrodepage">
    <w:name w:val="page number"/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Titreindex"/>
    <w:next w:val="Corpsdetexte"/>
    <w:pPr>
      <w:pBdr>
        <w:top w:val="single" w:sz="12" w:space="6" w:color="000000"/>
        <w:left w:val="single" w:sz="12" w:space="6" w:color="000000"/>
        <w:bottom w:val="single" w:sz="12" w:space="6" w:color="000000"/>
        <w:right w:val="single" w:sz="12" w:space="6" w:color="000000"/>
      </w:pBdr>
      <w:shd w:val="clear" w:color="auto" w:fill="CCCCCC"/>
      <w:spacing w:before="240" w:after="240"/>
      <w:jc w:val="center"/>
    </w:pPr>
    <w:rPr>
      <w:b/>
      <w:bCs/>
      <w:sz w:val="32"/>
      <w:szCs w:val="32"/>
    </w:rPr>
  </w:style>
  <w:style w:type="paragraph" w:styleId="Corpsdetexte">
    <w:name w:val="Body Text"/>
    <w:basedOn w:val="Normal"/>
    <w:pPr>
      <w:spacing w:before="0"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customStyle="1" w:styleId="en1">
    <w:name w:val="en1"/>
    <w:basedOn w:val="Normal"/>
    <w:pPr>
      <w:numPr>
        <w:numId w:val="3"/>
      </w:numPr>
      <w:tabs>
        <w:tab w:val="left" w:pos="567"/>
      </w:tabs>
      <w:ind w:left="568" w:hanging="284"/>
    </w:pPr>
  </w:style>
  <w:style w:type="paragraph" w:customStyle="1" w:styleId="en2">
    <w:name w:val="en2"/>
    <w:basedOn w:val="Normal"/>
    <w:pPr>
      <w:numPr>
        <w:numId w:val="2"/>
      </w:numPr>
    </w:pPr>
  </w:style>
  <w:style w:type="paragraph" w:customStyle="1" w:styleId="en3">
    <w:name w:val="en3"/>
    <w:basedOn w:val="Normal"/>
    <w:pPr>
      <w:numPr>
        <w:numId w:val="4"/>
      </w:numPr>
      <w:ind w:left="1985" w:firstLine="0"/>
    </w:pPr>
    <w:rPr>
      <w:sz w:val="22"/>
      <w:szCs w:val="22"/>
    </w:rPr>
  </w:style>
  <w:style w:type="paragraph" w:customStyle="1" w:styleId="en4">
    <w:name w:val="en4"/>
    <w:basedOn w:val="en3"/>
    <w:pPr>
      <w:ind w:left="2552"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  <w:rPr>
      <w:sz w:val="22"/>
      <w:szCs w:val="22"/>
    </w:rPr>
  </w:style>
  <w:style w:type="paragraph" w:styleId="Index1">
    <w:name w:val="index 1"/>
    <w:basedOn w:val="Normal"/>
    <w:next w:val="Normal"/>
    <w:pPr>
      <w:tabs>
        <w:tab w:val="right" w:leader="dot" w:pos="9639"/>
      </w:tabs>
      <w:ind w:left="220" w:hanging="220"/>
    </w:pPr>
    <w:rPr>
      <w:sz w:val="22"/>
      <w:szCs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traitnormal1">
    <w:name w:val="Retrait normal1"/>
    <w:basedOn w:val="Normal"/>
    <w:pPr>
      <w:ind w:left="708"/>
    </w:pPr>
  </w:style>
  <w:style w:type="paragraph" w:styleId="Titreindex">
    <w:name w:val="index heading"/>
    <w:basedOn w:val="Normal"/>
    <w:next w:val="Normal"/>
  </w:style>
  <w:style w:type="paragraph" w:customStyle="1" w:styleId="titre">
    <w:name w:val="titre"/>
    <w:basedOn w:val="Normal"/>
    <w:pPr>
      <w:pBdr>
        <w:top w:val="single" w:sz="12" w:space="10" w:color="000000" w:shadow="1"/>
        <w:left w:val="single" w:sz="12" w:space="10" w:color="000000" w:shadow="1"/>
        <w:bottom w:val="single" w:sz="12" w:space="10" w:color="000000" w:shadow="1"/>
        <w:right w:val="single" w:sz="12" w:space="10" w:color="000000" w:shadow="1"/>
      </w:pBdr>
      <w:shd w:val="clear" w:color="auto" w:fill="CCCCCC"/>
      <w:spacing w:before="480" w:after="480"/>
      <w:ind w:left="1134" w:right="1134"/>
      <w:jc w:val="center"/>
    </w:pPr>
    <w:rPr>
      <w:b/>
      <w:bCs/>
      <w:i/>
      <w:iCs/>
      <w:sz w:val="30"/>
      <w:szCs w:val="30"/>
    </w:rPr>
  </w:style>
  <w:style w:type="paragraph" w:customStyle="1" w:styleId="titre11">
    <w:name w:val="titre1"/>
    <w:basedOn w:val="Normal"/>
    <w:pPr>
      <w:shd w:val="clear" w:color="auto" w:fill="CCCCCC"/>
      <w:jc w:val="center"/>
    </w:pPr>
    <w:rPr>
      <w:b/>
      <w:bCs/>
      <w:smallCaps/>
      <w:sz w:val="36"/>
      <w:szCs w:val="36"/>
    </w:rPr>
  </w:style>
  <w:style w:type="paragraph" w:customStyle="1" w:styleId="titre40">
    <w:name w:val="titre4"/>
    <w:basedOn w:val="Normal"/>
    <w:pPr>
      <w:spacing w:after="240"/>
      <w:ind w:left="851"/>
    </w:pPr>
    <w:rPr>
      <w:i/>
      <w:iCs/>
      <w:u w:val="dotted"/>
    </w:rPr>
  </w:style>
  <w:style w:type="paragraph" w:styleId="TM1">
    <w:name w:val="toc 1"/>
    <w:basedOn w:val="Normal"/>
    <w:next w:val="Normal"/>
    <w:pPr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pPr>
      <w:ind w:left="220"/>
      <w:jc w:val="left"/>
    </w:pPr>
    <w:rPr>
      <w:rFonts w:ascii="Times New Roman" w:hAnsi="Times New Roman" w:cs="Times New Roman"/>
      <w:b/>
      <w:bCs/>
    </w:rPr>
  </w:style>
  <w:style w:type="paragraph" w:styleId="TM3">
    <w:name w:val="toc 3"/>
    <w:basedOn w:val="Normal"/>
    <w:next w:val="Normal"/>
    <w:pPr>
      <w:spacing w:before="0"/>
      <w:ind w:left="440"/>
      <w:jc w:val="left"/>
    </w:pPr>
    <w:rPr>
      <w:rFonts w:ascii="Times New Roman" w:hAnsi="Times New Roman" w:cs="Times New Roman"/>
      <w:sz w:val="20"/>
      <w:szCs w:val="20"/>
    </w:rPr>
  </w:style>
  <w:style w:type="paragraph" w:styleId="TM4">
    <w:name w:val="toc 4"/>
    <w:basedOn w:val="Normal"/>
    <w:next w:val="Normal"/>
    <w:pPr>
      <w:spacing w:before="0"/>
      <w:ind w:left="660"/>
      <w:jc w:val="left"/>
    </w:pPr>
    <w:rPr>
      <w:rFonts w:ascii="Times New Roman" w:hAnsi="Times New Roman" w:cs="Times New Roman"/>
      <w:sz w:val="20"/>
      <w:szCs w:val="20"/>
    </w:rPr>
  </w:style>
  <w:style w:type="paragraph" w:styleId="TM5">
    <w:name w:val="toc 5"/>
    <w:basedOn w:val="Normal"/>
    <w:next w:val="Normal"/>
    <w:pPr>
      <w:spacing w:before="0"/>
      <w:ind w:left="880"/>
      <w:jc w:val="left"/>
    </w:pPr>
    <w:rPr>
      <w:rFonts w:ascii="Times New Roman" w:hAnsi="Times New Roman" w:cs="Times New Roman"/>
      <w:sz w:val="20"/>
      <w:szCs w:val="20"/>
    </w:rPr>
  </w:style>
  <w:style w:type="paragraph" w:styleId="TM6">
    <w:name w:val="toc 6"/>
    <w:basedOn w:val="Normal"/>
    <w:next w:val="Normal"/>
    <w:pPr>
      <w:spacing w:before="0"/>
      <w:ind w:left="1100"/>
      <w:jc w:val="left"/>
    </w:pPr>
    <w:rPr>
      <w:rFonts w:ascii="Times New Roman" w:hAnsi="Times New Roman" w:cs="Times New Roman"/>
      <w:sz w:val="20"/>
      <w:szCs w:val="20"/>
    </w:rPr>
  </w:style>
  <w:style w:type="paragraph" w:styleId="TM7">
    <w:name w:val="toc 7"/>
    <w:basedOn w:val="Normal"/>
    <w:next w:val="Normal"/>
    <w:pPr>
      <w:spacing w:before="0"/>
      <w:ind w:left="1320"/>
      <w:jc w:val="left"/>
    </w:pPr>
    <w:rPr>
      <w:rFonts w:ascii="Times New Roman" w:hAnsi="Times New Roman" w:cs="Times New Roman"/>
      <w:sz w:val="20"/>
      <w:szCs w:val="20"/>
    </w:rPr>
  </w:style>
  <w:style w:type="paragraph" w:styleId="TM8">
    <w:name w:val="toc 8"/>
    <w:basedOn w:val="Normal"/>
    <w:next w:val="Normal"/>
    <w:pPr>
      <w:spacing w:before="0"/>
      <w:ind w:left="1540"/>
      <w:jc w:val="left"/>
    </w:pPr>
    <w:rPr>
      <w:rFonts w:ascii="Times New Roman" w:hAnsi="Times New Roman" w:cs="Times New Roman"/>
      <w:sz w:val="20"/>
      <w:szCs w:val="20"/>
    </w:rPr>
  </w:style>
  <w:style w:type="paragraph" w:styleId="TM9">
    <w:name w:val="toc 9"/>
    <w:basedOn w:val="Normal"/>
    <w:next w:val="Normal"/>
    <w:pPr>
      <w:spacing w:before="0"/>
      <w:ind w:left="176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RedTitre">
    <w:name w:val="RedTitre"/>
    <w:basedOn w:val="Normal"/>
    <w:pPr>
      <w:jc w:val="center"/>
    </w:pPr>
    <w:rPr>
      <w:b/>
      <w:bCs/>
      <w:sz w:val="22"/>
      <w:szCs w:val="22"/>
    </w:rPr>
  </w:style>
  <w:style w:type="paragraph" w:customStyle="1" w:styleId="RedNomDoc">
    <w:name w:val="RedNomDoc"/>
    <w:basedOn w:val="Normal"/>
    <w:pPr>
      <w:jc w:val="center"/>
    </w:pPr>
    <w:rPr>
      <w:b/>
      <w:bCs/>
      <w:sz w:val="30"/>
      <w:szCs w:val="30"/>
    </w:rPr>
  </w:style>
  <w:style w:type="paragraph" w:customStyle="1" w:styleId="RedTitre1">
    <w:name w:val="RedTitre1"/>
    <w:basedOn w:val="Normal"/>
    <w:pPr>
      <w:jc w:val="center"/>
    </w:pPr>
    <w:rPr>
      <w:b/>
      <w:bCs/>
      <w:sz w:val="22"/>
      <w:szCs w:val="22"/>
    </w:rPr>
  </w:style>
  <w:style w:type="paragraph" w:customStyle="1" w:styleId="Commentaire1">
    <w:name w:val="Commentaire1"/>
    <w:basedOn w:val="Normal"/>
    <w:rPr>
      <w:sz w:val="20"/>
      <w:szCs w:val="20"/>
    </w:rPr>
  </w:style>
  <w:style w:type="paragraph" w:styleId="Notedebasdepage">
    <w:name w:val="footnote text"/>
    <w:basedOn w:val="Normal"/>
    <w:rPr>
      <w:sz w:val="20"/>
      <w:szCs w:val="20"/>
    </w:rPr>
  </w:style>
  <w:style w:type="paragraph" w:styleId="Sous-titre">
    <w:name w:val="Subtitle"/>
    <w:basedOn w:val="Normal"/>
    <w:next w:val="Corpsdetexte"/>
    <w:qFormat/>
    <w:pPr>
      <w:spacing w:after="120"/>
    </w:pPr>
    <w:rPr>
      <w:sz w:val="22"/>
      <w:szCs w:val="22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CharCharCharCharCarCarCarCarCarCarCarCarCarCar">
    <w:name w:val=" Char Char Char Char Char Car Car Car Car Car Car Car Car Car Car"/>
    <w:basedOn w:val="Normal"/>
    <w:pPr>
      <w:keepLines w:val="0"/>
      <w:widowControl/>
      <w:spacing w:before="0"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RedaliaNormal">
    <w:name w:val="Redalia : Normal"/>
    <w:basedOn w:val="Normal"/>
    <w:pPr>
      <w:keepLines w:val="0"/>
      <w:tabs>
        <w:tab w:val="left" w:leader="dot" w:pos="8505"/>
      </w:tabs>
      <w:spacing w:before="40"/>
    </w:pPr>
    <w:rPr>
      <w:sz w:val="22"/>
      <w:szCs w:val="20"/>
    </w:rPr>
  </w:style>
  <w:style w:type="paragraph" w:styleId="NormalWeb">
    <w:name w:val="Normal (Web)"/>
    <w:basedOn w:val="Normal"/>
    <w:pPr>
      <w:keepLines w:val="0"/>
      <w:widowControl/>
      <w:spacing w:before="100" w:after="142" w:line="288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468</Characters>
  <Application>Microsoft Office Word</Application>
  <DocSecurity>0</DocSecurity>
  <Lines>3</Lines>
  <Paragraphs>1</Paragraphs>
  <ScaleCrop>false</ScaleCrop>
  <Company>L'agence de l'eau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[LiNat]</dc:title>
  <dc:subject/>
  <dc:creator>SB</dc:creator>
  <cp:keywords/>
  <cp:lastModifiedBy>HURON Agnès</cp:lastModifiedBy>
  <cp:revision>3</cp:revision>
  <cp:lastPrinted>1995-11-21T16:41:00Z</cp:lastPrinted>
  <dcterms:created xsi:type="dcterms:W3CDTF">2026-07-09T13:11:00Z</dcterms:created>
  <dcterms:modified xsi:type="dcterms:W3CDTF">2026-07-09T13:12:00Z</dcterms:modified>
</cp:coreProperties>
</file>