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336D2" w14:textId="77777777" w:rsidR="002526FB" w:rsidRDefault="00754AA2">
      <w:pPr>
        <w:pStyle w:val="FicheTitre"/>
        <w:rPr>
          <w:rFonts w:cs="Arial Narrow"/>
          <w:b w:val="0"/>
          <w:bCs/>
          <w:spacing w:val="50"/>
          <w:szCs w:val="17"/>
        </w:rPr>
      </w:pPr>
      <w:r>
        <w:rPr>
          <w:rFonts w:cs="Arial Narrow"/>
          <w:b w:val="0"/>
          <w:bCs/>
          <w:spacing w:val="50"/>
          <w:szCs w:val="17"/>
        </w:rPr>
        <w:drawing>
          <wp:inline distT="0" distB="0" distL="0" distR="0" wp14:anchorId="050C669B" wp14:editId="47C8F6F2">
            <wp:extent cx="2519045" cy="724535"/>
            <wp:effectExtent l="0" t="0" r="0" b="0"/>
            <wp:docPr id="1" name="Image 1" descr="C:\Users\RENIER-00020\Pictures\ugecam_A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NIER-00020\Pictures\ugecam_AQ.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9045" cy="724535"/>
                    </a:xfrm>
                    <a:prstGeom prst="rect">
                      <a:avLst/>
                    </a:prstGeom>
                    <a:noFill/>
                    <a:ln>
                      <a:noFill/>
                    </a:ln>
                  </pic:spPr>
                </pic:pic>
              </a:graphicData>
            </a:graphic>
          </wp:inline>
        </w:drawing>
      </w:r>
    </w:p>
    <w:tbl>
      <w:tblPr>
        <w:tblW w:w="9889" w:type="dxa"/>
        <w:shd w:val="clear" w:color="auto" w:fill="465F9D"/>
        <w:tblLayout w:type="fixed"/>
        <w:tblLook w:val="0000" w:firstRow="0" w:lastRow="0" w:firstColumn="0" w:lastColumn="0" w:noHBand="0" w:noVBand="0"/>
      </w:tblPr>
      <w:tblGrid>
        <w:gridCol w:w="9039"/>
        <w:gridCol w:w="850"/>
      </w:tblGrid>
      <w:tr w:rsidR="002526FB" w14:paraId="5482D4B0" w14:textId="77777777">
        <w:tc>
          <w:tcPr>
            <w:tcW w:w="9039" w:type="dxa"/>
            <w:shd w:val="clear" w:color="auto" w:fill="465F9D"/>
          </w:tcPr>
          <w:p w14:paraId="2F2AFC1E" w14:textId="77777777" w:rsidR="002526FB" w:rsidRDefault="00754AA2">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1F16DEF8" w14:textId="77777777" w:rsidR="002526FB" w:rsidRDefault="00754AA2">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4B74A24A" w14:textId="77777777" w:rsidR="002526FB" w:rsidRDefault="00754AA2">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3A263BAE" w14:textId="77777777" w:rsidR="002526FB" w:rsidRDefault="002526FB">
      <w:pPr>
        <w:jc w:val="both"/>
        <w:rPr>
          <w:rFonts w:ascii="Arial" w:hAnsi="Arial" w:cs="Arial"/>
        </w:rPr>
      </w:pPr>
    </w:p>
    <w:p w14:paraId="67CC5095" w14:textId="77777777" w:rsidR="002526FB" w:rsidRDefault="00754AA2">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243C642F" w14:textId="77777777" w:rsidR="002526FB" w:rsidRDefault="00754AA2">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3BDC22CF" w14:textId="77777777" w:rsidR="002526FB" w:rsidRDefault="002526FB">
      <w:pPr>
        <w:rPr>
          <w:rFonts w:ascii="Marianne" w:hAnsi="Marianne"/>
        </w:rPr>
      </w:pPr>
    </w:p>
    <w:p w14:paraId="073040D6" w14:textId="77777777" w:rsidR="002526FB" w:rsidRDefault="00754AA2">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6133F8DA" w14:textId="77777777" w:rsidR="002526FB" w:rsidRDefault="002526FB">
      <w:pPr>
        <w:rPr>
          <w:rFonts w:ascii="Marianne" w:hAnsi="Marianne"/>
        </w:rPr>
      </w:pPr>
    </w:p>
    <w:p w14:paraId="21DEBC5B" w14:textId="77777777" w:rsidR="002526FB" w:rsidRDefault="00754AA2">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78ECBDE1" w14:textId="77777777" w:rsidR="002526FB" w:rsidRDefault="002526FB">
      <w:pPr>
        <w:jc w:val="both"/>
        <w:rPr>
          <w:rFonts w:ascii="Marianne" w:hAnsi="Marianne" w:cs="Arial"/>
          <w:i/>
          <w:iCs/>
        </w:rPr>
      </w:pPr>
    </w:p>
    <w:p w14:paraId="2D3D643D" w14:textId="77777777" w:rsidR="002526FB" w:rsidRDefault="00754AA2">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9"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73B499C" w14:textId="77777777" w:rsidR="002526FB" w:rsidRDefault="002526FB">
      <w:pPr>
        <w:jc w:val="both"/>
        <w:rPr>
          <w:rFonts w:ascii="Marianne" w:hAnsi="Marianne" w:cs="Arial"/>
          <w:i/>
          <w:sz w:val="18"/>
          <w:szCs w:val="18"/>
        </w:rPr>
      </w:pPr>
    </w:p>
    <w:p w14:paraId="2883AA28" w14:textId="77777777" w:rsidR="002526FB" w:rsidRDefault="002526FB">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2526FB" w14:paraId="1702BEE5" w14:textId="77777777">
        <w:tc>
          <w:tcPr>
            <w:tcW w:w="9710" w:type="dxa"/>
            <w:shd w:val="clear" w:color="auto" w:fill="465F9D"/>
          </w:tcPr>
          <w:p w14:paraId="5E239B1E" w14:textId="77777777" w:rsidR="002526FB" w:rsidRDefault="00754AA2">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5F62075E" w14:textId="77777777" w:rsidR="002526FB" w:rsidRDefault="002526FB">
      <w:pPr>
        <w:rPr>
          <w:rFonts w:ascii="Marianne" w:hAnsi="Marianne" w:cs="Arial"/>
          <w:b/>
          <w:bCs/>
        </w:rPr>
      </w:pPr>
    </w:p>
    <w:p w14:paraId="4EC1997C" w14:textId="77777777" w:rsidR="00754AA2" w:rsidRPr="00DD2AAF" w:rsidRDefault="00754AA2" w:rsidP="00754AA2">
      <w:pPr>
        <w:numPr>
          <w:ilvl w:val="0"/>
          <w:numId w:val="1"/>
        </w:numPr>
        <w:adjustRightInd w:val="0"/>
        <w:ind w:left="432" w:right="111" w:hanging="6"/>
        <w:rPr>
          <w:rFonts w:ascii="Calibri" w:hAnsi="Calibri" w:cs="Arial"/>
          <w:b/>
        </w:rPr>
      </w:pPr>
      <w:r w:rsidRPr="00DD2AAF">
        <w:rPr>
          <w:rFonts w:ascii="Calibri" w:hAnsi="Calibri" w:cs="Arial"/>
          <w:b/>
        </w:rPr>
        <w:t xml:space="preserve">UGECAM Aquitaine </w:t>
      </w:r>
    </w:p>
    <w:p w14:paraId="7429F8F2" w14:textId="77777777" w:rsidR="00754AA2" w:rsidRPr="00DD2AAF" w:rsidRDefault="00754AA2" w:rsidP="00754AA2">
      <w:pPr>
        <w:numPr>
          <w:ilvl w:val="0"/>
          <w:numId w:val="1"/>
        </w:numPr>
        <w:adjustRightInd w:val="0"/>
        <w:ind w:left="432" w:right="111" w:hanging="6"/>
        <w:rPr>
          <w:rFonts w:ascii="Calibri" w:hAnsi="Calibri" w:cs="Arial"/>
        </w:rPr>
      </w:pPr>
      <w:r w:rsidRPr="00DD2AAF">
        <w:rPr>
          <w:rFonts w:ascii="Calibri" w:hAnsi="Calibri" w:cs="Arial"/>
        </w:rPr>
        <w:t>100 RUE DE LA TOUR DE GASSIES</w:t>
      </w:r>
    </w:p>
    <w:p w14:paraId="09404006" w14:textId="77777777" w:rsidR="00754AA2" w:rsidRPr="00DD2AAF" w:rsidRDefault="00754AA2" w:rsidP="00754AA2">
      <w:pPr>
        <w:numPr>
          <w:ilvl w:val="0"/>
          <w:numId w:val="1"/>
        </w:numPr>
        <w:adjustRightInd w:val="0"/>
        <w:ind w:left="432" w:right="111" w:hanging="6"/>
        <w:rPr>
          <w:rFonts w:ascii="Calibri" w:hAnsi="Calibri" w:cs="Arial"/>
        </w:rPr>
      </w:pPr>
      <w:r w:rsidRPr="00DD2AAF">
        <w:rPr>
          <w:rFonts w:ascii="Calibri" w:hAnsi="Calibri" w:cs="Arial"/>
        </w:rPr>
        <w:t>CS 10003</w:t>
      </w:r>
    </w:p>
    <w:p w14:paraId="00E4CD12" w14:textId="77777777" w:rsidR="00754AA2" w:rsidRDefault="00754AA2" w:rsidP="00754AA2">
      <w:pPr>
        <w:numPr>
          <w:ilvl w:val="0"/>
          <w:numId w:val="1"/>
        </w:numPr>
        <w:adjustRightInd w:val="0"/>
        <w:ind w:left="432" w:right="111" w:hanging="6"/>
        <w:rPr>
          <w:rFonts w:ascii="Calibri" w:hAnsi="Calibri" w:cs="Arial"/>
        </w:rPr>
      </w:pPr>
      <w:r w:rsidRPr="00DD2AAF">
        <w:rPr>
          <w:rFonts w:ascii="Calibri" w:hAnsi="Calibri" w:cs="Arial"/>
        </w:rPr>
        <w:t>33523 BRUGES CEDEX</w:t>
      </w:r>
    </w:p>
    <w:p w14:paraId="649BE96E" w14:textId="77777777" w:rsidR="00754AA2" w:rsidRPr="0097085E" w:rsidRDefault="00754AA2" w:rsidP="00754AA2">
      <w:pPr>
        <w:numPr>
          <w:ilvl w:val="0"/>
          <w:numId w:val="1"/>
        </w:numPr>
        <w:adjustRightInd w:val="0"/>
        <w:ind w:left="432" w:right="111" w:hanging="6"/>
        <w:rPr>
          <w:rFonts w:ascii="Calibri" w:hAnsi="Calibri" w:cs="Arial"/>
        </w:rPr>
      </w:pPr>
      <w:r w:rsidRPr="0097085E">
        <w:rPr>
          <w:rFonts w:ascii="Calibri" w:hAnsi="Calibri" w:cs="Arial"/>
        </w:rPr>
        <w:t>Téléphone : 05 57 19 65 10</w:t>
      </w:r>
      <w:r w:rsidRPr="0097085E">
        <w:rPr>
          <w:rFonts w:ascii="Calibri" w:hAnsi="Calibri" w:cs="Arial"/>
        </w:rPr>
        <w:tab/>
      </w:r>
      <w:r w:rsidRPr="0097085E">
        <w:rPr>
          <w:rFonts w:ascii="Calibri" w:hAnsi="Calibri" w:cs="Arial"/>
        </w:rPr>
        <w:tab/>
        <w:t>Fax : 05 57 19 65 50</w:t>
      </w:r>
    </w:p>
    <w:p w14:paraId="4C56FC26" w14:textId="77777777" w:rsidR="00754AA2" w:rsidRPr="00DD2AAF" w:rsidRDefault="00754AA2" w:rsidP="00754AA2">
      <w:pPr>
        <w:numPr>
          <w:ilvl w:val="0"/>
          <w:numId w:val="1"/>
        </w:numPr>
        <w:adjustRightInd w:val="0"/>
        <w:ind w:left="432" w:right="111" w:hanging="6"/>
        <w:rPr>
          <w:rFonts w:ascii="Calibri" w:hAnsi="Calibri" w:cs="Arial"/>
        </w:rPr>
      </w:pPr>
      <w:r w:rsidRPr="0097085E">
        <w:rPr>
          <w:rFonts w:ascii="Calibri" w:hAnsi="Calibri" w:cs="Arial"/>
        </w:rPr>
        <w:t>Courriel :</w:t>
      </w:r>
      <w:r>
        <w:rPr>
          <w:rFonts w:ascii="Calibri" w:hAnsi="Calibri" w:cs="Arial"/>
        </w:rPr>
        <w:t xml:space="preserve"> </w:t>
      </w:r>
      <w:hyperlink r:id="rId19" w:history="1">
        <w:r>
          <w:rPr>
            <w:rStyle w:val="Lienhypertexte"/>
            <w:rFonts w:ascii="Calibri" w:hAnsi="Calibri" w:cs="Arial"/>
          </w:rPr>
          <w:t>marche</w:t>
        </w:r>
        <w:r w:rsidRPr="00CB3DD7">
          <w:rPr>
            <w:rStyle w:val="Lienhypertexte"/>
            <w:rFonts w:ascii="Calibri" w:hAnsi="Calibri" w:cs="Arial"/>
          </w:rPr>
          <w:t>s.ug-aquitaine@ugecam.assurance-maladie.fr</w:t>
        </w:r>
      </w:hyperlink>
      <w:r>
        <w:rPr>
          <w:rFonts w:ascii="Calibri" w:hAnsi="Calibri" w:cs="Arial"/>
        </w:rPr>
        <w:t xml:space="preserve">  </w:t>
      </w:r>
    </w:p>
    <w:p w14:paraId="40142548" w14:textId="77777777" w:rsidR="00754AA2" w:rsidRPr="00DD2AAF" w:rsidRDefault="00754AA2" w:rsidP="00754AA2">
      <w:pPr>
        <w:numPr>
          <w:ilvl w:val="0"/>
          <w:numId w:val="1"/>
        </w:numPr>
        <w:adjustRightInd w:val="0"/>
        <w:ind w:left="432" w:right="111" w:hanging="6"/>
        <w:rPr>
          <w:rFonts w:ascii="Calibri" w:hAnsi="Calibri" w:cs="Arial"/>
        </w:rPr>
      </w:pPr>
      <w:r w:rsidRPr="00DD2AAF">
        <w:rPr>
          <w:rFonts w:ascii="Calibri" w:hAnsi="Calibri" w:cs="Arial"/>
        </w:rPr>
        <w:t>SIRET : 423 494 335 00155</w:t>
      </w:r>
    </w:p>
    <w:p w14:paraId="5FE70F13" w14:textId="77777777" w:rsidR="00754AA2" w:rsidRPr="00754AA2" w:rsidRDefault="00754AA2" w:rsidP="00754AA2">
      <w:pPr>
        <w:pStyle w:val="ParagrapheIndent1"/>
        <w:numPr>
          <w:ilvl w:val="0"/>
          <w:numId w:val="1"/>
        </w:numPr>
        <w:spacing w:line="232" w:lineRule="exact"/>
        <w:ind w:left="851" w:right="20" w:hanging="432"/>
        <w:jc w:val="both"/>
        <w:rPr>
          <w:rFonts w:ascii="Calibri" w:hAnsi="Calibri"/>
          <w:sz w:val="22"/>
          <w:lang w:val="fr-FR"/>
        </w:rPr>
      </w:pPr>
      <w:r w:rsidRPr="00754AA2">
        <w:rPr>
          <w:rFonts w:ascii="Calibri" w:hAnsi="Calibri"/>
          <w:sz w:val="22"/>
          <w:lang w:val="fr-FR"/>
        </w:rPr>
        <w:t>Adresse internet :</w:t>
      </w:r>
      <w:r w:rsidRPr="00754AA2">
        <w:rPr>
          <w:rFonts w:ascii="Calibri" w:hAnsi="Calibri"/>
          <w:sz w:val="22"/>
          <w:lang w:val="fr-FR"/>
        </w:rPr>
        <w:tab/>
      </w:r>
      <w:hyperlink r:id="rId20" w:history="1">
        <w:r w:rsidRPr="00754AA2">
          <w:rPr>
            <w:rStyle w:val="Lienhypertexte"/>
            <w:rFonts w:ascii="Calibri" w:hAnsi="Calibri" w:cs="Trebuchet MS"/>
            <w:sz w:val="22"/>
            <w:lang w:val="fr-FR"/>
          </w:rPr>
          <w:t>https://www.groupe-ugecam.fr/ugecam-aquitaine</w:t>
        </w:r>
      </w:hyperlink>
      <w:r w:rsidRPr="00754AA2">
        <w:rPr>
          <w:rFonts w:ascii="Calibri" w:hAnsi="Calibri"/>
          <w:sz w:val="22"/>
          <w:lang w:val="fr-FR"/>
        </w:rPr>
        <w:t xml:space="preserve">   </w:t>
      </w:r>
    </w:p>
    <w:p w14:paraId="3E3A3687" w14:textId="77777777" w:rsidR="00754AA2" w:rsidRPr="00754AA2" w:rsidRDefault="00754AA2" w:rsidP="00754AA2">
      <w:pPr>
        <w:pStyle w:val="ParagrapheIndent1"/>
        <w:numPr>
          <w:ilvl w:val="0"/>
          <w:numId w:val="1"/>
        </w:numPr>
        <w:spacing w:line="232" w:lineRule="exact"/>
        <w:ind w:left="851" w:right="20" w:hanging="432"/>
        <w:jc w:val="both"/>
        <w:rPr>
          <w:rFonts w:ascii="Calibri" w:hAnsi="Calibri"/>
          <w:sz w:val="22"/>
          <w:lang w:val="fr-FR"/>
        </w:rPr>
      </w:pPr>
      <w:r w:rsidRPr="00754AA2">
        <w:rPr>
          <w:rFonts w:ascii="Calibri" w:hAnsi="Calibri"/>
          <w:sz w:val="22"/>
          <w:lang w:val="fr-FR"/>
        </w:rPr>
        <w:t>Profil acheteur :</w:t>
      </w:r>
      <w:r w:rsidRPr="00754AA2">
        <w:rPr>
          <w:rFonts w:ascii="Calibri" w:hAnsi="Calibri"/>
          <w:sz w:val="22"/>
          <w:lang w:val="fr-FR"/>
        </w:rPr>
        <w:tab/>
      </w:r>
      <w:hyperlink r:id="rId21" w:history="1">
        <w:r w:rsidRPr="00754AA2">
          <w:rPr>
            <w:rStyle w:val="Lienhypertexte"/>
            <w:rFonts w:ascii="Calibri" w:hAnsi="Calibri" w:cs="Trebuchet MS"/>
            <w:sz w:val="22"/>
            <w:lang w:val="fr-FR"/>
          </w:rPr>
          <w:t>https://www.marches-publics.gouv.fr/</w:t>
        </w:r>
      </w:hyperlink>
      <w:r w:rsidRPr="00754AA2">
        <w:rPr>
          <w:rFonts w:ascii="Calibri" w:hAnsi="Calibri"/>
          <w:sz w:val="22"/>
          <w:lang w:val="fr-FR"/>
        </w:rPr>
        <w:t xml:space="preserve">  </w:t>
      </w:r>
    </w:p>
    <w:p w14:paraId="5A4A9EBA" w14:textId="77777777" w:rsidR="00754AA2" w:rsidRPr="0066673A" w:rsidRDefault="00754AA2" w:rsidP="00754AA2">
      <w:pPr>
        <w:pStyle w:val="ParagrapheIndent1"/>
        <w:numPr>
          <w:ilvl w:val="0"/>
          <w:numId w:val="1"/>
        </w:numPr>
        <w:spacing w:line="232" w:lineRule="exact"/>
        <w:ind w:left="851" w:right="20" w:hanging="432"/>
        <w:jc w:val="both"/>
        <w:rPr>
          <w:rFonts w:ascii="Calibri" w:hAnsi="Calibri"/>
          <w:sz w:val="22"/>
          <w:lang w:val="fr-FR"/>
        </w:rPr>
      </w:pPr>
    </w:p>
    <w:p w14:paraId="7BB81C8F" w14:textId="77777777" w:rsidR="00754AA2" w:rsidRDefault="00754AA2" w:rsidP="00754AA2">
      <w:pPr>
        <w:pStyle w:val="ParagrapheIndent1"/>
        <w:numPr>
          <w:ilvl w:val="0"/>
          <w:numId w:val="1"/>
        </w:numPr>
        <w:spacing w:line="232" w:lineRule="exact"/>
        <w:ind w:left="851" w:right="20" w:hanging="432"/>
        <w:jc w:val="both"/>
        <w:rPr>
          <w:rFonts w:ascii="Calibri" w:hAnsi="Calibri"/>
          <w:sz w:val="22"/>
          <w:lang w:val="fr-FR"/>
        </w:rPr>
      </w:pPr>
      <w:r w:rsidRPr="0066673A">
        <w:rPr>
          <w:rFonts w:ascii="Calibri" w:hAnsi="Calibri"/>
          <w:sz w:val="22"/>
          <w:lang w:val="fr-FR"/>
        </w:rPr>
        <w:t>Pour le compte de ses établissements</w:t>
      </w:r>
    </w:p>
    <w:p w14:paraId="612C95BB" w14:textId="77777777" w:rsidR="00754AA2" w:rsidRDefault="00754AA2" w:rsidP="00754AA2">
      <w:pPr>
        <w:rPr>
          <w:lang w:eastAsia="en-US"/>
        </w:rPr>
      </w:pPr>
    </w:p>
    <w:p w14:paraId="06790379" w14:textId="77777777" w:rsidR="00754AA2" w:rsidRPr="00754AA2" w:rsidRDefault="00754AA2" w:rsidP="00754AA2">
      <w:pPr>
        <w:numPr>
          <w:ilvl w:val="0"/>
          <w:numId w:val="1"/>
        </w:numPr>
        <w:adjustRightInd w:val="0"/>
        <w:ind w:left="432" w:right="111" w:hanging="6"/>
        <w:rPr>
          <w:rFonts w:ascii="Calibri" w:hAnsi="Calibri" w:cs="Arial"/>
        </w:rPr>
      </w:pPr>
      <w:r w:rsidRPr="00754AA2">
        <w:rPr>
          <w:rFonts w:ascii="Calibri" w:hAnsi="Calibri" w:cs="Arial"/>
        </w:rPr>
        <w:t>Représenté par sa directrice générale, Madame Maryline LAMBERT</w:t>
      </w:r>
    </w:p>
    <w:p w14:paraId="6B86F8F2" w14:textId="77777777" w:rsidR="002526FB" w:rsidRDefault="002526FB">
      <w:pPr>
        <w:rPr>
          <w:rFonts w:ascii="Marianne" w:hAnsi="Marianne" w:cs="Arial"/>
          <w:b/>
          <w:bCs/>
        </w:rPr>
      </w:pPr>
    </w:p>
    <w:p w14:paraId="34093A66" w14:textId="77777777" w:rsidR="002526FB" w:rsidRDefault="002526FB">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2526FB" w14:paraId="12CEC381" w14:textId="77777777">
        <w:tc>
          <w:tcPr>
            <w:tcW w:w="9852" w:type="dxa"/>
            <w:shd w:val="clear" w:color="auto" w:fill="465F9D"/>
          </w:tcPr>
          <w:p w14:paraId="611236D7" w14:textId="77777777" w:rsidR="002526FB" w:rsidRDefault="00754AA2">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66EF803F" w14:textId="77777777" w:rsidR="002526FB" w:rsidRDefault="002526FB">
      <w:pPr>
        <w:pStyle w:val="fcase1ertab"/>
        <w:tabs>
          <w:tab w:val="clear" w:pos="426"/>
          <w:tab w:val="left" w:pos="0"/>
        </w:tabs>
        <w:spacing w:before="120"/>
        <w:ind w:left="0" w:firstLine="0"/>
        <w:rPr>
          <w:rFonts w:ascii="Marianne" w:hAnsi="Marianne" w:cs="Arial"/>
          <w:i/>
          <w:sz w:val="16"/>
          <w:szCs w:val="16"/>
        </w:rPr>
      </w:pPr>
    </w:p>
    <w:p w14:paraId="0D17E494" w14:textId="7B58F3D8" w:rsidR="002526FB" w:rsidRPr="00FB6DFB" w:rsidRDefault="00FB6DFB">
      <w:pPr>
        <w:pStyle w:val="fcase1ertab"/>
        <w:tabs>
          <w:tab w:val="clear" w:pos="426"/>
          <w:tab w:val="left" w:pos="0"/>
        </w:tabs>
        <w:spacing w:before="120"/>
        <w:ind w:left="0" w:firstLine="0"/>
        <w:rPr>
          <w:rFonts w:ascii="Arial" w:hAnsi="Arial" w:cs="Arial"/>
          <w:i/>
          <w:sz w:val="16"/>
          <w:szCs w:val="16"/>
        </w:rPr>
      </w:pPr>
      <w:proofErr w:type="spellStart"/>
      <w:r w:rsidRPr="00FB6DFB">
        <w:rPr>
          <w:rFonts w:ascii="Arial" w:hAnsi="Arial" w:cs="Arial"/>
          <w:b/>
          <w:bCs/>
        </w:rPr>
        <w:t>Accord cadre</w:t>
      </w:r>
      <w:proofErr w:type="spellEnd"/>
      <w:r w:rsidRPr="00FB6DFB">
        <w:rPr>
          <w:rFonts w:ascii="Arial" w:hAnsi="Arial" w:cs="Arial"/>
          <w:b/>
          <w:bCs/>
        </w:rPr>
        <w:t xml:space="preserve"> 2026-007 Prestation de transports des usagers des établissements médico-sociaux du Centre Hérauritz (64)</w:t>
      </w:r>
    </w:p>
    <w:p w14:paraId="68A8C69F" w14:textId="77777777" w:rsidR="002526FB" w:rsidRDefault="002526FB">
      <w:pPr>
        <w:pStyle w:val="fcase1ertab"/>
        <w:tabs>
          <w:tab w:val="clear" w:pos="426"/>
          <w:tab w:val="left" w:pos="0"/>
        </w:tabs>
        <w:spacing w:before="120"/>
        <w:ind w:left="0" w:firstLine="0"/>
        <w:rPr>
          <w:rFonts w:ascii="Marianne" w:hAnsi="Marianne" w:cs="Arial"/>
          <w:i/>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2526FB" w14:paraId="3175E9C6" w14:textId="77777777">
        <w:tc>
          <w:tcPr>
            <w:tcW w:w="9852" w:type="dxa"/>
            <w:shd w:val="clear" w:color="auto" w:fill="465F9D"/>
          </w:tcPr>
          <w:p w14:paraId="0B7F65ED" w14:textId="77777777" w:rsidR="002526FB" w:rsidRDefault="00754AA2">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13961F02" w14:textId="77777777" w:rsidR="002526FB" w:rsidRDefault="002526FB">
      <w:pPr>
        <w:pStyle w:val="Titre9"/>
        <w:numPr>
          <w:ilvl w:val="0"/>
          <w:numId w:val="0"/>
        </w:numPr>
        <w:rPr>
          <w:rFonts w:ascii="Marianne" w:hAnsi="Marianne"/>
          <w:i w:val="0"/>
          <w:sz w:val="20"/>
        </w:rPr>
      </w:pPr>
    </w:p>
    <w:p w14:paraId="01304D8C" w14:textId="77777777" w:rsidR="002526FB" w:rsidRDefault="00754AA2">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51BA1B7" w14:textId="77777777" w:rsidR="002526FB" w:rsidRDefault="002526FB">
      <w:pPr>
        <w:pStyle w:val="Titre9"/>
        <w:tabs>
          <w:tab w:val="num" w:pos="0"/>
        </w:tabs>
        <w:ind w:left="0"/>
        <w:jc w:val="both"/>
        <w:rPr>
          <w:rFonts w:ascii="Marianne" w:hAnsi="Marianne"/>
          <w:i w:val="0"/>
          <w:iCs w:val="0"/>
          <w:sz w:val="20"/>
          <w:szCs w:val="20"/>
        </w:rPr>
      </w:pPr>
    </w:p>
    <w:p w14:paraId="0017C99E" w14:textId="77777777" w:rsidR="002526FB" w:rsidRDefault="00754AA2">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B9E731A" w14:textId="77777777" w:rsidR="002526FB" w:rsidRDefault="002526FB">
      <w:pPr>
        <w:jc w:val="both"/>
        <w:rPr>
          <w:rFonts w:ascii="Marianne" w:hAnsi="Marianne" w:cs="Arial"/>
          <w:b/>
          <w:bCs/>
        </w:rPr>
      </w:pPr>
    </w:p>
    <w:p w14:paraId="78B26D38" w14:textId="77777777" w:rsidR="002526FB" w:rsidRDefault="00754AA2">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7014F916" w14:textId="77777777" w:rsidR="002526FB" w:rsidRDefault="002526FB">
      <w:pPr>
        <w:rPr>
          <w:rFonts w:ascii="Marianne" w:hAnsi="Marianne"/>
        </w:rPr>
      </w:pPr>
    </w:p>
    <w:p w14:paraId="6FA4AD43" w14:textId="77777777" w:rsidR="00754AA2" w:rsidRDefault="00754AA2">
      <w:pPr>
        <w:rPr>
          <w:rFonts w:ascii="Marianne" w:hAnsi="Marianne"/>
        </w:rPr>
      </w:pPr>
    </w:p>
    <w:p w14:paraId="1B97CF50" w14:textId="77777777" w:rsidR="002526FB" w:rsidRDefault="002526FB">
      <w:pPr>
        <w:rPr>
          <w:rFonts w:ascii="Marianne" w:hAnsi="Marianne"/>
        </w:rPr>
      </w:pPr>
    </w:p>
    <w:p w14:paraId="29F9002A" w14:textId="77777777" w:rsidR="002526FB" w:rsidRDefault="00754AA2">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50880567" w14:textId="77777777" w:rsidR="002526FB" w:rsidRDefault="002526FB">
      <w:pPr>
        <w:rPr>
          <w:rFonts w:ascii="Marianne" w:hAnsi="Marianne"/>
        </w:rPr>
      </w:pPr>
    </w:p>
    <w:p w14:paraId="0D441876" w14:textId="77777777" w:rsidR="00754AA2" w:rsidRDefault="00754AA2">
      <w:pPr>
        <w:rPr>
          <w:rFonts w:ascii="Marianne" w:hAnsi="Marianne"/>
        </w:rPr>
      </w:pPr>
    </w:p>
    <w:p w14:paraId="086B2AC2" w14:textId="77777777" w:rsidR="00754AA2" w:rsidRDefault="00754AA2">
      <w:pPr>
        <w:rPr>
          <w:rFonts w:ascii="Marianne" w:hAnsi="Marianne"/>
        </w:rPr>
      </w:pPr>
    </w:p>
    <w:p w14:paraId="1253F752" w14:textId="77777777" w:rsidR="00754AA2" w:rsidRDefault="00754AA2">
      <w:pPr>
        <w:rPr>
          <w:rFonts w:ascii="Marianne" w:hAnsi="Marianne"/>
        </w:rPr>
      </w:pPr>
    </w:p>
    <w:p w14:paraId="3A43CA06" w14:textId="77777777" w:rsidR="00754AA2" w:rsidRDefault="00754AA2">
      <w:pPr>
        <w:rPr>
          <w:rFonts w:ascii="Marianne" w:hAnsi="Marianne"/>
        </w:rPr>
      </w:pPr>
    </w:p>
    <w:p w14:paraId="55AA1BB9" w14:textId="77777777" w:rsidR="002526FB" w:rsidRDefault="00754AA2">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79F67659" w14:textId="77777777" w:rsidR="002526FB" w:rsidRDefault="002526FB">
      <w:pPr>
        <w:rPr>
          <w:rFonts w:ascii="Marianne" w:hAnsi="Marianne"/>
        </w:rPr>
      </w:pPr>
    </w:p>
    <w:p w14:paraId="7F2734FB" w14:textId="77777777" w:rsidR="002526FB" w:rsidRDefault="002526FB">
      <w:pPr>
        <w:rPr>
          <w:rFonts w:ascii="Marianne" w:hAnsi="Marianne"/>
        </w:rPr>
      </w:pPr>
    </w:p>
    <w:p w14:paraId="1E287CBE" w14:textId="77777777" w:rsidR="00754AA2" w:rsidRDefault="00754AA2">
      <w:pPr>
        <w:rPr>
          <w:rFonts w:ascii="Marianne" w:hAnsi="Marianne"/>
        </w:rPr>
      </w:pPr>
    </w:p>
    <w:p w14:paraId="12464CBC" w14:textId="77777777" w:rsidR="002526FB" w:rsidRDefault="00754AA2">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2DFA7541" w14:textId="77777777" w:rsidR="002526FB" w:rsidRDefault="002526FB">
      <w:pPr>
        <w:rPr>
          <w:rFonts w:ascii="Marianne" w:hAnsi="Marianne"/>
        </w:rPr>
      </w:pPr>
    </w:p>
    <w:p w14:paraId="7C7117D9" w14:textId="77777777" w:rsidR="002526FB" w:rsidRDefault="002526FB">
      <w:pPr>
        <w:rPr>
          <w:rFonts w:ascii="Marianne" w:hAnsi="Marianne"/>
        </w:rPr>
      </w:pPr>
    </w:p>
    <w:p w14:paraId="19ACECDA" w14:textId="77777777" w:rsidR="00754AA2" w:rsidRDefault="00754AA2">
      <w:pPr>
        <w:rPr>
          <w:rFonts w:ascii="Marianne" w:hAnsi="Marianne"/>
        </w:rPr>
      </w:pPr>
    </w:p>
    <w:p w14:paraId="1A0714FB" w14:textId="77777777" w:rsidR="002526FB" w:rsidRDefault="00754AA2">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1CBC93FD" w14:textId="77777777" w:rsidR="002526FB" w:rsidRDefault="002526FB">
      <w:pPr>
        <w:rPr>
          <w:rFonts w:ascii="Marianne" w:hAnsi="Marianne"/>
        </w:rPr>
      </w:pPr>
    </w:p>
    <w:p w14:paraId="09860A3C" w14:textId="77777777" w:rsidR="00754AA2" w:rsidRDefault="00754AA2">
      <w:pPr>
        <w:rPr>
          <w:rFonts w:ascii="Marianne" w:hAnsi="Marianne"/>
        </w:rPr>
      </w:pPr>
    </w:p>
    <w:p w14:paraId="7643518C" w14:textId="77777777" w:rsidR="002526FB" w:rsidRDefault="002526FB">
      <w:pPr>
        <w:rPr>
          <w:rFonts w:ascii="Marianne" w:hAnsi="Marianne"/>
        </w:rPr>
      </w:pPr>
    </w:p>
    <w:p w14:paraId="0F9C5914" w14:textId="77777777" w:rsidR="002526FB" w:rsidRDefault="00754AA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7C12196C" w14:textId="77777777" w:rsidR="002526FB" w:rsidRDefault="002526FB">
      <w:pPr>
        <w:jc w:val="both"/>
        <w:rPr>
          <w:rFonts w:ascii="Marianne" w:hAnsi="Marianne" w:cs="Arial"/>
          <w:b/>
          <w:bCs/>
        </w:rPr>
      </w:pPr>
    </w:p>
    <w:p w14:paraId="5D66372C" w14:textId="77777777" w:rsidR="00754AA2" w:rsidRDefault="00754AA2">
      <w:pPr>
        <w:jc w:val="both"/>
        <w:rPr>
          <w:rFonts w:ascii="Marianne" w:hAnsi="Marianne" w:cs="Arial"/>
          <w:b/>
          <w:bCs/>
        </w:rPr>
      </w:pPr>
    </w:p>
    <w:p w14:paraId="355F8567" w14:textId="77777777" w:rsidR="00754AA2" w:rsidRDefault="00754AA2">
      <w:pPr>
        <w:jc w:val="both"/>
        <w:rPr>
          <w:rFonts w:ascii="Marianne" w:hAnsi="Marianne" w:cs="Arial"/>
          <w:b/>
          <w:bCs/>
        </w:rPr>
      </w:pPr>
    </w:p>
    <w:p w14:paraId="2C8D81E8" w14:textId="77777777" w:rsidR="002526FB" w:rsidRDefault="002526FB">
      <w:pPr>
        <w:jc w:val="both"/>
        <w:rPr>
          <w:rFonts w:ascii="Marianne" w:hAnsi="Marianne" w:cs="Arial"/>
          <w:b/>
          <w:bCs/>
        </w:rPr>
      </w:pPr>
    </w:p>
    <w:p w14:paraId="4BBD71AE" w14:textId="77777777" w:rsidR="002526FB" w:rsidRDefault="00754AA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2"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3"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4"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3DBEF63B" w14:textId="77777777" w:rsidR="002526FB" w:rsidRDefault="002526FB">
      <w:pPr>
        <w:jc w:val="both"/>
        <w:rPr>
          <w:rFonts w:ascii="Marianne" w:hAnsi="Marianne" w:cs="Arial"/>
        </w:rPr>
      </w:pPr>
    </w:p>
    <w:p w14:paraId="61F8FCFD" w14:textId="77777777" w:rsidR="002526FB" w:rsidRDefault="00754AA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B6DFB">
        <w:rPr>
          <w:rFonts w:ascii="Marianne" w:hAnsi="Marianne"/>
        </w:rPr>
      </w:r>
      <w:r w:rsidR="00FB6DF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r>
        <w:rPr>
          <w:rFonts w:ascii="Marianne" w:hAnsi="Marianne" w:cs="Arial"/>
        </w:rPr>
        <w:tab/>
      </w:r>
      <w:r>
        <w:rPr>
          <w:rFonts w:ascii="Marianne" w:hAnsi="Marianne" w:cs="Arial"/>
        </w:rPr>
        <w:tab/>
      </w: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B6DFB">
        <w:rPr>
          <w:rFonts w:ascii="Marianne" w:hAnsi="Marianne"/>
        </w:rPr>
      </w:r>
      <w:r w:rsidR="00FB6DF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280E61A9" w14:textId="77777777" w:rsidR="002526FB" w:rsidRDefault="002526FB">
      <w:pPr>
        <w:ind w:left="567"/>
        <w:jc w:val="both"/>
        <w:rPr>
          <w:rFonts w:ascii="Marianne" w:hAnsi="Marianne" w:cs="Arial"/>
          <w:bCs/>
          <w:sz w:val="22"/>
        </w:rPr>
      </w:pPr>
    </w:p>
    <w:p w14:paraId="4AC54B83" w14:textId="77777777" w:rsidR="002526FB" w:rsidRPr="00FB6DFB" w:rsidRDefault="00754AA2">
      <w:pPr>
        <w:jc w:val="both"/>
        <w:rPr>
          <w:rFonts w:ascii="Marianne" w:hAnsi="Marianne" w:cs="Arial"/>
          <w:i/>
          <w:iCs/>
          <w:strike/>
          <w:sz w:val="18"/>
          <w:szCs w:val="18"/>
        </w:rPr>
      </w:pPr>
      <w:r w:rsidRPr="00FB6DFB">
        <w:rPr>
          <w:rFonts w:ascii="Marianne" w:hAnsi="Marianne" w:cs="Arial"/>
          <w:b/>
          <w:bCs/>
          <w:strike/>
          <w:sz w:val="22"/>
          <w:szCs w:val="22"/>
        </w:rPr>
        <w:t>C2 - Cas particuliers en cas de marché public réservé</w:t>
      </w:r>
    </w:p>
    <w:p w14:paraId="0DEEC67F" w14:textId="77777777" w:rsidR="002526FB" w:rsidRPr="00FB6DFB" w:rsidRDefault="00754AA2">
      <w:pPr>
        <w:spacing w:before="120"/>
        <w:jc w:val="both"/>
        <w:rPr>
          <w:rFonts w:ascii="Marianne" w:hAnsi="Marianne" w:cs="Arial"/>
          <w:i/>
          <w:iCs/>
          <w:strike/>
          <w:szCs w:val="18"/>
        </w:rPr>
      </w:pPr>
      <w:r w:rsidRPr="00FB6DFB">
        <w:rPr>
          <w:rFonts w:ascii="Marianne" w:hAnsi="Marianne" w:cs="Arial"/>
          <w:i/>
          <w:iCs/>
          <w:strike/>
          <w:szCs w:val="18"/>
        </w:rPr>
        <w:t>Le candidat individuel ou le membre du groupement répondant à l’une des conditions qui suivent et postulant à un marché public autre que de défense ou de sécurité réservé en application des articles</w:t>
      </w:r>
      <w:r w:rsidRPr="00FB6DFB">
        <w:rPr>
          <w:rFonts w:ascii="Calibri" w:hAnsi="Calibri" w:cs="Calibri"/>
          <w:i/>
          <w:iCs/>
          <w:strike/>
          <w:szCs w:val="18"/>
        </w:rPr>
        <w:t> </w:t>
      </w:r>
      <w:hyperlink r:id="rId25" w:history="1">
        <w:r w:rsidRPr="00FB6DFB">
          <w:rPr>
            <w:rStyle w:val="Lienhypertexte"/>
            <w:rFonts w:ascii="Marianne" w:hAnsi="Marianne" w:cs="Arial"/>
            <w:i/>
            <w:iCs/>
            <w:strike/>
            <w:szCs w:val="18"/>
          </w:rPr>
          <w:t>L.</w:t>
        </w:r>
        <w:r w:rsidRPr="00FB6DFB">
          <w:rPr>
            <w:rStyle w:val="Lienhypertexte"/>
            <w:rFonts w:ascii="Calibri" w:hAnsi="Calibri" w:cs="Calibri"/>
            <w:i/>
            <w:iCs/>
            <w:strike/>
            <w:szCs w:val="18"/>
          </w:rPr>
          <w:t> </w:t>
        </w:r>
        <w:r w:rsidRPr="00FB6DFB">
          <w:rPr>
            <w:rStyle w:val="Lienhypertexte"/>
            <w:rFonts w:ascii="Marianne" w:hAnsi="Marianne" w:cs="Arial"/>
            <w:i/>
            <w:iCs/>
            <w:strike/>
            <w:szCs w:val="18"/>
          </w:rPr>
          <w:t>2113-12</w:t>
        </w:r>
      </w:hyperlink>
      <w:r w:rsidRPr="00FB6DFB">
        <w:rPr>
          <w:rFonts w:ascii="Marianne" w:hAnsi="Marianne" w:cs="Arial"/>
          <w:i/>
          <w:iCs/>
          <w:strike/>
          <w:szCs w:val="18"/>
        </w:rPr>
        <w:t>,</w:t>
      </w:r>
      <w:r w:rsidRPr="00FB6DFB">
        <w:rPr>
          <w:rFonts w:ascii="Calibri" w:hAnsi="Calibri" w:cs="Calibri"/>
          <w:i/>
          <w:iCs/>
          <w:strike/>
          <w:szCs w:val="18"/>
        </w:rPr>
        <w:t> </w:t>
      </w:r>
      <w:hyperlink r:id="rId26" w:history="1">
        <w:r w:rsidRPr="00FB6DFB">
          <w:rPr>
            <w:rStyle w:val="Lienhypertexte"/>
            <w:rFonts w:ascii="Marianne" w:hAnsi="Marianne" w:cs="Arial"/>
            <w:i/>
            <w:iCs/>
            <w:strike/>
            <w:szCs w:val="18"/>
          </w:rPr>
          <w:t>L.</w:t>
        </w:r>
        <w:r w:rsidRPr="00FB6DFB">
          <w:rPr>
            <w:rStyle w:val="Lienhypertexte"/>
            <w:rFonts w:ascii="Calibri" w:hAnsi="Calibri" w:cs="Calibri"/>
            <w:i/>
            <w:iCs/>
            <w:strike/>
            <w:szCs w:val="18"/>
          </w:rPr>
          <w:t> </w:t>
        </w:r>
        <w:r w:rsidRPr="00FB6DFB">
          <w:rPr>
            <w:rStyle w:val="Lienhypertexte"/>
            <w:rFonts w:ascii="Marianne" w:hAnsi="Marianne" w:cs="Arial"/>
            <w:i/>
            <w:iCs/>
            <w:strike/>
            <w:szCs w:val="18"/>
          </w:rPr>
          <w:t>2113-13</w:t>
        </w:r>
      </w:hyperlink>
      <w:r w:rsidRPr="00FB6DFB">
        <w:rPr>
          <w:rFonts w:ascii="Marianne" w:hAnsi="Marianne" w:cs="Arial"/>
          <w:i/>
          <w:iCs/>
          <w:strike/>
          <w:szCs w:val="18"/>
        </w:rPr>
        <w:t xml:space="preserve">, </w:t>
      </w:r>
      <w:hyperlink r:id="rId27" w:history="1">
        <w:r w:rsidRPr="00FB6DFB">
          <w:rPr>
            <w:rStyle w:val="Lienhypertexte"/>
            <w:rFonts w:ascii="Marianne" w:hAnsi="Marianne" w:cs="Arial"/>
            <w:i/>
            <w:iCs/>
            <w:strike/>
            <w:szCs w:val="18"/>
          </w:rPr>
          <w:t>L. 2113-13-1</w:t>
        </w:r>
      </w:hyperlink>
      <w:r w:rsidRPr="00FB6DFB">
        <w:rPr>
          <w:rFonts w:ascii="Marianne" w:hAnsi="Marianne" w:cs="Arial"/>
          <w:i/>
          <w:iCs/>
          <w:strike/>
          <w:szCs w:val="18"/>
        </w:rPr>
        <w:t xml:space="preserve"> ou</w:t>
      </w:r>
      <w:r w:rsidRPr="00FB6DFB">
        <w:rPr>
          <w:rFonts w:ascii="Calibri" w:hAnsi="Calibri" w:cs="Calibri"/>
          <w:i/>
          <w:iCs/>
          <w:strike/>
          <w:szCs w:val="18"/>
        </w:rPr>
        <w:t> </w:t>
      </w:r>
      <w:hyperlink r:id="rId28" w:history="1">
        <w:r w:rsidRPr="00FB6DFB">
          <w:rPr>
            <w:rStyle w:val="Lienhypertexte"/>
            <w:rFonts w:ascii="Marianne" w:hAnsi="Marianne" w:cs="Arial"/>
            <w:i/>
            <w:iCs/>
            <w:strike/>
            <w:szCs w:val="18"/>
          </w:rPr>
          <w:t>L.</w:t>
        </w:r>
        <w:r w:rsidRPr="00FB6DFB">
          <w:rPr>
            <w:rStyle w:val="Lienhypertexte"/>
            <w:rFonts w:ascii="Calibri" w:hAnsi="Calibri" w:cs="Calibri"/>
            <w:i/>
            <w:iCs/>
            <w:strike/>
            <w:szCs w:val="18"/>
          </w:rPr>
          <w:t> </w:t>
        </w:r>
        <w:r w:rsidRPr="00FB6DFB">
          <w:rPr>
            <w:rStyle w:val="Lienhypertexte"/>
            <w:rFonts w:ascii="Marianne" w:hAnsi="Marianne" w:cs="Arial"/>
            <w:i/>
            <w:iCs/>
            <w:strike/>
            <w:szCs w:val="18"/>
          </w:rPr>
          <w:t>2113-15</w:t>
        </w:r>
      </w:hyperlink>
      <w:r w:rsidRPr="00FB6DFB">
        <w:rPr>
          <w:rFonts w:ascii="Marianne" w:hAnsi="Marianne" w:cs="Arial"/>
          <w:i/>
          <w:iCs/>
          <w:strike/>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9" w:history="1">
        <w:r w:rsidRPr="00FB6DFB">
          <w:rPr>
            <w:rStyle w:val="Lienhypertexte"/>
            <w:rFonts w:ascii="Marianne" w:hAnsi="Marianne" w:cs="Arial"/>
            <w:i/>
            <w:iCs/>
            <w:strike/>
            <w:szCs w:val="18"/>
          </w:rPr>
          <w:t>article</w:t>
        </w:r>
        <w:r w:rsidRPr="00FB6DFB">
          <w:rPr>
            <w:rStyle w:val="Lienhypertexte"/>
            <w:rFonts w:ascii="Calibri" w:hAnsi="Calibri" w:cs="Calibri"/>
            <w:i/>
            <w:iCs/>
            <w:strike/>
            <w:szCs w:val="18"/>
          </w:rPr>
          <w:t> </w:t>
        </w:r>
        <w:r w:rsidRPr="00FB6DFB">
          <w:rPr>
            <w:rStyle w:val="Lienhypertexte"/>
            <w:rFonts w:ascii="Marianne" w:hAnsi="Marianne" w:cs="Arial"/>
            <w:i/>
            <w:iCs/>
            <w:strike/>
            <w:szCs w:val="18"/>
          </w:rPr>
          <w:t>L.</w:t>
        </w:r>
        <w:r w:rsidRPr="00FB6DFB">
          <w:rPr>
            <w:rStyle w:val="Lienhypertexte"/>
            <w:rFonts w:ascii="Calibri" w:hAnsi="Calibri" w:cs="Calibri"/>
            <w:i/>
            <w:iCs/>
            <w:strike/>
            <w:szCs w:val="18"/>
          </w:rPr>
          <w:t> </w:t>
        </w:r>
        <w:r w:rsidRPr="00FB6DFB">
          <w:rPr>
            <w:rStyle w:val="Lienhypertexte"/>
            <w:rFonts w:ascii="Marianne" w:hAnsi="Marianne" w:cs="Arial"/>
            <w:i/>
            <w:iCs/>
            <w:strike/>
            <w:szCs w:val="18"/>
          </w:rPr>
          <w:t>2313-6</w:t>
        </w:r>
      </w:hyperlink>
      <w:r w:rsidRPr="00FB6DFB">
        <w:rPr>
          <w:rFonts w:ascii="Marianne" w:hAnsi="Marianne" w:cs="Arial"/>
          <w:i/>
          <w:iCs/>
          <w:strike/>
          <w:szCs w:val="18"/>
        </w:rPr>
        <w:t xml:space="preserve"> du code de la commande publique coche la case correspondant à sa situation. </w:t>
      </w:r>
    </w:p>
    <w:p w14:paraId="1C41AAD0" w14:textId="77777777" w:rsidR="002526FB" w:rsidRPr="00FB6DFB" w:rsidRDefault="00754AA2">
      <w:pPr>
        <w:spacing w:before="120"/>
        <w:jc w:val="both"/>
        <w:rPr>
          <w:rFonts w:ascii="Marianne" w:hAnsi="Marianne" w:cs="Arial"/>
          <w:i/>
          <w:iCs/>
          <w:strike/>
          <w:szCs w:val="18"/>
        </w:rPr>
      </w:pPr>
      <w:r w:rsidRPr="00FB6DFB">
        <w:rPr>
          <w:rFonts w:ascii="Marianne" w:hAnsi="Marianne" w:cs="Arial"/>
          <w:i/>
          <w:iCs/>
          <w:strike/>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FB6DFB">
        <w:rPr>
          <w:rFonts w:ascii="Marianne" w:hAnsi="Marianne"/>
          <w:i/>
          <w:iCs/>
          <w:strike/>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FB6DFB">
        <w:rPr>
          <w:rFonts w:ascii="Marianne" w:hAnsi="Marianne" w:cs="Arial"/>
          <w:i/>
          <w:iCs/>
          <w:strike/>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E42BBA4" w14:textId="77777777" w:rsidR="002526FB" w:rsidRPr="00FB6DFB" w:rsidRDefault="00754AA2">
      <w:pPr>
        <w:spacing w:before="120"/>
        <w:jc w:val="both"/>
        <w:rPr>
          <w:rFonts w:ascii="Marianne" w:hAnsi="Marianne" w:cs="Arial"/>
          <w:i/>
          <w:iCs/>
          <w:strike/>
          <w:szCs w:val="18"/>
        </w:rPr>
      </w:pPr>
      <w:r w:rsidRPr="00FB6DFB">
        <w:rPr>
          <w:rFonts w:ascii="Marianne" w:hAnsi="Marianne" w:cs="Arial"/>
          <w:i/>
          <w:iCs/>
          <w:strike/>
          <w:szCs w:val="18"/>
        </w:rPr>
        <w:lastRenderedPageBreak/>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0" w:history="1">
        <w:r w:rsidRPr="00FB6DFB">
          <w:rPr>
            <w:rStyle w:val="Lienhypertexte"/>
            <w:rFonts w:ascii="Marianne" w:hAnsi="Marianne" w:cs="Arial"/>
            <w:i/>
            <w:iCs/>
            <w:strike/>
            <w:szCs w:val="18"/>
          </w:rPr>
          <w:t>article</w:t>
        </w:r>
        <w:r w:rsidRPr="00FB6DFB">
          <w:rPr>
            <w:rStyle w:val="Lienhypertexte"/>
            <w:rFonts w:ascii="Calibri" w:hAnsi="Calibri" w:cs="Calibri"/>
            <w:i/>
            <w:iCs/>
            <w:strike/>
            <w:szCs w:val="18"/>
          </w:rPr>
          <w:t> </w:t>
        </w:r>
        <w:r w:rsidRPr="00FB6DFB">
          <w:rPr>
            <w:rStyle w:val="Lienhypertexte"/>
            <w:rFonts w:ascii="Marianne" w:hAnsi="Marianne" w:cs="Arial"/>
            <w:i/>
            <w:iCs/>
            <w:strike/>
            <w:szCs w:val="18"/>
          </w:rPr>
          <w:t>R.</w:t>
        </w:r>
        <w:r w:rsidRPr="00FB6DFB">
          <w:rPr>
            <w:rStyle w:val="Lienhypertexte"/>
            <w:rFonts w:ascii="Calibri" w:hAnsi="Calibri" w:cs="Calibri"/>
            <w:i/>
            <w:iCs/>
            <w:strike/>
            <w:szCs w:val="18"/>
          </w:rPr>
          <w:t> </w:t>
        </w:r>
        <w:r w:rsidRPr="00FB6DFB">
          <w:rPr>
            <w:rStyle w:val="Lienhypertexte"/>
            <w:rFonts w:ascii="Marianne" w:hAnsi="Marianne" w:cs="Arial"/>
            <w:i/>
            <w:iCs/>
            <w:strike/>
            <w:szCs w:val="18"/>
          </w:rPr>
          <w:t>2144-1</w:t>
        </w:r>
      </w:hyperlink>
      <w:r w:rsidRPr="00FB6DFB">
        <w:rPr>
          <w:rFonts w:ascii="Marianne" w:hAnsi="Marianne" w:cs="Arial"/>
          <w:i/>
          <w:iCs/>
          <w:strike/>
          <w:szCs w:val="18"/>
        </w:rPr>
        <w:t xml:space="preserve"> du code de la commande publique.</w:t>
      </w:r>
    </w:p>
    <w:p w14:paraId="01254066" w14:textId="77777777" w:rsidR="002526FB" w:rsidRPr="00FB6DFB" w:rsidRDefault="002526FB">
      <w:pPr>
        <w:rPr>
          <w:strike/>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2526FB" w:rsidRPr="00FB6DFB" w14:paraId="35A26729" w14:textId="77777777">
        <w:trPr>
          <w:trHeight w:val="540"/>
          <w:jc w:val="center"/>
        </w:trPr>
        <w:tc>
          <w:tcPr>
            <w:tcW w:w="1986" w:type="dxa"/>
            <w:shd w:val="clear" w:color="auto" w:fill="CCFFFF"/>
            <w:vAlign w:val="center"/>
          </w:tcPr>
          <w:p w14:paraId="0D2436EA" w14:textId="77777777" w:rsidR="002526FB" w:rsidRPr="00FB6DFB" w:rsidRDefault="00754AA2">
            <w:pPr>
              <w:spacing w:beforeLines="40" w:before="96" w:afterLines="40" w:after="96"/>
              <w:rPr>
                <w:rFonts w:ascii="Marianne" w:hAnsi="Marianne" w:cs="Arial"/>
                <w:b/>
                <w:strike/>
              </w:rPr>
            </w:pPr>
            <w:r w:rsidRPr="00FB6DFB">
              <w:rPr>
                <w:rFonts w:ascii="Marianne" w:hAnsi="Marianne" w:cs="Arial"/>
                <w:b/>
                <w:strike/>
              </w:rPr>
              <w:t>Type de marché réservé</w:t>
            </w:r>
          </w:p>
        </w:tc>
        <w:tc>
          <w:tcPr>
            <w:tcW w:w="2551" w:type="dxa"/>
            <w:shd w:val="clear" w:color="auto" w:fill="CCFFFF"/>
            <w:vAlign w:val="center"/>
          </w:tcPr>
          <w:p w14:paraId="415B68C7" w14:textId="77777777" w:rsidR="002526FB" w:rsidRPr="00FB6DFB" w:rsidRDefault="00754AA2">
            <w:pPr>
              <w:spacing w:beforeLines="40" w:before="96" w:afterLines="40" w:after="96"/>
              <w:rPr>
                <w:rFonts w:ascii="Marianne" w:hAnsi="Marianne" w:cs="Arial"/>
                <w:b/>
                <w:strike/>
              </w:rPr>
            </w:pPr>
            <w:r w:rsidRPr="00FB6DFB">
              <w:rPr>
                <w:rFonts w:ascii="Marianne" w:hAnsi="Marianne" w:cs="Arial"/>
                <w:b/>
                <w:strike/>
              </w:rPr>
              <w:t>Type de structure</w:t>
            </w:r>
          </w:p>
        </w:tc>
        <w:tc>
          <w:tcPr>
            <w:tcW w:w="5245" w:type="dxa"/>
            <w:shd w:val="clear" w:color="auto" w:fill="CCFFFF"/>
            <w:vAlign w:val="center"/>
          </w:tcPr>
          <w:p w14:paraId="6ACF815B" w14:textId="77777777" w:rsidR="002526FB" w:rsidRPr="00FB6DFB" w:rsidRDefault="00754AA2">
            <w:pPr>
              <w:spacing w:beforeLines="40" w:before="96" w:afterLines="40" w:after="96"/>
              <w:rPr>
                <w:rFonts w:ascii="Marianne" w:hAnsi="Marianne" w:cs="Arial"/>
                <w:b/>
                <w:strike/>
              </w:rPr>
            </w:pPr>
            <w:r w:rsidRPr="00FB6DFB">
              <w:rPr>
                <w:rFonts w:ascii="Marianne" w:hAnsi="Marianne" w:cs="Arial"/>
                <w:b/>
                <w:strike/>
              </w:rPr>
              <w:t>Eléments permettant la vérification des conditions propres à chaque marché réservé</w:t>
            </w:r>
          </w:p>
        </w:tc>
      </w:tr>
      <w:tr w:rsidR="002526FB" w:rsidRPr="00FB6DFB" w14:paraId="0E1F2A22" w14:textId="77777777" w:rsidTr="00754AA2">
        <w:trPr>
          <w:trHeight w:val="1655"/>
          <w:jc w:val="center"/>
        </w:trPr>
        <w:tc>
          <w:tcPr>
            <w:tcW w:w="1986" w:type="dxa"/>
            <w:vMerge w:val="restart"/>
            <w:shd w:val="clear" w:color="auto" w:fill="auto"/>
            <w:vAlign w:val="center"/>
          </w:tcPr>
          <w:p w14:paraId="325C6756" w14:textId="77777777" w:rsidR="002526FB" w:rsidRPr="00FB6DFB" w:rsidRDefault="00754AA2">
            <w:pPr>
              <w:spacing w:beforeLines="40" w:before="96" w:afterLines="40" w:after="96"/>
              <w:rPr>
                <w:rFonts w:ascii="Marianne" w:hAnsi="Marianne" w:cs="Arial"/>
                <w:strike/>
              </w:rPr>
            </w:pPr>
            <w:r w:rsidRPr="00FB6DFB">
              <w:rPr>
                <w:rFonts w:ascii="Marianne" w:hAnsi="Marianne" w:cs="Arial"/>
                <w:b/>
                <w:strike/>
              </w:rPr>
              <w:t>Marché réservé aux structures de l’insertion par l’activité économique et/ou aux structures du handicap</w:t>
            </w:r>
            <w:r w:rsidRPr="00FB6DFB">
              <w:rPr>
                <w:rFonts w:ascii="Marianne" w:hAnsi="Marianne" w:cs="Arial"/>
                <w:strike/>
              </w:rPr>
              <w:t xml:space="preserve"> </w:t>
            </w:r>
            <w:r w:rsidRPr="00FB6DFB">
              <w:rPr>
                <w:rFonts w:ascii="Marianne" w:hAnsi="Marianne" w:cs="Arial"/>
                <w:strike/>
                <w:sz w:val="16"/>
              </w:rPr>
              <w:t>(articles L. 2113-12, L. 2113-13 et L. 2113-14 du code de la commande publique)</w:t>
            </w:r>
          </w:p>
        </w:tc>
        <w:tc>
          <w:tcPr>
            <w:tcW w:w="2551" w:type="dxa"/>
            <w:tcBorders>
              <w:bottom w:val="nil"/>
            </w:tcBorders>
            <w:shd w:val="clear" w:color="auto" w:fill="auto"/>
            <w:vAlign w:val="center"/>
          </w:tcPr>
          <w:p w14:paraId="1DF5271C" w14:textId="77777777" w:rsidR="002526FB" w:rsidRPr="00FB6DFB" w:rsidRDefault="00754AA2">
            <w:pPr>
              <w:spacing w:beforeLines="40" w:before="96" w:afterLines="40" w:after="96"/>
              <w:rPr>
                <w:rFonts w:ascii="Marianne" w:hAnsi="Marianne" w:cs="Arial"/>
                <w:strike/>
              </w:rPr>
            </w:pPr>
            <w:r w:rsidRPr="00FB6DFB">
              <w:rPr>
                <w:rFonts w:ascii="Marianne" w:eastAsia="MS Gothic" w:hAnsi="Marianne" w:cs="Arial"/>
                <w:strike/>
              </w:rPr>
              <w:fldChar w:fldCharType="begin">
                <w:ffData>
                  <w:name w:val="CaseACocher3"/>
                  <w:enabled/>
                  <w:calcOnExit w:val="0"/>
                  <w:checkBox>
                    <w:sizeAuto/>
                    <w:default w:val="0"/>
                  </w:checkBox>
                </w:ffData>
              </w:fldChar>
            </w:r>
            <w:bookmarkStart w:id="0" w:name="CaseACocher3"/>
            <w:r w:rsidRPr="00FB6DFB">
              <w:rPr>
                <w:rFonts w:ascii="Marianne" w:eastAsia="MS Gothic" w:hAnsi="Marianne" w:cs="Arial"/>
                <w:strike/>
              </w:rPr>
              <w:instrText xml:space="preserve"> FORMCHECKBOX </w:instrText>
            </w:r>
            <w:r w:rsidR="00FB6DFB" w:rsidRPr="00FB6DFB">
              <w:rPr>
                <w:rFonts w:ascii="Marianne" w:eastAsia="MS Gothic" w:hAnsi="Marianne" w:cs="Arial"/>
                <w:strike/>
              </w:rPr>
            </w:r>
            <w:r w:rsidR="00FB6DFB" w:rsidRPr="00FB6DFB">
              <w:rPr>
                <w:rFonts w:ascii="Marianne" w:eastAsia="MS Gothic" w:hAnsi="Marianne" w:cs="Arial"/>
                <w:strike/>
              </w:rPr>
              <w:fldChar w:fldCharType="separate"/>
            </w:r>
            <w:r w:rsidRPr="00FB6DFB">
              <w:rPr>
                <w:rFonts w:ascii="Marianne" w:eastAsia="MS Gothic" w:hAnsi="Marianne" w:cs="Arial"/>
                <w:strike/>
              </w:rPr>
              <w:fldChar w:fldCharType="end"/>
            </w:r>
            <w:bookmarkEnd w:id="0"/>
            <w:r w:rsidRPr="00FB6DFB">
              <w:rPr>
                <w:rFonts w:ascii="Marianne" w:eastAsia="MS Gothic" w:hAnsi="Marianne" w:cs="Arial"/>
                <w:strike/>
              </w:rPr>
              <w:t xml:space="preserve"> </w:t>
            </w:r>
            <w:r w:rsidRPr="00FB6DFB">
              <w:rPr>
                <w:rFonts w:ascii="Marianne" w:hAnsi="Marianne" w:cs="Arial"/>
                <w:strike/>
              </w:rPr>
              <w:t>Structure d’insertion par l’activité économique (</w:t>
            </w:r>
            <w:hyperlink r:id="rId31" w:history="1">
              <w:r w:rsidRPr="00FB6DFB">
                <w:rPr>
                  <w:rStyle w:val="Lienhypertexte"/>
                  <w:rFonts w:ascii="Marianne" w:hAnsi="Marianne" w:cs="Arial"/>
                  <w:strike/>
                  <w:sz w:val="16"/>
                  <w:szCs w:val="16"/>
                </w:rPr>
                <w:t>article L.5132-4</w:t>
              </w:r>
            </w:hyperlink>
            <w:r w:rsidRPr="00FB6DFB">
              <w:rPr>
                <w:rFonts w:ascii="Marianne" w:hAnsi="Marianne" w:cs="Arial"/>
                <w:strike/>
                <w:sz w:val="16"/>
                <w:szCs w:val="16"/>
              </w:rPr>
              <w:t xml:space="preserve"> du code du travail) </w:t>
            </w:r>
            <w:r w:rsidRPr="00FB6DFB">
              <w:rPr>
                <w:rFonts w:ascii="Marianne" w:hAnsi="Marianne" w:cs="Arial"/>
                <w:strike/>
              </w:rPr>
              <w:t>ou structure équivalente</w:t>
            </w:r>
          </w:p>
        </w:tc>
        <w:tc>
          <w:tcPr>
            <w:tcW w:w="5245" w:type="dxa"/>
            <w:tcBorders>
              <w:bottom w:val="nil"/>
            </w:tcBorders>
            <w:shd w:val="clear" w:color="auto" w:fill="auto"/>
          </w:tcPr>
          <w:p w14:paraId="60EA20FB" w14:textId="77777777" w:rsidR="002526FB" w:rsidRPr="00FB6DFB" w:rsidRDefault="00754AA2">
            <w:pPr>
              <w:spacing w:beforeLines="40" w:before="96" w:afterLines="40" w:after="96"/>
              <w:ind w:left="170" w:right="170"/>
              <w:jc w:val="both"/>
              <w:rPr>
                <w:rFonts w:ascii="Marianne" w:hAnsi="Marianne" w:cs="Arial"/>
                <w:strike/>
                <w:sz w:val="16"/>
                <w:szCs w:val="16"/>
              </w:rPr>
            </w:pPr>
            <w:r w:rsidRPr="00FB6DFB">
              <w:rPr>
                <w:rFonts w:ascii="Marianne" w:hAnsi="Marianne" w:cs="Arial"/>
                <w:strike/>
                <w:sz w:val="16"/>
                <w:szCs w:val="16"/>
              </w:rPr>
              <w:t>Le cas échéant, indiquer l’adresse internet à laquelle la preuve est accessible directement et gratuitement, ainsi que l’ensemble des renseignements nécessaires pour y accéder :</w:t>
            </w:r>
          </w:p>
          <w:p w14:paraId="110025C9" w14:textId="77777777" w:rsidR="002526FB" w:rsidRPr="00FB6DFB" w:rsidRDefault="00754AA2">
            <w:pPr>
              <w:numPr>
                <w:ilvl w:val="0"/>
                <w:numId w:val="10"/>
              </w:numPr>
              <w:spacing w:beforeLines="40" w:before="96" w:afterLines="40" w:after="96"/>
              <w:ind w:right="170"/>
              <w:jc w:val="both"/>
              <w:rPr>
                <w:rFonts w:ascii="Marianne" w:hAnsi="Marianne" w:cs="Arial"/>
                <w:strike/>
                <w:sz w:val="12"/>
                <w:szCs w:val="16"/>
              </w:rPr>
            </w:pPr>
            <w:r w:rsidRPr="00FB6DFB">
              <w:rPr>
                <w:rFonts w:ascii="Marianne" w:hAnsi="Marianne" w:cs="Arial"/>
                <w:strike/>
                <w:sz w:val="12"/>
                <w:szCs w:val="16"/>
              </w:rPr>
              <w:t>Adresse internet :</w:t>
            </w:r>
          </w:p>
          <w:p w14:paraId="4DB65960" w14:textId="77777777" w:rsidR="002526FB" w:rsidRPr="00FB6DFB" w:rsidRDefault="002526FB">
            <w:pPr>
              <w:spacing w:beforeLines="40" w:before="96" w:afterLines="40" w:after="96"/>
              <w:ind w:left="170" w:right="170"/>
              <w:jc w:val="both"/>
              <w:rPr>
                <w:rFonts w:ascii="Marianne" w:hAnsi="Marianne" w:cs="Arial"/>
                <w:strike/>
                <w:sz w:val="12"/>
                <w:szCs w:val="16"/>
              </w:rPr>
            </w:pPr>
          </w:p>
          <w:p w14:paraId="678F8B0B" w14:textId="77777777" w:rsidR="002526FB" w:rsidRPr="00FB6DFB" w:rsidRDefault="00754AA2">
            <w:pPr>
              <w:numPr>
                <w:ilvl w:val="0"/>
                <w:numId w:val="10"/>
              </w:numPr>
              <w:spacing w:beforeLines="40" w:before="96" w:afterLines="40" w:after="96"/>
              <w:ind w:right="170"/>
              <w:jc w:val="both"/>
              <w:rPr>
                <w:rFonts w:ascii="Marianne" w:hAnsi="Marianne" w:cs="Arial"/>
                <w:strike/>
                <w:sz w:val="12"/>
                <w:szCs w:val="16"/>
              </w:rPr>
            </w:pPr>
            <w:r w:rsidRPr="00FB6DFB">
              <w:rPr>
                <w:rFonts w:ascii="Marianne" w:hAnsi="Marianne" w:cs="Arial"/>
                <w:strike/>
                <w:sz w:val="12"/>
                <w:szCs w:val="16"/>
              </w:rPr>
              <w:t>Renseignements nécessaires pour y accéder :</w:t>
            </w:r>
          </w:p>
          <w:p w14:paraId="08D616AA" w14:textId="77777777" w:rsidR="002526FB" w:rsidRPr="00FB6DFB" w:rsidRDefault="002526FB">
            <w:pPr>
              <w:spacing w:beforeLines="40" w:before="96" w:afterLines="40" w:after="96"/>
              <w:ind w:right="170"/>
              <w:rPr>
                <w:rFonts w:ascii="Marianne" w:hAnsi="Marianne" w:cs="Arial"/>
                <w:strike/>
                <w:sz w:val="12"/>
                <w:szCs w:val="16"/>
              </w:rPr>
            </w:pPr>
          </w:p>
          <w:p w14:paraId="1830404B" w14:textId="77777777" w:rsidR="002526FB" w:rsidRPr="00FB6DFB" w:rsidRDefault="002526FB">
            <w:pPr>
              <w:spacing w:beforeLines="40" w:before="96" w:afterLines="40" w:after="96"/>
              <w:ind w:right="170"/>
              <w:rPr>
                <w:rFonts w:ascii="Marianne" w:hAnsi="Marianne" w:cs="Arial"/>
                <w:strike/>
                <w:sz w:val="12"/>
                <w:szCs w:val="16"/>
              </w:rPr>
            </w:pPr>
          </w:p>
        </w:tc>
      </w:tr>
      <w:tr w:rsidR="002526FB" w:rsidRPr="00FB6DFB" w14:paraId="38905957" w14:textId="77777777" w:rsidTr="00754AA2">
        <w:trPr>
          <w:trHeight w:val="2434"/>
          <w:jc w:val="center"/>
        </w:trPr>
        <w:tc>
          <w:tcPr>
            <w:tcW w:w="1986" w:type="dxa"/>
            <w:vMerge/>
            <w:shd w:val="clear" w:color="auto" w:fill="auto"/>
            <w:vAlign w:val="center"/>
          </w:tcPr>
          <w:p w14:paraId="5CA00642" w14:textId="77777777" w:rsidR="002526FB" w:rsidRPr="00FB6DFB" w:rsidRDefault="002526FB">
            <w:pPr>
              <w:spacing w:beforeLines="40" w:before="96" w:afterLines="40" w:after="96"/>
              <w:rPr>
                <w:rFonts w:ascii="Marianne" w:hAnsi="Marianne" w:cs="Arial"/>
                <w:strike/>
              </w:rPr>
            </w:pPr>
          </w:p>
        </w:tc>
        <w:tc>
          <w:tcPr>
            <w:tcW w:w="2551" w:type="dxa"/>
            <w:shd w:val="clear" w:color="auto" w:fill="auto"/>
            <w:vAlign w:val="center"/>
          </w:tcPr>
          <w:p w14:paraId="021CFCC1" w14:textId="77777777" w:rsidR="002526FB" w:rsidRPr="00FB6DFB" w:rsidRDefault="00754AA2">
            <w:pPr>
              <w:spacing w:beforeLines="40" w:before="96" w:afterLines="40" w:after="96"/>
              <w:rPr>
                <w:rFonts w:ascii="Marianne" w:hAnsi="Marianne" w:cs="Arial"/>
                <w:strike/>
              </w:rPr>
            </w:pPr>
            <w:r w:rsidRPr="00FB6DFB">
              <w:rPr>
                <w:rFonts w:ascii="Marianne" w:eastAsia="MS Gothic" w:hAnsi="Marianne" w:cs="Arial"/>
                <w:strike/>
              </w:rPr>
              <w:fldChar w:fldCharType="begin">
                <w:ffData>
                  <w:name w:val="CaseACocher5"/>
                  <w:enabled/>
                  <w:calcOnExit w:val="0"/>
                  <w:checkBox>
                    <w:sizeAuto/>
                    <w:default w:val="0"/>
                  </w:checkBox>
                </w:ffData>
              </w:fldChar>
            </w:r>
            <w:bookmarkStart w:id="1" w:name="CaseACocher5"/>
            <w:r w:rsidRPr="00FB6DFB">
              <w:rPr>
                <w:rFonts w:ascii="Marianne" w:eastAsia="MS Gothic" w:hAnsi="Marianne" w:cs="Arial"/>
                <w:strike/>
              </w:rPr>
              <w:instrText xml:space="preserve"> FORMCHECKBOX </w:instrText>
            </w:r>
            <w:r w:rsidR="00FB6DFB" w:rsidRPr="00FB6DFB">
              <w:rPr>
                <w:rFonts w:ascii="Marianne" w:eastAsia="MS Gothic" w:hAnsi="Marianne" w:cs="Arial"/>
                <w:strike/>
              </w:rPr>
            </w:r>
            <w:r w:rsidR="00FB6DFB" w:rsidRPr="00FB6DFB">
              <w:rPr>
                <w:rFonts w:ascii="Marianne" w:eastAsia="MS Gothic" w:hAnsi="Marianne" w:cs="Arial"/>
                <w:strike/>
              </w:rPr>
              <w:fldChar w:fldCharType="separate"/>
            </w:r>
            <w:r w:rsidRPr="00FB6DFB">
              <w:rPr>
                <w:rFonts w:ascii="Marianne" w:eastAsia="MS Gothic" w:hAnsi="Marianne" w:cs="Arial"/>
                <w:strike/>
              </w:rPr>
              <w:fldChar w:fldCharType="end"/>
            </w:r>
            <w:bookmarkEnd w:id="1"/>
            <w:r w:rsidRPr="00FB6DFB">
              <w:rPr>
                <w:rFonts w:ascii="Marianne" w:eastAsia="MS Gothic" w:hAnsi="Marianne" w:cs="Arial"/>
                <w:strike/>
              </w:rPr>
              <w:t xml:space="preserve"> </w:t>
            </w:r>
            <w:r w:rsidRPr="00FB6DFB">
              <w:rPr>
                <w:rFonts w:ascii="Marianne" w:hAnsi="Marianne" w:cs="Arial"/>
                <w:strike/>
              </w:rPr>
              <w:t xml:space="preserve">Entreprise adaptée </w:t>
            </w:r>
            <w:r w:rsidRPr="00FB6DFB">
              <w:rPr>
                <w:rFonts w:ascii="Marianne" w:hAnsi="Marianne" w:cs="Arial"/>
                <w:strike/>
                <w:sz w:val="16"/>
                <w:szCs w:val="16"/>
              </w:rPr>
              <w:t>(</w:t>
            </w:r>
            <w:hyperlink r:id="rId32" w:history="1">
              <w:r w:rsidRPr="00FB6DFB">
                <w:rPr>
                  <w:rStyle w:val="Lienhypertexte"/>
                  <w:rFonts w:ascii="Marianne" w:hAnsi="Marianne" w:cs="Arial"/>
                  <w:strike/>
                  <w:sz w:val="16"/>
                  <w:szCs w:val="16"/>
                </w:rPr>
                <w:t>article L. 5213-13</w:t>
              </w:r>
            </w:hyperlink>
            <w:r w:rsidRPr="00FB6DFB">
              <w:rPr>
                <w:rFonts w:ascii="Marianne" w:hAnsi="Marianne" w:cs="Arial"/>
                <w:strike/>
                <w:sz w:val="16"/>
                <w:szCs w:val="16"/>
              </w:rPr>
              <w:t xml:space="preserve"> du code du travail)</w:t>
            </w:r>
            <w:r w:rsidRPr="00FB6DFB">
              <w:rPr>
                <w:rFonts w:ascii="Marianne" w:hAnsi="Marianne"/>
                <w:strike/>
              </w:rPr>
              <w:t xml:space="preserve"> </w:t>
            </w:r>
            <w:r w:rsidRPr="00FB6DFB">
              <w:rPr>
                <w:rFonts w:ascii="Marianne" w:hAnsi="Marianne" w:cs="Arial"/>
                <w:strike/>
              </w:rPr>
              <w:t>ou structure équivalente</w:t>
            </w:r>
          </w:p>
        </w:tc>
        <w:tc>
          <w:tcPr>
            <w:tcW w:w="5245" w:type="dxa"/>
            <w:shd w:val="clear" w:color="auto" w:fill="auto"/>
          </w:tcPr>
          <w:p w14:paraId="2D19255F" w14:textId="77777777" w:rsidR="002526FB" w:rsidRPr="00FB6DFB" w:rsidRDefault="00754AA2">
            <w:pPr>
              <w:spacing w:beforeLines="40" w:before="96" w:afterLines="40" w:after="96"/>
              <w:ind w:left="170" w:right="170"/>
              <w:jc w:val="both"/>
              <w:rPr>
                <w:rFonts w:ascii="Marianne" w:hAnsi="Marianne" w:cs="Arial"/>
                <w:strike/>
                <w:sz w:val="16"/>
                <w:szCs w:val="16"/>
              </w:rPr>
            </w:pPr>
            <w:r w:rsidRPr="00FB6DFB">
              <w:rPr>
                <w:rFonts w:ascii="Marianne" w:hAnsi="Marianne" w:cs="Arial"/>
                <w:strike/>
                <w:sz w:val="16"/>
                <w:szCs w:val="16"/>
              </w:rPr>
              <w:t>Le cas échéant, indiquer l’adresse internet à laquelle la preuve est accessible directement et gratuitement, ainsi que l’ensemble des renseignements nécessaires pour y accéder :</w:t>
            </w:r>
          </w:p>
          <w:p w14:paraId="38BB7C44" w14:textId="77777777" w:rsidR="002526FB" w:rsidRPr="00FB6DFB" w:rsidRDefault="00754AA2">
            <w:pPr>
              <w:numPr>
                <w:ilvl w:val="0"/>
                <w:numId w:val="10"/>
              </w:numPr>
              <w:spacing w:beforeLines="40" w:before="96" w:afterLines="40" w:after="96"/>
              <w:ind w:right="170"/>
              <w:jc w:val="both"/>
              <w:rPr>
                <w:rFonts w:ascii="Marianne" w:hAnsi="Marianne" w:cs="Arial"/>
                <w:strike/>
                <w:sz w:val="12"/>
                <w:szCs w:val="16"/>
              </w:rPr>
            </w:pPr>
            <w:r w:rsidRPr="00FB6DFB">
              <w:rPr>
                <w:rFonts w:ascii="Marianne" w:hAnsi="Marianne" w:cs="Arial"/>
                <w:strike/>
                <w:sz w:val="12"/>
                <w:szCs w:val="16"/>
              </w:rPr>
              <w:t>Adresse internet :</w:t>
            </w:r>
          </w:p>
          <w:p w14:paraId="0B9B0384" w14:textId="77777777" w:rsidR="002526FB" w:rsidRPr="00FB6DFB" w:rsidRDefault="002526FB">
            <w:pPr>
              <w:spacing w:beforeLines="40" w:before="96" w:afterLines="40" w:after="96"/>
              <w:ind w:left="170" w:right="170"/>
              <w:jc w:val="both"/>
              <w:rPr>
                <w:rFonts w:ascii="Marianne" w:hAnsi="Marianne" w:cs="Arial"/>
                <w:strike/>
                <w:sz w:val="12"/>
                <w:szCs w:val="16"/>
              </w:rPr>
            </w:pPr>
          </w:p>
          <w:p w14:paraId="54E28504" w14:textId="77777777" w:rsidR="002526FB" w:rsidRPr="00FB6DFB" w:rsidRDefault="002526FB">
            <w:pPr>
              <w:spacing w:beforeLines="40" w:before="96" w:afterLines="40" w:after="96"/>
              <w:ind w:left="170" w:right="170"/>
              <w:jc w:val="both"/>
              <w:rPr>
                <w:rFonts w:ascii="Marianne" w:hAnsi="Marianne" w:cs="Arial"/>
                <w:strike/>
                <w:sz w:val="12"/>
                <w:szCs w:val="16"/>
              </w:rPr>
            </w:pPr>
          </w:p>
          <w:p w14:paraId="1115CEC9" w14:textId="77777777" w:rsidR="002526FB" w:rsidRPr="00FB6DFB" w:rsidRDefault="002526FB">
            <w:pPr>
              <w:spacing w:beforeLines="40" w:before="96" w:afterLines="40" w:after="96"/>
              <w:ind w:left="170" w:right="170"/>
              <w:jc w:val="both"/>
              <w:rPr>
                <w:rFonts w:ascii="Marianne" w:hAnsi="Marianne" w:cs="Arial"/>
                <w:strike/>
                <w:sz w:val="12"/>
                <w:szCs w:val="16"/>
              </w:rPr>
            </w:pPr>
          </w:p>
          <w:p w14:paraId="0CAAB0D1" w14:textId="77777777" w:rsidR="002526FB" w:rsidRPr="00FB6DFB" w:rsidRDefault="00754AA2">
            <w:pPr>
              <w:numPr>
                <w:ilvl w:val="0"/>
                <w:numId w:val="10"/>
              </w:numPr>
              <w:spacing w:beforeLines="40" w:before="96" w:afterLines="40" w:after="96"/>
              <w:ind w:right="170"/>
              <w:jc w:val="both"/>
              <w:rPr>
                <w:rFonts w:ascii="Marianne" w:hAnsi="Marianne" w:cs="Arial"/>
                <w:strike/>
                <w:sz w:val="12"/>
                <w:szCs w:val="16"/>
              </w:rPr>
            </w:pPr>
            <w:r w:rsidRPr="00FB6DFB">
              <w:rPr>
                <w:rFonts w:ascii="Marianne" w:hAnsi="Marianne" w:cs="Arial"/>
                <w:strike/>
                <w:sz w:val="12"/>
                <w:szCs w:val="16"/>
              </w:rPr>
              <w:t>Renseignements nécessaires pour y accéder :</w:t>
            </w:r>
          </w:p>
          <w:p w14:paraId="0B4DF375" w14:textId="77777777" w:rsidR="002526FB" w:rsidRPr="00FB6DFB" w:rsidRDefault="002526FB">
            <w:pPr>
              <w:spacing w:beforeLines="40" w:before="96" w:afterLines="40" w:after="96"/>
              <w:ind w:right="170"/>
              <w:rPr>
                <w:rFonts w:ascii="Marianne" w:hAnsi="Marianne" w:cs="Arial"/>
                <w:strike/>
                <w:sz w:val="12"/>
                <w:szCs w:val="16"/>
              </w:rPr>
            </w:pPr>
          </w:p>
          <w:p w14:paraId="48818574" w14:textId="77777777" w:rsidR="002526FB" w:rsidRPr="00FB6DFB" w:rsidRDefault="002526FB">
            <w:pPr>
              <w:spacing w:beforeLines="40" w:before="96" w:afterLines="40" w:after="96"/>
              <w:ind w:right="170"/>
              <w:rPr>
                <w:rFonts w:ascii="Marianne" w:hAnsi="Marianne" w:cs="Arial"/>
                <w:strike/>
                <w:sz w:val="12"/>
                <w:szCs w:val="16"/>
              </w:rPr>
            </w:pPr>
          </w:p>
          <w:p w14:paraId="2BE98497" w14:textId="77777777" w:rsidR="002526FB" w:rsidRPr="00FB6DFB" w:rsidRDefault="002526FB">
            <w:pPr>
              <w:spacing w:beforeLines="40" w:before="96" w:afterLines="40" w:after="96"/>
              <w:ind w:right="170"/>
              <w:rPr>
                <w:rFonts w:ascii="Marianne" w:hAnsi="Marianne" w:cs="Arial"/>
                <w:strike/>
                <w:sz w:val="12"/>
                <w:szCs w:val="16"/>
              </w:rPr>
            </w:pPr>
          </w:p>
        </w:tc>
      </w:tr>
      <w:tr w:rsidR="002526FB" w:rsidRPr="00FB6DFB" w14:paraId="0BD7FF14" w14:textId="77777777" w:rsidTr="00754AA2">
        <w:trPr>
          <w:trHeight w:val="2627"/>
          <w:jc w:val="center"/>
        </w:trPr>
        <w:tc>
          <w:tcPr>
            <w:tcW w:w="1986" w:type="dxa"/>
            <w:vMerge/>
            <w:shd w:val="clear" w:color="auto" w:fill="auto"/>
            <w:vAlign w:val="center"/>
          </w:tcPr>
          <w:p w14:paraId="14C03932" w14:textId="77777777" w:rsidR="002526FB" w:rsidRPr="00FB6DFB" w:rsidRDefault="002526FB">
            <w:pPr>
              <w:spacing w:beforeLines="40" w:before="96" w:afterLines="40" w:after="96"/>
              <w:rPr>
                <w:rFonts w:ascii="Marianne" w:hAnsi="Marianne" w:cs="Arial"/>
                <w:strike/>
              </w:rPr>
            </w:pPr>
          </w:p>
        </w:tc>
        <w:tc>
          <w:tcPr>
            <w:tcW w:w="2551" w:type="dxa"/>
            <w:shd w:val="clear" w:color="auto" w:fill="auto"/>
            <w:vAlign w:val="center"/>
          </w:tcPr>
          <w:p w14:paraId="2D5EFDCB" w14:textId="77777777" w:rsidR="002526FB" w:rsidRPr="00FB6DFB" w:rsidRDefault="00754AA2">
            <w:pPr>
              <w:spacing w:beforeLines="40" w:before="96" w:afterLines="40" w:after="96"/>
              <w:rPr>
                <w:rFonts w:ascii="Marianne" w:hAnsi="Marianne" w:cs="Arial"/>
                <w:strike/>
              </w:rPr>
            </w:pPr>
            <w:r w:rsidRPr="00FB6DFB">
              <w:rPr>
                <w:rFonts w:ascii="Marianne" w:eastAsia="MS Gothic" w:hAnsi="Marianne" w:cs="Arial"/>
                <w:strike/>
              </w:rPr>
              <w:fldChar w:fldCharType="begin">
                <w:ffData>
                  <w:name w:val="CaseACocher6"/>
                  <w:enabled/>
                  <w:calcOnExit w:val="0"/>
                  <w:checkBox>
                    <w:sizeAuto/>
                    <w:default w:val="0"/>
                  </w:checkBox>
                </w:ffData>
              </w:fldChar>
            </w:r>
            <w:bookmarkStart w:id="2" w:name="CaseACocher6"/>
            <w:r w:rsidRPr="00FB6DFB">
              <w:rPr>
                <w:rFonts w:ascii="Marianne" w:eastAsia="MS Gothic" w:hAnsi="Marianne" w:cs="Arial"/>
                <w:strike/>
              </w:rPr>
              <w:instrText xml:space="preserve"> FORMCHECKBOX </w:instrText>
            </w:r>
            <w:r w:rsidR="00FB6DFB" w:rsidRPr="00FB6DFB">
              <w:rPr>
                <w:rFonts w:ascii="Marianne" w:eastAsia="MS Gothic" w:hAnsi="Marianne" w:cs="Arial"/>
                <w:strike/>
              </w:rPr>
            </w:r>
            <w:r w:rsidR="00FB6DFB" w:rsidRPr="00FB6DFB">
              <w:rPr>
                <w:rFonts w:ascii="Marianne" w:eastAsia="MS Gothic" w:hAnsi="Marianne" w:cs="Arial"/>
                <w:strike/>
              </w:rPr>
              <w:fldChar w:fldCharType="separate"/>
            </w:r>
            <w:r w:rsidRPr="00FB6DFB">
              <w:rPr>
                <w:rFonts w:ascii="Marianne" w:eastAsia="MS Gothic" w:hAnsi="Marianne" w:cs="Arial"/>
                <w:strike/>
              </w:rPr>
              <w:fldChar w:fldCharType="end"/>
            </w:r>
            <w:bookmarkEnd w:id="2"/>
            <w:r w:rsidRPr="00FB6DFB">
              <w:rPr>
                <w:rFonts w:ascii="Marianne" w:eastAsia="MS Gothic" w:hAnsi="Marianne" w:cs="Arial"/>
                <w:strike/>
              </w:rPr>
              <w:t xml:space="preserve"> </w:t>
            </w:r>
            <w:r w:rsidRPr="00FB6DFB">
              <w:rPr>
                <w:rFonts w:ascii="Marianne" w:hAnsi="Marianne" w:cs="Arial"/>
                <w:strike/>
              </w:rPr>
              <w:t xml:space="preserve">Etablissement et service d’aide pas le travail </w:t>
            </w:r>
            <w:r w:rsidRPr="00FB6DFB">
              <w:rPr>
                <w:rFonts w:ascii="Marianne" w:hAnsi="Marianne" w:cs="Arial"/>
                <w:strike/>
                <w:sz w:val="16"/>
              </w:rPr>
              <w:t>(</w:t>
            </w:r>
            <w:hyperlink r:id="rId33" w:history="1">
              <w:r w:rsidRPr="00FB6DFB">
                <w:rPr>
                  <w:rStyle w:val="Lienhypertexte"/>
                  <w:rFonts w:ascii="Marianne" w:hAnsi="Marianne" w:cs="Arial"/>
                  <w:strike/>
                  <w:sz w:val="16"/>
                  <w:szCs w:val="16"/>
                </w:rPr>
                <w:t>articles L. 344-2 et s</w:t>
              </w:r>
            </w:hyperlink>
            <w:r w:rsidRPr="00FB6DFB">
              <w:rPr>
                <w:rFonts w:ascii="Marianne" w:hAnsi="Marianne" w:cs="Arial"/>
                <w:strike/>
                <w:sz w:val="16"/>
                <w:szCs w:val="16"/>
              </w:rPr>
              <w:t xml:space="preserve">. </w:t>
            </w:r>
            <w:proofErr w:type="gramStart"/>
            <w:r w:rsidRPr="00FB6DFB">
              <w:rPr>
                <w:rFonts w:ascii="Marianne" w:hAnsi="Marianne" w:cs="Arial"/>
                <w:strike/>
                <w:sz w:val="16"/>
                <w:szCs w:val="16"/>
              </w:rPr>
              <w:t>du</w:t>
            </w:r>
            <w:proofErr w:type="gramEnd"/>
            <w:r w:rsidRPr="00FB6DFB">
              <w:rPr>
                <w:rFonts w:ascii="Marianne" w:hAnsi="Marianne" w:cs="Arial"/>
                <w:strike/>
                <w:sz w:val="16"/>
                <w:szCs w:val="16"/>
              </w:rPr>
              <w:t xml:space="preserve"> code de l’action sociale et des familles)</w:t>
            </w:r>
            <w:r w:rsidRPr="00FB6DFB">
              <w:rPr>
                <w:rFonts w:ascii="Marianne" w:hAnsi="Marianne" w:cs="Arial"/>
                <w:strike/>
              </w:rPr>
              <w:t xml:space="preserve">  ou</w:t>
            </w:r>
            <w:r w:rsidRPr="00FB6DFB">
              <w:rPr>
                <w:rFonts w:ascii="Marianne" w:eastAsia="MS Gothic" w:hAnsi="Marianne" w:cs="Arial"/>
                <w:strike/>
              </w:rPr>
              <w:t xml:space="preserve"> s</w:t>
            </w:r>
            <w:r w:rsidRPr="00FB6DFB">
              <w:rPr>
                <w:rFonts w:ascii="Marianne" w:hAnsi="Marianne" w:cs="Arial"/>
                <w:strike/>
              </w:rPr>
              <w:t>tructure équivalente</w:t>
            </w:r>
          </w:p>
        </w:tc>
        <w:tc>
          <w:tcPr>
            <w:tcW w:w="5245" w:type="dxa"/>
            <w:shd w:val="clear" w:color="auto" w:fill="auto"/>
          </w:tcPr>
          <w:p w14:paraId="303B2B4A" w14:textId="77777777" w:rsidR="002526FB" w:rsidRPr="00FB6DFB" w:rsidRDefault="00754AA2">
            <w:pPr>
              <w:spacing w:beforeLines="40" w:before="96" w:afterLines="40" w:after="96"/>
              <w:ind w:left="170" w:right="170"/>
              <w:jc w:val="both"/>
              <w:rPr>
                <w:rFonts w:ascii="Marianne" w:hAnsi="Marianne" w:cs="Arial"/>
                <w:strike/>
                <w:sz w:val="16"/>
                <w:szCs w:val="16"/>
              </w:rPr>
            </w:pPr>
            <w:r w:rsidRPr="00FB6DFB">
              <w:rPr>
                <w:rFonts w:ascii="Marianne" w:hAnsi="Marianne" w:cs="Arial"/>
                <w:strike/>
                <w:sz w:val="16"/>
                <w:szCs w:val="16"/>
              </w:rPr>
              <w:t>Le cas échéant, indiquer l’adresse internet à laquelle la preuve est accessible directement et gratuitement, ainsi que l’ensemble des renseignements nécessaires pour y accéder :</w:t>
            </w:r>
          </w:p>
          <w:p w14:paraId="68F887DA" w14:textId="77777777" w:rsidR="002526FB" w:rsidRPr="00FB6DFB" w:rsidRDefault="00754AA2">
            <w:pPr>
              <w:numPr>
                <w:ilvl w:val="0"/>
                <w:numId w:val="5"/>
              </w:numPr>
              <w:spacing w:beforeLines="40" w:before="96" w:afterLines="40" w:after="96"/>
              <w:ind w:right="170"/>
              <w:jc w:val="both"/>
              <w:rPr>
                <w:rFonts w:ascii="Marianne" w:hAnsi="Marianne" w:cs="Arial"/>
                <w:strike/>
                <w:sz w:val="12"/>
                <w:szCs w:val="16"/>
              </w:rPr>
            </w:pPr>
            <w:r w:rsidRPr="00FB6DFB">
              <w:rPr>
                <w:rFonts w:ascii="Marianne" w:hAnsi="Marianne" w:cs="Arial"/>
                <w:strike/>
                <w:sz w:val="12"/>
                <w:szCs w:val="16"/>
              </w:rPr>
              <w:t>Adresse internet :</w:t>
            </w:r>
          </w:p>
          <w:p w14:paraId="2180AB76" w14:textId="77777777" w:rsidR="002526FB" w:rsidRPr="00FB6DFB" w:rsidRDefault="002526FB">
            <w:pPr>
              <w:spacing w:beforeLines="40" w:before="96" w:afterLines="40" w:after="96"/>
              <w:ind w:left="170" w:right="170"/>
              <w:jc w:val="both"/>
              <w:rPr>
                <w:rFonts w:ascii="Marianne" w:hAnsi="Marianne" w:cs="Arial"/>
                <w:strike/>
                <w:sz w:val="12"/>
                <w:szCs w:val="16"/>
              </w:rPr>
            </w:pPr>
          </w:p>
          <w:p w14:paraId="603E8B9B" w14:textId="77777777" w:rsidR="002526FB" w:rsidRPr="00FB6DFB" w:rsidRDefault="002526FB">
            <w:pPr>
              <w:spacing w:beforeLines="40" w:before="96" w:afterLines="40" w:after="96"/>
              <w:ind w:left="170" w:right="170"/>
              <w:jc w:val="both"/>
              <w:rPr>
                <w:rFonts w:ascii="Marianne" w:hAnsi="Marianne" w:cs="Arial"/>
                <w:strike/>
                <w:sz w:val="12"/>
                <w:szCs w:val="16"/>
              </w:rPr>
            </w:pPr>
          </w:p>
          <w:p w14:paraId="5A7EACEC" w14:textId="77777777" w:rsidR="002526FB" w:rsidRPr="00FB6DFB" w:rsidRDefault="002526FB">
            <w:pPr>
              <w:spacing w:beforeLines="40" w:before="96" w:afterLines="40" w:after="96"/>
              <w:ind w:left="170" w:right="170"/>
              <w:jc w:val="both"/>
              <w:rPr>
                <w:rFonts w:ascii="Marianne" w:hAnsi="Marianne" w:cs="Arial"/>
                <w:strike/>
                <w:sz w:val="12"/>
                <w:szCs w:val="16"/>
              </w:rPr>
            </w:pPr>
          </w:p>
          <w:p w14:paraId="48BCBDFD" w14:textId="77777777" w:rsidR="002526FB" w:rsidRPr="00FB6DFB" w:rsidRDefault="00754AA2">
            <w:pPr>
              <w:numPr>
                <w:ilvl w:val="0"/>
                <w:numId w:val="5"/>
              </w:numPr>
              <w:spacing w:beforeLines="40" w:before="96" w:afterLines="40" w:after="96"/>
              <w:ind w:right="170"/>
              <w:jc w:val="both"/>
              <w:rPr>
                <w:rFonts w:ascii="Marianne" w:hAnsi="Marianne" w:cs="Arial"/>
                <w:strike/>
                <w:sz w:val="12"/>
                <w:szCs w:val="16"/>
              </w:rPr>
            </w:pPr>
            <w:r w:rsidRPr="00FB6DFB">
              <w:rPr>
                <w:rFonts w:ascii="Marianne" w:hAnsi="Marianne" w:cs="Arial"/>
                <w:strike/>
                <w:sz w:val="12"/>
                <w:szCs w:val="16"/>
              </w:rPr>
              <w:t>Renseignements nécessaires pour y accéder :</w:t>
            </w:r>
          </w:p>
          <w:p w14:paraId="0BD16E1A" w14:textId="77777777" w:rsidR="002526FB" w:rsidRPr="00FB6DFB" w:rsidRDefault="002526FB">
            <w:pPr>
              <w:spacing w:beforeLines="40" w:before="96" w:afterLines="40" w:after="96"/>
              <w:ind w:right="170"/>
              <w:rPr>
                <w:rFonts w:ascii="Marianne" w:hAnsi="Marianne" w:cs="Arial"/>
                <w:strike/>
                <w:sz w:val="12"/>
                <w:szCs w:val="16"/>
              </w:rPr>
            </w:pPr>
          </w:p>
          <w:p w14:paraId="7C799117" w14:textId="77777777" w:rsidR="002526FB" w:rsidRPr="00FB6DFB" w:rsidRDefault="002526FB">
            <w:pPr>
              <w:spacing w:beforeLines="40" w:before="96" w:afterLines="40" w:after="96"/>
              <w:ind w:right="170"/>
              <w:rPr>
                <w:rFonts w:ascii="Marianne" w:hAnsi="Marianne" w:cs="Arial"/>
                <w:strike/>
                <w:sz w:val="12"/>
                <w:szCs w:val="16"/>
              </w:rPr>
            </w:pPr>
          </w:p>
          <w:p w14:paraId="5EC021A7" w14:textId="77777777" w:rsidR="002526FB" w:rsidRPr="00FB6DFB" w:rsidRDefault="002526FB">
            <w:pPr>
              <w:spacing w:beforeLines="40" w:before="96" w:afterLines="40" w:after="96"/>
              <w:ind w:right="170"/>
              <w:rPr>
                <w:rFonts w:ascii="Marianne" w:hAnsi="Marianne" w:cs="Arial"/>
                <w:strike/>
                <w:sz w:val="12"/>
                <w:szCs w:val="16"/>
              </w:rPr>
            </w:pPr>
          </w:p>
        </w:tc>
      </w:tr>
      <w:tr w:rsidR="002526FB" w:rsidRPr="00FB6DFB" w14:paraId="75DB424A" w14:textId="77777777">
        <w:trPr>
          <w:trHeight w:val="1785"/>
          <w:jc w:val="center"/>
        </w:trPr>
        <w:tc>
          <w:tcPr>
            <w:tcW w:w="1986" w:type="dxa"/>
            <w:shd w:val="clear" w:color="auto" w:fill="auto"/>
            <w:vAlign w:val="center"/>
          </w:tcPr>
          <w:p w14:paraId="78615BF5" w14:textId="77777777" w:rsidR="002526FB" w:rsidRPr="00FB6DFB" w:rsidRDefault="00754AA2">
            <w:pPr>
              <w:spacing w:beforeLines="40" w:before="96" w:afterLines="40" w:after="96"/>
              <w:rPr>
                <w:rFonts w:ascii="Marianne" w:hAnsi="Marianne" w:cs="Arial"/>
                <w:strike/>
              </w:rPr>
            </w:pPr>
            <w:r w:rsidRPr="00FB6DFB">
              <w:rPr>
                <w:rFonts w:ascii="Marianne" w:hAnsi="Marianne" w:cs="Arial"/>
                <w:b/>
                <w:strike/>
              </w:rPr>
              <w:t>Marché réservé aux entreprises de l’économie sociale et solidaire</w:t>
            </w:r>
            <w:r w:rsidRPr="00FB6DFB">
              <w:rPr>
                <w:rFonts w:ascii="Marianne" w:hAnsi="Marianne" w:cs="Arial"/>
                <w:strike/>
              </w:rPr>
              <w:t xml:space="preserve"> </w:t>
            </w:r>
            <w:r w:rsidRPr="00FB6DFB">
              <w:rPr>
                <w:rFonts w:ascii="Marianne" w:hAnsi="Marianne" w:cs="Arial"/>
                <w:strike/>
                <w:sz w:val="16"/>
              </w:rPr>
              <w:t>(article L. 2113-15 du code de la commande publique)</w:t>
            </w:r>
          </w:p>
        </w:tc>
        <w:tc>
          <w:tcPr>
            <w:tcW w:w="2551" w:type="dxa"/>
            <w:shd w:val="clear" w:color="auto" w:fill="auto"/>
            <w:vAlign w:val="center"/>
          </w:tcPr>
          <w:p w14:paraId="4A11C0F6" w14:textId="77777777" w:rsidR="002526FB" w:rsidRPr="00FB6DFB" w:rsidRDefault="00754AA2">
            <w:pPr>
              <w:spacing w:beforeLines="40" w:before="96" w:afterLines="40" w:after="96"/>
              <w:rPr>
                <w:rFonts w:ascii="Marianne" w:hAnsi="Marianne" w:cs="Arial"/>
                <w:strike/>
              </w:rPr>
            </w:pPr>
            <w:r w:rsidRPr="00FB6DFB">
              <w:rPr>
                <w:rFonts w:ascii="Marianne" w:hAnsi="Marianne" w:cs="Arial"/>
                <w:strike/>
              </w:rPr>
              <w:fldChar w:fldCharType="begin">
                <w:ffData>
                  <w:name w:val="CaseACocher15"/>
                  <w:enabled/>
                  <w:calcOnExit w:val="0"/>
                  <w:checkBox>
                    <w:sizeAuto/>
                    <w:default w:val="0"/>
                  </w:checkBox>
                </w:ffData>
              </w:fldChar>
            </w:r>
            <w:bookmarkStart w:id="3" w:name="CaseACocher15"/>
            <w:r w:rsidRPr="00FB6DFB">
              <w:rPr>
                <w:rFonts w:ascii="Marianne" w:hAnsi="Marianne" w:cs="Arial"/>
                <w:strike/>
              </w:rPr>
              <w:instrText xml:space="preserve"> FORMCHECKBOX </w:instrText>
            </w:r>
            <w:r w:rsidR="00FB6DFB" w:rsidRPr="00FB6DFB">
              <w:rPr>
                <w:rFonts w:ascii="Marianne" w:hAnsi="Marianne" w:cs="Arial"/>
                <w:strike/>
              </w:rPr>
            </w:r>
            <w:r w:rsidR="00FB6DFB" w:rsidRPr="00FB6DFB">
              <w:rPr>
                <w:rFonts w:ascii="Marianne" w:hAnsi="Marianne" w:cs="Arial"/>
                <w:strike/>
              </w:rPr>
              <w:fldChar w:fldCharType="separate"/>
            </w:r>
            <w:r w:rsidRPr="00FB6DFB">
              <w:rPr>
                <w:rFonts w:ascii="Marianne" w:hAnsi="Marianne" w:cs="Arial"/>
                <w:strike/>
              </w:rPr>
              <w:fldChar w:fldCharType="end"/>
            </w:r>
            <w:bookmarkEnd w:id="3"/>
            <w:r w:rsidRPr="00FB6DFB">
              <w:rPr>
                <w:rFonts w:ascii="Marianne" w:hAnsi="Marianne" w:cs="Arial"/>
                <w:strike/>
              </w:rPr>
              <w:t xml:space="preserve"> Entreprise de l’économie sociale et solidaire </w:t>
            </w:r>
            <w:r w:rsidRPr="00FB6DFB">
              <w:rPr>
                <w:rFonts w:ascii="Marianne" w:hAnsi="Marianne" w:cs="Arial"/>
                <w:strike/>
                <w:sz w:val="16"/>
                <w:szCs w:val="16"/>
              </w:rPr>
              <w:t>(</w:t>
            </w:r>
            <w:hyperlink r:id="rId34" w:history="1">
              <w:r w:rsidRPr="00FB6DFB">
                <w:rPr>
                  <w:rStyle w:val="Lienhypertexte"/>
                  <w:rFonts w:ascii="Marianne" w:hAnsi="Marianne" w:cs="Arial"/>
                  <w:strike/>
                  <w:sz w:val="16"/>
                  <w:szCs w:val="16"/>
                </w:rPr>
                <w:t>article 1</w:t>
              </w:r>
              <w:r w:rsidRPr="00FB6DFB">
                <w:rPr>
                  <w:rStyle w:val="Lienhypertexte"/>
                  <w:rFonts w:ascii="Marianne" w:hAnsi="Marianne" w:cs="Arial"/>
                  <w:strike/>
                  <w:sz w:val="16"/>
                  <w:szCs w:val="16"/>
                  <w:vertAlign w:val="superscript"/>
                </w:rPr>
                <w:t>er</w:t>
              </w:r>
            </w:hyperlink>
            <w:r w:rsidRPr="00FB6DFB">
              <w:rPr>
                <w:rFonts w:ascii="Marianne" w:hAnsi="Marianne" w:cs="Arial"/>
                <w:strike/>
                <w:sz w:val="16"/>
                <w:szCs w:val="16"/>
              </w:rPr>
              <w:t xml:space="preserve"> de la loi 2014-856 du 31 juillet 2014) </w:t>
            </w:r>
            <w:r w:rsidRPr="00FB6DFB">
              <w:rPr>
                <w:rFonts w:ascii="Marianne" w:hAnsi="Marianne" w:cs="Arial"/>
                <w:strike/>
              </w:rPr>
              <w:t>ou structure équivalente</w:t>
            </w:r>
          </w:p>
        </w:tc>
        <w:tc>
          <w:tcPr>
            <w:tcW w:w="5245" w:type="dxa"/>
            <w:shd w:val="clear" w:color="auto" w:fill="auto"/>
          </w:tcPr>
          <w:p w14:paraId="26247A0E" w14:textId="77777777" w:rsidR="002526FB" w:rsidRPr="00FB6DFB" w:rsidRDefault="00754AA2">
            <w:pPr>
              <w:spacing w:beforeLines="40" w:before="96" w:afterLines="40" w:after="96"/>
              <w:ind w:left="170" w:right="170"/>
              <w:jc w:val="both"/>
              <w:rPr>
                <w:rFonts w:ascii="Marianne" w:hAnsi="Marianne" w:cs="Arial"/>
                <w:strike/>
                <w:sz w:val="16"/>
                <w:szCs w:val="16"/>
              </w:rPr>
            </w:pPr>
            <w:r w:rsidRPr="00FB6DFB">
              <w:rPr>
                <w:rFonts w:ascii="Marianne" w:hAnsi="Marianne" w:cs="Arial"/>
                <w:strike/>
                <w:sz w:val="16"/>
                <w:szCs w:val="16"/>
              </w:rPr>
              <w:t>Le cas échéant, indiquer l’adresse internet à laquelle la preuve est accessible directement et gratuitement, ainsi que l’ensemble des renseignements nécessaires pour y accéder :</w:t>
            </w:r>
          </w:p>
          <w:p w14:paraId="606B3902" w14:textId="77777777" w:rsidR="002526FB" w:rsidRPr="00FB6DFB" w:rsidRDefault="00754AA2">
            <w:pPr>
              <w:numPr>
                <w:ilvl w:val="0"/>
                <w:numId w:val="10"/>
              </w:numPr>
              <w:spacing w:beforeLines="40" w:before="96" w:afterLines="40" w:after="96"/>
              <w:ind w:right="170"/>
              <w:jc w:val="both"/>
              <w:rPr>
                <w:rFonts w:ascii="Marianne" w:hAnsi="Marianne" w:cs="Arial"/>
                <w:strike/>
                <w:sz w:val="12"/>
                <w:szCs w:val="16"/>
              </w:rPr>
            </w:pPr>
            <w:r w:rsidRPr="00FB6DFB">
              <w:rPr>
                <w:rFonts w:ascii="Marianne" w:hAnsi="Marianne" w:cs="Arial"/>
                <w:strike/>
                <w:sz w:val="12"/>
                <w:szCs w:val="16"/>
              </w:rPr>
              <w:t>Adresse internet :</w:t>
            </w:r>
          </w:p>
          <w:p w14:paraId="0C76FE56" w14:textId="77777777" w:rsidR="002526FB" w:rsidRPr="00FB6DFB" w:rsidRDefault="002526FB">
            <w:pPr>
              <w:spacing w:beforeLines="40" w:before="96" w:afterLines="40" w:after="96"/>
              <w:ind w:left="170" w:right="170"/>
              <w:jc w:val="both"/>
              <w:rPr>
                <w:rFonts w:ascii="Marianne" w:hAnsi="Marianne" w:cs="Arial"/>
                <w:strike/>
                <w:sz w:val="12"/>
                <w:szCs w:val="16"/>
              </w:rPr>
            </w:pPr>
          </w:p>
          <w:p w14:paraId="4C07DF57" w14:textId="77777777" w:rsidR="002526FB" w:rsidRPr="00FB6DFB" w:rsidRDefault="002526FB">
            <w:pPr>
              <w:spacing w:beforeLines="40" w:before="96" w:afterLines="40" w:after="96"/>
              <w:ind w:left="170" w:right="170"/>
              <w:jc w:val="both"/>
              <w:rPr>
                <w:rFonts w:ascii="Marianne" w:hAnsi="Marianne" w:cs="Arial"/>
                <w:strike/>
                <w:sz w:val="12"/>
                <w:szCs w:val="16"/>
              </w:rPr>
            </w:pPr>
          </w:p>
          <w:p w14:paraId="650FEBFD" w14:textId="77777777" w:rsidR="002526FB" w:rsidRPr="00FB6DFB" w:rsidRDefault="00754AA2">
            <w:pPr>
              <w:numPr>
                <w:ilvl w:val="0"/>
                <w:numId w:val="10"/>
              </w:numPr>
              <w:spacing w:beforeLines="40" w:before="96" w:afterLines="40" w:after="96"/>
              <w:ind w:right="170"/>
              <w:jc w:val="both"/>
              <w:rPr>
                <w:rFonts w:ascii="Marianne" w:hAnsi="Marianne" w:cs="Arial"/>
                <w:strike/>
                <w:sz w:val="12"/>
                <w:szCs w:val="16"/>
              </w:rPr>
            </w:pPr>
            <w:r w:rsidRPr="00FB6DFB">
              <w:rPr>
                <w:rFonts w:ascii="Marianne" w:hAnsi="Marianne" w:cs="Arial"/>
                <w:strike/>
                <w:sz w:val="12"/>
                <w:szCs w:val="16"/>
              </w:rPr>
              <w:t>Renseignements nécessaires pour y accéder :</w:t>
            </w:r>
          </w:p>
          <w:p w14:paraId="2EDD2B84" w14:textId="77777777" w:rsidR="002526FB" w:rsidRPr="00FB6DFB" w:rsidRDefault="002526FB">
            <w:pPr>
              <w:spacing w:beforeLines="40" w:before="96" w:afterLines="40" w:after="96"/>
              <w:ind w:right="170"/>
              <w:rPr>
                <w:rFonts w:ascii="Marianne" w:hAnsi="Marianne" w:cs="Arial"/>
                <w:strike/>
                <w:sz w:val="12"/>
                <w:szCs w:val="16"/>
              </w:rPr>
            </w:pPr>
          </w:p>
        </w:tc>
      </w:tr>
      <w:tr w:rsidR="002526FB" w:rsidRPr="00FB6DFB" w14:paraId="3D5D34F2" w14:textId="77777777" w:rsidTr="00754AA2">
        <w:trPr>
          <w:trHeight w:val="2323"/>
          <w:jc w:val="center"/>
        </w:trPr>
        <w:tc>
          <w:tcPr>
            <w:tcW w:w="1986" w:type="dxa"/>
            <w:shd w:val="clear" w:color="auto" w:fill="auto"/>
            <w:vAlign w:val="center"/>
          </w:tcPr>
          <w:p w14:paraId="778AFAD4" w14:textId="77777777" w:rsidR="002526FB" w:rsidRPr="00FB6DFB" w:rsidRDefault="00754AA2">
            <w:pPr>
              <w:spacing w:beforeLines="40" w:before="96" w:afterLines="40" w:after="96"/>
              <w:rPr>
                <w:rFonts w:ascii="Marianne" w:hAnsi="Marianne" w:cs="Arial"/>
                <w:b/>
                <w:strike/>
              </w:rPr>
            </w:pPr>
            <w:r w:rsidRPr="00FB6DFB">
              <w:rPr>
                <w:rFonts w:ascii="Marianne" w:hAnsi="Marianne" w:cs="Arial"/>
                <w:b/>
                <w:strike/>
              </w:rPr>
              <w:t>Marché réservé pénitentiaire</w:t>
            </w:r>
            <w:r w:rsidRPr="00FB6DFB">
              <w:rPr>
                <w:rFonts w:ascii="Marianne" w:hAnsi="Marianne" w:cs="Arial"/>
                <w:strike/>
              </w:rPr>
              <w:t xml:space="preserve"> </w:t>
            </w:r>
            <w:r w:rsidRPr="00FB6DFB">
              <w:rPr>
                <w:rFonts w:ascii="Marianne" w:hAnsi="Marianne" w:cs="Arial"/>
                <w:strike/>
                <w:sz w:val="16"/>
              </w:rPr>
              <w:t>(article L. 2113-13-1 du code de la commande publique)</w:t>
            </w:r>
          </w:p>
        </w:tc>
        <w:tc>
          <w:tcPr>
            <w:tcW w:w="2551" w:type="dxa"/>
            <w:shd w:val="clear" w:color="auto" w:fill="auto"/>
            <w:vAlign w:val="center"/>
          </w:tcPr>
          <w:p w14:paraId="29C5913A" w14:textId="77777777" w:rsidR="002526FB" w:rsidRPr="00FB6DFB" w:rsidRDefault="00754AA2">
            <w:pPr>
              <w:spacing w:beforeLines="40" w:before="96" w:afterLines="40" w:after="96"/>
              <w:rPr>
                <w:rFonts w:ascii="Marianne" w:hAnsi="Marianne" w:cs="Arial"/>
                <w:strike/>
              </w:rPr>
            </w:pPr>
            <w:r w:rsidRPr="00FB6DFB">
              <w:rPr>
                <w:rFonts w:ascii="Marianne" w:eastAsia="MS Gothic" w:hAnsi="Marianne" w:cs="Arial"/>
                <w:strike/>
              </w:rPr>
              <w:fldChar w:fldCharType="begin">
                <w:ffData>
                  <w:name w:val="CaseACocher8"/>
                  <w:enabled/>
                  <w:calcOnExit w:val="0"/>
                  <w:checkBox>
                    <w:sizeAuto/>
                    <w:default w:val="0"/>
                  </w:checkBox>
                </w:ffData>
              </w:fldChar>
            </w:r>
            <w:bookmarkStart w:id="4" w:name="CaseACocher8"/>
            <w:r w:rsidRPr="00FB6DFB">
              <w:rPr>
                <w:rFonts w:ascii="Marianne" w:eastAsia="MS Gothic" w:hAnsi="Marianne" w:cs="Arial"/>
                <w:strike/>
              </w:rPr>
              <w:instrText xml:space="preserve"> FORMCHECKBOX </w:instrText>
            </w:r>
            <w:r w:rsidR="00FB6DFB" w:rsidRPr="00FB6DFB">
              <w:rPr>
                <w:rFonts w:ascii="Marianne" w:eastAsia="MS Gothic" w:hAnsi="Marianne" w:cs="Arial"/>
                <w:strike/>
              </w:rPr>
            </w:r>
            <w:r w:rsidR="00FB6DFB" w:rsidRPr="00FB6DFB">
              <w:rPr>
                <w:rFonts w:ascii="Marianne" w:eastAsia="MS Gothic" w:hAnsi="Marianne" w:cs="Arial"/>
                <w:strike/>
              </w:rPr>
              <w:fldChar w:fldCharType="separate"/>
            </w:r>
            <w:r w:rsidRPr="00FB6DFB">
              <w:rPr>
                <w:rFonts w:ascii="Marianne" w:eastAsia="MS Gothic" w:hAnsi="Marianne" w:cs="Arial"/>
                <w:strike/>
              </w:rPr>
              <w:fldChar w:fldCharType="end"/>
            </w:r>
            <w:bookmarkEnd w:id="4"/>
            <w:r w:rsidRPr="00FB6DFB">
              <w:rPr>
                <w:rFonts w:ascii="Marianne" w:eastAsia="MS Gothic" w:hAnsi="Marianne" w:cs="Arial"/>
                <w:strike/>
              </w:rPr>
              <w:t xml:space="preserve"> </w:t>
            </w:r>
            <w:r w:rsidRPr="00FB6DFB">
              <w:rPr>
                <w:rFonts w:ascii="Marianne" w:hAnsi="Marianne" w:cs="Arial"/>
                <w:strike/>
              </w:rPr>
              <w:t>Opérateur économique prévoyant d’exécuter le marché dans le cadre d’activités de production de biens et de services réalisés en établissement pénitentiaire</w:t>
            </w:r>
          </w:p>
        </w:tc>
        <w:tc>
          <w:tcPr>
            <w:tcW w:w="5245" w:type="dxa"/>
            <w:shd w:val="clear" w:color="auto" w:fill="auto"/>
          </w:tcPr>
          <w:p w14:paraId="1B611B70" w14:textId="77777777" w:rsidR="002526FB" w:rsidRPr="00FB6DFB" w:rsidRDefault="00754AA2">
            <w:pPr>
              <w:spacing w:beforeLines="40" w:before="96" w:afterLines="40" w:after="96"/>
              <w:ind w:left="170" w:right="170"/>
              <w:jc w:val="both"/>
              <w:rPr>
                <w:rFonts w:ascii="Marianne" w:hAnsi="Marianne" w:cs="Arial"/>
                <w:strike/>
                <w:sz w:val="16"/>
                <w:szCs w:val="16"/>
              </w:rPr>
            </w:pPr>
            <w:r w:rsidRPr="00FB6DFB">
              <w:rPr>
                <w:rFonts w:ascii="Marianne" w:hAnsi="Marianne" w:cs="Arial"/>
                <w:strike/>
                <w:sz w:val="16"/>
                <w:szCs w:val="16"/>
              </w:rPr>
              <w:t>Le cas échéant, indiquer l’adresse internet à laquelle la preuve est accessible directement et gratuitement, ainsi que l’ensemble des renseignements nécessaires pour y accéder :</w:t>
            </w:r>
          </w:p>
          <w:p w14:paraId="77666875" w14:textId="77777777" w:rsidR="002526FB" w:rsidRPr="00FB6DFB" w:rsidRDefault="00754AA2">
            <w:pPr>
              <w:numPr>
                <w:ilvl w:val="0"/>
                <w:numId w:val="10"/>
              </w:numPr>
              <w:spacing w:beforeLines="40" w:before="96" w:afterLines="40" w:after="96"/>
              <w:ind w:right="170"/>
              <w:jc w:val="both"/>
              <w:rPr>
                <w:rFonts w:ascii="Marianne" w:hAnsi="Marianne" w:cs="Arial"/>
                <w:strike/>
                <w:sz w:val="12"/>
                <w:szCs w:val="16"/>
              </w:rPr>
            </w:pPr>
            <w:r w:rsidRPr="00FB6DFB">
              <w:rPr>
                <w:rFonts w:ascii="Marianne" w:hAnsi="Marianne" w:cs="Arial"/>
                <w:strike/>
                <w:sz w:val="12"/>
                <w:szCs w:val="16"/>
              </w:rPr>
              <w:t>Adresse internet :</w:t>
            </w:r>
          </w:p>
          <w:p w14:paraId="2EC2495D" w14:textId="77777777" w:rsidR="002526FB" w:rsidRPr="00FB6DFB" w:rsidRDefault="002526FB">
            <w:pPr>
              <w:spacing w:beforeLines="40" w:before="96" w:afterLines="40" w:after="96"/>
              <w:ind w:left="170" w:right="170"/>
              <w:jc w:val="both"/>
              <w:rPr>
                <w:rFonts w:ascii="Marianne" w:hAnsi="Marianne" w:cs="Arial"/>
                <w:strike/>
                <w:sz w:val="12"/>
                <w:szCs w:val="16"/>
              </w:rPr>
            </w:pPr>
          </w:p>
          <w:p w14:paraId="6E854E2C" w14:textId="77777777" w:rsidR="002526FB" w:rsidRPr="00FB6DFB" w:rsidRDefault="002526FB">
            <w:pPr>
              <w:spacing w:beforeLines="40" w:before="96" w:afterLines="40" w:after="96"/>
              <w:ind w:left="170" w:right="170"/>
              <w:jc w:val="both"/>
              <w:rPr>
                <w:rFonts w:ascii="Marianne" w:hAnsi="Marianne" w:cs="Arial"/>
                <w:strike/>
                <w:sz w:val="12"/>
                <w:szCs w:val="16"/>
              </w:rPr>
            </w:pPr>
          </w:p>
          <w:p w14:paraId="0B14E294" w14:textId="77777777" w:rsidR="002526FB" w:rsidRPr="00FB6DFB" w:rsidRDefault="002526FB">
            <w:pPr>
              <w:spacing w:beforeLines="40" w:before="96" w:afterLines="40" w:after="96"/>
              <w:ind w:left="170" w:right="170"/>
              <w:jc w:val="both"/>
              <w:rPr>
                <w:rFonts w:ascii="Marianne" w:hAnsi="Marianne" w:cs="Arial"/>
                <w:strike/>
                <w:sz w:val="12"/>
                <w:szCs w:val="16"/>
              </w:rPr>
            </w:pPr>
          </w:p>
          <w:p w14:paraId="3B44ED28" w14:textId="77777777" w:rsidR="002526FB" w:rsidRPr="00FB6DFB" w:rsidRDefault="00754AA2">
            <w:pPr>
              <w:numPr>
                <w:ilvl w:val="0"/>
                <w:numId w:val="10"/>
              </w:numPr>
              <w:spacing w:beforeLines="40" w:before="96" w:afterLines="40" w:after="96"/>
              <w:ind w:right="170"/>
              <w:jc w:val="both"/>
              <w:rPr>
                <w:rFonts w:ascii="Marianne" w:hAnsi="Marianne" w:cs="Arial"/>
                <w:strike/>
                <w:sz w:val="12"/>
                <w:szCs w:val="16"/>
              </w:rPr>
            </w:pPr>
            <w:r w:rsidRPr="00FB6DFB">
              <w:rPr>
                <w:rFonts w:ascii="Marianne" w:hAnsi="Marianne" w:cs="Arial"/>
                <w:strike/>
                <w:sz w:val="12"/>
                <w:szCs w:val="16"/>
              </w:rPr>
              <w:t>Renseignements nécessaires pour y accéder :</w:t>
            </w:r>
          </w:p>
          <w:p w14:paraId="5E4AE382" w14:textId="77777777" w:rsidR="002526FB" w:rsidRPr="00FB6DFB" w:rsidRDefault="002526FB">
            <w:pPr>
              <w:spacing w:beforeLines="40" w:before="96" w:afterLines="40" w:after="96"/>
              <w:ind w:right="170"/>
              <w:rPr>
                <w:rFonts w:ascii="Marianne" w:hAnsi="Marianne" w:cs="Arial"/>
                <w:strike/>
                <w:sz w:val="12"/>
                <w:szCs w:val="16"/>
              </w:rPr>
            </w:pPr>
          </w:p>
          <w:p w14:paraId="7A06D31B" w14:textId="77777777" w:rsidR="002526FB" w:rsidRPr="00FB6DFB" w:rsidRDefault="002526FB">
            <w:pPr>
              <w:spacing w:beforeLines="40" w:before="96" w:afterLines="40" w:after="96"/>
              <w:ind w:right="170"/>
              <w:rPr>
                <w:rFonts w:ascii="Marianne" w:hAnsi="Marianne" w:cs="Arial"/>
                <w:strike/>
                <w:sz w:val="12"/>
                <w:szCs w:val="16"/>
              </w:rPr>
            </w:pPr>
          </w:p>
          <w:p w14:paraId="72DDADB0" w14:textId="77777777" w:rsidR="002526FB" w:rsidRPr="00FB6DFB" w:rsidRDefault="002526FB">
            <w:pPr>
              <w:spacing w:beforeLines="40" w:before="96" w:afterLines="40" w:after="96"/>
              <w:ind w:right="170"/>
              <w:rPr>
                <w:rFonts w:ascii="Marianne" w:hAnsi="Marianne" w:cs="Arial"/>
                <w:strike/>
                <w:sz w:val="12"/>
                <w:szCs w:val="16"/>
              </w:rPr>
            </w:pPr>
          </w:p>
        </w:tc>
      </w:tr>
    </w:tbl>
    <w:p w14:paraId="3BC4F311" w14:textId="77777777" w:rsidR="002526FB" w:rsidRPr="00FB6DFB" w:rsidRDefault="002526FB">
      <w:pPr>
        <w:tabs>
          <w:tab w:val="left" w:pos="-142"/>
          <w:tab w:val="left" w:pos="4111"/>
        </w:tabs>
        <w:rPr>
          <w:rFonts w:ascii="Marianne" w:hAnsi="Marianne" w:cs="Arial"/>
          <w:b/>
          <w:bCs/>
          <w:strike/>
          <w:sz w:val="22"/>
          <w:szCs w:val="22"/>
        </w:rPr>
      </w:pPr>
    </w:p>
    <w:p w14:paraId="0DADB423" w14:textId="77777777" w:rsidR="002526FB" w:rsidRDefault="00754AA2">
      <w:pPr>
        <w:keepNext/>
        <w:jc w:val="both"/>
        <w:rPr>
          <w:rFonts w:ascii="Marianne" w:hAnsi="Marianne" w:cs="Arial"/>
          <w:b/>
          <w:bCs/>
          <w:sz w:val="22"/>
          <w:szCs w:val="22"/>
        </w:rPr>
      </w:pPr>
      <w:r>
        <w:rPr>
          <w:rFonts w:ascii="Marianne" w:hAnsi="Marianne" w:cs="Arial"/>
          <w:b/>
          <w:bCs/>
          <w:sz w:val="22"/>
          <w:szCs w:val="22"/>
        </w:rPr>
        <w:lastRenderedPageBreak/>
        <w:t>C3 - Cas spécifiques relatifs aux conditions de participation</w:t>
      </w:r>
    </w:p>
    <w:p w14:paraId="5BE457D6" w14:textId="77777777" w:rsidR="002526FB" w:rsidRDefault="002526FB">
      <w:pPr>
        <w:keepNext/>
        <w:tabs>
          <w:tab w:val="left" w:pos="-142"/>
          <w:tab w:val="left" w:pos="4111"/>
        </w:tabs>
        <w:jc w:val="both"/>
        <w:rPr>
          <w:rFonts w:ascii="Marianne" w:hAnsi="Marianne" w:cs="Arial"/>
          <w:b/>
          <w:bCs/>
          <w:sz w:val="22"/>
          <w:szCs w:val="22"/>
        </w:rPr>
      </w:pPr>
    </w:p>
    <w:p w14:paraId="620AA4A0" w14:textId="77777777" w:rsidR="002526FB" w:rsidRDefault="00754AA2">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6"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D5A7FF1" w14:textId="77777777" w:rsidR="002526FB" w:rsidRDefault="002526FB">
      <w:pPr>
        <w:pStyle w:val="En-tte"/>
        <w:tabs>
          <w:tab w:val="clear" w:pos="4536"/>
          <w:tab w:val="clear" w:pos="9072"/>
          <w:tab w:val="left" w:pos="0"/>
          <w:tab w:val="left" w:pos="2160"/>
        </w:tabs>
        <w:jc w:val="both"/>
        <w:rPr>
          <w:rFonts w:ascii="Marianne" w:hAnsi="Marianne" w:cs="Arial"/>
          <w:i/>
          <w:iCs/>
          <w:sz w:val="16"/>
          <w:szCs w:val="16"/>
        </w:rPr>
      </w:pPr>
    </w:p>
    <w:p w14:paraId="23EB1705" w14:textId="77777777" w:rsidR="002526FB" w:rsidRDefault="00754AA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0CDEE5D3" w14:textId="77777777" w:rsidR="002526FB" w:rsidRDefault="002526FB">
      <w:pPr>
        <w:pStyle w:val="En-tte"/>
        <w:tabs>
          <w:tab w:val="clear" w:pos="4536"/>
          <w:tab w:val="clear" w:pos="9072"/>
          <w:tab w:val="left" w:pos="2160"/>
        </w:tabs>
        <w:ind w:left="284"/>
        <w:jc w:val="both"/>
        <w:rPr>
          <w:rFonts w:ascii="Marianne" w:hAnsi="Marianne" w:cs="Arial"/>
          <w:iCs/>
          <w:sz w:val="16"/>
          <w:szCs w:val="18"/>
        </w:rPr>
      </w:pPr>
    </w:p>
    <w:p w14:paraId="5E237C4F" w14:textId="77777777" w:rsidR="002526FB" w:rsidRDefault="002526FB">
      <w:pPr>
        <w:pStyle w:val="En-tte"/>
        <w:tabs>
          <w:tab w:val="clear" w:pos="4536"/>
          <w:tab w:val="clear" w:pos="9072"/>
          <w:tab w:val="left" w:pos="2160"/>
        </w:tabs>
        <w:ind w:left="284"/>
        <w:jc w:val="both"/>
        <w:rPr>
          <w:rFonts w:ascii="Marianne" w:hAnsi="Marianne" w:cs="Arial"/>
          <w:iCs/>
          <w:sz w:val="16"/>
          <w:szCs w:val="18"/>
        </w:rPr>
      </w:pPr>
    </w:p>
    <w:p w14:paraId="1264C66F" w14:textId="77777777" w:rsidR="002526FB" w:rsidRDefault="002526FB">
      <w:pPr>
        <w:pStyle w:val="En-tte"/>
        <w:tabs>
          <w:tab w:val="clear" w:pos="4536"/>
          <w:tab w:val="clear" w:pos="9072"/>
          <w:tab w:val="left" w:pos="2160"/>
        </w:tabs>
        <w:ind w:left="284"/>
        <w:jc w:val="both"/>
        <w:rPr>
          <w:rFonts w:ascii="Marianne" w:hAnsi="Marianne" w:cs="Arial"/>
          <w:iCs/>
          <w:sz w:val="16"/>
          <w:szCs w:val="18"/>
        </w:rPr>
      </w:pPr>
    </w:p>
    <w:p w14:paraId="3F1D3ABC" w14:textId="77777777" w:rsidR="002526FB" w:rsidRDefault="002526FB">
      <w:pPr>
        <w:pStyle w:val="En-tte"/>
        <w:tabs>
          <w:tab w:val="clear" w:pos="4536"/>
          <w:tab w:val="clear" w:pos="9072"/>
          <w:tab w:val="left" w:pos="2160"/>
        </w:tabs>
        <w:ind w:left="284"/>
        <w:jc w:val="both"/>
        <w:rPr>
          <w:rFonts w:ascii="Marianne" w:hAnsi="Marianne" w:cs="Arial"/>
          <w:iCs/>
          <w:sz w:val="16"/>
          <w:szCs w:val="18"/>
        </w:rPr>
      </w:pPr>
    </w:p>
    <w:p w14:paraId="5F6310CB" w14:textId="77777777" w:rsidR="002526FB" w:rsidRDefault="00754AA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7688150F" w14:textId="77777777" w:rsidR="002526FB" w:rsidRDefault="00754AA2">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D9CCE11" w14:textId="77777777" w:rsidR="002526FB" w:rsidRDefault="002526FB">
      <w:pPr>
        <w:pStyle w:val="En-tte"/>
        <w:tabs>
          <w:tab w:val="clear" w:pos="4536"/>
          <w:tab w:val="clear" w:pos="9072"/>
          <w:tab w:val="left" w:pos="2160"/>
        </w:tabs>
        <w:ind w:left="284"/>
        <w:jc w:val="both"/>
        <w:rPr>
          <w:rFonts w:ascii="Marianne" w:hAnsi="Marianne" w:cs="Arial"/>
          <w:iCs/>
          <w:sz w:val="16"/>
          <w:szCs w:val="18"/>
        </w:rPr>
      </w:pPr>
    </w:p>
    <w:p w14:paraId="639A587C" w14:textId="77777777" w:rsidR="002526FB" w:rsidRDefault="002526FB">
      <w:pPr>
        <w:pStyle w:val="En-tte"/>
        <w:tabs>
          <w:tab w:val="clear" w:pos="4536"/>
          <w:tab w:val="clear" w:pos="9072"/>
          <w:tab w:val="left" w:pos="2160"/>
        </w:tabs>
        <w:ind w:left="284"/>
        <w:jc w:val="both"/>
        <w:rPr>
          <w:rFonts w:ascii="Marianne" w:hAnsi="Marianne" w:cs="Arial"/>
          <w:iCs/>
          <w:sz w:val="16"/>
          <w:szCs w:val="18"/>
        </w:rPr>
      </w:pPr>
    </w:p>
    <w:p w14:paraId="334185FB" w14:textId="77777777" w:rsidR="002526FB" w:rsidRDefault="002526FB">
      <w:pPr>
        <w:pStyle w:val="En-tte"/>
        <w:tabs>
          <w:tab w:val="clear" w:pos="4536"/>
          <w:tab w:val="clear" w:pos="9072"/>
          <w:tab w:val="left" w:pos="2160"/>
        </w:tabs>
        <w:ind w:left="284"/>
        <w:jc w:val="both"/>
        <w:rPr>
          <w:rFonts w:ascii="Marianne" w:hAnsi="Marianne" w:cs="Arial"/>
          <w:iCs/>
          <w:sz w:val="16"/>
          <w:szCs w:val="18"/>
        </w:rPr>
      </w:pPr>
    </w:p>
    <w:p w14:paraId="73BDCE77" w14:textId="77777777" w:rsidR="002526FB" w:rsidRDefault="00754AA2">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3A694BB" w14:textId="77777777" w:rsidR="002526FB" w:rsidRDefault="002526FB">
      <w:pPr>
        <w:pStyle w:val="En-tte"/>
        <w:tabs>
          <w:tab w:val="left" w:pos="2160"/>
        </w:tabs>
        <w:ind w:left="284"/>
        <w:jc w:val="both"/>
        <w:rPr>
          <w:rFonts w:ascii="Marianne" w:hAnsi="Marianne" w:cs="Arial"/>
          <w:iCs/>
          <w:sz w:val="16"/>
          <w:szCs w:val="18"/>
        </w:rPr>
      </w:pPr>
    </w:p>
    <w:p w14:paraId="38A49A2F" w14:textId="77777777" w:rsidR="002526FB" w:rsidRDefault="00754AA2">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1DBBC528" w14:textId="77777777" w:rsidR="002526FB" w:rsidRDefault="002526FB">
      <w:pPr>
        <w:pStyle w:val="En-tte"/>
        <w:ind w:left="993"/>
        <w:jc w:val="both"/>
        <w:rPr>
          <w:rFonts w:ascii="Marianne" w:hAnsi="Marianne" w:cs="Arial"/>
          <w:iCs/>
          <w:sz w:val="16"/>
          <w:szCs w:val="18"/>
        </w:rPr>
      </w:pPr>
    </w:p>
    <w:p w14:paraId="47875F54" w14:textId="77777777" w:rsidR="002526FB" w:rsidRDefault="002526FB">
      <w:pPr>
        <w:pStyle w:val="En-tte"/>
        <w:ind w:left="993"/>
        <w:jc w:val="both"/>
        <w:rPr>
          <w:rFonts w:ascii="Marianne" w:hAnsi="Marianne" w:cs="Arial"/>
          <w:iCs/>
          <w:sz w:val="16"/>
          <w:szCs w:val="18"/>
        </w:rPr>
      </w:pPr>
    </w:p>
    <w:p w14:paraId="2F610484" w14:textId="77777777" w:rsidR="002526FB" w:rsidRDefault="00754AA2">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37F6FE1E" w14:textId="77777777" w:rsidR="002526FB" w:rsidRDefault="002526FB">
      <w:pPr>
        <w:pStyle w:val="En-tte"/>
        <w:tabs>
          <w:tab w:val="left" w:pos="0"/>
          <w:tab w:val="left" w:pos="2160"/>
        </w:tabs>
        <w:ind w:left="993"/>
        <w:jc w:val="both"/>
        <w:rPr>
          <w:rFonts w:ascii="Marianne" w:hAnsi="Marianne" w:cs="Arial"/>
          <w:iCs/>
          <w:sz w:val="16"/>
          <w:szCs w:val="18"/>
        </w:rPr>
      </w:pPr>
    </w:p>
    <w:p w14:paraId="197F874A" w14:textId="77777777" w:rsidR="002526FB" w:rsidRDefault="002526FB">
      <w:pPr>
        <w:pStyle w:val="En-tte"/>
        <w:tabs>
          <w:tab w:val="left" w:pos="0"/>
          <w:tab w:val="left" w:pos="2160"/>
        </w:tabs>
        <w:ind w:left="993"/>
        <w:jc w:val="both"/>
        <w:rPr>
          <w:rFonts w:ascii="Marianne" w:hAnsi="Marianne" w:cs="Arial"/>
          <w:iCs/>
          <w:sz w:val="16"/>
          <w:szCs w:val="18"/>
        </w:rPr>
      </w:pPr>
    </w:p>
    <w:p w14:paraId="4C75D2D0" w14:textId="77777777" w:rsidR="002526FB" w:rsidRDefault="002526FB">
      <w:pPr>
        <w:pStyle w:val="En-tte"/>
        <w:tabs>
          <w:tab w:val="left" w:pos="0"/>
          <w:tab w:val="left" w:pos="2160"/>
        </w:tabs>
        <w:ind w:left="993"/>
        <w:jc w:val="both"/>
        <w:rPr>
          <w:rFonts w:ascii="Arial" w:hAnsi="Arial" w:cs="Arial"/>
          <w:iCs/>
          <w:sz w:val="16"/>
          <w:szCs w:val="18"/>
        </w:rPr>
      </w:pPr>
    </w:p>
    <w:p w14:paraId="5F25407D" w14:textId="77777777" w:rsidR="002526FB" w:rsidRDefault="002526FB">
      <w:pPr>
        <w:pStyle w:val="En-tte"/>
        <w:tabs>
          <w:tab w:val="left" w:pos="0"/>
          <w:tab w:val="left" w:pos="2160"/>
        </w:tabs>
        <w:ind w:left="993"/>
        <w:jc w:val="both"/>
        <w:rPr>
          <w:rFonts w:ascii="Arial" w:hAnsi="Arial" w:cs="Arial"/>
          <w:iCs/>
          <w:sz w:val="16"/>
          <w:szCs w:val="18"/>
        </w:rPr>
      </w:pPr>
    </w:p>
    <w:p w14:paraId="3327EDD4" w14:textId="77777777" w:rsidR="002526FB" w:rsidRPr="00FB6DFB" w:rsidRDefault="00754AA2">
      <w:pPr>
        <w:pStyle w:val="En-tte"/>
        <w:tabs>
          <w:tab w:val="clear" w:pos="4536"/>
          <w:tab w:val="clear" w:pos="9072"/>
          <w:tab w:val="left" w:pos="0"/>
          <w:tab w:val="left" w:pos="2160"/>
        </w:tabs>
        <w:jc w:val="both"/>
        <w:rPr>
          <w:rFonts w:ascii="Marianne" w:hAnsi="Marianne" w:cs="Arial"/>
          <w:i/>
          <w:iCs/>
          <w:strike/>
          <w:szCs w:val="18"/>
        </w:rPr>
      </w:pPr>
      <w:r w:rsidRPr="00FB6DFB">
        <w:rPr>
          <w:rFonts w:ascii="Wingdings" w:hAnsi="Wingdings"/>
          <w:strike/>
          <w:color w:val="66CCFF"/>
          <w:spacing w:val="-10"/>
          <w:position w:val="-1"/>
          <w:sz w:val="22"/>
        </w:rPr>
        <w:t></w:t>
      </w:r>
      <w:r w:rsidRPr="00FB6DFB">
        <w:rPr>
          <w:rFonts w:eastAsia="Arial"/>
          <w:i/>
          <w:strike/>
          <w:spacing w:val="-10"/>
          <w:position w:val="-1"/>
          <w:sz w:val="22"/>
        </w:rPr>
        <w:t> </w:t>
      </w:r>
      <w:r w:rsidRPr="00FB6DFB">
        <w:rPr>
          <w:rFonts w:ascii="Marianne" w:hAnsi="Marianne" w:cs="Arial"/>
          <w:i/>
          <w:iCs/>
          <w:strike/>
          <w:szCs w:val="18"/>
        </w:rPr>
        <w:t xml:space="preserve">2. Lorsque le marché public n’est pas un marché de défense ou de sécurité </w:t>
      </w:r>
      <w:r w:rsidRPr="00FB6DFB">
        <w:rPr>
          <w:rFonts w:ascii="Marianne" w:hAnsi="Marianne" w:cs="Arial"/>
          <w:b/>
          <w:i/>
          <w:iCs/>
          <w:strike/>
          <w:szCs w:val="18"/>
        </w:rPr>
        <w:t>et que l’acheteur a autorisé les candidats à se limiter à indiquer qu’ils disposent de l’aptitude</w:t>
      </w:r>
      <w:r w:rsidRPr="00FB6DFB">
        <w:rPr>
          <w:rFonts w:ascii="Marianne" w:hAnsi="Marianne" w:cs="Arial"/>
          <w:i/>
          <w:iCs/>
          <w:strike/>
          <w:szCs w:val="18"/>
        </w:rPr>
        <w:t xml:space="preserve"> et des capacités requises en application du second alinéa de l’</w:t>
      </w:r>
      <w:hyperlink r:id="rId37" w:history="1">
        <w:r w:rsidRPr="00FB6DFB">
          <w:rPr>
            <w:rStyle w:val="Lienhypertexte"/>
            <w:rFonts w:ascii="Marianne" w:hAnsi="Marianne" w:cs="Arial"/>
            <w:i/>
            <w:iCs/>
            <w:strike/>
            <w:szCs w:val="18"/>
          </w:rPr>
          <w:t>article</w:t>
        </w:r>
        <w:r w:rsidRPr="00FB6DFB">
          <w:rPr>
            <w:rStyle w:val="Lienhypertexte"/>
            <w:rFonts w:ascii="Calibri" w:hAnsi="Calibri" w:cs="Calibri"/>
            <w:i/>
            <w:iCs/>
            <w:strike/>
            <w:szCs w:val="18"/>
          </w:rPr>
          <w:t> </w:t>
        </w:r>
        <w:r w:rsidRPr="00FB6DFB">
          <w:rPr>
            <w:rStyle w:val="Lienhypertexte"/>
            <w:rFonts w:ascii="Marianne" w:hAnsi="Marianne" w:cs="Arial"/>
            <w:i/>
            <w:iCs/>
            <w:strike/>
            <w:szCs w:val="18"/>
          </w:rPr>
          <w:t>R.</w:t>
        </w:r>
        <w:r w:rsidRPr="00FB6DFB">
          <w:rPr>
            <w:rStyle w:val="Lienhypertexte"/>
            <w:rFonts w:ascii="Calibri" w:hAnsi="Calibri" w:cs="Calibri"/>
            <w:i/>
            <w:iCs/>
            <w:strike/>
            <w:szCs w:val="18"/>
          </w:rPr>
          <w:t> </w:t>
        </w:r>
        <w:r w:rsidRPr="00FB6DFB">
          <w:rPr>
            <w:rStyle w:val="Lienhypertexte"/>
            <w:rFonts w:ascii="Marianne" w:hAnsi="Marianne" w:cs="Arial"/>
            <w:i/>
            <w:iCs/>
            <w:strike/>
            <w:szCs w:val="18"/>
          </w:rPr>
          <w:t>2143-4</w:t>
        </w:r>
      </w:hyperlink>
      <w:r w:rsidRPr="00FB6DFB">
        <w:rPr>
          <w:rFonts w:ascii="Marianne" w:hAnsi="Marianne" w:cs="Arial"/>
          <w:i/>
          <w:iCs/>
          <w:strike/>
          <w:szCs w:val="18"/>
        </w:rPr>
        <w:t xml:space="preserve"> du code de la commande publique</w:t>
      </w:r>
      <w:r w:rsidRPr="00FB6DFB">
        <w:rPr>
          <w:rFonts w:ascii="Calibri" w:hAnsi="Calibri" w:cs="Calibri"/>
          <w:i/>
          <w:iCs/>
          <w:strike/>
          <w:szCs w:val="18"/>
        </w:rPr>
        <w:t> </w:t>
      </w:r>
      <w:r w:rsidRPr="00FB6DFB">
        <w:rPr>
          <w:rFonts w:ascii="Marianne" w:hAnsi="Marianne" w:cs="Arial"/>
          <w:i/>
          <w:iCs/>
          <w:strike/>
          <w:szCs w:val="18"/>
        </w:rPr>
        <w:t>:</w:t>
      </w:r>
    </w:p>
    <w:p w14:paraId="1DDB9F81" w14:textId="77777777" w:rsidR="002526FB" w:rsidRPr="00FB6DFB" w:rsidRDefault="002526FB">
      <w:pPr>
        <w:pStyle w:val="En-tte"/>
        <w:tabs>
          <w:tab w:val="clear" w:pos="4536"/>
          <w:tab w:val="clear" w:pos="9072"/>
          <w:tab w:val="left" w:pos="0"/>
          <w:tab w:val="left" w:pos="2160"/>
        </w:tabs>
        <w:jc w:val="both"/>
        <w:rPr>
          <w:rFonts w:ascii="Marianne" w:hAnsi="Marianne" w:cs="Arial"/>
          <w:i/>
          <w:iCs/>
          <w:strike/>
          <w:sz w:val="18"/>
          <w:szCs w:val="18"/>
        </w:rPr>
      </w:pPr>
    </w:p>
    <w:p w14:paraId="0D82E844" w14:textId="77777777" w:rsidR="002526FB" w:rsidRPr="00FB6DFB" w:rsidRDefault="00754AA2">
      <w:pPr>
        <w:ind w:left="567"/>
        <w:jc w:val="both"/>
        <w:rPr>
          <w:rFonts w:ascii="Marianne" w:hAnsi="Marianne" w:cs="Arial"/>
          <w:strike/>
          <w:sz w:val="18"/>
        </w:rPr>
      </w:pPr>
      <w:r w:rsidRPr="00FB6DFB">
        <w:rPr>
          <w:rFonts w:ascii="Marianne" w:hAnsi="Marianne"/>
          <w:strike/>
        </w:rPr>
        <w:fldChar w:fldCharType="begin">
          <w:ffData>
            <w:name w:val=""/>
            <w:enabled/>
            <w:calcOnExit w:val="0"/>
            <w:checkBox>
              <w:size w:val="20"/>
              <w:default w:val="0"/>
            </w:checkBox>
          </w:ffData>
        </w:fldChar>
      </w:r>
      <w:r w:rsidRPr="00FB6DFB">
        <w:rPr>
          <w:rFonts w:ascii="Marianne" w:hAnsi="Marianne"/>
          <w:strike/>
        </w:rPr>
        <w:instrText xml:space="preserve"> FORMCHECKBOX </w:instrText>
      </w:r>
      <w:r w:rsidR="00FB6DFB" w:rsidRPr="00FB6DFB">
        <w:rPr>
          <w:rFonts w:ascii="Marianne" w:hAnsi="Marianne"/>
          <w:strike/>
        </w:rPr>
      </w:r>
      <w:r w:rsidR="00FB6DFB" w:rsidRPr="00FB6DFB">
        <w:rPr>
          <w:rFonts w:ascii="Marianne" w:hAnsi="Marianne"/>
          <w:strike/>
        </w:rPr>
        <w:fldChar w:fldCharType="separate"/>
      </w:r>
      <w:r w:rsidRPr="00FB6DFB">
        <w:rPr>
          <w:rFonts w:ascii="Marianne" w:hAnsi="Marianne"/>
          <w:strike/>
        </w:rPr>
        <w:fldChar w:fldCharType="end"/>
      </w:r>
      <w:r w:rsidRPr="00FB6DFB">
        <w:rPr>
          <w:rFonts w:ascii="Marianne" w:hAnsi="Marianne" w:cs="Arial"/>
          <w:bCs/>
          <w:strike/>
        </w:rPr>
        <w:t xml:space="preserve"> </w:t>
      </w:r>
      <w:r w:rsidRPr="00FB6DFB">
        <w:rPr>
          <w:rFonts w:ascii="Marianne" w:hAnsi="Marianne" w:cs="Arial"/>
          <w:strike/>
          <w:sz w:val="18"/>
        </w:rPr>
        <w:t>Le candidat déclare sur l’honneur satisfaire à l’ensemble des conditions de participation requises par l’acheteur.</w:t>
      </w:r>
    </w:p>
    <w:p w14:paraId="7215285B" w14:textId="77777777" w:rsidR="002526FB" w:rsidRPr="00FB6DFB" w:rsidRDefault="00754AA2">
      <w:pPr>
        <w:ind w:left="567"/>
        <w:jc w:val="both"/>
        <w:rPr>
          <w:rFonts w:ascii="Marianne" w:hAnsi="Marianne" w:cs="Arial"/>
          <w:strike/>
          <w:sz w:val="18"/>
        </w:rPr>
      </w:pPr>
      <w:r w:rsidRPr="00FB6DFB">
        <w:rPr>
          <w:rFonts w:ascii="Marianne" w:hAnsi="Marianne" w:cs="Arial"/>
          <w:i/>
          <w:strike/>
          <w:sz w:val="16"/>
          <w:szCs w:val="18"/>
        </w:rPr>
        <w:t>(</w:t>
      </w:r>
      <w:r w:rsidRPr="00FB6DFB">
        <w:rPr>
          <w:rFonts w:ascii="Marianne" w:hAnsi="Marianne" w:cs="Arial"/>
          <w:bCs/>
          <w:i/>
          <w:iCs/>
          <w:strike/>
          <w:sz w:val="16"/>
          <w:szCs w:val="18"/>
        </w:rPr>
        <w:t>Dans ce cas, il est inutile de remplir les rubriques suivantes du présent formulaire</w:t>
      </w:r>
      <w:r w:rsidRPr="00FB6DFB">
        <w:rPr>
          <w:rFonts w:ascii="Calibri" w:hAnsi="Calibri" w:cs="Calibri"/>
          <w:bCs/>
          <w:i/>
          <w:iCs/>
          <w:strike/>
          <w:sz w:val="16"/>
          <w:szCs w:val="18"/>
        </w:rPr>
        <w:t> </w:t>
      </w:r>
      <w:r w:rsidRPr="00FB6DFB">
        <w:rPr>
          <w:rFonts w:ascii="Marianne" w:hAnsi="Marianne" w:cs="Arial"/>
          <w:bCs/>
          <w:i/>
          <w:iCs/>
          <w:strike/>
          <w:sz w:val="16"/>
          <w:szCs w:val="18"/>
        </w:rPr>
        <w:t>; le remplissage du formulaire est terminé)</w:t>
      </w:r>
    </w:p>
    <w:p w14:paraId="30BA18FB" w14:textId="77777777" w:rsidR="002526FB" w:rsidRPr="00FB6DFB" w:rsidRDefault="002526FB">
      <w:pPr>
        <w:pStyle w:val="En-tte"/>
        <w:tabs>
          <w:tab w:val="clear" w:pos="4536"/>
          <w:tab w:val="clear" w:pos="9072"/>
          <w:tab w:val="left" w:pos="0"/>
          <w:tab w:val="left" w:pos="2160"/>
        </w:tabs>
        <w:jc w:val="both"/>
        <w:rPr>
          <w:rFonts w:ascii="Marianne" w:hAnsi="Marianne" w:cs="Arial"/>
          <w:i/>
          <w:iCs/>
          <w:strike/>
          <w:sz w:val="18"/>
          <w:szCs w:val="18"/>
        </w:rPr>
      </w:pPr>
    </w:p>
    <w:p w14:paraId="6E5D1AA4" w14:textId="77777777" w:rsidR="002526FB" w:rsidRDefault="002526FB">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2526FB" w14:paraId="515F6479" w14:textId="77777777">
        <w:trPr>
          <w:trHeight w:val="629"/>
        </w:trPr>
        <w:tc>
          <w:tcPr>
            <w:tcW w:w="9747" w:type="dxa"/>
            <w:shd w:val="clear" w:color="auto" w:fill="465F9D"/>
          </w:tcPr>
          <w:p w14:paraId="04D3EE08" w14:textId="77777777" w:rsidR="002526FB" w:rsidRDefault="00754AA2">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39E5F4E" w14:textId="77777777" w:rsidR="002526FB" w:rsidRDefault="002526FB">
      <w:pPr>
        <w:tabs>
          <w:tab w:val="left" w:pos="-142"/>
          <w:tab w:val="left" w:pos="4111"/>
        </w:tabs>
        <w:rPr>
          <w:rFonts w:ascii="Marianne" w:hAnsi="Marianne" w:cs="Arial"/>
          <w:b/>
          <w:bCs/>
          <w:sz w:val="22"/>
          <w:szCs w:val="22"/>
        </w:rPr>
      </w:pPr>
    </w:p>
    <w:p w14:paraId="7DBB1C02" w14:textId="77777777" w:rsidR="002526FB" w:rsidRDefault="00754AA2">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0E2E6F6B" w14:textId="77777777" w:rsidR="002526FB" w:rsidRDefault="00754AA2">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2675048F" w14:textId="77777777" w:rsidR="002526FB" w:rsidRDefault="002526FB">
      <w:pPr>
        <w:rPr>
          <w:rFonts w:ascii="Marianne" w:hAnsi="Marianne" w:cs="Arial"/>
        </w:rPr>
      </w:pPr>
    </w:p>
    <w:p w14:paraId="723CADA0" w14:textId="77777777" w:rsidR="002526FB" w:rsidRDefault="00754AA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1CDDBE80" w14:textId="77777777" w:rsidR="002526FB" w:rsidRDefault="002526FB">
      <w:pPr>
        <w:jc w:val="both"/>
        <w:rPr>
          <w:rFonts w:ascii="Marianne" w:hAnsi="Marianne" w:cs="Arial"/>
          <w:i/>
          <w:sz w:val="18"/>
        </w:rPr>
      </w:pPr>
    </w:p>
    <w:p w14:paraId="01E1F338" w14:textId="77777777" w:rsidR="002526FB" w:rsidRDefault="002526FB">
      <w:pPr>
        <w:jc w:val="both"/>
        <w:rPr>
          <w:rFonts w:ascii="Marianne" w:hAnsi="Marianne" w:cs="Arial"/>
          <w:i/>
          <w:sz w:val="18"/>
        </w:rPr>
      </w:pPr>
    </w:p>
    <w:p w14:paraId="543C6018" w14:textId="77777777" w:rsidR="002526FB" w:rsidRDefault="002526FB">
      <w:pPr>
        <w:jc w:val="both"/>
        <w:rPr>
          <w:rFonts w:ascii="Marianne" w:hAnsi="Marianne" w:cs="Arial"/>
          <w:i/>
          <w:sz w:val="18"/>
        </w:rPr>
      </w:pPr>
    </w:p>
    <w:p w14:paraId="2B3F4DC4" w14:textId="77777777" w:rsidR="002526FB" w:rsidRDefault="002526FB">
      <w:pPr>
        <w:jc w:val="both"/>
        <w:rPr>
          <w:rFonts w:ascii="Marianne" w:hAnsi="Marianne" w:cs="Arial"/>
          <w:i/>
          <w:sz w:val="18"/>
        </w:rPr>
      </w:pPr>
    </w:p>
    <w:p w14:paraId="369728E7" w14:textId="77777777" w:rsidR="002526FB" w:rsidRDefault="002526FB">
      <w:pPr>
        <w:jc w:val="both"/>
        <w:rPr>
          <w:rFonts w:ascii="Marianne" w:hAnsi="Marianne" w:cs="Arial"/>
          <w:i/>
          <w:sz w:val="18"/>
        </w:rPr>
      </w:pPr>
    </w:p>
    <w:p w14:paraId="6008F172" w14:textId="77777777" w:rsidR="002526FB" w:rsidRDefault="002526FB">
      <w:pPr>
        <w:jc w:val="both"/>
        <w:rPr>
          <w:rFonts w:ascii="Marianne" w:hAnsi="Marianne" w:cs="Arial"/>
          <w:i/>
          <w:sz w:val="18"/>
        </w:rPr>
      </w:pPr>
    </w:p>
    <w:p w14:paraId="52237FD9" w14:textId="77777777" w:rsidR="002526FB" w:rsidRDefault="002526FB">
      <w:pPr>
        <w:jc w:val="both"/>
        <w:rPr>
          <w:rFonts w:ascii="Marianne" w:hAnsi="Marianne" w:cs="Arial"/>
          <w:i/>
          <w:sz w:val="18"/>
        </w:rPr>
      </w:pPr>
    </w:p>
    <w:p w14:paraId="36EC9514" w14:textId="77777777" w:rsidR="002526FB" w:rsidRDefault="00754AA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2D1FF3AA" w14:textId="77777777" w:rsidR="002526FB" w:rsidRDefault="002526FB">
      <w:pPr>
        <w:jc w:val="both"/>
        <w:rPr>
          <w:rFonts w:ascii="Marianne" w:hAnsi="Marianne" w:cs="Arial"/>
          <w:i/>
          <w:sz w:val="18"/>
        </w:rPr>
      </w:pPr>
    </w:p>
    <w:p w14:paraId="3DD37A9A" w14:textId="77777777" w:rsidR="002526FB" w:rsidRDefault="002526FB">
      <w:pPr>
        <w:jc w:val="both"/>
        <w:rPr>
          <w:rFonts w:ascii="Marianne" w:hAnsi="Marianne" w:cs="Arial"/>
          <w:i/>
          <w:sz w:val="18"/>
        </w:rPr>
      </w:pPr>
    </w:p>
    <w:p w14:paraId="75134879" w14:textId="77777777" w:rsidR="002526FB" w:rsidRDefault="002526FB">
      <w:pPr>
        <w:jc w:val="both"/>
        <w:rPr>
          <w:rFonts w:ascii="Marianne" w:hAnsi="Marianne" w:cs="Arial"/>
          <w:i/>
          <w:sz w:val="18"/>
        </w:rPr>
      </w:pPr>
    </w:p>
    <w:p w14:paraId="7FD044B0" w14:textId="77777777" w:rsidR="002526FB" w:rsidRDefault="002526FB">
      <w:pPr>
        <w:jc w:val="both"/>
        <w:rPr>
          <w:rFonts w:ascii="Marianne" w:hAnsi="Marianne" w:cs="Arial"/>
          <w:i/>
          <w:sz w:val="18"/>
        </w:rPr>
      </w:pPr>
    </w:p>
    <w:p w14:paraId="73E80227" w14:textId="77777777" w:rsidR="002526FB" w:rsidRDefault="002526FB">
      <w:pPr>
        <w:jc w:val="both"/>
        <w:rPr>
          <w:rFonts w:ascii="Marianne" w:hAnsi="Marianne" w:cs="Arial"/>
          <w:i/>
          <w:sz w:val="18"/>
        </w:rPr>
      </w:pPr>
    </w:p>
    <w:p w14:paraId="26A799DD" w14:textId="77777777" w:rsidR="002526FB" w:rsidRDefault="002526FB">
      <w:pPr>
        <w:jc w:val="both"/>
        <w:rPr>
          <w:rFonts w:ascii="Marianne" w:hAnsi="Marianne" w:cs="Arial"/>
          <w:i/>
          <w:sz w:val="18"/>
        </w:rPr>
      </w:pPr>
    </w:p>
    <w:p w14:paraId="06C68B54" w14:textId="77777777" w:rsidR="002526FB" w:rsidRDefault="002526FB">
      <w:pPr>
        <w:jc w:val="both"/>
        <w:rPr>
          <w:rFonts w:ascii="Marianne" w:hAnsi="Marianne" w:cs="Arial"/>
          <w:i/>
          <w:sz w:val="18"/>
        </w:rPr>
      </w:pPr>
    </w:p>
    <w:p w14:paraId="09DBD967" w14:textId="77777777" w:rsidR="002526FB" w:rsidRDefault="002526FB">
      <w:pPr>
        <w:jc w:val="both"/>
        <w:rPr>
          <w:rFonts w:ascii="Marianne" w:hAnsi="Marianne" w:cs="Arial"/>
          <w:i/>
          <w:sz w:val="18"/>
        </w:rPr>
      </w:pPr>
    </w:p>
    <w:p w14:paraId="52300D9F" w14:textId="77777777" w:rsidR="002526FB" w:rsidRDefault="002526FB">
      <w:pPr>
        <w:pStyle w:val="En-tte"/>
        <w:tabs>
          <w:tab w:val="clear" w:pos="4536"/>
          <w:tab w:val="clear" w:pos="9072"/>
          <w:tab w:val="left" w:pos="0"/>
          <w:tab w:val="left" w:pos="2160"/>
        </w:tabs>
        <w:jc w:val="both"/>
        <w:rPr>
          <w:rFonts w:ascii="Marianne" w:hAnsi="Marianne" w:cs="Arial"/>
          <w:i/>
          <w:sz w:val="18"/>
        </w:rPr>
      </w:pPr>
    </w:p>
    <w:p w14:paraId="1887785D" w14:textId="77777777" w:rsidR="002526FB" w:rsidRDefault="002526FB">
      <w:pPr>
        <w:pStyle w:val="En-tte"/>
        <w:tabs>
          <w:tab w:val="clear" w:pos="4536"/>
          <w:tab w:val="clear" w:pos="9072"/>
          <w:tab w:val="left" w:pos="0"/>
          <w:tab w:val="left" w:pos="2160"/>
        </w:tabs>
        <w:jc w:val="both"/>
        <w:rPr>
          <w:rFonts w:ascii="Marianne" w:hAnsi="Marianne" w:cs="Arial"/>
          <w:b/>
          <w:bCs/>
          <w:sz w:val="22"/>
          <w:szCs w:val="22"/>
        </w:rPr>
      </w:pPr>
    </w:p>
    <w:p w14:paraId="202134F8" w14:textId="77777777" w:rsidR="002526FB" w:rsidRDefault="00754AA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w:t>
      </w:r>
      <w:r>
        <w:rPr>
          <w:rFonts w:ascii="Marianne" w:hAnsi="Marianne" w:cs="Arial"/>
          <w:b/>
          <w:bCs/>
          <w:sz w:val="18"/>
          <w:szCs w:val="22"/>
        </w:rPr>
        <w:lastRenderedPageBreak/>
        <w:t>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34F9D5E0" w14:textId="77777777" w:rsidR="002526FB" w:rsidRDefault="00754AA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F8ECCA9" w14:textId="77777777" w:rsidR="002526FB" w:rsidRDefault="002526FB">
      <w:pPr>
        <w:jc w:val="both"/>
        <w:rPr>
          <w:rFonts w:ascii="Marianne" w:hAnsi="Marianne" w:cs="Arial"/>
          <w:sz w:val="18"/>
        </w:rPr>
      </w:pPr>
    </w:p>
    <w:p w14:paraId="544E6AE0" w14:textId="77777777" w:rsidR="002526FB" w:rsidRDefault="00754AA2">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5F66FA66" w14:textId="77777777" w:rsidR="002526FB" w:rsidRDefault="002526FB">
      <w:pPr>
        <w:ind w:left="284"/>
        <w:jc w:val="both"/>
        <w:rPr>
          <w:rFonts w:ascii="Marianne" w:hAnsi="Marianne" w:cs="Arial"/>
          <w:sz w:val="16"/>
        </w:rPr>
      </w:pPr>
    </w:p>
    <w:p w14:paraId="0CA111E5" w14:textId="77777777" w:rsidR="002526FB" w:rsidRDefault="002526FB">
      <w:pPr>
        <w:ind w:left="284"/>
        <w:jc w:val="both"/>
        <w:rPr>
          <w:rFonts w:ascii="Marianne" w:hAnsi="Marianne" w:cs="Arial"/>
          <w:sz w:val="16"/>
        </w:rPr>
      </w:pPr>
    </w:p>
    <w:p w14:paraId="1A3834D1" w14:textId="77777777" w:rsidR="002526FB" w:rsidRDefault="002526FB">
      <w:pPr>
        <w:ind w:left="284"/>
        <w:jc w:val="both"/>
        <w:rPr>
          <w:rFonts w:ascii="Marianne" w:hAnsi="Marianne" w:cs="Arial"/>
          <w:sz w:val="16"/>
        </w:rPr>
      </w:pPr>
    </w:p>
    <w:p w14:paraId="794EF95C" w14:textId="77777777" w:rsidR="002526FB" w:rsidRDefault="00754AA2">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5C12A8B" w14:textId="77777777" w:rsidR="002526FB" w:rsidRDefault="002526FB">
      <w:pPr>
        <w:ind w:left="284"/>
        <w:jc w:val="both"/>
        <w:rPr>
          <w:rFonts w:ascii="Marianne" w:hAnsi="Marianne" w:cs="Arial"/>
          <w:sz w:val="16"/>
        </w:rPr>
      </w:pPr>
    </w:p>
    <w:p w14:paraId="3E89F488" w14:textId="77777777" w:rsidR="002526FB" w:rsidRDefault="002526FB">
      <w:pPr>
        <w:ind w:left="284"/>
        <w:jc w:val="both"/>
        <w:rPr>
          <w:rFonts w:ascii="Marianne" w:hAnsi="Marianne" w:cs="Arial"/>
          <w:sz w:val="16"/>
        </w:rPr>
      </w:pPr>
    </w:p>
    <w:p w14:paraId="4D76DDAC" w14:textId="77777777" w:rsidR="002526FB" w:rsidRDefault="002526FB">
      <w:pPr>
        <w:ind w:left="284"/>
        <w:jc w:val="both"/>
        <w:rPr>
          <w:rFonts w:ascii="Marianne" w:hAnsi="Marianne" w:cs="Arial"/>
          <w:sz w:val="16"/>
        </w:rPr>
      </w:pPr>
    </w:p>
    <w:p w14:paraId="6422E846" w14:textId="77777777" w:rsidR="002526FB" w:rsidRDefault="002526FB">
      <w:pPr>
        <w:ind w:left="284"/>
        <w:jc w:val="both"/>
        <w:rPr>
          <w:rFonts w:ascii="Marianne" w:hAnsi="Marianne" w:cs="Arial"/>
          <w:sz w:val="16"/>
        </w:rPr>
      </w:pPr>
    </w:p>
    <w:p w14:paraId="2A35A8A3" w14:textId="77777777" w:rsidR="002526FB" w:rsidRDefault="002526FB">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2526FB" w14:paraId="16613F63" w14:textId="77777777">
        <w:trPr>
          <w:trHeight w:val="653"/>
        </w:trPr>
        <w:tc>
          <w:tcPr>
            <w:tcW w:w="9994" w:type="dxa"/>
            <w:shd w:val="clear" w:color="auto" w:fill="465F9D"/>
          </w:tcPr>
          <w:p w14:paraId="67933B92" w14:textId="77777777" w:rsidR="002526FB" w:rsidRDefault="00754AA2">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2BC9694C" w14:textId="77777777" w:rsidR="002526FB" w:rsidRDefault="002526FB">
      <w:pPr>
        <w:pStyle w:val="En-tte"/>
        <w:tabs>
          <w:tab w:val="clear" w:pos="4536"/>
          <w:tab w:val="clear" w:pos="9072"/>
          <w:tab w:val="left" w:pos="0"/>
          <w:tab w:val="left" w:pos="2160"/>
        </w:tabs>
        <w:jc w:val="both"/>
        <w:rPr>
          <w:rFonts w:ascii="Marianne" w:hAnsi="Marianne" w:cs="Arial"/>
          <w:i/>
          <w:iCs/>
          <w:sz w:val="18"/>
          <w:szCs w:val="18"/>
        </w:rPr>
      </w:pPr>
    </w:p>
    <w:p w14:paraId="68D94227" w14:textId="77777777" w:rsidR="002526FB" w:rsidRDefault="00754AA2">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71CBBF30" w14:textId="77777777" w:rsidR="002526FB" w:rsidRDefault="002526FB">
      <w:pPr>
        <w:ind w:left="284"/>
        <w:rPr>
          <w:rFonts w:ascii="Marianne" w:hAnsi="Marianne" w:cs="Arial"/>
        </w:rPr>
      </w:pPr>
    </w:p>
    <w:p w14:paraId="3072794B" w14:textId="77777777" w:rsidR="002526FB" w:rsidRDefault="00754AA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32A3F89B" w14:textId="77777777" w:rsidR="002526FB" w:rsidRDefault="002526FB">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2526FB" w14:paraId="7D3359B2"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7851B4A" w14:textId="77777777" w:rsidR="002526FB" w:rsidRDefault="002526FB">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874BC94" w14:textId="77777777" w:rsidR="002526FB" w:rsidRDefault="00754AA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21733350" w14:textId="77777777" w:rsidR="002526FB" w:rsidRDefault="00754AA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5B844AB8" w14:textId="77777777" w:rsidR="002526FB" w:rsidRDefault="00754AA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2526FB" w14:paraId="1E3A1569"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3604EE3C" w14:textId="77777777" w:rsidR="002526FB" w:rsidRDefault="00754AA2">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76345547" w14:textId="77777777" w:rsidR="002526FB" w:rsidRDefault="002526FB">
            <w:pPr>
              <w:tabs>
                <w:tab w:val="left" w:pos="864"/>
              </w:tabs>
              <w:snapToGrid w:val="0"/>
              <w:spacing w:before="120" w:after="120"/>
              <w:rPr>
                <w:rFonts w:ascii="Marianne" w:hAnsi="Marianne" w:cs="Arial"/>
                <w:sz w:val="16"/>
                <w:szCs w:val="16"/>
              </w:rPr>
            </w:pPr>
          </w:p>
          <w:p w14:paraId="50B86AB2" w14:textId="77777777" w:rsidR="002526FB" w:rsidRDefault="002526FB">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4DE209B4" w14:textId="77777777" w:rsidR="002526FB" w:rsidRDefault="002526FB">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739B0C77" w14:textId="77777777" w:rsidR="002526FB" w:rsidRDefault="002526FB">
            <w:pPr>
              <w:tabs>
                <w:tab w:val="left" w:pos="864"/>
              </w:tabs>
              <w:snapToGrid w:val="0"/>
              <w:spacing w:before="120" w:after="120"/>
              <w:jc w:val="right"/>
              <w:rPr>
                <w:rFonts w:ascii="Marianne" w:hAnsi="Marianne" w:cs="Arial"/>
                <w:sz w:val="16"/>
                <w:szCs w:val="16"/>
              </w:rPr>
            </w:pPr>
          </w:p>
        </w:tc>
      </w:tr>
      <w:tr w:rsidR="002526FB" w14:paraId="68359F6A" w14:textId="77777777">
        <w:trPr>
          <w:trHeight w:val="737"/>
        </w:trPr>
        <w:tc>
          <w:tcPr>
            <w:tcW w:w="2566" w:type="dxa"/>
            <w:tcBorders>
              <w:left w:val="single" w:sz="8" w:space="0" w:color="000000"/>
              <w:bottom w:val="single" w:sz="8" w:space="0" w:color="000000"/>
            </w:tcBorders>
            <w:shd w:val="clear" w:color="auto" w:fill="auto"/>
          </w:tcPr>
          <w:p w14:paraId="35543171" w14:textId="77777777" w:rsidR="002526FB" w:rsidRDefault="00754AA2">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79F97CC9" w14:textId="77777777" w:rsidR="002526FB" w:rsidRDefault="002526FB">
            <w:pPr>
              <w:tabs>
                <w:tab w:val="left" w:pos="864"/>
              </w:tabs>
              <w:snapToGrid w:val="0"/>
              <w:spacing w:before="120" w:after="120"/>
              <w:rPr>
                <w:rFonts w:ascii="Marianne" w:hAnsi="Marianne" w:cs="Arial"/>
                <w:sz w:val="16"/>
                <w:szCs w:val="16"/>
              </w:rPr>
            </w:pPr>
          </w:p>
          <w:p w14:paraId="733528D2" w14:textId="77777777" w:rsidR="002526FB" w:rsidRDefault="00754AA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596BFF97" w14:textId="77777777" w:rsidR="002526FB" w:rsidRDefault="002526FB">
            <w:pPr>
              <w:tabs>
                <w:tab w:val="left" w:pos="864"/>
              </w:tabs>
              <w:snapToGrid w:val="0"/>
              <w:spacing w:before="120" w:after="120"/>
              <w:jc w:val="right"/>
              <w:rPr>
                <w:rFonts w:ascii="Marianne" w:hAnsi="Marianne" w:cs="Arial"/>
                <w:sz w:val="16"/>
                <w:szCs w:val="16"/>
              </w:rPr>
            </w:pPr>
          </w:p>
          <w:p w14:paraId="1F393513" w14:textId="77777777" w:rsidR="002526FB" w:rsidRDefault="00754AA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70B5DEFC" w14:textId="77777777" w:rsidR="002526FB" w:rsidRDefault="002526FB">
            <w:pPr>
              <w:tabs>
                <w:tab w:val="left" w:pos="864"/>
              </w:tabs>
              <w:snapToGrid w:val="0"/>
              <w:spacing w:before="120" w:after="120"/>
              <w:jc w:val="right"/>
              <w:rPr>
                <w:rFonts w:ascii="Marianne" w:hAnsi="Marianne" w:cs="Arial"/>
                <w:sz w:val="16"/>
                <w:szCs w:val="16"/>
              </w:rPr>
            </w:pPr>
          </w:p>
          <w:p w14:paraId="0C385586" w14:textId="77777777" w:rsidR="002526FB" w:rsidRDefault="00754AA2">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C318603" w14:textId="77777777" w:rsidR="002526FB" w:rsidRDefault="002526FB">
      <w:pPr>
        <w:tabs>
          <w:tab w:val="left" w:pos="864"/>
        </w:tabs>
        <w:jc w:val="both"/>
        <w:rPr>
          <w:rFonts w:ascii="Marianne" w:hAnsi="Marianne" w:cs="Arial"/>
        </w:rPr>
      </w:pPr>
    </w:p>
    <w:p w14:paraId="42EF1F7E" w14:textId="77777777" w:rsidR="002526FB" w:rsidRDefault="00754AA2">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6A980F18" w14:textId="77777777" w:rsidR="002526FB" w:rsidRDefault="002526FB">
      <w:pPr>
        <w:tabs>
          <w:tab w:val="left" w:pos="864"/>
        </w:tabs>
        <w:jc w:val="both"/>
        <w:rPr>
          <w:rFonts w:ascii="Marianne" w:hAnsi="Marianne" w:cs="Arial"/>
        </w:rPr>
      </w:pPr>
    </w:p>
    <w:p w14:paraId="66880241" w14:textId="77777777" w:rsidR="002526FB" w:rsidRDefault="00754AA2">
      <w:pPr>
        <w:tabs>
          <w:tab w:val="left" w:pos="864"/>
        </w:tabs>
        <w:ind w:left="567"/>
        <w:jc w:val="both"/>
        <w:rPr>
          <w:rFonts w:ascii="Marianne" w:hAnsi="Marianne" w:cs="Arial"/>
        </w:rPr>
      </w:pPr>
      <w:r>
        <w:rPr>
          <w:rFonts w:ascii="Marianne" w:hAnsi="Marianne" w:cs="Arial"/>
        </w:rPr>
        <w:t>……./…………./……</w:t>
      </w:r>
    </w:p>
    <w:p w14:paraId="0ACB5F18" w14:textId="77777777" w:rsidR="002526FB" w:rsidRDefault="002526FB">
      <w:pPr>
        <w:tabs>
          <w:tab w:val="left" w:pos="864"/>
        </w:tabs>
        <w:jc w:val="both"/>
        <w:rPr>
          <w:rFonts w:ascii="Marianne" w:hAnsi="Marianne" w:cs="Arial"/>
        </w:rPr>
      </w:pPr>
    </w:p>
    <w:p w14:paraId="370BC947" w14:textId="77777777" w:rsidR="002526FB" w:rsidRDefault="00754AA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5A356D0D" w14:textId="77777777" w:rsidR="002526FB" w:rsidRDefault="00754AA2">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EA577C5" w14:textId="77777777" w:rsidR="002526FB" w:rsidRDefault="00754AA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3CF0978F" w14:textId="77777777" w:rsidR="002526FB" w:rsidRDefault="002526FB">
      <w:pPr>
        <w:tabs>
          <w:tab w:val="left" w:pos="864"/>
        </w:tabs>
        <w:jc w:val="both"/>
        <w:rPr>
          <w:rFonts w:ascii="Marianne" w:hAnsi="Marianne" w:cs="Arial"/>
        </w:rPr>
      </w:pPr>
    </w:p>
    <w:p w14:paraId="74F31E5D" w14:textId="77777777" w:rsidR="002526FB" w:rsidRDefault="00754AA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FB6DFB">
        <w:rPr>
          <w:rFonts w:ascii="Marianne" w:hAnsi="Marianne"/>
        </w:rPr>
      </w:r>
      <w:r w:rsidR="00FB6DFB">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9"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2DE0D8B0" w14:textId="77777777" w:rsidR="002526FB" w:rsidRDefault="00754AA2">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25E59801" w14:textId="77777777" w:rsidR="002526FB" w:rsidRDefault="002526FB">
      <w:pPr>
        <w:pStyle w:val="En-tte"/>
        <w:tabs>
          <w:tab w:val="clear" w:pos="4536"/>
          <w:tab w:val="clear" w:pos="9072"/>
          <w:tab w:val="left" w:pos="0"/>
          <w:tab w:val="left" w:pos="2160"/>
        </w:tabs>
        <w:jc w:val="both"/>
        <w:rPr>
          <w:rFonts w:ascii="Marianne" w:hAnsi="Marianne" w:cs="Arial"/>
          <w:i/>
          <w:iCs/>
          <w:sz w:val="18"/>
          <w:szCs w:val="18"/>
        </w:rPr>
      </w:pPr>
    </w:p>
    <w:p w14:paraId="74051D73" w14:textId="77777777" w:rsidR="002526FB" w:rsidRDefault="00754AA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0347C2BC" w14:textId="77777777" w:rsidR="002526FB" w:rsidRDefault="002526FB">
      <w:pPr>
        <w:tabs>
          <w:tab w:val="left" w:pos="864"/>
        </w:tabs>
        <w:jc w:val="both"/>
        <w:rPr>
          <w:rFonts w:ascii="Marianne" w:hAnsi="Marianne" w:cs="Arial"/>
        </w:rPr>
      </w:pPr>
    </w:p>
    <w:p w14:paraId="730666CF" w14:textId="77777777" w:rsidR="002526FB" w:rsidRDefault="00754AA2">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57A2FC1A" w14:textId="77777777" w:rsidR="002526FB" w:rsidRDefault="00754AA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22AE4764" w14:textId="77777777" w:rsidR="002526FB" w:rsidRDefault="002526FB">
      <w:pPr>
        <w:rPr>
          <w:rFonts w:ascii="Marianne" w:hAnsi="Marianne" w:cs="Arial"/>
          <w:sz w:val="18"/>
        </w:rPr>
      </w:pPr>
    </w:p>
    <w:p w14:paraId="12F587EB" w14:textId="77777777" w:rsidR="002526FB" w:rsidRDefault="00754AA2">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706C0BE0" w14:textId="77777777" w:rsidR="002526FB" w:rsidRDefault="002526FB">
      <w:pPr>
        <w:ind w:left="284"/>
        <w:rPr>
          <w:rFonts w:ascii="Marianne" w:hAnsi="Marianne" w:cs="Arial"/>
          <w:sz w:val="16"/>
        </w:rPr>
      </w:pPr>
    </w:p>
    <w:p w14:paraId="7C10717B" w14:textId="77777777" w:rsidR="002526FB" w:rsidRDefault="002526FB">
      <w:pPr>
        <w:ind w:left="284"/>
        <w:rPr>
          <w:rFonts w:ascii="Marianne" w:hAnsi="Marianne" w:cs="Arial"/>
          <w:sz w:val="16"/>
        </w:rPr>
      </w:pPr>
    </w:p>
    <w:p w14:paraId="1DDE651C" w14:textId="77777777" w:rsidR="002526FB" w:rsidRDefault="002526FB">
      <w:pPr>
        <w:ind w:left="284"/>
        <w:rPr>
          <w:rFonts w:ascii="Marianne" w:hAnsi="Marianne" w:cs="Arial"/>
          <w:sz w:val="16"/>
        </w:rPr>
      </w:pPr>
    </w:p>
    <w:p w14:paraId="77D9AC86" w14:textId="77777777" w:rsidR="002526FB" w:rsidRDefault="00754AA2">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74BC8A36" w14:textId="77777777" w:rsidR="002526FB" w:rsidRDefault="002526FB">
      <w:pPr>
        <w:ind w:left="284"/>
        <w:rPr>
          <w:rFonts w:ascii="Marianne" w:hAnsi="Marianne" w:cs="Arial"/>
        </w:rPr>
      </w:pPr>
    </w:p>
    <w:p w14:paraId="000F2B70" w14:textId="77777777" w:rsidR="002526FB" w:rsidRDefault="002526FB">
      <w:pPr>
        <w:ind w:left="284"/>
        <w:rPr>
          <w:rFonts w:ascii="Marianne" w:hAnsi="Marianne" w:cs="Arial"/>
        </w:rPr>
      </w:pPr>
    </w:p>
    <w:p w14:paraId="610217DD" w14:textId="77777777" w:rsidR="002526FB" w:rsidRDefault="002526FB">
      <w:pPr>
        <w:ind w:left="284"/>
        <w:rPr>
          <w:rFonts w:ascii="Marianne" w:hAnsi="Marianne" w:cs="Arial"/>
        </w:rPr>
      </w:pPr>
    </w:p>
    <w:p w14:paraId="285A71A0" w14:textId="77777777" w:rsidR="002526FB" w:rsidRDefault="002526FB">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2526FB" w14:paraId="2CFBF2F7" w14:textId="77777777">
        <w:tc>
          <w:tcPr>
            <w:tcW w:w="9852" w:type="dxa"/>
            <w:shd w:val="clear" w:color="auto" w:fill="465F9D"/>
          </w:tcPr>
          <w:p w14:paraId="30C5BD4D" w14:textId="77777777" w:rsidR="002526FB" w:rsidRDefault="00754AA2">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58A4A5DA" w14:textId="77777777" w:rsidR="002526FB" w:rsidRDefault="002526FB">
      <w:pPr>
        <w:pStyle w:val="En-tte"/>
        <w:tabs>
          <w:tab w:val="clear" w:pos="4536"/>
          <w:tab w:val="clear" w:pos="9072"/>
          <w:tab w:val="left" w:pos="0"/>
          <w:tab w:val="left" w:pos="2160"/>
        </w:tabs>
        <w:jc w:val="both"/>
        <w:rPr>
          <w:rFonts w:ascii="Marianne" w:hAnsi="Marianne" w:cs="Arial"/>
          <w:i/>
          <w:iCs/>
          <w:sz w:val="18"/>
          <w:szCs w:val="18"/>
        </w:rPr>
      </w:pPr>
    </w:p>
    <w:p w14:paraId="3F7B77E8" w14:textId="77777777" w:rsidR="002526FB" w:rsidRDefault="00754AA2">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7EB3E5B4" w14:textId="77777777" w:rsidR="002526FB" w:rsidRDefault="002526FB">
      <w:pPr>
        <w:pStyle w:val="En-tte"/>
        <w:tabs>
          <w:tab w:val="clear" w:pos="4536"/>
          <w:tab w:val="clear" w:pos="9072"/>
          <w:tab w:val="left" w:pos="0"/>
          <w:tab w:val="left" w:pos="2160"/>
        </w:tabs>
        <w:jc w:val="both"/>
        <w:rPr>
          <w:rFonts w:ascii="Marianne" w:hAnsi="Marianne" w:cs="Arial"/>
          <w:i/>
          <w:iCs/>
          <w:sz w:val="18"/>
          <w:szCs w:val="18"/>
        </w:rPr>
      </w:pPr>
    </w:p>
    <w:p w14:paraId="56803635" w14:textId="77777777" w:rsidR="002526FB" w:rsidRDefault="00754AA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0FAC6700" w14:textId="77777777" w:rsidR="002526FB" w:rsidRDefault="002526FB">
      <w:pPr>
        <w:pStyle w:val="En-tte"/>
        <w:tabs>
          <w:tab w:val="clear" w:pos="4536"/>
          <w:tab w:val="clear" w:pos="9072"/>
          <w:tab w:val="left" w:pos="864"/>
        </w:tabs>
        <w:rPr>
          <w:rFonts w:ascii="Marianne" w:hAnsi="Marianne" w:cs="Arial"/>
        </w:rPr>
      </w:pPr>
    </w:p>
    <w:p w14:paraId="63F81303" w14:textId="77777777" w:rsidR="002526FB" w:rsidRDefault="002526FB">
      <w:pPr>
        <w:pStyle w:val="En-tte"/>
        <w:tabs>
          <w:tab w:val="clear" w:pos="4536"/>
          <w:tab w:val="clear" w:pos="9072"/>
          <w:tab w:val="left" w:pos="864"/>
        </w:tabs>
        <w:rPr>
          <w:rFonts w:ascii="Marianne" w:hAnsi="Marianne" w:cs="Arial"/>
        </w:rPr>
      </w:pPr>
    </w:p>
    <w:p w14:paraId="3EFE33C8" w14:textId="77777777" w:rsidR="002526FB" w:rsidRDefault="002526FB">
      <w:pPr>
        <w:pStyle w:val="En-tte"/>
        <w:tabs>
          <w:tab w:val="clear" w:pos="4536"/>
          <w:tab w:val="clear" w:pos="9072"/>
          <w:tab w:val="left" w:pos="864"/>
        </w:tabs>
        <w:rPr>
          <w:rFonts w:ascii="Marianne" w:hAnsi="Marianne" w:cs="Arial"/>
        </w:rPr>
      </w:pPr>
    </w:p>
    <w:p w14:paraId="39154364" w14:textId="77777777" w:rsidR="002526FB" w:rsidRDefault="002526FB">
      <w:pPr>
        <w:pStyle w:val="En-tte"/>
        <w:tabs>
          <w:tab w:val="clear" w:pos="4536"/>
          <w:tab w:val="clear" w:pos="9072"/>
          <w:tab w:val="left" w:pos="864"/>
        </w:tabs>
        <w:rPr>
          <w:rFonts w:ascii="Marianne" w:hAnsi="Marianne" w:cs="Arial"/>
        </w:rPr>
      </w:pPr>
    </w:p>
    <w:p w14:paraId="7FC734F5" w14:textId="77777777" w:rsidR="002526FB" w:rsidRDefault="002526FB">
      <w:pPr>
        <w:pStyle w:val="En-tte"/>
        <w:tabs>
          <w:tab w:val="clear" w:pos="4536"/>
          <w:tab w:val="clear" w:pos="9072"/>
          <w:tab w:val="left" w:pos="864"/>
        </w:tabs>
        <w:rPr>
          <w:rFonts w:ascii="Marianne" w:hAnsi="Marianne" w:cs="Arial"/>
        </w:rPr>
      </w:pPr>
    </w:p>
    <w:p w14:paraId="18478ED9" w14:textId="77777777" w:rsidR="002526FB" w:rsidRDefault="00754AA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C3FC76B" w14:textId="77777777" w:rsidR="002526FB" w:rsidRDefault="002526FB">
      <w:pPr>
        <w:pStyle w:val="En-tte"/>
        <w:tabs>
          <w:tab w:val="clear" w:pos="4536"/>
          <w:tab w:val="clear" w:pos="9072"/>
          <w:tab w:val="left" w:pos="864"/>
        </w:tabs>
        <w:rPr>
          <w:rFonts w:ascii="Marianne" w:hAnsi="Marianne" w:cs="Arial"/>
        </w:rPr>
      </w:pPr>
    </w:p>
    <w:p w14:paraId="05D20A46" w14:textId="77777777" w:rsidR="002526FB" w:rsidRDefault="00754AA2">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5E0CDF5" w14:textId="77777777" w:rsidR="002526FB" w:rsidRDefault="00754AA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C4A287C" w14:textId="77777777" w:rsidR="002526FB" w:rsidRDefault="002526FB">
      <w:pPr>
        <w:pStyle w:val="En-tte"/>
        <w:tabs>
          <w:tab w:val="left" w:pos="864"/>
        </w:tabs>
        <w:rPr>
          <w:rFonts w:ascii="Marianne" w:hAnsi="Marianne" w:cs="Arial"/>
        </w:rPr>
      </w:pPr>
    </w:p>
    <w:p w14:paraId="4400203F" w14:textId="77777777" w:rsidR="002526FB" w:rsidRDefault="00754AA2">
      <w:pPr>
        <w:ind w:left="284"/>
        <w:rPr>
          <w:rFonts w:ascii="Marianne" w:hAnsi="Marianne" w:cs="Arial"/>
          <w:sz w:val="16"/>
        </w:rPr>
      </w:pPr>
      <w:r>
        <w:rPr>
          <w:rFonts w:ascii="Marianne" w:hAnsi="Marianne" w:cs="Arial"/>
          <w:sz w:val="16"/>
        </w:rPr>
        <w:t>- Adresse internet :</w:t>
      </w:r>
    </w:p>
    <w:p w14:paraId="53E1ECD3" w14:textId="77777777" w:rsidR="002526FB" w:rsidRDefault="002526FB">
      <w:pPr>
        <w:pStyle w:val="En-tte"/>
        <w:tabs>
          <w:tab w:val="left" w:pos="864"/>
        </w:tabs>
        <w:rPr>
          <w:rFonts w:ascii="Marianne" w:hAnsi="Marianne" w:cs="Arial"/>
        </w:rPr>
      </w:pPr>
    </w:p>
    <w:p w14:paraId="1D472FA0" w14:textId="77777777" w:rsidR="002526FB" w:rsidRDefault="002526FB">
      <w:pPr>
        <w:pStyle w:val="En-tte"/>
        <w:tabs>
          <w:tab w:val="left" w:pos="864"/>
        </w:tabs>
        <w:rPr>
          <w:rFonts w:ascii="Marianne" w:hAnsi="Marianne" w:cs="Arial"/>
        </w:rPr>
      </w:pPr>
    </w:p>
    <w:p w14:paraId="4EFABFDA" w14:textId="77777777" w:rsidR="002526FB" w:rsidRDefault="00754AA2">
      <w:pPr>
        <w:ind w:left="284"/>
        <w:rPr>
          <w:rFonts w:ascii="Marianne" w:hAnsi="Marianne" w:cs="Arial"/>
          <w:sz w:val="16"/>
        </w:rPr>
      </w:pPr>
      <w:r>
        <w:rPr>
          <w:rFonts w:ascii="Marianne" w:hAnsi="Marianne" w:cs="Arial"/>
          <w:sz w:val="16"/>
        </w:rPr>
        <w:t>- Renseignements nécessaires pour y accéder :</w:t>
      </w:r>
    </w:p>
    <w:p w14:paraId="049EE6EA" w14:textId="77777777" w:rsidR="002526FB" w:rsidRDefault="002526FB">
      <w:pPr>
        <w:ind w:left="284"/>
        <w:rPr>
          <w:rFonts w:ascii="Marianne" w:hAnsi="Marianne" w:cs="Arial"/>
          <w:sz w:val="16"/>
        </w:rPr>
      </w:pPr>
    </w:p>
    <w:p w14:paraId="5F0D54E1" w14:textId="77777777" w:rsidR="002526FB" w:rsidRDefault="002526FB">
      <w:pPr>
        <w:ind w:left="284"/>
      </w:pPr>
    </w:p>
    <w:p w14:paraId="1D7E2C95" w14:textId="77777777" w:rsidR="002526FB" w:rsidRDefault="002526FB">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2526FB" w14:paraId="4F9EBE83" w14:textId="77777777">
        <w:trPr>
          <w:trHeight w:val="712"/>
        </w:trPr>
        <w:tc>
          <w:tcPr>
            <w:tcW w:w="9710" w:type="dxa"/>
            <w:shd w:val="clear" w:color="auto" w:fill="465F9D"/>
          </w:tcPr>
          <w:p w14:paraId="0C8118BD" w14:textId="77777777" w:rsidR="002526FB" w:rsidRDefault="00754AA2">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17FF75BE" w14:textId="77777777" w:rsidR="002526FB" w:rsidRDefault="00754AA2">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2"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3E54BECF" w14:textId="77777777" w:rsidR="002526FB" w:rsidRDefault="00754AA2">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428DB4C" w14:textId="77777777" w:rsidR="002526FB" w:rsidRDefault="002526FB">
      <w:pPr>
        <w:tabs>
          <w:tab w:val="left" w:pos="576"/>
        </w:tabs>
        <w:rPr>
          <w:rFonts w:ascii="Marianne" w:hAnsi="Marianne" w:cs="Arial"/>
          <w:iCs/>
        </w:rPr>
      </w:pPr>
    </w:p>
    <w:p w14:paraId="3E71D31E" w14:textId="77777777" w:rsidR="002526FB" w:rsidRDefault="00754AA2">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2FBCFDF1" w14:textId="77777777" w:rsidR="002526FB" w:rsidRDefault="00754AA2">
      <w:pPr>
        <w:jc w:val="both"/>
        <w:rPr>
          <w:rFonts w:ascii="Marianne" w:hAnsi="Marianne" w:cs="Arial"/>
          <w:i/>
          <w:iCs/>
          <w:sz w:val="18"/>
          <w:szCs w:val="18"/>
        </w:rPr>
      </w:pPr>
      <w:r>
        <w:rPr>
          <w:rFonts w:ascii="Marianne" w:hAnsi="Marianne" w:cs="Arial"/>
          <w:i/>
          <w:iCs/>
          <w:sz w:val="18"/>
          <w:szCs w:val="18"/>
        </w:rPr>
        <w:t>(Adapter le tableau autant que nécessaire)</w:t>
      </w:r>
    </w:p>
    <w:p w14:paraId="0066CA71" w14:textId="77777777" w:rsidR="002526FB" w:rsidRDefault="002526FB">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2526FB" w14:paraId="726B7D84" w14:textId="77777777">
        <w:trPr>
          <w:trHeight w:val="1200"/>
        </w:trPr>
        <w:tc>
          <w:tcPr>
            <w:tcW w:w="832" w:type="dxa"/>
            <w:tcBorders>
              <w:top w:val="single" w:sz="4" w:space="0" w:color="000000"/>
              <w:left w:val="single" w:sz="4" w:space="0" w:color="000000"/>
              <w:bottom w:val="single" w:sz="4" w:space="0" w:color="000000"/>
            </w:tcBorders>
            <w:vAlign w:val="center"/>
          </w:tcPr>
          <w:p w14:paraId="0270F3E6" w14:textId="77777777" w:rsidR="002526FB" w:rsidRDefault="00754AA2">
            <w:pPr>
              <w:jc w:val="center"/>
              <w:rPr>
                <w:rFonts w:ascii="Marianne" w:hAnsi="Marianne" w:cs="Arial"/>
                <w:b/>
              </w:rPr>
            </w:pPr>
            <w:r>
              <w:rPr>
                <w:rFonts w:ascii="Marianne" w:hAnsi="Marianne" w:cs="Arial"/>
                <w:b/>
              </w:rPr>
              <w:t>N°</w:t>
            </w:r>
          </w:p>
          <w:p w14:paraId="42495D6D" w14:textId="77777777" w:rsidR="002526FB" w:rsidRDefault="00754AA2">
            <w:pPr>
              <w:jc w:val="center"/>
              <w:rPr>
                <w:rFonts w:ascii="Marianne" w:hAnsi="Marianne" w:cs="Arial"/>
                <w:b/>
              </w:rPr>
            </w:pPr>
            <w:proofErr w:type="gramStart"/>
            <w:r>
              <w:rPr>
                <w:rFonts w:ascii="Marianne" w:hAnsi="Marianne" w:cs="Arial"/>
                <w:b/>
              </w:rPr>
              <w:t>du</w:t>
            </w:r>
            <w:proofErr w:type="gramEnd"/>
          </w:p>
          <w:p w14:paraId="13920085" w14:textId="77777777" w:rsidR="002526FB" w:rsidRDefault="00754AA2">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32AB160" w14:textId="77777777" w:rsidR="002526FB" w:rsidRDefault="00754AA2">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39F84" w14:textId="77777777" w:rsidR="002526FB" w:rsidRDefault="00754AA2">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2526FB" w14:paraId="43579F4A" w14:textId="77777777">
        <w:trPr>
          <w:trHeight w:val="1021"/>
        </w:trPr>
        <w:tc>
          <w:tcPr>
            <w:tcW w:w="832" w:type="dxa"/>
            <w:tcBorders>
              <w:top w:val="single" w:sz="4" w:space="0" w:color="000000"/>
              <w:left w:val="single" w:sz="4" w:space="0" w:color="000000"/>
            </w:tcBorders>
            <w:shd w:val="clear" w:color="auto" w:fill="B4C6E7"/>
          </w:tcPr>
          <w:p w14:paraId="20BB26D1" w14:textId="77777777" w:rsidR="002526FB" w:rsidRDefault="002526FB">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46CCEF20" w14:textId="77777777" w:rsidR="002526FB" w:rsidRDefault="002526FB">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3EFE783D" w14:textId="77777777" w:rsidR="002526FB" w:rsidRDefault="002526FB">
            <w:pPr>
              <w:snapToGrid w:val="0"/>
              <w:jc w:val="both"/>
              <w:rPr>
                <w:rFonts w:ascii="Marianne" w:hAnsi="Marianne" w:cs="Arial"/>
              </w:rPr>
            </w:pPr>
          </w:p>
        </w:tc>
      </w:tr>
      <w:tr w:rsidR="002526FB" w14:paraId="4E181674" w14:textId="77777777">
        <w:trPr>
          <w:trHeight w:val="1021"/>
        </w:trPr>
        <w:tc>
          <w:tcPr>
            <w:tcW w:w="832" w:type="dxa"/>
            <w:tcBorders>
              <w:left w:val="single" w:sz="4" w:space="0" w:color="000000"/>
            </w:tcBorders>
          </w:tcPr>
          <w:p w14:paraId="1386BFA3" w14:textId="77777777" w:rsidR="002526FB" w:rsidRDefault="002526FB">
            <w:pPr>
              <w:snapToGrid w:val="0"/>
              <w:jc w:val="both"/>
              <w:rPr>
                <w:rFonts w:ascii="Marianne" w:hAnsi="Marianne" w:cs="Arial"/>
              </w:rPr>
            </w:pPr>
          </w:p>
        </w:tc>
        <w:tc>
          <w:tcPr>
            <w:tcW w:w="4394" w:type="dxa"/>
            <w:tcBorders>
              <w:left w:val="single" w:sz="4" w:space="0" w:color="000000"/>
            </w:tcBorders>
            <w:shd w:val="clear" w:color="auto" w:fill="auto"/>
          </w:tcPr>
          <w:p w14:paraId="33729D51" w14:textId="77777777" w:rsidR="002526FB" w:rsidRDefault="002526F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F0A02BE" w14:textId="77777777" w:rsidR="002526FB" w:rsidRDefault="002526FB">
            <w:pPr>
              <w:snapToGrid w:val="0"/>
              <w:jc w:val="both"/>
              <w:rPr>
                <w:rFonts w:ascii="Marianne" w:hAnsi="Marianne" w:cs="Arial"/>
              </w:rPr>
            </w:pPr>
          </w:p>
        </w:tc>
      </w:tr>
      <w:tr w:rsidR="002526FB" w14:paraId="21AF695B" w14:textId="77777777">
        <w:trPr>
          <w:trHeight w:val="1021"/>
        </w:trPr>
        <w:tc>
          <w:tcPr>
            <w:tcW w:w="832" w:type="dxa"/>
            <w:tcBorders>
              <w:left w:val="single" w:sz="4" w:space="0" w:color="000000"/>
            </w:tcBorders>
            <w:shd w:val="clear" w:color="auto" w:fill="B4C6E7"/>
          </w:tcPr>
          <w:p w14:paraId="0D223B68" w14:textId="77777777" w:rsidR="002526FB" w:rsidRDefault="002526FB">
            <w:pPr>
              <w:snapToGrid w:val="0"/>
              <w:jc w:val="both"/>
              <w:rPr>
                <w:rFonts w:ascii="Marianne" w:hAnsi="Marianne" w:cs="Arial"/>
              </w:rPr>
            </w:pPr>
          </w:p>
        </w:tc>
        <w:tc>
          <w:tcPr>
            <w:tcW w:w="4394" w:type="dxa"/>
            <w:tcBorders>
              <w:left w:val="single" w:sz="4" w:space="0" w:color="000000"/>
            </w:tcBorders>
            <w:shd w:val="clear" w:color="auto" w:fill="B4C6E7"/>
          </w:tcPr>
          <w:p w14:paraId="754DC165" w14:textId="77777777" w:rsidR="002526FB" w:rsidRDefault="002526FB">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3013DDF" w14:textId="77777777" w:rsidR="002526FB" w:rsidRDefault="002526FB">
            <w:pPr>
              <w:snapToGrid w:val="0"/>
              <w:jc w:val="both"/>
              <w:rPr>
                <w:rFonts w:ascii="Marianne" w:hAnsi="Marianne" w:cs="Arial"/>
              </w:rPr>
            </w:pPr>
          </w:p>
        </w:tc>
      </w:tr>
      <w:tr w:rsidR="002526FB" w14:paraId="404D3989" w14:textId="77777777">
        <w:trPr>
          <w:trHeight w:val="1021"/>
        </w:trPr>
        <w:tc>
          <w:tcPr>
            <w:tcW w:w="832" w:type="dxa"/>
            <w:tcBorders>
              <w:left w:val="single" w:sz="4" w:space="0" w:color="000000"/>
            </w:tcBorders>
          </w:tcPr>
          <w:p w14:paraId="61699DA0" w14:textId="77777777" w:rsidR="002526FB" w:rsidRDefault="002526FB">
            <w:pPr>
              <w:snapToGrid w:val="0"/>
              <w:jc w:val="both"/>
              <w:rPr>
                <w:rFonts w:ascii="Marianne" w:hAnsi="Marianne" w:cs="Arial"/>
              </w:rPr>
            </w:pPr>
          </w:p>
        </w:tc>
        <w:tc>
          <w:tcPr>
            <w:tcW w:w="4394" w:type="dxa"/>
            <w:tcBorders>
              <w:left w:val="single" w:sz="4" w:space="0" w:color="000000"/>
            </w:tcBorders>
            <w:shd w:val="clear" w:color="auto" w:fill="auto"/>
          </w:tcPr>
          <w:p w14:paraId="2BD0ED9A" w14:textId="77777777" w:rsidR="002526FB" w:rsidRDefault="002526F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937E4B2" w14:textId="77777777" w:rsidR="002526FB" w:rsidRDefault="002526FB">
            <w:pPr>
              <w:snapToGrid w:val="0"/>
              <w:jc w:val="both"/>
              <w:rPr>
                <w:rFonts w:ascii="Marianne" w:hAnsi="Marianne" w:cs="Arial"/>
              </w:rPr>
            </w:pPr>
          </w:p>
        </w:tc>
      </w:tr>
      <w:tr w:rsidR="002526FB" w14:paraId="0315CE9B" w14:textId="77777777">
        <w:trPr>
          <w:trHeight w:val="1021"/>
        </w:trPr>
        <w:tc>
          <w:tcPr>
            <w:tcW w:w="832" w:type="dxa"/>
            <w:tcBorders>
              <w:left w:val="single" w:sz="4" w:space="0" w:color="000000"/>
            </w:tcBorders>
            <w:shd w:val="clear" w:color="auto" w:fill="B4C6E7"/>
          </w:tcPr>
          <w:p w14:paraId="6DA51170" w14:textId="77777777" w:rsidR="002526FB" w:rsidRDefault="002526FB">
            <w:pPr>
              <w:snapToGrid w:val="0"/>
              <w:jc w:val="both"/>
              <w:rPr>
                <w:rFonts w:ascii="Marianne" w:hAnsi="Marianne" w:cs="Arial"/>
              </w:rPr>
            </w:pPr>
          </w:p>
        </w:tc>
        <w:tc>
          <w:tcPr>
            <w:tcW w:w="4394" w:type="dxa"/>
            <w:tcBorders>
              <w:left w:val="single" w:sz="4" w:space="0" w:color="000000"/>
            </w:tcBorders>
            <w:shd w:val="clear" w:color="auto" w:fill="B4C6E7"/>
          </w:tcPr>
          <w:p w14:paraId="709AD944" w14:textId="77777777" w:rsidR="002526FB" w:rsidRDefault="002526FB">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F8DEEF9" w14:textId="77777777" w:rsidR="002526FB" w:rsidRDefault="002526FB">
            <w:pPr>
              <w:snapToGrid w:val="0"/>
              <w:jc w:val="both"/>
              <w:rPr>
                <w:rFonts w:ascii="Marianne" w:hAnsi="Marianne" w:cs="Arial"/>
              </w:rPr>
            </w:pPr>
          </w:p>
        </w:tc>
      </w:tr>
      <w:tr w:rsidR="002526FB" w14:paraId="2F045328" w14:textId="77777777">
        <w:trPr>
          <w:trHeight w:val="1021"/>
        </w:trPr>
        <w:tc>
          <w:tcPr>
            <w:tcW w:w="832" w:type="dxa"/>
            <w:tcBorders>
              <w:left w:val="single" w:sz="4" w:space="0" w:color="000000"/>
            </w:tcBorders>
          </w:tcPr>
          <w:p w14:paraId="76A3C56E" w14:textId="77777777" w:rsidR="002526FB" w:rsidRDefault="002526FB">
            <w:pPr>
              <w:snapToGrid w:val="0"/>
              <w:jc w:val="both"/>
              <w:rPr>
                <w:rFonts w:ascii="Marianne" w:hAnsi="Marianne" w:cs="Arial"/>
              </w:rPr>
            </w:pPr>
          </w:p>
        </w:tc>
        <w:tc>
          <w:tcPr>
            <w:tcW w:w="4394" w:type="dxa"/>
            <w:tcBorders>
              <w:left w:val="single" w:sz="4" w:space="0" w:color="000000"/>
            </w:tcBorders>
            <w:shd w:val="clear" w:color="auto" w:fill="auto"/>
          </w:tcPr>
          <w:p w14:paraId="03DA04DA" w14:textId="77777777" w:rsidR="002526FB" w:rsidRDefault="002526F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5DF8DB5C" w14:textId="77777777" w:rsidR="002526FB" w:rsidRDefault="002526FB">
            <w:pPr>
              <w:snapToGrid w:val="0"/>
              <w:jc w:val="both"/>
              <w:rPr>
                <w:rFonts w:ascii="Marianne" w:hAnsi="Marianne" w:cs="Arial"/>
              </w:rPr>
            </w:pPr>
          </w:p>
        </w:tc>
      </w:tr>
      <w:tr w:rsidR="002526FB" w14:paraId="42AB9F63" w14:textId="77777777">
        <w:trPr>
          <w:trHeight w:val="1021"/>
        </w:trPr>
        <w:tc>
          <w:tcPr>
            <w:tcW w:w="832" w:type="dxa"/>
            <w:tcBorders>
              <w:left w:val="single" w:sz="4" w:space="0" w:color="000000"/>
            </w:tcBorders>
            <w:shd w:val="clear" w:color="auto" w:fill="B4C6E7"/>
          </w:tcPr>
          <w:p w14:paraId="53F6ED3D" w14:textId="77777777" w:rsidR="002526FB" w:rsidRDefault="002526FB">
            <w:pPr>
              <w:snapToGrid w:val="0"/>
              <w:jc w:val="both"/>
              <w:rPr>
                <w:rFonts w:ascii="Marianne" w:hAnsi="Marianne" w:cs="Arial"/>
              </w:rPr>
            </w:pPr>
          </w:p>
        </w:tc>
        <w:tc>
          <w:tcPr>
            <w:tcW w:w="4394" w:type="dxa"/>
            <w:tcBorders>
              <w:left w:val="single" w:sz="4" w:space="0" w:color="000000"/>
            </w:tcBorders>
            <w:shd w:val="clear" w:color="auto" w:fill="B4C6E7"/>
          </w:tcPr>
          <w:p w14:paraId="42F8107B" w14:textId="77777777" w:rsidR="002526FB" w:rsidRDefault="002526FB">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19D17EC" w14:textId="77777777" w:rsidR="002526FB" w:rsidRDefault="002526FB">
            <w:pPr>
              <w:snapToGrid w:val="0"/>
              <w:jc w:val="both"/>
              <w:rPr>
                <w:rFonts w:ascii="Marianne" w:hAnsi="Marianne" w:cs="Arial"/>
              </w:rPr>
            </w:pPr>
          </w:p>
        </w:tc>
      </w:tr>
      <w:tr w:rsidR="002526FB" w14:paraId="67AFF9CE" w14:textId="77777777">
        <w:trPr>
          <w:trHeight w:val="1021"/>
        </w:trPr>
        <w:tc>
          <w:tcPr>
            <w:tcW w:w="832" w:type="dxa"/>
            <w:tcBorders>
              <w:left w:val="single" w:sz="4" w:space="0" w:color="000000"/>
            </w:tcBorders>
          </w:tcPr>
          <w:p w14:paraId="4D0E6CF6" w14:textId="77777777" w:rsidR="002526FB" w:rsidRDefault="002526FB">
            <w:pPr>
              <w:snapToGrid w:val="0"/>
              <w:jc w:val="both"/>
              <w:rPr>
                <w:rFonts w:ascii="Marianne" w:hAnsi="Marianne" w:cs="Arial"/>
              </w:rPr>
            </w:pPr>
          </w:p>
        </w:tc>
        <w:tc>
          <w:tcPr>
            <w:tcW w:w="4394" w:type="dxa"/>
            <w:tcBorders>
              <w:left w:val="single" w:sz="4" w:space="0" w:color="000000"/>
            </w:tcBorders>
            <w:shd w:val="clear" w:color="auto" w:fill="auto"/>
          </w:tcPr>
          <w:p w14:paraId="3D76E498" w14:textId="77777777" w:rsidR="002526FB" w:rsidRDefault="002526FB">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52C8326" w14:textId="77777777" w:rsidR="002526FB" w:rsidRDefault="002526FB">
            <w:pPr>
              <w:snapToGrid w:val="0"/>
              <w:jc w:val="both"/>
              <w:rPr>
                <w:rFonts w:ascii="Marianne" w:hAnsi="Marianne" w:cs="Arial"/>
              </w:rPr>
            </w:pPr>
          </w:p>
        </w:tc>
      </w:tr>
      <w:tr w:rsidR="002526FB" w14:paraId="27C67A4E" w14:textId="77777777">
        <w:trPr>
          <w:trHeight w:val="1021"/>
        </w:trPr>
        <w:tc>
          <w:tcPr>
            <w:tcW w:w="832" w:type="dxa"/>
            <w:tcBorders>
              <w:left w:val="single" w:sz="4" w:space="0" w:color="000000"/>
              <w:bottom w:val="single" w:sz="4" w:space="0" w:color="000000"/>
            </w:tcBorders>
            <w:shd w:val="clear" w:color="auto" w:fill="B4C6E7"/>
          </w:tcPr>
          <w:p w14:paraId="650F4C18" w14:textId="77777777" w:rsidR="002526FB" w:rsidRDefault="002526FB">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16E72304" w14:textId="77777777" w:rsidR="002526FB" w:rsidRDefault="002526FB">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3C371251" w14:textId="77777777" w:rsidR="002526FB" w:rsidRDefault="002526FB">
            <w:pPr>
              <w:snapToGrid w:val="0"/>
              <w:jc w:val="both"/>
              <w:rPr>
                <w:rFonts w:ascii="Marianne" w:hAnsi="Marianne" w:cs="Arial"/>
              </w:rPr>
            </w:pPr>
          </w:p>
        </w:tc>
      </w:tr>
    </w:tbl>
    <w:p w14:paraId="044EC3C1" w14:textId="77777777" w:rsidR="002526FB" w:rsidRDefault="002526FB">
      <w:pPr>
        <w:pStyle w:val="En-tte"/>
        <w:tabs>
          <w:tab w:val="clear" w:pos="4536"/>
          <w:tab w:val="clear" w:pos="9072"/>
          <w:tab w:val="left" w:pos="864"/>
        </w:tabs>
        <w:rPr>
          <w:rFonts w:ascii="Marianne" w:hAnsi="Marianne" w:cs="Arial"/>
          <w:sz w:val="18"/>
          <w:szCs w:val="18"/>
        </w:rPr>
      </w:pPr>
    </w:p>
    <w:p w14:paraId="5CB8662E" w14:textId="77777777" w:rsidR="002526FB" w:rsidRDefault="002526FB">
      <w:pPr>
        <w:pStyle w:val="En-tte"/>
        <w:tabs>
          <w:tab w:val="clear" w:pos="4536"/>
          <w:tab w:val="clear" w:pos="9072"/>
          <w:tab w:val="left" w:pos="864"/>
        </w:tabs>
        <w:rPr>
          <w:rFonts w:ascii="Marianne" w:hAnsi="Marianne" w:cs="Arial"/>
          <w:sz w:val="18"/>
          <w:szCs w:val="18"/>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2526FB" w14:paraId="69A38E60" w14:textId="77777777">
        <w:trPr>
          <w:trHeight w:val="407"/>
        </w:trPr>
        <w:tc>
          <w:tcPr>
            <w:tcW w:w="9852" w:type="dxa"/>
            <w:shd w:val="clear" w:color="auto" w:fill="465F9D"/>
          </w:tcPr>
          <w:p w14:paraId="2934CCDA" w14:textId="77777777" w:rsidR="002526FB" w:rsidRDefault="00754AA2">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4299E825" w14:textId="77777777" w:rsidR="002526FB" w:rsidRDefault="002526FB">
      <w:pPr>
        <w:tabs>
          <w:tab w:val="left" w:pos="426"/>
        </w:tabs>
        <w:jc w:val="both"/>
        <w:rPr>
          <w:rFonts w:ascii="Marianne" w:hAnsi="Marianne" w:cs="Arial"/>
          <w:spacing w:val="-10"/>
        </w:rPr>
      </w:pPr>
    </w:p>
    <w:p w14:paraId="256BA32B" w14:textId="77777777" w:rsidR="002526FB" w:rsidRDefault="00754AA2">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2D5F664A" w14:textId="77777777" w:rsidR="002526FB" w:rsidRDefault="002526FB">
      <w:pPr>
        <w:tabs>
          <w:tab w:val="left" w:pos="426"/>
        </w:tabs>
        <w:jc w:val="both"/>
        <w:rPr>
          <w:rFonts w:ascii="Marianne" w:hAnsi="Marianne" w:cs="Arial"/>
          <w:spacing w:val="-10"/>
        </w:rPr>
      </w:pPr>
    </w:p>
    <w:p w14:paraId="3FE3EB2A" w14:textId="77777777" w:rsidR="002526FB" w:rsidRDefault="002526FB">
      <w:pPr>
        <w:tabs>
          <w:tab w:val="left" w:pos="426"/>
        </w:tabs>
        <w:jc w:val="both"/>
        <w:rPr>
          <w:rFonts w:ascii="Marianne" w:hAnsi="Marianne" w:cs="Arial"/>
          <w:spacing w:val="-10"/>
        </w:rPr>
      </w:pPr>
    </w:p>
    <w:p w14:paraId="25C192A3" w14:textId="77777777" w:rsidR="002526FB" w:rsidRDefault="002526FB">
      <w:pPr>
        <w:tabs>
          <w:tab w:val="left" w:pos="426"/>
        </w:tabs>
        <w:jc w:val="both"/>
        <w:rPr>
          <w:rFonts w:ascii="Marianne" w:hAnsi="Marianne" w:cs="Arial"/>
          <w:spacing w:val="-10"/>
        </w:rPr>
      </w:pPr>
    </w:p>
    <w:p w14:paraId="0E232BAB" w14:textId="77777777" w:rsidR="002526FB" w:rsidRDefault="002526FB">
      <w:pPr>
        <w:tabs>
          <w:tab w:val="left" w:pos="426"/>
        </w:tabs>
        <w:jc w:val="both"/>
        <w:rPr>
          <w:rFonts w:ascii="Marianne" w:hAnsi="Marianne" w:cs="Arial"/>
          <w:spacing w:val="-10"/>
        </w:rPr>
      </w:pPr>
    </w:p>
    <w:p w14:paraId="764EF84A" w14:textId="77777777" w:rsidR="002526FB" w:rsidRDefault="002526FB">
      <w:pPr>
        <w:tabs>
          <w:tab w:val="left" w:pos="426"/>
        </w:tabs>
        <w:jc w:val="both"/>
        <w:rPr>
          <w:rFonts w:ascii="Marianne" w:hAnsi="Marianne" w:cs="Arial"/>
          <w:spacing w:val="-10"/>
        </w:rPr>
      </w:pPr>
    </w:p>
    <w:p w14:paraId="4E981F6D" w14:textId="77777777" w:rsidR="002526FB" w:rsidRDefault="002526FB">
      <w:pPr>
        <w:tabs>
          <w:tab w:val="left" w:pos="426"/>
        </w:tabs>
        <w:jc w:val="both"/>
        <w:rPr>
          <w:rFonts w:ascii="Marianne" w:hAnsi="Marianne" w:cs="Arial"/>
          <w:spacing w:val="-10"/>
        </w:rPr>
      </w:pPr>
    </w:p>
    <w:p w14:paraId="3CFA6BD8" w14:textId="77777777" w:rsidR="002526FB" w:rsidRDefault="002526FB">
      <w:pPr>
        <w:tabs>
          <w:tab w:val="left" w:pos="426"/>
        </w:tabs>
        <w:jc w:val="both"/>
        <w:rPr>
          <w:rFonts w:ascii="Marianne" w:hAnsi="Marianne" w:cs="Arial"/>
          <w:spacing w:val="-10"/>
        </w:rPr>
      </w:pPr>
    </w:p>
    <w:p w14:paraId="6E080FBD" w14:textId="77777777" w:rsidR="002526FB" w:rsidRDefault="002526FB">
      <w:pPr>
        <w:tabs>
          <w:tab w:val="left" w:pos="426"/>
        </w:tabs>
        <w:jc w:val="both"/>
        <w:rPr>
          <w:rFonts w:ascii="Marianne" w:hAnsi="Marianne" w:cs="Arial"/>
          <w:spacing w:val="-10"/>
        </w:rPr>
      </w:pPr>
    </w:p>
    <w:p w14:paraId="4650B06F" w14:textId="77777777" w:rsidR="002526FB" w:rsidRDefault="002526FB">
      <w:pPr>
        <w:tabs>
          <w:tab w:val="left" w:pos="426"/>
        </w:tabs>
        <w:jc w:val="both"/>
        <w:rPr>
          <w:rFonts w:ascii="Marianne" w:hAnsi="Marianne" w:cs="Arial"/>
          <w:spacing w:val="-10"/>
        </w:rPr>
      </w:pPr>
    </w:p>
    <w:p w14:paraId="208D6605" w14:textId="77777777" w:rsidR="002526FB" w:rsidRDefault="002526FB">
      <w:pPr>
        <w:tabs>
          <w:tab w:val="left" w:pos="426"/>
        </w:tabs>
        <w:jc w:val="both"/>
        <w:rPr>
          <w:rFonts w:ascii="Marianne" w:hAnsi="Marianne" w:cs="Arial"/>
          <w:spacing w:val="-10"/>
        </w:rPr>
      </w:pPr>
    </w:p>
    <w:p w14:paraId="6B8FA388" w14:textId="77777777" w:rsidR="002526FB" w:rsidRDefault="00754AA2">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008190D2" w14:textId="77777777" w:rsidR="002526FB" w:rsidRDefault="002526FB">
      <w:pPr>
        <w:tabs>
          <w:tab w:val="left" w:pos="426"/>
        </w:tabs>
        <w:jc w:val="both"/>
        <w:rPr>
          <w:rFonts w:ascii="Marianne" w:hAnsi="Marianne" w:cs="Arial"/>
          <w:spacing w:val="-10"/>
          <w:sz w:val="22"/>
          <w:szCs w:val="22"/>
        </w:rPr>
      </w:pPr>
    </w:p>
    <w:p w14:paraId="059D77DF" w14:textId="77777777" w:rsidR="002526FB" w:rsidRDefault="002526FB">
      <w:pPr>
        <w:tabs>
          <w:tab w:val="left" w:pos="426"/>
        </w:tabs>
        <w:jc w:val="both"/>
        <w:rPr>
          <w:rFonts w:ascii="Marianne" w:hAnsi="Marianne" w:cs="Arial"/>
          <w:spacing w:val="-10"/>
          <w:sz w:val="22"/>
          <w:szCs w:val="22"/>
        </w:rPr>
      </w:pPr>
    </w:p>
    <w:sectPr w:rsidR="002526FB">
      <w:footerReference w:type="default" r:id="rId44"/>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2466F" w14:textId="77777777" w:rsidR="002526FB" w:rsidRDefault="00754AA2">
      <w:r>
        <w:separator/>
      </w:r>
    </w:p>
  </w:endnote>
  <w:endnote w:type="continuationSeparator" w:id="0">
    <w:p w14:paraId="28D0975C" w14:textId="77777777" w:rsidR="002526FB" w:rsidRDefault="0075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2526FB" w14:paraId="01E10083" w14:textId="77777777">
      <w:trPr>
        <w:tblHeader/>
      </w:trPr>
      <w:tc>
        <w:tcPr>
          <w:tcW w:w="3513" w:type="dxa"/>
          <w:shd w:val="clear" w:color="auto" w:fill="66CCFF"/>
        </w:tcPr>
        <w:p w14:paraId="1A4098A5" w14:textId="77777777" w:rsidR="002526FB" w:rsidRDefault="00754AA2" w:rsidP="00754AA2">
          <w:pPr>
            <w:shd w:val="clear" w:color="auto" w:fill="66CCFF"/>
            <w:snapToGrid w:val="0"/>
            <w:ind w:right="360"/>
            <w:rPr>
              <w:rFonts w:ascii="Marianne" w:hAnsi="Marianne" w:cs="Arial"/>
              <w:b/>
              <w:i/>
              <w:iCs/>
            </w:rPr>
          </w:pPr>
          <w:r>
            <w:rPr>
              <w:rFonts w:ascii="Marianne" w:hAnsi="Marianne" w:cs="Arial"/>
              <w:b/>
              <w:bCs/>
            </w:rPr>
            <w:t>DC2 –</w:t>
          </w:r>
          <w:r>
            <w:rPr>
              <w:rFonts w:ascii="Marianne" w:hAnsi="Marianne" w:cs="Arial"/>
              <w:sz w:val="16"/>
              <w:szCs w:val="16"/>
            </w:rPr>
            <w:t>MAJ</w:t>
          </w:r>
          <w:r>
            <w:rPr>
              <w:rFonts w:ascii="Calibri" w:hAnsi="Calibri" w:cs="Calibri"/>
              <w:sz w:val="16"/>
              <w:szCs w:val="16"/>
            </w:rPr>
            <w:t> </w:t>
          </w:r>
          <w:r>
            <w:rPr>
              <w:rFonts w:ascii="Marianne" w:hAnsi="Marianne" w:cs="Arial"/>
              <w:sz w:val="16"/>
              <w:szCs w:val="16"/>
            </w:rPr>
            <w:t>: 21/11/2023</w:t>
          </w:r>
        </w:p>
      </w:tc>
      <w:tc>
        <w:tcPr>
          <w:tcW w:w="4680" w:type="dxa"/>
          <w:shd w:val="clear" w:color="auto" w:fill="66CCFF"/>
        </w:tcPr>
        <w:p w14:paraId="3B2CC39D" w14:textId="77777777" w:rsidR="002526FB" w:rsidRDefault="00754AA2">
          <w:pPr>
            <w:shd w:val="clear" w:color="auto" w:fill="66CCFF"/>
            <w:snapToGrid w:val="0"/>
            <w:jc w:val="center"/>
            <w:rPr>
              <w:rFonts w:ascii="Marianne" w:hAnsi="Marianne" w:cs="Arial"/>
              <w:b/>
              <w:bCs/>
            </w:rPr>
          </w:pPr>
          <w:r>
            <w:rPr>
              <w:rFonts w:ascii="Marianne" w:hAnsi="Marianne" w:cs="Arial"/>
              <w:b/>
              <w:i/>
              <w:iCs/>
            </w:rPr>
            <w:t>(</w:t>
          </w:r>
          <w:proofErr w:type="gramStart"/>
          <w:r>
            <w:rPr>
              <w:rFonts w:ascii="Marianne" w:hAnsi="Marianne" w:cs="Arial"/>
              <w:b/>
              <w:i/>
              <w:iCs/>
            </w:rPr>
            <w:t>référence</w:t>
          </w:r>
          <w:proofErr w:type="gramEnd"/>
          <w:r>
            <w:rPr>
              <w:rFonts w:ascii="Marianne" w:hAnsi="Marianne" w:cs="Arial"/>
              <w:b/>
              <w:i/>
              <w:iCs/>
            </w:rPr>
            <w:t xml:space="preserve"> de la consultation)</w:t>
          </w:r>
        </w:p>
      </w:tc>
      <w:tc>
        <w:tcPr>
          <w:tcW w:w="900" w:type="dxa"/>
          <w:shd w:val="clear" w:color="auto" w:fill="66CCFF"/>
        </w:tcPr>
        <w:p w14:paraId="3F59376D" w14:textId="77777777" w:rsidR="002526FB" w:rsidRDefault="00754AA2">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5CB01ED2" w14:textId="77777777" w:rsidR="002526FB" w:rsidRDefault="00754AA2">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6</w:t>
          </w:r>
          <w:r>
            <w:rPr>
              <w:rStyle w:val="Numrodepage"/>
              <w:rFonts w:ascii="Marianne" w:hAnsi="Marianne" w:cs="Arial"/>
              <w:b/>
            </w:rPr>
            <w:fldChar w:fldCharType="end"/>
          </w:r>
        </w:p>
      </w:tc>
      <w:tc>
        <w:tcPr>
          <w:tcW w:w="180" w:type="dxa"/>
          <w:shd w:val="clear" w:color="auto" w:fill="66CCFF"/>
        </w:tcPr>
        <w:p w14:paraId="6B9B5067" w14:textId="77777777" w:rsidR="002526FB" w:rsidRDefault="00754AA2">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406871C2" w14:textId="77777777" w:rsidR="002526FB" w:rsidRDefault="00754AA2">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7</w:t>
          </w:r>
          <w:r>
            <w:rPr>
              <w:rStyle w:val="Numrodepage"/>
              <w:rFonts w:ascii="Marianne" w:hAnsi="Marianne" w:cs="Arial"/>
              <w:b/>
            </w:rPr>
            <w:fldChar w:fldCharType="end"/>
          </w:r>
        </w:p>
      </w:tc>
    </w:tr>
  </w:tbl>
  <w:p w14:paraId="2FDD5DAF" w14:textId="77777777" w:rsidR="002526FB" w:rsidRDefault="002526FB">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A8E22" w14:textId="77777777" w:rsidR="002526FB" w:rsidRDefault="00754AA2">
      <w:r>
        <w:separator/>
      </w:r>
    </w:p>
  </w:footnote>
  <w:footnote w:type="continuationSeparator" w:id="0">
    <w:p w14:paraId="794BD2A6" w14:textId="77777777" w:rsidR="002526FB" w:rsidRDefault="00754AA2">
      <w:r>
        <w:continuationSeparator/>
      </w:r>
    </w:p>
  </w:footnote>
  <w:footnote w:id="1">
    <w:p w14:paraId="17B2AC8D" w14:textId="77777777" w:rsidR="002526FB" w:rsidRDefault="00754AA2">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3C925472" w14:textId="77777777" w:rsidR="002526FB" w:rsidRDefault="00754AA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54BE6E3B" w14:textId="77777777" w:rsidR="002526FB" w:rsidRDefault="00754AA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2897BEF4" w14:textId="77777777" w:rsidR="002526FB" w:rsidRDefault="00754AA2">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946842680">
    <w:abstractNumId w:val="0"/>
  </w:num>
  <w:num w:numId="2" w16cid:durableId="743724434">
    <w:abstractNumId w:val="1"/>
  </w:num>
  <w:num w:numId="3" w16cid:durableId="504907960">
    <w:abstractNumId w:val="2"/>
  </w:num>
  <w:num w:numId="4" w16cid:durableId="1816338762">
    <w:abstractNumId w:val="0"/>
  </w:num>
  <w:num w:numId="5" w16cid:durableId="2083215784">
    <w:abstractNumId w:val="3"/>
  </w:num>
  <w:num w:numId="6" w16cid:durableId="1031539627">
    <w:abstractNumId w:val="5"/>
  </w:num>
  <w:num w:numId="7" w16cid:durableId="1748530765">
    <w:abstractNumId w:val="9"/>
  </w:num>
  <w:num w:numId="8" w16cid:durableId="700473419">
    <w:abstractNumId w:val="7"/>
  </w:num>
  <w:num w:numId="9" w16cid:durableId="956908769">
    <w:abstractNumId w:val="6"/>
  </w:num>
  <w:num w:numId="10" w16cid:durableId="1123042826">
    <w:abstractNumId w:val="3"/>
  </w:num>
  <w:num w:numId="11" w16cid:durableId="1046610402">
    <w:abstractNumId w:val="4"/>
  </w:num>
  <w:num w:numId="12" w16cid:durableId="4827431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4AA2"/>
    <w:rsid w:val="002526FB"/>
    <w:rsid w:val="00754AA2"/>
    <w:rsid w:val="00F0670E"/>
    <w:rsid w:val="00FB6D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B7300A"/>
  <w15:docId w15:val="{2BD85E25-15F7-4B09-A04B-9E751AEE2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754AA2"/>
    <w:pPr>
      <w:keepNext/>
      <w:tabs>
        <w:tab w:val="num" w:pos="0"/>
      </w:tabs>
      <w:ind w:left="1152" w:hanging="1152"/>
      <w:jc w:val="both"/>
      <w:outlineLvl w:val="5"/>
    </w:pPr>
    <w:rPr>
      <w:rFonts w:ascii="Arial" w:hAnsi="Arial" w:cs="Arial"/>
      <w:sz w:val="28"/>
    </w:rPr>
  </w:style>
  <w:style w:type="paragraph" w:styleId="Titre7">
    <w:name w:val="heading 7"/>
    <w:basedOn w:val="Normal"/>
    <w:next w:val="Normal"/>
    <w:link w:val="Titre7Car"/>
    <w:qFormat/>
    <w:rsid w:val="00754AA2"/>
    <w:pPr>
      <w:keepNext/>
      <w:tabs>
        <w:tab w:val="num" w:pos="0"/>
      </w:tabs>
      <w:ind w:left="1296" w:hanging="1296"/>
      <w:outlineLvl w:val="6"/>
    </w:pPr>
    <w:rPr>
      <w:rFonts w:ascii="Arial" w:hAnsi="Arial" w:cs="Arial"/>
      <w:bCs/>
      <w:i/>
      <w:sz w:val="16"/>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1">
    <w:name w:val="ParagrapheIndent1"/>
    <w:basedOn w:val="Normal"/>
    <w:next w:val="Normal"/>
    <w:qFormat/>
    <w:rsid w:val="00754AA2"/>
    <w:pPr>
      <w:suppressAutoHyphens w:val="0"/>
    </w:pPr>
    <w:rPr>
      <w:rFonts w:ascii="Trebuchet MS" w:eastAsia="Trebuchet MS" w:hAnsi="Trebuchet MS" w:cs="Trebuchet MS"/>
      <w:szCs w:val="24"/>
      <w:lang w:val="en-US" w:eastAsia="en-US"/>
    </w:rPr>
  </w:style>
  <w:style w:type="character" w:customStyle="1" w:styleId="Titre6Car">
    <w:name w:val="Titre 6 Car"/>
    <w:basedOn w:val="Policepardfaut"/>
    <w:link w:val="Titre6"/>
    <w:rsid w:val="00754AA2"/>
    <w:rPr>
      <w:rFonts w:ascii="Arial" w:hAnsi="Arial" w:cs="Arial"/>
      <w:sz w:val="28"/>
      <w:lang w:eastAsia="zh-CN"/>
    </w:rPr>
  </w:style>
  <w:style w:type="character" w:customStyle="1" w:styleId="Titre7Car">
    <w:name w:val="Titre 7 Car"/>
    <w:basedOn w:val="Policepardfaut"/>
    <w:link w:val="Titre7"/>
    <w:rsid w:val="00754AA2"/>
    <w:rPr>
      <w:rFonts w:ascii="Arial" w:hAnsi="Arial" w:cs="Arial"/>
      <w:bCs/>
      <w:i/>
      <w:sz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codes/article_lc/LEGIARTI000037703523" TargetMode="External"/><Relationship Id="rId39" Type="http://schemas.openxmlformats.org/officeDocument/2006/relationships/hyperlink" Target="https://www.legifrance.gouv.fr/affichCodeArticle.do?idArticle=LEGIARTI000006795912&amp;cidTexte=LEGITEXT000006073984" TargetMode="External"/><Relationship Id="rId21" Type="http://schemas.openxmlformats.org/officeDocument/2006/relationships/hyperlink" Target="https://www.marches-publics.gouv.fr/"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CodeArticle.do?cidTexte=LEGITEXT000006072050&amp;idArticle=LEGIARTI00000690371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mailto:service.achats.ug-aquitaine@ugecam.assurance-maladie.fr"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codes/article_lc/LEGIARTI000046449697"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codes/article_lc/LEGIARTI000037703521/" TargetMode="External"/><Relationship Id="rId33" Type="http://schemas.openxmlformats.org/officeDocument/2006/relationships/hyperlink" Target="https://www.legifrance.gouv.fr/affichCodeArticle.do?cidTexte=LEGITEXT000006074069&amp;idArticle=LEGIARTI000006797692&amp;dateTexte=&amp;categorieLien=cid"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groupe-ugecam.fr/ugecam-aquitaine"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55053-68F0-46B9-A9C9-9A20C63FB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3584</Words>
  <Characters>19718</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23256</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RENIER MORGANE (UGECAM AQUITAINE)</cp:lastModifiedBy>
  <cp:revision>3</cp:revision>
  <cp:lastPrinted>2023-09-26T09:15:00Z</cp:lastPrinted>
  <dcterms:created xsi:type="dcterms:W3CDTF">2023-11-23T09:22:00Z</dcterms:created>
  <dcterms:modified xsi:type="dcterms:W3CDTF">2026-07-16T07:52:00Z</dcterms:modified>
</cp:coreProperties>
</file>