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57809765" w:rsidR="009B1CD0" w:rsidRDefault="009B1CD0" w:rsidP="006C4338">
      <w:pPr>
        <w:tabs>
          <w:tab w:val="left" w:pos="426"/>
          <w:tab w:val="left" w:pos="851"/>
        </w:tabs>
        <w:jc w:val="both"/>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7B3CD2E2" w14:textId="2B4F7406" w:rsidR="00AF5DE8" w:rsidRDefault="00AF5DE8" w:rsidP="006C4338">
      <w:pPr>
        <w:tabs>
          <w:tab w:val="left" w:pos="426"/>
          <w:tab w:val="left" w:pos="851"/>
        </w:tabs>
        <w:jc w:val="both"/>
        <w:rPr>
          <w:rFonts w:ascii="Arial" w:hAnsi="Arial" w:cs="Arial"/>
          <w:i/>
          <w:sz w:val="18"/>
          <w:szCs w:val="18"/>
        </w:rPr>
      </w:pPr>
      <w:r>
        <w:rPr>
          <w:rFonts w:ascii="Arial" w:hAnsi="Arial" w:cs="Arial"/>
        </w:rPr>
        <w:t>Prestations de transport de produits biologiques, matériels, consommables et autres, sans température dirigée</w:t>
      </w:r>
    </w:p>
    <w:p w14:paraId="6A34C9BC" w14:textId="77777777" w:rsidR="009B1CD0" w:rsidRDefault="009B1CD0" w:rsidP="005846FB">
      <w:pPr>
        <w:tabs>
          <w:tab w:val="left" w:pos="426"/>
          <w:tab w:val="left" w:pos="851"/>
        </w:tabs>
        <w:jc w:val="both"/>
        <w:rPr>
          <w:rFonts w:ascii="Arial" w:hAnsi="Arial" w:cs="Arial"/>
        </w:rPr>
      </w:pPr>
    </w:p>
    <w:p w14:paraId="6A34C9BD" w14:textId="77777777" w:rsidR="009B1CD0" w:rsidRDefault="009B1CD0" w:rsidP="0061068C">
      <w:pPr>
        <w:tabs>
          <w:tab w:val="left" w:pos="426"/>
          <w:tab w:val="left" w:pos="851"/>
        </w:tabs>
        <w:jc w:val="both"/>
        <w:rPr>
          <w:rFonts w:ascii="Arial" w:hAnsi="Arial" w:cs="Arial"/>
        </w:rPr>
      </w:pPr>
    </w:p>
    <w:p w14:paraId="6A34C9BE" w14:textId="43C04098"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00912ECB">
        <w:rPr>
          <w:rFonts w:ascii="Arial" w:hAnsi="Arial" w:cs="Arial"/>
          <w:b/>
          <w:lang w:eastAsia="fr-FR" w:bidi="ml"/>
        </w:rPr>
        <w:t>s</w:t>
      </w:r>
      <w:r w:rsidRPr="00A9775B">
        <w:rPr>
          <w:rFonts w:ascii="Arial" w:hAnsi="Arial" w:cs="Arial"/>
          <w:b/>
          <w:lang w:eastAsia="fr-FR" w:bidi="ml"/>
        </w:rPr>
        <w:t xml:space="preserve"> CPV</w:t>
      </w:r>
      <w:r w:rsidRPr="00A9775B">
        <w:rPr>
          <w:rFonts w:ascii="Arial" w:hAnsi="Arial" w:cs="Arial"/>
          <w:lang w:eastAsia="fr-FR" w:bidi="ml"/>
        </w:rPr>
        <w:t xml:space="preserve"> : </w:t>
      </w:r>
    </w:p>
    <w:p w14:paraId="6A34C9C0" w14:textId="18F6B55C" w:rsidR="00A9775B" w:rsidRPr="00ED5783" w:rsidRDefault="00A9775B" w:rsidP="00A9775B">
      <w:pPr>
        <w:tabs>
          <w:tab w:val="left" w:pos="426"/>
        </w:tabs>
        <w:suppressAutoHyphens w:val="0"/>
        <w:spacing w:before="60"/>
        <w:jc w:val="both"/>
        <w:rPr>
          <w:rFonts w:ascii="Arial" w:hAnsi="Arial" w:cs="Arial"/>
          <w:color w:val="0D0D0D" w:themeColor="text1" w:themeTint="F2"/>
          <w:lang w:eastAsia="fr-FR" w:bidi="ml"/>
        </w:rPr>
      </w:pPr>
      <w:commentRangeStart w:id="0"/>
      <w:commentRangeStart w:id="1"/>
      <w:r w:rsidRPr="00ED5783">
        <w:rPr>
          <w:rFonts w:ascii="Arial" w:hAnsi="Arial" w:cs="Arial"/>
          <w:color w:val="0D0D0D" w:themeColor="text1" w:themeTint="F2"/>
          <w:lang w:eastAsia="fr-FR" w:bidi="ml"/>
        </w:rPr>
        <w:t xml:space="preserve">Le (s) </w:t>
      </w:r>
      <w:r w:rsidR="005A5FCD" w:rsidRPr="00ED5783">
        <w:rPr>
          <w:rFonts w:ascii="Arial" w:hAnsi="Arial" w:cs="Arial"/>
          <w:color w:val="0D0D0D" w:themeColor="text1" w:themeTint="F2"/>
          <w:lang w:eastAsia="fr-FR" w:bidi="ml"/>
        </w:rPr>
        <w:t>code</w:t>
      </w:r>
      <w:r w:rsidRPr="00ED5783">
        <w:rPr>
          <w:rFonts w:ascii="Arial" w:hAnsi="Arial" w:cs="Arial"/>
          <w:color w:val="0D0D0D" w:themeColor="text1" w:themeTint="F2"/>
          <w:lang w:eastAsia="fr-FR" w:bidi="ml"/>
        </w:rPr>
        <w:t xml:space="preserve"> (s) CPV </w:t>
      </w:r>
      <w:r w:rsidR="00ED5783">
        <w:rPr>
          <w:rFonts w:ascii="Arial" w:hAnsi="Arial" w:cs="Arial"/>
          <w:color w:val="0D0D0D" w:themeColor="text1" w:themeTint="F2"/>
          <w:lang w:eastAsia="fr-FR" w:bidi="ml"/>
        </w:rPr>
        <w:t>des</w:t>
      </w:r>
      <w:r w:rsidRPr="00ED5783">
        <w:rPr>
          <w:rFonts w:ascii="Arial" w:hAnsi="Arial" w:cs="Arial"/>
          <w:color w:val="0D0D0D" w:themeColor="text1" w:themeTint="F2"/>
          <w:lang w:eastAsia="fr-FR" w:bidi="ml"/>
        </w:rPr>
        <w:t xml:space="preserve"> services du marché </w:t>
      </w:r>
      <w:r w:rsidR="00661A97" w:rsidRPr="00ED5783">
        <w:rPr>
          <w:rFonts w:ascii="Arial" w:hAnsi="Arial" w:cs="Arial"/>
          <w:color w:val="0D0D0D" w:themeColor="text1" w:themeTint="F2"/>
          <w:lang w:eastAsia="fr-FR" w:bidi="ml"/>
        </w:rPr>
        <w:t>public est (</w:t>
      </w:r>
      <w:r w:rsidRPr="00ED5783">
        <w:rPr>
          <w:rFonts w:ascii="Arial" w:hAnsi="Arial" w:cs="Arial"/>
          <w:color w:val="0D0D0D" w:themeColor="text1" w:themeTint="F2"/>
          <w:lang w:eastAsia="fr-FR" w:bidi="ml"/>
        </w:rPr>
        <w:t>sont</w:t>
      </w:r>
      <w:r w:rsidR="00661A97" w:rsidRPr="00ED5783">
        <w:rPr>
          <w:rFonts w:ascii="Arial" w:hAnsi="Arial" w:cs="Arial"/>
          <w:color w:val="0D0D0D" w:themeColor="text1" w:themeTint="F2"/>
          <w:lang w:eastAsia="fr-FR" w:bidi="ml"/>
        </w:rPr>
        <w:t>)</w:t>
      </w:r>
      <w:r w:rsidRPr="00ED5783">
        <w:rPr>
          <w:rFonts w:ascii="Arial" w:hAnsi="Arial" w:cs="Arial"/>
          <w:color w:val="0D0D0D" w:themeColor="text1" w:themeTint="F2"/>
          <w:lang w:eastAsia="fr-FR" w:bidi="ml"/>
        </w:rPr>
        <w:t xml:space="preserve"> le</w:t>
      </w:r>
      <w:r w:rsidR="00661A97" w:rsidRPr="00ED5783">
        <w:rPr>
          <w:rFonts w:ascii="Arial" w:hAnsi="Arial" w:cs="Arial"/>
          <w:color w:val="0D0D0D" w:themeColor="text1" w:themeTint="F2"/>
          <w:lang w:eastAsia="fr-FR" w:bidi="ml"/>
        </w:rPr>
        <w:t>(</w:t>
      </w:r>
      <w:r w:rsidRPr="00ED5783">
        <w:rPr>
          <w:rFonts w:ascii="Arial" w:hAnsi="Arial" w:cs="Arial"/>
          <w:color w:val="0D0D0D" w:themeColor="text1" w:themeTint="F2"/>
          <w:lang w:eastAsia="fr-FR" w:bidi="ml"/>
        </w:rPr>
        <w:t>s</w:t>
      </w:r>
      <w:r w:rsidR="00661A97" w:rsidRPr="00ED5783">
        <w:rPr>
          <w:rFonts w:ascii="Arial" w:hAnsi="Arial" w:cs="Arial"/>
          <w:color w:val="0D0D0D" w:themeColor="text1" w:themeTint="F2"/>
          <w:lang w:eastAsia="fr-FR" w:bidi="ml"/>
        </w:rPr>
        <w:t>)</w:t>
      </w:r>
      <w:r w:rsidRPr="00ED5783">
        <w:rPr>
          <w:rFonts w:ascii="Arial" w:hAnsi="Arial" w:cs="Arial"/>
          <w:color w:val="0D0D0D" w:themeColor="text1" w:themeTint="F2"/>
          <w:lang w:eastAsia="fr-FR" w:bidi="ml"/>
        </w:rPr>
        <w:t xml:space="preserve"> suivant</w:t>
      </w:r>
      <w:r w:rsidR="00661A97" w:rsidRPr="00ED5783">
        <w:rPr>
          <w:rFonts w:ascii="Arial" w:hAnsi="Arial" w:cs="Arial"/>
          <w:color w:val="0D0D0D" w:themeColor="text1" w:themeTint="F2"/>
          <w:lang w:eastAsia="fr-FR" w:bidi="ml"/>
        </w:rPr>
        <w:t>(</w:t>
      </w:r>
      <w:r w:rsidRPr="00ED5783">
        <w:rPr>
          <w:rFonts w:ascii="Arial" w:hAnsi="Arial" w:cs="Arial"/>
          <w:color w:val="0D0D0D" w:themeColor="text1" w:themeTint="F2"/>
          <w:lang w:eastAsia="fr-FR" w:bidi="ml"/>
        </w:rPr>
        <w:t>s</w:t>
      </w:r>
      <w:r w:rsidR="00661A97" w:rsidRPr="00ED5783">
        <w:rPr>
          <w:rFonts w:ascii="Arial" w:hAnsi="Arial" w:cs="Arial"/>
          <w:color w:val="0D0D0D" w:themeColor="text1" w:themeTint="F2"/>
          <w:lang w:eastAsia="fr-FR" w:bidi="ml"/>
        </w:rPr>
        <w:t>)</w:t>
      </w:r>
      <w:r w:rsidRPr="00ED5783">
        <w:rPr>
          <w:rFonts w:ascii="Arial" w:hAnsi="Arial" w:cs="Arial"/>
          <w:color w:val="0D0D0D" w:themeColor="text1" w:themeTint="F2"/>
          <w:lang w:eastAsia="fr-FR" w:bidi="ml"/>
        </w:rPr>
        <w:t> :</w:t>
      </w:r>
      <w:commentRangeEnd w:id="0"/>
      <w:r w:rsidR="00ED5783">
        <w:rPr>
          <w:rStyle w:val="Marquedecommentaire"/>
        </w:rPr>
        <w:commentReference w:id="0"/>
      </w:r>
      <w:commentRangeEnd w:id="1"/>
      <w:r w:rsidR="00A83A17">
        <w:rPr>
          <w:rStyle w:val="Marquedecommentaire"/>
        </w:rPr>
        <w:commentReference w:id="1"/>
      </w:r>
    </w:p>
    <w:p w14:paraId="6A34C9C1"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13AD8E6D" w14:textId="77777777" w:rsidR="00A83A17" w:rsidRDefault="00A83A17" w:rsidP="00A83A17">
      <w:pPr>
        <w:tabs>
          <w:tab w:val="left" w:pos="426"/>
        </w:tabs>
        <w:suppressAutoHyphens w:val="0"/>
        <w:spacing w:before="60"/>
        <w:jc w:val="both"/>
        <w:rPr>
          <w:rFonts w:ascii="Arial" w:hAnsi="Arial" w:cs="Arial"/>
          <w:lang w:eastAsia="fr-FR" w:bidi="ml"/>
        </w:rPr>
      </w:pPr>
      <w:r w:rsidRPr="0026380E">
        <w:rPr>
          <w:rFonts w:ascii="Arial" w:hAnsi="Arial" w:cs="Arial"/>
          <w:lang w:eastAsia="fr-FR" w:bidi="ml"/>
        </w:rPr>
        <w:t>60100000-9 (Services de transport routier).</w:t>
      </w:r>
    </w:p>
    <w:p w14:paraId="043DB029" w14:textId="77777777" w:rsidR="00A83A17" w:rsidRDefault="00A83A17" w:rsidP="00A83A17">
      <w:pPr>
        <w:tabs>
          <w:tab w:val="left" w:pos="426"/>
        </w:tabs>
        <w:suppressAutoHyphens w:val="0"/>
        <w:spacing w:before="60"/>
        <w:jc w:val="both"/>
        <w:rPr>
          <w:rFonts w:ascii="Arial" w:hAnsi="Arial" w:cs="Arial"/>
          <w:lang w:eastAsia="fr-FR" w:bidi="ml"/>
        </w:rPr>
      </w:pPr>
      <w:r>
        <w:rPr>
          <w:rFonts w:ascii="Arial" w:hAnsi="Arial" w:cs="Arial"/>
          <w:lang w:eastAsia="fr-FR" w:bidi="ml"/>
        </w:rPr>
        <w:t>60200000-0 (</w:t>
      </w:r>
      <w:r w:rsidRPr="00E340F1">
        <w:rPr>
          <w:rFonts w:ascii="Arial" w:hAnsi="Arial" w:cs="Arial"/>
          <w:lang w:eastAsia="fr-FR" w:bidi="ml"/>
        </w:rPr>
        <w:t>Se</w:t>
      </w:r>
      <w:r>
        <w:rPr>
          <w:rFonts w:ascii="Arial" w:hAnsi="Arial" w:cs="Arial"/>
          <w:lang w:eastAsia="fr-FR" w:bidi="ml"/>
        </w:rPr>
        <w:t>rvices de transport ferroviaire)</w:t>
      </w: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6A34C9C9" w14:textId="701CC3F1" w:rsidR="00A9775B" w:rsidRPr="00ED5783" w:rsidRDefault="00A9775B" w:rsidP="00A9775B">
      <w:pPr>
        <w:numPr>
          <w:ilvl w:val="0"/>
          <w:numId w:val="7"/>
        </w:numPr>
        <w:tabs>
          <w:tab w:val="left" w:pos="426"/>
          <w:tab w:val="left" w:pos="851"/>
        </w:tabs>
        <w:suppressAutoHyphens w:val="0"/>
        <w:contextualSpacing/>
        <w:jc w:val="both"/>
        <w:rPr>
          <w:rFonts w:ascii="Arial" w:hAnsi="Arial" w:cs="Arial"/>
          <w:color w:val="0D0D0D" w:themeColor="text1" w:themeTint="F2"/>
          <w:lang w:eastAsia="fr-FR" w:bidi="ml"/>
        </w:rPr>
      </w:pPr>
      <w:r w:rsidRPr="00ED5783">
        <w:rPr>
          <w:rFonts w:ascii="Arial" w:hAnsi="Arial" w:cs="Arial"/>
          <w:color w:val="0D0D0D" w:themeColor="text1" w:themeTint="F2"/>
          <w:lang w:eastAsia="fr-FR" w:bidi="ml"/>
        </w:rPr>
        <w:t xml:space="preserve">Accord-cadre </w:t>
      </w:r>
      <w:r w:rsidR="003E63B0" w:rsidRPr="00ED5783">
        <w:rPr>
          <w:rFonts w:ascii="Arial" w:hAnsi="Arial" w:cs="Arial"/>
          <w:color w:val="0D0D0D" w:themeColor="text1" w:themeTint="F2"/>
          <w:lang w:eastAsia="fr-FR" w:bidi="ml"/>
        </w:rPr>
        <w:t>avec exécution à</w:t>
      </w:r>
      <w:r w:rsidR="007C0BF5" w:rsidRPr="00ED5783">
        <w:rPr>
          <w:rFonts w:ascii="Arial" w:hAnsi="Arial" w:cs="Arial"/>
          <w:color w:val="0D0D0D" w:themeColor="text1" w:themeTint="F2"/>
          <w:lang w:eastAsia="fr-FR" w:bidi="ml"/>
        </w:rPr>
        <w:t xml:space="preserve"> bons de commande </w:t>
      </w:r>
      <w:r w:rsidRPr="00ED5783">
        <w:rPr>
          <w:rFonts w:ascii="Arial" w:hAnsi="Arial" w:cs="Arial"/>
          <w:color w:val="0D0D0D" w:themeColor="text1" w:themeTint="F2"/>
          <w:lang w:eastAsia="fr-FR" w:bidi="ml"/>
        </w:rPr>
        <w:t>(</w:t>
      </w:r>
      <w:r w:rsidR="00A57DD1" w:rsidRPr="00ED5783">
        <w:rPr>
          <w:rFonts w:ascii="Arial" w:hAnsi="Arial" w:cs="Arial"/>
          <w:color w:val="0D0D0D" w:themeColor="text1" w:themeTint="F2"/>
          <w:lang w:eastAsia="fr-FR" w:bidi="ml"/>
        </w:rPr>
        <w:t>de l’article R</w:t>
      </w:r>
      <w:r w:rsidR="00931D42" w:rsidRPr="00ED5783">
        <w:rPr>
          <w:rFonts w:ascii="Arial" w:hAnsi="Arial" w:cs="Arial"/>
          <w:color w:val="0D0D0D" w:themeColor="text1" w:themeTint="F2"/>
          <w:lang w:eastAsia="fr-FR" w:bidi="ml"/>
        </w:rPr>
        <w:t>2162-1</w:t>
      </w:r>
      <w:r w:rsidR="00A8760E" w:rsidRPr="00ED5783">
        <w:rPr>
          <w:rFonts w:ascii="Arial" w:hAnsi="Arial" w:cs="Arial"/>
          <w:color w:val="0D0D0D" w:themeColor="text1" w:themeTint="F2"/>
          <w:lang w:eastAsia="fr-FR" w:bidi="ml"/>
        </w:rPr>
        <w:t>,</w:t>
      </w:r>
      <w:r w:rsidR="00931D42" w:rsidRPr="00ED5783">
        <w:rPr>
          <w:rFonts w:ascii="Arial" w:hAnsi="Arial" w:cs="Arial"/>
          <w:color w:val="0D0D0D" w:themeColor="text1" w:themeTint="F2"/>
          <w:lang w:eastAsia="fr-FR" w:bidi="ml"/>
        </w:rPr>
        <w:t xml:space="preserve"> R2162-</w:t>
      </w:r>
      <w:r w:rsidR="007C0BF5" w:rsidRPr="00ED5783">
        <w:rPr>
          <w:rFonts w:ascii="Arial" w:hAnsi="Arial" w:cs="Arial"/>
          <w:color w:val="0D0D0D" w:themeColor="text1" w:themeTint="F2"/>
          <w:lang w:eastAsia="fr-FR" w:bidi="ml"/>
        </w:rPr>
        <w:t>2 .</w:t>
      </w:r>
      <w:r w:rsidR="00F759AA" w:rsidRPr="00ED5783">
        <w:rPr>
          <w:rFonts w:ascii="Arial" w:hAnsi="Arial" w:cs="Arial"/>
          <w:color w:val="0D0D0D" w:themeColor="text1" w:themeTint="F2"/>
          <w:lang w:eastAsia="fr-FR" w:bidi="ml"/>
        </w:rPr>
        <w:t>2</w:t>
      </w:r>
      <w:r w:rsidR="00AA05C7" w:rsidRPr="00ED5783">
        <w:rPr>
          <w:rFonts w:ascii="Arial" w:hAnsi="Arial" w:cs="Arial"/>
          <w:color w:val="0D0D0D" w:themeColor="text1" w:themeTint="F2"/>
          <w:vertAlign w:val="superscript"/>
          <w:lang w:eastAsia="fr-FR" w:bidi="ml"/>
        </w:rPr>
        <w:t>ème</w:t>
      </w:r>
      <w:r w:rsidR="005923D2" w:rsidRPr="00ED5783">
        <w:rPr>
          <w:rFonts w:ascii="Arial" w:hAnsi="Arial" w:cs="Arial"/>
          <w:color w:val="0D0D0D" w:themeColor="text1" w:themeTint="F2"/>
          <w:vertAlign w:val="superscript"/>
          <w:lang w:eastAsia="fr-FR" w:bidi="ml"/>
        </w:rPr>
        <w:t xml:space="preserve"> </w:t>
      </w:r>
      <w:r w:rsidR="005923D2" w:rsidRPr="00ED5783">
        <w:rPr>
          <w:rFonts w:ascii="Arial" w:hAnsi="Arial" w:cs="Arial"/>
          <w:color w:val="0D0D0D" w:themeColor="text1" w:themeTint="F2"/>
          <w:lang w:eastAsia="fr-FR" w:bidi="ml"/>
        </w:rPr>
        <w:t>alinéa</w:t>
      </w:r>
      <w:r w:rsidR="00F759AA" w:rsidRPr="00ED5783">
        <w:rPr>
          <w:rFonts w:ascii="Arial" w:hAnsi="Arial" w:cs="Arial"/>
          <w:color w:val="0D0D0D" w:themeColor="text1" w:themeTint="F2"/>
          <w:lang w:eastAsia="fr-FR" w:bidi="ml"/>
        </w:rPr>
        <w:t>,</w:t>
      </w:r>
      <w:r w:rsidR="003E63B0" w:rsidRPr="00ED5783">
        <w:rPr>
          <w:rFonts w:ascii="Arial" w:hAnsi="Arial" w:cs="Arial"/>
          <w:color w:val="0D0D0D" w:themeColor="text1" w:themeTint="F2"/>
          <w:lang w:eastAsia="fr-FR" w:bidi="ml"/>
        </w:rPr>
        <w:t xml:space="preserve"> </w:t>
      </w:r>
      <w:r w:rsidR="00A8760E" w:rsidRPr="00ED5783">
        <w:rPr>
          <w:rFonts w:ascii="Arial" w:hAnsi="Arial" w:cs="Arial"/>
          <w:color w:val="0D0D0D" w:themeColor="text1" w:themeTint="F2"/>
          <w:lang w:eastAsia="fr-FR" w:bidi="ml"/>
        </w:rPr>
        <w:t xml:space="preserve">R2162-4 à 6, </w:t>
      </w:r>
      <w:r w:rsidR="00A57DD1" w:rsidRPr="00ED5783">
        <w:rPr>
          <w:rFonts w:ascii="Arial" w:hAnsi="Arial" w:cs="Arial"/>
          <w:color w:val="0D0D0D" w:themeColor="text1" w:themeTint="F2"/>
          <w:lang w:eastAsia="fr-FR" w:bidi="ml"/>
        </w:rPr>
        <w:t>R</w:t>
      </w:r>
      <w:r w:rsidR="003E63B0" w:rsidRPr="00ED5783">
        <w:rPr>
          <w:rFonts w:ascii="Arial" w:hAnsi="Arial" w:cs="Arial"/>
          <w:color w:val="0D0D0D" w:themeColor="text1" w:themeTint="F2"/>
          <w:lang w:eastAsia="fr-FR" w:bidi="ml"/>
        </w:rPr>
        <w:t>2162-13 et</w:t>
      </w:r>
      <w:r w:rsidR="00A57DD1" w:rsidRPr="00ED5783">
        <w:rPr>
          <w:rFonts w:ascii="Arial" w:hAnsi="Arial" w:cs="Arial"/>
          <w:color w:val="0D0D0D" w:themeColor="text1" w:themeTint="F2"/>
          <w:lang w:eastAsia="fr-FR" w:bidi="ml"/>
        </w:rPr>
        <w:t xml:space="preserve"> R</w:t>
      </w:r>
      <w:r w:rsidR="00A8760E" w:rsidRPr="00ED5783">
        <w:rPr>
          <w:rFonts w:ascii="Arial" w:hAnsi="Arial" w:cs="Arial"/>
          <w:color w:val="0D0D0D" w:themeColor="text1" w:themeTint="F2"/>
          <w:lang w:eastAsia="fr-FR" w:bidi="ml"/>
        </w:rPr>
        <w:t>2162-</w:t>
      </w:r>
      <w:r w:rsidR="007C0BF5" w:rsidRPr="00ED5783">
        <w:rPr>
          <w:rFonts w:ascii="Arial" w:hAnsi="Arial" w:cs="Arial"/>
          <w:color w:val="0D0D0D" w:themeColor="text1" w:themeTint="F2"/>
          <w:lang w:eastAsia="fr-FR" w:bidi="ml"/>
        </w:rPr>
        <w:t>14</w:t>
      </w:r>
      <w:r w:rsidR="009A6717" w:rsidRPr="00ED5783">
        <w:rPr>
          <w:rFonts w:ascii="Arial" w:hAnsi="Arial" w:cs="Arial"/>
          <w:color w:val="0D0D0D" w:themeColor="text1" w:themeTint="F2"/>
          <w:lang w:eastAsia="fr-FR" w:bidi="ml"/>
        </w:rPr>
        <w:t xml:space="preserve"> du </w:t>
      </w:r>
      <w:r w:rsidR="005A5FCD" w:rsidRPr="00ED5783">
        <w:rPr>
          <w:rFonts w:ascii="Arial" w:hAnsi="Arial" w:cs="Arial"/>
          <w:color w:val="0D0D0D" w:themeColor="text1" w:themeTint="F2"/>
          <w:lang w:eastAsia="fr-FR" w:bidi="ml"/>
        </w:rPr>
        <w:t>code de la commande publique</w:t>
      </w:r>
      <w:r w:rsidRPr="00ED5783">
        <w:rPr>
          <w:rFonts w:ascii="Arial" w:hAnsi="Arial" w:cs="Arial"/>
          <w:color w:val="0D0D0D" w:themeColor="text1" w:themeTint="F2"/>
          <w:lang w:eastAsia="fr-FR" w:bidi="ml"/>
        </w:rPr>
        <w:t>)</w:t>
      </w:r>
    </w:p>
    <w:p w14:paraId="6E67F470" w14:textId="77777777" w:rsidR="007C0BF5" w:rsidRPr="00A9775B" w:rsidRDefault="007C0BF5" w:rsidP="007C0BF5">
      <w:pPr>
        <w:tabs>
          <w:tab w:val="left" w:pos="426"/>
          <w:tab w:val="left" w:pos="851"/>
        </w:tabs>
        <w:suppressAutoHyphens w:val="0"/>
        <w:contextualSpacing/>
        <w:jc w:val="both"/>
        <w:rPr>
          <w:rFonts w:ascii="Arial" w:hAnsi="Arial" w:cs="Arial"/>
          <w:color w:val="0000FF"/>
          <w:lang w:eastAsia="fr-FR" w:bidi="ml"/>
        </w:rPr>
      </w:pP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1" w14:textId="77777777" w:rsidR="009B1CD0" w:rsidRDefault="009B1CD0" w:rsidP="009B45B9">
      <w:pPr>
        <w:tabs>
          <w:tab w:val="left" w:pos="426"/>
          <w:tab w:val="left" w:pos="851"/>
        </w:tabs>
        <w:jc w:val="both"/>
        <w:rPr>
          <w:rFonts w:ascii="Arial" w:hAnsi="Arial" w:cs="Arial"/>
        </w:rPr>
      </w:pPr>
    </w:p>
    <w:p w14:paraId="6A34C9D2" w14:textId="664D062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A83A17">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 lot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A83A17">
        <w:fldChar w:fldCharType="separate"/>
      </w:r>
      <w:r>
        <w:fldChar w:fldCharType="end"/>
      </w:r>
      <w:r w:rsidRPr="00661A97">
        <w:tab/>
      </w:r>
      <w:proofErr w:type="gramStart"/>
      <w:r w:rsidR="00B05C4B">
        <w:t>à</w:t>
      </w:r>
      <w:proofErr w:type="gramEnd"/>
      <w:r w:rsidR="00B05C4B">
        <w:t xml:space="preserve"> la totalité des lots </w:t>
      </w:r>
      <w:r w:rsidR="00B05C4B">
        <w:rPr>
          <w:rFonts w:ascii="Arial" w:hAnsi="Arial" w:cs="Arial"/>
          <w:i/>
          <w:iCs/>
          <w:sz w:val="18"/>
          <w:szCs w:val="18"/>
        </w:rPr>
        <w:t>(en cas d’allotissement)</w:t>
      </w:r>
      <w:r w:rsidR="00B05C4B">
        <w:t>.</w:t>
      </w:r>
    </w:p>
    <w:p w14:paraId="6A34C9D8" w14:textId="7FF0E65A" w:rsidR="009B1CD0" w:rsidRDefault="005A4CB5" w:rsidP="00ED5783">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9" w14:textId="77777777" w:rsidR="009B1CD0" w:rsidRPr="00ED5783" w:rsidRDefault="009B1CD0" w:rsidP="006C4338">
      <w:pPr>
        <w:pStyle w:val="fcasegauche"/>
        <w:numPr>
          <w:ilvl w:val="0"/>
          <w:numId w:val="4"/>
        </w:numPr>
        <w:tabs>
          <w:tab w:val="left" w:pos="851"/>
        </w:tabs>
        <w:spacing w:before="120" w:after="0"/>
        <w:ind w:left="782" w:hanging="357"/>
        <w:rPr>
          <w:rFonts w:ascii="Arial" w:hAnsi="Arial" w:cs="Arial"/>
          <w:iCs/>
          <w:color w:val="0D0D0D" w:themeColor="text1" w:themeTint="F2"/>
        </w:rPr>
      </w:pPr>
    </w:p>
    <w:p w14:paraId="6A34C9DA" w14:textId="77777777" w:rsidR="009B1CD0" w:rsidRPr="00ED5783" w:rsidRDefault="007D7A65" w:rsidP="006F3DF9">
      <w:pPr>
        <w:pStyle w:val="fcasegauche"/>
        <w:tabs>
          <w:tab w:val="left" w:pos="851"/>
        </w:tabs>
        <w:spacing w:after="0"/>
        <w:ind w:left="851" w:firstLine="0"/>
        <w:rPr>
          <w:rFonts w:ascii="Arial" w:hAnsi="Arial" w:cs="Arial"/>
          <w:color w:val="0D0D0D" w:themeColor="text1" w:themeTint="F2"/>
        </w:rPr>
      </w:pPr>
      <w:r w:rsidRPr="00ED5783">
        <w:rPr>
          <w:color w:val="0D0D0D" w:themeColor="text1" w:themeTint="F2"/>
        </w:rPr>
        <w:fldChar w:fldCharType="begin">
          <w:ffData>
            <w:name w:val=""/>
            <w:enabled/>
            <w:calcOnExit w:val="0"/>
            <w:checkBox>
              <w:size w:val="20"/>
              <w:default w:val="0"/>
            </w:checkBox>
          </w:ffData>
        </w:fldChar>
      </w:r>
      <w:r w:rsidRPr="00ED5783">
        <w:rPr>
          <w:color w:val="0D0D0D" w:themeColor="text1" w:themeTint="F2"/>
        </w:rPr>
        <w:instrText xml:space="preserve"> FORMCHECKBOX </w:instrText>
      </w:r>
      <w:r w:rsidR="00A83A17">
        <w:rPr>
          <w:color w:val="0D0D0D" w:themeColor="text1" w:themeTint="F2"/>
        </w:rPr>
      </w:r>
      <w:r w:rsidR="00A83A17">
        <w:rPr>
          <w:color w:val="0D0D0D" w:themeColor="text1" w:themeTint="F2"/>
        </w:rPr>
        <w:fldChar w:fldCharType="separate"/>
      </w:r>
      <w:r w:rsidRPr="00ED5783">
        <w:rPr>
          <w:color w:val="0D0D0D" w:themeColor="text1" w:themeTint="F2"/>
        </w:rPr>
        <w:fldChar w:fldCharType="end"/>
      </w:r>
      <w:r w:rsidR="009B1CD0" w:rsidRPr="00ED5783">
        <w:rPr>
          <w:rFonts w:ascii="Arial" w:hAnsi="Arial" w:cs="Arial"/>
          <w:color w:val="0D0D0D" w:themeColor="text1" w:themeTint="F2"/>
        </w:rPr>
        <w:tab/>
      </w:r>
      <w:proofErr w:type="gramStart"/>
      <w:r w:rsidR="009B1CD0" w:rsidRPr="00ED5783">
        <w:rPr>
          <w:rFonts w:ascii="Arial" w:hAnsi="Arial" w:cs="Arial"/>
          <w:color w:val="0D0D0D" w:themeColor="text1" w:themeTint="F2"/>
        </w:rPr>
        <w:t>à</w:t>
      </w:r>
      <w:proofErr w:type="gramEnd"/>
      <w:r w:rsidR="009B1CD0" w:rsidRPr="00ED5783">
        <w:rPr>
          <w:rFonts w:ascii="Arial" w:hAnsi="Arial" w:cs="Arial"/>
          <w:color w:val="0D0D0D" w:themeColor="text1" w:themeTint="F2"/>
        </w:rPr>
        <w:t xml:space="preserve"> l’offre de base.</w:t>
      </w:r>
    </w:p>
    <w:p w14:paraId="6A34C9DB" w14:textId="77777777" w:rsidR="009B1CD0" w:rsidRPr="00ED5783" w:rsidRDefault="009B1CD0" w:rsidP="005846FB">
      <w:pPr>
        <w:pStyle w:val="fcasegauche"/>
        <w:tabs>
          <w:tab w:val="left" w:pos="851"/>
        </w:tabs>
        <w:spacing w:after="0"/>
        <w:rPr>
          <w:rFonts w:ascii="Arial" w:hAnsi="Arial" w:cs="Arial"/>
          <w:color w:val="0D0D0D" w:themeColor="text1" w:themeTint="F2"/>
        </w:rPr>
      </w:pPr>
    </w:p>
    <w:p w14:paraId="6C5CB116" w14:textId="58200F15" w:rsidR="00C70697" w:rsidRPr="00ED5783" w:rsidRDefault="00C70697" w:rsidP="00912ECB">
      <w:pPr>
        <w:pStyle w:val="fcasegauche"/>
        <w:tabs>
          <w:tab w:val="left" w:pos="851"/>
        </w:tabs>
        <w:spacing w:after="0"/>
        <w:ind w:left="851" w:firstLine="0"/>
        <w:rPr>
          <w:rFonts w:ascii="Arial" w:hAnsi="Arial" w:cs="Arial"/>
          <w:i/>
          <w:color w:val="0D0D0D" w:themeColor="text1" w:themeTint="F2"/>
          <w:sz w:val="18"/>
          <w:szCs w:val="18"/>
        </w:rPr>
      </w:pPr>
    </w:p>
    <w:p w14:paraId="16D7669E" w14:textId="77777777" w:rsidR="00E32A79" w:rsidRDefault="00E32A79" w:rsidP="00BD479D">
      <w:pPr>
        <w:pStyle w:val="fcasegauche"/>
        <w:tabs>
          <w:tab w:val="left" w:pos="851"/>
        </w:tabs>
        <w:spacing w:after="0"/>
        <w:ind w:left="851" w:firstLine="0"/>
        <w:rPr>
          <w:rFonts w:ascii="Arial" w:hAnsi="Arial" w:cs="Arial"/>
          <w:i/>
          <w:color w:val="0000FF"/>
          <w:sz w:val="18"/>
          <w:szCs w:val="18"/>
        </w:rPr>
      </w:pP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77777777" w:rsidR="009B1CD0" w:rsidRPr="00ED5783" w:rsidRDefault="007D7A65" w:rsidP="005846FB">
      <w:pPr>
        <w:tabs>
          <w:tab w:val="left" w:pos="851"/>
        </w:tabs>
        <w:spacing w:before="120"/>
        <w:ind w:left="1135" w:hanging="284"/>
        <w:jc w:val="both"/>
        <w:rPr>
          <w:color w:val="0D0D0D" w:themeColor="text1" w:themeTint="F2"/>
        </w:rPr>
      </w:pPr>
      <w:r w:rsidRPr="00ED5783">
        <w:rPr>
          <w:color w:val="0D0D0D" w:themeColor="text1" w:themeTint="F2"/>
        </w:rPr>
        <w:lastRenderedPageBreak/>
        <w:fldChar w:fldCharType="begin">
          <w:ffData>
            <w:name w:val=""/>
            <w:enabled/>
            <w:calcOnExit w:val="0"/>
            <w:checkBox>
              <w:size w:val="20"/>
              <w:default w:val="0"/>
            </w:checkBox>
          </w:ffData>
        </w:fldChar>
      </w:r>
      <w:r w:rsidRPr="00ED5783">
        <w:rPr>
          <w:color w:val="0D0D0D" w:themeColor="text1" w:themeTint="F2"/>
        </w:rPr>
        <w:instrText xml:space="preserve"> FORMCHECKBOX </w:instrText>
      </w:r>
      <w:r w:rsidR="00A83A17">
        <w:rPr>
          <w:color w:val="0D0D0D" w:themeColor="text1" w:themeTint="F2"/>
        </w:rPr>
      </w:r>
      <w:r w:rsidR="00A83A17">
        <w:rPr>
          <w:color w:val="0D0D0D" w:themeColor="text1" w:themeTint="F2"/>
        </w:rPr>
        <w:fldChar w:fldCharType="separate"/>
      </w:r>
      <w:r w:rsidRPr="00ED5783">
        <w:rPr>
          <w:color w:val="0D0D0D" w:themeColor="text1" w:themeTint="F2"/>
        </w:rPr>
        <w:fldChar w:fldCharType="end"/>
      </w:r>
      <w:r w:rsidR="00EC4A56" w:rsidRPr="00ED5783">
        <w:rPr>
          <w:rFonts w:ascii="Arial" w:hAnsi="Arial" w:cs="Arial"/>
          <w:color w:val="0D0D0D" w:themeColor="text1" w:themeTint="F2"/>
        </w:rPr>
        <w:t xml:space="preserve"> CCAP</w:t>
      </w:r>
    </w:p>
    <w:p w14:paraId="6A34C9EA" w14:textId="40110471" w:rsidR="009B1CD0" w:rsidRPr="00ED5783" w:rsidRDefault="007D7A65" w:rsidP="005846FB">
      <w:pPr>
        <w:tabs>
          <w:tab w:val="left" w:pos="851"/>
        </w:tabs>
        <w:spacing w:before="120"/>
        <w:ind w:left="1135" w:hanging="284"/>
        <w:jc w:val="both"/>
        <w:rPr>
          <w:color w:val="0D0D0D" w:themeColor="text1" w:themeTint="F2"/>
        </w:rPr>
      </w:pPr>
      <w:r w:rsidRPr="00ED5783">
        <w:rPr>
          <w:color w:val="0D0D0D" w:themeColor="text1" w:themeTint="F2"/>
        </w:rPr>
        <w:fldChar w:fldCharType="begin">
          <w:ffData>
            <w:name w:val=""/>
            <w:enabled/>
            <w:calcOnExit w:val="0"/>
            <w:checkBox>
              <w:size w:val="20"/>
              <w:default w:val="0"/>
            </w:checkBox>
          </w:ffData>
        </w:fldChar>
      </w:r>
      <w:r w:rsidRPr="00ED5783">
        <w:rPr>
          <w:color w:val="0D0D0D" w:themeColor="text1" w:themeTint="F2"/>
        </w:rPr>
        <w:instrText xml:space="preserve"> FORMCHECKBOX </w:instrText>
      </w:r>
      <w:r w:rsidR="00A83A17">
        <w:rPr>
          <w:color w:val="0D0D0D" w:themeColor="text1" w:themeTint="F2"/>
        </w:rPr>
      </w:r>
      <w:r w:rsidR="00A83A17">
        <w:rPr>
          <w:color w:val="0D0D0D" w:themeColor="text1" w:themeTint="F2"/>
        </w:rPr>
        <w:fldChar w:fldCharType="separate"/>
      </w:r>
      <w:r w:rsidRPr="00ED5783">
        <w:rPr>
          <w:color w:val="0D0D0D" w:themeColor="text1" w:themeTint="F2"/>
        </w:rPr>
        <w:fldChar w:fldCharType="end"/>
      </w:r>
      <w:r w:rsidR="009B1CD0" w:rsidRPr="00ED5783">
        <w:rPr>
          <w:rFonts w:ascii="Arial" w:hAnsi="Arial" w:cs="Arial"/>
          <w:color w:val="0D0D0D" w:themeColor="text1" w:themeTint="F2"/>
        </w:rPr>
        <w:t xml:space="preserve"> CCA</w:t>
      </w:r>
      <w:r w:rsidR="00ED5783" w:rsidRPr="00ED5783">
        <w:rPr>
          <w:rFonts w:ascii="Arial" w:hAnsi="Arial" w:cs="Arial"/>
          <w:color w:val="0D0D0D" w:themeColor="text1" w:themeTint="F2"/>
        </w:rPr>
        <w:t xml:space="preserve">G-FCS 2021 et 1 annexe </w:t>
      </w:r>
    </w:p>
    <w:p w14:paraId="6A34C9EB" w14:textId="325ED048" w:rsidR="009B1CD0" w:rsidRPr="00ED5783" w:rsidRDefault="007D7A65" w:rsidP="0061068C">
      <w:pPr>
        <w:tabs>
          <w:tab w:val="left" w:pos="851"/>
        </w:tabs>
        <w:spacing w:before="120"/>
        <w:ind w:left="1135" w:hanging="284"/>
        <w:jc w:val="both"/>
        <w:rPr>
          <w:color w:val="0D0D0D" w:themeColor="text1" w:themeTint="F2"/>
        </w:rPr>
      </w:pPr>
      <w:r w:rsidRPr="00ED5783">
        <w:rPr>
          <w:color w:val="0D0D0D" w:themeColor="text1" w:themeTint="F2"/>
        </w:rPr>
        <w:fldChar w:fldCharType="begin">
          <w:ffData>
            <w:name w:val=""/>
            <w:enabled/>
            <w:calcOnExit w:val="0"/>
            <w:checkBox>
              <w:size w:val="20"/>
              <w:default w:val="0"/>
            </w:checkBox>
          </w:ffData>
        </w:fldChar>
      </w:r>
      <w:r w:rsidRPr="00ED5783">
        <w:rPr>
          <w:color w:val="0D0D0D" w:themeColor="text1" w:themeTint="F2"/>
        </w:rPr>
        <w:instrText xml:space="preserve"> FORMCHECKBOX </w:instrText>
      </w:r>
      <w:r w:rsidR="00A83A17">
        <w:rPr>
          <w:color w:val="0D0D0D" w:themeColor="text1" w:themeTint="F2"/>
        </w:rPr>
      </w:r>
      <w:r w:rsidR="00A83A17">
        <w:rPr>
          <w:color w:val="0D0D0D" w:themeColor="text1" w:themeTint="F2"/>
        </w:rPr>
        <w:fldChar w:fldCharType="separate"/>
      </w:r>
      <w:r w:rsidRPr="00ED5783">
        <w:rPr>
          <w:color w:val="0D0D0D" w:themeColor="text1" w:themeTint="F2"/>
        </w:rPr>
        <w:fldChar w:fldCharType="end"/>
      </w:r>
      <w:r w:rsidR="009B1CD0" w:rsidRPr="00ED5783">
        <w:rPr>
          <w:rFonts w:ascii="Arial" w:hAnsi="Arial" w:cs="Arial"/>
          <w:color w:val="0D0D0D" w:themeColor="text1" w:themeTint="F2"/>
        </w:rPr>
        <w:t xml:space="preserve"> CCTP </w:t>
      </w:r>
      <w:r w:rsidR="00ED5783" w:rsidRPr="00ED5783">
        <w:rPr>
          <w:rFonts w:ascii="Arial" w:hAnsi="Arial" w:cs="Arial"/>
          <w:color w:val="0D0D0D" w:themeColor="text1" w:themeTint="F2"/>
        </w:rPr>
        <w:t xml:space="preserve">et 5 annexes </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83A17">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83A17">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A83A17">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A83A17">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344E84EA" w14:textId="3C50EDDC" w:rsidR="00BD479D" w:rsidRPr="00ED5783" w:rsidRDefault="00A9775B" w:rsidP="00ED5783">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9A" w14:textId="63BC399C" w:rsidR="00A9775B" w:rsidRPr="00A9775B" w:rsidRDefault="00A9775B" w:rsidP="00ED5783">
      <w:pPr>
        <w:tabs>
          <w:tab w:val="left" w:pos="851"/>
        </w:tabs>
        <w:suppressAutoHyphens w:val="0"/>
        <w:spacing w:before="120"/>
        <w:ind w:left="709" w:firstLine="142"/>
        <w:jc w:val="both"/>
        <w:rPr>
          <w:rFonts w:ascii="Arial" w:hAnsi="Arial" w:cs="Arial"/>
          <w:color w:val="0000FF"/>
          <w:lang w:eastAsia="fr-FR" w:bidi="ml"/>
        </w:rPr>
      </w:pPr>
      <w:r w:rsidRPr="00ED5783">
        <w:rPr>
          <w:rFonts w:ascii="Arial" w:hAnsi="Arial" w:cs="Arial"/>
          <w:color w:val="0D0D0D" w:themeColor="text1" w:themeTint="F2"/>
          <w:lang w:eastAsia="fr-FR" w:bidi="ml"/>
        </w:rPr>
        <w:fldChar w:fldCharType="begin">
          <w:ffData>
            <w:name w:val="CaseACocher108"/>
            <w:enabled/>
            <w:calcOnExit w:val="0"/>
            <w:checkBox>
              <w:sizeAuto/>
              <w:default w:val="0"/>
            </w:checkBox>
          </w:ffData>
        </w:fldChar>
      </w:r>
      <w:r w:rsidRPr="00ED5783">
        <w:rPr>
          <w:rFonts w:ascii="Arial" w:hAnsi="Arial" w:cs="Arial"/>
          <w:color w:val="0D0D0D" w:themeColor="text1" w:themeTint="F2"/>
          <w:lang w:eastAsia="fr-FR" w:bidi="ml"/>
        </w:rPr>
        <w:instrText xml:space="preserve"> FORMCHECKBOX </w:instrText>
      </w:r>
      <w:r w:rsidR="00A83A17">
        <w:rPr>
          <w:rFonts w:ascii="Arial" w:hAnsi="Arial" w:cs="Arial"/>
          <w:color w:val="0D0D0D" w:themeColor="text1" w:themeTint="F2"/>
          <w:lang w:eastAsia="fr-FR" w:bidi="ml"/>
        </w:rPr>
      </w:r>
      <w:r w:rsidR="00A83A17">
        <w:rPr>
          <w:rFonts w:ascii="Arial" w:hAnsi="Arial" w:cs="Arial"/>
          <w:color w:val="0D0D0D" w:themeColor="text1" w:themeTint="F2"/>
          <w:lang w:eastAsia="fr-FR" w:bidi="ml"/>
        </w:rPr>
        <w:fldChar w:fldCharType="separate"/>
      </w:r>
      <w:r w:rsidRPr="00ED5783">
        <w:rPr>
          <w:rFonts w:ascii="Arial" w:hAnsi="Arial" w:cs="Arial"/>
          <w:color w:val="0D0D0D" w:themeColor="text1" w:themeTint="F2"/>
          <w:lang w:eastAsia="fr-FR" w:bidi="ml"/>
        </w:rPr>
        <w:fldChar w:fldCharType="end"/>
      </w:r>
      <w:r w:rsidR="00B05C4B" w:rsidRPr="00ED5783">
        <w:rPr>
          <w:rFonts w:ascii="Arial" w:hAnsi="Arial" w:cs="Arial"/>
          <w:color w:val="0D0D0D" w:themeColor="text1" w:themeTint="F2"/>
          <w:lang w:eastAsia="fr-FR" w:bidi="ml"/>
        </w:rPr>
        <w:t xml:space="preserve"> </w:t>
      </w:r>
      <w:proofErr w:type="gramStart"/>
      <w:r w:rsidR="00B05C4B" w:rsidRPr="00ED5783">
        <w:rPr>
          <w:rFonts w:ascii="Arial" w:hAnsi="Arial" w:cs="Arial"/>
          <w:color w:val="0D0D0D" w:themeColor="text1" w:themeTint="F2"/>
          <w:lang w:eastAsia="fr-FR" w:bidi="ml"/>
        </w:rPr>
        <w:t>les</w:t>
      </w:r>
      <w:proofErr w:type="gramEnd"/>
      <w:r w:rsidRPr="00ED5783">
        <w:rPr>
          <w:rFonts w:ascii="Arial" w:hAnsi="Arial" w:cs="Arial"/>
          <w:color w:val="0D0D0D" w:themeColor="text1" w:themeTint="F2"/>
          <w:lang w:eastAsia="fr-FR" w:bidi="ml"/>
        </w:rPr>
        <w:t xml:space="preserve"> prix indiqués dans l’annexe financière jointe au présent document, </w:t>
      </w:r>
    </w:p>
    <w:p w14:paraId="79844E49" w14:textId="77777777" w:rsidR="00ED5783" w:rsidRDefault="00ED5783" w:rsidP="00ED5783">
      <w:pPr>
        <w:tabs>
          <w:tab w:val="left" w:pos="426"/>
        </w:tabs>
        <w:suppressAutoHyphens w:val="0"/>
        <w:spacing w:before="120" w:after="240"/>
        <w:jc w:val="both"/>
        <w:rPr>
          <w:rFonts w:ascii="Arial" w:hAnsi="Arial" w:cs="Arial"/>
          <w:color w:val="0D0D0D" w:themeColor="text1" w:themeTint="F2"/>
          <w:u w:val="single"/>
          <w:lang w:eastAsia="fr-FR" w:bidi="ml"/>
        </w:rPr>
      </w:pPr>
    </w:p>
    <w:p w14:paraId="23638AC1" w14:textId="379CE3F6" w:rsidR="003E63B0" w:rsidRPr="00ED5783" w:rsidRDefault="00B05C4B" w:rsidP="00ED5783">
      <w:pPr>
        <w:tabs>
          <w:tab w:val="left" w:pos="426"/>
        </w:tabs>
        <w:suppressAutoHyphens w:val="0"/>
        <w:spacing w:before="120" w:after="240"/>
        <w:jc w:val="both"/>
        <w:rPr>
          <w:rFonts w:cs="Kartika"/>
          <w:b/>
          <w:bCs/>
          <w:i/>
          <w:iCs/>
          <w:color w:val="0D0D0D" w:themeColor="text1" w:themeTint="F2"/>
          <w:u w:val="single"/>
          <w:lang w:eastAsia="fr-FR" w:bidi="ml"/>
        </w:rPr>
      </w:pPr>
      <w:r w:rsidRPr="00ED5783">
        <w:rPr>
          <w:rFonts w:cs="Kartika"/>
          <w:b/>
          <w:bCs/>
          <w:i/>
          <w:iCs/>
          <w:color w:val="0D0D0D" w:themeColor="text1" w:themeTint="F2"/>
          <w:u w:val="single"/>
          <w:lang w:eastAsia="fr-FR" w:bidi="ml"/>
        </w:rPr>
        <w:t>Détermination d’un montant maximum :</w:t>
      </w:r>
      <w:r w:rsidR="00A9775B" w:rsidRPr="00ED5783">
        <w:rPr>
          <w:rFonts w:cs="Kartika"/>
          <w:b/>
          <w:bCs/>
          <w:i/>
          <w:iCs/>
          <w:color w:val="0D0D0D" w:themeColor="text1" w:themeTint="F2"/>
          <w:u w:val="single"/>
          <w:lang w:eastAsia="fr-FR" w:bidi="ml"/>
        </w:rPr>
        <w:t xml:space="preserve"> </w:t>
      </w:r>
      <w:r w:rsidR="003E63B0" w:rsidRPr="00ED5783">
        <w:rPr>
          <w:rFonts w:ascii="Arial" w:hAnsi="Arial" w:cs="Arial"/>
          <w:color w:val="0D0D0D" w:themeColor="text1" w:themeTint="F2"/>
          <w:lang w:eastAsia="fr-FR" w:bidi="ml"/>
        </w:rPr>
        <w:t>;</w:t>
      </w:r>
    </w:p>
    <w:p w14:paraId="521381A0" w14:textId="03C2D929" w:rsidR="00BD479D" w:rsidRDefault="743179C9" w:rsidP="00BD479D">
      <w:pPr>
        <w:tabs>
          <w:tab w:val="left" w:pos="426"/>
        </w:tabs>
        <w:suppressAutoHyphens w:val="0"/>
        <w:spacing w:before="120"/>
        <w:jc w:val="both"/>
        <w:rPr>
          <w:rFonts w:ascii="Arial" w:hAnsi="Arial" w:cs="Arial"/>
          <w:color w:val="0D0D0D" w:themeColor="text1" w:themeTint="F2"/>
          <w:lang w:eastAsia="fr-FR" w:bidi="ml"/>
        </w:rPr>
      </w:pPr>
      <w:r w:rsidRPr="00ED5783">
        <w:rPr>
          <w:rFonts w:ascii="Arial" w:hAnsi="Arial" w:cs="Arial"/>
          <w:color w:val="0D0D0D" w:themeColor="text1" w:themeTint="F2"/>
          <w:lang w:eastAsia="fr-FR" w:bidi="ml"/>
        </w:rPr>
        <w:t>Article R2162-4 .2</w:t>
      </w:r>
      <w:r w:rsidRPr="00ED5783">
        <w:rPr>
          <w:rFonts w:ascii="Arial" w:hAnsi="Arial" w:cs="Arial"/>
          <w:color w:val="0D0D0D" w:themeColor="text1" w:themeTint="F2"/>
          <w:vertAlign w:val="superscript"/>
          <w:lang w:eastAsia="fr-FR" w:bidi="ml"/>
        </w:rPr>
        <w:t>°</w:t>
      </w:r>
      <w:r w:rsidRPr="00ED5783">
        <w:rPr>
          <w:rFonts w:ascii="Arial" w:hAnsi="Arial" w:cs="Arial"/>
          <w:color w:val="0D0D0D" w:themeColor="text1" w:themeTint="F2"/>
          <w:lang w:eastAsia="fr-FR" w:bidi="ml"/>
        </w:rPr>
        <w:t xml:space="preserve"> du C</w:t>
      </w:r>
      <w:r w:rsidR="00ED5783" w:rsidRPr="00ED5783">
        <w:rPr>
          <w:rFonts w:ascii="Arial" w:hAnsi="Arial" w:cs="Arial"/>
          <w:color w:val="0D0D0D" w:themeColor="text1" w:themeTint="F2"/>
          <w:lang w:eastAsia="fr-FR" w:bidi="ml"/>
        </w:rPr>
        <w:t>ode de la commande publique</w:t>
      </w:r>
      <w:r w:rsidRPr="00ED5783">
        <w:rPr>
          <w:rFonts w:ascii="Arial" w:hAnsi="Arial" w:cs="Arial"/>
          <w:color w:val="0D0D0D" w:themeColor="text1" w:themeTint="F2"/>
          <w:lang w:eastAsia="fr-FR" w:bidi="ml"/>
        </w:rPr>
        <w:t xml:space="preserve"> : avec seulement un maximum </w:t>
      </w:r>
      <w:r w:rsidR="00ED5783">
        <w:rPr>
          <w:rFonts w:ascii="Arial" w:hAnsi="Arial" w:cs="Arial"/>
          <w:color w:val="0D0D0D" w:themeColor="text1" w:themeTint="F2"/>
          <w:lang w:eastAsia="fr-FR" w:bidi="ml"/>
        </w:rPr>
        <w:t xml:space="preserve">fixé en montant(s) </w:t>
      </w:r>
      <w:r w:rsidRPr="00ED5783">
        <w:rPr>
          <w:rFonts w:ascii="Arial" w:hAnsi="Arial" w:cs="Arial"/>
          <w:color w:val="0D0D0D" w:themeColor="text1" w:themeTint="F2"/>
          <w:lang w:eastAsia="fr-FR" w:bidi="ml"/>
        </w:rPr>
        <w:t>;</w:t>
      </w:r>
    </w:p>
    <w:p w14:paraId="555D9FA8" w14:textId="77777777" w:rsidR="00ED5783" w:rsidRPr="00ED5783" w:rsidRDefault="00ED5783" w:rsidP="00BD479D">
      <w:pPr>
        <w:tabs>
          <w:tab w:val="left" w:pos="426"/>
        </w:tabs>
        <w:suppressAutoHyphens w:val="0"/>
        <w:spacing w:before="120"/>
        <w:jc w:val="both"/>
        <w:rPr>
          <w:rFonts w:ascii="Arial" w:hAnsi="Arial" w:cs="Arial"/>
          <w:color w:val="0D0D0D" w:themeColor="text1" w:themeTint="F2"/>
          <w:lang w:eastAsia="fr-FR" w:bidi="ml"/>
        </w:rPr>
      </w:pPr>
    </w:p>
    <w:p w14:paraId="4D461084" w14:textId="77777777" w:rsidR="00ED5783" w:rsidRDefault="00ED5783"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83A17">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83A17">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08A0914" w14:textId="77777777" w:rsidR="00ED5783" w:rsidRDefault="00ED5783" w:rsidP="006C4338">
      <w:pPr>
        <w:tabs>
          <w:tab w:val="left" w:pos="851"/>
        </w:tabs>
        <w:spacing w:before="120"/>
        <w:jc w:val="both"/>
        <w:rPr>
          <w:rFonts w:ascii="Arial" w:hAnsi="Arial" w:cs="Arial"/>
          <w:i/>
          <w:iCs/>
          <w:sz w:val="18"/>
          <w:szCs w:val="18"/>
        </w:rPr>
      </w:pPr>
    </w:p>
    <w:p w14:paraId="3905A157" w14:textId="77777777" w:rsidR="00ED5783" w:rsidRDefault="00ED5783" w:rsidP="006C4338">
      <w:pPr>
        <w:tabs>
          <w:tab w:val="left" w:pos="851"/>
        </w:tabs>
        <w:spacing w:before="120"/>
        <w:jc w:val="both"/>
        <w:rPr>
          <w:rFonts w:ascii="Arial" w:hAnsi="Arial" w:cs="Arial"/>
          <w:i/>
          <w:iCs/>
          <w:sz w:val="18"/>
          <w:szCs w:val="18"/>
        </w:rPr>
      </w:pPr>
    </w:p>
    <w:p w14:paraId="6A34CAB1" w14:textId="2A8B31E3"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A83A17">
        <w:rPr>
          <w:lang w:eastAsia="fr-FR" w:bidi="ml"/>
        </w:rPr>
      </w:r>
      <w:r w:rsidR="00A83A17">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A83A17">
        <w:rPr>
          <w:lang w:eastAsia="fr-FR" w:bidi="ml"/>
        </w:rPr>
      </w:r>
      <w:r w:rsidR="00A83A17">
        <w:rPr>
          <w:lang w:eastAsia="fr-FR" w:bidi="ml"/>
        </w:rPr>
        <w:fldChar w:fldCharType="separate"/>
      </w:r>
      <w:r w:rsidRPr="003261C6">
        <w:rPr>
          <w:lang w:eastAsia="fr-FR" w:bidi="ml"/>
        </w:rPr>
        <w:fldChar w:fldCharType="end"/>
      </w:r>
      <w:r w:rsidRPr="003261C6">
        <w:rPr>
          <w:lang w:eastAsia="fr-FR" w:bidi="ml"/>
        </w:rPr>
        <w:t xml:space="preserve"> non </w:t>
      </w:r>
    </w:p>
    <w:p w14:paraId="6A34CADB" w14:textId="7C21CC05" w:rsidR="003261C6" w:rsidRPr="003261C6" w:rsidRDefault="003261C6" w:rsidP="003261C6">
      <w:pPr>
        <w:tabs>
          <w:tab w:val="left" w:pos="426"/>
        </w:tabs>
        <w:suppressAutoHyphens w:val="0"/>
        <w:spacing w:after="240"/>
        <w:jc w:val="both"/>
        <w:rPr>
          <w:lang w:eastAsia="fr-FR" w:bidi="ml"/>
        </w:rPr>
      </w:pPr>
      <w:r w:rsidRPr="00912ECB">
        <w:rPr>
          <w:color w:val="0D0D0D" w:themeColor="text1" w:themeTint="F2"/>
          <w:lang w:eastAsia="fr-FR" w:bidi="ml"/>
        </w:rPr>
        <w:t xml:space="preserve">Le </w:t>
      </w:r>
      <w:r w:rsidR="00EC4741" w:rsidRPr="00912ECB">
        <w:rPr>
          <w:color w:val="0D0D0D" w:themeColor="text1" w:themeTint="F2"/>
          <w:lang w:eastAsia="fr-FR" w:bidi="ml"/>
        </w:rPr>
        <w:t>soumissionnaire</w:t>
      </w:r>
      <w:r w:rsidRPr="00912ECB">
        <w:rPr>
          <w:color w:val="0D0D0D" w:themeColor="text1" w:themeTint="F2"/>
          <w:lang w:eastAsia="fr-FR" w:bidi="ml"/>
        </w:rPr>
        <w:t xml:space="preserve"> indique le taux de TVA applicable aux </w:t>
      </w:r>
      <w:r w:rsidR="00EC4741" w:rsidRPr="00912ECB">
        <w:rPr>
          <w:color w:val="0D0D0D" w:themeColor="text1" w:themeTint="F2"/>
          <w:lang w:eastAsia="fr-FR" w:bidi="ml"/>
        </w:rPr>
        <w:t>services o</w:t>
      </w:r>
      <w:r w:rsidRPr="00912ECB">
        <w:rPr>
          <w:color w:val="0D0D0D" w:themeColor="text1" w:themeTint="F2"/>
          <w:lang w:eastAsia="fr-FR" w:bidi="ml"/>
        </w:rPr>
        <w:t>bjets du marché</w:t>
      </w:r>
      <w:r w:rsidR="00EC4741" w:rsidRPr="00912ECB">
        <w:rPr>
          <w:color w:val="0D0D0D" w:themeColor="text1" w:themeTint="F2"/>
          <w:lang w:eastAsia="fr-FR" w:bidi="ml"/>
        </w:rPr>
        <w:t xml:space="preserve"> publics</w:t>
      </w:r>
      <w:r w:rsidRPr="00912ECB">
        <w:rPr>
          <w:color w:val="0D0D0D" w:themeColor="text1" w:themeTint="F2"/>
          <w:lang w:eastAsia="fr-FR" w:bidi="ml"/>
        </w:rPr>
        <w:t xml:space="preserve"> : </w:t>
      </w:r>
      <w:r w:rsidRPr="003261C6">
        <w:rPr>
          <w:lang w:eastAsia="fr-FR" w:bidi="ml"/>
        </w:rPr>
        <w:t>………………………………</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A83A17">
        <w:rPr>
          <w:rFonts w:ascii="Arial" w:hAnsi="Arial" w:cs="Arial"/>
          <w:lang w:eastAsia="fr-FR" w:bidi="ml"/>
        </w:rPr>
      </w:r>
      <w:r w:rsidR="00A83A17">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A83A17">
        <w:rPr>
          <w:rFonts w:ascii="Arial" w:hAnsi="Arial" w:cs="Arial"/>
          <w:lang w:eastAsia="fr-FR" w:bidi="ml"/>
        </w:rPr>
      </w:r>
      <w:r w:rsidR="00A83A17">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A83A17">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A83A17">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EF" w14:textId="0109C045" w:rsidR="009B1CD0" w:rsidRPr="00ED5783" w:rsidRDefault="009B1CD0" w:rsidP="009B45B9">
      <w:pPr>
        <w:tabs>
          <w:tab w:val="left" w:pos="576"/>
          <w:tab w:val="left" w:pos="851"/>
        </w:tabs>
        <w:jc w:val="both"/>
        <w:rPr>
          <w:rFonts w:ascii="Arial" w:hAnsi="Arial" w:cs="Arial"/>
          <w:i/>
          <w:color w:val="0D0D0D" w:themeColor="text1" w:themeTint="F2"/>
          <w:sz w:val="18"/>
          <w:szCs w:val="18"/>
        </w:rPr>
      </w:pPr>
      <w:r w:rsidRPr="00ED5783">
        <w:rPr>
          <w:rFonts w:ascii="Arial" w:hAnsi="Arial" w:cs="Arial"/>
          <w:color w:val="0D0D0D" w:themeColor="text1" w:themeTint="F2"/>
        </w:rPr>
        <w:t xml:space="preserve">La durée du marché </w:t>
      </w:r>
      <w:r w:rsidR="00EC4741" w:rsidRPr="00ED5783">
        <w:rPr>
          <w:rFonts w:ascii="Arial" w:hAnsi="Arial" w:cs="Arial"/>
          <w:color w:val="0D0D0D" w:themeColor="text1" w:themeTint="F2"/>
        </w:rPr>
        <w:t>public</w:t>
      </w:r>
      <w:r w:rsidRPr="00ED5783">
        <w:rPr>
          <w:rFonts w:ascii="Arial" w:hAnsi="Arial" w:cs="Arial"/>
          <w:color w:val="0D0D0D" w:themeColor="text1" w:themeTint="F2"/>
        </w:rPr>
        <w:t xml:space="preserve"> est de </w:t>
      </w:r>
      <w:r w:rsidR="00ED5783" w:rsidRPr="00ED5783">
        <w:rPr>
          <w:rFonts w:ascii="Arial" w:hAnsi="Arial" w:cs="Arial"/>
          <w:color w:val="0D0D0D" w:themeColor="text1" w:themeTint="F2"/>
        </w:rPr>
        <w:t>24 mois</w:t>
      </w:r>
      <w:r w:rsidRPr="00ED5783">
        <w:rPr>
          <w:rFonts w:ascii="Arial" w:hAnsi="Arial" w:cs="Arial"/>
          <w:color w:val="0D0D0D" w:themeColor="text1" w:themeTint="F2"/>
        </w:rPr>
        <w:t xml:space="preserve"> à compter de :</w:t>
      </w:r>
    </w:p>
    <w:p w14:paraId="6A34CAF1" w14:textId="37E0F994" w:rsidR="009B1CD0" w:rsidRPr="00EC4741" w:rsidRDefault="00EC4741" w:rsidP="009B45B9">
      <w:pPr>
        <w:tabs>
          <w:tab w:val="left" w:pos="851"/>
        </w:tabs>
        <w:spacing w:before="120"/>
        <w:ind w:left="567"/>
        <w:jc w:val="both"/>
        <w:rPr>
          <w:rFonts w:ascii="Arial" w:hAnsi="Arial" w:cs="Arial"/>
        </w:rPr>
      </w:pPr>
      <w:r>
        <w:tab/>
      </w:r>
      <w:r w:rsidR="00844DAA">
        <w:tab/>
      </w:r>
      <w:r w:rsidR="007D7A65">
        <w:fldChar w:fldCharType="begin">
          <w:ffData>
            <w:name w:val=""/>
            <w:enabled/>
            <w:calcOnExit w:val="0"/>
            <w:checkBox>
              <w:size w:val="20"/>
              <w:default w:val="0"/>
            </w:checkBox>
          </w:ffData>
        </w:fldChar>
      </w:r>
      <w:r w:rsidR="007D7A65">
        <w:instrText xml:space="preserve"> FORMCHECKBOX </w:instrText>
      </w:r>
      <w:r w:rsidR="00A83A17">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w:t>
      </w:r>
      <w:r w:rsidR="009B1CD0" w:rsidRPr="00EC4741">
        <w:rPr>
          <w:rFonts w:ascii="Arial" w:hAnsi="Arial" w:cs="Arial"/>
        </w:rPr>
        <w:t xml:space="preserve">notification </w:t>
      </w:r>
      <w:r w:rsidR="009B1CD0" w:rsidRPr="00EC4741">
        <w:rPr>
          <w:lang w:eastAsia="fr-FR" w:bidi="ml"/>
        </w:rPr>
        <w:t xml:space="preserve">du marché </w:t>
      </w:r>
      <w:r w:rsidRPr="00EC4741">
        <w:rPr>
          <w:lang w:eastAsia="fr-FR" w:bidi="ml"/>
        </w:rPr>
        <w:t>public</w:t>
      </w:r>
      <w:r w:rsidRPr="00EC4741">
        <w:rPr>
          <w:rFonts w:ascii="Arial" w:hAnsi="Arial" w:cs="Arial"/>
        </w:rPr>
        <w:t>.</w:t>
      </w:r>
    </w:p>
    <w:p w14:paraId="6A34CAF2" w14:textId="4E568EDE" w:rsidR="009B1CD0" w:rsidRPr="009737B4" w:rsidRDefault="00EC4741" w:rsidP="00ED5783">
      <w:pPr>
        <w:tabs>
          <w:tab w:val="left" w:pos="851"/>
        </w:tabs>
        <w:spacing w:before="120"/>
        <w:ind w:left="567"/>
        <w:jc w:val="both"/>
        <w:rPr>
          <w:color w:val="0000FF"/>
          <w:lang w:eastAsia="fr-FR" w:bidi="ml"/>
        </w:rPr>
      </w:pPr>
      <w:r>
        <w:tab/>
      </w:r>
      <w:r>
        <w:tab/>
      </w:r>
    </w:p>
    <w:p w14:paraId="6A34CAF5" w14:textId="69B3AC9E" w:rsidR="009B1CD0" w:rsidRPr="00ED5783" w:rsidRDefault="00844DAA" w:rsidP="00ED5783">
      <w:pPr>
        <w:tabs>
          <w:tab w:val="left" w:pos="851"/>
        </w:tabs>
        <w:spacing w:before="120"/>
        <w:ind w:left="1134" w:hanging="567"/>
        <w:jc w:val="both"/>
        <w:rPr>
          <w:rFonts w:ascii="Arial" w:hAnsi="Arial" w:cs="Arial"/>
          <w:b/>
        </w:rPr>
      </w:pPr>
      <w:r>
        <w:tab/>
      </w:r>
      <w:r w:rsidR="00EC4741">
        <w:tab/>
      </w:r>
      <w:r w:rsidR="009B1CD0">
        <w:rPr>
          <w:rFonts w:ascii="Arial" w:hAnsi="Arial" w:cs="Arial"/>
        </w:rPr>
        <w:t xml:space="preserve">Le marché </w:t>
      </w:r>
      <w:r w:rsidR="00EC4741">
        <w:rPr>
          <w:rFonts w:ascii="Arial" w:hAnsi="Arial" w:cs="Arial"/>
        </w:rPr>
        <w:t>public</w:t>
      </w:r>
      <w:r w:rsidR="009B1CD0">
        <w:rPr>
          <w:rFonts w:ascii="Arial" w:hAnsi="Arial" w:cs="Arial"/>
        </w:rPr>
        <w:t xml:space="preserve"> est reconductible :</w:t>
      </w:r>
      <w:r w:rsidR="009B1CD0">
        <w:tab/>
      </w:r>
      <w:r w:rsidR="009B1CD0">
        <w:tab/>
      </w:r>
      <w:r w:rsidR="007D7A65">
        <w:fldChar w:fldCharType="begin">
          <w:ffData>
            <w:name w:val=""/>
            <w:enabled/>
            <w:calcOnExit w:val="0"/>
            <w:checkBox>
              <w:size w:val="20"/>
              <w:default w:val="0"/>
            </w:checkBox>
          </w:ffData>
        </w:fldChar>
      </w:r>
      <w:r w:rsidR="007D7A65">
        <w:instrText xml:space="preserve"> FORMCHECKBOX </w:instrText>
      </w:r>
      <w:r w:rsidR="00A83A17">
        <w:fldChar w:fldCharType="separate"/>
      </w:r>
      <w:r w:rsidR="007D7A65">
        <w:fldChar w:fldCharType="end"/>
      </w:r>
      <w:r w:rsidR="00EC4741">
        <w:tab/>
        <w:t>OUI</w:t>
      </w:r>
      <w:r w:rsidR="009B1CD0">
        <w:tab/>
      </w:r>
      <w:r w:rsidR="009B1CD0">
        <w:tab/>
      </w:r>
      <w:r w:rsidR="009B1CD0">
        <w:tab/>
      </w:r>
      <w:r w:rsidR="007D7A65">
        <w:fldChar w:fldCharType="begin">
          <w:ffData>
            <w:name w:val=""/>
            <w:enabled/>
            <w:calcOnExit w:val="0"/>
            <w:checkBox>
              <w:size w:val="20"/>
              <w:default w:val="0"/>
            </w:checkBox>
          </w:ffData>
        </w:fldChar>
      </w:r>
      <w:r w:rsidR="007D7A65">
        <w:instrText xml:space="preserve"> FORMCHECKBOX </w:instrText>
      </w:r>
      <w:r w:rsidR="00A83A17">
        <w:fldChar w:fldCharType="separate"/>
      </w:r>
      <w:r w:rsidR="007D7A65">
        <w:fldChar w:fldCharType="end"/>
      </w:r>
      <w:r w:rsidR="00EC4741">
        <w:tab/>
        <w:t>NON</w:t>
      </w:r>
    </w:p>
    <w:p w14:paraId="6A34CAF7" w14:textId="77777777" w:rsidR="009B1CD0" w:rsidRDefault="009B1CD0" w:rsidP="009B45B9">
      <w:pPr>
        <w:tabs>
          <w:tab w:val="left" w:pos="426"/>
          <w:tab w:val="left" w:pos="851"/>
        </w:tabs>
        <w:jc w:val="both"/>
        <w:rPr>
          <w:rFonts w:ascii="Arial" w:hAnsi="Arial" w:cs="Arial"/>
        </w:rPr>
      </w:pPr>
    </w:p>
    <w:p w14:paraId="6A34CAF8" w14:textId="77777777" w:rsidR="009B1CD0" w:rsidRPr="00ED5783" w:rsidRDefault="009B1CD0" w:rsidP="009B45B9">
      <w:pPr>
        <w:tabs>
          <w:tab w:val="left" w:pos="426"/>
          <w:tab w:val="left" w:pos="851"/>
        </w:tabs>
        <w:jc w:val="both"/>
        <w:rPr>
          <w:rFonts w:ascii="Arial" w:hAnsi="Arial" w:cs="Arial"/>
          <w:color w:val="0D0D0D" w:themeColor="text1" w:themeTint="F2"/>
        </w:rPr>
      </w:pPr>
      <w:r w:rsidRPr="00ED5783">
        <w:rPr>
          <w:rFonts w:ascii="Arial" w:hAnsi="Arial" w:cs="Arial"/>
          <w:color w:val="0D0D0D" w:themeColor="text1" w:themeTint="F2"/>
        </w:rPr>
        <w:t>Si oui, préciser :</w:t>
      </w:r>
    </w:p>
    <w:p w14:paraId="6A34CAF9" w14:textId="694A678C" w:rsidR="009B1CD0" w:rsidRPr="00ED5783" w:rsidRDefault="009B1CD0" w:rsidP="009B45B9">
      <w:pPr>
        <w:numPr>
          <w:ilvl w:val="0"/>
          <w:numId w:val="3"/>
        </w:numPr>
        <w:tabs>
          <w:tab w:val="left" w:pos="426"/>
          <w:tab w:val="left" w:pos="851"/>
        </w:tabs>
        <w:spacing w:before="120"/>
        <w:ind w:left="924" w:hanging="357"/>
        <w:jc w:val="both"/>
        <w:rPr>
          <w:rFonts w:ascii="Arial" w:hAnsi="Arial" w:cs="Arial"/>
          <w:color w:val="0D0D0D" w:themeColor="text1" w:themeTint="F2"/>
        </w:rPr>
      </w:pPr>
      <w:r w:rsidRPr="00ED5783">
        <w:rPr>
          <w:rFonts w:ascii="Arial" w:hAnsi="Arial" w:cs="Arial"/>
          <w:color w:val="0D0D0D" w:themeColor="text1" w:themeTint="F2"/>
        </w:rPr>
        <w:t>Nombre de reconduction</w:t>
      </w:r>
      <w:r w:rsidR="00EC4741" w:rsidRPr="00ED5783">
        <w:rPr>
          <w:rFonts w:ascii="Arial" w:hAnsi="Arial" w:cs="Arial"/>
          <w:color w:val="0D0D0D" w:themeColor="text1" w:themeTint="F2"/>
        </w:rPr>
        <w:t>(</w:t>
      </w:r>
      <w:r w:rsidRPr="00ED5783">
        <w:rPr>
          <w:rFonts w:ascii="Arial" w:hAnsi="Arial" w:cs="Arial"/>
          <w:color w:val="0D0D0D" w:themeColor="text1" w:themeTint="F2"/>
        </w:rPr>
        <w:t>s</w:t>
      </w:r>
      <w:r w:rsidR="00EC4741" w:rsidRPr="00ED5783">
        <w:rPr>
          <w:rFonts w:ascii="Arial" w:hAnsi="Arial" w:cs="Arial"/>
          <w:color w:val="0D0D0D" w:themeColor="text1" w:themeTint="F2"/>
        </w:rPr>
        <w:t>)</w:t>
      </w:r>
      <w:r w:rsidRPr="00ED5783">
        <w:rPr>
          <w:rFonts w:ascii="Arial" w:hAnsi="Arial" w:cs="Arial"/>
          <w:color w:val="0D0D0D" w:themeColor="text1" w:themeTint="F2"/>
        </w:rPr>
        <w:t> :</w:t>
      </w:r>
      <w:r w:rsidR="00ED5783" w:rsidRPr="00ED5783">
        <w:rPr>
          <w:rFonts w:ascii="Arial" w:hAnsi="Arial" w:cs="Arial"/>
          <w:color w:val="0D0D0D" w:themeColor="text1" w:themeTint="F2"/>
        </w:rPr>
        <w:t xml:space="preserve"> 2</w:t>
      </w:r>
    </w:p>
    <w:p w14:paraId="6A34CAFB" w14:textId="28DEA184" w:rsidR="009B1CD0" w:rsidRPr="00ED5783" w:rsidRDefault="009B1CD0" w:rsidP="00B23CFF">
      <w:pPr>
        <w:numPr>
          <w:ilvl w:val="0"/>
          <w:numId w:val="3"/>
        </w:numPr>
        <w:tabs>
          <w:tab w:val="left" w:pos="426"/>
          <w:tab w:val="left" w:pos="851"/>
        </w:tabs>
        <w:spacing w:before="120"/>
        <w:ind w:left="924" w:hanging="357"/>
        <w:jc w:val="both"/>
        <w:rPr>
          <w:rFonts w:ascii="Arial" w:hAnsi="Arial" w:cs="Arial"/>
          <w:b/>
          <w:color w:val="0D0D0D" w:themeColor="text1" w:themeTint="F2"/>
        </w:rPr>
      </w:pPr>
      <w:r w:rsidRPr="00ED5783">
        <w:rPr>
          <w:rFonts w:ascii="Arial" w:hAnsi="Arial" w:cs="Arial"/>
          <w:color w:val="0D0D0D" w:themeColor="text1" w:themeTint="F2"/>
        </w:rPr>
        <w:t>Durée de</w:t>
      </w:r>
      <w:r w:rsidR="00B86CA7" w:rsidRPr="00ED5783">
        <w:rPr>
          <w:rFonts w:ascii="Arial" w:hAnsi="Arial" w:cs="Arial"/>
          <w:color w:val="0D0D0D" w:themeColor="text1" w:themeTint="F2"/>
        </w:rPr>
        <w:t xml:space="preserve"> la (de</w:t>
      </w:r>
      <w:r w:rsidR="00EC4741" w:rsidRPr="00ED5783">
        <w:rPr>
          <w:rFonts w:ascii="Arial" w:hAnsi="Arial" w:cs="Arial"/>
          <w:color w:val="0D0D0D" w:themeColor="text1" w:themeTint="F2"/>
        </w:rPr>
        <w:t>s</w:t>
      </w:r>
      <w:r w:rsidR="00B86CA7" w:rsidRPr="00ED5783">
        <w:rPr>
          <w:rFonts w:ascii="Arial" w:hAnsi="Arial" w:cs="Arial"/>
          <w:color w:val="0D0D0D" w:themeColor="text1" w:themeTint="F2"/>
        </w:rPr>
        <w:t>)</w:t>
      </w:r>
      <w:r w:rsidR="00EC4741" w:rsidRPr="00ED5783">
        <w:rPr>
          <w:rFonts w:ascii="Arial" w:hAnsi="Arial" w:cs="Arial"/>
          <w:color w:val="0D0D0D" w:themeColor="text1" w:themeTint="F2"/>
        </w:rPr>
        <w:t xml:space="preserve"> période</w:t>
      </w:r>
      <w:r w:rsidR="00B86CA7" w:rsidRPr="00ED5783">
        <w:rPr>
          <w:rFonts w:ascii="Arial" w:hAnsi="Arial" w:cs="Arial"/>
          <w:color w:val="0D0D0D" w:themeColor="text1" w:themeTint="F2"/>
        </w:rPr>
        <w:t>(</w:t>
      </w:r>
      <w:r w:rsidR="00EC4741" w:rsidRPr="00ED5783">
        <w:rPr>
          <w:rFonts w:ascii="Arial" w:hAnsi="Arial" w:cs="Arial"/>
          <w:color w:val="0D0D0D" w:themeColor="text1" w:themeTint="F2"/>
        </w:rPr>
        <w:t>s</w:t>
      </w:r>
      <w:r w:rsidR="00B86CA7" w:rsidRPr="00ED5783">
        <w:rPr>
          <w:rFonts w:ascii="Arial" w:hAnsi="Arial" w:cs="Arial"/>
          <w:color w:val="0D0D0D" w:themeColor="text1" w:themeTint="F2"/>
        </w:rPr>
        <w:t>)</w:t>
      </w:r>
      <w:r w:rsidR="00EC4741" w:rsidRPr="00ED5783">
        <w:rPr>
          <w:rFonts w:ascii="Arial" w:hAnsi="Arial" w:cs="Arial"/>
          <w:color w:val="0D0D0D" w:themeColor="text1" w:themeTint="F2"/>
        </w:rPr>
        <w:t xml:space="preserve"> de </w:t>
      </w:r>
      <w:r w:rsidRPr="00ED5783">
        <w:rPr>
          <w:rFonts w:ascii="Arial" w:hAnsi="Arial" w:cs="Arial"/>
          <w:color w:val="0D0D0D" w:themeColor="text1" w:themeTint="F2"/>
        </w:rPr>
        <w:t xml:space="preserve">reconduction : </w:t>
      </w:r>
      <w:r w:rsidR="00ED5783" w:rsidRPr="00ED5783">
        <w:rPr>
          <w:rFonts w:ascii="Arial" w:hAnsi="Arial" w:cs="Arial"/>
          <w:color w:val="0D0D0D" w:themeColor="text1" w:themeTint="F2"/>
        </w:rPr>
        <w:t xml:space="preserve">12 mois </w:t>
      </w: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ED5783">
      <w:pPr>
        <w:tabs>
          <w:tab w:val="left" w:pos="426"/>
        </w:tabs>
        <w:suppressAutoHyphens w:val="0"/>
        <w:jc w:val="both"/>
        <w:rPr>
          <w:rFonts w:ascii="Arial" w:hAnsi="Arial" w:cs="Arial"/>
          <w:lang w:eastAsia="fr-FR" w:bidi="ml"/>
        </w:rPr>
      </w:pPr>
    </w:p>
    <w:p w14:paraId="6A34CAFF" w14:textId="77777777" w:rsidR="00AE1C9C" w:rsidRPr="00ED5783" w:rsidRDefault="00AE1C9C" w:rsidP="00ED5783">
      <w:pPr>
        <w:tabs>
          <w:tab w:val="left" w:pos="426"/>
        </w:tabs>
        <w:suppressAutoHyphens w:val="0"/>
        <w:jc w:val="both"/>
        <w:rPr>
          <w:b/>
          <w:bCs/>
          <w:color w:val="0D0D0D" w:themeColor="text1" w:themeTint="F2"/>
          <w:lang w:eastAsia="fr-FR" w:bidi="ml"/>
        </w:rPr>
      </w:pPr>
      <w:r w:rsidRPr="00ED5783">
        <w:rPr>
          <w:color w:val="0D0D0D" w:themeColor="text1" w:themeTint="F2"/>
          <w:lang w:eastAsia="fr-FR" w:bidi="ml"/>
        </w:rPr>
        <w:t>Le présent engagement me lie pour le délai de validité des offres indiqué dans le règlement de la consultation, la lettre de consultation ou l'avis d'appel public à la concurrence.</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83A17">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83A17">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A83A17">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83A17">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83A17">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83A17">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83A17">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83A17">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83A17">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A83A17">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D</w:t>
      </w:r>
      <w:proofErr w:type="gramEnd"/>
      <w:r w:rsidR="004D4DC6">
        <w:rPr>
          <w:rFonts w:ascii="Arial" w:eastAsia="Arial" w:hAnsi="Arial" w:cs="Arial"/>
          <w:spacing w:val="-10"/>
        </w:rPr>
        <w:t xml:space="preserve">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6A34CB74" w14:textId="320B7EA8" w:rsidR="00EA4CE6" w:rsidRPr="00ED5783" w:rsidRDefault="00927397" w:rsidP="00EA4CE6">
      <w:pPr>
        <w:pStyle w:val="Paragraphedeliste"/>
        <w:numPr>
          <w:ilvl w:val="0"/>
          <w:numId w:val="2"/>
        </w:numPr>
        <w:jc w:val="center"/>
        <w:rPr>
          <w:rFonts w:cs="Kartika"/>
          <w:color w:val="0D0D0D" w:themeColor="text1" w:themeTint="F2"/>
          <w:lang w:bidi="ml"/>
        </w:rPr>
      </w:pPr>
      <w:r w:rsidRPr="00ED5783">
        <w:rPr>
          <w:rFonts w:cs="Kartika"/>
          <w:color w:val="0D0D0D" w:themeColor="text1" w:themeTint="F2"/>
          <w:lang w:bidi="ml"/>
        </w:rPr>
        <w:t>Établissement</w:t>
      </w:r>
      <w:r w:rsidR="00EA4CE6" w:rsidRPr="00ED5783">
        <w:rPr>
          <w:rFonts w:cs="Kartika"/>
          <w:color w:val="0D0D0D" w:themeColor="text1" w:themeTint="F2"/>
          <w:lang w:bidi="ml"/>
        </w:rPr>
        <w:t xml:space="preserve"> Français du Sang</w:t>
      </w:r>
    </w:p>
    <w:p w14:paraId="6A34CB75" w14:textId="77777777" w:rsidR="00EA4CE6" w:rsidRPr="00ED5783" w:rsidRDefault="00EA4CE6" w:rsidP="00EA4CE6">
      <w:pPr>
        <w:pStyle w:val="Paragraphedeliste"/>
        <w:numPr>
          <w:ilvl w:val="0"/>
          <w:numId w:val="2"/>
        </w:numPr>
        <w:jc w:val="center"/>
        <w:rPr>
          <w:rFonts w:cs="Kartika"/>
          <w:color w:val="0D0D0D" w:themeColor="text1" w:themeTint="F2"/>
          <w:lang w:bidi="ml"/>
        </w:rPr>
      </w:pPr>
      <w:r w:rsidRPr="00ED5783">
        <w:rPr>
          <w:rFonts w:cs="Kartika"/>
          <w:color w:val="0D0D0D" w:themeColor="text1" w:themeTint="F2"/>
          <w:lang w:bidi="ml"/>
        </w:rPr>
        <w:t>20, Avenue du Stade de France</w:t>
      </w:r>
    </w:p>
    <w:p w14:paraId="6A34CB76" w14:textId="77777777" w:rsidR="00EA4CE6" w:rsidRPr="00ED5783" w:rsidRDefault="00EA4CE6" w:rsidP="00EA4CE6">
      <w:pPr>
        <w:pStyle w:val="Paragraphedeliste"/>
        <w:numPr>
          <w:ilvl w:val="0"/>
          <w:numId w:val="2"/>
        </w:numPr>
        <w:jc w:val="center"/>
        <w:rPr>
          <w:rFonts w:cs="Kartika"/>
          <w:color w:val="0D0D0D" w:themeColor="text1" w:themeTint="F2"/>
          <w:lang w:bidi="ml"/>
        </w:rPr>
      </w:pPr>
      <w:r w:rsidRPr="00ED5783">
        <w:rPr>
          <w:rFonts w:cs="Kartika"/>
          <w:color w:val="0D0D0D" w:themeColor="text1" w:themeTint="F2"/>
          <w:lang w:bidi="ml"/>
        </w:rPr>
        <w:t>93218 LA PLAINE SAINT DENIS CEDEX</w:t>
      </w:r>
    </w:p>
    <w:p w14:paraId="6A34CB77" w14:textId="77777777" w:rsidR="00EA4CE6" w:rsidRPr="00ED5783" w:rsidRDefault="00EA4CE6" w:rsidP="00EA4CE6">
      <w:pPr>
        <w:pStyle w:val="Paragraphedeliste"/>
        <w:numPr>
          <w:ilvl w:val="0"/>
          <w:numId w:val="2"/>
        </w:numPr>
        <w:jc w:val="center"/>
        <w:rPr>
          <w:rFonts w:cs="Kartika"/>
          <w:color w:val="0D0D0D" w:themeColor="text1" w:themeTint="F2"/>
          <w:lang w:bidi="ml"/>
        </w:rPr>
      </w:pPr>
      <w:r w:rsidRPr="00ED5783">
        <w:rPr>
          <w:rFonts w:cs="Kartika"/>
          <w:color w:val="0D0D0D" w:themeColor="text1" w:themeTint="F2"/>
          <w:lang w:bidi="ml"/>
        </w:rPr>
        <w:t>Téléphone : 01 55 93 95 00</w:t>
      </w:r>
    </w:p>
    <w:p w14:paraId="6A34CB78" w14:textId="77777777" w:rsidR="00EA4CE6" w:rsidRPr="00ED5783" w:rsidRDefault="00EA4CE6" w:rsidP="00EA4CE6">
      <w:pPr>
        <w:pStyle w:val="Paragraphedeliste"/>
        <w:numPr>
          <w:ilvl w:val="0"/>
          <w:numId w:val="2"/>
        </w:numPr>
        <w:jc w:val="center"/>
        <w:rPr>
          <w:rFonts w:cs="Kartika"/>
          <w:color w:val="0D0D0D" w:themeColor="text1" w:themeTint="F2"/>
          <w:lang w:bidi="ml"/>
        </w:rPr>
      </w:pPr>
      <w:r w:rsidRPr="00ED5783">
        <w:rPr>
          <w:rFonts w:cs="Kartika"/>
          <w:color w:val="0D0D0D" w:themeColor="text1" w:themeTint="F2"/>
          <w:lang w:bidi="ml"/>
        </w:rPr>
        <w:t>Télécopie : 01 55 93 96 02</w:t>
      </w:r>
    </w:p>
    <w:p w14:paraId="6A34CB79" w14:textId="77777777" w:rsidR="00EA4CE6" w:rsidRPr="00B86CA7" w:rsidRDefault="00EA4CE6" w:rsidP="00EA4CE6">
      <w:pPr>
        <w:pStyle w:val="En-tte"/>
        <w:numPr>
          <w:ilvl w:val="0"/>
          <w:numId w:val="2"/>
        </w:numPr>
        <w:tabs>
          <w:tab w:val="clear" w:pos="4536"/>
          <w:tab w:val="clear" w:pos="9072"/>
        </w:tabs>
        <w:jc w:val="center"/>
        <w:rPr>
          <w:rFonts w:ascii="Arial" w:hAnsi="Arial" w:cs="Arial"/>
          <w:lang w:bidi="ml"/>
        </w:rPr>
      </w:pPr>
    </w:p>
    <w:p w14:paraId="6A34CB80" w14:textId="77777777" w:rsidR="00EA4CE6" w:rsidRPr="00ED5783" w:rsidRDefault="00EA4CE6" w:rsidP="00ED5783">
      <w:pPr>
        <w:pStyle w:val="En-tte"/>
        <w:tabs>
          <w:tab w:val="clear" w:pos="4536"/>
          <w:tab w:val="clear" w:pos="9072"/>
        </w:tabs>
        <w:ind w:left="432"/>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A34CB8A" w14:textId="77777777" w:rsidR="009B1CD0" w:rsidRPr="00B86CA7" w:rsidRDefault="009B1CD0" w:rsidP="0083205E">
      <w:pPr>
        <w:tabs>
          <w:tab w:val="left" w:pos="851"/>
        </w:tabs>
        <w:jc w:val="both"/>
        <w:rPr>
          <w:rFonts w:ascii="Arial" w:hAnsi="Arial" w:cs="Arial"/>
        </w:rPr>
      </w:pPr>
    </w:p>
    <w:p w14:paraId="6A34CB8B" w14:textId="419ABF52" w:rsidR="00EA4CE6" w:rsidRPr="00912ECB" w:rsidRDefault="00EA4CE6" w:rsidP="00EA4CE6">
      <w:pPr>
        <w:tabs>
          <w:tab w:val="left" w:pos="426"/>
          <w:tab w:val="left" w:pos="851"/>
        </w:tabs>
        <w:suppressAutoHyphens w:val="0"/>
        <w:jc w:val="center"/>
        <w:rPr>
          <w:rFonts w:ascii="Arial" w:hAnsi="Arial" w:cs="Arial"/>
          <w:color w:val="0D0D0D" w:themeColor="text1" w:themeTint="F2"/>
          <w:lang w:eastAsia="fr-FR" w:bidi="ml"/>
        </w:rPr>
      </w:pPr>
      <w:r w:rsidRPr="00912ECB">
        <w:rPr>
          <w:rFonts w:cs="Kartika"/>
          <w:color w:val="0D0D0D" w:themeColor="text1" w:themeTint="F2"/>
          <w:lang w:eastAsia="fr-FR" w:bidi="ml"/>
        </w:rPr>
        <w:t>Monsieur le Président de l’</w:t>
      </w:r>
      <w:r w:rsidR="00927397" w:rsidRPr="00912ECB">
        <w:rPr>
          <w:rFonts w:cs="Kartika"/>
          <w:color w:val="0D0D0D" w:themeColor="text1" w:themeTint="F2"/>
          <w:lang w:eastAsia="fr-FR" w:bidi="ml"/>
        </w:rPr>
        <w:t>Établissement</w:t>
      </w:r>
      <w:r w:rsidRPr="00912ECB">
        <w:rPr>
          <w:rFonts w:cs="Kartika"/>
          <w:color w:val="0D0D0D" w:themeColor="text1" w:themeTint="F2"/>
          <w:lang w:eastAsia="fr-FR" w:bidi="ml"/>
        </w:rPr>
        <w:t xml:space="preserve"> Français du Sang (adresse identique)</w:t>
      </w:r>
    </w:p>
    <w:p w14:paraId="6A34CB8C" w14:textId="77777777" w:rsidR="00EA4CE6" w:rsidRPr="00B86CA7" w:rsidRDefault="00EA4CE6" w:rsidP="00EA4CE6">
      <w:pPr>
        <w:suppressAutoHyphens w:val="0"/>
        <w:jc w:val="both"/>
        <w:rPr>
          <w:rFonts w:ascii="Arial" w:hAnsi="Arial" w:cs="Arial"/>
          <w:color w:val="0000FF"/>
          <w:lang w:eastAsia="fr-FR" w:bidi="ml"/>
        </w:rPr>
      </w:pP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6A34CB94" w14:textId="647E693C" w:rsidR="00EA4CE6" w:rsidRPr="00912ECB" w:rsidRDefault="00EA4CE6" w:rsidP="00EA4CE6">
      <w:pPr>
        <w:pStyle w:val="fcase2metab"/>
        <w:ind w:left="0" w:firstLine="0"/>
        <w:jc w:val="center"/>
        <w:rPr>
          <w:rFonts w:cs="Kartika"/>
          <w:color w:val="0D0D0D" w:themeColor="text1" w:themeTint="F2"/>
          <w:lang w:eastAsia="fr-FR" w:bidi="ml"/>
        </w:rPr>
      </w:pPr>
      <w:r w:rsidRPr="002D03BB">
        <w:rPr>
          <w:rFonts w:ascii="Arial" w:hAnsi="Arial" w:cs="Arial"/>
        </w:rPr>
        <w:tab/>
      </w:r>
      <w:r w:rsidRPr="00912ECB">
        <w:rPr>
          <w:rFonts w:cs="Kartika"/>
          <w:color w:val="0D0D0D" w:themeColor="text1" w:themeTint="F2"/>
          <w:lang w:eastAsia="fr-FR" w:bidi="ml"/>
        </w:rPr>
        <w:t>Monsieur le Président de l’</w:t>
      </w:r>
      <w:r w:rsidR="00927397" w:rsidRPr="00912ECB">
        <w:rPr>
          <w:rFonts w:cs="Kartika"/>
          <w:color w:val="0D0D0D" w:themeColor="text1" w:themeTint="F2"/>
          <w:lang w:eastAsia="fr-FR" w:bidi="ml"/>
        </w:rPr>
        <w:t>Établissement</w:t>
      </w:r>
      <w:r w:rsidRPr="00912ECB">
        <w:rPr>
          <w:rFonts w:cs="Kartika"/>
          <w:color w:val="0D0D0D" w:themeColor="text1" w:themeTint="F2"/>
          <w:lang w:eastAsia="fr-FR" w:bidi="ml"/>
        </w:rPr>
        <w:t xml:space="preserve"> Français du Sang (adresse identique)</w:t>
      </w:r>
    </w:p>
    <w:p w14:paraId="6A34CB95" w14:textId="77777777" w:rsidR="00EA4CE6" w:rsidRPr="002D03BB" w:rsidRDefault="00EA4CE6" w:rsidP="00EA4CE6">
      <w:pPr>
        <w:tabs>
          <w:tab w:val="left" w:pos="426"/>
          <w:tab w:val="left" w:pos="851"/>
        </w:tabs>
        <w:suppressAutoHyphens w:val="0"/>
        <w:jc w:val="center"/>
        <w:rPr>
          <w:rFonts w:cs="Kartika"/>
          <w:lang w:eastAsia="fr-FR" w:bidi="ml"/>
        </w:rPr>
      </w:pP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6A34CB9A" w14:textId="460819BE" w:rsidR="00EA4CE6" w:rsidRPr="00912ECB" w:rsidRDefault="00EA4CE6" w:rsidP="00EA4CE6">
      <w:pPr>
        <w:tabs>
          <w:tab w:val="left" w:pos="426"/>
          <w:tab w:val="left" w:pos="851"/>
        </w:tabs>
        <w:suppressAutoHyphens w:val="0"/>
        <w:jc w:val="center"/>
        <w:rPr>
          <w:rFonts w:ascii="Arial" w:hAnsi="Arial" w:cs="Arial"/>
          <w:color w:val="0D0D0D" w:themeColor="text1" w:themeTint="F2"/>
          <w:lang w:eastAsia="fr-FR" w:bidi="ml"/>
        </w:rPr>
      </w:pPr>
      <w:r w:rsidRPr="00912ECB">
        <w:rPr>
          <w:rFonts w:ascii="Arial" w:hAnsi="Arial" w:cs="Arial"/>
          <w:color w:val="0D0D0D" w:themeColor="text1" w:themeTint="F2"/>
          <w:lang w:eastAsia="fr-FR" w:bidi="ml"/>
        </w:rPr>
        <w:t>Monsieur le Président de l’</w:t>
      </w:r>
      <w:r w:rsidR="00927397" w:rsidRPr="00912ECB">
        <w:rPr>
          <w:rFonts w:ascii="Arial" w:hAnsi="Arial" w:cs="Arial"/>
          <w:color w:val="0D0D0D" w:themeColor="text1" w:themeTint="F2"/>
          <w:lang w:eastAsia="fr-FR" w:bidi="ml"/>
        </w:rPr>
        <w:t>Établissement</w:t>
      </w:r>
      <w:r w:rsidRPr="00912ECB">
        <w:rPr>
          <w:rFonts w:ascii="Arial" w:hAnsi="Arial" w:cs="Arial"/>
          <w:color w:val="0D0D0D" w:themeColor="text1" w:themeTint="F2"/>
          <w:lang w:eastAsia="fr-FR" w:bidi="ml"/>
        </w:rPr>
        <w:t xml:space="preserve"> Français du Sang (adresse identique)</w:t>
      </w:r>
    </w:p>
    <w:p w14:paraId="6A34CB9B" w14:textId="77777777" w:rsidR="00EA4CE6" w:rsidRPr="002D03BB" w:rsidRDefault="00EA4CE6" w:rsidP="00EA4CE6">
      <w:pPr>
        <w:tabs>
          <w:tab w:val="left" w:pos="426"/>
          <w:tab w:val="left" w:pos="851"/>
        </w:tabs>
        <w:suppressAutoHyphens w:val="0"/>
        <w:jc w:val="center"/>
        <w:rPr>
          <w:rFonts w:cs="Kartika"/>
          <w:lang w:eastAsia="fr-FR" w:bidi="ml"/>
        </w:rPr>
      </w:pP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912ECB">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A8" w14:textId="77777777" w:rsidTr="00912ECB">
        <w:trPr>
          <w:trHeight w:val="584"/>
        </w:trPr>
        <w:tc>
          <w:tcPr>
            <w:tcW w:w="263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3" w14:textId="270721A4" w:rsidR="00E67E3B" w:rsidRPr="00FD3722" w:rsidRDefault="00281AFD" w:rsidP="00EA4CE6">
            <w:pPr>
              <w:suppressAutoHyphens w:val="0"/>
              <w:rPr>
                <w:rFonts w:ascii="Arial" w:hAnsi="Arial" w:cs="Arial"/>
                <w:lang w:eastAsia="fr-FR"/>
              </w:rPr>
            </w:pPr>
            <w:r>
              <w:rPr>
                <w:rFonts w:ascii="Arial" w:hAnsi="Arial" w:cs="Arial"/>
                <w:color w:val="000000" w:themeColor="dark1"/>
                <w:kern w:val="24"/>
                <w:lang w:eastAsia="fr-FR"/>
              </w:rPr>
              <w:t>PACA-Corse</w:t>
            </w:r>
          </w:p>
        </w:tc>
        <w:tc>
          <w:tcPr>
            <w:tcW w:w="420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0C1C76D" w14:textId="77777777" w:rsidR="001C7796" w:rsidRPr="001C7796" w:rsidRDefault="001C7796" w:rsidP="001C7796">
            <w:pPr>
              <w:suppressAutoHyphens w:val="0"/>
              <w:rPr>
                <w:rFonts w:ascii="Arial" w:hAnsi="Arial" w:cs="Arial"/>
                <w:color w:val="000000" w:themeColor="dark1"/>
                <w:kern w:val="24"/>
                <w:lang w:eastAsia="fr-FR"/>
              </w:rPr>
            </w:pPr>
            <w:r w:rsidRPr="001C7796">
              <w:rPr>
                <w:rFonts w:ascii="Arial" w:hAnsi="Arial" w:cs="Arial"/>
                <w:color w:val="000000" w:themeColor="dark1"/>
                <w:kern w:val="24"/>
                <w:lang w:eastAsia="fr-FR"/>
              </w:rPr>
              <w:t>149 boulevard Baille </w:t>
            </w:r>
          </w:p>
          <w:p w14:paraId="050C98DD" w14:textId="77777777" w:rsidR="001C7796" w:rsidRPr="001C7796" w:rsidRDefault="001C7796" w:rsidP="001C7796">
            <w:pPr>
              <w:suppressAutoHyphens w:val="0"/>
              <w:rPr>
                <w:rFonts w:ascii="Arial" w:hAnsi="Arial" w:cs="Arial"/>
                <w:color w:val="000000" w:themeColor="dark1"/>
                <w:kern w:val="24"/>
                <w:lang w:eastAsia="fr-FR"/>
              </w:rPr>
            </w:pPr>
            <w:r w:rsidRPr="001C7796">
              <w:rPr>
                <w:rFonts w:ascii="Arial" w:hAnsi="Arial" w:cs="Arial"/>
                <w:color w:val="000000" w:themeColor="dark1"/>
                <w:kern w:val="24"/>
                <w:lang w:eastAsia="fr-FR"/>
              </w:rPr>
              <w:t>13392 Marseille Cedex 5</w:t>
            </w:r>
          </w:p>
          <w:p w14:paraId="6A34CBA5" w14:textId="17778F51" w:rsidR="00E67E3B" w:rsidRPr="00FD3722" w:rsidRDefault="00E67E3B" w:rsidP="00EA4CE6">
            <w:pPr>
              <w:suppressAutoHyphens w:val="0"/>
              <w:rPr>
                <w:rFonts w:ascii="Arial" w:hAnsi="Arial" w:cs="Arial"/>
                <w:lang w:eastAsia="fr-FR"/>
              </w:rPr>
            </w:pPr>
          </w:p>
        </w:tc>
        <w:tc>
          <w:tcPr>
            <w:tcW w:w="1794"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A6" w14:textId="7B294D1E" w:rsidR="00E67E3B" w:rsidRPr="00FD3722" w:rsidRDefault="22CECDF1" w:rsidP="22CECDF1">
            <w:pPr>
              <w:suppressAutoHyphens w:val="0"/>
              <w:jc w:val="center"/>
              <w:rPr>
                <w:rFonts w:ascii="Arial" w:hAnsi="Arial" w:cs="Arial"/>
                <w:color w:val="000000" w:themeColor="text1"/>
                <w:lang w:eastAsia="fr-FR"/>
              </w:rPr>
            </w:pPr>
            <w:r w:rsidRPr="22CECDF1">
              <w:rPr>
                <w:rFonts w:ascii="Arial" w:eastAsia="Arial" w:hAnsi="Arial" w:cs="Arial"/>
                <w:sz w:val="22"/>
                <w:szCs w:val="22"/>
              </w:rPr>
              <w:t>42882285200136</w:t>
            </w:r>
          </w:p>
        </w:tc>
        <w:tc>
          <w:tcPr>
            <w:tcW w:w="185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04 91 18 95 00</w:t>
            </w:r>
          </w:p>
        </w:tc>
      </w:tr>
      <w:tr w:rsidR="00E67E3B" w:rsidRPr="00EA4CE6" w14:paraId="6A34CBAE" w14:textId="77777777" w:rsidTr="00912ECB">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9" w14:textId="77777777" w:rsidR="00E67E3B" w:rsidRPr="00FD3722" w:rsidRDefault="000F348D" w:rsidP="00EA4CE6">
            <w:pPr>
              <w:suppressAutoHyphens w:val="0"/>
              <w:rPr>
                <w:rFonts w:ascii="Arial" w:hAnsi="Arial" w:cs="Arial"/>
                <w:lang w:eastAsia="fr-FR"/>
              </w:rPr>
            </w:pPr>
            <w:r>
              <w:rPr>
                <w:rFonts w:ascii="Arial" w:hAnsi="Arial" w:cs="Arial"/>
                <w:color w:val="000000" w:themeColor="dark1"/>
                <w:kern w:val="24"/>
                <w:lang w:eastAsia="fr-FR"/>
              </w:rPr>
              <w:t>Grand Est</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85/87 boulevard Lobau - CS 10720</w:t>
            </w:r>
          </w:p>
          <w:p w14:paraId="6A34CBAB"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 xml:space="preserve">54064 Nancy Cedex </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AC" w14:textId="1EF833D4" w:rsidR="00E67E3B" w:rsidRPr="00FD3722" w:rsidRDefault="00333B9F" w:rsidP="00BD479D">
            <w:pPr>
              <w:suppressAutoHyphens w:val="0"/>
              <w:jc w:val="center"/>
              <w:rPr>
                <w:rFonts w:ascii="Arial" w:hAnsi="Arial" w:cs="Arial"/>
                <w:color w:val="000000" w:themeColor="dark1"/>
                <w:kern w:val="24"/>
                <w:lang w:eastAsia="fr-FR"/>
              </w:rPr>
            </w:pPr>
            <w:r w:rsidRPr="00333B9F">
              <w:rPr>
                <w:rFonts w:ascii="Arial" w:hAnsi="Arial" w:cs="Arial"/>
                <w:color w:val="000000" w:themeColor="dark1"/>
                <w:kern w:val="24"/>
                <w:lang w:eastAsia="fr-FR"/>
              </w:rPr>
              <w:t>42882285202751</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03 83 44 62 62</w:t>
            </w:r>
          </w:p>
        </w:tc>
      </w:tr>
      <w:tr w:rsidR="00E67E3B" w:rsidRPr="00EA4CE6" w14:paraId="6A34CBB4" w14:textId="77777777" w:rsidTr="00912ECB">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AF" w14:textId="04B968B1" w:rsidR="00E67E3B" w:rsidRPr="00FD3722" w:rsidRDefault="00A109CB" w:rsidP="00EA4CE6">
            <w:pPr>
              <w:suppressAutoHyphens w:val="0"/>
              <w:rPr>
                <w:rFonts w:ascii="Arial" w:hAnsi="Arial" w:cs="Arial"/>
                <w:lang w:eastAsia="fr-FR"/>
              </w:rPr>
            </w:pPr>
            <w:r>
              <w:rPr>
                <w:rFonts w:ascii="Arial" w:hAnsi="Arial" w:cs="Arial"/>
                <w:color w:val="000000" w:themeColor="dark1"/>
                <w:kern w:val="24"/>
                <w:lang w:eastAsia="fr-FR"/>
              </w:rPr>
              <w:t>Nouvelle-Aquitaine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1" w14:textId="3ABE8B47" w:rsidR="00E67E3B" w:rsidRPr="001A3AC9" w:rsidRDefault="001A3AC9" w:rsidP="001A3AC9">
            <w:pPr>
              <w:rPr>
                <w:rFonts w:ascii="Arial" w:hAnsi="Arial" w:cs="Arial"/>
                <w:color w:val="000000" w:themeColor="dark1"/>
                <w:kern w:val="24"/>
                <w:lang w:eastAsia="fr-FR"/>
              </w:rPr>
            </w:pPr>
            <w:r w:rsidRPr="001A3AC9">
              <w:rPr>
                <w:rFonts w:ascii="Arial" w:hAnsi="Arial" w:cs="Arial"/>
                <w:color w:val="000000" w:themeColor="dark1"/>
                <w:kern w:val="24"/>
                <w:lang w:eastAsia="fr-FR"/>
              </w:rPr>
              <w:t>Enora Park – Bâtiment 4 – 198 avenue du Haut Lévêque – CS 20020 – 33615 PESSAC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tbl>
            <w:tblPr>
              <w:tblW w:w="0" w:type="auto"/>
              <w:tblBorders>
                <w:top w:val="nil"/>
                <w:left w:val="nil"/>
                <w:bottom w:val="nil"/>
                <w:right w:val="nil"/>
              </w:tblBorders>
              <w:tblLook w:val="0000" w:firstRow="0" w:lastRow="0" w:firstColumn="0" w:lastColumn="0" w:noHBand="0" w:noVBand="0"/>
            </w:tblPr>
            <w:tblGrid>
              <w:gridCol w:w="1774"/>
            </w:tblGrid>
            <w:tr w:rsidR="00BD479D" w14:paraId="18F5F1B5" w14:textId="77777777">
              <w:trPr>
                <w:trHeight w:val="87"/>
              </w:trPr>
              <w:tc>
                <w:tcPr>
                  <w:tcW w:w="0" w:type="auto"/>
                </w:tcPr>
                <w:p w14:paraId="18EB6106" w14:textId="77777777" w:rsidR="00BD479D" w:rsidRDefault="00BD479D" w:rsidP="00BD479D">
                  <w:pPr>
                    <w:suppressAutoHyphens w:val="0"/>
                    <w:jc w:val="center"/>
                    <w:rPr>
                      <w:sz w:val="18"/>
                      <w:szCs w:val="18"/>
                    </w:rPr>
                  </w:pPr>
                  <w:r>
                    <w:t xml:space="preserve"> </w:t>
                  </w:r>
                  <w:r w:rsidRPr="00BD479D">
                    <w:rPr>
                      <w:rFonts w:ascii="Arial" w:hAnsi="Arial" w:cs="Arial"/>
                      <w:color w:val="000000" w:themeColor="dark1"/>
                      <w:kern w:val="24"/>
                      <w:lang w:eastAsia="fr-FR"/>
                    </w:rPr>
                    <w:t>42882285202900</w:t>
                  </w:r>
                  <w:r>
                    <w:rPr>
                      <w:sz w:val="18"/>
                      <w:szCs w:val="18"/>
                    </w:rPr>
                    <w:t xml:space="preserve"> </w:t>
                  </w:r>
                </w:p>
              </w:tc>
            </w:tr>
          </w:tbl>
          <w:p w14:paraId="6A34CBB2" w14:textId="38C783CF" w:rsidR="00E67E3B" w:rsidRPr="00FD3722" w:rsidRDefault="00E67E3B" w:rsidP="00E67E3B">
            <w:pPr>
              <w:suppressAutoHyphens w:val="0"/>
              <w:jc w:val="center"/>
              <w:rPr>
                <w:rFonts w:ascii="Arial" w:hAnsi="Arial" w:cs="Arial"/>
                <w:color w:val="000000" w:themeColor="dark1"/>
                <w:kern w:val="24"/>
                <w:lang w:eastAsia="fr-FR"/>
              </w:rPr>
            </w:pP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05 56 90 83 83</w:t>
            </w:r>
          </w:p>
        </w:tc>
      </w:tr>
      <w:tr w:rsidR="00E67E3B" w:rsidRPr="00EA4CE6" w14:paraId="6A34CBBB" w14:textId="77777777" w:rsidTr="00912ECB">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B5"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Bourgogne - Franche Comté</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8 rue du Dr. Jean-François-Xavier Girod</w:t>
            </w:r>
          </w:p>
          <w:p w14:paraId="6A34CBB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BP 1937</w:t>
            </w:r>
          </w:p>
          <w:p w14:paraId="6A34CBB8"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25020 Besançon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B9"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42882285200052</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03 81 61 56 15</w:t>
            </w:r>
          </w:p>
        </w:tc>
      </w:tr>
      <w:tr w:rsidR="00E67E3B" w:rsidRPr="00EA4CE6" w14:paraId="6A34CBC1" w14:textId="77777777" w:rsidTr="00912ECB">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BC"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Bretagne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B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Rue Jean-Pierre Gineste - BP 91614</w:t>
            </w:r>
          </w:p>
          <w:p w14:paraId="6A34CBBE"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35016 Rennes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BF"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42882285200045</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C0"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02 99 54 42 22</w:t>
            </w:r>
          </w:p>
        </w:tc>
      </w:tr>
      <w:tr w:rsidR="00E67E3B" w:rsidRPr="00EA4CE6" w14:paraId="6A34CBC7" w14:textId="77777777" w:rsidTr="00912ECB">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C2" w14:textId="6F8BA9BB" w:rsidR="00E67E3B" w:rsidRPr="00FD3722" w:rsidRDefault="00E67E3B" w:rsidP="00281AFD">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 xml:space="preserve">Centre </w:t>
            </w:r>
            <w:r w:rsidR="00281AFD">
              <w:rPr>
                <w:rFonts w:ascii="Arial" w:eastAsiaTheme="minorEastAsia" w:hAnsi="Arial" w:cs="Arial"/>
                <w:color w:val="000000" w:themeColor="dark1"/>
                <w:kern w:val="24"/>
                <w:lang w:eastAsia="fr-FR"/>
              </w:rPr>
              <w:t>– Pays de la Loire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50, avenue Marcel Dassault - BP 40661</w:t>
            </w:r>
          </w:p>
          <w:p w14:paraId="6A34CBC4"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37206 Tours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C5"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42882285202256</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02 47 36 21 00</w:t>
            </w:r>
          </w:p>
        </w:tc>
      </w:tr>
      <w:tr w:rsidR="00E67E3B" w:rsidRPr="00EA4CE6" w14:paraId="6A34CBD4" w14:textId="77777777" w:rsidTr="00912ECB">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CE"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Ile de France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CF"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122-130, rue Marcel Hartmann</w:t>
            </w:r>
          </w:p>
          <w:p w14:paraId="6A34CBD0"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Léa Park bât. B</w:t>
            </w:r>
          </w:p>
          <w:p w14:paraId="6A34CBD1"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94200 Ivry sur Seine</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D2"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42882285201811</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D3"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01 43 90 50 00</w:t>
            </w:r>
          </w:p>
        </w:tc>
      </w:tr>
      <w:tr w:rsidR="00281AFD" w:rsidRPr="00EA4CE6" w14:paraId="6A34CBE6" w14:textId="77777777" w:rsidTr="00912ECB">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E1" w14:textId="6A0673D8" w:rsidR="00281AFD" w:rsidRPr="00FD3722" w:rsidRDefault="00281AFD" w:rsidP="00281AFD">
            <w:pPr>
              <w:suppressAutoHyphens w:val="0"/>
              <w:ind w:left="130"/>
              <w:textAlignment w:val="center"/>
              <w:rPr>
                <w:rFonts w:ascii="Arial" w:hAnsi="Arial" w:cs="Arial"/>
                <w:lang w:eastAsia="fr-FR"/>
              </w:rPr>
            </w:pPr>
            <w:r>
              <w:rPr>
                <w:rFonts w:ascii="Arial" w:eastAsiaTheme="minorEastAsia" w:hAnsi="Arial" w:cs="Arial"/>
                <w:color w:val="000000" w:themeColor="dark1"/>
                <w:kern w:val="24"/>
                <w:lang w:eastAsia="fr-FR"/>
              </w:rPr>
              <w:t>Hauts-de-France-Normandie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293A5F31" w14:textId="47B73028" w:rsidR="00281AFD" w:rsidRDefault="00825C6A" w:rsidP="00281AFD">
            <w:pPr>
              <w:suppressAutoHyphens w:val="0"/>
              <w:rPr>
                <w:rFonts w:ascii="Arial" w:hAnsi="Arial" w:cs="Arial"/>
                <w:kern w:val="24"/>
                <w:lang w:eastAsia="fr-FR"/>
              </w:rPr>
            </w:pPr>
            <w:r>
              <w:rPr>
                <w:rFonts w:ascii="Arial" w:hAnsi="Arial" w:cs="Arial"/>
                <w:kern w:val="24"/>
                <w:lang w:eastAsia="fr-FR"/>
              </w:rPr>
              <w:t xml:space="preserve">Parc </w:t>
            </w:r>
            <w:r w:rsidR="00281AFD">
              <w:rPr>
                <w:rFonts w:ascii="Arial" w:hAnsi="Arial" w:cs="Arial"/>
                <w:kern w:val="24"/>
                <w:lang w:eastAsia="fr-FR"/>
              </w:rPr>
              <w:t>Eurasanté</w:t>
            </w:r>
          </w:p>
          <w:p w14:paraId="3F629B3D" w14:textId="36DE5CEF" w:rsidR="00281AFD" w:rsidRDefault="00825C6A" w:rsidP="00281AFD">
            <w:pPr>
              <w:suppressAutoHyphens w:val="0"/>
              <w:rPr>
                <w:rFonts w:ascii="Arial" w:hAnsi="Arial" w:cs="Arial"/>
                <w:kern w:val="24"/>
                <w:lang w:eastAsia="fr-FR"/>
              </w:rPr>
            </w:pPr>
            <w:r>
              <w:rPr>
                <w:rFonts w:ascii="Arial" w:hAnsi="Arial" w:cs="Arial"/>
                <w:kern w:val="24"/>
                <w:lang w:eastAsia="fr-FR"/>
              </w:rPr>
              <w:t>20 Avenue Pierre Mauroy</w:t>
            </w:r>
          </w:p>
          <w:p w14:paraId="0BA00775" w14:textId="22DF34BD" w:rsidR="00825C6A" w:rsidRDefault="00825C6A" w:rsidP="00281AFD">
            <w:pPr>
              <w:suppressAutoHyphens w:val="0"/>
              <w:rPr>
                <w:rFonts w:ascii="Arial" w:hAnsi="Arial" w:cs="Arial"/>
                <w:kern w:val="24"/>
                <w:lang w:eastAsia="fr-FR"/>
              </w:rPr>
            </w:pPr>
            <w:r>
              <w:rPr>
                <w:rFonts w:ascii="Arial" w:hAnsi="Arial" w:cs="Arial"/>
                <w:kern w:val="24"/>
                <w:lang w:eastAsia="fr-FR"/>
              </w:rPr>
              <w:t>CS40121</w:t>
            </w:r>
          </w:p>
          <w:p w14:paraId="6A34CBE3" w14:textId="03A43453" w:rsidR="00281AFD" w:rsidRPr="00FD3722" w:rsidRDefault="00825C6A" w:rsidP="00281AFD">
            <w:pPr>
              <w:suppressAutoHyphens w:val="0"/>
              <w:rPr>
                <w:rFonts w:ascii="Arial" w:hAnsi="Arial" w:cs="Arial"/>
                <w:lang w:eastAsia="fr-FR"/>
              </w:rPr>
            </w:pPr>
            <w:r>
              <w:rPr>
                <w:rFonts w:ascii="Arial" w:hAnsi="Arial" w:cs="Arial"/>
                <w:kern w:val="24"/>
                <w:lang w:eastAsia="fr-FR"/>
              </w:rPr>
              <w:t>59373</w:t>
            </w:r>
            <w:r w:rsidR="00281AFD">
              <w:rPr>
                <w:rFonts w:ascii="Arial" w:hAnsi="Arial" w:cs="Arial"/>
                <w:kern w:val="24"/>
                <w:lang w:eastAsia="fr-FR"/>
              </w:rPr>
              <w:t xml:space="preserve"> LOOS</w:t>
            </w:r>
            <w:r>
              <w:rPr>
                <w:rFonts w:ascii="Arial" w:hAnsi="Arial" w:cs="Arial"/>
                <w:kern w:val="24"/>
                <w:lang w:eastAsia="fr-FR"/>
              </w:rPr>
              <w:t xml:space="preserve">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BE4" w14:textId="323CA85B" w:rsidR="00281AFD" w:rsidRPr="00FD3722" w:rsidRDefault="00281AFD" w:rsidP="0A84DD3B">
            <w:pPr>
              <w:suppressAutoHyphens w:val="0"/>
              <w:jc w:val="center"/>
              <w:rPr>
                <w:rFonts w:ascii="Arial" w:hAnsi="Arial" w:cs="Arial"/>
                <w:color w:val="000000" w:themeColor="text1"/>
                <w:lang w:eastAsia="fr-FR"/>
              </w:rPr>
            </w:pPr>
            <w:r w:rsidRPr="00D707B4">
              <w:rPr>
                <w:rFonts w:ascii="Arial" w:hAnsi="Arial" w:cs="Arial"/>
                <w:kern w:val="24"/>
                <w:lang w:eastAsia="fr-FR"/>
              </w:rPr>
              <w:t>428822852</w:t>
            </w:r>
            <w:r>
              <w:rPr>
                <w:rFonts w:ascii="Arial" w:hAnsi="Arial" w:cs="Arial"/>
                <w:kern w:val="24"/>
                <w:lang w:eastAsia="fr-FR"/>
              </w:rPr>
              <w:t>03031</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A34CBE5" w14:textId="161A9294" w:rsidR="00281AFD" w:rsidRPr="00FD3722" w:rsidRDefault="00281AFD" w:rsidP="00281AFD">
            <w:pPr>
              <w:suppressAutoHyphens w:val="0"/>
              <w:rPr>
                <w:rFonts w:ascii="Arial" w:hAnsi="Arial" w:cs="Arial"/>
                <w:lang w:eastAsia="fr-FR"/>
              </w:rPr>
            </w:pPr>
            <w:r>
              <w:rPr>
                <w:rFonts w:ascii="Arial" w:hAnsi="Arial" w:cs="Arial"/>
                <w:kern w:val="24"/>
                <w:lang w:eastAsia="fr-FR"/>
              </w:rPr>
              <w:t>03 28 54 22 22</w:t>
            </w:r>
          </w:p>
        </w:tc>
      </w:tr>
      <w:tr w:rsidR="00281AFD" w:rsidRPr="00EA4CE6" w14:paraId="6A34CBF7" w14:textId="77777777" w:rsidTr="00912ECB">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F3" w14:textId="28FB67C3" w:rsidR="00281AFD" w:rsidRPr="00FD3722" w:rsidRDefault="00BD479D" w:rsidP="00BD479D">
            <w:pPr>
              <w:suppressAutoHyphens w:val="0"/>
              <w:ind w:left="130"/>
              <w:textAlignment w:val="center"/>
              <w:rPr>
                <w:rFonts w:ascii="Arial" w:hAnsi="Arial" w:cs="Arial"/>
                <w:lang w:eastAsia="fr-FR"/>
              </w:rPr>
            </w:pPr>
            <w:r>
              <w:rPr>
                <w:rFonts w:ascii="Arial" w:eastAsiaTheme="minorEastAsia" w:hAnsi="Arial" w:cs="Arial"/>
                <w:color w:val="000000" w:themeColor="dark1"/>
                <w:kern w:val="24"/>
                <w:lang w:eastAsia="fr-FR"/>
              </w:rPr>
              <w:t>Occitanie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F4" w14:textId="77777777" w:rsidR="00281AFD" w:rsidRPr="00FD3722" w:rsidRDefault="00281AFD" w:rsidP="00281AFD">
            <w:pPr>
              <w:suppressAutoHyphens w:val="0"/>
              <w:rPr>
                <w:rFonts w:ascii="Arial" w:hAnsi="Arial" w:cs="Arial"/>
                <w:lang w:eastAsia="fr-FR"/>
              </w:rPr>
            </w:pPr>
            <w:r w:rsidRPr="00FD3722">
              <w:rPr>
                <w:rFonts w:ascii="Arial" w:hAnsi="Arial" w:cs="Arial"/>
                <w:color w:val="000000" w:themeColor="dark1"/>
                <w:kern w:val="24"/>
                <w:lang w:eastAsia="fr-FR"/>
              </w:rPr>
              <w:t>Avenue de Grande Bretagne - BP 3210</w:t>
            </w:r>
            <w:r w:rsidRPr="00FD3722">
              <w:rPr>
                <w:rFonts w:ascii="Arial" w:hAnsi="Arial" w:cs="Arial"/>
                <w:color w:val="000000" w:themeColor="dark1"/>
                <w:kern w:val="24"/>
                <w:lang w:eastAsia="fr-FR"/>
              </w:rPr>
              <w:br/>
              <w:t>31027 Toulouse Cedex 3</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F5" w14:textId="77777777" w:rsidR="00281AFD" w:rsidRPr="00FD3722" w:rsidRDefault="00281AFD" w:rsidP="00281AFD">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42882285200151</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F6" w14:textId="77777777" w:rsidR="00281AFD" w:rsidRPr="00FD3722" w:rsidRDefault="00281AFD" w:rsidP="00281AFD">
            <w:pPr>
              <w:suppressAutoHyphens w:val="0"/>
              <w:rPr>
                <w:rFonts w:ascii="Arial" w:hAnsi="Arial" w:cs="Arial"/>
                <w:lang w:eastAsia="fr-FR"/>
              </w:rPr>
            </w:pPr>
            <w:r w:rsidRPr="00FD3722">
              <w:rPr>
                <w:rFonts w:ascii="Arial" w:hAnsi="Arial" w:cs="Arial"/>
                <w:color w:val="000000" w:themeColor="dark1"/>
                <w:kern w:val="24"/>
                <w:lang w:eastAsia="fr-FR"/>
              </w:rPr>
              <w:t>05 61 31 20 20</w:t>
            </w:r>
          </w:p>
        </w:tc>
      </w:tr>
      <w:tr w:rsidR="00281AFD" w:rsidRPr="00EA4CE6" w14:paraId="6A34CBFC" w14:textId="77777777" w:rsidTr="00912ECB">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6A34CBF8" w14:textId="77777777" w:rsidR="00281AFD" w:rsidRPr="00FD3722" w:rsidRDefault="00281AFD" w:rsidP="00281AFD">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 xml:space="preserve">Auvergne </w:t>
            </w:r>
            <w:r>
              <w:rPr>
                <w:rFonts w:ascii="Arial" w:eastAsiaTheme="minorEastAsia" w:hAnsi="Arial" w:cs="Arial"/>
                <w:color w:val="000000" w:themeColor="dark1"/>
                <w:kern w:val="24"/>
                <w:lang w:eastAsia="fr-FR"/>
              </w:rPr>
              <w:t>Rhône Alpes</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180B4E52" w14:textId="77777777" w:rsidR="00281AFD" w:rsidRDefault="00281AFD" w:rsidP="00281AFD">
            <w:pPr>
              <w:rPr>
                <w:rFonts w:ascii="Arial" w:hAnsi="Arial" w:cs="Arial"/>
                <w:lang w:eastAsia="fr-FR"/>
              </w:rPr>
            </w:pPr>
            <w:r>
              <w:rPr>
                <w:rFonts w:ascii="Arial" w:hAnsi="Arial" w:cs="Arial"/>
                <w:lang w:eastAsia="fr-FR"/>
              </w:rPr>
              <w:t>111 rue Elisée Reclus – CS20617</w:t>
            </w:r>
          </w:p>
          <w:p w14:paraId="04C84C14" w14:textId="77777777" w:rsidR="00281AFD" w:rsidRDefault="00281AFD" w:rsidP="00281AFD">
            <w:pPr>
              <w:rPr>
                <w:rFonts w:ascii="Arial" w:hAnsi="Arial" w:cs="Arial"/>
                <w:lang w:eastAsia="fr-FR"/>
              </w:rPr>
            </w:pPr>
            <w:r>
              <w:rPr>
                <w:rFonts w:ascii="Arial" w:hAnsi="Arial" w:cs="Arial"/>
                <w:lang w:eastAsia="fr-FR"/>
              </w:rPr>
              <w:t>69153 DECINES-CHARPIEU Cedex</w:t>
            </w:r>
          </w:p>
          <w:p w14:paraId="6A34CBF9" w14:textId="006E06E6" w:rsidR="00281AFD" w:rsidRPr="00FD3722" w:rsidRDefault="00281AFD" w:rsidP="00281AFD">
            <w:pPr>
              <w:suppressAutoHyphens w:val="0"/>
              <w:rPr>
                <w:rFonts w:ascii="Arial" w:hAnsi="Arial" w:cs="Arial"/>
                <w:lang w:eastAsia="fr-FR"/>
              </w:rPr>
            </w:pP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3D1FED24" w14:textId="77777777" w:rsidR="00281AFD" w:rsidRDefault="00281AFD" w:rsidP="00281AFD">
            <w:pPr>
              <w:rPr>
                <w:rFonts w:ascii="Arial" w:hAnsi="Arial" w:cs="Arial"/>
                <w:lang w:eastAsia="fr-FR"/>
              </w:rPr>
            </w:pPr>
            <w:r>
              <w:rPr>
                <w:rFonts w:ascii="Arial" w:hAnsi="Arial" w:cs="Arial"/>
                <w:lang w:eastAsia="fr-FR"/>
              </w:rPr>
              <w:t>42882285202884</w:t>
            </w:r>
          </w:p>
          <w:p w14:paraId="6A34CBFA" w14:textId="77777777" w:rsidR="00281AFD" w:rsidRPr="00FD3722" w:rsidRDefault="00281AFD" w:rsidP="00281AFD">
            <w:pPr>
              <w:suppressAutoHyphens w:val="0"/>
              <w:jc w:val="center"/>
              <w:rPr>
                <w:rFonts w:ascii="Arial" w:hAnsi="Arial" w:cs="Arial"/>
                <w:color w:val="000000" w:themeColor="dark1"/>
                <w:kern w:val="24"/>
                <w:lang w:eastAsia="fr-FR"/>
              </w:rPr>
            </w:pP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6662BEAB" w14:textId="77777777" w:rsidR="00281AFD" w:rsidRDefault="00281AFD" w:rsidP="00281AFD">
            <w:pPr>
              <w:rPr>
                <w:rFonts w:ascii="Arial" w:hAnsi="Arial" w:cs="Arial"/>
                <w:u w:val="single"/>
                <w:lang w:eastAsia="fr-FR"/>
              </w:rPr>
            </w:pPr>
            <w:r>
              <w:rPr>
                <w:rFonts w:ascii="Arial" w:hAnsi="Arial" w:cs="Arial"/>
              </w:rPr>
              <w:t>04 78 65 60 61</w:t>
            </w:r>
          </w:p>
          <w:p w14:paraId="6A34CBFB" w14:textId="3B848803" w:rsidR="00281AFD" w:rsidRPr="00FD3722" w:rsidRDefault="00281AFD" w:rsidP="00281AFD">
            <w:pPr>
              <w:suppressAutoHyphens w:val="0"/>
              <w:rPr>
                <w:rFonts w:ascii="Arial" w:hAnsi="Arial" w:cs="Arial"/>
                <w:lang w:eastAsia="fr-FR"/>
              </w:rPr>
            </w:pPr>
          </w:p>
        </w:tc>
      </w:tr>
      <w:tr w:rsidR="00281AFD" w:rsidRPr="00EA4CE6" w14:paraId="6A34CC02" w14:textId="77777777" w:rsidTr="00912ECB">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tcPr>
          <w:p w14:paraId="6A34CBFD" w14:textId="6E0E0A07" w:rsidR="00281AFD" w:rsidRPr="00FD3722" w:rsidRDefault="00281AFD" w:rsidP="00281AFD">
            <w:pPr>
              <w:suppressAutoHyphens w:val="0"/>
              <w:ind w:left="130"/>
              <w:textAlignment w:val="center"/>
              <w:rPr>
                <w:rFonts w:ascii="Arial" w:eastAsiaTheme="minorEastAsia" w:hAnsi="Arial" w:cs="Arial"/>
                <w:color w:val="000000" w:themeColor="dark1"/>
                <w:kern w:val="24"/>
                <w:lang w:eastAsia="fr-FR"/>
              </w:rPr>
            </w:pPr>
            <w:r w:rsidRPr="00FD3722">
              <w:rPr>
                <w:rFonts w:ascii="Arial" w:eastAsiaTheme="minorEastAsia" w:hAnsi="Arial" w:cs="Arial"/>
                <w:color w:val="000000" w:themeColor="dark1"/>
                <w:kern w:val="24"/>
                <w:lang w:eastAsia="fr-FR"/>
              </w:rPr>
              <w:t>Siège</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tcPr>
          <w:p w14:paraId="6A34CBFE" w14:textId="77777777" w:rsidR="00281AFD" w:rsidRPr="00FD3722" w:rsidRDefault="00281AFD" w:rsidP="00281AFD">
            <w:pPr>
              <w:suppressAutoHyphens w:val="0"/>
              <w:rPr>
                <w:rFonts w:ascii="Arial" w:hAnsi="Arial" w:cs="Arial"/>
                <w:color w:val="000000" w:themeColor="dark1"/>
                <w:kern w:val="24"/>
                <w:lang w:eastAsia="fr-FR"/>
              </w:rPr>
            </w:pPr>
            <w:r w:rsidRPr="00FD3722">
              <w:rPr>
                <w:rFonts w:ascii="Arial" w:hAnsi="Arial" w:cs="Arial"/>
                <w:color w:val="000000" w:themeColor="dark1"/>
                <w:kern w:val="24"/>
                <w:lang w:eastAsia="fr-FR"/>
              </w:rPr>
              <w:t>20 avenue du Stade de France</w:t>
            </w:r>
          </w:p>
          <w:p w14:paraId="6A34CBFF" w14:textId="77777777" w:rsidR="00281AFD" w:rsidRPr="00FD3722" w:rsidRDefault="00281AFD" w:rsidP="00281AFD">
            <w:pPr>
              <w:suppressAutoHyphens w:val="0"/>
              <w:rPr>
                <w:rFonts w:ascii="Arial" w:hAnsi="Arial" w:cs="Arial"/>
                <w:color w:val="000000" w:themeColor="dark1"/>
                <w:kern w:val="24"/>
                <w:lang w:eastAsia="fr-FR"/>
              </w:rPr>
            </w:pPr>
            <w:r w:rsidRPr="00FD3722">
              <w:rPr>
                <w:rFonts w:ascii="Arial" w:hAnsi="Arial" w:cs="Arial"/>
                <w:color w:val="000000" w:themeColor="dark1"/>
                <w:kern w:val="24"/>
                <w:lang w:eastAsia="fr-FR"/>
              </w:rPr>
              <w:t>93218 LA PLAINE SAINT DENIS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6A34CC00" w14:textId="77777777" w:rsidR="00281AFD" w:rsidRPr="00FD3722" w:rsidRDefault="00281AFD" w:rsidP="00281AFD">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w:t>
            </w:r>
            <w:r>
              <w:rPr>
                <w:rFonts w:ascii="Arial" w:hAnsi="Arial" w:cs="Arial"/>
                <w:color w:val="000000" w:themeColor="dark1"/>
                <w:kern w:val="24"/>
                <w:lang w:eastAsia="fr-FR"/>
              </w:rPr>
              <w:t>02140</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tcPr>
          <w:p w14:paraId="6A34CC01" w14:textId="77777777" w:rsidR="00281AFD" w:rsidRPr="00FD3722" w:rsidRDefault="00281AFD" w:rsidP="00281AFD">
            <w:pPr>
              <w:suppressAutoHyphens w:val="0"/>
              <w:rPr>
                <w:rFonts w:ascii="Arial" w:hAnsi="Arial" w:cs="Arial"/>
                <w:color w:val="000000" w:themeColor="dark1"/>
                <w:kern w:val="24"/>
                <w:lang w:eastAsia="fr-FR"/>
              </w:rPr>
            </w:pPr>
            <w:r w:rsidRPr="00FD3722">
              <w:rPr>
                <w:rFonts w:ascii="Arial" w:hAnsi="Arial" w:cs="Arial"/>
                <w:color w:val="000000" w:themeColor="dark1"/>
                <w:kern w:val="24"/>
                <w:lang w:eastAsia="fr-FR"/>
              </w:rPr>
              <w:t>01 55 93 95 00</w:t>
            </w:r>
          </w:p>
        </w:tc>
      </w:tr>
    </w:tbl>
    <w:p w14:paraId="6A34CC10" w14:textId="77777777"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Pr="00912ECB" w:rsidRDefault="009B1CD0" w:rsidP="009B45B9">
      <w:pPr>
        <w:pStyle w:val="fcase2metab"/>
        <w:rPr>
          <w:rFonts w:ascii="Arial" w:hAnsi="Arial" w:cs="Arial"/>
          <w:color w:val="0D0D0D" w:themeColor="text1" w:themeTint="F2"/>
        </w:rPr>
      </w:pPr>
    </w:p>
    <w:p w14:paraId="6A34CC14" w14:textId="1E9846BF" w:rsidR="00EA4CE6" w:rsidRPr="00912ECB" w:rsidRDefault="00EA4CE6" w:rsidP="002D03BB">
      <w:pPr>
        <w:tabs>
          <w:tab w:val="left" w:pos="426"/>
          <w:tab w:val="left" w:pos="851"/>
        </w:tabs>
        <w:suppressAutoHyphens w:val="0"/>
        <w:spacing w:after="120"/>
        <w:jc w:val="center"/>
        <w:rPr>
          <w:rFonts w:ascii="Arial" w:hAnsi="Arial" w:cs="Arial"/>
          <w:color w:val="0D0D0D" w:themeColor="text1" w:themeTint="F2"/>
          <w:u w:val="single"/>
          <w:lang w:eastAsia="fr-FR" w:bidi="ml"/>
        </w:rPr>
      </w:pPr>
      <w:r w:rsidRPr="00912ECB">
        <w:rPr>
          <w:rFonts w:ascii="Arial" w:hAnsi="Arial" w:cs="Arial"/>
          <w:color w:val="0D0D0D" w:themeColor="text1" w:themeTint="F2"/>
          <w:u w:val="single"/>
          <w:lang w:eastAsia="fr-FR" w:bidi="ml"/>
        </w:rPr>
        <w:t>Pour l’EFS</w:t>
      </w:r>
    </w:p>
    <w:p w14:paraId="6A34CC15" w14:textId="77777777" w:rsidR="004055D2" w:rsidRPr="00912ECB" w:rsidRDefault="004055D2" w:rsidP="002D03BB">
      <w:pPr>
        <w:tabs>
          <w:tab w:val="left" w:pos="426"/>
          <w:tab w:val="left" w:pos="851"/>
        </w:tabs>
        <w:suppressAutoHyphens w:val="0"/>
        <w:jc w:val="center"/>
        <w:rPr>
          <w:rFonts w:ascii="Arial" w:hAnsi="Arial" w:cs="Arial"/>
          <w:color w:val="0D0D0D" w:themeColor="text1" w:themeTint="F2"/>
          <w:lang w:eastAsia="fr-FR" w:bidi="ml"/>
        </w:rPr>
      </w:pPr>
      <w:r w:rsidRPr="00912ECB">
        <w:rPr>
          <w:rFonts w:cs="Kartika"/>
          <w:color w:val="0D0D0D" w:themeColor="text1" w:themeTint="F2"/>
          <w:lang w:eastAsia="fr-FR" w:bidi="ml"/>
        </w:rPr>
        <w:t>Monsieur l’Agent Comptable Principal (adresse identique)</w:t>
      </w:r>
    </w:p>
    <w:p w14:paraId="6A34CC1D" w14:textId="77777777" w:rsidR="00EA4CE6" w:rsidRPr="00EA4CE6" w:rsidRDefault="00EA4CE6"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55549876" w:rsidR="00C07B12" w:rsidRDefault="00C07B12" w:rsidP="00C07B12">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A83A17">
        <w:rPr>
          <w:rFonts w:ascii="Arial" w:hAnsi="Arial" w:cs="Arial"/>
          <w:lang w:eastAsia="fr-FR" w:bidi="ml"/>
        </w:rPr>
      </w:r>
      <w:r w:rsidR="00A83A17">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A83A17">
        <w:rPr>
          <w:rFonts w:ascii="Arial" w:hAnsi="Arial" w:cs="Arial"/>
          <w:lang w:eastAsia="fr-FR" w:bidi="ml"/>
        </w:rPr>
      </w:r>
      <w:r w:rsidR="00A83A17">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A83A17">
        <w:rPr>
          <w:rFonts w:ascii="Arial" w:hAnsi="Arial" w:cs="Arial"/>
          <w:lang w:eastAsia="fr-FR" w:bidi="ml"/>
        </w:rPr>
      </w:r>
      <w:r w:rsidR="00A83A17">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A83A17">
        <w:rPr>
          <w:rFonts w:ascii="Arial" w:hAnsi="Arial" w:cs="Arial"/>
          <w:lang w:eastAsia="fr-FR" w:bidi="ml"/>
        </w:rPr>
      </w:r>
      <w:r w:rsidR="00A83A17">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A83A17">
        <w:rPr>
          <w:rFonts w:ascii="Arial" w:hAnsi="Arial" w:cs="Arial"/>
          <w:lang w:eastAsia="fr-FR" w:bidi="ml"/>
        </w:rPr>
      </w:r>
      <w:r w:rsidR="00A83A17">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A83A17">
        <w:rPr>
          <w:rFonts w:ascii="Arial" w:hAnsi="Arial" w:cs="Arial"/>
          <w:lang w:eastAsia="fr-FR" w:bidi="ml"/>
        </w:rPr>
      </w:r>
      <w:r w:rsidR="00A83A17">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5" w14:textId="77777777" w:rsidR="00791F91" w:rsidRPr="00791F91" w:rsidRDefault="00791F91" w:rsidP="00912ECB">
      <w:pPr>
        <w:suppressAutoHyphens w:val="0"/>
        <w:jc w:val="both"/>
        <w:rPr>
          <w:rFonts w:ascii="Arial" w:hAnsi="Arial" w:cs="Arial"/>
          <w:color w:val="0000FF"/>
          <w:sz w:val="22"/>
          <w:lang w:eastAsia="fr-FR" w:bidi="ml"/>
        </w:rPr>
      </w:pPr>
    </w:p>
    <w:p w14:paraId="6A34CC36" w14:textId="5764E73B" w:rsidR="00791F91" w:rsidRPr="00912ECB" w:rsidRDefault="743179C9" w:rsidP="743179C9">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b/>
          <w:bCs/>
          <w:color w:val="0D0D0D" w:themeColor="text1" w:themeTint="F2"/>
          <w:lang w:eastAsia="fr-FR" w:bidi="ml"/>
        </w:rPr>
      </w:pPr>
      <w:r w:rsidRPr="00912ECB">
        <w:rPr>
          <w:rFonts w:ascii="Arial" w:hAnsi="Arial" w:cs="Arial"/>
          <w:b/>
          <w:bCs/>
          <w:color w:val="0D0D0D" w:themeColor="text1" w:themeTint="F2"/>
          <w:lang w:eastAsia="fr-FR" w:bidi="ml"/>
        </w:rPr>
        <w:t xml:space="preserve">Avis du Contrôleur Général Économique et Financier : </w:t>
      </w:r>
    </w:p>
    <w:p w14:paraId="6A34CC37" w14:textId="77777777" w:rsidR="00791F91" w:rsidRPr="00912ECB"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D0D0D" w:themeColor="text1" w:themeTint="F2"/>
          <w:lang w:eastAsia="fr-FR" w:bidi="ml"/>
        </w:rPr>
      </w:pPr>
    </w:p>
    <w:p w14:paraId="6A34CC38" w14:textId="77777777" w:rsidR="00791F91" w:rsidRPr="00912ECB" w:rsidRDefault="00791F91" w:rsidP="00791F91">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color w:val="0D0D0D" w:themeColor="text1" w:themeTint="F2"/>
          <w:lang w:eastAsia="fr-FR" w:bidi="ml"/>
        </w:rPr>
      </w:pPr>
      <w:r w:rsidRPr="00912ECB">
        <w:rPr>
          <w:rFonts w:ascii="Arial" w:hAnsi="Arial" w:cs="Arial"/>
          <w:color w:val="0D0D0D" w:themeColor="text1" w:themeTint="F2"/>
          <w:lang w:eastAsia="fr-FR" w:bidi="ml"/>
        </w:rPr>
        <w:t>Fait à Saint Denis, le</w:t>
      </w:r>
      <w:r w:rsidRPr="00912ECB">
        <w:rPr>
          <w:rFonts w:ascii="Arial" w:hAnsi="Arial" w:cs="Arial"/>
          <w:color w:val="0D0D0D" w:themeColor="text1" w:themeTint="F2"/>
          <w:lang w:eastAsia="fr-FR" w:bidi="ml"/>
        </w:rPr>
        <w:tab/>
      </w:r>
    </w:p>
    <w:p w14:paraId="6A34CC39" w14:textId="77777777" w:rsidR="00791F91" w:rsidRPr="00912ECB"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D0D0D" w:themeColor="text1" w:themeTint="F2"/>
          <w:lang w:eastAsia="fr-FR" w:bidi="ml"/>
        </w:rPr>
      </w:pPr>
    </w:p>
    <w:p w14:paraId="6A34CC3A" w14:textId="45A8EDAB" w:rsidR="00791F91" w:rsidRPr="00912ECB" w:rsidRDefault="00791F91" w:rsidP="743179C9">
      <w:pPr>
        <w:pBdr>
          <w:top w:val="single" w:sz="8" w:space="10" w:color="auto"/>
          <w:left w:val="single" w:sz="8" w:space="10" w:color="auto"/>
          <w:bottom w:val="single" w:sz="8" w:space="10" w:color="auto"/>
          <w:right w:val="single" w:sz="8" w:space="10" w:color="auto"/>
        </w:pBdr>
        <w:tabs>
          <w:tab w:val="left" w:leader="dot" w:pos="5245"/>
        </w:tabs>
        <w:suppressAutoHyphens w:val="0"/>
        <w:ind w:left="426" w:firstLine="424"/>
        <w:jc w:val="both"/>
        <w:rPr>
          <w:rFonts w:ascii="Arial" w:hAnsi="Arial" w:cs="Arial"/>
          <w:color w:val="0D0D0D" w:themeColor="text1" w:themeTint="F2"/>
          <w:lang w:eastAsia="fr-FR" w:bidi="ml"/>
        </w:rPr>
      </w:pPr>
      <w:r w:rsidRPr="00912ECB">
        <w:rPr>
          <w:rFonts w:ascii="Arial" w:hAnsi="Arial" w:cs="Arial"/>
          <w:color w:val="0D0D0D" w:themeColor="text1" w:themeTint="F2"/>
          <w:lang w:eastAsia="fr-FR" w:bidi="ml"/>
        </w:rPr>
        <w:t xml:space="preserve">Numéro </w:t>
      </w:r>
      <w:r w:rsidR="00692FEC" w:rsidRPr="00912ECB">
        <w:rPr>
          <w:rFonts w:ascii="Arial" w:hAnsi="Arial" w:cs="Arial"/>
          <w:color w:val="0D0D0D" w:themeColor="text1" w:themeTint="F2"/>
          <w:lang w:eastAsia="fr-FR" w:bidi="ml"/>
        </w:rPr>
        <w:t>d’avis</w:t>
      </w:r>
      <w:r w:rsidRPr="00912ECB">
        <w:rPr>
          <w:rFonts w:ascii="Arial" w:hAnsi="Arial" w:cs="Arial"/>
          <w:color w:val="0D0D0D" w:themeColor="text1" w:themeTint="F2"/>
          <w:lang w:eastAsia="fr-FR" w:bidi="ml"/>
        </w:rPr>
        <w:t> :</w:t>
      </w:r>
      <w:r w:rsidRPr="00912ECB">
        <w:rPr>
          <w:rFonts w:ascii="Arial" w:hAnsi="Arial" w:cs="Arial"/>
          <w:color w:val="0D0D0D" w:themeColor="text1" w:themeTint="F2"/>
          <w:lang w:eastAsia="fr-FR" w:bidi="ml"/>
        </w:rPr>
        <w:tab/>
      </w:r>
    </w:p>
    <w:p w14:paraId="6A34CC3B" w14:textId="77777777" w:rsidR="00791F91" w:rsidRPr="00791F91"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6A34CC3C" w14:textId="77777777" w:rsidR="00791F91" w:rsidRPr="00791F91" w:rsidRDefault="00791F91" w:rsidP="00791F91">
      <w:pPr>
        <w:pBdr>
          <w:top w:val="single" w:sz="8" w:space="10" w:color="auto"/>
          <w:left w:val="single" w:sz="8" w:space="10" w:color="auto"/>
          <w:bottom w:val="single" w:sz="8" w:space="10" w:color="auto"/>
          <w:right w:val="single" w:sz="8" w:space="10" w:color="auto"/>
        </w:pBdr>
        <w:suppressAutoHyphens w:val="0"/>
        <w:ind w:left="426"/>
        <w:jc w:val="both"/>
        <w:rPr>
          <w:rFonts w:ascii="Arial" w:hAnsi="Arial" w:cs="Arial"/>
          <w:color w:val="0000FF"/>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w:t>
      </w:r>
      <w:proofErr w:type="gramStart"/>
      <w:r w:rsidRPr="00791F91">
        <w:rPr>
          <w:rFonts w:ascii="Arial" w:hAnsi="Arial" w:cs="Arial"/>
          <w:lang w:eastAsia="fr-FR" w:bidi="ml"/>
        </w:rPr>
        <w:t>… ,</w:t>
      </w:r>
      <w:proofErr w:type="gramEnd"/>
      <w:r w:rsidRPr="00791F91">
        <w:rPr>
          <w:rFonts w:ascii="Arial" w:hAnsi="Arial" w:cs="Arial"/>
          <w:lang w:eastAsia="fr-FR" w:bidi="ml"/>
        </w:rPr>
        <w:t xml:space="preserve">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p w14:paraId="6A34CC49" w14:textId="77777777" w:rsidR="009B1CD0" w:rsidRDefault="009B1CD0" w:rsidP="009B45B9">
      <w:pPr>
        <w:tabs>
          <w:tab w:val="left" w:pos="851"/>
        </w:tabs>
        <w:jc w:val="both"/>
      </w:pPr>
    </w:p>
    <w:p w14:paraId="6A34CC4A" w14:textId="77777777" w:rsidR="002C2CA3" w:rsidRDefault="002C2CA3" w:rsidP="009B45B9">
      <w:pPr>
        <w:tabs>
          <w:tab w:val="left" w:pos="851"/>
        </w:tabs>
        <w:jc w:val="both"/>
      </w:pPr>
    </w:p>
    <w:p w14:paraId="6A34CC4B" w14:textId="77777777" w:rsidR="002C2CA3" w:rsidRDefault="002C2CA3" w:rsidP="009B45B9">
      <w:pPr>
        <w:tabs>
          <w:tab w:val="left" w:pos="851"/>
        </w:tabs>
        <w:jc w:val="both"/>
      </w:pPr>
    </w:p>
    <w:p w14:paraId="6A34CC4C" w14:textId="77777777" w:rsidR="00791F91" w:rsidRDefault="00791F91" w:rsidP="00791F91">
      <w:pPr>
        <w:tabs>
          <w:tab w:val="left" w:pos="3402"/>
        </w:tabs>
        <w:spacing w:before="120" w:after="120"/>
        <w:jc w:val="both"/>
        <w:rPr>
          <w:rFonts w:ascii="Arial" w:hAnsi="Arial" w:cs="Arial"/>
          <w:sz w:val="16"/>
          <w:szCs w:val="16"/>
          <w:lang w:bidi="ml"/>
        </w:rPr>
      </w:pP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BROTHIER Maxime" w:date="2026-06-14T00:45:00Z" w:initials="BM">
    <w:p w14:paraId="4B983A4D" w14:textId="26CE724B" w:rsidR="00ED5783" w:rsidRDefault="00ED5783">
      <w:pPr>
        <w:pStyle w:val="Commentaire"/>
      </w:pPr>
      <w:r>
        <w:rPr>
          <w:rStyle w:val="Marquedecommentaire"/>
        </w:rPr>
        <w:annotationRef/>
      </w:r>
      <w:r>
        <w:t xml:space="preserve">Bryan, à renseigner </w:t>
      </w:r>
    </w:p>
  </w:comment>
  <w:comment w:id="1" w:author="MODESTIN Bryan" w:date="2026-06-16T15:37:00Z" w:initials="MB">
    <w:p w14:paraId="71E24633" w14:textId="7722B131" w:rsidR="00A83A17" w:rsidRDefault="00A83A17">
      <w:pPr>
        <w:pStyle w:val="Commentaire"/>
      </w:pPr>
      <w:r>
        <w:rPr>
          <w:rStyle w:val="Marquedecommentaire"/>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983A4D" w15:done="0"/>
  <w15:commentEx w15:paraId="71E24633" w15:paraIdParent="4B983A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87817" w16cex:dateUtc="2026-06-13T22:45:00Z"/>
  <w16cex:commentExtensible w16cex:durableId="2DDBEC4A" w16cex:dateUtc="2026-06-16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983A4D" w16cid:durableId="2DD87817"/>
  <w16cid:commentId w16cid:paraId="71E24633" w16cid:durableId="2DDBEC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D17B1" w14:textId="77777777" w:rsidR="00C01880" w:rsidRDefault="00C01880">
      <w:r>
        <w:separator/>
      </w:r>
    </w:p>
  </w:endnote>
  <w:endnote w:type="continuationSeparator" w:id="0">
    <w:p w14:paraId="653D7578" w14:textId="77777777" w:rsidR="00C01880" w:rsidRDefault="00C01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6DFB0AF2" w:rsidR="001A3AC9" w:rsidRDefault="001A3AC9" w:rsidP="00B05C4B">
          <w:pPr>
            <w:jc w:val="center"/>
            <w:rPr>
              <w:rFonts w:ascii="Arial" w:hAnsi="Arial" w:cs="Arial"/>
              <w:b/>
            </w:rPr>
          </w:pPr>
          <w:r>
            <w:rPr>
              <w:rFonts w:ascii="Arial" w:hAnsi="Arial" w:cs="Arial"/>
              <w:b/>
              <w:i/>
            </w:rPr>
            <w:t>(</w:t>
          </w:r>
          <w:r w:rsidR="00A83A17">
            <w:rPr>
              <w:rFonts w:ascii="Arial" w:hAnsi="Arial" w:cs="Arial"/>
              <w:b/>
              <w:i/>
            </w:rPr>
            <w:t>SC3044</w:t>
          </w:r>
          <w:r>
            <w:rPr>
              <w:rFonts w:ascii="Arial" w:hAnsi="Arial" w:cs="Arial"/>
              <w:b/>
              <w:i/>
            </w:rPr>
            <w:t>)</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3A571" w14:textId="77777777" w:rsidR="00C01880" w:rsidRDefault="00C01880">
      <w:r>
        <w:separator/>
      </w:r>
    </w:p>
  </w:footnote>
  <w:footnote w:type="continuationSeparator" w:id="0">
    <w:p w14:paraId="253407F3" w14:textId="77777777" w:rsidR="00C01880" w:rsidRDefault="00C01880">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7"/>
  </w:num>
  <w:num w:numId="6">
    <w:abstractNumId w:val="8"/>
  </w:num>
  <w:num w:numId="7">
    <w:abstractNumId w:val="3"/>
  </w:num>
  <w:num w:numId="8">
    <w:abstractNumId w:val="5"/>
  </w:num>
  <w:num w:numId="9">
    <w:abstractNumId w:val="6"/>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OTHIER Maxime">
    <w15:presenceInfo w15:providerId="AD" w15:userId="S::maxime.brothier@efs.sante.fr::0c2f9411-5dec-41ef-ad81-8253b3e09cd5"/>
  </w15:person>
  <w15:person w15:author="MODESTIN Bryan">
    <w15:presenceInfo w15:providerId="AD" w15:userId="S::bryan.modestin@efs.sante.fr::5a868b58-af40-497f-ae94-b4b12214c5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D5BA9"/>
    <w:rsid w:val="003E2ABC"/>
    <w:rsid w:val="003E63B0"/>
    <w:rsid w:val="00400B22"/>
    <w:rsid w:val="004055D2"/>
    <w:rsid w:val="004176BF"/>
    <w:rsid w:val="0042741A"/>
    <w:rsid w:val="0043706E"/>
    <w:rsid w:val="0044597F"/>
    <w:rsid w:val="00445A5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4560F"/>
    <w:rsid w:val="00660727"/>
    <w:rsid w:val="00661A97"/>
    <w:rsid w:val="00674478"/>
    <w:rsid w:val="00692FEC"/>
    <w:rsid w:val="006C4338"/>
    <w:rsid w:val="006F3DF9"/>
    <w:rsid w:val="00705159"/>
    <w:rsid w:val="007060E5"/>
    <w:rsid w:val="00710FD6"/>
    <w:rsid w:val="00757151"/>
    <w:rsid w:val="007909E0"/>
    <w:rsid w:val="00791F91"/>
    <w:rsid w:val="0079785C"/>
    <w:rsid w:val="007A2989"/>
    <w:rsid w:val="007C0BF5"/>
    <w:rsid w:val="007D7A65"/>
    <w:rsid w:val="007F68A6"/>
    <w:rsid w:val="0081250A"/>
    <w:rsid w:val="00825C6A"/>
    <w:rsid w:val="0083205E"/>
    <w:rsid w:val="00844DAA"/>
    <w:rsid w:val="008A7D6D"/>
    <w:rsid w:val="008C04ED"/>
    <w:rsid w:val="008D2C3C"/>
    <w:rsid w:val="008D3A70"/>
    <w:rsid w:val="00912ECB"/>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83A17"/>
    <w:rsid w:val="00A8760E"/>
    <w:rsid w:val="00A9775B"/>
    <w:rsid w:val="00AA05C7"/>
    <w:rsid w:val="00AE1C9C"/>
    <w:rsid w:val="00AE7831"/>
    <w:rsid w:val="00AF5DE8"/>
    <w:rsid w:val="00B054DA"/>
    <w:rsid w:val="00B05C4B"/>
    <w:rsid w:val="00B141CA"/>
    <w:rsid w:val="00B347AE"/>
    <w:rsid w:val="00B3719A"/>
    <w:rsid w:val="00B4145F"/>
    <w:rsid w:val="00B86CA7"/>
    <w:rsid w:val="00B87564"/>
    <w:rsid w:val="00BA44E5"/>
    <w:rsid w:val="00BD479D"/>
    <w:rsid w:val="00BE5AA2"/>
    <w:rsid w:val="00BE6078"/>
    <w:rsid w:val="00BE6484"/>
    <w:rsid w:val="00C01880"/>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A4F40"/>
    <w:rsid w:val="00DB7F85"/>
    <w:rsid w:val="00DC1F0C"/>
    <w:rsid w:val="00E32A79"/>
    <w:rsid w:val="00E40967"/>
    <w:rsid w:val="00E47798"/>
    <w:rsid w:val="00E5296F"/>
    <w:rsid w:val="00E64C37"/>
    <w:rsid w:val="00E67E3B"/>
    <w:rsid w:val="00E76284"/>
    <w:rsid w:val="00EA4CE6"/>
    <w:rsid w:val="00EC46B8"/>
    <w:rsid w:val="00EC4741"/>
    <w:rsid w:val="00EC4A56"/>
    <w:rsid w:val="00ED5783"/>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3121A2-4891-49C4-A24E-0B9C4F6BF1D0}">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2.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3.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5.xml><?xml version="1.0" encoding="utf-8"?>
<ds:datastoreItem xmlns:ds="http://schemas.openxmlformats.org/officeDocument/2006/customXml" ds:itemID="{9E095A82-7CEC-4EDD-8DAF-8235AC84EA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16</TotalTime>
  <Pages>10</Pages>
  <Words>1911</Words>
  <Characters>10516</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MODESTIN Bryan</cp:lastModifiedBy>
  <cp:revision>8</cp:revision>
  <cp:lastPrinted>2016-04-08T14:31:00Z</cp:lastPrinted>
  <dcterms:created xsi:type="dcterms:W3CDTF">2026-06-13T22:43:00Z</dcterms:created>
  <dcterms:modified xsi:type="dcterms:W3CDTF">2026-06-16T13:37:00Z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