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C9BE4"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68C9BE7" w14:textId="77777777">
        <w:tc>
          <w:tcPr>
            <w:tcW w:w="10419" w:type="dxa"/>
            <w:shd w:val="clear" w:color="auto" w:fill="auto"/>
          </w:tcPr>
          <w:p w14:paraId="168C9BE5"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68C9CC9" wp14:editId="168C9CCA">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8C9BE6" w14:textId="77777777" w:rsidR="00472B25" w:rsidRDefault="00472B25" w:rsidP="005D2BD5">
            <w:pPr>
              <w:pStyle w:val="Pieddepage"/>
              <w:tabs>
                <w:tab w:val="clear" w:pos="4536"/>
                <w:tab w:val="clear" w:pos="9072"/>
              </w:tabs>
              <w:jc w:val="center"/>
            </w:pPr>
          </w:p>
        </w:tc>
      </w:tr>
    </w:tbl>
    <w:p w14:paraId="168C9BE8"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68C9BED" w14:textId="77777777">
        <w:tc>
          <w:tcPr>
            <w:tcW w:w="9288" w:type="dxa"/>
            <w:shd w:val="clear" w:color="auto" w:fill="66CCFF"/>
          </w:tcPr>
          <w:p w14:paraId="168C9BE9"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168C9BEA"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168C9BEB"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168C9BEC" w14:textId="77777777" w:rsidR="00472B25" w:rsidRDefault="00472B25">
            <w:pPr>
              <w:pStyle w:val="Titre8"/>
              <w:tabs>
                <w:tab w:val="num" w:pos="0"/>
                <w:tab w:val="right" w:pos="9639"/>
              </w:tabs>
              <w:spacing w:before="120" w:after="120"/>
            </w:pPr>
            <w:r>
              <w:rPr>
                <w:caps/>
                <w:sz w:val="28"/>
                <w:szCs w:val="28"/>
              </w:rPr>
              <w:t>DC2</w:t>
            </w:r>
          </w:p>
        </w:tc>
      </w:tr>
    </w:tbl>
    <w:p w14:paraId="168C9BEE" w14:textId="77777777" w:rsidR="00472B25" w:rsidRDefault="00472B25">
      <w:pPr>
        <w:jc w:val="both"/>
        <w:rPr>
          <w:rFonts w:ascii="Arial" w:hAnsi="Arial" w:cs="Arial"/>
        </w:rPr>
      </w:pPr>
    </w:p>
    <w:p w14:paraId="168C9BEF"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168C9BF0"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168C9BF1"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168C9BF2"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68C9BF4" w14:textId="77777777">
        <w:tc>
          <w:tcPr>
            <w:tcW w:w="10331" w:type="dxa"/>
            <w:shd w:val="clear" w:color="auto" w:fill="66CCFF"/>
          </w:tcPr>
          <w:p w14:paraId="168C9BF3"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168C9BF5"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168C9BF6" w14:textId="77777777" w:rsidR="00472B25" w:rsidRDefault="00472B25">
      <w:pPr>
        <w:rPr>
          <w:rFonts w:ascii="Arial" w:hAnsi="Arial" w:cs="Arial"/>
          <w:b/>
          <w:bCs/>
        </w:rPr>
      </w:pPr>
    </w:p>
    <w:p w14:paraId="168C9BF7" w14:textId="42147601" w:rsidR="00472B25" w:rsidRDefault="008715A8">
      <w:pPr>
        <w:rPr>
          <w:rFonts w:ascii="Arial" w:hAnsi="Arial" w:cs="Arial"/>
          <w:b/>
          <w:bCs/>
        </w:rPr>
      </w:pPr>
      <w:r>
        <w:rPr>
          <w:rFonts w:ascii="Arial" w:hAnsi="Arial" w:cs="Arial"/>
          <w:b/>
          <w:bCs/>
        </w:rPr>
        <w:t xml:space="preserve">Etablissement Français du Sang </w:t>
      </w:r>
      <w:r w:rsidR="00D9342F" w:rsidRPr="00D9342F">
        <w:rPr>
          <w:rFonts w:ascii="Arial" w:hAnsi="Arial" w:cs="Arial"/>
          <w:b/>
          <w:bCs/>
        </w:rPr>
        <w:t>SIEGE – 20 avenue du Stade de France, 93318 – La Plaine Saint-Denis</w:t>
      </w:r>
    </w:p>
    <w:p w14:paraId="168C9BF8" w14:textId="77777777" w:rsidR="00472B25" w:rsidRDefault="00472B25">
      <w:pPr>
        <w:rPr>
          <w:rFonts w:ascii="Arial" w:hAnsi="Arial" w:cs="Arial"/>
          <w:b/>
          <w:bCs/>
        </w:rPr>
      </w:pPr>
    </w:p>
    <w:p w14:paraId="168C9BF9" w14:textId="77777777" w:rsidR="00472B25" w:rsidRDefault="00472B25">
      <w:pPr>
        <w:rPr>
          <w:rFonts w:ascii="Arial" w:hAnsi="Arial" w:cs="Arial"/>
          <w:b/>
          <w:bCs/>
        </w:rPr>
      </w:pPr>
    </w:p>
    <w:p w14:paraId="168C9BFA"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68C9BFC" w14:textId="77777777">
        <w:tc>
          <w:tcPr>
            <w:tcW w:w="10331" w:type="dxa"/>
            <w:shd w:val="clear" w:color="auto" w:fill="66CCFF"/>
          </w:tcPr>
          <w:p w14:paraId="168C9BFB"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68C9BFD"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xml:space="preserve">. En cas d’allotissement, </w:t>
      </w:r>
      <w:proofErr w:type="gramStart"/>
      <w:r w:rsidRPr="00125D6B">
        <w:rPr>
          <w:rFonts w:ascii="Arial" w:hAnsi="Arial" w:cs="Arial"/>
          <w:b w:val="0"/>
          <w:bCs w:val="0"/>
          <w:i/>
          <w:iCs/>
          <w:sz w:val="16"/>
          <w:szCs w:val="16"/>
        </w:rPr>
        <w:t>préciser</w:t>
      </w:r>
      <w:proofErr w:type="gramEnd"/>
      <w:r w:rsidRPr="00125D6B">
        <w:rPr>
          <w:rFonts w:ascii="Arial" w:hAnsi="Arial" w:cs="Arial"/>
          <w:b w:val="0"/>
          <w:bCs w:val="0"/>
          <w:i/>
          <w:iCs/>
          <w:sz w:val="16"/>
          <w:szCs w:val="16"/>
        </w:rPr>
        <w:t xml:space="preserve"> également l’intitulé de la consultation.)</w:t>
      </w:r>
    </w:p>
    <w:p w14:paraId="168C9BFE" w14:textId="77777777" w:rsidR="00472B25" w:rsidRDefault="00472B25">
      <w:pPr>
        <w:rPr>
          <w:rFonts w:ascii="Arial" w:hAnsi="Arial" w:cs="Arial"/>
          <w:bCs/>
        </w:rPr>
      </w:pPr>
    </w:p>
    <w:p w14:paraId="168C9BFF" w14:textId="77777777" w:rsidR="00472B25" w:rsidRDefault="00472B25">
      <w:pPr>
        <w:rPr>
          <w:rFonts w:ascii="Arial" w:hAnsi="Arial" w:cs="Arial"/>
          <w:bCs/>
        </w:rPr>
      </w:pPr>
    </w:p>
    <w:p w14:paraId="168C9C00" w14:textId="77777777" w:rsidR="00472B25" w:rsidRDefault="00472B25">
      <w:pPr>
        <w:rPr>
          <w:rFonts w:ascii="Arial" w:hAnsi="Arial" w:cs="Arial"/>
          <w:bCs/>
        </w:rPr>
      </w:pPr>
    </w:p>
    <w:p w14:paraId="168C9C01" w14:textId="77777777" w:rsidR="00472B25" w:rsidRDefault="00472B25">
      <w:pPr>
        <w:jc w:val="both"/>
        <w:rPr>
          <w:rFonts w:ascii="Arial" w:hAnsi="Arial" w:cs="Arial"/>
          <w:bCs/>
        </w:rPr>
      </w:pPr>
    </w:p>
    <w:p w14:paraId="168C9C02"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68C9C04" w14:textId="77777777">
        <w:tc>
          <w:tcPr>
            <w:tcW w:w="10331" w:type="dxa"/>
            <w:shd w:val="clear" w:color="auto" w:fill="66CCFF"/>
          </w:tcPr>
          <w:p w14:paraId="168C9C03"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168C9C05" w14:textId="77777777" w:rsidR="00472B25" w:rsidRDefault="00472B25">
      <w:pPr>
        <w:pStyle w:val="Titre9"/>
        <w:numPr>
          <w:ilvl w:val="0"/>
          <w:numId w:val="0"/>
        </w:numPr>
        <w:rPr>
          <w:i w:val="0"/>
          <w:sz w:val="20"/>
        </w:rPr>
      </w:pPr>
    </w:p>
    <w:p w14:paraId="168C9C06"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168C9C07" w14:textId="77777777" w:rsidR="00472B25" w:rsidRDefault="00472B25">
      <w:pPr>
        <w:pStyle w:val="Titre9"/>
        <w:tabs>
          <w:tab w:val="num" w:pos="0"/>
        </w:tabs>
        <w:ind w:left="0"/>
        <w:jc w:val="both"/>
        <w:rPr>
          <w:i w:val="0"/>
          <w:iCs w:val="0"/>
          <w:sz w:val="20"/>
          <w:szCs w:val="20"/>
        </w:rPr>
      </w:pPr>
    </w:p>
    <w:p w14:paraId="168C9C0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68C9C09" w14:textId="77777777" w:rsidR="00472B25" w:rsidRDefault="00472B25">
      <w:pPr>
        <w:jc w:val="both"/>
        <w:rPr>
          <w:rFonts w:ascii="Arial" w:hAnsi="Arial" w:cs="Arial"/>
          <w:b/>
          <w:bCs/>
        </w:rPr>
      </w:pPr>
    </w:p>
    <w:p w14:paraId="168C9C0A" w14:textId="77777777" w:rsidR="00472B25" w:rsidRDefault="00472B25">
      <w:pPr>
        <w:jc w:val="both"/>
        <w:rPr>
          <w:rFonts w:ascii="Arial" w:hAnsi="Arial" w:cs="Arial"/>
          <w:b/>
          <w:bCs/>
        </w:rPr>
      </w:pPr>
    </w:p>
    <w:p w14:paraId="168C9C0B" w14:textId="77777777" w:rsidR="00472B25" w:rsidRDefault="00472B25">
      <w:pPr>
        <w:jc w:val="both"/>
        <w:rPr>
          <w:rFonts w:ascii="Arial" w:hAnsi="Arial" w:cs="Arial"/>
          <w:b/>
          <w:bCs/>
        </w:rPr>
      </w:pPr>
    </w:p>
    <w:p w14:paraId="168C9C0C" w14:textId="77777777" w:rsidR="00472B25" w:rsidRDefault="00472B25">
      <w:pPr>
        <w:jc w:val="both"/>
        <w:rPr>
          <w:rFonts w:ascii="Arial" w:hAnsi="Arial" w:cs="Arial"/>
          <w:b/>
          <w:bCs/>
        </w:rPr>
      </w:pPr>
    </w:p>
    <w:p w14:paraId="168C9C0D" w14:textId="77777777" w:rsidR="00472B25" w:rsidRDefault="00472B25">
      <w:pPr>
        <w:jc w:val="both"/>
        <w:rPr>
          <w:rFonts w:ascii="Arial" w:hAnsi="Arial" w:cs="Arial"/>
          <w:b/>
          <w:bCs/>
        </w:rPr>
      </w:pPr>
    </w:p>
    <w:p w14:paraId="168C9C0E"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168C9C0F" w14:textId="77777777" w:rsidR="00472B25" w:rsidRDefault="00472B25">
      <w:pPr>
        <w:jc w:val="both"/>
        <w:rPr>
          <w:rFonts w:ascii="Arial" w:hAnsi="Arial" w:cs="Arial"/>
          <w:b/>
          <w:bCs/>
        </w:rPr>
      </w:pPr>
    </w:p>
    <w:p w14:paraId="168C9C10" w14:textId="77777777" w:rsidR="00472B25" w:rsidRDefault="00472B25">
      <w:pPr>
        <w:jc w:val="both"/>
        <w:rPr>
          <w:rFonts w:ascii="Arial" w:hAnsi="Arial" w:cs="Arial"/>
          <w:b/>
          <w:bCs/>
        </w:rPr>
      </w:pPr>
    </w:p>
    <w:p w14:paraId="168C9C11" w14:textId="77777777" w:rsidR="00472B25" w:rsidRDefault="00472B25">
      <w:pPr>
        <w:jc w:val="both"/>
        <w:rPr>
          <w:rFonts w:ascii="Arial" w:hAnsi="Arial" w:cs="Arial"/>
          <w:b/>
          <w:bCs/>
        </w:rPr>
      </w:pPr>
    </w:p>
    <w:p w14:paraId="168C9C12" w14:textId="77777777" w:rsidR="00472B25" w:rsidRDefault="00472B25">
      <w:pPr>
        <w:jc w:val="both"/>
        <w:rPr>
          <w:rFonts w:ascii="Arial" w:hAnsi="Arial" w:cs="Arial"/>
          <w:b/>
          <w:bCs/>
        </w:rPr>
      </w:pPr>
    </w:p>
    <w:p w14:paraId="168C9C13" w14:textId="77777777" w:rsidR="00472B25" w:rsidRDefault="00472B25">
      <w:pPr>
        <w:jc w:val="both"/>
        <w:rPr>
          <w:rFonts w:ascii="Arial" w:hAnsi="Arial" w:cs="Arial"/>
          <w:bCs/>
        </w:rPr>
      </w:pPr>
    </w:p>
    <w:p w14:paraId="168C9C14" w14:textId="77777777" w:rsidR="00472B25" w:rsidRDefault="00472B25">
      <w:pPr>
        <w:jc w:val="both"/>
        <w:rPr>
          <w:rFonts w:ascii="Arial" w:hAnsi="Arial" w:cs="Arial"/>
          <w:bCs/>
        </w:rPr>
      </w:pPr>
    </w:p>
    <w:p w14:paraId="168C9C15"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t>C2 - Cas particuliers :</w:t>
      </w:r>
    </w:p>
    <w:p w14:paraId="168C9C16"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168C9C17"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168C9C1B" w14:textId="77777777" w:rsidTr="00D63EF7">
        <w:trPr>
          <w:gridAfter w:val="1"/>
          <w:wAfter w:w="10" w:type="dxa"/>
          <w:trHeight w:val="296"/>
        </w:trPr>
        <w:tc>
          <w:tcPr>
            <w:tcW w:w="8506" w:type="dxa"/>
            <w:gridSpan w:val="2"/>
            <w:shd w:val="clear" w:color="auto" w:fill="auto"/>
            <w:vAlign w:val="center"/>
          </w:tcPr>
          <w:p w14:paraId="168C9C18"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168C9C19"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168C9C1A" w14:textId="77777777" w:rsidR="00472B25" w:rsidRDefault="00472B25">
            <w:pPr>
              <w:snapToGrid w:val="0"/>
              <w:jc w:val="center"/>
              <w:rPr>
                <w:rFonts w:ascii="Arial" w:hAnsi="Arial" w:cs="Arial"/>
                <w:b/>
                <w:bCs/>
              </w:rPr>
            </w:pPr>
          </w:p>
        </w:tc>
      </w:tr>
      <w:tr w:rsidR="00261FC1" w14:paraId="168C9C23"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68C9C1C" w14:textId="77777777" w:rsidR="00261FC1" w:rsidRDefault="00261FC1">
            <w:pPr>
              <w:pStyle w:val="fcase1ertab"/>
              <w:snapToGrid w:val="0"/>
              <w:rPr>
                <w:rFonts w:ascii="Arial" w:hAnsi="Arial" w:cs="Arial"/>
                <w:b/>
                <w:bCs/>
              </w:rPr>
            </w:pPr>
          </w:p>
          <w:p w14:paraId="168C9C1D"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9342F">
              <w:fldChar w:fldCharType="separate"/>
            </w:r>
            <w:r>
              <w:fldChar w:fldCharType="end"/>
            </w:r>
            <w:r>
              <w:rPr>
                <w:rFonts w:ascii="Arial" w:hAnsi="Arial" w:cs="Arial"/>
                <w:bCs/>
              </w:rPr>
              <w:t xml:space="preserve"> </w:t>
            </w:r>
            <w:r>
              <w:rPr>
                <w:rFonts w:ascii="Arial" w:hAnsi="Arial" w:cs="Arial"/>
              </w:rPr>
              <w:t>Entreprise adaptée</w:t>
            </w:r>
          </w:p>
          <w:p w14:paraId="168C9C1E"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DC1A4D">
              <w:fldChar w:fldCharType="begin"/>
            </w:r>
            <w:r w:rsidR="00DC1A4D">
              <w:instrText xml:space="preserve"> HYPERLINK "https://www.legifrance.gouv.fr/affichCodeArticle.do?cidTexte=LEGITEXT000006072050&amp;idArticle=LEGIARTI000006903712&amp;dateTexte=&amp;categorieLien=cid" </w:instrText>
            </w:r>
            <w:r w:rsidR="00DC1A4D">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DC1A4D">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168C9C1F"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68C9C20" w14:textId="77777777" w:rsidR="00261FC1" w:rsidRDefault="00261FC1">
            <w:pPr>
              <w:snapToGrid w:val="0"/>
              <w:ind w:left="170" w:right="170"/>
              <w:jc w:val="both"/>
              <w:rPr>
                <w:rFonts w:ascii="Arial" w:hAnsi="Arial" w:cs="Arial"/>
                <w:sz w:val="16"/>
                <w:szCs w:val="16"/>
              </w:rPr>
            </w:pPr>
          </w:p>
          <w:p w14:paraId="168C9C21"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68C9C22" w14:textId="77777777" w:rsidR="00261FC1" w:rsidRDefault="00261FC1">
            <w:pPr>
              <w:snapToGrid w:val="0"/>
              <w:jc w:val="both"/>
              <w:rPr>
                <w:rFonts w:ascii="Arial" w:hAnsi="Arial" w:cs="Arial"/>
                <w:b/>
                <w:bCs/>
              </w:rPr>
            </w:pPr>
          </w:p>
        </w:tc>
      </w:tr>
      <w:tr w:rsidR="00261FC1" w14:paraId="168C9C2B"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168C9C24" w14:textId="77777777" w:rsidR="00261FC1" w:rsidRDefault="00261FC1">
            <w:pPr>
              <w:pStyle w:val="fcase1ertab"/>
              <w:snapToGrid w:val="0"/>
              <w:rPr>
                <w:rFonts w:ascii="Arial" w:hAnsi="Arial" w:cs="Arial"/>
                <w:b/>
                <w:bCs/>
              </w:rPr>
            </w:pPr>
          </w:p>
          <w:p w14:paraId="168C9C25"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9342F">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68C9C26"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68C9C27" w14:textId="77777777" w:rsidR="00261FC1" w:rsidRDefault="00261FC1">
            <w:pPr>
              <w:snapToGrid w:val="0"/>
              <w:ind w:left="170" w:right="170"/>
              <w:jc w:val="both"/>
              <w:rPr>
                <w:rFonts w:ascii="Arial" w:hAnsi="Arial" w:cs="Arial"/>
                <w:b/>
                <w:bCs/>
                <w:sz w:val="16"/>
                <w:szCs w:val="16"/>
              </w:rPr>
            </w:pPr>
          </w:p>
          <w:p w14:paraId="168C9C28"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168C9C29"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68C9C2A" w14:textId="77777777" w:rsidR="00261FC1" w:rsidRDefault="00261FC1">
            <w:pPr>
              <w:snapToGrid w:val="0"/>
              <w:jc w:val="both"/>
              <w:rPr>
                <w:rFonts w:ascii="Arial" w:hAnsi="Arial" w:cs="Arial"/>
                <w:b/>
                <w:bCs/>
              </w:rPr>
            </w:pPr>
          </w:p>
        </w:tc>
      </w:tr>
      <w:tr w:rsidR="00261FC1" w14:paraId="168C9C3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68C9C2C" w14:textId="77777777" w:rsidR="00261FC1" w:rsidRDefault="00261FC1" w:rsidP="00224E9C">
            <w:pPr>
              <w:pStyle w:val="fcase1ertab"/>
              <w:snapToGrid w:val="0"/>
              <w:rPr>
                <w:rFonts w:ascii="Arial" w:hAnsi="Arial" w:cs="Arial"/>
                <w:b/>
                <w:bCs/>
                <w:sz w:val="18"/>
                <w:szCs w:val="18"/>
              </w:rPr>
            </w:pPr>
          </w:p>
          <w:p w14:paraId="168C9C2D"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9342F">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68C9C2E"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168C9C2F" w14:textId="77777777" w:rsidR="00261FC1" w:rsidRDefault="00261FC1" w:rsidP="00224E9C">
            <w:pPr>
              <w:snapToGrid w:val="0"/>
              <w:ind w:left="170" w:right="170"/>
              <w:jc w:val="both"/>
              <w:rPr>
                <w:rFonts w:ascii="Arial" w:hAnsi="Arial" w:cs="Arial"/>
                <w:b/>
                <w:bCs/>
                <w:sz w:val="16"/>
                <w:szCs w:val="16"/>
              </w:rPr>
            </w:pPr>
          </w:p>
          <w:p w14:paraId="168C9C30" w14:textId="77777777" w:rsidR="00261FC1" w:rsidRDefault="00261FC1" w:rsidP="00224E9C">
            <w:pPr>
              <w:snapToGrid w:val="0"/>
              <w:ind w:left="170" w:right="170"/>
              <w:jc w:val="both"/>
              <w:rPr>
                <w:rFonts w:ascii="Arial" w:hAnsi="Arial" w:cs="Arial"/>
                <w:b/>
                <w:bCs/>
                <w:sz w:val="16"/>
                <w:szCs w:val="16"/>
              </w:rPr>
            </w:pPr>
          </w:p>
          <w:p w14:paraId="168C9C31" w14:textId="77777777" w:rsidR="00261FC1" w:rsidRDefault="00261FC1" w:rsidP="00224E9C">
            <w:pPr>
              <w:snapToGrid w:val="0"/>
              <w:ind w:left="170" w:right="170"/>
              <w:jc w:val="both"/>
              <w:rPr>
                <w:rFonts w:ascii="Arial" w:hAnsi="Arial" w:cs="Arial"/>
                <w:b/>
                <w:bCs/>
                <w:sz w:val="16"/>
                <w:szCs w:val="16"/>
              </w:rPr>
            </w:pPr>
          </w:p>
          <w:p w14:paraId="168C9C32" w14:textId="77777777" w:rsidR="00261FC1" w:rsidRDefault="00261FC1" w:rsidP="00224E9C">
            <w:pPr>
              <w:snapToGrid w:val="0"/>
              <w:ind w:left="170" w:right="170"/>
              <w:jc w:val="both"/>
              <w:rPr>
                <w:rFonts w:ascii="Arial" w:hAnsi="Arial" w:cs="Arial"/>
                <w:b/>
                <w:bCs/>
                <w:sz w:val="16"/>
                <w:szCs w:val="16"/>
              </w:rPr>
            </w:pPr>
          </w:p>
          <w:p w14:paraId="168C9C33"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168C9C34" w14:textId="77777777" w:rsidR="00261FC1" w:rsidRDefault="00261FC1" w:rsidP="00224E9C">
            <w:pPr>
              <w:snapToGrid w:val="0"/>
              <w:jc w:val="both"/>
              <w:rPr>
                <w:rFonts w:ascii="Arial" w:hAnsi="Arial" w:cs="Arial"/>
                <w:b/>
                <w:bCs/>
              </w:rPr>
            </w:pPr>
          </w:p>
        </w:tc>
      </w:tr>
      <w:tr w:rsidR="00261FC1" w14:paraId="168C9C3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68C9C36" w14:textId="77777777" w:rsidR="00261FC1" w:rsidRDefault="00261FC1">
            <w:pPr>
              <w:pStyle w:val="fcase1ertab"/>
              <w:snapToGrid w:val="0"/>
              <w:rPr>
                <w:rFonts w:ascii="Arial" w:hAnsi="Arial" w:cs="Arial"/>
                <w:b/>
                <w:bCs/>
                <w:sz w:val="18"/>
                <w:szCs w:val="18"/>
              </w:rPr>
            </w:pPr>
          </w:p>
          <w:p w14:paraId="168C9C37"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9342F">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168C9C38"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68C9C39" w14:textId="77777777" w:rsidR="00261FC1" w:rsidRDefault="00261FC1">
            <w:pPr>
              <w:snapToGrid w:val="0"/>
              <w:ind w:left="170" w:right="170"/>
              <w:jc w:val="both"/>
              <w:rPr>
                <w:rFonts w:ascii="Arial" w:hAnsi="Arial" w:cs="Arial"/>
                <w:b/>
                <w:bCs/>
                <w:sz w:val="16"/>
                <w:szCs w:val="16"/>
              </w:rPr>
            </w:pPr>
          </w:p>
          <w:p w14:paraId="168C9C3A" w14:textId="77777777" w:rsidR="00261FC1" w:rsidRDefault="00261FC1">
            <w:pPr>
              <w:snapToGrid w:val="0"/>
              <w:ind w:left="170" w:right="170"/>
              <w:jc w:val="both"/>
              <w:rPr>
                <w:rFonts w:ascii="Arial" w:hAnsi="Arial" w:cs="Arial"/>
                <w:b/>
                <w:bCs/>
                <w:sz w:val="16"/>
                <w:szCs w:val="16"/>
              </w:rPr>
            </w:pPr>
          </w:p>
          <w:p w14:paraId="168C9C3B" w14:textId="77777777" w:rsidR="00261FC1" w:rsidRDefault="00261FC1">
            <w:pPr>
              <w:snapToGrid w:val="0"/>
              <w:ind w:left="170" w:right="170"/>
              <w:jc w:val="both"/>
              <w:rPr>
                <w:rFonts w:ascii="Arial" w:hAnsi="Arial" w:cs="Arial"/>
                <w:b/>
                <w:bCs/>
                <w:sz w:val="16"/>
                <w:szCs w:val="16"/>
              </w:rPr>
            </w:pPr>
          </w:p>
          <w:p w14:paraId="168C9C3C" w14:textId="77777777" w:rsidR="00261FC1" w:rsidRDefault="00261FC1">
            <w:pPr>
              <w:snapToGrid w:val="0"/>
              <w:ind w:left="170" w:right="170"/>
              <w:jc w:val="both"/>
              <w:rPr>
                <w:rFonts w:ascii="Arial" w:hAnsi="Arial" w:cs="Arial"/>
                <w:b/>
                <w:bCs/>
                <w:sz w:val="16"/>
                <w:szCs w:val="16"/>
              </w:rPr>
            </w:pPr>
          </w:p>
          <w:p w14:paraId="168C9C3D"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68C9C3E" w14:textId="77777777" w:rsidR="00261FC1" w:rsidRDefault="00261FC1">
            <w:pPr>
              <w:snapToGrid w:val="0"/>
              <w:jc w:val="both"/>
              <w:rPr>
                <w:rFonts w:ascii="Arial" w:hAnsi="Arial" w:cs="Arial"/>
                <w:b/>
                <w:bCs/>
              </w:rPr>
            </w:pPr>
          </w:p>
        </w:tc>
      </w:tr>
      <w:tr w:rsidR="00E83C20" w14:paraId="168C9C49"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68C9C40" w14:textId="77777777" w:rsidR="00E83C20" w:rsidRDefault="00E83C20" w:rsidP="00D4627D">
            <w:pPr>
              <w:pStyle w:val="fcase1ertab"/>
              <w:snapToGrid w:val="0"/>
              <w:rPr>
                <w:rFonts w:ascii="Arial" w:hAnsi="Arial" w:cs="Arial"/>
                <w:b/>
                <w:bCs/>
                <w:sz w:val="18"/>
                <w:szCs w:val="18"/>
              </w:rPr>
            </w:pPr>
          </w:p>
          <w:p w14:paraId="168C9C41"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D9342F">
              <w:rPr>
                <w:rFonts w:ascii="Arial" w:hAnsi="Arial" w:cs="Arial"/>
              </w:rPr>
            </w:r>
            <w:r w:rsidR="00D9342F">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168C9C42"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68C9C43" w14:textId="77777777" w:rsidR="00E83C20" w:rsidRDefault="00E83C20" w:rsidP="00D4627D">
            <w:pPr>
              <w:snapToGrid w:val="0"/>
              <w:ind w:left="170" w:right="170"/>
              <w:jc w:val="both"/>
              <w:rPr>
                <w:rFonts w:ascii="Arial" w:hAnsi="Arial" w:cs="Arial"/>
                <w:b/>
                <w:bCs/>
                <w:sz w:val="16"/>
                <w:szCs w:val="16"/>
              </w:rPr>
            </w:pPr>
          </w:p>
          <w:p w14:paraId="168C9C44"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68C9C45" w14:textId="77777777" w:rsidR="00E83C20" w:rsidRDefault="00E83C20" w:rsidP="00D4627D">
            <w:pPr>
              <w:snapToGrid w:val="0"/>
              <w:ind w:left="170" w:right="170"/>
              <w:jc w:val="both"/>
              <w:rPr>
                <w:rFonts w:ascii="Arial" w:hAnsi="Arial" w:cs="Arial"/>
                <w:b/>
                <w:bCs/>
                <w:sz w:val="16"/>
                <w:szCs w:val="16"/>
              </w:rPr>
            </w:pPr>
          </w:p>
          <w:p w14:paraId="168C9C46" w14:textId="77777777" w:rsidR="00E83C20" w:rsidRDefault="00E83C20" w:rsidP="00D4627D">
            <w:pPr>
              <w:snapToGrid w:val="0"/>
              <w:ind w:left="170" w:right="170"/>
              <w:jc w:val="both"/>
              <w:rPr>
                <w:rFonts w:ascii="Arial" w:hAnsi="Arial" w:cs="Arial"/>
                <w:b/>
                <w:bCs/>
                <w:sz w:val="16"/>
                <w:szCs w:val="16"/>
              </w:rPr>
            </w:pPr>
          </w:p>
          <w:p w14:paraId="168C9C47"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68C9C48" w14:textId="77777777" w:rsidR="00E83C20" w:rsidRDefault="00E83C20" w:rsidP="00D4627D">
            <w:pPr>
              <w:snapToGrid w:val="0"/>
              <w:jc w:val="both"/>
              <w:rPr>
                <w:rFonts w:ascii="Arial" w:hAnsi="Arial" w:cs="Arial"/>
                <w:b/>
                <w:bCs/>
              </w:rPr>
            </w:pPr>
          </w:p>
        </w:tc>
      </w:tr>
    </w:tbl>
    <w:p w14:paraId="168C9C4A" w14:textId="77777777" w:rsidR="00261FC1" w:rsidRDefault="00261FC1" w:rsidP="00D21AD8">
      <w:pPr>
        <w:tabs>
          <w:tab w:val="left" w:pos="-142"/>
          <w:tab w:val="left" w:pos="4111"/>
        </w:tabs>
        <w:rPr>
          <w:rFonts w:ascii="Arial" w:hAnsi="Arial" w:cs="Arial"/>
          <w:b/>
          <w:bCs/>
          <w:sz w:val="22"/>
          <w:szCs w:val="22"/>
        </w:rPr>
      </w:pPr>
    </w:p>
    <w:p w14:paraId="168C9C4B"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68C9C4D" w14:textId="77777777" w:rsidTr="005C765E">
        <w:tc>
          <w:tcPr>
            <w:tcW w:w="10344" w:type="dxa"/>
            <w:shd w:val="clear" w:color="auto" w:fill="66CCFF"/>
          </w:tcPr>
          <w:p w14:paraId="168C9C4C"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168C9C4E" w14:textId="77777777" w:rsidR="00D21AD8" w:rsidRDefault="00D21AD8" w:rsidP="00D21AD8">
      <w:pPr>
        <w:tabs>
          <w:tab w:val="left" w:pos="-142"/>
          <w:tab w:val="left" w:pos="4111"/>
        </w:tabs>
        <w:rPr>
          <w:rFonts w:ascii="Arial" w:hAnsi="Arial" w:cs="Arial"/>
          <w:b/>
          <w:bCs/>
          <w:sz w:val="22"/>
          <w:szCs w:val="22"/>
        </w:rPr>
      </w:pPr>
    </w:p>
    <w:p w14:paraId="168C9C4F"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168C9C5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5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5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53" w14:textId="77777777" w:rsidR="002611DA" w:rsidRDefault="002611DA">
      <w:pPr>
        <w:suppressAutoHyphens w:val="0"/>
        <w:rPr>
          <w:rFonts w:ascii="Arial" w:hAnsi="Arial" w:cs="Arial"/>
        </w:rPr>
      </w:pPr>
      <w:r>
        <w:rPr>
          <w:rFonts w:ascii="Arial" w:hAnsi="Arial" w:cs="Arial"/>
        </w:rPr>
        <w:br w:type="page"/>
      </w:r>
    </w:p>
    <w:p w14:paraId="168C9C54"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68C9C56" w14:textId="77777777" w:rsidTr="00261FC1">
        <w:tc>
          <w:tcPr>
            <w:tcW w:w="10331" w:type="dxa"/>
            <w:shd w:val="clear" w:color="auto" w:fill="66CCFF"/>
          </w:tcPr>
          <w:p w14:paraId="168C9C55"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168C9C57"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68C9C58"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168C9C59"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5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5B"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5C" w14:textId="77777777" w:rsidR="00C56C9E" w:rsidRDefault="00C56C9E">
      <w:pPr>
        <w:pStyle w:val="En-tte"/>
        <w:tabs>
          <w:tab w:val="clear" w:pos="4536"/>
          <w:tab w:val="clear" w:pos="9072"/>
          <w:tab w:val="left" w:pos="0"/>
          <w:tab w:val="left" w:pos="2160"/>
        </w:tabs>
        <w:rPr>
          <w:rFonts w:ascii="Arial" w:hAnsi="Arial" w:cs="Arial"/>
          <w:b/>
          <w:bCs/>
        </w:rPr>
      </w:pPr>
    </w:p>
    <w:p w14:paraId="168C9C5D"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168C9C5E"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168C9C6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68C9C5F"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68C9C6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68C9C6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68C9C6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168C9C69"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168C9C64"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168C9C65" w14:textId="77777777" w:rsidR="00472B25" w:rsidRDefault="00472B25">
            <w:pPr>
              <w:tabs>
                <w:tab w:val="left" w:pos="864"/>
              </w:tabs>
              <w:snapToGrid w:val="0"/>
              <w:spacing w:before="120" w:after="120"/>
              <w:rPr>
                <w:rFonts w:ascii="Arial" w:hAnsi="Arial" w:cs="Arial"/>
                <w:sz w:val="16"/>
                <w:szCs w:val="16"/>
              </w:rPr>
            </w:pPr>
          </w:p>
          <w:p w14:paraId="168C9C66"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168C9C6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68C9C68" w14:textId="77777777" w:rsidR="00472B25" w:rsidRDefault="00472B25">
            <w:pPr>
              <w:tabs>
                <w:tab w:val="left" w:pos="864"/>
              </w:tabs>
              <w:snapToGrid w:val="0"/>
              <w:spacing w:before="120" w:after="120"/>
              <w:jc w:val="right"/>
              <w:rPr>
                <w:rFonts w:ascii="Arial" w:hAnsi="Arial" w:cs="Arial"/>
                <w:sz w:val="16"/>
                <w:szCs w:val="16"/>
              </w:rPr>
            </w:pPr>
          </w:p>
        </w:tc>
      </w:tr>
      <w:tr w:rsidR="00472B25" w14:paraId="168C9C71" w14:textId="77777777">
        <w:trPr>
          <w:trHeight w:val="737"/>
        </w:trPr>
        <w:tc>
          <w:tcPr>
            <w:tcW w:w="2566" w:type="dxa"/>
            <w:tcBorders>
              <w:left w:val="single" w:sz="8" w:space="0" w:color="000000"/>
              <w:bottom w:val="single" w:sz="8" w:space="0" w:color="000000"/>
            </w:tcBorders>
            <w:shd w:val="clear" w:color="auto" w:fill="auto"/>
          </w:tcPr>
          <w:p w14:paraId="168C9C6A"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168C9C6B" w14:textId="77777777" w:rsidR="00472B25" w:rsidRDefault="00472B25">
            <w:pPr>
              <w:tabs>
                <w:tab w:val="left" w:pos="864"/>
              </w:tabs>
              <w:snapToGrid w:val="0"/>
              <w:spacing w:before="120" w:after="120"/>
              <w:rPr>
                <w:rFonts w:ascii="Arial" w:hAnsi="Arial" w:cs="Arial"/>
                <w:sz w:val="16"/>
                <w:szCs w:val="16"/>
              </w:rPr>
            </w:pPr>
          </w:p>
          <w:p w14:paraId="168C9C6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68C9C6D" w14:textId="77777777" w:rsidR="00472B25" w:rsidRDefault="00472B25">
            <w:pPr>
              <w:tabs>
                <w:tab w:val="left" w:pos="864"/>
              </w:tabs>
              <w:snapToGrid w:val="0"/>
              <w:spacing w:before="120" w:after="120"/>
              <w:jc w:val="right"/>
              <w:rPr>
                <w:rFonts w:ascii="Arial" w:hAnsi="Arial" w:cs="Arial"/>
                <w:sz w:val="16"/>
                <w:szCs w:val="16"/>
              </w:rPr>
            </w:pPr>
          </w:p>
          <w:p w14:paraId="168C9C6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68C9C6F" w14:textId="77777777" w:rsidR="00472B25" w:rsidRDefault="00472B25">
            <w:pPr>
              <w:tabs>
                <w:tab w:val="left" w:pos="864"/>
              </w:tabs>
              <w:snapToGrid w:val="0"/>
              <w:spacing w:before="120" w:after="120"/>
              <w:jc w:val="right"/>
              <w:rPr>
                <w:rFonts w:ascii="Arial" w:hAnsi="Arial" w:cs="Arial"/>
                <w:sz w:val="16"/>
                <w:szCs w:val="16"/>
              </w:rPr>
            </w:pPr>
          </w:p>
          <w:p w14:paraId="168C9C70"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68C9C72" w14:textId="77777777" w:rsidR="00472B25" w:rsidRDefault="00472B25">
      <w:pPr>
        <w:tabs>
          <w:tab w:val="left" w:pos="864"/>
        </w:tabs>
        <w:jc w:val="both"/>
        <w:rPr>
          <w:rFonts w:ascii="Arial" w:hAnsi="Arial" w:cs="Arial"/>
        </w:rPr>
      </w:pPr>
    </w:p>
    <w:p w14:paraId="168C9C73" w14:textId="77777777" w:rsidR="00E657EE" w:rsidRDefault="00E657EE">
      <w:pPr>
        <w:tabs>
          <w:tab w:val="left" w:pos="864"/>
        </w:tabs>
        <w:jc w:val="both"/>
        <w:rPr>
          <w:rFonts w:ascii="Arial" w:hAnsi="Arial" w:cs="Arial"/>
        </w:rPr>
      </w:pPr>
    </w:p>
    <w:p w14:paraId="168C9C74"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168C9C75"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168C9C76"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D9342F">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D9342F">
        <w:fldChar w:fldCharType="separate"/>
      </w:r>
      <w:r>
        <w:fldChar w:fldCharType="end"/>
      </w:r>
      <w:r>
        <w:t xml:space="preserve">  </w:t>
      </w:r>
    </w:p>
    <w:p w14:paraId="168C9C7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168C9C78"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68C9C7A" w14:textId="77777777" w:rsidTr="00224E9C">
        <w:tc>
          <w:tcPr>
            <w:tcW w:w="10331" w:type="dxa"/>
            <w:shd w:val="clear" w:color="auto" w:fill="66CCFF"/>
          </w:tcPr>
          <w:p w14:paraId="168C9C79"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68C9C7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68C9C7C"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168C9C7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7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7F"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8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68C9C81" w14:textId="77777777" w:rsidR="00614607" w:rsidRDefault="00614607">
      <w:pPr>
        <w:pStyle w:val="En-tte"/>
        <w:tabs>
          <w:tab w:val="clear" w:pos="4536"/>
          <w:tab w:val="clear" w:pos="9072"/>
          <w:tab w:val="left" w:pos="864"/>
        </w:tabs>
        <w:rPr>
          <w:rFonts w:ascii="Arial" w:hAnsi="Arial" w:cs="Arial"/>
        </w:rPr>
      </w:pPr>
    </w:p>
    <w:p w14:paraId="168C9C82"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68C9C84" w14:textId="77777777">
        <w:tc>
          <w:tcPr>
            <w:tcW w:w="10331" w:type="dxa"/>
            <w:shd w:val="clear" w:color="auto" w:fill="66CCFF"/>
          </w:tcPr>
          <w:p w14:paraId="168C9C83"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168C9C85"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168C9C86" w14:textId="77777777" w:rsidR="00472B25" w:rsidRDefault="00472B25">
      <w:pPr>
        <w:tabs>
          <w:tab w:val="left" w:pos="576"/>
        </w:tabs>
        <w:rPr>
          <w:rFonts w:ascii="Arial" w:hAnsi="Arial" w:cs="Arial"/>
          <w:iCs/>
        </w:rPr>
      </w:pPr>
    </w:p>
    <w:p w14:paraId="168C9C87"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168C9C88"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168C9C89" w14:textId="77777777" w:rsidR="00472B25" w:rsidRDefault="00472B25">
      <w:pPr>
        <w:pStyle w:val="En-tte"/>
        <w:tabs>
          <w:tab w:val="clear" w:pos="4536"/>
          <w:tab w:val="clear" w:pos="9072"/>
          <w:tab w:val="left" w:pos="864"/>
        </w:tabs>
        <w:rPr>
          <w:rFonts w:ascii="Arial" w:hAnsi="Arial" w:cs="Arial"/>
        </w:rPr>
      </w:pPr>
    </w:p>
    <w:p w14:paraId="168C9C8A" w14:textId="77777777" w:rsidR="006A5F71" w:rsidRDefault="006A5F71">
      <w:pPr>
        <w:pStyle w:val="En-tte"/>
        <w:tabs>
          <w:tab w:val="clear" w:pos="4536"/>
          <w:tab w:val="clear" w:pos="9072"/>
          <w:tab w:val="left" w:pos="864"/>
        </w:tabs>
        <w:rPr>
          <w:rFonts w:ascii="Arial" w:hAnsi="Arial" w:cs="Arial"/>
        </w:rPr>
      </w:pPr>
    </w:p>
    <w:p w14:paraId="168C9C8B" w14:textId="77777777" w:rsidR="002611DA" w:rsidRDefault="002611DA">
      <w:pPr>
        <w:suppressAutoHyphens w:val="0"/>
        <w:rPr>
          <w:rFonts w:ascii="Arial" w:hAnsi="Arial" w:cs="Arial"/>
        </w:rPr>
      </w:pPr>
      <w:r>
        <w:rPr>
          <w:rFonts w:ascii="Arial" w:hAnsi="Arial" w:cs="Arial"/>
        </w:rPr>
        <w:br w:type="page"/>
      </w:r>
    </w:p>
    <w:p w14:paraId="168C9C8C"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68C9C8E" w14:textId="77777777">
        <w:tc>
          <w:tcPr>
            <w:tcW w:w="10331" w:type="dxa"/>
            <w:shd w:val="clear" w:color="auto" w:fill="66CCFF"/>
          </w:tcPr>
          <w:p w14:paraId="168C9C8D"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168C9C8F" w14:textId="77777777" w:rsidR="00472B25" w:rsidRDefault="00472B25">
      <w:pPr>
        <w:tabs>
          <w:tab w:val="left" w:pos="426"/>
        </w:tabs>
        <w:jc w:val="both"/>
        <w:rPr>
          <w:rFonts w:ascii="Arial" w:hAnsi="Arial" w:cs="Arial"/>
          <w:spacing w:val="-10"/>
        </w:rPr>
      </w:pPr>
    </w:p>
    <w:p w14:paraId="168C9C90" w14:textId="77777777" w:rsidR="00472B25" w:rsidRDefault="00472B25">
      <w:pPr>
        <w:tabs>
          <w:tab w:val="left" w:pos="426"/>
        </w:tabs>
        <w:jc w:val="both"/>
        <w:rPr>
          <w:rFonts w:ascii="Arial" w:hAnsi="Arial" w:cs="Arial"/>
          <w:spacing w:val="-10"/>
        </w:rPr>
      </w:pPr>
    </w:p>
    <w:p w14:paraId="168C9C91"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168C9C92" w14:textId="77777777" w:rsidR="00472B25" w:rsidRDefault="00472B25">
      <w:pPr>
        <w:tabs>
          <w:tab w:val="left" w:pos="426"/>
        </w:tabs>
        <w:jc w:val="both"/>
        <w:rPr>
          <w:rFonts w:ascii="Arial" w:hAnsi="Arial" w:cs="Arial"/>
          <w:spacing w:val="-10"/>
        </w:rPr>
      </w:pPr>
    </w:p>
    <w:p w14:paraId="168C9C93" w14:textId="77777777" w:rsidR="0013398C" w:rsidRDefault="0013398C">
      <w:pPr>
        <w:tabs>
          <w:tab w:val="left" w:pos="426"/>
        </w:tabs>
        <w:jc w:val="both"/>
        <w:rPr>
          <w:rFonts w:ascii="Arial" w:hAnsi="Arial" w:cs="Arial"/>
          <w:spacing w:val="-10"/>
        </w:rPr>
      </w:pPr>
    </w:p>
    <w:p w14:paraId="168C9C94" w14:textId="77777777" w:rsidR="00472B25" w:rsidRDefault="00472B25">
      <w:pPr>
        <w:tabs>
          <w:tab w:val="left" w:pos="426"/>
        </w:tabs>
        <w:jc w:val="both"/>
        <w:rPr>
          <w:rFonts w:ascii="Arial" w:hAnsi="Arial" w:cs="Arial"/>
          <w:spacing w:val="-10"/>
        </w:rPr>
      </w:pPr>
    </w:p>
    <w:p w14:paraId="168C9C95" w14:textId="77777777" w:rsidR="00472B25" w:rsidRDefault="00472B25">
      <w:pPr>
        <w:tabs>
          <w:tab w:val="left" w:pos="426"/>
        </w:tabs>
        <w:jc w:val="both"/>
        <w:rPr>
          <w:rFonts w:ascii="Arial" w:hAnsi="Arial" w:cs="Arial"/>
          <w:spacing w:val="-10"/>
        </w:rPr>
      </w:pPr>
    </w:p>
    <w:p w14:paraId="168C9C96"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168C9C97" w14:textId="77777777" w:rsidR="00472B25" w:rsidRPr="0013398C" w:rsidRDefault="00472B25">
      <w:pPr>
        <w:tabs>
          <w:tab w:val="left" w:pos="426"/>
        </w:tabs>
        <w:jc w:val="both"/>
        <w:rPr>
          <w:rFonts w:ascii="Arial" w:hAnsi="Arial" w:cs="Arial"/>
          <w:spacing w:val="-10"/>
          <w:sz w:val="22"/>
          <w:szCs w:val="22"/>
        </w:rPr>
      </w:pPr>
    </w:p>
    <w:p w14:paraId="168C9C98" w14:textId="77777777" w:rsidR="00472B25" w:rsidRDefault="00472B25">
      <w:pPr>
        <w:tabs>
          <w:tab w:val="left" w:pos="576"/>
        </w:tabs>
        <w:rPr>
          <w:rFonts w:ascii="Arial" w:hAnsi="Arial" w:cs="Arial"/>
        </w:rPr>
      </w:pPr>
    </w:p>
    <w:p w14:paraId="168C9C99" w14:textId="77777777" w:rsidR="00472B25" w:rsidRDefault="00472B25">
      <w:pPr>
        <w:jc w:val="both"/>
        <w:rPr>
          <w:rFonts w:ascii="Arial" w:hAnsi="Arial" w:cs="Arial"/>
        </w:rPr>
      </w:pPr>
    </w:p>
    <w:p w14:paraId="168C9C9A" w14:textId="77777777" w:rsidR="00B80B6A" w:rsidRDefault="00B80B6A">
      <w:pPr>
        <w:jc w:val="both"/>
        <w:rPr>
          <w:rFonts w:ascii="Arial" w:hAnsi="Arial" w:cs="Arial"/>
        </w:rPr>
      </w:pPr>
    </w:p>
    <w:p w14:paraId="168C9C9B" w14:textId="77777777" w:rsidR="00B80B6A" w:rsidRDefault="00B80B6A">
      <w:pPr>
        <w:jc w:val="both"/>
        <w:rPr>
          <w:rFonts w:ascii="Arial" w:hAnsi="Arial" w:cs="Arial"/>
        </w:rPr>
      </w:pPr>
    </w:p>
    <w:p w14:paraId="168C9C9C" w14:textId="77777777" w:rsidR="00B80B6A" w:rsidRDefault="00B80B6A">
      <w:pPr>
        <w:jc w:val="both"/>
        <w:rPr>
          <w:rFonts w:ascii="Arial" w:hAnsi="Arial" w:cs="Arial"/>
        </w:rPr>
      </w:pPr>
    </w:p>
    <w:p w14:paraId="168C9C9D" w14:textId="77777777" w:rsidR="00B80B6A" w:rsidRDefault="00B80B6A">
      <w:pPr>
        <w:jc w:val="both"/>
        <w:rPr>
          <w:rFonts w:ascii="Arial" w:hAnsi="Arial" w:cs="Arial"/>
        </w:rPr>
      </w:pPr>
    </w:p>
    <w:p w14:paraId="168C9C9E" w14:textId="77777777" w:rsidR="00B80B6A" w:rsidRDefault="00B80B6A">
      <w:pPr>
        <w:jc w:val="both"/>
        <w:rPr>
          <w:rFonts w:ascii="Arial" w:hAnsi="Arial" w:cs="Arial"/>
        </w:rPr>
      </w:pPr>
    </w:p>
    <w:p w14:paraId="168C9C9F" w14:textId="77777777" w:rsidR="00B80B6A" w:rsidRDefault="00B80B6A">
      <w:pPr>
        <w:jc w:val="both"/>
        <w:rPr>
          <w:rFonts w:ascii="Arial" w:hAnsi="Arial" w:cs="Arial"/>
        </w:rPr>
      </w:pPr>
    </w:p>
    <w:p w14:paraId="168C9CA0" w14:textId="77777777" w:rsidR="00B80B6A" w:rsidRDefault="00B80B6A">
      <w:pPr>
        <w:jc w:val="both"/>
        <w:rPr>
          <w:rFonts w:ascii="Arial" w:hAnsi="Arial" w:cs="Arial"/>
        </w:rPr>
      </w:pPr>
    </w:p>
    <w:p w14:paraId="168C9CA1" w14:textId="77777777" w:rsidR="00B80B6A" w:rsidRDefault="00B80B6A">
      <w:pPr>
        <w:jc w:val="both"/>
        <w:rPr>
          <w:rFonts w:ascii="Arial" w:hAnsi="Arial" w:cs="Arial"/>
        </w:rPr>
      </w:pPr>
    </w:p>
    <w:p w14:paraId="168C9CA2" w14:textId="77777777" w:rsidR="00B80B6A" w:rsidRDefault="00B80B6A">
      <w:pPr>
        <w:jc w:val="both"/>
        <w:rPr>
          <w:rFonts w:ascii="Arial" w:hAnsi="Arial" w:cs="Arial"/>
        </w:rPr>
      </w:pPr>
    </w:p>
    <w:p w14:paraId="168C9CA3" w14:textId="77777777" w:rsidR="00B80B6A" w:rsidRDefault="00B80B6A">
      <w:pPr>
        <w:jc w:val="both"/>
        <w:rPr>
          <w:rFonts w:ascii="Arial" w:hAnsi="Arial" w:cs="Arial"/>
        </w:rPr>
      </w:pPr>
    </w:p>
    <w:p w14:paraId="168C9CA4" w14:textId="77777777" w:rsidR="00B80B6A" w:rsidRDefault="00B80B6A">
      <w:pPr>
        <w:jc w:val="both"/>
        <w:rPr>
          <w:rFonts w:ascii="Arial" w:hAnsi="Arial" w:cs="Arial"/>
        </w:rPr>
      </w:pPr>
    </w:p>
    <w:p w14:paraId="168C9CA5" w14:textId="77777777" w:rsidR="00B80B6A" w:rsidRDefault="00B80B6A">
      <w:pPr>
        <w:jc w:val="both"/>
        <w:rPr>
          <w:rFonts w:ascii="Arial" w:hAnsi="Arial" w:cs="Arial"/>
        </w:rPr>
      </w:pPr>
    </w:p>
    <w:p w14:paraId="168C9CA6" w14:textId="77777777" w:rsidR="00B80B6A" w:rsidRDefault="00B80B6A">
      <w:pPr>
        <w:jc w:val="both"/>
        <w:rPr>
          <w:rFonts w:ascii="Arial" w:hAnsi="Arial" w:cs="Arial"/>
        </w:rPr>
      </w:pPr>
    </w:p>
    <w:p w14:paraId="168C9CA7" w14:textId="77777777" w:rsidR="00B80B6A" w:rsidRDefault="00B80B6A">
      <w:pPr>
        <w:jc w:val="both"/>
        <w:rPr>
          <w:rFonts w:ascii="Arial" w:hAnsi="Arial" w:cs="Arial"/>
        </w:rPr>
      </w:pPr>
    </w:p>
    <w:p w14:paraId="168C9CA8" w14:textId="77777777" w:rsidR="00B80B6A" w:rsidRDefault="00B80B6A">
      <w:pPr>
        <w:jc w:val="both"/>
        <w:rPr>
          <w:rFonts w:ascii="Arial" w:hAnsi="Arial" w:cs="Arial"/>
        </w:rPr>
      </w:pPr>
    </w:p>
    <w:p w14:paraId="168C9CA9" w14:textId="77777777" w:rsidR="00B80B6A" w:rsidRDefault="00B80B6A">
      <w:pPr>
        <w:jc w:val="both"/>
        <w:rPr>
          <w:rFonts w:ascii="Arial" w:hAnsi="Arial" w:cs="Arial"/>
        </w:rPr>
      </w:pPr>
    </w:p>
    <w:p w14:paraId="168C9CAA" w14:textId="77777777" w:rsidR="00B80B6A" w:rsidRDefault="00B80B6A">
      <w:pPr>
        <w:jc w:val="both"/>
        <w:rPr>
          <w:rFonts w:ascii="Arial" w:hAnsi="Arial" w:cs="Arial"/>
        </w:rPr>
      </w:pPr>
    </w:p>
    <w:p w14:paraId="168C9CAB" w14:textId="77777777" w:rsidR="00B71E45" w:rsidRDefault="00B71E45">
      <w:pPr>
        <w:jc w:val="both"/>
        <w:rPr>
          <w:rFonts w:ascii="Arial" w:hAnsi="Arial" w:cs="Arial"/>
        </w:rPr>
      </w:pPr>
    </w:p>
    <w:p w14:paraId="168C9CAC" w14:textId="77777777" w:rsidR="00B71E45" w:rsidRDefault="00B71E45">
      <w:pPr>
        <w:jc w:val="both"/>
        <w:rPr>
          <w:rFonts w:ascii="Arial" w:hAnsi="Arial" w:cs="Arial"/>
        </w:rPr>
      </w:pPr>
    </w:p>
    <w:p w14:paraId="168C9CAD" w14:textId="77777777" w:rsidR="00B71E45" w:rsidRDefault="00B71E45">
      <w:pPr>
        <w:jc w:val="both"/>
        <w:rPr>
          <w:rFonts w:ascii="Arial" w:hAnsi="Arial" w:cs="Arial"/>
        </w:rPr>
      </w:pPr>
    </w:p>
    <w:p w14:paraId="168C9CAE" w14:textId="77777777" w:rsidR="00B71E45" w:rsidRDefault="00B71E45">
      <w:pPr>
        <w:jc w:val="both"/>
        <w:rPr>
          <w:rFonts w:ascii="Arial" w:hAnsi="Arial" w:cs="Arial"/>
        </w:rPr>
      </w:pPr>
    </w:p>
    <w:p w14:paraId="168C9CAF" w14:textId="77777777" w:rsidR="00B80B6A" w:rsidRDefault="00B80B6A">
      <w:pPr>
        <w:jc w:val="both"/>
        <w:rPr>
          <w:rFonts w:ascii="Arial" w:hAnsi="Arial" w:cs="Arial"/>
        </w:rPr>
      </w:pPr>
    </w:p>
    <w:p w14:paraId="168C9CB0" w14:textId="77777777" w:rsidR="00B71E45" w:rsidRDefault="00B71E45">
      <w:pPr>
        <w:jc w:val="both"/>
        <w:rPr>
          <w:rFonts w:ascii="Arial" w:hAnsi="Arial" w:cs="Arial"/>
        </w:rPr>
      </w:pPr>
    </w:p>
    <w:p w14:paraId="168C9CB1" w14:textId="77777777" w:rsidR="00B71E45" w:rsidRDefault="00B71E45">
      <w:pPr>
        <w:jc w:val="both"/>
        <w:rPr>
          <w:rFonts w:ascii="Arial" w:hAnsi="Arial" w:cs="Arial"/>
        </w:rPr>
      </w:pPr>
    </w:p>
    <w:p w14:paraId="168C9CB2" w14:textId="77777777" w:rsidR="00B71E45" w:rsidRDefault="00B71E45">
      <w:pPr>
        <w:jc w:val="both"/>
        <w:rPr>
          <w:rFonts w:ascii="Arial" w:hAnsi="Arial" w:cs="Arial"/>
        </w:rPr>
      </w:pPr>
    </w:p>
    <w:p w14:paraId="168C9CB3" w14:textId="77777777" w:rsidR="00B71E45" w:rsidRDefault="00B71E45">
      <w:pPr>
        <w:jc w:val="both"/>
        <w:rPr>
          <w:rFonts w:ascii="Arial" w:hAnsi="Arial" w:cs="Arial"/>
        </w:rPr>
      </w:pPr>
    </w:p>
    <w:p w14:paraId="168C9CB4" w14:textId="77777777" w:rsidR="00B71E45" w:rsidRDefault="00B71E45">
      <w:pPr>
        <w:jc w:val="both"/>
        <w:rPr>
          <w:rFonts w:ascii="Arial" w:hAnsi="Arial" w:cs="Arial"/>
        </w:rPr>
      </w:pPr>
    </w:p>
    <w:p w14:paraId="168C9CB5" w14:textId="77777777" w:rsidR="00B71E45" w:rsidRDefault="00B71E45">
      <w:pPr>
        <w:jc w:val="both"/>
        <w:rPr>
          <w:rFonts w:ascii="Arial" w:hAnsi="Arial" w:cs="Arial"/>
        </w:rPr>
      </w:pPr>
    </w:p>
    <w:p w14:paraId="168C9CB6" w14:textId="77777777" w:rsidR="00B71E45" w:rsidRDefault="00B71E45">
      <w:pPr>
        <w:jc w:val="both"/>
        <w:rPr>
          <w:rFonts w:ascii="Arial" w:hAnsi="Arial" w:cs="Arial"/>
        </w:rPr>
      </w:pPr>
    </w:p>
    <w:p w14:paraId="168C9CB7" w14:textId="77777777" w:rsidR="00B71E45" w:rsidRDefault="00B71E45">
      <w:pPr>
        <w:jc w:val="both"/>
        <w:rPr>
          <w:rFonts w:ascii="Arial" w:hAnsi="Arial" w:cs="Arial"/>
        </w:rPr>
      </w:pPr>
    </w:p>
    <w:p w14:paraId="168C9CB8" w14:textId="77777777" w:rsidR="00B71E45" w:rsidRDefault="00B71E45">
      <w:pPr>
        <w:jc w:val="both"/>
        <w:rPr>
          <w:rFonts w:ascii="Arial" w:hAnsi="Arial" w:cs="Arial"/>
        </w:rPr>
      </w:pPr>
    </w:p>
    <w:p w14:paraId="168C9CB9" w14:textId="77777777" w:rsidR="00B71E45" w:rsidRDefault="00B71E45">
      <w:pPr>
        <w:jc w:val="both"/>
        <w:rPr>
          <w:rFonts w:ascii="Arial" w:hAnsi="Arial" w:cs="Arial"/>
        </w:rPr>
      </w:pPr>
    </w:p>
    <w:p w14:paraId="168C9CBA" w14:textId="77777777" w:rsidR="00B71E45" w:rsidRDefault="00B71E45">
      <w:pPr>
        <w:jc w:val="both"/>
        <w:rPr>
          <w:rFonts w:ascii="Arial" w:hAnsi="Arial" w:cs="Arial"/>
        </w:rPr>
      </w:pPr>
    </w:p>
    <w:p w14:paraId="168C9CBB" w14:textId="77777777" w:rsidR="00B71E45" w:rsidRDefault="00B71E45">
      <w:pPr>
        <w:jc w:val="both"/>
        <w:rPr>
          <w:rFonts w:ascii="Arial" w:hAnsi="Arial" w:cs="Arial"/>
        </w:rPr>
      </w:pPr>
    </w:p>
    <w:p w14:paraId="168C9CBC" w14:textId="77777777" w:rsidR="00B71E45" w:rsidRDefault="00B71E45">
      <w:pPr>
        <w:jc w:val="both"/>
        <w:rPr>
          <w:rFonts w:ascii="Arial" w:hAnsi="Arial" w:cs="Arial"/>
        </w:rPr>
      </w:pPr>
    </w:p>
    <w:p w14:paraId="168C9CBD" w14:textId="77777777" w:rsidR="00B71E45" w:rsidRDefault="00B71E45">
      <w:pPr>
        <w:jc w:val="both"/>
        <w:rPr>
          <w:rFonts w:ascii="Arial" w:hAnsi="Arial" w:cs="Arial"/>
        </w:rPr>
      </w:pPr>
    </w:p>
    <w:p w14:paraId="168C9CBE" w14:textId="77777777" w:rsidR="00B71E45" w:rsidRDefault="00B71E45">
      <w:pPr>
        <w:jc w:val="both"/>
        <w:rPr>
          <w:rFonts w:ascii="Arial" w:hAnsi="Arial" w:cs="Arial"/>
        </w:rPr>
      </w:pPr>
    </w:p>
    <w:p w14:paraId="168C9CBF" w14:textId="77777777" w:rsidR="00B71E45" w:rsidRDefault="00B71E45">
      <w:pPr>
        <w:jc w:val="both"/>
        <w:rPr>
          <w:rFonts w:ascii="Arial" w:hAnsi="Arial" w:cs="Arial"/>
        </w:rPr>
      </w:pPr>
    </w:p>
    <w:p w14:paraId="168C9CC0" w14:textId="77777777" w:rsidR="00B71E45" w:rsidRDefault="00B71E45">
      <w:pPr>
        <w:jc w:val="both"/>
        <w:rPr>
          <w:rFonts w:ascii="Arial" w:hAnsi="Arial" w:cs="Arial"/>
        </w:rPr>
      </w:pPr>
    </w:p>
    <w:p w14:paraId="168C9CC1" w14:textId="77777777" w:rsidR="00B71E45" w:rsidRDefault="00B71E45">
      <w:pPr>
        <w:jc w:val="both"/>
        <w:rPr>
          <w:rFonts w:ascii="Arial" w:hAnsi="Arial" w:cs="Arial"/>
        </w:rPr>
      </w:pPr>
    </w:p>
    <w:p w14:paraId="168C9CC2" w14:textId="77777777" w:rsidR="00B71E45" w:rsidRDefault="00B71E45">
      <w:pPr>
        <w:jc w:val="both"/>
        <w:rPr>
          <w:rFonts w:ascii="Arial" w:hAnsi="Arial" w:cs="Arial"/>
        </w:rPr>
      </w:pPr>
    </w:p>
    <w:p w14:paraId="168C9CC3" w14:textId="77777777" w:rsidR="00B71E45" w:rsidRDefault="00B71E45">
      <w:pPr>
        <w:jc w:val="both"/>
        <w:rPr>
          <w:rFonts w:ascii="Arial" w:hAnsi="Arial" w:cs="Arial"/>
        </w:rPr>
      </w:pPr>
    </w:p>
    <w:p w14:paraId="168C9CC4" w14:textId="77777777" w:rsidR="00B71E45" w:rsidRDefault="00B71E45">
      <w:pPr>
        <w:jc w:val="both"/>
        <w:rPr>
          <w:rFonts w:ascii="Arial" w:hAnsi="Arial" w:cs="Arial"/>
        </w:rPr>
      </w:pPr>
    </w:p>
    <w:p w14:paraId="168C9CC5" w14:textId="77777777" w:rsidR="00B71E45" w:rsidRDefault="00B71E45">
      <w:pPr>
        <w:jc w:val="both"/>
        <w:rPr>
          <w:rFonts w:ascii="Arial" w:hAnsi="Arial" w:cs="Arial"/>
        </w:rPr>
      </w:pPr>
    </w:p>
    <w:p w14:paraId="168C9CC6" w14:textId="77777777" w:rsidR="00B71E45" w:rsidRDefault="00B71E45">
      <w:pPr>
        <w:jc w:val="both"/>
        <w:rPr>
          <w:rFonts w:ascii="Arial" w:hAnsi="Arial" w:cs="Arial"/>
        </w:rPr>
      </w:pPr>
    </w:p>
    <w:p w14:paraId="168C9CC7" w14:textId="77777777" w:rsidR="00B71E45" w:rsidRDefault="00B71E45">
      <w:pPr>
        <w:jc w:val="both"/>
        <w:rPr>
          <w:rFonts w:ascii="Arial" w:hAnsi="Arial" w:cs="Arial"/>
        </w:rPr>
      </w:pPr>
    </w:p>
    <w:p w14:paraId="168C9CC8"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9CCD" w14:textId="77777777" w:rsidR="005C6314" w:rsidRDefault="005C6314">
      <w:r>
        <w:separator/>
      </w:r>
    </w:p>
  </w:endnote>
  <w:endnote w:type="continuationSeparator" w:id="0">
    <w:p w14:paraId="168C9CCE"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168C9CD5" w14:textId="77777777">
      <w:trPr>
        <w:tblHeader/>
      </w:trPr>
      <w:tc>
        <w:tcPr>
          <w:tcW w:w="3513" w:type="dxa"/>
          <w:shd w:val="clear" w:color="auto" w:fill="66CCFF"/>
        </w:tcPr>
        <w:p w14:paraId="168C9CCF"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168C9CD0" w14:textId="6CCBAA8C"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r w:rsidR="00D9342F">
            <w:rPr>
              <w:rFonts w:ascii="Arial" w:hAnsi="Arial" w:cs="Arial"/>
              <w:b/>
              <w:i/>
              <w:iCs/>
              <w:sz w:val="18"/>
              <w:szCs w:val="18"/>
            </w:rPr>
            <w:t>SC3044</w:t>
          </w:r>
          <w:r w:rsidRPr="00066897">
            <w:rPr>
              <w:rFonts w:ascii="Arial" w:hAnsi="Arial" w:cs="Arial"/>
              <w:b/>
              <w:i/>
              <w:iCs/>
              <w:sz w:val="18"/>
              <w:szCs w:val="18"/>
            </w:rPr>
            <w:t>)</w:t>
          </w:r>
        </w:p>
      </w:tc>
      <w:tc>
        <w:tcPr>
          <w:tcW w:w="900" w:type="dxa"/>
          <w:shd w:val="clear" w:color="auto" w:fill="66CCFF"/>
        </w:tcPr>
        <w:p w14:paraId="168C9CD1"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168C9CD2"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168C9CD3"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168C9CD4"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168C9CD6"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9CCB" w14:textId="77777777" w:rsidR="005C6314" w:rsidRDefault="005C6314">
      <w:r>
        <w:separator/>
      </w:r>
    </w:p>
  </w:footnote>
  <w:footnote w:type="continuationSeparator" w:id="0">
    <w:p w14:paraId="168C9CCC"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9342F"/>
    <w:rsid w:val="00DA5F03"/>
    <w:rsid w:val="00DC1A4D"/>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8C9BE4"/>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2BAF2B82-348A-41F5-A5A3-43F3E114251A}">
  <ds:schemaRefs>
    <ds:schemaRef ds:uri="http://schemas.openxmlformats.org/package/2006/metadata/core-properties"/>
    <ds:schemaRef ds:uri="3db10a5d-558e-4c80-b55c-f43536d34388"/>
    <ds:schemaRef ds:uri="http://www.w3.org/XML/1998/namespace"/>
    <ds:schemaRef ds:uri="8cabc909-925b-4993-810a-c39a03b082db"/>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microsoft.com/sharepoint/v3"/>
    <ds:schemaRef ds:uri="http://purl.org/dc/terms/"/>
  </ds:schemaRefs>
</ds:datastoreItem>
</file>

<file path=customXml/itemProps5.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1270</Words>
  <Characters>6989</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8243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MODESTIN Bryan</cp:lastModifiedBy>
  <cp:revision>3</cp:revision>
  <cp:lastPrinted>2016-03-31T08:52:00Z</cp:lastPrinted>
  <dcterms:created xsi:type="dcterms:W3CDTF">2026-06-26T08:20:00Z</dcterms:created>
  <dcterms:modified xsi:type="dcterms:W3CDTF">2026-06-26T08:25:00Z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