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351EB" w14:textId="6A129D17" w:rsidR="001353E2" w:rsidRPr="001353E2" w:rsidRDefault="001353E2" w:rsidP="001353E2">
      <w:pPr>
        <w:pStyle w:val="TM1"/>
        <w:tabs>
          <w:tab w:val="right" w:leader="dot" w:pos="9056"/>
        </w:tabs>
        <w:rPr>
          <w:szCs w:val="22"/>
        </w:rPr>
      </w:pPr>
      <w:r w:rsidRPr="001353E2">
        <w:rPr>
          <w:noProof/>
        </w:rPr>
        <mc:AlternateContent>
          <mc:Choice Requires="wps">
            <w:drawing>
              <wp:anchor distT="0" distB="0" distL="114300" distR="114300" simplePos="0" relativeHeight="251660288" behindDoc="0" locked="0" layoutInCell="1" allowOverlap="1" wp14:anchorId="3217FEDF" wp14:editId="5D9985C1">
                <wp:simplePos x="0" y="0"/>
                <wp:positionH relativeFrom="column">
                  <wp:posOffset>2819612</wp:posOffset>
                </wp:positionH>
                <wp:positionV relativeFrom="paragraph">
                  <wp:posOffset>279823</wp:posOffset>
                </wp:positionV>
                <wp:extent cx="3362325" cy="2157730"/>
                <wp:effectExtent l="11430" t="5715" r="7620" b="8255"/>
                <wp:wrapNone/>
                <wp:docPr id="804292641" name="Rectangle : coins arrondi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325" cy="2157730"/>
                        </a:xfrm>
                        <a:prstGeom prst="roundRect">
                          <a:avLst>
                            <a:gd name="adj" fmla="val 16667"/>
                          </a:avLst>
                        </a:prstGeom>
                        <a:solidFill>
                          <a:srgbClr val="101237"/>
                        </a:solidFill>
                        <a:ln w="9525">
                          <a:solidFill>
                            <a:srgbClr val="000000"/>
                          </a:solidFill>
                          <a:round/>
                          <a:headEnd/>
                          <a:tailEnd/>
                        </a:ln>
                      </wps:spPr>
                      <wps:txbx>
                        <w:txbxContent>
                          <w:p w14:paraId="45E979BD" w14:textId="77777777" w:rsidR="001353E2" w:rsidRPr="002C1A6E" w:rsidRDefault="001353E2" w:rsidP="001353E2">
                            <w:pPr>
                              <w:rPr>
                                <w:b/>
                                <w:color w:val="FFFFFF"/>
                              </w:rPr>
                            </w:pPr>
                          </w:p>
                          <w:p w14:paraId="31A157E8" w14:textId="63F214FC" w:rsidR="001A6236" w:rsidRDefault="001A6236" w:rsidP="001A6236">
                            <w:pPr>
                              <w:rPr>
                                <w:rFonts w:asciiTheme="minorHAnsi" w:hAnsiTheme="minorHAnsi" w:cstheme="minorHAnsi"/>
                                <w:b/>
                                <w:color w:val="FFFFFF"/>
                              </w:rPr>
                            </w:pPr>
                            <w:r w:rsidRPr="001A6236">
                              <w:rPr>
                                <w:rFonts w:asciiTheme="minorHAnsi" w:hAnsiTheme="minorHAnsi" w:cstheme="minorHAnsi"/>
                                <w:b/>
                                <w:color w:val="FFFFFF"/>
                              </w:rPr>
                              <w:t>GROUPEMENT DE COMMANDES</w:t>
                            </w:r>
                            <w:r w:rsidR="00F07F52">
                              <w:rPr>
                                <w:rFonts w:asciiTheme="minorHAnsi" w:hAnsiTheme="minorHAnsi" w:cstheme="minorHAnsi"/>
                                <w:b/>
                                <w:color w:val="FFFFFF"/>
                              </w:rPr>
                              <w:t xml:space="preserve"> PERMANENT</w:t>
                            </w:r>
                            <w:r w:rsidR="00CD3DFF">
                              <w:rPr>
                                <w:rFonts w:asciiTheme="minorHAnsi" w:hAnsiTheme="minorHAnsi" w:cstheme="minorHAnsi"/>
                                <w:b/>
                                <w:color w:val="FFFFFF"/>
                              </w:rPr>
                              <w:t xml:space="preserve"> DES CCI DE NOUVELEL AQUITAINE </w:t>
                            </w:r>
                          </w:p>
                          <w:p w14:paraId="21067D95" w14:textId="77777777" w:rsidR="00CD3DFF" w:rsidRPr="001A6236" w:rsidRDefault="00CD3DFF" w:rsidP="001A6236">
                            <w:pPr>
                              <w:rPr>
                                <w:rFonts w:asciiTheme="minorHAnsi" w:hAnsiTheme="minorHAnsi" w:cstheme="minorHAnsi"/>
                                <w:b/>
                                <w:color w:val="FFFFFF"/>
                              </w:rPr>
                            </w:pPr>
                          </w:p>
                          <w:p w14:paraId="15B63FCB" w14:textId="77777777" w:rsidR="001A6236" w:rsidRPr="001A6236" w:rsidRDefault="001A6236" w:rsidP="001A6236">
                            <w:pPr>
                              <w:rPr>
                                <w:rFonts w:asciiTheme="minorHAnsi" w:hAnsiTheme="minorHAnsi" w:cstheme="minorHAnsi"/>
                                <w:bCs/>
                                <w:color w:val="FFFFFF"/>
                                <w:u w:val="single"/>
                              </w:rPr>
                            </w:pPr>
                            <w:r w:rsidRPr="001A6236">
                              <w:rPr>
                                <w:rFonts w:asciiTheme="minorHAnsi" w:hAnsiTheme="minorHAnsi" w:cstheme="minorHAnsi"/>
                                <w:bCs/>
                                <w:color w:val="FFFFFF"/>
                                <w:u w:val="single"/>
                              </w:rPr>
                              <w:t xml:space="preserve">Coordonnateur du groupement : </w:t>
                            </w:r>
                          </w:p>
                          <w:p w14:paraId="0BBA006D" w14:textId="77777777" w:rsidR="001A6236" w:rsidRPr="001A6236" w:rsidRDefault="001A6236" w:rsidP="001A6236">
                            <w:pPr>
                              <w:rPr>
                                <w:rFonts w:asciiTheme="minorHAnsi" w:hAnsiTheme="minorHAnsi" w:cstheme="minorHAnsi"/>
                                <w:b/>
                                <w:color w:val="FFFFFF"/>
                              </w:rPr>
                            </w:pPr>
                            <w:r w:rsidRPr="001A6236">
                              <w:rPr>
                                <w:rFonts w:asciiTheme="minorHAnsi" w:hAnsiTheme="minorHAnsi" w:cstheme="minorHAnsi"/>
                                <w:b/>
                                <w:color w:val="FFFFFF"/>
                              </w:rPr>
                              <w:t>CHAMBRE DE COMMERCE ET D’INDUSTRIE TERRITORIALE DE LA VIENNE</w:t>
                            </w:r>
                          </w:p>
                          <w:p w14:paraId="79AF197B" w14:textId="781CA923" w:rsidR="001A6236" w:rsidRPr="001A6236" w:rsidRDefault="001A6236" w:rsidP="001A6236">
                            <w:pPr>
                              <w:rPr>
                                <w:rFonts w:asciiTheme="minorHAnsi" w:hAnsiTheme="minorHAnsi" w:cstheme="minorHAnsi"/>
                                <w:bCs/>
                                <w:color w:val="FFFFFF"/>
                              </w:rPr>
                            </w:pPr>
                            <w:r w:rsidRPr="001A6236">
                              <w:rPr>
                                <w:rFonts w:asciiTheme="minorHAnsi" w:hAnsiTheme="minorHAnsi" w:cstheme="minorHAnsi"/>
                                <w:bCs/>
                                <w:color w:val="FFFFFF"/>
                              </w:rPr>
                              <w:t xml:space="preserve">120 rue du </w:t>
                            </w:r>
                            <w:proofErr w:type="spellStart"/>
                            <w:r w:rsidRPr="001A6236">
                              <w:rPr>
                                <w:rFonts w:asciiTheme="minorHAnsi" w:hAnsiTheme="minorHAnsi" w:cstheme="minorHAnsi"/>
                                <w:bCs/>
                                <w:color w:val="FFFFFF"/>
                              </w:rPr>
                              <w:t>Porteau</w:t>
                            </w:r>
                            <w:proofErr w:type="spellEnd"/>
                            <w:r w:rsidRPr="001A6236">
                              <w:rPr>
                                <w:rFonts w:asciiTheme="minorHAnsi" w:hAnsiTheme="minorHAnsi" w:cstheme="minorHAnsi"/>
                                <w:bCs/>
                                <w:color w:val="FFFFFF"/>
                              </w:rPr>
                              <w:t xml:space="preserve"> Campus </w:t>
                            </w:r>
                            <w:r w:rsidR="00F07F52">
                              <w:rPr>
                                <w:rFonts w:asciiTheme="minorHAnsi" w:hAnsiTheme="minorHAnsi" w:cstheme="minorHAnsi"/>
                                <w:bCs/>
                                <w:color w:val="FFFFFF"/>
                              </w:rPr>
                              <w:t>120</w:t>
                            </w:r>
                          </w:p>
                          <w:p w14:paraId="4D717340" w14:textId="77777777" w:rsidR="001A6236" w:rsidRPr="001A6236" w:rsidRDefault="001A6236" w:rsidP="001A6236">
                            <w:pPr>
                              <w:rPr>
                                <w:rFonts w:asciiTheme="minorHAnsi" w:hAnsiTheme="minorHAnsi" w:cstheme="minorHAnsi"/>
                                <w:bCs/>
                              </w:rPr>
                            </w:pPr>
                            <w:r w:rsidRPr="001A6236">
                              <w:rPr>
                                <w:rFonts w:asciiTheme="minorHAnsi" w:hAnsiTheme="minorHAnsi" w:cstheme="minorHAnsi"/>
                                <w:bCs/>
                                <w:color w:val="FFFFFF"/>
                              </w:rPr>
                              <w:t>86000 POITIERS</w:t>
                            </w:r>
                          </w:p>
                          <w:p w14:paraId="3C501085" w14:textId="4F52AC1B" w:rsidR="001353E2" w:rsidRPr="001353E2" w:rsidRDefault="001353E2" w:rsidP="001A6236">
                            <w:pPr>
                              <w:rPr>
                                <w:rFonts w:asciiTheme="minorHAnsi" w:hAnsiTheme="minorHAnsi" w:cstheme="minorHAnsi"/>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17FEDF" id="Rectangle : coins arrondis 20" o:spid="_x0000_s1026" style="position:absolute;margin-left:222pt;margin-top:22.05pt;width:264.75pt;height:16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" fillcolor="#101237">
                <v:textbox>
                  <w:txbxContent>
                    <w:p w14:paraId="45E979BD" w14:textId="77777777" w:rsidR="001353E2" w:rsidRPr="002C1A6E" w:rsidRDefault="001353E2" w:rsidP="001353E2">
                      <w:pPr>
                        <w:rPr>
                          <w:b/>
                          <w:color w:val="FFFFFF"/>
                        </w:rPr>
                      </w:pPr>
                    </w:p>
                    <w:p w14:paraId="31A157E8" w14:textId="63F214FC" w:rsidR="001A6236" w:rsidRDefault="001A6236" w:rsidP="001A6236">
                      <w:pPr>
                        <w:rPr>
                          <w:rFonts w:asciiTheme="minorHAnsi" w:hAnsiTheme="minorHAnsi" w:cstheme="minorHAnsi"/>
                          <w:b/>
                          <w:color w:val="FFFFFF"/>
                        </w:rPr>
                      </w:pPr>
                      <w:r w:rsidRPr="001A6236">
                        <w:rPr>
                          <w:rFonts w:asciiTheme="minorHAnsi" w:hAnsiTheme="minorHAnsi" w:cstheme="minorHAnsi"/>
                          <w:b/>
                          <w:color w:val="FFFFFF"/>
                        </w:rPr>
                        <w:t>GROUPEMENT DE COMMANDES</w:t>
                      </w:r>
                      <w:r w:rsidR="00F07F52">
                        <w:rPr>
                          <w:rFonts w:asciiTheme="minorHAnsi" w:hAnsiTheme="minorHAnsi" w:cstheme="minorHAnsi"/>
                          <w:b/>
                          <w:color w:val="FFFFFF"/>
                        </w:rPr>
                        <w:t xml:space="preserve"> PERMANENT</w:t>
                      </w:r>
                      <w:r w:rsidR="00CD3DFF">
                        <w:rPr>
                          <w:rFonts w:asciiTheme="minorHAnsi" w:hAnsiTheme="minorHAnsi" w:cstheme="minorHAnsi"/>
                          <w:b/>
                          <w:color w:val="FFFFFF"/>
                        </w:rPr>
                        <w:t xml:space="preserve"> DES CCI DE NOUVELEL AQUITAINE </w:t>
                      </w:r>
                    </w:p>
                    <w:p w14:paraId="21067D95" w14:textId="77777777" w:rsidR="00CD3DFF" w:rsidRPr="001A6236" w:rsidRDefault="00CD3DFF" w:rsidP="001A6236">
                      <w:pPr>
                        <w:rPr>
                          <w:rFonts w:asciiTheme="minorHAnsi" w:hAnsiTheme="minorHAnsi" w:cstheme="minorHAnsi"/>
                          <w:b/>
                          <w:color w:val="FFFFFF"/>
                        </w:rPr>
                      </w:pPr>
                    </w:p>
                    <w:p w14:paraId="15B63FCB" w14:textId="77777777" w:rsidR="001A6236" w:rsidRPr="001A6236" w:rsidRDefault="001A6236" w:rsidP="001A6236">
                      <w:pPr>
                        <w:rPr>
                          <w:rFonts w:asciiTheme="minorHAnsi" w:hAnsiTheme="minorHAnsi" w:cstheme="minorHAnsi"/>
                          <w:bCs/>
                          <w:color w:val="FFFFFF"/>
                          <w:u w:val="single"/>
                        </w:rPr>
                      </w:pPr>
                      <w:r w:rsidRPr="001A6236">
                        <w:rPr>
                          <w:rFonts w:asciiTheme="minorHAnsi" w:hAnsiTheme="minorHAnsi" w:cstheme="minorHAnsi"/>
                          <w:bCs/>
                          <w:color w:val="FFFFFF"/>
                          <w:u w:val="single"/>
                        </w:rPr>
                        <w:t xml:space="preserve">Coordonnateur du groupement : </w:t>
                      </w:r>
                    </w:p>
                    <w:p w14:paraId="0BBA006D" w14:textId="77777777" w:rsidR="001A6236" w:rsidRPr="001A6236" w:rsidRDefault="001A6236" w:rsidP="001A6236">
                      <w:pPr>
                        <w:rPr>
                          <w:rFonts w:asciiTheme="minorHAnsi" w:hAnsiTheme="minorHAnsi" w:cstheme="minorHAnsi"/>
                          <w:b/>
                          <w:color w:val="FFFFFF"/>
                        </w:rPr>
                      </w:pPr>
                      <w:r w:rsidRPr="001A6236">
                        <w:rPr>
                          <w:rFonts w:asciiTheme="minorHAnsi" w:hAnsiTheme="minorHAnsi" w:cstheme="minorHAnsi"/>
                          <w:b/>
                          <w:color w:val="FFFFFF"/>
                        </w:rPr>
                        <w:t>CHAMBRE DE COMMERCE ET D’INDUSTRIE TERRITORIALE DE LA VIENNE</w:t>
                      </w:r>
                    </w:p>
                    <w:p w14:paraId="79AF197B" w14:textId="781CA923" w:rsidR="001A6236" w:rsidRPr="001A6236" w:rsidRDefault="001A6236" w:rsidP="001A6236">
                      <w:pPr>
                        <w:rPr>
                          <w:rFonts w:asciiTheme="minorHAnsi" w:hAnsiTheme="minorHAnsi" w:cstheme="minorHAnsi"/>
                          <w:bCs/>
                          <w:color w:val="FFFFFF"/>
                        </w:rPr>
                      </w:pPr>
                      <w:r w:rsidRPr="001A6236">
                        <w:rPr>
                          <w:rFonts w:asciiTheme="minorHAnsi" w:hAnsiTheme="minorHAnsi" w:cstheme="minorHAnsi"/>
                          <w:bCs/>
                          <w:color w:val="FFFFFF"/>
                        </w:rPr>
                        <w:t xml:space="preserve">120 rue du </w:t>
                      </w:r>
                      <w:proofErr w:type="spellStart"/>
                      <w:r w:rsidRPr="001A6236">
                        <w:rPr>
                          <w:rFonts w:asciiTheme="minorHAnsi" w:hAnsiTheme="minorHAnsi" w:cstheme="minorHAnsi"/>
                          <w:bCs/>
                          <w:color w:val="FFFFFF"/>
                        </w:rPr>
                        <w:t>Porteau</w:t>
                      </w:r>
                      <w:proofErr w:type="spellEnd"/>
                      <w:r w:rsidRPr="001A6236">
                        <w:rPr>
                          <w:rFonts w:asciiTheme="minorHAnsi" w:hAnsiTheme="minorHAnsi" w:cstheme="minorHAnsi"/>
                          <w:bCs/>
                          <w:color w:val="FFFFFF"/>
                        </w:rPr>
                        <w:t xml:space="preserve"> Campus </w:t>
                      </w:r>
                      <w:r w:rsidR="00F07F52">
                        <w:rPr>
                          <w:rFonts w:asciiTheme="minorHAnsi" w:hAnsiTheme="minorHAnsi" w:cstheme="minorHAnsi"/>
                          <w:bCs/>
                          <w:color w:val="FFFFFF"/>
                        </w:rPr>
                        <w:t>120</w:t>
                      </w:r>
                    </w:p>
                    <w:p w14:paraId="4D717340" w14:textId="77777777" w:rsidR="001A6236" w:rsidRPr="001A6236" w:rsidRDefault="001A6236" w:rsidP="001A6236">
                      <w:pPr>
                        <w:rPr>
                          <w:rFonts w:asciiTheme="minorHAnsi" w:hAnsiTheme="minorHAnsi" w:cstheme="minorHAnsi"/>
                          <w:bCs/>
                        </w:rPr>
                      </w:pPr>
                      <w:r w:rsidRPr="001A6236">
                        <w:rPr>
                          <w:rFonts w:asciiTheme="minorHAnsi" w:hAnsiTheme="minorHAnsi" w:cstheme="minorHAnsi"/>
                          <w:bCs/>
                          <w:color w:val="FFFFFF"/>
                        </w:rPr>
                        <w:t>86000 POITIERS</w:t>
                      </w:r>
                    </w:p>
                    <w:p w14:paraId="3C501085" w14:textId="4F52AC1B" w:rsidR="001353E2" w:rsidRPr="001353E2" w:rsidRDefault="001353E2" w:rsidP="001A6236">
                      <w:pPr>
                        <w:rPr>
                          <w:rFonts w:asciiTheme="minorHAnsi" w:hAnsiTheme="minorHAnsi" w:cstheme="minorHAnsi"/>
                          <w:bCs/>
                        </w:rPr>
                      </w:pPr>
                    </w:p>
                  </w:txbxContent>
                </v:textbox>
              </v:roundrect>
            </w:pict>
          </mc:Fallback>
        </mc:AlternateContent>
      </w:r>
      <w:r w:rsidRPr="001353E2">
        <w:rPr>
          <w:noProof/>
          <w:szCs w:val="22"/>
        </w:rPr>
        <mc:AlternateContent>
          <mc:Choice Requires="wps">
            <w:drawing>
              <wp:anchor distT="0" distB="0" distL="114300" distR="114300" simplePos="0" relativeHeight="251659264" behindDoc="0" locked="0" layoutInCell="1" allowOverlap="1" wp14:anchorId="65AD27A9" wp14:editId="3ED76379">
                <wp:simplePos x="0" y="0"/>
                <wp:positionH relativeFrom="margin">
                  <wp:align>center</wp:align>
                </wp:positionH>
                <wp:positionV relativeFrom="paragraph">
                  <wp:posOffset>-168910</wp:posOffset>
                </wp:positionV>
                <wp:extent cx="6939915" cy="3054985"/>
                <wp:effectExtent l="0" t="0" r="0" b="0"/>
                <wp:wrapNone/>
                <wp:docPr id="419846694" name="Zone de text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9915" cy="3054985"/>
                        </a:xfrm>
                        <a:prstGeom prst="rect">
                          <a:avLst/>
                        </a:prstGeom>
                        <a:solidFill>
                          <a:srgbClr val="EDF1FF"/>
                        </a:solidFill>
                        <a:ln>
                          <a:noFill/>
                        </a:ln>
                      </wps:spPr>
                      <wps:txbx>
                        <w:txbxContent>
                          <w:p w14:paraId="66969ADA" w14:textId="77777777" w:rsidR="001353E2" w:rsidRDefault="001353E2" w:rsidP="001353E2"/>
                          <w:p w14:paraId="3ABF838C" w14:textId="77777777" w:rsidR="001353E2" w:rsidRDefault="001353E2" w:rsidP="001353E2"/>
                          <w:p w14:paraId="60267058" w14:textId="4DEC000A" w:rsidR="001353E2" w:rsidRDefault="00F07F52" w:rsidP="001353E2">
                            <w:r>
                              <w:rPr>
                                <w:noProof/>
                              </w:rPr>
                              <w:drawing>
                                <wp:inline distT="0" distB="0" distL="0" distR="0" wp14:anchorId="71CA6229" wp14:editId="7C24B9A0">
                                  <wp:extent cx="3085106" cy="373175"/>
                                  <wp:effectExtent l="0" t="0" r="1270" b="8255"/>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8469" cy="377211"/>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AD27A9" id="_x0000_t202" coordsize="21600,21600" o:spt="202" path="m,l,21600r21600,l21600,xe">
                <v:stroke joinstyle="miter"/>
                <v:path gradientshapeok="t" o:connecttype="rect"/>
              </v:shapetype>
              <v:shape id="Zone de texte 19" o:spid="_x0000_s1027" type="#_x0000_t202" style="position:absolute;margin-left:0;margin-top:-13.3pt;width:546.45pt;height:240.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" fillcolor="#edf1ff" stroked="f">
                <v:textbox>
                  <w:txbxContent>
                    <w:p w14:paraId="66969ADA" w14:textId="77777777" w:rsidR="001353E2" w:rsidRDefault="001353E2" w:rsidP="001353E2"/>
                    <w:p w14:paraId="3ABF838C" w14:textId="77777777" w:rsidR="001353E2" w:rsidRDefault="001353E2" w:rsidP="001353E2"/>
                    <w:p w14:paraId="60267058" w14:textId="4DEC000A" w:rsidR="001353E2" w:rsidRDefault="00F07F52" w:rsidP="001353E2">
                      <w:r>
                        <w:rPr>
                          <w:noProof/>
                        </w:rPr>
                        <w:drawing>
                          <wp:inline distT="0" distB="0" distL="0" distR="0" wp14:anchorId="71CA6229" wp14:editId="7C24B9A0">
                            <wp:extent cx="3085106" cy="373175"/>
                            <wp:effectExtent l="0" t="0" r="1270" b="8255"/>
                            <wp:docPr id="104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7" name="Imag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8469" cy="377211"/>
                                    </a:xfrm>
                                    <a:prstGeom prst="rect">
                                      <a:avLst/>
                                    </a:prstGeom>
                                    <a:noFill/>
                                    <a:ln>
                                      <a:noFill/>
                                    </a:ln>
                                  </pic:spPr>
                                </pic:pic>
                              </a:graphicData>
                            </a:graphic>
                          </wp:inline>
                        </w:drawing>
                      </w:r>
                    </w:p>
                  </w:txbxContent>
                </v:textbox>
                <w10:wrap anchorx="margin"/>
              </v:shape>
            </w:pict>
          </mc:Fallback>
        </mc:AlternateContent>
      </w:r>
      <w:r w:rsidR="009453FB">
        <w:rPr>
          <w:szCs w:val="22"/>
        </w:rPr>
        <w:t xml:space="preserve">                                                                                                                                                                                                                                                                                                                                                                                                                                                                                                                                                                                                                                                                                                                                                                                                                                                                                                                                                   </w:t>
      </w:r>
    </w:p>
    <w:p w14:paraId="2E1A864E" w14:textId="7B4A97AB" w:rsidR="001353E2" w:rsidRPr="001353E2" w:rsidRDefault="001353E2" w:rsidP="001353E2">
      <w:pPr>
        <w:pStyle w:val="TM1"/>
        <w:tabs>
          <w:tab w:val="right" w:leader="dot" w:pos="9056"/>
        </w:tabs>
        <w:rPr>
          <w:szCs w:val="22"/>
        </w:rPr>
      </w:pPr>
    </w:p>
    <w:p w14:paraId="4A9F2152" w14:textId="19003CD4" w:rsidR="001353E2" w:rsidRPr="001353E2" w:rsidRDefault="001353E2" w:rsidP="001353E2">
      <w:pPr>
        <w:pStyle w:val="TM1"/>
        <w:tabs>
          <w:tab w:val="right" w:leader="dot" w:pos="9056"/>
        </w:tabs>
        <w:rPr>
          <w:szCs w:val="22"/>
        </w:rPr>
      </w:pPr>
    </w:p>
    <w:p w14:paraId="55CE2F76" w14:textId="77A9880F" w:rsidR="001353E2" w:rsidRPr="001353E2" w:rsidRDefault="00A2648A" w:rsidP="001353E2">
      <w:pPr>
        <w:pStyle w:val="TM1"/>
        <w:tabs>
          <w:tab w:val="right" w:leader="dot" w:pos="9056"/>
        </w:tabs>
        <w:rPr>
          <w:szCs w:val="22"/>
        </w:rPr>
      </w:pPr>
      <w:r w:rsidRPr="00D9015E">
        <w:rPr>
          <w:noProof/>
        </w:rPr>
        <w:drawing>
          <wp:anchor distT="0" distB="0" distL="114300" distR="114300" simplePos="0" relativeHeight="251691008" behindDoc="0" locked="0" layoutInCell="1" allowOverlap="1" wp14:anchorId="4EE7958E" wp14:editId="1B3D7EA0">
            <wp:simplePos x="0" y="0"/>
            <wp:positionH relativeFrom="margin">
              <wp:posOffset>-137160</wp:posOffset>
            </wp:positionH>
            <wp:positionV relativeFrom="paragraph">
              <wp:posOffset>175895</wp:posOffset>
            </wp:positionV>
            <wp:extent cx="2409190" cy="601980"/>
            <wp:effectExtent l="0" t="0" r="0" b="7620"/>
            <wp:wrapThrough wrapText="bothSides">
              <wp:wrapPolygon edited="0">
                <wp:start x="0" y="0"/>
                <wp:lineTo x="0" y="21190"/>
                <wp:lineTo x="21349" y="21190"/>
                <wp:lineTo x="21349" y="0"/>
                <wp:lineTo x="0" y="0"/>
              </wp:wrapPolygon>
            </wp:wrapThrough>
            <wp:docPr id="1309382383" name="Picture 2" descr="CCI de la Vienne">
              <a:extLst xmlns:a="http://schemas.openxmlformats.org/drawingml/2006/main">
                <a:ext uri="{FF2B5EF4-FFF2-40B4-BE49-F238E27FC236}">
                  <a16:creationId xmlns:a16="http://schemas.microsoft.com/office/drawing/2014/main" id="{D32E5A70-ACA6-0C47-CE20-A723616FE7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CI de la Vienne">
                      <a:extLst>
                        <a:ext uri="{FF2B5EF4-FFF2-40B4-BE49-F238E27FC236}">
                          <a16:creationId xmlns:a16="http://schemas.microsoft.com/office/drawing/2014/main" id="{D32E5A70-ACA6-0C47-CE20-A723616FE7C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9190" cy="601980"/>
                    </a:xfrm>
                    <a:prstGeom prst="rect">
                      <a:avLst/>
                    </a:prstGeom>
                    <a:noFill/>
                  </pic:spPr>
                </pic:pic>
              </a:graphicData>
            </a:graphic>
            <wp14:sizeRelH relativeFrom="margin">
              <wp14:pctWidth>0</wp14:pctWidth>
            </wp14:sizeRelH>
            <wp14:sizeRelV relativeFrom="margin">
              <wp14:pctHeight>0</wp14:pctHeight>
            </wp14:sizeRelV>
          </wp:anchor>
        </w:drawing>
      </w:r>
    </w:p>
    <w:p w14:paraId="61FFB88D" w14:textId="77777777" w:rsidR="001353E2" w:rsidRPr="001353E2" w:rsidRDefault="001353E2" w:rsidP="001353E2">
      <w:pPr>
        <w:pStyle w:val="TM1"/>
        <w:tabs>
          <w:tab w:val="right" w:leader="dot" w:pos="9056"/>
        </w:tabs>
        <w:rPr>
          <w:szCs w:val="22"/>
        </w:rPr>
      </w:pPr>
    </w:p>
    <w:p w14:paraId="2A57EEA3" w14:textId="77777777" w:rsidR="001353E2" w:rsidRPr="001353E2" w:rsidRDefault="001353E2" w:rsidP="001353E2">
      <w:pPr>
        <w:pStyle w:val="TM1"/>
        <w:tabs>
          <w:tab w:val="right" w:leader="dot" w:pos="9056"/>
        </w:tabs>
        <w:rPr>
          <w:szCs w:val="22"/>
        </w:rPr>
      </w:pPr>
    </w:p>
    <w:p w14:paraId="0A6AAEE5" w14:textId="77777777" w:rsidR="001353E2" w:rsidRPr="001353E2" w:rsidRDefault="001353E2" w:rsidP="001353E2">
      <w:pPr>
        <w:pStyle w:val="TM1"/>
        <w:tabs>
          <w:tab w:val="right" w:leader="dot" w:pos="9056"/>
        </w:tabs>
        <w:rPr>
          <w:szCs w:val="22"/>
        </w:rPr>
      </w:pPr>
    </w:p>
    <w:p w14:paraId="39C44C33" w14:textId="77777777" w:rsidR="001353E2" w:rsidRPr="001353E2" w:rsidRDefault="001353E2" w:rsidP="001353E2">
      <w:pPr>
        <w:pStyle w:val="TM1"/>
        <w:tabs>
          <w:tab w:val="right" w:leader="dot" w:pos="9056"/>
        </w:tabs>
        <w:rPr>
          <w:szCs w:val="22"/>
        </w:rPr>
      </w:pPr>
    </w:p>
    <w:p w14:paraId="3AAC2588" w14:textId="77777777" w:rsidR="001353E2" w:rsidRPr="001353E2" w:rsidRDefault="001353E2" w:rsidP="001353E2">
      <w:pPr>
        <w:pStyle w:val="TM1"/>
        <w:tabs>
          <w:tab w:val="right" w:leader="dot" w:pos="9056"/>
        </w:tabs>
        <w:rPr>
          <w:szCs w:val="22"/>
        </w:rPr>
      </w:pPr>
    </w:p>
    <w:p w14:paraId="7928A68C" w14:textId="77777777" w:rsidR="001353E2" w:rsidRPr="001353E2" w:rsidRDefault="001353E2" w:rsidP="001353E2">
      <w:pPr>
        <w:pStyle w:val="TM1"/>
        <w:tabs>
          <w:tab w:val="right" w:leader="dot" w:pos="9056"/>
        </w:tabs>
        <w:rPr>
          <w:szCs w:val="22"/>
        </w:rPr>
      </w:pPr>
    </w:p>
    <w:p w14:paraId="278A4864" w14:textId="77777777" w:rsidR="001353E2" w:rsidRPr="001353E2" w:rsidRDefault="001353E2" w:rsidP="001353E2">
      <w:pPr>
        <w:rPr>
          <w:rFonts w:asciiTheme="minorHAnsi" w:hAnsiTheme="minorHAnsi" w:cstheme="minorHAnsi"/>
        </w:rPr>
      </w:pPr>
    </w:p>
    <w:p w14:paraId="7F07DDCB" w14:textId="77777777" w:rsidR="001353E2" w:rsidRPr="001353E2" w:rsidRDefault="001353E2" w:rsidP="001353E2">
      <w:pPr>
        <w:rPr>
          <w:rFonts w:asciiTheme="minorHAnsi" w:hAnsiTheme="minorHAnsi" w:cstheme="minorHAnsi"/>
        </w:rPr>
      </w:pPr>
    </w:p>
    <w:p w14:paraId="6BD4C129" w14:textId="77777777" w:rsidR="001353E2" w:rsidRPr="001353E2" w:rsidRDefault="001353E2" w:rsidP="001353E2">
      <w:pPr>
        <w:tabs>
          <w:tab w:val="left" w:pos="2566"/>
        </w:tabs>
        <w:rPr>
          <w:rFonts w:asciiTheme="minorHAnsi" w:hAnsiTheme="minorHAnsi" w:cstheme="minorHAnsi"/>
        </w:rPr>
      </w:pPr>
      <w:r w:rsidRPr="001353E2">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457BD330" wp14:editId="3A61AD08">
                <wp:simplePos x="0" y="0"/>
                <wp:positionH relativeFrom="margin">
                  <wp:align>center</wp:align>
                </wp:positionH>
                <wp:positionV relativeFrom="paragraph">
                  <wp:posOffset>226907</wp:posOffset>
                </wp:positionV>
                <wp:extent cx="6943725" cy="1100667"/>
                <wp:effectExtent l="0" t="0" r="9525" b="4445"/>
                <wp:wrapNone/>
                <wp:docPr id="936781460" name="Zone de text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3725" cy="1100667"/>
                        </a:xfrm>
                        <a:prstGeom prst="rect">
                          <a:avLst/>
                        </a:prstGeom>
                        <a:solidFill>
                          <a:srgbClr val="101237"/>
                        </a:solidFill>
                        <a:ln>
                          <a:noFill/>
                        </a:ln>
                      </wps:spPr>
                      <wps:txbx>
                        <w:txbxContent>
                          <w:p w14:paraId="3DB0BBAE" w14:textId="77777777" w:rsidR="001353E2" w:rsidRPr="00305B0B" w:rsidRDefault="001353E2" w:rsidP="001353E2">
                            <w:pPr>
                              <w:jc w:val="center"/>
                              <w:rPr>
                                <w:rFonts w:ascii="Aptos" w:hAnsi="Aptos" w:cs="Aptos"/>
                                <w:b/>
                                <w:bCs/>
                                <w:sz w:val="26"/>
                                <w:szCs w:val="26"/>
                              </w:rPr>
                            </w:pPr>
                          </w:p>
                          <w:p w14:paraId="401CE8A3" w14:textId="612BAAC5" w:rsidR="001353E2" w:rsidRPr="001353E2" w:rsidRDefault="001353E2" w:rsidP="001353E2">
                            <w:pPr>
                              <w:jc w:val="center"/>
                              <w:rPr>
                                <w:rFonts w:asciiTheme="minorHAnsi" w:hAnsiTheme="minorHAnsi" w:cstheme="minorHAnsi"/>
                                <w:b/>
                                <w:bCs/>
                                <w:sz w:val="26"/>
                                <w:szCs w:val="26"/>
                              </w:rPr>
                            </w:pPr>
                            <w:r w:rsidRPr="001353E2">
                              <w:rPr>
                                <w:rFonts w:asciiTheme="minorHAnsi" w:hAnsiTheme="minorHAnsi" w:cstheme="minorHAnsi"/>
                                <w:b/>
                                <w:bCs/>
                                <w:sz w:val="26"/>
                                <w:szCs w:val="26"/>
                              </w:rPr>
                              <w:t>MARCHÉ PUBLIC N°</w:t>
                            </w:r>
                            <w:r w:rsidR="00F07F52">
                              <w:rPr>
                                <w:rFonts w:asciiTheme="minorHAnsi" w:hAnsiTheme="minorHAnsi" w:cstheme="minorHAnsi"/>
                                <w:b/>
                                <w:bCs/>
                                <w:sz w:val="26"/>
                                <w:szCs w:val="26"/>
                              </w:rPr>
                              <w:t xml:space="preserve"> 2026_02_GCP_Energies</w:t>
                            </w:r>
                          </w:p>
                          <w:p w14:paraId="30159AAB" w14:textId="2E43C6DC" w:rsidR="001353E2" w:rsidRPr="001353E2" w:rsidRDefault="001353E2" w:rsidP="001353E2">
                            <w:pPr>
                              <w:jc w:val="center"/>
                              <w:rPr>
                                <w:rFonts w:asciiTheme="minorHAnsi" w:hAnsiTheme="minorHAnsi" w:cstheme="minorHAnsi"/>
                                <w:b/>
                                <w:bCs/>
                                <w:sz w:val="26"/>
                                <w:szCs w:val="26"/>
                              </w:rPr>
                            </w:pPr>
                            <w:r w:rsidRPr="001353E2">
                              <w:rPr>
                                <w:rFonts w:asciiTheme="minorHAnsi" w:hAnsiTheme="minorHAnsi" w:cstheme="minorHAnsi"/>
                                <w:b/>
                                <w:bCs/>
                                <w:sz w:val="26"/>
                                <w:szCs w:val="26"/>
                              </w:rPr>
                              <w:t>ACCORD CADRE POUR LA FOURNITURE ET L’ACHEMINEMENT EN ÉLECTRICITÉ ET EN GAZ NATUREL ET SERVICES ASSOCIÉS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BD330" id="Zone de texte 17" o:spid="_x0000_s1028" type="#_x0000_t202" style="position:absolute;margin-left:0;margin-top:17.85pt;width:546.75pt;height:86.6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" fillcolor="#101237" stroked="f">
                <v:textbox>
                  <w:txbxContent>
                    <w:p w14:paraId="3DB0BBAE" w14:textId="77777777" w:rsidR="001353E2" w:rsidRPr="00305B0B" w:rsidRDefault="001353E2" w:rsidP="001353E2">
                      <w:pPr>
                        <w:jc w:val="center"/>
                        <w:rPr>
                          <w:rFonts w:ascii="Aptos" w:hAnsi="Aptos" w:cs="Aptos"/>
                          <w:b/>
                          <w:bCs/>
                          <w:sz w:val="26"/>
                          <w:szCs w:val="26"/>
                        </w:rPr>
                      </w:pPr>
                    </w:p>
                    <w:p w14:paraId="401CE8A3" w14:textId="612BAAC5" w:rsidR="001353E2" w:rsidRPr="001353E2" w:rsidRDefault="001353E2" w:rsidP="001353E2">
                      <w:pPr>
                        <w:jc w:val="center"/>
                        <w:rPr>
                          <w:rFonts w:asciiTheme="minorHAnsi" w:hAnsiTheme="minorHAnsi" w:cstheme="minorHAnsi"/>
                          <w:b/>
                          <w:bCs/>
                          <w:sz w:val="26"/>
                          <w:szCs w:val="26"/>
                        </w:rPr>
                      </w:pPr>
                      <w:r w:rsidRPr="001353E2">
                        <w:rPr>
                          <w:rFonts w:asciiTheme="minorHAnsi" w:hAnsiTheme="minorHAnsi" w:cstheme="minorHAnsi"/>
                          <w:b/>
                          <w:bCs/>
                          <w:sz w:val="26"/>
                          <w:szCs w:val="26"/>
                        </w:rPr>
                        <w:t>MARCHÉ PUBLIC N°</w:t>
                      </w:r>
                      <w:r w:rsidR="00F07F52">
                        <w:rPr>
                          <w:rFonts w:asciiTheme="minorHAnsi" w:hAnsiTheme="minorHAnsi" w:cstheme="minorHAnsi"/>
                          <w:b/>
                          <w:bCs/>
                          <w:sz w:val="26"/>
                          <w:szCs w:val="26"/>
                        </w:rPr>
                        <w:t xml:space="preserve"> 2026_02_GCP_Energies</w:t>
                      </w:r>
                    </w:p>
                    <w:p w14:paraId="30159AAB" w14:textId="2E43C6DC" w:rsidR="001353E2" w:rsidRPr="001353E2" w:rsidRDefault="001353E2" w:rsidP="001353E2">
                      <w:pPr>
                        <w:jc w:val="center"/>
                        <w:rPr>
                          <w:rFonts w:asciiTheme="minorHAnsi" w:hAnsiTheme="minorHAnsi" w:cstheme="minorHAnsi"/>
                          <w:b/>
                          <w:bCs/>
                          <w:sz w:val="26"/>
                          <w:szCs w:val="26"/>
                        </w:rPr>
                      </w:pPr>
                      <w:r w:rsidRPr="001353E2">
                        <w:rPr>
                          <w:rFonts w:asciiTheme="minorHAnsi" w:hAnsiTheme="minorHAnsi" w:cstheme="minorHAnsi"/>
                          <w:b/>
                          <w:bCs/>
                          <w:sz w:val="26"/>
                          <w:szCs w:val="26"/>
                        </w:rPr>
                        <w:t>ACCORD CADRE POUR LA FOURNITURE ET L’ACHEMINEMENT EN ÉLECTRICITÉ ET EN GAZ NATUREL ET SERVICES ASSOCIÉS</w:t>
                      </w:r>
                    </w:p>
                  </w:txbxContent>
                </v:textbox>
                <w10:wrap anchorx="margin"/>
              </v:shape>
            </w:pict>
          </mc:Fallback>
        </mc:AlternateContent>
      </w:r>
    </w:p>
    <w:p w14:paraId="5C032B04" w14:textId="77777777" w:rsidR="001353E2" w:rsidRPr="001353E2" w:rsidRDefault="001353E2" w:rsidP="001353E2">
      <w:pPr>
        <w:tabs>
          <w:tab w:val="left" w:pos="2566"/>
        </w:tabs>
        <w:rPr>
          <w:rFonts w:asciiTheme="minorHAnsi" w:hAnsiTheme="minorHAnsi" w:cstheme="minorHAnsi"/>
        </w:rPr>
      </w:pPr>
    </w:p>
    <w:p w14:paraId="009632AA" w14:textId="77777777" w:rsidR="001353E2" w:rsidRPr="001353E2" w:rsidRDefault="001353E2" w:rsidP="001353E2">
      <w:pPr>
        <w:tabs>
          <w:tab w:val="left" w:pos="2566"/>
        </w:tabs>
        <w:rPr>
          <w:rFonts w:asciiTheme="minorHAnsi" w:hAnsiTheme="minorHAnsi" w:cstheme="minorHAnsi"/>
        </w:rPr>
      </w:pPr>
    </w:p>
    <w:p w14:paraId="1D22610D" w14:textId="77777777" w:rsidR="001353E2" w:rsidRPr="001353E2" w:rsidRDefault="001353E2" w:rsidP="001353E2">
      <w:pPr>
        <w:tabs>
          <w:tab w:val="left" w:pos="2566"/>
        </w:tabs>
        <w:rPr>
          <w:rFonts w:asciiTheme="minorHAnsi" w:hAnsiTheme="minorHAnsi" w:cstheme="minorHAnsi"/>
        </w:rPr>
      </w:pPr>
    </w:p>
    <w:p w14:paraId="4AF1F987" w14:textId="77777777" w:rsidR="001353E2" w:rsidRPr="001353E2" w:rsidRDefault="001353E2" w:rsidP="001353E2">
      <w:pPr>
        <w:tabs>
          <w:tab w:val="left" w:pos="2566"/>
        </w:tabs>
        <w:rPr>
          <w:rFonts w:asciiTheme="minorHAnsi" w:hAnsiTheme="minorHAnsi" w:cstheme="minorHAnsi"/>
        </w:rPr>
      </w:pPr>
    </w:p>
    <w:p w14:paraId="3FFE9229" w14:textId="77777777" w:rsidR="001353E2" w:rsidRPr="001353E2" w:rsidRDefault="001353E2" w:rsidP="001353E2">
      <w:pPr>
        <w:tabs>
          <w:tab w:val="left" w:pos="2566"/>
        </w:tabs>
        <w:rPr>
          <w:rFonts w:asciiTheme="minorHAnsi" w:hAnsiTheme="minorHAnsi" w:cstheme="minorHAnsi"/>
        </w:rPr>
      </w:pPr>
    </w:p>
    <w:p w14:paraId="243A1673" w14:textId="77777777" w:rsidR="001353E2" w:rsidRPr="001353E2" w:rsidRDefault="001353E2" w:rsidP="001353E2">
      <w:pPr>
        <w:tabs>
          <w:tab w:val="left" w:pos="2566"/>
        </w:tabs>
        <w:rPr>
          <w:rFonts w:asciiTheme="minorHAnsi" w:hAnsiTheme="minorHAnsi" w:cstheme="minorHAnsi"/>
        </w:rPr>
      </w:pPr>
    </w:p>
    <w:p w14:paraId="637BEE4D" w14:textId="5932B530" w:rsidR="001353E2" w:rsidRPr="001353E2" w:rsidRDefault="001353E2" w:rsidP="001353E2">
      <w:pPr>
        <w:tabs>
          <w:tab w:val="left" w:pos="2566"/>
        </w:tabs>
        <w:rPr>
          <w:rFonts w:asciiTheme="minorHAnsi" w:hAnsiTheme="minorHAnsi" w:cstheme="minorHAnsi"/>
        </w:rPr>
      </w:pPr>
    </w:p>
    <w:p w14:paraId="2471E67A" w14:textId="095DCD54" w:rsidR="001353E2" w:rsidRPr="001353E2" w:rsidRDefault="001353E2" w:rsidP="001353E2">
      <w:pPr>
        <w:rPr>
          <w:rFonts w:asciiTheme="minorHAnsi" w:hAnsiTheme="minorHAnsi" w:cstheme="minorHAnsi"/>
        </w:rPr>
      </w:pPr>
      <w:r w:rsidRPr="001353E2">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5037E884" wp14:editId="518EB2FD">
                <wp:simplePos x="0" y="0"/>
                <wp:positionH relativeFrom="margin">
                  <wp:posOffset>754380</wp:posOffset>
                </wp:positionH>
                <wp:positionV relativeFrom="paragraph">
                  <wp:posOffset>160443</wp:posOffset>
                </wp:positionV>
                <wp:extent cx="4648200" cy="529167"/>
                <wp:effectExtent l="0" t="0" r="0" b="4445"/>
                <wp:wrapNone/>
                <wp:docPr id="483922797" name="Zone de text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48200" cy="529167"/>
                        </a:xfrm>
                        <a:prstGeom prst="rect">
                          <a:avLst/>
                        </a:prstGeom>
                        <a:solidFill>
                          <a:sysClr val="window" lastClr="FFFFFF"/>
                        </a:solidFill>
                        <a:ln w="6350">
                          <a:noFill/>
                        </a:ln>
                      </wps:spPr>
                      <wps:txbx>
                        <w:txbxContent>
                          <w:p w14:paraId="47DB69B6" w14:textId="631A3DF5" w:rsidR="001353E2" w:rsidRDefault="001353E2" w:rsidP="001353E2">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ACTE D’ENGAGEMENT</w:t>
                            </w:r>
                          </w:p>
                          <w:p w14:paraId="0D0B58C9" w14:textId="7930A023" w:rsidR="001353E2" w:rsidRPr="001353E2" w:rsidRDefault="001353E2" w:rsidP="001353E2">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 xml:space="preserve">LOT N°1 ÉLECTRICITÉ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037E884" id="Zone de texte 15" o:spid="_x0000_s1029" type="#_x0000_t202" style="position:absolute;margin-left:59.4pt;margin-top:12.65pt;width:366pt;height:41.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" fillcolor="window" stroked="f" strokeweight=".5pt">
                <v:textbox>
                  <w:txbxContent>
                    <w:p w14:paraId="47DB69B6" w14:textId="631A3DF5" w:rsidR="001353E2" w:rsidRDefault="001353E2" w:rsidP="001353E2">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ACTE D’ENGAGEMENT</w:t>
                      </w:r>
                    </w:p>
                    <w:p w14:paraId="0D0B58C9" w14:textId="7930A023" w:rsidR="001353E2" w:rsidRPr="001353E2" w:rsidRDefault="001353E2" w:rsidP="001353E2">
                      <w:pPr>
                        <w:jc w:val="center"/>
                        <w:rPr>
                          <w:rFonts w:asciiTheme="minorHAnsi" w:hAnsiTheme="minorHAnsi" w:cstheme="minorHAnsi"/>
                          <w:b/>
                          <w:bCs/>
                          <w:color w:val="101237"/>
                          <w:sz w:val="26"/>
                          <w:szCs w:val="26"/>
                        </w:rPr>
                      </w:pPr>
                      <w:r>
                        <w:rPr>
                          <w:rFonts w:asciiTheme="minorHAnsi" w:hAnsiTheme="minorHAnsi" w:cstheme="minorHAnsi"/>
                          <w:b/>
                          <w:bCs/>
                          <w:color w:val="101237"/>
                          <w:sz w:val="26"/>
                          <w:szCs w:val="26"/>
                        </w:rPr>
                        <w:t xml:space="preserve">LOT N°1 ÉLECTRICITÉ </w:t>
                      </w:r>
                    </w:p>
                  </w:txbxContent>
                </v:textbox>
                <w10:wrap anchorx="margin"/>
              </v:shape>
            </w:pict>
          </mc:Fallback>
        </mc:AlternateContent>
      </w:r>
    </w:p>
    <w:p w14:paraId="40A39C61" w14:textId="03C30A33" w:rsidR="001353E2" w:rsidRPr="001353E2" w:rsidRDefault="001353E2" w:rsidP="001353E2">
      <w:pPr>
        <w:rPr>
          <w:rFonts w:asciiTheme="minorHAnsi" w:hAnsiTheme="minorHAnsi" w:cstheme="minorHAnsi"/>
        </w:rPr>
      </w:pPr>
    </w:p>
    <w:p w14:paraId="5FB308B5" w14:textId="6AC8B9AC" w:rsidR="001353E2" w:rsidRPr="001353E2" w:rsidRDefault="00F90384" w:rsidP="001353E2">
      <w:pPr>
        <w:rPr>
          <w:rFonts w:asciiTheme="minorHAnsi" w:hAnsiTheme="minorHAnsi" w:cstheme="minorHAnsi"/>
        </w:rPr>
      </w:pPr>
      <w:r w:rsidRPr="001353E2">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2B0440CB" wp14:editId="1AE3E318">
                <wp:simplePos x="0" y="0"/>
                <wp:positionH relativeFrom="margin">
                  <wp:posOffset>2016760</wp:posOffset>
                </wp:positionH>
                <wp:positionV relativeFrom="paragraph">
                  <wp:posOffset>113058</wp:posOffset>
                </wp:positionV>
                <wp:extent cx="3976481" cy="304800"/>
                <wp:effectExtent l="19050" t="0" r="0" b="19050"/>
                <wp:wrapNone/>
                <wp:docPr id="310351988" name="Ar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3976481" cy="304800"/>
                        </a:xfrm>
                        <a:prstGeom prst="arc">
                          <a:avLst/>
                        </a:prstGeom>
                        <a:noFill/>
                        <a:ln w="38100" cap="flat" cmpd="sng" algn="ctr">
                          <a:solidFill>
                            <a:srgbClr val="F9575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A90EDE" id="Arc 13" o:spid="_x0000_s1026" style="position:absolute;margin-left:158.8pt;margin-top:8.9pt;width:313.1pt;height:24pt;rotation:18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976481,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" path="m1988241,nsc3086316,,3976482,68232,3976482,152400r-1988241,l1988241,xem1988241,nfc3086316,,3976482,68232,3976482,152400e" filled="f" strokecolor="#f95754" strokeweight="3pt">
                <v:stroke joinstyle="miter"/>
                <v:path arrowok="t" o:connecttype="custom" o:connectlocs="1988241,0;3976482,152400" o:connectangles="0,0"/>
                <w10:wrap anchorx="margin"/>
              </v:shape>
            </w:pict>
          </mc:Fallback>
        </mc:AlternateContent>
      </w:r>
    </w:p>
    <w:p w14:paraId="7261EEED" w14:textId="2B9413CF" w:rsidR="001353E2" w:rsidRPr="001353E2" w:rsidRDefault="001353E2" w:rsidP="001353E2">
      <w:pPr>
        <w:rPr>
          <w:rFonts w:asciiTheme="minorHAnsi" w:hAnsiTheme="minorHAnsi" w:cstheme="minorHAnsi"/>
        </w:rPr>
      </w:pPr>
    </w:p>
    <w:p w14:paraId="2F8477AA" w14:textId="4FDD7531" w:rsidR="009660C4" w:rsidRDefault="009660C4" w:rsidP="009660C4"/>
    <w:p w14:paraId="09C8D194" w14:textId="12DC61F7" w:rsidR="009660C4" w:rsidRDefault="009660C4" w:rsidP="009660C4"/>
    <w:p w14:paraId="78B98E10" w14:textId="42F6F2EB" w:rsidR="009660C4" w:rsidRDefault="009660C4" w:rsidP="009660C4"/>
    <w:p w14:paraId="53FF9B32" w14:textId="44F7CF31" w:rsidR="009660C4" w:rsidRDefault="009660C4" w:rsidP="009660C4"/>
    <w:p w14:paraId="0DF647D8" w14:textId="4F80D7FF" w:rsidR="009660C4" w:rsidRDefault="009660C4" w:rsidP="009660C4"/>
    <w:p w14:paraId="0692F6AE" w14:textId="0C396998" w:rsidR="001353E2" w:rsidRDefault="001353E2" w:rsidP="009660C4"/>
    <w:p w14:paraId="6C12A311" w14:textId="2FF65752" w:rsidR="001353E2" w:rsidRDefault="001353E2" w:rsidP="009660C4"/>
    <w:p w14:paraId="76ECE44B" w14:textId="77777777" w:rsidR="001353E2" w:rsidRDefault="001353E2" w:rsidP="009660C4"/>
    <w:p w14:paraId="696A7BD5" w14:textId="77777777" w:rsidR="001353E2" w:rsidRDefault="001353E2" w:rsidP="009660C4"/>
    <w:p w14:paraId="4B869A63" w14:textId="77777777" w:rsidR="001353E2" w:rsidRDefault="001353E2" w:rsidP="009660C4"/>
    <w:p w14:paraId="235E6475" w14:textId="77777777" w:rsidR="001353E2" w:rsidRDefault="001353E2" w:rsidP="009660C4"/>
    <w:p w14:paraId="059242D2" w14:textId="77777777" w:rsidR="001353E2" w:rsidRDefault="001353E2" w:rsidP="009660C4"/>
    <w:p w14:paraId="225E13E9" w14:textId="77777777" w:rsidR="001353E2" w:rsidRDefault="001353E2" w:rsidP="009660C4"/>
    <w:p w14:paraId="2BEEEE54" w14:textId="77777777" w:rsidR="001353E2" w:rsidRDefault="001353E2" w:rsidP="009660C4"/>
    <w:p w14:paraId="2EA9155B" w14:textId="77777777" w:rsidR="001353E2" w:rsidRDefault="001353E2" w:rsidP="009660C4"/>
    <w:p w14:paraId="1DEEC281" w14:textId="77777777" w:rsidR="009660C4" w:rsidRDefault="009660C4" w:rsidP="009660C4"/>
    <w:p w14:paraId="2C3EA4C1" w14:textId="77777777" w:rsidR="009660C4" w:rsidRDefault="009660C4" w:rsidP="009660C4"/>
    <w:p w14:paraId="0A2FBB69" w14:textId="77777777" w:rsidR="009660C4" w:rsidRDefault="009660C4" w:rsidP="009660C4"/>
    <w:p w14:paraId="39AF08D1" w14:textId="77777777" w:rsidR="009660C4" w:rsidRDefault="009660C4" w:rsidP="009660C4"/>
    <w:p w14:paraId="53088331" w14:textId="77777777" w:rsidR="009660C4" w:rsidRPr="009660C4" w:rsidRDefault="009660C4" w:rsidP="009660C4"/>
    <w:p w14:paraId="6BC24FAE" w14:textId="77777777" w:rsidR="009660C4" w:rsidRDefault="009660C4" w:rsidP="00D33EC4">
      <w:pPr>
        <w:pStyle w:val="En-ttedetabledesmatires"/>
        <w:tabs>
          <w:tab w:val="left" w:pos="6420"/>
        </w:tabs>
        <w:jc w:val="center"/>
        <w:rPr>
          <w:i/>
          <w:iCs/>
        </w:rPr>
      </w:pPr>
    </w:p>
    <w:p w14:paraId="1B0A149F" w14:textId="77777777" w:rsidR="009660C4" w:rsidRDefault="009660C4" w:rsidP="009660C4">
      <w:pPr>
        <w:jc w:val="center"/>
        <w:rPr>
          <w:rFonts w:asciiTheme="minorHAnsi" w:hAnsiTheme="minorHAnsi" w:cstheme="minorHAnsi"/>
          <w:b/>
          <w:bCs/>
          <w:color w:val="B43348"/>
          <w:sz w:val="40"/>
          <w:szCs w:val="40"/>
        </w:rPr>
      </w:pPr>
    </w:p>
    <w:p w14:paraId="1A7983BB" w14:textId="77777777" w:rsidR="009660C4" w:rsidRDefault="009660C4" w:rsidP="009660C4">
      <w:pPr>
        <w:jc w:val="center"/>
        <w:rPr>
          <w:rFonts w:asciiTheme="minorHAnsi" w:hAnsiTheme="minorHAnsi" w:cstheme="minorHAnsi"/>
          <w:b/>
          <w:bCs/>
          <w:color w:val="B43348"/>
          <w:sz w:val="40"/>
          <w:szCs w:val="40"/>
        </w:rPr>
      </w:pPr>
    </w:p>
    <w:p w14:paraId="71E0163D" w14:textId="77777777" w:rsidR="00CE56A8" w:rsidRPr="00CE56A8" w:rsidRDefault="00CE56A8" w:rsidP="00CE56A8">
      <w:pPr>
        <w:jc w:val="center"/>
        <w:rPr>
          <w:rFonts w:asciiTheme="minorHAnsi" w:hAnsiTheme="minorHAnsi" w:cstheme="minorHAnsi"/>
          <w:b/>
          <w:bCs/>
          <w:color w:val="101237"/>
          <w:sz w:val="40"/>
          <w:szCs w:val="40"/>
        </w:rPr>
      </w:pPr>
      <w:r w:rsidRPr="00CE56A8">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7F6DB2F0" wp14:editId="2E76A750">
                <wp:simplePos x="0" y="0"/>
                <wp:positionH relativeFrom="margin">
                  <wp:posOffset>2002790</wp:posOffset>
                </wp:positionH>
                <wp:positionV relativeFrom="paragraph">
                  <wp:posOffset>81915</wp:posOffset>
                </wp:positionV>
                <wp:extent cx="2904490" cy="437515"/>
                <wp:effectExtent l="19050" t="0" r="0" b="19685"/>
                <wp:wrapNone/>
                <wp:docPr id="328254454" name="Ar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2904490" cy="437515"/>
                        </a:xfrm>
                        <a:prstGeom prst="arc">
                          <a:avLst/>
                        </a:prstGeom>
                        <a:noFill/>
                        <a:ln w="38100" cap="flat" cmpd="sng" algn="ctr">
                          <a:solidFill>
                            <a:srgbClr val="F9575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A35BC" id="Arc 22" o:spid="_x0000_s1026" style="position:absolute;margin-left:157.7pt;margin-top:6.45pt;width:228.7pt;height:34.45pt;rotation:18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904490,437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" path="m1452245,nsc2254298,,2904490,97941,2904490,218758r-1452245,l1452245,xem1452245,nfc2254298,,2904490,97941,2904490,218758e" filled="f" strokecolor="#f95754" strokeweight="3pt">
                <v:stroke joinstyle="miter"/>
                <v:path arrowok="t" o:connecttype="custom" o:connectlocs="1452245,0;2904490,218758" o:connectangles="0,0"/>
                <w10:wrap anchorx="margin"/>
              </v:shape>
            </w:pict>
          </mc:Fallback>
        </mc:AlternateContent>
      </w:r>
      <w:r w:rsidRPr="00CE56A8">
        <w:rPr>
          <w:rFonts w:asciiTheme="minorHAnsi" w:hAnsiTheme="minorHAnsi" w:cstheme="minorHAnsi"/>
          <w:b/>
          <w:bCs/>
          <w:color w:val="101237"/>
          <w:sz w:val="40"/>
          <w:szCs w:val="40"/>
        </w:rPr>
        <w:t>SOMMAIRE</w:t>
      </w:r>
    </w:p>
    <w:p w14:paraId="3CC22762" w14:textId="77777777" w:rsidR="00CE56A8" w:rsidRDefault="00CE56A8" w:rsidP="00CE56A8">
      <w:pPr>
        <w:jc w:val="center"/>
        <w:rPr>
          <w:b/>
          <w:bCs/>
          <w:color w:val="101237"/>
          <w:sz w:val="40"/>
          <w:szCs w:val="40"/>
        </w:rPr>
      </w:pPr>
    </w:p>
    <w:p w14:paraId="36238C90" w14:textId="77777777" w:rsidR="009660C4" w:rsidRPr="009660C4" w:rsidRDefault="009660C4" w:rsidP="009660C4">
      <w:pPr>
        <w:jc w:val="center"/>
        <w:rPr>
          <w:rFonts w:asciiTheme="minorHAnsi" w:hAnsiTheme="minorHAnsi" w:cstheme="minorHAnsi"/>
          <w:b/>
          <w:bCs/>
          <w:color w:val="B43348"/>
          <w:sz w:val="40"/>
          <w:szCs w:val="40"/>
        </w:rPr>
      </w:pPr>
    </w:p>
    <w:p w14:paraId="6F7C2411" w14:textId="77777777" w:rsidR="00DF52AD" w:rsidRPr="002664A4" w:rsidRDefault="00DF52AD" w:rsidP="002664A4">
      <w:pPr>
        <w:jc w:val="both"/>
        <w:rPr>
          <w:rFonts w:ascii="Calibri" w:eastAsia="MS Mincho" w:hAnsi="Calibri" w:cs="Calibri"/>
          <w:lang w:eastAsia="zh-CN"/>
        </w:rPr>
      </w:pPr>
    </w:p>
    <w:p w14:paraId="02709CF6" w14:textId="776A4AEE" w:rsidR="00B95FFF" w:rsidRDefault="009660C4">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r>
        <w:rPr>
          <w:i/>
          <w:iCs/>
          <w:sz w:val="20"/>
        </w:rPr>
        <w:fldChar w:fldCharType="begin"/>
      </w:r>
      <w:r>
        <w:rPr>
          <w:i/>
          <w:iCs/>
          <w:sz w:val="20"/>
        </w:rPr>
        <w:instrText xml:space="preserve"> TOC \o "1-3" \h \z \u </w:instrText>
      </w:r>
      <w:r>
        <w:rPr>
          <w:i/>
          <w:iCs/>
          <w:sz w:val="20"/>
        </w:rPr>
        <w:fldChar w:fldCharType="separate"/>
      </w:r>
      <w:hyperlink w:anchor="_Toc228346573" w:history="1">
        <w:r w:rsidR="00B95FFF" w:rsidRPr="000809DE">
          <w:rPr>
            <w:rStyle w:val="Lienhypertexte"/>
            <w:rFonts w:ascii="Calibri" w:hAnsi="Calibri" w:cs="Calibri"/>
            <w:noProof/>
          </w:rPr>
          <w:t>1</w:t>
        </w:r>
        <w:r w:rsidR="00B95FFF">
          <w:rPr>
            <w:rFonts w:eastAsiaTheme="minorEastAsia" w:cstheme="minorBidi"/>
            <w:b w:val="0"/>
            <w:bCs w:val="0"/>
            <w:caps w:val="0"/>
            <w:noProof/>
            <w:color w:val="auto"/>
            <w:kern w:val="2"/>
            <w:sz w:val="24"/>
            <w:szCs w:val="24"/>
            <w14:ligatures w14:val="standardContextual"/>
          </w:rPr>
          <w:tab/>
        </w:r>
        <w:r w:rsidR="00B95FFF" w:rsidRPr="000809DE">
          <w:rPr>
            <w:rStyle w:val="Lienhypertexte"/>
            <w:rFonts w:ascii="Calibri" w:hAnsi="Calibri" w:cs="Calibri"/>
            <w:noProof/>
          </w:rPr>
          <w:t>IDENTIFICATION DE L’ACHETEUR</w:t>
        </w:r>
        <w:r w:rsidR="00B95FFF">
          <w:rPr>
            <w:noProof/>
            <w:webHidden/>
          </w:rPr>
          <w:tab/>
        </w:r>
        <w:r w:rsidR="00B95FFF">
          <w:rPr>
            <w:noProof/>
            <w:webHidden/>
          </w:rPr>
          <w:fldChar w:fldCharType="begin"/>
        </w:r>
        <w:r w:rsidR="00B95FFF">
          <w:rPr>
            <w:noProof/>
            <w:webHidden/>
          </w:rPr>
          <w:instrText xml:space="preserve"> PAGEREF _Toc228346573 \h </w:instrText>
        </w:r>
        <w:r w:rsidR="00B95FFF">
          <w:rPr>
            <w:noProof/>
            <w:webHidden/>
          </w:rPr>
        </w:r>
        <w:r w:rsidR="00B95FFF">
          <w:rPr>
            <w:noProof/>
            <w:webHidden/>
          </w:rPr>
          <w:fldChar w:fldCharType="separate"/>
        </w:r>
        <w:r w:rsidR="00B95FFF">
          <w:rPr>
            <w:noProof/>
            <w:webHidden/>
          </w:rPr>
          <w:t>3</w:t>
        </w:r>
        <w:r w:rsidR="00B95FFF">
          <w:rPr>
            <w:noProof/>
            <w:webHidden/>
          </w:rPr>
          <w:fldChar w:fldCharType="end"/>
        </w:r>
      </w:hyperlink>
    </w:p>
    <w:p w14:paraId="35423534" w14:textId="23B94371"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74" w:history="1">
        <w:r w:rsidRPr="000809DE">
          <w:rPr>
            <w:rStyle w:val="Lienhypertexte"/>
            <w:rFonts w:ascii="Calibri" w:hAnsi="Calibri" w:cs="Calibri"/>
            <w:noProof/>
          </w:rPr>
          <w:t>2</w:t>
        </w:r>
        <w:r>
          <w:rPr>
            <w:rFonts w:eastAsiaTheme="minorEastAsia" w:cstheme="minorBidi"/>
            <w:b w:val="0"/>
            <w:bCs w:val="0"/>
            <w:caps w:val="0"/>
            <w:noProof/>
            <w:color w:val="auto"/>
            <w:kern w:val="2"/>
            <w:sz w:val="24"/>
            <w:szCs w:val="24"/>
            <w14:ligatures w14:val="standardContextual"/>
          </w:rPr>
          <w:tab/>
        </w:r>
        <w:r w:rsidRPr="000809DE">
          <w:rPr>
            <w:rStyle w:val="Lienhypertexte"/>
            <w:rFonts w:ascii="Calibri" w:hAnsi="Calibri" w:cs="Calibri"/>
            <w:noProof/>
          </w:rPr>
          <w:t>OBJET ET FORME DE L’ACCORD CADRE</w:t>
        </w:r>
        <w:r>
          <w:rPr>
            <w:noProof/>
            <w:webHidden/>
          </w:rPr>
          <w:tab/>
        </w:r>
        <w:r>
          <w:rPr>
            <w:noProof/>
            <w:webHidden/>
          </w:rPr>
          <w:fldChar w:fldCharType="begin"/>
        </w:r>
        <w:r>
          <w:rPr>
            <w:noProof/>
            <w:webHidden/>
          </w:rPr>
          <w:instrText xml:space="preserve"> PAGEREF _Toc228346574 \h </w:instrText>
        </w:r>
        <w:r>
          <w:rPr>
            <w:noProof/>
            <w:webHidden/>
          </w:rPr>
        </w:r>
        <w:r>
          <w:rPr>
            <w:noProof/>
            <w:webHidden/>
          </w:rPr>
          <w:fldChar w:fldCharType="separate"/>
        </w:r>
        <w:r>
          <w:rPr>
            <w:noProof/>
            <w:webHidden/>
          </w:rPr>
          <w:t>3</w:t>
        </w:r>
        <w:r>
          <w:rPr>
            <w:noProof/>
            <w:webHidden/>
          </w:rPr>
          <w:fldChar w:fldCharType="end"/>
        </w:r>
      </w:hyperlink>
    </w:p>
    <w:p w14:paraId="47FFC956" w14:textId="2D028904"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75" w:history="1">
        <w:r w:rsidRPr="000809DE">
          <w:rPr>
            <w:rStyle w:val="Lienhypertexte"/>
            <w:rFonts w:ascii="Calibri" w:hAnsi="Calibri" w:cs="Calibri"/>
            <w:noProof/>
          </w:rPr>
          <w:t>3</w:t>
        </w:r>
        <w:r>
          <w:rPr>
            <w:rFonts w:eastAsiaTheme="minorEastAsia" w:cstheme="minorBidi"/>
            <w:b w:val="0"/>
            <w:bCs w:val="0"/>
            <w:caps w:val="0"/>
            <w:noProof/>
            <w:color w:val="auto"/>
            <w:kern w:val="2"/>
            <w:sz w:val="24"/>
            <w:szCs w:val="24"/>
            <w14:ligatures w14:val="standardContextual"/>
          </w:rPr>
          <w:tab/>
        </w:r>
        <w:r w:rsidRPr="000809DE">
          <w:rPr>
            <w:rStyle w:val="Lienhypertexte"/>
            <w:rFonts w:ascii="Calibri" w:hAnsi="Calibri" w:cs="Calibri"/>
            <w:noProof/>
          </w:rPr>
          <w:t>TITULAIRE DE L’ACCORD CADRE</w:t>
        </w:r>
        <w:r>
          <w:rPr>
            <w:noProof/>
            <w:webHidden/>
          </w:rPr>
          <w:tab/>
        </w:r>
        <w:r>
          <w:rPr>
            <w:noProof/>
            <w:webHidden/>
          </w:rPr>
          <w:fldChar w:fldCharType="begin"/>
        </w:r>
        <w:r>
          <w:rPr>
            <w:noProof/>
            <w:webHidden/>
          </w:rPr>
          <w:instrText xml:space="preserve"> PAGEREF _Toc228346575 \h </w:instrText>
        </w:r>
        <w:r>
          <w:rPr>
            <w:noProof/>
            <w:webHidden/>
          </w:rPr>
        </w:r>
        <w:r>
          <w:rPr>
            <w:noProof/>
            <w:webHidden/>
          </w:rPr>
          <w:fldChar w:fldCharType="separate"/>
        </w:r>
        <w:r>
          <w:rPr>
            <w:noProof/>
            <w:webHidden/>
          </w:rPr>
          <w:t>4</w:t>
        </w:r>
        <w:r>
          <w:rPr>
            <w:noProof/>
            <w:webHidden/>
          </w:rPr>
          <w:fldChar w:fldCharType="end"/>
        </w:r>
      </w:hyperlink>
    </w:p>
    <w:p w14:paraId="3ADBB0A0" w14:textId="582469F7" w:rsidR="00B95FFF" w:rsidRDefault="00B95FFF">
      <w:pPr>
        <w:pStyle w:val="TM2"/>
        <w:tabs>
          <w:tab w:val="left" w:pos="960"/>
          <w:tab w:val="right" w:leader="dot" w:pos="9060"/>
        </w:tabs>
        <w:rPr>
          <w:rFonts w:eastAsiaTheme="minorEastAsia" w:cstheme="minorBidi"/>
          <w:smallCaps w:val="0"/>
          <w:noProof/>
          <w:color w:val="auto"/>
          <w:kern w:val="2"/>
          <w:sz w:val="24"/>
          <w:szCs w:val="24"/>
          <w14:ligatures w14:val="standardContextual"/>
        </w:rPr>
      </w:pPr>
      <w:hyperlink w:anchor="_Toc228346576" w:history="1">
        <w:r w:rsidRPr="000809DE">
          <w:rPr>
            <w:rStyle w:val="Lienhypertexte"/>
            <w:rFonts w:ascii="Calibri" w:hAnsi="Calibri" w:cs="Calibri"/>
            <w:noProof/>
          </w:rPr>
          <w:t>3.1</w:t>
        </w:r>
        <w:r>
          <w:rPr>
            <w:rFonts w:eastAsiaTheme="minorEastAsia" w:cstheme="minorBidi"/>
            <w:smallCaps w:val="0"/>
            <w:noProof/>
            <w:color w:val="auto"/>
            <w:kern w:val="2"/>
            <w:sz w:val="24"/>
            <w:szCs w:val="24"/>
            <w14:ligatures w14:val="standardContextual"/>
          </w:rPr>
          <w:tab/>
        </w:r>
        <w:r w:rsidRPr="000809DE">
          <w:rPr>
            <w:rStyle w:val="Lienhypertexte"/>
            <w:rFonts w:ascii="Calibri" w:hAnsi="Calibri" w:cs="Calibri"/>
            <w:noProof/>
          </w:rPr>
          <w:t>Nom, Prénom et Qualité du signataire</w:t>
        </w:r>
        <w:r>
          <w:rPr>
            <w:noProof/>
            <w:webHidden/>
          </w:rPr>
          <w:tab/>
        </w:r>
        <w:r>
          <w:rPr>
            <w:noProof/>
            <w:webHidden/>
          </w:rPr>
          <w:fldChar w:fldCharType="begin"/>
        </w:r>
        <w:r>
          <w:rPr>
            <w:noProof/>
            <w:webHidden/>
          </w:rPr>
          <w:instrText xml:space="preserve"> PAGEREF _Toc228346576 \h </w:instrText>
        </w:r>
        <w:r>
          <w:rPr>
            <w:noProof/>
            <w:webHidden/>
          </w:rPr>
        </w:r>
        <w:r>
          <w:rPr>
            <w:noProof/>
            <w:webHidden/>
          </w:rPr>
          <w:fldChar w:fldCharType="separate"/>
        </w:r>
        <w:r>
          <w:rPr>
            <w:noProof/>
            <w:webHidden/>
          </w:rPr>
          <w:t>4</w:t>
        </w:r>
        <w:r>
          <w:rPr>
            <w:noProof/>
            <w:webHidden/>
          </w:rPr>
          <w:fldChar w:fldCharType="end"/>
        </w:r>
      </w:hyperlink>
    </w:p>
    <w:p w14:paraId="1913AF70" w14:textId="50BC061D" w:rsidR="00B95FFF" w:rsidRDefault="00B95FFF">
      <w:pPr>
        <w:pStyle w:val="TM2"/>
        <w:tabs>
          <w:tab w:val="left" w:pos="960"/>
          <w:tab w:val="right" w:leader="dot" w:pos="9060"/>
        </w:tabs>
        <w:rPr>
          <w:rFonts w:eastAsiaTheme="minorEastAsia" w:cstheme="minorBidi"/>
          <w:smallCaps w:val="0"/>
          <w:noProof/>
          <w:color w:val="auto"/>
          <w:kern w:val="2"/>
          <w:sz w:val="24"/>
          <w:szCs w:val="24"/>
          <w14:ligatures w14:val="standardContextual"/>
        </w:rPr>
      </w:pPr>
      <w:hyperlink w:anchor="_Toc228346577" w:history="1">
        <w:r w:rsidRPr="000809DE">
          <w:rPr>
            <w:rStyle w:val="Lienhypertexte"/>
            <w:rFonts w:ascii="Calibri" w:hAnsi="Calibri" w:cs="Calibri"/>
            <w:noProof/>
          </w:rPr>
          <w:t>3.2</w:t>
        </w:r>
        <w:r>
          <w:rPr>
            <w:rFonts w:eastAsiaTheme="minorEastAsia" w:cstheme="minorBidi"/>
            <w:smallCaps w:val="0"/>
            <w:noProof/>
            <w:color w:val="auto"/>
            <w:kern w:val="2"/>
            <w:sz w:val="24"/>
            <w:szCs w:val="24"/>
            <w14:ligatures w14:val="standardContextual"/>
          </w:rPr>
          <w:tab/>
        </w:r>
        <w:r w:rsidRPr="000809DE">
          <w:rPr>
            <w:rStyle w:val="Lienhypertexte"/>
            <w:rFonts w:ascii="Calibri" w:hAnsi="Calibri" w:cs="Calibri"/>
            <w:noProof/>
          </w:rPr>
          <w:t>Engagement du signataire</w:t>
        </w:r>
        <w:r>
          <w:rPr>
            <w:noProof/>
            <w:webHidden/>
          </w:rPr>
          <w:tab/>
        </w:r>
        <w:r>
          <w:rPr>
            <w:noProof/>
            <w:webHidden/>
          </w:rPr>
          <w:fldChar w:fldCharType="begin"/>
        </w:r>
        <w:r>
          <w:rPr>
            <w:noProof/>
            <w:webHidden/>
          </w:rPr>
          <w:instrText xml:space="preserve"> PAGEREF _Toc228346577 \h </w:instrText>
        </w:r>
        <w:r>
          <w:rPr>
            <w:noProof/>
            <w:webHidden/>
          </w:rPr>
        </w:r>
        <w:r>
          <w:rPr>
            <w:noProof/>
            <w:webHidden/>
          </w:rPr>
          <w:fldChar w:fldCharType="separate"/>
        </w:r>
        <w:r>
          <w:rPr>
            <w:noProof/>
            <w:webHidden/>
          </w:rPr>
          <w:t>5</w:t>
        </w:r>
        <w:r>
          <w:rPr>
            <w:noProof/>
            <w:webHidden/>
          </w:rPr>
          <w:fldChar w:fldCharType="end"/>
        </w:r>
      </w:hyperlink>
    </w:p>
    <w:p w14:paraId="233E0FD7" w14:textId="2EC352CB" w:rsidR="00B95FFF" w:rsidRDefault="00B95FFF">
      <w:pPr>
        <w:pStyle w:val="TM2"/>
        <w:tabs>
          <w:tab w:val="left" w:pos="960"/>
          <w:tab w:val="right" w:leader="dot" w:pos="9060"/>
        </w:tabs>
        <w:rPr>
          <w:rFonts w:eastAsiaTheme="minorEastAsia" w:cstheme="minorBidi"/>
          <w:smallCaps w:val="0"/>
          <w:noProof/>
          <w:color w:val="auto"/>
          <w:kern w:val="2"/>
          <w:sz w:val="24"/>
          <w:szCs w:val="24"/>
          <w14:ligatures w14:val="standardContextual"/>
        </w:rPr>
      </w:pPr>
      <w:hyperlink w:anchor="_Toc228346578" w:history="1">
        <w:r w:rsidRPr="000809DE">
          <w:rPr>
            <w:rStyle w:val="Lienhypertexte"/>
            <w:rFonts w:ascii="Calibri" w:hAnsi="Calibri" w:cs="Calibri"/>
            <w:noProof/>
          </w:rPr>
          <w:t>3.3</w:t>
        </w:r>
        <w:r>
          <w:rPr>
            <w:rFonts w:eastAsiaTheme="minorEastAsia" w:cstheme="minorBidi"/>
            <w:smallCaps w:val="0"/>
            <w:noProof/>
            <w:color w:val="auto"/>
            <w:kern w:val="2"/>
            <w:sz w:val="24"/>
            <w:szCs w:val="24"/>
            <w14:ligatures w14:val="standardContextual"/>
          </w:rPr>
          <w:tab/>
        </w:r>
        <w:r w:rsidRPr="000809DE">
          <w:rPr>
            <w:rStyle w:val="Lienhypertexte"/>
            <w:rFonts w:ascii="Calibri" w:hAnsi="Calibri" w:cs="Calibri"/>
            <w:noProof/>
          </w:rPr>
          <w:t>Origine des fournitures</w:t>
        </w:r>
        <w:r>
          <w:rPr>
            <w:noProof/>
            <w:webHidden/>
          </w:rPr>
          <w:tab/>
        </w:r>
        <w:r>
          <w:rPr>
            <w:noProof/>
            <w:webHidden/>
          </w:rPr>
          <w:fldChar w:fldCharType="begin"/>
        </w:r>
        <w:r>
          <w:rPr>
            <w:noProof/>
            <w:webHidden/>
          </w:rPr>
          <w:instrText xml:space="preserve"> PAGEREF _Toc228346578 \h </w:instrText>
        </w:r>
        <w:r>
          <w:rPr>
            <w:noProof/>
            <w:webHidden/>
          </w:rPr>
        </w:r>
        <w:r>
          <w:rPr>
            <w:noProof/>
            <w:webHidden/>
          </w:rPr>
          <w:fldChar w:fldCharType="separate"/>
        </w:r>
        <w:r>
          <w:rPr>
            <w:noProof/>
            <w:webHidden/>
          </w:rPr>
          <w:t>5</w:t>
        </w:r>
        <w:r>
          <w:rPr>
            <w:noProof/>
            <w:webHidden/>
          </w:rPr>
          <w:fldChar w:fldCharType="end"/>
        </w:r>
      </w:hyperlink>
    </w:p>
    <w:p w14:paraId="1EF26EC5" w14:textId="7EB6E265"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79" w:history="1">
        <w:r w:rsidRPr="000809DE">
          <w:rPr>
            <w:rStyle w:val="Lienhypertexte"/>
            <w:noProof/>
          </w:rPr>
          <w:t>4</w:t>
        </w:r>
        <w:r>
          <w:rPr>
            <w:rFonts w:eastAsiaTheme="minorEastAsia" w:cstheme="minorBidi"/>
            <w:b w:val="0"/>
            <w:bCs w:val="0"/>
            <w:caps w:val="0"/>
            <w:noProof/>
            <w:color w:val="auto"/>
            <w:kern w:val="2"/>
            <w:sz w:val="24"/>
            <w:szCs w:val="24"/>
            <w14:ligatures w14:val="standardContextual"/>
          </w:rPr>
          <w:tab/>
        </w:r>
        <w:r w:rsidRPr="000809DE">
          <w:rPr>
            <w:rStyle w:val="Lienhypertexte"/>
            <w:noProof/>
          </w:rPr>
          <w:t>PRIX</w:t>
        </w:r>
        <w:r>
          <w:rPr>
            <w:noProof/>
            <w:webHidden/>
          </w:rPr>
          <w:tab/>
        </w:r>
        <w:r>
          <w:rPr>
            <w:noProof/>
            <w:webHidden/>
          </w:rPr>
          <w:fldChar w:fldCharType="begin"/>
        </w:r>
        <w:r>
          <w:rPr>
            <w:noProof/>
            <w:webHidden/>
          </w:rPr>
          <w:instrText xml:space="preserve"> PAGEREF _Toc228346579 \h </w:instrText>
        </w:r>
        <w:r>
          <w:rPr>
            <w:noProof/>
            <w:webHidden/>
          </w:rPr>
        </w:r>
        <w:r>
          <w:rPr>
            <w:noProof/>
            <w:webHidden/>
          </w:rPr>
          <w:fldChar w:fldCharType="separate"/>
        </w:r>
        <w:r>
          <w:rPr>
            <w:noProof/>
            <w:webHidden/>
          </w:rPr>
          <w:t>5</w:t>
        </w:r>
        <w:r>
          <w:rPr>
            <w:noProof/>
            <w:webHidden/>
          </w:rPr>
          <w:fldChar w:fldCharType="end"/>
        </w:r>
      </w:hyperlink>
    </w:p>
    <w:p w14:paraId="55902FDE" w14:textId="4004E476"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0" w:history="1">
        <w:r w:rsidRPr="000809DE">
          <w:rPr>
            <w:rStyle w:val="Lienhypertexte"/>
            <w:noProof/>
          </w:rPr>
          <w:t>5</w:t>
        </w:r>
        <w:r>
          <w:rPr>
            <w:rFonts w:eastAsiaTheme="minorEastAsia" w:cstheme="minorBidi"/>
            <w:b w:val="0"/>
            <w:bCs w:val="0"/>
            <w:caps w:val="0"/>
            <w:noProof/>
            <w:color w:val="auto"/>
            <w:kern w:val="2"/>
            <w:sz w:val="24"/>
            <w:szCs w:val="24"/>
            <w14:ligatures w14:val="standardContextual"/>
          </w:rPr>
          <w:tab/>
        </w:r>
        <w:r w:rsidRPr="000809DE">
          <w:rPr>
            <w:rStyle w:val="Lienhypertexte"/>
            <w:noProof/>
          </w:rPr>
          <w:t>PRESTATION SUPPLÉMENTAIRE ÉVENTUELLE</w:t>
        </w:r>
        <w:r>
          <w:rPr>
            <w:noProof/>
            <w:webHidden/>
          </w:rPr>
          <w:tab/>
        </w:r>
        <w:r>
          <w:rPr>
            <w:noProof/>
            <w:webHidden/>
          </w:rPr>
          <w:fldChar w:fldCharType="begin"/>
        </w:r>
        <w:r>
          <w:rPr>
            <w:noProof/>
            <w:webHidden/>
          </w:rPr>
          <w:instrText xml:space="preserve"> PAGEREF _Toc228346580 \h </w:instrText>
        </w:r>
        <w:r>
          <w:rPr>
            <w:noProof/>
            <w:webHidden/>
          </w:rPr>
        </w:r>
        <w:r>
          <w:rPr>
            <w:noProof/>
            <w:webHidden/>
          </w:rPr>
          <w:fldChar w:fldCharType="separate"/>
        </w:r>
        <w:r>
          <w:rPr>
            <w:noProof/>
            <w:webHidden/>
          </w:rPr>
          <w:t>6</w:t>
        </w:r>
        <w:r>
          <w:rPr>
            <w:noProof/>
            <w:webHidden/>
          </w:rPr>
          <w:fldChar w:fldCharType="end"/>
        </w:r>
      </w:hyperlink>
    </w:p>
    <w:p w14:paraId="17892940" w14:textId="79300235"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1" w:history="1">
        <w:r w:rsidRPr="000809DE">
          <w:rPr>
            <w:rStyle w:val="Lienhypertexte"/>
            <w:noProof/>
          </w:rPr>
          <w:t>6</w:t>
        </w:r>
        <w:r>
          <w:rPr>
            <w:rFonts w:eastAsiaTheme="minorEastAsia" w:cstheme="minorBidi"/>
            <w:b w:val="0"/>
            <w:bCs w:val="0"/>
            <w:caps w:val="0"/>
            <w:noProof/>
            <w:color w:val="auto"/>
            <w:kern w:val="2"/>
            <w:sz w:val="24"/>
            <w:szCs w:val="24"/>
            <w14:ligatures w14:val="standardContextual"/>
          </w:rPr>
          <w:tab/>
        </w:r>
        <w:r w:rsidRPr="000809DE">
          <w:rPr>
            <w:rStyle w:val="Lienhypertexte"/>
            <w:noProof/>
          </w:rPr>
          <w:t>OBLIGATIONS ENVIRONNEMENTALES ET SOCIALES</w:t>
        </w:r>
        <w:r>
          <w:rPr>
            <w:noProof/>
            <w:webHidden/>
          </w:rPr>
          <w:tab/>
        </w:r>
        <w:r>
          <w:rPr>
            <w:noProof/>
            <w:webHidden/>
          </w:rPr>
          <w:fldChar w:fldCharType="begin"/>
        </w:r>
        <w:r>
          <w:rPr>
            <w:noProof/>
            <w:webHidden/>
          </w:rPr>
          <w:instrText xml:space="preserve"> PAGEREF _Toc228346581 \h </w:instrText>
        </w:r>
        <w:r>
          <w:rPr>
            <w:noProof/>
            <w:webHidden/>
          </w:rPr>
        </w:r>
        <w:r>
          <w:rPr>
            <w:noProof/>
            <w:webHidden/>
          </w:rPr>
          <w:fldChar w:fldCharType="separate"/>
        </w:r>
        <w:r>
          <w:rPr>
            <w:noProof/>
            <w:webHidden/>
          </w:rPr>
          <w:t>6</w:t>
        </w:r>
        <w:r>
          <w:rPr>
            <w:noProof/>
            <w:webHidden/>
          </w:rPr>
          <w:fldChar w:fldCharType="end"/>
        </w:r>
      </w:hyperlink>
    </w:p>
    <w:p w14:paraId="04002850" w14:textId="2374DBA3"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2" w:history="1">
        <w:r w:rsidRPr="000809DE">
          <w:rPr>
            <w:rStyle w:val="Lienhypertexte"/>
            <w:rFonts w:ascii="Calibri" w:hAnsi="Calibri" w:cs="Calibri"/>
            <w:noProof/>
          </w:rPr>
          <w:t>7</w:t>
        </w:r>
        <w:r>
          <w:rPr>
            <w:rFonts w:eastAsiaTheme="minorEastAsia" w:cstheme="minorBidi"/>
            <w:b w:val="0"/>
            <w:bCs w:val="0"/>
            <w:caps w:val="0"/>
            <w:noProof/>
            <w:color w:val="auto"/>
            <w:kern w:val="2"/>
            <w:sz w:val="24"/>
            <w:szCs w:val="24"/>
            <w14:ligatures w14:val="standardContextual"/>
          </w:rPr>
          <w:tab/>
        </w:r>
        <w:r w:rsidRPr="000809DE">
          <w:rPr>
            <w:rStyle w:val="Lienhypertexte"/>
            <w:rFonts w:ascii="Calibri" w:hAnsi="Calibri" w:cs="Calibri"/>
            <w:noProof/>
          </w:rPr>
          <w:t>PAIEMENT</w:t>
        </w:r>
        <w:r>
          <w:rPr>
            <w:noProof/>
            <w:webHidden/>
          </w:rPr>
          <w:tab/>
        </w:r>
        <w:r>
          <w:rPr>
            <w:noProof/>
            <w:webHidden/>
          </w:rPr>
          <w:fldChar w:fldCharType="begin"/>
        </w:r>
        <w:r>
          <w:rPr>
            <w:noProof/>
            <w:webHidden/>
          </w:rPr>
          <w:instrText xml:space="preserve"> PAGEREF _Toc228346582 \h </w:instrText>
        </w:r>
        <w:r>
          <w:rPr>
            <w:noProof/>
            <w:webHidden/>
          </w:rPr>
        </w:r>
        <w:r>
          <w:rPr>
            <w:noProof/>
            <w:webHidden/>
          </w:rPr>
          <w:fldChar w:fldCharType="separate"/>
        </w:r>
        <w:r>
          <w:rPr>
            <w:noProof/>
            <w:webHidden/>
          </w:rPr>
          <w:t>6</w:t>
        </w:r>
        <w:r>
          <w:rPr>
            <w:noProof/>
            <w:webHidden/>
          </w:rPr>
          <w:fldChar w:fldCharType="end"/>
        </w:r>
      </w:hyperlink>
    </w:p>
    <w:p w14:paraId="1517310C" w14:textId="7BFE0908"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3" w:history="1">
        <w:r w:rsidRPr="000809DE">
          <w:rPr>
            <w:rStyle w:val="Lienhypertexte"/>
            <w:rFonts w:ascii="Calibri" w:hAnsi="Calibri" w:cs="Calibri"/>
            <w:noProof/>
          </w:rPr>
          <w:t>8</w:t>
        </w:r>
        <w:r>
          <w:rPr>
            <w:rFonts w:eastAsiaTheme="minorEastAsia" w:cstheme="minorBidi"/>
            <w:b w:val="0"/>
            <w:bCs w:val="0"/>
            <w:caps w:val="0"/>
            <w:noProof/>
            <w:color w:val="auto"/>
            <w:kern w:val="2"/>
            <w:sz w:val="24"/>
            <w:szCs w:val="24"/>
            <w14:ligatures w14:val="standardContextual"/>
          </w:rPr>
          <w:tab/>
        </w:r>
        <w:r w:rsidRPr="000809DE">
          <w:rPr>
            <w:rStyle w:val="Lienhypertexte"/>
            <w:rFonts w:ascii="Calibri" w:hAnsi="Calibri" w:cs="Calibri"/>
            <w:noProof/>
          </w:rPr>
          <w:t>AVANCE</w:t>
        </w:r>
        <w:r>
          <w:rPr>
            <w:noProof/>
            <w:webHidden/>
          </w:rPr>
          <w:tab/>
        </w:r>
        <w:r>
          <w:rPr>
            <w:noProof/>
            <w:webHidden/>
          </w:rPr>
          <w:fldChar w:fldCharType="begin"/>
        </w:r>
        <w:r>
          <w:rPr>
            <w:noProof/>
            <w:webHidden/>
          </w:rPr>
          <w:instrText xml:space="preserve"> PAGEREF _Toc228346583 \h </w:instrText>
        </w:r>
        <w:r>
          <w:rPr>
            <w:noProof/>
            <w:webHidden/>
          </w:rPr>
        </w:r>
        <w:r>
          <w:rPr>
            <w:noProof/>
            <w:webHidden/>
          </w:rPr>
          <w:fldChar w:fldCharType="separate"/>
        </w:r>
        <w:r>
          <w:rPr>
            <w:noProof/>
            <w:webHidden/>
          </w:rPr>
          <w:t>6</w:t>
        </w:r>
        <w:r>
          <w:rPr>
            <w:noProof/>
            <w:webHidden/>
          </w:rPr>
          <w:fldChar w:fldCharType="end"/>
        </w:r>
      </w:hyperlink>
    </w:p>
    <w:p w14:paraId="35C164BD" w14:textId="2550A51A"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4" w:history="1">
        <w:r w:rsidRPr="000809DE">
          <w:rPr>
            <w:rStyle w:val="Lienhypertexte"/>
            <w:rFonts w:ascii="Calibri" w:hAnsi="Calibri" w:cs="Calibri"/>
            <w:noProof/>
          </w:rPr>
          <w:t>9</w:t>
        </w:r>
        <w:r>
          <w:rPr>
            <w:rFonts w:eastAsiaTheme="minorEastAsia" w:cstheme="minorBidi"/>
            <w:b w:val="0"/>
            <w:bCs w:val="0"/>
            <w:caps w:val="0"/>
            <w:noProof/>
            <w:color w:val="auto"/>
            <w:kern w:val="2"/>
            <w:sz w:val="24"/>
            <w:szCs w:val="24"/>
            <w14:ligatures w14:val="standardContextual"/>
          </w:rPr>
          <w:tab/>
        </w:r>
        <w:r w:rsidRPr="000809DE">
          <w:rPr>
            <w:rStyle w:val="Lienhypertexte"/>
            <w:rFonts w:ascii="Calibri" w:hAnsi="Calibri" w:cs="Calibri"/>
            <w:noProof/>
          </w:rPr>
          <w:t>DATES D’EXECUTION</w:t>
        </w:r>
        <w:r>
          <w:rPr>
            <w:noProof/>
            <w:webHidden/>
          </w:rPr>
          <w:tab/>
        </w:r>
        <w:r>
          <w:rPr>
            <w:noProof/>
            <w:webHidden/>
          </w:rPr>
          <w:fldChar w:fldCharType="begin"/>
        </w:r>
        <w:r>
          <w:rPr>
            <w:noProof/>
            <w:webHidden/>
          </w:rPr>
          <w:instrText xml:space="preserve"> PAGEREF _Toc228346584 \h </w:instrText>
        </w:r>
        <w:r>
          <w:rPr>
            <w:noProof/>
            <w:webHidden/>
          </w:rPr>
        </w:r>
        <w:r>
          <w:rPr>
            <w:noProof/>
            <w:webHidden/>
          </w:rPr>
          <w:fldChar w:fldCharType="separate"/>
        </w:r>
        <w:r>
          <w:rPr>
            <w:noProof/>
            <w:webHidden/>
          </w:rPr>
          <w:t>7</w:t>
        </w:r>
        <w:r>
          <w:rPr>
            <w:noProof/>
            <w:webHidden/>
          </w:rPr>
          <w:fldChar w:fldCharType="end"/>
        </w:r>
      </w:hyperlink>
    </w:p>
    <w:p w14:paraId="57427628" w14:textId="59628377"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5" w:history="1">
        <w:r w:rsidRPr="000809DE">
          <w:rPr>
            <w:rStyle w:val="Lienhypertexte"/>
            <w:noProof/>
          </w:rPr>
          <w:t>10</w:t>
        </w:r>
        <w:r>
          <w:rPr>
            <w:rFonts w:eastAsiaTheme="minorEastAsia" w:cstheme="minorBidi"/>
            <w:b w:val="0"/>
            <w:bCs w:val="0"/>
            <w:caps w:val="0"/>
            <w:noProof/>
            <w:color w:val="auto"/>
            <w:kern w:val="2"/>
            <w:sz w:val="24"/>
            <w:szCs w:val="24"/>
            <w14:ligatures w14:val="standardContextual"/>
          </w:rPr>
          <w:tab/>
        </w:r>
        <w:r w:rsidRPr="000809DE">
          <w:rPr>
            <w:rStyle w:val="Lienhypertexte"/>
            <w:noProof/>
          </w:rPr>
          <w:t>SIGNATURE DU CO-CONTRACTANT</w:t>
        </w:r>
        <w:r>
          <w:rPr>
            <w:noProof/>
            <w:webHidden/>
          </w:rPr>
          <w:tab/>
        </w:r>
        <w:r>
          <w:rPr>
            <w:noProof/>
            <w:webHidden/>
          </w:rPr>
          <w:fldChar w:fldCharType="begin"/>
        </w:r>
        <w:r>
          <w:rPr>
            <w:noProof/>
            <w:webHidden/>
          </w:rPr>
          <w:instrText xml:space="preserve"> PAGEREF _Toc228346585 \h </w:instrText>
        </w:r>
        <w:r>
          <w:rPr>
            <w:noProof/>
            <w:webHidden/>
          </w:rPr>
        </w:r>
        <w:r>
          <w:rPr>
            <w:noProof/>
            <w:webHidden/>
          </w:rPr>
          <w:fldChar w:fldCharType="separate"/>
        </w:r>
        <w:r>
          <w:rPr>
            <w:noProof/>
            <w:webHidden/>
          </w:rPr>
          <w:t>7</w:t>
        </w:r>
        <w:r>
          <w:rPr>
            <w:noProof/>
            <w:webHidden/>
          </w:rPr>
          <w:fldChar w:fldCharType="end"/>
        </w:r>
      </w:hyperlink>
    </w:p>
    <w:p w14:paraId="2BBBD205" w14:textId="28C357C6" w:rsidR="00B95FFF" w:rsidRDefault="00B95FFF">
      <w:pPr>
        <w:pStyle w:val="TM1"/>
        <w:tabs>
          <w:tab w:val="left" w:pos="480"/>
          <w:tab w:val="right" w:leader="dot" w:pos="9060"/>
        </w:tabs>
        <w:rPr>
          <w:rFonts w:eastAsiaTheme="minorEastAsia" w:cstheme="minorBidi"/>
          <w:b w:val="0"/>
          <w:bCs w:val="0"/>
          <w:caps w:val="0"/>
          <w:noProof/>
          <w:color w:val="auto"/>
          <w:kern w:val="2"/>
          <w:sz w:val="24"/>
          <w:szCs w:val="24"/>
          <w14:ligatures w14:val="standardContextual"/>
        </w:rPr>
      </w:pPr>
      <w:hyperlink w:anchor="_Toc228346586" w:history="1">
        <w:r w:rsidRPr="000809DE">
          <w:rPr>
            <w:rStyle w:val="Lienhypertexte"/>
            <w:rFonts w:ascii="Calibri" w:hAnsi="Calibri" w:cs="Calibri"/>
            <w:noProof/>
          </w:rPr>
          <w:t>11</w:t>
        </w:r>
        <w:r>
          <w:rPr>
            <w:rFonts w:eastAsiaTheme="minorEastAsia" w:cstheme="minorBidi"/>
            <w:b w:val="0"/>
            <w:bCs w:val="0"/>
            <w:caps w:val="0"/>
            <w:noProof/>
            <w:color w:val="auto"/>
            <w:kern w:val="2"/>
            <w:sz w:val="24"/>
            <w:szCs w:val="24"/>
            <w14:ligatures w14:val="standardContextual"/>
          </w:rPr>
          <w:tab/>
        </w:r>
        <w:r w:rsidRPr="000809DE">
          <w:rPr>
            <w:rStyle w:val="Lienhypertexte"/>
            <w:rFonts w:ascii="Calibri" w:hAnsi="Calibri" w:cs="Calibri"/>
            <w:noProof/>
          </w:rPr>
          <w:t>ACCEPTATION DE L’OFFRE DU LOT N°1 - ÉLECTRICITÉ</w:t>
        </w:r>
        <w:r>
          <w:rPr>
            <w:noProof/>
            <w:webHidden/>
          </w:rPr>
          <w:tab/>
        </w:r>
        <w:r>
          <w:rPr>
            <w:noProof/>
            <w:webHidden/>
          </w:rPr>
          <w:fldChar w:fldCharType="begin"/>
        </w:r>
        <w:r>
          <w:rPr>
            <w:noProof/>
            <w:webHidden/>
          </w:rPr>
          <w:instrText xml:space="preserve"> PAGEREF _Toc228346586 \h </w:instrText>
        </w:r>
        <w:r>
          <w:rPr>
            <w:noProof/>
            <w:webHidden/>
          </w:rPr>
        </w:r>
        <w:r>
          <w:rPr>
            <w:noProof/>
            <w:webHidden/>
          </w:rPr>
          <w:fldChar w:fldCharType="separate"/>
        </w:r>
        <w:r>
          <w:rPr>
            <w:noProof/>
            <w:webHidden/>
          </w:rPr>
          <w:t>7</w:t>
        </w:r>
        <w:r>
          <w:rPr>
            <w:noProof/>
            <w:webHidden/>
          </w:rPr>
          <w:fldChar w:fldCharType="end"/>
        </w:r>
      </w:hyperlink>
    </w:p>
    <w:p w14:paraId="4B503D6F" w14:textId="5F74DC76" w:rsidR="007113D0" w:rsidRPr="002664A4" w:rsidRDefault="009660C4" w:rsidP="002664A4">
      <w:pPr>
        <w:jc w:val="both"/>
        <w:rPr>
          <w:rFonts w:ascii="Calibri" w:hAnsi="Calibri" w:cs="Calibri"/>
        </w:rPr>
      </w:pPr>
      <w:r>
        <w:rPr>
          <w:rFonts w:asciiTheme="minorHAnsi" w:hAnsiTheme="minorHAnsi" w:cstheme="minorHAnsi"/>
          <w:i/>
          <w:iCs/>
          <w:color w:val="002060"/>
          <w:sz w:val="20"/>
          <w:szCs w:val="20"/>
        </w:rPr>
        <w:fldChar w:fldCharType="end"/>
      </w:r>
    </w:p>
    <w:p w14:paraId="6051B293" w14:textId="77777777" w:rsidR="007113D0" w:rsidRPr="002664A4" w:rsidRDefault="007113D0" w:rsidP="002664A4">
      <w:pPr>
        <w:jc w:val="both"/>
        <w:rPr>
          <w:rFonts w:ascii="Calibri" w:hAnsi="Calibri" w:cs="Calibri"/>
        </w:rPr>
      </w:pPr>
    </w:p>
    <w:p w14:paraId="393C96C8" w14:textId="77777777" w:rsidR="007113D0" w:rsidRPr="002664A4" w:rsidRDefault="007113D0" w:rsidP="002664A4">
      <w:pPr>
        <w:jc w:val="both"/>
        <w:rPr>
          <w:rFonts w:ascii="Calibri" w:hAnsi="Calibri" w:cs="Calibri"/>
        </w:rPr>
      </w:pPr>
    </w:p>
    <w:p w14:paraId="64714747" w14:textId="77777777" w:rsidR="007113D0" w:rsidRPr="002664A4" w:rsidRDefault="007113D0" w:rsidP="002664A4">
      <w:pPr>
        <w:jc w:val="both"/>
        <w:rPr>
          <w:rFonts w:ascii="Calibri" w:hAnsi="Calibri" w:cs="Calibri"/>
        </w:rPr>
      </w:pPr>
    </w:p>
    <w:p w14:paraId="68C859B7" w14:textId="77777777" w:rsidR="007113D0" w:rsidRPr="002664A4" w:rsidRDefault="007113D0" w:rsidP="002664A4">
      <w:pPr>
        <w:jc w:val="both"/>
        <w:rPr>
          <w:rFonts w:ascii="Calibri" w:hAnsi="Calibri" w:cs="Calibri"/>
        </w:rPr>
      </w:pPr>
    </w:p>
    <w:p w14:paraId="6926A309" w14:textId="77777777" w:rsidR="007113D0" w:rsidRPr="002664A4" w:rsidRDefault="007113D0" w:rsidP="002664A4">
      <w:pPr>
        <w:jc w:val="both"/>
        <w:rPr>
          <w:rFonts w:ascii="Calibri" w:hAnsi="Calibri" w:cs="Calibri"/>
        </w:rPr>
      </w:pPr>
    </w:p>
    <w:p w14:paraId="0A497D25" w14:textId="77777777" w:rsidR="007113D0" w:rsidRPr="002664A4" w:rsidRDefault="007113D0" w:rsidP="002664A4">
      <w:pPr>
        <w:jc w:val="both"/>
        <w:rPr>
          <w:rFonts w:ascii="Calibri" w:hAnsi="Calibri" w:cs="Calibri"/>
        </w:rPr>
      </w:pPr>
    </w:p>
    <w:p w14:paraId="4052A4FF" w14:textId="77777777" w:rsidR="007113D0" w:rsidRPr="002664A4" w:rsidRDefault="007113D0" w:rsidP="002664A4">
      <w:pPr>
        <w:jc w:val="both"/>
        <w:rPr>
          <w:rFonts w:ascii="Calibri" w:hAnsi="Calibri" w:cs="Calibri"/>
        </w:rPr>
      </w:pPr>
    </w:p>
    <w:p w14:paraId="3D909916" w14:textId="77777777" w:rsidR="007113D0" w:rsidRPr="002664A4" w:rsidRDefault="007113D0" w:rsidP="002664A4">
      <w:pPr>
        <w:jc w:val="both"/>
        <w:rPr>
          <w:rFonts w:ascii="Calibri" w:hAnsi="Calibri" w:cs="Calibri"/>
        </w:rPr>
      </w:pPr>
    </w:p>
    <w:p w14:paraId="6F4DC1A6" w14:textId="77777777" w:rsidR="007113D0" w:rsidRPr="002664A4" w:rsidRDefault="007113D0" w:rsidP="002664A4">
      <w:pPr>
        <w:jc w:val="both"/>
        <w:rPr>
          <w:rFonts w:ascii="Calibri" w:hAnsi="Calibri" w:cs="Calibri"/>
        </w:rPr>
      </w:pPr>
    </w:p>
    <w:p w14:paraId="150AE349" w14:textId="77777777" w:rsidR="007113D0" w:rsidRPr="002664A4" w:rsidRDefault="007113D0" w:rsidP="002664A4">
      <w:pPr>
        <w:jc w:val="both"/>
        <w:rPr>
          <w:rFonts w:ascii="Calibri" w:hAnsi="Calibri" w:cs="Calibri"/>
        </w:rPr>
      </w:pPr>
    </w:p>
    <w:p w14:paraId="5DBE233C" w14:textId="77777777" w:rsidR="007113D0" w:rsidRPr="002664A4" w:rsidRDefault="007113D0" w:rsidP="002664A4">
      <w:pPr>
        <w:jc w:val="both"/>
        <w:rPr>
          <w:rFonts w:ascii="Calibri" w:hAnsi="Calibri" w:cs="Calibri"/>
        </w:rPr>
      </w:pPr>
    </w:p>
    <w:p w14:paraId="625AAC15" w14:textId="77777777" w:rsidR="007113D0" w:rsidRPr="002664A4" w:rsidRDefault="007113D0" w:rsidP="002664A4">
      <w:pPr>
        <w:jc w:val="both"/>
        <w:rPr>
          <w:rFonts w:ascii="Calibri" w:hAnsi="Calibri" w:cs="Calibri"/>
        </w:rPr>
      </w:pPr>
    </w:p>
    <w:p w14:paraId="4B888210" w14:textId="77777777" w:rsidR="007113D0" w:rsidRPr="002664A4" w:rsidRDefault="007113D0" w:rsidP="002664A4">
      <w:pPr>
        <w:jc w:val="both"/>
        <w:rPr>
          <w:rFonts w:ascii="Calibri" w:hAnsi="Calibri" w:cs="Calibri"/>
        </w:rPr>
      </w:pPr>
    </w:p>
    <w:p w14:paraId="4EF270E2" w14:textId="77777777" w:rsidR="007113D0" w:rsidRPr="002664A4" w:rsidRDefault="007113D0" w:rsidP="002664A4">
      <w:pPr>
        <w:jc w:val="both"/>
        <w:rPr>
          <w:rFonts w:ascii="Calibri" w:hAnsi="Calibri" w:cs="Calibri"/>
        </w:rPr>
      </w:pPr>
    </w:p>
    <w:p w14:paraId="45E17C79" w14:textId="77777777" w:rsidR="007113D0" w:rsidRPr="002664A4" w:rsidRDefault="007113D0" w:rsidP="002664A4">
      <w:pPr>
        <w:jc w:val="both"/>
        <w:rPr>
          <w:rFonts w:ascii="Calibri" w:hAnsi="Calibri" w:cs="Calibri"/>
        </w:rPr>
      </w:pPr>
    </w:p>
    <w:p w14:paraId="7670F6C9" w14:textId="77777777" w:rsidR="007113D0" w:rsidRPr="002664A4" w:rsidRDefault="007113D0" w:rsidP="002664A4">
      <w:pPr>
        <w:jc w:val="both"/>
        <w:rPr>
          <w:rFonts w:ascii="Calibri" w:hAnsi="Calibri" w:cs="Calibri"/>
        </w:rPr>
      </w:pPr>
    </w:p>
    <w:p w14:paraId="66B86C23" w14:textId="77777777" w:rsidR="007113D0" w:rsidRDefault="00DF2BD3" w:rsidP="002664A4">
      <w:pPr>
        <w:pStyle w:val="Titre1"/>
        <w:jc w:val="both"/>
        <w:rPr>
          <w:rFonts w:ascii="Calibri" w:hAnsi="Calibri" w:cs="Calibri"/>
          <w:color w:val="101237"/>
          <w:sz w:val="28"/>
          <w:szCs w:val="28"/>
          <w:lang w:val="fr-FR"/>
        </w:rPr>
      </w:pPr>
      <w:r w:rsidRPr="000E106A">
        <w:rPr>
          <w:rFonts w:ascii="Calibri" w:hAnsi="Calibri" w:cs="Calibri"/>
          <w:color w:val="101237"/>
          <w:sz w:val="28"/>
          <w:szCs w:val="28"/>
        </w:rPr>
        <w:br w:type="page"/>
      </w:r>
      <w:bookmarkStart w:id="0" w:name="_Toc129782094"/>
      <w:bookmarkStart w:id="1" w:name="_Toc228346573"/>
      <w:r w:rsidR="002C35AF" w:rsidRPr="000E106A">
        <w:rPr>
          <w:rFonts w:ascii="Calibri" w:hAnsi="Calibri" w:cs="Calibri"/>
          <w:color w:val="101237"/>
          <w:sz w:val="28"/>
          <w:szCs w:val="28"/>
          <w:lang w:val="fr-FR"/>
        </w:rPr>
        <w:lastRenderedPageBreak/>
        <w:t>IDENTIFICATION DE L’ACHETEUR</w:t>
      </w:r>
      <w:bookmarkEnd w:id="0"/>
      <w:bookmarkEnd w:id="1"/>
    </w:p>
    <w:p w14:paraId="729D546B" w14:textId="18BC72B4" w:rsidR="00BF4815" w:rsidRPr="00BF4815" w:rsidRDefault="00BF4815" w:rsidP="00BF4815">
      <w:pPr>
        <w:rPr>
          <w:lang w:eastAsia="zh-CN"/>
        </w:rPr>
      </w:pPr>
      <w:r>
        <w:rPr>
          <w:noProof/>
          <w:lang w:eastAsia="zh-CN"/>
        </w:rPr>
        <mc:AlternateContent>
          <mc:Choice Requires="wps">
            <w:drawing>
              <wp:anchor distT="0" distB="0" distL="114300" distR="114300" simplePos="0" relativeHeight="251668480" behindDoc="0" locked="0" layoutInCell="1" allowOverlap="1" wp14:anchorId="1089112D" wp14:editId="1C66D28B">
                <wp:simplePos x="0" y="0"/>
                <wp:positionH relativeFrom="margin">
                  <wp:align>center</wp:align>
                </wp:positionH>
                <wp:positionV relativeFrom="paragraph">
                  <wp:posOffset>107950</wp:posOffset>
                </wp:positionV>
                <wp:extent cx="5760085" cy="0"/>
                <wp:effectExtent l="0" t="19050" r="31115" b="19050"/>
                <wp:wrapNone/>
                <wp:docPr id="1414773449"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77B2DF" id="_x0000_t32" coordsize="21600,21600" o:spt="32" o:oned="t" path="m,l21600,21600e" filled="f">
                <v:path arrowok="t" fillok="f" o:connecttype="none"/>
                <o:lock v:ext="edit" shapetype="t"/>
              </v:shapetype>
              <v:shape id="Connecteur droit avec flèche 7" o:spid="_x0000_s1026" type="#_x0000_t32" style="position:absolute;margin-left:0;margin-top:8.5pt;width:453.55pt;height:0;flip:y;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" strokecolor="#f95754" strokeweight="2.25pt">
                <w10:wrap anchorx="margin"/>
              </v:shape>
            </w:pict>
          </mc:Fallback>
        </mc:AlternateContent>
      </w:r>
    </w:p>
    <w:p w14:paraId="5CF3ABCA" w14:textId="77777777" w:rsidR="00630699" w:rsidRDefault="00630699" w:rsidP="00630699">
      <w:pPr>
        <w:jc w:val="both"/>
        <w:rPr>
          <w:rFonts w:ascii="Calibri" w:hAnsi="Calibri" w:cs="Calibri"/>
          <w:sz w:val="22"/>
          <w:szCs w:val="21"/>
        </w:rPr>
      </w:pPr>
    </w:p>
    <w:p w14:paraId="711B4C6C" w14:textId="515FA2C1" w:rsidR="00630699" w:rsidRDefault="00630699" w:rsidP="00F07F52">
      <w:pPr>
        <w:jc w:val="both"/>
        <w:rPr>
          <w:rFonts w:ascii="Calibri" w:hAnsi="Calibri" w:cs="Calibri"/>
          <w:sz w:val="22"/>
          <w:szCs w:val="21"/>
        </w:rPr>
      </w:pPr>
      <w:r w:rsidRPr="00E467E9">
        <w:rPr>
          <w:rFonts w:ascii="Calibri" w:hAnsi="Calibri" w:cs="Calibri"/>
          <w:sz w:val="22"/>
          <w:szCs w:val="21"/>
        </w:rPr>
        <w:t xml:space="preserve">Nom de l'organisme : </w:t>
      </w:r>
      <w:bookmarkStart w:id="2" w:name="_Hlk171340792"/>
      <w:r w:rsidRPr="00630699">
        <w:rPr>
          <w:rFonts w:asciiTheme="minorHAnsi" w:hAnsiTheme="minorHAnsi" w:cstheme="minorHAnsi"/>
          <w:b/>
          <w:color w:val="000000" w:themeColor="text1"/>
          <w:sz w:val="22"/>
          <w:szCs w:val="22"/>
        </w:rPr>
        <w:t>CHAMBRE DE COMMERCE ET D’INDUSTRIE TERRITORIALE DE LA VIENNE</w:t>
      </w:r>
      <w:r w:rsidRPr="00630699">
        <w:rPr>
          <w:rFonts w:asciiTheme="minorHAnsi" w:hAnsiTheme="minorHAnsi" w:cstheme="minorHAnsi"/>
          <w:sz w:val="22"/>
          <w:szCs w:val="22"/>
        </w:rPr>
        <w:t>,</w:t>
      </w:r>
      <w:r w:rsidRPr="00630699">
        <w:rPr>
          <w:sz w:val="22"/>
          <w:szCs w:val="22"/>
        </w:rPr>
        <w:t xml:space="preserve"> </w:t>
      </w:r>
      <w:bookmarkEnd w:id="2"/>
      <w:r w:rsidRPr="00630699">
        <w:rPr>
          <w:rFonts w:ascii="Calibri" w:hAnsi="Calibri" w:cs="Calibri"/>
          <w:sz w:val="22"/>
          <w:szCs w:val="22"/>
        </w:rPr>
        <w:t>coordonnateur du groupement de commandes</w:t>
      </w:r>
      <w:r w:rsidRPr="00E467E9">
        <w:rPr>
          <w:rFonts w:ascii="Calibri" w:hAnsi="Calibri" w:cs="Calibri"/>
          <w:sz w:val="22"/>
          <w:szCs w:val="21"/>
        </w:rPr>
        <w:t xml:space="preserve"> </w:t>
      </w:r>
    </w:p>
    <w:p w14:paraId="15149332" w14:textId="77777777" w:rsidR="00630699" w:rsidRPr="00630699" w:rsidRDefault="00630699" w:rsidP="00F07F52">
      <w:pPr>
        <w:jc w:val="both"/>
        <w:rPr>
          <w:rFonts w:asciiTheme="minorHAnsi" w:hAnsiTheme="minorHAnsi" w:cstheme="minorHAnsi"/>
          <w:b/>
          <w:color w:val="000000" w:themeColor="text1"/>
        </w:rPr>
      </w:pPr>
    </w:p>
    <w:p w14:paraId="3F4FCD9C" w14:textId="30B6FCA8" w:rsidR="00630699" w:rsidRPr="00EF5EBF" w:rsidRDefault="00630699" w:rsidP="00F07F52">
      <w:pPr>
        <w:autoSpaceDN w:val="0"/>
        <w:adjustRightInd w:val="0"/>
        <w:jc w:val="both"/>
        <w:rPr>
          <w:rFonts w:asciiTheme="minorHAnsi" w:hAnsiTheme="minorHAnsi" w:cstheme="minorHAnsi"/>
          <w:sz w:val="22"/>
          <w:szCs w:val="22"/>
        </w:rPr>
      </w:pPr>
      <w:r w:rsidRPr="00EF5EBF">
        <w:rPr>
          <w:rFonts w:asciiTheme="minorHAnsi" w:hAnsiTheme="minorHAnsi" w:cstheme="minorHAnsi"/>
          <w:sz w:val="22"/>
          <w:szCs w:val="22"/>
        </w:rPr>
        <w:t xml:space="preserve">Cette consultation s'effectue dans le cadre d'un groupement de commandes </w:t>
      </w:r>
      <w:r w:rsidR="00F07F52">
        <w:rPr>
          <w:rFonts w:asciiTheme="minorHAnsi" w:hAnsiTheme="minorHAnsi" w:cstheme="minorHAnsi"/>
          <w:sz w:val="22"/>
          <w:szCs w:val="22"/>
        </w:rPr>
        <w:t xml:space="preserve">Permanent </w:t>
      </w:r>
      <w:r w:rsidRPr="00EF5EBF">
        <w:rPr>
          <w:rFonts w:asciiTheme="minorHAnsi" w:hAnsiTheme="minorHAnsi" w:cstheme="minorHAnsi"/>
          <w:sz w:val="22"/>
          <w:szCs w:val="22"/>
        </w:rPr>
        <w:t xml:space="preserve">et conformément aux articles L. 2113-6 à L. 2113-8 du Code de la commande publique </w:t>
      </w:r>
      <w:r>
        <w:rPr>
          <w:rFonts w:asciiTheme="minorHAnsi" w:hAnsiTheme="minorHAnsi" w:cstheme="minorHAnsi"/>
          <w:sz w:val="22"/>
          <w:szCs w:val="22"/>
        </w:rPr>
        <w:t>dont</w:t>
      </w:r>
      <w:r w:rsidRPr="00EF5EBF">
        <w:rPr>
          <w:rFonts w:asciiTheme="minorHAnsi" w:hAnsiTheme="minorHAnsi" w:cstheme="minorHAnsi"/>
          <w:sz w:val="22"/>
          <w:szCs w:val="22"/>
        </w:rPr>
        <w:t xml:space="preserve"> les membres </w:t>
      </w:r>
      <w:r>
        <w:rPr>
          <w:rFonts w:asciiTheme="minorHAnsi" w:hAnsiTheme="minorHAnsi" w:cstheme="minorHAnsi"/>
          <w:sz w:val="22"/>
          <w:szCs w:val="22"/>
        </w:rPr>
        <w:t xml:space="preserve">figurent </w:t>
      </w:r>
      <w:r w:rsidR="00681A6D">
        <w:rPr>
          <w:rFonts w:asciiTheme="minorHAnsi" w:hAnsiTheme="minorHAnsi" w:cstheme="minorHAnsi"/>
          <w:sz w:val="22"/>
          <w:szCs w:val="22"/>
        </w:rPr>
        <w:t>dans l’annexe 4 du CCP.</w:t>
      </w:r>
    </w:p>
    <w:p w14:paraId="738FB59B" w14:textId="36F5D760" w:rsidR="00630699" w:rsidRPr="00EB2721" w:rsidRDefault="00630699" w:rsidP="00F07F52">
      <w:pPr>
        <w:jc w:val="both"/>
        <w:rPr>
          <w:rFonts w:asciiTheme="minorHAnsi" w:hAnsiTheme="minorHAnsi"/>
          <w:sz w:val="22"/>
        </w:rPr>
      </w:pPr>
      <w:r w:rsidRPr="00EB2721">
        <w:br/>
      </w:r>
      <w:r w:rsidRPr="00EB2721">
        <w:rPr>
          <w:rFonts w:asciiTheme="minorHAnsi" w:hAnsiTheme="minorHAnsi"/>
          <w:sz w:val="22"/>
        </w:rPr>
        <w:t>Le coordonnateur du groupement de commandes</w:t>
      </w:r>
      <w:r w:rsidR="00F07F52">
        <w:rPr>
          <w:rFonts w:asciiTheme="minorHAnsi" w:hAnsiTheme="minorHAnsi"/>
          <w:sz w:val="22"/>
        </w:rPr>
        <w:t xml:space="preserve"> Permanent</w:t>
      </w:r>
      <w:r w:rsidRPr="00EB2721">
        <w:rPr>
          <w:rFonts w:asciiTheme="minorHAnsi" w:hAnsiTheme="minorHAnsi"/>
          <w:sz w:val="22"/>
        </w:rPr>
        <w:t xml:space="preserve"> est </w:t>
      </w:r>
      <w:r w:rsidRPr="009660C4">
        <w:rPr>
          <w:rFonts w:asciiTheme="minorHAnsi" w:hAnsiTheme="minorHAnsi" w:cstheme="minorHAnsi"/>
          <w:sz w:val="22"/>
          <w:szCs w:val="22"/>
        </w:rPr>
        <w:t xml:space="preserve">la </w:t>
      </w:r>
      <w:r w:rsidRPr="00630699">
        <w:rPr>
          <w:rFonts w:asciiTheme="minorHAnsi" w:hAnsiTheme="minorHAnsi" w:cstheme="minorHAnsi"/>
          <w:b/>
          <w:color w:val="000000" w:themeColor="text1"/>
          <w:sz w:val="22"/>
          <w:szCs w:val="22"/>
        </w:rPr>
        <w:t>CHAMBRE DE COMMERCE ET D’INDUSTRIE TERRITORIALE DE LA VIENNE</w:t>
      </w:r>
      <w:r w:rsidRPr="00EB2721">
        <w:rPr>
          <w:rFonts w:asciiTheme="minorHAnsi" w:hAnsiTheme="minorHAnsi"/>
          <w:sz w:val="22"/>
        </w:rPr>
        <w:t xml:space="preserve">. Il aura en charge la passation, la signature et la notification </w:t>
      </w:r>
      <w:bookmarkStart w:id="3" w:name="_Hlk92190020"/>
      <w:r w:rsidRPr="00EB2721">
        <w:rPr>
          <w:rFonts w:asciiTheme="minorHAnsi" w:hAnsiTheme="minorHAnsi"/>
          <w:sz w:val="22"/>
        </w:rPr>
        <w:t xml:space="preserve">de l’accord-cadre et des marché subséquents. </w:t>
      </w:r>
      <w:bookmarkEnd w:id="3"/>
      <w:r w:rsidRPr="00EB2721">
        <w:rPr>
          <w:rFonts w:asciiTheme="minorHAnsi" w:hAnsiTheme="minorHAnsi"/>
          <w:sz w:val="22"/>
        </w:rPr>
        <w:t>Chaque membre</w:t>
      </w:r>
      <w:r w:rsidR="00F07F52">
        <w:rPr>
          <w:rFonts w:asciiTheme="minorHAnsi" w:hAnsiTheme="minorHAnsi"/>
          <w:sz w:val="22"/>
        </w:rPr>
        <w:t xml:space="preserve"> signera l’Acte d’Engagement et</w:t>
      </w:r>
      <w:r w:rsidRPr="00EB2721">
        <w:rPr>
          <w:rFonts w:asciiTheme="minorHAnsi" w:hAnsiTheme="minorHAnsi"/>
          <w:sz w:val="22"/>
        </w:rPr>
        <w:t xml:space="preserve"> devra suivre l'exécution du marché subséquent pour ce qui le concerne.</w:t>
      </w:r>
    </w:p>
    <w:p w14:paraId="6B36F6A3" w14:textId="77777777" w:rsidR="00630699" w:rsidRPr="00EB2721" w:rsidRDefault="00630699" w:rsidP="00F07F52">
      <w:pPr>
        <w:jc w:val="both"/>
        <w:rPr>
          <w:rFonts w:asciiTheme="minorHAnsi" w:hAnsiTheme="minorHAnsi"/>
          <w:sz w:val="22"/>
        </w:rPr>
      </w:pPr>
    </w:p>
    <w:p w14:paraId="36A0CAD2" w14:textId="26B80884" w:rsidR="00630699" w:rsidRDefault="00630699" w:rsidP="00F07F52">
      <w:pPr>
        <w:jc w:val="both"/>
        <w:rPr>
          <w:rFonts w:asciiTheme="minorHAnsi" w:hAnsiTheme="minorHAnsi" w:cs="Calibri"/>
          <w:sz w:val="22"/>
          <w:szCs w:val="21"/>
        </w:rPr>
      </w:pPr>
      <w:r w:rsidRPr="00EB2721">
        <w:rPr>
          <w:rFonts w:asciiTheme="minorHAnsi" w:hAnsiTheme="minorHAnsi" w:cs="Calibri"/>
          <w:sz w:val="22"/>
          <w:szCs w:val="21"/>
        </w:rPr>
        <w:t xml:space="preserve">Personne </w:t>
      </w:r>
      <w:r w:rsidR="00F07F52" w:rsidRPr="00EB2721">
        <w:rPr>
          <w:rFonts w:asciiTheme="minorHAnsi" w:hAnsiTheme="minorHAnsi" w:cs="Calibri"/>
          <w:sz w:val="22"/>
          <w:szCs w:val="21"/>
        </w:rPr>
        <w:t>habilitée</w:t>
      </w:r>
      <w:r w:rsidRPr="00EB2721">
        <w:rPr>
          <w:rFonts w:asciiTheme="minorHAnsi" w:hAnsiTheme="minorHAnsi" w:cs="Calibri"/>
          <w:sz w:val="22"/>
          <w:szCs w:val="21"/>
        </w:rPr>
        <w:t xml:space="preserve"> </w:t>
      </w:r>
      <w:proofErr w:type="spellStart"/>
      <w:r w:rsidRPr="00EB2721">
        <w:rPr>
          <w:rFonts w:asciiTheme="minorHAnsi" w:hAnsiTheme="minorHAnsi" w:cs="Calibri"/>
          <w:sz w:val="22"/>
          <w:szCs w:val="21"/>
        </w:rPr>
        <w:t>a</w:t>
      </w:r>
      <w:proofErr w:type="spellEnd"/>
      <w:r w:rsidRPr="00EB2721">
        <w:rPr>
          <w:rFonts w:asciiTheme="minorHAnsi" w:hAnsiTheme="minorHAnsi" w:cs="Calibri"/>
          <w:sz w:val="22"/>
          <w:szCs w:val="21"/>
        </w:rPr>
        <w:t xml:space="preserve">̀ donner les renseignements relatifs aux nantissements et cessions de </w:t>
      </w:r>
      <w:r w:rsidR="00F07F52" w:rsidRPr="00EB2721">
        <w:rPr>
          <w:rFonts w:asciiTheme="minorHAnsi" w:hAnsiTheme="minorHAnsi" w:cs="Calibri"/>
          <w:sz w:val="22"/>
          <w:szCs w:val="21"/>
        </w:rPr>
        <w:t>créances</w:t>
      </w:r>
      <w:r w:rsidRPr="00EB2721">
        <w:rPr>
          <w:rFonts w:asciiTheme="minorHAnsi" w:hAnsiTheme="minorHAnsi" w:cs="Calibri"/>
          <w:sz w:val="22"/>
          <w:szCs w:val="21"/>
        </w:rPr>
        <w:t xml:space="preserve"> : Le représentant légal de chacun des membres du groupement.</w:t>
      </w:r>
    </w:p>
    <w:p w14:paraId="51919AA7" w14:textId="77777777" w:rsidR="00630699" w:rsidRPr="00EB2721" w:rsidRDefault="00630699" w:rsidP="00F07F52">
      <w:pPr>
        <w:jc w:val="both"/>
        <w:rPr>
          <w:rFonts w:asciiTheme="minorHAnsi" w:hAnsiTheme="minorHAnsi" w:cs="Calibri"/>
          <w:sz w:val="22"/>
        </w:rPr>
      </w:pPr>
    </w:p>
    <w:p w14:paraId="59E6D3A1" w14:textId="77777777" w:rsidR="00630699" w:rsidRDefault="00630699" w:rsidP="00F07F52">
      <w:pPr>
        <w:jc w:val="both"/>
        <w:rPr>
          <w:rFonts w:asciiTheme="minorHAnsi" w:hAnsiTheme="minorHAnsi" w:cs="Calibri"/>
          <w:sz w:val="22"/>
          <w:szCs w:val="21"/>
        </w:rPr>
      </w:pPr>
      <w:r w:rsidRPr="00EB2721">
        <w:rPr>
          <w:rFonts w:asciiTheme="minorHAnsi" w:hAnsiTheme="minorHAnsi" w:cs="Calibri"/>
          <w:sz w:val="22"/>
          <w:szCs w:val="21"/>
        </w:rPr>
        <w:t>Ordonnateur : Le représentant légal de chacun des membres du groupement.</w:t>
      </w:r>
    </w:p>
    <w:p w14:paraId="0751B4F6" w14:textId="77777777" w:rsidR="00630699" w:rsidRPr="00EB2721" w:rsidRDefault="00630699" w:rsidP="00F07F52">
      <w:pPr>
        <w:jc w:val="both"/>
        <w:rPr>
          <w:rFonts w:asciiTheme="minorHAnsi" w:hAnsiTheme="minorHAnsi" w:cs="Calibri"/>
          <w:sz w:val="22"/>
          <w:szCs w:val="21"/>
        </w:rPr>
      </w:pPr>
    </w:p>
    <w:p w14:paraId="6498034D" w14:textId="77777777" w:rsidR="00630699" w:rsidRDefault="00630699" w:rsidP="00F07F52">
      <w:pPr>
        <w:jc w:val="both"/>
        <w:rPr>
          <w:rFonts w:asciiTheme="minorHAnsi" w:hAnsiTheme="minorHAnsi" w:cs="Calibri"/>
          <w:sz w:val="22"/>
          <w:szCs w:val="21"/>
        </w:rPr>
      </w:pPr>
      <w:r w:rsidRPr="00EB2721">
        <w:rPr>
          <w:rFonts w:asciiTheme="minorHAnsi" w:hAnsiTheme="minorHAnsi" w:cs="Calibri"/>
          <w:sz w:val="22"/>
          <w:szCs w:val="21"/>
        </w:rPr>
        <w:t xml:space="preserve">Comptable assignataire des paiements : les comptables publics assignataires de chacun des membres du groupement de commandes </w:t>
      </w:r>
    </w:p>
    <w:p w14:paraId="698AD676" w14:textId="77777777" w:rsidR="009660C4" w:rsidRPr="00EB2721" w:rsidRDefault="009660C4" w:rsidP="00EB2721">
      <w:pPr>
        <w:rPr>
          <w:rFonts w:asciiTheme="minorHAnsi" w:hAnsiTheme="minorHAnsi" w:cs="Calibri"/>
          <w:sz w:val="22"/>
        </w:rPr>
      </w:pPr>
    </w:p>
    <w:p w14:paraId="6F00F94D" w14:textId="77777777" w:rsidR="007113D0" w:rsidRPr="00BF4815" w:rsidRDefault="007113D0" w:rsidP="002664A4">
      <w:pPr>
        <w:pStyle w:val="Titre1"/>
        <w:jc w:val="both"/>
        <w:rPr>
          <w:rFonts w:ascii="Calibri" w:hAnsi="Calibri" w:cs="Calibri"/>
          <w:color w:val="auto"/>
          <w:sz w:val="28"/>
          <w:szCs w:val="28"/>
        </w:rPr>
      </w:pPr>
      <w:bookmarkStart w:id="4" w:name="_Toc129782095"/>
      <w:bookmarkStart w:id="5" w:name="_Toc228346574"/>
      <w:r w:rsidRPr="00BF4815">
        <w:rPr>
          <w:rFonts w:ascii="Calibri" w:hAnsi="Calibri" w:cs="Calibri"/>
          <w:color w:val="auto"/>
          <w:sz w:val="28"/>
          <w:szCs w:val="28"/>
        </w:rPr>
        <w:t>OBJET ET FORME DE L’ACCORD CADRE</w:t>
      </w:r>
      <w:bookmarkEnd w:id="4"/>
      <w:bookmarkEnd w:id="5"/>
    </w:p>
    <w:p w14:paraId="1368FF7A" w14:textId="59EFD586" w:rsidR="002664A4" w:rsidRPr="002664A4" w:rsidRDefault="00BF4815" w:rsidP="002664A4">
      <w:pPr>
        <w:rPr>
          <w:lang w:val="x-none" w:eastAsia="zh-CN"/>
        </w:rPr>
      </w:pPr>
      <w:r>
        <w:rPr>
          <w:noProof/>
          <w:lang w:eastAsia="zh-CN"/>
        </w:rPr>
        <mc:AlternateContent>
          <mc:Choice Requires="wps">
            <w:drawing>
              <wp:anchor distT="0" distB="0" distL="114300" distR="114300" simplePos="0" relativeHeight="251670528" behindDoc="0" locked="0" layoutInCell="1" allowOverlap="1" wp14:anchorId="60DF4C98" wp14:editId="3E581229">
                <wp:simplePos x="0" y="0"/>
                <wp:positionH relativeFrom="margin">
                  <wp:align>left</wp:align>
                </wp:positionH>
                <wp:positionV relativeFrom="paragraph">
                  <wp:posOffset>81915</wp:posOffset>
                </wp:positionV>
                <wp:extent cx="5760085" cy="0"/>
                <wp:effectExtent l="0" t="19050" r="31115" b="19050"/>
                <wp:wrapNone/>
                <wp:docPr id="1924280350"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728B6" id="Connecteur droit avec flèche 7" o:spid="_x0000_s1026" type="#_x0000_t32" style="position:absolute;margin-left:0;margin-top:6.45pt;width:453.55pt;height:0;flip:y;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" strokecolor="#f95754" strokeweight="2.25pt">
                <w10:wrap anchorx="margin"/>
              </v:shape>
            </w:pict>
          </mc:Fallback>
        </mc:AlternateContent>
      </w:r>
    </w:p>
    <w:p w14:paraId="5B0C2851" w14:textId="77777777" w:rsidR="009660C4" w:rsidRDefault="009660C4" w:rsidP="00AC6538">
      <w:pPr>
        <w:widowControl w:val="0"/>
        <w:autoSpaceDE w:val="0"/>
        <w:autoSpaceDN w:val="0"/>
        <w:adjustRightInd w:val="0"/>
        <w:rPr>
          <w:rFonts w:asciiTheme="minorHAnsi" w:hAnsiTheme="minorHAnsi" w:cstheme="minorHAnsi"/>
          <w:sz w:val="22"/>
          <w:szCs w:val="22"/>
        </w:rPr>
      </w:pPr>
    </w:p>
    <w:p w14:paraId="2329BEFF" w14:textId="45FBC1A2" w:rsidR="009E1FC3" w:rsidRDefault="009E1FC3" w:rsidP="009E1FC3">
      <w:pPr>
        <w:widowControl w:val="0"/>
        <w:autoSpaceDE w:val="0"/>
        <w:autoSpaceDN w:val="0"/>
        <w:adjustRightInd w:val="0"/>
        <w:jc w:val="both"/>
        <w:rPr>
          <w:rFonts w:asciiTheme="minorHAnsi" w:hAnsiTheme="minorHAnsi" w:cstheme="minorHAnsi"/>
          <w:b/>
          <w:bCs/>
          <w:sz w:val="22"/>
          <w:szCs w:val="21"/>
        </w:rPr>
      </w:pPr>
      <w:r w:rsidRPr="00956109">
        <w:rPr>
          <w:rFonts w:asciiTheme="minorHAnsi" w:hAnsiTheme="minorHAnsi" w:cstheme="minorHAnsi"/>
          <w:b/>
          <w:bCs/>
          <w:sz w:val="22"/>
          <w:szCs w:val="21"/>
        </w:rPr>
        <w:t xml:space="preserve">Le présent marché a pour objet de définir les termes et conditions pour la fourniture </w:t>
      </w:r>
      <w:r w:rsidR="00F90384">
        <w:rPr>
          <w:rFonts w:asciiTheme="minorHAnsi" w:hAnsiTheme="minorHAnsi" w:cstheme="minorHAnsi"/>
          <w:b/>
          <w:bCs/>
          <w:sz w:val="22"/>
          <w:szCs w:val="21"/>
        </w:rPr>
        <w:t xml:space="preserve">et l’acheminement en </w:t>
      </w:r>
      <w:r w:rsidRPr="00956109">
        <w:rPr>
          <w:rFonts w:asciiTheme="minorHAnsi" w:hAnsiTheme="minorHAnsi" w:cstheme="minorHAnsi"/>
          <w:b/>
          <w:bCs/>
          <w:sz w:val="22"/>
          <w:szCs w:val="21"/>
        </w:rPr>
        <w:t xml:space="preserve">électricité </w:t>
      </w:r>
      <w:r w:rsidRPr="009E1FC3">
        <w:rPr>
          <w:rFonts w:asciiTheme="minorHAnsi" w:hAnsiTheme="minorHAnsi" w:cstheme="minorHAnsi"/>
          <w:b/>
          <w:bCs/>
          <w:sz w:val="22"/>
          <w:szCs w:val="22"/>
        </w:rPr>
        <w:t>du</w:t>
      </w:r>
      <w:r>
        <w:rPr>
          <w:rFonts w:asciiTheme="minorHAnsi" w:hAnsiTheme="minorHAnsi" w:cstheme="minorHAnsi"/>
          <w:sz w:val="22"/>
          <w:szCs w:val="22"/>
        </w:rPr>
        <w:t xml:space="preserve"> </w:t>
      </w:r>
      <w:r w:rsidRPr="001E4E3A">
        <w:rPr>
          <w:rFonts w:asciiTheme="minorHAnsi" w:hAnsiTheme="minorHAnsi" w:cstheme="minorHAnsi"/>
          <w:b/>
          <w:bCs/>
          <w:sz w:val="22"/>
          <w:szCs w:val="22"/>
        </w:rPr>
        <w:t>LOT N°1</w:t>
      </w:r>
      <w:r>
        <w:rPr>
          <w:rFonts w:asciiTheme="minorHAnsi" w:hAnsiTheme="minorHAnsi" w:cstheme="minorHAnsi"/>
          <w:b/>
          <w:bCs/>
          <w:sz w:val="22"/>
          <w:szCs w:val="22"/>
        </w:rPr>
        <w:t xml:space="preserve"> </w:t>
      </w:r>
      <w:r w:rsidRPr="00956109">
        <w:rPr>
          <w:rFonts w:asciiTheme="minorHAnsi" w:hAnsiTheme="minorHAnsi" w:cstheme="minorHAnsi"/>
          <w:b/>
          <w:bCs/>
          <w:sz w:val="22"/>
          <w:szCs w:val="21"/>
        </w:rPr>
        <w:t>alimentant le</w:t>
      </w:r>
      <w:r>
        <w:rPr>
          <w:rFonts w:asciiTheme="minorHAnsi" w:hAnsiTheme="minorHAnsi" w:cstheme="minorHAnsi"/>
          <w:b/>
          <w:bCs/>
          <w:sz w:val="22"/>
          <w:szCs w:val="21"/>
        </w:rPr>
        <w:t>s</w:t>
      </w:r>
      <w:r w:rsidRPr="00956109">
        <w:rPr>
          <w:rFonts w:asciiTheme="minorHAnsi" w:hAnsiTheme="minorHAnsi" w:cstheme="minorHAnsi"/>
          <w:b/>
          <w:bCs/>
          <w:sz w:val="22"/>
          <w:szCs w:val="21"/>
        </w:rPr>
        <w:t xml:space="preserve"> poin</w:t>
      </w:r>
      <w:r>
        <w:rPr>
          <w:rFonts w:asciiTheme="minorHAnsi" w:hAnsiTheme="minorHAnsi" w:cstheme="minorHAnsi"/>
          <w:b/>
          <w:bCs/>
          <w:sz w:val="22"/>
          <w:szCs w:val="21"/>
        </w:rPr>
        <w:t>ts</w:t>
      </w:r>
      <w:r w:rsidRPr="00956109">
        <w:rPr>
          <w:rFonts w:asciiTheme="minorHAnsi" w:hAnsiTheme="minorHAnsi" w:cstheme="minorHAnsi"/>
          <w:b/>
          <w:bCs/>
          <w:sz w:val="22"/>
          <w:szCs w:val="21"/>
        </w:rPr>
        <w:t xml:space="preserve"> de livraison</w:t>
      </w:r>
      <w:r w:rsidR="00630699">
        <w:rPr>
          <w:rFonts w:asciiTheme="minorHAnsi" w:hAnsiTheme="minorHAnsi" w:cstheme="minorHAnsi"/>
          <w:b/>
          <w:bCs/>
          <w:sz w:val="22"/>
          <w:szCs w:val="21"/>
        </w:rPr>
        <w:t xml:space="preserve"> du groupement de commandes </w:t>
      </w:r>
      <w:r w:rsidRPr="00956109">
        <w:rPr>
          <w:rFonts w:asciiTheme="minorHAnsi" w:hAnsiTheme="minorHAnsi" w:cstheme="minorHAnsi"/>
          <w:b/>
          <w:bCs/>
          <w:sz w:val="22"/>
          <w:szCs w:val="21"/>
        </w:rPr>
        <w:t>et la fourniture de services associés.</w:t>
      </w:r>
    </w:p>
    <w:p w14:paraId="4E6F08C2" w14:textId="77777777" w:rsidR="00AC6538" w:rsidRPr="00E467E9" w:rsidRDefault="00AC6538" w:rsidP="00AC6538">
      <w:pPr>
        <w:widowControl w:val="0"/>
        <w:autoSpaceDE w:val="0"/>
        <w:autoSpaceDN w:val="0"/>
        <w:adjustRightInd w:val="0"/>
        <w:rPr>
          <w:rFonts w:asciiTheme="minorHAnsi" w:hAnsiTheme="minorHAnsi" w:cstheme="minorHAnsi"/>
          <w:sz w:val="22"/>
          <w:szCs w:val="22"/>
        </w:rPr>
      </w:pPr>
    </w:p>
    <w:p w14:paraId="1458A7A4" w14:textId="703FAFBE" w:rsidR="007113D0" w:rsidRPr="00E467E9"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L’accord cadre est conclu</w:t>
      </w:r>
      <w:r w:rsidR="002C35AF" w:rsidRPr="00E467E9">
        <w:rPr>
          <w:rFonts w:asciiTheme="minorHAnsi" w:hAnsiTheme="minorHAnsi" w:cstheme="minorHAnsi"/>
          <w:sz w:val="22"/>
          <w:szCs w:val="22"/>
        </w:rPr>
        <w:t xml:space="preserve"> </w:t>
      </w:r>
      <w:r w:rsidR="006A02A1" w:rsidRPr="00E467E9">
        <w:rPr>
          <w:rFonts w:asciiTheme="minorHAnsi" w:hAnsiTheme="minorHAnsi" w:cstheme="minorHAnsi"/>
          <w:sz w:val="22"/>
          <w:szCs w:val="22"/>
        </w:rPr>
        <w:t>pour une durée de 4</w:t>
      </w:r>
      <w:r w:rsidR="00AC6538" w:rsidRPr="00E467E9">
        <w:rPr>
          <w:rFonts w:asciiTheme="minorHAnsi" w:hAnsiTheme="minorHAnsi" w:cstheme="minorHAnsi"/>
          <w:sz w:val="22"/>
          <w:szCs w:val="22"/>
        </w:rPr>
        <w:t>8 mois</w:t>
      </w:r>
      <w:r w:rsidR="006A02A1" w:rsidRPr="00E467E9">
        <w:rPr>
          <w:rFonts w:asciiTheme="minorHAnsi" w:hAnsiTheme="minorHAnsi" w:cstheme="minorHAnsi"/>
          <w:sz w:val="22"/>
          <w:szCs w:val="22"/>
        </w:rPr>
        <w:t xml:space="preserve"> </w:t>
      </w:r>
      <w:r w:rsidR="002C35AF" w:rsidRPr="00E467E9">
        <w:rPr>
          <w:rFonts w:asciiTheme="minorHAnsi" w:hAnsiTheme="minorHAnsi" w:cstheme="minorHAnsi"/>
          <w:sz w:val="22"/>
          <w:szCs w:val="22"/>
        </w:rPr>
        <w:t>à</w:t>
      </w:r>
      <w:r w:rsidRPr="00E467E9">
        <w:rPr>
          <w:rFonts w:asciiTheme="minorHAnsi" w:hAnsiTheme="minorHAnsi" w:cstheme="minorHAnsi"/>
          <w:sz w:val="22"/>
          <w:szCs w:val="22"/>
        </w:rPr>
        <w:t xml:space="preserve"> compter de sa notification, en application des dispositions aux articles L. 2125-1 1°, R. 2162-1 à R. 2162-12 du Code de la commande publique, selon la procédure de l’appel d’offres ouvert telle que prévue aux articles L. 2124-2, R. 2124-2 1° et R. 2161-2 à R. 2161-5 du Code de la commande publique</w:t>
      </w:r>
      <w:r w:rsidR="005A2E5E">
        <w:rPr>
          <w:rFonts w:asciiTheme="minorHAnsi" w:hAnsiTheme="minorHAnsi" w:cstheme="minorHAnsi"/>
          <w:sz w:val="22"/>
          <w:szCs w:val="22"/>
        </w:rPr>
        <w:t xml:space="preserve">, sans volume minimum et avec un volume maximum de 14,5 </w:t>
      </w:r>
      <w:proofErr w:type="gramStart"/>
      <w:r w:rsidR="005A2E5E">
        <w:rPr>
          <w:rFonts w:asciiTheme="minorHAnsi" w:hAnsiTheme="minorHAnsi" w:cstheme="minorHAnsi"/>
          <w:sz w:val="22"/>
          <w:szCs w:val="22"/>
        </w:rPr>
        <w:t>GWh</w:t>
      </w:r>
      <w:proofErr w:type="gramEnd"/>
      <w:r w:rsidR="005A2E5E">
        <w:rPr>
          <w:rFonts w:asciiTheme="minorHAnsi" w:hAnsiTheme="minorHAnsi" w:cstheme="minorHAnsi"/>
          <w:sz w:val="22"/>
          <w:szCs w:val="22"/>
        </w:rPr>
        <w:t xml:space="preserve"> sur la durée de l’accord cadre.</w:t>
      </w:r>
    </w:p>
    <w:p w14:paraId="28240A2F" w14:textId="77777777" w:rsidR="002664A4" w:rsidRPr="00E467E9" w:rsidRDefault="002664A4" w:rsidP="002664A4">
      <w:pPr>
        <w:jc w:val="both"/>
        <w:rPr>
          <w:rFonts w:asciiTheme="minorHAnsi" w:hAnsiTheme="minorHAnsi" w:cstheme="minorHAnsi"/>
          <w:sz w:val="22"/>
          <w:szCs w:val="22"/>
        </w:rPr>
      </w:pPr>
    </w:p>
    <w:p w14:paraId="09A76B1E" w14:textId="0C43D16A" w:rsidR="00DF52AD" w:rsidRPr="00E467E9"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 xml:space="preserve">La liste indicative des points de livraison </w:t>
      </w:r>
      <w:r w:rsidR="00556187" w:rsidRPr="00E467E9">
        <w:rPr>
          <w:rFonts w:asciiTheme="minorHAnsi" w:hAnsiTheme="minorHAnsi" w:cstheme="minorHAnsi"/>
          <w:sz w:val="22"/>
          <w:szCs w:val="22"/>
        </w:rPr>
        <w:t xml:space="preserve">du </w:t>
      </w:r>
      <w:r w:rsidR="00C36A58" w:rsidRPr="008C2CB8">
        <w:rPr>
          <w:rFonts w:asciiTheme="minorHAnsi" w:hAnsiTheme="minorHAnsi" w:cstheme="minorHAnsi"/>
          <w:b/>
          <w:bCs/>
          <w:sz w:val="22"/>
          <w:szCs w:val="22"/>
        </w:rPr>
        <w:t>L</w:t>
      </w:r>
      <w:r w:rsidR="008C2CB8" w:rsidRPr="008C2CB8">
        <w:rPr>
          <w:rFonts w:asciiTheme="minorHAnsi" w:hAnsiTheme="minorHAnsi" w:cstheme="minorHAnsi"/>
          <w:b/>
          <w:bCs/>
          <w:sz w:val="22"/>
          <w:szCs w:val="22"/>
        </w:rPr>
        <w:t>OT</w:t>
      </w:r>
      <w:r w:rsidR="00C36A58" w:rsidRPr="008C2CB8">
        <w:rPr>
          <w:rFonts w:asciiTheme="minorHAnsi" w:hAnsiTheme="minorHAnsi" w:cstheme="minorHAnsi"/>
          <w:b/>
          <w:bCs/>
          <w:sz w:val="22"/>
          <w:szCs w:val="22"/>
        </w:rPr>
        <w:t xml:space="preserve"> N°1</w:t>
      </w:r>
      <w:r w:rsidR="00C36A58" w:rsidRPr="00E467E9">
        <w:rPr>
          <w:rFonts w:asciiTheme="minorHAnsi" w:hAnsiTheme="minorHAnsi" w:cstheme="minorHAnsi"/>
          <w:sz w:val="22"/>
          <w:szCs w:val="22"/>
        </w:rPr>
        <w:t xml:space="preserve"> </w:t>
      </w:r>
      <w:r w:rsidRPr="00E467E9">
        <w:rPr>
          <w:rFonts w:asciiTheme="minorHAnsi" w:hAnsiTheme="minorHAnsi" w:cstheme="minorHAnsi"/>
          <w:sz w:val="22"/>
          <w:szCs w:val="22"/>
        </w:rPr>
        <w:t xml:space="preserve">concernés par le premier marché subséquent est fournie sur l’Annexe </w:t>
      </w:r>
      <w:r w:rsidR="007F40EC">
        <w:rPr>
          <w:rFonts w:asciiTheme="minorHAnsi" w:hAnsiTheme="minorHAnsi" w:cstheme="minorHAnsi"/>
          <w:sz w:val="22"/>
          <w:szCs w:val="22"/>
        </w:rPr>
        <w:t xml:space="preserve">2 </w:t>
      </w:r>
      <w:r w:rsidR="00537D08" w:rsidRPr="00E467E9">
        <w:rPr>
          <w:rFonts w:asciiTheme="minorHAnsi" w:hAnsiTheme="minorHAnsi" w:cstheme="minorHAnsi"/>
          <w:sz w:val="22"/>
          <w:szCs w:val="22"/>
        </w:rPr>
        <w:t>- liste des points de livraison</w:t>
      </w:r>
      <w:r w:rsidRPr="00E467E9">
        <w:rPr>
          <w:rFonts w:asciiTheme="minorHAnsi" w:hAnsiTheme="minorHAnsi" w:cstheme="minorHAnsi"/>
          <w:sz w:val="22"/>
          <w:szCs w:val="22"/>
        </w:rPr>
        <w:t xml:space="preserve"> du CCP. La synthèse de cette liste est indicative : </w:t>
      </w:r>
    </w:p>
    <w:p w14:paraId="76C520A8" w14:textId="713E1239" w:rsidR="007113D0" w:rsidRPr="001A667A" w:rsidRDefault="00AA0BFE" w:rsidP="00AA0BFE">
      <w:pPr>
        <w:tabs>
          <w:tab w:val="left" w:pos="2054"/>
          <w:tab w:val="center" w:pos="4535"/>
        </w:tabs>
        <w:spacing w:before="240" w:after="240"/>
        <w:rPr>
          <w:rFonts w:asciiTheme="minorHAnsi" w:hAnsiTheme="minorHAnsi" w:cstheme="minorHAnsi"/>
          <w:b/>
          <w:sz w:val="22"/>
          <w:szCs w:val="22"/>
        </w:rPr>
      </w:pPr>
      <w:r w:rsidRPr="001A667A">
        <w:rPr>
          <w:rFonts w:asciiTheme="minorHAnsi" w:hAnsiTheme="minorHAnsi" w:cstheme="minorHAnsi"/>
          <w:b/>
          <w:sz w:val="22"/>
          <w:szCs w:val="22"/>
        </w:rPr>
        <w:tab/>
      </w:r>
      <w:r w:rsidRPr="001A667A">
        <w:rPr>
          <w:rFonts w:asciiTheme="minorHAnsi" w:hAnsiTheme="minorHAnsi" w:cstheme="minorHAnsi"/>
          <w:b/>
          <w:sz w:val="22"/>
          <w:szCs w:val="22"/>
        </w:rPr>
        <w:tab/>
      </w:r>
      <w:r w:rsidR="002566F2" w:rsidRPr="002566F2">
        <w:rPr>
          <w:rFonts w:asciiTheme="minorHAnsi" w:hAnsiTheme="minorHAnsi" w:cstheme="minorHAnsi"/>
          <w:b/>
          <w:sz w:val="22"/>
          <w:szCs w:val="22"/>
        </w:rPr>
        <w:t>24</w:t>
      </w:r>
      <w:r w:rsidR="009E1FC3" w:rsidRPr="002566F2">
        <w:rPr>
          <w:rFonts w:asciiTheme="minorHAnsi" w:hAnsiTheme="minorHAnsi" w:cstheme="minorHAnsi"/>
          <w:b/>
          <w:sz w:val="22"/>
          <w:szCs w:val="22"/>
        </w:rPr>
        <w:t xml:space="preserve"> </w:t>
      </w:r>
      <w:r w:rsidR="007113D0" w:rsidRPr="002566F2">
        <w:rPr>
          <w:rFonts w:asciiTheme="minorHAnsi" w:hAnsiTheme="minorHAnsi" w:cstheme="minorHAnsi"/>
          <w:b/>
          <w:sz w:val="22"/>
          <w:szCs w:val="22"/>
        </w:rPr>
        <w:t>points de livraison pour</w:t>
      </w:r>
      <w:r w:rsidR="002566F2" w:rsidRPr="002566F2">
        <w:rPr>
          <w:rFonts w:asciiTheme="minorHAnsi" w:hAnsiTheme="minorHAnsi" w:cstheme="minorHAnsi"/>
          <w:b/>
          <w:sz w:val="22"/>
          <w:szCs w:val="22"/>
        </w:rPr>
        <w:t xml:space="preserve"> 2 393,772</w:t>
      </w:r>
      <w:r w:rsidR="002D2B1C" w:rsidRPr="002566F2">
        <w:rPr>
          <w:rFonts w:asciiTheme="minorHAnsi" w:hAnsiTheme="minorHAnsi" w:cstheme="minorHAnsi"/>
          <w:b/>
          <w:sz w:val="22"/>
          <w:szCs w:val="22"/>
        </w:rPr>
        <w:t xml:space="preserve"> </w:t>
      </w:r>
      <w:r w:rsidR="00D85A22" w:rsidRPr="002566F2">
        <w:rPr>
          <w:rFonts w:asciiTheme="minorHAnsi" w:hAnsiTheme="minorHAnsi" w:cstheme="minorHAnsi"/>
          <w:b/>
          <w:sz w:val="22"/>
          <w:szCs w:val="22"/>
        </w:rPr>
        <w:t>M</w:t>
      </w:r>
      <w:r w:rsidR="007113D0" w:rsidRPr="002566F2">
        <w:rPr>
          <w:rFonts w:asciiTheme="minorHAnsi" w:hAnsiTheme="minorHAnsi" w:cstheme="minorHAnsi"/>
          <w:b/>
          <w:sz w:val="22"/>
          <w:szCs w:val="22"/>
        </w:rPr>
        <w:t>Wh/an.</w:t>
      </w:r>
    </w:p>
    <w:p w14:paraId="0382C72B" w14:textId="0F79AC00" w:rsidR="007113D0" w:rsidRPr="00E467E9"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 xml:space="preserve">Une mise à jour de la liste des points de livraison et de l’historique des données de consommations associées sera transmise aux titulaires de l’accord cadre </w:t>
      </w:r>
      <w:r w:rsidR="00E64E20">
        <w:rPr>
          <w:rFonts w:asciiTheme="minorHAnsi" w:hAnsiTheme="minorHAnsi" w:cstheme="minorHAnsi"/>
          <w:sz w:val="22"/>
          <w:szCs w:val="22"/>
        </w:rPr>
        <w:t xml:space="preserve">du </w:t>
      </w:r>
      <w:r w:rsidR="00E64E20" w:rsidRPr="008C2CB8">
        <w:rPr>
          <w:rFonts w:asciiTheme="minorHAnsi" w:hAnsiTheme="minorHAnsi" w:cstheme="minorHAnsi"/>
          <w:b/>
          <w:bCs/>
          <w:sz w:val="22"/>
          <w:szCs w:val="22"/>
        </w:rPr>
        <w:t>LOT N°1</w:t>
      </w:r>
      <w:r w:rsidR="00E64E20">
        <w:rPr>
          <w:rFonts w:asciiTheme="minorHAnsi" w:hAnsiTheme="minorHAnsi" w:cstheme="minorHAnsi"/>
          <w:sz w:val="22"/>
          <w:szCs w:val="22"/>
        </w:rPr>
        <w:t xml:space="preserve"> </w:t>
      </w:r>
      <w:r w:rsidRPr="00E467E9">
        <w:rPr>
          <w:rFonts w:asciiTheme="minorHAnsi" w:hAnsiTheme="minorHAnsi" w:cstheme="minorHAnsi"/>
          <w:sz w:val="22"/>
          <w:szCs w:val="22"/>
        </w:rPr>
        <w:t>au stade de la consultation permettant l’attribution du premier marché subséquent.</w:t>
      </w:r>
    </w:p>
    <w:p w14:paraId="4B1F7318" w14:textId="77777777" w:rsidR="002664A4" w:rsidRPr="00E467E9" w:rsidRDefault="002664A4" w:rsidP="002664A4">
      <w:pPr>
        <w:jc w:val="both"/>
        <w:rPr>
          <w:rFonts w:asciiTheme="minorHAnsi" w:hAnsiTheme="minorHAnsi" w:cstheme="minorHAnsi"/>
          <w:sz w:val="22"/>
          <w:szCs w:val="22"/>
        </w:rPr>
      </w:pPr>
    </w:p>
    <w:p w14:paraId="108F3B96" w14:textId="61EA7AA0" w:rsidR="007113D0" w:rsidRPr="00E467E9"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t xml:space="preserve">Ponctuellement et en sus des points de livraison indiqués au stade de la consultation permettant l’attribution du marché subséquent, de nouveaux points de livraison de même nature pourront être rattachés ou détachés, </w:t>
      </w:r>
      <w:r w:rsidR="00DD423F">
        <w:rPr>
          <w:rFonts w:asciiTheme="minorHAnsi" w:hAnsiTheme="minorHAnsi" w:cstheme="minorHAnsi"/>
          <w:sz w:val="22"/>
          <w:szCs w:val="22"/>
        </w:rPr>
        <w:t xml:space="preserve">comme indiqué dans les conditions aux articles </w:t>
      </w:r>
      <w:r w:rsidR="00246210" w:rsidRPr="00246210">
        <w:rPr>
          <w:rFonts w:asciiTheme="minorHAnsi" w:hAnsiTheme="minorHAnsi" w:cstheme="minorHAnsi"/>
          <w:sz w:val="22"/>
          <w:szCs w:val="22"/>
        </w:rPr>
        <w:t>2.4,</w:t>
      </w:r>
      <w:r w:rsidR="00617F70">
        <w:rPr>
          <w:rFonts w:asciiTheme="minorHAnsi" w:hAnsiTheme="minorHAnsi" w:cstheme="minorHAnsi"/>
          <w:sz w:val="22"/>
          <w:szCs w:val="22"/>
        </w:rPr>
        <w:t xml:space="preserve"> </w:t>
      </w:r>
      <w:r w:rsidR="00246210" w:rsidRPr="00246210">
        <w:rPr>
          <w:rFonts w:asciiTheme="minorHAnsi" w:hAnsiTheme="minorHAnsi" w:cstheme="minorHAnsi"/>
          <w:sz w:val="22"/>
          <w:szCs w:val="22"/>
        </w:rPr>
        <w:t>10.1 et 10.2 du C</w:t>
      </w:r>
      <w:r w:rsidR="005B357E">
        <w:rPr>
          <w:rFonts w:asciiTheme="minorHAnsi" w:hAnsiTheme="minorHAnsi" w:cstheme="minorHAnsi"/>
          <w:sz w:val="22"/>
          <w:szCs w:val="22"/>
        </w:rPr>
        <w:t xml:space="preserve">ahier des </w:t>
      </w:r>
      <w:r w:rsidR="00246210" w:rsidRPr="00246210">
        <w:rPr>
          <w:rFonts w:asciiTheme="minorHAnsi" w:hAnsiTheme="minorHAnsi" w:cstheme="minorHAnsi"/>
          <w:sz w:val="22"/>
          <w:szCs w:val="22"/>
        </w:rPr>
        <w:t>C</w:t>
      </w:r>
      <w:r w:rsidR="005B357E">
        <w:rPr>
          <w:rFonts w:asciiTheme="minorHAnsi" w:hAnsiTheme="minorHAnsi" w:cstheme="minorHAnsi"/>
          <w:sz w:val="22"/>
          <w:szCs w:val="22"/>
        </w:rPr>
        <w:t xml:space="preserve">lauses </w:t>
      </w:r>
      <w:r w:rsidR="00246210" w:rsidRPr="00246210">
        <w:rPr>
          <w:rFonts w:asciiTheme="minorHAnsi" w:hAnsiTheme="minorHAnsi" w:cstheme="minorHAnsi"/>
          <w:sz w:val="22"/>
          <w:szCs w:val="22"/>
        </w:rPr>
        <w:t>P</w:t>
      </w:r>
      <w:r w:rsidR="005B357E">
        <w:rPr>
          <w:rFonts w:asciiTheme="minorHAnsi" w:hAnsiTheme="minorHAnsi" w:cstheme="minorHAnsi"/>
          <w:sz w:val="22"/>
          <w:szCs w:val="22"/>
        </w:rPr>
        <w:t>articulières</w:t>
      </w:r>
      <w:r w:rsidRPr="00E467E9">
        <w:rPr>
          <w:rFonts w:asciiTheme="minorHAnsi" w:hAnsiTheme="minorHAnsi" w:cstheme="minorHAnsi"/>
          <w:sz w:val="22"/>
          <w:szCs w:val="22"/>
        </w:rPr>
        <w:t xml:space="preserve">. </w:t>
      </w:r>
    </w:p>
    <w:p w14:paraId="61ED9121" w14:textId="77777777" w:rsidR="002664A4" w:rsidRPr="00EB2721" w:rsidRDefault="002664A4" w:rsidP="00EB2721">
      <w:pPr>
        <w:rPr>
          <w:rFonts w:asciiTheme="minorHAnsi" w:hAnsiTheme="minorHAnsi"/>
          <w:sz w:val="22"/>
        </w:rPr>
      </w:pPr>
    </w:p>
    <w:p w14:paraId="4824B935" w14:textId="5A238F76" w:rsidR="00CF0FBA" w:rsidRDefault="007113D0" w:rsidP="002664A4">
      <w:pPr>
        <w:jc w:val="both"/>
        <w:rPr>
          <w:rFonts w:asciiTheme="minorHAnsi" w:hAnsiTheme="minorHAnsi" w:cstheme="minorHAnsi"/>
          <w:sz w:val="22"/>
          <w:szCs w:val="22"/>
        </w:rPr>
      </w:pPr>
      <w:r w:rsidRPr="00E467E9">
        <w:rPr>
          <w:rFonts w:asciiTheme="minorHAnsi" w:hAnsiTheme="minorHAnsi" w:cstheme="minorHAnsi"/>
          <w:sz w:val="22"/>
          <w:szCs w:val="22"/>
        </w:rPr>
        <w:lastRenderedPageBreak/>
        <w:t xml:space="preserve">Dans la mesure où les conditions précitées ne seraient pas remplies, l’intégration des nouveaux points de livraison fera l’objet d’une consultation par un nouveau marché subséquent. </w:t>
      </w:r>
    </w:p>
    <w:p w14:paraId="684ACB71" w14:textId="77777777" w:rsidR="009660C4" w:rsidRDefault="009660C4" w:rsidP="002664A4">
      <w:pPr>
        <w:jc w:val="both"/>
        <w:rPr>
          <w:rFonts w:asciiTheme="minorHAnsi" w:hAnsiTheme="minorHAnsi" w:cstheme="minorHAnsi"/>
          <w:sz w:val="22"/>
          <w:szCs w:val="22"/>
        </w:rPr>
      </w:pPr>
    </w:p>
    <w:p w14:paraId="0BDA88DF" w14:textId="77777777" w:rsidR="007113D0" w:rsidRDefault="007113D0" w:rsidP="002664A4">
      <w:pPr>
        <w:pStyle w:val="Titre1"/>
        <w:jc w:val="both"/>
        <w:rPr>
          <w:rFonts w:ascii="Calibri" w:hAnsi="Calibri" w:cs="Calibri"/>
          <w:color w:val="auto"/>
          <w:sz w:val="28"/>
          <w:szCs w:val="28"/>
        </w:rPr>
      </w:pPr>
      <w:bookmarkStart w:id="6" w:name="_Toc129782096"/>
      <w:bookmarkStart w:id="7" w:name="_Toc228346575"/>
      <w:r w:rsidRPr="00DE3F38">
        <w:rPr>
          <w:rFonts w:ascii="Calibri" w:hAnsi="Calibri" w:cs="Calibri"/>
          <w:color w:val="auto"/>
          <w:sz w:val="28"/>
          <w:szCs w:val="28"/>
        </w:rPr>
        <w:t>TITULAIRE DE L’ACCORD CADRE</w:t>
      </w:r>
      <w:bookmarkEnd w:id="6"/>
      <w:bookmarkEnd w:id="7"/>
    </w:p>
    <w:p w14:paraId="5C094158" w14:textId="6A1CABE7" w:rsidR="005A6E88" w:rsidRPr="005A6E88" w:rsidRDefault="005A6E88" w:rsidP="005A6E88">
      <w:pPr>
        <w:rPr>
          <w:lang w:val="x-none" w:eastAsia="zh-CN"/>
        </w:rPr>
      </w:pPr>
      <w:r>
        <w:rPr>
          <w:noProof/>
          <w:lang w:eastAsia="zh-CN"/>
        </w:rPr>
        <mc:AlternateContent>
          <mc:Choice Requires="wps">
            <w:drawing>
              <wp:anchor distT="0" distB="0" distL="114300" distR="114300" simplePos="0" relativeHeight="251672576" behindDoc="0" locked="0" layoutInCell="1" allowOverlap="1" wp14:anchorId="68FB9C13" wp14:editId="4ED0FE8D">
                <wp:simplePos x="0" y="0"/>
                <wp:positionH relativeFrom="margin">
                  <wp:align>left</wp:align>
                </wp:positionH>
                <wp:positionV relativeFrom="paragraph">
                  <wp:posOffset>77681</wp:posOffset>
                </wp:positionV>
                <wp:extent cx="5760085" cy="0"/>
                <wp:effectExtent l="0" t="19050" r="31115" b="19050"/>
                <wp:wrapNone/>
                <wp:docPr id="1782126164" name="Connecteur droit avec flèch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AB6B9F" id="Connecteur droit avec flèche 8" o:spid="_x0000_s1026" type="#_x0000_t32" style="position:absolute;margin-left:0;margin-top:6.1pt;width:453.55pt;height:0;flip:y;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" strokecolor="#f95754" strokeweight="2.25pt">
                <w10:wrap anchorx="margin"/>
              </v:shape>
            </w:pict>
          </mc:Fallback>
        </mc:AlternateContent>
      </w:r>
    </w:p>
    <w:p w14:paraId="59C18C7B" w14:textId="77777777" w:rsidR="007113D0" w:rsidRPr="005A6E88" w:rsidRDefault="00DF52AD" w:rsidP="002664A4">
      <w:pPr>
        <w:pStyle w:val="Titre2"/>
        <w:jc w:val="both"/>
        <w:rPr>
          <w:rFonts w:ascii="Calibri" w:hAnsi="Calibri" w:cs="Calibri"/>
          <w:color w:val="F95754"/>
        </w:rPr>
      </w:pPr>
      <w:bookmarkStart w:id="8" w:name="_Toc129782097"/>
      <w:bookmarkStart w:id="9" w:name="_Toc228346576"/>
      <w:r w:rsidRPr="005A6E88">
        <w:rPr>
          <w:rFonts w:ascii="Calibri" w:hAnsi="Calibri" w:cs="Calibri"/>
          <w:color w:val="F95754"/>
        </w:rPr>
        <w:t>Nom, Prénom et Qualité du signataire</w:t>
      </w:r>
      <w:bookmarkEnd w:id="8"/>
      <w:bookmarkEnd w:id="9"/>
    </w:p>
    <w:p w14:paraId="713730BC" w14:textId="77777777" w:rsidR="002664A4" w:rsidRPr="002664A4" w:rsidRDefault="002664A4" w:rsidP="002664A4">
      <w:pPr>
        <w:jc w:val="both"/>
        <w:rPr>
          <w:lang w:eastAsia="zh-CN"/>
        </w:rPr>
      </w:pPr>
    </w:p>
    <w:p w14:paraId="6D558545"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Le signataire (Candidat individuel),</w:t>
      </w:r>
    </w:p>
    <w:p w14:paraId="04E69457"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
    <w:p w14:paraId="1CD59337" w14:textId="0206A968"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M </w:t>
      </w:r>
    </w:p>
    <w:p w14:paraId="487D7501" w14:textId="549DBF1D"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Agissant en qualité de </w:t>
      </w:r>
    </w:p>
    <w:p w14:paraId="0FFE80E8"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
    <w:p w14:paraId="31A3FA15"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00315F1D" w:rsidRPr="00E467E9">
        <w:rPr>
          <w:rFonts w:asciiTheme="minorHAnsi" w:hAnsiTheme="minorHAnsi" w:cstheme="minorHAnsi"/>
          <w:noProof/>
          <w:sz w:val="22"/>
          <w:szCs w:val="22"/>
        </w:rPr>
        <w:drawing>
          <wp:inline distT="0" distB="0" distL="0" distR="0" wp14:anchorId="04F43441" wp14:editId="27855371">
            <wp:extent cx="153670" cy="15367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m'engage</w:t>
      </w:r>
      <w:proofErr w:type="gramEnd"/>
      <w:r w:rsidRPr="00E467E9">
        <w:rPr>
          <w:rFonts w:asciiTheme="minorHAnsi" w:hAnsiTheme="minorHAnsi" w:cstheme="minorHAnsi"/>
          <w:color w:val="000000"/>
          <w:sz w:val="22"/>
          <w:szCs w:val="22"/>
        </w:rPr>
        <w:t xml:space="preserve"> sur la base de mon offre et pour mon propre compte ;</w:t>
      </w:r>
    </w:p>
    <w:p w14:paraId="7ABDBB23"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
    <w:p w14:paraId="1B1458AD" w14:textId="66C6B33E" w:rsidR="00FB415E"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Nom commercial et dénomination sociale </w:t>
      </w:r>
    </w:p>
    <w:p w14:paraId="7644D0FF" w14:textId="77777777" w:rsidR="003A505C" w:rsidRPr="00E467E9" w:rsidRDefault="003A505C" w:rsidP="003A505C">
      <w:pPr>
        <w:widowControl w:val="0"/>
        <w:autoSpaceDE w:val="0"/>
        <w:autoSpaceDN w:val="0"/>
        <w:adjustRightInd w:val="0"/>
        <w:jc w:val="both"/>
        <w:rPr>
          <w:rFonts w:asciiTheme="minorHAnsi" w:hAnsiTheme="minorHAnsi" w:cstheme="minorHAnsi"/>
          <w:color w:val="000000"/>
          <w:sz w:val="22"/>
          <w:szCs w:val="22"/>
        </w:rPr>
      </w:pPr>
    </w:p>
    <w:p w14:paraId="2858E5B5" w14:textId="29EC2C48" w:rsidR="00FB415E"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Adresse </w:t>
      </w:r>
    </w:p>
    <w:p w14:paraId="72C88B21" w14:textId="77777777" w:rsidR="003A505C" w:rsidRPr="00E467E9" w:rsidRDefault="003A505C" w:rsidP="003A505C">
      <w:pPr>
        <w:widowControl w:val="0"/>
        <w:autoSpaceDE w:val="0"/>
        <w:autoSpaceDN w:val="0"/>
        <w:adjustRightInd w:val="0"/>
        <w:jc w:val="both"/>
        <w:rPr>
          <w:rFonts w:asciiTheme="minorHAnsi" w:hAnsiTheme="minorHAnsi" w:cstheme="minorHAnsi"/>
          <w:color w:val="000000"/>
          <w:sz w:val="22"/>
          <w:szCs w:val="22"/>
        </w:rPr>
      </w:pPr>
    </w:p>
    <w:p w14:paraId="75711F0D" w14:textId="128E7311" w:rsidR="00FB415E" w:rsidRPr="00E467E9" w:rsidRDefault="007810FC" w:rsidP="00FB415E">
      <w:pPr>
        <w:widowControl w:val="0"/>
        <w:autoSpaceDE w:val="0"/>
        <w:autoSpaceDN w:val="0"/>
        <w:adjustRightInd w:val="0"/>
        <w:jc w:val="both"/>
        <w:rPr>
          <w:rFonts w:asciiTheme="minorHAnsi" w:hAnsiTheme="minorHAnsi" w:cstheme="minorHAnsi"/>
          <w:color w:val="000000"/>
          <w:sz w:val="22"/>
          <w:szCs w:val="22"/>
        </w:rPr>
      </w:pPr>
      <w:r>
        <w:rPr>
          <w:rFonts w:asciiTheme="minorHAnsi" w:hAnsiTheme="minorHAnsi" w:cstheme="minorHAnsi"/>
          <w:color w:val="000000"/>
          <w:sz w:val="22"/>
          <w:szCs w:val="22"/>
        </w:rPr>
        <w:t>Courriel</w:t>
      </w:r>
      <w:r w:rsidR="00FB415E" w:rsidRPr="00E467E9">
        <w:rPr>
          <w:rFonts w:asciiTheme="minorHAnsi" w:hAnsiTheme="minorHAnsi" w:cstheme="minorHAnsi"/>
          <w:color w:val="000000"/>
          <w:sz w:val="22"/>
          <w:szCs w:val="22"/>
        </w:rPr>
        <w:t xml:space="preserve"> </w:t>
      </w:r>
    </w:p>
    <w:p w14:paraId="0FC12ECF" w14:textId="7DE1133C"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téléphone </w:t>
      </w:r>
    </w:p>
    <w:p w14:paraId="012D830F" w14:textId="3EABF09D"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Numéro de SIRET</w:t>
      </w:r>
    </w:p>
    <w:p w14:paraId="4A099158" w14:textId="653A8EC6"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Code APE </w:t>
      </w:r>
    </w:p>
    <w:p w14:paraId="6C19ADF7" w14:textId="128436AC"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TVA intracommunautaire </w:t>
      </w:r>
    </w:p>
    <w:p w14:paraId="3033CF99"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
    <w:p w14:paraId="4EAFE597" w14:textId="4B64BB7E"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00315F1D" w:rsidRPr="00E467E9">
        <w:rPr>
          <w:rFonts w:asciiTheme="minorHAnsi" w:hAnsiTheme="minorHAnsi" w:cstheme="minorHAnsi"/>
          <w:noProof/>
          <w:sz w:val="22"/>
          <w:szCs w:val="22"/>
        </w:rPr>
        <w:drawing>
          <wp:inline distT="0" distB="0" distL="0" distR="0" wp14:anchorId="40DEE7DF" wp14:editId="42723D57">
            <wp:extent cx="153670" cy="15367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engage</w:t>
      </w:r>
      <w:proofErr w:type="gramEnd"/>
      <w:r w:rsidRPr="00E467E9">
        <w:rPr>
          <w:rFonts w:asciiTheme="minorHAnsi" w:hAnsiTheme="minorHAnsi" w:cstheme="minorHAnsi"/>
          <w:color w:val="000000"/>
          <w:sz w:val="22"/>
          <w:szCs w:val="22"/>
        </w:rPr>
        <w:t xml:space="preserve"> la société </w:t>
      </w:r>
      <w:r w:rsidR="003A505C">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 xml:space="preserve"> sur la base de son offre ;</w:t>
      </w:r>
    </w:p>
    <w:p w14:paraId="4D07B6DC"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
    <w:p w14:paraId="3D666757" w14:textId="3572C86A" w:rsidR="00FB415E"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Nom commercial et dénomination sociale </w:t>
      </w:r>
    </w:p>
    <w:p w14:paraId="1BA977FD" w14:textId="77777777" w:rsidR="003A505C" w:rsidRPr="00E467E9" w:rsidRDefault="003A505C" w:rsidP="003A505C">
      <w:pPr>
        <w:widowControl w:val="0"/>
        <w:autoSpaceDE w:val="0"/>
        <w:autoSpaceDN w:val="0"/>
        <w:adjustRightInd w:val="0"/>
        <w:jc w:val="both"/>
        <w:rPr>
          <w:rFonts w:asciiTheme="minorHAnsi" w:hAnsiTheme="minorHAnsi" w:cstheme="minorHAnsi"/>
          <w:color w:val="000000"/>
          <w:sz w:val="22"/>
          <w:szCs w:val="22"/>
        </w:rPr>
      </w:pPr>
    </w:p>
    <w:p w14:paraId="748972FF" w14:textId="72B651BB" w:rsidR="00FB415E"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Adresse </w:t>
      </w:r>
    </w:p>
    <w:p w14:paraId="6715CDEB" w14:textId="77777777" w:rsidR="003A505C" w:rsidRPr="00E467E9" w:rsidRDefault="003A505C" w:rsidP="003A505C">
      <w:pPr>
        <w:widowControl w:val="0"/>
        <w:autoSpaceDE w:val="0"/>
        <w:autoSpaceDN w:val="0"/>
        <w:adjustRightInd w:val="0"/>
        <w:jc w:val="both"/>
        <w:rPr>
          <w:rFonts w:asciiTheme="minorHAnsi" w:hAnsiTheme="minorHAnsi" w:cstheme="minorHAnsi"/>
          <w:color w:val="000000"/>
          <w:sz w:val="22"/>
          <w:szCs w:val="22"/>
        </w:rPr>
      </w:pPr>
    </w:p>
    <w:p w14:paraId="580D91DA" w14:textId="4A89A509"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Courriel </w:t>
      </w:r>
    </w:p>
    <w:p w14:paraId="1BA143B8" w14:textId="1D8D1CFE"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téléphone </w:t>
      </w:r>
    </w:p>
    <w:p w14:paraId="14AFB66C" w14:textId="499E0421"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SIRET </w:t>
      </w:r>
    </w:p>
    <w:p w14:paraId="33F61923" w14:textId="4E11473F"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Code APE </w:t>
      </w:r>
    </w:p>
    <w:p w14:paraId="032F2DA2" w14:textId="07E70CE3"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TVA intracommunautaire </w:t>
      </w:r>
    </w:p>
    <w:p w14:paraId="43F65221"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5BB99142"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p>
    <w:p w14:paraId="79067693" w14:textId="77777777" w:rsidR="00FB415E" w:rsidRPr="00E467E9" w:rsidRDefault="00315F1D"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noProof/>
          <w:sz w:val="22"/>
          <w:szCs w:val="22"/>
        </w:rPr>
        <w:drawing>
          <wp:inline distT="0" distB="0" distL="0" distR="0" wp14:anchorId="33A7F897" wp14:editId="4DF8855B">
            <wp:extent cx="153670" cy="15367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00FB415E" w:rsidRPr="00E467E9">
        <w:rPr>
          <w:rFonts w:asciiTheme="minorHAnsi" w:hAnsiTheme="minorHAnsi" w:cstheme="minorHAnsi"/>
          <w:sz w:val="22"/>
          <w:szCs w:val="22"/>
        </w:rPr>
        <w:tab/>
      </w:r>
      <w:r w:rsidR="00FB415E" w:rsidRPr="00E467E9">
        <w:rPr>
          <w:rFonts w:asciiTheme="minorHAnsi" w:hAnsiTheme="minorHAnsi" w:cstheme="minorHAnsi"/>
          <w:color w:val="000000"/>
          <w:sz w:val="22"/>
          <w:szCs w:val="22"/>
        </w:rPr>
        <w:t>Le mandataire (Candidat groupé),</w:t>
      </w:r>
    </w:p>
    <w:p w14:paraId="07FFF14C"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
    <w:p w14:paraId="00D8A8E2" w14:textId="45E62181"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M </w:t>
      </w:r>
    </w:p>
    <w:p w14:paraId="12D3A964" w14:textId="21CB004F"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Agissant en qualité de </w:t>
      </w:r>
    </w:p>
    <w:p w14:paraId="5D161926"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proofErr w:type="gramStart"/>
      <w:r w:rsidRPr="00E467E9">
        <w:rPr>
          <w:rFonts w:asciiTheme="minorHAnsi" w:hAnsiTheme="minorHAnsi" w:cstheme="minorHAnsi"/>
          <w:color w:val="000000"/>
          <w:sz w:val="22"/>
          <w:szCs w:val="22"/>
        </w:rPr>
        <w:t>désigné</w:t>
      </w:r>
      <w:proofErr w:type="gramEnd"/>
      <w:r w:rsidRPr="00E467E9">
        <w:rPr>
          <w:rFonts w:asciiTheme="minorHAnsi" w:hAnsiTheme="minorHAnsi" w:cstheme="minorHAnsi"/>
          <w:color w:val="000000"/>
          <w:sz w:val="22"/>
          <w:szCs w:val="22"/>
        </w:rPr>
        <w:t xml:space="preserve"> mandataire :</w:t>
      </w:r>
    </w:p>
    <w:p w14:paraId="33CFB882"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00315F1D" w:rsidRPr="00E467E9">
        <w:rPr>
          <w:rFonts w:asciiTheme="minorHAnsi" w:hAnsiTheme="minorHAnsi" w:cstheme="minorHAnsi"/>
          <w:noProof/>
          <w:sz w:val="22"/>
          <w:szCs w:val="22"/>
        </w:rPr>
        <w:drawing>
          <wp:inline distT="0" distB="0" distL="0" distR="0" wp14:anchorId="5220DF5B" wp14:editId="52258418">
            <wp:extent cx="153670" cy="153670"/>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du</w:t>
      </w:r>
      <w:proofErr w:type="gramEnd"/>
      <w:r w:rsidRPr="00E467E9">
        <w:rPr>
          <w:rFonts w:asciiTheme="minorHAnsi" w:hAnsiTheme="minorHAnsi" w:cstheme="minorHAnsi"/>
          <w:color w:val="000000"/>
          <w:sz w:val="22"/>
          <w:szCs w:val="22"/>
        </w:rPr>
        <w:t xml:space="preserve"> groupement solidaire</w:t>
      </w:r>
    </w:p>
    <w:p w14:paraId="42E63263"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1427CDAB"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00315F1D" w:rsidRPr="00E467E9">
        <w:rPr>
          <w:rFonts w:asciiTheme="minorHAnsi" w:hAnsiTheme="minorHAnsi" w:cstheme="minorHAnsi"/>
          <w:noProof/>
          <w:sz w:val="22"/>
          <w:szCs w:val="22"/>
        </w:rPr>
        <w:drawing>
          <wp:inline distT="0" distB="0" distL="0" distR="0" wp14:anchorId="044964FD" wp14:editId="0EB3F057">
            <wp:extent cx="153670" cy="15367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solidaire</w:t>
      </w:r>
      <w:proofErr w:type="gramEnd"/>
      <w:r w:rsidRPr="00E467E9">
        <w:rPr>
          <w:rFonts w:asciiTheme="minorHAnsi" w:hAnsiTheme="minorHAnsi" w:cstheme="minorHAnsi"/>
          <w:color w:val="000000"/>
          <w:sz w:val="22"/>
          <w:szCs w:val="22"/>
        </w:rPr>
        <w:t xml:space="preserve"> du groupement conjoint</w:t>
      </w:r>
    </w:p>
    <w:p w14:paraId="5609DA75"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530EA354"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r w:rsidRPr="00E467E9">
        <w:rPr>
          <w:rFonts w:asciiTheme="minorHAnsi" w:hAnsiTheme="minorHAnsi" w:cstheme="minorHAnsi"/>
          <w:color w:val="000000"/>
          <w:sz w:val="22"/>
          <w:szCs w:val="22"/>
        </w:rPr>
        <w:tab/>
      </w:r>
      <w:r w:rsidRPr="00E467E9">
        <w:rPr>
          <w:rFonts w:asciiTheme="minorHAnsi" w:hAnsiTheme="minorHAnsi" w:cstheme="minorHAnsi"/>
          <w:color w:val="000000"/>
          <w:sz w:val="22"/>
          <w:szCs w:val="22"/>
        </w:rPr>
        <w:tab/>
      </w:r>
      <w:r w:rsidR="00315F1D" w:rsidRPr="00E467E9">
        <w:rPr>
          <w:rFonts w:asciiTheme="minorHAnsi" w:hAnsiTheme="minorHAnsi" w:cstheme="minorHAnsi"/>
          <w:noProof/>
          <w:sz w:val="22"/>
          <w:szCs w:val="22"/>
        </w:rPr>
        <w:drawing>
          <wp:inline distT="0" distB="0" distL="0" distR="0" wp14:anchorId="2817F673" wp14:editId="3A566023">
            <wp:extent cx="153670" cy="15367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r w:rsidRPr="00E467E9">
        <w:rPr>
          <w:rFonts w:asciiTheme="minorHAnsi" w:hAnsiTheme="minorHAnsi" w:cstheme="minorHAnsi"/>
          <w:sz w:val="22"/>
          <w:szCs w:val="22"/>
        </w:rPr>
        <w:tab/>
      </w:r>
      <w:proofErr w:type="gramStart"/>
      <w:r w:rsidRPr="00E467E9">
        <w:rPr>
          <w:rFonts w:asciiTheme="minorHAnsi" w:hAnsiTheme="minorHAnsi" w:cstheme="minorHAnsi"/>
          <w:color w:val="000000"/>
          <w:sz w:val="22"/>
          <w:szCs w:val="22"/>
        </w:rPr>
        <w:t>non</w:t>
      </w:r>
      <w:proofErr w:type="gramEnd"/>
      <w:r w:rsidRPr="00E467E9">
        <w:rPr>
          <w:rFonts w:asciiTheme="minorHAnsi" w:hAnsiTheme="minorHAnsi" w:cstheme="minorHAnsi"/>
          <w:color w:val="000000"/>
          <w:sz w:val="22"/>
          <w:szCs w:val="22"/>
        </w:rPr>
        <w:t xml:space="preserve"> solidaire du groupement conjoint</w:t>
      </w:r>
    </w:p>
    <w:p w14:paraId="739CABC6" w14:textId="77777777"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 </w:t>
      </w:r>
    </w:p>
    <w:p w14:paraId="518189F2" w14:textId="791CB52E" w:rsidR="00FB415E"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Nom commercial et dénomination sociale </w:t>
      </w:r>
    </w:p>
    <w:p w14:paraId="5DC2CC7B" w14:textId="77777777" w:rsidR="003A505C" w:rsidRPr="00E467E9" w:rsidRDefault="003A505C" w:rsidP="003A505C">
      <w:pPr>
        <w:widowControl w:val="0"/>
        <w:autoSpaceDE w:val="0"/>
        <w:autoSpaceDN w:val="0"/>
        <w:adjustRightInd w:val="0"/>
        <w:jc w:val="both"/>
        <w:rPr>
          <w:rFonts w:asciiTheme="minorHAnsi" w:hAnsiTheme="minorHAnsi" w:cstheme="minorHAnsi"/>
          <w:color w:val="000000"/>
          <w:sz w:val="22"/>
          <w:szCs w:val="22"/>
        </w:rPr>
      </w:pPr>
    </w:p>
    <w:p w14:paraId="6D376508" w14:textId="77777777" w:rsidR="003A505C"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lastRenderedPageBreak/>
        <w:t xml:space="preserve">Adresse </w:t>
      </w:r>
    </w:p>
    <w:p w14:paraId="0DD40FEF" w14:textId="77777777" w:rsidR="003A505C" w:rsidRDefault="003A505C" w:rsidP="003A505C">
      <w:pPr>
        <w:widowControl w:val="0"/>
        <w:autoSpaceDE w:val="0"/>
        <w:autoSpaceDN w:val="0"/>
        <w:adjustRightInd w:val="0"/>
        <w:jc w:val="both"/>
        <w:rPr>
          <w:rFonts w:asciiTheme="minorHAnsi" w:hAnsiTheme="minorHAnsi" w:cstheme="minorHAnsi"/>
          <w:color w:val="000000"/>
          <w:sz w:val="22"/>
          <w:szCs w:val="22"/>
        </w:rPr>
      </w:pPr>
    </w:p>
    <w:p w14:paraId="7E017401" w14:textId="1B740A4C" w:rsidR="00FB415E" w:rsidRPr="00E467E9" w:rsidRDefault="00FB415E" w:rsidP="003A505C">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Courriel </w:t>
      </w:r>
    </w:p>
    <w:p w14:paraId="18CC507D" w14:textId="4DBBC5DC"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téléphone </w:t>
      </w:r>
    </w:p>
    <w:p w14:paraId="71388447" w14:textId="37A26C9D"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SIRET </w:t>
      </w:r>
    </w:p>
    <w:p w14:paraId="203792D4" w14:textId="6D2DA38A" w:rsidR="00FB415E" w:rsidRPr="00E467E9"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Code APE </w:t>
      </w:r>
    </w:p>
    <w:p w14:paraId="707D92D3" w14:textId="0AE7E38A" w:rsidR="00FB415E" w:rsidRDefault="00FB415E" w:rsidP="00FB415E">
      <w:pPr>
        <w:widowControl w:val="0"/>
        <w:autoSpaceDE w:val="0"/>
        <w:autoSpaceDN w:val="0"/>
        <w:adjustRightInd w:val="0"/>
        <w:jc w:val="both"/>
        <w:rPr>
          <w:rFonts w:asciiTheme="minorHAnsi" w:hAnsiTheme="minorHAnsi" w:cstheme="minorHAnsi"/>
          <w:color w:val="000000"/>
          <w:sz w:val="22"/>
          <w:szCs w:val="22"/>
        </w:rPr>
      </w:pPr>
      <w:r w:rsidRPr="00E467E9">
        <w:rPr>
          <w:rFonts w:asciiTheme="minorHAnsi" w:hAnsiTheme="minorHAnsi" w:cstheme="minorHAnsi"/>
          <w:color w:val="000000"/>
          <w:sz w:val="22"/>
          <w:szCs w:val="22"/>
        </w:rPr>
        <w:t xml:space="preserve">Numéro de TVA intracommunautaire </w:t>
      </w:r>
    </w:p>
    <w:p w14:paraId="76ADB63C" w14:textId="77777777" w:rsidR="0048434F" w:rsidRPr="00E467E9" w:rsidRDefault="0048434F" w:rsidP="00FB415E">
      <w:pPr>
        <w:widowControl w:val="0"/>
        <w:autoSpaceDE w:val="0"/>
        <w:autoSpaceDN w:val="0"/>
        <w:adjustRightInd w:val="0"/>
        <w:jc w:val="both"/>
        <w:rPr>
          <w:rFonts w:asciiTheme="minorHAnsi" w:hAnsiTheme="minorHAnsi" w:cstheme="minorHAnsi"/>
          <w:color w:val="000000"/>
          <w:sz w:val="22"/>
          <w:szCs w:val="22"/>
        </w:rPr>
      </w:pPr>
    </w:p>
    <w:p w14:paraId="1C769646" w14:textId="77777777" w:rsidR="007113D0" w:rsidRPr="005A6E88" w:rsidRDefault="00DF52AD" w:rsidP="002664A4">
      <w:pPr>
        <w:pStyle w:val="Titre2"/>
        <w:jc w:val="both"/>
        <w:rPr>
          <w:rFonts w:ascii="Calibri" w:hAnsi="Calibri" w:cs="Calibri"/>
          <w:color w:val="F95754"/>
        </w:rPr>
      </w:pPr>
      <w:bookmarkStart w:id="10" w:name="_Toc129782098"/>
      <w:bookmarkStart w:id="11" w:name="_Toc228346577"/>
      <w:r w:rsidRPr="005A6E88">
        <w:rPr>
          <w:rFonts w:ascii="Calibri" w:hAnsi="Calibri" w:cs="Calibri"/>
          <w:color w:val="F95754"/>
        </w:rPr>
        <w:t>Engagement du signataire</w:t>
      </w:r>
      <w:bookmarkEnd w:id="10"/>
      <w:bookmarkEnd w:id="11"/>
    </w:p>
    <w:p w14:paraId="0C6FCB62" w14:textId="77777777" w:rsidR="002664A4" w:rsidRPr="002664A4" w:rsidRDefault="002664A4" w:rsidP="002664A4">
      <w:pPr>
        <w:jc w:val="both"/>
        <w:rPr>
          <w:lang w:eastAsia="zh-CN"/>
        </w:rPr>
      </w:pPr>
    </w:p>
    <w:p w14:paraId="6F1896C0" w14:textId="542F7D51" w:rsidR="006D2C02" w:rsidRPr="00EE7699" w:rsidRDefault="006D2C02" w:rsidP="006D2C02">
      <w:pPr>
        <w:widowControl w:val="0"/>
        <w:autoSpaceDE w:val="0"/>
        <w:autoSpaceDN w:val="0"/>
        <w:adjustRightInd w:val="0"/>
        <w:jc w:val="both"/>
        <w:rPr>
          <w:rFonts w:asciiTheme="minorHAnsi" w:hAnsiTheme="minorHAnsi" w:cstheme="minorHAnsi"/>
          <w:color w:val="000000"/>
          <w:sz w:val="22"/>
          <w:szCs w:val="22"/>
        </w:rPr>
      </w:pPr>
      <w:r w:rsidRPr="00A57FEF">
        <w:rPr>
          <w:rFonts w:asciiTheme="minorHAnsi" w:hAnsiTheme="minorHAnsi" w:cstheme="minorHAnsi"/>
          <w:color w:val="000000"/>
          <w:sz w:val="22"/>
          <w:szCs w:val="22"/>
        </w:rPr>
        <w:t xml:space="preserve">Après avoir pris connaissance et accepté sans modification les pièces constitutives </w:t>
      </w:r>
      <w:r>
        <w:rPr>
          <w:rFonts w:asciiTheme="minorHAnsi" w:hAnsiTheme="minorHAnsi" w:cstheme="minorHAnsi"/>
          <w:color w:val="000000"/>
          <w:sz w:val="22"/>
          <w:szCs w:val="22"/>
        </w:rPr>
        <w:t>de l'accord-cadre</w:t>
      </w:r>
      <w:r w:rsidRPr="00A57FEF">
        <w:rPr>
          <w:rFonts w:asciiTheme="minorHAnsi" w:hAnsiTheme="minorHAnsi" w:cstheme="minorHAnsi"/>
          <w:color w:val="000000"/>
          <w:sz w:val="22"/>
          <w:szCs w:val="22"/>
        </w:rPr>
        <w:t xml:space="preserve"> indiquées à l'article "pièces contractuelles" du Cahier des clauses particulières qui fait référence au CCAG - Fournitures Courantes et Services et conformément à leurs clauses et stipulations et après acceptation des dispositions relatives à la signature électronique figurant au Règlement de la Consultation,</w:t>
      </w:r>
    </w:p>
    <w:p w14:paraId="1D5C39FD" w14:textId="77777777" w:rsidR="006D2C02" w:rsidRPr="00EE7699" w:rsidRDefault="006D2C02" w:rsidP="006D2C02">
      <w:pPr>
        <w:widowControl w:val="0"/>
        <w:autoSpaceDE w:val="0"/>
        <w:autoSpaceDN w:val="0"/>
        <w:adjustRightInd w:val="0"/>
        <w:spacing w:before="120"/>
        <w:jc w:val="both"/>
        <w:rPr>
          <w:rFonts w:asciiTheme="minorHAnsi" w:hAnsiTheme="minorHAnsi" w:cstheme="minorHAnsi"/>
          <w:color w:val="000000"/>
          <w:sz w:val="22"/>
          <w:szCs w:val="22"/>
        </w:rPr>
      </w:pPr>
      <w:r w:rsidRPr="00EE7699">
        <w:rPr>
          <w:rFonts w:asciiTheme="minorHAnsi" w:hAnsiTheme="minorHAnsi" w:cstheme="minorHAnsi"/>
          <w:color w:val="000000"/>
          <w:sz w:val="22"/>
          <w:szCs w:val="22"/>
        </w:rPr>
        <w:t xml:space="preserve">Après avoir fourni les déclarations sur l’honneur et les documents prévus au règlement de la consultation, </w:t>
      </w:r>
    </w:p>
    <w:p w14:paraId="76296AA9" w14:textId="77777777" w:rsidR="006D2C02" w:rsidRPr="00EE7699" w:rsidRDefault="006D2C02" w:rsidP="006D2C02">
      <w:pPr>
        <w:widowControl w:val="0"/>
        <w:autoSpaceDE w:val="0"/>
        <w:autoSpaceDN w:val="0"/>
        <w:adjustRightInd w:val="0"/>
        <w:jc w:val="both"/>
        <w:rPr>
          <w:rFonts w:asciiTheme="minorHAnsi" w:hAnsiTheme="minorHAnsi" w:cstheme="minorHAnsi"/>
          <w:color w:val="000000"/>
          <w:sz w:val="22"/>
          <w:szCs w:val="22"/>
        </w:rPr>
      </w:pPr>
    </w:p>
    <w:p w14:paraId="2DEDC7BD" w14:textId="3DF45568" w:rsidR="006D2C02" w:rsidRPr="00EE7699" w:rsidRDefault="006D2C02" w:rsidP="006D2C02">
      <w:pPr>
        <w:widowControl w:val="0"/>
        <w:autoSpaceDE w:val="0"/>
        <w:autoSpaceDN w:val="0"/>
        <w:adjustRightInd w:val="0"/>
        <w:jc w:val="both"/>
        <w:rPr>
          <w:rFonts w:asciiTheme="minorHAnsi" w:hAnsiTheme="minorHAnsi" w:cstheme="minorHAnsi"/>
          <w:color w:val="000000"/>
          <w:sz w:val="22"/>
          <w:szCs w:val="22"/>
        </w:rPr>
      </w:pPr>
      <w:r w:rsidRPr="00EE7699">
        <w:rPr>
          <w:rFonts w:asciiTheme="minorHAnsi" w:hAnsiTheme="minorHAnsi" w:cstheme="minorHAnsi"/>
          <w:color w:val="000000"/>
          <w:sz w:val="22"/>
          <w:szCs w:val="22"/>
        </w:rPr>
        <w:t xml:space="preserve">Je m’engage sans réserve, si je suis désigné </w:t>
      </w:r>
      <w:r>
        <w:rPr>
          <w:rFonts w:asciiTheme="minorHAnsi" w:hAnsiTheme="minorHAnsi" w:cstheme="minorHAnsi"/>
          <w:color w:val="000000"/>
          <w:sz w:val="22"/>
          <w:szCs w:val="22"/>
        </w:rPr>
        <w:t>comme un des titulaires de l'accord-cadre</w:t>
      </w:r>
      <w:r w:rsidRPr="00540101">
        <w:rPr>
          <w:rFonts w:asciiTheme="minorHAnsi" w:hAnsiTheme="minorHAnsi" w:cstheme="minorHAnsi"/>
          <w:color w:val="000000"/>
          <w:sz w:val="22"/>
          <w:szCs w:val="22"/>
        </w:rPr>
        <w:t>, à exécuter</w:t>
      </w:r>
      <w:r>
        <w:rPr>
          <w:rFonts w:asciiTheme="minorHAnsi" w:hAnsiTheme="minorHAnsi" w:cstheme="minorHAnsi"/>
          <w:color w:val="000000"/>
          <w:sz w:val="22"/>
          <w:szCs w:val="22"/>
        </w:rPr>
        <w:t xml:space="preserve"> les prestations conformément</w:t>
      </w:r>
      <w:r w:rsidRPr="00EF1894">
        <w:t xml:space="preserve"> </w:t>
      </w:r>
      <w:r w:rsidRPr="00EF1894">
        <w:rPr>
          <w:rFonts w:asciiTheme="minorHAnsi" w:hAnsiTheme="minorHAnsi" w:cstheme="minorHAnsi"/>
          <w:sz w:val="22"/>
        </w:rPr>
        <w:t xml:space="preserve">aux pièces constitutives </w:t>
      </w:r>
      <w:r w:rsidR="00001AA1">
        <w:rPr>
          <w:rFonts w:asciiTheme="minorHAnsi" w:hAnsiTheme="minorHAnsi" w:cstheme="minorHAnsi"/>
          <w:sz w:val="22"/>
        </w:rPr>
        <w:t>de l'accord-cadre</w:t>
      </w:r>
      <w:r w:rsidRPr="00EF1894">
        <w:rPr>
          <w:rFonts w:asciiTheme="minorHAnsi" w:hAnsiTheme="minorHAnsi" w:cstheme="minorHAnsi"/>
          <w:sz w:val="22"/>
        </w:rPr>
        <w:t xml:space="preserve"> mentionnées à l'article 3 du Cahier des clauses particulières.</w:t>
      </w:r>
    </w:p>
    <w:p w14:paraId="16145855" w14:textId="77777777" w:rsidR="006D2C02" w:rsidRPr="00EE7699" w:rsidRDefault="006D2C02" w:rsidP="006D2C02">
      <w:pPr>
        <w:widowControl w:val="0"/>
        <w:autoSpaceDE w:val="0"/>
        <w:autoSpaceDN w:val="0"/>
        <w:adjustRightInd w:val="0"/>
        <w:jc w:val="both"/>
        <w:rPr>
          <w:rFonts w:asciiTheme="minorHAnsi" w:hAnsiTheme="minorHAnsi" w:cstheme="minorHAnsi"/>
          <w:color w:val="000000"/>
          <w:sz w:val="22"/>
          <w:szCs w:val="22"/>
        </w:rPr>
      </w:pPr>
      <w:r w:rsidRPr="00EE7699">
        <w:rPr>
          <w:rFonts w:asciiTheme="minorHAnsi" w:hAnsiTheme="minorHAnsi" w:cstheme="minorHAnsi"/>
          <w:color w:val="000000"/>
          <w:sz w:val="22"/>
          <w:szCs w:val="22"/>
        </w:rPr>
        <w:t>Je m’engage, ou j’engage le groupement dont je suis le mandataire (rayer la mention inutile), sur la base de mon offre ou de l’offre du groupement (rayer la mention inutile).</w:t>
      </w:r>
    </w:p>
    <w:p w14:paraId="113C0F79" w14:textId="77777777" w:rsidR="006D2C02" w:rsidRDefault="006D2C02" w:rsidP="00015A73">
      <w:pPr>
        <w:jc w:val="both"/>
        <w:rPr>
          <w:rFonts w:ascii="Calibri" w:hAnsi="Calibri" w:cs="Calibri"/>
          <w:sz w:val="22"/>
          <w:szCs w:val="22"/>
        </w:rPr>
      </w:pPr>
    </w:p>
    <w:p w14:paraId="5D57CD37" w14:textId="76C99F0C" w:rsidR="007113D0" w:rsidRPr="00E467E9" w:rsidRDefault="007113D0" w:rsidP="00015A73">
      <w:pPr>
        <w:jc w:val="both"/>
        <w:rPr>
          <w:rFonts w:ascii="Calibri" w:hAnsi="Calibri" w:cs="Calibri"/>
          <w:sz w:val="22"/>
          <w:szCs w:val="22"/>
        </w:rPr>
      </w:pPr>
      <w:r w:rsidRPr="00E467E9">
        <w:rPr>
          <w:rFonts w:ascii="Calibri" w:hAnsi="Calibri" w:cs="Calibri"/>
          <w:sz w:val="22"/>
          <w:szCs w:val="22"/>
        </w:rPr>
        <w:t xml:space="preserve">Cette </w:t>
      </w:r>
      <w:r w:rsidR="002D1858">
        <w:rPr>
          <w:rFonts w:ascii="Calibri" w:hAnsi="Calibri" w:cs="Calibri"/>
          <w:sz w:val="22"/>
          <w:szCs w:val="22"/>
        </w:rPr>
        <w:t>candidature</w:t>
      </w:r>
      <w:r w:rsidRPr="00E467E9">
        <w:rPr>
          <w:rFonts w:ascii="Calibri" w:hAnsi="Calibri" w:cs="Calibri"/>
          <w:sz w:val="22"/>
          <w:szCs w:val="22"/>
        </w:rPr>
        <w:t xml:space="preserve"> ne me lie que si son acceptation m’est notifiée dans un délai de 90 jours à compter de la date limite de réception des offres fixée par le règlement de la consultation. </w:t>
      </w:r>
    </w:p>
    <w:p w14:paraId="24BC009D" w14:textId="77777777" w:rsidR="00FB415E" w:rsidRPr="002664A4" w:rsidRDefault="00FB415E" w:rsidP="002664A4">
      <w:pPr>
        <w:jc w:val="both"/>
        <w:rPr>
          <w:rFonts w:ascii="Calibri" w:hAnsi="Calibri" w:cs="Calibri"/>
        </w:rPr>
      </w:pPr>
    </w:p>
    <w:p w14:paraId="5B705E53" w14:textId="77777777" w:rsidR="007113D0" w:rsidRPr="005A6E88" w:rsidRDefault="007113D0" w:rsidP="002664A4">
      <w:pPr>
        <w:pStyle w:val="Titre2"/>
        <w:jc w:val="both"/>
        <w:rPr>
          <w:rFonts w:ascii="Calibri" w:hAnsi="Calibri" w:cs="Calibri"/>
          <w:color w:val="F95754"/>
        </w:rPr>
      </w:pPr>
      <w:bookmarkStart w:id="12" w:name="_Toc129782099"/>
      <w:bookmarkStart w:id="13" w:name="_Toc228346578"/>
      <w:r w:rsidRPr="005A6E88">
        <w:rPr>
          <w:rFonts w:ascii="Calibri" w:hAnsi="Calibri" w:cs="Calibri"/>
          <w:color w:val="F95754"/>
        </w:rPr>
        <w:t>Origine des fournitures</w:t>
      </w:r>
      <w:bookmarkEnd w:id="12"/>
      <w:bookmarkEnd w:id="13"/>
    </w:p>
    <w:p w14:paraId="00DF8773" w14:textId="77777777" w:rsidR="002664A4" w:rsidRPr="002664A4" w:rsidRDefault="002664A4" w:rsidP="002664A4">
      <w:pPr>
        <w:jc w:val="both"/>
        <w:rPr>
          <w:lang w:eastAsia="zh-CN"/>
        </w:rPr>
      </w:pPr>
    </w:p>
    <w:p w14:paraId="1A5BEC78" w14:textId="77777777" w:rsidR="007113D0" w:rsidRPr="00E467E9" w:rsidRDefault="007113D0" w:rsidP="002664A4">
      <w:pPr>
        <w:numPr>
          <w:ilvl w:val="0"/>
          <w:numId w:val="3"/>
        </w:numPr>
        <w:jc w:val="both"/>
        <w:rPr>
          <w:rFonts w:ascii="Calibri" w:hAnsi="Calibri" w:cs="Calibri"/>
          <w:sz w:val="22"/>
          <w:szCs w:val="22"/>
        </w:rPr>
      </w:pPr>
      <w:r w:rsidRPr="00E467E9">
        <w:rPr>
          <w:rFonts w:ascii="Calibri" w:hAnsi="Calibri" w:cs="Calibri"/>
          <w:sz w:val="22"/>
          <w:szCs w:val="22"/>
        </w:rPr>
        <w:t>Pays de l’Union Européenne, France comprise</w:t>
      </w:r>
    </w:p>
    <w:p w14:paraId="538B7915" w14:textId="77777777" w:rsidR="007113D0" w:rsidRPr="00E467E9" w:rsidRDefault="007113D0" w:rsidP="002664A4">
      <w:pPr>
        <w:jc w:val="both"/>
        <w:rPr>
          <w:rFonts w:ascii="Calibri" w:hAnsi="Calibri" w:cs="Calibri"/>
          <w:sz w:val="22"/>
          <w:szCs w:val="22"/>
        </w:rPr>
      </w:pPr>
    </w:p>
    <w:p w14:paraId="28B0F688" w14:textId="77777777" w:rsidR="007113D0" w:rsidRPr="00E467E9" w:rsidRDefault="007113D0" w:rsidP="002664A4">
      <w:pPr>
        <w:numPr>
          <w:ilvl w:val="0"/>
          <w:numId w:val="3"/>
        </w:numPr>
        <w:jc w:val="both"/>
        <w:rPr>
          <w:rFonts w:ascii="Calibri" w:hAnsi="Calibri" w:cs="Calibri"/>
          <w:sz w:val="22"/>
          <w:szCs w:val="22"/>
        </w:rPr>
      </w:pPr>
      <w:r w:rsidRPr="00E467E9">
        <w:rPr>
          <w:rFonts w:ascii="Calibri" w:hAnsi="Calibri" w:cs="Calibri"/>
          <w:sz w:val="22"/>
          <w:szCs w:val="22"/>
        </w:rPr>
        <w:t>Pays membre de l’Organisation Mondiale du Commerce signataire de l’accord sur les marchés publics (Union Européenne exclue)</w:t>
      </w:r>
    </w:p>
    <w:p w14:paraId="27EE7DC0" w14:textId="77777777" w:rsidR="007113D0" w:rsidRPr="00E467E9" w:rsidRDefault="007113D0" w:rsidP="002664A4">
      <w:pPr>
        <w:pStyle w:val="Paragraphedeliste"/>
        <w:jc w:val="both"/>
        <w:rPr>
          <w:rFonts w:ascii="Calibri" w:hAnsi="Calibri" w:cs="Calibri"/>
          <w:sz w:val="22"/>
          <w:szCs w:val="22"/>
        </w:rPr>
      </w:pPr>
    </w:p>
    <w:p w14:paraId="035AE706" w14:textId="77777777" w:rsidR="007113D0" w:rsidRDefault="007113D0" w:rsidP="002664A4">
      <w:pPr>
        <w:numPr>
          <w:ilvl w:val="0"/>
          <w:numId w:val="3"/>
        </w:numPr>
        <w:jc w:val="both"/>
        <w:rPr>
          <w:rFonts w:ascii="Calibri" w:hAnsi="Calibri" w:cs="Calibri"/>
          <w:sz w:val="22"/>
          <w:szCs w:val="22"/>
        </w:rPr>
      </w:pPr>
      <w:r w:rsidRPr="00E467E9">
        <w:rPr>
          <w:rFonts w:ascii="Calibri" w:hAnsi="Calibri" w:cs="Calibri"/>
          <w:sz w:val="22"/>
          <w:szCs w:val="22"/>
        </w:rPr>
        <w:t>Autre.</w:t>
      </w:r>
    </w:p>
    <w:p w14:paraId="6C36755C" w14:textId="77777777" w:rsidR="001E4E3A" w:rsidRDefault="001E4E3A" w:rsidP="001E4E3A">
      <w:pPr>
        <w:jc w:val="both"/>
        <w:rPr>
          <w:rFonts w:ascii="Calibri" w:hAnsi="Calibri" w:cs="Calibri"/>
          <w:sz w:val="22"/>
          <w:szCs w:val="22"/>
        </w:rPr>
      </w:pPr>
    </w:p>
    <w:p w14:paraId="515D9477" w14:textId="2FAA9962" w:rsidR="007113D0" w:rsidRPr="005A6E88" w:rsidRDefault="001E4E3A" w:rsidP="001E4E3A">
      <w:pPr>
        <w:pStyle w:val="Titre1"/>
        <w:rPr>
          <w:rFonts w:asciiTheme="minorHAnsi" w:hAnsiTheme="minorHAnsi" w:cstheme="minorHAnsi"/>
          <w:color w:val="101237"/>
          <w:sz w:val="28"/>
          <w:szCs w:val="28"/>
        </w:rPr>
      </w:pPr>
      <w:bookmarkStart w:id="14" w:name="_Toc129782100"/>
      <w:bookmarkStart w:id="15" w:name="_Toc228346579"/>
      <w:r w:rsidRPr="005A6E88">
        <w:rPr>
          <w:rFonts w:asciiTheme="minorHAnsi" w:hAnsiTheme="minorHAnsi" w:cstheme="minorHAnsi"/>
          <w:color w:val="101237"/>
          <w:sz w:val="28"/>
          <w:szCs w:val="28"/>
        </w:rPr>
        <w:t>PRIX</w:t>
      </w:r>
      <w:bookmarkEnd w:id="14"/>
      <w:bookmarkEnd w:id="15"/>
    </w:p>
    <w:p w14:paraId="0E15776B" w14:textId="6357C721" w:rsidR="002664A4" w:rsidRDefault="004426B3" w:rsidP="002664A4">
      <w:pPr>
        <w:jc w:val="both"/>
        <w:rPr>
          <w:rFonts w:ascii="Calibri" w:hAnsi="Calibri" w:cs="Calibri"/>
        </w:rPr>
      </w:pPr>
      <w:r>
        <w:rPr>
          <w:noProof/>
          <w:lang w:eastAsia="zh-CN"/>
        </w:rPr>
        <mc:AlternateContent>
          <mc:Choice Requires="wps">
            <w:drawing>
              <wp:anchor distT="0" distB="0" distL="114300" distR="114300" simplePos="0" relativeHeight="251674624" behindDoc="0" locked="0" layoutInCell="1" allowOverlap="1" wp14:anchorId="397F2A9C" wp14:editId="6BFAA698">
                <wp:simplePos x="0" y="0"/>
                <wp:positionH relativeFrom="margin">
                  <wp:align>left</wp:align>
                </wp:positionH>
                <wp:positionV relativeFrom="paragraph">
                  <wp:posOffset>73448</wp:posOffset>
                </wp:positionV>
                <wp:extent cx="5760085" cy="0"/>
                <wp:effectExtent l="0" t="19050" r="31115" b="19050"/>
                <wp:wrapNone/>
                <wp:docPr id="2013797662" name="Connecteur droit avec flèch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A14376" id="Connecteur droit avec flèche 8" o:spid="_x0000_s1026" type="#_x0000_t32" style="position:absolute;margin-left:0;margin-top:5.8pt;width:453.55pt;height:0;flip:y;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" strokecolor="#f95754" strokeweight="2.25pt">
                <w10:wrap anchorx="margin"/>
              </v:shape>
            </w:pict>
          </mc:Fallback>
        </mc:AlternateContent>
      </w:r>
    </w:p>
    <w:p w14:paraId="689303B5"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 xml:space="preserve">Le contrat est conclu en </w:t>
      </w:r>
      <w:r w:rsidR="003709D0" w:rsidRPr="00E467E9">
        <w:rPr>
          <w:rFonts w:ascii="Calibri" w:hAnsi="Calibri" w:cs="Calibri"/>
          <w:sz w:val="22"/>
          <w:szCs w:val="22"/>
        </w:rPr>
        <w:t>e</w:t>
      </w:r>
      <w:r w:rsidRPr="00E467E9">
        <w:rPr>
          <w:rFonts w:ascii="Calibri" w:hAnsi="Calibri" w:cs="Calibri"/>
          <w:sz w:val="22"/>
          <w:szCs w:val="22"/>
        </w:rPr>
        <w:t xml:space="preserve">uros. </w:t>
      </w:r>
    </w:p>
    <w:p w14:paraId="6B022DAA" w14:textId="77777777" w:rsidR="007113D0" w:rsidRDefault="007113D0" w:rsidP="002664A4">
      <w:pPr>
        <w:jc w:val="both"/>
        <w:rPr>
          <w:rFonts w:ascii="Calibri" w:hAnsi="Calibri" w:cs="Calibri"/>
          <w:sz w:val="22"/>
          <w:szCs w:val="22"/>
        </w:rPr>
      </w:pPr>
      <w:r w:rsidRPr="00E467E9">
        <w:rPr>
          <w:rFonts w:ascii="Calibri" w:hAnsi="Calibri" w:cs="Calibri"/>
          <w:sz w:val="22"/>
          <w:szCs w:val="22"/>
        </w:rPr>
        <w:t xml:space="preserve">Les prix proposés au stade de l’accord cadre </w:t>
      </w:r>
      <w:r w:rsidRPr="00DD423F">
        <w:rPr>
          <w:rFonts w:ascii="Calibri" w:hAnsi="Calibri" w:cs="Calibri"/>
          <w:sz w:val="22"/>
          <w:szCs w:val="22"/>
        </w:rPr>
        <w:t>seront estimatifs et non contractuels</w:t>
      </w:r>
      <w:r w:rsidRPr="00E467E9">
        <w:rPr>
          <w:rFonts w:ascii="Calibri" w:hAnsi="Calibri" w:cs="Calibri"/>
          <w:sz w:val="22"/>
          <w:szCs w:val="22"/>
        </w:rPr>
        <w:t>. Seuls les prix des marchés subséquents engageront les titulaires.</w:t>
      </w:r>
    </w:p>
    <w:p w14:paraId="1B3B4713" w14:textId="77777777" w:rsidR="00AD4F00" w:rsidRPr="00E467E9" w:rsidRDefault="00AD4F00" w:rsidP="002664A4">
      <w:pPr>
        <w:jc w:val="both"/>
        <w:rPr>
          <w:rFonts w:ascii="Calibri" w:hAnsi="Calibri" w:cs="Calibri"/>
          <w:sz w:val="22"/>
          <w:szCs w:val="22"/>
        </w:rPr>
      </w:pPr>
    </w:p>
    <w:p w14:paraId="5447EF0D" w14:textId="2F2209B6" w:rsidR="009660C4" w:rsidRDefault="007113D0" w:rsidP="002664A4">
      <w:pPr>
        <w:jc w:val="both"/>
        <w:rPr>
          <w:rFonts w:ascii="Calibri" w:hAnsi="Calibri" w:cs="Calibri"/>
          <w:sz w:val="22"/>
          <w:szCs w:val="22"/>
        </w:rPr>
      </w:pPr>
      <w:r w:rsidRPr="00E467E9">
        <w:rPr>
          <w:rFonts w:ascii="Calibri" w:hAnsi="Calibri" w:cs="Calibri"/>
          <w:sz w:val="22"/>
          <w:szCs w:val="22"/>
        </w:rPr>
        <w:t xml:space="preserve">Les prix fermes seront fixés dans chaque marché subséquent dans le bordereau de prix unitaires du marché subséquent ; ils seront appliqués aux quantités réellement exécutées dans le marché subséquent. </w:t>
      </w:r>
    </w:p>
    <w:p w14:paraId="09B38182" w14:textId="77777777" w:rsidR="00901BB0" w:rsidRDefault="00901BB0" w:rsidP="002664A4">
      <w:pPr>
        <w:jc w:val="both"/>
        <w:rPr>
          <w:rFonts w:ascii="Calibri" w:hAnsi="Calibri" w:cs="Calibri"/>
          <w:sz w:val="22"/>
          <w:szCs w:val="22"/>
        </w:rPr>
      </w:pPr>
    </w:p>
    <w:p w14:paraId="0E22189C" w14:textId="77777777" w:rsidR="00EF364E" w:rsidRDefault="00EF364E" w:rsidP="002664A4">
      <w:pPr>
        <w:jc w:val="both"/>
        <w:rPr>
          <w:rFonts w:ascii="Calibri" w:hAnsi="Calibri" w:cs="Calibri"/>
          <w:sz w:val="22"/>
          <w:szCs w:val="22"/>
        </w:rPr>
      </w:pPr>
    </w:p>
    <w:p w14:paraId="4AC9EC8E" w14:textId="77777777" w:rsidR="00EF364E" w:rsidRPr="002E6841" w:rsidRDefault="00EF364E" w:rsidP="00EF364E">
      <w:pPr>
        <w:pStyle w:val="Titre1"/>
        <w:rPr>
          <w:rFonts w:asciiTheme="minorHAnsi" w:hAnsiTheme="minorHAnsi" w:cstheme="minorHAnsi"/>
          <w:color w:val="101237"/>
          <w:sz w:val="28"/>
          <w:szCs w:val="28"/>
        </w:rPr>
      </w:pPr>
      <w:bookmarkStart w:id="16" w:name="_Toc160540903"/>
      <w:bookmarkStart w:id="17" w:name="_Toc161644148"/>
      <w:bookmarkStart w:id="18" w:name="_Toc165983514"/>
      <w:bookmarkStart w:id="19" w:name="_Toc171430077"/>
      <w:bookmarkStart w:id="20" w:name="_Toc171932123"/>
      <w:bookmarkStart w:id="21" w:name="_Toc217032004"/>
      <w:bookmarkStart w:id="22" w:name="_Toc228346580"/>
      <w:r w:rsidRPr="002E6841">
        <w:rPr>
          <w:rFonts w:asciiTheme="minorHAnsi" w:hAnsiTheme="minorHAnsi" w:cstheme="minorHAnsi"/>
          <w:color w:val="101237"/>
          <w:sz w:val="28"/>
          <w:szCs w:val="28"/>
        </w:rPr>
        <w:lastRenderedPageBreak/>
        <w:t xml:space="preserve">PRESTATION SUPPLÉMENTAIRE </w:t>
      </w:r>
      <w:bookmarkEnd w:id="16"/>
      <w:bookmarkEnd w:id="17"/>
      <w:bookmarkEnd w:id="18"/>
      <w:bookmarkEnd w:id="19"/>
      <w:r w:rsidRPr="002E6841">
        <w:rPr>
          <w:rFonts w:asciiTheme="minorHAnsi" w:hAnsiTheme="minorHAnsi" w:cstheme="minorHAnsi"/>
          <w:color w:val="101237"/>
          <w:sz w:val="28"/>
          <w:szCs w:val="28"/>
        </w:rPr>
        <w:t>ÉVENTUELLE</w:t>
      </w:r>
      <w:bookmarkEnd w:id="20"/>
      <w:bookmarkEnd w:id="21"/>
      <w:bookmarkEnd w:id="22"/>
    </w:p>
    <w:p w14:paraId="3F84ECA3" w14:textId="77777777" w:rsidR="00EF364E" w:rsidRPr="009B1A66" w:rsidRDefault="00EF364E" w:rsidP="00EF364E">
      <w:pPr>
        <w:rPr>
          <w:lang w:val="x-none" w:eastAsia="zh-CN"/>
        </w:rPr>
      </w:pPr>
      <w:r>
        <w:rPr>
          <w:rFonts w:cs="Calibri"/>
          <w:noProof/>
        </w:rPr>
        <mc:AlternateContent>
          <mc:Choice Requires="wps">
            <w:drawing>
              <wp:anchor distT="0" distB="0" distL="114300" distR="114300" simplePos="0" relativeHeight="251688960" behindDoc="0" locked="0" layoutInCell="1" allowOverlap="1" wp14:anchorId="411919BD" wp14:editId="7AFD36EE">
                <wp:simplePos x="0" y="0"/>
                <wp:positionH relativeFrom="margin">
                  <wp:posOffset>-9053</wp:posOffset>
                </wp:positionH>
                <wp:positionV relativeFrom="paragraph">
                  <wp:posOffset>96004</wp:posOffset>
                </wp:positionV>
                <wp:extent cx="5760000" cy="0"/>
                <wp:effectExtent l="0" t="19050" r="31750" b="19050"/>
                <wp:wrapNone/>
                <wp:docPr id="262023027" name="Connecteur droit avec flèch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00" cy="0"/>
                        </a:xfrm>
                        <a:prstGeom prst="straightConnector1">
                          <a:avLst/>
                        </a:prstGeom>
                        <a:noFill/>
                        <a:ln w="28575">
                          <a:solidFill>
                            <a:srgbClr val="F957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AD6738" id="_x0000_t32" coordsize="21600,21600" o:spt="32" o:oned="t" path="m,l21600,21600e" filled="f">
                <v:path arrowok="t" fillok="f" o:connecttype="none"/>
                <o:lock v:ext="edit" shapetype="t"/>
              </v:shapetype>
              <v:shape id="Connecteur droit avec flèche 11" o:spid="_x0000_s1026" type="#_x0000_t32" style="position:absolute;margin-left:-.7pt;margin-top:7.55pt;width:453.55pt;height:0;flip:y;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" strokecolor="#f95754" strokeweight="2.25pt">
                <w10:wrap anchorx="margin"/>
              </v:shape>
            </w:pict>
          </mc:Fallback>
        </mc:AlternateContent>
      </w:r>
    </w:p>
    <w:p w14:paraId="6976F604" w14:textId="77777777" w:rsidR="00EF364E" w:rsidRDefault="00EF364E" w:rsidP="00EF364E">
      <w:pPr>
        <w:rPr>
          <w:lang w:eastAsia="x-none"/>
        </w:rPr>
      </w:pPr>
    </w:p>
    <w:p w14:paraId="1B1D4FE5" w14:textId="6272AFD8" w:rsidR="00EF364E" w:rsidRPr="00C303DC" w:rsidRDefault="00EF364E" w:rsidP="00EF364E">
      <w:pPr>
        <w:widowControl w:val="0"/>
        <w:autoSpaceDE w:val="0"/>
        <w:autoSpaceDN w:val="0"/>
        <w:adjustRightInd w:val="0"/>
        <w:jc w:val="both"/>
        <w:rPr>
          <w:rFonts w:asciiTheme="minorHAnsi" w:hAnsiTheme="minorHAnsi" w:cstheme="minorHAnsi"/>
          <w:color w:val="000000"/>
          <w:sz w:val="22"/>
          <w:szCs w:val="22"/>
        </w:rPr>
      </w:pPr>
      <w:r w:rsidRPr="00C303DC">
        <w:rPr>
          <w:rFonts w:asciiTheme="minorHAnsi" w:hAnsiTheme="minorHAnsi" w:cstheme="minorHAnsi"/>
          <w:color w:val="000000"/>
          <w:sz w:val="22"/>
          <w:szCs w:val="22"/>
        </w:rPr>
        <w:t xml:space="preserve">L’électricité pourra être livrée en totalité (100%) d’origine renouvelable (Enr) à hauteur de 100% des consommations d’électricité selon le choix </w:t>
      </w:r>
      <w:r>
        <w:rPr>
          <w:rFonts w:asciiTheme="minorHAnsi" w:hAnsiTheme="minorHAnsi" w:cstheme="minorHAnsi"/>
          <w:color w:val="000000"/>
          <w:sz w:val="22"/>
          <w:szCs w:val="22"/>
        </w:rPr>
        <w:t xml:space="preserve">fait par </w:t>
      </w:r>
      <w:r w:rsidR="00901BB0">
        <w:rPr>
          <w:rFonts w:asciiTheme="minorHAnsi" w:hAnsiTheme="minorHAnsi" w:cstheme="minorHAnsi"/>
          <w:color w:val="000000"/>
          <w:sz w:val="22"/>
          <w:szCs w:val="22"/>
        </w:rPr>
        <w:t>chacun des membres du groupement de commande</w:t>
      </w:r>
      <w:r w:rsidRPr="00C303DC">
        <w:rPr>
          <w:rFonts w:asciiTheme="minorHAnsi" w:hAnsiTheme="minorHAnsi" w:cstheme="minorHAnsi"/>
          <w:color w:val="000000"/>
          <w:sz w:val="22"/>
          <w:szCs w:val="22"/>
        </w:rPr>
        <w:t xml:space="preserve"> </w:t>
      </w:r>
      <w:r w:rsidR="00B52BF0">
        <w:rPr>
          <w:rFonts w:asciiTheme="minorHAnsi" w:hAnsiTheme="minorHAnsi" w:cstheme="minorHAnsi"/>
          <w:color w:val="000000"/>
          <w:sz w:val="22"/>
          <w:szCs w:val="22"/>
        </w:rPr>
        <w:t>au stade de l’attribution de chaque marché subséquent.</w:t>
      </w:r>
    </w:p>
    <w:p w14:paraId="4E8EB797" w14:textId="77777777" w:rsidR="00EF364E" w:rsidRPr="00C303DC" w:rsidRDefault="00EF364E" w:rsidP="00EF364E">
      <w:pPr>
        <w:widowControl w:val="0"/>
        <w:autoSpaceDE w:val="0"/>
        <w:autoSpaceDN w:val="0"/>
        <w:adjustRightInd w:val="0"/>
        <w:jc w:val="both"/>
        <w:rPr>
          <w:rFonts w:asciiTheme="minorHAnsi" w:hAnsiTheme="minorHAnsi" w:cstheme="minorHAnsi"/>
          <w:color w:val="000000"/>
          <w:sz w:val="22"/>
          <w:szCs w:val="22"/>
        </w:rPr>
      </w:pPr>
      <w:r w:rsidRPr="00C303DC">
        <w:rPr>
          <w:rFonts w:asciiTheme="minorHAnsi" w:hAnsiTheme="minorHAnsi" w:cstheme="minorHAnsi"/>
          <w:color w:val="000000"/>
          <w:sz w:val="22"/>
          <w:szCs w:val="22"/>
        </w:rPr>
        <w:t xml:space="preserve">La certification de l’origine de l’électricité produite à partir de sources renouvelables est déterminée par les garanties d’origine délivrées par la société </w:t>
      </w:r>
      <w:proofErr w:type="spellStart"/>
      <w:r w:rsidRPr="00C303DC">
        <w:rPr>
          <w:rFonts w:asciiTheme="minorHAnsi" w:hAnsiTheme="minorHAnsi" w:cstheme="minorHAnsi"/>
          <w:color w:val="000000"/>
          <w:sz w:val="22"/>
          <w:szCs w:val="22"/>
        </w:rPr>
        <w:t>Powernext</w:t>
      </w:r>
      <w:proofErr w:type="spellEnd"/>
      <w:r w:rsidRPr="00C303DC">
        <w:rPr>
          <w:rFonts w:asciiTheme="minorHAnsi" w:hAnsiTheme="minorHAnsi" w:cstheme="minorHAnsi"/>
          <w:color w:val="000000"/>
          <w:sz w:val="22"/>
          <w:szCs w:val="22"/>
        </w:rPr>
        <w:t xml:space="preserve"> qui assure la délivrance, le transfert et l’utilisation des garanties d’origine au registre National des Garanties d’Origine. Le titulaire s’engage à justifier de ces certifications dès la notification du marché.</w:t>
      </w:r>
    </w:p>
    <w:p w14:paraId="54260CEC" w14:textId="77777777" w:rsidR="00EF364E" w:rsidRPr="00C303DC" w:rsidRDefault="00EF364E" w:rsidP="00EF364E">
      <w:pPr>
        <w:widowControl w:val="0"/>
        <w:autoSpaceDE w:val="0"/>
        <w:autoSpaceDN w:val="0"/>
        <w:adjustRightInd w:val="0"/>
        <w:jc w:val="both"/>
        <w:rPr>
          <w:rFonts w:asciiTheme="minorHAnsi" w:hAnsiTheme="minorHAnsi" w:cstheme="minorHAnsi"/>
          <w:color w:val="000000"/>
          <w:sz w:val="22"/>
          <w:szCs w:val="22"/>
        </w:rPr>
      </w:pPr>
    </w:p>
    <w:p w14:paraId="52CA973E" w14:textId="77777777" w:rsidR="00EF364E" w:rsidRDefault="00EF364E" w:rsidP="00EF364E">
      <w:pPr>
        <w:widowControl w:val="0"/>
        <w:autoSpaceDE w:val="0"/>
        <w:autoSpaceDN w:val="0"/>
        <w:adjustRightInd w:val="0"/>
        <w:jc w:val="both"/>
        <w:rPr>
          <w:rFonts w:asciiTheme="minorHAnsi" w:hAnsiTheme="minorHAnsi" w:cstheme="minorHAnsi"/>
          <w:color w:val="000000"/>
          <w:sz w:val="22"/>
          <w:szCs w:val="22"/>
        </w:rPr>
      </w:pPr>
      <w:r w:rsidRPr="00C303DC">
        <w:rPr>
          <w:rFonts w:asciiTheme="minorHAnsi" w:hAnsiTheme="minorHAnsi" w:cstheme="minorHAnsi"/>
          <w:color w:val="000000"/>
          <w:sz w:val="22"/>
          <w:szCs w:val="22"/>
        </w:rPr>
        <w:t xml:space="preserve">Les garanties d’origine sont des attestations qui certifient l’origine de l’électricité produite à partir d’énergies renouvelables ou par cogénération dans les conditions définies aux articles L.314-14 et suivants du code de l’énergie. La société </w:t>
      </w:r>
      <w:proofErr w:type="spellStart"/>
      <w:r w:rsidRPr="00C303DC">
        <w:rPr>
          <w:rFonts w:asciiTheme="minorHAnsi" w:hAnsiTheme="minorHAnsi" w:cstheme="minorHAnsi"/>
          <w:color w:val="000000"/>
          <w:sz w:val="22"/>
          <w:szCs w:val="22"/>
        </w:rPr>
        <w:t>Powernext</w:t>
      </w:r>
      <w:proofErr w:type="spellEnd"/>
      <w:r w:rsidRPr="00C303DC">
        <w:rPr>
          <w:rFonts w:asciiTheme="minorHAnsi" w:hAnsiTheme="minorHAnsi" w:cstheme="minorHAnsi"/>
          <w:color w:val="000000"/>
          <w:sz w:val="22"/>
          <w:szCs w:val="22"/>
        </w:rPr>
        <w:t xml:space="preserve"> est depuis le 1er mai 2013, l’organisme de certification des Garanties d’Origine : elle assure la délivrance, le transfert et l’utilisation des Garanties d’Origine au Registre national des Garanties d’Origine.</w:t>
      </w:r>
    </w:p>
    <w:p w14:paraId="021237E8" w14:textId="77777777" w:rsidR="00EF364E" w:rsidRDefault="00EF364E" w:rsidP="002664A4">
      <w:pPr>
        <w:jc w:val="both"/>
        <w:rPr>
          <w:rFonts w:ascii="Calibri" w:hAnsi="Calibri" w:cs="Calibri"/>
          <w:sz w:val="22"/>
          <w:szCs w:val="22"/>
        </w:rPr>
      </w:pPr>
    </w:p>
    <w:p w14:paraId="2E7E7408" w14:textId="77777777" w:rsidR="007579C2" w:rsidRPr="00523F92" w:rsidRDefault="007579C2" w:rsidP="007579C2">
      <w:pPr>
        <w:pStyle w:val="Titre1"/>
        <w:rPr>
          <w:rFonts w:asciiTheme="minorHAnsi" w:hAnsiTheme="minorHAnsi" w:cstheme="minorHAnsi"/>
          <w:color w:val="101237"/>
          <w:sz w:val="28"/>
          <w:szCs w:val="28"/>
        </w:rPr>
      </w:pPr>
      <w:bookmarkStart w:id="23" w:name="_Toc217031903"/>
      <w:bookmarkStart w:id="24" w:name="_Toc220657192"/>
      <w:bookmarkStart w:id="25" w:name="_Toc220662871"/>
      <w:bookmarkStart w:id="26" w:name="_Toc228346581"/>
      <w:r w:rsidRPr="00523F92">
        <w:rPr>
          <w:rFonts w:asciiTheme="minorHAnsi" w:hAnsiTheme="minorHAnsi" w:cstheme="minorHAnsi"/>
          <w:color w:val="101237"/>
          <w:sz w:val="28"/>
          <w:szCs w:val="28"/>
        </w:rPr>
        <w:t>OBLIGATIONS ENVIRONNEMENTALES ET SOCIALES</w:t>
      </w:r>
      <w:bookmarkEnd w:id="23"/>
      <w:bookmarkEnd w:id="24"/>
      <w:bookmarkEnd w:id="25"/>
      <w:bookmarkEnd w:id="26"/>
    </w:p>
    <w:p w14:paraId="4436194B" w14:textId="77777777" w:rsidR="007579C2" w:rsidRPr="00523F92" w:rsidRDefault="007579C2" w:rsidP="007579C2">
      <w:pPr>
        <w:rPr>
          <w:rFonts w:asciiTheme="minorHAnsi" w:hAnsiTheme="minorHAnsi" w:cstheme="minorHAnsi"/>
          <w:lang w:val="x-none" w:eastAsia="zh-CN"/>
        </w:rPr>
      </w:pPr>
      <w:r w:rsidRPr="00523F92">
        <w:rPr>
          <w:rFonts w:asciiTheme="minorHAnsi" w:hAnsiTheme="minorHAnsi" w:cstheme="minorHAnsi"/>
          <w:noProof/>
        </w:rPr>
        <mc:AlternateContent>
          <mc:Choice Requires="wps">
            <w:drawing>
              <wp:anchor distT="4294967295" distB="4294967295" distL="114300" distR="114300" simplePos="0" relativeHeight="251676672" behindDoc="0" locked="0" layoutInCell="1" allowOverlap="1" wp14:anchorId="1A7057DE" wp14:editId="62E7A122">
                <wp:simplePos x="0" y="0"/>
                <wp:positionH relativeFrom="margin">
                  <wp:align>left</wp:align>
                </wp:positionH>
                <wp:positionV relativeFrom="paragraph">
                  <wp:posOffset>119379</wp:posOffset>
                </wp:positionV>
                <wp:extent cx="5760085" cy="0"/>
                <wp:effectExtent l="0" t="19050" r="31115" b="19050"/>
                <wp:wrapNone/>
                <wp:docPr id="2001621583"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B48DA4E" id="Connecteur droit avec flèche 9" o:spid="_x0000_s1026" type="#_x0000_t32" style="position:absolute;margin-left:0;margin-top:9.4pt;width:453.55pt;height:0;flip:y;z-index:25167667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" strokecolor="#f95754" strokeweight="2.25pt">
                <w10:wrap anchorx="margin"/>
              </v:shape>
            </w:pict>
          </mc:Fallback>
        </mc:AlternateContent>
      </w:r>
    </w:p>
    <w:p w14:paraId="6A752989" w14:textId="77777777" w:rsidR="007579C2" w:rsidRPr="00523F92" w:rsidRDefault="007579C2" w:rsidP="007579C2">
      <w:pPr>
        <w:rPr>
          <w:rFonts w:asciiTheme="minorHAnsi" w:hAnsiTheme="minorHAnsi" w:cstheme="minorHAnsi"/>
          <w:color w:val="000000"/>
          <w:szCs w:val="22"/>
        </w:rPr>
      </w:pPr>
    </w:p>
    <w:p w14:paraId="2BC75E10" w14:textId="37DF18FE" w:rsidR="007579C2" w:rsidRPr="00523F92" w:rsidRDefault="007579C2" w:rsidP="007579C2">
      <w:pPr>
        <w:jc w:val="both"/>
        <w:rPr>
          <w:rFonts w:asciiTheme="minorHAnsi" w:hAnsiTheme="minorHAnsi" w:cstheme="minorHAnsi"/>
          <w:color w:val="000000"/>
          <w:sz w:val="22"/>
          <w:szCs w:val="22"/>
        </w:rPr>
      </w:pPr>
      <w:r w:rsidRPr="00523F92">
        <w:rPr>
          <w:rFonts w:asciiTheme="minorHAnsi" w:hAnsiTheme="minorHAnsi" w:cstheme="minorHAnsi"/>
          <w:color w:val="000000"/>
          <w:sz w:val="22"/>
          <w:szCs w:val="22"/>
        </w:rPr>
        <w:t xml:space="preserve">Le titulaire s’engage à respecter les exigences environnementales et sociales tel qu’indiquées à l’article </w:t>
      </w:r>
      <w:r w:rsidR="00417738">
        <w:rPr>
          <w:rFonts w:asciiTheme="minorHAnsi" w:hAnsiTheme="minorHAnsi" w:cstheme="minorHAnsi"/>
          <w:color w:val="000000"/>
          <w:sz w:val="22"/>
          <w:szCs w:val="22"/>
        </w:rPr>
        <w:t>1</w:t>
      </w:r>
      <w:r w:rsidR="005B2974">
        <w:rPr>
          <w:rFonts w:asciiTheme="minorHAnsi" w:hAnsiTheme="minorHAnsi" w:cstheme="minorHAnsi"/>
          <w:color w:val="000000"/>
          <w:sz w:val="22"/>
          <w:szCs w:val="22"/>
        </w:rPr>
        <w:t>5</w:t>
      </w:r>
      <w:r w:rsidR="00417738">
        <w:rPr>
          <w:rFonts w:asciiTheme="minorHAnsi" w:hAnsiTheme="minorHAnsi" w:cstheme="minorHAnsi"/>
          <w:color w:val="000000"/>
          <w:sz w:val="22"/>
          <w:szCs w:val="22"/>
        </w:rPr>
        <w:t>.2.1</w:t>
      </w:r>
      <w:r>
        <w:rPr>
          <w:rFonts w:asciiTheme="minorHAnsi" w:hAnsiTheme="minorHAnsi" w:cstheme="minorHAnsi"/>
          <w:color w:val="000000"/>
          <w:sz w:val="22"/>
          <w:szCs w:val="22"/>
        </w:rPr>
        <w:t xml:space="preserve"> et </w:t>
      </w:r>
      <w:r w:rsidR="00417738">
        <w:rPr>
          <w:rFonts w:asciiTheme="minorHAnsi" w:hAnsiTheme="minorHAnsi" w:cstheme="minorHAnsi"/>
          <w:color w:val="000000"/>
          <w:sz w:val="22"/>
          <w:szCs w:val="22"/>
        </w:rPr>
        <w:t>1</w:t>
      </w:r>
      <w:r w:rsidR="005B2974">
        <w:rPr>
          <w:rFonts w:asciiTheme="minorHAnsi" w:hAnsiTheme="minorHAnsi" w:cstheme="minorHAnsi"/>
          <w:color w:val="000000"/>
          <w:sz w:val="22"/>
          <w:szCs w:val="22"/>
        </w:rPr>
        <w:t>5</w:t>
      </w:r>
      <w:r w:rsidR="00417738">
        <w:rPr>
          <w:rFonts w:asciiTheme="minorHAnsi" w:hAnsiTheme="minorHAnsi" w:cstheme="minorHAnsi"/>
          <w:color w:val="000000"/>
          <w:sz w:val="22"/>
          <w:szCs w:val="22"/>
        </w:rPr>
        <w:t>.2.2</w:t>
      </w:r>
      <w:r w:rsidRPr="00523F92">
        <w:rPr>
          <w:rFonts w:asciiTheme="minorHAnsi" w:hAnsiTheme="minorHAnsi" w:cstheme="minorHAnsi"/>
          <w:color w:val="000000"/>
          <w:sz w:val="22"/>
          <w:szCs w:val="22"/>
        </w:rPr>
        <w:t xml:space="preserve"> du CCP.</w:t>
      </w:r>
    </w:p>
    <w:p w14:paraId="6D8B7D3A" w14:textId="77777777" w:rsidR="0048434F" w:rsidRDefault="0048434F" w:rsidP="009660C4">
      <w:pPr>
        <w:rPr>
          <w:rFonts w:ascii="Calibri" w:hAnsi="Calibri" w:cs="Calibri"/>
          <w:sz w:val="22"/>
          <w:szCs w:val="22"/>
        </w:rPr>
      </w:pPr>
    </w:p>
    <w:p w14:paraId="5CD449F1" w14:textId="77777777" w:rsidR="007113D0" w:rsidRPr="007579C2" w:rsidRDefault="007113D0" w:rsidP="002664A4">
      <w:pPr>
        <w:pStyle w:val="Titre1"/>
        <w:jc w:val="both"/>
        <w:rPr>
          <w:rFonts w:ascii="Calibri" w:hAnsi="Calibri" w:cs="Calibri"/>
          <w:color w:val="101237"/>
          <w:sz w:val="28"/>
          <w:szCs w:val="28"/>
        </w:rPr>
      </w:pPr>
      <w:bookmarkStart w:id="27" w:name="_Toc129782101"/>
      <w:bookmarkStart w:id="28" w:name="_Toc228346582"/>
      <w:r w:rsidRPr="007579C2">
        <w:rPr>
          <w:rFonts w:ascii="Calibri" w:hAnsi="Calibri" w:cs="Calibri"/>
          <w:color w:val="101237"/>
          <w:sz w:val="28"/>
          <w:szCs w:val="28"/>
        </w:rPr>
        <w:t>PAIEMENT</w:t>
      </w:r>
      <w:bookmarkEnd w:id="27"/>
      <w:bookmarkEnd w:id="28"/>
    </w:p>
    <w:p w14:paraId="57259CFC" w14:textId="51151DE5" w:rsidR="002664A4" w:rsidRDefault="007579C2" w:rsidP="002664A4">
      <w:pPr>
        <w:jc w:val="both"/>
        <w:rPr>
          <w:rFonts w:ascii="Calibri" w:hAnsi="Calibri" w:cs="Calibri"/>
        </w:rPr>
      </w:pPr>
      <w:r w:rsidRPr="00523F92">
        <w:rPr>
          <w:rFonts w:asciiTheme="minorHAnsi" w:hAnsiTheme="minorHAnsi" w:cstheme="minorHAnsi"/>
          <w:noProof/>
        </w:rPr>
        <mc:AlternateContent>
          <mc:Choice Requires="wps">
            <w:drawing>
              <wp:anchor distT="4294967295" distB="4294967295" distL="114300" distR="114300" simplePos="0" relativeHeight="251678720" behindDoc="0" locked="0" layoutInCell="1" allowOverlap="1" wp14:anchorId="3228ACFD" wp14:editId="3F0C5299">
                <wp:simplePos x="0" y="0"/>
                <wp:positionH relativeFrom="margin">
                  <wp:posOffset>12700</wp:posOffset>
                </wp:positionH>
                <wp:positionV relativeFrom="paragraph">
                  <wp:posOffset>81915</wp:posOffset>
                </wp:positionV>
                <wp:extent cx="5760085" cy="0"/>
                <wp:effectExtent l="0" t="19050" r="31115" b="19050"/>
                <wp:wrapNone/>
                <wp:docPr id="1936459355"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2BADFC3" id="Connecteur droit avec flèche 9" o:spid="_x0000_s1026" type="#_x0000_t32" style="position:absolute;margin-left:1pt;margin-top:6.45pt;width:453.55pt;height:0;flip:y;z-index:2516787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" strokecolor="#f95754" strokeweight="2.25pt">
                <w10:wrap anchorx="margin"/>
              </v:shape>
            </w:pict>
          </mc:Fallback>
        </mc:AlternateContent>
      </w:r>
    </w:p>
    <w:p w14:paraId="0BBD665A" w14:textId="77777777" w:rsidR="007579C2" w:rsidRDefault="007579C2" w:rsidP="002664A4">
      <w:pPr>
        <w:jc w:val="both"/>
        <w:rPr>
          <w:rFonts w:ascii="Calibri" w:hAnsi="Calibri" w:cs="Calibri"/>
          <w:sz w:val="22"/>
          <w:szCs w:val="22"/>
        </w:rPr>
      </w:pPr>
    </w:p>
    <w:p w14:paraId="590441BE" w14:textId="56C98342" w:rsidR="007113D0" w:rsidRPr="00E467E9" w:rsidRDefault="007113D0" w:rsidP="002664A4">
      <w:pPr>
        <w:jc w:val="both"/>
        <w:rPr>
          <w:rFonts w:ascii="Calibri" w:hAnsi="Calibri" w:cs="Calibri"/>
          <w:sz w:val="22"/>
          <w:szCs w:val="22"/>
        </w:rPr>
      </w:pPr>
      <w:r w:rsidRPr="00E467E9">
        <w:rPr>
          <w:rFonts w:ascii="Calibri" w:hAnsi="Calibri" w:cs="Calibri"/>
          <w:sz w:val="22"/>
          <w:szCs w:val="22"/>
        </w:rPr>
        <w:t xml:space="preserve">Les dispositions régissant le prix et les modalités de règlement des prestations sont fixés aux </w:t>
      </w:r>
      <w:r w:rsidRPr="00207A17">
        <w:rPr>
          <w:rFonts w:ascii="Calibri" w:hAnsi="Calibri" w:cs="Calibri"/>
          <w:sz w:val="22"/>
          <w:szCs w:val="22"/>
        </w:rPr>
        <w:t>articles 4</w:t>
      </w:r>
      <w:r w:rsidR="00E467E9">
        <w:rPr>
          <w:rFonts w:ascii="Calibri" w:hAnsi="Calibri" w:cs="Calibri"/>
          <w:sz w:val="22"/>
          <w:szCs w:val="22"/>
        </w:rPr>
        <w:t xml:space="preserve"> </w:t>
      </w:r>
      <w:r w:rsidRPr="00E467E9">
        <w:rPr>
          <w:rFonts w:ascii="Calibri" w:hAnsi="Calibri" w:cs="Calibri"/>
          <w:sz w:val="22"/>
          <w:szCs w:val="22"/>
        </w:rPr>
        <w:t xml:space="preserve">et </w:t>
      </w:r>
      <w:r w:rsidR="00863E62" w:rsidRPr="00E467E9">
        <w:rPr>
          <w:rFonts w:ascii="Calibri" w:hAnsi="Calibri" w:cs="Calibri"/>
          <w:sz w:val="22"/>
          <w:szCs w:val="22"/>
        </w:rPr>
        <w:t>1</w:t>
      </w:r>
      <w:r w:rsidR="00E467E9">
        <w:rPr>
          <w:rFonts w:ascii="Calibri" w:hAnsi="Calibri" w:cs="Calibri"/>
          <w:sz w:val="22"/>
          <w:szCs w:val="22"/>
        </w:rPr>
        <w:t>4</w:t>
      </w:r>
      <w:r w:rsidRPr="00E467E9">
        <w:rPr>
          <w:rFonts w:ascii="Calibri" w:hAnsi="Calibri" w:cs="Calibri"/>
          <w:sz w:val="22"/>
          <w:szCs w:val="22"/>
        </w:rPr>
        <w:t xml:space="preserve"> du CCP.</w:t>
      </w:r>
    </w:p>
    <w:p w14:paraId="135AF9D5" w14:textId="39857449" w:rsidR="007113D0" w:rsidRPr="00E467E9" w:rsidRDefault="00901BB0" w:rsidP="002664A4">
      <w:pPr>
        <w:jc w:val="both"/>
        <w:rPr>
          <w:rFonts w:ascii="Calibri" w:hAnsi="Calibri" w:cs="Calibri"/>
          <w:sz w:val="22"/>
          <w:szCs w:val="22"/>
        </w:rPr>
      </w:pPr>
      <w:r>
        <w:rPr>
          <w:rFonts w:asciiTheme="minorHAnsi" w:hAnsiTheme="minorHAnsi" w:cstheme="minorHAnsi"/>
          <w:sz w:val="22"/>
          <w:szCs w:val="22"/>
        </w:rPr>
        <w:t>Chacun des membres du groupement de commandes</w:t>
      </w:r>
      <w:r w:rsidR="007579C2">
        <w:rPr>
          <w:rFonts w:asciiTheme="minorHAnsi" w:hAnsiTheme="minorHAnsi" w:cstheme="minorHAnsi"/>
          <w:sz w:val="22"/>
          <w:szCs w:val="22"/>
        </w:rPr>
        <w:t xml:space="preserve"> </w:t>
      </w:r>
      <w:r w:rsidR="006456A7">
        <w:rPr>
          <w:rFonts w:asciiTheme="minorHAnsi" w:hAnsiTheme="minorHAnsi" w:cstheme="minorHAnsi"/>
          <w:sz w:val="22"/>
          <w:szCs w:val="22"/>
        </w:rPr>
        <w:t>se</w:t>
      </w:r>
      <w:r w:rsidR="007E40B3" w:rsidRPr="00E467E9">
        <w:rPr>
          <w:rFonts w:ascii="Calibri" w:hAnsi="Calibri" w:cs="Calibri"/>
          <w:sz w:val="22"/>
          <w:szCs w:val="22"/>
        </w:rPr>
        <w:t xml:space="preserve"> libérera</w:t>
      </w:r>
      <w:r w:rsidR="007113D0" w:rsidRPr="00E467E9">
        <w:rPr>
          <w:rFonts w:ascii="Calibri" w:hAnsi="Calibri" w:cs="Calibri"/>
          <w:sz w:val="22"/>
          <w:szCs w:val="22"/>
        </w:rPr>
        <w:t xml:space="preserve"> des sommes dues dans le cadre de l’exécution des marchés subséquents, en faisant porter le mon</w:t>
      </w:r>
      <w:r w:rsidR="004915CA">
        <w:rPr>
          <w:rFonts w:ascii="Calibri" w:hAnsi="Calibri" w:cs="Calibri"/>
          <w:sz w:val="22"/>
          <w:szCs w:val="22"/>
        </w:rPr>
        <w:t>t</w:t>
      </w:r>
      <w:r w:rsidR="007113D0" w:rsidRPr="00E467E9">
        <w:rPr>
          <w:rFonts w:ascii="Calibri" w:hAnsi="Calibri" w:cs="Calibri"/>
          <w:sz w:val="22"/>
          <w:szCs w:val="22"/>
        </w:rPr>
        <w:t>ant au crédit du ou des comptes indiqués à l’acte d’engagement des marchés subséquents.</w:t>
      </w:r>
    </w:p>
    <w:p w14:paraId="242F11C2" w14:textId="77777777" w:rsidR="007113D0" w:rsidRPr="00E467E9" w:rsidRDefault="007113D0" w:rsidP="002664A4">
      <w:pPr>
        <w:jc w:val="both"/>
        <w:rPr>
          <w:rFonts w:ascii="Calibri" w:hAnsi="Calibri" w:cs="Calibri"/>
          <w:sz w:val="22"/>
          <w:szCs w:val="22"/>
        </w:rPr>
      </w:pPr>
    </w:p>
    <w:p w14:paraId="3CC90DDA"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Ouvert au nom de :</w:t>
      </w:r>
      <w:r w:rsidRPr="00E467E9">
        <w:rPr>
          <w:rFonts w:ascii="Calibri" w:hAnsi="Calibri" w:cs="Calibri"/>
          <w:sz w:val="22"/>
          <w:szCs w:val="22"/>
        </w:rPr>
        <w:tab/>
      </w:r>
      <w:r w:rsidRPr="00E467E9">
        <w:rPr>
          <w:rFonts w:ascii="Calibri" w:hAnsi="Calibri" w:cs="Calibri"/>
          <w:sz w:val="22"/>
          <w:szCs w:val="22"/>
        </w:rPr>
        <w:tab/>
      </w:r>
    </w:p>
    <w:p w14:paraId="08253DE3" w14:textId="60B428AD"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r>
      <w:r w:rsidR="00ED3082" w:rsidRPr="00E467E9">
        <w:rPr>
          <w:rFonts w:ascii="Calibri" w:hAnsi="Calibri" w:cs="Calibri"/>
          <w:sz w:val="22"/>
          <w:szCs w:val="22"/>
        </w:rPr>
        <w:t>Pour</w:t>
      </w:r>
      <w:r w:rsidRPr="00E467E9">
        <w:rPr>
          <w:rFonts w:ascii="Calibri" w:hAnsi="Calibri" w:cs="Calibri"/>
          <w:sz w:val="22"/>
          <w:szCs w:val="22"/>
        </w:rPr>
        <w:t xml:space="preserve"> les prestations suivantes :</w:t>
      </w:r>
      <w:r w:rsidRPr="00E467E9">
        <w:rPr>
          <w:rFonts w:ascii="Calibri" w:hAnsi="Calibri" w:cs="Calibri"/>
          <w:sz w:val="22"/>
          <w:szCs w:val="22"/>
        </w:rPr>
        <w:tab/>
      </w:r>
      <w:r w:rsidRPr="00E467E9">
        <w:rPr>
          <w:rFonts w:ascii="Calibri" w:hAnsi="Calibri" w:cs="Calibri"/>
          <w:sz w:val="22"/>
          <w:szCs w:val="22"/>
        </w:rPr>
        <w:tab/>
      </w:r>
    </w:p>
    <w:p w14:paraId="17C3F134"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t>Domiciliation :</w:t>
      </w:r>
      <w:r w:rsidRPr="00E467E9">
        <w:rPr>
          <w:rFonts w:ascii="Calibri" w:hAnsi="Calibri" w:cs="Calibri"/>
          <w:sz w:val="22"/>
          <w:szCs w:val="22"/>
        </w:rPr>
        <w:tab/>
      </w:r>
      <w:r w:rsidRPr="00E467E9">
        <w:rPr>
          <w:rFonts w:ascii="Calibri" w:hAnsi="Calibri" w:cs="Calibri"/>
          <w:sz w:val="22"/>
          <w:szCs w:val="22"/>
        </w:rPr>
        <w:tab/>
      </w:r>
    </w:p>
    <w:p w14:paraId="53091328"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t>Code banque :</w:t>
      </w:r>
      <w:r w:rsidRPr="00E467E9">
        <w:rPr>
          <w:rFonts w:ascii="Calibri" w:hAnsi="Calibri" w:cs="Calibri"/>
          <w:sz w:val="22"/>
          <w:szCs w:val="22"/>
        </w:rPr>
        <w:tab/>
      </w:r>
      <w:r w:rsidRPr="00E467E9">
        <w:rPr>
          <w:rFonts w:ascii="Calibri" w:hAnsi="Calibri" w:cs="Calibri"/>
          <w:sz w:val="22"/>
          <w:szCs w:val="22"/>
        </w:rPr>
        <w:tab/>
        <w:t>Code guichet :</w:t>
      </w:r>
      <w:r w:rsidRPr="00E467E9">
        <w:rPr>
          <w:rFonts w:ascii="Calibri" w:hAnsi="Calibri" w:cs="Calibri"/>
          <w:sz w:val="22"/>
          <w:szCs w:val="22"/>
        </w:rPr>
        <w:tab/>
      </w:r>
      <w:r w:rsidRPr="00E467E9">
        <w:rPr>
          <w:rFonts w:ascii="Calibri" w:hAnsi="Calibri" w:cs="Calibri"/>
          <w:sz w:val="22"/>
          <w:szCs w:val="22"/>
        </w:rPr>
        <w:tab/>
        <w:t>N° de compte :</w:t>
      </w:r>
      <w:r w:rsidRPr="00E467E9">
        <w:rPr>
          <w:rFonts w:ascii="Calibri" w:hAnsi="Calibri" w:cs="Calibri"/>
          <w:sz w:val="22"/>
          <w:szCs w:val="22"/>
        </w:rPr>
        <w:tab/>
      </w:r>
      <w:r w:rsidRPr="00E467E9">
        <w:rPr>
          <w:rFonts w:ascii="Calibri" w:hAnsi="Calibri" w:cs="Calibri"/>
          <w:sz w:val="22"/>
          <w:szCs w:val="22"/>
        </w:rPr>
        <w:tab/>
        <w:t>Clé RIB :</w:t>
      </w:r>
      <w:r w:rsidRPr="00E467E9">
        <w:rPr>
          <w:rFonts w:ascii="Calibri" w:hAnsi="Calibri" w:cs="Calibri"/>
          <w:sz w:val="22"/>
          <w:szCs w:val="22"/>
        </w:rPr>
        <w:tab/>
      </w:r>
    </w:p>
    <w:p w14:paraId="1E30D95F" w14:textId="77777777" w:rsidR="007113D0" w:rsidRPr="00E467E9" w:rsidRDefault="007113D0" w:rsidP="002664A4">
      <w:pPr>
        <w:jc w:val="both"/>
        <w:rPr>
          <w:rFonts w:ascii="Calibri" w:hAnsi="Calibri" w:cs="Calibri"/>
          <w:sz w:val="22"/>
          <w:szCs w:val="22"/>
        </w:rPr>
      </w:pPr>
      <w:r w:rsidRPr="00E467E9">
        <w:rPr>
          <w:rFonts w:ascii="Calibri" w:hAnsi="Calibri" w:cs="Calibri"/>
          <w:sz w:val="22"/>
          <w:szCs w:val="22"/>
        </w:rPr>
        <w:tab/>
        <w:t>IBAN :</w:t>
      </w:r>
      <w:r w:rsidRPr="00E467E9">
        <w:rPr>
          <w:rFonts w:ascii="Calibri" w:hAnsi="Calibri" w:cs="Calibri"/>
          <w:sz w:val="22"/>
          <w:szCs w:val="22"/>
        </w:rPr>
        <w:tab/>
      </w:r>
      <w:r w:rsidRPr="00E467E9">
        <w:rPr>
          <w:rFonts w:ascii="Calibri" w:hAnsi="Calibri" w:cs="Calibri"/>
          <w:sz w:val="22"/>
          <w:szCs w:val="22"/>
        </w:rPr>
        <w:tab/>
      </w:r>
    </w:p>
    <w:p w14:paraId="354213A1" w14:textId="5A9CBC6B" w:rsidR="001E4E3A" w:rsidRDefault="007113D0" w:rsidP="002664A4">
      <w:pPr>
        <w:jc w:val="both"/>
        <w:rPr>
          <w:rFonts w:ascii="Calibri" w:hAnsi="Calibri" w:cs="Calibri"/>
          <w:sz w:val="22"/>
          <w:szCs w:val="22"/>
        </w:rPr>
      </w:pPr>
      <w:r w:rsidRPr="00E467E9">
        <w:rPr>
          <w:rFonts w:ascii="Calibri" w:hAnsi="Calibri" w:cs="Calibri"/>
          <w:sz w:val="22"/>
          <w:szCs w:val="22"/>
        </w:rPr>
        <w:tab/>
        <w:t>BIC :</w:t>
      </w:r>
      <w:r w:rsidRPr="00E467E9">
        <w:rPr>
          <w:rFonts w:ascii="Calibri" w:hAnsi="Calibri" w:cs="Calibri"/>
          <w:sz w:val="22"/>
          <w:szCs w:val="22"/>
        </w:rPr>
        <w:tab/>
      </w:r>
    </w:p>
    <w:p w14:paraId="7C29047E" w14:textId="77777777" w:rsidR="009660C4" w:rsidRDefault="009660C4" w:rsidP="002664A4">
      <w:pPr>
        <w:jc w:val="both"/>
        <w:rPr>
          <w:rFonts w:ascii="Calibri" w:hAnsi="Calibri" w:cs="Calibri"/>
          <w:sz w:val="22"/>
          <w:szCs w:val="22"/>
        </w:rPr>
      </w:pPr>
    </w:p>
    <w:p w14:paraId="23B67987" w14:textId="77777777" w:rsidR="007113D0" w:rsidRPr="007579C2" w:rsidRDefault="007113D0" w:rsidP="002664A4">
      <w:pPr>
        <w:pStyle w:val="Titre1"/>
        <w:jc w:val="both"/>
        <w:rPr>
          <w:rFonts w:ascii="Calibri" w:hAnsi="Calibri" w:cs="Calibri"/>
          <w:color w:val="101237"/>
          <w:sz w:val="28"/>
          <w:szCs w:val="28"/>
        </w:rPr>
      </w:pPr>
      <w:bookmarkStart w:id="29" w:name="_Toc129782102"/>
      <w:bookmarkStart w:id="30" w:name="_Toc228346583"/>
      <w:r w:rsidRPr="007579C2">
        <w:rPr>
          <w:rFonts w:ascii="Calibri" w:hAnsi="Calibri" w:cs="Calibri"/>
          <w:color w:val="101237"/>
          <w:sz w:val="28"/>
          <w:szCs w:val="28"/>
        </w:rPr>
        <w:t>AVANCE</w:t>
      </w:r>
      <w:bookmarkEnd w:id="29"/>
      <w:bookmarkEnd w:id="30"/>
    </w:p>
    <w:p w14:paraId="61EB0371" w14:textId="05161265" w:rsidR="007579C2" w:rsidRPr="007579C2" w:rsidRDefault="007579C2" w:rsidP="007579C2">
      <w:pPr>
        <w:rPr>
          <w:lang w:val="x-none" w:eastAsia="zh-CN"/>
        </w:rPr>
      </w:pPr>
      <w:r w:rsidRPr="00523F92">
        <w:rPr>
          <w:rFonts w:asciiTheme="minorHAnsi" w:hAnsiTheme="minorHAnsi" w:cstheme="minorHAnsi"/>
          <w:noProof/>
        </w:rPr>
        <mc:AlternateContent>
          <mc:Choice Requires="wps">
            <w:drawing>
              <wp:anchor distT="4294967295" distB="4294967295" distL="114300" distR="114300" simplePos="0" relativeHeight="251680768" behindDoc="0" locked="0" layoutInCell="1" allowOverlap="1" wp14:anchorId="0661EC8B" wp14:editId="3A6E05B5">
                <wp:simplePos x="0" y="0"/>
                <wp:positionH relativeFrom="margin">
                  <wp:align>left</wp:align>
                </wp:positionH>
                <wp:positionV relativeFrom="paragraph">
                  <wp:posOffset>65616</wp:posOffset>
                </wp:positionV>
                <wp:extent cx="5760085" cy="0"/>
                <wp:effectExtent l="0" t="19050" r="31115" b="19050"/>
                <wp:wrapNone/>
                <wp:docPr id="1897355555"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7B1FDB0" id="Connecteur droit avec flèche 9" o:spid="_x0000_s1026" type="#_x0000_t32" style="position:absolute;margin-left:0;margin-top:5.15pt;width:453.55pt;height:0;flip:y;z-index:25168076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" strokecolor="#f95754" strokeweight="2.25pt">
                <w10:wrap anchorx="margin"/>
              </v:shape>
            </w:pict>
          </mc:Fallback>
        </mc:AlternateContent>
      </w:r>
    </w:p>
    <w:p w14:paraId="1D48D740" w14:textId="246AD4B2" w:rsidR="00EF364E" w:rsidRDefault="009D7A03" w:rsidP="00901BB0">
      <w:pPr>
        <w:pStyle w:val="ParagrapheIndent1"/>
        <w:spacing w:after="240" w:line="253" w:lineRule="exact"/>
        <w:ind w:right="20"/>
        <w:jc w:val="both"/>
        <w:rPr>
          <w:rFonts w:ascii="Calibri" w:hAnsi="Calibri" w:cs="Calibri"/>
          <w:color w:val="000000"/>
          <w:sz w:val="22"/>
          <w:szCs w:val="22"/>
          <w:lang w:val="fr-FR"/>
        </w:rPr>
      </w:pPr>
      <w:r>
        <w:rPr>
          <w:rFonts w:ascii="Calibri" w:hAnsi="Calibri" w:cs="Calibri"/>
          <w:color w:val="000000"/>
          <w:sz w:val="22"/>
          <w:szCs w:val="22"/>
          <w:lang w:val="fr-FR"/>
        </w:rPr>
        <w:t>NEANT</w:t>
      </w:r>
      <w:r w:rsidR="00A31F83">
        <w:rPr>
          <w:rFonts w:ascii="Calibri" w:hAnsi="Calibri" w:cs="Calibri"/>
          <w:color w:val="000000"/>
          <w:sz w:val="22"/>
          <w:szCs w:val="22"/>
          <w:lang w:val="fr-FR"/>
        </w:rPr>
        <w:t xml:space="preserve"> au stade de l’accord cadre.</w:t>
      </w:r>
    </w:p>
    <w:p w14:paraId="75630F76" w14:textId="77777777" w:rsidR="00901BB0" w:rsidRDefault="00901BB0" w:rsidP="00901BB0"/>
    <w:p w14:paraId="7D236B15" w14:textId="77777777" w:rsidR="00901BB0" w:rsidRDefault="00901BB0" w:rsidP="00901BB0"/>
    <w:p w14:paraId="3969CB72" w14:textId="77777777" w:rsidR="00901BB0" w:rsidRPr="00901BB0" w:rsidRDefault="00901BB0" w:rsidP="00901BB0"/>
    <w:p w14:paraId="2CDB5F3A" w14:textId="77777777" w:rsidR="007113D0" w:rsidRPr="007579C2" w:rsidRDefault="007113D0" w:rsidP="002664A4">
      <w:pPr>
        <w:pStyle w:val="Titre1"/>
        <w:jc w:val="both"/>
        <w:rPr>
          <w:rFonts w:ascii="Calibri" w:hAnsi="Calibri" w:cs="Calibri"/>
          <w:color w:val="101237"/>
          <w:sz w:val="28"/>
          <w:szCs w:val="28"/>
        </w:rPr>
      </w:pPr>
      <w:bookmarkStart w:id="31" w:name="_Toc129782103"/>
      <w:bookmarkStart w:id="32" w:name="_Toc228346584"/>
      <w:r w:rsidRPr="007579C2">
        <w:rPr>
          <w:rFonts w:ascii="Calibri" w:hAnsi="Calibri" w:cs="Calibri"/>
          <w:color w:val="101237"/>
          <w:sz w:val="28"/>
          <w:szCs w:val="28"/>
        </w:rPr>
        <w:lastRenderedPageBreak/>
        <w:t>DATES D’EXECUTION</w:t>
      </w:r>
      <w:bookmarkEnd w:id="31"/>
      <w:bookmarkEnd w:id="32"/>
    </w:p>
    <w:p w14:paraId="50B70E69" w14:textId="353FF673" w:rsidR="009660C4" w:rsidRPr="009660C4" w:rsidRDefault="007579C2" w:rsidP="009660C4">
      <w:pPr>
        <w:rPr>
          <w:lang w:val="x-none" w:eastAsia="zh-CN"/>
        </w:rPr>
      </w:pPr>
      <w:r w:rsidRPr="00523F92">
        <w:rPr>
          <w:rFonts w:asciiTheme="minorHAnsi" w:hAnsiTheme="minorHAnsi" w:cstheme="minorHAnsi"/>
          <w:noProof/>
        </w:rPr>
        <mc:AlternateContent>
          <mc:Choice Requires="wps">
            <w:drawing>
              <wp:anchor distT="4294967295" distB="4294967295" distL="114300" distR="114300" simplePos="0" relativeHeight="251682816" behindDoc="0" locked="0" layoutInCell="1" allowOverlap="1" wp14:anchorId="0FE6EF30" wp14:editId="71DE623B">
                <wp:simplePos x="0" y="0"/>
                <wp:positionH relativeFrom="margin">
                  <wp:align>left</wp:align>
                </wp:positionH>
                <wp:positionV relativeFrom="paragraph">
                  <wp:posOffset>100541</wp:posOffset>
                </wp:positionV>
                <wp:extent cx="5760085" cy="0"/>
                <wp:effectExtent l="0" t="19050" r="31115" b="19050"/>
                <wp:wrapNone/>
                <wp:docPr id="173018501"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9A428C9" id="Connecteur droit avec flèche 9" o:spid="_x0000_s1026" type="#_x0000_t32" style="position:absolute;margin-left:0;margin-top:7.9pt;width:453.55pt;height:0;flip:y;z-index:251682816;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" strokecolor="#f95754" strokeweight="2.25pt">
                <w10:wrap anchorx="margin"/>
              </v:shape>
            </w:pict>
          </mc:Fallback>
        </mc:AlternateContent>
      </w:r>
    </w:p>
    <w:p w14:paraId="510FF2D3" w14:textId="06924A7B" w:rsidR="007579C2" w:rsidRDefault="007579C2" w:rsidP="002664A4">
      <w:pPr>
        <w:jc w:val="both"/>
        <w:rPr>
          <w:rFonts w:ascii="Calibri" w:hAnsi="Calibri" w:cs="Calibri"/>
          <w:sz w:val="22"/>
          <w:szCs w:val="22"/>
        </w:rPr>
      </w:pPr>
    </w:p>
    <w:p w14:paraId="2DCF0FA5" w14:textId="2436455E" w:rsidR="007113D0" w:rsidRDefault="001C76A9" w:rsidP="002664A4">
      <w:pPr>
        <w:jc w:val="both"/>
        <w:rPr>
          <w:rFonts w:ascii="Calibri" w:hAnsi="Calibri" w:cs="Calibri"/>
          <w:sz w:val="22"/>
          <w:szCs w:val="22"/>
        </w:rPr>
      </w:pPr>
      <w:r w:rsidRPr="002227CA">
        <w:rPr>
          <w:rFonts w:ascii="Calibri" w:hAnsi="Calibri" w:cs="Calibri"/>
          <w:sz w:val="22"/>
          <w:szCs w:val="22"/>
        </w:rPr>
        <w:t>L’accord cadre est conclu</w:t>
      </w:r>
      <w:r w:rsidR="005D3293" w:rsidRPr="002227CA">
        <w:rPr>
          <w:rFonts w:ascii="Calibri" w:hAnsi="Calibri" w:cs="Calibri"/>
          <w:sz w:val="22"/>
          <w:szCs w:val="22"/>
        </w:rPr>
        <w:t xml:space="preserve"> </w:t>
      </w:r>
      <w:r w:rsidR="00C36A58" w:rsidRPr="002227CA">
        <w:rPr>
          <w:rFonts w:ascii="Calibri" w:hAnsi="Calibri" w:cs="Calibri"/>
          <w:sz w:val="22"/>
          <w:szCs w:val="22"/>
        </w:rPr>
        <w:t xml:space="preserve">avec les titulaires </w:t>
      </w:r>
      <w:r w:rsidR="005D3293" w:rsidRPr="002227CA">
        <w:rPr>
          <w:rFonts w:ascii="Calibri" w:hAnsi="Calibri" w:cs="Calibri"/>
          <w:sz w:val="22"/>
          <w:szCs w:val="22"/>
        </w:rPr>
        <w:t xml:space="preserve">pour une durée de </w:t>
      </w:r>
      <w:r w:rsidR="00C36A58" w:rsidRPr="002227CA">
        <w:rPr>
          <w:rFonts w:ascii="Calibri" w:hAnsi="Calibri" w:cs="Calibri"/>
          <w:sz w:val="22"/>
          <w:szCs w:val="22"/>
        </w:rPr>
        <w:t xml:space="preserve">48 mois fermes </w:t>
      </w:r>
      <w:r w:rsidRPr="002227CA">
        <w:rPr>
          <w:rFonts w:ascii="Calibri" w:hAnsi="Calibri" w:cs="Calibri"/>
          <w:sz w:val="22"/>
          <w:szCs w:val="22"/>
        </w:rPr>
        <w:t>à compter de sa notification</w:t>
      </w:r>
      <w:r w:rsidR="005D3293" w:rsidRPr="002227CA">
        <w:rPr>
          <w:rFonts w:ascii="Calibri" w:hAnsi="Calibri" w:cs="Calibri"/>
          <w:sz w:val="22"/>
          <w:szCs w:val="22"/>
        </w:rPr>
        <w:t>.</w:t>
      </w:r>
    </w:p>
    <w:p w14:paraId="2AC6B7D9" w14:textId="77777777" w:rsidR="00EF364E" w:rsidRPr="002227CA" w:rsidRDefault="00EF364E" w:rsidP="002664A4">
      <w:pPr>
        <w:jc w:val="both"/>
        <w:rPr>
          <w:rFonts w:ascii="Calibri" w:hAnsi="Calibri" w:cs="Calibri"/>
          <w:sz w:val="22"/>
          <w:szCs w:val="22"/>
        </w:rPr>
      </w:pPr>
    </w:p>
    <w:p w14:paraId="467522DA" w14:textId="39799802" w:rsidR="007113D0" w:rsidRPr="002654A7" w:rsidRDefault="003439C8" w:rsidP="003439C8">
      <w:pPr>
        <w:pStyle w:val="Titre1"/>
        <w:rPr>
          <w:rFonts w:asciiTheme="minorHAnsi" w:hAnsiTheme="minorHAnsi" w:cstheme="minorHAnsi"/>
          <w:color w:val="101237"/>
          <w:sz w:val="28"/>
          <w:szCs w:val="28"/>
        </w:rPr>
      </w:pPr>
      <w:bookmarkStart w:id="33" w:name="_Toc129782105"/>
      <w:bookmarkStart w:id="34" w:name="_Toc228346585"/>
      <w:r w:rsidRPr="002654A7">
        <w:rPr>
          <w:rFonts w:asciiTheme="minorHAnsi" w:hAnsiTheme="minorHAnsi" w:cstheme="minorHAnsi"/>
          <w:color w:val="101237"/>
          <w:sz w:val="28"/>
          <w:szCs w:val="28"/>
        </w:rPr>
        <w:t>SIGNATURE DU CO-CONTRACTANT</w:t>
      </w:r>
      <w:bookmarkEnd w:id="33"/>
      <w:bookmarkEnd w:id="34"/>
    </w:p>
    <w:p w14:paraId="1CE45375" w14:textId="15B63FCB" w:rsidR="009660C4" w:rsidRPr="009660C4" w:rsidRDefault="002654A7" w:rsidP="009660C4">
      <w:pPr>
        <w:rPr>
          <w:lang w:val="x-none" w:eastAsia="zh-CN"/>
        </w:rPr>
      </w:pPr>
      <w:r w:rsidRPr="00523F92">
        <w:rPr>
          <w:rFonts w:asciiTheme="minorHAnsi" w:hAnsiTheme="minorHAnsi" w:cstheme="minorHAnsi"/>
          <w:noProof/>
        </w:rPr>
        <mc:AlternateContent>
          <mc:Choice Requires="wps">
            <w:drawing>
              <wp:anchor distT="4294967295" distB="4294967295" distL="114300" distR="114300" simplePos="0" relativeHeight="251684864" behindDoc="0" locked="0" layoutInCell="1" allowOverlap="1" wp14:anchorId="0BBA006D" wp14:editId="6C988C64">
                <wp:simplePos x="0" y="0"/>
                <wp:positionH relativeFrom="margin">
                  <wp:align>left</wp:align>
                </wp:positionH>
                <wp:positionV relativeFrom="paragraph">
                  <wp:posOffset>107315</wp:posOffset>
                </wp:positionV>
                <wp:extent cx="5760085" cy="0"/>
                <wp:effectExtent l="0" t="19050" r="31115" b="19050"/>
                <wp:wrapNone/>
                <wp:docPr id="1604289605"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E5A74FC" id="Connecteur droit avec flèche 9" o:spid="_x0000_s1026" type="#_x0000_t32" style="position:absolute;margin-left:0;margin-top:8.45pt;width:453.55pt;height:0;flip:y;z-index:2516848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" strokecolor="#f95754" strokeweight="2.25pt">
                <w10:wrap anchorx="margin"/>
              </v:shape>
            </w:pict>
          </mc:Fallback>
        </mc:AlternateContent>
      </w:r>
    </w:p>
    <w:p w14:paraId="31A157E8" w14:textId="77777777" w:rsidR="002654A7" w:rsidRDefault="002654A7" w:rsidP="00FB415E">
      <w:pPr>
        <w:widowControl w:val="0"/>
        <w:autoSpaceDE w:val="0"/>
        <w:autoSpaceDN w:val="0"/>
        <w:adjustRightInd w:val="0"/>
        <w:jc w:val="both"/>
        <w:rPr>
          <w:rFonts w:ascii="Calibri" w:hAnsi="Calibri" w:cs="Calibri"/>
          <w:color w:val="000000"/>
          <w:sz w:val="22"/>
          <w:szCs w:val="21"/>
        </w:rPr>
      </w:pPr>
    </w:p>
    <w:p w14:paraId="3EFFB408" w14:textId="7C2855F8" w:rsidR="00FB415E" w:rsidRPr="00AA4ACF" w:rsidRDefault="00FB415E" w:rsidP="00FB415E">
      <w:pPr>
        <w:widowControl w:val="0"/>
        <w:autoSpaceDE w:val="0"/>
        <w:autoSpaceDN w:val="0"/>
        <w:adjustRightInd w:val="0"/>
        <w:jc w:val="both"/>
        <w:rPr>
          <w:rFonts w:ascii="Calibri" w:hAnsi="Calibri" w:cs="Calibri"/>
          <w:color w:val="000000"/>
          <w:sz w:val="22"/>
          <w:szCs w:val="21"/>
        </w:rPr>
      </w:pPr>
      <w:r w:rsidRPr="00AA4ACF">
        <w:rPr>
          <w:rFonts w:ascii="Calibri" w:hAnsi="Calibri" w:cs="Calibri"/>
          <w:color w:val="000000"/>
          <w:sz w:val="22"/>
          <w:szCs w:val="21"/>
        </w:rPr>
        <w:t xml:space="preserve">J'affirme (nous affirmons) sous peine de résiliation </w:t>
      </w:r>
      <w:r w:rsidR="002211E4">
        <w:rPr>
          <w:rFonts w:ascii="Calibri" w:hAnsi="Calibri" w:cs="Calibri"/>
          <w:color w:val="000000"/>
          <w:sz w:val="22"/>
          <w:szCs w:val="21"/>
        </w:rPr>
        <w:t>de l'accord-cadre</w:t>
      </w:r>
      <w:r w:rsidRPr="00AA4ACF">
        <w:rPr>
          <w:rFonts w:ascii="Calibri" w:hAnsi="Calibri" w:cs="Calibri"/>
          <w:color w:val="000000"/>
          <w:sz w:val="22"/>
          <w:szCs w:val="21"/>
        </w:rPr>
        <w:t xml:space="preserve"> à mes (nos) torts exclusifs que la (les) société(s) pour laquelle (lesquelles) j'interviens (nous intervenons) ne tombe(nt) pas sous le coup des interdictions découlant des articles L. 2141-1 à L. 2141-14 du Code de la commande publique.</w:t>
      </w:r>
    </w:p>
    <w:p w14:paraId="4021533B" w14:textId="3F3DB9FC" w:rsidR="0031041C" w:rsidRPr="00AA4ACF" w:rsidRDefault="007113D0" w:rsidP="002664A4">
      <w:pPr>
        <w:jc w:val="both"/>
        <w:rPr>
          <w:rFonts w:ascii="Calibri" w:hAnsi="Calibri" w:cs="Calibri"/>
          <w:sz w:val="22"/>
          <w:szCs w:val="22"/>
        </w:rPr>
      </w:pPr>
      <w:r w:rsidRPr="00AA4ACF">
        <w:rPr>
          <w:rFonts w:ascii="Calibri" w:hAnsi="Calibri" w:cs="Calibri"/>
          <w:sz w:val="22"/>
          <w:szCs w:val="22"/>
        </w:rPr>
        <w:t xml:space="preserve">Fait en un seul original : </w:t>
      </w:r>
    </w:p>
    <w:p w14:paraId="0F8EC2BE" w14:textId="77777777" w:rsidR="00DF52AD" w:rsidRPr="00AA4ACF" w:rsidRDefault="00DF52AD" w:rsidP="002664A4">
      <w:pPr>
        <w:jc w:val="both"/>
        <w:rPr>
          <w:rFonts w:ascii="Calibri" w:hAnsi="Calibri" w:cs="Calibri"/>
          <w:sz w:val="22"/>
          <w:szCs w:val="22"/>
        </w:rPr>
      </w:pPr>
    </w:p>
    <w:p w14:paraId="7D466CA3" w14:textId="7618FB21" w:rsidR="005040E0" w:rsidRDefault="007113D0" w:rsidP="002664A4">
      <w:pPr>
        <w:jc w:val="both"/>
        <w:rPr>
          <w:rFonts w:ascii="Calibri" w:hAnsi="Calibri" w:cs="Calibri"/>
          <w:sz w:val="22"/>
          <w:szCs w:val="22"/>
        </w:rPr>
      </w:pPr>
      <w:r w:rsidRPr="00AA4ACF">
        <w:rPr>
          <w:rFonts w:ascii="Calibri" w:hAnsi="Calibri" w:cs="Calibri"/>
          <w:sz w:val="22"/>
          <w:szCs w:val="22"/>
        </w:rPr>
        <w:t>A ………………………</w:t>
      </w:r>
      <w:proofErr w:type="gramStart"/>
      <w:r w:rsidRPr="00AA4ACF">
        <w:rPr>
          <w:rFonts w:ascii="Calibri" w:hAnsi="Calibri" w:cs="Calibri"/>
          <w:sz w:val="22"/>
          <w:szCs w:val="22"/>
        </w:rPr>
        <w:t>…….</w:t>
      </w:r>
      <w:proofErr w:type="gramEnd"/>
      <w:r w:rsidRPr="00AA4ACF">
        <w:rPr>
          <w:rFonts w:ascii="Calibri" w:hAnsi="Calibri" w:cs="Calibri"/>
          <w:sz w:val="22"/>
          <w:szCs w:val="22"/>
        </w:rPr>
        <w:t>., Le …………………………………………….</w:t>
      </w:r>
    </w:p>
    <w:p w14:paraId="72267490" w14:textId="77777777" w:rsidR="007113D0" w:rsidRPr="00AA4ACF" w:rsidRDefault="007113D0" w:rsidP="002664A4">
      <w:pPr>
        <w:jc w:val="both"/>
        <w:rPr>
          <w:rFonts w:ascii="Calibri" w:hAnsi="Calibri" w:cs="Calibri"/>
          <w:sz w:val="22"/>
          <w:szCs w:val="22"/>
        </w:rPr>
      </w:pPr>
    </w:p>
    <w:p w14:paraId="4852ADBA" w14:textId="77777777" w:rsidR="007113D0" w:rsidRPr="00D94C0E" w:rsidRDefault="007113D0" w:rsidP="002664A4">
      <w:pPr>
        <w:jc w:val="both"/>
        <w:rPr>
          <w:rFonts w:ascii="Calibri" w:hAnsi="Calibri" w:cs="Calibri"/>
          <w:sz w:val="22"/>
          <w:szCs w:val="22"/>
        </w:rPr>
      </w:pPr>
      <w:r w:rsidRPr="00AA4ACF">
        <w:rPr>
          <w:rFonts w:ascii="Calibri" w:hAnsi="Calibri" w:cs="Calibri"/>
          <w:sz w:val="22"/>
          <w:szCs w:val="22"/>
        </w:rPr>
        <w:t>Signature (en cas de groupement et sans habilitation du mandataire pour signer l’offre</w:t>
      </w:r>
      <w:r w:rsidRPr="002664A4">
        <w:rPr>
          <w:rFonts w:ascii="Calibri" w:hAnsi="Calibri" w:cs="Calibri"/>
        </w:rPr>
        <w:t xml:space="preserve">, </w:t>
      </w:r>
      <w:r w:rsidRPr="00D94C0E">
        <w:rPr>
          <w:rFonts w:ascii="Calibri" w:hAnsi="Calibri" w:cs="Calibri"/>
          <w:sz w:val="22"/>
          <w:szCs w:val="22"/>
        </w:rPr>
        <w:t>tous les membres du groupement doivent signer le présent acte d’engagement)</w:t>
      </w:r>
    </w:p>
    <w:p w14:paraId="26DF8453" w14:textId="6B990C84" w:rsidR="002664A4" w:rsidRPr="002664A4" w:rsidRDefault="002664A4" w:rsidP="002664A4">
      <w:pPr>
        <w:jc w:val="both"/>
        <w:rPr>
          <w:rFonts w:ascii="Calibri" w:hAnsi="Calibri" w:cs="Calibri"/>
        </w:rPr>
      </w:pPr>
    </w:p>
    <w:tbl>
      <w:tblPr>
        <w:tblW w:w="0" w:type="auto"/>
        <w:tblInd w:w="-5" w:type="dxa"/>
        <w:tblLayout w:type="fixed"/>
        <w:tblLook w:val="0000" w:firstRow="0" w:lastRow="0" w:firstColumn="0" w:lastColumn="0" w:noHBand="0" w:noVBand="0"/>
      </w:tblPr>
      <w:tblGrid>
        <w:gridCol w:w="9216"/>
      </w:tblGrid>
      <w:tr w:rsidR="007113D0" w:rsidRPr="002664A4" w14:paraId="709F528B" w14:textId="77777777">
        <w:tc>
          <w:tcPr>
            <w:tcW w:w="9216" w:type="dxa"/>
            <w:tcBorders>
              <w:top w:val="single" w:sz="4" w:space="0" w:color="000000"/>
              <w:left w:val="single" w:sz="4" w:space="0" w:color="000000"/>
              <w:bottom w:val="single" w:sz="4" w:space="0" w:color="000000"/>
              <w:right w:val="single" w:sz="4" w:space="0" w:color="000000"/>
            </w:tcBorders>
          </w:tcPr>
          <w:p w14:paraId="170B6DC8" w14:textId="77777777" w:rsidR="0031041C" w:rsidRDefault="0031041C" w:rsidP="002664A4">
            <w:pPr>
              <w:jc w:val="both"/>
              <w:rPr>
                <w:rFonts w:ascii="Calibri" w:hAnsi="Calibri" w:cs="Calibri"/>
              </w:rPr>
            </w:pPr>
          </w:p>
          <w:p w14:paraId="2B12E970" w14:textId="77777777" w:rsidR="0031041C" w:rsidRDefault="0031041C" w:rsidP="002664A4">
            <w:pPr>
              <w:jc w:val="both"/>
              <w:rPr>
                <w:rFonts w:ascii="Calibri" w:hAnsi="Calibri" w:cs="Calibri"/>
              </w:rPr>
            </w:pPr>
          </w:p>
          <w:p w14:paraId="763CC0D6" w14:textId="77777777" w:rsidR="0031041C" w:rsidRDefault="0031041C" w:rsidP="002664A4">
            <w:pPr>
              <w:jc w:val="both"/>
              <w:rPr>
                <w:rFonts w:ascii="Calibri" w:hAnsi="Calibri" w:cs="Calibri"/>
              </w:rPr>
            </w:pPr>
          </w:p>
          <w:p w14:paraId="1B6378D6" w14:textId="77777777" w:rsidR="0031041C" w:rsidRDefault="0031041C" w:rsidP="002664A4">
            <w:pPr>
              <w:jc w:val="both"/>
              <w:rPr>
                <w:rFonts w:ascii="Calibri" w:hAnsi="Calibri" w:cs="Calibri"/>
              </w:rPr>
            </w:pPr>
          </w:p>
          <w:p w14:paraId="234F2367" w14:textId="77777777" w:rsidR="00AA10DC" w:rsidRDefault="00AA10DC" w:rsidP="002664A4">
            <w:pPr>
              <w:jc w:val="both"/>
              <w:rPr>
                <w:rFonts w:ascii="Calibri" w:hAnsi="Calibri" w:cs="Calibri"/>
              </w:rPr>
            </w:pPr>
          </w:p>
          <w:p w14:paraId="67F66F20" w14:textId="77777777" w:rsidR="00AA10DC" w:rsidRDefault="00AA10DC" w:rsidP="002664A4">
            <w:pPr>
              <w:jc w:val="both"/>
              <w:rPr>
                <w:rFonts w:ascii="Calibri" w:hAnsi="Calibri" w:cs="Calibri"/>
              </w:rPr>
            </w:pPr>
          </w:p>
          <w:p w14:paraId="13B3B7D0" w14:textId="77777777" w:rsidR="007113D0" w:rsidRPr="002664A4" w:rsidRDefault="007113D0" w:rsidP="002664A4">
            <w:pPr>
              <w:jc w:val="both"/>
              <w:rPr>
                <w:rFonts w:ascii="Calibri" w:hAnsi="Calibri" w:cs="Calibri"/>
              </w:rPr>
            </w:pPr>
          </w:p>
        </w:tc>
      </w:tr>
    </w:tbl>
    <w:p w14:paraId="095ACD8B" w14:textId="219EF171" w:rsidR="00F07F52" w:rsidRDefault="00F07F52" w:rsidP="00F07F52">
      <w:pPr>
        <w:pStyle w:val="Titre1"/>
        <w:numPr>
          <w:ilvl w:val="0"/>
          <w:numId w:val="0"/>
        </w:numPr>
        <w:ind w:left="431"/>
        <w:jc w:val="both"/>
        <w:rPr>
          <w:rFonts w:ascii="Calibri" w:hAnsi="Calibri" w:cs="Calibri"/>
          <w:color w:val="101237"/>
          <w:sz w:val="28"/>
          <w:szCs w:val="28"/>
        </w:rPr>
      </w:pPr>
      <w:bookmarkStart w:id="35" w:name="_Toc129782106"/>
      <w:bookmarkStart w:id="36" w:name="_Toc228346586"/>
    </w:p>
    <w:p w14:paraId="23E32DAB" w14:textId="77777777" w:rsidR="00F07F52" w:rsidRDefault="00F07F52" w:rsidP="00F07F52">
      <w:pPr>
        <w:rPr>
          <w:lang w:val="x-none" w:eastAsia="zh-CN"/>
        </w:rPr>
      </w:pPr>
    </w:p>
    <w:p w14:paraId="20FC1B20" w14:textId="77777777" w:rsidR="00F07F52" w:rsidRDefault="00F07F52" w:rsidP="00F07F52">
      <w:pPr>
        <w:rPr>
          <w:lang w:val="x-none" w:eastAsia="zh-CN"/>
        </w:rPr>
      </w:pPr>
    </w:p>
    <w:p w14:paraId="393672CB" w14:textId="77777777" w:rsidR="00F07F52" w:rsidRDefault="00F07F52" w:rsidP="00F07F52">
      <w:pPr>
        <w:rPr>
          <w:lang w:val="x-none" w:eastAsia="zh-CN"/>
        </w:rPr>
      </w:pPr>
    </w:p>
    <w:p w14:paraId="0F5F7490" w14:textId="77777777" w:rsidR="00F07F52" w:rsidRDefault="00F07F52" w:rsidP="00F07F52">
      <w:pPr>
        <w:rPr>
          <w:lang w:val="x-none" w:eastAsia="zh-CN"/>
        </w:rPr>
      </w:pPr>
    </w:p>
    <w:p w14:paraId="23BEF60F" w14:textId="77777777" w:rsidR="00F07F52" w:rsidRDefault="00F07F52" w:rsidP="00F07F52">
      <w:pPr>
        <w:rPr>
          <w:lang w:val="x-none" w:eastAsia="zh-CN"/>
        </w:rPr>
      </w:pPr>
    </w:p>
    <w:p w14:paraId="3E06268C" w14:textId="77777777" w:rsidR="00F07F52" w:rsidRDefault="00F07F52" w:rsidP="00F07F52">
      <w:pPr>
        <w:rPr>
          <w:lang w:val="x-none" w:eastAsia="zh-CN"/>
        </w:rPr>
      </w:pPr>
    </w:p>
    <w:p w14:paraId="10AF1704" w14:textId="77777777" w:rsidR="00F07F52" w:rsidRDefault="00F07F52" w:rsidP="00F07F52">
      <w:pPr>
        <w:rPr>
          <w:lang w:val="x-none" w:eastAsia="zh-CN"/>
        </w:rPr>
      </w:pPr>
    </w:p>
    <w:p w14:paraId="6FCF5AF9" w14:textId="77777777" w:rsidR="00F07F52" w:rsidRDefault="00F07F52" w:rsidP="00F07F52">
      <w:pPr>
        <w:rPr>
          <w:lang w:val="x-none" w:eastAsia="zh-CN"/>
        </w:rPr>
      </w:pPr>
    </w:p>
    <w:p w14:paraId="78EBE661" w14:textId="77777777" w:rsidR="00F07F52" w:rsidRDefault="00F07F52" w:rsidP="00F07F52">
      <w:pPr>
        <w:rPr>
          <w:lang w:val="x-none" w:eastAsia="zh-CN"/>
        </w:rPr>
      </w:pPr>
    </w:p>
    <w:p w14:paraId="3F8B3AFA" w14:textId="77777777" w:rsidR="00F07F52" w:rsidRDefault="00F07F52" w:rsidP="00F07F52">
      <w:pPr>
        <w:rPr>
          <w:lang w:val="x-none" w:eastAsia="zh-CN"/>
        </w:rPr>
      </w:pPr>
    </w:p>
    <w:p w14:paraId="67086F3B" w14:textId="77777777" w:rsidR="00F07F52" w:rsidRDefault="00F07F52" w:rsidP="00F07F52">
      <w:pPr>
        <w:rPr>
          <w:lang w:val="x-none" w:eastAsia="zh-CN"/>
        </w:rPr>
      </w:pPr>
    </w:p>
    <w:p w14:paraId="1D35078F" w14:textId="77777777" w:rsidR="00F07F52" w:rsidRDefault="00F07F52" w:rsidP="00F07F52">
      <w:pPr>
        <w:rPr>
          <w:lang w:val="x-none" w:eastAsia="zh-CN"/>
        </w:rPr>
      </w:pPr>
    </w:p>
    <w:p w14:paraId="55D4BC28" w14:textId="77777777" w:rsidR="00F07F52" w:rsidRDefault="00F07F52" w:rsidP="00F07F52">
      <w:pPr>
        <w:rPr>
          <w:lang w:val="x-none" w:eastAsia="zh-CN"/>
        </w:rPr>
      </w:pPr>
    </w:p>
    <w:p w14:paraId="744CFCE1" w14:textId="77777777" w:rsidR="00F07F52" w:rsidRDefault="00F07F52" w:rsidP="00F07F52">
      <w:pPr>
        <w:rPr>
          <w:lang w:val="x-none" w:eastAsia="zh-CN"/>
        </w:rPr>
      </w:pPr>
    </w:p>
    <w:p w14:paraId="126D01EC" w14:textId="77777777" w:rsidR="00F07F52" w:rsidRDefault="00F07F52" w:rsidP="00F07F52">
      <w:pPr>
        <w:rPr>
          <w:lang w:val="x-none" w:eastAsia="zh-CN"/>
        </w:rPr>
      </w:pPr>
    </w:p>
    <w:p w14:paraId="4FB9EFE6" w14:textId="77777777" w:rsidR="00F07F52" w:rsidRDefault="00F07F52" w:rsidP="00F07F52">
      <w:pPr>
        <w:rPr>
          <w:lang w:val="x-none" w:eastAsia="zh-CN"/>
        </w:rPr>
      </w:pPr>
    </w:p>
    <w:p w14:paraId="31F2BAA8" w14:textId="77777777" w:rsidR="00F07F52" w:rsidRDefault="00F07F52" w:rsidP="00F07F52">
      <w:pPr>
        <w:rPr>
          <w:lang w:val="x-none" w:eastAsia="zh-CN"/>
        </w:rPr>
      </w:pPr>
    </w:p>
    <w:p w14:paraId="4B7E0F11" w14:textId="77777777" w:rsidR="00F07F52" w:rsidRDefault="00F07F52" w:rsidP="00F07F52">
      <w:pPr>
        <w:rPr>
          <w:lang w:val="x-none" w:eastAsia="zh-CN"/>
        </w:rPr>
      </w:pPr>
    </w:p>
    <w:p w14:paraId="40468697" w14:textId="77777777" w:rsidR="00F07F52" w:rsidRPr="00F07F52" w:rsidRDefault="00F07F52" w:rsidP="00F07F52">
      <w:pPr>
        <w:rPr>
          <w:lang w:val="x-none" w:eastAsia="zh-CN"/>
        </w:rPr>
      </w:pPr>
    </w:p>
    <w:p w14:paraId="2B2E903D" w14:textId="7702B8B6" w:rsidR="007113D0" w:rsidRPr="002654A7" w:rsidRDefault="001C76A9" w:rsidP="002664A4">
      <w:pPr>
        <w:pStyle w:val="Titre1"/>
        <w:jc w:val="both"/>
        <w:rPr>
          <w:rFonts w:ascii="Calibri" w:hAnsi="Calibri" w:cs="Calibri"/>
          <w:color w:val="101237"/>
          <w:sz w:val="28"/>
          <w:szCs w:val="28"/>
        </w:rPr>
      </w:pPr>
      <w:r w:rsidRPr="002654A7">
        <w:rPr>
          <w:rFonts w:ascii="Calibri" w:hAnsi="Calibri" w:cs="Calibri"/>
          <w:color w:val="101237"/>
          <w:sz w:val="28"/>
          <w:szCs w:val="28"/>
          <w:lang w:val="fr-FR"/>
        </w:rPr>
        <w:lastRenderedPageBreak/>
        <w:t xml:space="preserve">ACCEPTATION DE L’OFFRE </w:t>
      </w:r>
      <w:r w:rsidR="008C2CB8" w:rsidRPr="002654A7">
        <w:rPr>
          <w:rFonts w:ascii="Calibri" w:hAnsi="Calibri" w:cs="Calibri"/>
          <w:color w:val="101237"/>
          <w:sz w:val="28"/>
          <w:szCs w:val="28"/>
          <w:lang w:val="fr-FR"/>
        </w:rPr>
        <w:t xml:space="preserve">DU LOT N°1 </w:t>
      </w:r>
      <w:bookmarkEnd w:id="35"/>
      <w:r w:rsidR="00B95FFF">
        <w:rPr>
          <w:rFonts w:ascii="Calibri" w:hAnsi="Calibri" w:cs="Calibri"/>
          <w:color w:val="101237"/>
          <w:sz w:val="28"/>
          <w:szCs w:val="28"/>
          <w:lang w:val="fr-FR"/>
        </w:rPr>
        <w:t>- ÉLECTRICITÉ</w:t>
      </w:r>
      <w:bookmarkEnd w:id="36"/>
    </w:p>
    <w:p w14:paraId="346043CF" w14:textId="1E81D080" w:rsidR="002664A4" w:rsidRPr="008C2CB8" w:rsidRDefault="002654A7" w:rsidP="002664A4">
      <w:pPr>
        <w:jc w:val="both"/>
        <w:rPr>
          <w:rFonts w:ascii="Calibri" w:hAnsi="Calibri" w:cs="Calibri"/>
          <w:lang w:val="x-none"/>
        </w:rPr>
      </w:pPr>
      <w:r w:rsidRPr="00523F92">
        <w:rPr>
          <w:rFonts w:asciiTheme="minorHAnsi" w:hAnsiTheme="minorHAnsi" w:cstheme="minorHAnsi"/>
          <w:noProof/>
        </w:rPr>
        <mc:AlternateContent>
          <mc:Choice Requires="wps">
            <w:drawing>
              <wp:anchor distT="4294967295" distB="4294967295" distL="114300" distR="114300" simplePos="0" relativeHeight="251686912" behindDoc="0" locked="0" layoutInCell="1" allowOverlap="1" wp14:anchorId="136449BF" wp14:editId="75975F53">
                <wp:simplePos x="0" y="0"/>
                <wp:positionH relativeFrom="margin">
                  <wp:align>left</wp:align>
                </wp:positionH>
                <wp:positionV relativeFrom="paragraph">
                  <wp:posOffset>73448</wp:posOffset>
                </wp:positionV>
                <wp:extent cx="5760085" cy="0"/>
                <wp:effectExtent l="0" t="19050" r="31115" b="19050"/>
                <wp:wrapNone/>
                <wp:docPr id="100947646"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60085" cy="0"/>
                        </a:xfrm>
                        <a:prstGeom prst="straightConnector1">
                          <a:avLst/>
                        </a:prstGeom>
                        <a:noFill/>
                        <a:ln w="28575">
                          <a:solidFill>
                            <a:srgbClr val="F95754"/>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7A776DF" id="_x0000_t32" coordsize="21600,21600" o:spt="32" o:oned="t" path="m,l21600,21600e" filled="f">
                <v:path arrowok="t" fillok="f" o:connecttype="none"/>
                <o:lock v:ext="edit" shapetype="t"/>
              </v:shapetype>
              <v:shape id="Connecteur droit avec flèche 9" o:spid="_x0000_s1026" type="#_x0000_t32" style="position:absolute;margin-left:0;margin-top:5.8pt;width:453.55pt;height:0;flip:y;z-index:25168691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" strokecolor="#f95754" strokeweight="2.25pt">
                <w10:wrap anchorx="margin"/>
              </v:shape>
            </w:pict>
          </mc:Fallback>
        </mc:AlternateContent>
      </w:r>
    </w:p>
    <w:p w14:paraId="065409FF" w14:textId="66EDE44C" w:rsidR="00E93BCE" w:rsidRDefault="00E93BCE" w:rsidP="002664A4">
      <w:pPr>
        <w:jc w:val="both"/>
        <w:rPr>
          <w:rFonts w:ascii="Calibri" w:hAnsi="Calibri" w:cs="Calibri"/>
          <w:sz w:val="22"/>
          <w:szCs w:val="22"/>
        </w:rPr>
      </w:pPr>
    </w:p>
    <w:p w14:paraId="2E39A741" w14:textId="75287A97" w:rsidR="00F07F52" w:rsidRDefault="00F07F52" w:rsidP="002664A4">
      <w:pPr>
        <w:jc w:val="both"/>
        <w:rPr>
          <w:rFonts w:ascii="Calibri" w:hAnsi="Calibri" w:cs="Calibri"/>
          <w:sz w:val="22"/>
          <w:szCs w:val="22"/>
        </w:rPr>
      </w:pPr>
      <w:r w:rsidRPr="0000120C">
        <w:rPr>
          <w:noProof/>
        </w:rPr>
        <w:drawing>
          <wp:anchor distT="0" distB="0" distL="114300" distR="114300" simplePos="0" relativeHeight="251696128" behindDoc="0" locked="0" layoutInCell="1" allowOverlap="1" wp14:anchorId="0280E8D9" wp14:editId="0BC666DA">
            <wp:simplePos x="0" y="0"/>
            <wp:positionH relativeFrom="margin">
              <wp:posOffset>69519</wp:posOffset>
            </wp:positionH>
            <wp:positionV relativeFrom="paragraph">
              <wp:posOffset>355904</wp:posOffset>
            </wp:positionV>
            <wp:extent cx="1525905" cy="453390"/>
            <wp:effectExtent l="0" t="0" r="0" b="3810"/>
            <wp:wrapNone/>
            <wp:docPr id="1139535870" name="Image 1" descr="Une image contenant Police, logo, Bleu électriqu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535870" name="Image 1" descr="Une image contenant Police, logo, Bleu électrique, Graphique&#10;&#10;Le contenu généré par l’IA peut être incorrect."/>
                    <pic:cNvPicPr/>
                  </pic:nvPicPr>
                  <pic:blipFill>
                    <a:blip r:embed="rId15">
                      <a:extLst>
                        <a:ext uri="{28A0092B-C50C-407E-A947-70E740481C1C}">
                          <a14:useLocalDpi xmlns:a14="http://schemas.microsoft.com/office/drawing/2010/main" val="0"/>
                        </a:ext>
                      </a:extLst>
                    </a:blip>
                    <a:stretch>
                      <a:fillRect/>
                    </a:stretch>
                  </pic:blipFill>
                  <pic:spPr>
                    <a:xfrm>
                      <a:off x="0" y="0"/>
                      <a:ext cx="1525905" cy="453390"/>
                    </a:xfrm>
                    <a:prstGeom prst="rect">
                      <a:avLst/>
                    </a:prstGeom>
                  </pic:spPr>
                </pic:pic>
              </a:graphicData>
            </a:graphic>
            <wp14:sizeRelH relativeFrom="margin">
              <wp14:pctWidth>0</wp14:pctWidth>
            </wp14:sizeRelH>
            <wp14:sizeRelV relativeFrom="margin">
              <wp14:pctHeight>0</wp14:pctHeight>
            </wp14:sizeRelV>
          </wp:anchor>
        </w:drawing>
      </w:r>
      <w:r w:rsidRPr="0007053F">
        <w:rPr>
          <w:rFonts w:ascii="Calibri" w:hAnsi="Calibri" w:cs="Calibri"/>
          <w:noProof/>
          <w:sz w:val="22"/>
          <w:szCs w:val="22"/>
        </w:rPr>
        <mc:AlternateContent>
          <mc:Choice Requires="wps">
            <w:drawing>
              <wp:anchor distT="45720" distB="45720" distL="114300" distR="114300" simplePos="0" relativeHeight="251695104" behindDoc="0" locked="0" layoutInCell="1" allowOverlap="1" wp14:anchorId="5B69E0D6" wp14:editId="722607BC">
                <wp:simplePos x="0" y="0"/>
                <wp:positionH relativeFrom="margin">
                  <wp:posOffset>39646</wp:posOffset>
                </wp:positionH>
                <wp:positionV relativeFrom="paragraph">
                  <wp:posOffset>299472</wp:posOffset>
                </wp:positionV>
                <wp:extent cx="5670550" cy="3251200"/>
                <wp:effectExtent l="0" t="0" r="25400" b="254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3251200"/>
                        </a:xfrm>
                        <a:prstGeom prst="rect">
                          <a:avLst/>
                        </a:prstGeom>
                        <a:solidFill>
                          <a:srgbClr val="FFFFFF"/>
                        </a:solidFill>
                        <a:ln w="9525">
                          <a:solidFill>
                            <a:srgbClr val="000000"/>
                          </a:solidFill>
                          <a:miter lim="800000"/>
                          <a:headEnd/>
                          <a:tailEnd/>
                        </a:ln>
                      </wps:spPr>
                      <wps:txbx>
                        <w:txbxContent>
                          <w:p w14:paraId="70BE16F1" w14:textId="77777777" w:rsidR="0047390A" w:rsidRDefault="0047390A">
                            <w:pPr>
                              <w:rPr>
                                <w:rFonts w:ascii="Calibri" w:hAnsi="Calibri" w:cs="Calibri"/>
                                <w:sz w:val="22"/>
                                <w:szCs w:val="22"/>
                              </w:rPr>
                            </w:pPr>
                          </w:p>
                          <w:p w14:paraId="072C4225" w14:textId="77777777" w:rsidR="0047390A" w:rsidRDefault="0047390A">
                            <w:pPr>
                              <w:rPr>
                                <w:rFonts w:ascii="Calibri" w:hAnsi="Calibri" w:cs="Calibri"/>
                                <w:sz w:val="22"/>
                                <w:szCs w:val="22"/>
                              </w:rPr>
                            </w:pPr>
                          </w:p>
                          <w:p w14:paraId="34F3E4B9" w14:textId="77777777" w:rsidR="0047390A" w:rsidRDefault="0047390A">
                            <w:pPr>
                              <w:rPr>
                                <w:rFonts w:ascii="Calibri" w:hAnsi="Calibri" w:cs="Calibri"/>
                                <w:sz w:val="22"/>
                                <w:szCs w:val="22"/>
                              </w:rPr>
                            </w:pPr>
                          </w:p>
                          <w:p w14:paraId="483FCC74" w14:textId="1873915E" w:rsidR="0007053F" w:rsidRPr="0047390A" w:rsidRDefault="00FF3A5B">
                            <w:pPr>
                              <w:rPr>
                                <w:rFonts w:ascii="Calibri" w:hAnsi="Calibri" w:cs="Calibri"/>
                                <w:sz w:val="22"/>
                                <w:szCs w:val="22"/>
                              </w:rPr>
                            </w:pPr>
                            <w:r w:rsidRPr="0047390A">
                              <w:rPr>
                                <w:rFonts w:ascii="Calibri" w:hAnsi="Calibri" w:cs="Calibri"/>
                                <w:sz w:val="22"/>
                                <w:szCs w:val="22"/>
                              </w:rPr>
                              <w:t>Fait en un seul original</w:t>
                            </w:r>
                          </w:p>
                          <w:p w14:paraId="346B19D4" w14:textId="77777777" w:rsidR="00FF3A5B" w:rsidRPr="0047390A" w:rsidRDefault="00FF3A5B">
                            <w:pPr>
                              <w:rPr>
                                <w:rFonts w:ascii="Calibri" w:hAnsi="Calibri" w:cs="Calibri"/>
                                <w:sz w:val="22"/>
                                <w:szCs w:val="22"/>
                              </w:rPr>
                            </w:pPr>
                          </w:p>
                          <w:p w14:paraId="7B991C43" w14:textId="00AFCDF6" w:rsidR="00FF3A5B" w:rsidRPr="0047390A" w:rsidRDefault="00FF3A5B">
                            <w:pPr>
                              <w:rPr>
                                <w:rFonts w:ascii="Calibri" w:hAnsi="Calibri" w:cs="Calibri"/>
                                <w:sz w:val="22"/>
                                <w:szCs w:val="22"/>
                              </w:rPr>
                            </w:pPr>
                            <w:r w:rsidRPr="0047390A">
                              <w:rPr>
                                <w:rFonts w:ascii="Calibri" w:hAnsi="Calibri" w:cs="Calibri"/>
                                <w:sz w:val="22"/>
                                <w:szCs w:val="22"/>
                              </w:rPr>
                              <w:t>Est acceptée pour valoir acte d’engagement</w:t>
                            </w:r>
                          </w:p>
                          <w:p w14:paraId="1D4EA7E5" w14:textId="77777777" w:rsidR="00FF3A5B" w:rsidRPr="0047390A" w:rsidRDefault="00FF3A5B">
                            <w:pPr>
                              <w:rPr>
                                <w:rFonts w:ascii="Calibri" w:hAnsi="Calibri" w:cs="Calibri"/>
                                <w:sz w:val="22"/>
                                <w:szCs w:val="22"/>
                              </w:rPr>
                            </w:pPr>
                          </w:p>
                          <w:p w14:paraId="27DB4B60" w14:textId="4521A035" w:rsidR="00FF3A5B" w:rsidRPr="0047390A" w:rsidRDefault="00FF3A5B">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B1739AA" w14:textId="77777777" w:rsidR="00E00BAC" w:rsidRPr="0047390A" w:rsidRDefault="00E00BAC">
                            <w:pPr>
                              <w:rPr>
                                <w:rFonts w:ascii="Calibri" w:hAnsi="Calibri" w:cs="Calibri"/>
                                <w:sz w:val="22"/>
                                <w:szCs w:val="22"/>
                              </w:rPr>
                            </w:pPr>
                          </w:p>
                          <w:p w14:paraId="5B47F505" w14:textId="204118A9" w:rsidR="00E00BAC" w:rsidRPr="0047390A" w:rsidRDefault="00E00BAC">
                            <w:pPr>
                              <w:rPr>
                                <w:rFonts w:ascii="Calibri" w:hAnsi="Calibri" w:cs="Calibri"/>
                                <w:sz w:val="22"/>
                                <w:szCs w:val="22"/>
                              </w:rPr>
                            </w:pPr>
                            <w:r w:rsidRPr="0047390A">
                              <w:rPr>
                                <w:rFonts w:ascii="Calibri" w:hAnsi="Calibri" w:cs="Calibri"/>
                                <w:sz w:val="22"/>
                                <w:szCs w:val="22"/>
                              </w:rPr>
                              <w:t xml:space="preserve">Nom, prénom, qualité du signataire : </w:t>
                            </w:r>
                          </w:p>
                          <w:p w14:paraId="67D2D5E1" w14:textId="57C24403" w:rsidR="00E00BAC" w:rsidRPr="003A5CA1" w:rsidRDefault="00E00BAC">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7A10C4B9" w14:textId="77777777" w:rsidR="00E00BAC" w:rsidRPr="0047390A" w:rsidRDefault="00E00BAC">
                            <w:pPr>
                              <w:rPr>
                                <w:rFonts w:ascii="Calibri" w:hAnsi="Calibri" w:cs="Calibri"/>
                                <w:sz w:val="22"/>
                                <w:szCs w:val="22"/>
                              </w:rPr>
                            </w:pPr>
                          </w:p>
                          <w:p w14:paraId="759DE519" w14:textId="77777777" w:rsidR="00E00BAC" w:rsidRPr="0047390A" w:rsidRDefault="00E00BAC">
                            <w:pPr>
                              <w:rPr>
                                <w:rFonts w:ascii="Calibri" w:hAnsi="Calibri" w:cs="Calibri"/>
                                <w:sz w:val="22"/>
                                <w:szCs w:val="22"/>
                              </w:rPr>
                            </w:pPr>
                          </w:p>
                          <w:p w14:paraId="2F049B22" w14:textId="77777777" w:rsidR="00E00BAC" w:rsidRPr="0047390A" w:rsidRDefault="00E00BAC">
                            <w:pPr>
                              <w:rPr>
                                <w:rFonts w:ascii="Calibri" w:hAnsi="Calibri" w:cs="Calibri"/>
                                <w:sz w:val="22"/>
                                <w:szCs w:val="22"/>
                              </w:rPr>
                            </w:pPr>
                          </w:p>
                          <w:p w14:paraId="113B5ED8" w14:textId="77777777" w:rsidR="00E00BAC" w:rsidRDefault="00E00BAC"/>
                          <w:p w14:paraId="2CD64586" w14:textId="77777777" w:rsidR="00E00BAC" w:rsidRDefault="00E00BAC"/>
                          <w:p w14:paraId="3517B6D9" w14:textId="77777777" w:rsidR="00E00BAC" w:rsidRDefault="00E00B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9E0D6" id="Zone de texte 2" o:spid="_x0000_s1030" type="#_x0000_t202" style="position:absolute;left:0;text-align:left;margin-left:3.1pt;margin-top:23.6pt;width:446.5pt;height:256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">
                <v:textbox>
                  <w:txbxContent>
                    <w:p w14:paraId="70BE16F1" w14:textId="77777777" w:rsidR="0047390A" w:rsidRDefault="0047390A">
                      <w:pPr>
                        <w:rPr>
                          <w:rFonts w:ascii="Calibri" w:hAnsi="Calibri" w:cs="Calibri"/>
                          <w:sz w:val="22"/>
                          <w:szCs w:val="22"/>
                        </w:rPr>
                      </w:pPr>
                    </w:p>
                    <w:p w14:paraId="072C4225" w14:textId="77777777" w:rsidR="0047390A" w:rsidRDefault="0047390A">
                      <w:pPr>
                        <w:rPr>
                          <w:rFonts w:ascii="Calibri" w:hAnsi="Calibri" w:cs="Calibri"/>
                          <w:sz w:val="22"/>
                          <w:szCs w:val="22"/>
                        </w:rPr>
                      </w:pPr>
                    </w:p>
                    <w:p w14:paraId="34F3E4B9" w14:textId="77777777" w:rsidR="0047390A" w:rsidRDefault="0047390A">
                      <w:pPr>
                        <w:rPr>
                          <w:rFonts w:ascii="Calibri" w:hAnsi="Calibri" w:cs="Calibri"/>
                          <w:sz w:val="22"/>
                          <w:szCs w:val="22"/>
                        </w:rPr>
                      </w:pPr>
                    </w:p>
                    <w:p w14:paraId="483FCC74" w14:textId="1873915E" w:rsidR="0007053F" w:rsidRPr="0047390A" w:rsidRDefault="00FF3A5B">
                      <w:pPr>
                        <w:rPr>
                          <w:rFonts w:ascii="Calibri" w:hAnsi="Calibri" w:cs="Calibri"/>
                          <w:sz w:val="22"/>
                          <w:szCs w:val="22"/>
                        </w:rPr>
                      </w:pPr>
                      <w:r w:rsidRPr="0047390A">
                        <w:rPr>
                          <w:rFonts w:ascii="Calibri" w:hAnsi="Calibri" w:cs="Calibri"/>
                          <w:sz w:val="22"/>
                          <w:szCs w:val="22"/>
                        </w:rPr>
                        <w:t>Fait en un seul original</w:t>
                      </w:r>
                    </w:p>
                    <w:p w14:paraId="346B19D4" w14:textId="77777777" w:rsidR="00FF3A5B" w:rsidRPr="0047390A" w:rsidRDefault="00FF3A5B">
                      <w:pPr>
                        <w:rPr>
                          <w:rFonts w:ascii="Calibri" w:hAnsi="Calibri" w:cs="Calibri"/>
                          <w:sz w:val="22"/>
                          <w:szCs w:val="22"/>
                        </w:rPr>
                      </w:pPr>
                    </w:p>
                    <w:p w14:paraId="7B991C43" w14:textId="00AFCDF6" w:rsidR="00FF3A5B" w:rsidRPr="0047390A" w:rsidRDefault="00FF3A5B">
                      <w:pPr>
                        <w:rPr>
                          <w:rFonts w:ascii="Calibri" w:hAnsi="Calibri" w:cs="Calibri"/>
                          <w:sz w:val="22"/>
                          <w:szCs w:val="22"/>
                        </w:rPr>
                      </w:pPr>
                      <w:r w:rsidRPr="0047390A">
                        <w:rPr>
                          <w:rFonts w:ascii="Calibri" w:hAnsi="Calibri" w:cs="Calibri"/>
                          <w:sz w:val="22"/>
                          <w:szCs w:val="22"/>
                        </w:rPr>
                        <w:t>Est acceptée pour valoir acte d’engagement</w:t>
                      </w:r>
                    </w:p>
                    <w:p w14:paraId="1D4EA7E5" w14:textId="77777777" w:rsidR="00FF3A5B" w:rsidRPr="0047390A" w:rsidRDefault="00FF3A5B">
                      <w:pPr>
                        <w:rPr>
                          <w:rFonts w:ascii="Calibri" w:hAnsi="Calibri" w:cs="Calibri"/>
                          <w:sz w:val="22"/>
                          <w:szCs w:val="22"/>
                        </w:rPr>
                      </w:pPr>
                    </w:p>
                    <w:p w14:paraId="27DB4B60" w14:textId="4521A035" w:rsidR="00FF3A5B" w:rsidRPr="0047390A" w:rsidRDefault="00FF3A5B">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B1739AA" w14:textId="77777777" w:rsidR="00E00BAC" w:rsidRPr="0047390A" w:rsidRDefault="00E00BAC">
                      <w:pPr>
                        <w:rPr>
                          <w:rFonts w:ascii="Calibri" w:hAnsi="Calibri" w:cs="Calibri"/>
                          <w:sz w:val="22"/>
                          <w:szCs w:val="22"/>
                        </w:rPr>
                      </w:pPr>
                    </w:p>
                    <w:p w14:paraId="5B47F505" w14:textId="204118A9" w:rsidR="00E00BAC" w:rsidRPr="0047390A" w:rsidRDefault="00E00BAC">
                      <w:pPr>
                        <w:rPr>
                          <w:rFonts w:ascii="Calibri" w:hAnsi="Calibri" w:cs="Calibri"/>
                          <w:sz w:val="22"/>
                          <w:szCs w:val="22"/>
                        </w:rPr>
                      </w:pPr>
                      <w:r w:rsidRPr="0047390A">
                        <w:rPr>
                          <w:rFonts w:ascii="Calibri" w:hAnsi="Calibri" w:cs="Calibri"/>
                          <w:sz w:val="22"/>
                          <w:szCs w:val="22"/>
                        </w:rPr>
                        <w:t xml:space="preserve">Nom, prénom, qualité du signataire : </w:t>
                      </w:r>
                    </w:p>
                    <w:p w14:paraId="67D2D5E1" w14:textId="57C24403" w:rsidR="00E00BAC" w:rsidRPr="003A5CA1" w:rsidRDefault="00E00BAC">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7A10C4B9" w14:textId="77777777" w:rsidR="00E00BAC" w:rsidRPr="0047390A" w:rsidRDefault="00E00BAC">
                      <w:pPr>
                        <w:rPr>
                          <w:rFonts w:ascii="Calibri" w:hAnsi="Calibri" w:cs="Calibri"/>
                          <w:sz w:val="22"/>
                          <w:szCs w:val="22"/>
                        </w:rPr>
                      </w:pPr>
                    </w:p>
                    <w:p w14:paraId="759DE519" w14:textId="77777777" w:rsidR="00E00BAC" w:rsidRPr="0047390A" w:rsidRDefault="00E00BAC">
                      <w:pPr>
                        <w:rPr>
                          <w:rFonts w:ascii="Calibri" w:hAnsi="Calibri" w:cs="Calibri"/>
                          <w:sz w:val="22"/>
                          <w:szCs w:val="22"/>
                        </w:rPr>
                      </w:pPr>
                    </w:p>
                    <w:p w14:paraId="2F049B22" w14:textId="77777777" w:rsidR="00E00BAC" w:rsidRPr="0047390A" w:rsidRDefault="00E00BAC">
                      <w:pPr>
                        <w:rPr>
                          <w:rFonts w:ascii="Calibri" w:hAnsi="Calibri" w:cs="Calibri"/>
                          <w:sz w:val="22"/>
                          <w:szCs w:val="22"/>
                        </w:rPr>
                      </w:pPr>
                    </w:p>
                    <w:p w14:paraId="113B5ED8" w14:textId="77777777" w:rsidR="00E00BAC" w:rsidRDefault="00E00BAC"/>
                    <w:p w14:paraId="2CD64586" w14:textId="77777777" w:rsidR="00E00BAC" w:rsidRDefault="00E00BAC"/>
                    <w:p w14:paraId="3517B6D9" w14:textId="77777777" w:rsidR="00E00BAC" w:rsidRDefault="00E00BAC"/>
                  </w:txbxContent>
                </v:textbox>
                <w10:wrap type="square" anchorx="margin"/>
              </v:shape>
            </w:pict>
          </mc:Fallback>
        </mc:AlternateContent>
      </w:r>
    </w:p>
    <w:p w14:paraId="3DF95418" w14:textId="77777777" w:rsidR="00F07F52" w:rsidRDefault="00F07F52" w:rsidP="002664A4">
      <w:pPr>
        <w:jc w:val="both"/>
        <w:rPr>
          <w:rFonts w:ascii="Calibri" w:hAnsi="Calibri" w:cs="Calibri"/>
          <w:sz w:val="22"/>
          <w:szCs w:val="22"/>
        </w:rPr>
      </w:pPr>
    </w:p>
    <w:p w14:paraId="47982B97" w14:textId="029F3216" w:rsidR="00F07F52" w:rsidRDefault="00F07F52" w:rsidP="002664A4">
      <w:pPr>
        <w:jc w:val="both"/>
        <w:rPr>
          <w:rFonts w:ascii="Calibri" w:hAnsi="Calibri" w:cs="Calibri"/>
          <w:sz w:val="22"/>
          <w:szCs w:val="22"/>
        </w:rPr>
      </w:pPr>
    </w:p>
    <w:p w14:paraId="42E114BF" w14:textId="3A920600" w:rsidR="00E93BCE" w:rsidRDefault="00E93BCE" w:rsidP="002664A4">
      <w:pPr>
        <w:jc w:val="both"/>
        <w:rPr>
          <w:rFonts w:ascii="Calibri" w:hAnsi="Calibri" w:cs="Calibri"/>
          <w:sz w:val="22"/>
          <w:szCs w:val="22"/>
        </w:rPr>
      </w:pPr>
    </w:p>
    <w:p w14:paraId="3D5B6A1E" w14:textId="77777777" w:rsidR="00F07F52" w:rsidRDefault="00F07F52" w:rsidP="002664A4">
      <w:pPr>
        <w:jc w:val="both"/>
        <w:rPr>
          <w:rFonts w:ascii="Calibri" w:hAnsi="Calibri" w:cs="Calibri"/>
          <w:sz w:val="22"/>
          <w:szCs w:val="22"/>
        </w:rPr>
      </w:pPr>
    </w:p>
    <w:p w14:paraId="4312BBE5" w14:textId="77777777" w:rsidR="00F07F52" w:rsidRDefault="00F07F52" w:rsidP="002664A4">
      <w:pPr>
        <w:jc w:val="both"/>
        <w:rPr>
          <w:rFonts w:ascii="Calibri" w:hAnsi="Calibri" w:cs="Calibri"/>
          <w:sz w:val="22"/>
          <w:szCs w:val="22"/>
        </w:rPr>
      </w:pPr>
    </w:p>
    <w:p w14:paraId="7C179071" w14:textId="77777777" w:rsidR="00F07F52" w:rsidRDefault="00F07F52" w:rsidP="002664A4">
      <w:pPr>
        <w:jc w:val="both"/>
        <w:rPr>
          <w:rFonts w:ascii="Calibri" w:hAnsi="Calibri" w:cs="Calibri"/>
          <w:sz w:val="22"/>
          <w:szCs w:val="22"/>
        </w:rPr>
      </w:pPr>
    </w:p>
    <w:p w14:paraId="27385548" w14:textId="77777777" w:rsidR="00F07F52" w:rsidRDefault="00F07F52" w:rsidP="002664A4">
      <w:pPr>
        <w:jc w:val="both"/>
        <w:rPr>
          <w:rFonts w:ascii="Calibri" w:hAnsi="Calibri" w:cs="Calibri"/>
          <w:sz w:val="22"/>
          <w:szCs w:val="22"/>
        </w:rPr>
      </w:pPr>
    </w:p>
    <w:p w14:paraId="3D371304" w14:textId="77777777" w:rsidR="00F07F52" w:rsidRDefault="00F07F52" w:rsidP="002664A4">
      <w:pPr>
        <w:jc w:val="both"/>
        <w:rPr>
          <w:rFonts w:ascii="Calibri" w:hAnsi="Calibri" w:cs="Calibri"/>
          <w:sz w:val="22"/>
          <w:szCs w:val="22"/>
        </w:rPr>
      </w:pPr>
    </w:p>
    <w:p w14:paraId="510786CF" w14:textId="77777777" w:rsidR="00F07F52" w:rsidRDefault="00F07F52" w:rsidP="002664A4">
      <w:pPr>
        <w:jc w:val="both"/>
        <w:rPr>
          <w:rFonts w:ascii="Calibri" w:hAnsi="Calibri" w:cs="Calibri"/>
          <w:sz w:val="22"/>
          <w:szCs w:val="22"/>
        </w:rPr>
      </w:pPr>
    </w:p>
    <w:p w14:paraId="2697CBA8" w14:textId="77777777" w:rsidR="00F07F52" w:rsidRDefault="00F07F52" w:rsidP="002664A4">
      <w:pPr>
        <w:jc w:val="both"/>
        <w:rPr>
          <w:rFonts w:ascii="Calibri" w:hAnsi="Calibri" w:cs="Calibri"/>
          <w:sz w:val="22"/>
          <w:szCs w:val="22"/>
        </w:rPr>
      </w:pPr>
    </w:p>
    <w:p w14:paraId="6D3B0CD9" w14:textId="77777777" w:rsidR="00F07F52" w:rsidRDefault="00F07F52" w:rsidP="002664A4">
      <w:pPr>
        <w:jc w:val="both"/>
        <w:rPr>
          <w:rFonts w:ascii="Calibri" w:hAnsi="Calibri" w:cs="Calibri"/>
          <w:sz w:val="22"/>
          <w:szCs w:val="22"/>
        </w:rPr>
      </w:pPr>
    </w:p>
    <w:p w14:paraId="0AD8D018" w14:textId="77777777" w:rsidR="00F07F52" w:rsidRDefault="00F07F52" w:rsidP="002664A4">
      <w:pPr>
        <w:jc w:val="both"/>
        <w:rPr>
          <w:rFonts w:ascii="Calibri" w:hAnsi="Calibri" w:cs="Calibri"/>
          <w:sz w:val="22"/>
          <w:szCs w:val="22"/>
        </w:rPr>
      </w:pPr>
    </w:p>
    <w:p w14:paraId="1FABEC01" w14:textId="77777777" w:rsidR="00F07F52" w:rsidRDefault="00F07F52" w:rsidP="002664A4">
      <w:pPr>
        <w:jc w:val="both"/>
        <w:rPr>
          <w:rFonts w:ascii="Calibri" w:hAnsi="Calibri" w:cs="Calibri"/>
          <w:sz w:val="22"/>
          <w:szCs w:val="22"/>
        </w:rPr>
      </w:pPr>
    </w:p>
    <w:p w14:paraId="38AA6F3B" w14:textId="77777777" w:rsidR="00F07F52" w:rsidRDefault="00F07F52" w:rsidP="002664A4">
      <w:pPr>
        <w:jc w:val="both"/>
        <w:rPr>
          <w:rFonts w:ascii="Calibri" w:hAnsi="Calibri" w:cs="Calibri"/>
          <w:sz w:val="22"/>
          <w:szCs w:val="22"/>
        </w:rPr>
      </w:pPr>
    </w:p>
    <w:p w14:paraId="4DA0DBFD" w14:textId="77777777" w:rsidR="00F07F52" w:rsidRDefault="00F07F52" w:rsidP="002664A4">
      <w:pPr>
        <w:jc w:val="both"/>
        <w:rPr>
          <w:rFonts w:ascii="Calibri" w:hAnsi="Calibri" w:cs="Calibri"/>
          <w:sz w:val="22"/>
          <w:szCs w:val="22"/>
        </w:rPr>
      </w:pPr>
    </w:p>
    <w:p w14:paraId="20001BFE" w14:textId="77777777" w:rsidR="00F07F52" w:rsidRDefault="00F07F52" w:rsidP="002664A4">
      <w:pPr>
        <w:jc w:val="both"/>
        <w:rPr>
          <w:rFonts w:ascii="Calibri" w:hAnsi="Calibri" w:cs="Calibri"/>
          <w:sz w:val="22"/>
          <w:szCs w:val="22"/>
        </w:rPr>
      </w:pPr>
    </w:p>
    <w:p w14:paraId="614E01DD" w14:textId="77777777" w:rsidR="00F07F52" w:rsidRDefault="00F07F52" w:rsidP="002664A4">
      <w:pPr>
        <w:jc w:val="both"/>
        <w:rPr>
          <w:rFonts w:ascii="Calibri" w:hAnsi="Calibri" w:cs="Calibri"/>
          <w:sz w:val="22"/>
          <w:szCs w:val="22"/>
        </w:rPr>
      </w:pPr>
    </w:p>
    <w:p w14:paraId="0E088AD4" w14:textId="77777777" w:rsidR="00F07F52" w:rsidRDefault="00F07F52" w:rsidP="002664A4">
      <w:pPr>
        <w:jc w:val="both"/>
        <w:rPr>
          <w:rFonts w:ascii="Calibri" w:hAnsi="Calibri" w:cs="Calibri"/>
          <w:sz w:val="22"/>
          <w:szCs w:val="22"/>
        </w:rPr>
      </w:pPr>
    </w:p>
    <w:p w14:paraId="4E2802F2" w14:textId="77777777" w:rsidR="00F07F52" w:rsidRDefault="00F07F52" w:rsidP="002664A4">
      <w:pPr>
        <w:jc w:val="both"/>
        <w:rPr>
          <w:rFonts w:ascii="Calibri" w:hAnsi="Calibri" w:cs="Calibri"/>
          <w:sz w:val="22"/>
          <w:szCs w:val="22"/>
        </w:rPr>
      </w:pPr>
    </w:p>
    <w:p w14:paraId="29446F08" w14:textId="77777777" w:rsidR="00F07F52" w:rsidRDefault="00F07F52" w:rsidP="002664A4">
      <w:pPr>
        <w:jc w:val="both"/>
        <w:rPr>
          <w:rFonts w:ascii="Calibri" w:hAnsi="Calibri" w:cs="Calibri"/>
          <w:sz w:val="22"/>
          <w:szCs w:val="22"/>
        </w:rPr>
      </w:pPr>
    </w:p>
    <w:p w14:paraId="3FAC173C" w14:textId="77777777" w:rsidR="00F07F52" w:rsidRDefault="00F07F52" w:rsidP="002664A4">
      <w:pPr>
        <w:jc w:val="both"/>
        <w:rPr>
          <w:rFonts w:ascii="Calibri" w:hAnsi="Calibri" w:cs="Calibri"/>
          <w:sz w:val="22"/>
          <w:szCs w:val="22"/>
        </w:rPr>
      </w:pPr>
    </w:p>
    <w:p w14:paraId="65481B2D" w14:textId="77777777" w:rsidR="00F07F52" w:rsidRDefault="00F07F52" w:rsidP="002664A4">
      <w:pPr>
        <w:jc w:val="both"/>
        <w:rPr>
          <w:rFonts w:ascii="Calibri" w:hAnsi="Calibri" w:cs="Calibri"/>
          <w:sz w:val="22"/>
          <w:szCs w:val="22"/>
        </w:rPr>
      </w:pPr>
    </w:p>
    <w:p w14:paraId="43C3C647" w14:textId="77777777" w:rsidR="00F07F52" w:rsidRDefault="00F07F52" w:rsidP="002664A4">
      <w:pPr>
        <w:jc w:val="both"/>
        <w:rPr>
          <w:rFonts w:ascii="Calibri" w:hAnsi="Calibri" w:cs="Calibri"/>
          <w:sz w:val="22"/>
          <w:szCs w:val="22"/>
        </w:rPr>
      </w:pPr>
    </w:p>
    <w:p w14:paraId="66903DFD" w14:textId="77777777" w:rsidR="00F07F52" w:rsidRDefault="00F07F52" w:rsidP="002664A4">
      <w:pPr>
        <w:jc w:val="both"/>
        <w:rPr>
          <w:rFonts w:ascii="Calibri" w:hAnsi="Calibri" w:cs="Calibri"/>
          <w:sz w:val="22"/>
          <w:szCs w:val="22"/>
        </w:rPr>
      </w:pPr>
    </w:p>
    <w:p w14:paraId="0EE63BA1" w14:textId="77777777" w:rsidR="00F07F52" w:rsidRDefault="00F07F52" w:rsidP="002664A4">
      <w:pPr>
        <w:jc w:val="both"/>
        <w:rPr>
          <w:rFonts w:ascii="Calibri" w:hAnsi="Calibri" w:cs="Calibri"/>
          <w:sz w:val="22"/>
          <w:szCs w:val="22"/>
        </w:rPr>
      </w:pPr>
    </w:p>
    <w:p w14:paraId="0C6CE5E8" w14:textId="77777777" w:rsidR="00F07F52" w:rsidRDefault="00F07F52" w:rsidP="002664A4">
      <w:pPr>
        <w:jc w:val="both"/>
        <w:rPr>
          <w:rFonts w:ascii="Calibri" w:hAnsi="Calibri" w:cs="Calibri"/>
          <w:sz w:val="22"/>
          <w:szCs w:val="22"/>
        </w:rPr>
      </w:pPr>
    </w:p>
    <w:p w14:paraId="4A92920E" w14:textId="24A1D4C4" w:rsidR="00E93BCE" w:rsidRDefault="00E93BCE" w:rsidP="002664A4">
      <w:pPr>
        <w:jc w:val="both"/>
        <w:rPr>
          <w:rFonts w:ascii="Calibri" w:hAnsi="Calibri" w:cs="Calibri"/>
          <w:sz w:val="22"/>
          <w:szCs w:val="22"/>
        </w:rPr>
      </w:pPr>
    </w:p>
    <w:p w14:paraId="580A0609" w14:textId="6F6C2763" w:rsidR="00E93BCE" w:rsidRDefault="00F07F52" w:rsidP="002664A4">
      <w:pPr>
        <w:jc w:val="both"/>
        <w:rPr>
          <w:rFonts w:ascii="Calibri" w:hAnsi="Calibri" w:cs="Calibri"/>
          <w:sz w:val="22"/>
          <w:szCs w:val="22"/>
        </w:rPr>
      </w:pPr>
      <w:r w:rsidRPr="0007053F">
        <w:rPr>
          <w:rFonts w:ascii="Calibri" w:hAnsi="Calibri" w:cs="Calibri"/>
          <w:noProof/>
          <w:sz w:val="22"/>
          <w:szCs w:val="22"/>
        </w:rPr>
        <w:lastRenderedPageBreak/>
        <mc:AlternateContent>
          <mc:Choice Requires="wps">
            <w:drawing>
              <wp:anchor distT="45720" distB="45720" distL="114300" distR="114300" simplePos="0" relativeHeight="251698176" behindDoc="0" locked="0" layoutInCell="1" allowOverlap="1" wp14:anchorId="129709AC" wp14:editId="232FE60C">
                <wp:simplePos x="0" y="0"/>
                <wp:positionH relativeFrom="margin">
                  <wp:align>left</wp:align>
                </wp:positionH>
                <wp:positionV relativeFrom="paragraph">
                  <wp:posOffset>347732</wp:posOffset>
                </wp:positionV>
                <wp:extent cx="5670550" cy="3892550"/>
                <wp:effectExtent l="0" t="0" r="25400" b="12700"/>
                <wp:wrapSquare wrapText="bothSides"/>
                <wp:docPr id="113034137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3892550"/>
                        </a:xfrm>
                        <a:prstGeom prst="rect">
                          <a:avLst/>
                        </a:prstGeom>
                        <a:solidFill>
                          <a:srgbClr val="FFFFFF"/>
                        </a:solidFill>
                        <a:ln w="9525">
                          <a:solidFill>
                            <a:srgbClr val="000000"/>
                          </a:solidFill>
                          <a:miter lim="800000"/>
                          <a:headEnd/>
                          <a:tailEnd/>
                        </a:ln>
                      </wps:spPr>
                      <wps:txbx>
                        <w:txbxContent>
                          <w:p w14:paraId="103A9CA4" w14:textId="0FCE7CA6" w:rsidR="0047390A" w:rsidRDefault="000C29B7" w:rsidP="0047390A">
                            <w:pPr>
                              <w:rPr>
                                <w:rFonts w:ascii="Calibri" w:hAnsi="Calibri" w:cs="Calibri"/>
                                <w:sz w:val="22"/>
                                <w:szCs w:val="22"/>
                              </w:rPr>
                            </w:pPr>
                            <w:r>
                              <w:rPr>
                                <w:noProof/>
                              </w:rPr>
                              <w:drawing>
                                <wp:inline distT="0" distB="0" distL="0" distR="0" wp14:anchorId="7F90B3A2" wp14:editId="6D484B0E">
                                  <wp:extent cx="1905635" cy="389255"/>
                                  <wp:effectExtent l="0" t="0" r="0" b="0"/>
                                  <wp:docPr id="16364164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16449" name="Image 1"/>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635" cy="389255"/>
                                          </a:xfrm>
                                          <a:prstGeom prst="rect">
                                            <a:avLst/>
                                          </a:prstGeom>
                                          <a:noFill/>
                                          <a:ln>
                                            <a:noFill/>
                                          </a:ln>
                                        </pic:spPr>
                                      </pic:pic>
                                    </a:graphicData>
                                  </a:graphic>
                                </wp:inline>
                              </w:drawing>
                            </w:r>
                          </w:p>
                          <w:p w14:paraId="6A762DAC" w14:textId="77777777" w:rsidR="0047390A" w:rsidRDefault="0047390A" w:rsidP="0047390A">
                            <w:pPr>
                              <w:rPr>
                                <w:rFonts w:ascii="Calibri" w:hAnsi="Calibri" w:cs="Calibri"/>
                                <w:sz w:val="22"/>
                                <w:szCs w:val="22"/>
                              </w:rPr>
                            </w:pPr>
                          </w:p>
                          <w:p w14:paraId="52C3205C"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Fait en un seul original</w:t>
                            </w:r>
                          </w:p>
                          <w:p w14:paraId="22BD5373" w14:textId="77777777" w:rsidR="0047390A" w:rsidRPr="0047390A" w:rsidRDefault="0047390A" w:rsidP="0047390A">
                            <w:pPr>
                              <w:rPr>
                                <w:rFonts w:ascii="Calibri" w:hAnsi="Calibri" w:cs="Calibri"/>
                                <w:sz w:val="22"/>
                                <w:szCs w:val="22"/>
                              </w:rPr>
                            </w:pPr>
                          </w:p>
                          <w:p w14:paraId="54371714"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Est acceptée pour valoir acte d’engagement</w:t>
                            </w:r>
                          </w:p>
                          <w:p w14:paraId="607D2BDC" w14:textId="77777777" w:rsidR="0047390A" w:rsidRPr="0047390A" w:rsidRDefault="0047390A" w:rsidP="0047390A">
                            <w:pPr>
                              <w:rPr>
                                <w:rFonts w:ascii="Calibri" w:hAnsi="Calibri" w:cs="Calibri"/>
                                <w:sz w:val="22"/>
                                <w:szCs w:val="22"/>
                              </w:rPr>
                            </w:pPr>
                          </w:p>
                          <w:p w14:paraId="3D088FB5"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0C7DE51B" w14:textId="77777777" w:rsidR="0047390A" w:rsidRPr="0047390A" w:rsidRDefault="0047390A" w:rsidP="0047390A">
                            <w:pPr>
                              <w:rPr>
                                <w:rFonts w:ascii="Calibri" w:hAnsi="Calibri" w:cs="Calibri"/>
                                <w:sz w:val="22"/>
                                <w:szCs w:val="22"/>
                              </w:rPr>
                            </w:pPr>
                          </w:p>
                          <w:p w14:paraId="54CAE1D2"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 xml:space="preserve">Nom, prénom, qualité du signataire : </w:t>
                            </w:r>
                          </w:p>
                          <w:p w14:paraId="00C4F867" w14:textId="77777777" w:rsidR="003A5CA1" w:rsidRPr="003A5CA1" w:rsidRDefault="003A5CA1" w:rsidP="003A5CA1">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1D8D361E" w14:textId="77777777" w:rsidR="00650263" w:rsidRDefault="00650263" w:rsidP="0047390A">
                            <w:pPr>
                              <w:rPr>
                                <w:rFonts w:ascii="Calibri" w:hAnsi="Calibri" w:cs="Calibri"/>
                                <w:sz w:val="22"/>
                                <w:szCs w:val="22"/>
                              </w:rPr>
                            </w:pPr>
                          </w:p>
                          <w:p w14:paraId="40551894" w14:textId="77777777" w:rsidR="00650263" w:rsidRDefault="00650263" w:rsidP="0047390A">
                            <w:pPr>
                              <w:rPr>
                                <w:rFonts w:ascii="Calibri" w:hAnsi="Calibri" w:cs="Calibri"/>
                                <w:sz w:val="22"/>
                                <w:szCs w:val="22"/>
                              </w:rPr>
                            </w:pPr>
                          </w:p>
                          <w:p w14:paraId="645BD26A" w14:textId="77777777" w:rsidR="00650263" w:rsidRDefault="00650263" w:rsidP="0047390A">
                            <w:pPr>
                              <w:rPr>
                                <w:rFonts w:ascii="Calibri" w:hAnsi="Calibri" w:cs="Calibri"/>
                                <w:sz w:val="22"/>
                                <w:szCs w:val="22"/>
                              </w:rPr>
                            </w:pPr>
                          </w:p>
                          <w:p w14:paraId="7F013A11" w14:textId="77777777" w:rsidR="00650263" w:rsidRDefault="00650263" w:rsidP="0047390A">
                            <w:pPr>
                              <w:rPr>
                                <w:rFonts w:ascii="Calibri" w:hAnsi="Calibri" w:cs="Calibri"/>
                                <w:sz w:val="22"/>
                                <w:szCs w:val="22"/>
                              </w:rPr>
                            </w:pPr>
                          </w:p>
                          <w:p w14:paraId="23158F37" w14:textId="77777777" w:rsidR="00650263" w:rsidRPr="0047390A" w:rsidRDefault="00650263" w:rsidP="0047390A">
                            <w:pPr>
                              <w:rPr>
                                <w:rFonts w:ascii="Calibri" w:hAnsi="Calibri" w:cs="Calibri"/>
                                <w:sz w:val="22"/>
                                <w:szCs w:val="22"/>
                              </w:rPr>
                            </w:pPr>
                          </w:p>
                          <w:p w14:paraId="4CF2464B" w14:textId="77777777" w:rsidR="0047390A" w:rsidRPr="0047390A" w:rsidRDefault="0047390A" w:rsidP="0047390A">
                            <w:pPr>
                              <w:rPr>
                                <w:rFonts w:ascii="Calibri" w:hAnsi="Calibri" w:cs="Calibri"/>
                                <w:sz w:val="22"/>
                                <w:szCs w:val="22"/>
                              </w:rPr>
                            </w:pPr>
                          </w:p>
                          <w:p w14:paraId="057F7DE5" w14:textId="77777777" w:rsidR="0047390A" w:rsidRPr="0047390A" w:rsidRDefault="0047390A" w:rsidP="0047390A">
                            <w:pPr>
                              <w:rPr>
                                <w:rFonts w:ascii="Calibri" w:hAnsi="Calibri" w:cs="Calibri"/>
                                <w:sz w:val="22"/>
                                <w:szCs w:val="22"/>
                              </w:rPr>
                            </w:pPr>
                          </w:p>
                          <w:p w14:paraId="070D7B15" w14:textId="77777777" w:rsidR="0047390A" w:rsidRPr="0047390A" w:rsidRDefault="0047390A" w:rsidP="0047390A">
                            <w:pPr>
                              <w:rPr>
                                <w:rFonts w:ascii="Calibri" w:hAnsi="Calibri" w:cs="Calibri"/>
                                <w:sz w:val="22"/>
                                <w:szCs w:val="22"/>
                              </w:rPr>
                            </w:pPr>
                          </w:p>
                          <w:p w14:paraId="2B3793A5" w14:textId="77777777" w:rsidR="0047390A" w:rsidRDefault="0047390A" w:rsidP="0047390A"/>
                          <w:p w14:paraId="0E27F191" w14:textId="77777777" w:rsidR="0047390A" w:rsidRDefault="0047390A" w:rsidP="0047390A"/>
                          <w:p w14:paraId="2D6B0C3D" w14:textId="77777777" w:rsidR="0047390A" w:rsidRDefault="0047390A" w:rsidP="0047390A"/>
                          <w:p w14:paraId="511CDABE" w14:textId="77777777" w:rsidR="00650263" w:rsidRDefault="00650263" w:rsidP="0047390A"/>
                          <w:p w14:paraId="04812E95" w14:textId="77777777" w:rsidR="00650263" w:rsidRDefault="00650263" w:rsidP="0047390A"/>
                          <w:p w14:paraId="65FCC173" w14:textId="77777777" w:rsidR="00650263" w:rsidRDefault="00650263" w:rsidP="004739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9709AC" id="_x0000_s1031" type="#_x0000_t202" style="position:absolute;left:0;text-align:left;margin-left:0;margin-top:27.4pt;width:446.5pt;height:306.5pt;z-index:25169817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7jBEgIAACcEAAAOAAAAZHJzL2Uyb0RvYy54bWysU9tu2zAMfR+wfxD0vtjx4jYx4hRdugwD&#10;ugvQ7QNkWY6FyaImKbGzry8lu2l2exmmB4EUqUPykFzfDJ0iR2GdBF3S+SylRGgOtdT7kn79snu1&#10;pM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">
                <v:textbox>
                  <w:txbxContent>
                    <w:p w14:paraId="103A9CA4" w14:textId="0FCE7CA6" w:rsidR="0047390A" w:rsidRDefault="000C29B7" w:rsidP="0047390A">
                      <w:pPr>
                        <w:rPr>
                          <w:rFonts w:ascii="Calibri" w:hAnsi="Calibri" w:cs="Calibri"/>
                          <w:sz w:val="22"/>
                          <w:szCs w:val="22"/>
                        </w:rPr>
                      </w:pPr>
                      <w:r>
                        <w:rPr>
                          <w:noProof/>
                        </w:rPr>
                        <w:drawing>
                          <wp:inline distT="0" distB="0" distL="0" distR="0" wp14:anchorId="7F90B3A2" wp14:editId="6D484B0E">
                            <wp:extent cx="1905635" cy="389255"/>
                            <wp:effectExtent l="0" t="0" r="0" b="0"/>
                            <wp:docPr id="16364164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416449" name="Image 1"/>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635" cy="389255"/>
                                    </a:xfrm>
                                    <a:prstGeom prst="rect">
                                      <a:avLst/>
                                    </a:prstGeom>
                                    <a:noFill/>
                                    <a:ln>
                                      <a:noFill/>
                                    </a:ln>
                                  </pic:spPr>
                                </pic:pic>
                              </a:graphicData>
                            </a:graphic>
                          </wp:inline>
                        </w:drawing>
                      </w:r>
                    </w:p>
                    <w:p w14:paraId="6A762DAC" w14:textId="77777777" w:rsidR="0047390A" w:rsidRDefault="0047390A" w:rsidP="0047390A">
                      <w:pPr>
                        <w:rPr>
                          <w:rFonts w:ascii="Calibri" w:hAnsi="Calibri" w:cs="Calibri"/>
                          <w:sz w:val="22"/>
                          <w:szCs w:val="22"/>
                        </w:rPr>
                      </w:pPr>
                    </w:p>
                    <w:p w14:paraId="52C3205C"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Fait en un seul original</w:t>
                      </w:r>
                    </w:p>
                    <w:p w14:paraId="22BD5373" w14:textId="77777777" w:rsidR="0047390A" w:rsidRPr="0047390A" w:rsidRDefault="0047390A" w:rsidP="0047390A">
                      <w:pPr>
                        <w:rPr>
                          <w:rFonts w:ascii="Calibri" w:hAnsi="Calibri" w:cs="Calibri"/>
                          <w:sz w:val="22"/>
                          <w:szCs w:val="22"/>
                        </w:rPr>
                      </w:pPr>
                    </w:p>
                    <w:p w14:paraId="54371714"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Est acceptée pour valoir acte d’engagement</w:t>
                      </w:r>
                    </w:p>
                    <w:p w14:paraId="607D2BDC" w14:textId="77777777" w:rsidR="0047390A" w:rsidRPr="0047390A" w:rsidRDefault="0047390A" w:rsidP="0047390A">
                      <w:pPr>
                        <w:rPr>
                          <w:rFonts w:ascii="Calibri" w:hAnsi="Calibri" w:cs="Calibri"/>
                          <w:sz w:val="22"/>
                          <w:szCs w:val="22"/>
                        </w:rPr>
                      </w:pPr>
                    </w:p>
                    <w:p w14:paraId="3D088FB5"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0C7DE51B" w14:textId="77777777" w:rsidR="0047390A" w:rsidRPr="0047390A" w:rsidRDefault="0047390A" w:rsidP="0047390A">
                      <w:pPr>
                        <w:rPr>
                          <w:rFonts w:ascii="Calibri" w:hAnsi="Calibri" w:cs="Calibri"/>
                          <w:sz w:val="22"/>
                          <w:szCs w:val="22"/>
                        </w:rPr>
                      </w:pPr>
                    </w:p>
                    <w:p w14:paraId="54CAE1D2" w14:textId="77777777" w:rsidR="0047390A" w:rsidRPr="0047390A" w:rsidRDefault="0047390A" w:rsidP="0047390A">
                      <w:pPr>
                        <w:rPr>
                          <w:rFonts w:ascii="Calibri" w:hAnsi="Calibri" w:cs="Calibri"/>
                          <w:sz w:val="22"/>
                          <w:szCs w:val="22"/>
                        </w:rPr>
                      </w:pPr>
                      <w:r w:rsidRPr="0047390A">
                        <w:rPr>
                          <w:rFonts w:ascii="Calibri" w:hAnsi="Calibri" w:cs="Calibri"/>
                          <w:sz w:val="22"/>
                          <w:szCs w:val="22"/>
                        </w:rPr>
                        <w:t xml:space="preserve">Nom, prénom, qualité du signataire : </w:t>
                      </w:r>
                    </w:p>
                    <w:p w14:paraId="00C4F867" w14:textId="77777777" w:rsidR="003A5CA1" w:rsidRPr="003A5CA1" w:rsidRDefault="003A5CA1" w:rsidP="003A5CA1">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1D8D361E" w14:textId="77777777" w:rsidR="00650263" w:rsidRDefault="00650263" w:rsidP="0047390A">
                      <w:pPr>
                        <w:rPr>
                          <w:rFonts w:ascii="Calibri" w:hAnsi="Calibri" w:cs="Calibri"/>
                          <w:sz w:val="22"/>
                          <w:szCs w:val="22"/>
                        </w:rPr>
                      </w:pPr>
                    </w:p>
                    <w:p w14:paraId="40551894" w14:textId="77777777" w:rsidR="00650263" w:rsidRDefault="00650263" w:rsidP="0047390A">
                      <w:pPr>
                        <w:rPr>
                          <w:rFonts w:ascii="Calibri" w:hAnsi="Calibri" w:cs="Calibri"/>
                          <w:sz w:val="22"/>
                          <w:szCs w:val="22"/>
                        </w:rPr>
                      </w:pPr>
                    </w:p>
                    <w:p w14:paraId="645BD26A" w14:textId="77777777" w:rsidR="00650263" w:rsidRDefault="00650263" w:rsidP="0047390A">
                      <w:pPr>
                        <w:rPr>
                          <w:rFonts w:ascii="Calibri" w:hAnsi="Calibri" w:cs="Calibri"/>
                          <w:sz w:val="22"/>
                          <w:szCs w:val="22"/>
                        </w:rPr>
                      </w:pPr>
                    </w:p>
                    <w:p w14:paraId="7F013A11" w14:textId="77777777" w:rsidR="00650263" w:rsidRDefault="00650263" w:rsidP="0047390A">
                      <w:pPr>
                        <w:rPr>
                          <w:rFonts w:ascii="Calibri" w:hAnsi="Calibri" w:cs="Calibri"/>
                          <w:sz w:val="22"/>
                          <w:szCs w:val="22"/>
                        </w:rPr>
                      </w:pPr>
                    </w:p>
                    <w:p w14:paraId="23158F37" w14:textId="77777777" w:rsidR="00650263" w:rsidRPr="0047390A" w:rsidRDefault="00650263" w:rsidP="0047390A">
                      <w:pPr>
                        <w:rPr>
                          <w:rFonts w:ascii="Calibri" w:hAnsi="Calibri" w:cs="Calibri"/>
                          <w:sz w:val="22"/>
                          <w:szCs w:val="22"/>
                        </w:rPr>
                      </w:pPr>
                    </w:p>
                    <w:p w14:paraId="4CF2464B" w14:textId="77777777" w:rsidR="0047390A" w:rsidRPr="0047390A" w:rsidRDefault="0047390A" w:rsidP="0047390A">
                      <w:pPr>
                        <w:rPr>
                          <w:rFonts w:ascii="Calibri" w:hAnsi="Calibri" w:cs="Calibri"/>
                          <w:sz w:val="22"/>
                          <w:szCs w:val="22"/>
                        </w:rPr>
                      </w:pPr>
                    </w:p>
                    <w:p w14:paraId="057F7DE5" w14:textId="77777777" w:rsidR="0047390A" w:rsidRPr="0047390A" w:rsidRDefault="0047390A" w:rsidP="0047390A">
                      <w:pPr>
                        <w:rPr>
                          <w:rFonts w:ascii="Calibri" w:hAnsi="Calibri" w:cs="Calibri"/>
                          <w:sz w:val="22"/>
                          <w:szCs w:val="22"/>
                        </w:rPr>
                      </w:pPr>
                    </w:p>
                    <w:p w14:paraId="070D7B15" w14:textId="77777777" w:rsidR="0047390A" w:rsidRPr="0047390A" w:rsidRDefault="0047390A" w:rsidP="0047390A">
                      <w:pPr>
                        <w:rPr>
                          <w:rFonts w:ascii="Calibri" w:hAnsi="Calibri" w:cs="Calibri"/>
                          <w:sz w:val="22"/>
                          <w:szCs w:val="22"/>
                        </w:rPr>
                      </w:pPr>
                    </w:p>
                    <w:p w14:paraId="2B3793A5" w14:textId="77777777" w:rsidR="0047390A" w:rsidRDefault="0047390A" w:rsidP="0047390A"/>
                    <w:p w14:paraId="0E27F191" w14:textId="77777777" w:rsidR="0047390A" w:rsidRDefault="0047390A" w:rsidP="0047390A"/>
                    <w:p w14:paraId="2D6B0C3D" w14:textId="77777777" w:rsidR="0047390A" w:rsidRDefault="0047390A" w:rsidP="0047390A"/>
                    <w:p w14:paraId="511CDABE" w14:textId="77777777" w:rsidR="00650263" w:rsidRDefault="00650263" w:rsidP="0047390A"/>
                    <w:p w14:paraId="04812E95" w14:textId="77777777" w:rsidR="00650263" w:rsidRDefault="00650263" w:rsidP="0047390A"/>
                    <w:p w14:paraId="65FCC173" w14:textId="77777777" w:rsidR="00650263" w:rsidRDefault="00650263" w:rsidP="0047390A"/>
                  </w:txbxContent>
                </v:textbox>
                <w10:wrap type="square" anchorx="margin"/>
              </v:shape>
            </w:pict>
          </mc:Fallback>
        </mc:AlternateContent>
      </w:r>
    </w:p>
    <w:p w14:paraId="0E2BDD69" w14:textId="55F7838C" w:rsidR="00E93BCE" w:rsidRDefault="00E93BCE" w:rsidP="002664A4">
      <w:pPr>
        <w:jc w:val="both"/>
        <w:rPr>
          <w:rFonts w:ascii="Calibri" w:hAnsi="Calibri" w:cs="Calibri"/>
          <w:sz w:val="22"/>
          <w:szCs w:val="22"/>
        </w:rPr>
      </w:pPr>
    </w:p>
    <w:p w14:paraId="70F4BD75" w14:textId="15CA9A35" w:rsidR="000C29B7" w:rsidRDefault="000C29B7" w:rsidP="002664A4">
      <w:pPr>
        <w:jc w:val="both"/>
        <w:rPr>
          <w:rFonts w:ascii="Calibri" w:hAnsi="Calibri" w:cs="Calibri"/>
          <w:sz w:val="22"/>
          <w:szCs w:val="22"/>
        </w:rPr>
      </w:pPr>
    </w:p>
    <w:p w14:paraId="2B9F89BF" w14:textId="36E76A2A" w:rsidR="007113D0" w:rsidRDefault="007113D0" w:rsidP="002664A4">
      <w:pPr>
        <w:jc w:val="both"/>
        <w:rPr>
          <w:rFonts w:ascii="Calibri" w:hAnsi="Calibri" w:cs="Calibri"/>
          <w:sz w:val="22"/>
          <w:szCs w:val="22"/>
        </w:rPr>
      </w:pPr>
    </w:p>
    <w:p w14:paraId="02982A3F" w14:textId="6A43091B" w:rsidR="0000356F" w:rsidRDefault="0000356F" w:rsidP="002664A4">
      <w:pPr>
        <w:jc w:val="both"/>
        <w:rPr>
          <w:rFonts w:ascii="Calibri" w:hAnsi="Calibri" w:cs="Calibri"/>
          <w:sz w:val="22"/>
          <w:szCs w:val="22"/>
        </w:rPr>
      </w:pPr>
    </w:p>
    <w:p w14:paraId="2DB61B56" w14:textId="2012CF91" w:rsidR="007113D0" w:rsidRPr="002664A4" w:rsidRDefault="007113D0" w:rsidP="002664A4">
      <w:pPr>
        <w:jc w:val="both"/>
        <w:rPr>
          <w:rFonts w:ascii="Calibri" w:hAnsi="Calibri" w:cs="Calibri"/>
        </w:rPr>
      </w:pPr>
    </w:p>
    <w:p w14:paraId="3E4387BC" w14:textId="59FEA022" w:rsidR="007113D0" w:rsidRDefault="007113D0" w:rsidP="002664A4">
      <w:pPr>
        <w:jc w:val="both"/>
        <w:rPr>
          <w:rFonts w:ascii="Calibri" w:hAnsi="Calibri" w:cs="Calibri"/>
        </w:rPr>
      </w:pPr>
    </w:p>
    <w:p w14:paraId="0721BD7B" w14:textId="77777777" w:rsidR="00F07F52" w:rsidRDefault="00F07F52" w:rsidP="002664A4">
      <w:pPr>
        <w:jc w:val="both"/>
        <w:rPr>
          <w:rFonts w:ascii="Calibri" w:hAnsi="Calibri" w:cs="Calibri"/>
        </w:rPr>
      </w:pPr>
    </w:p>
    <w:p w14:paraId="1BA81C39" w14:textId="77777777" w:rsidR="00F07F52" w:rsidRDefault="00F07F52" w:rsidP="002664A4">
      <w:pPr>
        <w:jc w:val="both"/>
        <w:rPr>
          <w:rFonts w:ascii="Calibri" w:hAnsi="Calibri" w:cs="Calibri"/>
        </w:rPr>
      </w:pPr>
    </w:p>
    <w:p w14:paraId="5047A324" w14:textId="77777777" w:rsidR="00F07F52" w:rsidRDefault="00F07F52" w:rsidP="002664A4">
      <w:pPr>
        <w:jc w:val="both"/>
        <w:rPr>
          <w:rFonts w:ascii="Calibri" w:hAnsi="Calibri" w:cs="Calibri"/>
        </w:rPr>
      </w:pPr>
    </w:p>
    <w:p w14:paraId="32495FA0" w14:textId="77777777" w:rsidR="00F07F52" w:rsidRDefault="00F07F52" w:rsidP="002664A4">
      <w:pPr>
        <w:jc w:val="both"/>
        <w:rPr>
          <w:rFonts w:ascii="Calibri" w:hAnsi="Calibri" w:cs="Calibri"/>
        </w:rPr>
      </w:pPr>
    </w:p>
    <w:p w14:paraId="7538E3B2" w14:textId="77777777" w:rsidR="00F07F52" w:rsidRDefault="00F07F52" w:rsidP="002664A4">
      <w:pPr>
        <w:jc w:val="both"/>
        <w:rPr>
          <w:rFonts w:ascii="Calibri" w:hAnsi="Calibri" w:cs="Calibri"/>
        </w:rPr>
      </w:pPr>
    </w:p>
    <w:p w14:paraId="3FA36CF3" w14:textId="77777777" w:rsidR="00F07F52" w:rsidRDefault="00F07F52" w:rsidP="002664A4">
      <w:pPr>
        <w:jc w:val="both"/>
        <w:rPr>
          <w:rFonts w:ascii="Calibri" w:hAnsi="Calibri" w:cs="Calibri"/>
        </w:rPr>
      </w:pPr>
    </w:p>
    <w:p w14:paraId="004B575B" w14:textId="77777777" w:rsidR="00F07F52" w:rsidRDefault="00F07F52" w:rsidP="002664A4">
      <w:pPr>
        <w:jc w:val="both"/>
        <w:rPr>
          <w:rFonts w:ascii="Calibri" w:hAnsi="Calibri" w:cs="Calibri"/>
        </w:rPr>
      </w:pPr>
    </w:p>
    <w:p w14:paraId="2018239A" w14:textId="77777777" w:rsidR="00F07F52" w:rsidRDefault="00F07F52" w:rsidP="002664A4">
      <w:pPr>
        <w:jc w:val="both"/>
        <w:rPr>
          <w:rFonts w:ascii="Calibri" w:hAnsi="Calibri" w:cs="Calibri"/>
        </w:rPr>
      </w:pPr>
    </w:p>
    <w:p w14:paraId="6870C6E7" w14:textId="77777777" w:rsidR="00F07F52" w:rsidRDefault="00F07F52" w:rsidP="002664A4">
      <w:pPr>
        <w:jc w:val="both"/>
        <w:rPr>
          <w:rFonts w:ascii="Calibri" w:hAnsi="Calibri" w:cs="Calibri"/>
        </w:rPr>
      </w:pPr>
    </w:p>
    <w:p w14:paraId="097A13B7" w14:textId="77777777" w:rsidR="00F07F52" w:rsidRDefault="00F07F52" w:rsidP="002664A4">
      <w:pPr>
        <w:jc w:val="both"/>
        <w:rPr>
          <w:rFonts w:ascii="Calibri" w:hAnsi="Calibri" w:cs="Calibri"/>
        </w:rPr>
      </w:pPr>
    </w:p>
    <w:p w14:paraId="29224EFE" w14:textId="77777777" w:rsidR="00F07F52" w:rsidRDefault="00F07F52" w:rsidP="002664A4">
      <w:pPr>
        <w:jc w:val="both"/>
        <w:rPr>
          <w:rFonts w:ascii="Calibri" w:hAnsi="Calibri" w:cs="Calibri"/>
        </w:rPr>
      </w:pPr>
    </w:p>
    <w:p w14:paraId="581FE044" w14:textId="77777777" w:rsidR="00F07F52" w:rsidRDefault="00F07F52" w:rsidP="002664A4">
      <w:pPr>
        <w:jc w:val="both"/>
        <w:rPr>
          <w:rFonts w:ascii="Calibri" w:hAnsi="Calibri" w:cs="Calibri"/>
        </w:rPr>
      </w:pPr>
    </w:p>
    <w:p w14:paraId="36C22F69" w14:textId="77777777" w:rsidR="00F07F52" w:rsidRDefault="00F07F52" w:rsidP="002664A4">
      <w:pPr>
        <w:jc w:val="both"/>
        <w:rPr>
          <w:rFonts w:ascii="Calibri" w:hAnsi="Calibri" w:cs="Calibri"/>
        </w:rPr>
      </w:pPr>
    </w:p>
    <w:p w14:paraId="1EE25CF6" w14:textId="77777777" w:rsidR="00F07F52" w:rsidRDefault="00F07F52" w:rsidP="002664A4">
      <w:pPr>
        <w:jc w:val="both"/>
        <w:rPr>
          <w:rFonts w:ascii="Calibri" w:hAnsi="Calibri" w:cs="Calibri"/>
        </w:rPr>
      </w:pPr>
    </w:p>
    <w:p w14:paraId="5DA708ED" w14:textId="77777777" w:rsidR="00F07F52" w:rsidRDefault="00F07F52" w:rsidP="002664A4">
      <w:pPr>
        <w:jc w:val="both"/>
        <w:rPr>
          <w:rFonts w:ascii="Calibri" w:hAnsi="Calibri" w:cs="Calibri"/>
        </w:rPr>
      </w:pPr>
    </w:p>
    <w:p w14:paraId="7D38BBDA" w14:textId="77777777" w:rsidR="00F07F52" w:rsidRDefault="00F07F52" w:rsidP="002664A4">
      <w:pPr>
        <w:jc w:val="both"/>
        <w:rPr>
          <w:rFonts w:ascii="Calibri" w:hAnsi="Calibri" w:cs="Calibri"/>
        </w:rPr>
      </w:pPr>
    </w:p>
    <w:p w14:paraId="7B168824" w14:textId="77777777" w:rsidR="00F07F52" w:rsidRDefault="00F07F52" w:rsidP="002664A4">
      <w:pPr>
        <w:jc w:val="both"/>
        <w:rPr>
          <w:rFonts w:ascii="Calibri" w:hAnsi="Calibri" w:cs="Calibri"/>
        </w:rPr>
      </w:pPr>
    </w:p>
    <w:p w14:paraId="6C9AA0EE" w14:textId="77777777" w:rsidR="00F07F52" w:rsidRDefault="00F07F52" w:rsidP="002664A4">
      <w:pPr>
        <w:jc w:val="both"/>
        <w:rPr>
          <w:rFonts w:ascii="Calibri" w:hAnsi="Calibri" w:cs="Calibri"/>
        </w:rPr>
      </w:pPr>
    </w:p>
    <w:p w14:paraId="00DFE15F" w14:textId="77777777" w:rsidR="00F07F52" w:rsidRDefault="00F07F52" w:rsidP="002664A4">
      <w:pPr>
        <w:jc w:val="both"/>
        <w:rPr>
          <w:rFonts w:ascii="Calibri" w:hAnsi="Calibri" w:cs="Calibri"/>
        </w:rPr>
      </w:pPr>
    </w:p>
    <w:p w14:paraId="4A20FCAD" w14:textId="77777777" w:rsidR="00F07F52" w:rsidRDefault="00F07F52" w:rsidP="002664A4">
      <w:pPr>
        <w:jc w:val="both"/>
        <w:rPr>
          <w:rFonts w:ascii="Calibri" w:hAnsi="Calibri" w:cs="Calibri"/>
        </w:rPr>
      </w:pPr>
    </w:p>
    <w:p w14:paraId="4B5AEE18" w14:textId="77777777" w:rsidR="00F07F52" w:rsidRDefault="00F07F52" w:rsidP="002664A4">
      <w:pPr>
        <w:jc w:val="both"/>
        <w:rPr>
          <w:rFonts w:ascii="Calibri" w:hAnsi="Calibri" w:cs="Calibri"/>
        </w:rPr>
      </w:pPr>
    </w:p>
    <w:p w14:paraId="3F170824" w14:textId="77777777" w:rsidR="00F07F52" w:rsidRDefault="00F07F52" w:rsidP="002664A4">
      <w:pPr>
        <w:jc w:val="both"/>
        <w:rPr>
          <w:rFonts w:ascii="Calibri" w:hAnsi="Calibri" w:cs="Calibri"/>
        </w:rPr>
      </w:pPr>
    </w:p>
    <w:p w14:paraId="24AEFD53" w14:textId="77777777" w:rsidR="00F07F52" w:rsidRDefault="00F07F52" w:rsidP="002664A4">
      <w:pPr>
        <w:jc w:val="both"/>
        <w:rPr>
          <w:rFonts w:ascii="Calibri" w:hAnsi="Calibri" w:cs="Calibri"/>
        </w:rPr>
      </w:pPr>
    </w:p>
    <w:p w14:paraId="742F99E9" w14:textId="41B96CF2" w:rsidR="00F07F52" w:rsidRDefault="00F07F52" w:rsidP="002664A4">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18656" behindDoc="0" locked="0" layoutInCell="1" allowOverlap="1" wp14:anchorId="6741BEB5" wp14:editId="019553B0">
                <wp:simplePos x="0" y="0"/>
                <wp:positionH relativeFrom="margin">
                  <wp:align>left</wp:align>
                </wp:positionH>
                <wp:positionV relativeFrom="paragraph">
                  <wp:posOffset>380365</wp:posOffset>
                </wp:positionV>
                <wp:extent cx="5670550" cy="4169410"/>
                <wp:effectExtent l="0" t="0" r="25400" b="21590"/>
                <wp:wrapSquare wrapText="bothSides"/>
                <wp:docPr id="189905877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4169410"/>
                        </a:xfrm>
                        <a:prstGeom prst="rect">
                          <a:avLst/>
                        </a:prstGeom>
                        <a:solidFill>
                          <a:srgbClr val="FFFFFF"/>
                        </a:solidFill>
                        <a:ln w="9525">
                          <a:solidFill>
                            <a:srgbClr val="000000"/>
                          </a:solidFill>
                          <a:miter lim="800000"/>
                          <a:headEnd/>
                          <a:tailEnd/>
                        </a:ln>
                      </wps:spPr>
                      <wps:txbx>
                        <w:txbxContent>
                          <w:p w14:paraId="26841468" w14:textId="77777777" w:rsidR="00F07F52" w:rsidRDefault="00F07F52" w:rsidP="00F07F52">
                            <w:pPr>
                              <w:rPr>
                                <w:rFonts w:ascii="Calibri" w:hAnsi="Calibri" w:cs="Calibri"/>
                                <w:sz w:val="22"/>
                                <w:szCs w:val="22"/>
                              </w:rPr>
                            </w:pPr>
                            <w:r>
                              <w:rPr>
                                <w:noProof/>
                              </w:rPr>
                              <w:drawing>
                                <wp:inline distT="0" distB="0" distL="0" distR="0" wp14:anchorId="57E88588" wp14:editId="0E57A559">
                                  <wp:extent cx="1605915" cy="588645"/>
                                  <wp:effectExtent l="0" t="0" r="0" b="1905"/>
                                  <wp:docPr id="8" name="Image 1"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descr="Une image contenant logo, Police, texte, Bleu électrique&#10;&#10;Le contenu généré par l’IA peut être incorrect."/>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inline>
                              </w:drawing>
                            </w:r>
                          </w:p>
                          <w:p w14:paraId="340FB0A0" w14:textId="77777777" w:rsidR="00F07F52" w:rsidRDefault="00F07F52" w:rsidP="00F07F52">
                            <w:pPr>
                              <w:rPr>
                                <w:rFonts w:ascii="Calibri" w:hAnsi="Calibri" w:cs="Calibri"/>
                                <w:sz w:val="22"/>
                                <w:szCs w:val="22"/>
                              </w:rPr>
                            </w:pPr>
                          </w:p>
                          <w:p w14:paraId="58F7B19B"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31656C17" w14:textId="77777777" w:rsidR="00F07F52" w:rsidRPr="0047390A" w:rsidRDefault="00F07F52" w:rsidP="00F07F52">
                            <w:pPr>
                              <w:rPr>
                                <w:rFonts w:ascii="Calibri" w:hAnsi="Calibri" w:cs="Calibri"/>
                                <w:sz w:val="22"/>
                                <w:szCs w:val="22"/>
                              </w:rPr>
                            </w:pPr>
                          </w:p>
                          <w:p w14:paraId="1AF06D99"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14A945C0" w14:textId="77777777" w:rsidR="00F07F52" w:rsidRPr="0047390A" w:rsidRDefault="00F07F52" w:rsidP="00F07F52">
                            <w:pPr>
                              <w:rPr>
                                <w:rFonts w:ascii="Calibri" w:hAnsi="Calibri" w:cs="Calibri"/>
                                <w:sz w:val="22"/>
                                <w:szCs w:val="22"/>
                              </w:rPr>
                            </w:pPr>
                          </w:p>
                          <w:p w14:paraId="3CE58EF2"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4DA9BC98" w14:textId="77777777" w:rsidR="00F07F52" w:rsidRPr="0047390A" w:rsidRDefault="00F07F52" w:rsidP="00F07F52">
                            <w:pPr>
                              <w:rPr>
                                <w:rFonts w:ascii="Calibri" w:hAnsi="Calibri" w:cs="Calibri"/>
                                <w:sz w:val="22"/>
                                <w:szCs w:val="22"/>
                              </w:rPr>
                            </w:pPr>
                          </w:p>
                          <w:p w14:paraId="03B4F587"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503BFB82"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282C7E4C" w14:textId="77777777" w:rsidR="00F07F52" w:rsidRDefault="00F07F52" w:rsidP="00F07F52">
                            <w:pPr>
                              <w:rPr>
                                <w:rFonts w:ascii="Calibri" w:hAnsi="Calibri" w:cs="Calibri"/>
                                <w:sz w:val="22"/>
                                <w:szCs w:val="22"/>
                              </w:rPr>
                            </w:pPr>
                          </w:p>
                          <w:p w14:paraId="4DF5FBCE" w14:textId="77777777" w:rsidR="00F07F52" w:rsidRDefault="00F07F52" w:rsidP="00F07F52">
                            <w:pPr>
                              <w:rPr>
                                <w:rFonts w:ascii="Calibri" w:hAnsi="Calibri" w:cs="Calibri"/>
                                <w:sz w:val="22"/>
                                <w:szCs w:val="22"/>
                              </w:rPr>
                            </w:pPr>
                          </w:p>
                          <w:p w14:paraId="70C9F1A3" w14:textId="77777777" w:rsidR="00F07F52" w:rsidRDefault="00F07F52" w:rsidP="00F07F52">
                            <w:pPr>
                              <w:rPr>
                                <w:rFonts w:ascii="Calibri" w:hAnsi="Calibri" w:cs="Calibri"/>
                                <w:sz w:val="22"/>
                                <w:szCs w:val="22"/>
                              </w:rPr>
                            </w:pPr>
                          </w:p>
                          <w:p w14:paraId="0E47F853" w14:textId="77777777" w:rsidR="00F07F52" w:rsidRDefault="00F07F52" w:rsidP="00F07F52">
                            <w:pPr>
                              <w:rPr>
                                <w:rFonts w:ascii="Calibri" w:hAnsi="Calibri" w:cs="Calibri"/>
                                <w:sz w:val="22"/>
                                <w:szCs w:val="22"/>
                              </w:rPr>
                            </w:pPr>
                          </w:p>
                          <w:p w14:paraId="7A0E303C" w14:textId="77777777" w:rsidR="00F07F52" w:rsidRPr="0047390A" w:rsidRDefault="00F07F52" w:rsidP="00F07F52">
                            <w:pPr>
                              <w:rPr>
                                <w:rFonts w:ascii="Calibri" w:hAnsi="Calibri" w:cs="Calibri"/>
                                <w:sz w:val="22"/>
                                <w:szCs w:val="22"/>
                              </w:rPr>
                            </w:pPr>
                          </w:p>
                          <w:p w14:paraId="0D5D74D2" w14:textId="77777777" w:rsidR="00F07F52" w:rsidRPr="0047390A" w:rsidRDefault="00F07F52" w:rsidP="00F07F52">
                            <w:pPr>
                              <w:rPr>
                                <w:rFonts w:ascii="Calibri" w:hAnsi="Calibri" w:cs="Calibri"/>
                                <w:sz w:val="22"/>
                                <w:szCs w:val="22"/>
                              </w:rPr>
                            </w:pPr>
                          </w:p>
                          <w:p w14:paraId="55575C0D" w14:textId="77777777" w:rsidR="00F07F52" w:rsidRPr="0047390A" w:rsidRDefault="00F07F52" w:rsidP="00F07F52">
                            <w:pPr>
                              <w:rPr>
                                <w:rFonts w:ascii="Calibri" w:hAnsi="Calibri" w:cs="Calibri"/>
                                <w:sz w:val="22"/>
                                <w:szCs w:val="22"/>
                              </w:rPr>
                            </w:pPr>
                          </w:p>
                          <w:p w14:paraId="13734EAB" w14:textId="77777777" w:rsidR="00F07F52" w:rsidRPr="0047390A" w:rsidRDefault="00F07F52" w:rsidP="00F07F52">
                            <w:pPr>
                              <w:rPr>
                                <w:rFonts w:ascii="Calibri" w:hAnsi="Calibri" w:cs="Calibri"/>
                                <w:sz w:val="22"/>
                                <w:szCs w:val="22"/>
                              </w:rPr>
                            </w:pPr>
                          </w:p>
                          <w:p w14:paraId="499DB7D5" w14:textId="77777777" w:rsidR="00F07F52" w:rsidRDefault="00F07F52" w:rsidP="00F07F52"/>
                          <w:p w14:paraId="42A24BAF" w14:textId="77777777" w:rsidR="00F07F52" w:rsidRDefault="00F07F52" w:rsidP="00F07F52"/>
                          <w:p w14:paraId="673E423A" w14:textId="77777777" w:rsidR="00F07F52" w:rsidRDefault="00F07F52" w:rsidP="00F07F52"/>
                          <w:p w14:paraId="5A7F9A1D" w14:textId="77777777" w:rsidR="00F07F52" w:rsidRDefault="00F07F52" w:rsidP="00F07F52"/>
                          <w:p w14:paraId="6C482BB7" w14:textId="77777777" w:rsidR="00F07F52" w:rsidRDefault="00F07F52" w:rsidP="00F07F52"/>
                          <w:p w14:paraId="27C1FBE0" w14:textId="77777777" w:rsidR="00F07F52" w:rsidRDefault="00F07F52" w:rsidP="00F0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1BEB5" id="_x0000_s1032" type="#_x0000_t202" style="position:absolute;left:0;text-align:left;margin-left:0;margin-top:29.95pt;width:446.5pt;height:328.3pt;z-index:2517186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">
                <v:textbox>
                  <w:txbxContent>
                    <w:p w14:paraId="26841468" w14:textId="77777777" w:rsidR="00F07F52" w:rsidRDefault="00F07F52" w:rsidP="00F07F52">
                      <w:pPr>
                        <w:rPr>
                          <w:rFonts w:ascii="Calibri" w:hAnsi="Calibri" w:cs="Calibri"/>
                          <w:sz w:val="22"/>
                          <w:szCs w:val="22"/>
                        </w:rPr>
                      </w:pPr>
                      <w:r>
                        <w:rPr>
                          <w:noProof/>
                        </w:rPr>
                        <w:drawing>
                          <wp:inline distT="0" distB="0" distL="0" distR="0" wp14:anchorId="57E88588" wp14:editId="0E57A559">
                            <wp:extent cx="1605915" cy="588645"/>
                            <wp:effectExtent l="0" t="0" r="0" b="1905"/>
                            <wp:docPr id="8" name="Image 1" descr="Une image contenant logo, Police, texte,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descr="Une image contenant logo, Police, texte, Bleu électrique&#10;&#10;Le contenu généré par l’IA peut être incorrect."/>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inline>
                        </w:drawing>
                      </w:r>
                    </w:p>
                    <w:p w14:paraId="340FB0A0" w14:textId="77777777" w:rsidR="00F07F52" w:rsidRDefault="00F07F52" w:rsidP="00F07F52">
                      <w:pPr>
                        <w:rPr>
                          <w:rFonts w:ascii="Calibri" w:hAnsi="Calibri" w:cs="Calibri"/>
                          <w:sz w:val="22"/>
                          <w:szCs w:val="22"/>
                        </w:rPr>
                      </w:pPr>
                    </w:p>
                    <w:p w14:paraId="58F7B19B"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31656C17" w14:textId="77777777" w:rsidR="00F07F52" w:rsidRPr="0047390A" w:rsidRDefault="00F07F52" w:rsidP="00F07F52">
                      <w:pPr>
                        <w:rPr>
                          <w:rFonts w:ascii="Calibri" w:hAnsi="Calibri" w:cs="Calibri"/>
                          <w:sz w:val="22"/>
                          <w:szCs w:val="22"/>
                        </w:rPr>
                      </w:pPr>
                    </w:p>
                    <w:p w14:paraId="1AF06D99"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14A945C0" w14:textId="77777777" w:rsidR="00F07F52" w:rsidRPr="0047390A" w:rsidRDefault="00F07F52" w:rsidP="00F07F52">
                      <w:pPr>
                        <w:rPr>
                          <w:rFonts w:ascii="Calibri" w:hAnsi="Calibri" w:cs="Calibri"/>
                          <w:sz w:val="22"/>
                          <w:szCs w:val="22"/>
                        </w:rPr>
                      </w:pPr>
                    </w:p>
                    <w:p w14:paraId="3CE58EF2"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4DA9BC98" w14:textId="77777777" w:rsidR="00F07F52" w:rsidRPr="0047390A" w:rsidRDefault="00F07F52" w:rsidP="00F07F52">
                      <w:pPr>
                        <w:rPr>
                          <w:rFonts w:ascii="Calibri" w:hAnsi="Calibri" w:cs="Calibri"/>
                          <w:sz w:val="22"/>
                          <w:szCs w:val="22"/>
                        </w:rPr>
                      </w:pPr>
                    </w:p>
                    <w:p w14:paraId="03B4F587"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503BFB82"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282C7E4C" w14:textId="77777777" w:rsidR="00F07F52" w:rsidRDefault="00F07F52" w:rsidP="00F07F52">
                      <w:pPr>
                        <w:rPr>
                          <w:rFonts w:ascii="Calibri" w:hAnsi="Calibri" w:cs="Calibri"/>
                          <w:sz w:val="22"/>
                          <w:szCs w:val="22"/>
                        </w:rPr>
                      </w:pPr>
                    </w:p>
                    <w:p w14:paraId="4DF5FBCE" w14:textId="77777777" w:rsidR="00F07F52" w:rsidRDefault="00F07F52" w:rsidP="00F07F52">
                      <w:pPr>
                        <w:rPr>
                          <w:rFonts w:ascii="Calibri" w:hAnsi="Calibri" w:cs="Calibri"/>
                          <w:sz w:val="22"/>
                          <w:szCs w:val="22"/>
                        </w:rPr>
                      </w:pPr>
                    </w:p>
                    <w:p w14:paraId="70C9F1A3" w14:textId="77777777" w:rsidR="00F07F52" w:rsidRDefault="00F07F52" w:rsidP="00F07F52">
                      <w:pPr>
                        <w:rPr>
                          <w:rFonts w:ascii="Calibri" w:hAnsi="Calibri" w:cs="Calibri"/>
                          <w:sz w:val="22"/>
                          <w:szCs w:val="22"/>
                        </w:rPr>
                      </w:pPr>
                    </w:p>
                    <w:p w14:paraId="0E47F853" w14:textId="77777777" w:rsidR="00F07F52" w:rsidRDefault="00F07F52" w:rsidP="00F07F52">
                      <w:pPr>
                        <w:rPr>
                          <w:rFonts w:ascii="Calibri" w:hAnsi="Calibri" w:cs="Calibri"/>
                          <w:sz w:val="22"/>
                          <w:szCs w:val="22"/>
                        </w:rPr>
                      </w:pPr>
                    </w:p>
                    <w:p w14:paraId="7A0E303C" w14:textId="77777777" w:rsidR="00F07F52" w:rsidRPr="0047390A" w:rsidRDefault="00F07F52" w:rsidP="00F07F52">
                      <w:pPr>
                        <w:rPr>
                          <w:rFonts w:ascii="Calibri" w:hAnsi="Calibri" w:cs="Calibri"/>
                          <w:sz w:val="22"/>
                          <w:szCs w:val="22"/>
                        </w:rPr>
                      </w:pPr>
                    </w:p>
                    <w:p w14:paraId="0D5D74D2" w14:textId="77777777" w:rsidR="00F07F52" w:rsidRPr="0047390A" w:rsidRDefault="00F07F52" w:rsidP="00F07F52">
                      <w:pPr>
                        <w:rPr>
                          <w:rFonts w:ascii="Calibri" w:hAnsi="Calibri" w:cs="Calibri"/>
                          <w:sz w:val="22"/>
                          <w:szCs w:val="22"/>
                        </w:rPr>
                      </w:pPr>
                    </w:p>
                    <w:p w14:paraId="55575C0D" w14:textId="77777777" w:rsidR="00F07F52" w:rsidRPr="0047390A" w:rsidRDefault="00F07F52" w:rsidP="00F07F52">
                      <w:pPr>
                        <w:rPr>
                          <w:rFonts w:ascii="Calibri" w:hAnsi="Calibri" w:cs="Calibri"/>
                          <w:sz w:val="22"/>
                          <w:szCs w:val="22"/>
                        </w:rPr>
                      </w:pPr>
                    </w:p>
                    <w:p w14:paraId="13734EAB" w14:textId="77777777" w:rsidR="00F07F52" w:rsidRPr="0047390A" w:rsidRDefault="00F07F52" w:rsidP="00F07F52">
                      <w:pPr>
                        <w:rPr>
                          <w:rFonts w:ascii="Calibri" w:hAnsi="Calibri" w:cs="Calibri"/>
                          <w:sz w:val="22"/>
                          <w:szCs w:val="22"/>
                        </w:rPr>
                      </w:pPr>
                    </w:p>
                    <w:p w14:paraId="499DB7D5" w14:textId="77777777" w:rsidR="00F07F52" w:rsidRDefault="00F07F52" w:rsidP="00F07F52"/>
                    <w:p w14:paraId="42A24BAF" w14:textId="77777777" w:rsidR="00F07F52" w:rsidRDefault="00F07F52" w:rsidP="00F07F52"/>
                    <w:p w14:paraId="673E423A" w14:textId="77777777" w:rsidR="00F07F52" w:rsidRDefault="00F07F52" w:rsidP="00F07F52"/>
                    <w:p w14:paraId="5A7F9A1D" w14:textId="77777777" w:rsidR="00F07F52" w:rsidRDefault="00F07F52" w:rsidP="00F07F52"/>
                    <w:p w14:paraId="6C482BB7" w14:textId="77777777" w:rsidR="00F07F52" w:rsidRDefault="00F07F52" w:rsidP="00F07F52"/>
                    <w:p w14:paraId="27C1FBE0" w14:textId="77777777" w:rsidR="00F07F52" w:rsidRDefault="00F07F52" w:rsidP="00F07F52"/>
                  </w:txbxContent>
                </v:textbox>
                <w10:wrap type="square" anchorx="margin"/>
              </v:shape>
            </w:pict>
          </mc:Fallback>
        </mc:AlternateContent>
      </w:r>
    </w:p>
    <w:p w14:paraId="1A49D4BD" w14:textId="656095CC" w:rsidR="00F07F52" w:rsidRDefault="00F07F52" w:rsidP="002664A4">
      <w:pPr>
        <w:jc w:val="both"/>
        <w:rPr>
          <w:rFonts w:ascii="Calibri" w:hAnsi="Calibri" w:cs="Calibri"/>
        </w:rPr>
      </w:pPr>
    </w:p>
    <w:p w14:paraId="6588E225" w14:textId="739D362A" w:rsidR="00F07F52" w:rsidRDefault="00F07F52" w:rsidP="002664A4">
      <w:pPr>
        <w:jc w:val="both"/>
        <w:rPr>
          <w:rFonts w:ascii="Calibri" w:hAnsi="Calibri" w:cs="Calibri"/>
        </w:rPr>
      </w:pPr>
    </w:p>
    <w:p w14:paraId="1661A1EB" w14:textId="627871FA" w:rsidR="00F07F52" w:rsidRDefault="00F07F52" w:rsidP="002664A4">
      <w:pPr>
        <w:jc w:val="both"/>
        <w:rPr>
          <w:rFonts w:ascii="Calibri" w:hAnsi="Calibri" w:cs="Calibri"/>
        </w:rPr>
      </w:pPr>
    </w:p>
    <w:p w14:paraId="60178782" w14:textId="77777777" w:rsidR="00F07F52" w:rsidRDefault="00F07F52" w:rsidP="002664A4">
      <w:pPr>
        <w:jc w:val="both"/>
        <w:rPr>
          <w:rFonts w:ascii="Calibri" w:hAnsi="Calibri" w:cs="Calibri"/>
        </w:rPr>
      </w:pPr>
    </w:p>
    <w:p w14:paraId="4ED7C398" w14:textId="77777777" w:rsidR="00F07F52" w:rsidRDefault="00F07F52" w:rsidP="002664A4">
      <w:pPr>
        <w:jc w:val="both"/>
        <w:rPr>
          <w:rFonts w:ascii="Calibri" w:hAnsi="Calibri" w:cs="Calibri"/>
        </w:rPr>
      </w:pPr>
    </w:p>
    <w:p w14:paraId="71511418" w14:textId="77777777" w:rsidR="00F07F52" w:rsidRDefault="00F07F52" w:rsidP="002664A4">
      <w:pPr>
        <w:jc w:val="both"/>
        <w:rPr>
          <w:rFonts w:ascii="Calibri" w:hAnsi="Calibri" w:cs="Calibri"/>
        </w:rPr>
      </w:pPr>
    </w:p>
    <w:p w14:paraId="25D56B43" w14:textId="77777777" w:rsidR="00F07F52" w:rsidRDefault="00F07F52" w:rsidP="002664A4">
      <w:pPr>
        <w:jc w:val="both"/>
        <w:rPr>
          <w:rFonts w:ascii="Calibri" w:hAnsi="Calibri" w:cs="Calibri"/>
        </w:rPr>
      </w:pPr>
    </w:p>
    <w:p w14:paraId="6DA21D5C" w14:textId="77777777" w:rsidR="00F07F52" w:rsidRDefault="00F07F52" w:rsidP="002664A4">
      <w:pPr>
        <w:jc w:val="both"/>
        <w:rPr>
          <w:rFonts w:ascii="Calibri" w:hAnsi="Calibri" w:cs="Calibri"/>
        </w:rPr>
      </w:pPr>
    </w:p>
    <w:p w14:paraId="537EC06C" w14:textId="77777777" w:rsidR="00F07F52" w:rsidRDefault="00F07F52" w:rsidP="002664A4">
      <w:pPr>
        <w:jc w:val="both"/>
        <w:rPr>
          <w:rFonts w:ascii="Calibri" w:hAnsi="Calibri" w:cs="Calibri"/>
        </w:rPr>
      </w:pPr>
    </w:p>
    <w:p w14:paraId="26872BF4" w14:textId="77777777" w:rsidR="00F07F52" w:rsidRDefault="00F07F52" w:rsidP="002664A4">
      <w:pPr>
        <w:jc w:val="both"/>
        <w:rPr>
          <w:rFonts w:ascii="Calibri" w:hAnsi="Calibri" w:cs="Calibri"/>
        </w:rPr>
      </w:pPr>
    </w:p>
    <w:p w14:paraId="7191C6A5" w14:textId="77777777" w:rsidR="00F07F52" w:rsidRDefault="00F07F52" w:rsidP="002664A4">
      <w:pPr>
        <w:jc w:val="both"/>
        <w:rPr>
          <w:rFonts w:ascii="Calibri" w:hAnsi="Calibri" w:cs="Calibri"/>
        </w:rPr>
      </w:pPr>
    </w:p>
    <w:p w14:paraId="1661610D" w14:textId="77777777" w:rsidR="00F07F52" w:rsidRDefault="00F07F52" w:rsidP="002664A4">
      <w:pPr>
        <w:jc w:val="both"/>
        <w:rPr>
          <w:rFonts w:ascii="Calibri" w:hAnsi="Calibri" w:cs="Calibri"/>
        </w:rPr>
      </w:pPr>
    </w:p>
    <w:p w14:paraId="7652E833" w14:textId="77777777" w:rsidR="00F07F52" w:rsidRDefault="00F07F52" w:rsidP="002664A4">
      <w:pPr>
        <w:jc w:val="both"/>
        <w:rPr>
          <w:rFonts w:ascii="Calibri" w:hAnsi="Calibri" w:cs="Calibri"/>
        </w:rPr>
      </w:pPr>
    </w:p>
    <w:p w14:paraId="36E07DE4" w14:textId="77777777" w:rsidR="00F07F52" w:rsidRDefault="00F07F52" w:rsidP="002664A4">
      <w:pPr>
        <w:jc w:val="both"/>
        <w:rPr>
          <w:rFonts w:ascii="Calibri" w:hAnsi="Calibri" w:cs="Calibri"/>
        </w:rPr>
      </w:pPr>
    </w:p>
    <w:p w14:paraId="0756193A" w14:textId="77777777" w:rsidR="00F07F52" w:rsidRDefault="00F07F52" w:rsidP="002664A4">
      <w:pPr>
        <w:jc w:val="both"/>
        <w:rPr>
          <w:rFonts w:ascii="Calibri" w:hAnsi="Calibri" w:cs="Calibri"/>
        </w:rPr>
      </w:pPr>
    </w:p>
    <w:p w14:paraId="163B7F26" w14:textId="77777777" w:rsidR="00F07F52" w:rsidRDefault="00F07F52" w:rsidP="002664A4">
      <w:pPr>
        <w:jc w:val="both"/>
        <w:rPr>
          <w:rFonts w:ascii="Calibri" w:hAnsi="Calibri" w:cs="Calibri"/>
        </w:rPr>
      </w:pPr>
    </w:p>
    <w:p w14:paraId="519F3CE6" w14:textId="77777777" w:rsidR="00F07F52" w:rsidRDefault="00F07F52" w:rsidP="002664A4">
      <w:pPr>
        <w:jc w:val="both"/>
        <w:rPr>
          <w:rFonts w:ascii="Calibri" w:hAnsi="Calibri" w:cs="Calibri"/>
        </w:rPr>
      </w:pPr>
    </w:p>
    <w:p w14:paraId="6E677209" w14:textId="77777777" w:rsidR="00F07F52" w:rsidRDefault="00F07F52" w:rsidP="002664A4">
      <w:pPr>
        <w:jc w:val="both"/>
        <w:rPr>
          <w:rFonts w:ascii="Calibri" w:hAnsi="Calibri" w:cs="Calibri"/>
        </w:rPr>
      </w:pPr>
    </w:p>
    <w:p w14:paraId="2CF0AA80" w14:textId="77777777" w:rsidR="00F07F52" w:rsidRDefault="00F07F52" w:rsidP="002664A4">
      <w:pPr>
        <w:jc w:val="both"/>
        <w:rPr>
          <w:rFonts w:ascii="Calibri" w:hAnsi="Calibri" w:cs="Calibri"/>
        </w:rPr>
      </w:pPr>
    </w:p>
    <w:p w14:paraId="02B4E52C" w14:textId="77777777" w:rsidR="00F07F52" w:rsidRDefault="00F07F52" w:rsidP="002664A4">
      <w:pPr>
        <w:jc w:val="both"/>
        <w:rPr>
          <w:rFonts w:ascii="Calibri" w:hAnsi="Calibri" w:cs="Calibri"/>
        </w:rPr>
      </w:pPr>
    </w:p>
    <w:p w14:paraId="53B80AEF" w14:textId="77777777" w:rsidR="00F07F52" w:rsidRDefault="00F07F52" w:rsidP="002664A4">
      <w:pPr>
        <w:jc w:val="both"/>
        <w:rPr>
          <w:rFonts w:ascii="Calibri" w:hAnsi="Calibri" w:cs="Calibri"/>
        </w:rPr>
      </w:pPr>
    </w:p>
    <w:p w14:paraId="44FAB28D" w14:textId="77777777" w:rsidR="00F07F52" w:rsidRDefault="00F07F52" w:rsidP="002664A4">
      <w:pPr>
        <w:jc w:val="both"/>
        <w:rPr>
          <w:rFonts w:ascii="Calibri" w:hAnsi="Calibri" w:cs="Calibri"/>
        </w:rPr>
      </w:pPr>
    </w:p>
    <w:p w14:paraId="0F36997C" w14:textId="77777777" w:rsidR="00F07F52" w:rsidRDefault="00F07F52" w:rsidP="002664A4">
      <w:pPr>
        <w:jc w:val="both"/>
        <w:rPr>
          <w:rFonts w:ascii="Calibri" w:hAnsi="Calibri" w:cs="Calibri"/>
        </w:rPr>
      </w:pPr>
    </w:p>
    <w:p w14:paraId="05094C70" w14:textId="77777777" w:rsidR="00F07F52" w:rsidRDefault="00F07F52" w:rsidP="002664A4">
      <w:pPr>
        <w:jc w:val="both"/>
        <w:rPr>
          <w:rFonts w:ascii="Calibri" w:hAnsi="Calibri" w:cs="Calibri"/>
        </w:rPr>
      </w:pPr>
    </w:p>
    <w:p w14:paraId="5A82D5F7" w14:textId="77777777" w:rsidR="00F07F52" w:rsidRDefault="00F07F52" w:rsidP="002664A4">
      <w:pPr>
        <w:jc w:val="both"/>
        <w:rPr>
          <w:rFonts w:ascii="Calibri" w:hAnsi="Calibri" w:cs="Calibri"/>
        </w:rPr>
      </w:pPr>
    </w:p>
    <w:p w14:paraId="752802CC" w14:textId="67C8F478" w:rsidR="00F07F52" w:rsidRDefault="00F07F52" w:rsidP="002664A4">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16608" behindDoc="0" locked="0" layoutInCell="1" allowOverlap="1" wp14:anchorId="072F7355" wp14:editId="23579F93">
                <wp:simplePos x="0" y="0"/>
                <wp:positionH relativeFrom="margin">
                  <wp:align>left</wp:align>
                </wp:positionH>
                <wp:positionV relativeFrom="paragraph">
                  <wp:posOffset>287103</wp:posOffset>
                </wp:positionV>
                <wp:extent cx="5670550" cy="4203700"/>
                <wp:effectExtent l="0" t="0" r="25400" b="25400"/>
                <wp:wrapSquare wrapText="bothSides"/>
                <wp:docPr id="10559522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4203700"/>
                        </a:xfrm>
                        <a:prstGeom prst="rect">
                          <a:avLst/>
                        </a:prstGeom>
                        <a:solidFill>
                          <a:srgbClr val="FFFFFF"/>
                        </a:solidFill>
                        <a:ln w="9525">
                          <a:solidFill>
                            <a:srgbClr val="000000"/>
                          </a:solidFill>
                          <a:miter lim="800000"/>
                          <a:headEnd/>
                          <a:tailEnd/>
                        </a:ln>
                      </wps:spPr>
                      <wps:txbx>
                        <w:txbxContent>
                          <w:p w14:paraId="124807C7" w14:textId="77777777" w:rsidR="00F07F52" w:rsidRDefault="00F07F52" w:rsidP="00F07F52">
                            <w:pPr>
                              <w:rPr>
                                <w:rFonts w:ascii="Calibri" w:hAnsi="Calibri" w:cs="Calibri"/>
                                <w:sz w:val="22"/>
                                <w:szCs w:val="22"/>
                              </w:rPr>
                            </w:pPr>
                            <w:r>
                              <w:rPr>
                                <w:noProof/>
                              </w:rPr>
                              <w:drawing>
                                <wp:inline distT="0" distB="0" distL="0" distR="0" wp14:anchorId="2B76ED3C" wp14:editId="0C77DF2E">
                                  <wp:extent cx="827405" cy="827405"/>
                                  <wp:effectExtent l="0" t="0" r="0" b="0"/>
                                  <wp:docPr id="1" name="Image 2" descr="Une image contenant texte, Police, capture d’écran,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Une image contenant texte, Police, capture d’écran, nombre&#10;&#10;Le contenu généré par l’IA peut être incorrect."/>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27405" cy="827405"/>
                                          </a:xfrm>
                                          <a:prstGeom prst="rect">
                                            <a:avLst/>
                                          </a:prstGeom>
                                          <a:noFill/>
                                          <a:ln>
                                            <a:noFill/>
                                          </a:ln>
                                        </pic:spPr>
                                      </pic:pic>
                                    </a:graphicData>
                                  </a:graphic>
                                </wp:inline>
                              </w:drawing>
                            </w:r>
                          </w:p>
                          <w:p w14:paraId="705F2466" w14:textId="77777777" w:rsidR="00F07F52" w:rsidRDefault="00F07F52" w:rsidP="00F07F52">
                            <w:pPr>
                              <w:rPr>
                                <w:rFonts w:ascii="Calibri" w:hAnsi="Calibri" w:cs="Calibri"/>
                                <w:sz w:val="22"/>
                                <w:szCs w:val="22"/>
                              </w:rPr>
                            </w:pPr>
                          </w:p>
                          <w:p w14:paraId="0D04455C"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77E587E6" w14:textId="77777777" w:rsidR="00F07F52" w:rsidRPr="0047390A" w:rsidRDefault="00F07F52" w:rsidP="00F07F52">
                            <w:pPr>
                              <w:rPr>
                                <w:rFonts w:ascii="Calibri" w:hAnsi="Calibri" w:cs="Calibri"/>
                                <w:sz w:val="22"/>
                                <w:szCs w:val="22"/>
                              </w:rPr>
                            </w:pPr>
                          </w:p>
                          <w:p w14:paraId="3B9B8C9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596CAD5B" w14:textId="77777777" w:rsidR="00F07F52" w:rsidRPr="0047390A" w:rsidRDefault="00F07F52" w:rsidP="00F07F52">
                            <w:pPr>
                              <w:rPr>
                                <w:rFonts w:ascii="Calibri" w:hAnsi="Calibri" w:cs="Calibri"/>
                                <w:sz w:val="22"/>
                                <w:szCs w:val="22"/>
                              </w:rPr>
                            </w:pPr>
                          </w:p>
                          <w:p w14:paraId="3943609D"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8DE37BB" w14:textId="77777777" w:rsidR="00F07F52" w:rsidRPr="0047390A" w:rsidRDefault="00F07F52" w:rsidP="00F07F52">
                            <w:pPr>
                              <w:rPr>
                                <w:rFonts w:ascii="Calibri" w:hAnsi="Calibri" w:cs="Calibri"/>
                                <w:sz w:val="22"/>
                                <w:szCs w:val="22"/>
                              </w:rPr>
                            </w:pPr>
                          </w:p>
                          <w:p w14:paraId="300CF2D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7BCC6616"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6B75473C" w14:textId="77777777" w:rsidR="00F07F52" w:rsidRPr="0047390A" w:rsidRDefault="00F07F52" w:rsidP="00F07F52">
                            <w:pPr>
                              <w:rPr>
                                <w:rFonts w:ascii="Calibri" w:hAnsi="Calibri" w:cs="Calibri"/>
                                <w:sz w:val="22"/>
                                <w:szCs w:val="22"/>
                              </w:rPr>
                            </w:pPr>
                          </w:p>
                          <w:p w14:paraId="0D3AC2B5" w14:textId="77777777" w:rsidR="00F07F52" w:rsidRPr="0047390A" w:rsidRDefault="00F07F52" w:rsidP="00F07F52">
                            <w:pPr>
                              <w:rPr>
                                <w:rFonts w:ascii="Calibri" w:hAnsi="Calibri" w:cs="Calibri"/>
                                <w:sz w:val="22"/>
                                <w:szCs w:val="22"/>
                              </w:rPr>
                            </w:pPr>
                          </w:p>
                          <w:p w14:paraId="224C619D" w14:textId="77777777" w:rsidR="00F07F52" w:rsidRPr="0047390A" w:rsidRDefault="00F07F52" w:rsidP="00F07F52">
                            <w:pPr>
                              <w:rPr>
                                <w:rFonts w:ascii="Calibri" w:hAnsi="Calibri" w:cs="Calibri"/>
                                <w:sz w:val="22"/>
                                <w:szCs w:val="22"/>
                              </w:rPr>
                            </w:pPr>
                          </w:p>
                          <w:p w14:paraId="67497EED" w14:textId="77777777" w:rsidR="00F07F52" w:rsidRDefault="00F07F52" w:rsidP="00F07F52"/>
                          <w:p w14:paraId="09974176" w14:textId="77777777" w:rsidR="00F07F52" w:rsidRDefault="00F07F52" w:rsidP="00F07F52"/>
                          <w:p w14:paraId="0AB70CE9" w14:textId="77777777" w:rsidR="00F07F52" w:rsidRDefault="00F07F52" w:rsidP="00F0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2F7355" id="_x0000_s1033" type="#_x0000_t202" style="position:absolute;left:0;text-align:left;margin-left:0;margin-top:22.6pt;width:446.5pt;height:331pt;z-index:2517166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">
                <v:textbox>
                  <w:txbxContent>
                    <w:p w14:paraId="124807C7" w14:textId="77777777" w:rsidR="00F07F52" w:rsidRDefault="00F07F52" w:rsidP="00F07F52">
                      <w:pPr>
                        <w:rPr>
                          <w:rFonts w:ascii="Calibri" w:hAnsi="Calibri" w:cs="Calibri"/>
                          <w:sz w:val="22"/>
                          <w:szCs w:val="22"/>
                        </w:rPr>
                      </w:pPr>
                      <w:r>
                        <w:rPr>
                          <w:noProof/>
                        </w:rPr>
                        <w:drawing>
                          <wp:inline distT="0" distB="0" distL="0" distR="0" wp14:anchorId="2B76ED3C" wp14:editId="0C77DF2E">
                            <wp:extent cx="827405" cy="827405"/>
                            <wp:effectExtent l="0" t="0" r="0" b="0"/>
                            <wp:docPr id="1" name="Image 2" descr="Une image contenant texte, Police, capture d’écran,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Une image contenant texte, Police, capture d’écran, nombre&#10;&#10;Le contenu généré par l’IA peut être incorrect."/>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7405" cy="827405"/>
                                    </a:xfrm>
                                    <a:prstGeom prst="rect">
                                      <a:avLst/>
                                    </a:prstGeom>
                                    <a:noFill/>
                                    <a:ln>
                                      <a:noFill/>
                                    </a:ln>
                                  </pic:spPr>
                                </pic:pic>
                              </a:graphicData>
                            </a:graphic>
                          </wp:inline>
                        </w:drawing>
                      </w:r>
                    </w:p>
                    <w:p w14:paraId="705F2466" w14:textId="77777777" w:rsidR="00F07F52" w:rsidRDefault="00F07F52" w:rsidP="00F07F52">
                      <w:pPr>
                        <w:rPr>
                          <w:rFonts w:ascii="Calibri" w:hAnsi="Calibri" w:cs="Calibri"/>
                          <w:sz w:val="22"/>
                          <w:szCs w:val="22"/>
                        </w:rPr>
                      </w:pPr>
                    </w:p>
                    <w:p w14:paraId="0D04455C"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77E587E6" w14:textId="77777777" w:rsidR="00F07F52" w:rsidRPr="0047390A" w:rsidRDefault="00F07F52" w:rsidP="00F07F52">
                      <w:pPr>
                        <w:rPr>
                          <w:rFonts w:ascii="Calibri" w:hAnsi="Calibri" w:cs="Calibri"/>
                          <w:sz w:val="22"/>
                          <w:szCs w:val="22"/>
                        </w:rPr>
                      </w:pPr>
                    </w:p>
                    <w:p w14:paraId="3B9B8C9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596CAD5B" w14:textId="77777777" w:rsidR="00F07F52" w:rsidRPr="0047390A" w:rsidRDefault="00F07F52" w:rsidP="00F07F52">
                      <w:pPr>
                        <w:rPr>
                          <w:rFonts w:ascii="Calibri" w:hAnsi="Calibri" w:cs="Calibri"/>
                          <w:sz w:val="22"/>
                          <w:szCs w:val="22"/>
                        </w:rPr>
                      </w:pPr>
                    </w:p>
                    <w:p w14:paraId="3943609D"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8DE37BB" w14:textId="77777777" w:rsidR="00F07F52" w:rsidRPr="0047390A" w:rsidRDefault="00F07F52" w:rsidP="00F07F52">
                      <w:pPr>
                        <w:rPr>
                          <w:rFonts w:ascii="Calibri" w:hAnsi="Calibri" w:cs="Calibri"/>
                          <w:sz w:val="22"/>
                          <w:szCs w:val="22"/>
                        </w:rPr>
                      </w:pPr>
                    </w:p>
                    <w:p w14:paraId="300CF2D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7BCC6616"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6B75473C" w14:textId="77777777" w:rsidR="00F07F52" w:rsidRPr="0047390A" w:rsidRDefault="00F07F52" w:rsidP="00F07F52">
                      <w:pPr>
                        <w:rPr>
                          <w:rFonts w:ascii="Calibri" w:hAnsi="Calibri" w:cs="Calibri"/>
                          <w:sz w:val="22"/>
                          <w:szCs w:val="22"/>
                        </w:rPr>
                      </w:pPr>
                    </w:p>
                    <w:p w14:paraId="0D3AC2B5" w14:textId="77777777" w:rsidR="00F07F52" w:rsidRPr="0047390A" w:rsidRDefault="00F07F52" w:rsidP="00F07F52">
                      <w:pPr>
                        <w:rPr>
                          <w:rFonts w:ascii="Calibri" w:hAnsi="Calibri" w:cs="Calibri"/>
                          <w:sz w:val="22"/>
                          <w:szCs w:val="22"/>
                        </w:rPr>
                      </w:pPr>
                    </w:p>
                    <w:p w14:paraId="224C619D" w14:textId="77777777" w:rsidR="00F07F52" w:rsidRPr="0047390A" w:rsidRDefault="00F07F52" w:rsidP="00F07F52">
                      <w:pPr>
                        <w:rPr>
                          <w:rFonts w:ascii="Calibri" w:hAnsi="Calibri" w:cs="Calibri"/>
                          <w:sz w:val="22"/>
                          <w:szCs w:val="22"/>
                        </w:rPr>
                      </w:pPr>
                    </w:p>
                    <w:p w14:paraId="67497EED" w14:textId="77777777" w:rsidR="00F07F52" w:rsidRDefault="00F07F52" w:rsidP="00F07F52"/>
                    <w:p w14:paraId="09974176" w14:textId="77777777" w:rsidR="00F07F52" w:rsidRDefault="00F07F52" w:rsidP="00F07F52"/>
                    <w:p w14:paraId="0AB70CE9" w14:textId="77777777" w:rsidR="00F07F52" w:rsidRDefault="00F07F52" w:rsidP="00F07F52"/>
                  </w:txbxContent>
                </v:textbox>
                <w10:wrap type="square" anchorx="margin"/>
              </v:shape>
            </w:pict>
          </mc:Fallback>
        </mc:AlternateContent>
      </w:r>
    </w:p>
    <w:p w14:paraId="71D914B5" w14:textId="50C319FE" w:rsidR="00F07F52" w:rsidRDefault="00F07F52" w:rsidP="002664A4">
      <w:pPr>
        <w:jc w:val="both"/>
        <w:rPr>
          <w:rFonts w:ascii="Calibri" w:hAnsi="Calibri" w:cs="Calibri"/>
        </w:rPr>
      </w:pPr>
    </w:p>
    <w:p w14:paraId="006E2183" w14:textId="77777777" w:rsidR="00F07F52" w:rsidRDefault="00F07F52" w:rsidP="002664A4">
      <w:pPr>
        <w:jc w:val="both"/>
        <w:rPr>
          <w:rFonts w:ascii="Calibri" w:hAnsi="Calibri" w:cs="Calibri"/>
        </w:rPr>
      </w:pPr>
    </w:p>
    <w:p w14:paraId="04CE5889" w14:textId="77777777" w:rsidR="00F07F52" w:rsidRDefault="00F07F52" w:rsidP="002664A4">
      <w:pPr>
        <w:jc w:val="both"/>
        <w:rPr>
          <w:rFonts w:ascii="Calibri" w:hAnsi="Calibri" w:cs="Calibri"/>
        </w:rPr>
      </w:pPr>
    </w:p>
    <w:p w14:paraId="2ABBEFED" w14:textId="77777777" w:rsidR="00F07F52" w:rsidRDefault="00F07F52" w:rsidP="002664A4">
      <w:pPr>
        <w:jc w:val="both"/>
        <w:rPr>
          <w:rFonts w:ascii="Calibri" w:hAnsi="Calibri" w:cs="Calibri"/>
        </w:rPr>
      </w:pPr>
    </w:p>
    <w:p w14:paraId="44A11ABE" w14:textId="77777777" w:rsidR="00F07F52" w:rsidRDefault="00F07F52" w:rsidP="002664A4">
      <w:pPr>
        <w:jc w:val="both"/>
        <w:rPr>
          <w:rFonts w:ascii="Calibri" w:hAnsi="Calibri" w:cs="Calibri"/>
        </w:rPr>
      </w:pPr>
    </w:p>
    <w:p w14:paraId="54CF9B29" w14:textId="77777777" w:rsidR="00F07F52" w:rsidRDefault="00F07F52" w:rsidP="002664A4">
      <w:pPr>
        <w:jc w:val="both"/>
        <w:rPr>
          <w:rFonts w:ascii="Calibri" w:hAnsi="Calibri" w:cs="Calibri"/>
        </w:rPr>
      </w:pPr>
    </w:p>
    <w:p w14:paraId="4826C972" w14:textId="77777777" w:rsidR="00F07F52" w:rsidRDefault="00F07F52" w:rsidP="002664A4">
      <w:pPr>
        <w:jc w:val="both"/>
        <w:rPr>
          <w:rFonts w:ascii="Calibri" w:hAnsi="Calibri" w:cs="Calibri"/>
        </w:rPr>
      </w:pPr>
    </w:p>
    <w:p w14:paraId="274BE7A6" w14:textId="77777777" w:rsidR="00F07F52" w:rsidRDefault="00F07F52" w:rsidP="002664A4">
      <w:pPr>
        <w:jc w:val="both"/>
        <w:rPr>
          <w:rFonts w:ascii="Calibri" w:hAnsi="Calibri" w:cs="Calibri"/>
        </w:rPr>
      </w:pPr>
    </w:p>
    <w:p w14:paraId="4A9DFB1E" w14:textId="77777777" w:rsidR="00F07F52" w:rsidRDefault="00F07F52" w:rsidP="002664A4">
      <w:pPr>
        <w:jc w:val="both"/>
        <w:rPr>
          <w:rFonts w:ascii="Calibri" w:hAnsi="Calibri" w:cs="Calibri"/>
        </w:rPr>
      </w:pPr>
    </w:p>
    <w:p w14:paraId="030156C4" w14:textId="77777777" w:rsidR="00F07F52" w:rsidRDefault="00F07F52" w:rsidP="002664A4">
      <w:pPr>
        <w:jc w:val="both"/>
        <w:rPr>
          <w:rFonts w:ascii="Calibri" w:hAnsi="Calibri" w:cs="Calibri"/>
        </w:rPr>
      </w:pPr>
    </w:p>
    <w:p w14:paraId="383910D2" w14:textId="77777777" w:rsidR="00F07F52" w:rsidRDefault="00F07F52" w:rsidP="002664A4">
      <w:pPr>
        <w:jc w:val="both"/>
        <w:rPr>
          <w:rFonts w:ascii="Calibri" w:hAnsi="Calibri" w:cs="Calibri"/>
        </w:rPr>
      </w:pPr>
    </w:p>
    <w:p w14:paraId="42C18B80" w14:textId="77777777" w:rsidR="00F07F52" w:rsidRDefault="00F07F52" w:rsidP="002664A4">
      <w:pPr>
        <w:jc w:val="both"/>
        <w:rPr>
          <w:rFonts w:ascii="Calibri" w:hAnsi="Calibri" w:cs="Calibri"/>
        </w:rPr>
      </w:pPr>
    </w:p>
    <w:p w14:paraId="368836F0" w14:textId="77777777" w:rsidR="00F07F52" w:rsidRDefault="00F07F52" w:rsidP="002664A4">
      <w:pPr>
        <w:jc w:val="both"/>
        <w:rPr>
          <w:rFonts w:ascii="Calibri" w:hAnsi="Calibri" w:cs="Calibri"/>
        </w:rPr>
      </w:pPr>
    </w:p>
    <w:p w14:paraId="61C63D92" w14:textId="77777777" w:rsidR="00F07F52" w:rsidRDefault="00F07F52" w:rsidP="002664A4">
      <w:pPr>
        <w:jc w:val="both"/>
        <w:rPr>
          <w:rFonts w:ascii="Calibri" w:hAnsi="Calibri" w:cs="Calibri"/>
        </w:rPr>
      </w:pPr>
    </w:p>
    <w:p w14:paraId="45E26930" w14:textId="77777777" w:rsidR="00F07F52" w:rsidRDefault="00F07F52" w:rsidP="002664A4">
      <w:pPr>
        <w:jc w:val="both"/>
        <w:rPr>
          <w:rFonts w:ascii="Calibri" w:hAnsi="Calibri" w:cs="Calibri"/>
        </w:rPr>
      </w:pPr>
    </w:p>
    <w:p w14:paraId="3F84EE8A" w14:textId="77777777" w:rsidR="00F07F52" w:rsidRDefault="00F07F52" w:rsidP="002664A4">
      <w:pPr>
        <w:jc w:val="both"/>
        <w:rPr>
          <w:rFonts w:ascii="Calibri" w:hAnsi="Calibri" w:cs="Calibri"/>
        </w:rPr>
      </w:pPr>
    </w:p>
    <w:p w14:paraId="06CC7C22" w14:textId="77777777" w:rsidR="00F07F52" w:rsidRDefault="00F07F52" w:rsidP="002664A4">
      <w:pPr>
        <w:jc w:val="both"/>
        <w:rPr>
          <w:rFonts w:ascii="Calibri" w:hAnsi="Calibri" w:cs="Calibri"/>
        </w:rPr>
      </w:pPr>
    </w:p>
    <w:p w14:paraId="642710FC" w14:textId="77777777" w:rsidR="00F07F52" w:rsidRDefault="00F07F52" w:rsidP="002664A4">
      <w:pPr>
        <w:jc w:val="both"/>
        <w:rPr>
          <w:rFonts w:ascii="Calibri" w:hAnsi="Calibri" w:cs="Calibri"/>
        </w:rPr>
      </w:pPr>
    </w:p>
    <w:p w14:paraId="693141AB" w14:textId="77777777" w:rsidR="00F07F52" w:rsidRDefault="00F07F52" w:rsidP="002664A4">
      <w:pPr>
        <w:jc w:val="both"/>
        <w:rPr>
          <w:rFonts w:ascii="Calibri" w:hAnsi="Calibri" w:cs="Calibri"/>
        </w:rPr>
      </w:pPr>
    </w:p>
    <w:p w14:paraId="26AA34EA" w14:textId="77777777" w:rsidR="00F07F52" w:rsidRDefault="00F07F52" w:rsidP="002664A4">
      <w:pPr>
        <w:jc w:val="both"/>
        <w:rPr>
          <w:rFonts w:ascii="Calibri" w:hAnsi="Calibri" w:cs="Calibri"/>
        </w:rPr>
      </w:pPr>
    </w:p>
    <w:p w14:paraId="64B4D667" w14:textId="1C62EA63" w:rsidR="00F07F52" w:rsidRDefault="00F07F52" w:rsidP="002664A4">
      <w:pPr>
        <w:jc w:val="both"/>
        <w:rPr>
          <w:rFonts w:ascii="Calibri" w:hAnsi="Calibri" w:cs="Calibri"/>
        </w:rPr>
      </w:pPr>
    </w:p>
    <w:p w14:paraId="69BC4C24" w14:textId="7B358B0F" w:rsidR="00F07F52" w:rsidRDefault="00F07F52" w:rsidP="002664A4">
      <w:pPr>
        <w:jc w:val="both"/>
        <w:rPr>
          <w:rFonts w:ascii="Calibri" w:hAnsi="Calibri" w:cs="Calibri"/>
        </w:rPr>
      </w:pPr>
    </w:p>
    <w:p w14:paraId="65202236" w14:textId="0D949EBF" w:rsidR="00F07F52" w:rsidRDefault="00F07F52" w:rsidP="002664A4">
      <w:pPr>
        <w:jc w:val="both"/>
        <w:rPr>
          <w:rFonts w:ascii="Calibri" w:hAnsi="Calibri" w:cs="Calibri"/>
        </w:rPr>
      </w:pPr>
    </w:p>
    <w:p w14:paraId="0CF100DE" w14:textId="19C69389" w:rsidR="00F07F52" w:rsidRDefault="00F07F52" w:rsidP="002664A4">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14560" behindDoc="0" locked="0" layoutInCell="1" allowOverlap="1" wp14:anchorId="4557F81B" wp14:editId="07EFE830">
                <wp:simplePos x="0" y="0"/>
                <wp:positionH relativeFrom="page">
                  <wp:posOffset>850789</wp:posOffset>
                </wp:positionH>
                <wp:positionV relativeFrom="paragraph">
                  <wp:posOffset>435748</wp:posOffset>
                </wp:positionV>
                <wp:extent cx="5670550" cy="4203700"/>
                <wp:effectExtent l="0" t="0" r="25400" b="25400"/>
                <wp:wrapSquare wrapText="bothSides"/>
                <wp:docPr id="164970258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0" cy="4203700"/>
                        </a:xfrm>
                        <a:prstGeom prst="rect">
                          <a:avLst/>
                        </a:prstGeom>
                        <a:solidFill>
                          <a:srgbClr val="FFFFFF"/>
                        </a:solidFill>
                        <a:ln w="9525">
                          <a:solidFill>
                            <a:srgbClr val="000000"/>
                          </a:solidFill>
                          <a:miter lim="800000"/>
                          <a:headEnd/>
                          <a:tailEnd/>
                        </a:ln>
                      </wps:spPr>
                      <wps:txbx>
                        <w:txbxContent>
                          <w:p w14:paraId="56B69ED7" w14:textId="77777777" w:rsidR="00F07F52" w:rsidRPr="00650263" w:rsidRDefault="00F07F52" w:rsidP="00F07F52">
                            <w:pPr>
                              <w:rPr>
                                <w:rFonts w:asciiTheme="minorHAnsi" w:hAnsiTheme="minorHAnsi" w:cstheme="minorHAnsi"/>
                                <w:b/>
                                <w:bCs/>
                                <w:sz w:val="28"/>
                                <w:szCs w:val="28"/>
                              </w:rPr>
                            </w:pPr>
                            <w:r w:rsidRPr="00650263">
                              <w:rPr>
                                <w:rFonts w:asciiTheme="minorHAnsi" w:hAnsiTheme="minorHAnsi" w:cstheme="minorHAnsi"/>
                                <w:b/>
                                <w:bCs/>
                                <w:noProof/>
                                <w:sz w:val="32"/>
                                <w:szCs w:val="32"/>
                              </w:rPr>
                              <w:t>SCI FLEMING</w:t>
                            </w:r>
                          </w:p>
                          <w:p w14:paraId="36F876BF" w14:textId="77777777" w:rsidR="00F07F52" w:rsidRDefault="00F07F52" w:rsidP="00F07F52">
                            <w:pPr>
                              <w:rPr>
                                <w:rFonts w:ascii="Calibri" w:hAnsi="Calibri" w:cs="Calibri"/>
                                <w:sz w:val="22"/>
                                <w:szCs w:val="22"/>
                              </w:rPr>
                            </w:pPr>
                          </w:p>
                          <w:p w14:paraId="74F052A7"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429FC5A2" w14:textId="77777777" w:rsidR="00F07F52" w:rsidRPr="0047390A" w:rsidRDefault="00F07F52" w:rsidP="00F07F52">
                            <w:pPr>
                              <w:rPr>
                                <w:rFonts w:ascii="Calibri" w:hAnsi="Calibri" w:cs="Calibri"/>
                                <w:sz w:val="22"/>
                                <w:szCs w:val="22"/>
                              </w:rPr>
                            </w:pPr>
                          </w:p>
                          <w:p w14:paraId="066DA029"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36A6033C" w14:textId="77777777" w:rsidR="00F07F52" w:rsidRPr="0047390A" w:rsidRDefault="00F07F52" w:rsidP="00F07F52">
                            <w:pPr>
                              <w:rPr>
                                <w:rFonts w:ascii="Calibri" w:hAnsi="Calibri" w:cs="Calibri"/>
                                <w:sz w:val="22"/>
                                <w:szCs w:val="22"/>
                              </w:rPr>
                            </w:pPr>
                          </w:p>
                          <w:p w14:paraId="19D6F36F"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645AC9C" w14:textId="77777777" w:rsidR="00F07F52" w:rsidRPr="0047390A" w:rsidRDefault="00F07F52" w:rsidP="00F07F52">
                            <w:pPr>
                              <w:rPr>
                                <w:rFonts w:ascii="Calibri" w:hAnsi="Calibri" w:cs="Calibri"/>
                                <w:sz w:val="22"/>
                                <w:szCs w:val="22"/>
                              </w:rPr>
                            </w:pPr>
                          </w:p>
                          <w:p w14:paraId="19FBBADC"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693C49C2"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48E68E63" w14:textId="77777777" w:rsidR="00F07F52" w:rsidRPr="0047390A" w:rsidRDefault="00F07F52" w:rsidP="00F07F52">
                            <w:pPr>
                              <w:rPr>
                                <w:rFonts w:ascii="Calibri" w:hAnsi="Calibri" w:cs="Calibri"/>
                                <w:sz w:val="22"/>
                                <w:szCs w:val="22"/>
                              </w:rPr>
                            </w:pPr>
                          </w:p>
                          <w:p w14:paraId="4FF14FEB" w14:textId="77777777" w:rsidR="00F07F52" w:rsidRPr="0047390A" w:rsidRDefault="00F07F52" w:rsidP="00F07F52">
                            <w:pPr>
                              <w:rPr>
                                <w:rFonts w:ascii="Calibri" w:hAnsi="Calibri" w:cs="Calibri"/>
                                <w:sz w:val="22"/>
                                <w:szCs w:val="22"/>
                              </w:rPr>
                            </w:pPr>
                          </w:p>
                          <w:p w14:paraId="7793D00C" w14:textId="77777777" w:rsidR="00F07F52" w:rsidRPr="0047390A" w:rsidRDefault="00F07F52" w:rsidP="00F07F52">
                            <w:pPr>
                              <w:rPr>
                                <w:rFonts w:ascii="Calibri" w:hAnsi="Calibri" w:cs="Calibri"/>
                                <w:sz w:val="22"/>
                                <w:szCs w:val="22"/>
                              </w:rPr>
                            </w:pPr>
                          </w:p>
                          <w:p w14:paraId="7CA148DA" w14:textId="77777777" w:rsidR="00F07F52" w:rsidRDefault="00F07F52" w:rsidP="00F07F52"/>
                          <w:p w14:paraId="5274D3FF" w14:textId="77777777" w:rsidR="00F07F52" w:rsidRDefault="00F07F52" w:rsidP="00F07F52"/>
                          <w:p w14:paraId="66F5C0C4" w14:textId="77777777" w:rsidR="00F07F52" w:rsidRDefault="00F07F52" w:rsidP="00F0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57F81B" id="_x0000_s1034" type="#_x0000_t202" style="position:absolute;left:0;text-align:left;margin-left:67pt;margin-top:34.3pt;width:446.5pt;height:331pt;z-index:2517145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">
                <v:textbox>
                  <w:txbxContent>
                    <w:p w14:paraId="56B69ED7" w14:textId="77777777" w:rsidR="00F07F52" w:rsidRPr="00650263" w:rsidRDefault="00F07F52" w:rsidP="00F07F52">
                      <w:pPr>
                        <w:rPr>
                          <w:rFonts w:asciiTheme="minorHAnsi" w:hAnsiTheme="minorHAnsi" w:cstheme="minorHAnsi"/>
                          <w:b/>
                          <w:bCs/>
                          <w:sz w:val="28"/>
                          <w:szCs w:val="28"/>
                        </w:rPr>
                      </w:pPr>
                      <w:r w:rsidRPr="00650263">
                        <w:rPr>
                          <w:rFonts w:asciiTheme="minorHAnsi" w:hAnsiTheme="minorHAnsi" w:cstheme="minorHAnsi"/>
                          <w:b/>
                          <w:bCs/>
                          <w:noProof/>
                          <w:sz w:val="32"/>
                          <w:szCs w:val="32"/>
                        </w:rPr>
                        <w:t>SCI FLEMING</w:t>
                      </w:r>
                    </w:p>
                    <w:p w14:paraId="36F876BF" w14:textId="77777777" w:rsidR="00F07F52" w:rsidRDefault="00F07F52" w:rsidP="00F07F52">
                      <w:pPr>
                        <w:rPr>
                          <w:rFonts w:ascii="Calibri" w:hAnsi="Calibri" w:cs="Calibri"/>
                          <w:sz w:val="22"/>
                          <w:szCs w:val="22"/>
                        </w:rPr>
                      </w:pPr>
                    </w:p>
                    <w:p w14:paraId="74F052A7"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429FC5A2" w14:textId="77777777" w:rsidR="00F07F52" w:rsidRPr="0047390A" w:rsidRDefault="00F07F52" w:rsidP="00F07F52">
                      <w:pPr>
                        <w:rPr>
                          <w:rFonts w:ascii="Calibri" w:hAnsi="Calibri" w:cs="Calibri"/>
                          <w:sz w:val="22"/>
                          <w:szCs w:val="22"/>
                        </w:rPr>
                      </w:pPr>
                    </w:p>
                    <w:p w14:paraId="066DA029"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36A6033C" w14:textId="77777777" w:rsidR="00F07F52" w:rsidRPr="0047390A" w:rsidRDefault="00F07F52" w:rsidP="00F07F52">
                      <w:pPr>
                        <w:rPr>
                          <w:rFonts w:ascii="Calibri" w:hAnsi="Calibri" w:cs="Calibri"/>
                          <w:sz w:val="22"/>
                          <w:szCs w:val="22"/>
                        </w:rPr>
                      </w:pPr>
                    </w:p>
                    <w:p w14:paraId="19D6F36F"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6645AC9C" w14:textId="77777777" w:rsidR="00F07F52" w:rsidRPr="0047390A" w:rsidRDefault="00F07F52" w:rsidP="00F07F52">
                      <w:pPr>
                        <w:rPr>
                          <w:rFonts w:ascii="Calibri" w:hAnsi="Calibri" w:cs="Calibri"/>
                          <w:sz w:val="22"/>
                          <w:szCs w:val="22"/>
                        </w:rPr>
                      </w:pPr>
                    </w:p>
                    <w:p w14:paraId="19FBBADC"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693C49C2"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48E68E63" w14:textId="77777777" w:rsidR="00F07F52" w:rsidRPr="0047390A" w:rsidRDefault="00F07F52" w:rsidP="00F07F52">
                      <w:pPr>
                        <w:rPr>
                          <w:rFonts w:ascii="Calibri" w:hAnsi="Calibri" w:cs="Calibri"/>
                          <w:sz w:val="22"/>
                          <w:szCs w:val="22"/>
                        </w:rPr>
                      </w:pPr>
                    </w:p>
                    <w:p w14:paraId="4FF14FEB" w14:textId="77777777" w:rsidR="00F07F52" w:rsidRPr="0047390A" w:rsidRDefault="00F07F52" w:rsidP="00F07F52">
                      <w:pPr>
                        <w:rPr>
                          <w:rFonts w:ascii="Calibri" w:hAnsi="Calibri" w:cs="Calibri"/>
                          <w:sz w:val="22"/>
                          <w:szCs w:val="22"/>
                        </w:rPr>
                      </w:pPr>
                    </w:p>
                    <w:p w14:paraId="7793D00C" w14:textId="77777777" w:rsidR="00F07F52" w:rsidRPr="0047390A" w:rsidRDefault="00F07F52" w:rsidP="00F07F52">
                      <w:pPr>
                        <w:rPr>
                          <w:rFonts w:ascii="Calibri" w:hAnsi="Calibri" w:cs="Calibri"/>
                          <w:sz w:val="22"/>
                          <w:szCs w:val="22"/>
                        </w:rPr>
                      </w:pPr>
                    </w:p>
                    <w:p w14:paraId="7CA148DA" w14:textId="77777777" w:rsidR="00F07F52" w:rsidRDefault="00F07F52" w:rsidP="00F07F52"/>
                    <w:p w14:paraId="5274D3FF" w14:textId="77777777" w:rsidR="00F07F52" w:rsidRDefault="00F07F52" w:rsidP="00F07F52"/>
                    <w:p w14:paraId="66F5C0C4" w14:textId="77777777" w:rsidR="00F07F52" w:rsidRDefault="00F07F52" w:rsidP="00F07F52"/>
                  </w:txbxContent>
                </v:textbox>
                <w10:wrap type="square" anchorx="page"/>
              </v:shape>
            </w:pict>
          </mc:Fallback>
        </mc:AlternateContent>
      </w:r>
    </w:p>
    <w:p w14:paraId="629D0301" w14:textId="77777777" w:rsidR="00F07F52" w:rsidRDefault="00F07F52" w:rsidP="002664A4">
      <w:pPr>
        <w:jc w:val="both"/>
        <w:rPr>
          <w:rFonts w:ascii="Calibri" w:hAnsi="Calibri" w:cs="Calibri"/>
        </w:rPr>
      </w:pPr>
    </w:p>
    <w:p w14:paraId="7473DEBB" w14:textId="77777777" w:rsidR="00F07F52" w:rsidRDefault="00F07F52" w:rsidP="002664A4">
      <w:pPr>
        <w:jc w:val="both"/>
        <w:rPr>
          <w:rFonts w:ascii="Calibri" w:hAnsi="Calibri" w:cs="Calibri"/>
        </w:rPr>
      </w:pPr>
    </w:p>
    <w:p w14:paraId="281376A0" w14:textId="77777777" w:rsidR="00F07F52" w:rsidRDefault="00F07F52" w:rsidP="002664A4">
      <w:pPr>
        <w:jc w:val="both"/>
        <w:rPr>
          <w:rFonts w:ascii="Calibri" w:hAnsi="Calibri" w:cs="Calibri"/>
        </w:rPr>
      </w:pPr>
    </w:p>
    <w:p w14:paraId="49A13813" w14:textId="77777777" w:rsidR="00F07F52" w:rsidRDefault="00F07F52" w:rsidP="002664A4">
      <w:pPr>
        <w:jc w:val="both"/>
        <w:rPr>
          <w:rFonts w:ascii="Calibri" w:hAnsi="Calibri" w:cs="Calibri"/>
        </w:rPr>
      </w:pPr>
    </w:p>
    <w:p w14:paraId="5FBAA946" w14:textId="77777777" w:rsidR="00F07F52" w:rsidRDefault="00F07F52" w:rsidP="002664A4">
      <w:pPr>
        <w:jc w:val="both"/>
        <w:rPr>
          <w:rFonts w:ascii="Calibri" w:hAnsi="Calibri" w:cs="Calibri"/>
        </w:rPr>
      </w:pPr>
    </w:p>
    <w:p w14:paraId="7CFFA47F" w14:textId="77777777" w:rsidR="00F07F52" w:rsidRDefault="00F07F52" w:rsidP="002664A4">
      <w:pPr>
        <w:jc w:val="both"/>
        <w:rPr>
          <w:rFonts w:ascii="Calibri" w:hAnsi="Calibri" w:cs="Calibri"/>
        </w:rPr>
      </w:pPr>
    </w:p>
    <w:p w14:paraId="7342ACBA" w14:textId="77777777" w:rsidR="00F07F52" w:rsidRDefault="00F07F52" w:rsidP="002664A4">
      <w:pPr>
        <w:jc w:val="both"/>
        <w:rPr>
          <w:rFonts w:ascii="Calibri" w:hAnsi="Calibri" w:cs="Calibri"/>
        </w:rPr>
      </w:pPr>
    </w:p>
    <w:p w14:paraId="150E1CB7" w14:textId="77777777" w:rsidR="00F07F52" w:rsidRDefault="00F07F52" w:rsidP="002664A4">
      <w:pPr>
        <w:jc w:val="both"/>
        <w:rPr>
          <w:rFonts w:ascii="Calibri" w:hAnsi="Calibri" w:cs="Calibri"/>
        </w:rPr>
      </w:pPr>
    </w:p>
    <w:p w14:paraId="46F04737" w14:textId="77777777" w:rsidR="00F07F52" w:rsidRDefault="00F07F52" w:rsidP="002664A4">
      <w:pPr>
        <w:jc w:val="both"/>
        <w:rPr>
          <w:rFonts w:ascii="Calibri" w:hAnsi="Calibri" w:cs="Calibri"/>
        </w:rPr>
      </w:pPr>
    </w:p>
    <w:p w14:paraId="2377C248" w14:textId="77777777" w:rsidR="00F07F52" w:rsidRDefault="00F07F52" w:rsidP="002664A4">
      <w:pPr>
        <w:jc w:val="both"/>
        <w:rPr>
          <w:rFonts w:ascii="Calibri" w:hAnsi="Calibri" w:cs="Calibri"/>
        </w:rPr>
      </w:pPr>
    </w:p>
    <w:p w14:paraId="73E3CC56" w14:textId="77777777" w:rsidR="00F07F52" w:rsidRDefault="00F07F52" w:rsidP="002664A4">
      <w:pPr>
        <w:jc w:val="both"/>
        <w:rPr>
          <w:rFonts w:ascii="Calibri" w:hAnsi="Calibri" w:cs="Calibri"/>
        </w:rPr>
      </w:pPr>
    </w:p>
    <w:p w14:paraId="27758F34" w14:textId="77777777" w:rsidR="00F07F52" w:rsidRDefault="00F07F52" w:rsidP="002664A4">
      <w:pPr>
        <w:jc w:val="both"/>
        <w:rPr>
          <w:rFonts w:ascii="Calibri" w:hAnsi="Calibri" w:cs="Calibri"/>
        </w:rPr>
      </w:pPr>
    </w:p>
    <w:p w14:paraId="77D55EA1" w14:textId="77777777" w:rsidR="00F07F52" w:rsidRDefault="00F07F52" w:rsidP="002664A4">
      <w:pPr>
        <w:jc w:val="both"/>
        <w:rPr>
          <w:rFonts w:ascii="Calibri" w:hAnsi="Calibri" w:cs="Calibri"/>
        </w:rPr>
      </w:pPr>
    </w:p>
    <w:p w14:paraId="39312765" w14:textId="77777777" w:rsidR="00F07F52" w:rsidRDefault="00F07F52" w:rsidP="002664A4">
      <w:pPr>
        <w:jc w:val="both"/>
        <w:rPr>
          <w:rFonts w:ascii="Calibri" w:hAnsi="Calibri" w:cs="Calibri"/>
        </w:rPr>
      </w:pPr>
    </w:p>
    <w:p w14:paraId="671072D3" w14:textId="77777777" w:rsidR="00F07F52" w:rsidRDefault="00F07F52" w:rsidP="002664A4">
      <w:pPr>
        <w:jc w:val="both"/>
        <w:rPr>
          <w:rFonts w:ascii="Calibri" w:hAnsi="Calibri" w:cs="Calibri"/>
        </w:rPr>
      </w:pPr>
    </w:p>
    <w:p w14:paraId="35DC82E6" w14:textId="77777777" w:rsidR="00F07F52" w:rsidRDefault="00F07F52" w:rsidP="002664A4">
      <w:pPr>
        <w:jc w:val="both"/>
        <w:rPr>
          <w:rFonts w:ascii="Calibri" w:hAnsi="Calibri" w:cs="Calibri"/>
        </w:rPr>
      </w:pPr>
    </w:p>
    <w:p w14:paraId="13690AA5" w14:textId="77777777" w:rsidR="00F07F52" w:rsidRDefault="00F07F52" w:rsidP="002664A4">
      <w:pPr>
        <w:jc w:val="both"/>
        <w:rPr>
          <w:rFonts w:ascii="Calibri" w:hAnsi="Calibri" w:cs="Calibri"/>
        </w:rPr>
      </w:pPr>
    </w:p>
    <w:p w14:paraId="479B7813" w14:textId="77777777" w:rsidR="00F07F52" w:rsidRDefault="00F07F52" w:rsidP="002664A4">
      <w:pPr>
        <w:jc w:val="both"/>
        <w:rPr>
          <w:rFonts w:ascii="Calibri" w:hAnsi="Calibri" w:cs="Calibri"/>
        </w:rPr>
      </w:pPr>
    </w:p>
    <w:p w14:paraId="4DD82259" w14:textId="77777777" w:rsidR="00F07F52" w:rsidRDefault="00F07F52" w:rsidP="002664A4">
      <w:pPr>
        <w:jc w:val="both"/>
        <w:rPr>
          <w:rFonts w:ascii="Calibri" w:hAnsi="Calibri" w:cs="Calibri"/>
        </w:rPr>
      </w:pPr>
    </w:p>
    <w:p w14:paraId="66C83188" w14:textId="77777777" w:rsidR="00F07F52" w:rsidRDefault="00F07F52" w:rsidP="002664A4">
      <w:pPr>
        <w:jc w:val="both"/>
        <w:rPr>
          <w:rFonts w:ascii="Calibri" w:hAnsi="Calibri" w:cs="Calibri"/>
        </w:rPr>
      </w:pPr>
    </w:p>
    <w:p w14:paraId="74EF976A" w14:textId="77777777" w:rsidR="00F07F52" w:rsidRDefault="00F07F52" w:rsidP="002664A4">
      <w:pPr>
        <w:jc w:val="both"/>
        <w:rPr>
          <w:rFonts w:ascii="Calibri" w:hAnsi="Calibri" w:cs="Calibri"/>
        </w:rPr>
      </w:pPr>
    </w:p>
    <w:p w14:paraId="1A4EFAEB" w14:textId="77777777" w:rsidR="00F07F52" w:rsidRDefault="00F07F52" w:rsidP="002664A4">
      <w:pPr>
        <w:jc w:val="both"/>
        <w:rPr>
          <w:rFonts w:ascii="Calibri" w:hAnsi="Calibri" w:cs="Calibri"/>
        </w:rPr>
      </w:pPr>
    </w:p>
    <w:p w14:paraId="1635F360" w14:textId="77777777" w:rsidR="00F07F52" w:rsidRDefault="00F07F52" w:rsidP="002664A4">
      <w:pPr>
        <w:jc w:val="both"/>
        <w:rPr>
          <w:rFonts w:ascii="Calibri" w:hAnsi="Calibri" w:cs="Calibri"/>
        </w:rPr>
      </w:pPr>
    </w:p>
    <w:p w14:paraId="0D621B91" w14:textId="304336C7" w:rsidR="00F07F52" w:rsidRDefault="00F07F52" w:rsidP="002664A4">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12512" behindDoc="0" locked="0" layoutInCell="1" allowOverlap="1" wp14:anchorId="1D9942DE" wp14:editId="1BA6F892">
                <wp:simplePos x="0" y="0"/>
                <wp:positionH relativeFrom="margin">
                  <wp:posOffset>0</wp:posOffset>
                </wp:positionH>
                <wp:positionV relativeFrom="paragraph">
                  <wp:posOffset>227965</wp:posOffset>
                </wp:positionV>
                <wp:extent cx="5651500" cy="3765550"/>
                <wp:effectExtent l="0" t="0" r="25400" b="25400"/>
                <wp:wrapSquare wrapText="bothSides"/>
                <wp:docPr id="190331176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3765550"/>
                        </a:xfrm>
                        <a:prstGeom prst="rect">
                          <a:avLst/>
                        </a:prstGeom>
                        <a:solidFill>
                          <a:srgbClr val="FFFFFF"/>
                        </a:solidFill>
                        <a:ln w="9525">
                          <a:solidFill>
                            <a:srgbClr val="000000"/>
                          </a:solidFill>
                          <a:miter lim="800000"/>
                          <a:headEnd/>
                          <a:tailEnd/>
                        </a:ln>
                      </wps:spPr>
                      <wps:txbx>
                        <w:txbxContent>
                          <w:p w14:paraId="66E09C28" w14:textId="77777777" w:rsidR="00F07F52" w:rsidRDefault="00F07F52" w:rsidP="00F07F52">
                            <w:pPr>
                              <w:rPr>
                                <w:rFonts w:ascii="Calibri" w:hAnsi="Calibri" w:cs="Calibri"/>
                                <w:sz w:val="22"/>
                                <w:szCs w:val="22"/>
                              </w:rPr>
                            </w:pPr>
                            <w:r>
                              <w:rPr>
                                <w:noProof/>
                              </w:rPr>
                              <w:drawing>
                                <wp:inline distT="0" distB="0" distL="0" distR="0" wp14:anchorId="78C95E09" wp14:editId="60296CE3">
                                  <wp:extent cx="1391920" cy="397510"/>
                                  <wp:effectExtent l="0" t="0" r="0" b="2540"/>
                                  <wp:docPr id="482637110" name="Image 2"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 descr="My Logo"/>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inline>
                              </w:drawing>
                            </w:r>
                          </w:p>
                          <w:p w14:paraId="51D38EA2" w14:textId="77777777" w:rsidR="00F07F52" w:rsidRDefault="00F07F52" w:rsidP="00F07F52">
                            <w:pPr>
                              <w:rPr>
                                <w:rFonts w:ascii="Calibri" w:hAnsi="Calibri" w:cs="Calibri"/>
                                <w:sz w:val="22"/>
                                <w:szCs w:val="22"/>
                              </w:rPr>
                            </w:pPr>
                          </w:p>
                          <w:p w14:paraId="3C13D077"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5F31497C" w14:textId="77777777" w:rsidR="00F07F52" w:rsidRPr="0047390A" w:rsidRDefault="00F07F52" w:rsidP="00F07F52">
                            <w:pPr>
                              <w:rPr>
                                <w:rFonts w:ascii="Calibri" w:hAnsi="Calibri" w:cs="Calibri"/>
                                <w:sz w:val="22"/>
                                <w:szCs w:val="22"/>
                              </w:rPr>
                            </w:pPr>
                          </w:p>
                          <w:p w14:paraId="00DCF53D"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37B8DACF" w14:textId="77777777" w:rsidR="00F07F52" w:rsidRPr="0047390A" w:rsidRDefault="00F07F52" w:rsidP="00F07F52">
                            <w:pPr>
                              <w:rPr>
                                <w:rFonts w:ascii="Calibri" w:hAnsi="Calibri" w:cs="Calibri"/>
                                <w:sz w:val="22"/>
                                <w:szCs w:val="22"/>
                              </w:rPr>
                            </w:pPr>
                          </w:p>
                          <w:p w14:paraId="49AF132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C7E0625" w14:textId="77777777" w:rsidR="00F07F52" w:rsidRPr="0047390A" w:rsidRDefault="00F07F52" w:rsidP="00F07F52">
                            <w:pPr>
                              <w:rPr>
                                <w:rFonts w:ascii="Calibri" w:hAnsi="Calibri" w:cs="Calibri"/>
                                <w:sz w:val="22"/>
                                <w:szCs w:val="22"/>
                              </w:rPr>
                            </w:pPr>
                          </w:p>
                          <w:p w14:paraId="69BEB0E0"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53946FBE"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08FBB39" w14:textId="77777777" w:rsidR="00F07F52" w:rsidRPr="0047390A" w:rsidRDefault="00F07F52" w:rsidP="00F07F52">
                            <w:pPr>
                              <w:rPr>
                                <w:rFonts w:ascii="Calibri" w:hAnsi="Calibri" w:cs="Calibri"/>
                                <w:sz w:val="22"/>
                                <w:szCs w:val="22"/>
                              </w:rPr>
                            </w:pPr>
                          </w:p>
                          <w:p w14:paraId="250E1C1A" w14:textId="77777777" w:rsidR="00F07F52" w:rsidRPr="0047390A" w:rsidRDefault="00F07F52" w:rsidP="00F07F52">
                            <w:pPr>
                              <w:rPr>
                                <w:rFonts w:ascii="Calibri" w:hAnsi="Calibri" w:cs="Calibri"/>
                                <w:sz w:val="22"/>
                                <w:szCs w:val="22"/>
                              </w:rPr>
                            </w:pPr>
                          </w:p>
                          <w:p w14:paraId="2958D33C" w14:textId="77777777" w:rsidR="00F07F52" w:rsidRPr="0047390A" w:rsidRDefault="00F07F52" w:rsidP="00F07F52">
                            <w:pPr>
                              <w:rPr>
                                <w:rFonts w:ascii="Calibri" w:hAnsi="Calibri" w:cs="Calibri"/>
                                <w:sz w:val="22"/>
                                <w:szCs w:val="22"/>
                              </w:rPr>
                            </w:pPr>
                          </w:p>
                          <w:p w14:paraId="4FAC7635" w14:textId="77777777" w:rsidR="00F07F52" w:rsidRDefault="00F07F52" w:rsidP="00F07F52"/>
                          <w:p w14:paraId="263FA370" w14:textId="77777777" w:rsidR="00F07F52" w:rsidRDefault="00F07F52" w:rsidP="00F07F52"/>
                          <w:p w14:paraId="726DC91D" w14:textId="77777777" w:rsidR="00F07F52" w:rsidRDefault="00F07F52" w:rsidP="00F0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942DE" id="_x0000_s1035" type="#_x0000_t202" style="position:absolute;left:0;text-align:left;margin-left:0;margin-top:17.95pt;width:445pt;height:296.5pt;z-index:2517125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">
                <v:textbox>
                  <w:txbxContent>
                    <w:p w14:paraId="66E09C28" w14:textId="77777777" w:rsidR="00F07F52" w:rsidRDefault="00F07F52" w:rsidP="00F07F52">
                      <w:pPr>
                        <w:rPr>
                          <w:rFonts w:ascii="Calibri" w:hAnsi="Calibri" w:cs="Calibri"/>
                          <w:sz w:val="22"/>
                          <w:szCs w:val="22"/>
                        </w:rPr>
                      </w:pPr>
                      <w:r>
                        <w:rPr>
                          <w:noProof/>
                        </w:rPr>
                        <w:drawing>
                          <wp:inline distT="0" distB="0" distL="0" distR="0" wp14:anchorId="78C95E09" wp14:editId="60296CE3">
                            <wp:extent cx="1391920" cy="397510"/>
                            <wp:effectExtent l="0" t="0" r="0" b="2540"/>
                            <wp:docPr id="482637110" name="Image 2"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 descr="My Logo"/>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inline>
                        </w:drawing>
                      </w:r>
                    </w:p>
                    <w:p w14:paraId="51D38EA2" w14:textId="77777777" w:rsidR="00F07F52" w:rsidRDefault="00F07F52" w:rsidP="00F07F52">
                      <w:pPr>
                        <w:rPr>
                          <w:rFonts w:ascii="Calibri" w:hAnsi="Calibri" w:cs="Calibri"/>
                          <w:sz w:val="22"/>
                          <w:szCs w:val="22"/>
                        </w:rPr>
                      </w:pPr>
                    </w:p>
                    <w:p w14:paraId="3C13D077"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5F31497C" w14:textId="77777777" w:rsidR="00F07F52" w:rsidRPr="0047390A" w:rsidRDefault="00F07F52" w:rsidP="00F07F52">
                      <w:pPr>
                        <w:rPr>
                          <w:rFonts w:ascii="Calibri" w:hAnsi="Calibri" w:cs="Calibri"/>
                          <w:sz w:val="22"/>
                          <w:szCs w:val="22"/>
                        </w:rPr>
                      </w:pPr>
                    </w:p>
                    <w:p w14:paraId="00DCF53D"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37B8DACF" w14:textId="77777777" w:rsidR="00F07F52" w:rsidRPr="0047390A" w:rsidRDefault="00F07F52" w:rsidP="00F07F52">
                      <w:pPr>
                        <w:rPr>
                          <w:rFonts w:ascii="Calibri" w:hAnsi="Calibri" w:cs="Calibri"/>
                          <w:sz w:val="22"/>
                          <w:szCs w:val="22"/>
                        </w:rPr>
                      </w:pPr>
                    </w:p>
                    <w:p w14:paraId="49AF132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5C7E0625" w14:textId="77777777" w:rsidR="00F07F52" w:rsidRPr="0047390A" w:rsidRDefault="00F07F52" w:rsidP="00F07F52">
                      <w:pPr>
                        <w:rPr>
                          <w:rFonts w:ascii="Calibri" w:hAnsi="Calibri" w:cs="Calibri"/>
                          <w:sz w:val="22"/>
                          <w:szCs w:val="22"/>
                        </w:rPr>
                      </w:pPr>
                    </w:p>
                    <w:p w14:paraId="69BEB0E0"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53946FBE"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08FBB39" w14:textId="77777777" w:rsidR="00F07F52" w:rsidRPr="0047390A" w:rsidRDefault="00F07F52" w:rsidP="00F07F52">
                      <w:pPr>
                        <w:rPr>
                          <w:rFonts w:ascii="Calibri" w:hAnsi="Calibri" w:cs="Calibri"/>
                          <w:sz w:val="22"/>
                          <w:szCs w:val="22"/>
                        </w:rPr>
                      </w:pPr>
                    </w:p>
                    <w:p w14:paraId="250E1C1A" w14:textId="77777777" w:rsidR="00F07F52" w:rsidRPr="0047390A" w:rsidRDefault="00F07F52" w:rsidP="00F07F52">
                      <w:pPr>
                        <w:rPr>
                          <w:rFonts w:ascii="Calibri" w:hAnsi="Calibri" w:cs="Calibri"/>
                          <w:sz w:val="22"/>
                          <w:szCs w:val="22"/>
                        </w:rPr>
                      </w:pPr>
                    </w:p>
                    <w:p w14:paraId="2958D33C" w14:textId="77777777" w:rsidR="00F07F52" w:rsidRPr="0047390A" w:rsidRDefault="00F07F52" w:rsidP="00F07F52">
                      <w:pPr>
                        <w:rPr>
                          <w:rFonts w:ascii="Calibri" w:hAnsi="Calibri" w:cs="Calibri"/>
                          <w:sz w:val="22"/>
                          <w:szCs w:val="22"/>
                        </w:rPr>
                      </w:pPr>
                    </w:p>
                    <w:p w14:paraId="4FAC7635" w14:textId="77777777" w:rsidR="00F07F52" w:rsidRDefault="00F07F52" w:rsidP="00F07F52"/>
                    <w:p w14:paraId="263FA370" w14:textId="77777777" w:rsidR="00F07F52" w:rsidRDefault="00F07F52" w:rsidP="00F07F52"/>
                    <w:p w14:paraId="726DC91D" w14:textId="77777777" w:rsidR="00F07F52" w:rsidRDefault="00F07F52" w:rsidP="00F07F52"/>
                  </w:txbxContent>
                </v:textbox>
                <w10:wrap type="square" anchorx="margin"/>
              </v:shape>
            </w:pict>
          </mc:Fallback>
        </mc:AlternateContent>
      </w:r>
    </w:p>
    <w:p w14:paraId="2740B9F4" w14:textId="77777777" w:rsidR="00F07F52" w:rsidRDefault="00F07F52" w:rsidP="002664A4">
      <w:pPr>
        <w:jc w:val="both"/>
        <w:rPr>
          <w:rFonts w:ascii="Calibri" w:hAnsi="Calibri" w:cs="Calibri"/>
        </w:rPr>
      </w:pPr>
    </w:p>
    <w:p w14:paraId="729CAA35" w14:textId="77777777" w:rsidR="00F07F52" w:rsidRDefault="00F07F52" w:rsidP="002664A4">
      <w:pPr>
        <w:jc w:val="both"/>
        <w:rPr>
          <w:rFonts w:ascii="Calibri" w:hAnsi="Calibri" w:cs="Calibri"/>
        </w:rPr>
      </w:pPr>
    </w:p>
    <w:p w14:paraId="0831B635" w14:textId="77777777" w:rsidR="00F07F52" w:rsidRDefault="00F07F52" w:rsidP="002664A4">
      <w:pPr>
        <w:jc w:val="both"/>
        <w:rPr>
          <w:rFonts w:ascii="Calibri" w:hAnsi="Calibri" w:cs="Calibri"/>
        </w:rPr>
      </w:pPr>
    </w:p>
    <w:p w14:paraId="6BF3ADCC" w14:textId="77777777" w:rsidR="00F07F52" w:rsidRDefault="00F07F52" w:rsidP="002664A4">
      <w:pPr>
        <w:jc w:val="both"/>
        <w:rPr>
          <w:rFonts w:ascii="Calibri" w:hAnsi="Calibri" w:cs="Calibri"/>
        </w:rPr>
      </w:pPr>
    </w:p>
    <w:p w14:paraId="2A3AD520" w14:textId="77777777" w:rsidR="00F07F52" w:rsidRDefault="00F07F52" w:rsidP="002664A4">
      <w:pPr>
        <w:jc w:val="both"/>
        <w:rPr>
          <w:rFonts w:ascii="Calibri" w:hAnsi="Calibri" w:cs="Calibri"/>
        </w:rPr>
      </w:pPr>
    </w:p>
    <w:p w14:paraId="107AE049" w14:textId="77777777" w:rsidR="00F07F52" w:rsidRDefault="00F07F52" w:rsidP="002664A4">
      <w:pPr>
        <w:jc w:val="both"/>
        <w:rPr>
          <w:rFonts w:ascii="Calibri" w:hAnsi="Calibri" w:cs="Calibri"/>
        </w:rPr>
      </w:pPr>
    </w:p>
    <w:p w14:paraId="3F5EC215" w14:textId="77777777" w:rsidR="00F07F52" w:rsidRDefault="00F07F52" w:rsidP="002664A4">
      <w:pPr>
        <w:jc w:val="both"/>
        <w:rPr>
          <w:rFonts w:ascii="Calibri" w:hAnsi="Calibri" w:cs="Calibri"/>
        </w:rPr>
      </w:pPr>
    </w:p>
    <w:p w14:paraId="42BF5568" w14:textId="77777777" w:rsidR="00F07F52" w:rsidRDefault="00F07F52" w:rsidP="002664A4">
      <w:pPr>
        <w:jc w:val="both"/>
        <w:rPr>
          <w:rFonts w:ascii="Calibri" w:hAnsi="Calibri" w:cs="Calibri"/>
        </w:rPr>
      </w:pPr>
    </w:p>
    <w:p w14:paraId="4146FCEF" w14:textId="77777777" w:rsidR="00F07F52" w:rsidRDefault="00F07F52" w:rsidP="002664A4">
      <w:pPr>
        <w:jc w:val="both"/>
        <w:rPr>
          <w:rFonts w:ascii="Calibri" w:hAnsi="Calibri" w:cs="Calibri"/>
        </w:rPr>
      </w:pPr>
    </w:p>
    <w:p w14:paraId="6319DAF1" w14:textId="77777777" w:rsidR="00F07F52" w:rsidRDefault="00F07F52" w:rsidP="002664A4">
      <w:pPr>
        <w:jc w:val="both"/>
        <w:rPr>
          <w:rFonts w:ascii="Calibri" w:hAnsi="Calibri" w:cs="Calibri"/>
        </w:rPr>
      </w:pPr>
    </w:p>
    <w:p w14:paraId="514E33A1" w14:textId="77777777" w:rsidR="00F07F52" w:rsidRDefault="00F07F52" w:rsidP="002664A4">
      <w:pPr>
        <w:jc w:val="both"/>
        <w:rPr>
          <w:rFonts w:ascii="Calibri" w:hAnsi="Calibri" w:cs="Calibri"/>
        </w:rPr>
      </w:pPr>
    </w:p>
    <w:p w14:paraId="15B6ADE9" w14:textId="77777777" w:rsidR="00F07F52" w:rsidRDefault="00F07F52" w:rsidP="002664A4">
      <w:pPr>
        <w:jc w:val="both"/>
        <w:rPr>
          <w:rFonts w:ascii="Calibri" w:hAnsi="Calibri" w:cs="Calibri"/>
        </w:rPr>
      </w:pPr>
    </w:p>
    <w:p w14:paraId="0DB8C6BE" w14:textId="77777777" w:rsidR="00F07F52" w:rsidRDefault="00F07F52" w:rsidP="002664A4">
      <w:pPr>
        <w:jc w:val="both"/>
        <w:rPr>
          <w:rFonts w:ascii="Calibri" w:hAnsi="Calibri" w:cs="Calibri"/>
        </w:rPr>
      </w:pPr>
    </w:p>
    <w:p w14:paraId="007F6AEF" w14:textId="77777777" w:rsidR="00F07F52" w:rsidRDefault="00F07F52" w:rsidP="002664A4">
      <w:pPr>
        <w:jc w:val="both"/>
        <w:rPr>
          <w:rFonts w:ascii="Calibri" w:hAnsi="Calibri" w:cs="Calibri"/>
        </w:rPr>
      </w:pPr>
    </w:p>
    <w:p w14:paraId="3A744B75" w14:textId="77777777" w:rsidR="00F07F52" w:rsidRDefault="00F07F52" w:rsidP="002664A4">
      <w:pPr>
        <w:jc w:val="both"/>
        <w:rPr>
          <w:rFonts w:ascii="Calibri" w:hAnsi="Calibri" w:cs="Calibri"/>
        </w:rPr>
      </w:pPr>
    </w:p>
    <w:p w14:paraId="2DE85A16" w14:textId="77777777" w:rsidR="00F07F52" w:rsidRDefault="00F07F52" w:rsidP="002664A4">
      <w:pPr>
        <w:jc w:val="both"/>
        <w:rPr>
          <w:rFonts w:ascii="Calibri" w:hAnsi="Calibri" w:cs="Calibri"/>
        </w:rPr>
      </w:pPr>
    </w:p>
    <w:p w14:paraId="11B9546F" w14:textId="77777777" w:rsidR="00F07F52" w:rsidRDefault="00F07F52" w:rsidP="002664A4">
      <w:pPr>
        <w:jc w:val="both"/>
        <w:rPr>
          <w:rFonts w:ascii="Calibri" w:hAnsi="Calibri" w:cs="Calibri"/>
        </w:rPr>
      </w:pPr>
    </w:p>
    <w:p w14:paraId="38DBA070" w14:textId="77777777" w:rsidR="00F07F52" w:rsidRDefault="00F07F52" w:rsidP="002664A4">
      <w:pPr>
        <w:jc w:val="both"/>
        <w:rPr>
          <w:rFonts w:ascii="Calibri" w:hAnsi="Calibri" w:cs="Calibri"/>
        </w:rPr>
      </w:pPr>
    </w:p>
    <w:p w14:paraId="04DD8295" w14:textId="77777777" w:rsidR="00F07F52" w:rsidRDefault="00F07F52" w:rsidP="002664A4">
      <w:pPr>
        <w:jc w:val="both"/>
        <w:rPr>
          <w:rFonts w:ascii="Calibri" w:hAnsi="Calibri" w:cs="Calibri"/>
        </w:rPr>
      </w:pPr>
    </w:p>
    <w:p w14:paraId="003786BB" w14:textId="77777777" w:rsidR="00F07F52" w:rsidRDefault="00F07F52" w:rsidP="002664A4">
      <w:pPr>
        <w:jc w:val="both"/>
        <w:rPr>
          <w:rFonts w:ascii="Calibri" w:hAnsi="Calibri" w:cs="Calibri"/>
        </w:rPr>
      </w:pPr>
    </w:p>
    <w:p w14:paraId="26238CFF" w14:textId="77777777" w:rsidR="00F07F52" w:rsidRDefault="00F07F52" w:rsidP="002664A4">
      <w:pPr>
        <w:jc w:val="both"/>
        <w:rPr>
          <w:rFonts w:ascii="Calibri" w:hAnsi="Calibri" w:cs="Calibri"/>
        </w:rPr>
      </w:pPr>
    </w:p>
    <w:p w14:paraId="30435031" w14:textId="77777777" w:rsidR="00F07F52" w:rsidRDefault="00F07F52" w:rsidP="002664A4">
      <w:pPr>
        <w:jc w:val="both"/>
        <w:rPr>
          <w:rFonts w:ascii="Calibri" w:hAnsi="Calibri" w:cs="Calibri"/>
        </w:rPr>
      </w:pPr>
    </w:p>
    <w:p w14:paraId="33CE2EBD" w14:textId="77777777" w:rsidR="00F07F52" w:rsidRDefault="00F07F52" w:rsidP="002664A4">
      <w:pPr>
        <w:jc w:val="both"/>
        <w:rPr>
          <w:rFonts w:ascii="Calibri" w:hAnsi="Calibri" w:cs="Calibri"/>
        </w:rPr>
      </w:pPr>
    </w:p>
    <w:p w14:paraId="2C2B5C74" w14:textId="77777777" w:rsidR="00F07F52" w:rsidRDefault="00F07F52" w:rsidP="002664A4">
      <w:pPr>
        <w:jc w:val="both"/>
        <w:rPr>
          <w:rFonts w:ascii="Calibri" w:hAnsi="Calibri" w:cs="Calibri"/>
        </w:rPr>
      </w:pPr>
    </w:p>
    <w:p w14:paraId="4423F9AB" w14:textId="77777777" w:rsidR="00F07F52" w:rsidRDefault="00F07F52" w:rsidP="002664A4">
      <w:pPr>
        <w:jc w:val="both"/>
        <w:rPr>
          <w:rFonts w:ascii="Calibri" w:hAnsi="Calibri" w:cs="Calibri"/>
        </w:rPr>
      </w:pPr>
    </w:p>
    <w:p w14:paraId="069689A0" w14:textId="77777777" w:rsidR="00F07F52" w:rsidRDefault="00F07F52" w:rsidP="002664A4">
      <w:pPr>
        <w:jc w:val="both"/>
        <w:rPr>
          <w:rFonts w:ascii="Calibri" w:hAnsi="Calibri" w:cs="Calibri"/>
        </w:rPr>
      </w:pPr>
    </w:p>
    <w:p w14:paraId="70B78163" w14:textId="77777777" w:rsidR="00F07F52" w:rsidRDefault="00F07F52" w:rsidP="002664A4">
      <w:pPr>
        <w:jc w:val="both"/>
        <w:rPr>
          <w:rFonts w:ascii="Calibri" w:hAnsi="Calibri" w:cs="Calibri"/>
        </w:rPr>
      </w:pPr>
    </w:p>
    <w:p w14:paraId="50423EFD" w14:textId="77777777" w:rsidR="00F07F52" w:rsidRDefault="00F07F52" w:rsidP="002664A4">
      <w:pPr>
        <w:jc w:val="both"/>
        <w:rPr>
          <w:rFonts w:ascii="Calibri" w:hAnsi="Calibri" w:cs="Calibri"/>
        </w:rPr>
      </w:pPr>
    </w:p>
    <w:p w14:paraId="31B44F2D" w14:textId="28CF4022" w:rsidR="00F07F52" w:rsidRDefault="00A74BA6" w:rsidP="002664A4">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20704" behindDoc="0" locked="0" layoutInCell="1" allowOverlap="1" wp14:anchorId="31DC33FD" wp14:editId="67C3505E">
                <wp:simplePos x="0" y="0"/>
                <wp:positionH relativeFrom="margin">
                  <wp:posOffset>0</wp:posOffset>
                </wp:positionH>
                <wp:positionV relativeFrom="paragraph">
                  <wp:posOffset>227965</wp:posOffset>
                </wp:positionV>
                <wp:extent cx="5651500" cy="3765550"/>
                <wp:effectExtent l="0" t="0" r="25400" b="25400"/>
                <wp:wrapSquare wrapText="bothSides"/>
                <wp:docPr id="68057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3765550"/>
                        </a:xfrm>
                        <a:prstGeom prst="rect">
                          <a:avLst/>
                        </a:prstGeom>
                        <a:solidFill>
                          <a:srgbClr val="FFFFFF"/>
                        </a:solidFill>
                        <a:ln w="9525">
                          <a:solidFill>
                            <a:srgbClr val="000000"/>
                          </a:solidFill>
                          <a:miter lim="800000"/>
                          <a:headEnd/>
                          <a:tailEnd/>
                        </a:ln>
                      </wps:spPr>
                      <wps:txbx>
                        <w:txbxContent>
                          <w:p w14:paraId="315037D4" w14:textId="3A7A5690" w:rsidR="00A74BA6" w:rsidRDefault="00A74BA6" w:rsidP="00A74BA6">
                            <w:pPr>
                              <w:rPr>
                                <w:rFonts w:ascii="Calibri" w:hAnsi="Calibri" w:cs="Calibri"/>
                                <w:sz w:val="22"/>
                                <w:szCs w:val="22"/>
                              </w:rPr>
                            </w:pPr>
                            <w:r>
                              <w:rPr>
                                <w:noProof/>
                              </w:rPr>
                              <w:drawing>
                                <wp:inline distT="0" distB="0" distL="0" distR="0" wp14:anchorId="025796A7" wp14:editId="753B2AF4">
                                  <wp:extent cx="1643380" cy="445770"/>
                                  <wp:effectExtent l="0" t="0" r="13970" b="11430"/>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94828" name="Image 21" descr="Une image contenant texte&#10;&#10;Description générée automatiquement"/>
                                          <pic:cNvPicPr>
                                            <a:picLocks noChangeAspect="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inline>
                              </w:drawing>
                            </w:r>
                          </w:p>
                          <w:p w14:paraId="6D7A8DB7" w14:textId="77777777" w:rsidR="00A74BA6" w:rsidRDefault="00A74BA6" w:rsidP="00A74BA6">
                            <w:pPr>
                              <w:rPr>
                                <w:rFonts w:ascii="Calibri" w:hAnsi="Calibri" w:cs="Calibri"/>
                                <w:sz w:val="22"/>
                                <w:szCs w:val="22"/>
                              </w:rPr>
                            </w:pPr>
                          </w:p>
                          <w:p w14:paraId="119B8D2F"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Fait en un seul original</w:t>
                            </w:r>
                          </w:p>
                          <w:p w14:paraId="1784068A" w14:textId="77777777" w:rsidR="00A74BA6" w:rsidRPr="0047390A" w:rsidRDefault="00A74BA6" w:rsidP="00A74BA6">
                            <w:pPr>
                              <w:rPr>
                                <w:rFonts w:ascii="Calibri" w:hAnsi="Calibri" w:cs="Calibri"/>
                                <w:sz w:val="22"/>
                                <w:szCs w:val="22"/>
                              </w:rPr>
                            </w:pPr>
                          </w:p>
                          <w:p w14:paraId="3EFB9408"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Est acceptée pour valoir acte d’engagement</w:t>
                            </w:r>
                          </w:p>
                          <w:p w14:paraId="546ABDB6" w14:textId="77777777" w:rsidR="00A74BA6" w:rsidRPr="0047390A" w:rsidRDefault="00A74BA6" w:rsidP="00A74BA6">
                            <w:pPr>
                              <w:rPr>
                                <w:rFonts w:ascii="Calibri" w:hAnsi="Calibri" w:cs="Calibri"/>
                                <w:sz w:val="22"/>
                                <w:szCs w:val="22"/>
                              </w:rPr>
                            </w:pPr>
                          </w:p>
                          <w:p w14:paraId="1DFCE1E9"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0973659D" w14:textId="77777777" w:rsidR="00A74BA6" w:rsidRPr="0047390A" w:rsidRDefault="00A74BA6" w:rsidP="00A74BA6">
                            <w:pPr>
                              <w:rPr>
                                <w:rFonts w:ascii="Calibri" w:hAnsi="Calibri" w:cs="Calibri"/>
                                <w:sz w:val="22"/>
                                <w:szCs w:val="22"/>
                              </w:rPr>
                            </w:pPr>
                          </w:p>
                          <w:p w14:paraId="2B0DF3D4"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 xml:space="preserve">Nom, prénom, qualité du signataire : </w:t>
                            </w:r>
                          </w:p>
                          <w:p w14:paraId="514FE3E8" w14:textId="77777777" w:rsidR="00A74BA6" w:rsidRPr="003A5CA1" w:rsidRDefault="00A74BA6" w:rsidP="00A74BA6">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0E71799" w14:textId="77777777" w:rsidR="00A74BA6" w:rsidRPr="0047390A" w:rsidRDefault="00A74BA6" w:rsidP="00A74BA6">
                            <w:pPr>
                              <w:rPr>
                                <w:rFonts w:ascii="Calibri" w:hAnsi="Calibri" w:cs="Calibri"/>
                                <w:sz w:val="22"/>
                                <w:szCs w:val="22"/>
                              </w:rPr>
                            </w:pPr>
                          </w:p>
                          <w:p w14:paraId="3C80F3AB" w14:textId="77777777" w:rsidR="00A74BA6" w:rsidRPr="0047390A" w:rsidRDefault="00A74BA6" w:rsidP="00A74BA6">
                            <w:pPr>
                              <w:rPr>
                                <w:rFonts w:ascii="Calibri" w:hAnsi="Calibri" w:cs="Calibri"/>
                                <w:sz w:val="22"/>
                                <w:szCs w:val="22"/>
                              </w:rPr>
                            </w:pPr>
                          </w:p>
                          <w:p w14:paraId="3A10AB9B" w14:textId="77777777" w:rsidR="00A74BA6" w:rsidRPr="0047390A" w:rsidRDefault="00A74BA6" w:rsidP="00A74BA6">
                            <w:pPr>
                              <w:rPr>
                                <w:rFonts w:ascii="Calibri" w:hAnsi="Calibri" w:cs="Calibri"/>
                                <w:sz w:val="22"/>
                                <w:szCs w:val="22"/>
                              </w:rPr>
                            </w:pPr>
                          </w:p>
                          <w:p w14:paraId="2C943F5D" w14:textId="77777777" w:rsidR="00A74BA6" w:rsidRDefault="00A74BA6" w:rsidP="00A74BA6"/>
                          <w:p w14:paraId="4E4F9565" w14:textId="77777777" w:rsidR="00A74BA6" w:rsidRDefault="00A74BA6" w:rsidP="00A74BA6"/>
                          <w:p w14:paraId="5E232FE3" w14:textId="77777777" w:rsidR="00A74BA6" w:rsidRDefault="00A74BA6" w:rsidP="00A74B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C33FD" id="_x0000_s1036" type="#_x0000_t202" style="position:absolute;left:0;text-align:left;margin-left:0;margin-top:17.95pt;width:445pt;height:296.5pt;z-index:251720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">
                <v:textbox>
                  <w:txbxContent>
                    <w:p w14:paraId="315037D4" w14:textId="3A7A5690" w:rsidR="00A74BA6" w:rsidRDefault="00A74BA6" w:rsidP="00A74BA6">
                      <w:pPr>
                        <w:rPr>
                          <w:rFonts w:ascii="Calibri" w:hAnsi="Calibri" w:cs="Calibri"/>
                          <w:sz w:val="22"/>
                          <w:szCs w:val="22"/>
                        </w:rPr>
                      </w:pPr>
                      <w:r>
                        <w:rPr>
                          <w:noProof/>
                        </w:rPr>
                        <w:drawing>
                          <wp:inline distT="0" distB="0" distL="0" distR="0" wp14:anchorId="025796A7" wp14:editId="753B2AF4">
                            <wp:extent cx="1643380" cy="445770"/>
                            <wp:effectExtent l="0" t="0" r="13970" b="11430"/>
                            <wp:docPr id="1209194828" name="Image 2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94828" name="Image 21" descr="Une image contenant texte&#10;&#10;Description générée automatiquement"/>
                                    <pic:cNvPicPr>
                                      <a:picLocks noChangeAspect="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inline>
                        </w:drawing>
                      </w:r>
                    </w:p>
                    <w:p w14:paraId="6D7A8DB7" w14:textId="77777777" w:rsidR="00A74BA6" w:rsidRDefault="00A74BA6" w:rsidP="00A74BA6">
                      <w:pPr>
                        <w:rPr>
                          <w:rFonts w:ascii="Calibri" w:hAnsi="Calibri" w:cs="Calibri"/>
                          <w:sz w:val="22"/>
                          <w:szCs w:val="22"/>
                        </w:rPr>
                      </w:pPr>
                    </w:p>
                    <w:p w14:paraId="119B8D2F"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Fait en un seul original</w:t>
                      </w:r>
                    </w:p>
                    <w:p w14:paraId="1784068A" w14:textId="77777777" w:rsidR="00A74BA6" w:rsidRPr="0047390A" w:rsidRDefault="00A74BA6" w:rsidP="00A74BA6">
                      <w:pPr>
                        <w:rPr>
                          <w:rFonts w:ascii="Calibri" w:hAnsi="Calibri" w:cs="Calibri"/>
                          <w:sz w:val="22"/>
                          <w:szCs w:val="22"/>
                        </w:rPr>
                      </w:pPr>
                    </w:p>
                    <w:p w14:paraId="3EFB9408"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Est acceptée pour valoir acte d’engagement</w:t>
                      </w:r>
                    </w:p>
                    <w:p w14:paraId="546ABDB6" w14:textId="77777777" w:rsidR="00A74BA6" w:rsidRPr="0047390A" w:rsidRDefault="00A74BA6" w:rsidP="00A74BA6">
                      <w:pPr>
                        <w:rPr>
                          <w:rFonts w:ascii="Calibri" w:hAnsi="Calibri" w:cs="Calibri"/>
                          <w:sz w:val="22"/>
                          <w:szCs w:val="22"/>
                        </w:rPr>
                      </w:pPr>
                    </w:p>
                    <w:p w14:paraId="1DFCE1E9"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0973659D" w14:textId="77777777" w:rsidR="00A74BA6" w:rsidRPr="0047390A" w:rsidRDefault="00A74BA6" w:rsidP="00A74BA6">
                      <w:pPr>
                        <w:rPr>
                          <w:rFonts w:ascii="Calibri" w:hAnsi="Calibri" w:cs="Calibri"/>
                          <w:sz w:val="22"/>
                          <w:szCs w:val="22"/>
                        </w:rPr>
                      </w:pPr>
                    </w:p>
                    <w:p w14:paraId="2B0DF3D4" w14:textId="77777777" w:rsidR="00A74BA6" w:rsidRPr="0047390A" w:rsidRDefault="00A74BA6" w:rsidP="00A74BA6">
                      <w:pPr>
                        <w:rPr>
                          <w:rFonts w:ascii="Calibri" w:hAnsi="Calibri" w:cs="Calibri"/>
                          <w:sz w:val="22"/>
                          <w:szCs w:val="22"/>
                        </w:rPr>
                      </w:pPr>
                      <w:r w:rsidRPr="0047390A">
                        <w:rPr>
                          <w:rFonts w:ascii="Calibri" w:hAnsi="Calibri" w:cs="Calibri"/>
                          <w:sz w:val="22"/>
                          <w:szCs w:val="22"/>
                        </w:rPr>
                        <w:t xml:space="preserve">Nom, prénom, qualité du signataire : </w:t>
                      </w:r>
                    </w:p>
                    <w:p w14:paraId="514FE3E8" w14:textId="77777777" w:rsidR="00A74BA6" w:rsidRPr="003A5CA1" w:rsidRDefault="00A74BA6" w:rsidP="00A74BA6">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00E71799" w14:textId="77777777" w:rsidR="00A74BA6" w:rsidRPr="0047390A" w:rsidRDefault="00A74BA6" w:rsidP="00A74BA6">
                      <w:pPr>
                        <w:rPr>
                          <w:rFonts w:ascii="Calibri" w:hAnsi="Calibri" w:cs="Calibri"/>
                          <w:sz w:val="22"/>
                          <w:szCs w:val="22"/>
                        </w:rPr>
                      </w:pPr>
                    </w:p>
                    <w:p w14:paraId="3C80F3AB" w14:textId="77777777" w:rsidR="00A74BA6" w:rsidRPr="0047390A" w:rsidRDefault="00A74BA6" w:rsidP="00A74BA6">
                      <w:pPr>
                        <w:rPr>
                          <w:rFonts w:ascii="Calibri" w:hAnsi="Calibri" w:cs="Calibri"/>
                          <w:sz w:val="22"/>
                          <w:szCs w:val="22"/>
                        </w:rPr>
                      </w:pPr>
                    </w:p>
                    <w:p w14:paraId="3A10AB9B" w14:textId="77777777" w:rsidR="00A74BA6" w:rsidRPr="0047390A" w:rsidRDefault="00A74BA6" w:rsidP="00A74BA6">
                      <w:pPr>
                        <w:rPr>
                          <w:rFonts w:ascii="Calibri" w:hAnsi="Calibri" w:cs="Calibri"/>
                          <w:sz w:val="22"/>
                          <w:szCs w:val="22"/>
                        </w:rPr>
                      </w:pPr>
                    </w:p>
                    <w:p w14:paraId="2C943F5D" w14:textId="77777777" w:rsidR="00A74BA6" w:rsidRDefault="00A74BA6" w:rsidP="00A74BA6"/>
                    <w:p w14:paraId="4E4F9565" w14:textId="77777777" w:rsidR="00A74BA6" w:rsidRDefault="00A74BA6" w:rsidP="00A74BA6"/>
                    <w:p w14:paraId="5E232FE3" w14:textId="77777777" w:rsidR="00A74BA6" w:rsidRDefault="00A74BA6" w:rsidP="00A74BA6"/>
                  </w:txbxContent>
                </v:textbox>
                <w10:wrap type="square" anchorx="margin"/>
              </v:shape>
            </w:pict>
          </mc:Fallback>
        </mc:AlternateContent>
      </w:r>
    </w:p>
    <w:p w14:paraId="6D263EF2" w14:textId="77777777" w:rsidR="00F07F52" w:rsidRDefault="00F07F52" w:rsidP="002664A4">
      <w:pPr>
        <w:jc w:val="both"/>
        <w:rPr>
          <w:rFonts w:ascii="Calibri" w:hAnsi="Calibri" w:cs="Calibri"/>
        </w:rPr>
      </w:pPr>
    </w:p>
    <w:p w14:paraId="7C8B3643" w14:textId="77777777" w:rsidR="00F07F52" w:rsidRDefault="00F07F52" w:rsidP="002664A4">
      <w:pPr>
        <w:jc w:val="both"/>
        <w:rPr>
          <w:rFonts w:ascii="Calibri" w:hAnsi="Calibri" w:cs="Calibri"/>
        </w:rPr>
      </w:pPr>
    </w:p>
    <w:p w14:paraId="39302258" w14:textId="77777777" w:rsidR="00F07F52" w:rsidRDefault="00F07F52" w:rsidP="002664A4">
      <w:pPr>
        <w:jc w:val="both"/>
        <w:rPr>
          <w:rFonts w:ascii="Calibri" w:hAnsi="Calibri" w:cs="Calibri"/>
        </w:rPr>
      </w:pPr>
    </w:p>
    <w:p w14:paraId="20825ADD" w14:textId="77777777" w:rsidR="00F07F52" w:rsidRDefault="00F07F52" w:rsidP="002664A4">
      <w:pPr>
        <w:jc w:val="both"/>
        <w:rPr>
          <w:rFonts w:ascii="Calibri" w:hAnsi="Calibri" w:cs="Calibri"/>
        </w:rPr>
      </w:pPr>
    </w:p>
    <w:p w14:paraId="31C1F473" w14:textId="77777777" w:rsidR="00F07F52" w:rsidRDefault="00F07F52" w:rsidP="002664A4">
      <w:pPr>
        <w:jc w:val="both"/>
        <w:rPr>
          <w:rFonts w:ascii="Calibri" w:hAnsi="Calibri" w:cs="Calibri"/>
        </w:rPr>
      </w:pPr>
    </w:p>
    <w:p w14:paraId="4C1EDE0D" w14:textId="77777777" w:rsidR="00F07F52" w:rsidRDefault="00F07F52" w:rsidP="002664A4">
      <w:pPr>
        <w:jc w:val="both"/>
        <w:rPr>
          <w:rFonts w:ascii="Calibri" w:hAnsi="Calibri" w:cs="Calibri"/>
        </w:rPr>
      </w:pPr>
    </w:p>
    <w:p w14:paraId="53234204" w14:textId="77777777" w:rsidR="00F07F52" w:rsidRDefault="00F07F52" w:rsidP="002664A4">
      <w:pPr>
        <w:jc w:val="both"/>
        <w:rPr>
          <w:rFonts w:ascii="Calibri" w:hAnsi="Calibri" w:cs="Calibri"/>
        </w:rPr>
      </w:pPr>
    </w:p>
    <w:p w14:paraId="7CAECE4F" w14:textId="77777777" w:rsidR="00F07F52" w:rsidRDefault="00F07F52" w:rsidP="002664A4">
      <w:pPr>
        <w:jc w:val="both"/>
        <w:rPr>
          <w:rFonts w:ascii="Calibri" w:hAnsi="Calibri" w:cs="Calibri"/>
        </w:rPr>
      </w:pPr>
    </w:p>
    <w:p w14:paraId="46B0FE4A" w14:textId="77777777" w:rsidR="00F07F52" w:rsidRDefault="00F07F52" w:rsidP="002664A4">
      <w:pPr>
        <w:jc w:val="both"/>
        <w:rPr>
          <w:rFonts w:ascii="Calibri" w:hAnsi="Calibri" w:cs="Calibri"/>
        </w:rPr>
      </w:pPr>
    </w:p>
    <w:p w14:paraId="2CE460CE" w14:textId="77777777" w:rsidR="00F07F52" w:rsidRDefault="00F07F52" w:rsidP="002664A4">
      <w:pPr>
        <w:jc w:val="both"/>
        <w:rPr>
          <w:rFonts w:ascii="Calibri" w:hAnsi="Calibri" w:cs="Calibri"/>
        </w:rPr>
      </w:pPr>
    </w:p>
    <w:p w14:paraId="70BBDFB3" w14:textId="77777777" w:rsidR="00F07F52" w:rsidRDefault="00F07F52" w:rsidP="002664A4">
      <w:pPr>
        <w:jc w:val="both"/>
        <w:rPr>
          <w:rFonts w:ascii="Calibri" w:hAnsi="Calibri" w:cs="Calibri"/>
        </w:rPr>
      </w:pPr>
    </w:p>
    <w:p w14:paraId="77CE20BB" w14:textId="77777777" w:rsidR="00F07F52" w:rsidRDefault="00F07F52" w:rsidP="002664A4">
      <w:pPr>
        <w:jc w:val="both"/>
        <w:rPr>
          <w:rFonts w:ascii="Calibri" w:hAnsi="Calibri" w:cs="Calibri"/>
        </w:rPr>
      </w:pPr>
    </w:p>
    <w:p w14:paraId="2B8B7E89" w14:textId="77777777" w:rsidR="00F07F52" w:rsidRDefault="00F07F52" w:rsidP="002664A4">
      <w:pPr>
        <w:jc w:val="both"/>
        <w:rPr>
          <w:rFonts w:ascii="Calibri" w:hAnsi="Calibri" w:cs="Calibri"/>
        </w:rPr>
      </w:pPr>
    </w:p>
    <w:p w14:paraId="181F89E4" w14:textId="77777777" w:rsidR="00F07F52" w:rsidRDefault="00F07F52" w:rsidP="002664A4">
      <w:pPr>
        <w:jc w:val="both"/>
        <w:rPr>
          <w:rFonts w:ascii="Calibri" w:hAnsi="Calibri" w:cs="Calibri"/>
        </w:rPr>
      </w:pPr>
    </w:p>
    <w:p w14:paraId="62537DFA" w14:textId="77777777" w:rsidR="00F07F52" w:rsidRDefault="00F07F52" w:rsidP="002664A4">
      <w:pPr>
        <w:jc w:val="both"/>
        <w:rPr>
          <w:rFonts w:ascii="Calibri" w:hAnsi="Calibri" w:cs="Calibri"/>
        </w:rPr>
      </w:pPr>
    </w:p>
    <w:p w14:paraId="1139D681" w14:textId="77777777" w:rsidR="00F07F52" w:rsidRDefault="00F07F52" w:rsidP="002664A4">
      <w:pPr>
        <w:jc w:val="both"/>
        <w:rPr>
          <w:rFonts w:ascii="Calibri" w:hAnsi="Calibri" w:cs="Calibri"/>
        </w:rPr>
      </w:pPr>
    </w:p>
    <w:p w14:paraId="1CE60BAA" w14:textId="77777777" w:rsidR="00F07F52" w:rsidRDefault="00F07F52" w:rsidP="002664A4">
      <w:pPr>
        <w:jc w:val="both"/>
        <w:rPr>
          <w:rFonts w:ascii="Calibri" w:hAnsi="Calibri" w:cs="Calibri"/>
        </w:rPr>
      </w:pPr>
    </w:p>
    <w:p w14:paraId="609EB19A" w14:textId="77777777" w:rsidR="00F07F52" w:rsidRDefault="00F07F52" w:rsidP="002664A4">
      <w:pPr>
        <w:jc w:val="both"/>
        <w:rPr>
          <w:rFonts w:ascii="Calibri" w:hAnsi="Calibri" w:cs="Calibri"/>
        </w:rPr>
      </w:pPr>
    </w:p>
    <w:p w14:paraId="6391A153" w14:textId="77777777" w:rsidR="00F07F52" w:rsidRDefault="00F07F52" w:rsidP="002664A4">
      <w:pPr>
        <w:jc w:val="both"/>
        <w:rPr>
          <w:rFonts w:ascii="Calibri" w:hAnsi="Calibri" w:cs="Calibri"/>
        </w:rPr>
      </w:pPr>
    </w:p>
    <w:p w14:paraId="05FF3DD8" w14:textId="77777777" w:rsidR="00F07F52" w:rsidRDefault="00F07F52" w:rsidP="002664A4">
      <w:pPr>
        <w:jc w:val="both"/>
        <w:rPr>
          <w:rFonts w:ascii="Calibri" w:hAnsi="Calibri" w:cs="Calibri"/>
        </w:rPr>
      </w:pPr>
    </w:p>
    <w:p w14:paraId="533B6AF3" w14:textId="77777777" w:rsidR="00F07F52" w:rsidRDefault="00F07F52" w:rsidP="002664A4">
      <w:pPr>
        <w:jc w:val="both"/>
        <w:rPr>
          <w:rFonts w:ascii="Calibri" w:hAnsi="Calibri" w:cs="Calibri"/>
        </w:rPr>
      </w:pPr>
    </w:p>
    <w:p w14:paraId="3B68CAE4" w14:textId="77777777" w:rsidR="00F07F52" w:rsidRDefault="00F07F52" w:rsidP="002664A4">
      <w:pPr>
        <w:jc w:val="both"/>
        <w:rPr>
          <w:rFonts w:ascii="Calibri" w:hAnsi="Calibri" w:cs="Calibri"/>
        </w:rPr>
      </w:pPr>
    </w:p>
    <w:p w14:paraId="2A9269F4" w14:textId="171D2F96" w:rsidR="00F07F52" w:rsidRDefault="00F07F52" w:rsidP="002664A4">
      <w:pPr>
        <w:jc w:val="both"/>
        <w:rPr>
          <w:rFonts w:ascii="Calibri" w:hAnsi="Calibri" w:cs="Calibri"/>
        </w:rPr>
      </w:pPr>
    </w:p>
    <w:p w14:paraId="2D53B2D7" w14:textId="55B757D2" w:rsidR="00F07F52" w:rsidRDefault="00A74BA6" w:rsidP="002664A4">
      <w:pPr>
        <w:jc w:val="both"/>
        <w:rPr>
          <w:rFonts w:ascii="Calibri" w:hAnsi="Calibri" w:cs="Calibri"/>
        </w:rPr>
      </w:pPr>
      <w:r w:rsidRPr="0007053F">
        <w:rPr>
          <w:rFonts w:ascii="Calibri" w:hAnsi="Calibri" w:cs="Calibri"/>
          <w:noProof/>
          <w:sz w:val="22"/>
          <w:szCs w:val="22"/>
        </w:rPr>
        <mc:AlternateContent>
          <mc:Choice Requires="wps">
            <w:drawing>
              <wp:anchor distT="45720" distB="45720" distL="114300" distR="114300" simplePos="0" relativeHeight="251710464" behindDoc="0" locked="0" layoutInCell="1" allowOverlap="1" wp14:anchorId="0BE2160D" wp14:editId="75B0F451">
                <wp:simplePos x="0" y="0"/>
                <wp:positionH relativeFrom="margin">
                  <wp:align>left</wp:align>
                </wp:positionH>
                <wp:positionV relativeFrom="paragraph">
                  <wp:posOffset>431524</wp:posOffset>
                </wp:positionV>
                <wp:extent cx="5651500" cy="4057650"/>
                <wp:effectExtent l="0" t="0" r="25400" b="19050"/>
                <wp:wrapSquare wrapText="bothSides"/>
                <wp:docPr id="87398663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0" cy="4057650"/>
                        </a:xfrm>
                        <a:prstGeom prst="rect">
                          <a:avLst/>
                        </a:prstGeom>
                        <a:solidFill>
                          <a:srgbClr val="FFFFFF"/>
                        </a:solidFill>
                        <a:ln w="9525">
                          <a:solidFill>
                            <a:srgbClr val="000000"/>
                          </a:solidFill>
                          <a:miter lim="800000"/>
                          <a:headEnd/>
                          <a:tailEnd/>
                        </a:ln>
                      </wps:spPr>
                      <wps:txbx>
                        <w:txbxContent>
                          <w:p w14:paraId="3679ED8B" w14:textId="77777777" w:rsidR="00F07F52" w:rsidRDefault="00F07F52" w:rsidP="00F07F52">
                            <w:pPr>
                              <w:rPr>
                                <w:rFonts w:ascii="Calibri" w:hAnsi="Calibri" w:cs="Calibri"/>
                                <w:sz w:val="22"/>
                                <w:szCs w:val="22"/>
                              </w:rPr>
                            </w:pPr>
                            <w:r>
                              <w:rPr>
                                <w:noProof/>
                              </w:rPr>
                              <w:drawing>
                                <wp:inline distT="0" distB="0" distL="0" distR="0" wp14:anchorId="0AF9A531" wp14:editId="264309B1">
                                  <wp:extent cx="1284605" cy="1027430"/>
                                  <wp:effectExtent l="0" t="0" r="0" b="1270"/>
                                  <wp:docPr id="9" name="Image 2" descr="Une image contenant texte, Police, graphis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2" descr="Une image contenant texte, Police, graphisme, Graphique&#10;&#10;Le contenu généré par l’IA peut être incorrect."/>
                                          <pic:cNvPicPr>
                                            <a:picLocks noChangeAspect="1"/>
                                          </pic:cNvPicPr>
                                        </pic:nvPicPr>
                                        <pic:blipFill>
                                          <a:blip r:embed="rId28">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inline>
                              </w:drawing>
                            </w:r>
                          </w:p>
                          <w:p w14:paraId="7E9AC4A2" w14:textId="77777777" w:rsidR="00F07F52" w:rsidRDefault="00F07F52" w:rsidP="00F07F52">
                            <w:pPr>
                              <w:rPr>
                                <w:rFonts w:ascii="Calibri" w:hAnsi="Calibri" w:cs="Calibri"/>
                                <w:sz w:val="22"/>
                                <w:szCs w:val="22"/>
                              </w:rPr>
                            </w:pPr>
                          </w:p>
                          <w:p w14:paraId="1276849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67C8A97B" w14:textId="77777777" w:rsidR="00F07F52" w:rsidRPr="0047390A" w:rsidRDefault="00F07F52" w:rsidP="00F07F52">
                            <w:pPr>
                              <w:rPr>
                                <w:rFonts w:ascii="Calibri" w:hAnsi="Calibri" w:cs="Calibri"/>
                                <w:sz w:val="22"/>
                                <w:szCs w:val="22"/>
                              </w:rPr>
                            </w:pPr>
                          </w:p>
                          <w:p w14:paraId="181AC8B9"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56933068" w14:textId="77777777" w:rsidR="00F07F52" w:rsidRPr="0047390A" w:rsidRDefault="00F07F52" w:rsidP="00F07F52">
                            <w:pPr>
                              <w:rPr>
                                <w:rFonts w:ascii="Calibri" w:hAnsi="Calibri" w:cs="Calibri"/>
                                <w:sz w:val="22"/>
                                <w:szCs w:val="22"/>
                              </w:rPr>
                            </w:pPr>
                          </w:p>
                          <w:p w14:paraId="67B4DF65"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20EB08D3" w14:textId="77777777" w:rsidR="00F07F52" w:rsidRPr="0047390A" w:rsidRDefault="00F07F52" w:rsidP="00F07F52">
                            <w:pPr>
                              <w:rPr>
                                <w:rFonts w:ascii="Calibri" w:hAnsi="Calibri" w:cs="Calibri"/>
                                <w:sz w:val="22"/>
                                <w:szCs w:val="22"/>
                              </w:rPr>
                            </w:pPr>
                          </w:p>
                          <w:p w14:paraId="73BE460A"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6591E118"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2875527A" w14:textId="77777777" w:rsidR="00F07F52" w:rsidRPr="0047390A" w:rsidRDefault="00F07F52" w:rsidP="00F07F52">
                            <w:pPr>
                              <w:rPr>
                                <w:rFonts w:ascii="Calibri" w:hAnsi="Calibri" w:cs="Calibri"/>
                                <w:sz w:val="22"/>
                                <w:szCs w:val="22"/>
                              </w:rPr>
                            </w:pPr>
                          </w:p>
                          <w:p w14:paraId="37E9D65B" w14:textId="77777777" w:rsidR="00F07F52" w:rsidRPr="0047390A" w:rsidRDefault="00F07F52" w:rsidP="00F07F52">
                            <w:pPr>
                              <w:rPr>
                                <w:rFonts w:ascii="Calibri" w:hAnsi="Calibri" w:cs="Calibri"/>
                                <w:sz w:val="22"/>
                                <w:szCs w:val="22"/>
                              </w:rPr>
                            </w:pPr>
                          </w:p>
                          <w:p w14:paraId="20D13834" w14:textId="77777777" w:rsidR="00F07F52" w:rsidRPr="0047390A" w:rsidRDefault="00F07F52" w:rsidP="00F07F52">
                            <w:pPr>
                              <w:rPr>
                                <w:rFonts w:ascii="Calibri" w:hAnsi="Calibri" w:cs="Calibri"/>
                                <w:sz w:val="22"/>
                                <w:szCs w:val="22"/>
                              </w:rPr>
                            </w:pPr>
                          </w:p>
                          <w:p w14:paraId="1565DFE3" w14:textId="77777777" w:rsidR="00F07F52" w:rsidRDefault="00F07F52" w:rsidP="00F07F52"/>
                          <w:p w14:paraId="004AB566" w14:textId="77777777" w:rsidR="00F07F52" w:rsidRDefault="00F07F52" w:rsidP="00F07F52"/>
                          <w:p w14:paraId="4D1DCACB" w14:textId="77777777" w:rsidR="00F07F52" w:rsidRDefault="00F07F52" w:rsidP="00F07F5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E2160D" id="_x0000_s1037" type="#_x0000_t202" style="position:absolute;left:0;text-align:left;margin-left:0;margin-top:34pt;width:445pt;height:319.5pt;z-index:2517104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5YFQIAACgEAAAOAAAAZHJzL2Uyb0RvYy54bWysk99v2yAQx98n7X9AvC92ojhtrThVly7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">
                <v:textbox>
                  <w:txbxContent>
                    <w:p w14:paraId="3679ED8B" w14:textId="77777777" w:rsidR="00F07F52" w:rsidRDefault="00F07F52" w:rsidP="00F07F52">
                      <w:pPr>
                        <w:rPr>
                          <w:rFonts w:ascii="Calibri" w:hAnsi="Calibri" w:cs="Calibri"/>
                          <w:sz w:val="22"/>
                          <w:szCs w:val="22"/>
                        </w:rPr>
                      </w:pPr>
                      <w:r>
                        <w:rPr>
                          <w:noProof/>
                        </w:rPr>
                        <w:drawing>
                          <wp:inline distT="0" distB="0" distL="0" distR="0" wp14:anchorId="0AF9A531" wp14:editId="264309B1">
                            <wp:extent cx="1284605" cy="1027430"/>
                            <wp:effectExtent l="0" t="0" r="0" b="1270"/>
                            <wp:docPr id="9" name="Image 2" descr="Une image contenant texte, Police, graphism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2" descr="Une image contenant texte, Police, graphisme, Graphique&#10;&#10;Le contenu généré par l’IA peut être incorrect."/>
                                    <pic:cNvPicPr>
                                      <a:picLocks noChangeAspect="1"/>
                                    </pic:cNvPicPr>
                                  </pic:nvPicPr>
                                  <pic:blipFill>
                                    <a:blip r:embed="rId29">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inline>
                        </w:drawing>
                      </w:r>
                    </w:p>
                    <w:p w14:paraId="7E9AC4A2" w14:textId="77777777" w:rsidR="00F07F52" w:rsidRDefault="00F07F52" w:rsidP="00F07F52">
                      <w:pPr>
                        <w:rPr>
                          <w:rFonts w:ascii="Calibri" w:hAnsi="Calibri" w:cs="Calibri"/>
                          <w:sz w:val="22"/>
                          <w:szCs w:val="22"/>
                        </w:rPr>
                      </w:pPr>
                    </w:p>
                    <w:p w14:paraId="12768493"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Fait en un seul original</w:t>
                      </w:r>
                    </w:p>
                    <w:p w14:paraId="67C8A97B" w14:textId="77777777" w:rsidR="00F07F52" w:rsidRPr="0047390A" w:rsidRDefault="00F07F52" w:rsidP="00F07F52">
                      <w:pPr>
                        <w:rPr>
                          <w:rFonts w:ascii="Calibri" w:hAnsi="Calibri" w:cs="Calibri"/>
                          <w:sz w:val="22"/>
                          <w:szCs w:val="22"/>
                        </w:rPr>
                      </w:pPr>
                    </w:p>
                    <w:p w14:paraId="181AC8B9"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Est acceptée pour valoir acte d’engagement</w:t>
                      </w:r>
                    </w:p>
                    <w:p w14:paraId="56933068" w14:textId="77777777" w:rsidR="00F07F52" w:rsidRPr="0047390A" w:rsidRDefault="00F07F52" w:rsidP="00F07F52">
                      <w:pPr>
                        <w:rPr>
                          <w:rFonts w:ascii="Calibri" w:hAnsi="Calibri" w:cs="Calibri"/>
                          <w:sz w:val="22"/>
                          <w:szCs w:val="22"/>
                        </w:rPr>
                      </w:pPr>
                    </w:p>
                    <w:p w14:paraId="67B4DF65"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A…………………</w:t>
                      </w:r>
                      <w:proofErr w:type="gramStart"/>
                      <w:r w:rsidRPr="0047390A">
                        <w:rPr>
                          <w:rFonts w:ascii="Calibri" w:hAnsi="Calibri" w:cs="Calibri"/>
                          <w:sz w:val="22"/>
                          <w:szCs w:val="22"/>
                        </w:rPr>
                        <w:t>…….</w:t>
                      </w:r>
                      <w:proofErr w:type="gramEnd"/>
                      <w:r w:rsidRPr="0047390A">
                        <w:rPr>
                          <w:rFonts w:ascii="Calibri" w:hAnsi="Calibri" w:cs="Calibri"/>
                          <w:sz w:val="22"/>
                          <w:szCs w:val="22"/>
                        </w:rPr>
                        <w:t>., Le……………………</w:t>
                      </w:r>
                      <w:proofErr w:type="gramStart"/>
                      <w:r w:rsidRPr="0047390A">
                        <w:rPr>
                          <w:rFonts w:ascii="Calibri" w:hAnsi="Calibri" w:cs="Calibri"/>
                          <w:sz w:val="22"/>
                          <w:szCs w:val="22"/>
                        </w:rPr>
                        <w:t>…….</w:t>
                      </w:r>
                      <w:proofErr w:type="gramEnd"/>
                      <w:r w:rsidRPr="0047390A">
                        <w:rPr>
                          <w:rFonts w:ascii="Calibri" w:hAnsi="Calibri" w:cs="Calibri"/>
                          <w:sz w:val="22"/>
                          <w:szCs w:val="22"/>
                        </w:rPr>
                        <w:t>.</w:t>
                      </w:r>
                    </w:p>
                    <w:p w14:paraId="20EB08D3" w14:textId="77777777" w:rsidR="00F07F52" w:rsidRPr="0047390A" w:rsidRDefault="00F07F52" w:rsidP="00F07F52">
                      <w:pPr>
                        <w:rPr>
                          <w:rFonts w:ascii="Calibri" w:hAnsi="Calibri" w:cs="Calibri"/>
                          <w:sz w:val="22"/>
                          <w:szCs w:val="22"/>
                        </w:rPr>
                      </w:pPr>
                    </w:p>
                    <w:p w14:paraId="73BE460A" w14:textId="77777777" w:rsidR="00F07F52" w:rsidRPr="0047390A" w:rsidRDefault="00F07F52" w:rsidP="00F07F52">
                      <w:pPr>
                        <w:rPr>
                          <w:rFonts w:ascii="Calibri" w:hAnsi="Calibri" w:cs="Calibri"/>
                          <w:sz w:val="22"/>
                          <w:szCs w:val="22"/>
                        </w:rPr>
                      </w:pPr>
                      <w:r w:rsidRPr="0047390A">
                        <w:rPr>
                          <w:rFonts w:ascii="Calibri" w:hAnsi="Calibri" w:cs="Calibri"/>
                          <w:sz w:val="22"/>
                          <w:szCs w:val="22"/>
                        </w:rPr>
                        <w:t xml:space="preserve">Nom, prénom, qualité du signataire : </w:t>
                      </w:r>
                    </w:p>
                    <w:p w14:paraId="6591E118" w14:textId="77777777" w:rsidR="00F07F52" w:rsidRPr="003A5CA1" w:rsidRDefault="00F07F52" w:rsidP="00F07F52">
                      <w:pPr>
                        <w:rPr>
                          <w:rFonts w:ascii="Calibri" w:hAnsi="Calibri" w:cs="Calibri"/>
                          <w:i/>
                          <w:iCs/>
                          <w:sz w:val="16"/>
                          <w:szCs w:val="16"/>
                        </w:rPr>
                      </w:pPr>
                      <w:r w:rsidRPr="003A5CA1">
                        <w:rPr>
                          <w:rFonts w:ascii="Calibri" w:hAnsi="Calibri" w:cs="Calibri"/>
                          <w:i/>
                          <w:iCs/>
                          <w:sz w:val="16"/>
                          <w:szCs w:val="16"/>
                        </w:rPr>
                        <w:t>(Le signataire doit avoir le pouvoir d’engager la personne qu’il représente)</w:t>
                      </w:r>
                    </w:p>
                    <w:p w14:paraId="2875527A" w14:textId="77777777" w:rsidR="00F07F52" w:rsidRPr="0047390A" w:rsidRDefault="00F07F52" w:rsidP="00F07F52">
                      <w:pPr>
                        <w:rPr>
                          <w:rFonts w:ascii="Calibri" w:hAnsi="Calibri" w:cs="Calibri"/>
                          <w:sz w:val="22"/>
                          <w:szCs w:val="22"/>
                        </w:rPr>
                      </w:pPr>
                    </w:p>
                    <w:p w14:paraId="37E9D65B" w14:textId="77777777" w:rsidR="00F07F52" w:rsidRPr="0047390A" w:rsidRDefault="00F07F52" w:rsidP="00F07F52">
                      <w:pPr>
                        <w:rPr>
                          <w:rFonts w:ascii="Calibri" w:hAnsi="Calibri" w:cs="Calibri"/>
                          <w:sz w:val="22"/>
                          <w:szCs w:val="22"/>
                        </w:rPr>
                      </w:pPr>
                    </w:p>
                    <w:p w14:paraId="20D13834" w14:textId="77777777" w:rsidR="00F07F52" w:rsidRPr="0047390A" w:rsidRDefault="00F07F52" w:rsidP="00F07F52">
                      <w:pPr>
                        <w:rPr>
                          <w:rFonts w:ascii="Calibri" w:hAnsi="Calibri" w:cs="Calibri"/>
                          <w:sz w:val="22"/>
                          <w:szCs w:val="22"/>
                        </w:rPr>
                      </w:pPr>
                    </w:p>
                    <w:p w14:paraId="1565DFE3" w14:textId="77777777" w:rsidR="00F07F52" w:rsidRDefault="00F07F52" w:rsidP="00F07F52"/>
                    <w:p w14:paraId="004AB566" w14:textId="77777777" w:rsidR="00F07F52" w:rsidRDefault="00F07F52" w:rsidP="00F07F52"/>
                    <w:p w14:paraId="4D1DCACB" w14:textId="77777777" w:rsidR="00F07F52" w:rsidRDefault="00F07F52" w:rsidP="00F07F52"/>
                  </w:txbxContent>
                </v:textbox>
                <w10:wrap type="square" anchorx="margin"/>
              </v:shape>
            </w:pict>
          </mc:Fallback>
        </mc:AlternateContent>
      </w:r>
    </w:p>
    <w:p w14:paraId="57AD61D0" w14:textId="77777777" w:rsidR="00F07F52" w:rsidRDefault="00F07F52" w:rsidP="002664A4">
      <w:pPr>
        <w:jc w:val="both"/>
        <w:rPr>
          <w:rFonts w:ascii="Calibri" w:hAnsi="Calibri" w:cs="Calibri"/>
        </w:rPr>
      </w:pPr>
    </w:p>
    <w:p w14:paraId="3B1D2981" w14:textId="77777777" w:rsidR="00F07F52" w:rsidRDefault="00F07F52" w:rsidP="002664A4">
      <w:pPr>
        <w:jc w:val="both"/>
        <w:rPr>
          <w:rFonts w:ascii="Calibri" w:hAnsi="Calibri" w:cs="Calibri"/>
        </w:rPr>
      </w:pPr>
    </w:p>
    <w:p w14:paraId="41449B30" w14:textId="77777777" w:rsidR="00F07F52" w:rsidRDefault="00F07F52" w:rsidP="002664A4">
      <w:pPr>
        <w:jc w:val="both"/>
        <w:rPr>
          <w:rFonts w:ascii="Calibri" w:hAnsi="Calibri" w:cs="Calibri"/>
        </w:rPr>
      </w:pPr>
    </w:p>
    <w:p w14:paraId="76289DA2" w14:textId="77777777" w:rsidR="00F07F52" w:rsidRDefault="00F07F52" w:rsidP="002664A4">
      <w:pPr>
        <w:jc w:val="both"/>
        <w:rPr>
          <w:rFonts w:ascii="Calibri" w:hAnsi="Calibri" w:cs="Calibri"/>
        </w:rPr>
      </w:pPr>
    </w:p>
    <w:p w14:paraId="63ED5442" w14:textId="77777777" w:rsidR="00F07F52" w:rsidRDefault="00F07F52" w:rsidP="002664A4">
      <w:pPr>
        <w:jc w:val="both"/>
        <w:rPr>
          <w:rFonts w:ascii="Calibri" w:hAnsi="Calibri" w:cs="Calibri"/>
        </w:rPr>
      </w:pPr>
    </w:p>
    <w:p w14:paraId="2C560F66" w14:textId="77777777" w:rsidR="00F07F52" w:rsidRDefault="00F07F52" w:rsidP="002664A4">
      <w:pPr>
        <w:jc w:val="both"/>
        <w:rPr>
          <w:rFonts w:ascii="Calibri" w:hAnsi="Calibri" w:cs="Calibri"/>
        </w:rPr>
      </w:pPr>
    </w:p>
    <w:p w14:paraId="054633DC" w14:textId="77777777" w:rsidR="00F07F52" w:rsidRDefault="00F07F52" w:rsidP="002664A4">
      <w:pPr>
        <w:jc w:val="both"/>
        <w:rPr>
          <w:rFonts w:ascii="Calibri" w:hAnsi="Calibri" w:cs="Calibri"/>
        </w:rPr>
      </w:pPr>
    </w:p>
    <w:p w14:paraId="482A9598" w14:textId="77777777" w:rsidR="00F07F52" w:rsidRDefault="00F07F52" w:rsidP="002664A4">
      <w:pPr>
        <w:jc w:val="both"/>
        <w:rPr>
          <w:rFonts w:ascii="Calibri" w:hAnsi="Calibri" w:cs="Calibri"/>
        </w:rPr>
      </w:pPr>
    </w:p>
    <w:p w14:paraId="07C36F31" w14:textId="77777777" w:rsidR="00F07F52" w:rsidRDefault="00F07F52" w:rsidP="002664A4">
      <w:pPr>
        <w:jc w:val="both"/>
        <w:rPr>
          <w:rFonts w:ascii="Calibri" w:hAnsi="Calibri" w:cs="Calibri"/>
        </w:rPr>
      </w:pPr>
    </w:p>
    <w:p w14:paraId="1C2A69B1" w14:textId="77777777" w:rsidR="00F07F52" w:rsidRDefault="00F07F52" w:rsidP="002664A4">
      <w:pPr>
        <w:jc w:val="both"/>
        <w:rPr>
          <w:rFonts w:ascii="Calibri" w:hAnsi="Calibri" w:cs="Calibri"/>
        </w:rPr>
      </w:pPr>
    </w:p>
    <w:p w14:paraId="135214B0" w14:textId="77777777" w:rsidR="00F07F52" w:rsidRDefault="00F07F52" w:rsidP="002664A4">
      <w:pPr>
        <w:jc w:val="both"/>
        <w:rPr>
          <w:rFonts w:ascii="Calibri" w:hAnsi="Calibri" w:cs="Calibri"/>
        </w:rPr>
      </w:pPr>
    </w:p>
    <w:p w14:paraId="73C9A106" w14:textId="77777777" w:rsidR="00F07F52" w:rsidRDefault="00F07F52" w:rsidP="002664A4">
      <w:pPr>
        <w:jc w:val="both"/>
        <w:rPr>
          <w:rFonts w:ascii="Calibri" w:hAnsi="Calibri" w:cs="Calibri"/>
        </w:rPr>
      </w:pPr>
    </w:p>
    <w:p w14:paraId="36827564" w14:textId="77777777" w:rsidR="00F07F52" w:rsidRPr="00B95FFF" w:rsidRDefault="00F07F52" w:rsidP="00F07F52">
      <w:pPr>
        <w:jc w:val="both"/>
        <w:rPr>
          <w:rFonts w:asciiTheme="minorHAnsi" w:hAnsiTheme="minorHAnsi" w:cstheme="minorHAnsi"/>
          <w:bCs/>
          <w:i/>
          <w:iCs/>
          <w:sz w:val="18"/>
          <w:szCs w:val="22"/>
        </w:rPr>
      </w:pPr>
      <w:r w:rsidRPr="00B95FFF">
        <w:rPr>
          <w:rFonts w:asciiTheme="minorHAnsi" w:hAnsiTheme="minorHAnsi" w:cstheme="minorHAnsi"/>
          <w:i/>
          <w:iCs/>
          <w:color w:val="000000"/>
          <w:sz w:val="20"/>
          <w:szCs w:val="22"/>
        </w:rPr>
        <w:t>La notification sera effectuée via la plateforme dématérialisée, la date indiquée sur le registre de retrait électronique du courrier de notification vaut date de notification de l'accord-cadre.</w:t>
      </w:r>
    </w:p>
    <w:p w14:paraId="3DCEAF15" w14:textId="77777777" w:rsidR="00F07F52" w:rsidRPr="002664A4" w:rsidRDefault="00F07F52" w:rsidP="002664A4">
      <w:pPr>
        <w:jc w:val="both"/>
        <w:rPr>
          <w:rFonts w:ascii="Calibri" w:hAnsi="Calibri" w:cs="Calibri"/>
        </w:rPr>
      </w:pPr>
    </w:p>
    <w:sectPr w:rsidR="00F07F52" w:rsidRPr="002664A4" w:rsidSect="009660C4">
      <w:headerReference w:type="even" r:id="rId30"/>
      <w:headerReference w:type="default" r:id="rId31"/>
      <w:footerReference w:type="even" r:id="rId32"/>
      <w:footerReference w:type="default" r:id="rId33"/>
      <w:pgSz w:w="11906" w:h="16838" w:code="9"/>
      <w:pgMar w:top="765" w:right="1418" w:bottom="851" w:left="1418" w:header="709" w:footer="170" w:gutter="0"/>
      <w:pgBorders w:offsetFrom="page">
        <w:top w:val="single" w:sz="4" w:space="24" w:color="auto" w:shadow="1"/>
        <w:left w:val="single" w:sz="4" w:space="24" w:color="auto" w:shadow="1"/>
        <w:bottom w:val="single" w:sz="4" w:space="24" w:color="auto" w:shadow="1"/>
        <w:right w:val="single" w:sz="4" w:space="24" w:color="auto" w:shadow="1"/>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0C909" w14:textId="77777777" w:rsidR="00DE481B" w:rsidRDefault="00DE481B" w:rsidP="00DF52AD">
      <w:r>
        <w:separator/>
      </w:r>
    </w:p>
  </w:endnote>
  <w:endnote w:type="continuationSeparator" w:id="0">
    <w:p w14:paraId="6AE92F2F" w14:textId="77777777" w:rsidR="00DE481B" w:rsidRDefault="00DE481B" w:rsidP="00DF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Lucida Grande">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ayout w:type="fixed"/>
      <w:tblCellMar>
        <w:left w:w="115" w:type="dxa"/>
        <w:right w:w="115" w:type="dxa"/>
      </w:tblCellMar>
      <w:tblLook w:val="0000" w:firstRow="0" w:lastRow="0" w:firstColumn="0" w:lastColumn="0" w:noHBand="0" w:noVBand="0"/>
    </w:tblPr>
    <w:tblGrid>
      <w:gridCol w:w="395"/>
      <w:gridCol w:w="8675"/>
    </w:tblGrid>
    <w:tr w:rsidR="00D57B8F" w:rsidRPr="002664A4" w14:paraId="04D2E88D" w14:textId="77777777" w:rsidTr="00DF52AD">
      <w:tc>
        <w:tcPr>
          <w:tcW w:w="399" w:type="dxa"/>
        </w:tcPr>
        <w:p w14:paraId="2AEC7069" w14:textId="62277CBB" w:rsidR="00D57B8F" w:rsidRPr="002664A4" w:rsidRDefault="00D57B8F" w:rsidP="00DF52AD">
          <w:pPr>
            <w:rPr>
              <w:rFonts w:ascii="Calibri" w:hAnsi="Calibri" w:cs="Calibri"/>
              <w:bCs/>
              <w:caps/>
            </w:rPr>
          </w:pPr>
          <w:r w:rsidRPr="002664A4">
            <w:rPr>
              <w:rFonts w:ascii="Calibri" w:hAnsi="Calibri" w:cs="Calibri"/>
            </w:rPr>
            <w:fldChar w:fldCharType="begin"/>
          </w:r>
          <w:r w:rsidRPr="002664A4">
            <w:rPr>
              <w:rFonts w:ascii="Calibri" w:hAnsi="Calibri" w:cs="Calibri"/>
            </w:rPr>
            <w:instrText xml:space="preserve"> PAGE </w:instrText>
          </w:r>
          <w:r w:rsidRPr="002664A4">
            <w:rPr>
              <w:rFonts w:ascii="Calibri" w:hAnsi="Calibri" w:cs="Calibri"/>
            </w:rPr>
            <w:fldChar w:fldCharType="separate"/>
          </w:r>
          <w:r w:rsidR="00617F70">
            <w:rPr>
              <w:rFonts w:ascii="Calibri" w:hAnsi="Calibri" w:cs="Calibri"/>
              <w:noProof/>
            </w:rPr>
            <w:t>6</w:t>
          </w:r>
          <w:r w:rsidRPr="002664A4">
            <w:rPr>
              <w:rFonts w:ascii="Calibri" w:hAnsi="Calibri" w:cs="Calibri"/>
            </w:rPr>
            <w:fldChar w:fldCharType="end"/>
          </w:r>
        </w:p>
      </w:tc>
      <w:tc>
        <w:tcPr>
          <w:tcW w:w="8901" w:type="dxa"/>
        </w:tcPr>
        <w:p w14:paraId="4BA144A2" w14:textId="77777777" w:rsidR="00D57B8F" w:rsidRPr="002664A4" w:rsidRDefault="00D57B8F" w:rsidP="00DF52AD">
          <w:pPr>
            <w:rPr>
              <w:rFonts w:ascii="Calibri" w:hAnsi="Calibri" w:cs="Calibri"/>
            </w:rPr>
          </w:pPr>
          <w:r w:rsidRPr="002664A4">
            <w:rPr>
              <w:rFonts w:ascii="Calibri" w:hAnsi="Calibri" w:cs="Calibri"/>
            </w:rPr>
            <w:t>ACTE D’ENGAGEMENT</w:t>
          </w:r>
        </w:p>
      </w:tc>
    </w:tr>
  </w:tbl>
  <w:p w14:paraId="2A3019B4" w14:textId="77777777" w:rsidR="00D57B8F" w:rsidRPr="00DF52AD" w:rsidRDefault="00D57B8F" w:rsidP="00DF52AD">
    <w:pPr>
      <w:rP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CB00" w14:textId="77777777" w:rsidR="00CD1A2A" w:rsidRPr="00CD1A2A" w:rsidRDefault="00CD1A2A" w:rsidP="00CD1A2A">
    <w:pPr>
      <w:pStyle w:val="Pieddepage"/>
      <w:rPr>
        <w:rFonts w:asciiTheme="minorHAnsi" w:hAnsiTheme="minorHAnsi" w:cstheme="minorHAnsi"/>
        <w:b/>
        <w:bCs/>
        <w:smallCaps/>
        <w:color w:val="002060"/>
        <w:spacing w:val="5"/>
        <w:sz w:val="16"/>
        <w:szCs w:val="18"/>
      </w:rPr>
    </w:pPr>
    <w:bookmarkStart w:id="38" w:name="_Hlk159336363"/>
    <w:r w:rsidRPr="00CD1A2A">
      <w:rPr>
        <w:rStyle w:val="Rfrenceintense"/>
        <w:rFonts w:asciiTheme="minorHAnsi" w:hAnsiTheme="minorHAnsi" w:cstheme="minorHAnsi"/>
        <w:b w:val="0"/>
        <w:bCs w:val="0"/>
        <w:color w:val="002060"/>
        <w:sz w:val="16"/>
        <w:szCs w:val="18"/>
      </w:rPr>
      <w:t xml:space="preserve">Ce document est strictement la propriété du cabinet </w:t>
    </w:r>
    <w:proofErr w:type="spellStart"/>
    <w:r w:rsidRPr="00CD1A2A">
      <w:rPr>
        <w:rStyle w:val="Rfrenceintense"/>
        <w:rFonts w:asciiTheme="minorHAnsi" w:hAnsiTheme="minorHAnsi" w:cstheme="minorHAnsi"/>
        <w:b w:val="0"/>
        <w:bCs w:val="0"/>
        <w:color w:val="002060"/>
        <w:sz w:val="16"/>
        <w:szCs w:val="18"/>
      </w:rPr>
      <w:t>unixial</w:t>
    </w:r>
    <w:proofErr w:type="spellEnd"/>
    <w:r w:rsidRPr="00CD1A2A">
      <w:rPr>
        <w:rStyle w:val="Rfrenceintense"/>
        <w:rFonts w:asciiTheme="minorHAnsi" w:hAnsiTheme="minorHAnsi" w:cstheme="minorHAnsi"/>
        <w:b w:val="0"/>
        <w:bCs w:val="0"/>
        <w:color w:val="002060"/>
        <w:sz w:val="16"/>
        <w:szCs w:val="18"/>
      </w:rPr>
      <w:t xml:space="preserve"> et de la chambre de commerce et d’industrie territoriale de la vienne</w:t>
    </w:r>
  </w:p>
  <w:bookmarkEnd w:id="38" w:displacedByCustomXml="next"/>
  <w:sdt>
    <w:sdtPr>
      <w:rPr>
        <w:rFonts w:asciiTheme="minorHAnsi" w:hAnsiTheme="minorHAnsi" w:cstheme="minorHAnsi"/>
      </w:rPr>
      <w:id w:val="-1227689792"/>
      <w:docPartObj>
        <w:docPartGallery w:val="Page Numbers (Bottom of Page)"/>
        <w:docPartUnique/>
      </w:docPartObj>
    </w:sdtPr>
    <w:sdtEndPr/>
    <w:sdtContent>
      <w:p w14:paraId="2B0FAC15" w14:textId="631A0622" w:rsidR="009660C4" w:rsidRPr="009660C4" w:rsidRDefault="009660C4">
        <w:pPr>
          <w:pStyle w:val="Pieddepage"/>
          <w:jc w:val="right"/>
          <w:rPr>
            <w:rFonts w:asciiTheme="minorHAnsi" w:hAnsiTheme="minorHAnsi" w:cstheme="minorHAnsi"/>
          </w:rPr>
        </w:pPr>
        <w:r w:rsidRPr="009660C4">
          <w:rPr>
            <w:rFonts w:asciiTheme="minorHAnsi" w:hAnsiTheme="minorHAnsi" w:cstheme="minorHAnsi"/>
          </w:rPr>
          <w:fldChar w:fldCharType="begin"/>
        </w:r>
        <w:r w:rsidRPr="009660C4">
          <w:rPr>
            <w:rFonts w:asciiTheme="minorHAnsi" w:hAnsiTheme="minorHAnsi" w:cstheme="minorHAnsi"/>
          </w:rPr>
          <w:instrText>PAGE   \* MERGEFORMAT</w:instrText>
        </w:r>
        <w:r w:rsidRPr="009660C4">
          <w:rPr>
            <w:rFonts w:asciiTheme="minorHAnsi" w:hAnsiTheme="minorHAnsi" w:cstheme="minorHAnsi"/>
          </w:rPr>
          <w:fldChar w:fldCharType="separate"/>
        </w:r>
        <w:r w:rsidRPr="009660C4">
          <w:rPr>
            <w:rFonts w:asciiTheme="minorHAnsi" w:hAnsiTheme="minorHAnsi" w:cstheme="minorHAnsi"/>
          </w:rPr>
          <w:t>2</w:t>
        </w:r>
        <w:r w:rsidRPr="009660C4">
          <w:rPr>
            <w:rFonts w:asciiTheme="minorHAnsi" w:hAnsiTheme="minorHAnsi" w:cstheme="minorHAnsi"/>
          </w:rPr>
          <w:fldChar w:fldCharType="end"/>
        </w:r>
      </w:p>
    </w:sdtContent>
  </w:sdt>
  <w:p w14:paraId="65A98676" w14:textId="77777777" w:rsidR="00D57B8F" w:rsidRPr="00DF52AD" w:rsidRDefault="00D57B8F" w:rsidP="00DF52AD">
    <w:pPr>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F78A5" w14:textId="77777777" w:rsidR="00DE481B" w:rsidRDefault="00DE481B" w:rsidP="00DF52AD">
      <w:r>
        <w:separator/>
      </w:r>
    </w:p>
  </w:footnote>
  <w:footnote w:type="continuationSeparator" w:id="0">
    <w:p w14:paraId="7FC191D8" w14:textId="77777777" w:rsidR="00DE481B" w:rsidRDefault="00DE481B" w:rsidP="00DF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2" w:type="pct"/>
      <w:tblLayout w:type="fixed"/>
      <w:tblLook w:val="0000" w:firstRow="0" w:lastRow="0" w:firstColumn="0" w:lastColumn="0" w:noHBand="0" w:noVBand="0"/>
    </w:tblPr>
    <w:tblGrid>
      <w:gridCol w:w="3469"/>
      <w:gridCol w:w="2312"/>
      <w:gridCol w:w="3274"/>
    </w:tblGrid>
    <w:tr w:rsidR="00D57B8F" w:rsidRPr="005E2ECE" w14:paraId="2D002576" w14:textId="77777777" w:rsidTr="00403879">
      <w:trPr>
        <w:trHeight w:val="151"/>
      </w:trPr>
      <w:tc>
        <w:tcPr>
          <w:tcW w:w="3554" w:type="dxa"/>
          <w:tcBorders>
            <w:bottom w:val="single" w:sz="4" w:space="0" w:color="4F81BD"/>
          </w:tcBorders>
        </w:tcPr>
        <w:p w14:paraId="7189508F" w14:textId="77777777" w:rsidR="00D57B8F" w:rsidRPr="007B6B0C" w:rsidRDefault="00D57B8F" w:rsidP="00DF52AD">
          <w:pPr>
            <w:pStyle w:val="En-tte"/>
            <w:rPr>
              <w:rFonts w:eastAsia="MS Gothic"/>
              <w:lang w:eastAsia="zh-CN"/>
            </w:rPr>
          </w:pPr>
        </w:p>
      </w:tc>
      <w:tc>
        <w:tcPr>
          <w:tcW w:w="2366" w:type="dxa"/>
          <w:vMerge w:val="restart"/>
          <w:vAlign w:val="center"/>
        </w:tcPr>
        <w:p w14:paraId="3BE46B7F" w14:textId="77777777" w:rsidR="00D57B8F" w:rsidRPr="002C74F7" w:rsidRDefault="00D57B8F">
          <w:pPr>
            <w:pStyle w:val="Tramemoyenne1-Accent21"/>
            <w:rPr>
              <w:lang w:val="en-US"/>
            </w:rPr>
          </w:pPr>
          <w:r>
            <w:rPr>
              <w:rFonts w:ascii="Calibri" w:hAnsi="Calibri" w:cs="Calibri"/>
              <w:b/>
              <w:color w:val="404040"/>
              <w:lang w:val="en-US"/>
            </w:rPr>
            <w:t xml:space="preserve">A C </w:t>
          </w:r>
          <w:proofErr w:type="spellStart"/>
          <w:r>
            <w:rPr>
              <w:rFonts w:ascii="Calibri" w:hAnsi="Calibri" w:cs="Calibri"/>
              <w:b/>
              <w:color w:val="404040"/>
              <w:lang w:val="en-US"/>
            </w:rPr>
            <w:t>C</w:t>
          </w:r>
          <w:proofErr w:type="spellEnd"/>
          <w:r>
            <w:rPr>
              <w:rFonts w:ascii="Calibri" w:hAnsi="Calibri" w:cs="Calibri"/>
              <w:b/>
              <w:color w:val="404040"/>
              <w:lang w:val="en-US"/>
            </w:rPr>
            <w:t xml:space="preserve"> O R D   C A D R </w:t>
          </w:r>
          <w:r w:rsidR="00403879">
            <w:rPr>
              <w:rFonts w:ascii="Calibri" w:hAnsi="Calibri" w:cs="Calibri"/>
              <w:b/>
              <w:color w:val="404040"/>
              <w:lang w:val="en-US"/>
            </w:rPr>
            <w:t>E</w:t>
          </w:r>
        </w:p>
      </w:tc>
      <w:tc>
        <w:tcPr>
          <w:tcW w:w="3353" w:type="dxa"/>
          <w:tcBorders>
            <w:bottom w:val="single" w:sz="4" w:space="0" w:color="4F81BD"/>
          </w:tcBorders>
        </w:tcPr>
        <w:p w14:paraId="44FCB031" w14:textId="77777777" w:rsidR="00D57B8F" w:rsidRPr="007B6B0C" w:rsidRDefault="00D57B8F" w:rsidP="00DF52AD">
          <w:pPr>
            <w:pStyle w:val="En-tte"/>
            <w:rPr>
              <w:rFonts w:eastAsia="MS Gothic"/>
              <w:lang w:val="en-US" w:eastAsia="zh-CN"/>
            </w:rPr>
          </w:pPr>
        </w:p>
      </w:tc>
    </w:tr>
    <w:tr w:rsidR="00D57B8F" w:rsidRPr="005E2ECE" w14:paraId="2383A969" w14:textId="77777777" w:rsidTr="00403879">
      <w:trPr>
        <w:trHeight w:val="150"/>
      </w:trPr>
      <w:tc>
        <w:tcPr>
          <w:tcW w:w="3554" w:type="dxa"/>
          <w:tcBorders>
            <w:top w:val="single" w:sz="4" w:space="0" w:color="4F81BD"/>
          </w:tcBorders>
        </w:tcPr>
        <w:p w14:paraId="79A9FBA7" w14:textId="77777777" w:rsidR="00D57B8F" w:rsidRPr="007B6B0C" w:rsidRDefault="00D57B8F" w:rsidP="00DF52AD">
          <w:pPr>
            <w:pStyle w:val="En-tte"/>
            <w:rPr>
              <w:rFonts w:eastAsia="MS Gothic"/>
              <w:lang w:val="en-US" w:eastAsia="zh-CN"/>
            </w:rPr>
          </w:pPr>
        </w:p>
      </w:tc>
      <w:tc>
        <w:tcPr>
          <w:tcW w:w="2366" w:type="dxa"/>
          <w:vMerge/>
          <w:vAlign w:val="center"/>
        </w:tcPr>
        <w:p w14:paraId="09282311" w14:textId="77777777" w:rsidR="00D57B8F" w:rsidRDefault="00D57B8F" w:rsidP="00DF52AD">
          <w:pPr>
            <w:rPr>
              <w:rFonts w:eastAsia="MS Gothic"/>
              <w:lang w:val="en-US"/>
            </w:rPr>
          </w:pPr>
        </w:p>
      </w:tc>
      <w:tc>
        <w:tcPr>
          <w:tcW w:w="3353" w:type="dxa"/>
          <w:tcBorders>
            <w:top w:val="single" w:sz="4" w:space="0" w:color="4F81BD"/>
          </w:tcBorders>
        </w:tcPr>
        <w:p w14:paraId="63D5FE24" w14:textId="77777777" w:rsidR="00D57B8F" w:rsidRPr="007B6B0C" w:rsidRDefault="00D57B8F" w:rsidP="00DF52AD">
          <w:pPr>
            <w:pStyle w:val="En-tte"/>
            <w:rPr>
              <w:rFonts w:eastAsia="MS Gothic"/>
              <w:lang w:val="en-US" w:eastAsia="zh-CN"/>
            </w:rPr>
          </w:pPr>
        </w:p>
      </w:tc>
    </w:tr>
  </w:tbl>
  <w:p w14:paraId="0D06DE11" w14:textId="77777777" w:rsidR="00D57B8F" w:rsidRDefault="00D57B8F" w:rsidP="00DF52AD">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235E" w14:textId="77777777" w:rsidR="009660C4" w:rsidRDefault="009660C4" w:rsidP="009660C4">
    <w:pPr>
      <w:pStyle w:val="ParagrapheIndent1"/>
      <w:jc w:val="center"/>
      <w:rPr>
        <w:rStyle w:val="Rfrenceintense"/>
        <w:rFonts w:asciiTheme="minorHAnsi" w:hAnsiTheme="minorHAnsi" w:cstheme="minorHAnsi"/>
        <w:b w:val="0"/>
        <w:bCs w:val="0"/>
        <w:color w:val="002060"/>
      </w:rPr>
    </w:pPr>
    <w:bookmarkStart w:id="37" w:name="_Hlk171340701"/>
    <w:proofErr w:type="spellStart"/>
    <w:r>
      <w:rPr>
        <w:rStyle w:val="Rfrenceintense"/>
        <w:rFonts w:asciiTheme="minorHAnsi" w:hAnsiTheme="minorHAnsi" w:cstheme="minorHAnsi"/>
        <w:b w:val="0"/>
        <w:bCs w:val="0"/>
        <w:color w:val="002060"/>
      </w:rPr>
      <w:t>acte</w:t>
    </w:r>
    <w:proofErr w:type="spellEnd"/>
    <w:r>
      <w:rPr>
        <w:rStyle w:val="Rfrenceintense"/>
        <w:rFonts w:asciiTheme="minorHAnsi" w:hAnsiTheme="minorHAnsi" w:cstheme="minorHAnsi"/>
        <w:b w:val="0"/>
        <w:bCs w:val="0"/>
        <w:color w:val="002060"/>
      </w:rPr>
      <w:t xml:space="preserve"> </w:t>
    </w:r>
    <w:proofErr w:type="spellStart"/>
    <w:r>
      <w:rPr>
        <w:rStyle w:val="Rfrenceintense"/>
        <w:rFonts w:asciiTheme="minorHAnsi" w:hAnsiTheme="minorHAnsi" w:cstheme="minorHAnsi"/>
        <w:b w:val="0"/>
        <w:bCs w:val="0"/>
        <w:color w:val="002060"/>
      </w:rPr>
      <w:t>d’engagement</w:t>
    </w:r>
    <w:proofErr w:type="spellEnd"/>
    <w:r>
      <w:rPr>
        <w:rStyle w:val="Rfrenceintense"/>
        <w:rFonts w:asciiTheme="minorHAnsi" w:hAnsiTheme="minorHAnsi" w:cstheme="minorHAnsi"/>
        <w:b w:val="0"/>
        <w:bCs w:val="0"/>
        <w:color w:val="002060"/>
      </w:rPr>
      <w:t xml:space="preserve"> </w:t>
    </w:r>
  </w:p>
  <w:p w14:paraId="02D446B9" w14:textId="68C14F67" w:rsidR="009660C4" w:rsidRPr="009660C4" w:rsidRDefault="009660C4" w:rsidP="009660C4">
    <w:pPr>
      <w:pStyle w:val="ParagrapheIndent1"/>
      <w:jc w:val="center"/>
      <w:rPr>
        <w:rFonts w:asciiTheme="minorHAnsi" w:hAnsiTheme="minorHAnsi" w:cstheme="minorHAnsi"/>
        <w:smallCaps/>
        <w:color w:val="002060"/>
        <w:spacing w:val="5"/>
      </w:rPr>
    </w:pPr>
    <w:r>
      <w:rPr>
        <w:rStyle w:val="Rfrenceintense"/>
        <w:rFonts w:asciiTheme="minorHAnsi" w:hAnsiTheme="minorHAnsi" w:cstheme="minorHAnsi"/>
        <w:b w:val="0"/>
        <w:bCs w:val="0"/>
        <w:color w:val="002060"/>
      </w:rPr>
      <w:t>lot n°1</w:t>
    </w:r>
  </w:p>
  <w:bookmarkEnd w:id="37"/>
  <w:p w14:paraId="663D8C07" w14:textId="77777777" w:rsidR="00D57B8F" w:rsidRDefault="00D57B8F" w:rsidP="00DF52AD">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F4C7F4"/>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1" w15:restartNumberingAfterBreak="0">
    <w:nsid w:val="00000002"/>
    <w:multiLevelType w:val="singleLevel"/>
    <w:tmpl w:val="00000002"/>
    <w:name w:val="WW8Num3"/>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bullet"/>
      <w:lvlText w:val=""/>
      <w:lvlJc w:val="left"/>
      <w:pPr>
        <w:tabs>
          <w:tab w:val="num" w:pos="0"/>
        </w:tabs>
        <w:ind w:left="720" w:hanging="360"/>
      </w:pPr>
      <w:rPr>
        <w:rFonts w:ascii="Webdings" w:hAnsi="Webdings" w:cs="Webdings" w:hint="default"/>
        <w:color w:val="000000"/>
      </w:rPr>
    </w:lvl>
  </w:abstractNum>
  <w:abstractNum w:abstractNumId="3" w15:restartNumberingAfterBreak="0">
    <w:nsid w:val="00000004"/>
    <w:multiLevelType w:val="singleLevel"/>
    <w:tmpl w:val="00000004"/>
    <w:name w:val="WW8Num13"/>
    <w:lvl w:ilvl="0">
      <w:start w:val="1"/>
      <w:numFmt w:val="bullet"/>
      <w:lvlText w:val=""/>
      <w:lvlJc w:val="left"/>
      <w:pPr>
        <w:tabs>
          <w:tab w:val="num" w:pos="0"/>
        </w:tabs>
        <w:ind w:left="720" w:hanging="360"/>
      </w:pPr>
      <w:rPr>
        <w:rFonts w:ascii="Webdings" w:hAnsi="Webdings" w:cs="Webdings" w:hint="default"/>
      </w:rPr>
    </w:lvl>
  </w:abstractNum>
  <w:abstractNum w:abstractNumId="4" w15:restartNumberingAfterBreak="0">
    <w:nsid w:val="00000005"/>
    <w:multiLevelType w:val="singleLevel"/>
    <w:tmpl w:val="00000005"/>
    <w:name w:val="WW8Num15"/>
    <w:lvl w:ilvl="0">
      <w:start w:val="2"/>
      <w:numFmt w:val="bullet"/>
      <w:pStyle w:val="Grilleclaire-Accent31"/>
      <w:lvlText w:val="-"/>
      <w:lvlJc w:val="left"/>
      <w:pPr>
        <w:tabs>
          <w:tab w:val="num" w:pos="0"/>
        </w:tabs>
        <w:ind w:left="838" w:hanging="360"/>
      </w:pPr>
      <w:rPr>
        <w:rFonts w:ascii="Calibri" w:hAnsi="Calibri" w:cs="Arial" w:hint="default"/>
        <w:sz w:val="19"/>
      </w:rPr>
    </w:lvl>
  </w:abstractNum>
  <w:num w:numId="1" w16cid:durableId="1657031964">
    <w:abstractNumId w:val="0"/>
  </w:num>
  <w:num w:numId="2" w16cid:durableId="1848448381">
    <w:abstractNumId w:val="1"/>
  </w:num>
  <w:num w:numId="3" w16cid:durableId="486286952">
    <w:abstractNumId w:val="2"/>
  </w:num>
  <w:num w:numId="4" w16cid:durableId="1110128351">
    <w:abstractNumId w:val="3"/>
  </w:num>
  <w:num w:numId="5" w16cid:durableId="729890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0D"/>
    <w:rsid w:val="00000C92"/>
    <w:rsid w:val="00001AA1"/>
    <w:rsid w:val="0000356F"/>
    <w:rsid w:val="00006745"/>
    <w:rsid w:val="00013B8B"/>
    <w:rsid w:val="00015A73"/>
    <w:rsid w:val="00032F8E"/>
    <w:rsid w:val="0004674D"/>
    <w:rsid w:val="000512A3"/>
    <w:rsid w:val="0005654C"/>
    <w:rsid w:val="0007053F"/>
    <w:rsid w:val="00076A49"/>
    <w:rsid w:val="00077C4C"/>
    <w:rsid w:val="000B76DE"/>
    <w:rsid w:val="000C1451"/>
    <w:rsid w:val="000C29B7"/>
    <w:rsid w:val="000D19F9"/>
    <w:rsid w:val="000D627A"/>
    <w:rsid w:val="000E106A"/>
    <w:rsid w:val="000F1615"/>
    <w:rsid w:val="001146CC"/>
    <w:rsid w:val="0011538C"/>
    <w:rsid w:val="001330D6"/>
    <w:rsid w:val="001353E2"/>
    <w:rsid w:val="00142AE9"/>
    <w:rsid w:val="001432B4"/>
    <w:rsid w:val="001464A0"/>
    <w:rsid w:val="00151E63"/>
    <w:rsid w:val="00160983"/>
    <w:rsid w:val="00165BAE"/>
    <w:rsid w:val="00165D2F"/>
    <w:rsid w:val="00170665"/>
    <w:rsid w:val="00194BD0"/>
    <w:rsid w:val="001A2FCA"/>
    <w:rsid w:val="001A6236"/>
    <w:rsid w:val="001A667A"/>
    <w:rsid w:val="001B31B4"/>
    <w:rsid w:val="001B5F12"/>
    <w:rsid w:val="001C76A9"/>
    <w:rsid w:val="001D4C5A"/>
    <w:rsid w:val="001E4E3A"/>
    <w:rsid w:val="001E57FC"/>
    <w:rsid w:val="001E61CA"/>
    <w:rsid w:val="001F4674"/>
    <w:rsid w:val="001F57B8"/>
    <w:rsid w:val="00207A17"/>
    <w:rsid w:val="002211E4"/>
    <w:rsid w:val="002227CA"/>
    <w:rsid w:val="002322A1"/>
    <w:rsid w:val="00246210"/>
    <w:rsid w:val="00253D4D"/>
    <w:rsid w:val="002566F2"/>
    <w:rsid w:val="002654A7"/>
    <w:rsid w:val="002664A4"/>
    <w:rsid w:val="00267011"/>
    <w:rsid w:val="00270D88"/>
    <w:rsid w:val="00271E06"/>
    <w:rsid w:val="00272272"/>
    <w:rsid w:val="00284F48"/>
    <w:rsid w:val="00286854"/>
    <w:rsid w:val="00290710"/>
    <w:rsid w:val="002933FE"/>
    <w:rsid w:val="002A3777"/>
    <w:rsid w:val="002A5255"/>
    <w:rsid w:val="002A5922"/>
    <w:rsid w:val="002C2A0B"/>
    <w:rsid w:val="002C35AF"/>
    <w:rsid w:val="002C7498"/>
    <w:rsid w:val="002C74F7"/>
    <w:rsid w:val="002D1858"/>
    <w:rsid w:val="002D2B1C"/>
    <w:rsid w:val="002D4C15"/>
    <w:rsid w:val="002D4CA7"/>
    <w:rsid w:val="002E0994"/>
    <w:rsid w:val="002E0F9C"/>
    <w:rsid w:val="002E135A"/>
    <w:rsid w:val="002F5DF1"/>
    <w:rsid w:val="0031041C"/>
    <w:rsid w:val="00315F1D"/>
    <w:rsid w:val="00316AB5"/>
    <w:rsid w:val="0032491B"/>
    <w:rsid w:val="00340E06"/>
    <w:rsid w:val="003439C8"/>
    <w:rsid w:val="003709D0"/>
    <w:rsid w:val="00375330"/>
    <w:rsid w:val="003A153C"/>
    <w:rsid w:val="003A505C"/>
    <w:rsid w:val="003A5CA1"/>
    <w:rsid w:val="003B2623"/>
    <w:rsid w:val="003B4CC8"/>
    <w:rsid w:val="003C6B71"/>
    <w:rsid w:val="003D3EF8"/>
    <w:rsid w:val="003E0B0B"/>
    <w:rsid w:val="003E61AB"/>
    <w:rsid w:val="003F0E9C"/>
    <w:rsid w:val="00403879"/>
    <w:rsid w:val="004158DD"/>
    <w:rsid w:val="00417738"/>
    <w:rsid w:val="004426B3"/>
    <w:rsid w:val="004473AD"/>
    <w:rsid w:val="004567D6"/>
    <w:rsid w:val="00472B04"/>
    <w:rsid w:val="0047390A"/>
    <w:rsid w:val="00476CA0"/>
    <w:rsid w:val="0048434F"/>
    <w:rsid w:val="00487885"/>
    <w:rsid w:val="004915CA"/>
    <w:rsid w:val="00494390"/>
    <w:rsid w:val="004A1084"/>
    <w:rsid w:val="004A20EE"/>
    <w:rsid w:val="004A72DB"/>
    <w:rsid w:val="004B27F0"/>
    <w:rsid w:val="004B77CE"/>
    <w:rsid w:val="004D425C"/>
    <w:rsid w:val="004D5FFB"/>
    <w:rsid w:val="004F7ED2"/>
    <w:rsid w:val="005040E0"/>
    <w:rsid w:val="00506C02"/>
    <w:rsid w:val="0052336C"/>
    <w:rsid w:val="005300FB"/>
    <w:rsid w:val="005326F6"/>
    <w:rsid w:val="00537D08"/>
    <w:rsid w:val="00540ABD"/>
    <w:rsid w:val="005439F3"/>
    <w:rsid w:val="005440EE"/>
    <w:rsid w:val="00556187"/>
    <w:rsid w:val="00571742"/>
    <w:rsid w:val="00572CF1"/>
    <w:rsid w:val="005741C9"/>
    <w:rsid w:val="005833FD"/>
    <w:rsid w:val="00590040"/>
    <w:rsid w:val="00594492"/>
    <w:rsid w:val="00596ABD"/>
    <w:rsid w:val="005A063C"/>
    <w:rsid w:val="005A2E5E"/>
    <w:rsid w:val="005A6E88"/>
    <w:rsid w:val="005B170F"/>
    <w:rsid w:val="005B2950"/>
    <w:rsid w:val="005B2974"/>
    <w:rsid w:val="005B357E"/>
    <w:rsid w:val="005D3293"/>
    <w:rsid w:val="005E2ECE"/>
    <w:rsid w:val="005F42B1"/>
    <w:rsid w:val="005F7132"/>
    <w:rsid w:val="00606721"/>
    <w:rsid w:val="00617F70"/>
    <w:rsid w:val="00630699"/>
    <w:rsid w:val="006456A7"/>
    <w:rsid w:val="00650263"/>
    <w:rsid w:val="006502F5"/>
    <w:rsid w:val="006655C9"/>
    <w:rsid w:val="00677511"/>
    <w:rsid w:val="00681A6D"/>
    <w:rsid w:val="006868FF"/>
    <w:rsid w:val="00694376"/>
    <w:rsid w:val="006A02A1"/>
    <w:rsid w:val="006A3528"/>
    <w:rsid w:val="006B12A7"/>
    <w:rsid w:val="006B5695"/>
    <w:rsid w:val="006B5951"/>
    <w:rsid w:val="006C3909"/>
    <w:rsid w:val="006D2C02"/>
    <w:rsid w:val="006D3E84"/>
    <w:rsid w:val="006E6312"/>
    <w:rsid w:val="006F438D"/>
    <w:rsid w:val="00706555"/>
    <w:rsid w:val="007113D0"/>
    <w:rsid w:val="0071167C"/>
    <w:rsid w:val="00725AEF"/>
    <w:rsid w:val="007269FE"/>
    <w:rsid w:val="00745F97"/>
    <w:rsid w:val="00756506"/>
    <w:rsid w:val="007579C2"/>
    <w:rsid w:val="00761E25"/>
    <w:rsid w:val="00767DAF"/>
    <w:rsid w:val="007810FC"/>
    <w:rsid w:val="00794940"/>
    <w:rsid w:val="007B0D2D"/>
    <w:rsid w:val="007B396F"/>
    <w:rsid w:val="007B534B"/>
    <w:rsid w:val="007B6B0C"/>
    <w:rsid w:val="007E09DE"/>
    <w:rsid w:val="007E0F0D"/>
    <w:rsid w:val="007E40B3"/>
    <w:rsid w:val="007F40EC"/>
    <w:rsid w:val="00806E7F"/>
    <w:rsid w:val="008162E0"/>
    <w:rsid w:val="0082041D"/>
    <w:rsid w:val="0082730E"/>
    <w:rsid w:val="00852EFB"/>
    <w:rsid w:val="008540A0"/>
    <w:rsid w:val="00863E62"/>
    <w:rsid w:val="00883231"/>
    <w:rsid w:val="00885B80"/>
    <w:rsid w:val="0088767D"/>
    <w:rsid w:val="008A4800"/>
    <w:rsid w:val="008A7A8F"/>
    <w:rsid w:val="008B0248"/>
    <w:rsid w:val="008B544A"/>
    <w:rsid w:val="008C0C98"/>
    <w:rsid w:val="008C2CB8"/>
    <w:rsid w:val="008D6470"/>
    <w:rsid w:val="008E164F"/>
    <w:rsid w:val="008E59CD"/>
    <w:rsid w:val="008F05DA"/>
    <w:rsid w:val="008F1892"/>
    <w:rsid w:val="008F1E09"/>
    <w:rsid w:val="00901BB0"/>
    <w:rsid w:val="00901F9B"/>
    <w:rsid w:val="00904CBC"/>
    <w:rsid w:val="00905584"/>
    <w:rsid w:val="00905A9C"/>
    <w:rsid w:val="00910B64"/>
    <w:rsid w:val="00910CCC"/>
    <w:rsid w:val="00923D35"/>
    <w:rsid w:val="00942357"/>
    <w:rsid w:val="009453FB"/>
    <w:rsid w:val="0094633F"/>
    <w:rsid w:val="00953175"/>
    <w:rsid w:val="00953947"/>
    <w:rsid w:val="00954399"/>
    <w:rsid w:val="0095727E"/>
    <w:rsid w:val="009605E3"/>
    <w:rsid w:val="009660C4"/>
    <w:rsid w:val="00970BE1"/>
    <w:rsid w:val="00984B56"/>
    <w:rsid w:val="0099029B"/>
    <w:rsid w:val="00992D1E"/>
    <w:rsid w:val="00994C8A"/>
    <w:rsid w:val="009B7FBE"/>
    <w:rsid w:val="009D2452"/>
    <w:rsid w:val="009D2801"/>
    <w:rsid w:val="009D7A03"/>
    <w:rsid w:val="009E0DC3"/>
    <w:rsid w:val="009E1FC3"/>
    <w:rsid w:val="009E6BFF"/>
    <w:rsid w:val="009F2ACC"/>
    <w:rsid w:val="009F4186"/>
    <w:rsid w:val="00A22C0E"/>
    <w:rsid w:val="00A2648A"/>
    <w:rsid w:val="00A31F83"/>
    <w:rsid w:val="00A62D85"/>
    <w:rsid w:val="00A74BA6"/>
    <w:rsid w:val="00A75C8D"/>
    <w:rsid w:val="00A760FF"/>
    <w:rsid w:val="00A777F9"/>
    <w:rsid w:val="00A812E4"/>
    <w:rsid w:val="00A82742"/>
    <w:rsid w:val="00A855A5"/>
    <w:rsid w:val="00A92825"/>
    <w:rsid w:val="00AA0BFE"/>
    <w:rsid w:val="00AA10DC"/>
    <w:rsid w:val="00AA4ACF"/>
    <w:rsid w:val="00AB2C72"/>
    <w:rsid w:val="00AB6B91"/>
    <w:rsid w:val="00AC6538"/>
    <w:rsid w:val="00AD4F00"/>
    <w:rsid w:val="00AF040B"/>
    <w:rsid w:val="00AF5174"/>
    <w:rsid w:val="00B0085F"/>
    <w:rsid w:val="00B07279"/>
    <w:rsid w:val="00B1794F"/>
    <w:rsid w:val="00B23486"/>
    <w:rsid w:val="00B34D2F"/>
    <w:rsid w:val="00B36B67"/>
    <w:rsid w:val="00B415E8"/>
    <w:rsid w:val="00B52111"/>
    <w:rsid w:val="00B52BF0"/>
    <w:rsid w:val="00B65762"/>
    <w:rsid w:val="00B72BAC"/>
    <w:rsid w:val="00B73F41"/>
    <w:rsid w:val="00B76D85"/>
    <w:rsid w:val="00B80D0F"/>
    <w:rsid w:val="00B842D9"/>
    <w:rsid w:val="00B9073D"/>
    <w:rsid w:val="00B9175C"/>
    <w:rsid w:val="00B95FFF"/>
    <w:rsid w:val="00B977C4"/>
    <w:rsid w:val="00BB6A9B"/>
    <w:rsid w:val="00BD077F"/>
    <w:rsid w:val="00BD0BAC"/>
    <w:rsid w:val="00BD0C28"/>
    <w:rsid w:val="00BD23C7"/>
    <w:rsid w:val="00BF4815"/>
    <w:rsid w:val="00BF49B5"/>
    <w:rsid w:val="00C02061"/>
    <w:rsid w:val="00C05444"/>
    <w:rsid w:val="00C0587C"/>
    <w:rsid w:val="00C36A58"/>
    <w:rsid w:val="00C534FF"/>
    <w:rsid w:val="00C65036"/>
    <w:rsid w:val="00C72220"/>
    <w:rsid w:val="00C7230F"/>
    <w:rsid w:val="00C73F8A"/>
    <w:rsid w:val="00C82EE7"/>
    <w:rsid w:val="00C8396E"/>
    <w:rsid w:val="00C938F4"/>
    <w:rsid w:val="00C97352"/>
    <w:rsid w:val="00CA19CC"/>
    <w:rsid w:val="00CA2E0C"/>
    <w:rsid w:val="00CA57A7"/>
    <w:rsid w:val="00CC4D7D"/>
    <w:rsid w:val="00CD1A2A"/>
    <w:rsid w:val="00CD3DFF"/>
    <w:rsid w:val="00CE56A8"/>
    <w:rsid w:val="00CF0FBA"/>
    <w:rsid w:val="00CF47A4"/>
    <w:rsid w:val="00D00FAC"/>
    <w:rsid w:val="00D05324"/>
    <w:rsid w:val="00D1025B"/>
    <w:rsid w:val="00D17047"/>
    <w:rsid w:val="00D25CA6"/>
    <w:rsid w:val="00D25DE8"/>
    <w:rsid w:val="00D26E11"/>
    <w:rsid w:val="00D32BEE"/>
    <w:rsid w:val="00D33EC4"/>
    <w:rsid w:val="00D51619"/>
    <w:rsid w:val="00D5344D"/>
    <w:rsid w:val="00D57B8F"/>
    <w:rsid w:val="00D62425"/>
    <w:rsid w:val="00D74BDC"/>
    <w:rsid w:val="00D82D1A"/>
    <w:rsid w:val="00D85A22"/>
    <w:rsid w:val="00D91A60"/>
    <w:rsid w:val="00D94C0E"/>
    <w:rsid w:val="00DC2653"/>
    <w:rsid w:val="00DC2815"/>
    <w:rsid w:val="00DC4D6E"/>
    <w:rsid w:val="00DD23AD"/>
    <w:rsid w:val="00DD423F"/>
    <w:rsid w:val="00DE3F38"/>
    <w:rsid w:val="00DE481B"/>
    <w:rsid w:val="00DE7D29"/>
    <w:rsid w:val="00DF2BD3"/>
    <w:rsid w:val="00DF52AD"/>
    <w:rsid w:val="00E00BAC"/>
    <w:rsid w:val="00E03F3F"/>
    <w:rsid w:val="00E065EB"/>
    <w:rsid w:val="00E15F41"/>
    <w:rsid w:val="00E242D5"/>
    <w:rsid w:val="00E43BF8"/>
    <w:rsid w:val="00E45F2D"/>
    <w:rsid w:val="00E467E9"/>
    <w:rsid w:val="00E5173F"/>
    <w:rsid w:val="00E52CC7"/>
    <w:rsid w:val="00E569BE"/>
    <w:rsid w:val="00E64E20"/>
    <w:rsid w:val="00E70A75"/>
    <w:rsid w:val="00E76C4F"/>
    <w:rsid w:val="00E85894"/>
    <w:rsid w:val="00E935EC"/>
    <w:rsid w:val="00E93BCE"/>
    <w:rsid w:val="00E9574B"/>
    <w:rsid w:val="00E95E43"/>
    <w:rsid w:val="00EB2721"/>
    <w:rsid w:val="00ED1355"/>
    <w:rsid w:val="00ED23F7"/>
    <w:rsid w:val="00ED3082"/>
    <w:rsid w:val="00ED376D"/>
    <w:rsid w:val="00EE62E0"/>
    <w:rsid w:val="00EE7A95"/>
    <w:rsid w:val="00EF364E"/>
    <w:rsid w:val="00EF3B1E"/>
    <w:rsid w:val="00EF5EBF"/>
    <w:rsid w:val="00F07F52"/>
    <w:rsid w:val="00F22301"/>
    <w:rsid w:val="00F26406"/>
    <w:rsid w:val="00F31A6A"/>
    <w:rsid w:val="00F35B15"/>
    <w:rsid w:val="00F467B1"/>
    <w:rsid w:val="00F5235E"/>
    <w:rsid w:val="00F661F9"/>
    <w:rsid w:val="00F75819"/>
    <w:rsid w:val="00F85F90"/>
    <w:rsid w:val="00F90384"/>
    <w:rsid w:val="00FA44DC"/>
    <w:rsid w:val="00FB15AA"/>
    <w:rsid w:val="00FB2239"/>
    <w:rsid w:val="00FB415E"/>
    <w:rsid w:val="00FB68AC"/>
    <w:rsid w:val="00FC1C87"/>
    <w:rsid w:val="00FC4992"/>
    <w:rsid w:val="00FC7042"/>
    <w:rsid w:val="00FD284A"/>
    <w:rsid w:val="00FD3B7D"/>
    <w:rsid w:val="00FF3A5B"/>
    <w:rsid w:val="00FF5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3FAD23"/>
  <w15:chartTrackingRefBased/>
  <w15:docId w15:val="{F800ADDE-0CD1-F347-BF17-431F728B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4A4"/>
    <w:rPr>
      <w:sz w:val="24"/>
      <w:szCs w:val="24"/>
    </w:rPr>
  </w:style>
  <w:style w:type="paragraph" w:styleId="Titre1">
    <w:name w:val="heading 1"/>
    <w:basedOn w:val="Normal"/>
    <w:next w:val="Normal"/>
    <w:qFormat/>
    <w:rsid w:val="00DF52AD"/>
    <w:pPr>
      <w:keepNext/>
      <w:keepLines/>
      <w:numPr>
        <w:numId w:val="1"/>
      </w:numPr>
      <w:spacing w:before="320"/>
      <w:ind w:left="431" w:hanging="431"/>
      <w:outlineLvl w:val="0"/>
    </w:pPr>
    <w:rPr>
      <w:rFonts w:eastAsia="MS Gothic"/>
      <w:b/>
      <w:bCs/>
      <w:color w:val="345A8A"/>
      <w:sz w:val="32"/>
      <w:szCs w:val="32"/>
      <w:lang w:val="x-none" w:eastAsia="zh-CN"/>
    </w:rPr>
  </w:style>
  <w:style w:type="paragraph" w:styleId="Titre2">
    <w:name w:val="heading 2"/>
    <w:basedOn w:val="Normal"/>
    <w:next w:val="Normal"/>
    <w:qFormat/>
    <w:rsid w:val="00DF52AD"/>
    <w:pPr>
      <w:keepNext/>
      <w:keepLines/>
      <w:numPr>
        <w:ilvl w:val="1"/>
        <w:numId w:val="1"/>
      </w:numPr>
      <w:spacing w:before="200"/>
      <w:outlineLvl w:val="1"/>
    </w:pPr>
    <w:rPr>
      <w:rFonts w:eastAsia="MS Gothic"/>
      <w:b/>
      <w:bCs/>
      <w:color w:val="4F81BD"/>
      <w:szCs w:val="26"/>
      <w:lang w:eastAsia="zh-CN"/>
    </w:rPr>
  </w:style>
  <w:style w:type="paragraph" w:styleId="Titre3">
    <w:name w:val="heading 3"/>
    <w:basedOn w:val="Normal"/>
    <w:next w:val="Normal"/>
    <w:qFormat/>
    <w:pPr>
      <w:keepNext/>
      <w:numPr>
        <w:ilvl w:val="2"/>
        <w:numId w:val="1"/>
      </w:numPr>
      <w:spacing w:before="240" w:after="60"/>
      <w:outlineLvl w:val="2"/>
    </w:pPr>
    <w:rPr>
      <w:rFonts w:eastAsia="MS Gothic"/>
      <w:b/>
      <w:bCs/>
      <w:color w:val="31849B"/>
      <w:sz w:val="26"/>
      <w:szCs w:val="26"/>
      <w:lang w:val="x-none"/>
    </w:rPr>
  </w:style>
  <w:style w:type="paragraph" w:styleId="Titre4">
    <w:name w:val="heading 4"/>
    <w:basedOn w:val="Normal"/>
    <w:next w:val="Normal"/>
    <w:qFormat/>
    <w:pPr>
      <w:keepNext/>
      <w:numPr>
        <w:ilvl w:val="3"/>
        <w:numId w:val="1"/>
      </w:numPr>
      <w:spacing w:before="240" w:after="60"/>
      <w:outlineLvl w:val="3"/>
    </w:pPr>
    <w:rPr>
      <w:rFonts w:ascii="Calibri" w:hAnsi="Calibri"/>
      <w:b/>
      <w:bCs/>
      <w:sz w:val="28"/>
      <w:szCs w:val="28"/>
    </w:rPr>
  </w:style>
  <w:style w:type="paragraph" w:styleId="Titre5">
    <w:name w:val="heading 5"/>
    <w:basedOn w:val="Normal"/>
    <w:next w:val="Normal"/>
    <w:qFormat/>
    <w:pPr>
      <w:numPr>
        <w:ilvl w:val="4"/>
        <w:numId w:val="1"/>
      </w:numPr>
      <w:spacing w:before="240" w:after="60"/>
      <w:outlineLvl w:val="4"/>
    </w:pPr>
    <w:rPr>
      <w:rFonts w:ascii="Calibri" w:hAnsi="Calibri"/>
      <w:b/>
      <w:bCs/>
      <w:i/>
      <w:iCs/>
      <w:sz w:val="26"/>
      <w:szCs w:val="26"/>
    </w:rPr>
  </w:style>
  <w:style w:type="paragraph" w:styleId="Titre6">
    <w:name w:val="heading 6"/>
    <w:basedOn w:val="Normal"/>
    <w:next w:val="Normal"/>
    <w:qFormat/>
    <w:pPr>
      <w:numPr>
        <w:ilvl w:val="5"/>
        <w:numId w:val="1"/>
      </w:numPr>
      <w:spacing w:before="240" w:after="60"/>
      <w:outlineLvl w:val="5"/>
    </w:pPr>
    <w:rPr>
      <w:rFonts w:ascii="Calibri" w:hAnsi="Calibri"/>
      <w:b/>
      <w:bCs/>
      <w:szCs w:val="22"/>
    </w:rPr>
  </w:style>
  <w:style w:type="paragraph" w:styleId="Titre7">
    <w:name w:val="heading 7"/>
    <w:basedOn w:val="Normal"/>
    <w:next w:val="Normal"/>
    <w:qFormat/>
    <w:pPr>
      <w:numPr>
        <w:ilvl w:val="6"/>
        <w:numId w:val="1"/>
      </w:numPr>
      <w:spacing w:before="240" w:after="60"/>
      <w:outlineLvl w:val="6"/>
    </w:pPr>
    <w:rPr>
      <w:rFonts w:ascii="Calibri" w:hAnsi="Calibri"/>
    </w:rPr>
  </w:style>
  <w:style w:type="paragraph" w:styleId="Titre8">
    <w:name w:val="heading 8"/>
    <w:basedOn w:val="Normal"/>
    <w:next w:val="Normal"/>
    <w:qFormat/>
    <w:pPr>
      <w:numPr>
        <w:ilvl w:val="7"/>
        <w:numId w:val="1"/>
      </w:numPr>
      <w:spacing w:before="240" w:after="60"/>
      <w:outlineLvl w:val="7"/>
    </w:pPr>
    <w:rPr>
      <w:rFonts w:ascii="Calibri" w:hAnsi="Calibri"/>
      <w:i/>
      <w:iCs/>
    </w:rPr>
  </w:style>
  <w:style w:type="paragraph" w:styleId="Titre9">
    <w:name w:val="heading 9"/>
    <w:basedOn w:val="Normal"/>
    <w:next w:val="Normal"/>
    <w:qFormat/>
    <w:pPr>
      <w:numPr>
        <w:ilvl w:val="8"/>
        <w:numId w:val="1"/>
      </w:numPr>
      <w:spacing w:before="240" w:after="60"/>
      <w:outlineLvl w:val="8"/>
    </w:pPr>
    <w:rPr>
      <w:rFonts w:ascii="Calibri Light" w:hAnsi="Calibri Light"/>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Webdings" w:hAnsi="Webdings" w:cs="Webdings" w:hint="default"/>
      <w:color w:val="000000"/>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Webdings" w:hAnsi="Webdings" w:cs="Webdings"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Calibri" w:eastAsia="MS Mincho" w:hAnsi="Calibri" w:cs="Arial" w:hint="default"/>
      <w:sz w:val="19"/>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Calibri" w:eastAsia="MS Mincho" w:hAnsi="Calibri" w:cs="Arial" w:hint="default"/>
      <w:sz w:val="19"/>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Calibri" w:eastAsia="MS Mincho" w:hAnsi="Calibri" w:cs="Arial" w:hint="default"/>
      <w:sz w:val="19"/>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ebdings" w:hAnsi="Webdings" w:cs="Webding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Webdings" w:hAnsi="Webdings" w:cs="Webdings"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Calibri" w:eastAsia="MS Mincho" w:hAnsi="Calibri" w:cs="Arial" w:hint="default"/>
      <w:sz w:val="19"/>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Times New Roman" w:eastAsia="Times New Roman" w:hAnsi="Times New Roman" w:cs="Times New Roman" w:hint="default"/>
    </w:rPr>
  </w:style>
  <w:style w:type="character" w:customStyle="1" w:styleId="WW8Num16z1">
    <w:name w:val="WW8Num16z1"/>
    <w:rPr>
      <w:rFonts w:ascii="Courier New" w:hAnsi="Courier New" w:cs="Times New Roman"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St5z0">
    <w:name w:val="WW8NumSt5z0"/>
    <w:rPr>
      <w:rFonts w:ascii="Symbol" w:hAnsi="Symbol" w:cs="Symbol" w:hint="default"/>
    </w:rPr>
  </w:style>
  <w:style w:type="character" w:customStyle="1" w:styleId="Policepardfaut1">
    <w:name w:val="Police par défaut1"/>
  </w:style>
  <w:style w:type="character" w:customStyle="1" w:styleId="En-tteCar">
    <w:name w:val="En-tête Car"/>
    <w:basedOn w:val="Policepardfaut1"/>
  </w:style>
  <w:style w:type="character" w:customStyle="1" w:styleId="PieddepageCar">
    <w:name w:val="Pied de page Car"/>
    <w:basedOn w:val="Policepardfaut1"/>
    <w:uiPriority w:val="99"/>
  </w:style>
  <w:style w:type="character" w:customStyle="1" w:styleId="Tramemoyenne1-Accent2Car">
    <w:name w:val="Trame moyenne 1 - Accent 2 Car"/>
    <w:rPr>
      <w:rFonts w:ascii="PMingLiU" w:hAnsi="PMingLiU" w:cs="PMingLiU"/>
      <w:sz w:val="22"/>
      <w:szCs w:val="22"/>
      <w:lang w:bidi="ar-SA"/>
    </w:rPr>
  </w:style>
  <w:style w:type="character" w:customStyle="1" w:styleId="TextedebullesCar">
    <w:name w:val="Texte de bulles Car"/>
    <w:rPr>
      <w:rFonts w:ascii="Lucida Grande" w:hAnsi="Lucida Grande" w:cs="Lucida Grande"/>
      <w:sz w:val="18"/>
      <w:szCs w:val="18"/>
    </w:rPr>
  </w:style>
  <w:style w:type="character" w:styleId="Lienhypertexte">
    <w:name w:val="Hyperlink"/>
    <w:uiPriority w:val="99"/>
    <w:rPr>
      <w:color w:val="0000FF"/>
      <w:u w:val="single"/>
    </w:rPr>
  </w:style>
  <w:style w:type="character" w:customStyle="1" w:styleId="normalCar">
    <w:name w:val="normal Car"/>
    <w:rPr>
      <w:rFonts w:ascii="Arial" w:eastAsia="Times New Roman" w:hAnsi="Arial" w:cs="Times New Roman"/>
      <w:sz w:val="20"/>
      <w:szCs w:val="20"/>
    </w:rPr>
  </w:style>
  <w:style w:type="character" w:customStyle="1" w:styleId="sous-articleCar">
    <w:name w:val="sous-article Car"/>
    <w:rPr>
      <w:rFonts w:ascii="Arial" w:eastAsia="Times New Roman" w:hAnsi="Arial" w:cs="Arial"/>
      <w:b/>
      <w:color w:val="0070C0"/>
      <w:szCs w:val="22"/>
    </w:rPr>
  </w:style>
  <w:style w:type="character" w:customStyle="1" w:styleId="Titre1Car">
    <w:name w:val="Titre 1 Car"/>
    <w:rPr>
      <w:rFonts w:ascii="Calibri" w:eastAsia="MS Gothic" w:hAnsi="Calibri" w:cs="Times New Roman"/>
      <w:b/>
      <w:bCs/>
      <w:color w:val="345A8A"/>
      <w:sz w:val="32"/>
      <w:szCs w:val="32"/>
    </w:rPr>
  </w:style>
  <w:style w:type="character" w:customStyle="1" w:styleId="Titre2Car">
    <w:name w:val="Titre 2 Car"/>
    <w:rPr>
      <w:rFonts w:ascii="Calibri" w:eastAsia="MS Gothic" w:hAnsi="Calibri" w:cs="Times New Roman"/>
      <w:b/>
      <w:bCs/>
      <w:color w:val="4F81BD"/>
      <w:szCs w:val="26"/>
    </w:rPr>
  </w:style>
  <w:style w:type="character" w:customStyle="1" w:styleId="TitreCar">
    <w:name w:val="Titre Car"/>
    <w:rPr>
      <w:rFonts w:ascii="Calibri" w:eastAsia="MS Gothic" w:hAnsi="Calibri" w:cs="Times New Roman"/>
      <w:b/>
      <w:color w:val="17365D"/>
      <w:spacing w:val="5"/>
      <w:kern w:val="2"/>
      <w:sz w:val="32"/>
      <w:szCs w:val="52"/>
    </w:rPr>
  </w:style>
  <w:style w:type="character" w:customStyle="1" w:styleId="Sous-titreCar">
    <w:name w:val="Sous-titre Car"/>
    <w:rPr>
      <w:rFonts w:ascii="Calibri" w:eastAsia="MS Gothic" w:hAnsi="Calibri" w:cs="Times New Roman"/>
      <w:i/>
      <w:iCs/>
      <w:color w:val="4F81BD"/>
      <w:spacing w:val="15"/>
    </w:rPr>
  </w:style>
  <w:style w:type="character" w:customStyle="1" w:styleId="Grillemoyenne2Car">
    <w:name w:val="Grille moyenne 2 Car"/>
    <w:rPr>
      <w:rFonts w:ascii="PMingLiU" w:hAnsi="PMingLiU" w:cs="PMingLiU"/>
      <w:sz w:val="22"/>
      <w:szCs w:val="22"/>
      <w:lang w:bidi="ar-SA"/>
    </w:rPr>
  </w:style>
  <w:style w:type="character" w:customStyle="1" w:styleId="Titre3Car">
    <w:name w:val="Titre 3 Car"/>
    <w:rPr>
      <w:rFonts w:ascii="Calibri" w:eastAsia="MS Gothic" w:hAnsi="Calibri" w:cs="Times New Roman"/>
      <w:b/>
      <w:bCs/>
      <w:color w:val="31849B"/>
      <w:sz w:val="26"/>
      <w:szCs w:val="26"/>
    </w:rPr>
  </w:style>
  <w:style w:type="character" w:customStyle="1" w:styleId="apple-converted-space">
    <w:name w:val="apple-converted-space"/>
  </w:style>
  <w:style w:type="character" w:customStyle="1" w:styleId="ExplorateurdedocumentsCar">
    <w:name w:val="Explorateur de documents Car"/>
    <w:rPr>
      <w:rFonts w:ascii="Lucida Grande" w:hAnsi="Lucida Grande" w:cs="Lucida Grande"/>
      <w:sz w:val="24"/>
      <w:szCs w:val="24"/>
    </w:rPr>
  </w:style>
  <w:style w:type="character" w:styleId="lev">
    <w:name w:val="Strong"/>
    <w:qFormat/>
    <w:rPr>
      <w:b/>
      <w:bCs/>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sz w:val="22"/>
      <w:szCs w:val="22"/>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libri Light" w:eastAsia="Times New Roman" w:hAnsi="Calibri Light" w:cs="Times New Roman"/>
      <w:sz w:val="22"/>
      <w:szCs w:val="22"/>
    </w:rPr>
  </w:style>
  <w:style w:type="character" w:customStyle="1" w:styleId="Policepardfaut2">
    <w:name w:val="Police par défaut2"/>
  </w:style>
  <w:style w:type="character" w:customStyle="1" w:styleId="ListLabel1">
    <w:name w:val="ListLabel 1"/>
    <w:rPr>
      <w:rFonts w:ascii="Century Gothic" w:eastAsia="Times New Roman" w:hAnsi="Century Gothic" w:cs="Century Gothic"/>
      <w:sz w:val="20"/>
    </w:rPr>
  </w:style>
  <w:style w:type="paragraph" w:customStyle="1" w:styleId="Titre10">
    <w:name w:val="Titre1"/>
    <w:basedOn w:val="Normal"/>
    <w:next w:val="Normal"/>
    <w:pPr>
      <w:pBdr>
        <w:top w:val="none" w:sz="0" w:space="0" w:color="000000"/>
        <w:left w:val="none" w:sz="0" w:space="0" w:color="000000"/>
        <w:bottom w:val="single" w:sz="8" w:space="4" w:color="4F81BD"/>
        <w:right w:val="none" w:sz="0" w:space="0" w:color="000000"/>
      </w:pBdr>
      <w:spacing w:after="300"/>
      <w:contextualSpacing/>
    </w:pPr>
    <w:rPr>
      <w:rFonts w:eastAsia="MS Gothic"/>
      <w:b/>
      <w:color w:val="17365D"/>
      <w:spacing w:val="5"/>
      <w:kern w:val="2"/>
      <w:sz w:val="32"/>
      <w:szCs w:val="52"/>
      <w:lang w:val="x-none"/>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pPr>
      <w:suppressLineNumbers/>
    </w:pPr>
    <w:rPr>
      <w:rFonts w:cs="Lucida Sans"/>
    </w:rPr>
  </w:style>
  <w:style w:type="paragraph" w:styleId="En-tte">
    <w:name w:val="header"/>
    <w:basedOn w:val="Normal"/>
  </w:style>
  <w:style w:type="paragraph" w:styleId="Pieddepage">
    <w:name w:val="footer"/>
    <w:basedOn w:val="Normal"/>
    <w:uiPriority w:val="99"/>
  </w:style>
  <w:style w:type="paragraph" w:customStyle="1" w:styleId="Tramemoyenne1-Accent21">
    <w:name w:val="Trame moyenne 1 - Accent 21"/>
    <w:pPr>
      <w:suppressAutoHyphens/>
    </w:pPr>
    <w:rPr>
      <w:rFonts w:ascii="PMingLiU" w:eastAsia="MS Mincho" w:hAnsi="PMingLiU" w:cs="PMingLiU"/>
      <w:sz w:val="22"/>
      <w:szCs w:val="22"/>
      <w:lang w:eastAsia="zh-CN"/>
    </w:rPr>
  </w:style>
  <w:style w:type="paragraph" w:styleId="Textedebulles">
    <w:name w:val="Balloon Text"/>
    <w:basedOn w:val="Normal"/>
    <w:rPr>
      <w:rFonts w:ascii="Lucida Grande" w:hAnsi="Lucida Grande" w:cs="Lucida Grande"/>
      <w:sz w:val="18"/>
      <w:szCs w:val="18"/>
      <w:lang w:val="x-none"/>
    </w:rPr>
  </w:style>
  <w:style w:type="paragraph" w:customStyle="1" w:styleId="Tramecouleur-Accent31">
    <w:name w:val="Trame couleur - Accent 31"/>
    <w:basedOn w:val="Normal"/>
    <w:pPr>
      <w:ind w:left="720"/>
      <w:contextualSpacing/>
    </w:pPr>
  </w:style>
  <w:style w:type="paragraph" w:styleId="NormalWeb">
    <w:name w:val="Normal (Web)"/>
    <w:basedOn w:val="Normal"/>
    <w:uiPriority w:val="99"/>
    <w:pPr>
      <w:spacing w:before="280" w:after="280"/>
    </w:pPr>
    <w:rPr>
      <w:rFonts w:ascii="Times" w:hAnsi="Times"/>
      <w:sz w:val="20"/>
      <w:szCs w:val="20"/>
    </w:rPr>
  </w:style>
  <w:style w:type="paragraph" w:customStyle="1" w:styleId="fcase1ertab">
    <w:name w:val="f_case_1ertab"/>
    <w:basedOn w:val="Normal"/>
    <w:pPr>
      <w:ind w:left="709" w:hanging="709"/>
      <w:jc w:val="both"/>
    </w:pPr>
    <w:rPr>
      <w:rFonts w:ascii="Univers" w:hAnsi="Univers" w:cs="Univers"/>
      <w:sz w:val="20"/>
      <w:szCs w:val="20"/>
    </w:rPr>
  </w:style>
  <w:style w:type="paragraph" w:customStyle="1" w:styleId="Normal1">
    <w:name w:val="Normal1"/>
    <w:basedOn w:val="Normal"/>
    <w:pPr>
      <w:jc w:val="both"/>
    </w:pPr>
    <w:rPr>
      <w:rFonts w:ascii="Arial" w:hAnsi="Arial" w:cs="Arial"/>
      <w:sz w:val="20"/>
      <w:szCs w:val="20"/>
      <w:lang w:val="x-none"/>
    </w:rPr>
  </w:style>
  <w:style w:type="paragraph" w:customStyle="1" w:styleId="sous-article">
    <w:name w:val="sous-article"/>
    <w:basedOn w:val="Normal"/>
    <w:pPr>
      <w:keepNext/>
      <w:spacing w:before="480" w:after="120"/>
      <w:ind w:left="1418"/>
      <w:jc w:val="both"/>
    </w:pPr>
    <w:rPr>
      <w:rFonts w:ascii="Arial" w:hAnsi="Arial" w:cs="Arial"/>
      <w:b/>
      <w:color w:val="0070C0"/>
      <w:sz w:val="20"/>
      <w:szCs w:val="22"/>
      <w:lang w:val="x-none"/>
    </w:rPr>
  </w:style>
  <w:style w:type="paragraph" w:styleId="Sous-titre">
    <w:name w:val="Subtitle"/>
    <w:basedOn w:val="Normal"/>
    <w:next w:val="Normal"/>
    <w:qFormat/>
    <w:rPr>
      <w:rFonts w:eastAsia="MS Gothic"/>
      <w:i/>
      <w:iCs/>
      <w:color w:val="4F81BD"/>
      <w:spacing w:val="15"/>
      <w:sz w:val="20"/>
      <w:szCs w:val="20"/>
      <w:lang w:val="x-none"/>
    </w:rPr>
  </w:style>
  <w:style w:type="paragraph" w:customStyle="1" w:styleId="Grillemoyenne21">
    <w:name w:val="Grille moyenne 21"/>
    <w:pPr>
      <w:suppressAutoHyphens/>
    </w:pPr>
    <w:rPr>
      <w:rFonts w:ascii="PMingLiU" w:eastAsia="MS Mincho" w:hAnsi="PMingLiU" w:cs="PMingLiU"/>
      <w:sz w:val="22"/>
      <w:szCs w:val="22"/>
      <w:lang w:eastAsia="zh-CN"/>
    </w:rPr>
  </w:style>
  <w:style w:type="paragraph" w:customStyle="1" w:styleId="Grilleclaire-Accent31">
    <w:name w:val="Grille claire - Accent 31"/>
    <w:basedOn w:val="Normal"/>
    <w:pPr>
      <w:widowControl w:val="0"/>
      <w:numPr>
        <w:numId w:val="5"/>
      </w:numPr>
      <w:tabs>
        <w:tab w:val="left" w:pos="1540"/>
      </w:tabs>
      <w:autoSpaceDE w:val="0"/>
      <w:contextualSpacing/>
    </w:pPr>
    <w:rPr>
      <w:rFonts w:cs="Arial"/>
      <w:color w:val="000000"/>
      <w:szCs w:val="22"/>
    </w:rPr>
  </w:style>
  <w:style w:type="paragraph" w:customStyle="1" w:styleId="TableauGrille31">
    <w:name w:val="Tableau Grille 31"/>
    <w:basedOn w:val="Titre1"/>
    <w:next w:val="Normal"/>
    <w:pPr>
      <w:numPr>
        <w:numId w:val="0"/>
      </w:numPr>
      <w:spacing w:line="276" w:lineRule="auto"/>
    </w:pPr>
    <w:rPr>
      <w:color w:val="365F91"/>
      <w:sz w:val="28"/>
      <w:szCs w:val="28"/>
    </w:rPr>
  </w:style>
  <w:style w:type="paragraph" w:styleId="TM2">
    <w:name w:val="toc 2"/>
    <w:basedOn w:val="Normal"/>
    <w:next w:val="Normal"/>
    <w:uiPriority w:val="39"/>
    <w:rsid w:val="009660C4"/>
    <w:pPr>
      <w:ind w:left="240"/>
    </w:pPr>
    <w:rPr>
      <w:rFonts w:asciiTheme="minorHAnsi" w:hAnsiTheme="minorHAnsi" w:cstheme="minorHAnsi"/>
      <w:smallCaps/>
      <w:color w:val="002060"/>
      <w:sz w:val="20"/>
      <w:szCs w:val="20"/>
    </w:rPr>
  </w:style>
  <w:style w:type="paragraph" w:styleId="TM1">
    <w:name w:val="toc 1"/>
    <w:basedOn w:val="Normal"/>
    <w:next w:val="Normal"/>
    <w:uiPriority w:val="39"/>
    <w:rsid w:val="009660C4"/>
    <w:pPr>
      <w:spacing w:before="120" w:after="120"/>
    </w:pPr>
    <w:rPr>
      <w:rFonts w:asciiTheme="minorHAnsi" w:hAnsiTheme="minorHAnsi" w:cstheme="minorHAnsi"/>
      <w:b/>
      <w:bCs/>
      <w:caps/>
      <w:color w:val="002060"/>
      <w:sz w:val="22"/>
      <w:szCs w:val="20"/>
    </w:rPr>
  </w:style>
  <w:style w:type="paragraph" w:styleId="TM3">
    <w:name w:val="toc 3"/>
    <w:basedOn w:val="Normal"/>
    <w:next w:val="Normal"/>
    <w:rsid w:val="009660C4"/>
    <w:pPr>
      <w:ind w:left="480"/>
    </w:pPr>
    <w:rPr>
      <w:rFonts w:asciiTheme="minorHAnsi" w:hAnsiTheme="minorHAnsi" w:cstheme="minorHAnsi"/>
      <w:i/>
      <w:iCs/>
      <w:color w:val="002060"/>
      <w:sz w:val="20"/>
      <w:szCs w:val="20"/>
    </w:rPr>
  </w:style>
  <w:style w:type="paragraph" w:styleId="TM4">
    <w:name w:val="toc 4"/>
    <w:basedOn w:val="Normal"/>
    <w:next w:val="Normal"/>
    <w:pPr>
      <w:ind w:left="720"/>
    </w:pPr>
    <w:rPr>
      <w:rFonts w:asciiTheme="minorHAnsi" w:hAnsiTheme="minorHAnsi" w:cstheme="minorHAnsi"/>
      <w:sz w:val="18"/>
      <w:szCs w:val="18"/>
    </w:rPr>
  </w:style>
  <w:style w:type="paragraph" w:styleId="TM5">
    <w:name w:val="toc 5"/>
    <w:basedOn w:val="Normal"/>
    <w:next w:val="Normal"/>
    <w:pPr>
      <w:ind w:left="960"/>
    </w:pPr>
    <w:rPr>
      <w:rFonts w:asciiTheme="minorHAnsi" w:hAnsiTheme="minorHAnsi" w:cstheme="minorHAnsi"/>
      <w:sz w:val="18"/>
      <w:szCs w:val="18"/>
    </w:rPr>
  </w:style>
  <w:style w:type="paragraph" w:styleId="TM6">
    <w:name w:val="toc 6"/>
    <w:basedOn w:val="Normal"/>
    <w:next w:val="Normal"/>
    <w:pPr>
      <w:ind w:left="1200"/>
    </w:pPr>
    <w:rPr>
      <w:rFonts w:asciiTheme="minorHAnsi" w:hAnsiTheme="minorHAnsi" w:cstheme="minorHAnsi"/>
      <w:sz w:val="18"/>
      <w:szCs w:val="18"/>
    </w:rPr>
  </w:style>
  <w:style w:type="paragraph" w:styleId="TM7">
    <w:name w:val="toc 7"/>
    <w:basedOn w:val="Normal"/>
    <w:next w:val="Normal"/>
    <w:pPr>
      <w:ind w:left="1440"/>
    </w:pPr>
    <w:rPr>
      <w:rFonts w:asciiTheme="minorHAnsi" w:hAnsiTheme="minorHAnsi" w:cstheme="minorHAnsi"/>
      <w:sz w:val="18"/>
      <w:szCs w:val="18"/>
    </w:rPr>
  </w:style>
  <w:style w:type="paragraph" w:styleId="TM8">
    <w:name w:val="toc 8"/>
    <w:basedOn w:val="Normal"/>
    <w:next w:val="Normal"/>
    <w:pPr>
      <w:ind w:left="1680"/>
    </w:pPr>
    <w:rPr>
      <w:rFonts w:asciiTheme="minorHAnsi" w:hAnsiTheme="minorHAnsi" w:cstheme="minorHAnsi"/>
      <w:sz w:val="18"/>
      <w:szCs w:val="18"/>
    </w:rPr>
  </w:style>
  <w:style w:type="paragraph" w:styleId="TM9">
    <w:name w:val="toc 9"/>
    <w:basedOn w:val="Normal"/>
    <w:next w:val="Normal"/>
    <w:pPr>
      <w:ind w:left="1920"/>
    </w:pPr>
    <w:rPr>
      <w:rFonts w:asciiTheme="minorHAnsi" w:hAnsiTheme="minorHAnsi" w:cstheme="minorHAnsi"/>
      <w:sz w:val="18"/>
      <w:szCs w:val="18"/>
    </w:rPr>
  </w:style>
  <w:style w:type="paragraph" w:styleId="Explorateurdedocuments">
    <w:name w:val="Document Map"/>
    <w:basedOn w:val="Normal"/>
    <w:rPr>
      <w:rFonts w:ascii="Lucida Grande" w:hAnsi="Lucida Grande" w:cs="Lucida Grande"/>
    </w:rPr>
  </w:style>
  <w:style w:type="paragraph" w:customStyle="1" w:styleId="Listecouleur-Accent11">
    <w:name w:val="Liste couleur - Accent 11"/>
    <w:basedOn w:val="Normal"/>
    <w:pPr>
      <w:ind w:left="720"/>
      <w:contextualSpacing/>
    </w:pPr>
  </w:style>
  <w:style w:type="paragraph" w:styleId="Paragraphedeliste">
    <w:name w:val="List Paragraph"/>
    <w:basedOn w:val="Normal"/>
    <w:qFormat/>
    <w:pPr>
      <w:ind w:left="708"/>
    </w:pPr>
  </w:style>
  <w:style w:type="paragraph" w:customStyle="1" w:styleId="ParagrapheIndent1">
    <w:name w:val="ParagrapheIndent1"/>
    <w:basedOn w:val="Normal"/>
    <w:next w:val="Normal"/>
    <w:qFormat/>
    <w:rPr>
      <w:lang w:val="en-U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DocumentMap">
    <w:name w:val="DocumentMap"/>
    <w:pPr>
      <w:suppressAutoHyphens/>
    </w:pPr>
    <w:rPr>
      <w:rFonts w:eastAsia="Symbol" w:cs="Wingdings"/>
      <w:szCs w:val="24"/>
      <w:lang w:bidi="hi-IN"/>
    </w:rPr>
  </w:style>
  <w:style w:type="character" w:styleId="Marquedecommentaire">
    <w:name w:val="annotation reference"/>
    <w:uiPriority w:val="99"/>
    <w:semiHidden/>
    <w:rsid w:val="007E0F0D"/>
    <w:rPr>
      <w:sz w:val="16"/>
      <w:szCs w:val="16"/>
    </w:rPr>
  </w:style>
  <w:style w:type="paragraph" w:styleId="Commentaire">
    <w:name w:val="annotation text"/>
    <w:basedOn w:val="Normal"/>
    <w:link w:val="CommentaireCar"/>
    <w:uiPriority w:val="99"/>
    <w:rsid w:val="007E0F0D"/>
    <w:rPr>
      <w:sz w:val="20"/>
      <w:szCs w:val="20"/>
    </w:rPr>
  </w:style>
  <w:style w:type="paragraph" w:styleId="Objetducommentaire">
    <w:name w:val="annotation subject"/>
    <w:basedOn w:val="Commentaire"/>
    <w:next w:val="Commentaire"/>
    <w:semiHidden/>
    <w:rsid w:val="007E0F0D"/>
    <w:rPr>
      <w:b/>
      <w:bCs/>
    </w:rPr>
  </w:style>
  <w:style w:type="paragraph" w:styleId="En-ttedetabledesmatires">
    <w:name w:val="TOC Heading"/>
    <w:basedOn w:val="Titre1"/>
    <w:next w:val="Normal"/>
    <w:uiPriority w:val="39"/>
    <w:unhideWhenUsed/>
    <w:qFormat/>
    <w:rsid w:val="005741C9"/>
    <w:pPr>
      <w:numPr>
        <w:numId w:val="0"/>
      </w:numPr>
      <w:spacing w:before="480" w:line="276" w:lineRule="auto"/>
      <w:outlineLvl w:val="9"/>
    </w:pPr>
    <w:rPr>
      <w:rFonts w:asciiTheme="majorHAnsi" w:eastAsiaTheme="majorEastAsia" w:hAnsiTheme="majorHAnsi" w:cstheme="majorBidi"/>
      <w:color w:val="2F5496" w:themeColor="accent1" w:themeShade="BF"/>
      <w:sz w:val="28"/>
      <w:szCs w:val="28"/>
      <w:lang w:val="fr-FR" w:eastAsia="fr-FR"/>
    </w:rPr>
  </w:style>
  <w:style w:type="character" w:customStyle="1" w:styleId="CommentaireCar">
    <w:name w:val="Commentaire Car"/>
    <w:link w:val="Commentaire"/>
    <w:uiPriority w:val="99"/>
    <w:rsid w:val="00EF5EBF"/>
  </w:style>
  <w:style w:type="paragraph" w:styleId="Rvision">
    <w:name w:val="Revision"/>
    <w:hidden/>
    <w:uiPriority w:val="99"/>
    <w:semiHidden/>
    <w:rsid w:val="00D25DE8"/>
    <w:rPr>
      <w:sz w:val="24"/>
      <w:szCs w:val="24"/>
    </w:rPr>
  </w:style>
  <w:style w:type="character" w:styleId="Rfrenceintense">
    <w:name w:val="Intense Reference"/>
    <w:uiPriority w:val="32"/>
    <w:qFormat/>
    <w:rsid w:val="009660C4"/>
    <w:rPr>
      <w:b/>
      <w:bCs/>
      <w:smallCaps/>
      <w:color w:val="4472C4"/>
      <w:spacing w:val="5"/>
    </w:rPr>
  </w:style>
  <w:style w:type="paragraph" w:customStyle="1" w:styleId="Corpsdetexte21">
    <w:name w:val="Corps de texte 21"/>
    <w:basedOn w:val="Normal"/>
    <w:rsid w:val="0048434F"/>
    <w:pPr>
      <w:widowControl w:val="0"/>
      <w:jc w:val="both"/>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7100">
      <w:bodyDiv w:val="1"/>
      <w:marLeft w:val="0"/>
      <w:marRight w:val="0"/>
      <w:marTop w:val="0"/>
      <w:marBottom w:val="0"/>
      <w:divBdr>
        <w:top w:val="none" w:sz="0" w:space="0" w:color="auto"/>
        <w:left w:val="none" w:sz="0" w:space="0" w:color="auto"/>
        <w:bottom w:val="none" w:sz="0" w:space="0" w:color="auto"/>
        <w:right w:val="none" w:sz="0" w:space="0" w:color="auto"/>
      </w:divBdr>
    </w:div>
    <w:div w:id="249850754">
      <w:bodyDiv w:val="1"/>
      <w:marLeft w:val="0"/>
      <w:marRight w:val="0"/>
      <w:marTop w:val="0"/>
      <w:marBottom w:val="0"/>
      <w:divBdr>
        <w:top w:val="none" w:sz="0" w:space="0" w:color="auto"/>
        <w:left w:val="none" w:sz="0" w:space="0" w:color="auto"/>
        <w:bottom w:val="none" w:sz="0" w:space="0" w:color="auto"/>
        <w:right w:val="none" w:sz="0" w:space="0" w:color="auto"/>
      </w:divBdr>
      <w:divsChild>
        <w:div w:id="1861579321">
          <w:marLeft w:val="0"/>
          <w:marRight w:val="0"/>
          <w:marTop w:val="0"/>
          <w:marBottom w:val="0"/>
          <w:divBdr>
            <w:top w:val="none" w:sz="0" w:space="0" w:color="auto"/>
            <w:left w:val="none" w:sz="0" w:space="0" w:color="auto"/>
            <w:bottom w:val="none" w:sz="0" w:space="0" w:color="auto"/>
            <w:right w:val="none" w:sz="0" w:space="0" w:color="auto"/>
          </w:divBdr>
          <w:divsChild>
            <w:div w:id="440225997">
              <w:marLeft w:val="0"/>
              <w:marRight w:val="0"/>
              <w:marTop w:val="0"/>
              <w:marBottom w:val="0"/>
              <w:divBdr>
                <w:top w:val="none" w:sz="0" w:space="0" w:color="auto"/>
                <w:left w:val="none" w:sz="0" w:space="0" w:color="auto"/>
                <w:bottom w:val="none" w:sz="0" w:space="0" w:color="auto"/>
                <w:right w:val="none" w:sz="0" w:space="0" w:color="auto"/>
              </w:divBdr>
              <w:divsChild>
                <w:div w:id="176051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120721">
      <w:bodyDiv w:val="1"/>
      <w:marLeft w:val="0"/>
      <w:marRight w:val="0"/>
      <w:marTop w:val="0"/>
      <w:marBottom w:val="0"/>
      <w:divBdr>
        <w:top w:val="none" w:sz="0" w:space="0" w:color="auto"/>
        <w:left w:val="none" w:sz="0" w:space="0" w:color="auto"/>
        <w:bottom w:val="none" w:sz="0" w:space="0" w:color="auto"/>
        <w:right w:val="none" w:sz="0" w:space="0" w:color="auto"/>
      </w:divBdr>
    </w:div>
    <w:div w:id="691732578">
      <w:bodyDiv w:val="1"/>
      <w:marLeft w:val="0"/>
      <w:marRight w:val="0"/>
      <w:marTop w:val="0"/>
      <w:marBottom w:val="0"/>
      <w:divBdr>
        <w:top w:val="none" w:sz="0" w:space="0" w:color="auto"/>
        <w:left w:val="none" w:sz="0" w:space="0" w:color="auto"/>
        <w:bottom w:val="none" w:sz="0" w:space="0" w:color="auto"/>
        <w:right w:val="none" w:sz="0" w:space="0" w:color="auto"/>
      </w:divBdr>
    </w:div>
    <w:div w:id="794829555">
      <w:bodyDiv w:val="1"/>
      <w:marLeft w:val="0"/>
      <w:marRight w:val="0"/>
      <w:marTop w:val="0"/>
      <w:marBottom w:val="0"/>
      <w:divBdr>
        <w:top w:val="none" w:sz="0" w:space="0" w:color="auto"/>
        <w:left w:val="none" w:sz="0" w:space="0" w:color="auto"/>
        <w:bottom w:val="none" w:sz="0" w:space="0" w:color="auto"/>
        <w:right w:val="none" w:sz="0" w:space="0" w:color="auto"/>
      </w:divBdr>
    </w:div>
    <w:div w:id="1212958811">
      <w:bodyDiv w:val="1"/>
      <w:marLeft w:val="0"/>
      <w:marRight w:val="0"/>
      <w:marTop w:val="0"/>
      <w:marBottom w:val="0"/>
      <w:divBdr>
        <w:top w:val="none" w:sz="0" w:space="0" w:color="auto"/>
        <w:left w:val="none" w:sz="0" w:space="0" w:color="auto"/>
        <w:bottom w:val="none" w:sz="0" w:space="0" w:color="auto"/>
        <w:right w:val="none" w:sz="0" w:space="0" w:color="auto"/>
      </w:divBdr>
      <w:divsChild>
        <w:div w:id="1118640095">
          <w:marLeft w:val="0"/>
          <w:marRight w:val="0"/>
          <w:marTop w:val="0"/>
          <w:marBottom w:val="0"/>
          <w:divBdr>
            <w:top w:val="none" w:sz="0" w:space="0" w:color="auto"/>
            <w:left w:val="none" w:sz="0" w:space="0" w:color="auto"/>
            <w:bottom w:val="none" w:sz="0" w:space="0" w:color="auto"/>
            <w:right w:val="none" w:sz="0" w:space="0" w:color="auto"/>
          </w:divBdr>
        </w:div>
      </w:divsChild>
    </w:div>
    <w:div w:id="1251964260">
      <w:bodyDiv w:val="1"/>
      <w:marLeft w:val="0"/>
      <w:marRight w:val="0"/>
      <w:marTop w:val="0"/>
      <w:marBottom w:val="0"/>
      <w:divBdr>
        <w:top w:val="none" w:sz="0" w:space="0" w:color="auto"/>
        <w:left w:val="none" w:sz="0" w:space="0" w:color="auto"/>
        <w:bottom w:val="none" w:sz="0" w:space="0" w:color="auto"/>
        <w:right w:val="none" w:sz="0" w:space="0" w:color="auto"/>
      </w:divBdr>
    </w:div>
    <w:div w:id="1259682397">
      <w:bodyDiv w:val="1"/>
      <w:marLeft w:val="0"/>
      <w:marRight w:val="0"/>
      <w:marTop w:val="0"/>
      <w:marBottom w:val="0"/>
      <w:divBdr>
        <w:top w:val="none" w:sz="0" w:space="0" w:color="auto"/>
        <w:left w:val="none" w:sz="0" w:space="0" w:color="auto"/>
        <w:bottom w:val="none" w:sz="0" w:space="0" w:color="auto"/>
        <w:right w:val="none" w:sz="0" w:space="0" w:color="auto"/>
      </w:divBdr>
    </w:div>
    <w:div w:id="1488091893">
      <w:bodyDiv w:val="1"/>
      <w:marLeft w:val="0"/>
      <w:marRight w:val="0"/>
      <w:marTop w:val="0"/>
      <w:marBottom w:val="0"/>
      <w:divBdr>
        <w:top w:val="none" w:sz="0" w:space="0" w:color="auto"/>
        <w:left w:val="none" w:sz="0" w:space="0" w:color="auto"/>
        <w:bottom w:val="none" w:sz="0" w:space="0" w:color="auto"/>
        <w:right w:val="none" w:sz="0" w:space="0" w:color="auto"/>
      </w:divBdr>
    </w:div>
    <w:div w:id="1497958271">
      <w:bodyDiv w:val="1"/>
      <w:marLeft w:val="0"/>
      <w:marRight w:val="0"/>
      <w:marTop w:val="0"/>
      <w:marBottom w:val="0"/>
      <w:divBdr>
        <w:top w:val="none" w:sz="0" w:space="0" w:color="auto"/>
        <w:left w:val="none" w:sz="0" w:space="0" w:color="auto"/>
        <w:bottom w:val="none" w:sz="0" w:space="0" w:color="auto"/>
        <w:right w:val="none" w:sz="0" w:space="0" w:color="auto"/>
      </w:divBdr>
    </w:div>
    <w:div w:id="1522741517">
      <w:bodyDiv w:val="1"/>
      <w:marLeft w:val="0"/>
      <w:marRight w:val="0"/>
      <w:marTop w:val="0"/>
      <w:marBottom w:val="0"/>
      <w:divBdr>
        <w:top w:val="none" w:sz="0" w:space="0" w:color="auto"/>
        <w:left w:val="none" w:sz="0" w:space="0" w:color="auto"/>
        <w:bottom w:val="none" w:sz="0" w:space="0" w:color="auto"/>
        <w:right w:val="none" w:sz="0" w:space="0" w:color="auto"/>
      </w:divBdr>
      <w:divsChild>
        <w:div w:id="1295410155">
          <w:marLeft w:val="0"/>
          <w:marRight w:val="0"/>
          <w:marTop w:val="0"/>
          <w:marBottom w:val="0"/>
          <w:divBdr>
            <w:top w:val="none" w:sz="0" w:space="0" w:color="auto"/>
            <w:left w:val="none" w:sz="0" w:space="0" w:color="auto"/>
            <w:bottom w:val="none" w:sz="0" w:space="0" w:color="auto"/>
            <w:right w:val="none" w:sz="0" w:space="0" w:color="auto"/>
          </w:divBdr>
          <w:divsChild>
            <w:div w:id="647519838">
              <w:marLeft w:val="0"/>
              <w:marRight w:val="0"/>
              <w:marTop w:val="0"/>
              <w:marBottom w:val="0"/>
              <w:divBdr>
                <w:top w:val="none" w:sz="0" w:space="0" w:color="auto"/>
                <w:left w:val="none" w:sz="0" w:space="0" w:color="auto"/>
                <w:bottom w:val="none" w:sz="0" w:space="0" w:color="auto"/>
                <w:right w:val="none" w:sz="0" w:space="0" w:color="auto"/>
              </w:divBdr>
              <w:divsChild>
                <w:div w:id="27914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98542">
      <w:bodyDiv w:val="1"/>
      <w:marLeft w:val="0"/>
      <w:marRight w:val="0"/>
      <w:marTop w:val="0"/>
      <w:marBottom w:val="0"/>
      <w:divBdr>
        <w:top w:val="none" w:sz="0" w:space="0" w:color="auto"/>
        <w:left w:val="none" w:sz="0" w:space="0" w:color="auto"/>
        <w:bottom w:val="none" w:sz="0" w:space="0" w:color="auto"/>
        <w:right w:val="none" w:sz="0" w:space="0" w:color="auto"/>
      </w:divBdr>
      <w:divsChild>
        <w:div w:id="672073858">
          <w:marLeft w:val="0"/>
          <w:marRight w:val="0"/>
          <w:marTop w:val="0"/>
          <w:marBottom w:val="0"/>
          <w:divBdr>
            <w:top w:val="none" w:sz="0" w:space="0" w:color="auto"/>
            <w:left w:val="none" w:sz="0" w:space="0" w:color="auto"/>
            <w:bottom w:val="none" w:sz="0" w:space="0" w:color="auto"/>
            <w:right w:val="none" w:sz="0" w:space="0" w:color="auto"/>
          </w:divBdr>
          <w:divsChild>
            <w:div w:id="1526677663">
              <w:marLeft w:val="0"/>
              <w:marRight w:val="0"/>
              <w:marTop w:val="0"/>
              <w:marBottom w:val="0"/>
              <w:divBdr>
                <w:top w:val="none" w:sz="0" w:space="0" w:color="auto"/>
                <w:left w:val="none" w:sz="0" w:space="0" w:color="auto"/>
                <w:bottom w:val="none" w:sz="0" w:space="0" w:color="auto"/>
                <w:right w:val="none" w:sz="0" w:space="0" w:color="auto"/>
              </w:divBdr>
              <w:divsChild>
                <w:div w:id="184990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05842">
      <w:bodyDiv w:val="1"/>
      <w:marLeft w:val="0"/>
      <w:marRight w:val="0"/>
      <w:marTop w:val="0"/>
      <w:marBottom w:val="0"/>
      <w:divBdr>
        <w:top w:val="none" w:sz="0" w:space="0" w:color="auto"/>
        <w:left w:val="none" w:sz="0" w:space="0" w:color="auto"/>
        <w:bottom w:val="none" w:sz="0" w:space="0" w:color="auto"/>
        <w:right w:val="none" w:sz="0" w:space="0" w:color="auto"/>
      </w:divBdr>
      <w:divsChild>
        <w:div w:id="1155143197">
          <w:marLeft w:val="0"/>
          <w:marRight w:val="0"/>
          <w:marTop w:val="0"/>
          <w:marBottom w:val="0"/>
          <w:divBdr>
            <w:top w:val="none" w:sz="0" w:space="0" w:color="auto"/>
            <w:left w:val="none" w:sz="0" w:space="0" w:color="auto"/>
            <w:bottom w:val="none" w:sz="0" w:space="0" w:color="auto"/>
            <w:right w:val="none" w:sz="0" w:space="0" w:color="auto"/>
          </w:divBdr>
          <w:divsChild>
            <w:div w:id="1410228286">
              <w:marLeft w:val="0"/>
              <w:marRight w:val="0"/>
              <w:marTop w:val="0"/>
              <w:marBottom w:val="0"/>
              <w:divBdr>
                <w:top w:val="none" w:sz="0" w:space="0" w:color="auto"/>
                <w:left w:val="none" w:sz="0" w:space="0" w:color="auto"/>
                <w:bottom w:val="none" w:sz="0" w:space="0" w:color="auto"/>
                <w:right w:val="none" w:sz="0" w:space="0" w:color="auto"/>
              </w:divBdr>
              <w:divsChild>
                <w:div w:id="5888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44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6.png"/><Relationship Id="rId26" Type="http://schemas.openxmlformats.org/officeDocument/2006/relationships/image" Target="media/image90.png"/><Relationship Id="rId3" Type="http://schemas.openxmlformats.org/officeDocument/2006/relationships/customXml" Target="../customXml/item3.xml"/><Relationship Id="rId21" Type="http://schemas.openxmlformats.org/officeDocument/2006/relationships/image" Target="media/image70.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image" Target="media/image50.png"/><Relationship Id="rId25" Type="http://schemas.openxmlformats.org/officeDocument/2006/relationships/image" Target="cid:image001.png@01DBD493.0F0E2D70"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0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0.png"/><Relationship Id="rId28" Type="http://schemas.openxmlformats.org/officeDocument/2006/relationships/image" Target="media/image10.jpeg"/><Relationship Id="rId10" Type="http://schemas.openxmlformats.org/officeDocument/2006/relationships/endnotes" Target="endnotes.xml"/><Relationship Id="rId19" Type="http://schemas.openxmlformats.org/officeDocument/2006/relationships/image" Target="media/image60.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8.png"/><Relationship Id="rId27" Type="http://schemas.openxmlformats.org/officeDocument/2006/relationships/image" Target="cid:image001.png@01DBD493.0F0E2D70"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959B708E725E48A7623B993D17B470" ma:contentTypeVersion="13" ma:contentTypeDescription="Crée un document." ma:contentTypeScope="" ma:versionID="eac4f01e5d3df0d07966c0b2e1944bd4">
  <xsd:schema xmlns:xsd="http://www.w3.org/2001/XMLSchema" xmlns:xs="http://www.w3.org/2001/XMLSchema" xmlns:p="http://schemas.microsoft.com/office/2006/metadata/properties" xmlns:ns2="ba25cdda-397e-4b4d-962f-1ea2b2cc3494" xmlns:ns3="9a45ec9f-d1a3-4768-a482-5f6e47863fb5" targetNamespace="http://schemas.microsoft.com/office/2006/metadata/properties" ma:root="true" ma:fieldsID="abbe835b4a0942f151d706696afb9eb8" ns2:_="" ns3:_="">
    <xsd:import namespace="ba25cdda-397e-4b4d-962f-1ea2b2cc3494"/>
    <xsd:import namespace="9a45ec9f-d1a3-4768-a482-5f6e47863f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25cdda-397e-4b4d-962f-1ea2b2cc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7eaf71e-a62c-4ffb-bafd-49a1903402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45ec9f-d1a3-4768-a482-5f6e47863f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03f89f-54bc-4509-8bfc-697893d2cc62}" ma:internalName="TaxCatchAll" ma:showField="CatchAllData" ma:web="9a45ec9f-d1a3-4768-a482-5f6e47863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a45ec9f-d1a3-4768-a482-5f6e47863fb5" xsi:nil="true"/>
    <lcf76f155ced4ddcb4097134ff3c332f xmlns="ba25cdda-397e-4b4d-962f-1ea2b2cc349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193D-B879-4626-A1E8-D6B47C94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25cdda-397e-4b4d-962f-1ea2b2cc3494"/>
    <ds:schemaRef ds:uri="9a45ec9f-d1a3-4768-a482-5f6e47863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1BBD-D331-45BF-8B5A-71F381A27BE5}">
  <ds:schemaRefs>
    <ds:schemaRef ds:uri="http://schemas.microsoft.com/sharepoint/v3/contenttype/forms"/>
  </ds:schemaRefs>
</ds:datastoreItem>
</file>

<file path=customXml/itemProps3.xml><?xml version="1.0" encoding="utf-8"?>
<ds:datastoreItem xmlns:ds="http://schemas.openxmlformats.org/officeDocument/2006/customXml" ds:itemID="{B9C6943D-2418-4898-B212-C8A9BEAB7CCA}">
  <ds:schemaRefs>
    <ds:schemaRef ds:uri="http://schemas.microsoft.com/office/2006/metadata/properties"/>
    <ds:schemaRef ds:uri="http://schemas.microsoft.com/office/infopath/2007/PartnerControls"/>
    <ds:schemaRef ds:uri="9a45ec9f-d1a3-4768-a482-5f6e47863fb5"/>
    <ds:schemaRef ds:uri="ba25cdda-397e-4b4d-962f-1ea2b2cc3494"/>
  </ds:schemaRefs>
</ds:datastoreItem>
</file>

<file path=customXml/itemProps4.xml><?xml version="1.0" encoding="utf-8"?>
<ds:datastoreItem xmlns:ds="http://schemas.openxmlformats.org/officeDocument/2006/customXml" ds:itemID="{DD0D61A1-906B-4BAD-8543-9C05EB3A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15</Pages>
  <Words>1679</Words>
  <Characters>9237</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ACTE D’ENGAGEMENT</vt:lpstr>
    </vt:vector>
  </TitlesOfParts>
  <Company>Muretain</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Matthieu BOFFO</dc:creator>
  <cp:keywords/>
  <cp:lastModifiedBy>DAVID Julien</cp:lastModifiedBy>
  <cp:revision>7</cp:revision>
  <cp:lastPrinted>2015-04-22T07:43:00Z</cp:lastPrinted>
  <dcterms:created xsi:type="dcterms:W3CDTF">2026-05-07T08:47:00Z</dcterms:created>
  <dcterms:modified xsi:type="dcterms:W3CDTF">2026-05-18T07:52:00Z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0x0101009B959B708E725E48A7623B993D17B470</vt:lpwstr>
  </property>
  <property fmtid="{D5CDD505-2E9C-101B-9397-08002B2CF9AE}" pid="3" name="Order">
    <vt:r8>4400</vt:r8>
  </property>
  <property fmtid="{D5CDD505-2E9C-101B-9397-08002B2CF9AE}" pid="4" name="MediaServiceImageTags">
    <vt:lpwstr/>
  </property>
</Properties>
</file>