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F03CC" w14:textId="77777777" w:rsidR="001962CF" w:rsidRDefault="001962CF" w:rsidP="001962CF">
      <w:pPr>
        <w:pStyle w:val="Pieddepage"/>
        <w:tabs>
          <w:tab w:val="clear" w:pos="4536"/>
          <w:tab w:val="clear" w:pos="9072"/>
        </w:tabs>
        <w:jc w:val="center"/>
        <w:rPr>
          <w:rFonts w:ascii="Arial" w:hAnsi="Arial" w:cs="Arial"/>
        </w:rPr>
      </w:pPr>
      <w:r w:rsidRPr="00574630">
        <w:rPr>
          <w:noProof/>
          <w:color w:val="1F497D"/>
          <w:lang w:eastAsia="fr-FR"/>
        </w:rPr>
        <w:drawing>
          <wp:inline distT="0" distB="0" distL="0" distR="0" wp14:anchorId="396F55D2" wp14:editId="7F3C1CF2">
            <wp:extent cx="4874260" cy="1447165"/>
            <wp:effectExtent l="0" t="0" r="2540" b="635"/>
            <wp:docPr id="2" name="Image 2" descr="C:\Users\DELVIT-07256\Pictures\Saved Pictures\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DELVIT-07256\Pictures\Saved Pictures\Captur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4260" cy="1447165"/>
                    </a:xfrm>
                    <a:prstGeom prst="rect">
                      <a:avLst/>
                    </a:prstGeom>
                    <a:noFill/>
                    <a:ln>
                      <a:noFill/>
                    </a:ln>
                  </pic:spPr>
                </pic:pic>
              </a:graphicData>
            </a:graphic>
          </wp:inline>
        </w:drawing>
      </w:r>
    </w:p>
    <w:p w14:paraId="54715EE8" w14:textId="77777777" w:rsidR="00332047" w:rsidRDefault="001962CF" w:rsidP="001962CF">
      <w:pPr>
        <w:pStyle w:val="Pieddepage"/>
        <w:tabs>
          <w:tab w:val="clear" w:pos="4536"/>
          <w:tab w:val="clear" w:pos="9072"/>
        </w:tabs>
        <w:jc w:val="center"/>
        <w:rPr>
          <w:rFonts w:ascii="Arial" w:hAnsi="Arial" w:cs="Arial"/>
          <w:b/>
          <w:sz w:val="16"/>
          <w:szCs w:val="16"/>
        </w:rPr>
      </w:pPr>
      <w:r>
        <w:rPr>
          <w:rFonts w:ascii="Arial" w:hAnsi="Arial" w:cs="Arial"/>
          <w:b/>
          <w:sz w:val="16"/>
          <w:szCs w:val="16"/>
        </w:rPr>
        <w:t>Caisse Primaire d’Assurance Maladie de la Haute-Garonne</w:t>
      </w:r>
    </w:p>
    <w:p w14:paraId="1C52D428" w14:textId="77777777" w:rsidR="001962CF" w:rsidRPr="001962CF" w:rsidRDefault="001962CF" w:rsidP="001962CF">
      <w:pPr>
        <w:pStyle w:val="Pieddepage"/>
        <w:tabs>
          <w:tab w:val="clear" w:pos="4536"/>
          <w:tab w:val="clear" w:pos="9072"/>
        </w:tabs>
        <w:jc w:val="center"/>
      </w:pPr>
    </w:p>
    <w:tbl>
      <w:tblPr>
        <w:tblW w:w="9889" w:type="dxa"/>
        <w:shd w:val="clear" w:color="auto" w:fill="465F9D"/>
        <w:tblLayout w:type="fixed"/>
        <w:tblLook w:val="0000" w:firstRow="0" w:lastRow="0" w:firstColumn="0" w:lastColumn="0" w:noHBand="0" w:noVBand="0"/>
      </w:tblPr>
      <w:tblGrid>
        <w:gridCol w:w="9039"/>
        <w:gridCol w:w="850"/>
      </w:tblGrid>
      <w:tr w:rsidR="00332047" w14:paraId="0F9037AF" w14:textId="77777777">
        <w:tc>
          <w:tcPr>
            <w:tcW w:w="9039" w:type="dxa"/>
            <w:shd w:val="clear" w:color="auto" w:fill="465F9D"/>
          </w:tcPr>
          <w:p w14:paraId="30A1CF42" w14:textId="77777777" w:rsidR="00332047" w:rsidRDefault="001962CF">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4A98F0D1" w14:textId="77777777" w:rsidR="00332047" w:rsidRDefault="001962CF">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85B5398" w14:textId="77777777" w:rsidR="00332047" w:rsidRDefault="001962CF">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12A2EDF9" w14:textId="77777777" w:rsidR="00332047" w:rsidRDefault="001962C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2AB50054" w14:textId="77777777" w:rsidR="00332047" w:rsidRDefault="00332047">
      <w:pPr>
        <w:jc w:val="both"/>
        <w:rPr>
          <w:rFonts w:ascii="Arial" w:hAnsi="Arial" w:cs="Arial"/>
        </w:rPr>
      </w:pPr>
    </w:p>
    <w:p w14:paraId="7CDA627D" w14:textId="77777777" w:rsidR="00332047" w:rsidRDefault="00332047">
      <w:pPr>
        <w:jc w:val="both"/>
        <w:rPr>
          <w:rFonts w:ascii="Marianne" w:hAnsi="Marianne" w:cs="Arial"/>
          <w:i/>
          <w:sz w:val="18"/>
          <w:szCs w:val="18"/>
        </w:rPr>
      </w:pPr>
    </w:p>
    <w:p w14:paraId="61015CA7" w14:textId="77777777" w:rsidR="00332047" w:rsidRDefault="00332047">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332047" w14:paraId="6B166FBC" w14:textId="77777777">
        <w:tc>
          <w:tcPr>
            <w:tcW w:w="9710" w:type="dxa"/>
            <w:shd w:val="clear" w:color="auto" w:fill="465F9D"/>
          </w:tcPr>
          <w:p w14:paraId="0C4C6DA1" w14:textId="77777777" w:rsidR="00332047" w:rsidRDefault="001962C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6C96C9E" w14:textId="77777777" w:rsidR="00332047" w:rsidRDefault="00332047">
      <w:pPr>
        <w:rPr>
          <w:rFonts w:ascii="Marianne" w:hAnsi="Marianne" w:cs="Arial"/>
          <w:b/>
          <w:bCs/>
        </w:rPr>
      </w:pPr>
    </w:p>
    <w:p w14:paraId="0858C3D7" w14:textId="77777777" w:rsidR="001962CF" w:rsidRPr="00C31D9E" w:rsidRDefault="001962CF" w:rsidP="001962CF">
      <w:pPr>
        <w:tabs>
          <w:tab w:val="left" w:pos="851"/>
          <w:tab w:val="left" w:pos="3969"/>
        </w:tabs>
        <w:jc w:val="center"/>
        <w:rPr>
          <w:rFonts w:ascii="Arial" w:hAnsi="Arial" w:cs="Arial"/>
          <w:b/>
          <w:bCs/>
          <w:iCs/>
          <w:sz w:val="18"/>
          <w:szCs w:val="18"/>
        </w:rPr>
      </w:pPr>
      <w:r w:rsidRPr="00C31D9E">
        <w:rPr>
          <w:rFonts w:ascii="Arial" w:hAnsi="Arial" w:cs="Arial"/>
          <w:b/>
          <w:bCs/>
          <w:iCs/>
          <w:sz w:val="18"/>
          <w:szCs w:val="18"/>
        </w:rPr>
        <w:t>Caisse Primaire d’Assurance Maladie de la Haute-Garonne</w:t>
      </w:r>
    </w:p>
    <w:p w14:paraId="505DCBCC" w14:textId="77777777" w:rsidR="001962CF" w:rsidRPr="00C31D9E" w:rsidRDefault="001962CF" w:rsidP="001962CF">
      <w:pPr>
        <w:tabs>
          <w:tab w:val="left" w:pos="851"/>
          <w:tab w:val="left" w:pos="3969"/>
        </w:tabs>
        <w:jc w:val="center"/>
        <w:rPr>
          <w:rFonts w:ascii="Arial" w:hAnsi="Arial" w:cs="Arial"/>
          <w:b/>
          <w:bCs/>
          <w:iCs/>
          <w:sz w:val="18"/>
          <w:szCs w:val="18"/>
        </w:rPr>
      </w:pPr>
      <w:r w:rsidRPr="00C31D9E">
        <w:rPr>
          <w:rFonts w:ascii="Arial" w:hAnsi="Arial" w:cs="Arial"/>
          <w:b/>
          <w:bCs/>
          <w:iCs/>
          <w:sz w:val="18"/>
          <w:szCs w:val="18"/>
        </w:rPr>
        <w:t>31093 Toulouse Cedex 9</w:t>
      </w:r>
    </w:p>
    <w:p w14:paraId="39602FE5" w14:textId="77777777" w:rsidR="00332047" w:rsidRDefault="00332047">
      <w:pPr>
        <w:rPr>
          <w:rFonts w:ascii="Marianne" w:hAnsi="Marianne" w:cs="Arial"/>
          <w:b/>
          <w:bCs/>
        </w:rPr>
      </w:pPr>
    </w:p>
    <w:p w14:paraId="3A1A356A" w14:textId="77777777" w:rsidR="00332047" w:rsidRDefault="00332047">
      <w:pPr>
        <w:rPr>
          <w:rFonts w:ascii="Marianne" w:hAnsi="Marianne" w:cs="Arial"/>
          <w:b/>
          <w:bCs/>
        </w:rPr>
      </w:pPr>
    </w:p>
    <w:p w14:paraId="1A7FF974" w14:textId="77777777" w:rsidR="00332047" w:rsidRDefault="00332047">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332047" w14:paraId="7E76AA6F" w14:textId="77777777">
        <w:tc>
          <w:tcPr>
            <w:tcW w:w="9852" w:type="dxa"/>
            <w:shd w:val="clear" w:color="auto" w:fill="465F9D"/>
          </w:tcPr>
          <w:p w14:paraId="3A9197BB" w14:textId="77777777" w:rsidR="00332047" w:rsidRDefault="001962C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29756BCC" w14:textId="77777777" w:rsidR="00332047" w:rsidRPr="001962CF" w:rsidRDefault="00332047">
      <w:pPr>
        <w:pStyle w:val="fcase1ertab"/>
        <w:tabs>
          <w:tab w:val="clear" w:pos="426"/>
          <w:tab w:val="left" w:pos="0"/>
        </w:tabs>
        <w:spacing w:before="120"/>
        <w:ind w:left="0" w:firstLine="0"/>
        <w:rPr>
          <w:rFonts w:ascii="Marianne" w:hAnsi="Marianne" w:cs="Arial"/>
          <w:sz w:val="16"/>
          <w:szCs w:val="16"/>
        </w:rPr>
      </w:pPr>
    </w:p>
    <w:p w14:paraId="4298E43E" w14:textId="77777777" w:rsidR="00416D1B" w:rsidRPr="00416D1B" w:rsidRDefault="00416D1B" w:rsidP="00416D1B">
      <w:pPr>
        <w:rPr>
          <w:rFonts w:ascii="Arial" w:hAnsi="Arial" w:cs="Arial"/>
          <w:bCs/>
        </w:rPr>
      </w:pPr>
      <w:r w:rsidRPr="00416D1B">
        <w:rPr>
          <w:rFonts w:ascii="Arial" w:hAnsi="Arial" w:cs="Arial"/>
          <w:bCs/>
        </w:rPr>
        <w:t>Prestations de psychologie clinique dans les locaux du Centre d’Examens de Santé de la CPAM de la Haute-Garonne</w:t>
      </w:r>
    </w:p>
    <w:p w14:paraId="18B5342C" w14:textId="63D37769" w:rsidR="0037678B" w:rsidRDefault="0037678B" w:rsidP="0037678B">
      <w:pPr>
        <w:rPr>
          <w:rFonts w:ascii="Arial" w:hAnsi="Arial" w:cs="Arial"/>
          <w:b/>
        </w:rPr>
      </w:pPr>
    </w:p>
    <w:p w14:paraId="7A9F4543" w14:textId="77777777" w:rsidR="001962CF" w:rsidRPr="001962CF" w:rsidRDefault="001962CF">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332047" w14:paraId="33EF4CC8" w14:textId="77777777">
        <w:tc>
          <w:tcPr>
            <w:tcW w:w="9852" w:type="dxa"/>
            <w:shd w:val="clear" w:color="auto" w:fill="465F9D"/>
          </w:tcPr>
          <w:p w14:paraId="4B310DE8" w14:textId="77777777" w:rsidR="00332047" w:rsidRDefault="001962C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7E6163C7" w14:textId="77777777" w:rsidR="00332047" w:rsidRDefault="00332047">
      <w:pPr>
        <w:pStyle w:val="Titre9"/>
        <w:numPr>
          <w:ilvl w:val="0"/>
          <w:numId w:val="0"/>
        </w:numPr>
        <w:rPr>
          <w:rFonts w:ascii="Marianne" w:hAnsi="Marianne"/>
          <w:i w:val="0"/>
          <w:sz w:val="20"/>
        </w:rPr>
      </w:pPr>
    </w:p>
    <w:p w14:paraId="793DC24D" w14:textId="77777777" w:rsidR="00332047" w:rsidRDefault="001962C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5153EB4C" w14:textId="77777777" w:rsidR="00332047" w:rsidRDefault="00332047">
      <w:pPr>
        <w:pStyle w:val="Titre9"/>
        <w:tabs>
          <w:tab w:val="num" w:pos="0"/>
        </w:tabs>
        <w:ind w:left="0"/>
        <w:jc w:val="both"/>
        <w:rPr>
          <w:rFonts w:ascii="Marianne" w:hAnsi="Marianne"/>
          <w:i w:val="0"/>
          <w:iCs w:val="0"/>
          <w:sz w:val="20"/>
          <w:szCs w:val="20"/>
        </w:rPr>
      </w:pPr>
    </w:p>
    <w:p w14:paraId="1B76AF08" w14:textId="77777777" w:rsidR="00332047" w:rsidRDefault="001962C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33259961" w14:textId="77777777" w:rsidR="00332047" w:rsidRDefault="00332047">
      <w:pPr>
        <w:jc w:val="both"/>
        <w:rPr>
          <w:rFonts w:ascii="Marianne" w:hAnsi="Marianne" w:cs="Arial"/>
          <w:b/>
          <w:bCs/>
        </w:rPr>
      </w:pPr>
    </w:p>
    <w:p w14:paraId="4479DF0D" w14:textId="77777777" w:rsidR="00332047" w:rsidRDefault="001962C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126ED423" w14:textId="77777777" w:rsidR="00332047" w:rsidRDefault="00332047">
      <w:pPr>
        <w:rPr>
          <w:rFonts w:ascii="Marianne" w:hAnsi="Marianne"/>
        </w:rPr>
      </w:pPr>
    </w:p>
    <w:p w14:paraId="40CCF119" w14:textId="77777777" w:rsidR="00332047" w:rsidRDefault="00332047">
      <w:pPr>
        <w:rPr>
          <w:rFonts w:ascii="Marianne" w:hAnsi="Marianne"/>
        </w:rPr>
      </w:pPr>
    </w:p>
    <w:p w14:paraId="114A1045" w14:textId="77777777" w:rsidR="00332047" w:rsidRDefault="001962CF">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15EE5C8" w14:textId="77777777" w:rsidR="00332047" w:rsidRDefault="00332047">
      <w:pPr>
        <w:rPr>
          <w:rFonts w:ascii="Marianne" w:hAnsi="Marianne"/>
        </w:rPr>
      </w:pPr>
    </w:p>
    <w:p w14:paraId="10A204C6" w14:textId="77777777" w:rsidR="00332047" w:rsidRDefault="00332047">
      <w:pPr>
        <w:rPr>
          <w:rFonts w:ascii="Marianne" w:hAnsi="Marianne"/>
        </w:rPr>
      </w:pPr>
    </w:p>
    <w:p w14:paraId="329DCE9C" w14:textId="77777777" w:rsidR="00332047" w:rsidRDefault="001962C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B0C16BA" w14:textId="77777777" w:rsidR="00332047" w:rsidRDefault="00332047">
      <w:pPr>
        <w:rPr>
          <w:rFonts w:ascii="Marianne" w:hAnsi="Marianne"/>
        </w:rPr>
      </w:pPr>
    </w:p>
    <w:p w14:paraId="49D0D887" w14:textId="77777777" w:rsidR="00332047" w:rsidRDefault="00332047">
      <w:pPr>
        <w:rPr>
          <w:rFonts w:ascii="Marianne" w:hAnsi="Marianne"/>
        </w:rPr>
      </w:pPr>
    </w:p>
    <w:p w14:paraId="6C0F8FBA" w14:textId="77777777" w:rsidR="00332047" w:rsidRDefault="001962C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2C09C6DC" w14:textId="77777777" w:rsidR="00332047" w:rsidRDefault="00332047">
      <w:pPr>
        <w:rPr>
          <w:rFonts w:ascii="Marianne" w:hAnsi="Marianne"/>
        </w:rPr>
      </w:pPr>
    </w:p>
    <w:p w14:paraId="0E1EBC2B" w14:textId="77777777" w:rsidR="00332047" w:rsidRDefault="00332047">
      <w:pPr>
        <w:rPr>
          <w:rFonts w:ascii="Marianne" w:hAnsi="Marianne"/>
        </w:rPr>
      </w:pPr>
    </w:p>
    <w:p w14:paraId="4C2573B8" w14:textId="77777777" w:rsidR="00332047" w:rsidRDefault="001962C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3D5393A" w14:textId="77777777" w:rsidR="00332047" w:rsidRDefault="00332047">
      <w:pPr>
        <w:rPr>
          <w:rFonts w:ascii="Marianne" w:hAnsi="Marianne"/>
        </w:rPr>
      </w:pPr>
    </w:p>
    <w:p w14:paraId="360148AD" w14:textId="77777777" w:rsidR="00332047" w:rsidRDefault="00332047">
      <w:pPr>
        <w:rPr>
          <w:rFonts w:ascii="Marianne" w:hAnsi="Marianne"/>
        </w:rPr>
      </w:pPr>
    </w:p>
    <w:p w14:paraId="6A4DF02F" w14:textId="77777777" w:rsidR="00332047" w:rsidRDefault="001962CF">
      <w:pPr>
        <w:jc w:val="both"/>
        <w:rPr>
          <w:rFonts w:ascii="Marianne" w:hAnsi="Marianne" w:cs="Arial"/>
        </w:rPr>
      </w:pPr>
      <w:r>
        <w:rPr>
          <w:rFonts w:ascii="Wingdings" w:hAnsi="Wingdings"/>
          <w:color w:val="66CCFF"/>
          <w:spacing w:val="-10"/>
          <w:position w:val="-1"/>
          <w:sz w:val="22"/>
        </w:rPr>
        <w:lastRenderedPageBreak/>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4B042506" w14:textId="77777777" w:rsidR="00332047" w:rsidRDefault="00332047">
      <w:pPr>
        <w:jc w:val="both"/>
        <w:rPr>
          <w:rFonts w:ascii="Marianne" w:hAnsi="Marianne" w:cs="Arial"/>
          <w:b/>
          <w:bCs/>
        </w:rPr>
      </w:pPr>
    </w:p>
    <w:p w14:paraId="790D2ADF" w14:textId="77777777" w:rsidR="00332047" w:rsidRDefault="00332047">
      <w:pPr>
        <w:jc w:val="both"/>
        <w:rPr>
          <w:rFonts w:ascii="Marianne" w:hAnsi="Marianne" w:cs="Arial"/>
          <w:b/>
          <w:bCs/>
        </w:rPr>
      </w:pPr>
    </w:p>
    <w:p w14:paraId="0932A919" w14:textId="77777777" w:rsidR="00332047" w:rsidRDefault="001962C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9"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10"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11"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778DCFC3" w14:textId="77777777" w:rsidR="00332047" w:rsidRDefault="00332047">
      <w:pPr>
        <w:jc w:val="both"/>
        <w:rPr>
          <w:rFonts w:ascii="Marianne" w:hAnsi="Marianne" w:cs="Arial"/>
        </w:rPr>
      </w:pPr>
    </w:p>
    <w:p w14:paraId="16686813" w14:textId="77777777" w:rsidR="00332047"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16D1B">
        <w:rPr>
          <w:rFonts w:ascii="Marianne" w:hAnsi="Marianne"/>
        </w:rPr>
      </w:r>
      <w:r w:rsidR="00416D1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E6D5AAC" w14:textId="77777777" w:rsidR="00332047" w:rsidRDefault="00332047">
      <w:pPr>
        <w:ind w:left="567"/>
        <w:jc w:val="both"/>
        <w:rPr>
          <w:rFonts w:ascii="Marianne" w:hAnsi="Marianne" w:cs="Arial"/>
        </w:rPr>
      </w:pPr>
    </w:p>
    <w:p w14:paraId="043C540D" w14:textId="77777777" w:rsidR="00332047"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16D1B">
        <w:rPr>
          <w:rFonts w:ascii="Marianne" w:hAnsi="Marianne"/>
        </w:rPr>
      </w:r>
      <w:r w:rsidR="00416D1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97128DA" w14:textId="77777777" w:rsidR="00332047" w:rsidRDefault="00332047">
      <w:pPr>
        <w:ind w:left="567"/>
        <w:jc w:val="both"/>
        <w:rPr>
          <w:rFonts w:ascii="Marianne" w:hAnsi="Marianne" w:cs="Arial"/>
          <w:bCs/>
          <w:sz w:val="22"/>
        </w:rPr>
      </w:pPr>
    </w:p>
    <w:p w14:paraId="2538FA87" w14:textId="77777777" w:rsidR="00332047" w:rsidRDefault="001962C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15EFE3E3" w14:textId="77777777" w:rsidR="00332047" w:rsidRDefault="00332047">
      <w:pPr>
        <w:spacing w:before="120"/>
        <w:jc w:val="both"/>
        <w:rPr>
          <w:rFonts w:ascii="Marianne" w:hAnsi="Marianne" w:cs="Arial"/>
          <w:sz w:val="22"/>
        </w:rPr>
      </w:pPr>
    </w:p>
    <w:p w14:paraId="2F0642F3" w14:textId="77777777" w:rsidR="00332047" w:rsidRDefault="00332047">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332047" w14:paraId="59A437F9" w14:textId="77777777">
        <w:trPr>
          <w:trHeight w:val="540"/>
          <w:jc w:val="center"/>
        </w:trPr>
        <w:tc>
          <w:tcPr>
            <w:tcW w:w="1986" w:type="dxa"/>
            <w:shd w:val="clear" w:color="auto" w:fill="CCFFFF"/>
            <w:vAlign w:val="center"/>
          </w:tcPr>
          <w:p w14:paraId="1E4322B2" w14:textId="77777777" w:rsidR="00332047" w:rsidRDefault="001962C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1096C5E8" w14:textId="77777777" w:rsidR="00332047" w:rsidRDefault="001962C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3331473" w14:textId="77777777" w:rsidR="00332047" w:rsidRDefault="001962C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332047" w14:paraId="145CA784" w14:textId="77777777">
        <w:trPr>
          <w:trHeight w:val="2218"/>
          <w:jc w:val="center"/>
        </w:trPr>
        <w:tc>
          <w:tcPr>
            <w:tcW w:w="1986" w:type="dxa"/>
            <w:vMerge w:val="restart"/>
            <w:shd w:val="clear" w:color="auto" w:fill="auto"/>
            <w:vAlign w:val="center"/>
          </w:tcPr>
          <w:p w14:paraId="0C042E25" w14:textId="77777777" w:rsidR="00332047" w:rsidRDefault="001962C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176AEE07" w14:textId="77777777"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416D1B">
              <w:rPr>
                <w:rFonts w:ascii="Marianne" w:eastAsia="MS Gothic" w:hAnsi="Marianne" w:cs="Arial"/>
              </w:rPr>
            </w:r>
            <w:r w:rsidR="00416D1B">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1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7C3A38F0" w14:textId="77777777"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0A74A71" w14:textId="77777777"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DFC99D" w14:textId="77777777" w:rsidR="00332047" w:rsidRDefault="00332047">
            <w:pPr>
              <w:spacing w:beforeLines="40" w:before="96" w:afterLines="40" w:after="96"/>
              <w:ind w:left="170" w:right="170"/>
              <w:jc w:val="both"/>
              <w:rPr>
                <w:rFonts w:ascii="Marianne" w:hAnsi="Marianne" w:cs="Arial"/>
                <w:sz w:val="12"/>
                <w:szCs w:val="16"/>
              </w:rPr>
            </w:pPr>
          </w:p>
          <w:p w14:paraId="0046497B" w14:textId="77777777" w:rsidR="00332047" w:rsidRDefault="00332047">
            <w:pPr>
              <w:spacing w:beforeLines="40" w:before="96" w:afterLines="40" w:after="96"/>
              <w:ind w:left="170" w:right="170"/>
              <w:jc w:val="both"/>
              <w:rPr>
                <w:rFonts w:ascii="Marianne" w:hAnsi="Marianne" w:cs="Arial"/>
                <w:sz w:val="12"/>
                <w:szCs w:val="16"/>
              </w:rPr>
            </w:pPr>
          </w:p>
          <w:p w14:paraId="237DA510" w14:textId="77777777" w:rsidR="00332047" w:rsidRDefault="00332047">
            <w:pPr>
              <w:spacing w:beforeLines="40" w:before="96" w:afterLines="40" w:after="96"/>
              <w:ind w:left="170" w:right="170"/>
              <w:jc w:val="both"/>
              <w:rPr>
                <w:rFonts w:ascii="Marianne" w:hAnsi="Marianne" w:cs="Arial"/>
                <w:sz w:val="12"/>
                <w:szCs w:val="16"/>
              </w:rPr>
            </w:pPr>
          </w:p>
          <w:p w14:paraId="26322531" w14:textId="77777777"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CC98A83" w14:textId="77777777" w:rsidR="00332047" w:rsidRDefault="00332047">
            <w:pPr>
              <w:spacing w:beforeLines="40" w:before="96" w:afterLines="40" w:after="96"/>
              <w:ind w:right="170"/>
              <w:rPr>
                <w:rFonts w:ascii="Marianne" w:hAnsi="Marianne" w:cs="Arial"/>
                <w:sz w:val="12"/>
                <w:szCs w:val="16"/>
              </w:rPr>
            </w:pPr>
          </w:p>
          <w:p w14:paraId="0AD3A8E5" w14:textId="77777777" w:rsidR="00332047" w:rsidRDefault="00332047">
            <w:pPr>
              <w:spacing w:beforeLines="40" w:before="96" w:afterLines="40" w:after="96"/>
              <w:ind w:right="170"/>
              <w:rPr>
                <w:rFonts w:ascii="Marianne" w:hAnsi="Marianne" w:cs="Arial"/>
                <w:sz w:val="12"/>
                <w:szCs w:val="16"/>
              </w:rPr>
            </w:pPr>
          </w:p>
          <w:p w14:paraId="750322D8" w14:textId="77777777" w:rsidR="00332047" w:rsidRDefault="00332047">
            <w:pPr>
              <w:spacing w:beforeLines="40" w:before="96" w:afterLines="40" w:after="96"/>
              <w:ind w:right="170"/>
              <w:rPr>
                <w:rFonts w:ascii="Marianne" w:hAnsi="Marianne" w:cs="Arial"/>
                <w:sz w:val="12"/>
                <w:szCs w:val="16"/>
              </w:rPr>
            </w:pPr>
          </w:p>
        </w:tc>
      </w:tr>
      <w:tr w:rsidR="00332047" w14:paraId="0CDC4680" w14:textId="77777777">
        <w:trPr>
          <w:trHeight w:val="3555"/>
          <w:jc w:val="center"/>
        </w:trPr>
        <w:tc>
          <w:tcPr>
            <w:tcW w:w="1986" w:type="dxa"/>
            <w:vMerge/>
            <w:shd w:val="clear" w:color="auto" w:fill="auto"/>
            <w:vAlign w:val="center"/>
          </w:tcPr>
          <w:p w14:paraId="41932DEC" w14:textId="77777777" w:rsidR="00332047" w:rsidRDefault="00332047">
            <w:pPr>
              <w:spacing w:beforeLines="40" w:before="96" w:afterLines="40" w:after="96"/>
              <w:rPr>
                <w:rFonts w:ascii="Marianne" w:hAnsi="Marianne" w:cs="Arial"/>
              </w:rPr>
            </w:pPr>
          </w:p>
        </w:tc>
        <w:tc>
          <w:tcPr>
            <w:tcW w:w="2551" w:type="dxa"/>
            <w:shd w:val="clear" w:color="auto" w:fill="auto"/>
            <w:vAlign w:val="center"/>
          </w:tcPr>
          <w:p w14:paraId="46558EB3" w14:textId="77777777"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416D1B">
              <w:rPr>
                <w:rFonts w:ascii="Marianne" w:eastAsia="MS Gothic" w:hAnsi="Marianne" w:cs="Arial"/>
              </w:rPr>
            </w:r>
            <w:r w:rsidR="00416D1B">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1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B504C4E" w14:textId="77777777"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28C4007" w14:textId="77777777"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9811167" w14:textId="77777777" w:rsidR="00332047" w:rsidRDefault="00332047">
            <w:pPr>
              <w:spacing w:beforeLines="40" w:before="96" w:afterLines="40" w:after="96"/>
              <w:ind w:left="170" w:right="170"/>
              <w:jc w:val="both"/>
              <w:rPr>
                <w:rFonts w:ascii="Marianne" w:hAnsi="Marianne" w:cs="Arial"/>
                <w:sz w:val="12"/>
                <w:szCs w:val="16"/>
              </w:rPr>
            </w:pPr>
          </w:p>
          <w:p w14:paraId="7785737B" w14:textId="77777777" w:rsidR="00332047" w:rsidRDefault="00332047">
            <w:pPr>
              <w:spacing w:beforeLines="40" w:before="96" w:afterLines="40" w:after="96"/>
              <w:ind w:left="170" w:right="170"/>
              <w:jc w:val="both"/>
              <w:rPr>
                <w:rFonts w:ascii="Marianne" w:hAnsi="Marianne" w:cs="Arial"/>
                <w:sz w:val="12"/>
                <w:szCs w:val="16"/>
              </w:rPr>
            </w:pPr>
          </w:p>
          <w:p w14:paraId="55AC386F" w14:textId="77777777" w:rsidR="00332047" w:rsidRDefault="00332047">
            <w:pPr>
              <w:spacing w:beforeLines="40" w:before="96" w:afterLines="40" w:after="96"/>
              <w:ind w:left="170" w:right="170"/>
              <w:jc w:val="both"/>
              <w:rPr>
                <w:rFonts w:ascii="Marianne" w:hAnsi="Marianne" w:cs="Arial"/>
                <w:sz w:val="12"/>
                <w:szCs w:val="16"/>
              </w:rPr>
            </w:pPr>
          </w:p>
          <w:p w14:paraId="4AFDD2D0" w14:textId="77777777"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68D6343" w14:textId="77777777" w:rsidR="00332047" w:rsidRDefault="00332047">
            <w:pPr>
              <w:spacing w:beforeLines="40" w:before="96" w:afterLines="40" w:after="96"/>
              <w:ind w:right="170"/>
              <w:rPr>
                <w:rFonts w:ascii="Marianne" w:hAnsi="Marianne" w:cs="Arial"/>
                <w:sz w:val="12"/>
                <w:szCs w:val="16"/>
              </w:rPr>
            </w:pPr>
          </w:p>
          <w:p w14:paraId="7925B1D1" w14:textId="77777777" w:rsidR="00332047" w:rsidRDefault="00332047">
            <w:pPr>
              <w:spacing w:beforeLines="40" w:before="96" w:afterLines="40" w:after="96"/>
              <w:ind w:right="170"/>
              <w:rPr>
                <w:rFonts w:ascii="Marianne" w:hAnsi="Marianne" w:cs="Arial"/>
                <w:sz w:val="12"/>
                <w:szCs w:val="16"/>
              </w:rPr>
            </w:pPr>
          </w:p>
          <w:p w14:paraId="36238CC6" w14:textId="77777777" w:rsidR="00332047" w:rsidRDefault="00332047">
            <w:pPr>
              <w:spacing w:beforeLines="40" w:before="96" w:afterLines="40" w:after="96"/>
              <w:ind w:right="170"/>
              <w:rPr>
                <w:rFonts w:ascii="Marianne" w:hAnsi="Marianne" w:cs="Arial"/>
                <w:sz w:val="12"/>
                <w:szCs w:val="16"/>
              </w:rPr>
            </w:pPr>
          </w:p>
        </w:tc>
      </w:tr>
      <w:tr w:rsidR="00332047" w14:paraId="34C2EE7F" w14:textId="77777777">
        <w:trPr>
          <w:trHeight w:val="4455"/>
          <w:jc w:val="center"/>
        </w:trPr>
        <w:tc>
          <w:tcPr>
            <w:tcW w:w="1986" w:type="dxa"/>
            <w:vMerge/>
            <w:shd w:val="clear" w:color="auto" w:fill="auto"/>
            <w:vAlign w:val="center"/>
          </w:tcPr>
          <w:p w14:paraId="7989434F" w14:textId="77777777" w:rsidR="00332047" w:rsidRDefault="00332047">
            <w:pPr>
              <w:spacing w:beforeLines="40" w:before="96" w:afterLines="40" w:after="96"/>
              <w:rPr>
                <w:rFonts w:ascii="Marianne" w:hAnsi="Marianne" w:cs="Arial"/>
              </w:rPr>
            </w:pPr>
          </w:p>
        </w:tc>
        <w:tc>
          <w:tcPr>
            <w:tcW w:w="2551" w:type="dxa"/>
            <w:shd w:val="clear" w:color="auto" w:fill="auto"/>
            <w:vAlign w:val="center"/>
          </w:tcPr>
          <w:p w14:paraId="21E8315A" w14:textId="77777777"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416D1B">
              <w:rPr>
                <w:rFonts w:ascii="Marianne" w:eastAsia="MS Gothic" w:hAnsi="Marianne" w:cs="Arial"/>
              </w:rPr>
            </w:r>
            <w:r w:rsidR="00416D1B">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1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3BA02B7" w14:textId="77777777"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2070915" w14:textId="77777777" w:rsidR="00332047"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2F46C55" w14:textId="77777777" w:rsidR="00332047" w:rsidRDefault="00332047">
            <w:pPr>
              <w:spacing w:beforeLines="40" w:before="96" w:afterLines="40" w:after="96"/>
              <w:ind w:left="170" w:right="170"/>
              <w:jc w:val="both"/>
              <w:rPr>
                <w:rFonts w:ascii="Marianne" w:hAnsi="Marianne" w:cs="Arial"/>
                <w:sz w:val="12"/>
                <w:szCs w:val="16"/>
              </w:rPr>
            </w:pPr>
          </w:p>
          <w:p w14:paraId="45ECBC8A" w14:textId="77777777" w:rsidR="00332047" w:rsidRDefault="00332047">
            <w:pPr>
              <w:spacing w:beforeLines="40" w:before="96" w:afterLines="40" w:after="96"/>
              <w:ind w:left="170" w:right="170"/>
              <w:jc w:val="both"/>
              <w:rPr>
                <w:rFonts w:ascii="Marianne" w:hAnsi="Marianne" w:cs="Arial"/>
                <w:sz w:val="12"/>
                <w:szCs w:val="16"/>
              </w:rPr>
            </w:pPr>
          </w:p>
          <w:p w14:paraId="2609D4CC" w14:textId="77777777" w:rsidR="00332047" w:rsidRDefault="00332047">
            <w:pPr>
              <w:spacing w:beforeLines="40" w:before="96" w:afterLines="40" w:after="96"/>
              <w:ind w:left="170" w:right="170"/>
              <w:jc w:val="both"/>
              <w:rPr>
                <w:rFonts w:ascii="Marianne" w:hAnsi="Marianne" w:cs="Arial"/>
                <w:sz w:val="12"/>
                <w:szCs w:val="16"/>
              </w:rPr>
            </w:pPr>
          </w:p>
          <w:p w14:paraId="623567B4" w14:textId="77777777" w:rsidR="00332047"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5D85D2D" w14:textId="77777777" w:rsidR="00332047" w:rsidRDefault="00332047">
            <w:pPr>
              <w:spacing w:beforeLines="40" w:before="96" w:afterLines="40" w:after="96"/>
              <w:ind w:right="170"/>
              <w:rPr>
                <w:rFonts w:ascii="Marianne" w:hAnsi="Marianne" w:cs="Arial"/>
                <w:sz w:val="12"/>
                <w:szCs w:val="16"/>
              </w:rPr>
            </w:pPr>
          </w:p>
          <w:p w14:paraId="487B59B2" w14:textId="77777777" w:rsidR="00332047" w:rsidRDefault="00332047">
            <w:pPr>
              <w:spacing w:beforeLines="40" w:before="96" w:afterLines="40" w:after="96"/>
              <w:ind w:right="170"/>
              <w:rPr>
                <w:rFonts w:ascii="Marianne" w:hAnsi="Marianne" w:cs="Arial"/>
                <w:sz w:val="12"/>
                <w:szCs w:val="16"/>
              </w:rPr>
            </w:pPr>
          </w:p>
          <w:p w14:paraId="3F2CCD0B" w14:textId="77777777" w:rsidR="00332047" w:rsidRDefault="00332047">
            <w:pPr>
              <w:spacing w:beforeLines="40" w:before="96" w:afterLines="40" w:after="96"/>
              <w:ind w:right="170"/>
              <w:rPr>
                <w:rFonts w:ascii="Marianne" w:hAnsi="Marianne" w:cs="Arial"/>
                <w:sz w:val="12"/>
                <w:szCs w:val="16"/>
              </w:rPr>
            </w:pPr>
          </w:p>
        </w:tc>
      </w:tr>
      <w:tr w:rsidR="00332047" w14:paraId="67734C1D" w14:textId="77777777">
        <w:trPr>
          <w:trHeight w:val="1785"/>
          <w:jc w:val="center"/>
        </w:trPr>
        <w:tc>
          <w:tcPr>
            <w:tcW w:w="1986" w:type="dxa"/>
            <w:shd w:val="clear" w:color="auto" w:fill="auto"/>
            <w:vAlign w:val="center"/>
          </w:tcPr>
          <w:p w14:paraId="35444D43" w14:textId="77777777" w:rsidR="00332047" w:rsidRDefault="001962C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1854D5FD" w14:textId="77777777" w:rsidR="00332047" w:rsidRDefault="001962C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416D1B">
              <w:rPr>
                <w:rFonts w:ascii="Marianne" w:hAnsi="Marianne" w:cs="Arial"/>
              </w:rPr>
            </w:r>
            <w:r w:rsidR="00416D1B">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1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09A20BCD" w14:textId="77777777"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8AB767D" w14:textId="77777777"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4ED6A08" w14:textId="77777777" w:rsidR="00332047" w:rsidRDefault="00332047">
            <w:pPr>
              <w:spacing w:beforeLines="40" w:before="96" w:afterLines="40" w:after="96"/>
              <w:ind w:left="170" w:right="170"/>
              <w:jc w:val="both"/>
              <w:rPr>
                <w:rFonts w:ascii="Marianne" w:hAnsi="Marianne" w:cs="Arial"/>
                <w:sz w:val="12"/>
                <w:szCs w:val="16"/>
              </w:rPr>
            </w:pPr>
          </w:p>
          <w:p w14:paraId="33099FD4" w14:textId="77777777" w:rsidR="00332047" w:rsidRDefault="00332047">
            <w:pPr>
              <w:spacing w:beforeLines="40" w:before="96" w:afterLines="40" w:after="96"/>
              <w:ind w:left="170" w:right="170"/>
              <w:jc w:val="both"/>
              <w:rPr>
                <w:rFonts w:ascii="Marianne" w:hAnsi="Marianne" w:cs="Arial"/>
                <w:sz w:val="12"/>
                <w:szCs w:val="16"/>
              </w:rPr>
            </w:pPr>
          </w:p>
          <w:p w14:paraId="13456993" w14:textId="77777777" w:rsidR="00332047" w:rsidRDefault="00332047">
            <w:pPr>
              <w:spacing w:beforeLines="40" w:before="96" w:afterLines="40" w:after="96"/>
              <w:ind w:left="170" w:right="170"/>
              <w:jc w:val="both"/>
              <w:rPr>
                <w:rFonts w:ascii="Marianne" w:hAnsi="Marianne" w:cs="Arial"/>
                <w:sz w:val="12"/>
                <w:szCs w:val="16"/>
              </w:rPr>
            </w:pPr>
          </w:p>
          <w:p w14:paraId="68EFF2E8" w14:textId="77777777"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846AB8F" w14:textId="77777777" w:rsidR="00332047" w:rsidRDefault="00332047">
            <w:pPr>
              <w:spacing w:beforeLines="40" w:before="96" w:afterLines="40" w:after="96"/>
              <w:ind w:right="170"/>
              <w:rPr>
                <w:rFonts w:ascii="Marianne" w:hAnsi="Marianne" w:cs="Arial"/>
                <w:sz w:val="12"/>
                <w:szCs w:val="16"/>
              </w:rPr>
            </w:pPr>
          </w:p>
          <w:p w14:paraId="2A3081C4" w14:textId="77777777" w:rsidR="00332047" w:rsidRDefault="00332047">
            <w:pPr>
              <w:spacing w:beforeLines="40" w:before="96" w:afterLines="40" w:after="96"/>
              <w:ind w:right="170"/>
              <w:rPr>
                <w:rFonts w:ascii="Marianne" w:hAnsi="Marianne" w:cs="Arial"/>
                <w:sz w:val="12"/>
                <w:szCs w:val="16"/>
              </w:rPr>
            </w:pPr>
          </w:p>
          <w:p w14:paraId="21EEF680" w14:textId="77777777" w:rsidR="00332047" w:rsidRDefault="00332047">
            <w:pPr>
              <w:spacing w:beforeLines="40" w:before="96" w:afterLines="40" w:after="96"/>
              <w:ind w:right="170"/>
              <w:rPr>
                <w:rFonts w:ascii="Marianne" w:hAnsi="Marianne" w:cs="Arial"/>
                <w:sz w:val="12"/>
                <w:szCs w:val="16"/>
              </w:rPr>
            </w:pPr>
          </w:p>
        </w:tc>
      </w:tr>
      <w:tr w:rsidR="00332047" w14:paraId="70B153CE" w14:textId="77777777">
        <w:trPr>
          <w:trHeight w:val="3615"/>
          <w:jc w:val="center"/>
        </w:trPr>
        <w:tc>
          <w:tcPr>
            <w:tcW w:w="1986" w:type="dxa"/>
            <w:shd w:val="clear" w:color="auto" w:fill="auto"/>
            <w:vAlign w:val="center"/>
          </w:tcPr>
          <w:p w14:paraId="4D3BD68A" w14:textId="77777777" w:rsidR="00332047" w:rsidRDefault="001962CF">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BA25C74" w14:textId="77777777"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416D1B">
              <w:rPr>
                <w:rFonts w:ascii="Marianne" w:eastAsia="MS Gothic" w:hAnsi="Marianne" w:cs="Arial"/>
              </w:rPr>
            </w:r>
            <w:r w:rsidR="00416D1B">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EC18C54" w14:textId="77777777"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2316994" w14:textId="77777777"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AC1E5F" w14:textId="77777777" w:rsidR="00332047" w:rsidRDefault="00332047">
            <w:pPr>
              <w:spacing w:beforeLines="40" w:before="96" w:afterLines="40" w:after="96"/>
              <w:ind w:left="170" w:right="170"/>
              <w:jc w:val="both"/>
              <w:rPr>
                <w:rFonts w:ascii="Marianne" w:hAnsi="Marianne" w:cs="Arial"/>
                <w:sz w:val="12"/>
                <w:szCs w:val="16"/>
              </w:rPr>
            </w:pPr>
          </w:p>
          <w:p w14:paraId="4215E08D" w14:textId="77777777" w:rsidR="00332047" w:rsidRDefault="00332047">
            <w:pPr>
              <w:spacing w:beforeLines="40" w:before="96" w:afterLines="40" w:after="96"/>
              <w:ind w:left="170" w:right="170"/>
              <w:jc w:val="both"/>
              <w:rPr>
                <w:rFonts w:ascii="Marianne" w:hAnsi="Marianne" w:cs="Arial"/>
                <w:sz w:val="12"/>
                <w:szCs w:val="16"/>
              </w:rPr>
            </w:pPr>
          </w:p>
          <w:p w14:paraId="5C546A58" w14:textId="77777777" w:rsidR="00332047" w:rsidRDefault="00332047">
            <w:pPr>
              <w:spacing w:beforeLines="40" w:before="96" w:afterLines="40" w:after="96"/>
              <w:ind w:left="170" w:right="170"/>
              <w:jc w:val="both"/>
              <w:rPr>
                <w:rFonts w:ascii="Marianne" w:hAnsi="Marianne" w:cs="Arial"/>
                <w:sz w:val="12"/>
                <w:szCs w:val="16"/>
              </w:rPr>
            </w:pPr>
          </w:p>
          <w:p w14:paraId="2D80AC1A" w14:textId="77777777"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C573E22" w14:textId="77777777" w:rsidR="00332047" w:rsidRDefault="00332047">
            <w:pPr>
              <w:spacing w:beforeLines="40" w:before="96" w:afterLines="40" w:after="96"/>
              <w:ind w:right="170"/>
              <w:rPr>
                <w:rFonts w:ascii="Marianne" w:hAnsi="Marianne" w:cs="Arial"/>
                <w:sz w:val="12"/>
                <w:szCs w:val="16"/>
              </w:rPr>
            </w:pPr>
          </w:p>
          <w:p w14:paraId="79F76C46" w14:textId="77777777" w:rsidR="00332047" w:rsidRDefault="00332047">
            <w:pPr>
              <w:spacing w:beforeLines="40" w:before="96" w:afterLines="40" w:after="96"/>
              <w:ind w:right="170"/>
              <w:rPr>
                <w:rFonts w:ascii="Marianne" w:hAnsi="Marianne" w:cs="Arial"/>
                <w:sz w:val="12"/>
                <w:szCs w:val="16"/>
              </w:rPr>
            </w:pPr>
          </w:p>
          <w:p w14:paraId="2401B60A" w14:textId="77777777" w:rsidR="00332047" w:rsidRDefault="00332047">
            <w:pPr>
              <w:spacing w:beforeLines="40" w:before="96" w:afterLines="40" w:after="96"/>
              <w:ind w:right="170"/>
              <w:rPr>
                <w:rFonts w:ascii="Marianne" w:hAnsi="Marianne" w:cs="Arial"/>
                <w:sz w:val="12"/>
                <w:szCs w:val="16"/>
              </w:rPr>
            </w:pPr>
          </w:p>
        </w:tc>
      </w:tr>
    </w:tbl>
    <w:p w14:paraId="5DE8EC30" w14:textId="77777777" w:rsidR="00332047" w:rsidRDefault="00332047">
      <w:pPr>
        <w:tabs>
          <w:tab w:val="left" w:pos="-142"/>
          <w:tab w:val="left" w:pos="4111"/>
        </w:tabs>
        <w:rPr>
          <w:rFonts w:ascii="Marianne" w:hAnsi="Marianne" w:cs="Arial"/>
          <w:b/>
          <w:bCs/>
          <w:sz w:val="22"/>
          <w:szCs w:val="22"/>
        </w:rPr>
      </w:pPr>
    </w:p>
    <w:p w14:paraId="4BB9CC12" w14:textId="77777777" w:rsidR="00332047" w:rsidRDefault="001962C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31D6B830" w14:textId="77777777" w:rsidR="00332047" w:rsidRDefault="00332047">
      <w:pPr>
        <w:keepNext/>
        <w:tabs>
          <w:tab w:val="left" w:pos="-142"/>
          <w:tab w:val="left" w:pos="4111"/>
        </w:tabs>
        <w:jc w:val="both"/>
        <w:rPr>
          <w:rFonts w:ascii="Marianne" w:hAnsi="Marianne" w:cs="Arial"/>
          <w:b/>
          <w:bCs/>
          <w:sz w:val="22"/>
          <w:szCs w:val="22"/>
        </w:rPr>
      </w:pPr>
    </w:p>
    <w:p w14:paraId="1564E7A0" w14:textId="77777777" w:rsidR="00332047" w:rsidRDefault="001962C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1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1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B16A4F6" w14:textId="77777777" w:rsidR="00332047" w:rsidRDefault="00332047">
      <w:pPr>
        <w:pStyle w:val="En-tte"/>
        <w:tabs>
          <w:tab w:val="clear" w:pos="4536"/>
          <w:tab w:val="clear" w:pos="9072"/>
          <w:tab w:val="left" w:pos="0"/>
          <w:tab w:val="left" w:pos="2160"/>
        </w:tabs>
        <w:jc w:val="both"/>
        <w:rPr>
          <w:rFonts w:ascii="Marianne" w:hAnsi="Marianne" w:cs="Arial"/>
          <w:i/>
          <w:iCs/>
          <w:sz w:val="16"/>
          <w:szCs w:val="16"/>
        </w:rPr>
      </w:pPr>
    </w:p>
    <w:p w14:paraId="0EC36848" w14:textId="77777777" w:rsidR="00332047"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79844FBE" w14:textId="77777777" w:rsidR="00332047" w:rsidRDefault="00332047">
      <w:pPr>
        <w:pStyle w:val="En-tte"/>
        <w:tabs>
          <w:tab w:val="clear" w:pos="4536"/>
          <w:tab w:val="clear" w:pos="9072"/>
          <w:tab w:val="left" w:pos="2160"/>
        </w:tabs>
        <w:ind w:left="284"/>
        <w:jc w:val="both"/>
        <w:rPr>
          <w:rFonts w:ascii="Marianne" w:hAnsi="Marianne" w:cs="Arial"/>
          <w:iCs/>
          <w:sz w:val="16"/>
          <w:szCs w:val="18"/>
        </w:rPr>
      </w:pPr>
    </w:p>
    <w:p w14:paraId="63F43810" w14:textId="77777777" w:rsidR="00332047" w:rsidRDefault="00332047">
      <w:pPr>
        <w:pStyle w:val="En-tte"/>
        <w:tabs>
          <w:tab w:val="clear" w:pos="4536"/>
          <w:tab w:val="clear" w:pos="9072"/>
          <w:tab w:val="left" w:pos="2160"/>
        </w:tabs>
        <w:ind w:left="284"/>
        <w:jc w:val="both"/>
        <w:rPr>
          <w:rFonts w:ascii="Marianne" w:hAnsi="Marianne" w:cs="Arial"/>
          <w:iCs/>
          <w:sz w:val="16"/>
          <w:szCs w:val="18"/>
        </w:rPr>
      </w:pPr>
    </w:p>
    <w:p w14:paraId="2B17AA63" w14:textId="77777777" w:rsidR="00332047" w:rsidRDefault="00332047">
      <w:pPr>
        <w:pStyle w:val="En-tte"/>
        <w:tabs>
          <w:tab w:val="clear" w:pos="4536"/>
          <w:tab w:val="clear" w:pos="9072"/>
          <w:tab w:val="left" w:pos="2160"/>
        </w:tabs>
        <w:ind w:left="284"/>
        <w:jc w:val="both"/>
        <w:rPr>
          <w:rFonts w:ascii="Marianne" w:hAnsi="Marianne" w:cs="Arial"/>
          <w:iCs/>
          <w:sz w:val="16"/>
          <w:szCs w:val="18"/>
        </w:rPr>
      </w:pPr>
    </w:p>
    <w:p w14:paraId="45F05302" w14:textId="77777777" w:rsidR="00332047" w:rsidRDefault="00332047">
      <w:pPr>
        <w:pStyle w:val="En-tte"/>
        <w:tabs>
          <w:tab w:val="clear" w:pos="4536"/>
          <w:tab w:val="clear" w:pos="9072"/>
          <w:tab w:val="left" w:pos="2160"/>
        </w:tabs>
        <w:ind w:left="284"/>
        <w:jc w:val="both"/>
        <w:rPr>
          <w:rFonts w:ascii="Marianne" w:hAnsi="Marianne" w:cs="Arial"/>
          <w:iCs/>
          <w:sz w:val="16"/>
          <w:szCs w:val="18"/>
        </w:rPr>
      </w:pPr>
    </w:p>
    <w:p w14:paraId="2FAD52A9" w14:textId="77777777" w:rsidR="00332047"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2748FC8E" w14:textId="77777777" w:rsidR="00332047" w:rsidRDefault="001962C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60DA14A" w14:textId="77777777" w:rsidR="00332047" w:rsidRDefault="00332047">
      <w:pPr>
        <w:pStyle w:val="En-tte"/>
        <w:tabs>
          <w:tab w:val="clear" w:pos="4536"/>
          <w:tab w:val="clear" w:pos="9072"/>
          <w:tab w:val="left" w:pos="2160"/>
        </w:tabs>
        <w:ind w:left="284"/>
        <w:jc w:val="both"/>
        <w:rPr>
          <w:rFonts w:ascii="Marianne" w:hAnsi="Marianne" w:cs="Arial"/>
          <w:iCs/>
          <w:sz w:val="16"/>
          <w:szCs w:val="18"/>
        </w:rPr>
      </w:pPr>
    </w:p>
    <w:p w14:paraId="43F15538" w14:textId="77777777" w:rsidR="00332047" w:rsidRDefault="00332047">
      <w:pPr>
        <w:pStyle w:val="En-tte"/>
        <w:tabs>
          <w:tab w:val="clear" w:pos="4536"/>
          <w:tab w:val="clear" w:pos="9072"/>
          <w:tab w:val="left" w:pos="2160"/>
        </w:tabs>
        <w:ind w:left="284"/>
        <w:jc w:val="both"/>
        <w:rPr>
          <w:rFonts w:ascii="Marianne" w:hAnsi="Marianne" w:cs="Arial"/>
          <w:iCs/>
          <w:sz w:val="16"/>
          <w:szCs w:val="18"/>
        </w:rPr>
      </w:pPr>
    </w:p>
    <w:p w14:paraId="1C5F2E2C" w14:textId="77777777" w:rsidR="00332047" w:rsidRDefault="00332047">
      <w:pPr>
        <w:pStyle w:val="En-tte"/>
        <w:tabs>
          <w:tab w:val="clear" w:pos="4536"/>
          <w:tab w:val="clear" w:pos="9072"/>
          <w:tab w:val="left" w:pos="2160"/>
        </w:tabs>
        <w:ind w:left="284"/>
        <w:jc w:val="both"/>
        <w:rPr>
          <w:rFonts w:ascii="Marianne" w:hAnsi="Marianne" w:cs="Arial"/>
          <w:iCs/>
          <w:sz w:val="16"/>
          <w:szCs w:val="18"/>
        </w:rPr>
      </w:pPr>
    </w:p>
    <w:p w14:paraId="0A7B05E2" w14:textId="77777777" w:rsidR="00332047" w:rsidRDefault="001962CF">
      <w:pPr>
        <w:pStyle w:val="En-tte"/>
        <w:tabs>
          <w:tab w:val="left" w:pos="2160"/>
        </w:tabs>
        <w:ind w:left="284"/>
        <w:jc w:val="both"/>
        <w:rPr>
          <w:rFonts w:ascii="Marianne" w:hAnsi="Marianne" w:cs="Arial"/>
          <w:iCs/>
          <w:sz w:val="16"/>
          <w:szCs w:val="18"/>
        </w:rPr>
      </w:pPr>
      <w:r>
        <w:rPr>
          <w:rFonts w:ascii="Marianne" w:hAnsi="Marianne" w:cs="Arial"/>
          <w:iCs/>
          <w:sz w:val="16"/>
          <w:szCs w:val="18"/>
        </w:rPr>
        <w:lastRenderedPageBreak/>
        <w:t>- Le cas échéant, adresse internet à laquelle le certificat d’inscription sur cette liste officielle est accessible directement et gratuitement, ainsi que l’ensemble des renseignements nécessaires pour y accéder :</w:t>
      </w:r>
    </w:p>
    <w:p w14:paraId="2C9D75E9" w14:textId="77777777" w:rsidR="00332047" w:rsidRDefault="00332047">
      <w:pPr>
        <w:pStyle w:val="En-tte"/>
        <w:tabs>
          <w:tab w:val="left" w:pos="2160"/>
        </w:tabs>
        <w:ind w:left="284"/>
        <w:jc w:val="both"/>
        <w:rPr>
          <w:rFonts w:ascii="Marianne" w:hAnsi="Marianne" w:cs="Arial"/>
          <w:iCs/>
          <w:sz w:val="16"/>
          <w:szCs w:val="18"/>
        </w:rPr>
      </w:pPr>
    </w:p>
    <w:p w14:paraId="2FC13813" w14:textId="77777777" w:rsidR="00332047" w:rsidRDefault="001962CF">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2290EEDF" w14:textId="77777777" w:rsidR="00332047" w:rsidRDefault="00332047">
      <w:pPr>
        <w:pStyle w:val="En-tte"/>
        <w:ind w:left="993"/>
        <w:jc w:val="both"/>
        <w:rPr>
          <w:rFonts w:ascii="Marianne" w:hAnsi="Marianne" w:cs="Arial"/>
          <w:iCs/>
          <w:sz w:val="16"/>
          <w:szCs w:val="18"/>
        </w:rPr>
      </w:pPr>
    </w:p>
    <w:p w14:paraId="2D289CCE" w14:textId="77777777" w:rsidR="00332047" w:rsidRDefault="00332047">
      <w:pPr>
        <w:pStyle w:val="En-tte"/>
        <w:ind w:left="993"/>
        <w:jc w:val="both"/>
        <w:rPr>
          <w:rFonts w:ascii="Marianne" w:hAnsi="Marianne" w:cs="Arial"/>
          <w:iCs/>
          <w:sz w:val="16"/>
          <w:szCs w:val="18"/>
        </w:rPr>
      </w:pPr>
    </w:p>
    <w:p w14:paraId="0A1462BB" w14:textId="77777777" w:rsidR="00332047" w:rsidRDefault="001962CF">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4B1C55E2" w14:textId="77777777" w:rsidR="00332047" w:rsidRDefault="00332047">
      <w:pPr>
        <w:pStyle w:val="En-tte"/>
        <w:tabs>
          <w:tab w:val="left" w:pos="0"/>
          <w:tab w:val="left" w:pos="2160"/>
        </w:tabs>
        <w:ind w:left="993"/>
        <w:jc w:val="both"/>
        <w:rPr>
          <w:rFonts w:ascii="Marianne" w:hAnsi="Marianne" w:cs="Arial"/>
          <w:iCs/>
          <w:sz w:val="16"/>
          <w:szCs w:val="18"/>
        </w:rPr>
      </w:pPr>
    </w:p>
    <w:p w14:paraId="1917908D" w14:textId="77777777" w:rsidR="00332047" w:rsidRDefault="00332047">
      <w:pPr>
        <w:pStyle w:val="En-tte"/>
        <w:tabs>
          <w:tab w:val="left" w:pos="0"/>
          <w:tab w:val="left" w:pos="2160"/>
        </w:tabs>
        <w:ind w:left="993"/>
        <w:jc w:val="both"/>
        <w:rPr>
          <w:rFonts w:ascii="Marianne" w:hAnsi="Marianne" w:cs="Arial"/>
          <w:iCs/>
          <w:sz w:val="16"/>
          <w:szCs w:val="18"/>
        </w:rPr>
      </w:pPr>
    </w:p>
    <w:p w14:paraId="381135B5" w14:textId="77777777" w:rsidR="00332047" w:rsidRDefault="00332047">
      <w:pPr>
        <w:pStyle w:val="En-tte"/>
        <w:tabs>
          <w:tab w:val="left" w:pos="0"/>
          <w:tab w:val="left" w:pos="2160"/>
        </w:tabs>
        <w:ind w:left="993"/>
        <w:jc w:val="both"/>
        <w:rPr>
          <w:rFonts w:ascii="Arial" w:hAnsi="Arial" w:cs="Arial"/>
          <w:iCs/>
          <w:sz w:val="16"/>
          <w:szCs w:val="18"/>
        </w:rPr>
      </w:pPr>
    </w:p>
    <w:p w14:paraId="07463B59" w14:textId="77777777" w:rsidR="00332047" w:rsidRDefault="00332047">
      <w:pPr>
        <w:pStyle w:val="En-tte"/>
        <w:tabs>
          <w:tab w:val="left" w:pos="0"/>
          <w:tab w:val="left" w:pos="2160"/>
        </w:tabs>
        <w:ind w:left="993"/>
        <w:jc w:val="both"/>
        <w:rPr>
          <w:rFonts w:ascii="Arial" w:hAnsi="Arial" w:cs="Arial"/>
          <w:iCs/>
          <w:sz w:val="16"/>
          <w:szCs w:val="18"/>
        </w:rPr>
      </w:pPr>
    </w:p>
    <w:p w14:paraId="2C5F6999" w14:textId="77777777" w:rsidR="00332047" w:rsidRDefault="001962C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1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362E91F" w14:textId="77777777" w:rsidR="00332047" w:rsidRDefault="00332047">
      <w:pPr>
        <w:pStyle w:val="En-tte"/>
        <w:tabs>
          <w:tab w:val="clear" w:pos="4536"/>
          <w:tab w:val="clear" w:pos="9072"/>
          <w:tab w:val="left" w:pos="0"/>
          <w:tab w:val="left" w:pos="2160"/>
        </w:tabs>
        <w:jc w:val="both"/>
        <w:rPr>
          <w:rFonts w:ascii="Marianne" w:hAnsi="Marianne" w:cs="Arial"/>
          <w:i/>
          <w:iCs/>
          <w:sz w:val="18"/>
          <w:szCs w:val="18"/>
        </w:rPr>
      </w:pPr>
    </w:p>
    <w:p w14:paraId="64964298" w14:textId="77777777" w:rsidR="00332047"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16D1B">
        <w:rPr>
          <w:rFonts w:ascii="Marianne" w:hAnsi="Marianne"/>
        </w:rPr>
      </w:r>
      <w:r w:rsidR="00416D1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7385B67B" w14:textId="77777777" w:rsidR="00332047" w:rsidRDefault="001962C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BB670C9" w14:textId="77777777" w:rsidR="00332047" w:rsidRDefault="00332047">
      <w:pPr>
        <w:pStyle w:val="En-tte"/>
        <w:tabs>
          <w:tab w:val="clear" w:pos="4536"/>
          <w:tab w:val="clear" w:pos="9072"/>
          <w:tab w:val="left" w:pos="0"/>
          <w:tab w:val="left" w:pos="2160"/>
        </w:tabs>
        <w:jc w:val="both"/>
        <w:rPr>
          <w:rFonts w:ascii="Marianne" w:hAnsi="Marianne" w:cs="Arial"/>
          <w:i/>
          <w:iCs/>
          <w:sz w:val="18"/>
          <w:szCs w:val="18"/>
        </w:rPr>
      </w:pPr>
    </w:p>
    <w:p w14:paraId="5111C2A2" w14:textId="77777777" w:rsidR="00332047" w:rsidRDefault="00332047">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332047" w14:paraId="7D21B7DD" w14:textId="77777777">
        <w:trPr>
          <w:trHeight w:val="629"/>
        </w:trPr>
        <w:tc>
          <w:tcPr>
            <w:tcW w:w="9747" w:type="dxa"/>
            <w:shd w:val="clear" w:color="auto" w:fill="465F9D"/>
          </w:tcPr>
          <w:p w14:paraId="3164A52F" w14:textId="77777777" w:rsidR="00332047" w:rsidRDefault="001962C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1197978B" w14:textId="77777777" w:rsidR="00332047" w:rsidRDefault="00332047">
      <w:pPr>
        <w:tabs>
          <w:tab w:val="left" w:pos="-142"/>
          <w:tab w:val="left" w:pos="4111"/>
        </w:tabs>
        <w:rPr>
          <w:rFonts w:ascii="Marianne" w:hAnsi="Marianne" w:cs="Arial"/>
          <w:b/>
          <w:bCs/>
          <w:sz w:val="22"/>
          <w:szCs w:val="22"/>
        </w:rPr>
      </w:pPr>
    </w:p>
    <w:p w14:paraId="7F9D6584" w14:textId="77777777" w:rsidR="00332047" w:rsidRDefault="001962C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544C77BB" w14:textId="77777777" w:rsidR="00332047" w:rsidRDefault="001962C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149A27AA" w14:textId="77777777" w:rsidR="00332047" w:rsidRDefault="00332047">
      <w:pPr>
        <w:rPr>
          <w:rFonts w:ascii="Marianne" w:hAnsi="Marianne" w:cs="Arial"/>
        </w:rPr>
      </w:pPr>
    </w:p>
    <w:p w14:paraId="78F0595B" w14:textId="77777777"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37A0E588" w14:textId="77777777" w:rsidR="00332047" w:rsidRDefault="00332047">
      <w:pPr>
        <w:jc w:val="both"/>
        <w:rPr>
          <w:rFonts w:ascii="Marianne" w:hAnsi="Marianne" w:cs="Arial"/>
          <w:i/>
          <w:sz w:val="18"/>
        </w:rPr>
      </w:pPr>
    </w:p>
    <w:p w14:paraId="3292546B" w14:textId="77777777" w:rsidR="00332047" w:rsidRDefault="00332047">
      <w:pPr>
        <w:jc w:val="both"/>
        <w:rPr>
          <w:rFonts w:ascii="Marianne" w:hAnsi="Marianne" w:cs="Arial"/>
          <w:i/>
          <w:sz w:val="18"/>
        </w:rPr>
      </w:pPr>
    </w:p>
    <w:p w14:paraId="32BD67AF" w14:textId="77777777" w:rsidR="00332047" w:rsidRDefault="00332047">
      <w:pPr>
        <w:jc w:val="both"/>
        <w:rPr>
          <w:rFonts w:ascii="Marianne" w:hAnsi="Marianne" w:cs="Arial"/>
          <w:i/>
          <w:sz w:val="18"/>
        </w:rPr>
      </w:pPr>
    </w:p>
    <w:p w14:paraId="273F841C" w14:textId="77777777" w:rsidR="00332047" w:rsidRDefault="00332047">
      <w:pPr>
        <w:jc w:val="both"/>
        <w:rPr>
          <w:rFonts w:ascii="Marianne" w:hAnsi="Marianne" w:cs="Arial"/>
          <w:i/>
          <w:sz w:val="18"/>
        </w:rPr>
      </w:pPr>
    </w:p>
    <w:p w14:paraId="4ABBF05A" w14:textId="77777777" w:rsidR="00332047" w:rsidRDefault="00332047">
      <w:pPr>
        <w:jc w:val="both"/>
        <w:rPr>
          <w:rFonts w:ascii="Marianne" w:hAnsi="Marianne" w:cs="Arial"/>
          <w:i/>
          <w:sz w:val="18"/>
        </w:rPr>
      </w:pPr>
    </w:p>
    <w:p w14:paraId="27007FCB" w14:textId="77777777" w:rsidR="00332047" w:rsidRDefault="00332047">
      <w:pPr>
        <w:jc w:val="both"/>
        <w:rPr>
          <w:rFonts w:ascii="Marianne" w:hAnsi="Marianne" w:cs="Arial"/>
          <w:i/>
          <w:sz w:val="18"/>
        </w:rPr>
      </w:pPr>
    </w:p>
    <w:p w14:paraId="59335314" w14:textId="77777777" w:rsidR="00332047" w:rsidRDefault="00332047">
      <w:pPr>
        <w:jc w:val="both"/>
        <w:rPr>
          <w:rFonts w:ascii="Marianne" w:hAnsi="Marianne" w:cs="Arial"/>
          <w:i/>
          <w:sz w:val="18"/>
        </w:rPr>
      </w:pPr>
    </w:p>
    <w:p w14:paraId="21071948" w14:textId="77777777"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861B207" w14:textId="77777777" w:rsidR="00332047" w:rsidRDefault="00332047">
      <w:pPr>
        <w:jc w:val="both"/>
        <w:rPr>
          <w:rFonts w:ascii="Marianne" w:hAnsi="Marianne" w:cs="Arial"/>
          <w:i/>
          <w:sz w:val="18"/>
        </w:rPr>
      </w:pPr>
    </w:p>
    <w:p w14:paraId="46F78C56" w14:textId="77777777" w:rsidR="00332047" w:rsidRDefault="00332047">
      <w:pPr>
        <w:jc w:val="both"/>
        <w:rPr>
          <w:rFonts w:ascii="Marianne" w:hAnsi="Marianne" w:cs="Arial"/>
          <w:i/>
          <w:sz w:val="18"/>
        </w:rPr>
      </w:pPr>
    </w:p>
    <w:p w14:paraId="21CF9842" w14:textId="77777777" w:rsidR="00332047" w:rsidRDefault="00332047">
      <w:pPr>
        <w:jc w:val="both"/>
        <w:rPr>
          <w:rFonts w:ascii="Marianne" w:hAnsi="Marianne" w:cs="Arial"/>
          <w:i/>
          <w:sz w:val="18"/>
        </w:rPr>
      </w:pPr>
    </w:p>
    <w:p w14:paraId="3410EDB9" w14:textId="77777777" w:rsidR="00332047" w:rsidRDefault="00332047">
      <w:pPr>
        <w:jc w:val="both"/>
        <w:rPr>
          <w:rFonts w:ascii="Marianne" w:hAnsi="Marianne" w:cs="Arial"/>
          <w:i/>
          <w:sz w:val="18"/>
        </w:rPr>
      </w:pPr>
    </w:p>
    <w:p w14:paraId="087CB292" w14:textId="77777777" w:rsidR="00332047" w:rsidRDefault="00332047">
      <w:pPr>
        <w:jc w:val="both"/>
        <w:rPr>
          <w:rFonts w:ascii="Marianne" w:hAnsi="Marianne" w:cs="Arial"/>
          <w:i/>
          <w:sz w:val="18"/>
        </w:rPr>
      </w:pPr>
    </w:p>
    <w:p w14:paraId="32DB2EC8" w14:textId="77777777" w:rsidR="00332047" w:rsidRDefault="00332047">
      <w:pPr>
        <w:jc w:val="both"/>
        <w:rPr>
          <w:rFonts w:ascii="Marianne" w:hAnsi="Marianne" w:cs="Arial"/>
          <w:i/>
          <w:sz w:val="18"/>
        </w:rPr>
      </w:pPr>
    </w:p>
    <w:p w14:paraId="1D9E7AC9" w14:textId="77777777" w:rsidR="00332047" w:rsidRDefault="00332047">
      <w:pPr>
        <w:jc w:val="both"/>
        <w:rPr>
          <w:rFonts w:ascii="Marianne" w:hAnsi="Marianne" w:cs="Arial"/>
          <w:i/>
          <w:sz w:val="18"/>
        </w:rPr>
      </w:pPr>
    </w:p>
    <w:p w14:paraId="63D93979" w14:textId="77777777" w:rsidR="00332047" w:rsidRDefault="00332047">
      <w:pPr>
        <w:jc w:val="both"/>
        <w:rPr>
          <w:rFonts w:ascii="Marianne" w:hAnsi="Marianne" w:cs="Arial"/>
          <w:i/>
          <w:sz w:val="18"/>
        </w:rPr>
      </w:pPr>
    </w:p>
    <w:p w14:paraId="1F7EC99A" w14:textId="77777777" w:rsidR="00332047" w:rsidRDefault="00332047">
      <w:pPr>
        <w:pStyle w:val="En-tte"/>
        <w:tabs>
          <w:tab w:val="clear" w:pos="4536"/>
          <w:tab w:val="clear" w:pos="9072"/>
          <w:tab w:val="left" w:pos="0"/>
          <w:tab w:val="left" w:pos="2160"/>
        </w:tabs>
        <w:jc w:val="both"/>
        <w:rPr>
          <w:rFonts w:ascii="Marianne" w:hAnsi="Marianne" w:cs="Arial"/>
          <w:i/>
          <w:sz w:val="18"/>
        </w:rPr>
      </w:pPr>
    </w:p>
    <w:p w14:paraId="5E08C8F9" w14:textId="77777777" w:rsidR="00332047" w:rsidRDefault="00332047">
      <w:pPr>
        <w:pStyle w:val="En-tte"/>
        <w:tabs>
          <w:tab w:val="clear" w:pos="4536"/>
          <w:tab w:val="clear" w:pos="9072"/>
          <w:tab w:val="left" w:pos="0"/>
          <w:tab w:val="left" w:pos="2160"/>
        </w:tabs>
        <w:jc w:val="both"/>
        <w:rPr>
          <w:rFonts w:ascii="Marianne" w:hAnsi="Marianne" w:cs="Arial"/>
          <w:b/>
          <w:bCs/>
          <w:sz w:val="22"/>
          <w:szCs w:val="22"/>
        </w:rPr>
      </w:pPr>
    </w:p>
    <w:p w14:paraId="1212E2DC" w14:textId="77777777"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1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995C2B2" w14:textId="77777777" w:rsidR="00332047"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15B3063" w14:textId="77777777" w:rsidR="00332047" w:rsidRDefault="00332047">
      <w:pPr>
        <w:jc w:val="both"/>
        <w:rPr>
          <w:rFonts w:ascii="Marianne" w:hAnsi="Marianne" w:cs="Arial"/>
          <w:sz w:val="18"/>
        </w:rPr>
      </w:pPr>
    </w:p>
    <w:p w14:paraId="225BF40C" w14:textId="77777777" w:rsidR="00332047" w:rsidRDefault="001962C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CAE3F09" w14:textId="77777777" w:rsidR="00332047" w:rsidRDefault="00332047">
      <w:pPr>
        <w:ind w:left="284"/>
        <w:jc w:val="both"/>
        <w:rPr>
          <w:rFonts w:ascii="Marianne" w:hAnsi="Marianne" w:cs="Arial"/>
          <w:sz w:val="16"/>
        </w:rPr>
      </w:pPr>
    </w:p>
    <w:p w14:paraId="03B516F9" w14:textId="77777777" w:rsidR="00332047" w:rsidRDefault="00332047">
      <w:pPr>
        <w:ind w:left="284"/>
        <w:jc w:val="both"/>
        <w:rPr>
          <w:rFonts w:ascii="Marianne" w:hAnsi="Marianne" w:cs="Arial"/>
          <w:sz w:val="16"/>
        </w:rPr>
      </w:pPr>
    </w:p>
    <w:p w14:paraId="553F1065" w14:textId="77777777" w:rsidR="00332047" w:rsidRDefault="00332047">
      <w:pPr>
        <w:ind w:left="284"/>
        <w:jc w:val="both"/>
        <w:rPr>
          <w:rFonts w:ascii="Marianne" w:hAnsi="Marianne" w:cs="Arial"/>
          <w:sz w:val="16"/>
        </w:rPr>
      </w:pPr>
    </w:p>
    <w:p w14:paraId="6F64C689" w14:textId="77777777" w:rsidR="00332047" w:rsidRDefault="001962C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821596E" w14:textId="77777777" w:rsidR="00332047" w:rsidRDefault="00332047">
      <w:pPr>
        <w:ind w:left="284"/>
        <w:jc w:val="both"/>
        <w:rPr>
          <w:rFonts w:ascii="Marianne" w:hAnsi="Marianne" w:cs="Arial"/>
          <w:sz w:val="16"/>
        </w:rPr>
      </w:pPr>
    </w:p>
    <w:p w14:paraId="0270748E" w14:textId="77777777" w:rsidR="00332047" w:rsidRDefault="00332047">
      <w:pPr>
        <w:ind w:left="284"/>
        <w:jc w:val="both"/>
        <w:rPr>
          <w:rFonts w:ascii="Marianne" w:hAnsi="Marianne" w:cs="Arial"/>
          <w:sz w:val="16"/>
        </w:rPr>
      </w:pPr>
    </w:p>
    <w:p w14:paraId="2F3429C7" w14:textId="77777777" w:rsidR="00332047" w:rsidRDefault="00332047">
      <w:pPr>
        <w:ind w:left="284"/>
        <w:jc w:val="both"/>
        <w:rPr>
          <w:rFonts w:ascii="Marianne" w:hAnsi="Marianne" w:cs="Arial"/>
          <w:sz w:val="16"/>
        </w:rPr>
      </w:pPr>
    </w:p>
    <w:p w14:paraId="7F3387FD" w14:textId="77777777" w:rsidR="00332047" w:rsidRDefault="00332047">
      <w:pPr>
        <w:ind w:left="284"/>
        <w:jc w:val="both"/>
        <w:rPr>
          <w:rFonts w:ascii="Marianne" w:hAnsi="Marianne" w:cs="Arial"/>
          <w:sz w:val="16"/>
        </w:rPr>
      </w:pPr>
    </w:p>
    <w:p w14:paraId="76F4FDCD" w14:textId="77777777" w:rsidR="00332047" w:rsidRDefault="00332047">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332047" w14:paraId="7EAD44E7" w14:textId="77777777">
        <w:trPr>
          <w:trHeight w:val="653"/>
        </w:trPr>
        <w:tc>
          <w:tcPr>
            <w:tcW w:w="9994" w:type="dxa"/>
            <w:shd w:val="clear" w:color="auto" w:fill="465F9D"/>
          </w:tcPr>
          <w:p w14:paraId="2FB99C48" w14:textId="77777777" w:rsidR="00332047"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58394E73" w14:textId="77777777" w:rsidR="00332047" w:rsidRDefault="00332047">
      <w:pPr>
        <w:pStyle w:val="En-tte"/>
        <w:tabs>
          <w:tab w:val="clear" w:pos="4536"/>
          <w:tab w:val="clear" w:pos="9072"/>
          <w:tab w:val="left" w:pos="0"/>
          <w:tab w:val="left" w:pos="2160"/>
        </w:tabs>
        <w:jc w:val="both"/>
        <w:rPr>
          <w:rFonts w:ascii="Marianne" w:hAnsi="Marianne" w:cs="Arial"/>
          <w:i/>
          <w:iCs/>
          <w:sz w:val="18"/>
          <w:szCs w:val="18"/>
        </w:rPr>
      </w:pPr>
    </w:p>
    <w:p w14:paraId="2983676C" w14:textId="77777777" w:rsidR="00332047" w:rsidRDefault="001962C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1236550" w14:textId="77777777" w:rsidR="00332047" w:rsidRDefault="00332047">
      <w:pPr>
        <w:ind w:left="284"/>
        <w:rPr>
          <w:rFonts w:ascii="Marianne" w:hAnsi="Marianne" w:cs="Arial"/>
        </w:rPr>
      </w:pPr>
    </w:p>
    <w:p w14:paraId="35F2880D" w14:textId="77777777" w:rsidR="00332047" w:rsidRDefault="001962C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345A3A55" w14:textId="77777777" w:rsidR="00332047" w:rsidRDefault="00332047">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332047" w14:paraId="241A7E1D"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047CA008" w14:textId="77777777" w:rsidR="00332047" w:rsidRDefault="00332047">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C13FB85" w14:textId="77777777" w:rsidR="00332047"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5A4E206" w14:textId="77777777" w:rsidR="00332047"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017FEFAD" w14:textId="77777777" w:rsidR="00332047"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332047" w14:paraId="3C34D6CB"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2764F634" w14:textId="77777777" w:rsidR="00332047" w:rsidRDefault="001962C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745FBCC" w14:textId="77777777" w:rsidR="00332047" w:rsidRDefault="00332047">
            <w:pPr>
              <w:tabs>
                <w:tab w:val="left" w:pos="864"/>
              </w:tabs>
              <w:snapToGrid w:val="0"/>
              <w:spacing w:before="120" w:after="120"/>
              <w:rPr>
                <w:rFonts w:ascii="Marianne" w:hAnsi="Marianne" w:cs="Arial"/>
                <w:sz w:val="16"/>
                <w:szCs w:val="16"/>
              </w:rPr>
            </w:pPr>
          </w:p>
          <w:p w14:paraId="02D9AD92" w14:textId="77777777" w:rsidR="00332047" w:rsidRDefault="00332047">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73E47DC5" w14:textId="77777777" w:rsidR="00332047" w:rsidRDefault="00332047">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FB9F691" w14:textId="77777777" w:rsidR="00332047" w:rsidRDefault="00332047">
            <w:pPr>
              <w:tabs>
                <w:tab w:val="left" w:pos="864"/>
              </w:tabs>
              <w:snapToGrid w:val="0"/>
              <w:spacing w:before="120" w:after="120"/>
              <w:jc w:val="right"/>
              <w:rPr>
                <w:rFonts w:ascii="Marianne" w:hAnsi="Marianne" w:cs="Arial"/>
                <w:sz w:val="16"/>
                <w:szCs w:val="16"/>
              </w:rPr>
            </w:pPr>
          </w:p>
        </w:tc>
      </w:tr>
      <w:tr w:rsidR="00332047" w14:paraId="0D96883F" w14:textId="77777777">
        <w:trPr>
          <w:trHeight w:val="737"/>
        </w:trPr>
        <w:tc>
          <w:tcPr>
            <w:tcW w:w="2566" w:type="dxa"/>
            <w:tcBorders>
              <w:left w:val="single" w:sz="8" w:space="0" w:color="000000"/>
              <w:bottom w:val="single" w:sz="8" w:space="0" w:color="000000"/>
            </w:tcBorders>
            <w:shd w:val="clear" w:color="auto" w:fill="auto"/>
          </w:tcPr>
          <w:p w14:paraId="5220F37A" w14:textId="77777777" w:rsidR="00332047" w:rsidRDefault="001962CF">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55295EF8" w14:textId="77777777" w:rsidR="00332047" w:rsidRDefault="00332047">
            <w:pPr>
              <w:tabs>
                <w:tab w:val="left" w:pos="864"/>
              </w:tabs>
              <w:snapToGrid w:val="0"/>
              <w:spacing w:before="120" w:after="120"/>
              <w:rPr>
                <w:rFonts w:ascii="Marianne" w:hAnsi="Marianne" w:cs="Arial"/>
                <w:sz w:val="16"/>
                <w:szCs w:val="16"/>
              </w:rPr>
            </w:pPr>
          </w:p>
          <w:p w14:paraId="2F2D2D28" w14:textId="77777777" w:rsidR="00332047"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732A21EF" w14:textId="77777777" w:rsidR="00332047" w:rsidRDefault="00332047">
            <w:pPr>
              <w:tabs>
                <w:tab w:val="left" w:pos="864"/>
              </w:tabs>
              <w:snapToGrid w:val="0"/>
              <w:spacing w:before="120" w:after="120"/>
              <w:jc w:val="right"/>
              <w:rPr>
                <w:rFonts w:ascii="Marianne" w:hAnsi="Marianne" w:cs="Arial"/>
                <w:sz w:val="16"/>
                <w:szCs w:val="16"/>
              </w:rPr>
            </w:pPr>
          </w:p>
          <w:p w14:paraId="3264B5D3" w14:textId="77777777" w:rsidR="00332047"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5CA03DFC" w14:textId="77777777" w:rsidR="00332047" w:rsidRDefault="00332047">
            <w:pPr>
              <w:tabs>
                <w:tab w:val="left" w:pos="864"/>
              </w:tabs>
              <w:snapToGrid w:val="0"/>
              <w:spacing w:before="120" w:after="120"/>
              <w:jc w:val="right"/>
              <w:rPr>
                <w:rFonts w:ascii="Marianne" w:hAnsi="Marianne" w:cs="Arial"/>
                <w:sz w:val="16"/>
                <w:szCs w:val="16"/>
              </w:rPr>
            </w:pPr>
          </w:p>
          <w:p w14:paraId="0A76E0B0" w14:textId="77777777" w:rsidR="00332047" w:rsidRDefault="001962C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2F5973A" w14:textId="77777777" w:rsidR="00332047" w:rsidRDefault="00332047">
      <w:pPr>
        <w:tabs>
          <w:tab w:val="left" w:pos="864"/>
        </w:tabs>
        <w:jc w:val="both"/>
        <w:rPr>
          <w:rFonts w:ascii="Marianne" w:hAnsi="Marianne" w:cs="Arial"/>
        </w:rPr>
      </w:pPr>
    </w:p>
    <w:p w14:paraId="02B76AB5" w14:textId="77777777" w:rsidR="00332047" w:rsidRDefault="001962C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185650A" w14:textId="77777777" w:rsidR="00332047" w:rsidRDefault="00332047">
      <w:pPr>
        <w:tabs>
          <w:tab w:val="left" w:pos="864"/>
        </w:tabs>
        <w:jc w:val="both"/>
        <w:rPr>
          <w:rFonts w:ascii="Marianne" w:hAnsi="Marianne" w:cs="Arial"/>
        </w:rPr>
      </w:pPr>
    </w:p>
    <w:p w14:paraId="05820ED3" w14:textId="77777777" w:rsidR="00332047" w:rsidRDefault="001962CF">
      <w:pPr>
        <w:tabs>
          <w:tab w:val="left" w:pos="864"/>
        </w:tabs>
        <w:ind w:left="567"/>
        <w:jc w:val="both"/>
        <w:rPr>
          <w:rFonts w:ascii="Marianne" w:hAnsi="Marianne" w:cs="Arial"/>
        </w:rPr>
      </w:pPr>
      <w:r>
        <w:rPr>
          <w:rFonts w:ascii="Marianne" w:hAnsi="Marianne" w:cs="Arial"/>
        </w:rPr>
        <w:t>……./…………./……</w:t>
      </w:r>
    </w:p>
    <w:p w14:paraId="697F6521" w14:textId="77777777" w:rsidR="00332047" w:rsidRDefault="00332047">
      <w:pPr>
        <w:tabs>
          <w:tab w:val="left" w:pos="864"/>
        </w:tabs>
        <w:jc w:val="both"/>
        <w:rPr>
          <w:rFonts w:ascii="Marianne" w:hAnsi="Marianne" w:cs="Arial"/>
        </w:rPr>
      </w:pPr>
    </w:p>
    <w:p w14:paraId="575790D5" w14:textId="77777777"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555C2028" w14:textId="77777777" w:rsidR="00332047" w:rsidRDefault="001962CF">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A4A8422" w14:textId="77777777"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27BBF1E2" w14:textId="77777777" w:rsidR="00332047" w:rsidRDefault="00332047">
      <w:pPr>
        <w:tabs>
          <w:tab w:val="left" w:pos="864"/>
        </w:tabs>
        <w:jc w:val="both"/>
        <w:rPr>
          <w:rFonts w:ascii="Marianne" w:hAnsi="Marianne" w:cs="Arial"/>
        </w:rPr>
      </w:pPr>
    </w:p>
    <w:p w14:paraId="703B234C" w14:textId="77777777" w:rsidR="00332047"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416D1B">
        <w:rPr>
          <w:rFonts w:ascii="Marianne" w:hAnsi="Marianne"/>
        </w:rPr>
      </w:r>
      <w:r w:rsidR="00416D1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2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27C5FD4B" w14:textId="77777777" w:rsidR="00332047" w:rsidRDefault="001962CF">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7192E243" w14:textId="77777777" w:rsidR="00332047" w:rsidRDefault="00332047">
      <w:pPr>
        <w:pStyle w:val="En-tte"/>
        <w:tabs>
          <w:tab w:val="clear" w:pos="4536"/>
          <w:tab w:val="clear" w:pos="9072"/>
          <w:tab w:val="left" w:pos="0"/>
          <w:tab w:val="left" w:pos="2160"/>
        </w:tabs>
        <w:jc w:val="both"/>
        <w:rPr>
          <w:rFonts w:ascii="Marianne" w:hAnsi="Marianne" w:cs="Arial"/>
          <w:i/>
          <w:iCs/>
          <w:sz w:val="18"/>
          <w:szCs w:val="18"/>
        </w:rPr>
      </w:pPr>
    </w:p>
    <w:p w14:paraId="2AFF1123" w14:textId="77777777"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6413BAB" w14:textId="77777777" w:rsidR="00332047" w:rsidRDefault="00332047">
      <w:pPr>
        <w:tabs>
          <w:tab w:val="left" w:pos="864"/>
        </w:tabs>
        <w:jc w:val="both"/>
        <w:rPr>
          <w:rFonts w:ascii="Marianne" w:hAnsi="Marianne" w:cs="Arial"/>
        </w:rPr>
      </w:pPr>
    </w:p>
    <w:p w14:paraId="5F9ABB54" w14:textId="77777777" w:rsidR="00332047" w:rsidRDefault="001962C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E1165CC" w14:textId="77777777" w:rsidR="00332047"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C7B2C9D" w14:textId="77777777" w:rsidR="00332047" w:rsidRDefault="00332047">
      <w:pPr>
        <w:rPr>
          <w:rFonts w:ascii="Marianne" w:hAnsi="Marianne" w:cs="Arial"/>
          <w:sz w:val="18"/>
        </w:rPr>
      </w:pPr>
    </w:p>
    <w:p w14:paraId="6C6B2CEB" w14:textId="77777777" w:rsidR="00332047" w:rsidRDefault="001962C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6A721D0" w14:textId="77777777" w:rsidR="00332047" w:rsidRDefault="00332047">
      <w:pPr>
        <w:ind w:left="284"/>
        <w:rPr>
          <w:rFonts w:ascii="Marianne" w:hAnsi="Marianne" w:cs="Arial"/>
          <w:sz w:val="16"/>
        </w:rPr>
      </w:pPr>
    </w:p>
    <w:p w14:paraId="34C91EE0" w14:textId="77777777" w:rsidR="00332047" w:rsidRDefault="00332047">
      <w:pPr>
        <w:ind w:left="284"/>
        <w:rPr>
          <w:rFonts w:ascii="Marianne" w:hAnsi="Marianne" w:cs="Arial"/>
          <w:sz w:val="16"/>
        </w:rPr>
      </w:pPr>
    </w:p>
    <w:p w14:paraId="22B249F3" w14:textId="77777777" w:rsidR="00332047" w:rsidRDefault="00332047">
      <w:pPr>
        <w:ind w:left="284"/>
        <w:rPr>
          <w:rFonts w:ascii="Marianne" w:hAnsi="Marianne" w:cs="Arial"/>
          <w:sz w:val="16"/>
        </w:rPr>
      </w:pPr>
    </w:p>
    <w:p w14:paraId="2CCBA933" w14:textId="77777777" w:rsidR="00332047" w:rsidRDefault="001962C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C26CCAA" w14:textId="77777777" w:rsidR="00332047" w:rsidRDefault="00332047">
      <w:pPr>
        <w:ind w:left="284"/>
        <w:rPr>
          <w:rFonts w:ascii="Marianne" w:hAnsi="Marianne" w:cs="Arial"/>
        </w:rPr>
      </w:pPr>
    </w:p>
    <w:p w14:paraId="17866602" w14:textId="77777777" w:rsidR="00332047" w:rsidRDefault="00332047">
      <w:pPr>
        <w:ind w:left="284"/>
        <w:rPr>
          <w:rFonts w:ascii="Marianne" w:hAnsi="Marianne" w:cs="Arial"/>
        </w:rPr>
      </w:pPr>
    </w:p>
    <w:p w14:paraId="1A0422CF" w14:textId="77777777" w:rsidR="00332047" w:rsidRDefault="00332047">
      <w:pPr>
        <w:ind w:left="284"/>
        <w:rPr>
          <w:rFonts w:ascii="Marianne" w:hAnsi="Marianne" w:cs="Arial"/>
        </w:rPr>
      </w:pPr>
    </w:p>
    <w:p w14:paraId="2BB82F00" w14:textId="77777777" w:rsidR="00332047" w:rsidRDefault="00332047">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332047" w14:paraId="33304A61" w14:textId="77777777">
        <w:tc>
          <w:tcPr>
            <w:tcW w:w="9852" w:type="dxa"/>
            <w:shd w:val="clear" w:color="auto" w:fill="465F9D"/>
          </w:tcPr>
          <w:p w14:paraId="53EFD7A2" w14:textId="77777777" w:rsidR="00332047"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5EA22DA0" w14:textId="77777777" w:rsidR="00332047" w:rsidRDefault="00332047">
      <w:pPr>
        <w:pStyle w:val="En-tte"/>
        <w:tabs>
          <w:tab w:val="clear" w:pos="4536"/>
          <w:tab w:val="clear" w:pos="9072"/>
          <w:tab w:val="left" w:pos="0"/>
          <w:tab w:val="left" w:pos="2160"/>
        </w:tabs>
        <w:jc w:val="both"/>
        <w:rPr>
          <w:rFonts w:ascii="Marianne" w:hAnsi="Marianne" w:cs="Arial"/>
          <w:i/>
          <w:iCs/>
          <w:sz w:val="18"/>
          <w:szCs w:val="18"/>
        </w:rPr>
      </w:pPr>
    </w:p>
    <w:p w14:paraId="0EBD2A6B" w14:textId="77777777" w:rsidR="00332047" w:rsidRDefault="001962C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0A1115CE" w14:textId="77777777" w:rsidR="00332047" w:rsidRDefault="00332047">
      <w:pPr>
        <w:pStyle w:val="En-tte"/>
        <w:tabs>
          <w:tab w:val="clear" w:pos="4536"/>
          <w:tab w:val="clear" w:pos="9072"/>
          <w:tab w:val="left" w:pos="0"/>
          <w:tab w:val="left" w:pos="2160"/>
        </w:tabs>
        <w:jc w:val="both"/>
        <w:rPr>
          <w:rFonts w:ascii="Marianne" w:hAnsi="Marianne" w:cs="Arial"/>
          <w:i/>
          <w:iCs/>
          <w:sz w:val="18"/>
          <w:szCs w:val="18"/>
        </w:rPr>
      </w:pPr>
    </w:p>
    <w:p w14:paraId="4C7E2586" w14:textId="77777777"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1E726D88" w14:textId="77777777" w:rsidR="00332047" w:rsidRDefault="00332047">
      <w:pPr>
        <w:pStyle w:val="En-tte"/>
        <w:tabs>
          <w:tab w:val="clear" w:pos="4536"/>
          <w:tab w:val="clear" w:pos="9072"/>
          <w:tab w:val="left" w:pos="864"/>
        </w:tabs>
        <w:rPr>
          <w:rFonts w:ascii="Marianne" w:hAnsi="Marianne" w:cs="Arial"/>
        </w:rPr>
      </w:pPr>
    </w:p>
    <w:p w14:paraId="26E0CACE" w14:textId="77777777" w:rsidR="00332047" w:rsidRDefault="00332047">
      <w:pPr>
        <w:pStyle w:val="En-tte"/>
        <w:tabs>
          <w:tab w:val="clear" w:pos="4536"/>
          <w:tab w:val="clear" w:pos="9072"/>
          <w:tab w:val="left" w:pos="864"/>
        </w:tabs>
        <w:rPr>
          <w:rFonts w:ascii="Marianne" w:hAnsi="Marianne" w:cs="Arial"/>
        </w:rPr>
      </w:pPr>
    </w:p>
    <w:p w14:paraId="18D116DB" w14:textId="77777777" w:rsidR="00332047" w:rsidRDefault="00332047">
      <w:pPr>
        <w:pStyle w:val="En-tte"/>
        <w:tabs>
          <w:tab w:val="clear" w:pos="4536"/>
          <w:tab w:val="clear" w:pos="9072"/>
          <w:tab w:val="left" w:pos="864"/>
        </w:tabs>
        <w:rPr>
          <w:rFonts w:ascii="Marianne" w:hAnsi="Marianne" w:cs="Arial"/>
        </w:rPr>
      </w:pPr>
    </w:p>
    <w:p w14:paraId="2866971E" w14:textId="77777777" w:rsidR="00332047" w:rsidRDefault="00332047">
      <w:pPr>
        <w:pStyle w:val="En-tte"/>
        <w:tabs>
          <w:tab w:val="clear" w:pos="4536"/>
          <w:tab w:val="clear" w:pos="9072"/>
          <w:tab w:val="left" w:pos="864"/>
        </w:tabs>
        <w:rPr>
          <w:rFonts w:ascii="Marianne" w:hAnsi="Marianne" w:cs="Arial"/>
        </w:rPr>
      </w:pPr>
    </w:p>
    <w:p w14:paraId="02C01F49" w14:textId="77777777" w:rsidR="00332047" w:rsidRDefault="00332047">
      <w:pPr>
        <w:pStyle w:val="En-tte"/>
        <w:tabs>
          <w:tab w:val="clear" w:pos="4536"/>
          <w:tab w:val="clear" w:pos="9072"/>
          <w:tab w:val="left" w:pos="864"/>
        </w:tabs>
        <w:rPr>
          <w:rFonts w:ascii="Marianne" w:hAnsi="Marianne" w:cs="Arial"/>
        </w:rPr>
      </w:pPr>
    </w:p>
    <w:p w14:paraId="1F7CEEA4" w14:textId="77777777"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6DBC91F" w14:textId="77777777" w:rsidR="00332047" w:rsidRDefault="00332047">
      <w:pPr>
        <w:pStyle w:val="En-tte"/>
        <w:tabs>
          <w:tab w:val="clear" w:pos="4536"/>
          <w:tab w:val="clear" w:pos="9072"/>
          <w:tab w:val="left" w:pos="864"/>
        </w:tabs>
        <w:rPr>
          <w:rFonts w:ascii="Marianne" w:hAnsi="Marianne" w:cs="Arial"/>
        </w:rPr>
      </w:pPr>
    </w:p>
    <w:p w14:paraId="08BF75F1" w14:textId="77777777" w:rsidR="00332047" w:rsidRDefault="001962C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341C6390" w14:textId="77777777" w:rsidR="00332047"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02449F4" w14:textId="77777777" w:rsidR="00332047" w:rsidRDefault="00332047">
      <w:pPr>
        <w:pStyle w:val="En-tte"/>
        <w:tabs>
          <w:tab w:val="left" w:pos="864"/>
        </w:tabs>
        <w:rPr>
          <w:rFonts w:ascii="Marianne" w:hAnsi="Marianne" w:cs="Arial"/>
        </w:rPr>
      </w:pPr>
    </w:p>
    <w:p w14:paraId="4B35E9C9" w14:textId="77777777" w:rsidR="00332047" w:rsidRDefault="001962CF">
      <w:pPr>
        <w:ind w:left="284"/>
        <w:rPr>
          <w:rFonts w:ascii="Marianne" w:hAnsi="Marianne" w:cs="Arial"/>
          <w:sz w:val="16"/>
        </w:rPr>
      </w:pPr>
      <w:r>
        <w:rPr>
          <w:rFonts w:ascii="Marianne" w:hAnsi="Marianne" w:cs="Arial"/>
          <w:sz w:val="16"/>
        </w:rPr>
        <w:t>- Adresse internet :</w:t>
      </w:r>
    </w:p>
    <w:p w14:paraId="6E569D2F" w14:textId="77777777" w:rsidR="00332047" w:rsidRDefault="00332047">
      <w:pPr>
        <w:pStyle w:val="En-tte"/>
        <w:tabs>
          <w:tab w:val="left" w:pos="864"/>
        </w:tabs>
        <w:rPr>
          <w:rFonts w:ascii="Marianne" w:hAnsi="Marianne" w:cs="Arial"/>
        </w:rPr>
      </w:pPr>
    </w:p>
    <w:p w14:paraId="0BD8F3C3" w14:textId="77777777" w:rsidR="00332047" w:rsidRDefault="00332047">
      <w:pPr>
        <w:pStyle w:val="En-tte"/>
        <w:tabs>
          <w:tab w:val="left" w:pos="864"/>
        </w:tabs>
        <w:rPr>
          <w:rFonts w:ascii="Marianne" w:hAnsi="Marianne" w:cs="Arial"/>
        </w:rPr>
      </w:pPr>
    </w:p>
    <w:p w14:paraId="1D0C31AB" w14:textId="77777777" w:rsidR="00332047" w:rsidRDefault="001962CF">
      <w:pPr>
        <w:ind w:left="284"/>
        <w:rPr>
          <w:rFonts w:ascii="Marianne" w:hAnsi="Marianne" w:cs="Arial"/>
          <w:sz w:val="16"/>
        </w:rPr>
      </w:pPr>
      <w:r>
        <w:rPr>
          <w:rFonts w:ascii="Marianne" w:hAnsi="Marianne" w:cs="Arial"/>
          <w:sz w:val="16"/>
        </w:rPr>
        <w:t>- Renseignements nécessaires pour y accéder :</w:t>
      </w:r>
    </w:p>
    <w:p w14:paraId="77DA3EF1" w14:textId="77777777" w:rsidR="00332047" w:rsidRDefault="00332047">
      <w:pPr>
        <w:ind w:left="284"/>
        <w:rPr>
          <w:rFonts w:ascii="Marianne" w:hAnsi="Marianne" w:cs="Arial"/>
          <w:sz w:val="16"/>
        </w:rPr>
      </w:pPr>
    </w:p>
    <w:p w14:paraId="0AAD8AE1" w14:textId="77777777" w:rsidR="00332047" w:rsidRDefault="00332047">
      <w:pPr>
        <w:ind w:left="284"/>
      </w:pPr>
    </w:p>
    <w:p w14:paraId="3EB59FCC" w14:textId="77777777" w:rsidR="00332047" w:rsidRDefault="00332047">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332047" w14:paraId="5EE19CF1" w14:textId="77777777">
        <w:trPr>
          <w:trHeight w:val="712"/>
        </w:trPr>
        <w:tc>
          <w:tcPr>
            <w:tcW w:w="9710" w:type="dxa"/>
            <w:shd w:val="clear" w:color="auto" w:fill="465F9D"/>
          </w:tcPr>
          <w:p w14:paraId="58C02894" w14:textId="77777777" w:rsidR="00332047" w:rsidRDefault="001962C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104EA7F7" w14:textId="77777777" w:rsidR="00332047" w:rsidRDefault="001962C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2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2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348E5D1D" w14:textId="77777777" w:rsidR="00332047" w:rsidRDefault="001962C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496E5B8" w14:textId="77777777" w:rsidR="00332047" w:rsidRDefault="00332047">
      <w:pPr>
        <w:tabs>
          <w:tab w:val="left" w:pos="576"/>
        </w:tabs>
        <w:rPr>
          <w:rFonts w:ascii="Marianne" w:hAnsi="Marianne" w:cs="Arial"/>
          <w:iCs/>
        </w:rPr>
      </w:pPr>
    </w:p>
    <w:p w14:paraId="3BF7A8EC" w14:textId="77777777" w:rsidR="00332047" w:rsidRDefault="001962CF">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271840D9" w14:textId="77777777" w:rsidR="00332047" w:rsidRDefault="001962CF">
      <w:pPr>
        <w:jc w:val="both"/>
        <w:rPr>
          <w:rFonts w:ascii="Marianne" w:hAnsi="Marianne" w:cs="Arial"/>
          <w:i/>
          <w:iCs/>
          <w:sz w:val="18"/>
          <w:szCs w:val="18"/>
        </w:rPr>
      </w:pPr>
      <w:r>
        <w:rPr>
          <w:rFonts w:ascii="Marianne" w:hAnsi="Marianne" w:cs="Arial"/>
          <w:i/>
          <w:iCs/>
          <w:sz w:val="18"/>
          <w:szCs w:val="18"/>
        </w:rPr>
        <w:t>(Adapter le tableau autant que nécessaire)</w:t>
      </w:r>
    </w:p>
    <w:p w14:paraId="687C99E0" w14:textId="77777777" w:rsidR="00332047" w:rsidRDefault="00332047">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332047" w14:paraId="5B163D28" w14:textId="77777777">
        <w:trPr>
          <w:trHeight w:val="1200"/>
        </w:trPr>
        <w:tc>
          <w:tcPr>
            <w:tcW w:w="832" w:type="dxa"/>
            <w:tcBorders>
              <w:top w:val="single" w:sz="4" w:space="0" w:color="000000"/>
              <w:left w:val="single" w:sz="4" w:space="0" w:color="000000"/>
              <w:bottom w:val="single" w:sz="4" w:space="0" w:color="000000"/>
            </w:tcBorders>
            <w:vAlign w:val="center"/>
          </w:tcPr>
          <w:p w14:paraId="0F280670" w14:textId="77777777" w:rsidR="00332047" w:rsidRDefault="001962CF">
            <w:pPr>
              <w:jc w:val="center"/>
              <w:rPr>
                <w:rFonts w:ascii="Marianne" w:hAnsi="Marianne" w:cs="Arial"/>
                <w:b/>
              </w:rPr>
            </w:pPr>
            <w:r>
              <w:rPr>
                <w:rFonts w:ascii="Marianne" w:hAnsi="Marianne" w:cs="Arial"/>
                <w:b/>
              </w:rPr>
              <w:t>N°</w:t>
            </w:r>
          </w:p>
          <w:p w14:paraId="0D8BA4EC" w14:textId="77777777" w:rsidR="00332047" w:rsidRDefault="001962CF">
            <w:pPr>
              <w:jc w:val="center"/>
              <w:rPr>
                <w:rFonts w:ascii="Marianne" w:hAnsi="Marianne" w:cs="Arial"/>
                <w:b/>
              </w:rPr>
            </w:pPr>
            <w:proofErr w:type="gramStart"/>
            <w:r>
              <w:rPr>
                <w:rFonts w:ascii="Marianne" w:hAnsi="Marianne" w:cs="Arial"/>
                <w:b/>
              </w:rPr>
              <w:t>du</w:t>
            </w:r>
            <w:proofErr w:type="gramEnd"/>
          </w:p>
          <w:p w14:paraId="4142A7FC" w14:textId="77777777" w:rsidR="00332047" w:rsidRDefault="001962CF">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35333581" w14:textId="77777777" w:rsidR="00332047" w:rsidRDefault="001962CF">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8703B" w14:textId="77777777" w:rsidR="00332047" w:rsidRDefault="001962CF">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332047" w14:paraId="5FAA42DC" w14:textId="77777777">
        <w:trPr>
          <w:trHeight w:val="1021"/>
        </w:trPr>
        <w:tc>
          <w:tcPr>
            <w:tcW w:w="832" w:type="dxa"/>
            <w:tcBorders>
              <w:top w:val="single" w:sz="4" w:space="0" w:color="000000"/>
              <w:left w:val="single" w:sz="4" w:space="0" w:color="000000"/>
            </w:tcBorders>
            <w:shd w:val="clear" w:color="auto" w:fill="B4C6E7"/>
          </w:tcPr>
          <w:p w14:paraId="7F350A6F" w14:textId="77777777" w:rsidR="00332047" w:rsidRDefault="00332047">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30DE3B89" w14:textId="77777777" w:rsidR="00332047" w:rsidRDefault="00332047">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589ED04F" w14:textId="77777777" w:rsidR="00332047" w:rsidRDefault="00332047">
            <w:pPr>
              <w:snapToGrid w:val="0"/>
              <w:jc w:val="both"/>
              <w:rPr>
                <w:rFonts w:ascii="Marianne" w:hAnsi="Marianne" w:cs="Arial"/>
              </w:rPr>
            </w:pPr>
          </w:p>
        </w:tc>
      </w:tr>
      <w:tr w:rsidR="00332047" w14:paraId="4E0499CD" w14:textId="77777777">
        <w:trPr>
          <w:trHeight w:val="1021"/>
        </w:trPr>
        <w:tc>
          <w:tcPr>
            <w:tcW w:w="832" w:type="dxa"/>
            <w:tcBorders>
              <w:left w:val="single" w:sz="4" w:space="0" w:color="000000"/>
            </w:tcBorders>
          </w:tcPr>
          <w:p w14:paraId="21D3DBCC" w14:textId="77777777"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14:paraId="57A3EDD6" w14:textId="77777777"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6E80495" w14:textId="77777777" w:rsidR="00332047" w:rsidRDefault="00332047">
            <w:pPr>
              <w:snapToGrid w:val="0"/>
              <w:jc w:val="both"/>
              <w:rPr>
                <w:rFonts w:ascii="Marianne" w:hAnsi="Marianne" w:cs="Arial"/>
              </w:rPr>
            </w:pPr>
          </w:p>
        </w:tc>
      </w:tr>
      <w:tr w:rsidR="00332047" w14:paraId="57CB9EF2" w14:textId="77777777">
        <w:trPr>
          <w:trHeight w:val="1021"/>
        </w:trPr>
        <w:tc>
          <w:tcPr>
            <w:tcW w:w="832" w:type="dxa"/>
            <w:tcBorders>
              <w:left w:val="single" w:sz="4" w:space="0" w:color="000000"/>
            </w:tcBorders>
            <w:shd w:val="clear" w:color="auto" w:fill="B4C6E7"/>
          </w:tcPr>
          <w:p w14:paraId="218D26DD" w14:textId="77777777" w:rsidR="00332047" w:rsidRDefault="00332047">
            <w:pPr>
              <w:snapToGrid w:val="0"/>
              <w:jc w:val="both"/>
              <w:rPr>
                <w:rFonts w:ascii="Marianne" w:hAnsi="Marianne" w:cs="Arial"/>
              </w:rPr>
            </w:pPr>
          </w:p>
        </w:tc>
        <w:tc>
          <w:tcPr>
            <w:tcW w:w="4394" w:type="dxa"/>
            <w:tcBorders>
              <w:left w:val="single" w:sz="4" w:space="0" w:color="000000"/>
            </w:tcBorders>
            <w:shd w:val="clear" w:color="auto" w:fill="B4C6E7"/>
          </w:tcPr>
          <w:p w14:paraId="3F18BA83" w14:textId="77777777"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2B7FF58" w14:textId="77777777" w:rsidR="00332047" w:rsidRDefault="00332047">
            <w:pPr>
              <w:snapToGrid w:val="0"/>
              <w:jc w:val="both"/>
              <w:rPr>
                <w:rFonts w:ascii="Marianne" w:hAnsi="Marianne" w:cs="Arial"/>
              </w:rPr>
            </w:pPr>
          </w:p>
        </w:tc>
      </w:tr>
      <w:tr w:rsidR="00332047" w14:paraId="5F480981" w14:textId="77777777">
        <w:trPr>
          <w:trHeight w:val="1021"/>
        </w:trPr>
        <w:tc>
          <w:tcPr>
            <w:tcW w:w="832" w:type="dxa"/>
            <w:tcBorders>
              <w:left w:val="single" w:sz="4" w:space="0" w:color="000000"/>
            </w:tcBorders>
          </w:tcPr>
          <w:p w14:paraId="399D8ACC" w14:textId="77777777"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14:paraId="6BE288A0" w14:textId="77777777"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CA05E21" w14:textId="77777777" w:rsidR="00332047" w:rsidRDefault="00332047">
            <w:pPr>
              <w:snapToGrid w:val="0"/>
              <w:jc w:val="both"/>
              <w:rPr>
                <w:rFonts w:ascii="Marianne" w:hAnsi="Marianne" w:cs="Arial"/>
              </w:rPr>
            </w:pPr>
          </w:p>
        </w:tc>
      </w:tr>
      <w:tr w:rsidR="00332047" w14:paraId="12B331A9" w14:textId="77777777">
        <w:trPr>
          <w:trHeight w:val="1021"/>
        </w:trPr>
        <w:tc>
          <w:tcPr>
            <w:tcW w:w="832" w:type="dxa"/>
            <w:tcBorders>
              <w:left w:val="single" w:sz="4" w:space="0" w:color="000000"/>
            </w:tcBorders>
            <w:shd w:val="clear" w:color="auto" w:fill="B4C6E7"/>
          </w:tcPr>
          <w:p w14:paraId="69A17AE5" w14:textId="77777777" w:rsidR="00332047" w:rsidRDefault="00332047">
            <w:pPr>
              <w:snapToGrid w:val="0"/>
              <w:jc w:val="both"/>
              <w:rPr>
                <w:rFonts w:ascii="Marianne" w:hAnsi="Marianne" w:cs="Arial"/>
              </w:rPr>
            </w:pPr>
          </w:p>
        </w:tc>
        <w:tc>
          <w:tcPr>
            <w:tcW w:w="4394" w:type="dxa"/>
            <w:tcBorders>
              <w:left w:val="single" w:sz="4" w:space="0" w:color="000000"/>
            </w:tcBorders>
            <w:shd w:val="clear" w:color="auto" w:fill="B4C6E7"/>
          </w:tcPr>
          <w:p w14:paraId="72F485A5" w14:textId="77777777"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9B7FEB5" w14:textId="77777777" w:rsidR="00332047" w:rsidRDefault="00332047">
            <w:pPr>
              <w:snapToGrid w:val="0"/>
              <w:jc w:val="both"/>
              <w:rPr>
                <w:rFonts w:ascii="Marianne" w:hAnsi="Marianne" w:cs="Arial"/>
              </w:rPr>
            </w:pPr>
          </w:p>
        </w:tc>
      </w:tr>
      <w:tr w:rsidR="00332047" w14:paraId="3167C708" w14:textId="77777777">
        <w:trPr>
          <w:trHeight w:val="1021"/>
        </w:trPr>
        <w:tc>
          <w:tcPr>
            <w:tcW w:w="832" w:type="dxa"/>
            <w:tcBorders>
              <w:left w:val="single" w:sz="4" w:space="0" w:color="000000"/>
            </w:tcBorders>
          </w:tcPr>
          <w:p w14:paraId="7F84D3F1" w14:textId="77777777"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14:paraId="25C3C38E" w14:textId="77777777"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31F3ED" w14:textId="77777777" w:rsidR="00332047" w:rsidRDefault="00332047">
            <w:pPr>
              <w:snapToGrid w:val="0"/>
              <w:jc w:val="both"/>
              <w:rPr>
                <w:rFonts w:ascii="Marianne" w:hAnsi="Marianne" w:cs="Arial"/>
              </w:rPr>
            </w:pPr>
          </w:p>
        </w:tc>
      </w:tr>
      <w:tr w:rsidR="00332047" w14:paraId="072D4F88" w14:textId="77777777">
        <w:trPr>
          <w:trHeight w:val="1021"/>
        </w:trPr>
        <w:tc>
          <w:tcPr>
            <w:tcW w:w="832" w:type="dxa"/>
            <w:tcBorders>
              <w:left w:val="single" w:sz="4" w:space="0" w:color="000000"/>
            </w:tcBorders>
            <w:shd w:val="clear" w:color="auto" w:fill="B4C6E7"/>
          </w:tcPr>
          <w:p w14:paraId="754B4203" w14:textId="77777777" w:rsidR="00332047" w:rsidRDefault="00332047">
            <w:pPr>
              <w:snapToGrid w:val="0"/>
              <w:jc w:val="both"/>
              <w:rPr>
                <w:rFonts w:ascii="Marianne" w:hAnsi="Marianne" w:cs="Arial"/>
              </w:rPr>
            </w:pPr>
          </w:p>
        </w:tc>
        <w:tc>
          <w:tcPr>
            <w:tcW w:w="4394" w:type="dxa"/>
            <w:tcBorders>
              <w:left w:val="single" w:sz="4" w:space="0" w:color="000000"/>
            </w:tcBorders>
            <w:shd w:val="clear" w:color="auto" w:fill="B4C6E7"/>
          </w:tcPr>
          <w:p w14:paraId="63307190" w14:textId="77777777"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481808C" w14:textId="77777777" w:rsidR="00332047" w:rsidRDefault="00332047">
            <w:pPr>
              <w:snapToGrid w:val="0"/>
              <w:jc w:val="both"/>
              <w:rPr>
                <w:rFonts w:ascii="Marianne" w:hAnsi="Marianne" w:cs="Arial"/>
              </w:rPr>
            </w:pPr>
          </w:p>
        </w:tc>
      </w:tr>
      <w:tr w:rsidR="00332047" w14:paraId="27F06D60" w14:textId="77777777">
        <w:trPr>
          <w:trHeight w:val="1021"/>
        </w:trPr>
        <w:tc>
          <w:tcPr>
            <w:tcW w:w="832" w:type="dxa"/>
            <w:tcBorders>
              <w:left w:val="single" w:sz="4" w:space="0" w:color="000000"/>
            </w:tcBorders>
          </w:tcPr>
          <w:p w14:paraId="7050D19F" w14:textId="77777777"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14:paraId="6786A9F5" w14:textId="77777777"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4331D1B" w14:textId="77777777" w:rsidR="00332047" w:rsidRDefault="00332047">
            <w:pPr>
              <w:snapToGrid w:val="0"/>
              <w:jc w:val="both"/>
              <w:rPr>
                <w:rFonts w:ascii="Marianne" w:hAnsi="Marianne" w:cs="Arial"/>
              </w:rPr>
            </w:pPr>
          </w:p>
        </w:tc>
      </w:tr>
      <w:tr w:rsidR="00332047" w14:paraId="3F3520F3" w14:textId="77777777">
        <w:trPr>
          <w:trHeight w:val="1021"/>
        </w:trPr>
        <w:tc>
          <w:tcPr>
            <w:tcW w:w="832" w:type="dxa"/>
            <w:tcBorders>
              <w:left w:val="single" w:sz="4" w:space="0" w:color="000000"/>
              <w:bottom w:val="single" w:sz="4" w:space="0" w:color="000000"/>
            </w:tcBorders>
            <w:shd w:val="clear" w:color="auto" w:fill="B4C6E7"/>
          </w:tcPr>
          <w:p w14:paraId="4DA0CA2D" w14:textId="77777777" w:rsidR="00332047" w:rsidRDefault="00332047">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2C78F312" w14:textId="77777777" w:rsidR="00332047" w:rsidRDefault="00332047">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3711C165" w14:textId="77777777" w:rsidR="00332047" w:rsidRDefault="00332047">
            <w:pPr>
              <w:snapToGrid w:val="0"/>
              <w:jc w:val="both"/>
              <w:rPr>
                <w:rFonts w:ascii="Marianne" w:hAnsi="Marianne" w:cs="Arial"/>
              </w:rPr>
            </w:pPr>
          </w:p>
        </w:tc>
      </w:tr>
    </w:tbl>
    <w:p w14:paraId="743DDB46" w14:textId="77777777" w:rsidR="00332047" w:rsidRDefault="00332047">
      <w:pPr>
        <w:pStyle w:val="En-tte"/>
        <w:tabs>
          <w:tab w:val="clear" w:pos="4536"/>
          <w:tab w:val="clear" w:pos="9072"/>
          <w:tab w:val="left" w:pos="864"/>
        </w:tabs>
        <w:rPr>
          <w:rFonts w:ascii="Marianne" w:hAnsi="Marianne" w:cs="Arial"/>
          <w:sz w:val="18"/>
          <w:szCs w:val="18"/>
        </w:rPr>
      </w:pPr>
    </w:p>
    <w:p w14:paraId="0411F3D6" w14:textId="77777777" w:rsidR="00332047" w:rsidRDefault="00332047">
      <w:pPr>
        <w:pStyle w:val="En-tte"/>
        <w:tabs>
          <w:tab w:val="clear" w:pos="4536"/>
          <w:tab w:val="clear" w:pos="9072"/>
          <w:tab w:val="left" w:pos="864"/>
        </w:tabs>
        <w:rPr>
          <w:rFonts w:ascii="Marianne" w:hAnsi="Marianne" w:cs="Arial"/>
          <w:sz w:val="18"/>
          <w:szCs w:val="18"/>
        </w:rPr>
      </w:pPr>
    </w:p>
    <w:p w14:paraId="3FC3FF55" w14:textId="77777777" w:rsidR="00332047" w:rsidRDefault="00332047">
      <w:pPr>
        <w:tabs>
          <w:tab w:val="left" w:pos="426"/>
        </w:tabs>
        <w:jc w:val="both"/>
        <w:rPr>
          <w:rFonts w:ascii="Marianne" w:hAnsi="Marianne" w:cs="Arial"/>
          <w:spacing w:val="-10"/>
          <w:sz w:val="22"/>
          <w:szCs w:val="22"/>
        </w:rPr>
      </w:pPr>
    </w:p>
    <w:p w14:paraId="5D272842" w14:textId="77777777" w:rsidR="00332047" w:rsidRDefault="00332047">
      <w:pPr>
        <w:tabs>
          <w:tab w:val="left" w:pos="426"/>
        </w:tabs>
        <w:jc w:val="both"/>
        <w:rPr>
          <w:rFonts w:ascii="Marianne" w:hAnsi="Marianne" w:cs="Arial"/>
          <w:spacing w:val="-10"/>
          <w:sz w:val="22"/>
          <w:szCs w:val="22"/>
        </w:rPr>
      </w:pPr>
    </w:p>
    <w:p w14:paraId="424057A6" w14:textId="77777777" w:rsidR="00332047" w:rsidRDefault="00332047">
      <w:pPr>
        <w:tabs>
          <w:tab w:val="left" w:pos="426"/>
        </w:tabs>
        <w:jc w:val="both"/>
        <w:rPr>
          <w:rFonts w:ascii="Marianne" w:hAnsi="Marianne" w:cs="Arial"/>
          <w:spacing w:val="-10"/>
          <w:sz w:val="22"/>
          <w:szCs w:val="22"/>
        </w:rPr>
      </w:pPr>
    </w:p>
    <w:sectPr w:rsidR="00332047">
      <w:footerReference w:type="default" r:id="rId2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42B6A" w14:textId="77777777" w:rsidR="00332047" w:rsidRDefault="001962CF">
      <w:r>
        <w:separator/>
      </w:r>
    </w:p>
  </w:endnote>
  <w:endnote w:type="continuationSeparator" w:id="0">
    <w:p w14:paraId="38121300" w14:textId="77777777" w:rsidR="00332047" w:rsidRDefault="0019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332047" w14:paraId="02F88146" w14:textId="77777777">
      <w:trPr>
        <w:tblHeader/>
      </w:trPr>
      <w:tc>
        <w:tcPr>
          <w:tcW w:w="3513" w:type="dxa"/>
          <w:shd w:val="clear" w:color="auto" w:fill="66CCFF"/>
        </w:tcPr>
        <w:p w14:paraId="60C77AFA" w14:textId="77777777" w:rsidR="00332047" w:rsidRDefault="001962C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5FC5AD39" w14:textId="63DB1C6B" w:rsidR="00332047" w:rsidRDefault="00416D1B">
          <w:pPr>
            <w:shd w:val="clear" w:color="auto" w:fill="66CCFF"/>
            <w:snapToGrid w:val="0"/>
            <w:jc w:val="center"/>
            <w:rPr>
              <w:rFonts w:ascii="Marianne" w:hAnsi="Marianne" w:cs="Arial"/>
              <w:b/>
              <w:bCs/>
            </w:rPr>
          </w:pPr>
          <w:r>
            <w:rPr>
              <w:rFonts w:ascii="Marianne" w:hAnsi="Marianne" w:cs="Arial"/>
              <w:b/>
              <w:i/>
              <w:iCs/>
            </w:rPr>
            <w:t>G2026015</w:t>
          </w:r>
        </w:p>
      </w:tc>
      <w:tc>
        <w:tcPr>
          <w:tcW w:w="900" w:type="dxa"/>
          <w:shd w:val="clear" w:color="auto" w:fill="66CCFF"/>
        </w:tcPr>
        <w:p w14:paraId="3D934CD5" w14:textId="77777777" w:rsidR="00332047" w:rsidRDefault="001962C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56F75B26" w14:textId="77777777" w:rsidR="00332047" w:rsidRDefault="001962C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37678B">
            <w:rPr>
              <w:rStyle w:val="Numrodepage"/>
              <w:rFonts w:ascii="Marianne" w:hAnsi="Marianne" w:cs="Arial"/>
              <w:b/>
              <w:noProof/>
            </w:rPr>
            <w:t>4</w:t>
          </w:r>
          <w:r>
            <w:rPr>
              <w:rStyle w:val="Numrodepage"/>
              <w:rFonts w:ascii="Marianne" w:hAnsi="Marianne" w:cs="Arial"/>
              <w:b/>
            </w:rPr>
            <w:fldChar w:fldCharType="end"/>
          </w:r>
        </w:p>
      </w:tc>
      <w:tc>
        <w:tcPr>
          <w:tcW w:w="180" w:type="dxa"/>
          <w:shd w:val="clear" w:color="auto" w:fill="66CCFF"/>
        </w:tcPr>
        <w:p w14:paraId="6A709D7D" w14:textId="77777777" w:rsidR="00332047" w:rsidRDefault="001962C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7D56B8B2" w14:textId="77777777" w:rsidR="00332047" w:rsidRDefault="001962C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37678B">
            <w:rPr>
              <w:rStyle w:val="Numrodepage"/>
              <w:rFonts w:ascii="Marianne" w:hAnsi="Marianne" w:cs="Arial"/>
              <w:b/>
              <w:noProof/>
            </w:rPr>
            <w:t>7</w:t>
          </w:r>
          <w:r>
            <w:rPr>
              <w:rStyle w:val="Numrodepage"/>
              <w:rFonts w:ascii="Marianne" w:hAnsi="Marianne" w:cs="Arial"/>
              <w:b/>
            </w:rPr>
            <w:fldChar w:fldCharType="end"/>
          </w:r>
        </w:p>
      </w:tc>
    </w:tr>
  </w:tbl>
  <w:p w14:paraId="1284109B" w14:textId="77777777" w:rsidR="00332047" w:rsidRDefault="00332047">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C9F4B" w14:textId="77777777" w:rsidR="00332047" w:rsidRDefault="001962CF">
      <w:r>
        <w:separator/>
      </w:r>
    </w:p>
  </w:footnote>
  <w:footnote w:type="continuationSeparator" w:id="0">
    <w:p w14:paraId="78402258" w14:textId="77777777" w:rsidR="00332047" w:rsidRDefault="001962CF">
      <w:r>
        <w:continuationSeparator/>
      </w:r>
    </w:p>
  </w:footnote>
  <w:footnote w:id="1">
    <w:p w14:paraId="2E0480BB" w14:textId="77777777" w:rsidR="00332047" w:rsidRDefault="001962C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DCB46D1" w14:textId="77777777" w:rsidR="00332047"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7A68CBAA" w14:textId="77777777" w:rsidR="00332047"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215A2FD2" w14:textId="77777777" w:rsidR="00332047" w:rsidRDefault="001962CF">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574779309">
    <w:abstractNumId w:val="0"/>
  </w:num>
  <w:num w:numId="2" w16cid:durableId="518786456">
    <w:abstractNumId w:val="1"/>
  </w:num>
  <w:num w:numId="3" w16cid:durableId="35662409">
    <w:abstractNumId w:val="2"/>
  </w:num>
  <w:num w:numId="4" w16cid:durableId="1031537233">
    <w:abstractNumId w:val="0"/>
  </w:num>
  <w:num w:numId="5" w16cid:durableId="1508590415">
    <w:abstractNumId w:val="3"/>
  </w:num>
  <w:num w:numId="6" w16cid:durableId="2113553539">
    <w:abstractNumId w:val="5"/>
  </w:num>
  <w:num w:numId="7" w16cid:durableId="458108924">
    <w:abstractNumId w:val="9"/>
  </w:num>
  <w:num w:numId="8" w16cid:durableId="23137845">
    <w:abstractNumId w:val="7"/>
  </w:num>
  <w:num w:numId="9" w16cid:durableId="1046760074">
    <w:abstractNumId w:val="6"/>
  </w:num>
  <w:num w:numId="10" w16cid:durableId="688216879">
    <w:abstractNumId w:val="3"/>
  </w:num>
  <w:num w:numId="11" w16cid:durableId="813790978">
    <w:abstractNumId w:val="4"/>
  </w:num>
  <w:num w:numId="12" w16cid:durableId="5848032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439"/>
    <w:rsid w:val="00015D82"/>
    <w:rsid w:val="001962CF"/>
    <w:rsid w:val="00332047"/>
    <w:rsid w:val="0037678B"/>
    <w:rsid w:val="00416D1B"/>
    <w:rsid w:val="00430439"/>
    <w:rsid w:val="00DA6E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01AB98F"/>
  <w15:chartTrackingRefBased/>
  <w15:docId w15:val="{6DBB4882-A632-46DB-B38F-3E598AC0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78448597">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31121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cidTexte=LEGITEXT000006072050&amp;idArticle=LEGIARTI000006903712&amp;dateTexte=&amp;categorieLien=cid" TargetMode="External"/><Relationship Id="rId1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06903498" TargetMode="External"/><Relationship Id="rId1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0"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eur-lex.europa.eu/LexUriServ/LexUriServ.do?uri=OJ:L:2003:124:0036:0041:fr:PDF" TargetMode="External"/><Relationship Id="rId14" Type="http://schemas.openxmlformats.org/officeDocument/2006/relationships/hyperlink" Target="https://www.legifrance.gouv.fr/affichCodeArticle.do?cidTexte=LEGITEXT000006074069&amp;idArticle=LEGIARTI000006797692&amp;dateTexte=&amp;categorieLien=cid" TargetMode="External"/><Relationship Id="rId2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9CC03-5965-4274-B389-338F1DCF0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2497</Words>
  <Characters>13735</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16200</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DELVIT ARTHUR (CPAM HAUTE-GARONNE)</cp:lastModifiedBy>
  <cp:revision>5</cp:revision>
  <cp:lastPrinted>2023-09-26T08:15:00Z</cp:lastPrinted>
  <dcterms:created xsi:type="dcterms:W3CDTF">2024-05-17T12:09:00Z</dcterms:created>
  <dcterms:modified xsi:type="dcterms:W3CDTF">2026-05-13T14:17:00Z</dcterms:modified>
</cp:coreProperties>
</file>