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DBCFED" w14:textId="6DA4F029" w:rsidR="003C4DA1" w:rsidRPr="00715104" w:rsidRDefault="003C4DA1" w:rsidP="003C4DA1">
      <w:pPr>
        <w:pStyle w:val="Intituldeladirection"/>
        <w:ind w:right="56"/>
        <w:rPr>
          <w:rFonts w:ascii="Marianne" w:hAnsi="Marianne" w:cs="Arial"/>
        </w:rPr>
      </w:pPr>
      <w:r w:rsidRPr="00715104">
        <w:rPr>
          <w:rFonts w:ascii="Marianne" w:hAnsi="Marianne"/>
          <w:noProof/>
          <w:lang w:eastAsia="fr-FR"/>
        </w:rPr>
        <w:drawing>
          <wp:anchor distT="0" distB="3810" distL="0" distR="114300" simplePos="0" relativeHeight="251658240" behindDoc="0" locked="0" layoutInCell="1" allowOverlap="1" wp14:anchorId="14778FFE" wp14:editId="06184F40">
            <wp:simplePos x="0" y="0"/>
            <wp:positionH relativeFrom="margin">
              <wp:posOffset>67945</wp:posOffset>
            </wp:positionH>
            <wp:positionV relativeFrom="margin">
              <wp:posOffset>27940</wp:posOffset>
            </wp:positionV>
            <wp:extent cx="1506855" cy="1501140"/>
            <wp:effectExtent l="0" t="0" r="0" b="381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489F9" w14:textId="77777777" w:rsidR="003C4DA1" w:rsidRPr="00715104" w:rsidRDefault="003C4DA1" w:rsidP="003C4DA1">
      <w:pPr>
        <w:pStyle w:val="Intituldeladirection"/>
        <w:ind w:right="-2"/>
        <w:rPr>
          <w:rFonts w:ascii="Marianne" w:hAnsi="Marianne" w:cs="Arial"/>
        </w:rPr>
      </w:pPr>
    </w:p>
    <w:p w14:paraId="5EEDC4E3" w14:textId="77777777" w:rsidR="003C4DA1" w:rsidRPr="00715104" w:rsidRDefault="003C4DA1" w:rsidP="003C4DA1">
      <w:pPr>
        <w:pStyle w:val="Intituldeladirection"/>
        <w:ind w:right="-2"/>
        <w:rPr>
          <w:rFonts w:ascii="Marianne" w:hAnsi="Marianne" w:cs="Arial"/>
        </w:rPr>
      </w:pPr>
      <w:r w:rsidRPr="00715104">
        <w:rPr>
          <w:rFonts w:ascii="Marianne" w:hAnsi="Marianne" w:cs="Arial"/>
        </w:rPr>
        <w:t>Direction des Immeubles et de la Logistique</w:t>
      </w:r>
    </w:p>
    <w:p w14:paraId="62A7117A" w14:textId="77777777" w:rsidR="003C4DA1" w:rsidRPr="00715104" w:rsidRDefault="003C4DA1" w:rsidP="003C4DA1">
      <w:pPr>
        <w:pStyle w:val="Intituldeladirection"/>
        <w:ind w:right="-2"/>
        <w:rPr>
          <w:rFonts w:ascii="Marianne" w:hAnsi="Marianne" w:cs="Arial"/>
        </w:rPr>
      </w:pPr>
      <w:r w:rsidRPr="00715104">
        <w:rPr>
          <w:rFonts w:ascii="Marianne" w:hAnsi="Marianne" w:cs="Arial"/>
        </w:rPr>
        <w:t>Sous-direction des opérations</w:t>
      </w:r>
    </w:p>
    <w:p w14:paraId="3E566D6E" w14:textId="77777777" w:rsidR="003C4DA1" w:rsidRPr="00715104" w:rsidRDefault="003C4DA1" w:rsidP="003C4DA1">
      <w:pPr>
        <w:pStyle w:val="Intituldeladirection"/>
        <w:ind w:right="-2"/>
        <w:rPr>
          <w:rFonts w:ascii="Marianne" w:hAnsi="Marianne" w:cs="Arial"/>
        </w:rPr>
      </w:pPr>
      <w:r w:rsidRPr="00715104">
        <w:rPr>
          <w:rFonts w:ascii="Marianne" w:hAnsi="Marianne" w:cs="Arial"/>
        </w:rPr>
        <w:t>Immobilières à l’étranger</w:t>
      </w:r>
    </w:p>
    <w:p w14:paraId="6F01AD51" w14:textId="77777777" w:rsidR="009B1CD0" w:rsidRPr="00715104" w:rsidRDefault="009B1CD0" w:rsidP="003C4DA1">
      <w:pPr>
        <w:tabs>
          <w:tab w:val="left" w:pos="851"/>
        </w:tabs>
        <w:spacing w:before="60" w:after="60"/>
        <w:rPr>
          <w:rFonts w:ascii="Marianne" w:hAnsi="Marianne" w:cs="Arial"/>
          <w:sz w:val="22"/>
          <w:szCs w:val="22"/>
        </w:rPr>
      </w:pPr>
    </w:p>
    <w:p w14:paraId="2964C2B8" w14:textId="77777777" w:rsidR="009B1CD0" w:rsidRPr="00715104" w:rsidRDefault="009B1CD0" w:rsidP="00844DAA">
      <w:pPr>
        <w:tabs>
          <w:tab w:val="left" w:pos="851"/>
        </w:tabs>
        <w:rPr>
          <w:rFonts w:ascii="Marianne" w:hAnsi="Marianne"/>
        </w:rPr>
      </w:pPr>
    </w:p>
    <w:p w14:paraId="214FC6C9" w14:textId="77777777" w:rsidR="003C4DA1" w:rsidRPr="00715104" w:rsidRDefault="003C4DA1" w:rsidP="00844DAA">
      <w:pPr>
        <w:tabs>
          <w:tab w:val="left" w:pos="851"/>
        </w:tabs>
        <w:rPr>
          <w:rFonts w:ascii="Marianne" w:hAnsi="Marianne"/>
        </w:rPr>
      </w:pPr>
    </w:p>
    <w:p w14:paraId="20E61D8C" w14:textId="77777777" w:rsidR="003C4DA1" w:rsidRPr="00715104" w:rsidRDefault="003C4DA1" w:rsidP="00844DAA">
      <w:pPr>
        <w:tabs>
          <w:tab w:val="left" w:pos="851"/>
        </w:tabs>
        <w:rPr>
          <w:rFonts w:ascii="Marianne" w:hAnsi="Marianne"/>
        </w:rPr>
        <w:sectPr w:rsidR="003C4DA1" w:rsidRPr="00715104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715104" w14:paraId="146F9977" w14:textId="77777777">
        <w:tc>
          <w:tcPr>
            <w:tcW w:w="9002" w:type="dxa"/>
            <w:shd w:val="clear" w:color="auto" w:fill="66CCFF"/>
          </w:tcPr>
          <w:p w14:paraId="198EE26A" w14:textId="77777777" w:rsidR="009B1CD0" w:rsidRPr="00715104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="Arial"/>
                <w:b/>
                <w:bCs/>
                <w:caps/>
                <w:sz w:val="28"/>
                <w:szCs w:val="28"/>
              </w:rPr>
            </w:pPr>
            <w:r w:rsidRPr="00715104">
              <w:rPr>
                <w:rFonts w:ascii="Marianne" w:hAnsi="Marianne" w:cs="Arial"/>
                <w:sz w:val="24"/>
                <w:szCs w:val="24"/>
              </w:rPr>
              <w:t>MARCH</w:t>
            </w:r>
            <w:r w:rsidRPr="00715104">
              <w:rPr>
                <w:rFonts w:ascii="Marianne" w:hAnsi="Marianne" w:cs="Arial"/>
                <w:caps/>
                <w:sz w:val="24"/>
                <w:szCs w:val="24"/>
              </w:rPr>
              <w:t>é</w:t>
            </w:r>
            <w:r w:rsidRPr="00715104">
              <w:rPr>
                <w:rFonts w:ascii="Marianne" w:hAnsi="Marianne" w:cs="Arial"/>
                <w:sz w:val="24"/>
                <w:szCs w:val="24"/>
              </w:rPr>
              <w:t>S ET ACCORDS-CADRES</w:t>
            </w:r>
          </w:p>
          <w:p w14:paraId="1990C09F" w14:textId="77777777" w:rsidR="009B1CD0" w:rsidRPr="00715104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/>
                <w:caps/>
                <w:sz w:val="28"/>
                <w:szCs w:val="28"/>
              </w:rPr>
            </w:pPr>
            <w:r w:rsidRPr="00715104">
              <w:rPr>
                <w:rFonts w:ascii="Marianne" w:hAnsi="Marianne" w:cs="Arial"/>
                <w:b/>
                <w:bCs/>
                <w:caps/>
                <w:sz w:val="28"/>
                <w:szCs w:val="28"/>
              </w:rPr>
              <w:t>ACTE</w:t>
            </w:r>
            <w:r w:rsidRPr="00715104">
              <w:rPr>
                <w:rFonts w:ascii="Marianne" w:hAnsi="Marianne" w:cs="Arial"/>
                <w:b/>
                <w:bCs/>
                <w:sz w:val="28"/>
                <w:szCs w:val="28"/>
              </w:rPr>
              <w:t xml:space="preserve"> D’ENGAGEMENT</w:t>
            </w:r>
            <w:r w:rsidRPr="00715104">
              <w:rPr>
                <w:rStyle w:val="Caractresdenotedebasdepage"/>
                <w:rFonts w:ascii="Marianne" w:hAnsi="Marianne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613A4B82" w14:textId="77777777" w:rsidR="009B1CD0" w:rsidRPr="00715104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Marianne" w:hAnsi="Marianne"/>
              </w:rPr>
            </w:pPr>
            <w:r w:rsidRPr="00715104">
              <w:rPr>
                <w:rFonts w:ascii="Marianne" w:hAnsi="Marianne"/>
                <w:caps/>
                <w:sz w:val="28"/>
                <w:szCs w:val="28"/>
              </w:rPr>
              <w:t>ATTRI1</w:t>
            </w:r>
          </w:p>
        </w:tc>
      </w:tr>
    </w:tbl>
    <w:p w14:paraId="185F188A" w14:textId="77777777" w:rsidR="009B1CD0" w:rsidRPr="00715104" w:rsidRDefault="009B1CD0" w:rsidP="006C4338">
      <w:pPr>
        <w:tabs>
          <w:tab w:val="left" w:pos="851"/>
        </w:tabs>
        <w:rPr>
          <w:rFonts w:ascii="Marianne" w:hAnsi="Marianne"/>
        </w:rPr>
      </w:pPr>
    </w:p>
    <w:p w14:paraId="133D235A" w14:textId="77777777" w:rsidR="009B45B9" w:rsidRPr="00715104" w:rsidRDefault="00CD46CC" w:rsidP="006C4338">
      <w:pPr>
        <w:pStyle w:val="Corpsdetexte31"/>
        <w:tabs>
          <w:tab w:val="left" w:pos="851"/>
        </w:tabs>
        <w:jc w:val="both"/>
        <w:rPr>
          <w:rFonts w:ascii="Marianne" w:hAnsi="Marianne"/>
          <w:sz w:val="18"/>
          <w:szCs w:val="18"/>
        </w:rPr>
      </w:pPr>
      <w:r w:rsidRPr="00715104">
        <w:rPr>
          <w:rFonts w:ascii="Marianne" w:hAnsi="Marianne"/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2B81F688" w14:textId="77777777" w:rsidR="009B45B9" w:rsidRPr="00715104" w:rsidRDefault="009B1CD0" w:rsidP="006C4338">
      <w:pPr>
        <w:pStyle w:val="Corpsdetexte31"/>
        <w:tabs>
          <w:tab w:val="left" w:pos="851"/>
        </w:tabs>
        <w:jc w:val="both"/>
        <w:rPr>
          <w:rFonts w:ascii="Marianne" w:hAnsi="Marianne"/>
          <w:sz w:val="18"/>
          <w:szCs w:val="18"/>
        </w:rPr>
      </w:pPr>
      <w:r w:rsidRPr="00715104">
        <w:rPr>
          <w:rFonts w:ascii="Marianne" w:hAnsi="Marianne"/>
          <w:sz w:val="18"/>
          <w:szCs w:val="18"/>
        </w:rPr>
        <w:t xml:space="preserve">Le formulaire </w:t>
      </w:r>
      <w:r w:rsidR="00E47798" w:rsidRPr="00715104">
        <w:rPr>
          <w:rFonts w:ascii="Marianne" w:hAnsi="Marianne"/>
          <w:sz w:val="18"/>
          <w:szCs w:val="18"/>
        </w:rPr>
        <w:t xml:space="preserve">ATTRI1 </w:t>
      </w:r>
      <w:r w:rsidRPr="00715104">
        <w:rPr>
          <w:rFonts w:ascii="Marianne" w:hAnsi="Marianne"/>
          <w:sz w:val="18"/>
          <w:szCs w:val="18"/>
        </w:rPr>
        <w:t xml:space="preserve">est un modèle d’acte d’engagement qui peut être utilisé par </w:t>
      </w:r>
      <w:r w:rsidR="0021797C" w:rsidRPr="00715104">
        <w:rPr>
          <w:rFonts w:ascii="Marianne" w:hAnsi="Marianne"/>
          <w:sz w:val="18"/>
          <w:szCs w:val="18"/>
        </w:rPr>
        <w:t>l’acheteur</w:t>
      </w:r>
      <w:r w:rsidR="0061068C" w:rsidRPr="00715104">
        <w:rPr>
          <w:rFonts w:ascii="Marianne" w:hAnsi="Marianne"/>
          <w:sz w:val="18"/>
          <w:szCs w:val="18"/>
        </w:rPr>
        <w:t>, s’il le souhaite,</w:t>
      </w:r>
      <w:r w:rsidR="001C40C0" w:rsidRPr="00715104">
        <w:rPr>
          <w:rFonts w:ascii="Marianne" w:hAnsi="Marianne"/>
          <w:sz w:val="18"/>
          <w:szCs w:val="18"/>
        </w:rPr>
        <w:t xml:space="preserve"> </w:t>
      </w:r>
      <w:r w:rsidR="00CD185D" w:rsidRPr="00715104">
        <w:rPr>
          <w:rFonts w:ascii="Marianne" w:hAnsi="Marianne"/>
          <w:sz w:val="18"/>
          <w:szCs w:val="18"/>
        </w:rPr>
        <w:t xml:space="preserve">pour conclure un marché ou un accord-cadre avec le </w:t>
      </w:r>
      <w:r w:rsidR="0021797C" w:rsidRPr="00715104">
        <w:rPr>
          <w:rFonts w:ascii="Marianne" w:hAnsi="Marianne"/>
          <w:sz w:val="18"/>
          <w:szCs w:val="18"/>
        </w:rPr>
        <w:t xml:space="preserve">candidat </w:t>
      </w:r>
      <w:r w:rsidR="00CD185D" w:rsidRPr="00715104">
        <w:rPr>
          <w:rFonts w:ascii="Marianne" w:hAnsi="Marianne"/>
          <w:sz w:val="18"/>
          <w:szCs w:val="18"/>
        </w:rPr>
        <w:t>déclaré attributaire</w:t>
      </w:r>
      <w:r w:rsidRPr="00715104">
        <w:rPr>
          <w:rFonts w:ascii="Marianne" w:hAnsi="Marianne"/>
          <w:sz w:val="18"/>
          <w:szCs w:val="18"/>
        </w:rPr>
        <w:t xml:space="preserve">. </w:t>
      </w:r>
    </w:p>
    <w:p w14:paraId="33DB9A25" w14:textId="77777777" w:rsidR="009B1CD0" w:rsidRPr="00715104" w:rsidRDefault="009B1CD0" w:rsidP="006C4338">
      <w:pPr>
        <w:pStyle w:val="Corpsdetexte31"/>
        <w:tabs>
          <w:tab w:val="left" w:pos="851"/>
        </w:tabs>
        <w:jc w:val="both"/>
        <w:rPr>
          <w:rFonts w:ascii="Marianne" w:hAnsi="Marianne"/>
          <w:sz w:val="18"/>
          <w:szCs w:val="18"/>
        </w:rPr>
      </w:pPr>
      <w:r w:rsidRPr="00715104">
        <w:rPr>
          <w:rFonts w:ascii="Marianne" w:hAnsi="Marianne"/>
          <w:sz w:val="18"/>
          <w:szCs w:val="18"/>
        </w:rPr>
        <w:t xml:space="preserve">Il est conseillé aux acheteurs </w:t>
      </w:r>
      <w:r w:rsidR="0021797C" w:rsidRPr="00715104">
        <w:rPr>
          <w:rFonts w:ascii="Marianne" w:hAnsi="Marianne"/>
          <w:sz w:val="18"/>
          <w:szCs w:val="18"/>
        </w:rPr>
        <w:t xml:space="preserve">de renseigner les différentes rubriques de ce formulaire </w:t>
      </w:r>
      <w:r w:rsidRPr="00715104">
        <w:rPr>
          <w:rFonts w:ascii="Marianne" w:hAnsi="Marianne"/>
          <w:sz w:val="18"/>
          <w:szCs w:val="18"/>
        </w:rPr>
        <w:t xml:space="preserve">avant </w:t>
      </w:r>
      <w:r w:rsidR="00CD185D" w:rsidRPr="00715104">
        <w:rPr>
          <w:rFonts w:ascii="Marianne" w:hAnsi="Marianne"/>
          <w:sz w:val="18"/>
          <w:szCs w:val="18"/>
        </w:rPr>
        <w:t>d</w:t>
      </w:r>
      <w:r w:rsidR="0021797C" w:rsidRPr="00715104">
        <w:rPr>
          <w:rFonts w:ascii="Marianne" w:hAnsi="Marianne"/>
          <w:sz w:val="18"/>
          <w:szCs w:val="18"/>
        </w:rPr>
        <w:t>e l</w:t>
      </w:r>
      <w:r w:rsidR="00CD185D" w:rsidRPr="00715104">
        <w:rPr>
          <w:rFonts w:ascii="Marianne" w:hAnsi="Marianne"/>
          <w:sz w:val="18"/>
          <w:szCs w:val="18"/>
        </w:rPr>
        <w:t>’adresser à l’attributaire</w:t>
      </w:r>
      <w:r w:rsidRPr="00715104">
        <w:rPr>
          <w:rFonts w:ascii="Marianne" w:hAnsi="Marianne"/>
          <w:sz w:val="18"/>
          <w:szCs w:val="18"/>
        </w:rPr>
        <w:t>.</w:t>
      </w:r>
      <w:r w:rsidR="00CD185D" w:rsidRPr="00715104">
        <w:rPr>
          <w:rFonts w:ascii="Marianne" w:hAnsi="Marianne"/>
          <w:sz w:val="18"/>
          <w:szCs w:val="18"/>
        </w:rPr>
        <w:t xml:space="preserve"> Ce dernier </w:t>
      </w:r>
      <w:r w:rsidR="0021797C" w:rsidRPr="00715104">
        <w:rPr>
          <w:rFonts w:ascii="Marianne" w:hAnsi="Marianne"/>
          <w:sz w:val="18"/>
          <w:szCs w:val="18"/>
        </w:rPr>
        <w:t>retourne l’acte d’engagement signé, permettant à l’acheteur de le signer à son tour.</w:t>
      </w:r>
    </w:p>
    <w:p w14:paraId="0AB55603" w14:textId="77777777" w:rsidR="009B1CD0" w:rsidRPr="00715104" w:rsidRDefault="009B1CD0" w:rsidP="005846FB">
      <w:pPr>
        <w:pStyle w:val="Corpsdetexte31"/>
        <w:tabs>
          <w:tab w:val="left" w:pos="851"/>
        </w:tabs>
        <w:jc w:val="both"/>
        <w:rPr>
          <w:rFonts w:ascii="Marianne" w:hAnsi="Marianne"/>
        </w:rPr>
      </w:pPr>
      <w:r w:rsidRPr="00715104">
        <w:rPr>
          <w:rFonts w:ascii="Marianne" w:hAnsi="Marianne"/>
          <w:sz w:val="18"/>
          <w:szCs w:val="18"/>
        </w:rPr>
        <w:t xml:space="preserve">En cas de candidature groupée, un </w:t>
      </w:r>
      <w:r w:rsidR="00CD185D" w:rsidRPr="00715104">
        <w:rPr>
          <w:rFonts w:ascii="Marianne" w:hAnsi="Marianne"/>
          <w:sz w:val="18"/>
          <w:szCs w:val="18"/>
        </w:rPr>
        <w:t xml:space="preserve">acte d’engagement unique </w:t>
      </w:r>
      <w:r w:rsidRPr="00715104">
        <w:rPr>
          <w:rFonts w:ascii="Marianne" w:hAnsi="Marianne"/>
          <w:sz w:val="18"/>
          <w:szCs w:val="18"/>
        </w:rPr>
        <w:t>est rempli pour le groupement d’entreprises.</w:t>
      </w:r>
    </w:p>
    <w:p w14:paraId="69B15906" w14:textId="77777777" w:rsidR="009B1CD0" w:rsidRPr="00715104" w:rsidRDefault="009B1CD0" w:rsidP="005846FB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715104" w14:paraId="502EDC8F" w14:textId="77777777">
        <w:tc>
          <w:tcPr>
            <w:tcW w:w="10277" w:type="dxa"/>
            <w:shd w:val="clear" w:color="auto" w:fill="66CCFF"/>
          </w:tcPr>
          <w:p w14:paraId="53B13443" w14:textId="77777777" w:rsidR="009B1CD0" w:rsidRPr="00715104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715104">
              <w:rPr>
                <w:rFonts w:ascii="Marianne" w:hAnsi="Marianne" w:cs="Arial"/>
                <w:b/>
                <w:sz w:val="22"/>
                <w:szCs w:val="22"/>
              </w:rPr>
              <w:t xml:space="preserve">A - Objet </w:t>
            </w:r>
            <w:r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30D03B35" w14:textId="77777777" w:rsidR="009B1CD0" w:rsidRPr="00715104" w:rsidRDefault="009B1CD0" w:rsidP="006C4338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</w:p>
    <w:p w14:paraId="3F7C3140" w14:textId="77777777" w:rsidR="009B1CD0" w:rsidRPr="00715104" w:rsidRDefault="009B1CD0" w:rsidP="006C4338">
      <w:pPr>
        <w:tabs>
          <w:tab w:val="left" w:pos="426"/>
          <w:tab w:val="left" w:pos="851"/>
        </w:tabs>
        <w:jc w:val="both"/>
        <w:rPr>
          <w:rFonts w:ascii="Marianne" w:hAnsi="Marianne" w:cs="Arial"/>
          <w:i/>
          <w:sz w:val="18"/>
          <w:szCs w:val="18"/>
        </w:rPr>
      </w:pPr>
      <w:proofErr w:type="gramStart"/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spacing w:val="-10"/>
        </w:rPr>
        <w:t xml:space="preserve">  </w:t>
      </w:r>
      <w:r w:rsidRPr="00715104">
        <w:rPr>
          <w:rFonts w:ascii="Marianne" w:hAnsi="Marianne" w:cs="Arial"/>
        </w:rPr>
        <w:t>Objet</w:t>
      </w:r>
      <w:proofErr w:type="gramEnd"/>
      <w:r w:rsidRPr="00715104">
        <w:rPr>
          <w:rFonts w:ascii="Marianne" w:hAnsi="Marianne" w:cs="Arial"/>
        </w:rPr>
        <w:t xml:space="preserve"> </w:t>
      </w:r>
      <w:r w:rsidR="00797BB8" w:rsidRPr="00715104">
        <w:rPr>
          <w:rFonts w:ascii="Marianne" w:hAnsi="Marianne" w:cs="Arial"/>
          <w:bCs/>
        </w:rPr>
        <w:t>du marché</w:t>
      </w:r>
      <w:r w:rsidR="00506ABD" w:rsidRPr="00715104">
        <w:rPr>
          <w:rFonts w:ascii="Marianne" w:hAnsi="Marianne" w:cs="Arial"/>
          <w:bCs/>
        </w:rPr>
        <w:t xml:space="preserve"> </w:t>
      </w:r>
      <w:r w:rsidRPr="00715104">
        <w:rPr>
          <w:rFonts w:ascii="Marianne" w:hAnsi="Marianne" w:cs="Arial"/>
        </w:rPr>
        <w:t>:</w:t>
      </w:r>
    </w:p>
    <w:p w14:paraId="1A7A4BA7" w14:textId="77777777" w:rsidR="009B1CD0" w:rsidRPr="00715104" w:rsidRDefault="009B1CD0" w:rsidP="005846FB">
      <w:pPr>
        <w:tabs>
          <w:tab w:val="left" w:pos="426"/>
          <w:tab w:val="left" w:pos="851"/>
        </w:tabs>
        <w:jc w:val="both"/>
        <w:rPr>
          <w:rFonts w:ascii="Marianne" w:eastAsia="Arial" w:hAnsi="Marianne" w:cs="Arial"/>
          <w:kern w:val="3"/>
          <w:lang w:eastAsia="ja-JP" w:bidi="fa-IR"/>
        </w:rPr>
      </w:pPr>
    </w:p>
    <w:p w14:paraId="2FD048EE" w14:textId="045B7111" w:rsidR="00BC5A51" w:rsidRPr="00715104" w:rsidRDefault="004E2E12" w:rsidP="00715104">
      <w:pPr>
        <w:tabs>
          <w:tab w:val="left" w:pos="426"/>
          <w:tab w:val="left" w:pos="851"/>
        </w:tabs>
        <w:jc w:val="both"/>
        <w:rPr>
          <w:rFonts w:ascii="Marianne" w:hAnsi="Marianne"/>
          <w:b/>
        </w:rPr>
      </w:pPr>
      <w:r w:rsidRPr="00715104">
        <w:rPr>
          <w:rFonts w:ascii="Marianne" w:hAnsi="Marianne"/>
          <w:b/>
        </w:rPr>
        <w:t xml:space="preserve">Réalisation de missions de diagnostics </w:t>
      </w:r>
      <w:r w:rsidRPr="00966F0C">
        <w:rPr>
          <w:rFonts w:ascii="Marianne" w:hAnsi="Marianne"/>
          <w:b/>
        </w:rPr>
        <w:t xml:space="preserve">amiante </w:t>
      </w:r>
      <w:r w:rsidR="003D5E00" w:rsidRPr="00966F0C">
        <w:rPr>
          <w:rFonts w:ascii="Marianne" w:hAnsi="Marianne"/>
          <w:b/>
        </w:rPr>
        <w:t xml:space="preserve">et plomb </w:t>
      </w:r>
      <w:r w:rsidRPr="00966F0C">
        <w:rPr>
          <w:rFonts w:ascii="Marianne" w:hAnsi="Marianne"/>
          <w:b/>
        </w:rPr>
        <w:t xml:space="preserve">sur le patrimoine du </w:t>
      </w:r>
      <w:r w:rsidR="003C4DA1" w:rsidRPr="00966F0C">
        <w:rPr>
          <w:rFonts w:ascii="Marianne" w:hAnsi="Marianne"/>
          <w:b/>
        </w:rPr>
        <w:t>m</w:t>
      </w:r>
      <w:r w:rsidRPr="00966F0C">
        <w:rPr>
          <w:rFonts w:ascii="Marianne" w:hAnsi="Marianne"/>
          <w:b/>
        </w:rPr>
        <w:t>inistère de l’Europe et des Affaires étrangères.</w:t>
      </w:r>
    </w:p>
    <w:p w14:paraId="35E16494" w14:textId="77777777" w:rsidR="00BC5A51" w:rsidRPr="00715104" w:rsidRDefault="00BC5A51" w:rsidP="004B666E">
      <w:pPr>
        <w:autoSpaceDE w:val="0"/>
        <w:autoSpaceDN w:val="0"/>
        <w:adjustRightInd w:val="0"/>
        <w:jc w:val="both"/>
        <w:rPr>
          <w:rFonts w:ascii="Marianne" w:hAnsi="Marianne"/>
        </w:rPr>
      </w:pPr>
    </w:p>
    <w:p w14:paraId="66F9060C" w14:textId="58C7D2FC" w:rsidR="00BC5A51" w:rsidRPr="00715104" w:rsidRDefault="00BC5A51" w:rsidP="00BC5A51">
      <w:pPr>
        <w:tabs>
          <w:tab w:val="left" w:pos="426"/>
          <w:tab w:val="left" w:pos="851"/>
        </w:tabs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 xml:space="preserve">Cet acte d'engagement </w:t>
      </w:r>
      <w:r w:rsidR="00A97186" w:rsidRPr="00715104">
        <w:rPr>
          <w:rFonts w:ascii="Marianne" w:hAnsi="Marianne" w:cs="Arial"/>
          <w:sz w:val="22"/>
          <w:szCs w:val="22"/>
        </w:rPr>
        <w:t xml:space="preserve">porte sur : </w:t>
      </w:r>
    </w:p>
    <w:p w14:paraId="7A69D578" w14:textId="77777777" w:rsidR="00BC5A51" w:rsidRPr="00715104" w:rsidRDefault="00BC5A51" w:rsidP="00BC5A51">
      <w:pPr>
        <w:tabs>
          <w:tab w:val="left" w:pos="426"/>
          <w:tab w:val="left" w:pos="851"/>
        </w:tabs>
        <w:jc w:val="both"/>
        <w:rPr>
          <w:rFonts w:ascii="Marianne" w:hAnsi="Marianne" w:cs="Arial"/>
          <w:sz w:val="22"/>
          <w:szCs w:val="22"/>
        </w:rPr>
      </w:pPr>
    </w:p>
    <w:p w14:paraId="492F5800" w14:textId="10F1B553" w:rsidR="00BC5A51" w:rsidRPr="00715104" w:rsidRDefault="00BC5A51" w:rsidP="00A97186">
      <w:pPr>
        <w:tabs>
          <w:tab w:val="left" w:pos="426"/>
          <w:tab w:val="left" w:pos="851"/>
        </w:tabs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ab/>
      </w:r>
      <w:r w:rsidR="00A97186" w:rsidRPr="00715104">
        <w:rPr>
          <w:rFonts w:ascii="Marianne" w:hAnsi="Marianne" w:cs="Arial"/>
          <w:sz w:val="22"/>
          <w:szCs w:val="22"/>
        </w:rPr>
        <w:t>Lot 1- Périmètre Monde</w:t>
      </w:r>
      <w:r w:rsidRPr="00715104">
        <w:rPr>
          <w:rFonts w:ascii="Marianne" w:hAnsi="Marianne" w:cs="Arial"/>
          <w:sz w:val="22"/>
          <w:szCs w:val="22"/>
        </w:rPr>
        <w:t> ;</w:t>
      </w:r>
    </w:p>
    <w:p w14:paraId="384FD822" w14:textId="77777777" w:rsidR="00BC5A51" w:rsidRPr="00715104" w:rsidRDefault="00BC5A51" w:rsidP="00BC5A51">
      <w:pPr>
        <w:pStyle w:val="fcasegauche"/>
        <w:tabs>
          <w:tab w:val="left" w:pos="851"/>
        </w:tabs>
        <w:spacing w:after="0"/>
        <w:rPr>
          <w:rFonts w:ascii="Marianne" w:hAnsi="Marianne" w:cs="Arial"/>
          <w:sz w:val="22"/>
          <w:szCs w:val="22"/>
        </w:rPr>
      </w:pPr>
    </w:p>
    <w:p w14:paraId="4016F4C2" w14:textId="7A9378D1" w:rsidR="004E2E12" w:rsidRPr="00715104" w:rsidRDefault="00BC5A51" w:rsidP="00BC5A51">
      <w:pPr>
        <w:tabs>
          <w:tab w:val="left" w:pos="426"/>
          <w:tab w:val="left" w:pos="851"/>
        </w:tabs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ab/>
      </w:r>
      <w:r w:rsidR="00A97186" w:rsidRPr="00715104">
        <w:rPr>
          <w:rFonts w:ascii="Marianne" w:hAnsi="Marianne" w:cs="Arial"/>
          <w:sz w:val="22"/>
          <w:szCs w:val="22"/>
        </w:rPr>
        <w:t>Lot 2- Périmètre France</w:t>
      </w:r>
      <w:r w:rsidRPr="00715104">
        <w:rPr>
          <w:rFonts w:ascii="Marianne" w:hAnsi="Marianne" w:cs="Arial"/>
          <w:sz w:val="22"/>
          <w:szCs w:val="22"/>
        </w:rPr>
        <w:t> </w:t>
      </w:r>
    </w:p>
    <w:p w14:paraId="5BBBB1D8" w14:textId="4AA2A05B" w:rsidR="00A97186" w:rsidRPr="00715104" w:rsidRDefault="00A97186" w:rsidP="00BC5A51">
      <w:pPr>
        <w:tabs>
          <w:tab w:val="left" w:pos="426"/>
          <w:tab w:val="left" w:pos="851"/>
        </w:tabs>
        <w:jc w:val="both"/>
        <w:rPr>
          <w:rFonts w:ascii="Marianne" w:hAnsi="Marianne" w:cs="Arial"/>
          <w:sz w:val="22"/>
          <w:szCs w:val="22"/>
        </w:rPr>
      </w:pPr>
    </w:p>
    <w:p w14:paraId="7E39A757" w14:textId="77777777" w:rsidR="00A97186" w:rsidRPr="00715104" w:rsidRDefault="00A97186" w:rsidP="00BC5A51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13348644" w14:textId="36997E7B" w:rsidR="009B1CD0" w:rsidRPr="00715104" w:rsidRDefault="009B1CD0" w:rsidP="0083205E">
      <w:pPr>
        <w:tabs>
          <w:tab w:val="left" w:pos="426"/>
          <w:tab w:val="left" w:pos="851"/>
        </w:tabs>
        <w:jc w:val="both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</w:rPr>
        <w:t>Cet acte d'engagement correspond :</w:t>
      </w:r>
    </w:p>
    <w:p w14:paraId="610FA25D" w14:textId="77777777" w:rsidR="009B1CD0" w:rsidRPr="00715104" w:rsidRDefault="009B1CD0" w:rsidP="0083205E">
      <w:pPr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t>(Cocher les cases correspondantes.)</w:t>
      </w:r>
    </w:p>
    <w:p w14:paraId="346B0308" w14:textId="77777777" w:rsidR="009B1CD0" w:rsidRPr="00715104" w:rsidRDefault="009B1CD0" w:rsidP="00A97186">
      <w:pPr>
        <w:pStyle w:val="fcasegauche"/>
        <w:tabs>
          <w:tab w:val="left" w:pos="851"/>
        </w:tabs>
        <w:spacing w:before="120" w:after="0"/>
        <w:ind w:left="0" w:firstLine="0"/>
        <w:rPr>
          <w:rFonts w:ascii="Marianne" w:hAnsi="Marianne" w:cs="Arial"/>
          <w:iCs/>
        </w:rPr>
      </w:pPr>
    </w:p>
    <w:p w14:paraId="08601A88" w14:textId="77777777" w:rsidR="009B1CD0" w:rsidRPr="00715104" w:rsidRDefault="009039FB" w:rsidP="006F3DF9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="009B1CD0" w:rsidRPr="00715104">
        <w:rPr>
          <w:rFonts w:ascii="Marianne" w:hAnsi="Marianne" w:cs="Arial"/>
        </w:rPr>
        <w:tab/>
      </w:r>
      <w:proofErr w:type="gramStart"/>
      <w:r w:rsidR="009B1CD0" w:rsidRPr="00715104">
        <w:rPr>
          <w:rFonts w:ascii="Marianne" w:hAnsi="Marianne" w:cs="Arial"/>
        </w:rPr>
        <w:t>à</w:t>
      </w:r>
      <w:proofErr w:type="gramEnd"/>
      <w:r w:rsidR="009B1CD0" w:rsidRPr="00715104">
        <w:rPr>
          <w:rFonts w:ascii="Marianne" w:hAnsi="Marianne" w:cs="Arial"/>
        </w:rPr>
        <w:t xml:space="preserve"> l’offre de base.</w:t>
      </w:r>
    </w:p>
    <w:p w14:paraId="69E697F7" w14:textId="77777777" w:rsidR="009B1CD0" w:rsidRPr="00715104" w:rsidRDefault="009B1CD0" w:rsidP="005846FB">
      <w:pPr>
        <w:pStyle w:val="fcasegauche"/>
        <w:tabs>
          <w:tab w:val="left" w:pos="851"/>
        </w:tabs>
        <w:spacing w:after="0"/>
        <w:rPr>
          <w:rFonts w:ascii="Marianne" w:hAnsi="Marianne" w:cs="Arial"/>
        </w:rPr>
      </w:pPr>
    </w:p>
    <w:p w14:paraId="4E60C049" w14:textId="77777777" w:rsidR="009B1CD0" w:rsidRPr="00715104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="009B1CD0" w:rsidRPr="00715104">
        <w:rPr>
          <w:rFonts w:ascii="Marianne" w:hAnsi="Marianne" w:cs="Arial"/>
        </w:rPr>
        <w:tab/>
      </w:r>
      <w:proofErr w:type="gramStart"/>
      <w:r w:rsidR="009B1CD0" w:rsidRPr="00715104">
        <w:rPr>
          <w:rFonts w:ascii="Marianne" w:hAnsi="Marianne" w:cs="Arial"/>
        </w:rPr>
        <w:t>à</w:t>
      </w:r>
      <w:proofErr w:type="gramEnd"/>
      <w:r w:rsidR="009B1CD0" w:rsidRPr="00715104">
        <w:rPr>
          <w:rFonts w:ascii="Marianne" w:hAnsi="Marianne" w:cs="Arial"/>
        </w:rPr>
        <w:t xml:space="preserve"> la variante suivante : </w:t>
      </w:r>
    </w:p>
    <w:p w14:paraId="2A6EFE6A" w14:textId="79B7757E" w:rsidR="005546A9" w:rsidRDefault="005546A9" w:rsidP="006C4338">
      <w:pPr>
        <w:tabs>
          <w:tab w:val="left" w:pos="851"/>
        </w:tabs>
        <w:rPr>
          <w:rFonts w:ascii="Marianne" w:hAnsi="Marianne"/>
        </w:rPr>
      </w:pPr>
    </w:p>
    <w:p w14:paraId="0E23580A" w14:textId="7CF53572" w:rsidR="00715104" w:rsidRDefault="00715104" w:rsidP="006C4338">
      <w:pPr>
        <w:tabs>
          <w:tab w:val="left" w:pos="851"/>
        </w:tabs>
        <w:rPr>
          <w:rFonts w:ascii="Marianne" w:hAnsi="Marianne"/>
        </w:rPr>
      </w:pPr>
    </w:p>
    <w:p w14:paraId="661050FF" w14:textId="1B0026C6" w:rsidR="00715104" w:rsidRDefault="00715104" w:rsidP="006C4338">
      <w:pPr>
        <w:tabs>
          <w:tab w:val="left" w:pos="851"/>
        </w:tabs>
        <w:rPr>
          <w:rFonts w:ascii="Marianne" w:hAnsi="Marianne"/>
        </w:rPr>
      </w:pPr>
    </w:p>
    <w:p w14:paraId="6FDC2F20" w14:textId="6D08DD7A" w:rsidR="00715104" w:rsidRDefault="00715104" w:rsidP="006C4338">
      <w:pPr>
        <w:tabs>
          <w:tab w:val="left" w:pos="851"/>
        </w:tabs>
        <w:rPr>
          <w:rFonts w:ascii="Marianne" w:hAnsi="Marianne"/>
        </w:rPr>
      </w:pPr>
    </w:p>
    <w:p w14:paraId="08257F18" w14:textId="2189733E" w:rsidR="00715104" w:rsidRDefault="00715104" w:rsidP="006C4338">
      <w:pPr>
        <w:tabs>
          <w:tab w:val="left" w:pos="851"/>
        </w:tabs>
        <w:rPr>
          <w:rFonts w:ascii="Marianne" w:hAnsi="Marianne"/>
        </w:rPr>
      </w:pPr>
    </w:p>
    <w:p w14:paraId="3116DBDB" w14:textId="54FD1B3A" w:rsidR="00715104" w:rsidRDefault="00715104" w:rsidP="006C4338">
      <w:pPr>
        <w:tabs>
          <w:tab w:val="left" w:pos="851"/>
        </w:tabs>
        <w:rPr>
          <w:rFonts w:ascii="Marianne" w:hAnsi="Marianne"/>
        </w:rPr>
      </w:pPr>
    </w:p>
    <w:p w14:paraId="0D0A6288" w14:textId="77777777" w:rsidR="00715104" w:rsidRPr="00715104" w:rsidRDefault="00715104" w:rsidP="006C4338">
      <w:pPr>
        <w:tabs>
          <w:tab w:val="left" w:pos="851"/>
        </w:tabs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715104" w14:paraId="7ABC7D6B" w14:textId="77777777">
        <w:tc>
          <w:tcPr>
            <w:tcW w:w="10277" w:type="dxa"/>
            <w:shd w:val="clear" w:color="auto" w:fill="66CCFF"/>
          </w:tcPr>
          <w:p w14:paraId="7F22F275" w14:textId="77777777" w:rsidR="009B1CD0" w:rsidRPr="00715104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715104">
              <w:rPr>
                <w:rFonts w:ascii="Marianne" w:hAnsi="Marianne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715104">
              <w:rPr>
                <w:rFonts w:ascii="Marianne" w:hAnsi="Marianne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2C246915" w14:textId="77777777" w:rsidR="009B1CD0" w:rsidRPr="00715104" w:rsidRDefault="009B1CD0" w:rsidP="006C4338">
      <w:pPr>
        <w:tabs>
          <w:tab w:val="left" w:pos="851"/>
        </w:tabs>
        <w:rPr>
          <w:rFonts w:ascii="Marianne" w:hAnsi="Marianne"/>
        </w:rPr>
      </w:pPr>
    </w:p>
    <w:p w14:paraId="0BE0242C" w14:textId="77777777" w:rsidR="009B1CD0" w:rsidRPr="00715104" w:rsidRDefault="009B1CD0" w:rsidP="006C4338">
      <w:pPr>
        <w:pStyle w:val="Titre2"/>
        <w:tabs>
          <w:tab w:val="left" w:pos="851"/>
          <w:tab w:val="left" w:pos="2268"/>
        </w:tabs>
        <w:rPr>
          <w:rFonts w:ascii="Marianne" w:hAnsi="Marianne" w:cs="Arial"/>
          <w:i/>
          <w:iCs/>
          <w:sz w:val="18"/>
          <w:szCs w:val="18"/>
        </w:rPr>
      </w:pPr>
      <w:r w:rsidRPr="00715104">
        <w:rPr>
          <w:rFonts w:ascii="Marianne" w:hAnsi="Marianne" w:cs="Arial"/>
          <w:sz w:val="22"/>
          <w:szCs w:val="22"/>
        </w:rPr>
        <w:t xml:space="preserve">B1 - Identification et engagement </w:t>
      </w:r>
      <w:r w:rsidR="00CD185D" w:rsidRPr="00715104">
        <w:rPr>
          <w:rFonts w:ascii="Marianne" w:hAnsi="Marianne" w:cs="Arial"/>
          <w:sz w:val="22"/>
          <w:szCs w:val="22"/>
        </w:rPr>
        <w:t>du titulaire</w:t>
      </w:r>
      <w:r w:rsidR="0021797C" w:rsidRPr="00715104">
        <w:rPr>
          <w:rFonts w:ascii="Marianne" w:hAnsi="Marianne" w:cs="Arial"/>
          <w:sz w:val="22"/>
          <w:szCs w:val="22"/>
        </w:rPr>
        <w:t xml:space="preserve"> ou du groupement titulaire</w:t>
      </w:r>
      <w:r w:rsidRPr="00715104">
        <w:rPr>
          <w:rFonts w:ascii="Marianne" w:hAnsi="Marianne" w:cs="Arial"/>
          <w:sz w:val="22"/>
          <w:szCs w:val="22"/>
        </w:rPr>
        <w:t> :</w:t>
      </w:r>
    </w:p>
    <w:p w14:paraId="30D861C9" w14:textId="77777777" w:rsidR="00B65761" w:rsidRPr="00715104" w:rsidRDefault="00B65761" w:rsidP="005846FB">
      <w:pPr>
        <w:tabs>
          <w:tab w:val="left" w:pos="851"/>
        </w:tabs>
        <w:jc w:val="both"/>
        <w:rPr>
          <w:rFonts w:ascii="Marianne" w:hAnsi="Marianne" w:cs="Arial"/>
        </w:rPr>
      </w:pPr>
    </w:p>
    <w:p w14:paraId="30D89763" w14:textId="62CEBB3D" w:rsidR="00A97186" w:rsidRPr="00715104" w:rsidRDefault="00A97186" w:rsidP="00A97186">
      <w:pPr>
        <w:tabs>
          <w:tab w:val="left" w:pos="851"/>
        </w:tabs>
        <w:spacing w:after="120"/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 xml:space="preserve">Après avoir pris connaissance de l’ensemble des pièces constitutives du marché listées à </w:t>
      </w:r>
      <w:r w:rsidRPr="00715104">
        <w:rPr>
          <w:rFonts w:ascii="Marianne" w:hAnsi="Marianne" w:cs="Arial"/>
          <w:sz w:val="22"/>
          <w:szCs w:val="22"/>
          <w:highlight w:val="yellow"/>
        </w:rPr>
        <w:t>l’article 2 du CCA</w:t>
      </w:r>
      <w:r w:rsidR="00715104">
        <w:rPr>
          <w:rFonts w:ascii="Marianne" w:hAnsi="Marianne" w:cs="Arial"/>
          <w:sz w:val="22"/>
          <w:szCs w:val="22"/>
        </w:rPr>
        <w:t>P</w:t>
      </w:r>
      <w:r w:rsidRPr="00715104">
        <w:rPr>
          <w:rFonts w:ascii="Marianne" w:hAnsi="Marianne" w:cs="Arial"/>
          <w:sz w:val="22"/>
          <w:szCs w:val="22"/>
        </w:rPr>
        <w:t xml:space="preserve"> et conformément à leurs clauses :</w:t>
      </w:r>
    </w:p>
    <w:p w14:paraId="00348616" w14:textId="77777777" w:rsidR="00A97186" w:rsidRPr="00715104" w:rsidRDefault="00A97186" w:rsidP="00A97186">
      <w:pPr>
        <w:tabs>
          <w:tab w:val="left" w:pos="851"/>
        </w:tabs>
        <w:spacing w:before="120"/>
        <w:ind w:left="567"/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 xml:space="preserve"> </w:t>
      </w:r>
      <w:proofErr w:type="gramStart"/>
      <w:r w:rsidRPr="00715104">
        <w:rPr>
          <w:rFonts w:ascii="Marianne" w:hAnsi="Marianne" w:cs="Arial"/>
          <w:sz w:val="22"/>
          <w:szCs w:val="22"/>
        </w:rPr>
        <w:t>le</w:t>
      </w:r>
      <w:proofErr w:type="gramEnd"/>
      <w:r w:rsidRPr="00715104">
        <w:rPr>
          <w:rFonts w:ascii="Marianne" w:hAnsi="Marianne" w:cs="Arial"/>
          <w:sz w:val="22"/>
          <w:szCs w:val="22"/>
        </w:rPr>
        <w:t xml:space="preserve"> signataire</w:t>
      </w:r>
    </w:p>
    <w:p w14:paraId="7A08BAA7" w14:textId="77777777" w:rsidR="00A97186" w:rsidRPr="00715104" w:rsidRDefault="00A97186" w:rsidP="00A97186">
      <w:pPr>
        <w:tabs>
          <w:tab w:val="left" w:pos="851"/>
        </w:tabs>
        <w:spacing w:before="120" w:after="120"/>
        <w:ind w:left="1701"/>
        <w:jc w:val="both"/>
        <w:rPr>
          <w:rFonts w:ascii="Marianne" w:hAnsi="Marianne" w:cs="Arial"/>
          <w:i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 xml:space="preserve"> </w:t>
      </w:r>
      <w:proofErr w:type="gramStart"/>
      <w:r w:rsidRPr="00715104">
        <w:rPr>
          <w:rFonts w:ascii="Marianne" w:hAnsi="Marianne" w:cs="Arial"/>
          <w:sz w:val="22"/>
          <w:szCs w:val="22"/>
        </w:rPr>
        <w:t>s’engage</w:t>
      </w:r>
      <w:proofErr w:type="gramEnd"/>
      <w:r w:rsidRPr="00715104">
        <w:rPr>
          <w:rFonts w:ascii="Marianne" w:hAnsi="Marianne" w:cs="Arial"/>
          <w:sz w:val="22"/>
          <w:szCs w:val="22"/>
        </w:rPr>
        <w:t xml:space="preserve"> sur la base de son offre et pour son propre compte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4283"/>
      </w:tblGrid>
      <w:tr w:rsidR="00A97186" w:rsidRPr="00715104" w14:paraId="606569CC" w14:textId="77777777" w:rsidTr="00DC7925">
        <w:tc>
          <w:tcPr>
            <w:tcW w:w="6062" w:type="dxa"/>
            <w:shd w:val="clear" w:color="auto" w:fill="auto"/>
          </w:tcPr>
          <w:p w14:paraId="3BED8F82" w14:textId="77777777" w:rsidR="00A97186" w:rsidRPr="00715104" w:rsidRDefault="00A97186" w:rsidP="00A97186">
            <w:pPr>
              <w:tabs>
                <w:tab w:val="center" w:pos="4536"/>
                <w:tab w:val="right" w:pos="9072"/>
              </w:tabs>
              <w:spacing w:before="120" w:after="120"/>
              <w:ind w:left="17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Nom commercial et dénomination sociale </w:t>
            </w:r>
          </w:p>
        </w:tc>
        <w:tc>
          <w:tcPr>
            <w:tcW w:w="4283" w:type="dxa"/>
            <w:shd w:val="clear" w:color="auto" w:fill="auto"/>
          </w:tcPr>
          <w:p w14:paraId="23A7333D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79DB1AFE" w14:textId="77777777" w:rsidTr="00DC7925">
        <w:tc>
          <w:tcPr>
            <w:tcW w:w="6062" w:type="dxa"/>
            <w:shd w:val="clear" w:color="auto" w:fill="auto"/>
          </w:tcPr>
          <w:p w14:paraId="2D98B19E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proofErr w:type="gramStart"/>
            <w:r w:rsidRPr="00715104">
              <w:rPr>
                <w:rFonts w:ascii="Marianne" w:hAnsi="Marianne" w:cs="Arial"/>
                <w:sz w:val="22"/>
                <w:szCs w:val="22"/>
              </w:rPr>
              <w:t>Adresses postale</w:t>
            </w:r>
            <w:proofErr w:type="gramEnd"/>
            <w:r w:rsidRPr="00715104">
              <w:rPr>
                <w:rFonts w:ascii="Marianne" w:hAnsi="Marianne" w:cs="Arial"/>
                <w:sz w:val="22"/>
                <w:szCs w:val="22"/>
              </w:rPr>
              <w:t xml:space="preserve"> et du siège social (si différente)</w:t>
            </w:r>
          </w:p>
        </w:tc>
        <w:tc>
          <w:tcPr>
            <w:tcW w:w="4283" w:type="dxa"/>
            <w:shd w:val="clear" w:color="auto" w:fill="auto"/>
          </w:tcPr>
          <w:p w14:paraId="55E2D390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24608D2E" w14:textId="77777777" w:rsidTr="00DC7925">
        <w:tc>
          <w:tcPr>
            <w:tcW w:w="6062" w:type="dxa"/>
            <w:shd w:val="clear" w:color="auto" w:fill="auto"/>
          </w:tcPr>
          <w:p w14:paraId="65A780C0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>Adresse électronique</w:t>
            </w:r>
          </w:p>
        </w:tc>
        <w:tc>
          <w:tcPr>
            <w:tcW w:w="4283" w:type="dxa"/>
            <w:shd w:val="clear" w:color="auto" w:fill="auto"/>
          </w:tcPr>
          <w:p w14:paraId="660336F7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24FD551B" w14:textId="77777777" w:rsidTr="00DC7925">
        <w:tc>
          <w:tcPr>
            <w:tcW w:w="6062" w:type="dxa"/>
            <w:shd w:val="clear" w:color="auto" w:fill="auto"/>
          </w:tcPr>
          <w:p w14:paraId="2714E352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>Numéro de téléphone</w:t>
            </w:r>
          </w:p>
        </w:tc>
        <w:tc>
          <w:tcPr>
            <w:tcW w:w="4283" w:type="dxa"/>
            <w:shd w:val="clear" w:color="auto" w:fill="auto"/>
          </w:tcPr>
          <w:p w14:paraId="676190CF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248C1DCE" w14:textId="77777777" w:rsidTr="00DC7925">
        <w:tc>
          <w:tcPr>
            <w:tcW w:w="6062" w:type="dxa"/>
            <w:shd w:val="clear" w:color="auto" w:fill="auto"/>
          </w:tcPr>
          <w:p w14:paraId="25B6A29C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Numéro SIRET (ou à défaut numéro d’identification européen ou international ou propre au pays d’origine de l’opérateur économique issu d’un répertoire figurant dans la liste des </w:t>
            </w:r>
            <w:hyperlink r:id="rId10" w:history="1">
              <w:r w:rsidRPr="00715104">
                <w:rPr>
                  <w:rFonts w:ascii="Marianne" w:hAnsi="Marianne" w:cs="Arial"/>
                  <w:color w:val="0000FF"/>
                  <w:sz w:val="22"/>
                  <w:szCs w:val="22"/>
                  <w:u w:val="single"/>
                </w:rPr>
                <w:t>ICD</w:t>
              </w:r>
            </w:hyperlink>
            <w:r w:rsidRPr="00715104">
              <w:rPr>
                <w:rFonts w:ascii="Marianne" w:hAnsi="Marianne" w:cs="Arial"/>
                <w:sz w:val="22"/>
                <w:szCs w:val="22"/>
              </w:rPr>
              <w:t>)</w:t>
            </w:r>
          </w:p>
        </w:tc>
        <w:tc>
          <w:tcPr>
            <w:tcW w:w="4283" w:type="dxa"/>
            <w:shd w:val="clear" w:color="auto" w:fill="auto"/>
          </w:tcPr>
          <w:p w14:paraId="6A88FE2E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</w:tbl>
    <w:p w14:paraId="39C7CB03" w14:textId="77777777" w:rsidR="00A97186" w:rsidRPr="00715104" w:rsidRDefault="00A97186" w:rsidP="00A97186">
      <w:pPr>
        <w:rPr>
          <w:rFonts w:ascii="Marianne" w:hAnsi="Marianne" w:cs="Arial"/>
          <w:sz w:val="22"/>
          <w:szCs w:val="22"/>
        </w:rPr>
      </w:pPr>
    </w:p>
    <w:p w14:paraId="40C3FE11" w14:textId="77777777" w:rsidR="00A97186" w:rsidRPr="00715104" w:rsidRDefault="00A97186" w:rsidP="00A97186">
      <w:pPr>
        <w:tabs>
          <w:tab w:val="left" w:pos="851"/>
          <w:tab w:val="left" w:pos="5234"/>
        </w:tabs>
        <w:spacing w:before="120" w:after="120"/>
        <w:ind w:left="1701"/>
        <w:jc w:val="both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ab/>
      </w:r>
    </w:p>
    <w:p w14:paraId="39F6B30F" w14:textId="4C1DA488" w:rsidR="00A97186" w:rsidRPr="00715104" w:rsidRDefault="00A97186" w:rsidP="00A97186">
      <w:pPr>
        <w:tabs>
          <w:tab w:val="left" w:pos="851"/>
        </w:tabs>
        <w:spacing w:before="120" w:after="120"/>
        <w:ind w:left="1701"/>
        <w:jc w:val="both"/>
        <w:rPr>
          <w:rFonts w:ascii="Marianne" w:hAnsi="Marianne" w:cs="Arial"/>
          <w:i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 xml:space="preserve"> </w:t>
      </w:r>
      <w:proofErr w:type="gramStart"/>
      <w:r w:rsidRPr="00715104">
        <w:rPr>
          <w:rFonts w:ascii="Marianne" w:hAnsi="Marianne" w:cs="Arial"/>
          <w:sz w:val="22"/>
          <w:szCs w:val="22"/>
        </w:rPr>
        <w:t>engage</w:t>
      </w:r>
      <w:proofErr w:type="gramEnd"/>
      <w:r w:rsidRPr="00715104">
        <w:rPr>
          <w:rFonts w:ascii="Marianne" w:hAnsi="Marianne" w:cs="Arial"/>
          <w:sz w:val="22"/>
          <w:szCs w:val="22"/>
        </w:rPr>
        <w:t xml:space="preserve"> la société ……………………… sur la base de son offre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4283"/>
      </w:tblGrid>
      <w:tr w:rsidR="00A97186" w:rsidRPr="00715104" w14:paraId="5BB32ABD" w14:textId="77777777" w:rsidTr="00DC7925">
        <w:tc>
          <w:tcPr>
            <w:tcW w:w="6062" w:type="dxa"/>
            <w:shd w:val="clear" w:color="auto" w:fill="auto"/>
          </w:tcPr>
          <w:p w14:paraId="48401AF8" w14:textId="77777777" w:rsidR="00A97186" w:rsidRPr="00715104" w:rsidRDefault="00A97186" w:rsidP="00A97186">
            <w:pPr>
              <w:tabs>
                <w:tab w:val="center" w:pos="4536"/>
                <w:tab w:val="right" w:pos="9072"/>
              </w:tabs>
              <w:spacing w:before="120" w:after="120"/>
              <w:ind w:left="17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Nom commercial et dénomination sociale </w:t>
            </w:r>
          </w:p>
        </w:tc>
        <w:tc>
          <w:tcPr>
            <w:tcW w:w="4283" w:type="dxa"/>
            <w:shd w:val="clear" w:color="auto" w:fill="auto"/>
          </w:tcPr>
          <w:p w14:paraId="5E5771BC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005FA329" w14:textId="77777777" w:rsidTr="00DC7925">
        <w:tc>
          <w:tcPr>
            <w:tcW w:w="6062" w:type="dxa"/>
            <w:shd w:val="clear" w:color="auto" w:fill="auto"/>
          </w:tcPr>
          <w:p w14:paraId="037B6EA7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proofErr w:type="gramStart"/>
            <w:r w:rsidRPr="00715104">
              <w:rPr>
                <w:rFonts w:ascii="Marianne" w:hAnsi="Marianne" w:cs="Arial"/>
                <w:sz w:val="22"/>
                <w:szCs w:val="22"/>
              </w:rPr>
              <w:t>Adresses postale</w:t>
            </w:r>
            <w:proofErr w:type="gramEnd"/>
            <w:r w:rsidRPr="00715104">
              <w:rPr>
                <w:rFonts w:ascii="Marianne" w:hAnsi="Marianne" w:cs="Arial"/>
                <w:sz w:val="22"/>
                <w:szCs w:val="22"/>
              </w:rPr>
              <w:t xml:space="preserve"> et du siège social (si différente)</w:t>
            </w:r>
          </w:p>
        </w:tc>
        <w:tc>
          <w:tcPr>
            <w:tcW w:w="4283" w:type="dxa"/>
            <w:shd w:val="clear" w:color="auto" w:fill="auto"/>
          </w:tcPr>
          <w:p w14:paraId="3150B5EA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6793D5C7" w14:textId="77777777" w:rsidTr="00DC7925">
        <w:tc>
          <w:tcPr>
            <w:tcW w:w="6062" w:type="dxa"/>
            <w:shd w:val="clear" w:color="auto" w:fill="auto"/>
          </w:tcPr>
          <w:p w14:paraId="70030481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>Adresse électronique</w:t>
            </w:r>
          </w:p>
        </w:tc>
        <w:tc>
          <w:tcPr>
            <w:tcW w:w="4283" w:type="dxa"/>
            <w:shd w:val="clear" w:color="auto" w:fill="auto"/>
          </w:tcPr>
          <w:p w14:paraId="3ED0B3F0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5BA985A7" w14:textId="77777777" w:rsidTr="00DC7925">
        <w:tc>
          <w:tcPr>
            <w:tcW w:w="6062" w:type="dxa"/>
            <w:shd w:val="clear" w:color="auto" w:fill="auto"/>
          </w:tcPr>
          <w:p w14:paraId="2D7D1A19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>Numéro de téléphone</w:t>
            </w:r>
          </w:p>
        </w:tc>
        <w:tc>
          <w:tcPr>
            <w:tcW w:w="4283" w:type="dxa"/>
            <w:shd w:val="clear" w:color="auto" w:fill="auto"/>
          </w:tcPr>
          <w:p w14:paraId="335EECA7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4BFD4C4C" w14:textId="77777777" w:rsidTr="00DC7925">
        <w:tc>
          <w:tcPr>
            <w:tcW w:w="6062" w:type="dxa"/>
            <w:shd w:val="clear" w:color="auto" w:fill="auto"/>
          </w:tcPr>
          <w:p w14:paraId="11794059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Numéro SIRET (ou à défaut numéro d’identification européen ou international ou propre au pays d’origine de l’opérateur économique issu d’un répertoire figurant dans la liste des </w:t>
            </w:r>
            <w:hyperlink r:id="rId11" w:history="1">
              <w:r w:rsidRPr="00715104">
                <w:rPr>
                  <w:rFonts w:ascii="Marianne" w:hAnsi="Marianne" w:cs="Arial"/>
                  <w:color w:val="0000FF"/>
                  <w:sz w:val="22"/>
                  <w:szCs w:val="22"/>
                  <w:u w:val="single"/>
                </w:rPr>
                <w:t>ICD</w:t>
              </w:r>
            </w:hyperlink>
            <w:r w:rsidRPr="00715104">
              <w:rPr>
                <w:rFonts w:ascii="Marianne" w:hAnsi="Marianne" w:cs="Arial"/>
                <w:sz w:val="22"/>
                <w:szCs w:val="22"/>
              </w:rPr>
              <w:t>)</w:t>
            </w:r>
          </w:p>
        </w:tc>
        <w:tc>
          <w:tcPr>
            <w:tcW w:w="4283" w:type="dxa"/>
            <w:shd w:val="clear" w:color="auto" w:fill="auto"/>
          </w:tcPr>
          <w:p w14:paraId="73A6404A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</w:tbl>
    <w:p w14:paraId="4F64CB5C" w14:textId="77777777" w:rsidR="00A97186" w:rsidRPr="00715104" w:rsidRDefault="00A97186" w:rsidP="00A97186">
      <w:pPr>
        <w:tabs>
          <w:tab w:val="left" w:pos="851"/>
        </w:tabs>
        <w:ind w:left="567"/>
        <w:jc w:val="both"/>
        <w:rPr>
          <w:rFonts w:ascii="Marianne" w:hAnsi="Marianne" w:cs="Arial"/>
          <w:sz w:val="22"/>
          <w:szCs w:val="22"/>
        </w:rPr>
      </w:pPr>
    </w:p>
    <w:p w14:paraId="68DA7AC3" w14:textId="77777777" w:rsidR="00A97186" w:rsidRPr="00715104" w:rsidRDefault="00A97186" w:rsidP="00A97186">
      <w:pPr>
        <w:tabs>
          <w:tab w:val="left" w:pos="851"/>
        </w:tabs>
        <w:ind w:left="567"/>
        <w:jc w:val="both"/>
        <w:rPr>
          <w:rFonts w:ascii="Marianne" w:hAnsi="Marianne" w:cs="Arial"/>
          <w:i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 w:cs="Arial"/>
          <w:sz w:val="22"/>
          <w:szCs w:val="22"/>
        </w:rPr>
        <w:instrText xml:space="preserve"> FORMCHECKBOX </w:instrText>
      </w:r>
      <w:r w:rsidR="00966F0C">
        <w:rPr>
          <w:rFonts w:ascii="Marianne" w:hAnsi="Marianne" w:cs="Arial"/>
          <w:sz w:val="22"/>
          <w:szCs w:val="22"/>
        </w:rPr>
      </w:r>
      <w:r w:rsidR="00966F0C">
        <w:rPr>
          <w:rFonts w:ascii="Marianne" w:hAnsi="Marianne" w:cs="Arial"/>
          <w:sz w:val="22"/>
          <w:szCs w:val="22"/>
        </w:rPr>
        <w:fldChar w:fldCharType="separate"/>
      </w:r>
      <w:r w:rsidRPr="00715104">
        <w:rPr>
          <w:rFonts w:ascii="Marianne" w:hAnsi="Marianne" w:cs="Arial"/>
          <w:sz w:val="22"/>
          <w:szCs w:val="22"/>
        </w:rPr>
        <w:fldChar w:fldCharType="end"/>
      </w:r>
      <w:r w:rsidRPr="00715104">
        <w:rPr>
          <w:rFonts w:ascii="Marianne" w:hAnsi="Marianne" w:cs="Arial"/>
          <w:sz w:val="22"/>
          <w:szCs w:val="22"/>
        </w:rPr>
        <w:t xml:space="preserve"> </w:t>
      </w:r>
      <w:proofErr w:type="gramStart"/>
      <w:r w:rsidRPr="00715104">
        <w:rPr>
          <w:rFonts w:ascii="Marianne" w:hAnsi="Marianne" w:cs="Arial"/>
          <w:sz w:val="22"/>
          <w:szCs w:val="22"/>
        </w:rPr>
        <w:t>l’ensemble</w:t>
      </w:r>
      <w:proofErr w:type="gramEnd"/>
      <w:r w:rsidRPr="00715104">
        <w:rPr>
          <w:rFonts w:ascii="Marianne" w:hAnsi="Marianne" w:cs="Arial"/>
          <w:sz w:val="22"/>
          <w:szCs w:val="22"/>
        </w:rPr>
        <w:t xml:space="preserve"> des membres du groupement s’engagent, sur la base de l’offre du groupement </w:t>
      </w:r>
      <w:r w:rsidRPr="00715104">
        <w:rPr>
          <w:rFonts w:ascii="Marianne" w:hAnsi="Marianne" w:cs="Arial"/>
          <w:i/>
          <w:sz w:val="22"/>
          <w:szCs w:val="22"/>
        </w:rPr>
        <w:t xml:space="preserve">(à préciser pour chaque membre du groupement) </w:t>
      </w:r>
    </w:p>
    <w:p w14:paraId="20A46BB9" w14:textId="77777777" w:rsidR="00A97186" w:rsidRPr="00715104" w:rsidRDefault="00A97186" w:rsidP="00A97186">
      <w:pPr>
        <w:tabs>
          <w:tab w:val="left" w:pos="851"/>
        </w:tabs>
        <w:jc w:val="both"/>
        <w:rPr>
          <w:rFonts w:ascii="Marianne" w:hAnsi="Marianne" w:cs="Arial"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4283"/>
      </w:tblGrid>
      <w:tr w:rsidR="00A97186" w:rsidRPr="00715104" w14:paraId="417A960F" w14:textId="77777777" w:rsidTr="00DC7925">
        <w:tc>
          <w:tcPr>
            <w:tcW w:w="6062" w:type="dxa"/>
            <w:shd w:val="clear" w:color="auto" w:fill="auto"/>
          </w:tcPr>
          <w:p w14:paraId="5EC56CB9" w14:textId="77777777" w:rsidR="00A97186" w:rsidRPr="00715104" w:rsidRDefault="00A97186" w:rsidP="00A97186">
            <w:pPr>
              <w:tabs>
                <w:tab w:val="center" w:pos="4536"/>
                <w:tab w:val="right" w:pos="9072"/>
              </w:tabs>
              <w:spacing w:before="120" w:after="120"/>
              <w:ind w:left="17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Nom commercial et dénomination sociale </w:t>
            </w:r>
          </w:p>
        </w:tc>
        <w:tc>
          <w:tcPr>
            <w:tcW w:w="4283" w:type="dxa"/>
            <w:shd w:val="clear" w:color="auto" w:fill="auto"/>
          </w:tcPr>
          <w:p w14:paraId="56E8F136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15B2CBC2" w14:textId="77777777" w:rsidTr="00DC7925">
        <w:tc>
          <w:tcPr>
            <w:tcW w:w="6062" w:type="dxa"/>
            <w:shd w:val="clear" w:color="auto" w:fill="auto"/>
          </w:tcPr>
          <w:p w14:paraId="16DB9771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proofErr w:type="gramStart"/>
            <w:r w:rsidRPr="00715104">
              <w:rPr>
                <w:rFonts w:ascii="Marianne" w:hAnsi="Marianne" w:cs="Arial"/>
                <w:sz w:val="22"/>
                <w:szCs w:val="22"/>
              </w:rPr>
              <w:t>Adresses postale</w:t>
            </w:r>
            <w:proofErr w:type="gramEnd"/>
            <w:r w:rsidRPr="00715104">
              <w:rPr>
                <w:rFonts w:ascii="Marianne" w:hAnsi="Marianne" w:cs="Arial"/>
                <w:sz w:val="22"/>
                <w:szCs w:val="22"/>
              </w:rPr>
              <w:t xml:space="preserve"> et du siège social (si différente)</w:t>
            </w:r>
          </w:p>
        </w:tc>
        <w:tc>
          <w:tcPr>
            <w:tcW w:w="4283" w:type="dxa"/>
            <w:shd w:val="clear" w:color="auto" w:fill="auto"/>
          </w:tcPr>
          <w:p w14:paraId="014D834D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7A931E78" w14:textId="77777777" w:rsidTr="00DC7925">
        <w:tc>
          <w:tcPr>
            <w:tcW w:w="6062" w:type="dxa"/>
            <w:shd w:val="clear" w:color="auto" w:fill="auto"/>
          </w:tcPr>
          <w:p w14:paraId="073FA075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>Adresse électronique</w:t>
            </w:r>
          </w:p>
        </w:tc>
        <w:tc>
          <w:tcPr>
            <w:tcW w:w="4283" w:type="dxa"/>
            <w:shd w:val="clear" w:color="auto" w:fill="auto"/>
          </w:tcPr>
          <w:p w14:paraId="2EFB525A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4EB49895" w14:textId="77777777" w:rsidTr="00DC7925">
        <w:tc>
          <w:tcPr>
            <w:tcW w:w="6062" w:type="dxa"/>
            <w:shd w:val="clear" w:color="auto" w:fill="auto"/>
          </w:tcPr>
          <w:p w14:paraId="7904ECFF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i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lastRenderedPageBreak/>
              <w:t>Numéro de téléphone</w:t>
            </w:r>
          </w:p>
        </w:tc>
        <w:tc>
          <w:tcPr>
            <w:tcW w:w="4283" w:type="dxa"/>
            <w:shd w:val="clear" w:color="auto" w:fill="auto"/>
          </w:tcPr>
          <w:p w14:paraId="4D04DD8F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  <w:tr w:rsidR="00A97186" w:rsidRPr="00715104" w14:paraId="165074A3" w14:textId="77777777" w:rsidTr="00DC7925">
        <w:tc>
          <w:tcPr>
            <w:tcW w:w="6062" w:type="dxa"/>
            <w:shd w:val="clear" w:color="auto" w:fill="auto"/>
          </w:tcPr>
          <w:p w14:paraId="014E599C" w14:textId="77777777" w:rsidR="00A97186" w:rsidRPr="00715104" w:rsidRDefault="00A97186" w:rsidP="00A97186">
            <w:pPr>
              <w:spacing w:before="120" w:after="120"/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715104">
              <w:rPr>
                <w:rFonts w:ascii="Marianne" w:hAnsi="Marianne" w:cs="Arial"/>
                <w:sz w:val="22"/>
                <w:szCs w:val="22"/>
              </w:rPr>
              <w:t xml:space="preserve">Numéro SIRET (ou à défaut numéro d’identification européen ou international ou propre au pays d’origine de l’opérateur économique issu d’un répertoire figurant dans la liste des </w:t>
            </w:r>
            <w:hyperlink r:id="rId12" w:history="1">
              <w:r w:rsidRPr="00715104">
                <w:rPr>
                  <w:rFonts w:ascii="Marianne" w:hAnsi="Marianne" w:cs="Arial"/>
                  <w:color w:val="0000FF"/>
                  <w:sz w:val="22"/>
                  <w:szCs w:val="22"/>
                  <w:u w:val="single"/>
                </w:rPr>
                <w:t>ICD</w:t>
              </w:r>
            </w:hyperlink>
            <w:r w:rsidRPr="00715104">
              <w:rPr>
                <w:rFonts w:ascii="Marianne" w:hAnsi="Marianne" w:cs="Arial"/>
                <w:sz w:val="22"/>
                <w:szCs w:val="22"/>
              </w:rPr>
              <w:t>)</w:t>
            </w:r>
          </w:p>
        </w:tc>
        <w:tc>
          <w:tcPr>
            <w:tcW w:w="4283" w:type="dxa"/>
            <w:shd w:val="clear" w:color="auto" w:fill="auto"/>
          </w:tcPr>
          <w:p w14:paraId="35D0621B" w14:textId="77777777" w:rsidR="00A97186" w:rsidRPr="00715104" w:rsidRDefault="00A97186" w:rsidP="00A97186">
            <w:pPr>
              <w:spacing w:before="120" w:after="120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</w:tr>
    </w:tbl>
    <w:p w14:paraId="27975374" w14:textId="77777777" w:rsidR="00A97186" w:rsidRPr="00715104" w:rsidRDefault="00A97186" w:rsidP="00A97186">
      <w:pPr>
        <w:tabs>
          <w:tab w:val="left" w:pos="851"/>
        </w:tabs>
        <w:jc w:val="both"/>
        <w:rPr>
          <w:rFonts w:ascii="Marianne" w:hAnsi="Marianne" w:cs="Arial"/>
          <w:sz w:val="22"/>
          <w:szCs w:val="22"/>
        </w:rPr>
      </w:pPr>
    </w:p>
    <w:p w14:paraId="7369527E" w14:textId="6FE215A2" w:rsidR="00A97186" w:rsidRPr="00715104" w:rsidRDefault="00A97186" w:rsidP="00A97186">
      <w:pPr>
        <w:tabs>
          <w:tab w:val="left" w:pos="851"/>
        </w:tabs>
        <w:jc w:val="both"/>
        <w:rPr>
          <w:rFonts w:ascii="Marianne" w:hAnsi="Marianne" w:cs="Arial"/>
          <w:sz w:val="22"/>
          <w:szCs w:val="22"/>
        </w:rPr>
      </w:pPr>
      <w:proofErr w:type="gramStart"/>
      <w:r w:rsidRPr="00715104">
        <w:rPr>
          <w:rFonts w:ascii="Marianne" w:hAnsi="Marianne" w:cs="Arial"/>
          <w:b/>
          <w:sz w:val="22"/>
          <w:szCs w:val="22"/>
        </w:rPr>
        <w:t>à</w:t>
      </w:r>
      <w:proofErr w:type="gramEnd"/>
      <w:r w:rsidRPr="00715104">
        <w:rPr>
          <w:rFonts w:ascii="Marianne" w:hAnsi="Marianne" w:cs="Arial"/>
          <w:b/>
          <w:sz w:val="22"/>
          <w:szCs w:val="22"/>
        </w:rPr>
        <w:t xml:space="preserve"> exécuter les prestations demandées, </w:t>
      </w:r>
      <w:r w:rsidRPr="00715104">
        <w:rPr>
          <w:rFonts w:ascii="Marianne" w:hAnsi="Marianne" w:cs="Arial"/>
          <w:sz w:val="22"/>
          <w:szCs w:val="22"/>
        </w:rPr>
        <w:t>rémunérées par application des prix figurant dans l’annexe financière.</w:t>
      </w:r>
    </w:p>
    <w:p w14:paraId="1B447354" w14:textId="77777777" w:rsidR="00B85F4E" w:rsidRPr="00715104" w:rsidRDefault="00B85F4E" w:rsidP="009B45B9">
      <w:pPr>
        <w:tabs>
          <w:tab w:val="left" w:pos="851"/>
          <w:tab w:val="left" w:pos="6237"/>
        </w:tabs>
        <w:rPr>
          <w:rFonts w:ascii="Marianne" w:hAnsi="Marianne" w:cs="Arial"/>
          <w:b/>
          <w:sz w:val="22"/>
          <w:szCs w:val="22"/>
        </w:rPr>
      </w:pPr>
    </w:p>
    <w:p w14:paraId="2B9C4D81" w14:textId="77777777" w:rsidR="009B1CD0" w:rsidRPr="00715104" w:rsidRDefault="009B1CD0" w:rsidP="009B45B9">
      <w:pPr>
        <w:tabs>
          <w:tab w:val="left" w:pos="851"/>
          <w:tab w:val="left" w:pos="6237"/>
        </w:tabs>
        <w:rPr>
          <w:rFonts w:ascii="Marianne" w:hAnsi="Marianne" w:cs="Arial"/>
          <w:b/>
          <w:iCs/>
          <w:sz w:val="22"/>
          <w:szCs w:val="22"/>
        </w:rPr>
      </w:pPr>
      <w:r w:rsidRPr="00715104">
        <w:rPr>
          <w:rFonts w:ascii="Marianne" w:hAnsi="Marianne" w:cs="Arial"/>
          <w:b/>
          <w:sz w:val="22"/>
          <w:szCs w:val="22"/>
        </w:rPr>
        <w:t xml:space="preserve">B2 </w:t>
      </w:r>
      <w:r w:rsidR="0021797C" w:rsidRPr="00715104">
        <w:rPr>
          <w:rFonts w:ascii="Marianne" w:hAnsi="Marianne" w:cs="Arial"/>
          <w:b/>
          <w:sz w:val="22"/>
          <w:szCs w:val="22"/>
        </w:rPr>
        <w:t>–</w:t>
      </w:r>
      <w:r w:rsidRPr="00715104">
        <w:rPr>
          <w:rFonts w:ascii="Marianne" w:hAnsi="Marianne" w:cs="Arial"/>
          <w:b/>
          <w:sz w:val="22"/>
          <w:szCs w:val="22"/>
        </w:rPr>
        <w:t xml:space="preserve"> </w:t>
      </w:r>
      <w:r w:rsidR="0021797C" w:rsidRPr="00715104">
        <w:rPr>
          <w:rFonts w:ascii="Marianne" w:hAnsi="Marianne" w:cs="Arial"/>
          <w:b/>
          <w:sz w:val="22"/>
          <w:szCs w:val="22"/>
        </w:rPr>
        <w:t>Nature du groupement et</w:t>
      </w:r>
      <w:r w:rsidR="0032447B" w:rsidRPr="00715104">
        <w:rPr>
          <w:rFonts w:ascii="Marianne" w:hAnsi="Marianne" w:cs="Arial"/>
          <w:b/>
          <w:sz w:val="22"/>
          <w:szCs w:val="22"/>
        </w:rPr>
        <w:t xml:space="preserve"> </w:t>
      </w:r>
      <w:r w:rsidR="0021797C" w:rsidRPr="00715104">
        <w:rPr>
          <w:rFonts w:ascii="Marianne" w:hAnsi="Marianne" w:cs="Arial"/>
          <w:b/>
          <w:sz w:val="22"/>
          <w:szCs w:val="22"/>
        </w:rPr>
        <w:t>r</w:t>
      </w:r>
      <w:r w:rsidRPr="00715104">
        <w:rPr>
          <w:rFonts w:ascii="Marianne" w:hAnsi="Marianne" w:cs="Arial"/>
          <w:b/>
          <w:sz w:val="22"/>
          <w:szCs w:val="22"/>
        </w:rPr>
        <w:t>épartition des prestations</w:t>
      </w:r>
      <w:r w:rsidRPr="00715104">
        <w:rPr>
          <w:rFonts w:ascii="Marianne" w:hAnsi="Marianne" w:cs="Arial"/>
          <w:b/>
          <w:iCs/>
          <w:sz w:val="22"/>
          <w:szCs w:val="22"/>
        </w:rPr>
        <w:t> :</w:t>
      </w:r>
    </w:p>
    <w:p w14:paraId="26561DF7" w14:textId="77777777" w:rsidR="00354C04" w:rsidRPr="00715104" w:rsidRDefault="00354C04" w:rsidP="009B45B9">
      <w:pPr>
        <w:pStyle w:val="fcase1ertab"/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iCs/>
          <w:sz w:val="18"/>
          <w:szCs w:val="18"/>
        </w:rPr>
        <w:t>(</w:t>
      </w:r>
      <w:proofErr w:type="gramStart"/>
      <w:r w:rsidRPr="00715104">
        <w:rPr>
          <w:rFonts w:ascii="Marianne" w:hAnsi="Marianne" w:cs="Arial"/>
          <w:i/>
          <w:iCs/>
          <w:sz w:val="18"/>
          <w:szCs w:val="18"/>
        </w:rPr>
        <w:t>en</w:t>
      </w:r>
      <w:proofErr w:type="gramEnd"/>
      <w:r w:rsidRPr="00715104">
        <w:rPr>
          <w:rFonts w:ascii="Marianne" w:hAnsi="Marianne" w:cs="Arial"/>
          <w:i/>
          <w:iCs/>
          <w:sz w:val="18"/>
          <w:szCs w:val="18"/>
        </w:rPr>
        <w:t xml:space="preserve"> cas de groupement d’opérateurs économiques.)</w:t>
      </w:r>
    </w:p>
    <w:p w14:paraId="50C846E0" w14:textId="77777777" w:rsidR="00036500" w:rsidRPr="00715104" w:rsidRDefault="00036500" w:rsidP="009B45B9">
      <w:pPr>
        <w:tabs>
          <w:tab w:val="left" w:pos="851"/>
          <w:tab w:val="left" w:pos="6237"/>
        </w:tabs>
        <w:rPr>
          <w:rFonts w:ascii="Marianne" w:hAnsi="Marianne" w:cs="Arial"/>
          <w:i/>
          <w:iCs/>
          <w:sz w:val="18"/>
          <w:szCs w:val="18"/>
        </w:rPr>
      </w:pPr>
    </w:p>
    <w:p w14:paraId="2E53D76B" w14:textId="77777777" w:rsidR="0021797C" w:rsidRPr="00715104" w:rsidRDefault="003C23B4" w:rsidP="009B45B9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  <w:r w:rsidRPr="00715104">
        <w:rPr>
          <w:rFonts w:ascii="Marianne" w:hAnsi="Marianne" w:cs="Arial"/>
        </w:rPr>
        <w:t>Pour l’exécution du marché</w:t>
      </w:r>
      <w:r w:rsidR="0021797C" w:rsidRPr="00715104">
        <w:rPr>
          <w:rFonts w:ascii="Marianne" w:hAnsi="Marianne" w:cs="Arial"/>
        </w:rPr>
        <w:t xml:space="preserve">, le groupement </w:t>
      </w:r>
      <w:r w:rsidR="00036500" w:rsidRPr="00715104">
        <w:rPr>
          <w:rFonts w:ascii="Marianne" w:hAnsi="Marianne" w:cs="Arial"/>
        </w:rPr>
        <w:t>d’opérateurs économiques est</w:t>
      </w:r>
      <w:r w:rsidR="0021797C" w:rsidRPr="00715104">
        <w:rPr>
          <w:rFonts w:ascii="Marianne" w:hAnsi="Marianne" w:cs="Arial"/>
        </w:rPr>
        <w:t> :</w:t>
      </w:r>
    </w:p>
    <w:p w14:paraId="617BE7C1" w14:textId="77777777" w:rsidR="00036500" w:rsidRPr="00715104" w:rsidRDefault="00036500" w:rsidP="009B45B9">
      <w:pPr>
        <w:pStyle w:val="fcase1ertab"/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976C6AE" w14:textId="77777777" w:rsidR="00354C04" w:rsidRPr="00715104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  <w:i/>
          <w:iCs/>
        </w:rPr>
        <w:t xml:space="preserve"> </w:t>
      </w:r>
      <w:proofErr w:type="gramStart"/>
      <w:r w:rsidRPr="00715104">
        <w:rPr>
          <w:rFonts w:ascii="Marianne" w:hAnsi="Marianne" w:cs="Arial"/>
        </w:rPr>
        <w:t>conjoint</w:t>
      </w:r>
      <w:proofErr w:type="gramEnd"/>
      <w:r w:rsidRPr="00715104">
        <w:rPr>
          <w:rFonts w:ascii="Marianne" w:hAnsi="Marianne" w:cs="Arial"/>
        </w:rPr>
        <w:tab/>
      </w:r>
      <w:r w:rsidRPr="00715104">
        <w:rPr>
          <w:rFonts w:ascii="Marianne" w:hAnsi="Marianne" w:cs="Arial"/>
        </w:rPr>
        <w:tab/>
        <w:t>OU</w:t>
      </w:r>
      <w:r w:rsidRPr="00715104">
        <w:rPr>
          <w:rFonts w:ascii="Marianne" w:hAnsi="Marianne" w:cs="Arial"/>
        </w:rPr>
        <w:tab/>
      </w:r>
      <w:r w:rsidRPr="00715104">
        <w:rPr>
          <w:rFonts w:ascii="Marianne" w:hAnsi="Marianne" w:cs="Arial"/>
        </w:rPr>
        <w:tab/>
      </w:r>
      <w:r w:rsidR="00F0700B"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0700B"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="00F0700B"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  <w:iCs/>
        </w:rPr>
        <w:t xml:space="preserve"> </w:t>
      </w:r>
      <w:r w:rsidRPr="00715104">
        <w:rPr>
          <w:rFonts w:ascii="Marianne" w:hAnsi="Marianne" w:cs="Arial"/>
        </w:rPr>
        <w:t>solidaire</w:t>
      </w:r>
    </w:p>
    <w:p w14:paraId="0CB0ECD0" w14:textId="77777777" w:rsidR="00354C04" w:rsidRPr="00715104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Marianne" w:hAnsi="Marianne" w:cs="Arial"/>
        </w:rPr>
      </w:pPr>
    </w:p>
    <w:p w14:paraId="7A7994BE" w14:textId="77777777" w:rsidR="009B1CD0" w:rsidRPr="00715104" w:rsidRDefault="009B1CD0" w:rsidP="006C4338">
      <w:pPr>
        <w:tabs>
          <w:tab w:val="left" w:pos="851"/>
        </w:tabs>
        <w:spacing w:before="120"/>
        <w:jc w:val="both"/>
        <w:rPr>
          <w:rFonts w:ascii="Marianne" w:hAnsi="Marianne" w:cs="Arial"/>
          <w:b/>
          <w:bCs/>
        </w:rPr>
      </w:pPr>
      <w:r w:rsidRPr="00715104">
        <w:rPr>
          <w:rFonts w:ascii="Marianne" w:hAnsi="Marianne" w:cs="Arial"/>
          <w:i/>
          <w:iCs/>
          <w:sz w:val="18"/>
          <w:szCs w:val="18"/>
        </w:rPr>
        <w:t>(Les membres du groupement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715104" w14:paraId="3DA84145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C2B2C" w14:textId="77777777" w:rsidR="009B1CD0" w:rsidRPr="00715104" w:rsidRDefault="009B1CD0" w:rsidP="006F3DF9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715104">
              <w:rPr>
                <w:rFonts w:ascii="Marianne" w:hAnsi="Marianne" w:cs="Arial"/>
                <w:b/>
              </w:rPr>
              <w:t xml:space="preserve">Désignation des membres </w:t>
            </w:r>
          </w:p>
          <w:p w14:paraId="7620EB0E" w14:textId="77777777" w:rsidR="009B1CD0" w:rsidRPr="00715104" w:rsidRDefault="001C69C3" w:rsidP="001C69C3">
            <w:pPr>
              <w:tabs>
                <w:tab w:val="left" w:pos="851"/>
              </w:tabs>
              <w:jc w:val="center"/>
              <w:rPr>
                <w:rFonts w:ascii="Marianne" w:hAnsi="Marianne"/>
                <w:b/>
              </w:rPr>
            </w:pPr>
            <w:proofErr w:type="gramStart"/>
            <w:r w:rsidRPr="00715104">
              <w:rPr>
                <w:rFonts w:ascii="Marianne" w:hAnsi="Marianne" w:cs="Arial"/>
                <w:b/>
              </w:rPr>
              <w:t>du</w:t>
            </w:r>
            <w:proofErr w:type="gramEnd"/>
            <w:r w:rsidRPr="00715104">
              <w:rPr>
                <w:rFonts w:ascii="Marianne" w:hAnsi="Marianne" w:cs="Arial"/>
                <w:b/>
              </w:rPr>
              <w:t xml:space="preserve"> groupement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68181" w14:textId="77777777" w:rsidR="009B1CD0" w:rsidRPr="00715104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Marianne" w:hAnsi="Marianne"/>
                <w:b/>
                <w:i w:val="0"/>
                <w:sz w:val="20"/>
              </w:rPr>
            </w:pPr>
            <w:r w:rsidRPr="00715104">
              <w:rPr>
                <w:rFonts w:ascii="Marianne" w:hAnsi="Marianne"/>
                <w:b/>
                <w:i w:val="0"/>
                <w:sz w:val="20"/>
              </w:rPr>
              <w:t>Prestations exécutées par les membres</w:t>
            </w:r>
          </w:p>
          <w:p w14:paraId="110310CD" w14:textId="77777777" w:rsidR="009B1CD0" w:rsidRPr="00715104" w:rsidRDefault="0032447B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Marianne" w:hAnsi="Marianne"/>
                <w:b/>
              </w:rPr>
            </w:pPr>
            <w:proofErr w:type="gramStart"/>
            <w:r w:rsidRPr="00715104">
              <w:rPr>
                <w:rFonts w:ascii="Marianne" w:hAnsi="Marianne"/>
                <w:b/>
                <w:i w:val="0"/>
                <w:sz w:val="20"/>
              </w:rPr>
              <w:t>du</w:t>
            </w:r>
            <w:proofErr w:type="gramEnd"/>
            <w:r w:rsidRPr="00715104">
              <w:rPr>
                <w:rFonts w:ascii="Marianne" w:hAnsi="Marianne"/>
                <w:b/>
                <w:i w:val="0"/>
                <w:sz w:val="20"/>
              </w:rPr>
              <w:t xml:space="preserve"> groupement </w:t>
            </w:r>
          </w:p>
        </w:tc>
      </w:tr>
      <w:tr w:rsidR="009B1CD0" w:rsidRPr="00715104" w14:paraId="04A88E55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DCC1C4" w14:textId="77777777" w:rsidR="009B1CD0" w:rsidRPr="00715104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0263E8" w14:textId="77777777" w:rsidR="009B1CD0" w:rsidRPr="00715104" w:rsidRDefault="009B1CD0" w:rsidP="009B45B9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715104">
              <w:rPr>
                <w:rFonts w:ascii="Marianne" w:hAnsi="Marianne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F7DBE" w14:textId="77777777" w:rsidR="009B1CD0" w:rsidRPr="00715104" w:rsidRDefault="009B1CD0" w:rsidP="009B45B9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715104">
              <w:rPr>
                <w:rFonts w:ascii="Marianne" w:hAnsi="Marianne" w:cs="Arial"/>
                <w:b/>
              </w:rPr>
              <w:t xml:space="preserve">Montant HT </w:t>
            </w:r>
          </w:p>
          <w:p w14:paraId="3D47C049" w14:textId="77777777" w:rsidR="009B1CD0" w:rsidRPr="00715104" w:rsidRDefault="009B1CD0" w:rsidP="009B45B9">
            <w:pPr>
              <w:tabs>
                <w:tab w:val="left" w:pos="851"/>
              </w:tabs>
              <w:jc w:val="center"/>
              <w:rPr>
                <w:rFonts w:ascii="Marianne" w:hAnsi="Marianne" w:cs="Arial"/>
              </w:rPr>
            </w:pPr>
            <w:proofErr w:type="gramStart"/>
            <w:r w:rsidRPr="00715104">
              <w:rPr>
                <w:rFonts w:ascii="Marianne" w:hAnsi="Marianne" w:cs="Arial"/>
                <w:b/>
              </w:rPr>
              <w:t>de</w:t>
            </w:r>
            <w:proofErr w:type="gramEnd"/>
            <w:r w:rsidRPr="00715104">
              <w:rPr>
                <w:rFonts w:ascii="Marianne" w:hAnsi="Marianne" w:cs="Arial"/>
                <w:b/>
              </w:rPr>
              <w:t xml:space="preserve"> la prestation</w:t>
            </w:r>
          </w:p>
        </w:tc>
      </w:tr>
      <w:tr w:rsidR="009B1CD0" w:rsidRPr="00715104" w14:paraId="3664DE5D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69163D" w14:textId="77777777" w:rsidR="009B1CD0" w:rsidRPr="00715104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7870750" w14:textId="77777777" w:rsidR="0032447B" w:rsidRPr="00715104" w:rsidRDefault="0032447B" w:rsidP="006C4338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2306A25" w14:textId="77777777" w:rsidR="001C69C3" w:rsidRPr="00715104" w:rsidRDefault="001C69C3" w:rsidP="006F3DF9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9B1CD0" w:rsidRPr="00715104" w14:paraId="59FEFB91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6B37638" w14:textId="77777777" w:rsidR="009B1CD0" w:rsidRPr="00715104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3DCB136B" w14:textId="77777777" w:rsidR="009B1CD0" w:rsidRPr="00715104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B4B7E1" w14:textId="77777777" w:rsidR="009B1CD0" w:rsidRPr="00715104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9B1CD0" w:rsidRPr="00715104" w14:paraId="137E26C4" w14:textId="77777777" w:rsidTr="0032447B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2605D8CC" w14:textId="77777777" w:rsidR="009B1CD0" w:rsidRPr="00715104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CCFFFF"/>
          </w:tcPr>
          <w:p w14:paraId="495ACBE5" w14:textId="77777777" w:rsidR="0032447B" w:rsidRPr="00715104" w:rsidRDefault="0032447B" w:rsidP="0032447B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B4CFC77" w14:textId="77777777" w:rsidR="009B1CD0" w:rsidRPr="00715104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32447B" w:rsidRPr="00715104" w14:paraId="6B22C965" w14:textId="77777777" w:rsidTr="0032447B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9A1F642" w14:textId="77777777" w:rsidR="0032447B" w:rsidRPr="00715104" w:rsidRDefault="0032447B" w:rsidP="0032447B">
            <w:pPr>
              <w:spacing w:before="236" w:line="227" w:lineRule="exact"/>
              <w:ind w:left="72"/>
              <w:textAlignment w:val="baseline"/>
              <w:rPr>
                <w:rFonts w:ascii="Marianne" w:eastAsia="Arial" w:hAnsi="Marianne"/>
                <w:color w:val="000000"/>
                <w:spacing w:val="-1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5711FA4" w14:textId="77777777" w:rsidR="0032447B" w:rsidRPr="00715104" w:rsidRDefault="0032447B" w:rsidP="0032447B">
            <w:pPr>
              <w:tabs>
                <w:tab w:val="left" w:pos="851"/>
              </w:tabs>
              <w:snapToGrid w:val="0"/>
              <w:spacing w:before="236"/>
              <w:jc w:val="both"/>
              <w:rPr>
                <w:rFonts w:ascii="Marianne" w:eastAsia="Arial" w:hAnsi="Marianne"/>
                <w:color w:val="000000"/>
                <w:spacing w:val="-1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D78C00" w14:textId="77777777" w:rsidR="0032447B" w:rsidRPr="00715104" w:rsidRDefault="0032447B" w:rsidP="0032447B">
            <w:pPr>
              <w:tabs>
                <w:tab w:val="left" w:pos="851"/>
              </w:tabs>
              <w:snapToGrid w:val="0"/>
              <w:spacing w:before="236"/>
              <w:jc w:val="both"/>
              <w:rPr>
                <w:rFonts w:ascii="Marianne" w:eastAsia="Arial" w:hAnsi="Marianne"/>
                <w:color w:val="000000"/>
                <w:spacing w:val="-1"/>
              </w:rPr>
            </w:pPr>
          </w:p>
        </w:tc>
      </w:tr>
    </w:tbl>
    <w:p w14:paraId="30950906" w14:textId="77777777" w:rsidR="009B1CD0" w:rsidRPr="00715104" w:rsidRDefault="009B1CD0" w:rsidP="006C4338">
      <w:pPr>
        <w:tabs>
          <w:tab w:val="left" w:pos="851"/>
          <w:tab w:val="left" w:pos="6237"/>
        </w:tabs>
        <w:rPr>
          <w:rFonts w:ascii="Marianne" w:hAnsi="Marianne"/>
        </w:rPr>
      </w:pPr>
    </w:p>
    <w:p w14:paraId="60880338" w14:textId="77777777" w:rsidR="00F91AE9" w:rsidRPr="00715104" w:rsidRDefault="00F91AE9" w:rsidP="006C4338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Arial"/>
          <w:bCs/>
          <w:iCs/>
        </w:rPr>
      </w:pPr>
    </w:p>
    <w:p w14:paraId="5CF06597" w14:textId="77777777" w:rsidR="009B1CD0" w:rsidRPr="00715104" w:rsidRDefault="009B1CD0" w:rsidP="006F3DF9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b/>
          <w:sz w:val="22"/>
          <w:szCs w:val="22"/>
        </w:rPr>
        <w:t>B3 - Compte (s) à créditer :</w:t>
      </w:r>
    </w:p>
    <w:p w14:paraId="0D76416D" w14:textId="77777777" w:rsidR="009B1CD0" w:rsidRPr="00715104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Arial"/>
          <w:b/>
        </w:rPr>
      </w:pPr>
      <w:r w:rsidRPr="00715104">
        <w:rPr>
          <w:rFonts w:ascii="Marianne" w:hAnsi="Marianne" w:cs="Arial"/>
          <w:i/>
          <w:sz w:val="18"/>
          <w:szCs w:val="18"/>
        </w:rPr>
        <w:t>(Joindre un ou des relevé(s) d’identité bancaire ou postal.)</w:t>
      </w:r>
    </w:p>
    <w:p w14:paraId="0CB8B7D6" w14:textId="77777777" w:rsidR="009B1CD0" w:rsidRPr="00715104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257139ED" w14:textId="77777777" w:rsidR="009B1CD0" w:rsidRPr="00715104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  <w:proofErr w:type="gramStart"/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spacing w:val="-10"/>
        </w:rPr>
        <w:t xml:space="preserve">  </w:t>
      </w:r>
      <w:r w:rsidRPr="00715104">
        <w:rPr>
          <w:rFonts w:ascii="Marianne" w:hAnsi="Marianne" w:cs="Arial"/>
        </w:rPr>
        <w:t>Nom</w:t>
      </w:r>
      <w:proofErr w:type="gramEnd"/>
      <w:r w:rsidRPr="00715104">
        <w:rPr>
          <w:rFonts w:ascii="Marianne" w:hAnsi="Marianne" w:cs="Arial"/>
        </w:rPr>
        <w:t xml:space="preserve"> de l’établissement bancaire :</w:t>
      </w:r>
    </w:p>
    <w:p w14:paraId="03C800E2" w14:textId="77777777" w:rsidR="009B1CD0" w:rsidRPr="00715104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2AD69207" w14:textId="77777777" w:rsidR="009B1CD0" w:rsidRPr="00715104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3CD93252" w14:textId="77777777" w:rsidR="00910165" w:rsidRPr="00715104" w:rsidRDefault="00910165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04ACEBAA" w14:textId="77777777" w:rsidR="00F0700B" w:rsidRPr="00715104" w:rsidRDefault="00F0700B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4EDF94B5" w14:textId="77777777" w:rsidR="009B1CD0" w:rsidRPr="00715104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  <w:proofErr w:type="gramStart"/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spacing w:val="-10"/>
        </w:rPr>
        <w:t xml:space="preserve">  </w:t>
      </w:r>
      <w:r w:rsidRPr="00715104">
        <w:rPr>
          <w:rFonts w:ascii="Marianne" w:hAnsi="Marianne" w:cs="Arial"/>
        </w:rPr>
        <w:t>Numéro</w:t>
      </w:r>
      <w:proofErr w:type="gramEnd"/>
      <w:r w:rsidRPr="00715104">
        <w:rPr>
          <w:rFonts w:ascii="Marianne" w:hAnsi="Marianne" w:cs="Arial"/>
        </w:rPr>
        <w:t xml:space="preserve"> de compte :</w:t>
      </w:r>
    </w:p>
    <w:p w14:paraId="7258C0E3" w14:textId="77777777" w:rsidR="009B1CD0" w:rsidRPr="00715104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53CAFF9B" w14:textId="77777777" w:rsidR="00910165" w:rsidRPr="00715104" w:rsidRDefault="00910165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01FCD490" w14:textId="77777777" w:rsidR="009B1CD0" w:rsidRPr="00715104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2DBCBE31" w14:textId="77777777" w:rsidR="00910165" w:rsidRPr="00715104" w:rsidRDefault="00910165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</w:p>
    <w:p w14:paraId="5B73383B" w14:textId="77777777" w:rsidR="009B1CD0" w:rsidRPr="00715104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  <w:sz w:val="22"/>
          <w:szCs w:val="22"/>
        </w:rPr>
        <w:t>B4 - Avance</w:t>
      </w:r>
      <w:r w:rsidRPr="00715104">
        <w:rPr>
          <w:rFonts w:ascii="Marianne" w:hAnsi="Marianne" w:cs="Arial"/>
          <w:b/>
        </w:rPr>
        <w:t> </w:t>
      </w:r>
      <w:r w:rsidRPr="00715104">
        <w:rPr>
          <w:rFonts w:ascii="Marianne" w:hAnsi="Marianne" w:cs="Arial"/>
          <w:i/>
          <w:sz w:val="18"/>
          <w:szCs w:val="18"/>
        </w:rPr>
        <w:t>(</w:t>
      </w:r>
      <w:r w:rsidR="0014385C" w:rsidRPr="00715104">
        <w:rPr>
          <w:rFonts w:ascii="Marianne" w:hAnsi="Marianne" w:cs="Arial"/>
          <w:i/>
          <w:sz w:val="18"/>
          <w:szCs w:val="18"/>
        </w:rPr>
        <w:t>article R2191-16 du CCP</w:t>
      </w:r>
      <w:r w:rsidRPr="00715104">
        <w:rPr>
          <w:rFonts w:ascii="Marianne" w:hAnsi="Marianne" w:cs="Arial"/>
          <w:i/>
          <w:sz w:val="18"/>
          <w:szCs w:val="18"/>
        </w:rPr>
        <w:t>)</w:t>
      </w:r>
      <w:r w:rsidRPr="00715104">
        <w:rPr>
          <w:rFonts w:ascii="Marianne" w:hAnsi="Marianne" w:cs="Arial"/>
          <w:i/>
          <w:sz w:val="22"/>
          <w:szCs w:val="22"/>
        </w:rPr>
        <w:t xml:space="preserve"> </w:t>
      </w:r>
      <w:r w:rsidRPr="00715104">
        <w:rPr>
          <w:rFonts w:ascii="Marianne" w:hAnsi="Marianne" w:cs="Arial"/>
          <w:b/>
          <w:sz w:val="22"/>
          <w:szCs w:val="22"/>
        </w:rPr>
        <w:t>:</w:t>
      </w:r>
      <w:r w:rsidR="001A0322" w:rsidRPr="00715104">
        <w:rPr>
          <w:rFonts w:ascii="Marianne" w:hAnsi="Marianne" w:cs="Arial"/>
          <w:b/>
          <w:sz w:val="22"/>
          <w:szCs w:val="22"/>
        </w:rPr>
        <w:t xml:space="preserve"> </w:t>
      </w:r>
    </w:p>
    <w:p w14:paraId="6E4117CF" w14:textId="77777777" w:rsidR="009B1CD0" w:rsidRPr="00715104" w:rsidRDefault="009B1CD0" w:rsidP="00934503">
      <w:pPr>
        <w:tabs>
          <w:tab w:val="left" w:pos="426"/>
          <w:tab w:val="left" w:pos="851"/>
        </w:tabs>
        <w:rPr>
          <w:rFonts w:ascii="Marianne" w:hAnsi="Marianne" w:cs="Arial"/>
          <w:b/>
        </w:rPr>
      </w:pPr>
    </w:p>
    <w:p w14:paraId="523B5204" w14:textId="77777777" w:rsidR="009B1CD0" w:rsidRPr="00715104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/>
        </w:rPr>
        <w:t>Je renonce au bénéfice de l'avance :</w:t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="007D7A65"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="007D7A65"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ab/>
        <w:t>NON</w:t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  <w:r w:rsidR="00F0700B" w:rsidRPr="00715104">
        <w:rPr>
          <w:rFonts w:ascii="Marianne" w:hAnsi="Marianne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 w:rsidR="00F0700B"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="00F0700B"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ab/>
        <w:t>OUI</w:t>
      </w:r>
    </w:p>
    <w:p w14:paraId="48C639FF" w14:textId="77777777" w:rsidR="009B1CD0" w:rsidRPr="00715104" w:rsidRDefault="009B1CD0" w:rsidP="009B45B9">
      <w:pPr>
        <w:tabs>
          <w:tab w:val="left" w:pos="851"/>
        </w:tabs>
        <w:rPr>
          <w:rFonts w:ascii="Marianne" w:hAnsi="Marianne" w:cs="Arial"/>
          <w:b/>
        </w:rPr>
      </w:pPr>
      <w:r w:rsidRPr="00715104">
        <w:rPr>
          <w:rFonts w:ascii="Marianne" w:hAnsi="Marianne" w:cs="Arial"/>
          <w:i/>
          <w:sz w:val="18"/>
          <w:szCs w:val="18"/>
        </w:rPr>
        <w:t>(Cocher la case correspondante.)</w:t>
      </w:r>
      <w:r w:rsidR="005C59A8" w:rsidRPr="00715104">
        <w:rPr>
          <w:rFonts w:ascii="Marianne" w:hAnsi="Marianne" w:cs="Arial"/>
          <w:i/>
          <w:sz w:val="18"/>
          <w:szCs w:val="18"/>
        </w:rPr>
        <w:t xml:space="preserve"> </w:t>
      </w:r>
    </w:p>
    <w:p w14:paraId="77ABBD9B" w14:textId="77777777" w:rsidR="009B1CD0" w:rsidRPr="00715104" w:rsidRDefault="009B1CD0" w:rsidP="009B45B9">
      <w:pPr>
        <w:tabs>
          <w:tab w:val="left" w:pos="426"/>
          <w:tab w:val="left" w:pos="851"/>
        </w:tabs>
        <w:jc w:val="both"/>
        <w:rPr>
          <w:rFonts w:ascii="Marianne" w:hAnsi="Marianne" w:cs="Arial"/>
          <w:b/>
        </w:rPr>
      </w:pPr>
    </w:p>
    <w:p w14:paraId="1295D893" w14:textId="4E2A7DCD" w:rsidR="009B1CD0" w:rsidRPr="00715104" w:rsidRDefault="009B1CD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="Marianne" w:hAnsi="Marianne"/>
        </w:rPr>
      </w:pPr>
      <w:r w:rsidRPr="00715104">
        <w:rPr>
          <w:rFonts w:ascii="Marianne" w:hAnsi="Marianne"/>
          <w:sz w:val="22"/>
          <w:szCs w:val="22"/>
        </w:rPr>
        <w:t xml:space="preserve">B5 </w:t>
      </w:r>
      <w:r w:rsidR="003C23B4" w:rsidRPr="00715104">
        <w:rPr>
          <w:rFonts w:ascii="Marianne" w:hAnsi="Marianne"/>
          <w:sz w:val="22"/>
          <w:szCs w:val="22"/>
        </w:rPr>
        <w:t>–</w:t>
      </w:r>
      <w:r w:rsidRPr="00715104">
        <w:rPr>
          <w:rFonts w:ascii="Marianne" w:hAnsi="Marianne"/>
          <w:b w:val="0"/>
          <w:sz w:val="22"/>
          <w:szCs w:val="22"/>
        </w:rPr>
        <w:t xml:space="preserve"> </w:t>
      </w:r>
      <w:r w:rsidR="003C23B4" w:rsidRPr="00715104">
        <w:rPr>
          <w:rFonts w:ascii="Marianne" w:hAnsi="Marianne"/>
          <w:sz w:val="22"/>
          <w:szCs w:val="22"/>
        </w:rPr>
        <w:t>Délais d’exécution de</w:t>
      </w:r>
      <w:r w:rsidR="00966F0C">
        <w:rPr>
          <w:rFonts w:ascii="Marianne" w:hAnsi="Marianne"/>
          <w:sz w:val="22"/>
          <w:szCs w:val="22"/>
        </w:rPr>
        <w:t xml:space="preserve"> l’accord-</w:t>
      </w:r>
      <w:proofErr w:type="gramStart"/>
      <w:r w:rsidR="00966F0C">
        <w:rPr>
          <w:rFonts w:ascii="Marianne" w:hAnsi="Marianne"/>
          <w:sz w:val="22"/>
          <w:szCs w:val="22"/>
        </w:rPr>
        <w:t>cadre</w:t>
      </w:r>
      <w:r w:rsidRPr="00715104">
        <w:rPr>
          <w:rFonts w:ascii="Marianne" w:hAnsi="Marianne"/>
          <w:sz w:val="22"/>
          <w:szCs w:val="22"/>
        </w:rPr>
        <w:t>:</w:t>
      </w:r>
      <w:proofErr w:type="gramEnd"/>
    </w:p>
    <w:p w14:paraId="4B86B07E" w14:textId="77777777" w:rsidR="004E2E12" w:rsidRPr="00715104" w:rsidRDefault="004E2E12" w:rsidP="004E2E12">
      <w:pPr>
        <w:spacing w:line="276" w:lineRule="auto"/>
        <w:jc w:val="both"/>
        <w:rPr>
          <w:rFonts w:ascii="Marianne" w:hAnsi="Marianne"/>
        </w:rPr>
      </w:pPr>
    </w:p>
    <w:p w14:paraId="092DAD1D" w14:textId="77777777" w:rsidR="004E2E12" w:rsidRPr="00715104" w:rsidRDefault="004E2E12" w:rsidP="004E2E12">
      <w:pPr>
        <w:jc w:val="both"/>
        <w:rPr>
          <w:rFonts w:ascii="Marianne" w:hAnsi="Marianne"/>
        </w:rPr>
      </w:pPr>
      <w:r w:rsidRPr="00715104">
        <w:rPr>
          <w:rFonts w:ascii="Marianne" w:hAnsi="Marianne"/>
        </w:rPr>
        <w:t>L'accord-cadre est conclu pour une durée de 12 mois hors reconduction(s) éventuelle(s).</w:t>
      </w:r>
    </w:p>
    <w:p w14:paraId="3856F51F" w14:textId="77777777" w:rsidR="004E2E12" w:rsidRPr="00715104" w:rsidRDefault="004E2E12" w:rsidP="004E2E12">
      <w:pPr>
        <w:jc w:val="both"/>
        <w:rPr>
          <w:rFonts w:ascii="Marianne" w:hAnsi="Marianne"/>
        </w:rPr>
      </w:pPr>
      <w:r w:rsidRPr="00715104">
        <w:rPr>
          <w:rFonts w:ascii="Marianne" w:hAnsi="Marianne"/>
        </w:rPr>
        <w:t>La durée de l'accord-cadre court à compter de sa date de notification.</w:t>
      </w:r>
    </w:p>
    <w:p w14:paraId="74FC3CCE" w14:textId="0EE85DD2" w:rsidR="0076304F" w:rsidRPr="00715104" w:rsidRDefault="00742DDD" w:rsidP="004E2E12">
      <w:pPr>
        <w:rPr>
          <w:rFonts w:ascii="Marianne" w:hAnsi="Marianne"/>
        </w:rPr>
      </w:pP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tab/>
      </w:r>
    </w:p>
    <w:p w14:paraId="7D5A6840" w14:textId="77777777" w:rsidR="004E2E12" w:rsidRPr="00715104" w:rsidRDefault="004E2E12" w:rsidP="004E2E12">
      <w:pPr>
        <w:spacing w:line="276" w:lineRule="auto"/>
        <w:jc w:val="both"/>
        <w:rPr>
          <w:rFonts w:ascii="Marianne" w:hAnsi="Marianne"/>
        </w:rPr>
      </w:pPr>
      <w:r w:rsidRPr="00715104">
        <w:rPr>
          <w:rFonts w:ascii="Marianne" w:hAnsi="Marianne"/>
        </w:rPr>
        <w:t>L'accord-cadre est reconductible de manière tacite 3 (trois) fois de suite pour la même durée de 12 mois.</w:t>
      </w:r>
    </w:p>
    <w:p w14:paraId="105E5B7C" w14:textId="77777777" w:rsidR="004E2E12" w:rsidRPr="00715104" w:rsidRDefault="004E2E12" w:rsidP="004E2E12">
      <w:pPr>
        <w:jc w:val="both"/>
        <w:rPr>
          <w:rFonts w:ascii="Marianne" w:hAnsi="Marianne"/>
        </w:rPr>
      </w:pPr>
      <w:r w:rsidRPr="00715104">
        <w:rPr>
          <w:rFonts w:ascii="Marianne" w:hAnsi="Marianne"/>
        </w:rPr>
        <w:t>L'accord-cadre ne peut dépasser 48 mois au total.</w:t>
      </w:r>
    </w:p>
    <w:p w14:paraId="5536E60F" w14:textId="77777777" w:rsidR="00C71795" w:rsidRPr="00715104" w:rsidRDefault="00C71795" w:rsidP="004E2E12">
      <w:pPr>
        <w:jc w:val="both"/>
        <w:rPr>
          <w:rFonts w:ascii="Marianne" w:hAnsi="Marianne"/>
        </w:rPr>
      </w:pPr>
    </w:p>
    <w:p w14:paraId="0BB59024" w14:textId="77777777" w:rsidR="0076304F" w:rsidRPr="00715104" w:rsidRDefault="0076304F" w:rsidP="009B45B9">
      <w:pPr>
        <w:tabs>
          <w:tab w:val="left" w:pos="851"/>
        </w:tabs>
        <w:jc w:val="both"/>
        <w:rPr>
          <w:rFonts w:ascii="Marianne" w:hAnsi="Marianne" w:cs="Arial"/>
          <w:bCs/>
        </w:rPr>
      </w:pPr>
    </w:p>
    <w:p w14:paraId="2C092FB7" w14:textId="77777777" w:rsidR="00B85F4E" w:rsidRPr="00715104" w:rsidRDefault="00B85F4E" w:rsidP="009B45B9">
      <w:pPr>
        <w:tabs>
          <w:tab w:val="left" w:pos="851"/>
        </w:tabs>
        <w:jc w:val="both"/>
        <w:rPr>
          <w:rFonts w:ascii="Marianne" w:hAnsi="Marianne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715104" w14:paraId="5075BAFA" w14:textId="77777777">
        <w:tc>
          <w:tcPr>
            <w:tcW w:w="10419" w:type="dxa"/>
            <w:shd w:val="clear" w:color="auto" w:fill="66CCFF"/>
          </w:tcPr>
          <w:p w14:paraId="4F677EBB" w14:textId="77777777" w:rsidR="009B1CD0" w:rsidRPr="00715104" w:rsidRDefault="009B1CD0" w:rsidP="0018249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C - Signature </w:t>
            </w:r>
            <w:r w:rsidR="0018249E"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>du marché</w:t>
            </w:r>
            <w:r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par le </w:t>
            </w:r>
            <w:r w:rsidR="00036500"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>titulaire individuel ou</w:t>
            </w:r>
            <w:r w:rsidR="00354C04"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chaque membre du groupement</w:t>
            </w:r>
            <w:r w:rsidRPr="00715104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4F92EA00" w14:textId="77777777" w:rsidR="009B1CD0" w:rsidRPr="00715104" w:rsidRDefault="009B1CD0" w:rsidP="006C4338">
      <w:pPr>
        <w:tabs>
          <w:tab w:val="left" w:pos="851"/>
        </w:tabs>
        <w:jc w:val="both"/>
        <w:rPr>
          <w:rFonts w:ascii="Marianne" w:hAnsi="Marianne"/>
        </w:rPr>
      </w:pPr>
    </w:p>
    <w:p w14:paraId="5227F264" w14:textId="77777777" w:rsidR="00332B12" w:rsidRPr="00715104" w:rsidRDefault="0018249E" w:rsidP="00332B1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b/>
          <w:sz w:val="22"/>
          <w:szCs w:val="22"/>
        </w:rPr>
        <w:t xml:space="preserve">C1 – Signature du marché </w:t>
      </w:r>
      <w:r w:rsidR="00332B12" w:rsidRPr="00715104">
        <w:rPr>
          <w:rFonts w:ascii="Marianne" w:hAnsi="Marianne" w:cs="Arial"/>
          <w:b/>
          <w:sz w:val="22"/>
          <w:szCs w:val="22"/>
        </w:rPr>
        <w:t>par le titulaire individuel :</w:t>
      </w:r>
    </w:p>
    <w:p w14:paraId="618AD1D9" w14:textId="77777777" w:rsidR="00332B12" w:rsidRPr="00715104" w:rsidRDefault="00332B12" w:rsidP="00332B1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715104" w14:paraId="566F1EBB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164C6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3BA3CBD5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proofErr w:type="gramStart"/>
            <w:r w:rsidRPr="00715104">
              <w:rPr>
                <w:rFonts w:ascii="Marianne" w:hAnsi="Marianne" w:cs="Arial"/>
                <w:b/>
                <w:bCs/>
              </w:rPr>
              <w:t>du</w:t>
            </w:r>
            <w:proofErr w:type="gramEnd"/>
            <w:r w:rsidRPr="00715104">
              <w:rPr>
                <w:rFonts w:ascii="Marianne" w:hAnsi="Marianne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F844C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309E3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332B12" w:rsidRPr="00715104" w14:paraId="14F11172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FAE0E5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  <w:p w14:paraId="56929FC9" w14:textId="77777777" w:rsidR="00122BD5" w:rsidRPr="00715104" w:rsidRDefault="00122BD5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  <w:p w14:paraId="5208BFC1" w14:textId="77777777" w:rsidR="00122BD5" w:rsidRPr="00715104" w:rsidRDefault="00122BD5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131DF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D2FAED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7F36F07E" w14:textId="77777777" w:rsidR="002904AF" w:rsidRPr="00715104" w:rsidRDefault="002904AF" w:rsidP="002904AF">
      <w:pPr>
        <w:tabs>
          <w:tab w:val="left" w:pos="851"/>
        </w:tabs>
        <w:jc w:val="both"/>
        <w:rPr>
          <w:rFonts w:ascii="Marianne" w:hAnsi="Marianne" w:cs="Arial"/>
        </w:rPr>
      </w:pPr>
      <w:r w:rsidRPr="00715104">
        <w:rPr>
          <w:rFonts w:ascii="Marianne" w:hAnsi="Marianne" w:cs="Arial"/>
          <w:sz w:val="18"/>
          <w:szCs w:val="18"/>
        </w:rPr>
        <w:t>(*) Le signataire doit avoir le pouvoir d’engager la personne qu’il représente.</w:t>
      </w:r>
    </w:p>
    <w:p w14:paraId="79B506CF" w14:textId="77777777" w:rsidR="00332B12" w:rsidRPr="00715104" w:rsidRDefault="00332B12" w:rsidP="00332B1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30D328EA" w14:textId="77777777" w:rsidR="00D50D84" w:rsidRPr="00715104" w:rsidRDefault="00D50D84" w:rsidP="00332B1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2FD55A46" w14:textId="77777777" w:rsidR="00332B12" w:rsidRPr="00715104" w:rsidRDefault="00332B12" w:rsidP="00332B1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b/>
          <w:sz w:val="22"/>
          <w:szCs w:val="22"/>
        </w:rPr>
        <w:t xml:space="preserve">C2 – Signature </w:t>
      </w:r>
      <w:r w:rsidR="0018249E" w:rsidRPr="00715104">
        <w:rPr>
          <w:rFonts w:ascii="Marianne" w:hAnsi="Marianne" w:cs="Arial"/>
          <w:b/>
          <w:sz w:val="22"/>
          <w:szCs w:val="22"/>
        </w:rPr>
        <w:t>du marché</w:t>
      </w:r>
      <w:r w:rsidRPr="00715104">
        <w:rPr>
          <w:rFonts w:ascii="Marianne" w:hAnsi="Marianne" w:cs="Arial"/>
          <w:b/>
          <w:sz w:val="22"/>
          <w:szCs w:val="22"/>
        </w:rPr>
        <w:t xml:space="preserve"> en cas de groupement :</w:t>
      </w:r>
    </w:p>
    <w:p w14:paraId="26F4EAED" w14:textId="77777777" w:rsidR="00332B12" w:rsidRPr="00715104" w:rsidRDefault="00332B12" w:rsidP="006C4338">
      <w:pPr>
        <w:tabs>
          <w:tab w:val="left" w:pos="851"/>
        </w:tabs>
        <w:jc w:val="both"/>
        <w:rPr>
          <w:rFonts w:ascii="Marianne" w:hAnsi="Marianne"/>
        </w:rPr>
      </w:pPr>
    </w:p>
    <w:p w14:paraId="1CE5421E" w14:textId="77777777" w:rsidR="009B1CD0" w:rsidRPr="00715104" w:rsidRDefault="002904AF" w:rsidP="005846FB">
      <w:pPr>
        <w:tabs>
          <w:tab w:val="left" w:pos="851"/>
        </w:tabs>
        <w:rPr>
          <w:rFonts w:ascii="Marianne" w:hAnsi="Marianne" w:cs="Arial"/>
          <w:sz w:val="18"/>
          <w:szCs w:val="18"/>
        </w:rPr>
      </w:pPr>
      <w:r w:rsidRPr="00715104">
        <w:rPr>
          <w:rFonts w:ascii="Marianne" w:hAnsi="Marianne" w:cs="Arial"/>
        </w:rPr>
        <w:t>L</w:t>
      </w:r>
      <w:r w:rsidR="00036500" w:rsidRPr="00715104">
        <w:rPr>
          <w:rFonts w:ascii="Marianne" w:hAnsi="Marianne" w:cs="Arial"/>
        </w:rPr>
        <w:t xml:space="preserve">es membres </w:t>
      </w:r>
      <w:r w:rsidRPr="00715104">
        <w:rPr>
          <w:rFonts w:ascii="Marianne" w:hAnsi="Marianne" w:cs="Arial"/>
        </w:rPr>
        <w:t xml:space="preserve">du groupement d’opérateurs économiques </w:t>
      </w:r>
      <w:r w:rsidR="00036500" w:rsidRPr="00715104">
        <w:rPr>
          <w:rFonts w:ascii="Marianne" w:hAnsi="Marianne" w:cs="Arial"/>
        </w:rPr>
        <w:t xml:space="preserve">désignent le mandataire suivant </w:t>
      </w:r>
      <w:r w:rsidR="0014385C" w:rsidRPr="00715104">
        <w:rPr>
          <w:rFonts w:ascii="Marianne" w:hAnsi="Marianne" w:cs="Arial"/>
          <w:i/>
          <w:sz w:val="18"/>
          <w:szCs w:val="18"/>
        </w:rPr>
        <w:t>(articles 2142-23 et 2142-24 du code de la commande publique</w:t>
      </w:r>
      <w:r w:rsidR="00036500" w:rsidRPr="00715104">
        <w:rPr>
          <w:rFonts w:ascii="Marianne" w:hAnsi="Marianne" w:cs="Arial"/>
          <w:i/>
          <w:sz w:val="18"/>
          <w:szCs w:val="18"/>
        </w:rPr>
        <w:t>) </w:t>
      </w:r>
      <w:r w:rsidR="00036500" w:rsidRPr="00715104">
        <w:rPr>
          <w:rFonts w:ascii="Marianne" w:hAnsi="Marianne" w:cs="Arial"/>
          <w:sz w:val="18"/>
          <w:szCs w:val="18"/>
        </w:rPr>
        <w:t>:</w:t>
      </w:r>
    </w:p>
    <w:p w14:paraId="22263F55" w14:textId="77777777" w:rsidR="00036500" w:rsidRPr="00715104" w:rsidRDefault="00036500" w:rsidP="005846FB">
      <w:pPr>
        <w:tabs>
          <w:tab w:val="left" w:pos="851"/>
        </w:tabs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i/>
          <w:sz w:val="18"/>
          <w:szCs w:val="18"/>
        </w:rPr>
        <w:t>[Indiquer le nom commercial et la dénomination sociale du mandataire]</w:t>
      </w:r>
    </w:p>
    <w:p w14:paraId="30586FD4" w14:textId="77777777" w:rsidR="009B1CD0" w:rsidRPr="00715104" w:rsidRDefault="009B1CD0" w:rsidP="005846FB">
      <w:pPr>
        <w:tabs>
          <w:tab w:val="left" w:pos="851"/>
        </w:tabs>
        <w:rPr>
          <w:rFonts w:ascii="Marianne" w:hAnsi="Marianne" w:cs="Arial"/>
        </w:rPr>
      </w:pPr>
    </w:p>
    <w:p w14:paraId="4BC6EA96" w14:textId="77777777" w:rsidR="00036500" w:rsidRPr="00715104" w:rsidRDefault="00036500" w:rsidP="005846FB">
      <w:pPr>
        <w:tabs>
          <w:tab w:val="left" w:pos="851"/>
        </w:tabs>
        <w:rPr>
          <w:rFonts w:ascii="Marianne" w:hAnsi="Marianne" w:cs="Arial"/>
        </w:rPr>
      </w:pPr>
    </w:p>
    <w:p w14:paraId="29225CC7" w14:textId="77777777" w:rsidR="00332B12" w:rsidRPr="00715104" w:rsidRDefault="00332B12" w:rsidP="0061068C">
      <w:pPr>
        <w:tabs>
          <w:tab w:val="left" w:pos="851"/>
        </w:tabs>
        <w:rPr>
          <w:rFonts w:ascii="Marianne" w:hAnsi="Marianne" w:cs="Arial"/>
        </w:rPr>
      </w:pPr>
    </w:p>
    <w:p w14:paraId="264E016E" w14:textId="77777777" w:rsidR="00332B12" w:rsidRPr="00715104" w:rsidRDefault="00332B12" w:rsidP="00710FD6">
      <w:pPr>
        <w:tabs>
          <w:tab w:val="left" w:pos="851"/>
        </w:tabs>
        <w:rPr>
          <w:rFonts w:ascii="Marianne" w:hAnsi="Marianne" w:cs="Arial"/>
        </w:rPr>
      </w:pPr>
    </w:p>
    <w:p w14:paraId="1999A936" w14:textId="77777777" w:rsidR="00036500" w:rsidRPr="00715104" w:rsidRDefault="004A7169" w:rsidP="00710FD6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  <w:r w:rsidRPr="00715104">
        <w:rPr>
          <w:rFonts w:ascii="Marianne" w:hAnsi="Marianne" w:cs="Arial"/>
        </w:rPr>
        <w:t xml:space="preserve">En cas de groupement conjoint, </w:t>
      </w:r>
      <w:r w:rsidR="00036500" w:rsidRPr="00715104">
        <w:rPr>
          <w:rFonts w:ascii="Marianne" w:hAnsi="Marianne" w:cs="Arial"/>
        </w:rPr>
        <w:t xml:space="preserve">le mandataire </w:t>
      </w:r>
      <w:r w:rsidRPr="00715104">
        <w:rPr>
          <w:rFonts w:ascii="Marianne" w:hAnsi="Marianne" w:cs="Arial"/>
        </w:rPr>
        <w:t xml:space="preserve">du groupement </w:t>
      </w:r>
      <w:r w:rsidR="00036500" w:rsidRPr="00715104">
        <w:rPr>
          <w:rFonts w:ascii="Marianne" w:hAnsi="Marianne" w:cs="Arial"/>
        </w:rPr>
        <w:t>est :</w:t>
      </w:r>
    </w:p>
    <w:p w14:paraId="36FD44B3" w14:textId="77777777" w:rsidR="00036500" w:rsidRPr="00715104" w:rsidRDefault="00036500" w:rsidP="00E47798">
      <w:pPr>
        <w:pStyle w:val="fcase1ertab"/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2D4156D4" w14:textId="77777777" w:rsidR="00354C04" w:rsidRPr="00715104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  <w:i/>
          <w:iCs/>
        </w:rPr>
        <w:t xml:space="preserve"> </w:t>
      </w:r>
      <w:proofErr w:type="gramStart"/>
      <w:r w:rsidRPr="00715104">
        <w:rPr>
          <w:rFonts w:ascii="Marianne" w:hAnsi="Marianne" w:cs="Arial"/>
        </w:rPr>
        <w:t>conjoint</w:t>
      </w:r>
      <w:proofErr w:type="gramEnd"/>
      <w:r w:rsidRPr="00715104">
        <w:rPr>
          <w:rFonts w:ascii="Marianne" w:hAnsi="Marianne" w:cs="Arial"/>
        </w:rPr>
        <w:tab/>
      </w:r>
      <w:r w:rsidRPr="00715104">
        <w:rPr>
          <w:rFonts w:ascii="Marianne" w:hAnsi="Marianne" w:cs="Arial"/>
        </w:rPr>
        <w:tab/>
        <w:t>OU</w:t>
      </w:r>
      <w:r w:rsidRPr="00715104">
        <w:rPr>
          <w:rFonts w:ascii="Marianne" w:hAnsi="Marianne" w:cs="Arial"/>
        </w:rPr>
        <w:tab/>
      </w:r>
      <w:r w:rsidRPr="00715104">
        <w:rPr>
          <w:rFonts w:ascii="Marianne" w:hAnsi="Marianne" w:cs="Arial"/>
        </w:rPr>
        <w:tab/>
      </w: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  <w:iCs/>
        </w:rPr>
        <w:t xml:space="preserve"> </w:t>
      </w:r>
      <w:r w:rsidRPr="00715104">
        <w:rPr>
          <w:rFonts w:ascii="Marianne" w:hAnsi="Marianne" w:cs="Arial"/>
        </w:rPr>
        <w:t>solidaire</w:t>
      </w:r>
    </w:p>
    <w:p w14:paraId="3EACC7A6" w14:textId="77777777" w:rsidR="009B1CD0" w:rsidRPr="00715104" w:rsidRDefault="009B1CD0" w:rsidP="0083205E">
      <w:pPr>
        <w:tabs>
          <w:tab w:val="left" w:pos="851"/>
        </w:tabs>
        <w:rPr>
          <w:rFonts w:ascii="Marianne" w:hAnsi="Marianne" w:cs="Arial"/>
        </w:rPr>
      </w:pPr>
    </w:p>
    <w:p w14:paraId="057413D5" w14:textId="77777777" w:rsidR="001C733C" w:rsidRPr="00715104" w:rsidRDefault="001C733C" w:rsidP="00CD46CC">
      <w:pPr>
        <w:tabs>
          <w:tab w:val="left" w:pos="851"/>
        </w:tabs>
        <w:rPr>
          <w:rFonts w:ascii="Marianne" w:hAnsi="Marianne" w:cs="Arial"/>
        </w:rPr>
      </w:pPr>
    </w:p>
    <w:p w14:paraId="512994C4" w14:textId="77777777" w:rsidR="002904AF" w:rsidRPr="00715104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 xml:space="preserve"> </w:t>
      </w:r>
      <w:r w:rsidR="001C733C" w:rsidRPr="00715104">
        <w:rPr>
          <w:rFonts w:ascii="Marianne" w:hAnsi="Marianne" w:cs="Arial"/>
        </w:rPr>
        <w:t>Les membres du groupement</w:t>
      </w:r>
      <w:r w:rsidRPr="00715104">
        <w:rPr>
          <w:rFonts w:ascii="Marianne" w:hAnsi="Marianne" w:cs="Arial"/>
        </w:rPr>
        <w:t xml:space="preserve"> ont donné mandat</w:t>
      </w:r>
      <w:r w:rsidR="007F68A6" w:rsidRPr="00715104">
        <w:rPr>
          <w:rFonts w:ascii="Marianne" w:hAnsi="Marianne" w:cs="Arial"/>
        </w:rPr>
        <w:t xml:space="preserve"> au mandataire, qui signe le présent acte d’engagement</w:t>
      </w:r>
      <w:r w:rsidR="002904AF" w:rsidRPr="00715104">
        <w:rPr>
          <w:rFonts w:ascii="Marianne" w:hAnsi="Marianne" w:cs="Arial"/>
        </w:rPr>
        <w:t> :</w:t>
      </w:r>
    </w:p>
    <w:p w14:paraId="433CFA7F" w14:textId="77777777" w:rsidR="001C733C" w:rsidRPr="00715104" w:rsidRDefault="001C733C" w:rsidP="001C733C">
      <w:pPr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t xml:space="preserve">(Cocher la </w:t>
      </w:r>
      <w:r w:rsidR="002904AF" w:rsidRPr="00715104">
        <w:rPr>
          <w:rFonts w:ascii="Marianne" w:hAnsi="Marianne" w:cs="Arial"/>
          <w:i/>
          <w:sz w:val="18"/>
          <w:szCs w:val="18"/>
        </w:rPr>
        <w:t xml:space="preserve">ou les </w:t>
      </w:r>
      <w:r w:rsidRPr="00715104">
        <w:rPr>
          <w:rFonts w:ascii="Marianne" w:hAnsi="Marianne" w:cs="Arial"/>
          <w:i/>
          <w:sz w:val="18"/>
          <w:szCs w:val="18"/>
        </w:rPr>
        <w:t>case</w:t>
      </w:r>
      <w:r w:rsidR="002904AF" w:rsidRPr="00715104">
        <w:rPr>
          <w:rFonts w:ascii="Marianne" w:hAnsi="Marianne" w:cs="Arial"/>
          <w:i/>
          <w:sz w:val="18"/>
          <w:szCs w:val="18"/>
        </w:rPr>
        <w:t>s</w:t>
      </w:r>
      <w:r w:rsidRPr="00715104">
        <w:rPr>
          <w:rFonts w:ascii="Marianne" w:hAnsi="Marianne" w:cs="Arial"/>
          <w:i/>
          <w:sz w:val="18"/>
          <w:szCs w:val="18"/>
        </w:rPr>
        <w:t xml:space="preserve"> correspondante</w:t>
      </w:r>
      <w:r w:rsidR="002904AF" w:rsidRPr="00715104">
        <w:rPr>
          <w:rFonts w:ascii="Marianne" w:hAnsi="Marianne" w:cs="Arial"/>
          <w:i/>
          <w:sz w:val="18"/>
          <w:szCs w:val="18"/>
        </w:rPr>
        <w:t>s</w:t>
      </w:r>
      <w:r w:rsidRPr="00715104">
        <w:rPr>
          <w:rFonts w:ascii="Marianne" w:hAnsi="Marianne" w:cs="Arial"/>
          <w:i/>
          <w:sz w:val="18"/>
          <w:szCs w:val="18"/>
        </w:rPr>
        <w:t>.)</w:t>
      </w:r>
    </w:p>
    <w:p w14:paraId="1562A511" w14:textId="77777777" w:rsidR="001C733C" w:rsidRPr="00715104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0463493B" w14:textId="77777777" w:rsidR="002904AF" w:rsidRPr="00715104" w:rsidRDefault="001C733C" w:rsidP="009B45B9">
      <w:pPr>
        <w:tabs>
          <w:tab w:val="left" w:pos="851"/>
        </w:tabs>
        <w:ind w:left="1695" w:hanging="1695"/>
        <w:rPr>
          <w:rFonts w:ascii="Marianne" w:hAnsi="Marianne" w:cs="Arial"/>
        </w:rPr>
      </w:pP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ab/>
      </w:r>
      <w:proofErr w:type="gramStart"/>
      <w:r w:rsidR="002904AF" w:rsidRPr="00715104">
        <w:rPr>
          <w:rFonts w:ascii="Marianne" w:hAnsi="Marianne" w:cs="Arial"/>
        </w:rPr>
        <w:t>pour</w:t>
      </w:r>
      <w:proofErr w:type="gramEnd"/>
      <w:r w:rsidR="002904AF" w:rsidRPr="00715104">
        <w:rPr>
          <w:rFonts w:ascii="Marianne" w:hAnsi="Marianne" w:cs="Arial"/>
        </w:rPr>
        <w:t xml:space="preserve"> signer le présent acte d’engagement en leur nom et pour leur compte</w:t>
      </w:r>
      <w:r w:rsidR="007F68A6" w:rsidRPr="00715104">
        <w:rPr>
          <w:rFonts w:ascii="Marianne" w:hAnsi="Marianne" w:cs="Arial"/>
        </w:rPr>
        <w:t xml:space="preserve">, </w:t>
      </w:r>
      <w:r w:rsidR="0021527A" w:rsidRPr="00715104">
        <w:rPr>
          <w:rFonts w:ascii="Marianne" w:hAnsi="Marianne" w:cs="Arial"/>
        </w:rPr>
        <w:t xml:space="preserve">pour les représenter vis-à-vis de l’acheteur </w:t>
      </w:r>
      <w:r w:rsidR="007F68A6" w:rsidRPr="00715104">
        <w:rPr>
          <w:rFonts w:ascii="Marianne" w:hAnsi="Marianne" w:cs="Arial"/>
        </w:rPr>
        <w:t>et pour coordonner l’ensemble des prestations</w:t>
      </w:r>
      <w:r w:rsidR="00983FF3" w:rsidRPr="00715104">
        <w:rPr>
          <w:rFonts w:ascii="Marianne" w:hAnsi="Marianne" w:cs="Arial"/>
        </w:rPr>
        <w:t> ;</w:t>
      </w:r>
    </w:p>
    <w:p w14:paraId="6FFD1DEB" w14:textId="77777777" w:rsidR="002904AF" w:rsidRPr="00715104" w:rsidRDefault="002904AF" w:rsidP="001C733C">
      <w:pPr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lastRenderedPageBreak/>
        <w:tab/>
      </w:r>
      <w:r w:rsidRPr="00715104">
        <w:rPr>
          <w:rFonts w:ascii="Marianne" w:hAnsi="Marianne" w:cs="Arial"/>
          <w:i/>
          <w:sz w:val="18"/>
          <w:szCs w:val="18"/>
        </w:rPr>
        <w:tab/>
      </w:r>
      <w:r w:rsidRPr="00715104">
        <w:rPr>
          <w:rFonts w:ascii="Marianne" w:hAnsi="Marianne" w:cs="Arial"/>
          <w:i/>
          <w:sz w:val="18"/>
          <w:szCs w:val="18"/>
        </w:rPr>
        <w:tab/>
        <w:t>(</w:t>
      </w:r>
      <w:proofErr w:type="gramStart"/>
      <w:r w:rsidRPr="00715104">
        <w:rPr>
          <w:rFonts w:ascii="Marianne" w:hAnsi="Marianne" w:cs="Arial"/>
          <w:i/>
          <w:sz w:val="18"/>
          <w:szCs w:val="18"/>
        </w:rPr>
        <w:t>joindre</w:t>
      </w:r>
      <w:proofErr w:type="gramEnd"/>
      <w:r w:rsidRPr="00715104">
        <w:rPr>
          <w:rFonts w:ascii="Marianne" w:hAnsi="Marianne" w:cs="Arial"/>
          <w:i/>
          <w:sz w:val="18"/>
          <w:szCs w:val="18"/>
        </w:rPr>
        <w:t xml:space="preserve"> les pouvoirs en annexe du présent document.)</w:t>
      </w:r>
    </w:p>
    <w:p w14:paraId="5C71B722" w14:textId="77777777" w:rsidR="002904AF" w:rsidRPr="00715104" w:rsidRDefault="002904AF" w:rsidP="001C733C">
      <w:pPr>
        <w:tabs>
          <w:tab w:val="left" w:pos="851"/>
        </w:tabs>
        <w:rPr>
          <w:rFonts w:ascii="Marianne" w:hAnsi="Marianne" w:cs="Arial"/>
        </w:rPr>
      </w:pPr>
    </w:p>
    <w:p w14:paraId="118B6973" w14:textId="77777777" w:rsidR="002904AF" w:rsidRPr="00715104" w:rsidRDefault="002904AF" w:rsidP="002904AF">
      <w:pPr>
        <w:tabs>
          <w:tab w:val="left" w:pos="851"/>
        </w:tabs>
        <w:ind w:left="1701" w:hanging="850"/>
        <w:jc w:val="both"/>
        <w:rPr>
          <w:rFonts w:ascii="Marianne" w:hAnsi="Marianne" w:cs="Arial"/>
          <w:iCs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ab/>
      </w:r>
      <w:proofErr w:type="gramStart"/>
      <w:r w:rsidRPr="00715104">
        <w:rPr>
          <w:rFonts w:ascii="Marianne" w:hAnsi="Marianne" w:cs="Arial"/>
        </w:rPr>
        <w:t>pour</w:t>
      </w:r>
      <w:proofErr w:type="gramEnd"/>
      <w:r w:rsidRPr="00715104">
        <w:rPr>
          <w:rFonts w:ascii="Marianne" w:hAnsi="Marianne" w:cs="Arial"/>
        </w:rPr>
        <w:t xml:space="preserve"> signer, en leur nom et pour leur compte, les modifications ultérieures du mar</w:t>
      </w:r>
      <w:r w:rsidR="0021527A" w:rsidRPr="00715104">
        <w:rPr>
          <w:rFonts w:ascii="Marianne" w:hAnsi="Marianne" w:cs="Arial"/>
        </w:rPr>
        <w:t>ché public ou de l’accord-cadre</w:t>
      </w:r>
      <w:r w:rsidRPr="00715104">
        <w:rPr>
          <w:rFonts w:ascii="Marianne" w:hAnsi="Marianne" w:cs="Arial"/>
        </w:rPr>
        <w:t> ;</w:t>
      </w:r>
    </w:p>
    <w:p w14:paraId="2C5908F1" w14:textId="77777777" w:rsidR="00BE6078" w:rsidRPr="00715104" w:rsidRDefault="00BE6078" w:rsidP="00BE6078">
      <w:pPr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tab/>
      </w:r>
      <w:r w:rsidRPr="00715104">
        <w:rPr>
          <w:rFonts w:ascii="Marianne" w:hAnsi="Marianne" w:cs="Arial"/>
          <w:i/>
          <w:sz w:val="18"/>
          <w:szCs w:val="18"/>
        </w:rPr>
        <w:tab/>
      </w:r>
      <w:r w:rsidRPr="00715104">
        <w:rPr>
          <w:rFonts w:ascii="Marianne" w:hAnsi="Marianne" w:cs="Arial"/>
          <w:i/>
          <w:sz w:val="18"/>
          <w:szCs w:val="18"/>
        </w:rPr>
        <w:tab/>
        <w:t>(</w:t>
      </w:r>
      <w:proofErr w:type="gramStart"/>
      <w:r w:rsidRPr="00715104">
        <w:rPr>
          <w:rFonts w:ascii="Marianne" w:hAnsi="Marianne" w:cs="Arial"/>
          <w:i/>
          <w:sz w:val="18"/>
          <w:szCs w:val="18"/>
        </w:rPr>
        <w:t>joindre</w:t>
      </w:r>
      <w:proofErr w:type="gramEnd"/>
      <w:r w:rsidRPr="00715104">
        <w:rPr>
          <w:rFonts w:ascii="Marianne" w:hAnsi="Marianne" w:cs="Arial"/>
          <w:i/>
          <w:sz w:val="18"/>
          <w:szCs w:val="18"/>
        </w:rPr>
        <w:t xml:space="preserve"> les pouvoirs en annexe du présent document.)</w:t>
      </w:r>
    </w:p>
    <w:p w14:paraId="6EB8C6D0" w14:textId="77777777" w:rsidR="002904AF" w:rsidRPr="00715104" w:rsidRDefault="002904AF" w:rsidP="002904AF">
      <w:pPr>
        <w:tabs>
          <w:tab w:val="left" w:pos="851"/>
        </w:tabs>
        <w:rPr>
          <w:rFonts w:ascii="Marianne" w:hAnsi="Marianne" w:cs="Arial"/>
          <w:iCs/>
        </w:rPr>
      </w:pPr>
    </w:p>
    <w:p w14:paraId="41AFFB6B" w14:textId="77777777" w:rsidR="002904AF" w:rsidRPr="00715104" w:rsidRDefault="002904AF" w:rsidP="002904AF">
      <w:pPr>
        <w:tabs>
          <w:tab w:val="left" w:pos="851"/>
        </w:tabs>
        <w:ind w:left="1134" w:hanging="850"/>
        <w:rPr>
          <w:rFonts w:ascii="Marianne" w:hAnsi="Marianne" w:cs="Arial"/>
        </w:rPr>
      </w:pPr>
      <w:r w:rsidRPr="00715104">
        <w:rPr>
          <w:rFonts w:ascii="Marianne" w:hAnsi="Marianne"/>
        </w:rPr>
        <w:tab/>
      </w: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  <w:i/>
          <w:iCs/>
        </w:rPr>
        <w:t xml:space="preserve"> </w:t>
      </w:r>
      <w:r w:rsidRPr="00715104">
        <w:rPr>
          <w:rFonts w:ascii="Marianne" w:hAnsi="Marianne" w:cs="Arial"/>
        </w:rPr>
        <w:tab/>
      </w:r>
      <w:proofErr w:type="gramStart"/>
      <w:r w:rsidRPr="00715104">
        <w:rPr>
          <w:rFonts w:ascii="Marianne" w:hAnsi="Marianne" w:cs="Arial"/>
        </w:rPr>
        <w:t>ont</w:t>
      </w:r>
      <w:proofErr w:type="gramEnd"/>
      <w:r w:rsidRPr="00715104">
        <w:rPr>
          <w:rFonts w:ascii="Marianne" w:hAnsi="Marianne" w:cs="Arial"/>
        </w:rPr>
        <w:t xml:space="preserve"> donné mandat au mandataire dans les conditions définies par les pouvoirs joints en annexe.</w:t>
      </w:r>
    </w:p>
    <w:p w14:paraId="174D1A68" w14:textId="77777777" w:rsidR="002904AF" w:rsidRPr="00715104" w:rsidRDefault="002904AF" w:rsidP="002904AF">
      <w:pPr>
        <w:tabs>
          <w:tab w:val="left" w:pos="851"/>
        </w:tabs>
        <w:ind w:left="1134" w:hanging="850"/>
        <w:rPr>
          <w:rFonts w:ascii="Marianne" w:hAnsi="Marianne" w:cs="Arial"/>
          <w:i/>
          <w:sz w:val="18"/>
          <w:szCs w:val="18"/>
        </w:rPr>
      </w:pPr>
    </w:p>
    <w:p w14:paraId="03FAB5CB" w14:textId="77777777" w:rsidR="001C733C" w:rsidRPr="00715104" w:rsidRDefault="001C733C" w:rsidP="001C733C">
      <w:pPr>
        <w:tabs>
          <w:tab w:val="left" w:pos="851"/>
        </w:tabs>
        <w:rPr>
          <w:rFonts w:ascii="Marianne" w:hAnsi="Marianne" w:cs="Arial"/>
          <w:i/>
          <w:sz w:val="18"/>
          <w:szCs w:val="18"/>
        </w:rPr>
      </w:pPr>
    </w:p>
    <w:p w14:paraId="441CCE17" w14:textId="77777777" w:rsidR="00036500" w:rsidRPr="00715104" w:rsidRDefault="0021527A" w:rsidP="006C4338">
      <w:pPr>
        <w:tabs>
          <w:tab w:val="left" w:pos="851"/>
        </w:tabs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 xml:space="preserve"> </w:t>
      </w:r>
      <w:r w:rsidRPr="00715104">
        <w:rPr>
          <w:rFonts w:ascii="Marianne" w:hAnsi="Marianne" w:cs="Arial"/>
        </w:rPr>
        <w:t>L</w:t>
      </w:r>
      <w:r w:rsidR="00036500" w:rsidRPr="00715104">
        <w:rPr>
          <w:rFonts w:ascii="Marianne" w:hAnsi="Marianne" w:cs="Arial"/>
        </w:rPr>
        <w:t>es membres du groupement</w:t>
      </w:r>
      <w:r w:rsidR="00332B12" w:rsidRPr="00715104">
        <w:rPr>
          <w:rFonts w:ascii="Marianne" w:hAnsi="Marianne" w:cs="Arial"/>
        </w:rPr>
        <w:t>, qui signent le présent acte d’engagement</w:t>
      </w:r>
      <w:r w:rsidR="00036500" w:rsidRPr="00715104">
        <w:rPr>
          <w:rFonts w:ascii="Marianne" w:hAnsi="Marianne" w:cs="Arial"/>
        </w:rPr>
        <w:t> :</w:t>
      </w:r>
    </w:p>
    <w:p w14:paraId="201B1BAE" w14:textId="77777777" w:rsidR="00036500" w:rsidRPr="00715104" w:rsidRDefault="00036500" w:rsidP="006F3DF9">
      <w:pPr>
        <w:tabs>
          <w:tab w:val="left" w:pos="851"/>
        </w:tabs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t>(Cocher la case correspondante.)</w:t>
      </w:r>
    </w:p>
    <w:p w14:paraId="4B019516" w14:textId="77777777" w:rsidR="00036500" w:rsidRPr="00715104" w:rsidRDefault="00036500" w:rsidP="005846FB">
      <w:pPr>
        <w:tabs>
          <w:tab w:val="left" w:pos="851"/>
        </w:tabs>
        <w:rPr>
          <w:rFonts w:ascii="Marianne" w:hAnsi="Marianne" w:cs="Arial"/>
        </w:rPr>
      </w:pPr>
    </w:p>
    <w:p w14:paraId="16C153A6" w14:textId="77777777" w:rsidR="00AE7831" w:rsidRPr="00715104" w:rsidRDefault="00AE7831" w:rsidP="009B45B9">
      <w:pPr>
        <w:tabs>
          <w:tab w:val="left" w:pos="851"/>
        </w:tabs>
        <w:ind w:left="1701" w:hanging="850"/>
        <w:jc w:val="both"/>
        <w:rPr>
          <w:rFonts w:ascii="Marianne" w:hAnsi="Marianne" w:cs="Arial"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/>
        </w:rPr>
        <w:tab/>
      </w:r>
      <w:proofErr w:type="gramStart"/>
      <w:r w:rsidRPr="00715104">
        <w:rPr>
          <w:rFonts w:ascii="Marianne" w:hAnsi="Marianne" w:cs="Arial"/>
        </w:rPr>
        <w:t>donnent</w:t>
      </w:r>
      <w:proofErr w:type="gramEnd"/>
      <w:r w:rsidRPr="00715104">
        <w:rPr>
          <w:rFonts w:ascii="Marianne" w:hAnsi="Marianne" w:cs="Arial"/>
        </w:rPr>
        <w:t xml:space="preserve"> mandat au mandataire, qui l’accepte, pour les représenter vis-à-vis de l’acheteur et pour coordonner l’ensemble des prestations ;</w:t>
      </w:r>
    </w:p>
    <w:p w14:paraId="11B2B4F0" w14:textId="77777777" w:rsidR="00AE7831" w:rsidRPr="00715104" w:rsidRDefault="00AE7831" w:rsidP="009B45B9">
      <w:pPr>
        <w:tabs>
          <w:tab w:val="left" w:pos="851"/>
        </w:tabs>
        <w:ind w:left="1701" w:hanging="850"/>
        <w:jc w:val="both"/>
        <w:rPr>
          <w:rFonts w:ascii="Marianne" w:hAnsi="Marianne"/>
        </w:rPr>
      </w:pPr>
    </w:p>
    <w:p w14:paraId="0FD4266B" w14:textId="77777777" w:rsidR="00036500" w:rsidRPr="00715104" w:rsidRDefault="00036500" w:rsidP="009B45B9">
      <w:pPr>
        <w:tabs>
          <w:tab w:val="left" w:pos="851"/>
        </w:tabs>
        <w:ind w:left="1701" w:hanging="850"/>
        <w:jc w:val="both"/>
        <w:rPr>
          <w:rFonts w:ascii="Marianne" w:hAnsi="Marianne" w:cs="Arial"/>
          <w:iCs/>
        </w:rPr>
      </w:pPr>
      <w:r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Pr="00715104">
        <w:rPr>
          <w:rFonts w:ascii="Marianne" w:hAnsi="Marianne"/>
        </w:rPr>
        <w:fldChar w:fldCharType="end"/>
      </w:r>
      <w:r w:rsidRPr="00715104">
        <w:rPr>
          <w:rFonts w:ascii="Marianne" w:hAnsi="Marianne" w:cs="Arial"/>
        </w:rPr>
        <w:tab/>
      </w:r>
      <w:proofErr w:type="gramStart"/>
      <w:r w:rsidRPr="00715104">
        <w:rPr>
          <w:rFonts w:ascii="Marianne" w:hAnsi="Marianne" w:cs="Arial"/>
        </w:rPr>
        <w:t>donnent</w:t>
      </w:r>
      <w:proofErr w:type="gramEnd"/>
      <w:r w:rsidRPr="00715104">
        <w:rPr>
          <w:rFonts w:ascii="Marianne" w:hAnsi="Marianne" w:cs="Arial"/>
        </w:rPr>
        <w:t xml:space="preserve"> mandat au mandataire, qui l’accepte, pour signer, en leur nom et pour leur compte, </w:t>
      </w:r>
      <w:r w:rsidR="004A7169" w:rsidRPr="00715104">
        <w:rPr>
          <w:rFonts w:ascii="Marianne" w:hAnsi="Marianne" w:cs="Arial"/>
        </w:rPr>
        <w:t>les</w:t>
      </w:r>
      <w:r w:rsidRPr="00715104">
        <w:rPr>
          <w:rFonts w:ascii="Marianne" w:hAnsi="Marianne" w:cs="Arial"/>
        </w:rPr>
        <w:t xml:space="preserve"> modifications ultérieures du marché ou de l’accord-cadre ;</w:t>
      </w:r>
    </w:p>
    <w:p w14:paraId="58D2986F" w14:textId="77777777" w:rsidR="00036500" w:rsidRPr="00715104" w:rsidRDefault="00036500" w:rsidP="006C4338">
      <w:pPr>
        <w:tabs>
          <w:tab w:val="left" w:pos="851"/>
        </w:tabs>
        <w:rPr>
          <w:rFonts w:ascii="Marianne" w:hAnsi="Marianne" w:cs="Arial"/>
          <w:iCs/>
        </w:rPr>
      </w:pPr>
    </w:p>
    <w:p w14:paraId="222EB1B1" w14:textId="77777777" w:rsidR="00036500" w:rsidRPr="00715104" w:rsidRDefault="00844DAA" w:rsidP="009B45B9">
      <w:pPr>
        <w:tabs>
          <w:tab w:val="left" w:pos="851"/>
        </w:tabs>
        <w:ind w:left="1134" w:hanging="850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/>
        </w:rPr>
        <w:tab/>
      </w:r>
      <w:r w:rsidR="00036500" w:rsidRPr="0071510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715104">
        <w:rPr>
          <w:rFonts w:ascii="Marianne" w:hAnsi="Marianne"/>
        </w:rPr>
        <w:instrText xml:space="preserve"> FORMCHECKBOX </w:instrText>
      </w:r>
      <w:r w:rsidR="00966F0C">
        <w:rPr>
          <w:rFonts w:ascii="Marianne" w:hAnsi="Marianne"/>
        </w:rPr>
      </w:r>
      <w:r w:rsidR="00966F0C">
        <w:rPr>
          <w:rFonts w:ascii="Marianne" w:hAnsi="Marianne"/>
        </w:rPr>
        <w:fldChar w:fldCharType="separate"/>
      </w:r>
      <w:r w:rsidR="00036500" w:rsidRPr="00715104">
        <w:rPr>
          <w:rFonts w:ascii="Marianne" w:hAnsi="Marianne"/>
        </w:rPr>
        <w:fldChar w:fldCharType="end"/>
      </w:r>
      <w:r w:rsidR="00036500" w:rsidRPr="00715104">
        <w:rPr>
          <w:rFonts w:ascii="Marianne" w:hAnsi="Marianne" w:cs="Arial"/>
          <w:i/>
          <w:iCs/>
        </w:rPr>
        <w:t xml:space="preserve"> </w:t>
      </w:r>
      <w:r w:rsidR="00036500" w:rsidRPr="00715104">
        <w:rPr>
          <w:rFonts w:ascii="Marianne" w:hAnsi="Marianne" w:cs="Arial"/>
        </w:rPr>
        <w:tab/>
      </w:r>
      <w:proofErr w:type="gramStart"/>
      <w:r w:rsidR="00036500" w:rsidRPr="00715104">
        <w:rPr>
          <w:rFonts w:ascii="Marianne" w:hAnsi="Marianne" w:cs="Arial"/>
        </w:rPr>
        <w:t>donnent</w:t>
      </w:r>
      <w:proofErr w:type="gramEnd"/>
      <w:r w:rsidR="00036500" w:rsidRPr="00715104">
        <w:rPr>
          <w:rFonts w:ascii="Marianne" w:hAnsi="Marianne" w:cs="Arial"/>
        </w:rPr>
        <w:t xml:space="preserve"> mandat au mandataire dans les conditions définies ci-dessous</w:t>
      </w:r>
      <w:r w:rsidRPr="00715104">
        <w:rPr>
          <w:rFonts w:ascii="Marianne" w:hAnsi="Marianne" w:cs="Arial"/>
        </w:rPr>
        <w:t> :</w:t>
      </w:r>
    </w:p>
    <w:p w14:paraId="7463A532" w14:textId="77777777" w:rsidR="00506ABD" w:rsidRPr="00715104" w:rsidRDefault="00844DAA" w:rsidP="0041701C">
      <w:pPr>
        <w:tabs>
          <w:tab w:val="left" w:pos="851"/>
        </w:tabs>
        <w:ind w:left="1134" w:hanging="850"/>
        <w:rPr>
          <w:rFonts w:ascii="Marianne" w:hAnsi="Marianne" w:cs="Arial"/>
        </w:rPr>
      </w:pPr>
      <w:r w:rsidRPr="00715104">
        <w:rPr>
          <w:rFonts w:ascii="Marianne" w:hAnsi="Marianne" w:cs="Arial"/>
          <w:i/>
          <w:sz w:val="18"/>
          <w:szCs w:val="18"/>
        </w:rPr>
        <w:tab/>
      </w:r>
      <w:r w:rsidRPr="00715104">
        <w:rPr>
          <w:rFonts w:ascii="Marianne" w:hAnsi="Marianne" w:cs="Arial"/>
          <w:i/>
          <w:sz w:val="18"/>
          <w:szCs w:val="18"/>
        </w:rPr>
        <w:tab/>
      </w:r>
      <w:r w:rsidRPr="00715104">
        <w:rPr>
          <w:rFonts w:ascii="Marianne" w:hAnsi="Marianne" w:cs="Arial"/>
          <w:i/>
          <w:sz w:val="18"/>
          <w:szCs w:val="18"/>
        </w:rPr>
        <w:tab/>
      </w:r>
      <w:r w:rsidR="00036500" w:rsidRPr="00715104">
        <w:rPr>
          <w:rFonts w:ascii="Marianne" w:hAnsi="Marianne" w:cs="Arial"/>
          <w:i/>
          <w:sz w:val="18"/>
          <w:szCs w:val="18"/>
        </w:rPr>
        <w:t>(Donner des précisions sur l’étendue du mandat.)</w:t>
      </w:r>
    </w:p>
    <w:p w14:paraId="2DC55D76" w14:textId="77777777" w:rsidR="00506ABD" w:rsidRPr="00715104" w:rsidRDefault="00506ABD" w:rsidP="005846FB">
      <w:pPr>
        <w:tabs>
          <w:tab w:val="left" w:pos="851"/>
        </w:tabs>
        <w:rPr>
          <w:rFonts w:ascii="Marianne" w:hAnsi="Marianne" w:cs="Arial"/>
        </w:rPr>
      </w:pPr>
    </w:p>
    <w:p w14:paraId="4B59EA83" w14:textId="77777777" w:rsidR="00BA5AA9" w:rsidRPr="00715104" w:rsidRDefault="00BA5AA9" w:rsidP="005846FB">
      <w:pPr>
        <w:tabs>
          <w:tab w:val="left" w:pos="851"/>
        </w:tabs>
        <w:rPr>
          <w:rFonts w:ascii="Marianne" w:hAnsi="Marianne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715104" w14:paraId="704EDDED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4F7FA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28E9FB41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proofErr w:type="gramStart"/>
            <w:r w:rsidRPr="00715104">
              <w:rPr>
                <w:rFonts w:ascii="Marianne" w:hAnsi="Marianne" w:cs="Arial"/>
                <w:b/>
                <w:bCs/>
              </w:rPr>
              <w:t>du</w:t>
            </w:r>
            <w:proofErr w:type="gramEnd"/>
            <w:r w:rsidRPr="00715104">
              <w:rPr>
                <w:rFonts w:ascii="Marianne" w:hAnsi="Marianne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8B765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05BCE" w14:textId="77777777" w:rsidR="00332B12" w:rsidRPr="00715104" w:rsidRDefault="00332B12" w:rsidP="00B054D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 w:rsidRPr="00715104"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332B12" w:rsidRPr="00715104" w14:paraId="25FC3492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CA4C31D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DDE64E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6D93613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332B12" w:rsidRPr="00715104" w14:paraId="32525913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7798B52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CE2B129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B37312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332B12" w:rsidRPr="00715104" w14:paraId="017657F0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1C2FF815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74D10B9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28773E7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332B12" w:rsidRPr="00715104" w14:paraId="03318137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4183EB2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12A0876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935505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332B12" w:rsidRPr="00715104" w14:paraId="1625470B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D36D56D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BA68426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E289693" w14:textId="77777777" w:rsidR="00332B12" w:rsidRPr="0071510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2F2328F8" w14:textId="77777777" w:rsidR="00332B12" w:rsidRPr="00715104" w:rsidRDefault="00332B12" w:rsidP="00332B12">
      <w:pPr>
        <w:tabs>
          <w:tab w:val="left" w:pos="851"/>
        </w:tabs>
        <w:jc w:val="both"/>
        <w:rPr>
          <w:rFonts w:ascii="Marianne" w:hAnsi="Marianne" w:cs="Arial"/>
        </w:rPr>
      </w:pPr>
      <w:r w:rsidRPr="00715104">
        <w:rPr>
          <w:rFonts w:ascii="Marianne" w:hAnsi="Marianne" w:cs="Arial"/>
          <w:sz w:val="18"/>
          <w:szCs w:val="18"/>
        </w:rPr>
        <w:t>(*) Le signataire doit avoir le pouvoir d’engager la personne qu’il représente.</w:t>
      </w:r>
    </w:p>
    <w:p w14:paraId="36215652" w14:textId="7FE0C13E" w:rsidR="00C71795" w:rsidRPr="00715104" w:rsidRDefault="00C71795">
      <w:pPr>
        <w:suppressAutoHyphens w:val="0"/>
        <w:rPr>
          <w:rFonts w:ascii="Marianne" w:hAnsi="Marianne" w:cs="Arial"/>
          <w:bCs/>
        </w:rPr>
      </w:pPr>
      <w:r w:rsidRPr="00715104">
        <w:rPr>
          <w:rFonts w:ascii="Marianne" w:hAnsi="Marianne" w:cs="Arial"/>
          <w:bCs/>
        </w:rPr>
        <w:br w:type="page"/>
      </w:r>
    </w:p>
    <w:p w14:paraId="12E89675" w14:textId="77777777" w:rsidR="00C71795" w:rsidRPr="00715104" w:rsidRDefault="00C71795" w:rsidP="005846FB">
      <w:pPr>
        <w:tabs>
          <w:tab w:val="left" w:pos="851"/>
        </w:tabs>
        <w:jc w:val="both"/>
        <w:rPr>
          <w:rFonts w:ascii="Marianne" w:hAnsi="Marianne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715104" w14:paraId="71071E7E" w14:textId="77777777">
        <w:tc>
          <w:tcPr>
            <w:tcW w:w="10277" w:type="dxa"/>
            <w:shd w:val="clear" w:color="auto" w:fill="66CCFF"/>
          </w:tcPr>
          <w:p w14:paraId="37F94635" w14:textId="77777777" w:rsidR="009B1CD0" w:rsidRPr="00715104" w:rsidRDefault="009B1CD0" w:rsidP="005846FB">
            <w:pPr>
              <w:pStyle w:val="Titre4"/>
              <w:tabs>
                <w:tab w:val="left" w:pos="851"/>
              </w:tabs>
              <w:rPr>
                <w:rFonts w:ascii="Marianne" w:hAnsi="Marianne"/>
              </w:rPr>
            </w:pPr>
            <w:r w:rsidRPr="00715104">
              <w:rPr>
                <w:rFonts w:ascii="Marianne" w:hAnsi="Marianne"/>
                <w:sz w:val="22"/>
                <w:szCs w:val="22"/>
              </w:rPr>
              <w:t xml:space="preserve">D - Identification </w:t>
            </w:r>
            <w:r w:rsidR="001C40C0" w:rsidRPr="00715104">
              <w:rPr>
                <w:rFonts w:ascii="Marianne" w:hAnsi="Marianne"/>
                <w:sz w:val="22"/>
                <w:szCs w:val="22"/>
              </w:rPr>
              <w:t>et signature de l’acheteur</w:t>
            </w:r>
          </w:p>
        </w:tc>
      </w:tr>
    </w:tbl>
    <w:p w14:paraId="3929AD4D" w14:textId="77777777" w:rsidR="009B1CD0" w:rsidRPr="00715104" w:rsidRDefault="009B1CD0" w:rsidP="006C4338">
      <w:pPr>
        <w:tabs>
          <w:tab w:val="left" w:pos="851"/>
        </w:tabs>
        <w:rPr>
          <w:rFonts w:ascii="Marianne" w:hAnsi="Marianne"/>
        </w:rPr>
      </w:pPr>
    </w:p>
    <w:p w14:paraId="0EEA419C" w14:textId="77777777" w:rsidR="009B1CD0" w:rsidRPr="00715104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Marianne" w:hAnsi="Marianne" w:cs="Arial"/>
          <w:b w:val="0"/>
          <w:bCs/>
          <w:i/>
          <w:iCs/>
          <w:sz w:val="18"/>
          <w:szCs w:val="18"/>
        </w:rPr>
      </w:pPr>
      <w:proofErr w:type="gramStart"/>
      <w:r w:rsidRPr="00715104">
        <w:rPr>
          <w:rFonts w:ascii="Marianne" w:eastAsia="Wingdings" w:hAnsi="Marianne" w:cs="Wingdings"/>
          <w:b w:val="0"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spacing w:val="-10"/>
        </w:rPr>
        <w:t xml:space="preserve">  </w:t>
      </w:r>
      <w:r w:rsidRPr="00715104">
        <w:rPr>
          <w:rFonts w:ascii="Marianne" w:hAnsi="Marianne" w:cs="Arial"/>
          <w:b w:val="0"/>
          <w:bCs/>
          <w:iCs/>
        </w:rPr>
        <w:t>Désignation</w:t>
      </w:r>
      <w:proofErr w:type="gramEnd"/>
      <w:r w:rsidRPr="00715104">
        <w:rPr>
          <w:rFonts w:ascii="Marianne" w:hAnsi="Marianne" w:cs="Arial"/>
          <w:b w:val="0"/>
          <w:bCs/>
          <w:iCs/>
        </w:rPr>
        <w:t xml:space="preserve"> </w:t>
      </w:r>
      <w:r w:rsidR="001C40C0" w:rsidRPr="00715104">
        <w:rPr>
          <w:rFonts w:ascii="Marianne" w:hAnsi="Marianne" w:cs="Arial"/>
          <w:b w:val="0"/>
          <w:bCs/>
          <w:iCs/>
        </w:rPr>
        <w:t>de l’acheteur</w:t>
      </w:r>
      <w:r w:rsidRPr="00715104">
        <w:rPr>
          <w:rFonts w:ascii="Marianne" w:hAnsi="Marianne" w:cs="Arial"/>
          <w:b w:val="0"/>
          <w:bCs/>
          <w:iCs/>
        </w:rPr>
        <w:t> :</w:t>
      </w:r>
    </w:p>
    <w:p w14:paraId="4BE3C0F5" w14:textId="77777777" w:rsidR="009B1CD0" w:rsidRPr="00715104" w:rsidRDefault="009B1CD0" w:rsidP="009B45B9">
      <w:pPr>
        <w:pStyle w:val="Titre1"/>
        <w:tabs>
          <w:tab w:val="left" w:pos="851"/>
        </w:tabs>
        <w:ind w:left="0"/>
        <w:jc w:val="both"/>
        <w:rPr>
          <w:rFonts w:ascii="Marianne" w:hAnsi="Marianne" w:cs="Arial"/>
        </w:rPr>
      </w:pPr>
    </w:p>
    <w:p w14:paraId="7B6E552F" w14:textId="77777777" w:rsidR="008A1164" w:rsidRPr="00715104" w:rsidRDefault="008A1164" w:rsidP="008A1164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</w:rPr>
        <w:t xml:space="preserve">Ministère de l’Europe et des Affaires étrangères </w:t>
      </w:r>
    </w:p>
    <w:p w14:paraId="52C6F8A4" w14:textId="77777777" w:rsidR="00506ABD" w:rsidRPr="00715104" w:rsidRDefault="009039FB" w:rsidP="009039FB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</w:rPr>
        <w:t>Dire</w:t>
      </w:r>
      <w:r w:rsidR="00122BD5" w:rsidRPr="00715104">
        <w:rPr>
          <w:rFonts w:ascii="Marianne" w:hAnsi="Marianne" w:cs="Arial"/>
          <w:b/>
        </w:rPr>
        <w:t xml:space="preserve">ction des </w:t>
      </w:r>
      <w:r w:rsidR="00506ABD" w:rsidRPr="00715104">
        <w:rPr>
          <w:rFonts w:ascii="Marianne" w:hAnsi="Marianne" w:cs="Arial"/>
          <w:b/>
        </w:rPr>
        <w:t>Immeubles et de la Logistique</w:t>
      </w:r>
    </w:p>
    <w:p w14:paraId="40CBC682" w14:textId="77777777" w:rsidR="00A343A0" w:rsidRPr="00715104" w:rsidRDefault="00A343A0" w:rsidP="00A343A0">
      <w:pPr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</w:rPr>
        <w:t>Mission de l’innovation et de l’appui</w:t>
      </w:r>
    </w:p>
    <w:p w14:paraId="6FCFBB94" w14:textId="77DCF534" w:rsidR="009039FB" w:rsidRPr="00966F0C" w:rsidRDefault="009039FB" w:rsidP="009039FB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Marianne" w:hAnsi="Marianne" w:cs="Arial"/>
          <w:b/>
        </w:rPr>
      </w:pPr>
      <w:r w:rsidRPr="00966F0C">
        <w:rPr>
          <w:rFonts w:ascii="Marianne" w:hAnsi="Marianne" w:cs="Arial"/>
          <w:b/>
        </w:rPr>
        <w:t>DGA/D</w:t>
      </w:r>
      <w:r w:rsidR="008C2324" w:rsidRPr="00966F0C">
        <w:rPr>
          <w:rFonts w:ascii="Marianne" w:hAnsi="Marianne" w:cs="Arial"/>
          <w:b/>
        </w:rPr>
        <w:t>IL/</w:t>
      </w:r>
      <w:r w:rsidR="00A343A0" w:rsidRPr="00966F0C">
        <w:rPr>
          <w:rFonts w:ascii="Marianne" w:hAnsi="Marianne" w:cs="Arial"/>
          <w:b/>
        </w:rPr>
        <w:t>MIA</w:t>
      </w:r>
    </w:p>
    <w:p w14:paraId="0F5C0272" w14:textId="77777777" w:rsidR="009039FB" w:rsidRPr="00966F0C" w:rsidRDefault="009039FB" w:rsidP="009039FB">
      <w:pPr>
        <w:pStyle w:val="En-tte"/>
        <w:numPr>
          <w:ilvl w:val="0"/>
          <w:numId w:val="1"/>
        </w:numPr>
        <w:jc w:val="both"/>
        <w:rPr>
          <w:rFonts w:ascii="Marianne" w:hAnsi="Marianne"/>
          <w:b/>
          <w:bCs/>
        </w:rPr>
      </w:pPr>
      <w:r w:rsidRPr="00966F0C">
        <w:rPr>
          <w:rFonts w:ascii="Marianne" w:hAnsi="Marianne"/>
          <w:b/>
          <w:bCs/>
        </w:rPr>
        <w:t xml:space="preserve">57 </w:t>
      </w:r>
      <w:r w:rsidR="00053C1E" w:rsidRPr="00966F0C">
        <w:rPr>
          <w:rFonts w:ascii="Marianne" w:hAnsi="Marianne"/>
          <w:b/>
          <w:bCs/>
        </w:rPr>
        <w:t>boulevard des Invalides</w:t>
      </w:r>
    </w:p>
    <w:p w14:paraId="57D6959F" w14:textId="77777777" w:rsidR="009B1CD0" w:rsidRPr="00966F0C" w:rsidRDefault="009039FB" w:rsidP="009039FB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851"/>
        </w:tabs>
        <w:jc w:val="both"/>
        <w:rPr>
          <w:rFonts w:ascii="Marianne" w:hAnsi="Marianne" w:cs="Arial"/>
        </w:rPr>
      </w:pPr>
      <w:r w:rsidRPr="00966F0C">
        <w:rPr>
          <w:rFonts w:ascii="Marianne" w:hAnsi="Marianne"/>
          <w:b/>
          <w:bCs/>
        </w:rPr>
        <w:t>75700 PARIS 07 SP</w:t>
      </w:r>
    </w:p>
    <w:p w14:paraId="5E36D62B" w14:textId="77777777" w:rsidR="009B1CD0" w:rsidRPr="00715104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Marianne" w:hAnsi="Marianne" w:cs="Arial"/>
        </w:rPr>
      </w:pPr>
    </w:p>
    <w:p w14:paraId="78C30E8D" w14:textId="42769EE4" w:rsidR="009B1CD0" w:rsidRPr="00715104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Arial"/>
        </w:rPr>
      </w:pPr>
      <w:proofErr w:type="gramStart"/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b/>
          <w:spacing w:val="-10"/>
        </w:rPr>
        <w:t xml:space="preserve">  </w:t>
      </w:r>
      <w:r w:rsidRPr="00715104">
        <w:rPr>
          <w:rFonts w:ascii="Marianne" w:hAnsi="Marianne" w:cs="Arial"/>
        </w:rPr>
        <w:t>Nom</w:t>
      </w:r>
      <w:proofErr w:type="gramEnd"/>
      <w:r w:rsidRPr="00715104">
        <w:rPr>
          <w:rFonts w:ascii="Marianne" w:hAnsi="Marianne" w:cs="Arial"/>
        </w:rPr>
        <w:t>, prénom, qualité du signataire de l’accord-cadre :</w:t>
      </w:r>
    </w:p>
    <w:p w14:paraId="5BBA71B6" w14:textId="1AA927A4" w:rsidR="00715104" w:rsidRPr="00715104" w:rsidRDefault="00715104" w:rsidP="00710FD6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Arial"/>
        </w:rPr>
      </w:pPr>
    </w:p>
    <w:p w14:paraId="7BBED0DC" w14:textId="77777777" w:rsidR="00715104" w:rsidRPr="00715104" w:rsidRDefault="00715104" w:rsidP="00715104">
      <w:pPr>
        <w:pStyle w:val="fcase2metab"/>
        <w:ind w:left="0" w:firstLine="0"/>
        <w:rPr>
          <w:rFonts w:ascii="Marianne" w:hAnsi="Marianne" w:cs="Arial"/>
          <w:b/>
          <w:bCs/>
          <w:sz w:val="22"/>
          <w:szCs w:val="22"/>
        </w:rPr>
      </w:pPr>
      <w:r w:rsidRPr="00715104">
        <w:rPr>
          <w:rFonts w:ascii="Marianne" w:hAnsi="Marianne" w:cs="Arial"/>
          <w:b/>
          <w:bCs/>
          <w:sz w:val="22"/>
          <w:szCs w:val="22"/>
        </w:rPr>
        <w:t>Madame Anne BOILLON</w:t>
      </w:r>
    </w:p>
    <w:p w14:paraId="625F8520" w14:textId="30C613AE" w:rsidR="00715104" w:rsidRPr="00715104" w:rsidRDefault="00715104" w:rsidP="00715104">
      <w:pPr>
        <w:pStyle w:val="fcase2metab"/>
        <w:ind w:left="0" w:firstLine="0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Directrice des Immeubles et de la logistique</w:t>
      </w:r>
    </w:p>
    <w:p w14:paraId="45EDA882" w14:textId="4CB4A93F" w:rsidR="009039FB" w:rsidRPr="00715104" w:rsidRDefault="009039FB" w:rsidP="009039FB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  <w:b/>
        </w:rPr>
      </w:pPr>
    </w:p>
    <w:p w14:paraId="49666AC7" w14:textId="77777777" w:rsidR="009B1CD0" w:rsidRPr="00715104" w:rsidRDefault="009B1CD0" w:rsidP="009B45B9">
      <w:pPr>
        <w:tabs>
          <w:tab w:val="left" w:pos="851"/>
        </w:tabs>
        <w:jc w:val="both"/>
        <w:rPr>
          <w:rFonts w:ascii="Marianne" w:hAnsi="Marianne" w:cs="Arial"/>
        </w:rPr>
      </w:pPr>
    </w:p>
    <w:p w14:paraId="791B2F2E" w14:textId="77777777" w:rsidR="009B1CD0" w:rsidRPr="00715104" w:rsidRDefault="009B1CD0" w:rsidP="009B45B9">
      <w:pPr>
        <w:tabs>
          <w:tab w:val="left" w:pos="851"/>
        </w:tabs>
        <w:jc w:val="both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spacing w:val="-10"/>
        </w:rPr>
        <w:t xml:space="preserve"> </w:t>
      </w:r>
      <w:r w:rsidRPr="00715104">
        <w:rPr>
          <w:rFonts w:ascii="Marianne" w:hAnsi="Marianne" w:cs="Arial"/>
        </w:rPr>
        <w:t xml:space="preserve">Personne habilitée à donner les renseignements prévus à l’article </w:t>
      </w:r>
      <w:r w:rsidR="0014385C" w:rsidRPr="00715104">
        <w:rPr>
          <w:rFonts w:ascii="Marianne" w:hAnsi="Marianne" w:cs="Arial"/>
        </w:rPr>
        <w:t xml:space="preserve">R2191-60 du code de la commande </w:t>
      </w:r>
      <w:proofErr w:type="gramStart"/>
      <w:r w:rsidR="0014385C" w:rsidRPr="00715104">
        <w:rPr>
          <w:rFonts w:ascii="Marianne" w:hAnsi="Marianne" w:cs="Arial"/>
        </w:rPr>
        <w:t>publique</w:t>
      </w:r>
      <w:r w:rsidR="0014385C" w:rsidRPr="00715104" w:rsidDel="00660727">
        <w:rPr>
          <w:rFonts w:ascii="Marianne" w:hAnsi="Marianne" w:cs="Arial"/>
        </w:rPr>
        <w:t xml:space="preserve"> </w:t>
      </w:r>
      <w:r w:rsidR="0014385C" w:rsidRPr="00715104">
        <w:rPr>
          <w:rFonts w:ascii="Marianne" w:hAnsi="Marianne" w:cs="Arial"/>
        </w:rPr>
        <w:t xml:space="preserve"> </w:t>
      </w:r>
      <w:r w:rsidRPr="00715104">
        <w:rPr>
          <w:rFonts w:ascii="Marianne" w:hAnsi="Marianne" w:cs="Arial"/>
        </w:rPr>
        <w:t>(</w:t>
      </w:r>
      <w:proofErr w:type="gramEnd"/>
      <w:r w:rsidRPr="00715104">
        <w:rPr>
          <w:rFonts w:ascii="Marianne" w:hAnsi="Marianne" w:cs="Arial"/>
        </w:rPr>
        <w:t>nantissements ou cessions de créances)</w:t>
      </w:r>
      <w:r w:rsidRPr="00715104">
        <w:rPr>
          <w:rFonts w:ascii="Marianne" w:hAnsi="Marianne" w:cs="Arial"/>
          <w:i/>
          <w:sz w:val="18"/>
          <w:szCs w:val="18"/>
        </w:rPr>
        <w:t> :</w:t>
      </w:r>
    </w:p>
    <w:p w14:paraId="22EDDE37" w14:textId="77777777" w:rsidR="009039FB" w:rsidRPr="00715104" w:rsidRDefault="009039FB" w:rsidP="009B45B9">
      <w:pPr>
        <w:tabs>
          <w:tab w:val="left" w:pos="851"/>
        </w:tabs>
        <w:jc w:val="both"/>
        <w:rPr>
          <w:rFonts w:ascii="Marianne" w:hAnsi="Marianne" w:cs="Arial"/>
        </w:rPr>
      </w:pPr>
    </w:p>
    <w:p w14:paraId="449CF275" w14:textId="77777777" w:rsidR="00715104" w:rsidRPr="00715104" w:rsidRDefault="00715104" w:rsidP="00715104">
      <w:pPr>
        <w:pStyle w:val="fcase2metab"/>
        <w:ind w:left="0" w:firstLine="0"/>
        <w:rPr>
          <w:rFonts w:ascii="Marianne" w:hAnsi="Marianne" w:cs="Arial"/>
          <w:b/>
          <w:bCs/>
          <w:sz w:val="22"/>
          <w:szCs w:val="22"/>
        </w:rPr>
      </w:pPr>
      <w:r w:rsidRPr="00715104">
        <w:rPr>
          <w:rFonts w:ascii="Marianne" w:hAnsi="Marianne" w:cs="Arial"/>
          <w:b/>
          <w:bCs/>
          <w:sz w:val="22"/>
          <w:szCs w:val="22"/>
        </w:rPr>
        <w:t>Madame Anne BOILLON</w:t>
      </w:r>
    </w:p>
    <w:p w14:paraId="540E4E24" w14:textId="01C8FE30" w:rsidR="00715104" w:rsidRPr="00715104" w:rsidRDefault="00715104" w:rsidP="00715104">
      <w:pPr>
        <w:pStyle w:val="fcase2metab"/>
        <w:ind w:left="0" w:firstLine="0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Directrice des Immeubles et de la logistique</w:t>
      </w:r>
    </w:p>
    <w:p w14:paraId="059DB25A" w14:textId="77777777" w:rsidR="009B1CD0" w:rsidRPr="00715104" w:rsidRDefault="009B1CD0" w:rsidP="009B45B9">
      <w:pPr>
        <w:pStyle w:val="fcase2metab"/>
        <w:ind w:left="0" w:firstLine="0"/>
        <w:rPr>
          <w:rFonts w:ascii="Marianne" w:hAnsi="Marianne" w:cs="Arial"/>
        </w:rPr>
      </w:pPr>
    </w:p>
    <w:p w14:paraId="0DCFDCF2" w14:textId="77777777" w:rsidR="009B1CD0" w:rsidRPr="00715104" w:rsidRDefault="009B1CD0" w:rsidP="009B45B9">
      <w:pPr>
        <w:tabs>
          <w:tab w:val="left" w:pos="720"/>
          <w:tab w:val="left" w:pos="851"/>
        </w:tabs>
        <w:jc w:val="both"/>
        <w:rPr>
          <w:rFonts w:ascii="Marianne" w:hAnsi="Marianne" w:cs="Arial"/>
          <w:i/>
          <w:iCs/>
          <w:sz w:val="18"/>
          <w:szCs w:val="18"/>
        </w:rPr>
      </w:pPr>
      <w:proofErr w:type="gramStart"/>
      <w:r w:rsidRPr="00715104">
        <w:rPr>
          <w:rFonts w:ascii="Marianne" w:eastAsia="Wingdings" w:hAnsi="Marianne" w:cs="Wingdings"/>
          <w:b/>
          <w:color w:val="66CCFF"/>
          <w:spacing w:val="-10"/>
        </w:rPr>
        <w:t></w:t>
      </w:r>
      <w:r w:rsidRPr="00715104">
        <w:rPr>
          <w:rFonts w:ascii="Marianne" w:eastAsia="Arial" w:hAnsi="Marianne" w:cs="Arial"/>
          <w:b/>
          <w:spacing w:val="-10"/>
        </w:rPr>
        <w:t xml:space="preserve">  </w:t>
      </w:r>
      <w:r w:rsidRPr="00715104">
        <w:rPr>
          <w:rFonts w:ascii="Marianne" w:hAnsi="Marianne" w:cs="Arial"/>
        </w:rPr>
        <w:t>Désignation</w:t>
      </w:r>
      <w:proofErr w:type="gramEnd"/>
      <w:r w:rsidRPr="00715104">
        <w:rPr>
          <w:rFonts w:ascii="Marianne" w:hAnsi="Marianne" w:cs="Arial"/>
        </w:rPr>
        <w:t>, adresse, numéro de téléphone du comptable assignataire :</w:t>
      </w:r>
    </w:p>
    <w:p w14:paraId="69597B8F" w14:textId="28E60F97" w:rsidR="00A97186" w:rsidRPr="00715104" w:rsidRDefault="00A97186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 w:cs="Arial"/>
          <w:i/>
          <w:sz w:val="18"/>
          <w:szCs w:val="18"/>
        </w:rPr>
      </w:pPr>
    </w:p>
    <w:p w14:paraId="61575D48" w14:textId="77777777" w:rsidR="00A97186" w:rsidRPr="00715104" w:rsidRDefault="00A97186" w:rsidP="00A97186">
      <w:pPr>
        <w:pStyle w:val="Paragraphedeliste"/>
        <w:tabs>
          <w:tab w:val="left" w:pos="851"/>
        </w:tabs>
        <w:ind w:left="0"/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</w:rPr>
        <w:t>Désignation, adresse, numéro de téléphone du comptable assignataire</w:t>
      </w:r>
    </w:p>
    <w:p w14:paraId="6FA290A9" w14:textId="77777777" w:rsidR="00A97186" w:rsidRPr="00715104" w:rsidRDefault="00A97186" w:rsidP="00A97186">
      <w:pPr>
        <w:pStyle w:val="fcase2metab"/>
        <w:jc w:val="left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Monsieur le Directeur de la direction spécialisée des finances publiques pour l’étranger (DSFIPE)</w:t>
      </w:r>
    </w:p>
    <w:p w14:paraId="4A9486C0" w14:textId="77777777" w:rsidR="00A97186" w:rsidRPr="00715104" w:rsidRDefault="00A97186" w:rsidP="00A97186">
      <w:pPr>
        <w:pStyle w:val="fcase2metab"/>
        <w:jc w:val="left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30 rue de Malville – BP 54007</w:t>
      </w:r>
    </w:p>
    <w:p w14:paraId="3F024832" w14:textId="77777777" w:rsidR="00A97186" w:rsidRPr="00715104" w:rsidRDefault="00A97186" w:rsidP="00A97186">
      <w:pPr>
        <w:pStyle w:val="fcase2metab"/>
        <w:jc w:val="left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44040 NANTES Cedex 1</w:t>
      </w:r>
    </w:p>
    <w:p w14:paraId="559874D6" w14:textId="77777777" w:rsidR="00A97186" w:rsidRPr="00715104" w:rsidRDefault="00A97186" w:rsidP="00A97186">
      <w:pPr>
        <w:pStyle w:val="fcase2metab"/>
        <w:jc w:val="left"/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>Téléphone : 02 40 16 12 00</w:t>
      </w:r>
    </w:p>
    <w:p w14:paraId="54C72B4E" w14:textId="77777777" w:rsidR="00A97186" w:rsidRPr="00715104" w:rsidRDefault="00A97186" w:rsidP="00A97186">
      <w:pPr>
        <w:pStyle w:val="fcase2metab"/>
        <w:ind w:left="0" w:firstLine="0"/>
        <w:rPr>
          <w:rFonts w:ascii="Marianne" w:hAnsi="Marianne" w:cs="Arial"/>
          <w:sz w:val="22"/>
          <w:szCs w:val="22"/>
        </w:rPr>
      </w:pPr>
    </w:p>
    <w:p w14:paraId="77D528F2" w14:textId="77777777" w:rsidR="00A97186" w:rsidRPr="00715104" w:rsidRDefault="00A97186" w:rsidP="00A97186">
      <w:pPr>
        <w:pStyle w:val="Paragraphedeliste"/>
        <w:tabs>
          <w:tab w:val="left" w:pos="851"/>
        </w:tabs>
        <w:ind w:left="0"/>
        <w:rPr>
          <w:rFonts w:ascii="Marianne" w:hAnsi="Marianne" w:cs="Arial"/>
          <w:b/>
        </w:rPr>
      </w:pPr>
      <w:r w:rsidRPr="00715104">
        <w:rPr>
          <w:rFonts w:ascii="Marianne" w:hAnsi="Marianne" w:cs="Arial"/>
          <w:b/>
        </w:rPr>
        <w:t>Imputation budgétaire</w:t>
      </w:r>
    </w:p>
    <w:p w14:paraId="4790D568" w14:textId="77777777" w:rsidR="00A97186" w:rsidRPr="00715104" w:rsidRDefault="00A97186" w:rsidP="00A97186">
      <w:pPr>
        <w:tabs>
          <w:tab w:val="left" w:pos="851"/>
        </w:tabs>
        <w:rPr>
          <w:rFonts w:ascii="Marianne" w:hAnsi="Marianne" w:cs="Arial"/>
          <w:sz w:val="22"/>
          <w:szCs w:val="22"/>
        </w:rPr>
      </w:pPr>
      <w:r w:rsidRPr="00715104">
        <w:rPr>
          <w:rFonts w:ascii="Marianne" w:hAnsi="Marianne" w:cs="Arial"/>
          <w:sz w:val="22"/>
          <w:szCs w:val="22"/>
        </w:rPr>
        <w:t xml:space="preserve">Programme 105 </w:t>
      </w:r>
    </w:p>
    <w:p w14:paraId="1CF0EA40" w14:textId="77777777" w:rsidR="00A97186" w:rsidRPr="00715104" w:rsidRDefault="00A97186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 w:cs="Arial"/>
        </w:rPr>
      </w:pPr>
    </w:p>
    <w:p w14:paraId="1CABDBD0" w14:textId="77777777" w:rsidR="00A97186" w:rsidRPr="00715104" w:rsidRDefault="00A97186" w:rsidP="00A97186">
      <w:pPr>
        <w:tabs>
          <w:tab w:val="left" w:pos="851"/>
        </w:tabs>
        <w:rPr>
          <w:rFonts w:ascii="Marianne" w:hAnsi="Marianne" w:cs="Arial"/>
        </w:rPr>
      </w:pPr>
    </w:p>
    <w:p w14:paraId="081C7A7B" w14:textId="77777777" w:rsidR="00A97186" w:rsidRPr="00715104" w:rsidRDefault="00A97186" w:rsidP="00A97186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b/>
          <w:caps/>
        </w:rPr>
        <w:t>P</w:t>
      </w:r>
      <w:r w:rsidRPr="00715104">
        <w:rPr>
          <w:rFonts w:ascii="Marianne" w:hAnsi="Marianne" w:cs="Arial"/>
          <w:b/>
        </w:rPr>
        <w:t>our l</w:t>
      </w:r>
      <w:r w:rsidRPr="00715104">
        <w:rPr>
          <w:rFonts w:ascii="Marianne" w:hAnsi="Marianne" w:cs="Arial"/>
          <w:b/>
          <w:caps/>
        </w:rPr>
        <w:t>’E</w:t>
      </w:r>
      <w:r w:rsidRPr="00715104">
        <w:rPr>
          <w:rFonts w:ascii="Marianne" w:hAnsi="Marianne" w:cs="Arial"/>
          <w:b/>
        </w:rPr>
        <w:t>tat et ses établissements :</w:t>
      </w:r>
    </w:p>
    <w:p w14:paraId="479371D6" w14:textId="77777777" w:rsidR="00A97186" w:rsidRPr="00715104" w:rsidRDefault="00A97186" w:rsidP="00A97186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  <w:i/>
          <w:sz w:val="18"/>
          <w:szCs w:val="18"/>
        </w:rPr>
        <w:t>(Visa ou avis de l’autorité chargée du contrôle financier.)</w:t>
      </w:r>
    </w:p>
    <w:p w14:paraId="1423993A" w14:textId="77777777" w:rsidR="009B1CD0" w:rsidRPr="00715104" w:rsidRDefault="009B1CD0" w:rsidP="009B45B9">
      <w:pPr>
        <w:tabs>
          <w:tab w:val="left" w:pos="851"/>
        </w:tabs>
        <w:rPr>
          <w:rFonts w:ascii="Marianne" w:hAnsi="Marianne" w:cs="Arial"/>
        </w:rPr>
      </w:pPr>
    </w:p>
    <w:p w14:paraId="34BA0FF3" w14:textId="77777777" w:rsidR="009B1CD0" w:rsidRPr="00715104" w:rsidRDefault="009B1CD0" w:rsidP="009B45B9">
      <w:pPr>
        <w:tabs>
          <w:tab w:val="left" w:pos="851"/>
        </w:tabs>
        <w:rPr>
          <w:rFonts w:ascii="Marianne" w:hAnsi="Marianne" w:cs="Arial"/>
        </w:rPr>
      </w:pPr>
    </w:p>
    <w:p w14:paraId="6102BADC" w14:textId="77777777" w:rsidR="009B1CD0" w:rsidRPr="00715104" w:rsidRDefault="009B1CD0" w:rsidP="009B45B9">
      <w:pPr>
        <w:tabs>
          <w:tab w:val="left" w:pos="851"/>
        </w:tabs>
        <w:rPr>
          <w:rFonts w:ascii="Marianne" w:hAnsi="Marianne" w:cs="Arial"/>
        </w:rPr>
      </w:pPr>
    </w:p>
    <w:p w14:paraId="40C7851B" w14:textId="77777777" w:rsidR="009B1CD0" w:rsidRPr="00715104" w:rsidRDefault="009B1CD0" w:rsidP="00A26084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/>
        </w:rPr>
      </w:pPr>
      <w:r w:rsidRPr="00715104">
        <w:rPr>
          <w:rFonts w:ascii="Marianne" w:hAnsi="Marianne" w:cs="Arial"/>
        </w:rPr>
        <w:tab/>
      </w:r>
      <w:r w:rsidR="00D04B1F" w:rsidRPr="00715104">
        <w:rPr>
          <w:rFonts w:ascii="Marianne" w:hAnsi="Marianne" w:cs="Arial"/>
        </w:rPr>
        <w:t>A Paris</w:t>
      </w:r>
      <w:r w:rsidRPr="00715104">
        <w:rPr>
          <w:rFonts w:ascii="Marianne" w:hAnsi="Marianne" w:cs="Arial"/>
        </w:rPr>
        <w:t>, le</w:t>
      </w:r>
      <w:r w:rsidR="00A26084" w:rsidRPr="00715104">
        <w:rPr>
          <w:rFonts w:ascii="Marianne" w:hAnsi="Marianne" w:cs="Arial"/>
        </w:rPr>
        <w:t xml:space="preserve"> </w:t>
      </w:r>
    </w:p>
    <w:p w14:paraId="414A27F6" w14:textId="77777777" w:rsidR="009B1CD0" w:rsidRPr="00715104" w:rsidRDefault="009B1CD0" w:rsidP="009B45B9">
      <w:pPr>
        <w:tabs>
          <w:tab w:val="left" w:pos="851"/>
        </w:tabs>
        <w:rPr>
          <w:rFonts w:ascii="Marianne" w:hAnsi="Marianne"/>
        </w:rPr>
      </w:pPr>
    </w:p>
    <w:p w14:paraId="54EBE953" w14:textId="77777777" w:rsidR="009B1CD0" w:rsidRPr="00715104" w:rsidRDefault="009B1CD0" w:rsidP="009B45B9">
      <w:pPr>
        <w:tabs>
          <w:tab w:val="left" w:pos="851"/>
        </w:tabs>
        <w:ind w:left="6804"/>
        <w:jc w:val="both"/>
        <w:rPr>
          <w:rFonts w:ascii="Marianne" w:hAnsi="Marianne" w:cs="Arial"/>
          <w:i/>
          <w:sz w:val="18"/>
          <w:szCs w:val="18"/>
        </w:rPr>
      </w:pPr>
      <w:r w:rsidRPr="00715104">
        <w:rPr>
          <w:rFonts w:ascii="Marianne" w:hAnsi="Marianne" w:cs="Arial"/>
        </w:rPr>
        <w:t>Signature</w:t>
      </w:r>
    </w:p>
    <w:p w14:paraId="7962F0A3" w14:textId="340F883B" w:rsidR="009B1CD0" w:rsidRPr="00715104" w:rsidRDefault="009B1CD0" w:rsidP="009B45B9">
      <w:pPr>
        <w:tabs>
          <w:tab w:val="left" w:pos="851"/>
        </w:tabs>
        <w:ind w:left="4820"/>
        <w:jc w:val="center"/>
        <w:rPr>
          <w:rFonts w:ascii="Marianne" w:hAnsi="Marianne"/>
        </w:rPr>
      </w:pPr>
      <w:r w:rsidRPr="00715104">
        <w:rPr>
          <w:rFonts w:ascii="Marianne" w:hAnsi="Marianne" w:cs="Arial"/>
          <w:i/>
          <w:sz w:val="18"/>
          <w:szCs w:val="18"/>
        </w:rPr>
        <w:t>(</w:t>
      </w:r>
      <w:r w:rsidR="00715104" w:rsidRPr="00715104">
        <w:rPr>
          <w:rFonts w:ascii="Marianne" w:hAnsi="Marianne" w:cs="Arial"/>
          <w:i/>
          <w:sz w:val="18"/>
          <w:szCs w:val="18"/>
        </w:rPr>
        <w:t>Représentant</w:t>
      </w:r>
      <w:r w:rsidRPr="00715104">
        <w:rPr>
          <w:rFonts w:ascii="Marianne" w:hAnsi="Marianne" w:cs="Arial"/>
          <w:i/>
          <w:sz w:val="18"/>
          <w:szCs w:val="18"/>
        </w:rPr>
        <w:t xml:space="preserve"> </w:t>
      </w:r>
      <w:r w:rsidR="0021527A" w:rsidRPr="00715104">
        <w:rPr>
          <w:rFonts w:ascii="Marianne" w:hAnsi="Marianne" w:cs="Arial"/>
          <w:i/>
          <w:sz w:val="18"/>
          <w:szCs w:val="18"/>
        </w:rPr>
        <w:t>de l’acheteur</w:t>
      </w:r>
      <w:r w:rsidR="008A09C7" w:rsidRPr="00715104">
        <w:rPr>
          <w:rFonts w:ascii="Marianne" w:hAnsi="Marianne" w:cs="Arial"/>
          <w:i/>
          <w:sz w:val="18"/>
          <w:szCs w:val="18"/>
        </w:rPr>
        <w:t xml:space="preserve"> habilité à signer</w:t>
      </w:r>
      <w:r w:rsidRPr="00715104">
        <w:rPr>
          <w:rFonts w:ascii="Marianne" w:hAnsi="Marianne" w:cs="Arial"/>
          <w:i/>
          <w:sz w:val="18"/>
          <w:szCs w:val="18"/>
        </w:rPr>
        <w:t xml:space="preserve"> l’accord-cadre)</w:t>
      </w:r>
    </w:p>
    <w:p w14:paraId="63B69519" w14:textId="77777777" w:rsidR="009B1CD0" w:rsidRPr="00715104" w:rsidRDefault="00A26084" w:rsidP="009B45B9">
      <w:pPr>
        <w:tabs>
          <w:tab w:val="left" w:pos="851"/>
        </w:tabs>
        <w:jc w:val="both"/>
        <w:rPr>
          <w:rFonts w:ascii="Marianne" w:hAnsi="Marianne"/>
        </w:rPr>
      </w:pPr>
      <w:r w:rsidRPr="00715104">
        <w:rPr>
          <w:rFonts w:ascii="Marianne" w:hAnsi="Marianne"/>
        </w:rPr>
        <w:t xml:space="preserve"> </w:t>
      </w:r>
    </w:p>
    <w:p w14:paraId="6E82D1E5" w14:textId="77777777" w:rsidR="009B1CD0" w:rsidRPr="00715104" w:rsidRDefault="009B1CD0" w:rsidP="009B45B9">
      <w:pPr>
        <w:tabs>
          <w:tab w:val="left" w:pos="851"/>
        </w:tabs>
        <w:jc w:val="both"/>
        <w:rPr>
          <w:rFonts w:ascii="Marianne" w:hAnsi="Marianne"/>
        </w:rPr>
      </w:pPr>
    </w:p>
    <w:p w14:paraId="48D42055" w14:textId="376ABBD0" w:rsidR="006E32AE" w:rsidRPr="00715104" w:rsidRDefault="006E32AE" w:rsidP="000454E7">
      <w:pPr>
        <w:suppressAutoHyphens w:val="0"/>
        <w:rPr>
          <w:rFonts w:ascii="Marianne" w:hAnsi="Marianne"/>
        </w:rPr>
      </w:pPr>
    </w:p>
    <w:sectPr w:rsidR="006E32AE" w:rsidRPr="00715104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BD153" w14:textId="77777777" w:rsidR="000D4097" w:rsidRDefault="000D4097">
      <w:r>
        <w:separator/>
      </w:r>
    </w:p>
  </w:endnote>
  <w:endnote w:type="continuationSeparator" w:id="0">
    <w:p w14:paraId="6A11F4F7" w14:textId="77777777" w:rsidR="000D4097" w:rsidRDefault="000D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49BC08F6" w14:textId="77777777" w:rsidTr="001516D8">
      <w:trPr>
        <w:trHeight w:val="70"/>
        <w:tblHeader/>
      </w:trPr>
      <w:tc>
        <w:tcPr>
          <w:tcW w:w="2906" w:type="dxa"/>
          <w:shd w:val="clear" w:color="auto" w:fill="66CCFF"/>
        </w:tcPr>
        <w:p w14:paraId="624C9C29" w14:textId="77777777" w:rsidR="009B1CD0" w:rsidRPr="00715104" w:rsidRDefault="00E47798" w:rsidP="00715104">
          <w:pPr>
            <w:ind w:right="-638"/>
            <w:jc w:val="both"/>
            <w:rPr>
              <w:rFonts w:ascii="Marianne" w:hAnsi="Marianne" w:cs="Arial"/>
              <w:b/>
              <w:i/>
              <w:sz w:val="18"/>
              <w:szCs w:val="18"/>
            </w:rPr>
          </w:pPr>
          <w:r w:rsidRPr="00715104">
            <w:rPr>
              <w:rFonts w:ascii="Marianne" w:hAnsi="Marianne" w:cs="Arial"/>
              <w:b/>
              <w:sz w:val="18"/>
              <w:szCs w:val="18"/>
            </w:rPr>
            <w:t>ATTRI1</w:t>
          </w:r>
          <w:r w:rsidR="009B1CD0" w:rsidRPr="00715104">
            <w:rPr>
              <w:rFonts w:ascii="Marianne" w:hAnsi="Marianne" w:cs="Arial"/>
              <w:b/>
              <w:sz w:val="18"/>
              <w:szCs w:val="18"/>
            </w:rPr>
            <w:t xml:space="preserve"> </w:t>
          </w:r>
          <w:r w:rsidRPr="00715104">
            <w:rPr>
              <w:rFonts w:ascii="Marianne" w:hAnsi="Marianne" w:cs="Arial"/>
              <w:b/>
              <w:sz w:val="18"/>
              <w:szCs w:val="18"/>
            </w:rPr>
            <w:t>–</w:t>
          </w:r>
          <w:r w:rsidR="009B1CD0" w:rsidRPr="00715104">
            <w:rPr>
              <w:rFonts w:ascii="Marianne" w:hAnsi="Marianne" w:cs="Arial"/>
              <w:b/>
              <w:sz w:val="18"/>
              <w:szCs w:val="18"/>
            </w:rPr>
            <w:t xml:space="preserve"> Acte</w:t>
          </w:r>
          <w:r w:rsidRPr="00715104">
            <w:rPr>
              <w:rFonts w:ascii="Marianne" w:hAnsi="Marianne" w:cs="Arial"/>
              <w:b/>
              <w:sz w:val="18"/>
              <w:szCs w:val="18"/>
            </w:rPr>
            <w:t xml:space="preserve"> </w:t>
          </w:r>
          <w:r w:rsidR="009B1CD0" w:rsidRPr="00715104">
            <w:rPr>
              <w:rFonts w:ascii="Marianne" w:hAnsi="Marianne" w:cs="Arial"/>
              <w:b/>
              <w:sz w:val="18"/>
              <w:szCs w:val="18"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300FB79F" w14:textId="224F4D97" w:rsidR="009B1CD0" w:rsidRPr="00715104" w:rsidRDefault="004E2E12" w:rsidP="00715104">
          <w:pPr>
            <w:tabs>
              <w:tab w:val="left" w:pos="426"/>
              <w:tab w:val="left" w:pos="851"/>
            </w:tabs>
            <w:jc w:val="center"/>
            <w:rPr>
              <w:rFonts w:ascii="Marianne" w:hAnsi="Marianne"/>
              <w:b/>
              <w:sz w:val="18"/>
              <w:szCs w:val="18"/>
            </w:rPr>
          </w:pPr>
          <w:r w:rsidRPr="00715104">
            <w:rPr>
              <w:rFonts w:ascii="Marianne" w:hAnsi="Marianne"/>
              <w:b/>
              <w:sz w:val="18"/>
              <w:szCs w:val="18"/>
            </w:rPr>
            <w:t>Réalisation de missions de diagnostics amiante</w:t>
          </w:r>
          <w:r w:rsidR="003D5E00" w:rsidRPr="00715104">
            <w:rPr>
              <w:rFonts w:ascii="Marianne" w:hAnsi="Marianne"/>
              <w:b/>
              <w:sz w:val="18"/>
              <w:szCs w:val="18"/>
            </w:rPr>
            <w:t xml:space="preserve"> et plomb</w:t>
          </w:r>
          <w:r w:rsidRPr="00715104">
            <w:rPr>
              <w:rFonts w:ascii="Marianne" w:hAnsi="Marianne"/>
              <w:b/>
              <w:sz w:val="18"/>
              <w:szCs w:val="18"/>
            </w:rPr>
            <w:t xml:space="preserve"> portant sur le patrimoine </w:t>
          </w:r>
          <w:r w:rsidR="003D5E00" w:rsidRPr="00715104">
            <w:rPr>
              <w:rFonts w:ascii="Marianne" w:hAnsi="Marianne"/>
              <w:b/>
              <w:sz w:val="18"/>
              <w:szCs w:val="18"/>
            </w:rPr>
            <w:t xml:space="preserve">en France et </w:t>
          </w:r>
          <w:r w:rsidRPr="00715104">
            <w:rPr>
              <w:rFonts w:ascii="Marianne" w:hAnsi="Marianne"/>
              <w:b/>
              <w:sz w:val="18"/>
              <w:szCs w:val="18"/>
            </w:rPr>
            <w:t>à l’étranger du ministère de l’Europe et des Affaires étrangères.</w:t>
          </w:r>
        </w:p>
      </w:tc>
      <w:tc>
        <w:tcPr>
          <w:tcW w:w="896" w:type="dxa"/>
          <w:shd w:val="clear" w:color="auto" w:fill="66CCFF"/>
        </w:tcPr>
        <w:p w14:paraId="660429B9" w14:textId="09E37B8F" w:rsidR="009B1CD0" w:rsidRPr="00715104" w:rsidRDefault="009B1CD0" w:rsidP="00715104">
          <w:pPr>
            <w:tabs>
              <w:tab w:val="center" w:pos="1366"/>
              <w:tab w:val="right" w:pos="2733"/>
            </w:tabs>
            <w:jc w:val="center"/>
            <w:rPr>
              <w:rFonts w:ascii="Marianne" w:hAnsi="Marianne"/>
              <w:sz w:val="18"/>
              <w:szCs w:val="18"/>
            </w:rPr>
          </w:pPr>
        </w:p>
      </w:tc>
      <w:tc>
        <w:tcPr>
          <w:tcW w:w="567" w:type="dxa"/>
          <w:shd w:val="clear" w:color="auto" w:fill="66CCFF"/>
        </w:tcPr>
        <w:p w14:paraId="48C18BAD" w14:textId="77777777" w:rsidR="009B1CD0" w:rsidRPr="00715104" w:rsidRDefault="009B1CD0" w:rsidP="00715104">
          <w:pPr>
            <w:jc w:val="center"/>
            <w:rPr>
              <w:rFonts w:ascii="Marianne" w:hAnsi="Marianne" w:cs="Arial"/>
              <w:b/>
              <w:sz w:val="18"/>
              <w:szCs w:val="18"/>
            </w:rPr>
          </w:pP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begin"/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instrText xml:space="preserve"> PAGE </w:instrText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separate"/>
          </w:r>
          <w:r w:rsidR="003245EC" w:rsidRPr="00715104">
            <w:rPr>
              <w:rStyle w:val="Numrodepage"/>
              <w:rFonts w:ascii="Marianne" w:hAnsi="Marianne" w:cs="Arial"/>
              <w:b/>
              <w:noProof/>
              <w:sz w:val="18"/>
              <w:szCs w:val="18"/>
            </w:rPr>
            <w:t>1</w:t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4185426" w14:textId="77777777" w:rsidR="009B1CD0" w:rsidRPr="00715104" w:rsidRDefault="009B1CD0" w:rsidP="00715104">
          <w:pPr>
            <w:jc w:val="center"/>
            <w:rPr>
              <w:rFonts w:ascii="Marianne" w:hAnsi="Marianne"/>
              <w:sz w:val="18"/>
              <w:szCs w:val="18"/>
            </w:rPr>
          </w:pPr>
          <w:r w:rsidRPr="00715104">
            <w:rPr>
              <w:rFonts w:ascii="Marianne" w:hAnsi="Marianne" w:cs="Arial"/>
              <w:b/>
              <w:sz w:val="18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14:paraId="746109A6" w14:textId="77777777" w:rsidR="009B1CD0" w:rsidRPr="00715104" w:rsidRDefault="009B1CD0" w:rsidP="00715104">
          <w:pPr>
            <w:jc w:val="center"/>
            <w:rPr>
              <w:rFonts w:ascii="Marianne" w:hAnsi="Marianne"/>
              <w:sz w:val="18"/>
              <w:szCs w:val="18"/>
            </w:rPr>
          </w:pP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begin"/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instrText xml:space="preserve"> NUMPAGES \*Arabic </w:instrText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separate"/>
          </w:r>
          <w:r w:rsidR="003245EC" w:rsidRPr="00715104">
            <w:rPr>
              <w:rStyle w:val="Numrodepage"/>
              <w:rFonts w:ascii="Marianne" w:hAnsi="Marianne" w:cs="Arial"/>
              <w:b/>
              <w:noProof/>
              <w:sz w:val="18"/>
              <w:szCs w:val="18"/>
            </w:rPr>
            <w:t>6</w:t>
          </w:r>
          <w:r w:rsidRPr="00715104">
            <w:rPr>
              <w:rStyle w:val="Numrodepage"/>
              <w:rFonts w:ascii="Marianne" w:hAnsi="Marianne" w:cs="Arial"/>
              <w:b/>
              <w:sz w:val="18"/>
              <w:szCs w:val="18"/>
            </w:rPr>
            <w:fldChar w:fldCharType="end"/>
          </w:r>
        </w:p>
      </w:tc>
    </w:tr>
  </w:tbl>
  <w:p w14:paraId="4DB08F52" w14:textId="77777777" w:rsidR="009B1CD0" w:rsidRDefault="009B1C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57A45" w14:textId="77777777" w:rsidR="000D4097" w:rsidRDefault="000D4097">
      <w:r>
        <w:separator/>
      </w:r>
    </w:p>
  </w:footnote>
  <w:footnote w:type="continuationSeparator" w:id="0">
    <w:p w14:paraId="000FC89A" w14:textId="77777777" w:rsidR="000D4097" w:rsidRDefault="000D4097">
      <w:r>
        <w:continuationSeparator/>
      </w:r>
    </w:p>
  </w:footnote>
  <w:footnote w:id="1">
    <w:p w14:paraId="507E54A6" w14:textId="77777777" w:rsidR="009B1CD0" w:rsidRPr="00715104" w:rsidRDefault="009B1CD0">
      <w:pPr>
        <w:pStyle w:val="Notedebasdepage"/>
        <w:rPr>
          <w:rFonts w:ascii="Marianne" w:hAnsi="Marianne"/>
          <w:sz w:val="18"/>
          <w:szCs w:val="18"/>
        </w:rPr>
      </w:pPr>
      <w:r w:rsidRPr="00715104">
        <w:rPr>
          <w:rStyle w:val="Caractresdenotedebasdepage"/>
          <w:rFonts w:ascii="Marianne" w:hAnsi="Marianne"/>
          <w:sz w:val="18"/>
          <w:szCs w:val="18"/>
        </w:rPr>
        <w:footnoteRef/>
      </w:r>
      <w:r w:rsidRPr="00715104">
        <w:rPr>
          <w:rFonts w:ascii="Marianne" w:eastAsia="Arial" w:hAnsi="Marianne" w:cs="Arial"/>
          <w:sz w:val="14"/>
          <w:szCs w:val="14"/>
        </w:rPr>
        <w:tab/>
        <w:t xml:space="preserve"> </w:t>
      </w:r>
      <w:r w:rsidRPr="00715104">
        <w:rPr>
          <w:rFonts w:ascii="Marianne" w:hAnsi="Marianne" w:cs="Arial"/>
          <w:sz w:val="14"/>
          <w:szCs w:val="14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44B5BF1"/>
    <w:multiLevelType w:val="multilevel"/>
    <w:tmpl w:val="CA7C9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625B00"/>
    <w:multiLevelType w:val="multilevel"/>
    <w:tmpl w:val="916C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107866"/>
    <w:multiLevelType w:val="hybridMultilevel"/>
    <w:tmpl w:val="57B2A874"/>
    <w:lvl w:ilvl="0" w:tplc="5F8AC990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155"/>
    <w:multiLevelType w:val="multilevel"/>
    <w:tmpl w:val="D10E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B1325"/>
    <w:multiLevelType w:val="multilevel"/>
    <w:tmpl w:val="4578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F9B512C"/>
    <w:multiLevelType w:val="multilevel"/>
    <w:tmpl w:val="A090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83D43"/>
    <w:multiLevelType w:val="multilevel"/>
    <w:tmpl w:val="FFDAF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2C1AC7"/>
    <w:multiLevelType w:val="hybridMultilevel"/>
    <w:tmpl w:val="E65CD306"/>
    <w:lvl w:ilvl="0" w:tplc="40F4434A">
      <w:numFmt w:val="bullet"/>
      <w:lvlText w:val="-"/>
      <w:lvlJc w:val="left"/>
      <w:pPr>
        <w:ind w:left="567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8" w15:restartNumberingAfterBreak="0">
    <w:nsid w:val="552E0D80"/>
    <w:multiLevelType w:val="multilevel"/>
    <w:tmpl w:val="27868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C146C0"/>
    <w:multiLevelType w:val="hybridMultilevel"/>
    <w:tmpl w:val="0C42BF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0"/>
  </w:num>
  <w:num w:numId="5">
    <w:abstractNumId w:val="17"/>
  </w:num>
  <w:num w:numId="6">
    <w:abstractNumId w:val="6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8"/>
  </w:num>
  <w:num w:numId="17">
    <w:abstractNumId w:val="3"/>
  </w:num>
  <w:num w:numId="18">
    <w:abstractNumId w:val="7"/>
  </w:num>
  <w:num w:numId="19">
    <w:abstractNumId w:val="21"/>
  </w:num>
  <w:num w:numId="20">
    <w:abstractNumId w:val="15"/>
  </w:num>
  <w:num w:numId="21">
    <w:abstractNumId w:val="22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123CB"/>
    <w:rsid w:val="00016F55"/>
    <w:rsid w:val="00021695"/>
    <w:rsid w:val="00021A27"/>
    <w:rsid w:val="00021F7A"/>
    <w:rsid w:val="00024C33"/>
    <w:rsid w:val="00027534"/>
    <w:rsid w:val="00036500"/>
    <w:rsid w:val="000369A3"/>
    <w:rsid w:val="00043931"/>
    <w:rsid w:val="000454E7"/>
    <w:rsid w:val="000507E0"/>
    <w:rsid w:val="00053C1E"/>
    <w:rsid w:val="000906E6"/>
    <w:rsid w:val="00097188"/>
    <w:rsid w:val="00097DEF"/>
    <w:rsid w:val="000A2E05"/>
    <w:rsid w:val="000B7E95"/>
    <w:rsid w:val="000C18CF"/>
    <w:rsid w:val="000D4097"/>
    <w:rsid w:val="000D447B"/>
    <w:rsid w:val="000E0020"/>
    <w:rsid w:val="00122BD5"/>
    <w:rsid w:val="00133AE7"/>
    <w:rsid w:val="00134F60"/>
    <w:rsid w:val="0014385C"/>
    <w:rsid w:val="00146701"/>
    <w:rsid w:val="001516D8"/>
    <w:rsid w:val="0015727B"/>
    <w:rsid w:val="00166B56"/>
    <w:rsid w:val="0018249E"/>
    <w:rsid w:val="001A0322"/>
    <w:rsid w:val="001A7494"/>
    <w:rsid w:val="001C40C0"/>
    <w:rsid w:val="001C69C3"/>
    <w:rsid w:val="001C733C"/>
    <w:rsid w:val="001D286C"/>
    <w:rsid w:val="001D77E1"/>
    <w:rsid w:val="001E2717"/>
    <w:rsid w:val="001E2D9D"/>
    <w:rsid w:val="001E5259"/>
    <w:rsid w:val="0020281F"/>
    <w:rsid w:val="0021041B"/>
    <w:rsid w:val="0021527A"/>
    <w:rsid w:val="0021797C"/>
    <w:rsid w:val="00221BEA"/>
    <w:rsid w:val="00225A1A"/>
    <w:rsid w:val="00227A10"/>
    <w:rsid w:val="00244C6A"/>
    <w:rsid w:val="00250730"/>
    <w:rsid w:val="00251306"/>
    <w:rsid w:val="00267E13"/>
    <w:rsid w:val="002904AF"/>
    <w:rsid w:val="002A047F"/>
    <w:rsid w:val="002C2CA3"/>
    <w:rsid w:val="002C4B3E"/>
    <w:rsid w:val="002C50C1"/>
    <w:rsid w:val="002C79D6"/>
    <w:rsid w:val="002F00A1"/>
    <w:rsid w:val="002F2DDD"/>
    <w:rsid w:val="0032447B"/>
    <w:rsid w:val="003245EC"/>
    <w:rsid w:val="00332B12"/>
    <w:rsid w:val="00334DC5"/>
    <w:rsid w:val="003407DA"/>
    <w:rsid w:val="00354C04"/>
    <w:rsid w:val="00356407"/>
    <w:rsid w:val="003624D2"/>
    <w:rsid w:val="003626D0"/>
    <w:rsid w:val="00376948"/>
    <w:rsid w:val="003848C7"/>
    <w:rsid w:val="00385E76"/>
    <w:rsid w:val="00392E71"/>
    <w:rsid w:val="003976E4"/>
    <w:rsid w:val="003B03CA"/>
    <w:rsid w:val="003B4806"/>
    <w:rsid w:val="003B78F7"/>
    <w:rsid w:val="003C23B4"/>
    <w:rsid w:val="003C4DA1"/>
    <w:rsid w:val="003D5E00"/>
    <w:rsid w:val="003E5863"/>
    <w:rsid w:val="003F2915"/>
    <w:rsid w:val="0041701C"/>
    <w:rsid w:val="0043706E"/>
    <w:rsid w:val="0044597F"/>
    <w:rsid w:val="004501A1"/>
    <w:rsid w:val="004641A0"/>
    <w:rsid w:val="004A7169"/>
    <w:rsid w:val="004B666E"/>
    <w:rsid w:val="004C08BA"/>
    <w:rsid w:val="004E2E12"/>
    <w:rsid w:val="004E526A"/>
    <w:rsid w:val="004E75A6"/>
    <w:rsid w:val="00506ABD"/>
    <w:rsid w:val="00514DAF"/>
    <w:rsid w:val="00527F62"/>
    <w:rsid w:val="00532EC7"/>
    <w:rsid w:val="00541CA3"/>
    <w:rsid w:val="0054343B"/>
    <w:rsid w:val="005546A9"/>
    <w:rsid w:val="00562FFB"/>
    <w:rsid w:val="00581436"/>
    <w:rsid w:val="00581F75"/>
    <w:rsid w:val="005846FB"/>
    <w:rsid w:val="00585B85"/>
    <w:rsid w:val="00587ACA"/>
    <w:rsid w:val="005A4A3B"/>
    <w:rsid w:val="005A4CB5"/>
    <w:rsid w:val="005A614D"/>
    <w:rsid w:val="005A69F2"/>
    <w:rsid w:val="005C59A8"/>
    <w:rsid w:val="005F5195"/>
    <w:rsid w:val="00603B98"/>
    <w:rsid w:val="0061068C"/>
    <w:rsid w:val="0064560F"/>
    <w:rsid w:val="00656025"/>
    <w:rsid w:val="00660727"/>
    <w:rsid w:val="00681602"/>
    <w:rsid w:val="006A09C0"/>
    <w:rsid w:val="006A15F4"/>
    <w:rsid w:val="006C4338"/>
    <w:rsid w:val="006E32AE"/>
    <w:rsid w:val="006F3DF9"/>
    <w:rsid w:val="007060E5"/>
    <w:rsid w:val="00710FD6"/>
    <w:rsid w:val="00715104"/>
    <w:rsid w:val="00732DEA"/>
    <w:rsid w:val="00742DDD"/>
    <w:rsid w:val="00751BE4"/>
    <w:rsid w:val="00757151"/>
    <w:rsid w:val="0076304F"/>
    <w:rsid w:val="007808F1"/>
    <w:rsid w:val="007909E0"/>
    <w:rsid w:val="0079785C"/>
    <w:rsid w:val="00797BB8"/>
    <w:rsid w:val="007B7475"/>
    <w:rsid w:val="007C1ACD"/>
    <w:rsid w:val="007C4DB7"/>
    <w:rsid w:val="007D7A65"/>
    <w:rsid w:val="007F68A6"/>
    <w:rsid w:val="00806EC1"/>
    <w:rsid w:val="0083205E"/>
    <w:rsid w:val="00837C75"/>
    <w:rsid w:val="00840D29"/>
    <w:rsid w:val="00844DAA"/>
    <w:rsid w:val="008665D8"/>
    <w:rsid w:val="0088423B"/>
    <w:rsid w:val="008A0991"/>
    <w:rsid w:val="008A09C7"/>
    <w:rsid w:val="008A1164"/>
    <w:rsid w:val="008A2603"/>
    <w:rsid w:val="008C121D"/>
    <w:rsid w:val="008C2324"/>
    <w:rsid w:val="008D41F8"/>
    <w:rsid w:val="008E27B1"/>
    <w:rsid w:val="008F0467"/>
    <w:rsid w:val="009039FB"/>
    <w:rsid w:val="00906079"/>
    <w:rsid w:val="00907DB9"/>
    <w:rsid w:val="00910165"/>
    <w:rsid w:val="00915FEC"/>
    <w:rsid w:val="00930B18"/>
    <w:rsid w:val="00934503"/>
    <w:rsid w:val="00945EBA"/>
    <w:rsid w:val="00966F0C"/>
    <w:rsid w:val="00983FF3"/>
    <w:rsid w:val="00986E7F"/>
    <w:rsid w:val="009929D5"/>
    <w:rsid w:val="009B1CD0"/>
    <w:rsid w:val="009B45B9"/>
    <w:rsid w:val="009B6538"/>
    <w:rsid w:val="009D0CD7"/>
    <w:rsid w:val="009D5D42"/>
    <w:rsid w:val="009F3763"/>
    <w:rsid w:val="00A26084"/>
    <w:rsid w:val="00A343A0"/>
    <w:rsid w:val="00A924F4"/>
    <w:rsid w:val="00A97186"/>
    <w:rsid w:val="00AA355D"/>
    <w:rsid w:val="00AC42BF"/>
    <w:rsid w:val="00AD71AC"/>
    <w:rsid w:val="00AE5410"/>
    <w:rsid w:val="00AE7831"/>
    <w:rsid w:val="00B054DA"/>
    <w:rsid w:val="00B346A2"/>
    <w:rsid w:val="00B51117"/>
    <w:rsid w:val="00B65761"/>
    <w:rsid w:val="00B85F4E"/>
    <w:rsid w:val="00B87564"/>
    <w:rsid w:val="00BA44E5"/>
    <w:rsid w:val="00BA5AA9"/>
    <w:rsid w:val="00BC5A51"/>
    <w:rsid w:val="00BD56CF"/>
    <w:rsid w:val="00BE3163"/>
    <w:rsid w:val="00BE6078"/>
    <w:rsid w:val="00C21CFA"/>
    <w:rsid w:val="00C71795"/>
    <w:rsid w:val="00C72192"/>
    <w:rsid w:val="00C91060"/>
    <w:rsid w:val="00C911FE"/>
    <w:rsid w:val="00C941C6"/>
    <w:rsid w:val="00C97116"/>
    <w:rsid w:val="00CD185D"/>
    <w:rsid w:val="00CD46CC"/>
    <w:rsid w:val="00CE7FC5"/>
    <w:rsid w:val="00D04B1F"/>
    <w:rsid w:val="00D41FB7"/>
    <w:rsid w:val="00D46BC7"/>
    <w:rsid w:val="00D4771E"/>
    <w:rsid w:val="00D50D84"/>
    <w:rsid w:val="00D52D15"/>
    <w:rsid w:val="00D57F83"/>
    <w:rsid w:val="00D84DD4"/>
    <w:rsid w:val="00D86A98"/>
    <w:rsid w:val="00D91C7E"/>
    <w:rsid w:val="00DA2968"/>
    <w:rsid w:val="00DC5B41"/>
    <w:rsid w:val="00DD3378"/>
    <w:rsid w:val="00E0075D"/>
    <w:rsid w:val="00E02642"/>
    <w:rsid w:val="00E23F1D"/>
    <w:rsid w:val="00E47798"/>
    <w:rsid w:val="00E62364"/>
    <w:rsid w:val="00E746B0"/>
    <w:rsid w:val="00E81790"/>
    <w:rsid w:val="00E8236C"/>
    <w:rsid w:val="00E845AF"/>
    <w:rsid w:val="00E849B3"/>
    <w:rsid w:val="00E87231"/>
    <w:rsid w:val="00EA77B9"/>
    <w:rsid w:val="00EE41F9"/>
    <w:rsid w:val="00F0700B"/>
    <w:rsid w:val="00F16D0D"/>
    <w:rsid w:val="00F2227C"/>
    <w:rsid w:val="00F3164B"/>
    <w:rsid w:val="00F54943"/>
    <w:rsid w:val="00F54C6B"/>
    <w:rsid w:val="00F7014C"/>
    <w:rsid w:val="00F753C2"/>
    <w:rsid w:val="00F900FD"/>
    <w:rsid w:val="00F91AE9"/>
    <w:rsid w:val="00FF65AF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,"/>
  <w:listSeparator w:val=";"/>
  <w14:docId w14:val="04AB27FE"/>
  <w15:docId w15:val="{DD93F730-B70A-4B39-B6E4-67A11EFA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00B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D185D"/>
  </w:style>
  <w:style w:type="character" w:customStyle="1" w:styleId="CommentaireCar">
    <w:name w:val="Commentaire Car"/>
    <w:link w:val="Commentaire"/>
    <w:semiHidden/>
    <w:rsid w:val="00CD185D"/>
    <w:rPr>
      <w:rFonts w:ascii="Univers" w:hAnsi="Univers" w:cs="Univers"/>
      <w:lang w:eastAsia="zh-CN"/>
    </w:rPr>
  </w:style>
  <w:style w:type="paragraph" w:customStyle="1" w:styleId="Standard">
    <w:name w:val="Standard"/>
    <w:autoRedefine/>
    <w:rsid w:val="00915FEC"/>
    <w:pPr>
      <w:widowControl w:val="0"/>
      <w:tabs>
        <w:tab w:val="left" w:pos="165"/>
      </w:tabs>
      <w:suppressAutoHyphens/>
      <w:autoSpaceDN w:val="0"/>
      <w:spacing w:before="120"/>
      <w:ind w:right="57"/>
      <w:jc w:val="both"/>
      <w:textAlignment w:val="center"/>
    </w:pPr>
    <w:rPr>
      <w:rFonts w:ascii="Century Gothic" w:eastAsia="Arial" w:hAnsi="Century Gothic" w:cs="Arial"/>
      <w:kern w:val="3"/>
      <w:lang w:eastAsia="ja-JP" w:bidi="fa-IR"/>
    </w:rPr>
  </w:style>
  <w:style w:type="paragraph" w:styleId="Paragraphedeliste">
    <w:name w:val="List Paragraph"/>
    <w:basedOn w:val="Normal"/>
    <w:uiPriority w:val="34"/>
    <w:qFormat/>
    <w:rsid w:val="008A2603"/>
    <w:pPr>
      <w:suppressAutoHyphens w:val="0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estern">
    <w:name w:val="western"/>
    <w:basedOn w:val="Normal"/>
    <w:rsid w:val="007B7475"/>
    <w:pPr>
      <w:suppressAutoHyphens w:val="0"/>
      <w:spacing w:before="57"/>
      <w:ind w:left="3686"/>
      <w:jc w:val="both"/>
    </w:pPr>
    <w:rPr>
      <w:rFonts w:ascii="Arial" w:hAnsi="Arial" w:cs="Arial"/>
      <w:color w:val="000000"/>
      <w:lang w:eastAsia="fr-FR"/>
    </w:rPr>
  </w:style>
  <w:style w:type="character" w:customStyle="1" w:styleId="NotedebasdepageCar">
    <w:name w:val="Note de bas de page Car"/>
    <w:link w:val="Notedebasdepage"/>
    <w:rsid w:val="00F16D0D"/>
    <w:rPr>
      <w:rFonts w:ascii="Univers" w:hAnsi="Univers" w:cs="Univers"/>
      <w:lang w:eastAsia="zh-CN"/>
    </w:rPr>
  </w:style>
  <w:style w:type="paragraph" w:customStyle="1" w:styleId="RedTxt">
    <w:name w:val="RedTxt"/>
    <w:basedOn w:val="Normal"/>
    <w:link w:val="RedTxtCar"/>
    <w:rsid w:val="00603B98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603B98"/>
    <w:rPr>
      <w:rFonts w:ascii="Arial" w:hAnsi="Arial" w:cs="Arial"/>
      <w:sz w:val="18"/>
      <w:szCs w:val="18"/>
    </w:rPr>
  </w:style>
  <w:style w:type="paragraph" w:customStyle="1" w:styleId="Intituldeladirection">
    <w:name w:val="Intitulé de la direction"/>
    <w:basedOn w:val="Normal"/>
    <w:qFormat/>
    <w:rsid w:val="003C4DA1"/>
    <w:pPr>
      <w:suppressAutoHyphens w:val="0"/>
      <w:spacing w:line="336" w:lineRule="atLeast"/>
      <w:jc w:val="right"/>
    </w:pPr>
    <w:rPr>
      <w:rFonts w:ascii="Arial" w:eastAsia="Marianne" w:hAnsi="Arial" w:cs="Times New Roman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etadata-stds.org/Document-library/Draft-standards/6523-Identification-of-Organizations/ICD_list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3B5C-B127-4429-85CE-634A6528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217</TotalTime>
  <Pages>6</Pages>
  <Words>1257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BUREL Marie</cp:lastModifiedBy>
  <cp:revision>45</cp:revision>
  <cp:lastPrinted>2021-09-23T12:57:00Z</cp:lastPrinted>
  <dcterms:created xsi:type="dcterms:W3CDTF">2021-01-08T01:39:00Z</dcterms:created>
  <dcterms:modified xsi:type="dcterms:W3CDTF">2026-04-10T14:33:00Z</dcterms:modified>
</cp:coreProperties>
</file>