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AF8C2" w14:textId="55AD0E21" w:rsidR="0099126A" w:rsidRDefault="00E41555">
      <w:pPr>
        <w:pStyle w:val="FicheTitre"/>
        <w:rPr>
          <w:rFonts w:cs="Arial Narrow"/>
          <w:b w:val="0"/>
          <w:bCs/>
          <w:spacing w:val="50"/>
          <w:szCs w:val="17"/>
        </w:rPr>
      </w:pPr>
      <w:r>
        <mc:AlternateContent>
          <mc:Choice Requires="wps">
            <w:drawing>
              <wp:anchor distT="0" distB="0" distL="114300" distR="114300" simplePos="0" relativeHeight="251658240" behindDoc="0" locked="0" layoutInCell="1" allowOverlap="1" wp14:anchorId="345D6707" wp14:editId="10EC5607">
                <wp:simplePos x="0" y="0"/>
                <wp:positionH relativeFrom="column">
                  <wp:posOffset>1998980</wp:posOffset>
                </wp:positionH>
                <wp:positionV relativeFrom="paragraph">
                  <wp:posOffset>-328295</wp:posOffset>
                </wp:positionV>
                <wp:extent cx="2190750" cy="457200"/>
                <wp:effectExtent l="3175"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CC20CE" w14:textId="77777777" w:rsidR="0099126A" w:rsidRDefault="0099126A">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5D6707" id="_x0000_t202" coordsize="21600,21600" o:spt="202" path="m,l,21600r21600,l21600,xe">
                <v:stroke joinstyle="miter"/>
                <v:path gradientshapeok="t" o:connecttype="rect"/>
              </v:shapetype>
              <v:shape id="Text Box 5" o:spid="_x0000_s1026" type="#_x0000_t202" style="position:absolute;left:0;text-align:left;margin-left:157.4pt;margin-top:-25.85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" stroked="f">
                <v:textbox>
                  <w:txbxContent>
                    <w:p w14:paraId="50CC20CE" w14:textId="77777777" w:rsidR="0099126A" w:rsidRDefault="0099126A">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p>
    <w:p w14:paraId="0A760F7C" w14:textId="77777777" w:rsidR="0099126A" w:rsidRDefault="0099126A">
      <w:pPr>
        <w:pStyle w:val="FicheTitre"/>
        <w:rPr>
          <w:rFonts w:cs="Arial Narrow"/>
          <w:b w:val="0"/>
          <w:bCs/>
          <w:spacing w:val="50"/>
          <w:szCs w:val="17"/>
        </w:rPr>
      </w:pPr>
    </w:p>
    <w:p w14:paraId="6E3CB5D3" w14:textId="4E2D5247" w:rsidR="0099126A" w:rsidRDefault="00E41555">
      <w:pPr>
        <w:pStyle w:val="FicheTitre"/>
        <w:rPr>
          <w:rFonts w:cs="Arial Narrow"/>
          <w:b w:val="0"/>
          <w:bCs/>
          <w:spacing w:val="50"/>
          <w:szCs w:val="17"/>
        </w:rPr>
        <w:sectPr w:rsidR="0099126A">
          <w:footerReference w:type="default" r:id="rId8"/>
          <w:pgSz w:w="11906" w:h="16838"/>
          <w:pgMar w:top="1417" w:right="1417" w:bottom="1417" w:left="1417" w:header="720" w:footer="680" w:gutter="0"/>
          <w:cols w:space="720"/>
          <w:docGrid w:linePitch="360"/>
        </w:sectPr>
      </w:pPr>
      <w:r>
        <w:drawing>
          <wp:anchor distT="0" distB="0" distL="114300" distR="114300" simplePos="0" relativeHeight="251657216" behindDoc="0" locked="0" layoutInCell="1" allowOverlap="1" wp14:anchorId="7E46417E" wp14:editId="355E2F95">
            <wp:simplePos x="0" y="0"/>
            <wp:positionH relativeFrom="margin">
              <wp:posOffset>-628650</wp:posOffset>
            </wp:positionH>
            <wp:positionV relativeFrom="margin">
              <wp:posOffset>-796290</wp:posOffset>
            </wp:positionV>
            <wp:extent cx="2562225" cy="1571625"/>
            <wp:effectExtent l="0" t="0" r="0" b="0"/>
            <wp:wrapSquare wrapText="bothSides"/>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6D2D88" w14:paraId="089CBB94" w14:textId="77777777">
        <w:tc>
          <w:tcPr>
            <w:tcW w:w="9039" w:type="dxa"/>
            <w:shd w:val="clear" w:color="auto" w:fill="465F9D"/>
          </w:tcPr>
          <w:p w14:paraId="2A185F2F" w14:textId="77777777" w:rsidR="0099126A" w:rsidRDefault="0099126A">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14:paraId="0408478C" w14:textId="77777777" w:rsidR="0099126A" w:rsidRDefault="0099126A">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14:paraId="4CAD858C" w14:textId="77777777" w:rsidR="0099126A" w:rsidRDefault="0099126A">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14:paraId="37E934D6" w14:textId="77777777" w:rsidR="0099126A" w:rsidRDefault="0099126A">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7FD4DB54" w14:textId="77777777" w:rsidR="0099126A" w:rsidRDefault="0099126A">
      <w:pPr>
        <w:jc w:val="both"/>
        <w:rPr>
          <w:rFonts w:ascii="Arial" w:hAnsi="Arial" w:cs="Arial"/>
        </w:rPr>
      </w:pPr>
    </w:p>
    <w:p w14:paraId="23EF190F" w14:textId="77777777" w:rsidR="0099126A" w:rsidRDefault="0099126A">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14:paraId="26A10B86" w14:textId="77777777" w:rsidR="0099126A" w:rsidRDefault="0099126A">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14:paraId="0B43DA91" w14:textId="77777777" w:rsidR="0099126A" w:rsidRDefault="0099126A">
      <w:pPr>
        <w:rPr>
          <w:rFonts w:ascii="Marianne" w:hAnsi="Marianne"/>
        </w:rPr>
      </w:pPr>
    </w:p>
    <w:p w14:paraId="452499B5" w14:textId="77777777" w:rsidR="0099126A" w:rsidRDefault="0099126A">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14:paraId="282994F7" w14:textId="77777777" w:rsidR="0099126A" w:rsidRDefault="0099126A">
      <w:pPr>
        <w:rPr>
          <w:rFonts w:ascii="Marianne" w:hAnsi="Marianne"/>
        </w:rPr>
      </w:pPr>
    </w:p>
    <w:p w14:paraId="5E4483E5" w14:textId="77777777" w:rsidR="0099126A" w:rsidRDefault="0099126A">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14:paraId="0584E2EE" w14:textId="77777777" w:rsidR="0099126A" w:rsidRDefault="0099126A">
      <w:pPr>
        <w:jc w:val="both"/>
        <w:rPr>
          <w:rFonts w:ascii="Marianne" w:hAnsi="Marianne" w:cs="Arial"/>
          <w:i/>
          <w:iCs/>
        </w:rPr>
      </w:pPr>
    </w:p>
    <w:p w14:paraId="560265CE" w14:textId="77777777" w:rsidR="0099126A" w:rsidRDefault="0099126A">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0"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3"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35086328" w14:textId="77777777" w:rsidR="0099126A" w:rsidRDefault="0099126A">
      <w:pPr>
        <w:jc w:val="both"/>
        <w:rPr>
          <w:rFonts w:ascii="Marianne" w:hAnsi="Marianne" w:cs="Arial"/>
          <w:i/>
          <w:sz w:val="18"/>
          <w:szCs w:val="18"/>
        </w:rPr>
      </w:pPr>
    </w:p>
    <w:p w14:paraId="1DD0CEC6" w14:textId="77777777" w:rsidR="0099126A" w:rsidRDefault="0099126A">
      <w:pPr>
        <w:rPr>
          <w:rFonts w:ascii="Marianne" w:hAnsi="Marianne" w:cs="Arial"/>
          <w:iCs/>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6D2D88" w14:paraId="088E3258" w14:textId="77777777" w:rsidTr="0099126A">
        <w:tc>
          <w:tcPr>
            <w:tcW w:w="9710" w:type="dxa"/>
            <w:shd w:val="clear" w:color="auto" w:fill="465F9D"/>
          </w:tcPr>
          <w:p w14:paraId="6E994237" w14:textId="77777777" w:rsidR="0099126A" w:rsidRDefault="0099126A">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2D61996B" w14:textId="77777777" w:rsidR="0099126A" w:rsidRDefault="0099126A" w:rsidP="0099126A">
      <w:pPr>
        <w:ind w:right="761"/>
        <w:rPr>
          <w:rFonts w:ascii="Marianne" w:hAnsi="Marianne" w:cs="Arial"/>
          <w:bCs/>
          <w:i/>
          <w:sz w:val="18"/>
          <w:szCs w:val="18"/>
        </w:rPr>
      </w:pPr>
    </w:p>
    <w:p w14:paraId="2B5281F5" w14:textId="36170D2F"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CHAMBRE de COMMERCE et d’INDUSTRIE du MANS &amp; de la SARTHE</w:t>
      </w:r>
    </w:p>
    <w:p w14:paraId="1750586B"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1 Boulevard René Levasseur</w:t>
      </w:r>
    </w:p>
    <w:p w14:paraId="005CAE22"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CS91435 72014 LE MANS Cedex 2</w:t>
      </w:r>
    </w:p>
    <w:p w14:paraId="7E90F6BC"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Tél : 02.43.21.00.00</w:t>
      </w:r>
    </w:p>
    <w:p w14:paraId="1A5686D5"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PROFIL ACHETEUR : www.marchespublics.gouv.fr</w:t>
      </w:r>
    </w:p>
    <w:p w14:paraId="047F56E6"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Siret 187 200 928 000 13</w:t>
      </w:r>
    </w:p>
    <w:p w14:paraId="24356DE7" w14:textId="77777777" w:rsidR="0099126A" w:rsidRPr="0099126A" w:rsidRDefault="0099126A" w:rsidP="0099126A">
      <w:pPr>
        <w:widowControl w:val="0"/>
        <w:suppressAutoHyphens w:val="0"/>
        <w:autoSpaceDE w:val="0"/>
        <w:autoSpaceDN w:val="0"/>
        <w:ind w:left="332" w:right="761" w:hanging="1"/>
        <w:rPr>
          <w:rFonts w:ascii="Marianne" w:eastAsia="Marianne" w:hAnsi="Marianne" w:cs="Marianne"/>
          <w:iCs/>
          <w:sz w:val="18"/>
          <w:szCs w:val="22"/>
          <w:lang w:eastAsia="en-US"/>
        </w:rPr>
      </w:pPr>
    </w:p>
    <w:p w14:paraId="30C6012C"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Identification du Pouvoir adjudicateur</w:t>
      </w:r>
    </w:p>
    <w:p w14:paraId="3727CF0D"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Monsieur le Président de la CCI du Mans et de la Sarthe</w:t>
      </w:r>
    </w:p>
    <w:p w14:paraId="0D3EE5F1"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Comptable assignataire</w:t>
      </w:r>
    </w:p>
    <w:p w14:paraId="4107F537"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Monsieur le Trésorier de la CCI du Mans et de la Sarthe</w:t>
      </w:r>
    </w:p>
    <w:p w14:paraId="0C9C0699" w14:textId="77777777" w:rsidR="0099126A" w:rsidRPr="0099126A" w:rsidRDefault="0099126A" w:rsidP="0099126A">
      <w:pPr>
        <w:widowControl w:val="0"/>
        <w:suppressAutoHyphens w:val="0"/>
        <w:autoSpaceDE w:val="0"/>
        <w:autoSpaceDN w:val="0"/>
        <w:ind w:left="332" w:right="761" w:hanging="1"/>
        <w:rPr>
          <w:rFonts w:ascii="Marianne" w:eastAsia="Marianne" w:hAnsi="Marianne" w:cs="Marianne"/>
          <w:iCs/>
          <w:sz w:val="18"/>
          <w:szCs w:val="22"/>
          <w:lang w:eastAsia="en-US"/>
        </w:rPr>
      </w:pPr>
    </w:p>
    <w:p w14:paraId="58B5C77D" w14:textId="77777777" w:rsidR="0099126A" w:rsidRDefault="0099126A">
      <w:pPr>
        <w:rPr>
          <w:rFonts w:ascii="Marianne" w:hAnsi="Marianne" w:cs="Arial"/>
          <w:b/>
          <w:bCs/>
        </w:rPr>
      </w:pPr>
    </w:p>
    <w:p w14:paraId="50B2F12F" w14:textId="77777777" w:rsidR="0099126A" w:rsidRDefault="0099126A">
      <w:pPr>
        <w:rPr>
          <w:rFonts w:ascii="Marianne" w:hAnsi="Marianne" w:cs="Arial"/>
          <w:b/>
          <w:bCs/>
        </w:rPr>
      </w:pPr>
    </w:p>
    <w:p w14:paraId="7BDB6BB1" w14:textId="77777777" w:rsidR="0099126A" w:rsidRDefault="0099126A">
      <w:pPr>
        <w:rPr>
          <w:rFonts w:ascii="Marianne" w:hAnsi="Marianne" w:cs="Arial"/>
          <w:b/>
          <w:bCs/>
        </w:rPr>
      </w:pPr>
    </w:p>
    <w:p w14:paraId="2BBF5A6A" w14:textId="77777777" w:rsidR="0099126A" w:rsidRDefault="0099126A">
      <w:pPr>
        <w:rPr>
          <w:rFonts w:ascii="Marianne" w:hAnsi="Marianne" w:cs="Arial"/>
          <w:b/>
          <w:bCs/>
        </w:rPr>
      </w:pPr>
    </w:p>
    <w:p w14:paraId="66FC6AC0" w14:textId="77777777" w:rsidR="0099126A" w:rsidRDefault="0099126A">
      <w:pPr>
        <w:rPr>
          <w:rFonts w:ascii="Marianne" w:hAnsi="Marianne" w:cs="Arial"/>
          <w:b/>
          <w:bCs/>
        </w:rPr>
      </w:pPr>
    </w:p>
    <w:p w14:paraId="7C982435" w14:textId="77777777" w:rsidR="0099126A" w:rsidRDefault="0099126A">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6D2D88" w14:paraId="105CE1AF" w14:textId="77777777">
        <w:tc>
          <w:tcPr>
            <w:tcW w:w="9852" w:type="dxa"/>
            <w:shd w:val="clear" w:color="auto" w:fill="465F9D"/>
          </w:tcPr>
          <w:p w14:paraId="73B20B00" w14:textId="77777777" w:rsidR="0099126A" w:rsidRDefault="0099126A">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14:paraId="2EA970EE" w14:textId="77777777" w:rsid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p>
    <w:p w14:paraId="72622844" w14:textId="3A0A7EA8" w:rsidR="00D526E3" w:rsidRDefault="00181AC8" w:rsidP="00D526E3">
      <w:pPr>
        <w:pStyle w:val="Corpsdetexte"/>
        <w:jc w:val="center"/>
        <w:rPr>
          <w:sz w:val="24"/>
          <w:szCs w:val="24"/>
        </w:rPr>
      </w:pPr>
      <w:r w:rsidRPr="00181AC8">
        <w:rPr>
          <w:rFonts w:cstheme="minorHAnsi"/>
          <w:b/>
          <w:i w:val="0"/>
          <w:iCs w:val="0"/>
          <w:caps/>
          <w:sz w:val="28"/>
          <w:szCs w:val="30"/>
        </w:rPr>
        <w:t xml:space="preserve">IMPRESSION OFFSET-FACONNAGE, ET ROUTAGE DE </w:t>
      </w:r>
      <w:r w:rsidR="00686D71">
        <w:rPr>
          <w:rFonts w:cstheme="minorHAnsi"/>
          <w:b/>
          <w:i w:val="0"/>
          <w:iCs w:val="0"/>
          <w:caps/>
          <w:sz w:val="28"/>
          <w:szCs w:val="30"/>
        </w:rPr>
        <w:t>QUATRE</w:t>
      </w:r>
      <w:r w:rsidRPr="00181AC8">
        <w:rPr>
          <w:rFonts w:cstheme="minorHAnsi"/>
          <w:b/>
          <w:i w:val="0"/>
          <w:iCs w:val="0"/>
          <w:caps/>
          <w:sz w:val="28"/>
          <w:szCs w:val="30"/>
        </w:rPr>
        <w:t xml:space="preserve"> NUMEROS DU MAGAZINE « MAINE ECO »</w:t>
      </w:r>
    </w:p>
    <w:p w14:paraId="3AAFB5D6" w14:textId="624BEE0C" w:rsidR="00D526E3" w:rsidRDefault="00D526E3" w:rsidP="00D526E3">
      <w:pPr>
        <w:pStyle w:val="Corpsdetexte"/>
        <w:jc w:val="center"/>
        <w:rPr>
          <w:sz w:val="24"/>
          <w:szCs w:val="24"/>
        </w:rPr>
      </w:pPr>
      <w:bookmarkStart w:id="0" w:name="_Hlk178930613"/>
      <w:r w:rsidRPr="00AF535E">
        <w:rPr>
          <w:sz w:val="24"/>
          <w:szCs w:val="24"/>
        </w:rPr>
        <w:t>MARCHE N°202</w:t>
      </w:r>
      <w:r w:rsidR="00181AC8">
        <w:rPr>
          <w:sz w:val="24"/>
          <w:szCs w:val="24"/>
        </w:rPr>
        <w:t>6</w:t>
      </w:r>
      <w:r w:rsidRPr="00AF535E">
        <w:rPr>
          <w:sz w:val="24"/>
          <w:szCs w:val="24"/>
        </w:rPr>
        <w:t xml:space="preserve"> RTP</w:t>
      </w:r>
      <w:r>
        <w:rPr>
          <w:sz w:val="24"/>
          <w:szCs w:val="24"/>
        </w:rPr>
        <w:t>N</w:t>
      </w:r>
      <w:r w:rsidRPr="00AF535E">
        <w:rPr>
          <w:sz w:val="24"/>
          <w:szCs w:val="24"/>
        </w:rPr>
        <w:t xml:space="preserve"> 50</w:t>
      </w:r>
      <w:r w:rsidR="00181AC8">
        <w:rPr>
          <w:sz w:val="24"/>
          <w:szCs w:val="24"/>
        </w:rPr>
        <w:t>20</w:t>
      </w:r>
    </w:p>
    <w:bookmarkEnd w:id="0"/>
    <w:p w14:paraId="005CF3E1"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p>
    <w:p w14:paraId="11744688" w14:textId="77777777" w:rsidR="0099126A" w:rsidRDefault="0099126A">
      <w:pPr>
        <w:pStyle w:val="fcase1ertab"/>
        <w:tabs>
          <w:tab w:val="clear" w:pos="426"/>
          <w:tab w:val="left" w:pos="0"/>
        </w:tabs>
        <w:spacing w:before="120"/>
        <w:ind w:left="0" w:firstLine="0"/>
        <w:rPr>
          <w:rFonts w:ascii="Marianne" w:hAnsi="Marianne" w:cs="Arial"/>
          <w:i/>
          <w:sz w:val="16"/>
          <w:szCs w:val="16"/>
        </w:rPr>
      </w:pPr>
    </w:p>
    <w:p w14:paraId="34C27A1E" w14:textId="77777777" w:rsidR="0099126A" w:rsidRDefault="0099126A">
      <w:pPr>
        <w:pStyle w:val="fcase1ertab"/>
        <w:tabs>
          <w:tab w:val="clear" w:pos="426"/>
          <w:tab w:val="left" w:pos="0"/>
        </w:tabs>
        <w:spacing w:before="120"/>
        <w:ind w:left="0" w:firstLine="0"/>
        <w:rPr>
          <w:rFonts w:ascii="Marianne" w:hAnsi="Marianne" w:cs="Arial"/>
          <w:i/>
          <w:sz w:val="16"/>
          <w:szCs w:val="16"/>
        </w:rPr>
      </w:pPr>
    </w:p>
    <w:p w14:paraId="23D398E8" w14:textId="77777777" w:rsidR="0099126A" w:rsidRDefault="0099126A">
      <w:pPr>
        <w:pStyle w:val="fcase1ertab"/>
        <w:tabs>
          <w:tab w:val="clear" w:pos="426"/>
          <w:tab w:val="left" w:pos="0"/>
        </w:tabs>
        <w:spacing w:before="120"/>
        <w:ind w:left="0" w:firstLine="0"/>
        <w:rPr>
          <w:rFonts w:ascii="Marianne" w:hAnsi="Marianne"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6D2D88" w14:paraId="4A9FB24A" w14:textId="77777777">
        <w:tc>
          <w:tcPr>
            <w:tcW w:w="9852" w:type="dxa"/>
            <w:shd w:val="clear" w:color="auto" w:fill="465F9D"/>
          </w:tcPr>
          <w:p w14:paraId="079DC51E" w14:textId="77777777" w:rsidR="0099126A" w:rsidRDefault="0099126A">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14:paraId="6B87A908" w14:textId="77777777" w:rsidR="0099126A" w:rsidRDefault="0099126A">
      <w:pPr>
        <w:pStyle w:val="Titre9"/>
        <w:numPr>
          <w:ilvl w:val="0"/>
          <w:numId w:val="0"/>
        </w:numPr>
        <w:rPr>
          <w:rFonts w:ascii="Marianne" w:hAnsi="Marianne"/>
          <w:i w:val="0"/>
          <w:sz w:val="20"/>
        </w:rPr>
      </w:pPr>
    </w:p>
    <w:p w14:paraId="4E6C842D" w14:textId="77777777" w:rsidR="0099126A" w:rsidRDefault="0099126A">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14:paraId="34179E52" w14:textId="77777777" w:rsidR="0099126A" w:rsidRDefault="0099126A">
      <w:pPr>
        <w:pStyle w:val="Titre9"/>
        <w:tabs>
          <w:tab w:val="num" w:pos="0"/>
        </w:tabs>
        <w:ind w:left="0"/>
        <w:jc w:val="both"/>
        <w:rPr>
          <w:rFonts w:ascii="Marianne" w:hAnsi="Marianne"/>
          <w:i w:val="0"/>
          <w:iCs w:val="0"/>
          <w:sz w:val="20"/>
          <w:szCs w:val="20"/>
        </w:rPr>
      </w:pPr>
    </w:p>
    <w:p w14:paraId="09217FD1" w14:textId="77777777" w:rsidR="0099126A" w:rsidRDefault="0099126A">
      <w:pPr>
        <w:pStyle w:val="Titre9"/>
        <w:tabs>
          <w:tab w:val="num" w:pos="0"/>
        </w:tabs>
        <w:ind w:left="0"/>
        <w:jc w:val="both"/>
        <w:rPr>
          <w:rFonts w:ascii="Marianne" w:hAnsi="Marianne"/>
          <w:b/>
          <w:bCs/>
        </w:rPr>
      </w:pPr>
      <w:r>
        <w:rPr>
          <w:rFonts w:ascii="Wingdings" w:hAnsi="Wingdings"/>
          <w:i w:val="0"/>
          <w:color w:val="66CCFF"/>
          <w:spacing w:val="-10"/>
          <w:position w:val="-1"/>
          <w:sz w:val="22"/>
        </w:rPr>
        <w:t xml:space="preserve"> </w:t>
      </w:r>
      <w:r>
        <w:rPr>
          <w:rFonts w:ascii="Marianne" w:hAnsi="Marianne"/>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14:paraId="6531281A" w14:textId="77777777" w:rsidR="0099126A" w:rsidRDefault="0099126A">
      <w:pPr>
        <w:jc w:val="both"/>
        <w:rPr>
          <w:rFonts w:ascii="Marianne" w:hAnsi="Marianne" w:cs="Arial"/>
          <w:b/>
          <w:bCs/>
        </w:rPr>
      </w:pPr>
    </w:p>
    <w:p w14:paraId="29DC499C" w14:textId="77777777" w:rsidR="0099126A" w:rsidRDefault="0099126A">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14:paraId="0300A930" w14:textId="77777777" w:rsidR="0099126A" w:rsidRDefault="0099126A">
      <w:pPr>
        <w:rPr>
          <w:rFonts w:ascii="Marianne" w:hAnsi="Marianne"/>
        </w:rPr>
      </w:pPr>
    </w:p>
    <w:p w14:paraId="4B673CCD" w14:textId="77777777" w:rsidR="0099126A" w:rsidRDefault="0099126A">
      <w:pPr>
        <w:rPr>
          <w:rFonts w:ascii="Marianne" w:hAnsi="Marianne"/>
        </w:rPr>
      </w:pPr>
    </w:p>
    <w:p w14:paraId="52945E50" w14:textId="77777777" w:rsidR="0099126A" w:rsidRDefault="0099126A">
      <w:pPr>
        <w:pStyle w:val="Titre9"/>
        <w:numPr>
          <w:ilvl w:val="0"/>
          <w:numId w:val="12"/>
        </w:numPr>
        <w:jc w:val="both"/>
        <w:rPr>
          <w:rFonts w:ascii="Marianne" w:hAnsi="Marianne"/>
          <w:sz w:val="20"/>
          <w:szCs w:val="20"/>
        </w:rPr>
      </w:pPr>
      <w:r>
        <w:rPr>
          <w:rFonts w:ascii="Marianne" w:hAnsi="Marianne"/>
          <w:sz w:val="20"/>
          <w:szCs w:val="20"/>
        </w:rPr>
        <w:t>Adresses postale et du siège social (si elle est différente de l’adresse postale)</w:t>
      </w:r>
      <w:r>
        <w:rPr>
          <w:rFonts w:ascii="Calibri" w:hAnsi="Calibri" w:cs="Calibri"/>
          <w:sz w:val="20"/>
          <w:szCs w:val="20"/>
        </w:rPr>
        <w:t> </w:t>
      </w:r>
      <w:r>
        <w:rPr>
          <w:rFonts w:ascii="Marianne" w:hAnsi="Marianne"/>
          <w:sz w:val="20"/>
          <w:szCs w:val="20"/>
        </w:rPr>
        <w:t>:</w:t>
      </w:r>
    </w:p>
    <w:p w14:paraId="20F30BBD" w14:textId="77777777" w:rsidR="0099126A" w:rsidRDefault="0099126A">
      <w:pPr>
        <w:rPr>
          <w:rFonts w:ascii="Marianne" w:hAnsi="Marianne"/>
        </w:rPr>
      </w:pPr>
    </w:p>
    <w:p w14:paraId="271621FC" w14:textId="77777777" w:rsidR="0099126A" w:rsidRDefault="0099126A">
      <w:pPr>
        <w:rPr>
          <w:rFonts w:ascii="Marianne" w:hAnsi="Marianne"/>
        </w:rPr>
      </w:pPr>
    </w:p>
    <w:p w14:paraId="17228F99" w14:textId="77777777" w:rsidR="0099126A" w:rsidRDefault="0099126A">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14:paraId="23EBAC43" w14:textId="77777777" w:rsidR="0099126A" w:rsidRDefault="0099126A">
      <w:pPr>
        <w:rPr>
          <w:rFonts w:ascii="Marianne" w:hAnsi="Marianne"/>
        </w:rPr>
      </w:pPr>
    </w:p>
    <w:p w14:paraId="233C4B5A" w14:textId="77777777" w:rsidR="0099126A" w:rsidRDefault="0099126A">
      <w:pPr>
        <w:rPr>
          <w:rFonts w:ascii="Marianne" w:hAnsi="Marianne"/>
        </w:rPr>
      </w:pPr>
    </w:p>
    <w:p w14:paraId="5B237A56" w14:textId="77777777" w:rsidR="0099126A" w:rsidRDefault="0099126A">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14:paraId="7B190962" w14:textId="77777777" w:rsidR="0099126A" w:rsidRDefault="0099126A">
      <w:pPr>
        <w:rPr>
          <w:rFonts w:ascii="Marianne" w:hAnsi="Marianne"/>
        </w:rPr>
      </w:pPr>
    </w:p>
    <w:p w14:paraId="0A89F422" w14:textId="77777777" w:rsidR="0099126A" w:rsidRDefault="0099126A">
      <w:pPr>
        <w:rPr>
          <w:rFonts w:ascii="Marianne" w:hAnsi="Marianne"/>
        </w:rPr>
      </w:pPr>
    </w:p>
    <w:p w14:paraId="696775D2" w14:textId="77777777" w:rsidR="0099126A" w:rsidRDefault="0099126A">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14:paraId="411FDF57" w14:textId="77777777" w:rsidR="0099126A" w:rsidRDefault="0099126A">
      <w:pPr>
        <w:rPr>
          <w:rFonts w:ascii="Marianne" w:hAnsi="Marianne"/>
        </w:rPr>
      </w:pPr>
    </w:p>
    <w:p w14:paraId="7EC7F594" w14:textId="77777777" w:rsidR="0099126A" w:rsidRDefault="0099126A">
      <w:pPr>
        <w:rPr>
          <w:rFonts w:ascii="Marianne" w:hAnsi="Marianne"/>
        </w:rPr>
      </w:pPr>
    </w:p>
    <w:p w14:paraId="58251AF6" w14:textId="77777777" w:rsidR="0099126A" w:rsidRDefault="0099126A">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14:paraId="2288344C" w14:textId="77777777" w:rsidR="0099126A" w:rsidRDefault="0099126A">
      <w:pPr>
        <w:jc w:val="both"/>
        <w:rPr>
          <w:rFonts w:ascii="Marianne" w:hAnsi="Marianne" w:cs="Arial"/>
          <w:b/>
          <w:bCs/>
        </w:rPr>
      </w:pPr>
    </w:p>
    <w:p w14:paraId="5E4B14C9" w14:textId="77777777" w:rsidR="0099126A" w:rsidRDefault="0099126A">
      <w:pPr>
        <w:jc w:val="both"/>
        <w:rPr>
          <w:rFonts w:ascii="Marianne" w:hAnsi="Marianne" w:cs="Arial"/>
          <w:b/>
          <w:bCs/>
        </w:rPr>
      </w:pPr>
    </w:p>
    <w:p w14:paraId="0169404F" w14:textId="77777777" w:rsidR="0099126A" w:rsidRDefault="0099126A">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0"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1"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2"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14:paraId="3DD4CFA5" w14:textId="77777777" w:rsidR="0099126A" w:rsidRDefault="0099126A">
      <w:pPr>
        <w:jc w:val="both"/>
        <w:rPr>
          <w:rFonts w:ascii="Marianne" w:hAnsi="Marianne" w:cs="Arial"/>
        </w:rPr>
      </w:pPr>
    </w:p>
    <w:p w14:paraId="282EC895" w14:textId="77777777" w:rsidR="0099126A" w:rsidRDefault="0099126A">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14:paraId="25D1C0B1" w14:textId="77777777" w:rsidR="0099126A" w:rsidRDefault="0099126A">
      <w:pPr>
        <w:ind w:left="567"/>
        <w:jc w:val="both"/>
        <w:rPr>
          <w:rFonts w:ascii="Marianne" w:hAnsi="Marianne" w:cs="Arial"/>
        </w:rPr>
      </w:pPr>
    </w:p>
    <w:p w14:paraId="7ADA017E" w14:textId="77777777" w:rsidR="0099126A" w:rsidRDefault="0099126A">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14:paraId="18782BA6" w14:textId="77777777" w:rsidR="0099126A" w:rsidRDefault="0099126A">
      <w:pPr>
        <w:ind w:left="567"/>
        <w:jc w:val="both"/>
        <w:rPr>
          <w:rFonts w:ascii="Marianne" w:hAnsi="Marianne" w:cs="Arial"/>
          <w:bCs/>
          <w:sz w:val="22"/>
        </w:rPr>
      </w:pPr>
    </w:p>
    <w:p w14:paraId="552F2FEF" w14:textId="77777777" w:rsidR="0099126A" w:rsidRDefault="0099126A">
      <w:pPr>
        <w:jc w:val="both"/>
        <w:rPr>
          <w:rFonts w:ascii="Marianne" w:hAnsi="Marianne" w:cs="Arial"/>
          <w:i/>
          <w:iCs/>
          <w:sz w:val="18"/>
          <w:szCs w:val="18"/>
        </w:rPr>
      </w:pPr>
      <w:r>
        <w:rPr>
          <w:rFonts w:ascii="Marianne" w:hAnsi="Marianne" w:cs="Arial"/>
          <w:b/>
          <w:bCs/>
          <w:sz w:val="22"/>
          <w:szCs w:val="22"/>
        </w:rPr>
        <w:t>C2 - Cas particuliers en cas de marché public réservé</w:t>
      </w:r>
    </w:p>
    <w:p w14:paraId="0E4EB93F" w14:textId="77777777" w:rsidR="0099126A" w:rsidRDefault="0099126A">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3"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4"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5"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6"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w:t>
      </w:r>
      <w:r>
        <w:rPr>
          <w:rFonts w:ascii="Marianne" w:hAnsi="Marianne" w:cs="Arial"/>
          <w:i/>
          <w:iCs/>
          <w:szCs w:val="18"/>
        </w:rPr>
        <w:lastRenderedPageBreak/>
        <w:t>de sécurité réservé en application de l’</w:t>
      </w:r>
      <w:hyperlink r:id="rId27"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14:paraId="7D255C0E" w14:textId="77777777" w:rsidR="0099126A" w:rsidRDefault="0099126A">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1D4991CE" w14:textId="77777777" w:rsidR="0099126A" w:rsidRDefault="0099126A">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14:paraId="2A6B441C" w14:textId="77777777" w:rsidR="0099126A" w:rsidRDefault="0099126A">
      <w:pPr>
        <w:spacing w:before="120"/>
        <w:jc w:val="both"/>
        <w:rPr>
          <w:rFonts w:ascii="Marianne" w:hAnsi="Marianne" w:cs="Arial"/>
          <w:sz w:val="22"/>
        </w:rPr>
      </w:pPr>
    </w:p>
    <w:p w14:paraId="7020A974" w14:textId="77777777" w:rsidR="0099126A" w:rsidRDefault="0099126A">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6D2D88" w14:paraId="455B75F8" w14:textId="77777777">
        <w:trPr>
          <w:trHeight w:val="540"/>
          <w:jc w:val="center"/>
        </w:trPr>
        <w:tc>
          <w:tcPr>
            <w:tcW w:w="1986" w:type="dxa"/>
            <w:shd w:val="clear" w:color="auto" w:fill="CCFFFF"/>
            <w:vAlign w:val="center"/>
          </w:tcPr>
          <w:p w14:paraId="3011CBB1" w14:textId="77777777" w:rsidR="0099126A" w:rsidRDefault="0099126A">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14:paraId="35C00537" w14:textId="77777777" w:rsidR="0099126A" w:rsidRDefault="0099126A">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2294E680" w14:textId="77777777" w:rsidR="0099126A" w:rsidRDefault="0099126A">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6D2D88" w14:paraId="6AD76041" w14:textId="77777777">
        <w:trPr>
          <w:trHeight w:val="2218"/>
          <w:jc w:val="center"/>
        </w:trPr>
        <w:tc>
          <w:tcPr>
            <w:tcW w:w="1986" w:type="dxa"/>
            <w:vMerge w:val="restart"/>
            <w:vAlign w:val="center"/>
          </w:tcPr>
          <w:p w14:paraId="60C99125" w14:textId="77777777" w:rsidR="0099126A" w:rsidRDefault="0099126A">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vAlign w:val="center"/>
          </w:tcPr>
          <w:p w14:paraId="2FD2216B" w14:textId="77777777" w:rsidR="0099126A" w:rsidRDefault="0099126A">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1" w:name="CaseACocher3"/>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Structure d’insertion par l’activité économique (</w:t>
            </w:r>
            <w:hyperlink r:id="rId29"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tcPr>
          <w:p w14:paraId="2B58CBB5" w14:textId="77777777" w:rsidR="0099126A" w:rsidRDefault="0099126A">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088B9D53" w14:textId="77777777" w:rsidR="0099126A" w:rsidRDefault="0099126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F1F1FF6" w14:textId="77777777" w:rsidR="0099126A" w:rsidRDefault="0099126A">
            <w:pPr>
              <w:spacing w:beforeLines="40" w:before="96" w:afterLines="40" w:after="96"/>
              <w:ind w:left="170" w:right="170"/>
              <w:jc w:val="both"/>
              <w:rPr>
                <w:rFonts w:ascii="Marianne" w:hAnsi="Marianne" w:cs="Arial"/>
                <w:sz w:val="12"/>
                <w:szCs w:val="16"/>
              </w:rPr>
            </w:pPr>
          </w:p>
          <w:p w14:paraId="181A2405" w14:textId="77777777" w:rsidR="0099126A" w:rsidRDefault="0099126A">
            <w:pPr>
              <w:spacing w:beforeLines="40" w:before="96" w:afterLines="40" w:after="96"/>
              <w:ind w:left="170" w:right="170"/>
              <w:jc w:val="both"/>
              <w:rPr>
                <w:rFonts w:ascii="Marianne" w:hAnsi="Marianne" w:cs="Arial"/>
                <w:sz w:val="12"/>
                <w:szCs w:val="16"/>
              </w:rPr>
            </w:pPr>
          </w:p>
          <w:p w14:paraId="3DE48CD6" w14:textId="77777777" w:rsidR="0099126A" w:rsidRDefault="0099126A">
            <w:pPr>
              <w:spacing w:beforeLines="40" w:before="96" w:afterLines="40" w:after="96"/>
              <w:ind w:left="170" w:right="170"/>
              <w:jc w:val="both"/>
              <w:rPr>
                <w:rFonts w:ascii="Marianne" w:hAnsi="Marianne" w:cs="Arial"/>
                <w:sz w:val="12"/>
                <w:szCs w:val="16"/>
              </w:rPr>
            </w:pPr>
          </w:p>
          <w:p w14:paraId="03FBD05A" w14:textId="77777777" w:rsidR="0099126A" w:rsidRDefault="0099126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E74C1AB" w14:textId="77777777" w:rsidR="0099126A" w:rsidRDefault="0099126A">
            <w:pPr>
              <w:spacing w:beforeLines="40" w:before="96" w:afterLines="40" w:after="96"/>
              <w:ind w:right="170"/>
              <w:rPr>
                <w:rFonts w:ascii="Marianne" w:hAnsi="Marianne" w:cs="Arial"/>
                <w:sz w:val="12"/>
                <w:szCs w:val="16"/>
              </w:rPr>
            </w:pPr>
          </w:p>
          <w:p w14:paraId="1036A713" w14:textId="77777777" w:rsidR="0099126A" w:rsidRDefault="0099126A">
            <w:pPr>
              <w:spacing w:beforeLines="40" w:before="96" w:afterLines="40" w:after="96"/>
              <w:ind w:right="170"/>
              <w:rPr>
                <w:rFonts w:ascii="Marianne" w:hAnsi="Marianne" w:cs="Arial"/>
                <w:sz w:val="12"/>
                <w:szCs w:val="16"/>
              </w:rPr>
            </w:pPr>
          </w:p>
          <w:p w14:paraId="1BB43163" w14:textId="77777777" w:rsidR="0099126A" w:rsidRDefault="0099126A">
            <w:pPr>
              <w:spacing w:beforeLines="40" w:before="96" w:afterLines="40" w:after="96"/>
              <w:ind w:right="170"/>
              <w:rPr>
                <w:rFonts w:ascii="Marianne" w:hAnsi="Marianne" w:cs="Arial"/>
                <w:sz w:val="12"/>
                <w:szCs w:val="16"/>
              </w:rPr>
            </w:pPr>
          </w:p>
        </w:tc>
      </w:tr>
      <w:tr w:rsidR="006D2D88" w14:paraId="67ACCEE2" w14:textId="77777777">
        <w:trPr>
          <w:trHeight w:val="3555"/>
          <w:jc w:val="center"/>
        </w:trPr>
        <w:tc>
          <w:tcPr>
            <w:tcW w:w="1986" w:type="dxa"/>
            <w:vMerge/>
            <w:vAlign w:val="center"/>
          </w:tcPr>
          <w:p w14:paraId="63948DC7" w14:textId="77777777" w:rsidR="0099126A" w:rsidRDefault="0099126A">
            <w:pPr>
              <w:spacing w:beforeLines="40" w:before="96" w:afterLines="40" w:after="96"/>
              <w:rPr>
                <w:rFonts w:ascii="Marianne" w:hAnsi="Marianne" w:cs="Arial"/>
              </w:rPr>
            </w:pPr>
          </w:p>
        </w:tc>
        <w:tc>
          <w:tcPr>
            <w:tcW w:w="2551" w:type="dxa"/>
            <w:vAlign w:val="center"/>
          </w:tcPr>
          <w:p w14:paraId="55100859" w14:textId="77777777" w:rsidR="0099126A" w:rsidRDefault="0099126A">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2" w:name="CaseACocher5"/>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0"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tcPr>
          <w:p w14:paraId="631D1E3D" w14:textId="77777777" w:rsidR="0099126A" w:rsidRDefault="0099126A">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F1DF72E" w14:textId="77777777" w:rsidR="0099126A" w:rsidRDefault="0099126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BA08490" w14:textId="77777777" w:rsidR="0099126A" w:rsidRDefault="0099126A">
            <w:pPr>
              <w:spacing w:beforeLines="40" w:before="96" w:afterLines="40" w:after="96"/>
              <w:ind w:left="170" w:right="170"/>
              <w:jc w:val="both"/>
              <w:rPr>
                <w:rFonts w:ascii="Marianne" w:hAnsi="Marianne" w:cs="Arial"/>
                <w:sz w:val="12"/>
                <w:szCs w:val="16"/>
              </w:rPr>
            </w:pPr>
          </w:p>
          <w:p w14:paraId="080A750A" w14:textId="77777777" w:rsidR="0099126A" w:rsidRDefault="0099126A">
            <w:pPr>
              <w:spacing w:beforeLines="40" w:before="96" w:afterLines="40" w:after="96"/>
              <w:ind w:left="170" w:right="170"/>
              <w:jc w:val="both"/>
              <w:rPr>
                <w:rFonts w:ascii="Marianne" w:hAnsi="Marianne" w:cs="Arial"/>
                <w:sz w:val="12"/>
                <w:szCs w:val="16"/>
              </w:rPr>
            </w:pPr>
          </w:p>
          <w:p w14:paraId="1438A354" w14:textId="77777777" w:rsidR="0099126A" w:rsidRDefault="0099126A">
            <w:pPr>
              <w:spacing w:beforeLines="40" w:before="96" w:afterLines="40" w:after="96"/>
              <w:ind w:left="170" w:right="170"/>
              <w:jc w:val="both"/>
              <w:rPr>
                <w:rFonts w:ascii="Marianne" w:hAnsi="Marianne" w:cs="Arial"/>
                <w:sz w:val="12"/>
                <w:szCs w:val="16"/>
              </w:rPr>
            </w:pPr>
          </w:p>
          <w:p w14:paraId="5BDE84D0" w14:textId="77777777" w:rsidR="0099126A" w:rsidRDefault="0099126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0299FB5B" w14:textId="77777777" w:rsidR="0099126A" w:rsidRDefault="0099126A">
            <w:pPr>
              <w:spacing w:beforeLines="40" w:before="96" w:afterLines="40" w:after="96"/>
              <w:ind w:right="170"/>
              <w:rPr>
                <w:rFonts w:ascii="Marianne" w:hAnsi="Marianne" w:cs="Arial"/>
                <w:sz w:val="12"/>
                <w:szCs w:val="16"/>
              </w:rPr>
            </w:pPr>
          </w:p>
          <w:p w14:paraId="684C72BA" w14:textId="77777777" w:rsidR="0099126A" w:rsidRDefault="0099126A">
            <w:pPr>
              <w:spacing w:beforeLines="40" w:before="96" w:afterLines="40" w:after="96"/>
              <w:ind w:right="170"/>
              <w:rPr>
                <w:rFonts w:ascii="Marianne" w:hAnsi="Marianne" w:cs="Arial"/>
                <w:sz w:val="12"/>
                <w:szCs w:val="16"/>
              </w:rPr>
            </w:pPr>
          </w:p>
          <w:p w14:paraId="57DA2AE7" w14:textId="77777777" w:rsidR="0099126A" w:rsidRDefault="0099126A">
            <w:pPr>
              <w:spacing w:beforeLines="40" w:before="96" w:afterLines="40" w:after="96"/>
              <w:ind w:right="170"/>
              <w:rPr>
                <w:rFonts w:ascii="Marianne" w:hAnsi="Marianne" w:cs="Arial"/>
                <w:sz w:val="12"/>
                <w:szCs w:val="16"/>
              </w:rPr>
            </w:pPr>
          </w:p>
        </w:tc>
      </w:tr>
      <w:tr w:rsidR="006D2D88" w14:paraId="0DEA6FB0" w14:textId="77777777">
        <w:trPr>
          <w:trHeight w:val="4455"/>
          <w:jc w:val="center"/>
        </w:trPr>
        <w:tc>
          <w:tcPr>
            <w:tcW w:w="1986" w:type="dxa"/>
            <w:vMerge/>
            <w:vAlign w:val="center"/>
          </w:tcPr>
          <w:p w14:paraId="6B89B4AD" w14:textId="77777777" w:rsidR="0099126A" w:rsidRDefault="0099126A">
            <w:pPr>
              <w:spacing w:beforeLines="40" w:before="96" w:afterLines="40" w:after="96"/>
              <w:rPr>
                <w:rFonts w:ascii="Marianne" w:hAnsi="Marianne" w:cs="Arial"/>
              </w:rPr>
            </w:pPr>
          </w:p>
        </w:tc>
        <w:tc>
          <w:tcPr>
            <w:tcW w:w="2551" w:type="dxa"/>
            <w:vAlign w:val="center"/>
          </w:tcPr>
          <w:p w14:paraId="1CE5455D" w14:textId="77777777" w:rsidR="0099126A" w:rsidRDefault="0099126A">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3" w:name="CaseACocher6"/>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separate"/>
            </w:r>
            <w:r>
              <w:rPr>
                <w:rFonts w:ascii="Marianne" w:eastAsia="MS Gothic" w:hAnsi="Marianne" w:cs="Arial"/>
              </w:rPr>
              <w:fldChar w:fldCharType="end"/>
            </w:r>
            <w:bookmarkEnd w:id="3"/>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1" w:history="1">
              <w:r>
                <w:rPr>
                  <w:rStyle w:val="Lienhypertexte"/>
                  <w:rFonts w:ascii="Marianne" w:hAnsi="Marianne" w:cs="Arial"/>
                  <w:sz w:val="16"/>
                  <w:szCs w:val="16"/>
                </w:rPr>
                <w:t>articles L. 344-2 et s</w:t>
              </w:r>
            </w:hyperlink>
            <w:r>
              <w:rPr>
                <w:rFonts w:ascii="Marianne" w:hAnsi="Marianne" w:cs="Arial"/>
                <w:sz w:val="16"/>
                <w:szCs w:val="16"/>
              </w:rPr>
              <w:t>. du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tcPr>
          <w:p w14:paraId="22A2C5A5" w14:textId="77777777" w:rsidR="0099126A" w:rsidRDefault="0099126A">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59852202" w14:textId="77777777" w:rsidR="0099126A" w:rsidRDefault="0099126A">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376831C" w14:textId="77777777" w:rsidR="0099126A" w:rsidRDefault="0099126A">
            <w:pPr>
              <w:spacing w:beforeLines="40" w:before="96" w:afterLines="40" w:after="96"/>
              <w:ind w:left="170" w:right="170"/>
              <w:jc w:val="both"/>
              <w:rPr>
                <w:rFonts w:ascii="Marianne" w:hAnsi="Marianne" w:cs="Arial"/>
                <w:sz w:val="12"/>
                <w:szCs w:val="16"/>
              </w:rPr>
            </w:pPr>
          </w:p>
          <w:p w14:paraId="5490C7F3" w14:textId="77777777" w:rsidR="0099126A" w:rsidRDefault="0099126A">
            <w:pPr>
              <w:spacing w:beforeLines="40" w:before="96" w:afterLines="40" w:after="96"/>
              <w:ind w:left="170" w:right="170"/>
              <w:jc w:val="both"/>
              <w:rPr>
                <w:rFonts w:ascii="Marianne" w:hAnsi="Marianne" w:cs="Arial"/>
                <w:sz w:val="12"/>
                <w:szCs w:val="16"/>
              </w:rPr>
            </w:pPr>
          </w:p>
          <w:p w14:paraId="51539C01" w14:textId="77777777" w:rsidR="0099126A" w:rsidRDefault="0099126A">
            <w:pPr>
              <w:spacing w:beforeLines="40" w:before="96" w:afterLines="40" w:after="96"/>
              <w:ind w:left="170" w:right="170"/>
              <w:jc w:val="both"/>
              <w:rPr>
                <w:rFonts w:ascii="Marianne" w:hAnsi="Marianne" w:cs="Arial"/>
                <w:sz w:val="12"/>
                <w:szCs w:val="16"/>
              </w:rPr>
            </w:pPr>
          </w:p>
          <w:p w14:paraId="0F94AD54" w14:textId="77777777" w:rsidR="0099126A" w:rsidRDefault="0099126A">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55CA369F" w14:textId="77777777" w:rsidR="0099126A" w:rsidRDefault="0099126A">
            <w:pPr>
              <w:spacing w:beforeLines="40" w:before="96" w:afterLines="40" w:after="96"/>
              <w:ind w:right="170"/>
              <w:rPr>
                <w:rFonts w:ascii="Marianne" w:hAnsi="Marianne" w:cs="Arial"/>
                <w:sz w:val="12"/>
                <w:szCs w:val="16"/>
              </w:rPr>
            </w:pPr>
          </w:p>
          <w:p w14:paraId="499E5A10" w14:textId="77777777" w:rsidR="0099126A" w:rsidRDefault="0099126A">
            <w:pPr>
              <w:spacing w:beforeLines="40" w:before="96" w:afterLines="40" w:after="96"/>
              <w:ind w:right="170"/>
              <w:rPr>
                <w:rFonts w:ascii="Marianne" w:hAnsi="Marianne" w:cs="Arial"/>
                <w:sz w:val="12"/>
                <w:szCs w:val="16"/>
              </w:rPr>
            </w:pPr>
          </w:p>
          <w:p w14:paraId="5AF1EBA8" w14:textId="77777777" w:rsidR="0099126A" w:rsidRDefault="0099126A">
            <w:pPr>
              <w:spacing w:beforeLines="40" w:before="96" w:afterLines="40" w:after="96"/>
              <w:ind w:right="170"/>
              <w:rPr>
                <w:rFonts w:ascii="Marianne" w:hAnsi="Marianne" w:cs="Arial"/>
                <w:sz w:val="12"/>
                <w:szCs w:val="16"/>
              </w:rPr>
            </w:pPr>
          </w:p>
        </w:tc>
      </w:tr>
      <w:tr w:rsidR="006D2D88" w14:paraId="73B30737" w14:textId="77777777">
        <w:trPr>
          <w:trHeight w:val="1785"/>
          <w:jc w:val="center"/>
        </w:trPr>
        <w:tc>
          <w:tcPr>
            <w:tcW w:w="1986" w:type="dxa"/>
            <w:vAlign w:val="center"/>
          </w:tcPr>
          <w:p w14:paraId="75CB7CBD" w14:textId="77777777" w:rsidR="0099126A" w:rsidRDefault="0099126A">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vAlign w:val="center"/>
          </w:tcPr>
          <w:p w14:paraId="1A7D5BA5" w14:textId="77777777" w:rsidR="0099126A" w:rsidRDefault="0099126A">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4" w:name="CaseACocher15"/>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bookmarkEnd w:id="4"/>
            <w:r>
              <w:rPr>
                <w:rFonts w:ascii="Marianne" w:hAnsi="Marianne" w:cs="Arial"/>
              </w:rPr>
              <w:t xml:space="preserve"> Entreprise de l’économie sociale et solidaire </w:t>
            </w:r>
            <w:r>
              <w:rPr>
                <w:rFonts w:ascii="Marianne" w:hAnsi="Marianne" w:cs="Arial"/>
                <w:sz w:val="16"/>
                <w:szCs w:val="16"/>
              </w:rPr>
              <w:t>(</w:t>
            </w:r>
            <w:hyperlink r:id="rId32"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tcPr>
          <w:p w14:paraId="56317B84" w14:textId="77777777" w:rsidR="0099126A" w:rsidRDefault="0099126A">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435C6818" w14:textId="77777777" w:rsidR="0099126A" w:rsidRDefault="0099126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4B124532" w14:textId="77777777" w:rsidR="0099126A" w:rsidRDefault="0099126A">
            <w:pPr>
              <w:spacing w:beforeLines="40" w:before="96" w:afterLines="40" w:after="96"/>
              <w:ind w:left="170" w:right="170"/>
              <w:jc w:val="both"/>
              <w:rPr>
                <w:rFonts w:ascii="Marianne" w:hAnsi="Marianne" w:cs="Arial"/>
                <w:sz w:val="12"/>
                <w:szCs w:val="16"/>
              </w:rPr>
            </w:pPr>
          </w:p>
          <w:p w14:paraId="16F57F42" w14:textId="77777777" w:rsidR="0099126A" w:rsidRDefault="0099126A">
            <w:pPr>
              <w:spacing w:beforeLines="40" w:before="96" w:afterLines="40" w:after="96"/>
              <w:ind w:left="170" w:right="170"/>
              <w:jc w:val="both"/>
              <w:rPr>
                <w:rFonts w:ascii="Marianne" w:hAnsi="Marianne" w:cs="Arial"/>
                <w:sz w:val="12"/>
                <w:szCs w:val="16"/>
              </w:rPr>
            </w:pPr>
          </w:p>
          <w:p w14:paraId="631FD6A0" w14:textId="77777777" w:rsidR="0099126A" w:rsidRDefault="0099126A">
            <w:pPr>
              <w:spacing w:beforeLines="40" w:before="96" w:afterLines="40" w:after="96"/>
              <w:ind w:left="170" w:right="170"/>
              <w:jc w:val="both"/>
              <w:rPr>
                <w:rFonts w:ascii="Marianne" w:hAnsi="Marianne" w:cs="Arial"/>
                <w:sz w:val="12"/>
                <w:szCs w:val="16"/>
              </w:rPr>
            </w:pPr>
          </w:p>
          <w:p w14:paraId="5779952F" w14:textId="77777777" w:rsidR="0099126A" w:rsidRDefault="0099126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E5D1CD7" w14:textId="77777777" w:rsidR="0099126A" w:rsidRDefault="0099126A">
            <w:pPr>
              <w:spacing w:beforeLines="40" w:before="96" w:afterLines="40" w:after="96"/>
              <w:ind w:right="170"/>
              <w:rPr>
                <w:rFonts w:ascii="Marianne" w:hAnsi="Marianne" w:cs="Arial"/>
                <w:sz w:val="12"/>
                <w:szCs w:val="16"/>
              </w:rPr>
            </w:pPr>
          </w:p>
          <w:p w14:paraId="05284C1C" w14:textId="77777777" w:rsidR="0099126A" w:rsidRDefault="0099126A">
            <w:pPr>
              <w:spacing w:beforeLines="40" w:before="96" w:afterLines="40" w:after="96"/>
              <w:ind w:right="170"/>
              <w:rPr>
                <w:rFonts w:ascii="Marianne" w:hAnsi="Marianne" w:cs="Arial"/>
                <w:sz w:val="12"/>
                <w:szCs w:val="16"/>
              </w:rPr>
            </w:pPr>
          </w:p>
          <w:p w14:paraId="75FC8624" w14:textId="77777777" w:rsidR="0099126A" w:rsidRDefault="0099126A">
            <w:pPr>
              <w:spacing w:beforeLines="40" w:before="96" w:afterLines="40" w:after="96"/>
              <w:ind w:right="170"/>
              <w:rPr>
                <w:rFonts w:ascii="Marianne" w:hAnsi="Marianne" w:cs="Arial"/>
                <w:sz w:val="12"/>
                <w:szCs w:val="16"/>
              </w:rPr>
            </w:pPr>
          </w:p>
        </w:tc>
      </w:tr>
      <w:tr w:rsidR="006D2D88" w14:paraId="68D11BB1" w14:textId="77777777">
        <w:trPr>
          <w:trHeight w:val="3615"/>
          <w:jc w:val="center"/>
        </w:trPr>
        <w:tc>
          <w:tcPr>
            <w:tcW w:w="1986" w:type="dxa"/>
            <w:vAlign w:val="center"/>
          </w:tcPr>
          <w:p w14:paraId="3628B7CD" w14:textId="77777777" w:rsidR="0099126A" w:rsidRDefault="0099126A">
            <w:pPr>
              <w:spacing w:beforeLines="40" w:before="96" w:afterLines="40" w:after="96"/>
              <w:rPr>
                <w:rFonts w:ascii="Marianne" w:hAnsi="Marianne" w:cs="Arial"/>
                <w:b/>
              </w:rPr>
            </w:pPr>
            <w:r>
              <w:rPr>
                <w:rFonts w:ascii="Marianne" w:hAnsi="Marianne" w:cs="Arial"/>
                <w:b/>
              </w:rPr>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vAlign w:val="center"/>
          </w:tcPr>
          <w:p w14:paraId="531FFFD3" w14:textId="77777777" w:rsidR="0099126A" w:rsidRDefault="0099126A">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5" w:name="CaseACocher8"/>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separate"/>
            </w:r>
            <w:r>
              <w:rPr>
                <w:rFonts w:ascii="Marianne" w:eastAsia="MS Gothic" w:hAnsi="Marianne" w:cs="Arial"/>
              </w:rPr>
              <w:fldChar w:fldCharType="end"/>
            </w:r>
            <w:bookmarkEnd w:id="5"/>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tcPr>
          <w:p w14:paraId="0DA61F04" w14:textId="77777777" w:rsidR="0099126A" w:rsidRDefault="0099126A">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39009C5E" w14:textId="77777777" w:rsidR="0099126A" w:rsidRDefault="0099126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77B99AA" w14:textId="77777777" w:rsidR="0099126A" w:rsidRDefault="0099126A">
            <w:pPr>
              <w:spacing w:beforeLines="40" w:before="96" w:afterLines="40" w:after="96"/>
              <w:ind w:left="170" w:right="170"/>
              <w:jc w:val="both"/>
              <w:rPr>
                <w:rFonts w:ascii="Marianne" w:hAnsi="Marianne" w:cs="Arial"/>
                <w:sz w:val="12"/>
                <w:szCs w:val="16"/>
              </w:rPr>
            </w:pPr>
          </w:p>
          <w:p w14:paraId="0BC2EE98" w14:textId="77777777" w:rsidR="0099126A" w:rsidRDefault="0099126A">
            <w:pPr>
              <w:spacing w:beforeLines="40" w:before="96" w:afterLines="40" w:after="96"/>
              <w:ind w:left="170" w:right="170"/>
              <w:jc w:val="both"/>
              <w:rPr>
                <w:rFonts w:ascii="Marianne" w:hAnsi="Marianne" w:cs="Arial"/>
                <w:sz w:val="12"/>
                <w:szCs w:val="16"/>
              </w:rPr>
            </w:pPr>
          </w:p>
          <w:p w14:paraId="5047FCE8" w14:textId="77777777" w:rsidR="0099126A" w:rsidRDefault="0099126A">
            <w:pPr>
              <w:spacing w:beforeLines="40" w:before="96" w:afterLines="40" w:after="96"/>
              <w:ind w:left="170" w:right="170"/>
              <w:jc w:val="both"/>
              <w:rPr>
                <w:rFonts w:ascii="Marianne" w:hAnsi="Marianne" w:cs="Arial"/>
                <w:sz w:val="12"/>
                <w:szCs w:val="16"/>
              </w:rPr>
            </w:pPr>
          </w:p>
          <w:p w14:paraId="74BE3941" w14:textId="77777777" w:rsidR="0099126A" w:rsidRDefault="0099126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40A75ECF" w14:textId="77777777" w:rsidR="0099126A" w:rsidRDefault="0099126A">
            <w:pPr>
              <w:spacing w:beforeLines="40" w:before="96" w:afterLines="40" w:after="96"/>
              <w:ind w:right="170"/>
              <w:rPr>
                <w:rFonts w:ascii="Marianne" w:hAnsi="Marianne" w:cs="Arial"/>
                <w:sz w:val="12"/>
                <w:szCs w:val="16"/>
              </w:rPr>
            </w:pPr>
          </w:p>
          <w:p w14:paraId="6FED1020" w14:textId="77777777" w:rsidR="0099126A" w:rsidRDefault="0099126A">
            <w:pPr>
              <w:spacing w:beforeLines="40" w:before="96" w:afterLines="40" w:after="96"/>
              <w:ind w:right="170"/>
              <w:rPr>
                <w:rFonts w:ascii="Marianne" w:hAnsi="Marianne" w:cs="Arial"/>
                <w:sz w:val="12"/>
                <w:szCs w:val="16"/>
              </w:rPr>
            </w:pPr>
          </w:p>
          <w:p w14:paraId="74908F29" w14:textId="77777777" w:rsidR="0099126A" w:rsidRDefault="0099126A">
            <w:pPr>
              <w:spacing w:beforeLines="40" w:before="96" w:afterLines="40" w:after="96"/>
              <w:ind w:right="170"/>
              <w:rPr>
                <w:rFonts w:ascii="Marianne" w:hAnsi="Marianne" w:cs="Arial"/>
                <w:sz w:val="12"/>
                <w:szCs w:val="16"/>
              </w:rPr>
            </w:pPr>
          </w:p>
        </w:tc>
      </w:tr>
    </w:tbl>
    <w:p w14:paraId="3920429F" w14:textId="77777777" w:rsidR="0099126A" w:rsidRDefault="0099126A">
      <w:pPr>
        <w:tabs>
          <w:tab w:val="left" w:pos="-142"/>
          <w:tab w:val="left" w:pos="4111"/>
        </w:tabs>
        <w:rPr>
          <w:rFonts w:ascii="Marianne" w:hAnsi="Marianne" w:cs="Arial"/>
          <w:b/>
          <w:bCs/>
          <w:sz w:val="22"/>
          <w:szCs w:val="22"/>
        </w:rPr>
      </w:pPr>
    </w:p>
    <w:p w14:paraId="25A8A821" w14:textId="77777777" w:rsidR="0099126A" w:rsidRDefault="0099126A">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14:paraId="5246AFB6" w14:textId="77777777" w:rsidR="0099126A" w:rsidRDefault="0099126A">
      <w:pPr>
        <w:keepNext/>
        <w:tabs>
          <w:tab w:val="left" w:pos="-142"/>
          <w:tab w:val="left" w:pos="4111"/>
        </w:tabs>
        <w:jc w:val="both"/>
        <w:rPr>
          <w:rFonts w:ascii="Marianne" w:hAnsi="Marianne" w:cs="Arial"/>
          <w:b/>
          <w:bCs/>
          <w:sz w:val="22"/>
          <w:szCs w:val="22"/>
        </w:rPr>
      </w:pPr>
    </w:p>
    <w:p w14:paraId="7CCFBC05" w14:textId="77777777" w:rsidR="0099126A" w:rsidRDefault="0099126A">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3"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4"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14:paraId="486D0307" w14:textId="77777777" w:rsidR="0099126A" w:rsidRDefault="0099126A">
      <w:pPr>
        <w:pStyle w:val="En-tte"/>
        <w:tabs>
          <w:tab w:val="clear" w:pos="4536"/>
          <w:tab w:val="clear" w:pos="9072"/>
          <w:tab w:val="left" w:pos="0"/>
          <w:tab w:val="left" w:pos="2160"/>
        </w:tabs>
        <w:jc w:val="both"/>
        <w:rPr>
          <w:rFonts w:ascii="Marianne" w:hAnsi="Marianne" w:cs="Arial"/>
          <w:i/>
          <w:iCs/>
          <w:sz w:val="16"/>
          <w:szCs w:val="16"/>
        </w:rPr>
      </w:pPr>
    </w:p>
    <w:p w14:paraId="1919FD16" w14:textId="77777777" w:rsidR="0099126A" w:rsidRDefault="0099126A">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14:paraId="150EEACB" w14:textId="77777777" w:rsidR="0099126A" w:rsidRDefault="0099126A">
      <w:pPr>
        <w:pStyle w:val="En-tte"/>
        <w:tabs>
          <w:tab w:val="clear" w:pos="4536"/>
          <w:tab w:val="clear" w:pos="9072"/>
          <w:tab w:val="left" w:pos="2160"/>
        </w:tabs>
        <w:ind w:left="284"/>
        <w:jc w:val="both"/>
        <w:rPr>
          <w:rFonts w:ascii="Marianne" w:hAnsi="Marianne" w:cs="Arial"/>
          <w:iCs/>
          <w:sz w:val="16"/>
          <w:szCs w:val="18"/>
        </w:rPr>
      </w:pPr>
    </w:p>
    <w:p w14:paraId="78523141" w14:textId="77777777" w:rsidR="0099126A" w:rsidRDefault="0099126A">
      <w:pPr>
        <w:pStyle w:val="En-tte"/>
        <w:tabs>
          <w:tab w:val="clear" w:pos="4536"/>
          <w:tab w:val="clear" w:pos="9072"/>
          <w:tab w:val="left" w:pos="2160"/>
        </w:tabs>
        <w:ind w:left="284"/>
        <w:jc w:val="both"/>
        <w:rPr>
          <w:rFonts w:ascii="Marianne" w:hAnsi="Marianne" w:cs="Arial"/>
          <w:iCs/>
          <w:sz w:val="16"/>
          <w:szCs w:val="18"/>
        </w:rPr>
      </w:pPr>
    </w:p>
    <w:p w14:paraId="04387DB5" w14:textId="77777777" w:rsidR="0099126A" w:rsidRDefault="0099126A">
      <w:pPr>
        <w:pStyle w:val="En-tte"/>
        <w:tabs>
          <w:tab w:val="clear" w:pos="4536"/>
          <w:tab w:val="clear" w:pos="9072"/>
          <w:tab w:val="left" w:pos="2160"/>
        </w:tabs>
        <w:ind w:left="284"/>
        <w:jc w:val="both"/>
        <w:rPr>
          <w:rFonts w:ascii="Marianne" w:hAnsi="Marianne" w:cs="Arial"/>
          <w:iCs/>
          <w:sz w:val="16"/>
          <w:szCs w:val="18"/>
        </w:rPr>
      </w:pPr>
    </w:p>
    <w:p w14:paraId="063B3C3C" w14:textId="77777777" w:rsidR="0099126A" w:rsidRDefault="0099126A">
      <w:pPr>
        <w:pStyle w:val="En-tte"/>
        <w:tabs>
          <w:tab w:val="clear" w:pos="4536"/>
          <w:tab w:val="clear" w:pos="9072"/>
          <w:tab w:val="left" w:pos="2160"/>
        </w:tabs>
        <w:ind w:left="284"/>
        <w:jc w:val="both"/>
        <w:rPr>
          <w:rFonts w:ascii="Marianne" w:hAnsi="Marianne" w:cs="Arial"/>
          <w:iCs/>
          <w:sz w:val="16"/>
          <w:szCs w:val="18"/>
        </w:rPr>
      </w:pPr>
    </w:p>
    <w:p w14:paraId="2982751B" w14:textId="77777777" w:rsidR="0099126A" w:rsidRDefault="0099126A">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14:paraId="0CD36634" w14:textId="77777777" w:rsidR="0099126A" w:rsidRDefault="0099126A">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250480C1" w14:textId="77777777" w:rsidR="0099126A" w:rsidRDefault="0099126A">
      <w:pPr>
        <w:pStyle w:val="En-tte"/>
        <w:tabs>
          <w:tab w:val="clear" w:pos="4536"/>
          <w:tab w:val="clear" w:pos="9072"/>
          <w:tab w:val="left" w:pos="2160"/>
        </w:tabs>
        <w:ind w:left="284"/>
        <w:jc w:val="both"/>
        <w:rPr>
          <w:rFonts w:ascii="Marianne" w:hAnsi="Marianne" w:cs="Arial"/>
          <w:iCs/>
          <w:sz w:val="16"/>
          <w:szCs w:val="18"/>
        </w:rPr>
      </w:pPr>
    </w:p>
    <w:p w14:paraId="38CC37DE" w14:textId="77777777" w:rsidR="0099126A" w:rsidRDefault="0099126A">
      <w:pPr>
        <w:pStyle w:val="En-tte"/>
        <w:tabs>
          <w:tab w:val="clear" w:pos="4536"/>
          <w:tab w:val="clear" w:pos="9072"/>
          <w:tab w:val="left" w:pos="2160"/>
        </w:tabs>
        <w:ind w:left="284"/>
        <w:jc w:val="both"/>
        <w:rPr>
          <w:rFonts w:ascii="Marianne" w:hAnsi="Marianne" w:cs="Arial"/>
          <w:iCs/>
          <w:sz w:val="16"/>
          <w:szCs w:val="18"/>
        </w:rPr>
      </w:pPr>
    </w:p>
    <w:p w14:paraId="0D880BA1" w14:textId="77777777" w:rsidR="0099126A" w:rsidRDefault="0099126A">
      <w:pPr>
        <w:pStyle w:val="En-tte"/>
        <w:tabs>
          <w:tab w:val="clear" w:pos="4536"/>
          <w:tab w:val="clear" w:pos="9072"/>
          <w:tab w:val="left" w:pos="2160"/>
        </w:tabs>
        <w:ind w:left="284"/>
        <w:jc w:val="both"/>
        <w:rPr>
          <w:rFonts w:ascii="Marianne" w:hAnsi="Marianne" w:cs="Arial"/>
          <w:iCs/>
          <w:sz w:val="16"/>
          <w:szCs w:val="18"/>
        </w:rPr>
      </w:pPr>
    </w:p>
    <w:p w14:paraId="3732DA02" w14:textId="77777777" w:rsidR="0099126A" w:rsidRDefault="0099126A">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14:paraId="34E2533F" w14:textId="77777777" w:rsidR="0099126A" w:rsidRDefault="0099126A">
      <w:pPr>
        <w:pStyle w:val="En-tte"/>
        <w:tabs>
          <w:tab w:val="left" w:pos="2160"/>
        </w:tabs>
        <w:ind w:left="284"/>
        <w:jc w:val="both"/>
        <w:rPr>
          <w:rFonts w:ascii="Marianne" w:hAnsi="Marianne" w:cs="Arial"/>
          <w:iCs/>
          <w:sz w:val="16"/>
          <w:szCs w:val="18"/>
        </w:rPr>
      </w:pPr>
    </w:p>
    <w:p w14:paraId="69A06D87" w14:textId="77777777" w:rsidR="0099126A" w:rsidRDefault="0099126A">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14:paraId="4A96C57C" w14:textId="77777777" w:rsidR="0099126A" w:rsidRDefault="0099126A">
      <w:pPr>
        <w:pStyle w:val="En-tte"/>
        <w:ind w:left="993"/>
        <w:jc w:val="both"/>
        <w:rPr>
          <w:rFonts w:ascii="Marianne" w:hAnsi="Marianne" w:cs="Arial"/>
          <w:iCs/>
          <w:sz w:val="16"/>
          <w:szCs w:val="18"/>
        </w:rPr>
      </w:pPr>
    </w:p>
    <w:p w14:paraId="1523000A" w14:textId="77777777" w:rsidR="0099126A" w:rsidRDefault="0099126A">
      <w:pPr>
        <w:pStyle w:val="En-tte"/>
        <w:ind w:left="993"/>
        <w:jc w:val="both"/>
        <w:rPr>
          <w:rFonts w:ascii="Marianne" w:hAnsi="Marianne" w:cs="Arial"/>
          <w:iCs/>
          <w:sz w:val="16"/>
          <w:szCs w:val="18"/>
        </w:rPr>
      </w:pPr>
    </w:p>
    <w:p w14:paraId="7AC538E0" w14:textId="77777777" w:rsidR="0099126A" w:rsidRDefault="0099126A">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14:paraId="7B23E0E2" w14:textId="77777777" w:rsidR="0099126A" w:rsidRDefault="0099126A">
      <w:pPr>
        <w:pStyle w:val="En-tte"/>
        <w:tabs>
          <w:tab w:val="left" w:pos="0"/>
          <w:tab w:val="left" w:pos="2160"/>
        </w:tabs>
        <w:ind w:left="993"/>
        <w:jc w:val="both"/>
        <w:rPr>
          <w:rFonts w:ascii="Marianne" w:hAnsi="Marianne" w:cs="Arial"/>
          <w:iCs/>
          <w:sz w:val="16"/>
          <w:szCs w:val="18"/>
        </w:rPr>
      </w:pPr>
    </w:p>
    <w:p w14:paraId="2A773384" w14:textId="77777777" w:rsidR="0099126A" w:rsidRDefault="0099126A">
      <w:pPr>
        <w:pStyle w:val="En-tte"/>
        <w:tabs>
          <w:tab w:val="left" w:pos="0"/>
          <w:tab w:val="left" w:pos="2160"/>
        </w:tabs>
        <w:ind w:left="993"/>
        <w:jc w:val="both"/>
        <w:rPr>
          <w:rFonts w:ascii="Marianne" w:hAnsi="Marianne" w:cs="Arial"/>
          <w:iCs/>
          <w:sz w:val="16"/>
          <w:szCs w:val="18"/>
        </w:rPr>
      </w:pPr>
    </w:p>
    <w:p w14:paraId="3A001AB5" w14:textId="77777777" w:rsidR="0099126A" w:rsidRDefault="0099126A">
      <w:pPr>
        <w:pStyle w:val="En-tte"/>
        <w:tabs>
          <w:tab w:val="left" w:pos="0"/>
          <w:tab w:val="left" w:pos="2160"/>
        </w:tabs>
        <w:ind w:left="993"/>
        <w:jc w:val="both"/>
        <w:rPr>
          <w:rFonts w:ascii="Arial" w:hAnsi="Arial" w:cs="Arial"/>
          <w:iCs/>
          <w:sz w:val="16"/>
          <w:szCs w:val="18"/>
        </w:rPr>
      </w:pPr>
    </w:p>
    <w:p w14:paraId="310D5DBC" w14:textId="77777777" w:rsidR="0099126A" w:rsidRDefault="0099126A">
      <w:pPr>
        <w:pStyle w:val="En-tte"/>
        <w:tabs>
          <w:tab w:val="left" w:pos="0"/>
          <w:tab w:val="left" w:pos="2160"/>
        </w:tabs>
        <w:ind w:left="993"/>
        <w:jc w:val="both"/>
        <w:rPr>
          <w:rFonts w:ascii="Arial" w:hAnsi="Arial" w:cs="Arial"/>
          <w:iCs/>
          <w:sz w:val="16"/>
          <w:szCs w:val="18"/>
        </w:rPr>
      </w:pPr>
    </w:p>
    <w:p w14:paraId="68D1AFD0" w14:textId="77777777" w:rsidR="0099126A" w:rsidRDefault="0099126A">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5"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14:paraId="4F52B972" w14:textId="77777777" w:rsidR="0099126A" w:rsidRDefault="0099126A">
      <w:pPr>
        <w:pStyle w:val="En-tte"/>
        <w:tabs>
          <w:tab w:val="clear" w:pos="4536"/>
          <w:tab w:val="clear" w:pos="9072"/>
          <w:tab w:val="left" w:pos="0"/>
          <w:tab w:val="left" w:pos="2160"/>
        </w:tabs>
        <w:jc w:val="both"/>
        <w:rPr>
          <w:rFonts w:ascii="Marianne" w:hAnsi="Marianne" w:cs="Arial"/>
          <w:i/>
          <w:iCs/>
          <w:sz w:val="18"/>
          <w:szCs w:val="18"/>
        </w:rPr>
      </w:pPr>
    </w:p>
    <w:p w14:paraId="33A1200F" w14:textId="77777777" w:rsidR="0099126A" w:rsidRDefault="0099126A">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14:paraId="4757AA87" w14:textId="77777777" w:rsidR="0099126A" w:rsidRDefault="0099126A">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14:paraId="0935D709" w14:textId="77777777" w:rsidR="0099126A" w:rsidRDefault="0099126A">
      <w:pPr>
        <w:pStyle w:val="En-tte"/>
        <w:tabs>
          <w:tab w:val="clear" w:pos="4536"/>
          <w:tab w:val="clear" w:pos="9072"/>
          <w:tab w:val="left" w:pos="0"/>
          <w:tab w:val="left" w:pos="2160"/>
        </w:tabs>
        <w:jc w:val="both"/>
        <w:rPr>
          <w:rFonts w:ascii="Marianne" w:hAnsi="Marianne" w:cs="Arial"/>
          <w:i/>
          <w:iCs/>
          <w:sz w:val="18"/>
          <w:szCs w:val="18"/>
        </w:rPr>
      </w:pPr>
    </w:p>
    <w:p w14:paraId="71872D83" w14:textId="77777777" w:rsidR="0099126A" w:rsidRDefault="0099126A">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6D2D88" w14:paraId="4EF99E7E" w14:textId="77777777">
        <w:trPr>
          <w:trHeight w:val="629"/>
        </w:trPr>
        <w:tc>
          <w:tcPr>
            <w:tcW w:w="9747" w:type="dxa"/>
            <w:shd w:val="clear" w:color="auto" w:fill="465F9D"/>
          </w:tcPr>
          <w:p w14:paraId="69E9F219" w14:textId="77777777" w:rsidR="0099126A" w:rsidRDefault="0099126A">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14:paraId="594239D0" w14:textId="77777777" w:rsidR="0099126A" w:rsidRDefault="0099126A">
      <w:pPr>
        <w:tabs>
          <w:tab w:val="left" w:pos="-142"/>
          <w:tab w:val="left" w:pos="4111"/>
        </w:tabs>
        <w:rPr>
          <w:rFonts w:ascii="Marianne" w:hAnsi="Marianne" w:cs="Arial"/>
          <w:b/>
          <w:bCs/>
          <w:sz w:val="22"/>
          <w:szCs w:val="22"/>
        </w:rPr>
      </w:pPr>
    </w:p>
    <w:p w14:paraId="5CB0CBEF" w14:textId="77777777" w:rsidR="0099126A" w:rsidRDefault="0099126A">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14:paraId="058C74D5" w14:textId="77777777" w:rsidR="0099126A" w:rsidRDefault="0099126A">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14:paraId="786ABD28" w14:textId="77777777" w:rsidR="0099126A" w:rsidRDefault="0099126A">
      <w:pPr>
        <w:rPr>
          <w:rFonts w:ascii="Marianne" w:hAnsi="Marianne" w:cs="Arial"/>
        </w:rPr>
      </w:pPr>
    </w:p>
    <w:p w14:paraId="31E7A70F" w14:textId="77777777" w:rsidR="0099126A" w:rsidRDefault="0099126A">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14:paraId="1F00CA49" w14:textId="77777777" w:rsidR="0099126A" w:rsidRDefault="0099126A">
      <w:pPr>
        <w:jc w:val="both"/>
        <w:rPr>
          <w:rFonts w:ascii="Marianne" w:hAnsi="Marianne" w:cs="Arial"/>
          <w:i/>
          <w:sz w:val="18"/>
        </w:rPr>
      </w:pPr>
    </w:p>
    <w:p w14:paraId="7C5D1235" w14:textId="77777777" w:rsidR="0099126A" w:rsidRDefault="0099126A">
      <w:pPr>
        <w:jc w:val="both"/>
        <w:rPr>
          <w:rFonts w:ascii="Marianne" w:hAnsi="Marianne" w:cs="Arial"/>
          <w:i/>
          <w:sz w:val="18"/>
        </w:rPr>
      </w:pPr>
    </w:p>
    <w:p w14:paraId="1990643B" w14:textId="77777777" w:rsidR="0099126A" w:rsidRDefault="0099126A">
      <w:pPr>
        <w:jc w:val="both"/>
        <w:rPr>
          <w:rFonts w:ascii="Marianne" w:hAnsi="Marianne" w:cs="Arial"/>
          <w:i/>
          <w:sz w:val="18"/>
        </w:rPr>
      </w:pPr>
    </w:p>
    <w:p w14:paraId="5361F157" w14:textId="77777777" w:rsidR="0099126A" w:rsidRDefault="0099126A">
      <w:pPr>
        <w:jc w:val="both"/>
        <w:rPr>
          <w:rFonts w:ascii="Marianne" w:hAnsi="Marianne" w:cs="Arial"/>
          <w:i/>
          <w:sz w:val="18"/>
        </w:rPr>
      </w:pPr>
    </w:p>
    <w:p w14:paraId="6F748280" w14:textId="77777777" w:rsidR="0099126A" w:rsidRDefault="0099126A">
      <w:pPr>
        <w:jc w:val="both"/>
        <w:rPr>
          <w:rFonts w:ascii="Marianne" w:hAnsi="Marianne" w:cs="Arial"/>
          <w:i/>
          <w:sz w:val="18"/>
        </w:rPr>
      </w:pPr>
    </w:p>
    <w:p w14:paraId="63BF57EB" w14:textId="77777777" w:rsidR="0099126A" w:rsidRDefault="0099126A">
      <w:pPr>
        <w:jc w:val="both"/>
        <w:rPr>
          <w:rFonts w:ascii="Marianne" w:hAnsi="Marianne" w:cs="Arial"/>
          <w:i/>
          <w:sz w:val="18"/>
        </w:rPr>
      </w:pPr>
    </w:p>
    <w:p w14:paraId="3E9CB01B" w14:textId="77777777" w:rsidR="0099126A" w:rsidRDefault="0099126A">
      <w:pPr>
        <w:jc w:val="both"/>
        <w:rPr>
          <w:rFonts w:ascii="Marianne" w:hAnsi="Marianne" w:cs="Arial"/>
          <w:i/>
          <w:sz w:val="18"/>
        </w:rPr>
      </w:pPr>
    </w:p>
    <w:p w14:paraId="1C1CDE91" w14:textId="77777777" w:rsidR="0099126A" w:rsidRDefault="0099126A">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14:paraId="1A932397" w14:textId="77777777" w:rsidR="0099126A" w:rsidRDefault="0099126A">
      <w:pPr>
        <w:jc w:val="both"/>
        <w:rPr>
          <w:rFonts w:ascii="Marianne" w:hAnsi="Marianne" w:cs="Arial"/>
          <w:i/>
          <w:sz w:val="18"/>
        </w:rPr>
      </w:pPr>
    </w:p>
    <w:p w14:paraId="19C91334" w14:textId="77777777" w:rsidR="0099126A" w:rsidRDefault="0099126A">
      <w:pPr>
        <w:jc w:val="both"/>
        <w:rPr>
          <w:rFonts w:ascii="Marianne" w:hAnsi="Marianne" w:cs="Arial"/>
          <w:i/>
          <w:sz w:val="18"/>
        </w:rPr>
      </w:pPr>
    </w:p>
    <w:p w14:paraId="51F25FF9" w14:textId="77777777" w:rsidR="0099126A" w:rsidRDefault="0099126A">
      <w:pPr>
        <w:jc w:val="both"/>
        <w:rPr>
          <w:rFonts w:ascii="Marianne" w:hAnsi="Marianne" w:cs="Arial"/>
          <w:i/>
          <w:sz w:val="18"/>
        </w:rPr>
      </w:pPr>
    </w:p>
    <w:p w14:paraId="5A58A221" w14:textId="77777777" w:rsidR="0099126A" w:rsidRDefault="0099126A">
      <w:pPr>
        <w:jc w:val="both"/>
        <w:rPr>
          <w:rFonts w:ascii="Marianne" w:hAnsi="Marianne" w:cs="Arial"/>
          <w:i/>
          <w:sz w:val="18"/>
        </w:rPr>
      </w:pPr>
    </w:p>
    <w:p w14:paraId="1550C18E" w14:textId="77777777" w:rsidR="0099126A" w:rsidRDefault="0099126A">
      <w:pPr>
        <w:jc w:val="both"/>
        <w:rPr>
          <w:rFonts w:ascii="Marianne" w:hAnsi="Marianne" w:cs="Arial"/>
          <w:i/>
          <w:sz w:val="18"/>
        </w:rPr>
      </w:pPr>
    </w:p>
    <w:p w14:paraId="561E17D6" w14:textId="77777777" w:rsidR="0099126A" w:rsidRDefault="0099126A">
      <w:pPr>
        <w:jc w:val="both"/>
        <w:rPr>
          <w:rFonts w:ascii="Marianne" w:hAnsi="Marianne" w:cs="Arial"/>
          <w:i/>
          <w:sz w:val="18"/>
        </w:rPr>
      </w:pPr>
    </w:p>
    <w:p w14:paraId="5B854FDF" w14:textId="77777777" w:rsidR="0099126A" w:rsidRDefault="0099126A">
      <w:pPr>
        <w:jc w:val="both"/>
        <w:rPr>
          <w:rFonts w:ascii="Marianne" w:hAnsi="Marianne" w:cs="Arial"/>
          <w:i/>
          <w:sz w:val="18"/>
        </w:rPr>
      </w:pPr>
    </w:p>
    <w:p w14:paraId="245603C4" w14:textId="77777777" w:rsidR="0099126A" w:rsidRDefault="0099126A">
      <w:pPr>
        <w:jc w:val="both"/>
        <w:rPr>
          <w:rFonts w:ascii="Marianne" w:hAnsi="Marianne" w:cs="Arial"/>
          <w:i/>
          <w:sz w:val="18"/>
        </w:rPr>
      </w:pPr>
    </w:p>
    <w:p w14:paraId="12DB434F" w14:textId="77777777" w:rsidR="0099126A" w:rsidRDefault="0099126A">
      <w:pPr>
        <w:pStyle w:val="En-tte"/>
        <w:tabs>
          <w:tab w:val="clear" w:pos="4536"/>
          <w:tab w:val="clear" w:pos="9072"/>
          <w:tab w:val="left" w:pos="0"/>
          <w:tab w:val="left" w:pos="2160"/>
        </w:tabs>
        <w:jc w:val="both"/>
        <w:rPr>
          <w:rFonts w:ascii="Marianne" w:hAnsi="Marianne" w:cs="Arial"/>
          <w:i/>
          <w:sz w:val="18"/>
        </w:rPr>
      </w:pPr>
    </w:p>
    <w:p w14:paraId="00B1DDA8" w14:textId="77777777" w:rsidR="0099126A" w:rsidRDefault="0099126A">
      <w:pPr>
        <w:pStyle w:val="En-tte"/>
        <w:tabs>
          <w:tab w:val="clear" w:pos="4536"/>
          <w:tab w:val="clear" w:pos="9072"/>
          <w:tab w:val="left" w:pos="0"/>
          <w:tab w:val="left" w:pos="2160"/>
        </w:tabs>
        <w:jc w:val="both"/>
        <w:rPr>
          <w:rFonts w:ascii="Marianne" w:hAnsi="Marianne" w:cs="Arial"/>
          <w:b/>
          <w:bCs/>
          <w:sz w:val="22"/>
          <w:szCs w:val="22"/>
        </w:rPr>
      </w:pPr>
    </w:p>
    <w:p w14:paraId="42913319" w14:textId="77777777" w:rsidR="0099126A" w:rsidRDefault="0099126A">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6"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57622158" w14:textId="77777777" w:rsidR="0099126A" w:rsidRDefault="0099126A">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6AA61B69" w14:textId="77777777" w:rsidR="0099126A" w:rsidRDefault="0099126A">
      <w:pPr>
        <w:jc w:val="both"/>
        <w:rPr>
          <w:rFonts w:ascii="Marianne" w:hAnsi="Marianne" w:cs="Arial"/>
          <w:sz w:val="18"/>
        </w:rPr>
      </w:pPr>
    </w:p>
    <w:p w14:paraId="01768150" w14:textId="77777777" w:rsidR="0099126A" w:rsidRDefault="0099126A">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14:paraId="3A4B7856" w14:textId="77777777" w:rsidR="0099126A" w:rsidRDefault="0099126A">
      <w:pPr>
        <w:ind w:left="284"/>
        <w:jc w:val="both"/>
        <w:rPr>
          <w:rFonts w:ascii="Marianne" w:hAnsi="Marianne" w:cs="Arial"/>
          <w:sz w:val="16"/>
        </w:rPr>
      </w:pPr>
    </w:p>
    <w:p w14:paraId="7C543D67" w14:textId="77777777" w:rsidR="0099126A" w:rsidRDefault="0099126A">
      <w:pPr>
        <w:ind w:left="284"/>
        <w:jc w:val="both"/>
        <w:rPr>
          <w:rFonts w:ascii="Marianne" w:hAnsi="Marianne" w:cs="Arial"/>
          <w:sz w:val="16"/>
        </w:rPr>
      </w:pPr>
    </w:p>
    <w:p w14:paraId="46C48CA2" w14:textId="77777777" w:rsidR="0099126A" w:rsidRDefault="0099126A">
      <w:pPr>
        <w:ind w:left="284"/>
        <w:jc w:val="both"/>
        <w:rPr>
          <w:rFonts w:ascii="Marianne" w:hAnsi="Marianne" w:cs="Arial"/>
          <w:sz w:val="16"/>
        </w:rPr>
      </w:pPr>
    </w:p>
    <w:p w14:paraId="7D53F232" w14:textId="77777777" w:rsidR="0099126A" w:rsidRDefault="0099126A">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187F7615" w14:textId="77777777" w:rsidR="0099126A" w:rsidRDefault="0099126A">
      <w:pPr>
        <w:ind w:left="284"/>
        <w:jc w:val="both"/>
        <w:rPr>
          <w:rFonts w:ascii="Marianne" w:hAnsi="Marianne" w:cs="Arial"/>
          <w:sz w:val="16"/>
        </w:rPr>
      </w:pPr>
    </w:p>
    <w:p w14:paraId="6CE1B84D" w14:textId="77777777" w:rsidR="0099126A" w:rsidRDefault="0099126A">
      <w:pPr>
        <w:ind w:left="284"/>
        <w:jc w:val="both"/>
        <w:rPr>
          <w:rFonts w:ascii="Marianne" w:hAnsi="Marianne" w:cs="Arial"/>
          <w:sz w:val="16"/>
        </w:rPr>
      </w:pPr>
    </w:p>
    <w:p w14:paraId="2A68566A" w14:textId="77777777" w:rsidR="0099126A" w:rsidRDefault="0099126A">
      <w:pPr>
        <w:ind w:left="284"/>
        <w:jc w:val="both"/>
        <w:rPr>
          <w:rFonts w:ascii="Marianne" w:hAnsi="Marianne" w:cs="Arial"/>
          <w:sz w:val="16"/>
        </w:rPr>
      </w:pPr>
    </w:p>
    <w:p w14:paraId="7FC7DE78" w14:textId="77777777" w:rsidR="0099126A" w:rsidRDefault="0099126A">
      <w:pPr>
        <w:ind w:left="284"/>
        <w:jc w:val="both"/>
        <w:rPr>
          <w:rFonts w:ascii="Marianne" w:hAnsi="Marianne" w:cs="Arial"/>
          <w:sz w:val="16"/>
        </w:rPr>
      </w:pPr>
    </w:p>
    <w:p w14:paraId="31AEAA1D" w14:textId="77777777" w:rsidR="0099126A" w:rsidRDefault="0099126A">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6D2D88" w14:paraId="4926DBA7" w14:textId="77777777">
        <w:trPr>
          <w:trHeight w:val="653"/>
        </w:trPr>
        <w:tc>
          <w:tcPr>
            <w:tcW w:w="9994" w:type="dxa"/>
            <w:shd w:val="clear" w:color="auto" w:fill="465F9D"/>
          </w:tcPr>
          <w:p w14:paraId="14C0F294" w14:textId="77777777" w:rsidR="0099126A" w:rsidRDefault="0099126A">
            <w:pPr>
              <w:tabs>
                <w:tab w:val="left" w:pos="-142"/>
                <w:tab w:val="left" w:pos="4111"/>
              </w:tabs>
              <w:jc w:val="both"/>
              <w:rPr>
                <w:rFonts w:ascii="Marianne" w:hAnsi="Marianne" w:cs="Arial"/>
                <w:b/>
                <w:bCs/>
                <w:color w:val="FFFFFF"/>
              </w:rPr>
            </w:pPr>
            <w:r>
              <w:rPr>
                <w:rFonts w:ascii="Marianne" w:hAnsi="Marianne" w:cs="Arial"/>
                <w:b/>
                <w:bCs/>
                <w:color w:val="FFFFFF"/>
                <w:sz w:val="22"/>
                <w:szCs w:val="22"/>
              </w:rPr>
              <w:lastRenderedPageBreak/>
              <w:t>F - Renseignements relatifs à la capacité économique et financière du candidat individuel ou du membre du groupement</w:t>
            </w:r>
          </w:p>
        </w:tc>
      </w:tr>
    </w:tbl>
    <w:p w14:paraId="72C55EDF" w14:textId="77777777" w:rsidR="0099126A" w:rsidRDefault="0099126A">
      <w:pPr>
        <w:pStyle w:val="En-tte"/>
        <w:tabs>
          <w:tab w:val="clear" w:pos="4536"/>
          <w:tab w:val="clear" w:pos="9072"/>
          <w:tab w:val="left" w:pos="0"/>
          <w:tab w:val="left" w:pos="2160"/>
        </w:tabs>
        <w:jc w:val="both"/>
        <w:rPr>
          <w:rFonts w:ascii="Marianne" w:hAnsi="Marianne" w:cs="Arial"/>
          <w:i/>
          <w:iCs/>
          <w:sz w:val="18"/>
          <w:szCs w:val="18"/>
        </w:rPr>
      </w:pPr>
    </w:p>
    <w:p w14:paraId="18D57C9D" w14:textId="77777777" w:rsidR="0099126A" w:rsidRDefault="0099126A">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14:paraId="511A4037" w14:textId="77777777" w:rsidR="0099126A" w:rsidRDefault="0099126A">
      <w:pPr>
        <w:ind w:left="284"/>
        <w:rPr>
          <w:rFonts w:ascii="Marianne" w:hAnsi="Marianne" w:cs="Arial"/>
        </w:rPr>
      </w:pPr>
    </w:p>
    <w:p w14:paraId="771E6C1F" w14:textId="77777777" w:rsidR="0099126A" w:rsidRDefault="0099126A">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14:paraId="6526E1E9" w14:textId="77777777" w:rsidR="0099126A" w:rsidRDefault="0099126A">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6D2D88" w14:paraId="3ED67CFB" w14:textId="77777777">
        <w:trPr>
          <w:trHeight w:val="737"/>
        </w:trPr>
        <w:tc>
          <w:tcPr>
            <w:tcW w:w="2566" w:type="dxa"/>
            <w:tcBorders>
              <w:top w:val="single" w:sz="8" w:space="0" w:color="000000"/>
              <w:left w:val="single" w:sz="8" w:space="0" w:color="000000"/>
              <w:bottom w:val="single" w:sz="4" w:space="0" w:color="000000"/>
            </w:tcBorders>
          </w:tcPr>
          <w:p w14:paraId="1FB5A334" w14:textId="77777777" w:rsidR="0099126A" w:rsidRDefault="0099126A">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tcPr>
          <w:p w14:paraId="1642C986" w14:textId="77777777" w:rsidR="0099126A" w:rsidRDefault="0099126A">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tcPr>
          <w:p w14:paraId="1B39E609" w14:textId="77777777" w:rsidR="0099126A" w:rsidRDefault="0099126A">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tcPr>
          <w:p w14:paraId="173A9E45" w14:textId="77777777" w:rsidR="0099126A" w:rsidRDefault="0099126A">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6D2D88" w14:paraId="15E0A677" w14:textId="77777777">
        <w:trPr>
          <w:trHeight w:val="737"/>
        </w:trPr>
        <w:tc>
          <w:tcPr>
            <w:tcW w:w="2566" w:type="dxa"/>
            <w:tcBorders>
              <w:top w:val="single" w:sz="4" w:space="0" w:color="000000"/>
              <w:left w:val="single" w:sz="8" w:space="0" w:color="000000"/>
              <w:bottom w:val="single" w:sz="8" w:space="0" w:color="000000"/>
            </w:tcBorders>
          </w:tcPr>
          <w:p w14:paraId="458580B3" w14:textId="77777777" w:rsidR="0099126A" w:rsidRDefault="0099126A">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tcPr>
          <w:p w14:paraId="2DA732DD" w14:textId="77777777" w:rsidR="0099126A" w:rsidRDefault="0099126A">
            <w:pPr>
              <w:tabs>
                <w:tab w:val="left" w:pos="864"/>
              </w:tabs>
              <w:snapToGrid w:val="0"/>
              <w:spacing w:before="120" w:after="120"/>
              <w:rPr>
                <w:rFonts w:ascii="Marianne" w:hAnsi="Marianne" w:cs="Arial"/>
                <w:sz w:val="16"/>
                <w:szCs w:val="16"/>
              </w:rPr>
            </w:pPr>
          </w:p>
          <w:p w14:paraId="025707FA" w14:textId="77777777" w:rsidR="0099126A" w:rsidRDefault="0099126A">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tcPr>
          <w:p w14:paraId="5FD9C46E" w14:textId="77777777" w:rsidR="0099126A" w:rsidRDefault="0099126A">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tcPr>
          <w:p w14:paraId="40519C29" w14:textId="77777777" w:rsidR="0099126A" w:rsidRDefault="0099126A">
            <w:pPr>
              <w:tabs>
                <w:tab w:val="left" w:pos="864"/>
              </w:tabs>
              <w:snapToGrid w:val="0"/>
              <w:spacing w:before="120" w:after="120"/>
              <w:jc w:val="right"/>
              <w:rPr>
                <w:rFonts w:ascii="Marianne" w:hAnsi="Marianne" w:cs="Arial"/>
                <w:sz w:val="16"/>
                <w:szCs w:val="16"/>
              </w:rPr>
            </w:pPr>
          </w:p>
        </w:tc>
      </w:tr>
      <w:tr w:rsidR="006D2D88" w14:paraId="73119A41" w14:textId="77777777">
        <w:trPr>
          <w:trHeight w:val="737"/>
        </w:trPr>
        <w:tc>
          <w:tcPr>
            <w:tcW w:w="2566" w:type="dxa"/>
            <w:tcBorders>
              <w:left w:val="single" w:sz="8" w:space="0" w:color="000000"/>
              <w:bottom w:val="single" w:sz="8" w:space="0" w:color="000000"/>
            </w:tcBorders>
          </w:tcPr>
          <w:p w14:paraId="665EE757" w14:textId="77777777" w:rsidR="0099126A" w:rsidRDefault="0099126A">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tcPr>
          <w:p w14:paraId="61DDD2B7" w14:textId="77777777" w:rsidR="0099126A" w:rsidRDefault="0099126A">
            <w:pPr>
              <w:tabs>
                <w:tab w:val="left" w:pos="864"/>
              </w:tabs>
              <w:snapToGrid w:val="0"/>
              <w:spacing w:before="120" w:after="120"/>
              <w:rPr>
                <w:rFonts w:ascii="Marianne" w:hAnsi="Marianne" w:cs="Arial"/>
                <w:sz w:val="16"/>
                <w:szCs w:val="16"/>
              </w:rPr>
            </w:pPr>
          </w:p>
          <w:p w14:paraId="15E995B8" w14:textId="77777777" w:rsidR="0099126A" w:rsidRDefault="0099126A">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tcPr>
          <w:p w14:paraId="3D216226" w14:textId="77777777" w:rsidR="0099126A" w:rsidRDefault="0099126A">
            <w:pPr>
              <w:tabs>
                <w:tab w:val="left" w:pos="864"/>
              </w:tabs>
              <w:snapToGrid w:val="0"/>
              <w:spacing w:before="120" w:after="120"/>
              <w:jc w:val="right"/>
              <w:rPr>
                <w:rFonts w:ascii="Marianne" w:hAnsi="Marianne" w:cs="Arial"/>
                <w:sz w:val="16"/>
                <w:szCs w:val="16"/>
              </w:rPr>
            </w:pPr>
          </w:p>
          <w:p w14:paraId="44BF2F62" w14:textId="77777777" w:rsidR="0099126A" w:rsidRDefault="0099126A">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tcPr>
          <w:p w14:paraId="7589ABCC" w14:textId="77777777" w:rsidR="0099126A" w:rsidRDefault="0099126A">
            <w:pPr>
              <w:tabs>
                <w:tab w:val="left" w:pos="864"/>
              </w:tabs>
              <w:snapToGrid w:val="0"/>
              <w:spacing w:before="120" w:after="120"/>
              <w:jc w:val="right"/>
              <w:rPr>
                <w:rFonts w:ascii="Marianne" w:hAnsi="Marianne" w:cs="Arial"/>
                <w:sz w:val="16"/>
                <w:szCs w:val="16"/>
              </w:rPr>
            </w:pPr>
          </w:p>
          <w:p w14:paraId="3D90B236" w14:textId="77777777" w:rsidR="0099126A" w:rsidRDefault="0099126A">
            <w:pPr>
              <w:tabs>
                <w:tab w:val="left" w:pos="864"/>
              </w:tabs>
              <w:snapToGrid w:val="0"/>
              <w:spacing w:before="120" w:after="120"/>
              <w:jc w:val="right"/>
              <w:rPr>
                <w:rFonts w:ascii="Marianne" w:hAnsi="Marianne" w:cs="Arial"/>
              </w:rPr>
            </w:pPr>
            <w:r>
              <w:rPr>
                <w:rFonts w:ascii="Marianne" w:hAnsi="Marianne" w:cs="Arial"/>
                <w:sz w:val="16"/>
                <w:szCs w:val="16"/>
              </w:rPr>
              <w:t>%</w:t>
            </w:r>
          </w:p>
        </w:tc>
      </w:tr>
    </w:tbl>
    <w:p w14:paraId="0557AB40" w14:textId="77777777" w:rsidR="0099126A" w:rsidRDefault="0099126A">
      <w:pPr>
        <w:tabs>
          <w:tab w:val="left" w:pos="864"/>
        </w:tabs>
        <w:jc w:val="both"/>
        <w:rPr>
          <w:rFonts w:ascii="Marianne" w:hAnsi="Marianne" w:cs="Arial"/>
        </w:rPr>
      </w:pPr>
    </w:p>
    <w:p w14:paraId="0F515EA4" w14:textId="77777777" w:rsidR="0099126A" w:rsidRDefault="0099126A">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3FA86962" w14:textId="77777777" w:rsidR="0099126A" w:rsidRDefault="0099126A">
      <w:pPr>
        <w:tabs>
          <w:tab w:val="left" w:pos="864"/>
        </w:tabs>
        <w:jc w:val="both"/>
        <w:rPr>
          <w:rFonts w:ascii="Marianne" w:hAnsi="Marianne" w:cs="Arial"/>
        </w:rPr>
      </w:pPr>
    </w:p>
    <w:p w14:paraId="3ADFAA18" w14:textId="77777777" w:rsidR="0099126A" w:rsidRDefault="0099126A">
      <w:pPr>
        <w:tabs>
          <w:tab w:val="left" w:pos="864"/>
        </w:tabs>
        <w:ind w:left="567"/>
        <w:jc w:val="both"/>
        <w:rPr>
          <w:rFonts w:ascii="Marianne" w:hAnsi="Marianne" w:cs="Arial"/>
        </w:rPr>
      </w:pPr>
      <w:r>
        <w:rPr>
          <w:rFonts w:ascii="Marianne" w:hAnsi="Marianne" w:cs="Arial"/>
        </w:rPr>
        <w:t>……./…………./……</w:t>
      </w:r>
    </w:p>
    <w:p w14:paraId="318D3E3A" w14:textId="77777777" w:rsidR="0099126A" w:rsidRDefault="0099126A">
      <w:pPr>
        <w:tabs>
          <w:tab w:val="left" w:pos="864"/>
        </w:tabs>
        <w:jc w:val="both"/>
        <w:rPr>
          <w:rFonts w:ascii="Marianne" w:hAnsi="Marianne" w:cs="Arial"/>
        </w:rPr>
      </w:pPr>
    </w:p>
    <w:p w14:paraId="1298F2F1" w14:textId="77777777" w:rsidR="0099126A" w:rsidRDefault="0099126A">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14:paraId="10ACC00D" w14:textId="77777777" w:rsidR="0099126A" w:rsidRDefault="0099126A">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14:paraId="4E50648D" w14:textId="77777777" w:rsidR="0099126A" w:rsidRDefault="0099126A">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14:paraId="7D2E470A" w14:textId="77777777" w:rsidR="0099126A" w:rsidRDefault="0099126A">
      <w:pPr>
        <w:tabs>
          <w:tab w:val="left" w:pos="864"/>
        </w:tabs>
        <w:jc w:val="both"/>
        <w:rPr>
          <w:rFonts w:ascii="Marianne" w:hAnsi="Marianne" w:cs="Arial"/>
        </w:rPr>
      </w:pPr>
    </w:p>
    <w:p w14:paraId="73685852" w14:textId="77777777" w:rsidR="0099126A" w:rsidRDefault="0099126A">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37"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14:paraId="05112E37" w14:textId="77777777" w:rsidR="0099126A" w:rsidRDefault="0099126A">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les documents de preuve ne seront sollicité sur ce point qu’avant l’attribution du marché public)</w:t>
      </w:r>
    </w:p>
    <w:p w14:paraId="7F26A129" w14:textId="77777777" w:rsidR="0099126A" w:rsidRDefault="0099126A">
      <w:pPr>
        <w:pStyle w:val="En-tte"/>
        <w:tabs>
          <w:tab w:val="clear" w:pos="4536"/>
          <w:tab w:val="clear" w:pos="9072"/>
          <w:tab w:val="left" w:pos="0"/>
          <w:tab w:val="left" w:pos="2160"/>
        </w:tabs>
        <w:jc w:val="both"/>
        <w:rPr>
          <w:rFonts w:ascii="Marianne" w:hAnsi="Marianne" w:cs="Arial"/>
          <w:i/>
          <w:iCs/>
          <w:sz w:val="18"/>
          <w:szCs w:val="18"/>
        </w:rPr>
      </w:pPr>
    </w:p>
    <w:p w14:paraId="0801900B" w14:textId="77777777" w:rsidR="0099126A" w:rsidRDefault="0099126A">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8"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14:paraId="3EFFAA12" w14:textId="77777777" w:rsidR="0099126A" w:rsidRDefault="0099126A">
      <w:pPr>
        <w:tabs>
          <w:tab w:val="left" w:pos="864"/>
        </w:tabs>
        <w:jc w:val="both"/>
        <w:rPr>
          <w:rFonts w:ascii="Marianne" w:hAnsi="Marianne" w:cs="Arial"/>
        </w:rPr>
      </w:pPr>
    </w:p>
    <w:p w14:paraId="712C5797" w14:textId="77777777" w:rsidR="0099126A" w:rsidRDefault="0099126A">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14:paraId="4D294101" w14:textId="77777777" w:rsidR="0099126A" w:rsidRDefault="0099126A">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42AF94A9" w14:textId="77777777" w:rsidR="0099126A" w:rsidRDefault="0099126A">
      <w:pPr>
        <w:rPr>
          <w:rFonts w:ascii="Marianne" w:hAnsi="Marianne" w:cs="Arial"/>
          <w:sz w:val="18"/>
        </w:rPr>
      </w:pPr>
    </w:p>
    <w:p w14:paraId="64E6F44E" w14:textId="77777777" w:rsidR="0099126A" w:rsidRDefault="0099126A">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14:paraId="0B37372B" w14:textId="77777777" w:rsidR="0099126A" w:rsidRDefault="0099126A">
      <w:pPr>
        <w:ind w:left="284"/>
        <w:rPr>
          <w:rFonts w:ascii="Marianne" w:hAnsi="Marianne" w:cs="Arial"/>
          <w:sz w:val="16"/>
        </w:rPr>
      </w:pPr>
    </w:p>
    <w:p w14:paraId="604C3680" w14:textId="77777777" w:rsidR="0099126A" w:rsidRDefault="0099126A">
      <w:pPr>
        <w:ind w:left="284"/>
        <w:rPr>
          <w:rFonts w:ascii="Marianne" w:hAnsi="Marianne" w:cs="Arial"/>
          <w:sz w:val="16"/>
        </w:rPr>
      </w:pPr>
    </w:p>
    <w:p w14:paraId="66D3AA15" w14:textId="77777777" w:rsidR="0099126A" w:rsidRDefault="0099126A">
      <w:pPr>
        <w:ind w:left="284"/>
        <w:rPr>
          <w:rFonts w:ascii="Marianne" w:hAnsi="Marianne" w:cs="Arial"/>
          <w:sz w:val="16"/>
        </w:rPr>
      </w:pPr>
    </w:p>
    <w:p w14:paraId="6130E2CF" w14:textId="77777777" w:rsidR="0099126A" w:rsidRDefault="0099126A">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2B7A10B8" w14:textId="77777777" w:rsidR="0099126A" w:rsidRDefault="0099126A">
      <w:pPr>
        <w:ind w:left="284"/>
        <w:rPr>
          <w:rFonts w:ascii="Marianne" w:hAnsi="Marianne" w:cs="Arial"/>
        </w:rPr>
      </w:pPr>
    </w:p>
    <w:p w14:paraId="04E01D71" w14:textId="77777777" w:rsidR="0099126A" w:rsidRDefault="0099126A">
      <w:pPr>
        <w:ind w:left="284"/>
        <w:rPr>
          <w:rFonts w:ascii="Marianne" w:hAnsi="Marianne" w:cs="Arial"/>
        </w:rPr>
      </w:pPr>
    </w:p>
    <w:p w14:paraId="24D62D2D" w14:textId="77777777" w:rsidR="0099126A" w:rsidRDefault="0099126A">
      <w:pPr>
        <w:ind w:left="284"/>
        <w:rPr>
          <w:rFonts w:ascii="Marianne" w:hAnsi="Marianne" w:cs="Arial"/>
        </w:rPr>
      </w:pPr>
    </w:p>
    <w:p w14:paraId="478FE8DF" w14:textId="77777777" w:rsidR="0099126A" w:rsidRDefault="0099126A">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6D2D88" w14:paraId="5D3171B2" w14:textId="77777777">
        <w:tc>
          <w:tcPr>
            <w:tcW w:w="9852" w:type="dxa"/>
            <w:shd w:val="clear" w:color="auto" w:fill="465F9D"/>
          </w:tcPr>
          <w:p w14:paraId="76E57E76" w14:textId="77777777" w:rsidR="0099126A" w:rsidRDefault="0099126A">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14:paraId="4CE3AB2E" w14:textId="77777777" w:rsidR="0099126A" w:rsidRDefault="0099126A">
      <w:pPr>
        <w:pStyle w:val="En-tte"/>
        <w:tabs>
          <w:tab w:val="clear" w:pos="4536"/>
          <w:tab w:val="clear" w:pos="9072"/>
          <w:tab w:val="left" w:pos="0"/>
          <w:tab w:val="left" w:pos="2160"/>
        </w:tabs>
        <w:jc w:val="both"/>
        <w:rPr>
          <w:rFonts w:ascii="Marianne" w:hAnsi="Marianne" w:cs="Arial"/>
          <w:i/>
          <w:iCs/>
          <w:sz w:val="18"/>
          <w:szCs w:val="18"/>
        </w:rPr>
      </w:pPr>
    </w:p>
    <w:p w14:paraId="552AE4AB" w14:textId="77777777" w:rsidR="0099126A" w:rsidRDefault="0099126A">
      <w:pPr>
        <w:ind w:left="284"/>
        <w:jc w:val="center"/>
        <w:rPr>
          <w:rFonts w:ascii="Marianne" w:hAnsi="Marianne" w:cs="Arial"/>
        </w:rPr>
      </w:pPr>
      <w:r>
        <w:rPr>
          <w:rFonts w:ascii="Marianne" w:hAnsi="Marianne" w:cs="Arial"/>
          <w:i/>
          <w:iCs/>
          <w:szCs w:val="18"/>
        </w:rPr>
        <w:lastRenderedPageBreak/>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14:paraId="69934F9B" w14:textId="77777777" w:rsidR="0099126A" w:rsidRDefault="0099126A">
      <w:pPr>
        <w:pStyle w:val="En-tte"/>
        <w:tabs>
          <w:tab w:val="clear" w:pos="4536"/>
          <w:tab w:val="clear" w:pos="9072"/>
          <w:tab w:val="left" w:pos="0"/>
          <w:tab w:val="left" w:pos="2160"/>
        </w:tabs>
        <w:jc w:val="both"/>
        <w:rPr>
          <w:rFonts w:ascii="Marianne" w:hAnsi="Marianne" w:cs="Arial"/>
          <w:i/>
          <w:iCs/>
          <w:sz w:val="18"/>
          <w:szCs w:val="18"/>
        </w:rPr>
      </w:pPr>
    </w:p>
    <w:p w14:paraId="5361E531" w14:textId="77777777" w:rsidR="0099126A" w:rsidRDefault="0099126A">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14:paraId="6DA27A9D" w14:textId="77777777" w:rsidR="0099126A" w:rsidRDefault="0099126A">
      <w:pPr>
        <w:pStyle w:val="En-tte"/>
        <w:tabs>
          <w:tab w:val="clear" w:pos="4536"/>
          <w:tab w:val="clear" w:pos="9072"/>
          <w:tab w:val="left" w:pos="864"/>
        </w:tabs>
        <w:rPr>
          <w:rFonts w:ascii="Marianne" w:hAnsi="Marianne" w:cs="Arial"/>
        </w:rPr>
      </w:pPr>
    </w:p>
    <w:p w14:paraId="0D46D5DE" w14:textId="77777777" w:rsidR="0099126A" w:rsidRDefault="0099126A">
      <w:pPr>
        <w:pStyle w:val="En-tte"/>
        <w:tabs>
          <w:tab w:val="clear" w:pos="4536"/>
          <w:tab w:val="clear" w:pos="9072"/>
          <w:tab w:val="left" w:pos="864"/>
        </w:tabs>
        <w:rPr>
          <w:rFonts w:ascii="Marianne" w:hAnsi="Marianne" w:cs="Arial"/>
        </w:rPr>
      </w:pPr>
    </w:p>
    <w:p w14:paraId="718770CC" w14:textId="77777777" w:rsidR="0099126A" w:rsidRDefault="0099126A">
      <w:pPr>
        <w:pStyle w:val="En-tte"/>
        <w:tabs>
          <w:tab w:val="clear" w:pos="4536"/>
          <w:tab w:val="clear" w:pos="9072"/>
          <w:tab w:val="left" w:pos="864"/>
        </w:tabs>
        <w:rPr>
          <w:rFonts w:ascii="Marianne" w:hAnsi="Marianne" w:cs="Arial"/>
        </w:rPr>
      </w:pPr>
    </w:p>
    <w:p w14:paraId="73FF496D" w14:textId="77777777" w:rsidR="0099126A" w:rsidRDefault="0099126A">
      <w:pPr>
        <w:pStyle w:val="En-tte"/>
        <w:tabs>
          <w:tab w:val="clear" w:pos="4536"/>
          <w:tab w:val="clear" w:pos="9072"/>
          <w:tab w:val="left" w:pos="864"/>
        </w:tabs>
        <w:rPr>
          <w:rFonts w:ascii="Marianne" w:hAnsi="Marianne" w:cs="Arial"/>
        </w:rPr>
      </w:pPr>
    </w:p>
    <w:p w14:paraId="23B0DC9A" w14:textId="77777777" w:rsidR="0099126A" w:rsidRDefault="0099126A">
      <w:pPr>
        <w:pStyle w:val="En-tte"/>
        <w:tabs>
          <w:tab w:val="clear" w:pos="4536"/>
          <w:tab w:val="clear" w:pos="9072"/>
          <w:tab w:val="left" w:pos="864"/>
        </w:tabs>
        <w:rPr>
          <w:rFonts w:ascii="Marianne" w:hAnsi="Marianne" w:cs="Arial"/>
        </w:rPr>
      </w:pPr>
    </w:p>
    <w:p w14:paraId="530BB91D" w14:textId="77777777" w:rsidR="0099126A" w:rsidRDefault="0099126A">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03C97E15" w14:textId="77777777" w:rsidR="0099126A" w:rsidRDefault="0099126A">
      <w:pPr>
        <w:pStyle w:val="En-tte"/>
        <w:tabs>
          <w:tab w:val="clear" w:pos="4536"/>
          <w:tab w:val="clear" w:pos="9072"/>
          <w:tab w:val="left" w:pos="864"/>
        </w:tabs>
        <w:rPr>
          <w:rFonts w:ascii="Marianne" w:hAnsi="Marianne" w:cs="Arial"/>
        </w:rPr>
      </w:pPr>
    </w:p>
    <w:p w14:paraId="63F6985C" w14:textId="77777777" w:rsidR="0099126A" w:rsidRDefault="0099126A">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063FEC20" w14:textId="77777777" w:rsidR="0099126A" w:rsidRDefault="0099126A">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5D522DE9" w14:textId="77777777" w:rsidR="0099126A" w:rsidRDefault="0099126A">
      <w:pPr>
        <w:pStyle w:val="En-tte"/>
        <w:tabs>
          <w:tab w:val="left" w:pos="864"/>
        </w:tabs>
        <w:rPr>
          <w:rFonts w:ascii="Marianne" w:hAnsi="Marianne" w:cs="Arial"/>
        </w:rPr>
      </w:pPr>
    </w:p>
    <w:p w14:paraId="34B83CE1" w14:textId="77777777" w:rsidR="0099126A" w:rsidRDefault="0099126A">
      <w:pPr>
        <w:ind w:left="284"/>
        <w:rPr>
          <w:rFonts w:ascii="Marianne" w:hAnsi="Marianne" w:cs="Arial"/>
          <w:sz w:val="16"/>
        </w:rPr>
      </w:pPr>
      <w:r>
        <w:rPr>
          <w:rFonts w:ascii="Marianne" w:hAnsi="Marianne" w:cs="Arial"/>
          <w:sz w:val="16"/>
        </w:rPr>
        <w:t>- Adresse internet :</w:t>
      </w:r>
    </w:p>
    <w:p w14:paraId="1B045989" w14:textId="77777777" w:rsidR="0099126A" w:rsidRDefault="0099126A">
      <w:pPr>
        <w:pStyle w:val="En-tte"/>
        <w:tabs>
          <w:tab w:val="left" w:pos="864"/>
        </w:tabs>
        <w:rPr>
          <w:rFonts w:ascii="Marianne" w:hAnsi="Marianne" w:cs="Arial"/>
        </w:rPr>
      </w:pPr>
    </w:p>
    <w:p w14:paraId="10EB8F6D" w14:textId="77777777" w:rsidR="0099126A" w:rsidRDefault="0099126A">
      <w:pPr>
        <w:pStyle w:val="En-tte"/>
        <w:tabs>
          <w:tab w:val="left" w:pos="864"/>
        </w:tabs>
        <w:rPr>
          <w:rFonts w:ascii="Marianne" w:hAnsi="Marianne" w:cs="Arial"/>
        </w:rPr>
      </w:pPr>
    </w:p>
    <w:p w14:paraId="37E9F3FB" w14:textId="77777777" w:rsidR="0099126A" w:rsidRDefault="0099126A">
      <w:pPr>
        <w:ind w:left="284"/>
        <w:rPr>
          <w:rFonts w:ascii="Marianne" w:hAnsi="Marianne" w:cs="Arial"/>
          <w:sz w:val="16"/>
        </w:rPr>
      </w:pPr>
      <w:r>
        <w:rPr>
          <w:rFonts w:ascii="Marianne" w:hAnsi="Marianne" w:cs="Arial"/>
          <w:sz w:val="16"/>
        </w:rPr>
        <w:t>- Renseignements nécessaires pour y accéder :</w:t>
      </w:r>
    </w:p>
    <w:p w14:paraId="2541C48B" w14:textId="77777777" w:rsidR="0099126A" w:rsidRDefault="0099126A">
      <w:pPr>
        <w:ind w:left="284"/>
        <w:rPr>
          <w:rFonts w:ascii="Marianne" w:hAnsi="Marianne" w:cs="Arial"/>
          <w:sz w:val="16"/>
        </w:rPr>
      </w:pPr>
    </w:p>
    <w:p w14:paraId="671DD299" w14:textId="77777777" w:rsidR="0099126A" w:rsidRDefault="0099126A">
      <w:pPr>
        <w:ind w:left="284"/>
      </w:pPr>
    </w:p>
    <w:p w14:paraId="7E252A12" w14:textId="77777777" w:rsidR="0099126A" w:rsidRDefault="0099126A">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6D2D88" w14:paraId="12DE0CC7" w14:textId="77777777">
        <w:trPr>
          <w:trHeight w:val="712"/>
        </w:trPr>
        <w:tc>
          <w:tcPr>
            <w:tcW w:w="9710" w:type="dxa"/>
            <w:shd w:val="clear" w:color="auto" w:fill="465F9D"/>
          </w:tcPr>
          <w:p w14:paraId="72CBE35B" w14:textId="77777777" w:rsidR="0099126A" w:rsidRDefault="0099126A">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14:paraId="6B9CE55D" w14:textId="77777777" w:rsidR="0099126A" w:rsidRDefault="0099126A">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0"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1"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14:paraId="7D180E07" w14:textId="77777777" w:rsidR="0099126A" w:rsidRDefault="0099126A">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1EDF1C74" w14:textId="77777777" w:rsidR="0099126A" w:rsidRDefault="0099126A">
      <w:pPr>
        <w:tabs>
          <w:tab w:val="left" w:pos="576"/>
        </w:tabs>
        <w:rPr>
          <w:rFonts w:ascii="Marianne" w:hAnsi="Marianne" w:cs="Arial"/>
          <w:iCs/>
        </w:rPr>
      </w:pPr>
    </w:p>
    <w:p w14:paraId="705355FF" w14:textId="77777777" w:rsidR="0099126A" w:rsidRDefault="0099126A">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14:paraId="4816F8E5" w14:textId="77777777" w:rsidR="0099126A" w:rsidRDefault="0099126A">
      <w:pPr>
        <w:jc w:val="both"/>
        <w:rPr>
          <w:rFonts w:ascii="Marianne" w:hAnsi="Marianne" w:cs="Arial"/>
          <w:i/>
          <w:iCs/>
          <w:sz w:val="18"/>
          <w:szCs w:val="18"/>
        </w:rPr>
      </w:pPr>
      <w:r>
        <w:rPr>
          <w:rFonts w:ascii="Marianne" w:hAnsi="Marianne" w:cs="Arial"/>
          <w:i/>
          <w:iCs/>
          <w:sz w:val="18"/>
          <w:szCs w:val="18"/>
        </w:rPr>
        <w:t>(Adapter le tableau autant que nécessaire)</w:t>
      </w:r>
    </w:p>
    <w:p w14:paraId="34573A57" w14:textId="77777777" w:rsidR="0099126A" w:rsidRDefault="0099126A">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6D2D88" w14:paraId="1C90021D" w14:textId="77777777">
        <w:trPr>
          <w:trHeight w:val="1200"/>
        </w:trPr>
        <w:tc>
          <w:tcPr>
            <w:tcW w:w="832" w:type="dxa"/>
            <w:tcBorders>
              <w:top w:val="single" w:sz="4" w:space="0" w:color="000000"/>
              <w:left w:val="single" w:sz="4" w:space="0" w:color="000000"/>
              <w:bottom w:val="single" w:sz="4" w:space="0" w:color="000000"/>
            </w:tcBorders>
            <w:vAlign w:val="center"/>
          </w:tcPr>
          <w:p w14:paraId="1165EA95" w14:textId="77777777" w:rsidR="0099126A" w:rsidRDefault="0099126A">
            <w:pPr>
              <w:jc w:val="center"/>
              <w:rPr>
                <w:rFonts w:ascii="Marianne" w:hAnsi="Marianne" w:cs="Arial"/>
                <w:b/>
              </w:rPr>
            </w:pPr>
            <w:r>
              <w:rPr>
                <w:rFonts w:ascii="Marianne" w:hAnsi="Marianne" w:cs="Arial"/>
                <w:b/>
              </w:rPr>
              <w:t>N°</w:t>
            </w:r>
          </w:p>
          <w:p w14:paraId="0DE51AD7" w14:textId="77777777" w:rsidR="0099126A" w:rsidRDefault="0099126A">
            <w:pPr>
              <w:jc w:val="center"/>
              <w:rPr>
                <w:rFonts w:ascii="Marianne" w:hAnsi="Marianne" w:cs="Arial"/>
                <w:b/>
              </w:rPr>
            </w:pPr>
            <w:r>
              <w:rPr>
                <w:rFonts w:ascii="Marianne" w:hAnsi="Marianne" w:cs="Arial"/>
                <w:b/>
              </w:rPr>
              <w:t>du</w:t>
            </w:r>
          </w:p>
          <w:p w14:paraId="2943733D" w14:textId="77777777" w:rsidR="0099126A" w:rsidRDefault="0099126A">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vAlign w:val="center"/>
          </w:tcPr>
          <w:p w14:paraId="1BA8A96E" w14:textId="77777777" w:rsidR="0099126A" w:rsidRDefault="0099126A">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vAlign w:val="center"/>
          </w:tcPr>
          <w:p w14:paraId="30789244" w14:textId="77777777" w:rsidR="0099126A" w:rsidRDefault="0099126A">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6D2D88" w14:paraId="6A8A0C67" w14:textId="77777777">
        <w:trPr>
          <w:trHeight w:val="1021"/>
        </w:trPr>
        <w:tc>
          <w:tcPr>
            <w:tcW w:w="832" w:type="dxa"/>
            <w:tcBorders>
              <w:top w:val="single" w:sz="4" w:space="0" w:color="000000"/>
              <w:left w:val="single" w:sz="4" w:space="0" w:color="000000"/>
            </w:tcBorders>
            <w:shd w:val="clear" w:color="auto" w:fill="B4C6E7"/>
          </w:tcPr>
          <w:p w14:paraId="5BADC9FB" w14:textId="77777777" w:rsidR="0099126A" w:rsidRDefault="0099126A">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14:paraId="352A8BE9" w14:textId="77777777" w:rsidR="0099126A" w:rsidRDefault="0099126A">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14:paraId="3C46286F" w14:textId="77777777" w:rsidR="0099126A" w:rsidRDefault="0099126A">
            <w:pPr>
              <w:snapToGrid w:val="0"/>
              <w:jc w:val="both"/>
              <w:rPr>
                <w:rFonts w:ascii="Marianne" w:hAnsi="Marianne" w:cs="Arial"/>
              </w:rPr>
            </w:pPr>
          </w:p>
        </w:tc>
      </w:tr>
      <w:tr w:rsidR="006D2D88" w14:paraId="060B2595" w14:textId="77777777">
        <w:trPr>
          <w:trHeight w:val="1021"/>
        </w:trPr>
        <w:tc>
          <w:tcPr>
            <w:tcW w:w="832" w:type="dxa"/>
            <w:tcBorders>
              <w:left w:val="single" w:sz="4" w:space="0" w:color="000000"/>
            </w:tcBorders>
          </w:tcPr>
          <w:p w14:paraId="4D0AC2B4" w14:textId="77777777" w:rsidR="0099126A" w:rsidRDefault="0099126A">
            <w:pPr>
              <w:snapToGrid w:val="0"/>
              <w:jc w:val="both"/>
              <w:rPr>
                <w:rFonts w:ascii="Marianne" w:hAnsi="Marianne" w:cs="Arial"/>
              </w:rPr>
            </w:pPr>
          </w:p>
        </w:tc>
        <w:tc>
          <w:tcPr>
            <w:tcW w:w="4394" w:type="dxa"/>
            <w:tcBorders>
              <w:left w:val="single" w:sz="4" w:space="0" w:color="000000"/>
            </w:tcBorders>
          </w:tcPr>
          <w:p w14:paraId="30DC53D3" w14:textId="77777777" w:rsidR="0099126A" w:rsidRDefault="0099126A">
            <w:pPr>
              <w:snapToGrid w:val="0"/>
              <w:jc w:val="both"/>
              <w:rPr>
                <w:rFonts w:ascii="Marianne" w:hAnsi="Marianne" w:cs="Arial"/>
              </w:rPr>
            </w:pPr>
          </w:p>
        </w:tc>
        <w:tc>
          <w:tcPr>
            <w:tcW w:w="4678" w:type="dxa"/>
            <w:tcBorders>
              <w:left w:val="single" w:sz="4" w:space="0" w:color="000000"/>
              <w:right w:val="single" w:sz="4" w:space="0" w:color="000000"/>
            </w:tcBorders>
          </w:tcPr>
          <w:p w14:paraId="0F8896BA" w14:textId="77777777" w:rsidR="0099126A" w:rsidRDefault="0099126A">
            <w:pPr>
              <w:snapToGrid w:val="0"/>
              <w:jc w:val="both"/>
              <w:rPr>
                <w:rFonts w:ascii="Marianne" w:hAnsi="Marianne" w:cs="Arial"/>
              </w:rPr>
            </w:pPr>
          </w:p>
        </w:tc>
      </w:tr>
      <w:tr w:rsidR="006D2D88" w14:paraId="62E27078" w14:textId="77777777">
        <w:trPr>
          <w:trHeight w:val="1021"/>
        </w:trPr>
        <w:tc>
          <w:tcPr>
            <w:tcW w:w="832" w:type="dxa"/>
            <w:tcBorders>
              <w:left w:val="single" w:sz="4" w:space="0" w:color="000000"/>
            </w:tcBorders>
            <w:shd w:val="clear" w:color="auto" w:fill="B4C6E7"/>
          </w:tcPr>
          <w:p w14:paraId="74AD6798" w14:textId="77777777" w:rsidR="0099126A" w:rsidRDefault="0099126A">
            <w:pPr>
              <w:snapToGrid w:val="0"/>
              <w:jc w:val="both"/>
              <w:rPr>
                <w:rFonts w:ascii="Marianne" w:hAnsi="Marianne" w:cs="Arial"/>
              </w:rPr>
            </w:pPr>
          </w:p>
        </w:tc>
        <w:tc>
          <w:tcPr>
            <w:tcW w:w="4394" w:type="dxa"/>
            <w:tcBorders>
              <w:left w:val="single" w:sz="4" w:space="0" w:color="000000"/>
            </w:tcBorders>
            <w:shd w:val="clear" w:color="auto" w:fill="B4C6E7"/>
          </w:tcPr>
          <w:p w14:paraId="3B6C2157" w14:textId="77777777" w:rsidR="0099126A" w:rsidRDefault="0099126A">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3E47C878" w14:textId="77777777" w:rsidR="0099126A" w:rsidRDefault="0099126A">
            <w:pPr>
              <w:snapToGrid w:val="0"/>
              <w:jc w:val="both"/>
              <w:rPr>
                <w:rFonts w:ascii="Marianne" w:hAnsi="Marianne" w:cs="Arial"/>
              </w:rPr>
            </w:pPr>
          </w:p>
        </w:tc>
      </w:tr>
      <w:tr w:rsidR="006D2D88" w14:paraId="4E62D48F" w14:textId="77777777">
        <w:trPr>
          <w:trHeight w:val="1021"/>
        </w:trPr>
        <w:tc>
          <w:tcPr>
            <w:tcW w:w="832" w:type="dxa"/>
            <w:tcBorders>
              <w:left w:val="single" w:sz="4" w:space="0" w:color="000000"/>
            </w:tcBorders>
          </w:tcPr>
          <w:p w14:paraId="2401935F" w14:textId="77777777" w:rsidR="0099126A" w:rsidRDefault="0099126A">
            <w:pPr>
              <w:snapToGrid w:val="0"/>
              <w:jc w:val="both"/>
              <w:rPr>
                <w:rFonts w:ascii="Marianne" w:hAnsi="Marianne" w:cs="Arial"/>
              </w:rPr>
            </w:pPr>
          </w:p>
        </w:tc>
        <w:tc>
          <w:tcPr>
            <w:tcW w:w="4394" w:type="dxa"/>
            <w:tcBorders>
              <w:left w:val="single" w:sz="4" w:space="0" w:color="000000"/>
            </w:tcBorders>
          </w:tcPr>
          <w:p w14:paraId="6B7F6CF0" w14:textId="77777777" w:rsidR="0099126A" w:rsidRDefault="0099126A">
            <w:pPr>
              <w:snapToGrid w:val="0"/>
              <w:jc w:val="both"/>
              <w:rPr>
                <w:rFonts w:ascii="Marianne" w:hAnsi="Marianne" w:cs="Arial"/>
              </w:rPr>
            </w:pPr>
          </w:p>
        </w:tc>
        <w:tc>
          <w:tcPr>
            <w:tcW w:w="4678" w:type="dxa"/>
            <w:tcBorders>
              <w:left w:val="single" w:sz="4" w:space="0" w:color="000000"/>
              <w:right w:val="single" w:sz="4" w:space="0" w:color="000000"/>
            </w:tcBorders>
          </w:tcPr>
          <w:p w14:paraId="128333B1" w14:textId="77777777" w:rsidR="0099126A" w:rsidRDefault="0099126A">
            <w:pPr>
              <w:snapToGrid w:val="0"/>
              <w:jc w:val="both"/>
              <w:rPr>
                <w:rFonts w:ascii="Marianne" w:hAnsi="Marianne" w:cs="Arial"/>
              </w:rPr>
            </w:pPr>
          </w:p>
        </w:tc>
      </w:tr>
      <w:tr w:rsidR="006D2D88" w14:paraId="54C1DB94" w14:textId="77777777">
        <w:trPr>
          <w:trHeight w:val="1021"/>
        </w:trPr>
        <w:tc>
          <w:tcPr>
            <w:tcW w:w="832" w:type="dxa"/>
            <w:tcBorders>
              <w:left w:val="single" w:sz="4" w:space="0" w:color="000000"/>
            </w:tcBorders>
            <w:shd w:val="clear" w:color="auto" w:fill="B4C6E7"/>
          </w:tcPr>
          <w:p w14:paraId="408141D3" w14:textId="77777777" w:rsidR="0099126A" w:rsidRDefault="0099126A">
            <w:pPr>
              <w:snapToGrid w:val="0"/>
              <w:jc w:val="both"/>
              <w:rPr>
                <w:rFonts w:ascii="Marianne" w:hAnsi="Marianne" w:cs="Arial"/>
              </w:rPr>
            </w:pPr>
          </w:p>
        </w:tc>
        <w:tc>
          <w:tcPr>
            <w:tcW w:w="4394" w:type="dxa"/>
            <w:tcBorders>
              <w:left w:val="single" w:sz="4" w:space="0" w:color="000000"/>
            </w:tcBorders>
            <w:shd w:val="clear" w:color="auto" w:fill="B4C6E7"/>
          </w:tcPr>
          <w:p w14:paraId="39C70741" w14:textId="77777777" w:rsidR="0099126A" w:rsidRDefault="0099126A">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236E2D05" w14:textId="77777777" w:rsidR="0099126A" w:rsidRDefault="0099126A">
            <w:pPr>
              <w:snapToGrid w:val="0"/>
              <w:jc w:val="both"/>
              <w:rPr>
                <w:rFonts w:ascii="Marianne" w:hAnsi="Marianne" w:cs="Arial"/>
              </w:rPr>
            </w:pPr>
          </w:p>
        </w:tc>
      </w:tr>
      <w:tr w:rsidR="006D2D88" w14:paraId="4AC9E434" w14:textId="77777777">
        <w:trPr>
          <w:trHeight w:val="1021"/>
        </w:trPr>
        <w:tc>
          <w:tcPr>
            <w:tcW w:w="832" w:type="dxa"/>
            <w:tcBorders>
              <w:left w:val="single" w:sz="4" w:space="0" w:color="000000"/>
            </w:tcBorders>
          </w:tcPr>
          <w:p w14:paraId="2C119089" w14:textId="77777777" w:rsidR="0099126A" w:rsidRDefault="0099126A">
            <w:pPr>
              <w:snapToGrid w:val="0"/>
              <w:jc w:val="both"/>
              <w:rPr>
                <w:rFonts w:ascii="Marianne" w:hAnsi="Marianne" w:cs="Arial"/>
              </w:rPr>
            </w:pPr>
          </w:p>
        </w:tc>
        <w:tc>
          <w:tcPr>
            <w:tcW w:w="4394" w:type="dxa"/>
            <w:tcBorders>
              <w:left w:val="single" w:sz="4" w:space="0" w:color="000000"/>
            </w:tcBorders>
          </w:tcPr>
          <w:p w14:paraId="38E2B475" w14:textId="77777777" w:rsidR="0099126A" w:rsidRDefault="0099126A">
            <w:pPr>
              <w:snapToGrid w:val="0"/>
              <w:jc w:val="both"/>
              <w:rPr>
                <w:rFonts w:ascii="Marianne" w:hAnsi="Marianne" w:cs="Arial"/>
              </w:rPr>
            </w:pPr>
          </w:p>
        </w:tc>
        <w:tc>
          <w:tcPr>
            <w:tcW w:w="4678" w:type="dxa"/>
            <w:tcBorders>
              <w:left w:val="single" w:sz="4" w:space="0" w:color="000000"/>
              <w:right w:val="single" w:sz="4" w:space="0" w:color="000000"/>
            </w:tcBorders>
          </w:tcPr>
          <w:p w14:paraId="6C31BA6D" w14:textId="77777777" w:rsidR="0099126A" w:rsidRDefault="0099126A">
            <w:pPr>
              <w:snapToGrid w:val="0"/>
              <w:jc w:val="both"/>
              <w:rPr>
                <w:rFonts w:ascii="Marianne" w:hAnsi="Marianne" w:cs="Arial"/>
              </w:rPr>
            </w:pPr>
          </w:p>
        </w:tc>
      </w:tr>
      <w:tr w:rsidR="006D2D88" w14:paraId="48B1F68D" w14:textId="77777777">
        <w:trPr>
          <w:trHeight w:val="1021"/>
        </w:trPr>
        <w:tc>
          <w:tcPr>
            <w:tcW w:w="832" w:type="dxa"/>
            <w:tcBorders>
              <w:left w:val="single" w:sz="4" w:space="0" w:color="000000"/>
            </w:tcBorders>
            <w:shd w:val="clear" w:color="auto" w:fill="B4C6E7"/>
          </w:tcPr>
          <w:p w14:paraId="3E447B6D" w14:textId="77777777" w:rsidR="0099126A" w:rsidRDefault="0099126A">
            <w:pPr>
              <w:snapToGrid w:val="0"/>
              <w:jc w:val="both"/>
              <w:rPr>
                <w:rFonts w:ascii="Marianne" w:hAnsi="Marianne" w:cs="Arial"/>
              </w:rPr>
            </w:pPr>
          </w:p>
        </w:tc>
        <w:tc>
          <w:tcPr>
            <w:tcW w:w="4394" w:type="dxa"/>
            <w:tcBorders>
              <w:left w:val="single" w:sz="4" w:space="0" w:color="000000"/>
            </w:tcBorders>
            <w:shd w:val="clear" w:color="auto" w:fill="B4C6E7"/>
          </w:tcPr>
          <w:p w14:paraId="643FEAF3" w14:textId="77777777" w:rsidR="0099126A" w:rsidRDefault="0099126A">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03254AC4" w14:textId="77777777" w:rsidR="0099126A" w:rsidRDefault="0099126A">
            <w:pPr>
              <w:snapToGrid w:val="0"/>
              <w:jc w:val="both"/>
              <w:rPr>
                <w:rFonts w:ascii="Marianne" w:hAnsi="Marianne" w:cs="Arial"/>
              </w:rPr>
            </w:pPr>
          </w:p>
        </w:tc>
      </w:tr>
      <w:tr w:rsidR="006D2D88" w14:paraId="33F7F748" w14:textId="77777777">
        <w:trPr>
          <w:trHeight w:val="1021"/>
        </w:trPr>
        <w:tc>
          <w:tcPr>
            <w:tcW w:w="832" w:type="dxa"/>
            <w:tcBorders>
              <w:left w:val="single" w:sz="4" w:space="0" w:color="000000"/>
            </w:tcBorders>
          </w:tcPr>
          <w:p w14:paraId="6E4C65A6" w14:textId="77777777" w:rsidR="0099126A" w:rsidRDefault="0099126A">
            <w:pPr>
              <w:snapToGrid w:val="0"/>
              <w:jc w:val="both"/>
              <w:rPr>
                <w:rFonts w:ascii="Marianne" w:hAnsi="Marianne" w:cs="Arial"/>
              </w:rPr>
            </w:pPr>
          </w:p>
        </w:tc>
        <w:tc>
          <w:tcPr>
            <w:tcW w:w="4394" w:type="dxa"/>
            <w:tcBorders>
              <w:left w:val="single" w:sz="4" w:space="0" w:color="000000"/>
            </w:tcBorders>
          </w:tcPr>
          <w:p w14:paraId="03E48DC4" w14:textId="77777777" w:rsidR="0099126A" w:rsidRDefault="0099126A">
            <w:pPr>
              <w:snapToGrid w:val="0"/>
              <w:jc w:val="both"/>
              <w:rPr>
                <w:rFonts w:ascii="Marianne" w:hAnsi="Marianne" w:cs="Arial"/>
              </w:rPr>
            </w:pPr>
          </w:p>
        </w:tc>
        <w:tc>
          <w:tcPr>
            <w:tcW w:w="4678" w:type="dxa"/>
            <w:tcBorders>
              <w:left w:val="single" w:sz="4" w:space="0" w:color="000000"/>
              <w:right w:val="single" w:sz="4" w:space="0" w:color="000000"/>
            </w:tcBorders>
          </w:tcPr>
          <w:p w14:paraId="721F4070" w14:textId="77777777" w:rsidR="0099126A" w:rsidRDefault="0099126A">
            <w:pPr>
              <w:snapToGrid w:val="0"/>
              <w:jc w:val="both"/>
              <w:rPr>
                <w:rFonts w:ascii="Marianne" w:hAnsi="Marianne" w:cs="Arial"/>
              </w:rPr>
            </w:pPr>
          </w:p>
        </w:tc>
      </w:tr>
      <w:tr w:rsidR="006D2D88" w14:paraId="32419920" w14:textId="77777777">
        <w:trPr>
          <w:trHeight w:val="1021"/>
        </w:trPr>
        <w:tc>
          <w:tcPr>
            <w:tcW w:w="832" w:type="dxa"/>
            <w:tcBorders>
              <w:left w:val="single" w:sz="4" w:space="0" w:color="000000"/>
              <w:bottom w:val="single" w:sz="4" w:space="0" w:color="000000"/>
            </w:tcBorders>
            <w:shd w:val="clear" w:color="auto" w:fill="B4C6E7"/>
          </w:tcPr>
          <w:p w14:paraId="4AD662E4" w14:textId="77777777" w:rsidR="0099126A" w:rsidRDefault="0099126A">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14:paraId="1D9CA796" w14:textId="77777777" w:rsidR="0099126A" w:rsidRDefault="0099126A">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14:paraId="1DD5E868" w14:textId="77777777" w:rsidR="0099126A" w:rsidRDefault="0099126A">
            <w:pPr>
              <w:snapToGrid w:val="0"/>
              <w:jc w:val="both"/>
              <w:rPr>
                <w:rFonts w:ascii="Marianne" w:hAnsi="Marianne" w:cs="Arial"/>
              </w:rPr>
            </w:pPr>
          </w:p>
        </w:tc>
      </w:tr>
    </w:tbl>
    <w:p w14:paraId="199C3512" w14:textId="77777777" w:rsidR="0099126A" w:rsidRDefault="0099126A">
      <w:pPr>
        <w:pStyle w:val="En-tte"/>
        <w:tabs>
          <w:tab w:val="clear" w:pos="4536"/>
          <w:tab w:val="clear" w:pos="9072"/>
          <w:tab w:val="left" w:pos="864"/>
        </w:tabs>
        <w:rPr>
          <w:rFonts w:ascii="Marianne" w:hAnsi="Marianne" w:cs="Arial"/>
          <w:sz w:val="18"/>
          <w:szCs w:val="18"/>
        </w:rPr>
      </w:pPr>
    </w:p>
    <w:p w14:paraId="18ACC237" w14:textId="77777777" w:rsidR="0099126A" w:rsidRDefault="0099126A">
      <w:pPr>
        <w:pStyle w:val="En-tte"/>
        <w:tabs>
          <w:tab w:val="clear" w:pos="4536"/>
          <w:tab w:val="clear" w:pos="9072"/>
          <w:tab w:val="left" w:pos="864"/>
        </w:tabs>
        <w:rPr>
          <w:rFonts w:ascii="Marianne" w:hAnsi="Marianne" w:cs="Arial"/>
          <w:sz w:val="18"/>
          <w:szCs w:val="18"/>
        </w:rPr>
      </w:pPr>
    </w:p>
    <w:p w14:paraId="36A3872E" w14:textId="77777777" w:rsidR="0099126A" w:rsidRDefault="0099126A">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6D2D88" w14:paraId="39895848" w14:textId="77777777">
        <w:trPr>
          <w:trHeight w:val="407"/>
        </w:trPr>
        <w:tc>
          <w:tcPr>
            <w:tcW w:w="9852" w:type="dxa"/>
            <w:shd w:val="clear" w:color="auto" w:fill="465F9D"/>
          </w:tcPr>
          <w:p w14:paraId="3A85C953" w14:textId="77777777" w:rsidR="0099126A" w:rsidRDefault="0099126A">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Renseignements spécifiques aux marchés publics de défense ou de sécurité</w:t>
            </w:r>
          </w:p>
        </w:tc>
      </w:tr>
    </w:tbl>
    <w:p w14:paraId="650CA7E8" w14:textId="77777777" w:rsidR="0099126A" w:rsidRDefault="0099126A">
      <w:pPr>
        <w:tabs>
          <w:tab w:val="left" w:pos="426"/>
        </w:tabs>
        <w:jc w:val="both"/>
        <w:rPr>
          <w:rFonts w:ascii="Marianne" w:hAnsi="Marianne" w:cs="Arial"/>
          <w:spacing w:val="-10"/>
        </w:rPr>
      </w:pPr>
    </w:p>
    <w:p w14:paraId="319262BF" w14:textId="77777777" w:rsidR="0099126A" w:rsidRDefault="0099126A">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14:paraId="57E30FB4" w14:textId="77777777" w:rsidR="0099126A" w:rsidRDefault="0099126A">
      <w:pPr>
        <w:tabs>
          <w:tab w:val="left" w:pos="426"/>
        </w:tabs>
        <w:jc w:val="both"/>
        <w:rPr>
          <w:rFonts w:ascii="Marianne" w:hAnsi="Marianne" w:cs="Arial"/>
          <w:spacing w:val="-10"/>
        </w:rPr>
      </w:pPr>
    </w:p>
    <w:p w14:paraId="3CDE4FD2" w14:textId="77777777" w:rsidR="0099126A" w:rsidRDefault="0099126A">
      <w:pPr>
        <w:tabs>
          <w:tab w:val="left" w:pos="426"/>
        </w:tabs>
        <w:jc w:val="both"/>
        <w:rPr>
          <w:rFonts w:ascii="Marianne" w:hAnsi="Marianne" w:cs="Arial"/>
          <w:spacing w:val="-10"/>
        </w:rPr>
      </w:pPr>
    </w:p>
    <w:p w14:paraId="37A9068D" w14:textId="77777777" w:rsidR="0099126A" w:rsidRDefault="0099126A">
      <w:pPr>
        <w:tabs>
          <w:tab w:val="left" w:pos="426"/>
        </w:tabs>
        <w:jc w:val="both"/>
        <w:rPr>
          <w:rFonts w:ascii="Marianne" w:hAnsi="Marianne" w:cs="Arial"/>
          <w:spacing w:val="-10"/>
        </w:rPr>
      </w:pPr>
    </w:p>
    <w:p w14:paraId="6A6D3233" w14:textId="77777777" w:rsidR="0099126A" w:rsidRDefault="0099126A">
      <w:pPr>
        <w:tabs>
          <w:tab w:val="left" w:pos="426"/>
        </w:tabs>
        <w:jc w:val="both"/>
        <w:rPr>
          <w:rFonts w:ascii="Marianne" w:hAnsi="Marianne" w:cs="Arial"/>
          <w:spacing w:val="-10"/>
        </w:rPr>
      </w:pPr>
    </w:p>
    <w:p w14:paraId="7A2BCCB4" w14:textId="77777777" w:rsidR="0099126A" w:rsidRDefault="0099126A">
      <w:pPr>
        <w:tabs>
          <w:tab w:val="left" w:pos="426"/>
        </w:tabs>
        <w:jc w:val="both"/>
        <w:rPr>
          <w:rFonts w:ascii="Marianne" w:hAnsi="Marianne" w:cs="Arial"/>
          <w:spacing w:val="-10"/>
        </w:rPr>
      </w:pPr>
    </w:p>
    <w:p w14:paraId="7D591118" w14:textId="77777777" w:rsidR="0099126A" w:rsidRDefault="0099126A">
      <w:pPr>
        <w:tabs>
          <w:tab w:val="left" w:pos="426"/>
        </w:tabs>
        <w:jc w:val="both"/>
        <w:rPr>
          <w:rFonts w:ascii="Marianne" w:hAnsi="Marianne" w:cs="Arial"/>
          <w:spacing w:val="-10"/>
        </w:rPr>
      </w:pPr>
    </w:p>
    <w:p w14:paraId="5CF1C1B9" w14:textId="77777777" w:rsidR="0099126A" w:rsidRDefault="0099126A">
      <w:pPr>
        <w:tabs>
          <w:tab w:val="left" w:pos="426"/>
        </w:tabs>
        <w:jc w:val="both"/>
        <w:rPr>
          <w:rFonts w:ascii="Marianne" w:hAnsi="Marianne" w:cs="Arial"/>
          <w:spacing w:val="-10"/>
        </w:rPr>
      </w:pPr>
    </w:p>
    <w:p w14:paraId="41A1C7B9" w14:textId="77777777" w:rsidR="0099126A" w:rsidRDefault="0099126A">
      <w:pPr>
        <w:tabs>
          <w:tab w:val="left" w:pos="426"/>
        </w:tabs>
        <w:jc w:val="both"/>
        <w:rPr>
          <w:rFonts w:ascii="Marianne" w:hAnsi="Marianne" w:cs="Arial"/>
          <w:spacing w:val="-10"/>
        </w:rPr>
      </w:pPr>
    </w:p>
    <w:p w14:paraId="7677E529" w14:textId="77777777" w:rsidR="0099126A" w:rsidRDefault="0099126A">
      <w:pPr>
        <w:tabs>
          <w:tab w:val="left" w:pos="426"/>
        </w:tabs>
        <w:jc w:val="both"/>
        <w:rPr>
          <w:rFonts w:ascii="Marianne" w:hAnsi="Marianne" w:cs="Arial"/>
          <w:spacing w:val="-10"/>
        </w:rPr>
      </w:pPr>
    </w:p>
    <w:p w14:paraId="709F57BE" w14:textId="77777777" w:rsidR="0099126A" w:rsidRDefault="0099126A">
      <w:pPr>
        <w:tabs>
          <w:tab w:val="left" w:pos="426"/>
        </w:tabs>
        <w:jc w:val="both"/>
        <w:rPr>
          <w:rFonts w:ascii="Marianne" w:hAnsi="Marianne" w:cs="Arial"/>
          <w:spacing w:val="-10"/>
        </w:rPr>
      </w:pPr>
    </w:p>
    <w:p w14:paraId="2BF60BFC" w14:textId="77777777" w:rsidR="0099126A" w:rsidRDefault="0099126A">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14:paraId="1936950C" w14:textId="77777777" w:rsidR="0099126A" w:rsidRDefault="0099126A">
      <w:pPr>
        <w:tabs>
          <w:tab w:val="left" w:pos="426"/>
        </w:tabs>
        <w:jc w:val="both"/>
        <w:rPr>
          <w:rFonts w:ascii="Marianne" w:hAnsi="Marianne" w:cs="Arial"/>
          <w:spacing w:val="-10"/>
          <w:sz w:val="22"/>
          <w:szCs w:val="22"/>
        </w:rPr>
      </w:pPr>
    </w:p>
    <w:p w14:paraId="5E00A04F" w14:textId="77777777" w:rsidR="0099126A" w:rsidRDefault="0099126A">
      <w:pPr>
        <w:tabs>
          <w:tab w:val="left" w:pos="426"/>
        </w:tabs>
        <w:jc w:val="both"/>
        <w:rPr>
          <w:rFonts w:ascii="Marianne" w:hAnsi="Marianne" w:cs="Arial"/>
          <w:spacing w:val="-10"/>
          <w:sz w:val="22"/>
          <w:szCs w:val="22"/>
        </w:rPr>
      </w:pPr>
    </w:p>
    <w:p w14:paraId="5912E451" w14:textId="77777777" w:rsidR="0099126A" w:rsidRDefault="0099126A">
      <w:pPr>
        <w:tabs>
          <w:tab w:val="left" w:pos="426"/>
        </w:tabs>
        <w:jc w:val="both"/>
        <w:rPr>
          <w:rFonts w:ascii="Marianne" w:hAnsi="Marianne" w:cs="Arial"/>
          <w:spacing w:val="-10"/>
          <w:sz w:val="22"/>
          <w:szCs w:val="22"/>
        </w:rPr>
      </w:pPr>
    </w:p>
    <w:p w14:paraId="44CDEDAA" w14:textId="77777777" w:rsidR="0099126A" w:rsidRDefault="0099126A">
      <w:pPr>
        <w:tabs>
          <w:tab w:val="left" w:pos="426"/>
        </w:tabs>
        <w:jc w:val="both"/>
        <w:rPr>
          <w:rFonts w:ascii="Marianne" w:hAnsi="Marianne" w:cs="Arial"/>
          <w:spacing w:val="-10"/>
          <w:sz w:val="22"/>
          <w:szCs w:val="22"/>
        </w:rPr>
      </w:pPr>
    </w:p>
    <w:p w14:paraId="2B235E5D" w14:textId="77777777" w:rsidR="0099126A" w:rsidRDefault="0099126A">
      <w:pPr>
        <w:tabs>
          <w:tab w:val="left" w:pos="426"/>
        </w:tabs>
        <w:jc w:val="both"/>
        <w:rPr>
          <w:rFonts w:ascii="Marianne" w:hAnsi="Marianne" w:cs="Arial"/>
          <w:spacing w:val="-10"/>
          <w:sz w:val="22"/>
          <w:szCs w:val="22"/>
        </w:rPr>
      </w:pPr>
    </w:p>
    <w:p w14:paraId="06E7D3D4" w14:textId="77777777" w:rsidR="0099126A" w:rsidRDefault="0099126A">
      <w:pPr>
        <w:tabs>
          <w:tab w:val="left" w:pos="426"/>
        </w:tabs>
        <w:jc w:val="both"/>
        <w:rPr>
          <w:rFonts w:ascii="Marianne" w:hAnsi="Marianne" w:cs="Arial"/>
          <w:spacing w:val="-10"/>
          <w:sz w:val="22"/>
          <w:szCs w:val="22"/>
        </w:rPr>
      </w:pPr>
    </w:p>
    <w:p w14:paraId="06B62EC8" w14:textId="77777777" w:rsidR="0099126A" w:rsidRDefault="0099126A">
      <w:pPr>
        <w:tabs>
          <w:tab w:val="left" w:pos="426"/>
        </w:tabs>
        <w:jc w:val="both"/>
        <w:rPr>
          <w:rFonts w:ascii="Marianne" w:hAnsi="Marianne" w:cs="Arial"/>
          <w:spacing w:val="-10"/>
          <w:sz w:val="22"/>
          <w:szCs w:val="22"/>
        </w:rPr>
      </w:pPr>
    </w:p>
    <w:p w14:paraId="162D5C11" w14:textId="77777777" w:rsidR="0099126A" w:rsidRDefault="0099126A">
      <w:pPr>
        <w:tabs>
          <w:tab w:val="left" w:pos="426"/>
        </w:tabs>
        <w:jc w:val="both"/>
        <w:rPr>
          <w:rFonts w:ascii="Marianne" w:hAnsi="Marianne" w:cs="Arial"/>
          <w:spacing w:val="-10"/>
          <w:sz w:val="22"/>
          <w:szCs w:val="22"/>
        </w:rPr>
      </w:pPr>
    </w:p>
    <w:p w14:paraId="6531AE7F" w14:textId="77777777" w:rsidR="0099126A" w:rsidRDefault="0099126A">
      <w:pPr>
        <w:tabs>
          <w:tab w:val="left" w:pos="426"/>
        </w:tabs>
        <w:jc w:val="both"/>
        <w:rPr>
          <w:rFonts w:ascii="Marianne" w:hAnsi="Marianne" w:cs="Arial"/>
          <w:spacing w:val="-10"/>
          <w:sz w:val="22"/>
          <w:szCs w:val="22"/>
        </w:rPr>
      </w:pPr>
    </w:p>
    <w:p w14:paraId="3E00326D" w14:textId="77777777" w:rsidR="0099126A" w:rsidRDefault="0099126A">
      <w:pPr>
        <w:tabs>
          <w:tab w:val="left" w:pos="426"/>
        </w:tabs>
        <w:jc w:val="both"/>
        <w:rPr>
          <w:rFonts w:ascii="Marianne" w:hAnsi="Marianne" w:cs="Arial"/>
          <w:spacing w:val="-10"/>
          <w:sz w:val="22"/>
          <w:szCs w:val="22"/>
        </w:rPr>
      </w:pPr>
    </w:p>
    <w:p w14:paraId="289B55D8" w14:textId="77777777" w:rsidR="0099126A" w:rsidRDefault="0099126A">
      <w:pPr>
        <w:tabs>
          <w:tab w:val="left" w:pos="426"/>
        </w:tabs>
        <w:jc w:val="both"/>
        <w:rPr>
          <w:rFonts w:ascii="Marianne" w:hAnsi="Marianne" w:cs="Arial"/>
          <w:spacing w:val="-10"/>
          <w:sz w:val="22"/>
          <w:szCs w:val="22"/>
        </w:rPr>
      </w:pPr>
    </w:p>
    <w:p w14:paraId="6A38F591" w14:textId="77777777" w:rsidR="0099126A" w:rsidRDefault="0099126A">
      <w:pPr>
        <w:tabs>
          <w:tab w:val="left" w:pos="426"/>
        </w:tabs>
        <w:jc w:val="both"/>
        <w:rPr>
          <w:rFonts w:ascii="Marianne" w:hAnsi="Marianne" w:cs="Arial"/>
          <w:spacing w:val="-10"/>
          <w:sz w:val="22"/>
          <w:szCs w:val="22"/>
        </w:rPr>
      </w:pPr>
    </w:p>
    <w:p w14:paraId="26319B10" w14:textId="77777777" w:rsidR="0099126A" w:rsidRDefault="0099126A">
      <w:pPr>
        <w:tabs>
          <w:tab w:val="left" w:pos="426"/>
        </w:tabs>
        <w:jc w:val="both"/>
        <w:rPr>
          <w:rFonts w:ascii="Marianne" w:hAnsi="Marianne" w:cs="Arial"/>
          <w:spacing w:val="-10"/>
          <w:sz w:val="22"/>
          <w:szCs w:val="22"/>
        </w:rPr>
      </w:pPr>
    </w:p>
    <w:p w14:paraId="5816710E" w14:textId="77777777" w:rsidR="0099126A" w:rsidRDefault="0099126A">
      <w:pPr>
        <w:tabs>
          <w:tab w:val="left" w:pos="426"/>
        </w:tabs>
        <w:jc w:val="both"/>
        <w:rPr>
          <w:rFonts w:ascii="Marianne" w:hAnsi="Marianne" w:cs="Arial"/>
          <w:spacing w:val="-10"/>
          <w:sz w:val="22"/>
          <w:szCs w:val="22"/>
        </w:rPr>
      </w:pPr>
    </w:p>
    <w:p w14:paraId="6FFC016C" w14:textId="77777777" w:rsidR="0099126A" w:rsidRDefault="0099126A">
      <w:pPr>
        <w:tabs>
          <w:tab w:val="left" w:pos="426"/>
        </w:tabs>
        <w:jc w:val="both"/>
        <w:rPr>
          <w:rFonts w:ascii="Marianne" w:hAnsi="Marianne" w:cs="Arial"/>
          <w:spacing w:val="-10"/>
          <w:sz w:val="22"/>
          <w:szCs w:val="22"/>
        </w:rPr>
      </w:pPr>
    </w:p>
    <w:p w14:paraId="31CF762F" w14:textId="77777777" w:rsidR="0099126A" w:rsidRDefault="0099126A">
      <w:pPr>
        <w:tabs>
          <w:tab w:val="left" w:pos="426"/>
        </w:tabs>
        <w:jc w:val="both"/>
        <w:rPr>
          <w:rFonts w:ascii="Marianne" w:hAnsi="Marianne" w:cs="Arial"/>
          <w:spacing w:val="-10"/>
          <w:sz w:val="22"/>
          <w:szCs w:val="22"/>
        </w:rPr>
      </w:pPr>
    </w:p>
    <w:p w14:paraId="7EF5BCEA" w14:textId="77777777" w:rsidR="0099126A" w:rsidRDefault="0099126A">
      <w:pPr>
        <w:spacing w:before="120" w:after="120"/>
        <w:jc w:val="both"/>
        <w:rPr>
          <w:rFonts w:ascii="Marianne" w:hAnsi="Marianne"/>
        </w:r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p>
    <w:sectPr w:rsidR="0099126A">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E7CF9" w14:textId="77777777" w:rsidR="0099126A" w:rsidRDefault="0099126A">
      <w:r>
        <w:separator/>
      </w:r>
    </w:p>
  </w:endnote>
  <w:endnote w:type="continuationSeparator" w:id="0">
    <w:p w14:paraId="33A36A90" w14:textId="77777777" w:rsidR="0099126A" w:rsidRDefault="00991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Marianne Medium">
    <w:altName w:val="Calibri"/>
    <w:charset w:val="00"/>
    <w:family w:val="auto"/>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6D2D88" w14:paraId="677FB06D" w14:textId="77777777">
      <w:trPr>
        <w:tblHeader/>
      </w:trPr>
      <w:tc>
        <w:tcPr>
          <w:tcW w:w="3513" w:type="dxa"/>
          <w:shd w:val="clear" w:color="auto" w:fill="66CCFF"/>
        </w:tcPr>
        <w:p w14:paraId="55964696" w14:textId="77777777" w:rsidR="0099126A" w:rsidRDefault="0099126A">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14:paraId="011EC854" w14:textId="5E5682F8" w:rsidR="0099126A" w:rsidRDefault="0099126A">
          <w:pPr>
            <w:shd w:val="clear" w:color="auto" w:fill="66CCFF"/>
            <w:snapToGrid w:val="0"/>
            <w:jc w:val="center"/>
            <w:rPr>
              <w:rFonts w:ascii="Marianne" w:hAnsi="Marianne" w:cs="Arial"/>
              <w:b/>
              <w:bCs/>
            </w:rPr>
          </w:pPr>
        </w:p>
      </w:tc>
      <w:tc>
        <w:tcPr>
          <w:tcW w:w="900" w:type="dxa"/>
          <w:shd w:val="clear" w:color="auto" w:fill="66CCFF"/>
        </w:tcPr>
        <w:p w14:paraId="14F7FE35" w14:textId="77777777" w:rsidR="0099126A" w:rsidRDefault="0099126A">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14:paraId="08DFF9DF" w14:textId="77777777" w:rsidR="0099126A" w:rsidRDefault="0099126A">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c>
        <w:tcPr>
          <w:tcW w:w="180" w:type="dxa"/>
          <w:shd w:val="clear" w:color="auto" w:fill="66CCFF"/>
        </w:tcPr>
        <w:p w14:paraId="13818AFC" w14:textId="77777777" w:rsidR="0099126A" w:rsidRDefault="0099126A">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14:paraId="6BBDB2C2" w14:textId="77777777" w:rsidR="0099126A" w:rsidRDefault="0099126A">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r>
  </w:tbl>
  <w:p w14:paraId="28A03611" w14:textId="77777777" w:rsidR="0099126A" w:rsidRDefault="0099126A">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B89B0" w14:textId="77777777" w:rsidR="0099126A" w:rsidRDefault="0099126A">
      <w:r>
        <w:separator/>
      </w:r>
    </w:p>
  </w:footnote>
  <w:footnote w:type="continuationSeparator" w:id="0">
    <w:p w14:paraId="2DBAB745" w14:textId="77777777" w:rsidR="0099126A" w:rsidRDefault="0099126A">
      <w:r>
        <w:continuationSeparator/>
      </w:r>
    </w:p>
  </w:footnote>
  <w:footnote w:id="1">
    <w:p w14:paraId="4733F606" w14:textId="77777777" w:rsidR="0099126A" w:rsidRDefault="0099126A">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2F721A93" w14:textId="77777777" w:rsidR="0099126A" w:rsidRDefault="0099126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47723D70" w14:textId="77777777" w:rsidR="0099126A" w:rsidRDefault="0099126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04ABC8D5" w14:textId="77777777" w:rsidR="0099126A" w:rsidRDefault="0099126A">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881746043">
    <w:abstractNumId w:val="0"/>
  </w:num>
  <w:num w:numId="2" w16cid:durableId="437722179">
    <w:abstractNumId w:val="1"/>
  </w:num>
  <w:num w:numId="3" w16cid:durableId="1586573114">
    <w:abstractNumId w:val="2"/>
  </w:num>
  <w:num w:numId="4" w16cid:durableId="1845898675">
    <w:abstractNumId w:val="0"/>
  </w:num>
  <w:num w:numId="5" w16cid:durableId="1910069602">
    <w:abstractNumId w:val="3"/>
  </w:num>
  <w:num w:numId="6" w16cid:durableId="1134642579">
    <w:abstractNumId w:val="5"/>
  </w:num>
  <w:num w:numId="7" w16cid:durableId="1442265978">
    <w:abstractNumId w:val="9"/>
  </w:num>
  <w:num w:numId="8" w16cid:durableId="1709141678">
    <w:abstractNumId w:val="7"/>
  </w:num>
  <w:num w:numId="9" w16cid:durableId="1536237401">
    <w:abstractNumId w:val="6"/>
  </w:num>
  <w:num w:numId="10" w16cid:durableId="1254631740">
    <w:abstractNumId w:val="3"/>
  </w:num>
  <w:num w:numId="11" w16cid:durableId="486677306">
    <w:abstractNumId w:val="4"/>
  </w:num>
  <w:num w:numId="12" w16cid:durableId="81757085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555"/>
    <w:rsid w:val="000214C1"/>
    <w:rsid w:val="000A384C"/>
    <w:rsid w:val="00181AC8"/>
    <w:rsid w:val="001E562C"/>
    <w:rsid w:val="00423B9D"/>
    <w:rsid w:val="00685CE0"/>
    <w:rsid w:val="00686D71"/>
    <w:rsid w:val="006D2D88"/>
    <w:rsid w:val="00745213"/>
    <w:rsid w:val="007A1A6A"/>
    <w:rsid w:val="00916997"/>
    <w:rsid w:val="009848C0"/>
    <w:rsid w:val="0099126A"/>
    <w:rsid w:val="00A82D6F"/>
    <w:rsid w:val="00B34C6D"/>
    <w:rsid w:val="00B562BD"/>
    <w:rsid w:val="00B944AB"/>
    <w:rsid w:val="00D526E3"/>
    <w:rsid w:val="00E415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82F9305"/>
  <w15:chartTrackingRefBased/>
  <w15:docId w15:val="{9DC137E0-FFD3-4875-B412-9CAA8D90A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eur-lex.europa.eu/LexUriServ/LexUriServ.do?uri=OJ:L:2003:124:0036:0041:fr:PDF" TargetMode="External"/><Relationship Id="rId29" Type="http://schemas.openxmlformats.org/officeDocument/2006/relationships/hyperlink" Target="https://www.legifrance.gouv.fr/affichCodeArticle.do?cidTexte=LEGITEXT000006072050&amp;idArticle=LEGIARTI000006903498" TargetMode="External"/><Relationship Id="rId4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3"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idArticle=LEGIARTI000006795912&amp;cidTexte=LEGITEXT000006073984" TargetMode="External"/><Relationship Id="rId4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codes/article_lc/LEGIARTI00003770352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3" Type="http://schemas.openxmlformats.org/officeDocument/2006/relationships/theme" Target="theme/theme1.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46449697"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3558</Words>
  <Characters>19569</Characters>
  <Application>Microsoft Office Word</Application>
  <DocSecurity>0</DocSecurity>
  <Lines>163</Lines>
  <Paragraphs>46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23081</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GUEDET Francesca</cp:lastModifiedBy>
  <cp:revision>14</cp:revision>
  <cp:lastPrinted>2023-09-26T08:15:00Z</cp:lastPrinted>
  <dcterms:created xsi:type="dcterms:W3CDTF">2024-01-31T14:23:00Z</dcterms:created>
  <dcterms:modified xsi:type="dcterms:W3CDTF">2026-04-07T14:09:00Z</dcterms:modified>
</cp:coreProperties>
</file>