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8C2" w14:textId="55AD0E21" w:rsidR="0099126A" w:rsidRDefault="00E4155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10EC5607">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A760F7C" w14:textId="77777777" w:rsidR="0099126A" w:rsidRDefault="0099126A">
      <w:pPr>
        <w:pStyle w:val="FicheTitre"/>
        <w:rPr>
          <w:rFonts w:cs="Arial Narrow"/>
          <w:b w:val="0"/>
          <w:bCs/>
          <w:spacing w:val="50"/>
          <w:szCs w:val="17"/>
        </w:rPr>
      </w:pP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9556C1"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556C1"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EA970EE" w14:textId="77777777" w:rsid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013CE524" w14:textId="466EC08B" w:rsidR="00D1626C" w:rsidRPr="00F9454A" w:rsidRDefault="00D1626C" w:rsidP="00D1626C">
      <w:pPr>
        <w:tabs>
          <w:tab w:val="left" w:pos="426"/>
          <w:tab w:val="left" w:pos="851"/>
        </w:tabs>
        <w:jc w:val="both"/>
        <w:rPr>
          <w:rFonts w:ascii="Arial" w:hAnsi="Arial" w:cs="Arial"/>
        </w:rPr>
      </w:pPr>
      <w:r w:rsidRPr="004907F8">
        <w:rPr>
          <w:rFonts w:ascii="Arial" w:hAnsi="Arial" w:cs="Arial"/>
        </w:rPr>
        <w:t xml:space="preserve">REMPLACEMENT MENUISERIES EXTERIEURES </w:t>
      </w:r>
      <w:r w:rsidR="00000979">
        <w:rPr>
          <w:rFonts w:ascii="Arial" w:hAnsi="Arial" w:cs="Arial"/>
        </w:rPr>
        <w:t>AU RDC DE L’HOTEL CONSULAIRE</w:t>
      </w:r>
      <w:r w:rsidRPr="004907F8">
        <w:rPr>
          <w:rFonts w:ascii="Arial" w:hAnsi="Arial" w:cs="Arial"/>
        </w:rPr>
        <w:t xml:space="preserve"> DE LA CCI LE MANS SARTHE</w:t>
      </w:r>
    </w:p>
    <w:p w14:paraId="2AF59034" w14:textId="77777777" w:rsidR="00CE1800" w:rsidRPr="00CE1800" w:rsidRDefault="00CE1800" w:rsidP="00CE1800">
      <w:pPr>
        <w:pStyle w:val="fcase1ertab"/>
        <w:tabs>
          <w:tab w:val="clear" w:pos="426"/>
          <w:tab w:val="left" w:pos="0"/>
        </w:tabs>
        <w:spacing w:before="120"/>
        <w:rPr>
          <w:rFonts w:ascii="Arial" w:hAnsi="Arial" w:cs="Arial"/>
        </w:rPr>
      </w:pPr>
      <w:r w:rsidRPr="00CE1800">
        <w:rPr>
          <w:rFonts w:ascii="Arial" w:hAnsi="Arial" w:cs="Arial"/>
        </w:rPr>
        <w:t>MARCHE N°2026RTPN5049</w:t>
      </w: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lastRenderedPageBreak/>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556C1"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9556C1" w14:paraId="6AD76041" w14:textId="77777777">
        <w:trPr>
          <w:trHeight w:val="2218"/>
          <w:jc w:val="center"/>
        </w:trPr>
        <w:tc>
          <w:tcPr>
            <w:tcW w:w="1986" w:type="dxa"/>
            <w:vMerge w:val="restart"/>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9556C1" w14:paraId="67ACCEE2" w14:textId="77777777">
        <w:trPr>
          <w:trHeight w:val="3555"/>
          <w:jc w:val="center"/>
        </w:trPr>
        <w:tc>
          <w:tcPr>
            <w:tcW w:w="1986" w:type="dxa"/>
            <w:vMerge/>
            <w:vAlign w:val="center"/>
          </w:tcPr>
          <w:p w14:paraId="63948DC7" w14:textId="77777777" w:rsidR="0099126A" w:rsidRDefault="0099126A">
            <w:pPr>
              <w:spacing w:beforeLines="40" w:before="96" w:afterLines="40" w:after="96"/>
              <w:rPr>
                <w:rFonts w:ascii="Marianne" w:hAnsi="Marianne" w:cs="Arial"/>
              </w:rPr>
            </w:pPr>
          </w:p>
        </w:tc>
        <w:tc>
          <w:tcPr>
            <w:tcW w:w="2551" w:type="dxa"/>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9556C1" w14:paraId="0DEA6FB0" w14:textId="77777777">
        <w:trPr>
          <w:trHeight w:val="4455"/>
          <w:jc w:val="center"/>
        </w:trPr>
        <w:tc>
          <w:tcPr>
            <w:tcW w:w="1986" w:type="dxa"/>
            <w:vMerge/>
            <w:vAlign w:val="center"/>
          </w:tcPr>
          <w:p w14:paraId="6B89B4AD" w14:textId="77777777" w:rsidR="0099126A" w:rsidRDefault="0099126A">
            <w:pPr>
              <w:spacing w:beforeLines="40" w:before="96" w:afterLines="40" w:after="96"/>
              <w:rPr>
                <w:rFonts w:ascii="Marianne" w:hAnsi="Marianne" w:cs="Arial"/>
              </w:rPr>
            </w:pPr>
          </w:p>
        </w:tc>
        <w:tc>
          <w:tcPr>
            <w:tcW w:w="2551" w:type="dxa"/>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9556C1" w14:paraId="73B30737" w14:textId="77777777">
        <w:trPr>
          <w:trHeight w:val="1785"/>
          <w:jc w:val="center"/>
        </w:trPr>
        <w:tc>
          <w:tcPr>
            <w:tcW w:w="1986" w:type="dxa"/>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9556C1" w14:paraId="68D11BB1" w14:textId="77777777">
        <w:trPr>
          <w:trHeight w:val="3615"/>
          <w:jc w:val="center"/>
        </w:trPr>
        <w:tc>
          <w:tcPr>
            <w:tcW w:w="1986" w:type="dxa"/>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9556C1"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9556C1"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9556C1" w14:paraId="3ED67CFB" w14:textId="77777777">
        <w:trPr>
          <w:trHeight w:val="737"/>
        </w:trPr>
        <w:tc>
          <w:tcPr>
            <w:tcW w:w="2566" w:type="dxa"/>
            <w:tcBorders>
              <w:top w:val="single" w:sz="8" w:space="0" w:color="000000"/>
              <w:left w:val="single" w:sz="8" w:space="0" w:color="000000"/>
              <w:bottom w:val="single" w:sz="4" w:space="0" w:color="000000"/>
            </w:tcBorders>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9556C1" w14:paraId="15E0A677" w14:textId="77777777">
        <w:trPr>
          <w:trHeight w:val="737"/>
        </w:trPr>
        <w:tc>
          <w:tcPr>
            <w:tcW w:w="2566" w:type="dxa"/>
            <w:tcBorders>
              <w:top w:val="single" w:sz="4" w:space="0" w:color="000000"/>
              <w:left w:val="single" w:sz="8" w:space="0" w:color="000000"/>
              <w:bottom w:val="single" w:sz="8" w:space="0" w:color="000000"/>
            </w:tcBorders>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9556C1" w14:paraId="73119A41" w14:textId="77777777">
        <w:trPr>
          <w:trHeight w:val="737"/>
        </w:trPr>
        <w:tc>
          <w:tcPr>
            <w:tcW w:w="2566" w:type="dxa"/>
            <w:tcBorders>
              <w:left w:val="single" w:sz="8" w:space="0" w:color="000000"/>
              <w:bottom w:val="single" w:sz="8" w:space="0" w:color="000000"/>
            </w:tcBorders>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556C1"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556C1"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9556C1"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9556C1"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0F8896BA" w14:textId="77777777" w:rsidR="0099126A" w:rsidRDefault="0099126A">
            <w:pPr>
              <w:snapToGrid w:val="0"/>
              <w:jc w:val="both"/>
              <w:rPr>
                <w:rFonts w:ascii="Marianne" w:hAnsi="Marianne" w:cs="Arial"/>
              </w:rPr>
            </w:pPr>
          </w:p>
        </w:tc>
      </w:tr>
      <w:tr w:rsidR="009556C1"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9556C1"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128333B1" w14:textId="77777777" w:rsidR="0099126A" w:rsidRDefault="0099126A">
            <w:pPr>
              <w:snapToGrid w:val="0"/>
              <w:jc w:val="both"/>
              <w:rPr>
                <w:rFonts w:ascii="Marianne" w:hAnsi="Marianne" w:cs="Arial"/>
              </w:rPr>
            </w:pPr>
          </w:p>
        </w:tc>
      </w:tr>
      <w:tr w:rsidR="009556C1"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9556C1"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6C31BA6D" w14:textId="77777777" w:rsidR="0099126A" w:rsidRDefault="0099126A">
            <w:pPr>
              <w:snapToGrid w:val="0"/>
              <w:jc w:val="both"/>
              <w:rPr>
                <w:rFonts w:ascii="Marianne" w:hAnsi="Marianne" w:cs="Arial"/>
              </w:rPr>
            </w:pPr>
          </w:p>
        </w:tc>
      </w:tr>
      <w:tr w:rsidR="009556C1"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9556C1"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721F4070" w14:textId="77777777" w:rsidR="0099126A" w:rsidRDefault="0099126A">
            <w:pPr>
              <w:snapToGrid w:val="0"/>
              <w:jc w:val="both"/>
              <w:rPr>
                <w:rFonts w:ascii="Marianne" w:hAnsi="Marianne" w:cs="Arial"/>
              </w:rPr>
            </w:pPr>
          </w:p>
        </w:tc>
      </w:tr>
      <w:tr w:rsidR="009556C1"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9556C1"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00979"/>
    <w:rsid w:val="000016B0"/>
    <w:rsid w:val="00143624"/>
    <w:rsid w:val="006F63F5"/>
    <w:rsid w:val="009556C1"/>
    <w:rsid w:val="0099126A"/>
    <w:rsid w:val="00A301EB"/>
    <w:rsid w:val="00AB5406"/>
    <w:rsid w:val="00CE1800"/>
    <w:rsid w:val="00D1626C"/>
    <w:rsid w:val="00E41555"/>
    <w:rsid w:val="00E877B1"/>
    <w:rsid w:val="00F63F55"/>
    <w:rsid w:val="00FF03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10114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3558</Words>
  <Characters>19572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23084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PINCHON Sebastien</cp:lastModifiedBy>
  <cp:revision>11</cp:revision>
  <cp:lastPrinted>2023-09-26T08:15:00Z</cp:lastPrinted>
  <dcterms:created xsi:type="dcterms:W3CDTF">2024-01-31T14:23:00Z</dcterms:created>
  <dcterms:modified xsi:type="dcterms:W3CDTF">2026-04-07T13:57:00Z</dcterms:modified>
</cp:coreProperties>
</file>