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8C2" w14:textId="55AD0E21" w:rsidR="0099126A" w:rsidRDefault="00E4155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10EC5607">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A760F7C" w14:textId="77777777" w:rsidR="0099126A" w:rsidRDefault="0099126A">
      <w:pPr>
        <w:pStyle w:val="FicheTitre"/>
        <w:rPr>
          <w:rFonts w:cs="Arial Narrow"/>
          <w:b w:val="0"/>
          <w:bCs/>
          <w:spacing w:val="50"/>
          <w:szCs w:val="17"/>
        </w:rPr>
      </w:pP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9556C1"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556C1"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EA970EE" w14:textId="77777777" w:rsid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1F9671B7" w14:textId="77777777" w:rsidR="005B66A8" w:rsidRPr="002F1E77" w:rsidRDefault="005B66A8" w:rsidP="005B66A8">
      <w:pPr>
        <w:tabs>
          <w:tab w:val="left" w:pos="426"/>
          <w:tab w:val="left" w:pos="851"/>
        </w:tabs>
        <w:jc w:val="both"/>
        <w:rPr>
          <w:rFonts w:ascii="Arial" w:hAnsi="Arial" w:cs="Arial"/>
        </w:rPr>
      </w:pPr>
      <w:r w:rsidRPr="002F1E77">
        <w:rPr>
          <w:rFonts w:ascii="Arial" w:hAnsi="Arial" w:cs="Arial"/>
        </w:rPr>
        <w:t>RENOVATION INTERIEURE</w:t>
      </w:r>
    </w:p>
    <w:p w14:paraId="699541EF" w14:textId="77777777" w:rsidR="005B66A8" w:rsidRPr="002F1E77" w:rsidRDefault="005B66A8" w:rsidP="005B66A8">
      <w:pPr>
        <w:tabs>
          <w:tab w:val="left" w:pos="426"/>
          <w:tab w:val="left" w:pos="851"/>
        </w:tabs>
        <w:jc w:val="both"/>
        <w:rPr>
          <w:rFonts w:ascii="Arial" w:hAnsi="Arial" w:cs="Arial"/>
        </w:rPr>
      </w:pPr>
      <w:r w:rsidRPr="002F1E77">
        <w:rPr>
          <w:rFonts w:ascii="Arial" w:hAnsi="Arial" w:cs="Arial"/>
        </w:rPr>
        <w:t>BATIMENT E CAMPUS 1 132 RUE HENRI CHAMPION 72100 LE MANS</w:t>
      </w:r>
    </w:p>
    <w:p w14:paraId="23B2ED14" w14:textId="77777777" w:rsidR="00CB548E" w:rsidRPr="00CB548E" w:rsidRDefault="00CB548E" w:rsidP="00CB548E">
      <w:pPr>
        <w:pStyle w:val="fcase1ertab"/>
        <w:tabs>
          <w:tab w:val="clear" w:pos="426"/>
          <w:tab w:val="left" w:pos="0"/>
        </w:tabs>
        <w:spacing w:before="120"/>
        <w:rPr>
          <w:rFonts w:ascii="Arial" w:hAnsi="Arial" w:cs="Arial"/>
        </w:rPr>
      </w:pPr>
      <w:r w:rsidRPr="00CB548E">
        <w:rPr>
          <w:rFonts w:ascii="Arial" w:hAnsi="Arial" w:cs="Arial"/>
        </w:rPr>
        <w:t>MARCHE N°2026RTPN5048</w:t>
      </w: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lastRenderedPageBreak/>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556C1"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9556C1" w14:paraId="6AD76041" w14:textId="77777777">
        <w:trPr>
          <w:trHeight w:val="2218"/>
          <w:jc w:val="center"/>
        </w:trPr>
        <w:tc>
          <w:tcPr>
            <w:tcW w:w="1986" w:type="dxa"/>
            <w:vMerge w:val="restart"/>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9556C1" w14:paraId="67ACCEE2" w14:textId="77777777">
        <w:trPr>
          <w:trHeight w:val="3555"/>
          <w:jc w:val="center"/>
        </w:trPr>
        <w:tc>
          <w:tcPr>
            <w:tcW w:w="1986" w:type="dxa"/>
            <w:vMerge/>
            <w:vAlign w:val="center"/>
          </w:tcPr>
          <w:p w14:paraId="63948DC7" w14:textId="77777777" w:rsidR="0099126A" w:rsidRDefault="0099126A">
            <w:pPr>
              <w:spacing w:beforeLines="40" w:before="96" w:afterLines="40" w:after="96"/>
              <w:rPr>
                <w:rFonts w:ascii="Marianne" w:hAnsi="Marianne" w:cs="Arial"/>
              </w:rPr>
            </w:pPr>
          </w:p>
        </w:tc>
        <w:tc>
          <w:tcPr>
            <w:tcW w:w="2551" w:type="dxa"/>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9556C1" w14:paraId="0DEA6FB0" w14:textId="77777777">
        <w:trPr>
          <w:trHeight w:val="4455"/>
          <w:jc w:val="center"/>
        </w:trPr>
        <w:tc>
          <w:tcPr>
            <w:tcW w:w="1986" w:type="dxa"/>
            <w:vMerge/>
            <w:vAlign w:val="center"/>
          </w:tcPr>
          <w:p w14:paraId="6B89B4AD" w14:textId="77777777" w:rsidR="0099126A" w:rsidRDefault="0099126A">
            <w:pPr>
              <w:spacing w:beforeLines="40" w:before="96" w:afterLines="40" w:after="96"/>
              <w:rPr>
                <w:rFonts w:ascii="Marianne" w:hAnsi="Marianne" w:cs="Arial"/>
              </w:rPr>
            </w:pPr>
          </w:p>
        </w:tc>
        <w:tc>
          <w:tcPr>
            <w:tcW w:w="2551" w:type="dxa"/>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9556C1" w14:paraId="73B30737" w14:textId="77777777">
        <w:trPr>
          <w:trHeight w:val="1785"/>
          <w:jc w:val="center"/>
        </w:trPr>
        <w:tc>
          <w:tcPr>
            <w:tcW w:w="1986" w:type="dxa"/>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9556C1" w14:paraId="68D11BB1" w14:textId="77777777">
        <w:trPr>
          <w:trHeight w:val="3615"/>
          <w:jc w:val="center"/>
        </w:trPr>
        <w:tc>
          <w:tcPr>
            <w:tcW w:w="1986" w:type="dxa"/>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9556C1"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9556C1"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9556C1" w14:paraId="3ED67CFB" w14:textId="77777777">
        <w:trPr>
          <w:trHeight w:val="737"/>
        </w:trPr>
        <w:tc>
          <w:tcPr>
            <w:tcW w:w="2566" w:type="dxa"/>
            <w:tcBorders>
              <w:top w:val="single" w:sz="8" w:space="0" w:color="000000"/>
              <w:left w:val="single" w:sz="8" w:space="0" w:color="000000"/>
              <w:bottom w:val="single" w:sz="4" w:space="0" w:color="000000"/>
            </w:tcBorders>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9556C1" w14:paraId="15E0A677" w14:textId="77777777">
        <w:trPr>
          <w:trHeight w:val="737"/>
        </w:trPr>
        <w:tc>
          <w:tcPr>
            <w:tcW w:w="2566" w:type="dxa"/>
            <w:tcBorders>
              <w:top w:val="single" w:sz="4" w:space="0" w:color="000000"/>
              <w:left w:val="single" w:sz="8" w:space="0" w:color="000000"/>
              <w:bottom w:val="single" w:sz="8" w:space="0" w:color="000000"/>
            </w:tcBorders>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9556C1" w14:paraId="73119A41" w14:textId="77777777">
        <w:trPr>
          <w:trHeight w:val="737"/>
        </w:trPr>
        <w:tc>
          <w:tcPr>
            <w:tcW w:w="2566" w:type="dxa"/>
            <w:tcBorders>
              <w:left w:val="single" w:sz="8" w:space="0" w:color="000000"/>
              <w:bottom w:val="single" w:sz="8" w:space="0" w:color="000000"/>
            </w:tcBorders>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556C1"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556C1"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9556C1"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9556C1"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0F8896BA" w14:textId="77777777" w:rsidR="0099126A" w:rsidRDefault="0099126A">
            <w:pPr>
              <w:snapToGrid w:val="0"/>
              <w:jc w:val="both"/>
              <w:rPr>
                <w:rFonts w:ascii="Marianne" w:hAnsi="Marianne" w:cs="Arial"/>
              </w:rPr>
            </w:pPr>
          </w:p>
        </w:tc>
      </w:tr>
      <w:tr w:rsidR="009556C1"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9556C1"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128333B1" w14:textId="77777777" w:rsidR="0099126A" w:rsidRDefault="0099126A">
            <w:pPr>
              <w:snapToGrid w:val="0"/>
              <w:jc w:val="both"/>
              <w:rPr>
                <w:rFonts w:ascii="Marianne" w:hAnsi="Marianne" w:cs="Arial"/>
              </w:rPr>
            </w:pPr>
          </w:p>
        </w:tc>
      </w:tr>
      <w:tr w:rsidR="009556C1"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9556C1"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6C31BA6D" w14:textId="77777777" w:rsidR="0099126A" w:rsidRDefault="0099126A">
            <w:pPr>
              <w:snapToGrid w:val="0"/>
              <w:jc w:val="both"/>
              <w:rPr>
                <w:rFonts w:ascii="Marianne" w:hAnsi="Marianne" w:cs="Arial"/>
              </w:rPr>
            </w:pPr>
          </w:p>
        </w:tc>
      </w:tr>
      <w:tr w:rsidR="009556C1"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9556C1"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721F4070" w14:textId="77777777" w:rsidR="0099126A" w:rsidRDefault="0099126A">
            <w:pPr>
              <w:snapToGrid w:val="0"/>
              <w:jc w:val="both"/>
              <w:rPr>
                <w:rFonts w:ascii="Marianne" w:hAnsi="Marianne" w:cs="Arial"/>
              </w:rPr>
            </w:pPr>
          </w:p>
        </w:tc>
      </w:tr>
      <w:tr w:rsidR="009556C1"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556C1"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9556C1"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143624"/>
    <w:rsid w:val="0044602A"/>
    <w:rsid w:val="005B66A8"/>
    <w:rsid w:val="006F63F5"/>
    <w:rsid w:val="009556C1"/>
    <w:rsid w:val="0099126A"/>
    <w:rsid w:val="00A301EB"/>
    <w:rsid w:val="00AB5406"/>
    <w:rsid w:val="00CB548E"/>
    <w:rsid w:val="00D1626C"/>
    <w:rsid w:val="00E41555"/>
    <w:rsid w:val="00E877B1"/>
    <w:rsid w:val="00F51C4B"/>
    <w:rsid w:val="00FF03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10114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3556</Words>
  <Characters>19562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23072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PINCHON Sebastien</cp:lastModifiedBy>
  <cp:revision>11</cp:revision>
  <cp:lastPrinted>2023-09-26T08:15:00Z</cp:lastPrinted>
  <dcterms:created xsi:type="dcterms:W3CDTF">2024-01-31T14:23:00Z</dcterms:created>
  <dcterms:modified xsi:type="dcterms:W3CDTF">2026-04-07T07:57:00Z</dcterms:modified>
</cp:coreProperties>
</file>