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A299CA3" w14:textId="77777777" w:rsidR="009B1CD0" w:rsidRDefault="009B1CD0" w:rsidP="00FE4371">
      <w:pPr>
        <w:pStyle w:val="Titre3"/>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D4F0A3A" w14:textId="77777777">
        <w:trPr>
          <w:trHeight w:val="1132"/>
        </w:trPr>
        <w:tc>
          <w:tcPr>
            <w:tcW w:w="10434" w:type="dxa"/>
            <w:shd w:val="clear" w:color="auto" w:fill="auto"/>
          </w:tcPr>
          <w:p w14:paraId="296B2422" w14:textId="739BDCD8" w:rsidR="00541CA3" w:rsidRDefault="00FE4371"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320B7B2" wp14:editId="436422E7">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0E55FD34"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3DF66FF"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C7EF377"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C481F6C"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1DB4981" w14:textId="77777777">
        <w:tc>
          <w:tcPr>
            <w:tcW w:w="9002" w:type="dxa"/>
            <w:shd w:val="clear" w:color="auto" w:fill="66CCFF"/>
          </w:tcPr>
          <w:p w14:paraId="05EA4F99"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8FC6080"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50EBFA7" w14:textId="77777777" w:rsidR="009B1CD0" w:rsidRDefault="00E47798" w:rsidP="0083205E">
            <w:pPr>
              <w:pStyle w:val="Titre8"/>
              <w:tabs>
                <w:tab w:val="left" w:pos="851"/>
                <w:tab w:val="right" w:pos="9639"/>
              </w:tabs>
              <w:spacing w:before="120" w:after="120"/>
            </w:pPr>
            <w:r>
              <w:rPr>
                <w:caps/>
                <w:sz w:val="28"/>
                <w:szCs w:val="28"/>
              </w:rPr>
              <w:t>ATTRI1</w:t>
            </w:r>
          </w:p>
        </w:tc>
      </w:tr>
    </w:tbl>
    <w:p w14:paraId="449F998D" w14:textId="77777777" w:rsidR="009B1CD0" w:rsidRDefault="009B1CD0" w:rsidP="006C4338">
      <w:pPr>
        <w:tabs>
          <w:tab w:val="left" w:pos="851"/>
        </w:tabs>
      </w:pPr>
    </w:p>
    <w:p w14:paraId="39D29F3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60322D5C" w14:textId="77777777" w:rsidR="00FE48C9" w:rsidRDefault="00FE48C9" w:rsidP="006C4338">
      <w:pPr>
        <w:pStyle w:val="Corpsdetexte31"/>
        <w:tabs>
          <w:tab w:val="left" w:pos="851"/>
        </w:tabs>
        <w:jc w:val="both"/>
        <w:rPr>
          <w:sz w:val="18"/>
          <w:szCs w:val="18"/>
        </w:rPr>
      </w:pPr>
    </w:p>
    <w:p w14:paraId="0003075B"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0F3DD4E0" w14:textId="77777777" w:rsidR="00FE48C9" w:rsidRDefault="00FE48C9" w:rsidP="006C4338">
      <w:pPr>
        <w:pStyle w:val="Corpsdetexte31"/>
        <w:tabs>
          <w:tab w:val="left" w:pos="851"/>
        </w:tabs>
        <w:jc w:val="both"/>
        <w:rPr>
          <w:sz w:val="18"/>
          <w:szCs w:val="18"/>
        </w:rPr>
      </w:pPr>
    </w:p>
    <w:p w14:paraId="521C4C4C"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2A7ECBF" w14:textId="77777777" w:rsidR="00FE48C9" w:rsidRDefault="00FE48C9" w:rsidP="006C4338">
      <w:pPr>
        <w:pStyle w:val="Corpsdetexte31"/>
        <w:tabs>
          <w:tab w:val="left" w:pos="851"/>
        </w:tabs>
        <w:jc w:val="both"/>
        <w:rPr>
          <w:sz w:val="18"/>
          <w:szCs w:val="18"/>
        </w:rPr>
      </w:pPr>
    </w:p>
    <w:p w14:paraId="1F321130"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5ECA21F2" w14:textId="77777777" w:rsidR="00FE48C9" w:rsidRDefault="00FE48C9" w:rsidP="006F3DF9">
      <w:pPr>
        <w:pStyle w:val="Corpsdetexte31"/>
        <w:tabs>
          <w:tab w:val="left" w:pos="851"/>
        </w:tabs>
        <w:jc w:val="both"/>
        <w:rPr>
          <w:sz w:val="18"/>
          <w:szCs w:val="18"/>
        </w:rPr>
      </w:pPr>
    </w:p>
    <w:p w14:paraId="0B853402"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1028E435" w14:textId="77777777" w:rsidR="00FE48C9" w:rsidRDefault="00FE48C9" w:rsidP="005846FB">
      <w:pPr>
        <w:pStyle w:val="Corpsdetexte31"/>
        <w:tabs>
          <w:tab w:val="left" w:pos="851"/>
        </w:tabs>
        <w:jc w:val="both"/>
        <w:rPr>
          <w:sz w:val="18"/>
          <w:szCs w:val="18"/>
        </w:rPr>
      </w:pPr>
    </w:p>
    <w:p w14:paraId="0BC77091"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D361DB3" w14:textId="77777777" w:rsidR="004C5755" w:rsidRPr="001C7D87" w:rsidRDefault="004C5755" w:rsidP="004C5755">
      <w:pPr>
        <w:jc w:val="both"/>
        <w:rPr>
          <w:rFonts w:ascii="Arial" w:hAnsi="Arial" w:cs="Arial"/>
          <w:i/>
          <w:sz w:val="18"/>
          <w:szCs w:val="18"/>
        </w:rPr>
      </w:pPr>
    </w:p>
    <w:p w14:paraId="201E509E"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A256926" w14:textId="77777777">
        <w:tc>
          <w:tcPr>
            <w:tcW w:w="10277" w:type="dxa"/>
            <w:shd w:val="clear" w:color="auto" w:fill="66CCFF"/>
          </w:tcPr>
          <w:p w14:paraId="4607892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83F9152" w14:textId="77777777" w:rsidR="009B1CD0" w:rsidRDefault="009B1CD0" w:rsidP="006C4338">
      <w:pPr>
        <w:tabs>
          <w:tab w:val="left" w:pos="426"/>
          <w:tab w:val="left" w:pos="851"/>
        </w:tabs>
        <w:jc w:val="both"/>
      </w:pPr>
    </w:p>
    <w:p w14:paraId="39B6F1AC"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3A622921"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62D0A211" w14:textId="77777777" w:rsidR="009B1CD0" w:rsidRDefault="009B1CD0" w:rsidP="005846FB">
      <w:pPr>
        <w:tabs>
          <w:tab w:val="left" w:pos="426"/>
          <w:tab w:val="left" w:pos="851"/>
        </w:tabs>
        <w:jc w:val="both"/>
        <w:rPr>
          <w:rFonts w:ascii="Arial" w:hAnsi="Arial" w:cs="Arial"/>
        </w:rPr>
      </w:pPr>
    </w:p>
    <w:p w14:paraId="78E64029" w14:textId="77777777" w:rsidR="00876A73" w:rsidRPr="00FE4371" w:rsidRDefault="00876A73" w:rsidP="005846FB">
      <w:pPr>
        <w:tabs>
          <w:tab w:val="left" w:pos="426"/>
          <w:tab w:val="left" w:pos="851"/>
        </w:tabs>
        <w:jc w:val="both"/>
        <w:rPr>
          <w:rFonts w:ascii="Arial" w:hAnsi="Arial" w:cs="Arial"/>
          <w:b/>
          <w:bCs/>
        </w:rPr>
      </w:pPr>
    </w:p>
    <w:p w14:paraId="76E35CBE" w14:textId="77777777" w:rsidR="00FE4371" w:rsidRPr="00FE4371" w:rsidRDefault="00FE4371" w:rsidP="00FE4371">
      <w:pPr>
        <w:widowControl w:val="0"/>
        <w:autoSpaceDE w:val="0"/>
        <w:autoSpaceDN w:val="0"/>
        <w:adjustRightInd w:val="0"/>
        <w:ind w:left="18" w:right="87"/>
        <w:jc w:val="both"/>
        <w:rPr>
          <w:rFonts w:ascii="Arial" w:hAnsi="Arial" w:cs="Arial"/>
          <w:b/>
          <w:bCs/>
          <w:sz w:val="24"/>
          <w:szCs w:val="24"/>
        </w:rPr>
      </w:pPr>
      <w:r w:rsidRPr="00FE4371">
        <w:rPr>
          <w:rFonts w:ascii="Arial" w:hAnsi="Arial" w:cs="Arial"/>
          <w:b/>
          <w:bCs/>
          <w:color w:val="404040"/>
          <w:sz w:val="44"/>
          <w:szCs w:val="44"/>
        </w:rPr>
        <w:t>Prestations de gardiennage</w:t>
      </w:r>
    </w:p>
    <w:p w14:paraId="34386ADE" w14:textId="77777777" w:rsidR="00876A73" w:rsidRDefault="00876A73" w:rsidP="005846FB">
      <w:pPr>
        <w:tabs>
          <w:tab w:val="left" w:pos="426"/>
          <w:tab w:val="left" w:pos="851"/>
        </w:tabs>
        <w:jc w:val="both"/>
        <w:rPr>
          <w:rFonts w:ascii="Arial" w:hAnsi="Arial" w:cs="Arial"/>
        </w:rPr>
      </w:pPr>
    </w:p>
    <w:p w14:paraId="736897CB" w14:textId="77777777" w:rsidR="00876A73" w:rsidRDefault="00876A73" w:rsidP="005846FB">
      <w:pPr>
        <w:tabs>
          <w:tab w:val="left" w:pos="426"/>
          <w:tab w:val="left" w:pos="851"/>
        </w:tabs>
        <w:jc w:val="both"/>
        <w:rPr>
          <w:rFonts w:ascii="Arial" w:hAnsi="Arial" w:cs="Arial"/>
        </w:rPr>
      </w:pPr>
    </w:p>
    <w:p w14:paraId="0E943C16" w14:textId="77777777" w:rsidR="009B1CD0" w:rsidRDefault="009B1CD0" w:rsidP="005846FB">
      <w:pPr>
        <w:tabs>
          <w:tab w:val="left" w:pos="426"/>
          <w:tab w:val="left" w:pos="851"/>
        </w:tabs>
        <w:jc w:val="both"/>
        <w:rPr>
          <w:rFonts w:ascii="Arial" w:hAnsi="Arial" w:cs="Arial"/>
        </w:rPr>
      </w:pPr>
    </w:p>
    <w:p w14:paraId="67D1DCD9" w14:textId="77777777" w:rsidR="009B1CD0" w:rsidRDefault="009B1CD0" w:rsidP="005846FB">
      <w:pPr>
        <w:tabs>
          <w:tab w:val="left" w:pos="426"/>
          <w:tab w:val="left" w:pos="851"/>
        </w:tabs>
        <w:jc w:val="both"/>
        <w:rPr>
          <w:rFonts w:ascii="Arial" w:hAnsi="Arial" w:cs="Arial"/>
        </w:rPr>
      </w:pPr>
    </w:p>
    <w:p w14:paraId="79126E42"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31CDCBA"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154CA410" w14:textId="77777777" w:rsidR="009B1CD0" w:rsidRDefault="009B1CD0" w:rsidP="00934503">
      <w:pPr>
        <w:tabs>
          <w:tab w:val="left" w:pos="426"/>
          <w:tab w:val="left" w:pos="851"/>
        </w:tabs>
        <w:jc w:val="both"/>
        <w:rPr>
          <w:rFonts w:ascii="Arial" w:hAnsi="Arial" w:cs="Arial"/>
        </w:rPr>
      </w:pPr>
    </w:p>
    <w:p w14:paraId="383EC125" w14:textId="74D52F90" w:rsidR="009B1CD0" w:rsidRDefault="00FE437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E2E7B">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5A847F48" w14:textId="77777777" w:rsidR="009B1CD0" w:rsidRDefault="009B1CD0" w:rsidP="009B45B9">
      <w:pPr>
        <w:tabs>
          <w:tab w:val="left" w:pos="426"/>
          <w:tab w:val="left" w:pos="851"/>
        </w:tabs>
        <w:jc w:val="both"/>
        <w:rPr>
          <w:rFonts w:ascii="Arial" w:hAnsi="Arial" w:cs="Arial"/>
        </w:rPr>
      </w:pPr>
    </w:p>
    <w:p w14:paraId="2813DB01"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1CC573C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DF77EE5" w14:textId="77777777" w:rsidR="009B1CD0" w:rsidRDefault="009B1CD0" w:rsidP="009B45B9">
      <w:pPr>
        <w:pStyle w:val="fcasegauche"/>
        <w:tabs>
          <w:tab w:val="left" w:pos="851"/>
        </w:tabs>
        <w:spacing w:after="0"/>
        <w:rPr>
          <w:rFonts w:ascii="Arial" w:hAnsi="Arial" w:cs="Arial"/>
        </w:rPr>
      </w:pPr>
    </w:p>
    <w:p w14:paraId="7ACBFCB7" w14:textId="77777777" w:rsidR="009B1CD0" w:rsidRDefault="009B1CD0" w:rsidP="006C4338">
      <w:pPr>
        <w:pStyle w:val="fcasegauche"/>
        <w:tabs>
          <w:tab w:val="left" w:pos="851"/>
        </w:tabs>
        <w:spacing w:after="0"/>
        <w:ind w:left="0" w:firstLine="0"/>
        <w:rPr>
          <w:rFonts w:ascii="Arial" w:hAnsi="Arial" w:cs="Arial"/>
        </w:rPr>
      </w:pPr>
    </w:p>
    <w:p w14:paraId="7EAAFD66" w14:textId="77777777" w:rsidR="004C5755" w:rsidRDefault="004C5755" w:rsidP="006C4338">
      <w:pPr>
        <w:pStyle w:val="fcasegauche"/>
        <w:tabs>
          <w:tab w:val="left" w:pos="851"/>
        </w:tabs>
        <w:spacing w:after="0"/>
        <w:ind w:left="0" w:firstLine="0"/>
        <w:rPr>
          <w:rFonts w:ascii="Arial" w:hAnsi="Arial" w:cs="Arial"/>
        </w:rPr>
      </w:pPr>
    </w:p>
    <w:p w14:paraId="00C83B41" w14:textId="77777777" w:rsidR="004C5755" w:rsidRDefault="004C5755" w:rsidP="006C4338">
      <w:pPr>
        <w:pStyle w:val="fcasegauche"/>
        <w:tabs>
          <w:tab w:val="left" w:pos="851"/>
        </w:tabs>
        <w:spacing w:after="0"/>
        <w:ind w:left="0" w:firstLine="0"/>
        <w:rPr>
          <w:rFonts w:ascii="Arial" w:hAnsi="Arial" w:cs="Arial"/>
        </w:rPr>
      </w:pPr>
    </w:p>
    <w:p w14:paraId="1C95D035" w14:textId="77777777" w:rsidR="004C5755" w:rsidRDefault="004C5755" w:rsidP="006C4338">
      <w:pPr>
        <w:pStyle w:val="fcasegauche"/>
        <w:tabs>
          <w:tab w:val="left" w:pos="851"/>
        </w:tabs>
        <w:spacing w:after="0"/>
        <w:ind w:left="0" w:firstLine="0"/>
        <w:rPr>
          <w:rFonts w:ascii="Arial" w:hAnsi="Arial" w:cs="Arial"/>
        </w:rPr>
      </w:pPr>
    </w:p>
    <w:p w14:paraId="3A613F72" w14:textId="77777777" w:rsidR="009B1CD0" w:rsidRDefault="009B1CD0" w:rsidP="006B5057">
      <w:pPr>
        <w:pStyle w:val="fcasegauche"/>
        <w:tabs>
          <w:tab w:val="left" w:pos="851"/>
        </w:tabs>
        <w:spacing w:before="120" w:after="0"/>
        <w:ind w:left="426" w:firstLine="0"/>
        <w:rPr>
          <w:rFonts w:ascii="Arial" w:hAnsi="Arial" w:cs="Arial"/>
          <w:iCs/>
        </w:rPr>
      </w:pPr>
    </w:p>
    <w:p w14:paraId="3FCBD49D"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ab/>
        <w:t>à l’offre de base</w:t>
      </w:r>
      <w:r w:rsidR="004C5755">
        <w:rPr>
          <w:rFonts w:ascii="Arial" w:hAnsi="Arial" w:cs="Arial"/>
        </w:rPr>
        <w:t> ;</w:t>
      </w:r>
    </w:p>
    <w:p w14:paraId="09A86541" w14:textId="77777777" w:rsidR="009B1CD0" w:rsidRDefault="009B1CD0" w:rsidP="005846FB">
      <w:pPr>
        <w:pStyle w:val="fcasegauche"/>
        <w:tabs>
          <w:tab w:val="left" w:pos="851"/>
        </w:tabs>
        <w:spacing w:after="0"/>
        <w:rPr>
          <w:rFonts w:ascii="Arial" w:hAnsi="Arial" w:cs="Arial"/>
        </w:rPr>
      </w:pPr>
    </w:p>
    <w:p w14:paraId="1C411667"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ab/>
        <w:t xml:space="preserve">à la variante suivante : </w:t>
      </w:r>
    </w:p>
    <w:p w14:paraId="08053235" w14:textId="77777777" w:rsidR="006B5057" w:rsidRDefault="006B5057" w:rsidP="005846FB">
      <w:pPr>
        <w:pStyle w:val="fcasegauche"/>
        <w:tabs>
          <w:tab w:val="left" w:pos="851"/>
        </w:tabs>
        <w:spacing w:after="0"/>
        <w:rPr>
          <w:rFonts w:ascii="Arial" w:hAnsi="Arial" w:cs="Arial"/>
        </w:rPr>
      </w:pPr>
    </w:p>
    <w:p w14:paraId="4A63C4FD" w14:textId="77777777" w:rsidR="006B5057" w:rsidRDefault="006B5057" w:rsidP="005846FB">
      <w:pPr>
        <w:pStyle w:val="fcasegauche"/>
        <w:tabs>
          <w:tab w:val="left" w:pos="851"/>
        </w:tabs>
        <w:spacing w:after="0"/>
        <w:rPr>
          <w:rFonts w:ascii="Arial" w:hAnsi="Arial" w:cs="Arial"/>
        </w:rPr>
      </w:pPr>
    </w:p>
    <w:p w14:paraId="7088FE6A" w14:textId="77777777" w:rsidR="006B5057" w:rsidRDefault="006B5057" w:rsidP="005846FB">
      <w:pPr>
        <w:pStyle w:val="fcasegauche"/>
        <w:tabs>
          <w:tab w:val="left" w:pos="851"/>
        </w:tabs>
        <w:spacing w:after="0"/>
        <w:rPr>
          <w:rFonts w:ascii="Arial" w:hAnsi="Arial" w:cs="Arial"/>
        </w:rPr>
      </w:pPr>
    </w:p>
    <w:p w14:paraId="529526E9" w14:textId="77777777" w:rsidR="006B5057" w:rsidRDefault="006B5057" w:rsidP="005846FB">
      <w:pPr>
        <w:pStyle w:val="fcasegauche"/>
        <w:tabs>
          <w:tab w:val="left" w:pos="851"/>
        </w:tabs>
        <w:spacing w:after="0"/>
        <w:rPr>
          <w:rFonts w:ascii="Arial" w:hAnsi="Arial" w:cs="Arial"/>
        </w:rPr>
      </w:pPr>
    </w:p>
    <w:p w14:paraId="3F02A2F8"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Pr>
          <w:rFonts w:ascii="Arial" w:hAnsi="Arial" w:cs="Arial"/>
        </w:rPr>
        <w:tab/>
        <w:t xml:space="preserve">avec les prestations supplémentaires suivantes : </w:t>
      </w:r>
    </w:p>
    <w:p w14:paraId="6332D444" w14:textId="77777777" w:rsidR="006B5057" w:rsidRDefault="006B5057" w:rsidP="005846FB">
      <w:pPr>
        <w:pStyle w:val="fcasegauche"/>
        <w:tabs>
          <w:tab w:val="left" w:pos="851"/>
        </w:tabs>
        <w:spacing w:after="0"/>
        <w:ind w:left="0" w:firstLine="0"/>
        <w:rPr>
          <w:rFonts w:ascii="Arial" w:hAnsi="Arial" w:cs="Arial"/>
        </w:rPr>
      </w:pPr>
    </w:p>
    <w:p w14:paraId="30061C2E" w14:textId="77777777" w:rsidR="006B5057" w:rsidRDefault="006B5057" w:rsidP="005846FB">
      <w:pPr>
        <w:pStyle w:val="fcasegauche"/>
        <w:tabs>
          <w:tab w:val="left" w:pos="851"/>
        </w:tabs>
        <w:spacing w:after="0"/>
        <w:ind w:left="0" w:firstLine="0"/>
        <w:rPr>
          <w:rFonts w:ascii="Arial" w:hAnsi="Arial" w:cs="Arial"/>
        </w:rPr>
      </w:pPr>
    </w:p>
    <w:p w14:paraId="7573E4A1"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A7A214B" w14:textId="77777777">
        <w:tc>
          <w:tcPr>
            <w:tcW w:w="10277" w:type="dxa"/>
            <w:shd w:val="clear" w:color="auto" w:fill="66CCFF"/>
          </w:tcPr>
          <w:p w14:paraId="7A16DF1C"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A5C1849" w14:textId="77777777" w:rsidR="009B1CD0" w:rsidRDefault="009B1CD0" w:rsidP="006C4338">
      <w:pPr>
        <w:tabs>
          <w:tab w:val="left" w:pos="851"/>
        </w:tabs>
      </w:pPr>
    </w:p>
    <w:p w14:paraId="5A1C5A6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CC5BA07"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87E5B63" w14:textId="77777777" w:rsidR="009B1CD0" w:rsidRDefault="009B1CD0" w:rsidP="005846FB">
      <w:pPr>
        <w:tabs>
          <w:tab w:val="left" w:pos="851"/>
        </w:tabs>
        <w:rPr>
          <w:rFonts w:ascii="Arial" w:hAnsi="Arial" w:cs="Arial"/>
        </w:rPr>
      </w:pPr>
    </w:p>
    <w:p w14:paraId="4284AB53"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6AD5821" w14:textId="4D920D57" w:rsidR="009B1CD0" w:rsidRPr="00CD185D" w:rsidRDefault="00FE4371"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CE2E7B">
        <w:fldChar w:fldCharType="separate"/>
      </w:r>
      <w:r>
        <w:fldChar w:fldCharType="end"/>
      </w:r>
      <w:r w:rsidR="009B1CD0">
        <w:rPr>
          <w:rFonts w:ascii="Arial" w:hAnsi="Arial" w:cs="Arial"/>
          <w:lang w:val="en-GB"/>
        </w:rPr>
        <w:t xml:space="preserve"> CCAP n°</w:t>
      </w:r>
      <w:r w:rsidR="00CE2E7B">
        <w:rPr>
          <w:rFonts w:ascii="Arial" w:hAnsi="Arial" w:cs="Arial"/>
          <w:lang w:val="en-GB"/>
        </w:rPr>
        <w:t xml:space="preserve"> 02 FCS 2025</w:t>
      </w:r>
      <w:r w:rsidR="009B1CD0">
        <w:rPr>
          <w:rFonts w:ascii="Arial" w:hAnsi="Arial" w:cs="Arial"/>
          <w:lang w:val="en-GB"/>
        </w:rPr>
        <w:t>…………………………………………………………………………………………..</w:t>
      </w:r>
    </w:p>
    <w:p w14:paraId="731AE70A"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CE2E7B">
        <w:fldChar w:fldCharType="separate"/>
      </w:r>
      <w:r>
        <w:fldChar w:fldCharType="end"/>
      </w:r>
      <w:r w:rsidR="009B1CD0">
        <w:rPr>
          <w:rFonts w:ascii="Arial" w:hAnsi="Arial" w:cs="Arial"/>
          <w:lang w:val="en-GB"/>
        </w:rPr>
        <w:t xml:space="preserve"> CCAG :……………………………………………………………………………………………</w:t>
      </w:r>
    </w:p>
    <w:p w14:paraId="6A1E70FA" w14:textId="004CCEFD" w:rsidR="009B1CD0" w:rsidRPr="00CD185D" w:rsidRDefault="00FE4371"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CE2E7B">
        <w:fldChar w:fldCharType="separate"/>
      </w:r>
      <w:r>
        <w:fldChar w:fldCharType="end"/>
      </w:r>
      <w:r w:rsidR="009B1CD0">
        <w:rPr>
          <w:rFonts w:ascii="Arial" w:hAnsi="Arial" w:cs="Arial"/>
          <w:lang w:val="en-GB"/>
        </w:rPr>
        <w:t xml:space="preserve"> CCTP n°</w:t>
      </w:r>
      <w:r w:rsidR="00CE2E7B">
        <w:rPr>
          <w:rFonts w:ascii="Arial" w:hAnsi="Arial" w:cs="Arial"/>
          <w:lang w:val="en-GB"/>
        </w:rPr>
        <w:t>02 FCS 2025</w:t>
      </w:r>
      <w:r w:rsidR="009B1CD0">
        <w:rPr>
          <w:rFonts w:ascii="Arial" w:hAnsi="Arial" w:cs="Arial"/>
          <w:lang w:val="en-GB"/>
        </w:rPr>
        <w:t>…………………………………………………………………………………………..</w:t>
      </w:r>
    </w:p>
    <w:p w14:paraId="2CE11AE3" w14:textId="1D4F4D1E" w:rsidR="009B1CD0" w:rsidRDefault="00FE4371"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E2E7B">
        <w:fldChar w:fldCharType="separate"/>
      </w:r>
      <w:r>
        <w:fldChar w:fldCharType="end"/>
      </w:r>
      <w:r w:rsidR="009B1CD0">
        <w:rPr>
          <w:rFonts w:ascii="Arial" w:hAnsi="Arial" w:cs="Arial"/>
        </w:rPr>
        <w:t xml:space="preserve"> Autres :</w:t>
      </w:r>
      <w:r>
        <w:rPr>
          <w:rFonts w:ascii="Arial" w:hAnsi="Arial" w:cs="Arial"/>
        </w:rPr>
        <w:t xml:space="preserve"> les annexes</w:t>
      </w:r>
      <w:r w:rsidR="009B1CD0">
        <w:rPr>
          <w:rFonts w:ascii="Arial" w:hAnsi="Arial" w:cs="Arial"/>
        </w:rPr>
        <w:t>……………………………………………………………………………………………</w:t>
      </w:r>
    </w:p>
    <w:p w14:paraId="52D137CD" w14:textId="77777777" w:rsidR="009B1CD0" w:rsidRDefault="009B1CD0" w:rsidP="00710FD6">
      <w:pPr>
        <w:tabs>
          <w:tab w:val="left" w:pos="851"/>
        </w:tabs>
        <w:jc w:val="both"/>
        <w:rPr>
          <w:rFonts w:ascii="Arial" w:hAnsi="Arial" w:cs="Arial"/>
        </w:rPr>
      </w:pPr>
    </w:p>
    <w:p w14:paraId="3F569C4C"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8B6EDDE" w14:textId="77777777" w:rsidR="009B1CD0" w:rsidRDefault="009B1CD0" w:rsidP="0083205E">
      <w:pPr>
        <w:tabs>
          <w:tab w:val="left" w:pos="851"/>
        </w:tabs>
        <w:jc w:val="both"/>
        <w:rPr>
          <w:rFonts w:ascii="Arial" w:hAnsi="Arial" w:cs="Arial"/>
        </w:rPr>
      </w:pPr>
    </w:p>
    <w:p w14:paraId="1CD04AD2"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DD326CA" w14:textId="77777777" w:rsidR="009B1CD0" w:rsidRDefault="009B1CD0" w:rsidP="0083205E">
      <w:pPr>
        <w:tabs>
          <w:tab w:val="left" w:pos="851"/>
        </w:tabs>
        <w:jc w:val="both"/>
        <w:rPr>
          <w:rFonts w:ascii="Arial" w:hAnsi="Arial" w:cs="Arial"/>
        </w:rPr>
      </w:pPr>
    </w:p>
    <w:p w14:paraId="2883FEAF"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 xml:space="preserve"> s’engage, sur la base de son offre et pour son propre compte ;</w:t>
      </w:r>
    </w:p>
    <w:p w14:paraId="6ACE373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42A4428" w14:textId="77777777" w:rsidR="009B1CD0" w:rsidRDefault="009B1CD0" w:rsidP="00CD46CC">
      <w:pPr>
        <w:tabs>
          <w:tab w:val="left" w:pos="851"/>
        </w:tabs>
        <w:jc w:val="both"/>
        <w:rPr>
          <w:rFonts w:ascii="Arial" w:hAnsi="Arial" w:cs="Arial"/>
        </w:rPr>
      </w:pPr>
    </w:p>
    <w:p w14:paraId="6485651B" w14:textId="77777777" w:rsidR="009B1CD0" w:rsidRDefault="009B1CD0" w:rsidP="009B45B9">
      <w:pPr>
        <w:tabs>
          <w:tab w:val="left" w:pos="851"/>
        </w:tabs>
        <w:jc w:val="both"/>
        <w:rPr>
          <w:rFonts w:ascii="Arial" w:hAnsi="Arial" w:cs="Arial"/>
        </w:rPr>
      </w:pPr>
    </w:p>
    <w:p w14:paraId="6C84ADF3" w14:textId="77777777" w:rsidR="009B1CD0" w:rsidRDefault="009B1CD0" w:rsidP="009B45B9">
      <w:pPr>
        <w:tabs>
          <w:tab w:val="left" w:pos="851"/>
        </w:tabs>
        <w:jc w:val="both"/>
        <w:rPr>
          <w:rFonts w:ascii="Arial" w:hAnsi="Arial" w:cs="Arial"/>
        </w:rPr>
      </w:pPr>
    </w:p>
    <w:p w14:paraId="391227C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 xml:space="preserve"> engage la société ……………………… sur la base de son offre ;</w:t>
      </w:r>
    </w:p>
    <w:p w14:paraId="088C0749"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F002BC5" w14:textId="77777777" w:rsidR="009B1CD0" w:rsidRDefault="009B1CD0" w:rsidP="009B45B9">
      <w:pPr>
        <w:tabs>
          <w:tab w:val="left" w:pos="851"/>
        </w:tabs>
        <w:jc w:val="both"/>
        <w:rPr>
          <w:rFonts w:ascii="Arial" w:hAnsi="Arial" w:cs="Arial"/>
        </w:rPr>
      </w:pPr>
    </w:p>
    <w:p w14:paraId="449C23DF" w14:textId="77777777" w:rsidR="009B1CD0" w:rsidRDefault="009B1CD0" w:rsidP="009B45B9">
      <w:pPr>
        <w:tabs>
          <w:tab w:val="left" w:pos="851"/>
        </w:tabs>
        <w:jc w:val="both"/>
        <w:rPr>
          <w:rFonts w:ascii="Arial" w:hAnsi="Arial" w:cs="Arial"/>
        </w:rPr>
      </w:pPr>
    </w:p>
    <w:p w14:paraId="3518ECDE" w14:textId="77777777" w:rsidR="009B1CD0" w:rsidRDefault="009B1CD0" w:rsidP="009B45B9">
      <w:pPr>
        <w:tabs>
          <w:tab w:val="left" w:pos="851"/>
        </w:tabs>
        <w:jc w:val="both"/>
        <w:rPr>
          <w:rFonts w:ascii="Arial" w:hAnsi="Arial" w:cs="Arial"/>
        </w:rPr>
      </w:pPr>
    </w:p>
    <w:p w14:paraId="1843C5B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7B0582E7"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D7BCE4F" w14:textId="77777777" w:rsidR="009B1CD0" w:rsidRDefault="009B1CD0" w:rsidP="009B45B9">
      <w:pPr>
        <w:pStyle w:val="fcase1ertab"/>
        <w:tabs>
          <w:tab w:val="left" w:pos="851"/>
        </w:tabs>
        <w:ind w:left="0" w:firstLine="0"/>
        <w:rPr>
          <w:rFonts w:ascii="Arial" w:hAnsi="Arial" w:cs="Arial"/>
        </w:rPr>
      </w:pPr>
    </w:p>
    <w:p w14:paraId="31A65FE0" w14:textId="77777777" w:rsidR="006B5057" w:rsidRDefault="006B5057" w:rsidP="009B45B9">
      <w:pPr>
        <w:pStyle w:val="fcase1ertab"/>
        <w:tabs>
          <w:tab w:val="left" w:pos="851"/>
        </w:tabs>
        <w:ind w:left="0" w:firstLine="0"/>
        <w:rPr>
          <w:rFonts w:ascii="Arial" w:hAnsi="Arial" w:cs="Arial"/>
        </w:rPr>
      </w:pPr>
    </w:p>
    <w:p w14:paraId="56B8F089" w14:textId="77777777" w:rsidR="00A34331" w:rsidRDefault="00A34331" w:rsidP="009B45B9">
      <w:pPr>
        <w:pStyle w:val="fcase1ertab"/>
        <w:tabs>
          <w:tab w:val="left" w:pos="851"/>
        </w:tabs>
        <w:ind w:left="0" w:firstLine="0"/>
        <w:rPr>
          <w:rFonts w:ascii="Arial" w:hAnsi="Arial" w:cs="Arial"/>
        </w:rPr>
      </w:pPr>
    </w:p>
    <w:p w14:paraId="0FF0A1A5" w14:textId="77777777" w:rsidR="006B5057" w:rsidRDefault="006B5057" w:rsidP="009B45B9">
      <w:pPr>
        <w:pStyle w:val="fcase1ertab"/>
        <w:tabs>
          <w:tab w:val="left" w:pos="851"/>
        </w:tabs>
        <w:ind w:left="0" w:firstLine="0"/>
        <w:rPr>
          <w:rFonts w:ascii="Arial" w:hAnsi="Arial" w:cs="Arial"/>
        </w:rPr>
      </w:pPr>
    </w:p>
    <w:p w14:paraId="1D7603AC"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537790F6"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 xml:space="preserve"> aux prix indiqués ci-dessous ;</w:t>
      </w:r>
    </w:p>
    <w:p w14:paraId="2D00FF0A"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t xml:space="preserve"> Taux de la TVA : </w:t>
      </w:r>
    </w:p>
    <w:p w14:paraId="1A44FC06"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3854067" w14:textId="77777777" w:rsidR="009B1CD0" w:rsidRDefault="009B1CD0" w:rsidP="004C5755">
      <w:pPr>
        <w:tabs>
          <w:tab w:val="left" w:pos="426"/>
          <w:tab w:val="left" w:pos="851"/>
        </w:tabs>
        <w:spacing w:before="120"/>
        <w:ind w:left="2268"/>
        <w:jc w:val="both"/>
        <w:rPr>
          <w:rFonts w:ascii="Arial" w:hAnsi="Arial" w:cs="Arial"/>
        </w:rPr>
      </w:pPr>
      <w:r>
        <w:lastRenderedPageBreak/>
        <w:t xml:space="preserve">Montant </w:t>
      </w:r>
      <w:r>
        <w:rPr>
          <w:rFonts w:ascii="Arial" w:hAnsi="Arial" w:cs="Arial"/>
        </w:rPr>
        <w:t>hors taxes arrêté en chiffres à : ……………………………………………………………………………….</w:t>
      </w:r>
    </w:p>
    <w:p w14:paraId="0A04A18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6EB5D0BF"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016104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797AFBA8"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7E155F01" w14:textId="77777777" w:rsidR="009B1CD0" w:rsidRDefault="009B1CD0" w:rsidP="004C5755">
      <w:pPr>
        <w:pStyle w:val="fcase1ertab"/>
        <w:spacing w:before="120"/>
        <w:ind w:left="567" w:firstLine="0"/>
      </w:pPr>
      <w:r>
        <w:rPr>
          <w:rFonts w:ascii="Arial" w:hAnsi="Arial" w:cs="Arial"/>
          <w:u w:val="single"/>
        </w:rPr>
        <w:t>OU</w:t>
      </w:r>
    </w:p>
    <w:p w14:paraId="14EA96B0"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06A39204"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C256025"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0E64A3A" w14:textId="77777777" w:rsidR="00036500" w:rsidRDefault="00036500" w:rsidP="009B45B9">
      <w:pPr>
        <w:tabs>
          <w:tab w:val="left" w:pos="851"/>
          <w:tab w:val="left" w:pos="6237"/>
        </w:tabs>
        <w:rPr>
          <w:rFonts w:ascii="Arial" w:hAnsi="Arial" w:cs="Arial"/>
          <w:i/>
          <w:iCs/>
          <w:sz w:val="18"/>
          <w:szCs w:val="18"/>
        </w:rPr>
      </w:pPr>
    </w:p>
    <w:p w14:paraId="2DBA644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2A66730"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4D1836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E2E7B">
        <w:fldChar w:fldCharType="separate"/>
      </w:r>
      <w:r>
        <w:fldChar w:fldCharType="end"/>
      </w:r>
      <w:r>
        <w:rPr>
          <w:rFonts w:ascii="Arial" w:hAnsi="Arial" w:cs="Arial"/>
          <w:iCs/>
        </w:rPr>
        <w:t xml:space="preserve"> </w:t>
      </w:r>
      <w:r>
        <w:rPr>
          <w:rFonts w:ascii="Arial" w:hAnsi="Arial" w:cs="Arial"/>
        </w:rPr>
        <w:t>solidaire</w:t>
      </w:r>
    </w:p>
    <w:p w14:paraId="14AA5CD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E73A03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6B8387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45BD67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3FA93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F4C555D"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8F8172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4D5FFC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30C225B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D048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1140B09"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727E97" w14:textId="77777777">
        <w:trPr>
          <w:trHeight w:val="1021"/>
        </w:trPr>
        <w:tc>
          <w:tcPr>
            <w:tcW w:w="4503" w:type="dxa"/>
            <w:tcBorders>
              <w:top w:val="single" w:sz="4" w:space="0" w:color="000000"/>
              <w:left w:val="single" w:sz="4" w:space="0" w:color="000000"/>
            </w:tcBorders>
            <w:shd w:val="clear" w:color="auto" w:fill="CCFFFF"/>
          </w:tcPr>
          <w:p w14:paraId="709C5C66"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991A83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3EF4D3A" w14:textId="77777777" w:rsidR="009B1CD0" w:rsidRDefault="009B1CD0" w:rsidP="006F3DF9">
            <w:pPr>
              <w:tabs>
                <w:tab w:val="left" w:pos="851"/>
              </w:tabs>
              <w:snapToGrid w:val="0"/>
              <w:jc w:val="both"/>
              <w:rPr>
                <w:rFonts w:ascii="Arial" w:hAnsi="Arial" w:cs="Arial"/>
              </w:rPr>
            </w:pPr>
          </w:p>
        </w:tc>
      </w:tr>
      <w:tr w:rsidR="009B1CD0" w14:paraId="11EEC377" w14:textId="77777777">
        <w:trPr>
          <w:trHeight w:val="1021"/>
        </w:trPr>
        <w:tc>
          <w:tcPr>
            <w:tcW w:w="4503" w:type="dxa"/>
            <w:tcBorders>
              <w:left w:val="single" w:sz="4" w:space="0" w:color="000000"/>
            </w:tcBorders>
            <w:shd w:val="clear" w:color="auto" w:fill="auto"/>
          </w:tcPr>
          <w:p w14:paraId="796F3C7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B70C59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05898E7" w14:textId="77777777" w:rsidR="009B1CD0" w:rsidRDefault="009B1CD0" w:rsidP="006F3DF9">
            <w:pPr>
              <w:tabs>
                <w:tab w:val="left" w:pos="851"/>
              </w:tabs>
              <w:snapToGrid w:val="0"/>
              <w:jc w:val="both"/>
              <w:rPr>
                <w:rFonts w:ascii="Arial" w:hAnsi="Arial" w:cs="Arial"/>
              </w:rPr>
            </w:pPr>
          </w:p>
        </w:tc>
      </w:tr>
      <w:tr w:rsidR="009B1CD0" w14:paraId="2BFEBC89" w14:textId="77777777">
        <w:trPr>
          <w:trHeight w:val="1021"/>
        </w:trPr>
        <w:tc>
          <w:tcPr>
            <w:tcW w:w="4503" w:type="dxa"/>
            <w:tcBorders>
              <w:left w:val="single" w:sz="4" w:space="0" w:color="000000"/>
              <w:bottom w:val="single" w:sz="4" w:space="0" w:color="000000"/>
            </w:tcBorders>
            <w:shd w:val="clear" w:color="auto" w:fill="CCFFFF"/>
          </w:tcPr>
          <w:p w14:paraId="0FCD754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8194F2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DFF737F" w14:textId="77777777" w:rsidR="009B1CD0" w:rsidRDefault="009B1CD0" w:rsidP="006F3DF9">
            <w:pPr>
              <w:tabs>
                <w:tab w:val="left" w:pos="851"/>
              </w:tabs>
              <w:snapToGrid w:val="0"/>
              <w:jc w:val="both"/>
              <w:rPr>
                <w:rFonts w:ascii="Arial" w:hAnsi="Arial" w:cs="Arial"/>
              </w:rPr>
            </w:pPr>
          </w:p>
        </w:tc>
      </w:tr>
    </w:tbl>
    <w:p w14:paraId="66938EBC" w14:textId="77777777" w:rsidR="009B1CD0" w:rsidRDefault="009B1CD0" w:rsidP="006C4338">
      <w:pPr>
        <w:tabs>
          <w:tab w:val="left" w:pos="851"/>
          <w:tab w:val="left" w:pos="6237"/>
        </w:tabs>
      </w:pPr>
    </w:p>
    <w:p w14:paraId="45D7C0A0" w14:textId="77777777" w:rsidR="009B1CD0" w:rsidRDefault="009B1CD0" w:rsidP="006C4338">
      <w:pPr>
        <w:pStyle w:val="fcasegauche"/>
        <w:tabs>
          <w:tab w:val="left" w:pos="851"/>
        </w:tabs>
        <w:spacing w:after="0"/>
        <w:ind w:left="0" w:firstLine="0"/>
        <w:rPr>
          <w:rFonts w:ascii="Arial" w:hAnsi="Arial" w:cs="Arial"/>
          <w:bCs/>
          <w:iCs/>
        </w:rPr>
      </w:pPr>
    </w:p>
    <w:p w14:paraId="01059D69"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F746C1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0643308"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F069C6F"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BAC490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B7B8C28"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DBCADDB"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A665D70"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41B51F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724B7D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6AC982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655F81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B1B8815"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A4085E4" w14:textId="77777777" w:rsidR="009B1CD0" w:rsidRDefault="009B1CD0" w:rsidP="00934503">
      <w:pPr>
        <w:tabs>
          <w:tab w:val="left" w:pos="426"/>
          <w:tab w:val="left" w:pos="851"/>
        </w:tabs>
        <w:rPr>
          <w:rFonts w:ascii="Arial" w:hAnsi="Arial" w:cs="Arial"/>
          <w:b/>
        </w:rPr>
      </w:pPr>
    </w:p>
    <w:p w14:paraId="385D43D6"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E2E7B">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E2E7B">
        <w:fldChar w:fldCharType="separate"/>
      </w:r>
      <w:r w:rsidR="007D7A65">
        <w:fldChar w:fldCharType="end"/>
      </w:r>
      <w:r>
        <w:tab/>
      </w:r>
      <w:r w:rsidR="009D661E">
        <w:t>Oui</w:t>
      </w:r>
    </w:p>
    <w:p w14:paraId="6D003192"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3B7A9D29" w14:textId="77777777" w:rsidR="009B1CD0" w:rsidRDefault="009B1CD0" w:rsidP="009B45B9">
      <w:pPr>
        <w:tabs>
          <w:tab w:val="left" w:pos="426"/>
          <w:tab w:val="left" w:pos="851"/>
        </w:tabs>
        <w:jc w:val="both"/>
        <w:rPr>
          <w:rFonts w:ascii="Arial" w:hAnsi="Arial" w:cs="Arial"/>
          <w:b/>
        </w:rPr>
      </w:pPr>
    </w:p>
    <w:p w14:paraId="33B85EFC" w14:textId="4B011A4F" w:rsidR="009B1CD0" w:rsidRDefault="009B1CD0" w:rsidP="005C7AD8">
      <w:pPr>
        <w:pStyle w:val="Titre4"/>
        <w:numPr>
          <w:ilvl w:val="0"/>
          <w:numId w:val="0"/>
        </w:numPr>
        <w:tabs>
          <w:tab w:val="clear" w:pos="4111"/>
          <w:tab w:val="left" w:pos="426"/>
          <w:tab w:val="left" w:pos="851"/>
        </w:tabs>
        <w:ind w:left="864"/>
      </w:pPr>
    </w:p>
    <w:p w14:paraId="36FE1D2B" w14:textId="77777777" w:rsidR="005C7AD8" w:rsidRDefault="005C7AD8" w:rsidP="005C7AD8">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4DB1CC11" w14:textId="77777777" w:rsidR="005C7AD8" w:rsidRDefault="005C7AD8" w:rsidP="005C7AD8">
      <w:pPr>
        <w:tabs>
          <w:tab w:val="left" w:pos="576"/>
          <w:tab w:val="left" w:pos="851"/>
        </w:tabs>
        <w:jc w:val="both"/>
        <w:rPr>
          <w:rFonts w:ascii="Arial" w:hAnsi="Arial" w:cs="Arial"/>
        </w:rPr>
      </w:pPr>
    </w:p>
    <w:p w14:paraId="38EE9306" w14:textId="77777777" w:rsidR="005C7AD8" w:rsidRDefault="005C7AD8" w:rsidP="005C7AD8">
      <w:pPr>
        <w:tabs>
          <w:tab w:val="left" w:pos="576"/>
          <w:tab w:val="left" w:pos="851"/>
        </w:tabs>
        <w:jc w:val="both"/>
        <w:rPr>
          <w:rFonts w:ascii="Arial" w:hAnsi="Arial" w:cs="Arial"/>
          <w:i/>
          <w:sz w:val="18"/>
          <w:szCs w:val="18"/>
        </w:rPr>
      </w:pPr>
      <w:r>
        <w:rPr>
          <w:rFonts w:ascii="Arial" w:hAnsi="Arial" w:cs="Arial"/>
        </w:rPr>
        <w:t>La durée d’exécution du marché public est de 12 mois à compter de :</w:t>
      </w:r>
    </w:p>
    <w:p w14:paraId="338B27C5" w14:textId="77777777" w:rsidR="005C7AD8" w:rsidRDefault="005C7AD8" w:rsidP="005C7AD8">
      <w:pPr>
        <w:tabs>
          <w:tab w:val="left" w:pos="851"/>
        </w:tabs>
      </w:pPr>
      <w:r>
        <w:rPr>
          <w:rFonts w:ascii="Arial" w:hAnsi="Arial" w:cs="Arial"/>
          <w:i/>
          <w:sz w:val="18"/>
          <w:szCs w:val="18"/>
        </w:rPr>
        <w:t>(Cocher la case correspondante.)</w:t>
      </w:r>
    </w:p>
    <w:p w14:paraId="7C817B31" w14:textId="77777777" w:rsidR="005C7AD8" w:rsidRDefault="005C7AD8" w:rsidP="005C7AD8">
      <w:pPr>
        <w:tabs>
          <w:tab w:val="left" w:pos="851"/>
        </w:tabs>
        <w:spacing w:before="120"/>
        <w:ind w:left="567"/>
        <w:jc w:val="both"/>
      </w:pPr>
      <w:r>
        <w:tab/>
      </w:r>
      <w:r>
        <w:fldChar w:fldCharType="begin">
          <w:ffData>
            <w:name w:val=""/>
            <w:enabled/>
            <w:calcOnExit w:val="0"/>
            <w:checkBox>
              <w:size w:val="20"/>
              <w:default w:val="1"/>
            </w:checkBox>
          </w:ffData>
        </w:fldChar>
      </w:r>
      <w:r>
        <w:instrText xml:space="preserve"> FORMCHECKBOX </w:instrText>
      </w:r>
      <w:r>
        <w:fldChar w:fldCharType="end"/>
      </w:r>
      <w:r>
        <w:rPr>
          <w:rFonts w:ascii="Arial" w:hAnsi="Arial" w:cs="Arial"/>
        </w:rPr>
        <w:tab/>
        <w:t>la date de notification du marché public ;</w:t>
      </w:r>
    </w:p>
    <w:p w14:paraId="0E6003B6" w14:textId="77777777" w:rsidR="005C7AD8" w:rsidRDefault="005C7AD8" w:rsidP="005C7AD8">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147B08CE" w14:textId="77777777" w:rsidR="005C7AD8" w:rsidRDefault="005C7AD8" w:rsidP="005C7AD8">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F0D7657" w14:textId="77777777" w:rsidR="005C7AD8" w:rsidRDefault="005C7AD8" w:rsidP="005C7AD8">
      <w:pPr>
        <w:tabs>
          <w:tab w:val="left" w:pos="426"/>
          <w:tab w:val="left" w:pos="851"/>
        </w:tabs>
        <w:jc w:val="both"/>
        <w:rPr>
          <w:rFonts w:ascii="Arial" w:hAnsi="Arial" w:cs="Arial"/>
          <w:b/>
        </w:rPr>
      </w:pPr>
    </w:p>
    <w:p w14:paraId="5281C796" w14:textId="77777777" w:rsidR="005C7AD8" w:rsidRDefault="005C7AD8" w:rsidP="005C7AD8">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1"/>
            </w:checkBox>
          </w:ffData>
        </w:fldChar>
      </w:r>
      <w:r>
        <w:instrText xml:space="preserve"> FORMCHECKBOX </w:instrText>
      </w:r>
      <w:r>
        <w:fldChar w:fldCharType="end"/>
      </w:r>
      <w:r>
        <w:tab/>
        <w:t>Oui</w:t>
      </w:r>
    </w:p>
    <w:p w14:paraId="57D2B97B" w14:textId="77777777" w:rsidR="005C7AD8" w:rsidRDefault="005C7AD8" w:rsidP="005C7AD8">
      <w:pPr>
        <w:tabs>
          <w:tab w:val="left" w:pos="851"/>
        </w:tabs>
        <w:rPr>
          <w:rFonts w:ascii="Arial" w:hAnsi="Arial" w:cs="Arial"/>
        </w:rPr>
      </w:pPr>
      <w:r>
        <w:rPr>
          <w:rFonts w:ascii="Arial" w:hAnsi="Arial" w:cs="Arial"/>
          <w:i/>
          <w:sz w:val="18"/>
          <w:szCs w:val="18"/>
        </w:rPr>
        <w:t>(Cocher la case correspondante.)</w:t>
      </w:r>
    </w:p>
    <w:p w14:paraId="4A22846A" w14:textId="77777777" w:rsidR="005C7AD8" w:rsidRDefault="005C7AD8" w:rsidP="005C7AD8">
      <w:pPr>
        <w:tabs>
          <w:tab w:val="left" w:pos="426"/>
          <w:tab w:val="left" w:pos="851"/>
        </w:tabs>
        <w:jc w:val="both"/>
        <w:rPr>
          <w:rFonts w:ascii="Arial" w:hAnsi="Arial" w:cs="Arial"/>
        </w:rPr>
      </w:pPr>
    </w:p>
    <w:p w14:paraId="293EC375" w14:textId="77777777" w:rsidR="005C7AD8" w:rsidRDefault="005C7AD8" w:rsidP="005C7AD8">
      <w:pPr>
        <w:tabs>
          <w:tab w:val="left" w:pos="426"/>
          <w:tab w:val="left" w:pos="851"/>
        </w:tabs>
        <w:jc w:val="both"/>
        <w:rPr>
          <w:rFonts w:ascii="Arial" w:hAnsi="Arial" w:cs="Arial"/>
        </w:rPr>
      </w:pPr>
      <w:r>
        <w:rPr>
          <w:rFonts w:ascii="Arial" w:hAnsi="Arial" w:cs="Arial"/>
        </w:rPr>
        <w:t>Si oui, préciser :</w:t>
      </w:r>
    </w:p>
    <w:p w14:paraId="67DD1706" w14:textId="77777777" w:rsidR="005C7AD8" w:rsidRDefault="005C7AD8" w:rsidP="005C7AD8">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3</w:t>
      </w:r>
    </w:p>
    <w:p w14:paraId="27C931E0" w14:textId="77777777" w:rsidR="005C7AD8" w:rsidRDefault="005C7AD8" w:rsidP="005C7AD8">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12 mois</w:t>
      </w:r>
    </w:p>
    <w:tbl>
      <w:tblPr>
        <w:tblW w:w="0" w:type="auto"/>
        <w:tblLayout w:type="fixed"/>
        <w:tblCellMar>
          <w:left w:w="71" w:type="dxa"/>
          <w:right w:w="71" w:type="dxa"/>
        </w:tblCellMar>
        <w:tblLook w:val="0000" w:firstRow="0" w:lastRow="0" w:firstColumn="0" w:lastColumn="0" w:noHBand="0" w:noVBand="0"/>
      </w:tblPr>
      <w:tblGrid>
        <w:gridCol w:w="10419"/>
      </w:tblGrid>
      <w:tr w:rsidR="005C7AD8" w14:paraId="2F4C9D74" w14:textId="77777777" w:rsidTr="00F345FA">
        <w:tc>
          <w:tcPr>
            <w:tcW w:w="10419" w:type="dxa"/>
            <w:shd w:val="clear" w:color="auto" w:fill="66CCFF"/>
          </w:tcPr>
          <w:p w14:paraId="6C8B190B" w14:textId="77777777" w:rsidR="005C7AD8" w:rsidRDefault="005C7AD8" w:rsidP="00F345FA">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294138B1" w14:textId="77777777" w:rsidR="005C7AD8" w:rsidRDefault="005C7AD8" w:rsidP="005C7AD8">
      <w:pPr>
        <w:tabs>
          <w:tab w:val="left" w:pos="851"/>
        </w:tabs>
        <w:jc w:val="both"/>
      </w:pPr>
    </w:p>
    <w:p w14:paraId="4628B811" w14:textId="77777777" w:rsidR="005C7AD8" w:rsidRPr="006F3DD1" w:rsidRDefault="005C7AD8" w:rsidP="005C7AD8">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32A2EE2" w14:textId="77777777" w:rsidR="005C7AD8" w:rsidRDefault="005C7AD8" w:rsidP="005C7AD8">
      <w:pPr>
        <w:tabs>
          <w:tab w:val="left" w:pos="851"/>
        </w:tabs>
        <w:jc w:val="both"/>
      </w:pPr>
    </w:p>
    <w:p w14:paraId="24554B40" w14:textId="77777777" w:rsidR="005C7AD8" w:rsidRDefault="005C7AD8" w:rsidP="005C7AD8">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7734A419" w14:textId="77777777" w:rsidR="005C7AD8" w:rsidRDefault="005C7AD8" w:rsidP="005C7AD8">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5C7AD8" w14:paraId="37C4ADC0" w14:textId="77777777" w:rsidTr="00F345FA">
        <w:tc>
          <w:tcPr>
            <w:tcW w:w="4644" w:type="dxa"/>
            <w:tcBorders>
              <w:top w:val="single" w:sz="4" w:space="0" w:color="000000"/>
              <w:left w:val="single" w:sz="4" w:space="0" w:color="000000"/>
              <w:bottom w:val="single" w:sz="4" w:space="0" w:color="000000"/>
            </w:tcBorders>
            <w:shd w:val="clear" w:color="auto" w:fill="auto"/>
            <w:vAlign w:val="center"/>
          </w:tcPr>
          <w:p w14:paraId="398848B8" w14:textId="77777777" w:rsidR="005C7AD8" w:rsidRDefault="005C7AD8" w:rsidP="00F345FA">
            <w:pPr>
              <w:tabs>
                <w:tab w:val="left" w:pos="851"/>
              </w:tabs>
              <w:jc w:val="center"/>
              <w:rPr>
                <w:rFonts w:ascii="Arial" w:hAnsi="Arial" w:cs="Arial"/>
                <w:b/>
                <w:bCs/>
              </w:rPr>
            </w:pPr>
            <w:r>
              <w:rPr>
                <w:rFonts w:ascii="Arial" w:hAnsi="Arial" w:cs="Arial"/>
                <w:b/>
                <w:bCs/>
              </w:rPr>
              <w:t>Nom, prénom et qualité</w:t>
            </w:r>
          </w:p>
          <w:p w14:paraId="3C5A9B94" w14:textId="77777777" w:rsidR="005C7AD8" w:rsidRDefault="005C7AD8" w:rsidP="00F345F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B0F4358" w14:textId="77777777" w:rsidR="005C7AD8" w:rsidRDefault="005C7AD8" w:rsidP="00F345F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78B38" w14:textId="77777777" w:rsidR="005C7AD8" w:rsidRDefault="005C7AD8" w:rsidP="00F345FA">
            <w:pPr>
              <w:tabs>
                <w:tab w:val="left" w:pos="851"/>
              </w:tabs>
              <w:jc w:val="center"/>
              <w:rPr>
                <w:rFonts w:ascii="Arial" w:hAnsi="Arial" w:cs="Arial"/>
                <w:b/>
                <w:bCs/>
              </w:rPr>
            </w:pPr>
            <w:r>
              <w:rPr>
                <w:rFonts w:ascii="Arial" w:hAnsi="Arial" w:cs="Arial"/>
                <w:b/>
                <w:bCs/>
              </w:rPr>
              <w:t>Signature</w:t>
            </w:r>
          </w:p>
        </w:tc>
      </w:tr>
      <w:tr w:rsidR="005C7AD8" w14:paraId="20035D0F" w14:textId="77777777" w:rsidTr="00F345FA">
        <w:trPr>
          <w:trHeight w:val="1021"/>
        </w:trPr>
        <w:tc>
          <w:tcPr>
            <w:tcW w:w="4644" w:type="dxa"/>
            <w:tcBorders>
              <w:top w:val="single" w:sz="4" w:space="0" w:color="000000"/>
              <w:left w:val="single" w:sz="4" w:space="0" w:color="000000"/>
              <w:bottom w:val="single" w:sz="4" w:space="0" w:color="auto"/>
            </w:tcBorders>
            <w:shd w:val="clear" w:color="auto" w:fill="auto"/>
          </w:tcPr>
          <w:p w14:paraId="0F4A6064" w14:textId="77777777" w:rsidR="005C7AD8" w:rsidRDefault="005C7AD8" w:rsidP="00F345F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60944D" w14:textId="77777777" w:rsidR="005C7AD8" w:rsidRDefault="005C7AD8" w:rsidP="00F345F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B261BC0" w14:textId="77777777" w:rsidR="005C7AD8" w:rsidRDefault="005C7AD8" w:rsidP="00F345FA">
            <w:pPr>
              <w:tabs>
                <w:tab w:val="left" w:pos="851"/>
              </w:tabs>
              <w:snapToGrid w:val="0"/>
              <w:jc w:val="both"/>
              <w:rPr>
                <w:rFonts w:ascii="Arial" w:hAnsi="Arial" w:cs="Arial"/>
                <w:b/>
                <w:bCs/>
              </w:rPr>
            </w:pPr>
          </w:p>
        </w:tc>
      </w:tr>
    </w:tbl>
    <w:p w14:paraId="3C15C6CA" w14:textId="77777777" w:rsidR="005C7AD8" w:rsidRDefault="005C7AD8" w:rsidP="005C7AD8">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A781205" w14:textId="77777777" w:rsidR="005C7AD8" w:rsidRDefault="005C7AD8" w:rsidP="005C7AD8">
      <w:pPr>
        <w:pStyle w:val="fcase1ertab"/>
        <w:tabs>
          <w:tab w:val="left" w:pos="851"/>
        </w:tabs>
        <w:spacing w:before="160"/>
        <w:ind w:left="0" w:firstLine="0"/>
        <w:rPr>
          <w:rFonts w:ascii="Arial" w:hAnsi="Arial" w:cs="Arial"/>
          <w:i/>
          <w:sz w:val="18"/>
          <w:szCs w:val="18"/>
        </w:rPr>
      </w:pPr>
      <w:r>
        <w:rPr>
          <w:rFonts w:ascii="Arial" w:hAnsi="Arial" w:cs="Arial"/>
          <w:b/>
          <w:sz w:val="22"/>
          <w:szCs w:val="22"/>
        </w:rPr>
        <w:t>C2 – Signature du marché public en cas de groupement :</w:t>
      </w:r>
    </w:p>
    <w:p w14:paraId="5B580D1A" w14:textId="77777777" w:rsidR="005C7AD8" w:rsidRDefault="005C7AD8" w:rsidP="005C7AD8">
      <w:pPr>
        <w:tabs>
          <w:tab w:val="left" w:pos="851"/>
        </w:tabs>
        <w:jc w:val="both"/>
      </w:pPr>
    </w:p>
    <w:p w14:paraId="5BFB7CA1" w14:textId="77777777" w:rsidR="005C7AD8" w:rsidRDefault="005C7AD8" w:rsidP="005C7AD8">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59E912B0" w14:textId="77777777" w:rsidR="005C7AD8" w:rsidRPr="009B45B9" w:rsidRDefault="005C7AD8" w:rsidP="005C7AD8">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D7EE0D9" w14:textId="77777777" w:rsidR="005C7AD8" w:rsidRDefault="005C7AD8" w:rsidP="005C7AD8">
      <w:pPr>
        <w:tabs>
          <w:tab w:val="left" w:pos="851"/>
        </w:tabs>
        <w:rPr>
          <w:rFonts w:ascii="Arial" w:hAnsi="Arial" w:cs="Arial"/>
        </w:rPr>
      </w:pPr>
    </w:p>
    <w:p w14:paraId="6784C8C9" w14:textId="77777777" w:rsidR="005C7AD8" w:rsidRDefault="005C7AD8" w:rsidP="005C7AD8">
      <w:pPr>
        <w:tabs>
          <w:tab w:val="left" w:pos="851"/>
        </w:tabs>
        <w:rPr>
          <w:rFonts w:ascii="Arial" w:hAnsi="Arial" w:cs="Arial"/>
        </w:rPr>
      </w:pPr>
    </w:p>
    <w:p w14:paraId="6C17ACB2" w14:textId="77777777" w:rsidR="005C7AD8" w:rsidRDefault="005C7AD8" w:rsidP="005C7AD8">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63491529" w14:textId="77777777" w:rsidR="005C7AD8" w:rsidRDefault="005C7AD8" w:rsidP="005C7AD8">
      <w:pPr>
        <w:pStyle w:val="fcase1ertab"/>
        <w:tabs>
          <w:tab w:val="left" w:pos="851"/>
        </w:tabs>
        <w:rPr>
          <w:rFonts w:ascii="Arial" w:hAnsi="Arial" w:cs="Arial"/>
        </w:rPr>
      </w:pPr>
      <w:r>
        <w:rPr>
          <w:rFonts w:ascii="Arial" w:hAnsi="Arial" w:cs="Arial"/>
          <w:i/>
          <w:iCs/>
          <w:sz w:val="18"/>
          <w:szCs w:val="18"/>
        </w:rPr>
        <w:t>(Cocher la case correspondante.)</w:t>
      </w:r>
    </w:p>
    <w:p w14:paraId="05BDA056" w14:textId="77777777" w:rsidR="005C7AD8" w:rsidRDefault="005C7AD8" w:rsidP="005C7AD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6BCBFEF" w14:textId="77777777" w:rsidR="005C7AD8" w:rsidRDefault="005C7AD8" w:rsidP="005C7AD8">
      <w:pPr>
        <w:tabs>
          <w:tab w:val="left" w:pos="851"/>
        </w:tabs>
        <w:rPr>
          <w:rFonts w:ascii="Arial" w:hAnsi="Arial" w:cs="Arial"/>
        </w:rPr>
      </w:pPr>
    </w:p>
    <w:p w14:paraId="221C129C" w14:textId="77777777" w:rsidR="005C7AD8" w:rsidRDefault="005C7AD8" w:rsidP="005C7AD8">
      <w:pPr>
        <w:tabs>
          <w:tab w:val="left" w:pos="851"/>
        </w:tabs>
        <w:rPr>
          <w:rFonts w:ascii="Arial" w:hAnsi="Arial" w:cs="Arial"/>
        </w:rPr>
      </w:pPr>
    </w:p>
    <w:p w14:paraId="2A02BBE5" w14:textId="77777777" w:rsidR="005C7AD8" w:rsidRDefault="005C7AD8" w:rsidP="005C7AD8">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45EF1622" w14:textId="77777777" w:rsidR="005C7AD8" w:rsidRDefault="005C7AD8" w:rsidP="005C7AD8">
      <w:pPr>
        <w:tabs>
          <w:tab w:val="left" w:pos="851"/>
        </w:tabs>
        <w:rPr>
          <w:rFonts w:ascii="Arial" w:hAnsi="Arial" w:cs="Arial"/>
        </w:rPr>
      </w:pPr>
      <w:r>
        <w:rPr>
          <w:rFonts w:ascii="Arial" w:hAnsi="Arial" w:cs="Arial"/>
          <w:i/>
          <w:sz w:val="18"/>
          <w:szCs w:val="18"/>
        </w:rPr>
        <w:t>(Cocher la ou les cases correspondantes.)</w:t>
      </w:r>
    </w:p>
    <w:p w14:paraId="0030FD4F" w14:textId="77777777" w:rsidR="005C7AD8" w:rsidRDefault="005C7AD8" w:rsidP="005C7AD8">
      <w:pPr>
        <w:pStyle w:val="fcasegauche"/>
        <w:tabs>
          <w:tab w:val="left" w:pos="426"/>
          <w:tab w:val="left" w:pos="851"/>
        </w:tabs>
        <w:spacing w:after="0"/>
        <w:ind w:left="0" w:firstLine="0"/>
        <w:jc w:val="left"/>
        <w:rPr>
          <w:rFonts w:ascii="Arial" w:hAnsi="Arial" w:cs="Arial"/>
        </w:rPr>
      </w:pPr>
    </w:p>
    <w:p w14:paraId="727262D6" w14:textId="77777777" w:rsidR="005C7AD8" w:rsidRDefault="005C7AD8" w:rsidP="005C7AD8">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2946B337" w14:textId="77777777" w:rsidR="005C7AD8" w:rsidRDefault="005C7AD8" w:rsidP="005C7AD8">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856166E" w14:textId="77777777" w:rsidR="005C7AD8" w:rsidRDefault="005C7AD8" w:rsidP="005C7AD8">
      <w:pPr>
        <w:tabs>
          <w:tab w:val="left" w:pos="851"/>
        </w:tabs>
        <w:rPr>
          <w:rFonts w:ascii="Arial" w:hAnsi="Arial" w:cs="Arial"/>
        </w:rPr>
      </w:pPr>
    </w:p>
    <w:p w14:paraId="39A73E72" w14:textId="77777777" w:rsidR="005C7AD8" w:rsidRDefault="005C7AD8" w:rsidP="005C7AD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60137600" w14:textId="77777777" w:rsidR="005C7AD8" w:rsidRDefault="005C7AD8" w:rsidP="005C7AD8">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5A2CEFD" w14:textId="77777777" w:rsidR="005C7AD8" w:rsidRDefault="005C7AD8" w:rsidP="005C7AD8">
      <w:pPr>
        <w:tabs>
          <w:tab w:val="left" w:pos="851"/>
        </w:tabs>
        <w:rPr>
          <w:rFonts w:ascii="Arial" w:hAnsi="Arial" w:cs="Arial"/>
          <w:iCs/>
        </w:rPr>
      </w:pPr>
    </w:p>
    <w:p w14:paraId="31EBBCD1" w14:textId="77777777" w:rsidR="005C7AD8" w:rsidRDefault="005C7AD8" w:rsidP="005C7AD8">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3BB76FE6" w14:textId="77777777" w:rsidR="005C7AD8" w:rsidRPr="00C83930" w:rsidRDefault="005C7AD8" w:rsidP="005C7AD8">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074C9975" w14:textId="77777777" w:rsidR="005C7AD8" w:rsidRDefault="005C7AD8" w:rsidP="005C7AD8">
      <w:pPr>
        <w:tabs>
          <w:tab w:val="left" w:pos="851"/>
        </w:tabs>
        <w:ind w:left="1134" w:hanging="850"/>
        <w:rPr>
          <w:rFonts w:ascii="Arial" w:hAnsi="Arial" w:cs="Arial"/>
          <w:i/>
          <w:sz w:val="18"/>
          <w:szCs w:val="18"/>
        </w:rPr>
      </w:pPr>
    </w:p>
    <w:p w14:paraId="20A7DB3F" w14:textId="77777777" w:rsidR="005C7AD8" w:rsidRDefault="005C7AD8" w:rsidP="005C7AD8">
      <w:pPr>
        <w:tabs>
          <w:tab w:val="left" w:pos="851"/>
        </w:tabs>
        <w:rPr>
          <w:rFonts w:ascii="Arial" w:hAnsi="Arial" w:cs="Arial"/>
          <w:i/>
          <w:sz w:val="18"/>
          <w:szCs w:val="18"/>
        </w:rPr>
      </w:pPr>
    </w:p>
    <w:p w14:paraId="6292CD23" w14:textId="77777777" w:rsidR="005C7AD8" w:rsidRDefault="005C7AD8" w:rsidP="005C7AD8">
      <w:pPr>
        <w:tabs>
          <w:tab w:val="left" w:pos="851"/>
        </w:tabs>
        <w:rPr>
          <w:rFonts w:ascii="Arial" w:hAnsi="Arial" w:cs="Arial"/>
          <w:i/>
          <w:sz w:val="18"/>
          <w:szCs w:val="18"/>
        </w:rPr>
      </w:pPr>
      <w:r>
        <w:br w:type="page"/>
      </w: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4D49BF8" w14:textId="77777777" w:rsidR="005C7AD8" w:rsidRDefault="005C7AD8" w:rsidP="005C7AD8">
      <w:pPr>
        <w:tabs>
          <w:tab w:val="left" w:pos="851"/>
        </w:tabs>
        <w:rPr>
          <w:rFonts w:ascii="Arial" w:hAnsi="Arial" w:cs="Arial"/>
        </w:rPr>
      </w:pPr>
      <w:r>
        <w:rPr>
          <w:rFonts w:ascii="Arial" w:hAnsi="Arial" w:cs="Arial"/>
          <w:i/>
          <w:sz w:val="18"/>
          <w:szCs w:val="18"/>
        </w:rPr>
        <w:t>(Cocher la case correspondante.)</w:t>
      </w:r>
    </w:p>
    <w:p w14:paraId="5B705448" w14:textId="77777777" w:rsidR="005C7AD8" w:rsidRDefault="005C7AD8" w:rsidP="005C7AD8">
      <w:pPr>
        <w:tabs>
          <w:tab w:val="left" w:pos="851"/>
        </w:tabs>
        <w:rPr>
          <w:rFonts w:ascii="Arial" w:hAnsi="Arial" w:cs="Arial"/>
        </w:rPr>
      </w:pPr>
    </w:p>
    <w:p w14:paraId="7F5E2A2A" w14:textId="77777777" w:rsidR="005C7AD8" w:rsidRDefault="005C7AD8" w:rsidP="005C7AD8">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5A848F8F" w14:textId="77777777" w:rsidR="005C7AD8" w:rsidRDefault="005C7AD8" w:rsidP="005C7AD8">
      <w:pPr>
        <w:tabs>
          <w:tab w:val="left" w:pos="851"/>
        </w:tabs>
        <w:ind w:left="1701" w:hanging="850"/>
        <w:jc w:val="both"/>
      </w:pPr>
    </w:p>
    <w:p w14:paraId="2A8435FF" w14:textId="77777777" w:rsidR="005C7AD8" w:rsidRDefault="005C7AD8" w:rsidP="005C7AD8">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2D183155" w14:textId="77777777" w:rsidR="005C7AD8" w:rsidRDefault="005C7AD8" w:rsidP="005C7AD8">
      <w:pPr>
        <w:tabs>
          <w:tab w:val="left" w:pos="851"/>
        </w:tabs>
        <w:rPr>
          <w:rFonts w:ascii="Arial" w:hAnsi="Arial" w:cs="Arial"/>
          <w:iCs/>
        </w:rPr>
      </w:pPr>
    </w:p>
    <w:p w14:paraId="14295E7A" w14:textId="77777777" w:rsidR="005C7AD8" w:rsidRDefault="005C7AD8" w:rsidP="005C7AD8">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121A2492" w14:textId="77777777" w:rsidR="005C7AD8" w:rsidRDefault="005C7AD8" w:rsidP="005C7AD8">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0FF9BC00" w14:textId="77777777" w:rsidR="005C7AD8" w:rsidRDefault="005C7AD8" w:rsidP="005C7AD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5C7AD8" w14:paraId="0318532A" w14:textId="77777777" w:rsidTr="00F345FA">
        <w:tc>
          <w:tcPr>
            <w:tcW w:w="4644" w:type="dxa"/>
            <w:tcBorders>
              <w:top w:val="single" w:sz="4" w:space="0" w:color="000000"/>
              <w:left w:val="single" w:sz="4" w:space="0" w:color="000000"/>
              <w:bottom w:val="single" w:sz="4" w:space="0" w:color="000000"/>
            </w:tcBorders>
            <w:shd w:val="clear" w:color="auto" w:fill="auto"/>
            <w:vAlign w:val="center"/>
          </w:tcPr>
          <w:p w14:paraId="7AADFFFF" w14:textId="77777777" w:rsidR="005C7AD8" w:rsidRDefault="005C7AD8" w:rsidP="00F345FA">
            <w:pPr>
              <w:tabs>
                <w:tab w:val="left" w:pos="851"/>
              </w:tabs>
              <w:jc w:val="center"/>
              <w:rPr>
                <w:rFonts w:ascii="Arial" w:hAnsi="Arial" w:cs="Arial"/>
                <w:b/>
                <w:bCs/>
              </w:rPr>
            </w:pPr>
            <w:r>
              <w:rPr>
                <w:rFonts w:ascii="Arial" w:hAnsi="Arial" w:cs="Arial"/>
                <w:b/>
                <w:bCs/>
              </w:rPr>
              <w:t>Nom, prénom et qualité</w:t>
            </w:r>
          </w:p>
          <w:p w14:paraId="0042DC17" w14:textId="77777777" w:rsidR="005C7AD8" w:rsidRDefault="005C7AD8" w:rsidP="00F345F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0021AFA" w14:textId="77777777" w:rsidR="005C7AD8" w:rsidRDefault="005C7AD8" w:rsidP="00F345F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19A47" w14:textId="77777777" w:rsidR="005C7AD8" w:rsidRDefault="005C7AD8" w:rsidP="00F345FA">
            <w:pPr>
              <w:tabs>
                <w:tab w:val="left" w:pos="851"/>
              </w:tabs>
              <w:jc w:val="center"/>
              <w:rPr>
                <w:rFonts w:ascii="Arial" w:hAnsi="Arial" w:cs="Arial"/>
                <w:b/>
                <w:bCs/>
              </w:rPr>
            </w:pPr>
            <w:r>
              <w:rPr>
                <w:rFonts w:ascii="Arial" w:hAnsi="Arial" w:cs="Arial"/>
                <w:b/>
                <w:bCs/>
              </w:rPr>
              <w:t>Signature</w:t>
            </w:r>
          </w:p>
        </w:tc>
      </w:tr>
      <w:tr w:rsidR="005C7AD8" w14:paraId="1E246809" w14:textId="77777777" w:rsidTr="00F345FA">
        <w:trPr>
          <w:trHeight w:val="1021"/>
        </w:trPr>
        <w:tc>
          <w:tcPr>
            <w:tcW w:w="4644" w:type="dxa"/>
            <w:tcBorders>
              <w:top w:val="single" w:sz="4" w:space="0" w:color="000000"/>
              <w:left w:val="single" w:sz="4" w:space="0" w:color="000000"/>
            </w:tcBorders>
            <w:shd w:val="clear" w:color="auto" w:fill="CCFFFF"/>
          </w:tcPr>
          <w:p w14:paraId="573B1CAB" w14:textId="77777777" w:rsidR="005C7AD8" w:rsidRDefault="005C7AD8" w:rsidP="00F345F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1C79E9F" w14:textId="77777777" w:rsidR="005C7AD8" w:rsidRDefault="005C7AD8" w:rsidP="00F345F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21D03B8" w14:textId="77777777" w:rsidR="005C7AD8" w:rsidRDefault="005C7AD8" w:rsidP="00F345FA">
            <w:pPr>
              <w:tabs>
                <w:tab w:val="left" w:pos="851"/>
              </w:tabs>
              <w:snapToGrid w:val="0"/>
              <w:jc w:val="both"/>
              <w:rPr>
                <w:rFonts w:ascii="Arial" w:hAnsi="Arial" w:cs="Arial"/>
                <w:b/>
                <w:bCs/>
              </w:rPr>
            </w:pPr>
          </w:p>
        </w:tc>
      </w:tr>
      <w:tr w:rsidR="005C7AD8" w14:paraId="14A8CA6A" w14:textId="77777777" w:rsidTr="00F345FA">
        <w:trPr>
          <w:trHeight w:val="1021"/>
        </w:trPr>
        <w:tc>
          <w:tcPr>
            <w:tcW w:w="4644" w:type="dxa"/>
            <w:tcBorders>
              <w:left w:val="single" w:sz="4" w:space="0" w:color="000000"/>
            </w:tcBorders>
            <w:shd w:val="clear" w:color="auto" w:fill="auto"/>
          </w:tcPr>
          <w:p w14:paraId="75B7F1F7" w14:textId="77777777" w:rsidR="005C7AD8" w:rsidRDefault="005C7AD8" w:rsidP="00F345F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2CCA829F" w14:textId="77777777" w:rsidR="005C7AD8" w:rsidRDefault="005C7AD8" w:rsidP="00F345F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001EB32" w14:textId="77777777" w:rsidR="005C7AD8" w:rsidRDefault="005C7AD8" w:rsidP="00F345FA">
            <w:pPr>
              <w:tabs>
                <w:tab w:val="left" w:pos="851"/>
              </w:tabs>
              <w:snapToGrid w:val="0"/>
              <w:jc w:val="both"/>
              <w:rPr>
                <w:rFonts w:ascii="Arial" w:hAnsi="Arial" w:cs="Arial"/>
                <w:b/>
                <w:bCs/>
              </w:rPr>
            </w:pPr>
          </w:p>
        </w:tc>
      </w:tr>
      <w:tr w:rsidR="005C7AD8" w14:paraId="13A5A27E" w14:textId="77777777" w:rsidTr="00F345FA">
        <w:trPr>
          <w:trHeight w:val="1021"/>
        </w:trPr>
        <w:tc>
          <w:tcPr>
            <w:tcW w:w="4644" w:type="dxa"/>
            <w:tcBorders>
              <w:left w:val="single" w:sz="4" w:space="0" w:color="000000"/>
            </w:tcBorders>
            <w:shd w:val="clear" w:color="auto" w:fill="CCFFFF"/>
          </w:tcPr>
          <w:p w14:paraId="2A69F1B1" w14:textId="77777777" w:rsidR="005C7AD8" w:rsidRDefault="005C7AD8" w:rsidP="00F345F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D69DB15" w14:textId="77777777" w:rsidR="005C7AD8" w:rsidRDefault="005C7AD8" w:rsidP="00F345F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21068EEB" w14:textId="77777777" w:rsidR="005C7AD8" w:rsidRDefault="005C7AD8" w:rsidP="00F345FA">
            <w:pPr>
              <w:tabs>
                <w:tab w:val="left" w:pos="851"/>
              </w:tabs>
              <w:snapToGrid w:val="0"/>
              <w:jc w:val="both"/>
              <w:rPr>
                <w:rFonts w:ascii="Arial" w:hAnsi="Arial" w:cs="Arial"/>
                <w:b/>
                <w:bCs/>
              </w:rPr>
            </w:pPr>
          </w:p>
        </w:tc>
      </w:tr>
      <w:tr w:rsidR="005C7AD8" w14:paraId="41038B8A" w14:textId="77777777" w:rsidTr="00F345FA">
        <w:trPr>
          <w:trHeight w:val="1021"/>
        </w:trPr>
        <w:tc>
          <w:tcPr>
            <w:tcW w:w="4644" w:type="dxa"/>
            <w:tcBorders>
              <w:left w:val="single" w:sz="4" w:space="0" w:color="000000"/>
            </w:tcBorders>
            <w:shd w:val="clear" w:color="auto" w:fill="auto"/>
          </w:tcPr>
          <w:p w14:paraId="54577C70" w14:textId="77777777" w:rsidR="005C7AD8" w:rsidRDefault="005C7AD8" w:rsidP="00F345F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B4DA529" w14:textId="77777777" w:rsidR="005C7AD8" w:rsidRDefault="005C7AD8" w:rsidP="00F345F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CC5F2E2" w14:textId="77777777" w:rsidR="005C7AD8" w:rsidRDefault="005C7AD8" w:rsidP="00F345FA">
            <w:pPr>
              <w:tabs>
                <w:tab w:val="left" w:pos="851"/>
              </w:tabs>
              <w:snapToGrid w:val="0"/>
              <w:jc w:val="both"/>
              <w:rPr>
                <w:rFonts w:ascii="Arial" w:hAnsi="Arial" w:cs="Arial"/>
                <w:b/>
                <w:bCs/>
              </w:rPr>
            </w:pPr>
          </w:p>
        </w:tc>
      </w:tr>
      <w:tr w:rsidR="005C7AD8" w14:paraId="3B37F01F" w14:textId="77777777" w:rsidTr="00F345FA">
        <w:trPr>
          <w:trHeight w:val="1021"/>
        </w:trPr>
        <w:tc>
          <w:tcPr>
            <w:tcW w:w="4644" w:type="dxa"/>
            <w:tcBorders>
              <w:left w:val="single" w:sz="4" w:space="0" w:color="000000"/>
              <w:bottom w:val="single" w:sz="4" w:space="0" w:color="000000"/>
            </w:tcBorders>
            <w:shd w:val="clear" w:color="auto" w:fill="CCFFFF"/>
          </w:tcPr>
          <w:p w14:paraId="400CF2E4" w14:textId="77777777" w:rsidR="005C7AD8" w:rsidRDefault="005C7AD8" w:rsidP="00F345F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BCEF2CA" w14:textId="77777777" w:rsidR="005C7AD8" w:rsidRDefault="005C7AD8" w:rsidP="00F345F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D4500AE" w14:textId="77777777" w:rsidR="005C7AD8" w:rsidRDefault="005C7AD8" w:rsidP="00F345FA">
            <w:pPr>
              <w:tabs>
                <w:tab w:val="left" w:pos="851"/>
              </w:tabs>
              <w:snapToGrid w:val="0"/>
              <w:jc w:val="both"/>
              <w:rPr>
                <w:rFonts w:ascii="Arial" w:hAnsi="Arial" w:cs="Arial"/>
                <w:b/>
                <w:bCs/>
              </w:rPr>
            </w:pPr>
          </w:p>
        </w:tc>
      </w:tr>
    </w:tbl>
    <w:p w14:paraId="6C03B817" w14:textId="77777777" w:rsidR="005C7AD8" w:rsidRDefault="005C7AD8" w:rsidP="005C7AD8">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5BA3A99" w14:textId="77777777" w:rsidR="005C7AD8" w:rsidRDefault="005C7AD8" w:rsidP="005C7AD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C7AD8" w14:paraId="69454F2E" w14:textId="77777777" w:rsidTr="00F345FA">
        <w:tc>
          <w:tcPr>
            <w:tcW w:w="10277" w:type="dxa"/>
            <w:shd w:val="clear" w:color="auto" w:fill="66CCFF"/>
          </w:tcPr>
          <w:p w14:paraId="3466DD51" w14:textId="77777777" w:rsidR="005C7AD8" w:rsidRPr="00A34331" w:rsidRDefault="005C7AD8" w:rsidP="00F345FA">
            <w:pPr>
              <w:rPr>
                <w:b/>
              </w:rPr>
            </w:pPr>
            <w:r w:rsidRPr="00A34331">
              <w:rPr>
                <w:rFonts w:ascii="Arial" w:hAnsi="Arial" w:cs="Arial"/>
                <w:b/>
              </w:rPr>
              <w:br w:type="page"/>
            </w:r>
            <w:r w:rsidRPr="00A34331">
              <w:rPr>
                <w:b/>
                <w:sz w:val="22"/>
                <w:szCs w:val="22"/>
              </w:rPr>
              <w:t>D - Identification et signature de l’acheteur.</w:t>
            </w:r>
          </w:p>
        </w:tc>
      </w:tr>
    </w:tbl>
    <w:p w14:paraId="22FB80FD" w14:textId="77777777" w:rsidR="005C7AD8" w:rsidRDefault="005C7AD8" w:rsidP="005C7AD8">
      <w:pPr>
        <w:tabs>
          <w:tab w:val="left" w:pos="851"/>
        </w:tabs>
      </w:pPr>
    </w:p>
    <w:p w14:paraId="25902541" w14:textId="77777777" w:rsidR="005C7AD8" w:rsidRDefault="005C7AD8" w:rsidP="005C7AD8">
      <w:pPr>
        <w:tabs>
          <w:tab w:val="left" w:pos="851"/>
        </w:tabs>
      </w:pPr>
    </w:p>
    <w:p w14:paraId="25F2030F" w14:textId="77777777" w:rsidR="005C7AD8" w:rsidRDefault="005C7AD8" w:rsidP="005C7AD8">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506C2520" w14:textId="77777777" w:rsidR="005C7AD8" w:rsidRDefault="005C7AD8" w:rsidP="005C7AD8">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5FD90BD3" w14:textId="77777777" w:rsidR="005C7AD8" w:rsidRDefault="005C7AD8" w:rsidP="005C7AD8">
      <w:pPr>
        <w:pStyle w:val="Titre1"/>
        <w:tabs>
          <w:tab w:val="left" w:pos="851"/>
        </w:tabs>
        <w:ind w:left="0"/>
        <w:jc w:val="both"/>
        <w:rPr>
          <w:rFonts w:ascii="Arial" w:hAnsi="Arial" w:cs="Arial"/>
        </w:rPr>
      </w:pPr>
    </w:p>
    <w:p w14:paraId="24A77745" w14:textId="77777777" w:rsidR="005C7AD8" w:rsidRPr="00A34331" w:rsidRDefault="005C7AD8" w:rsidP="005C7AD8">
      <w:pPr>
        <w:pStyle w:val="En-tte"/>
        <w:tabs>
          <w:tab w:val="left" w:pos="851"/>
        </w:tabs>
        <w:jc w:val="center"/>
        <w:rPr>
          <w:rFonts w:ascii="Arial" w:hAnsi="Arial" w:cs="Arial"/>
          <w:b/>
        </w:rPr>
      </w:pPr>
      <w:r w:rsidRPr="00A34331">
        <w:rPr>
          <w:rFonts w:ascii="Arial" w:hAnsi="Arial" w:cs="Arial"/>
          <w:b/>
        </w:rPr>
        <w:t>Université d’Orléans</w:t>
      </w:r>
    </w:p>
    <w:p w14:paraId="47974ED5" w14:textId="77777777" w:rsidR="005C7AD8" w:rsidRPr="00A34331" w:rsidRDefault="005C7AD8" w:rsidP="005C7AD8">
      <w:pPr>
        <w:pStyle w:val="En-tte"/>
        <w:tabs>
          <w:tab w:val="left" w:pos="851"/>
        </w:tabs>
        <w:jc w:val="center"/>
        <w:rPr>
          <w:rFonts w:ascii="Arial" w:hAnsi="Arial" w:cs="Arial"/>
          <w:b/>
        </w:rPr>
      </w:pPr>
      <w:r w:rsidRPr="00A34331">
        <w:rPr>
          <w:rFonts w:ascii="Arial" w:hAnsi="Arial" w:cs="Arial"/>
          <w:b/>
        </w:rPr>
        <w:t>Château de la Source</w:t>
      </w:r>
    </w:p>
    <w:p w14:paraId="12B82722" w14:textId="77777777" w:rsidR="005C7AD8" w:rsidRPr="00A34331" w:rsidRDefault="005C7AD8" w:rsidP="005C7AD8">
      <w:pPr>
        <w:pStyle w:val="En-tte"/>
        <w:tabs>
          <w:tab w:val="left" w:pos="851"/>
        </w:tabs>
        <w:jc w:val="center"/>
        <w:rPr>
          <w:rFonts w:ascii="Arial" w:hAnsi="Arial" w:cs="Arial"/>
          <w:b/>
        </w:rPr>
      </w:pPr>
      <w:r w:rsidRPr="00A34331">
        <w:rPr>
          <w:rFonts w:ascii="Arial" w:hAnsi="Arial" w:cs="Arial"/>
          <w:b/>
        </w:rPr>
        <w:t>Avenue du Parc Floral</w:t>
      </w:r>
    </w:p>
    <w:p w14:paraId="3DC21074" w14:textId="77777777" w:rsidR="005C7AD8" w:rsidRPr="00A34331" w:rsidRDefault="005C7AD8" w:rsidP="005C7AD8">
      <w:pPr>
        <w:pStyle w:val="En-tte"/>
        <w:tabs>
          <w:tab w:val="left" w:pos="851"/>
        </w:tabs>
        <w:jc w:val="center"/>
        <w:rPr>
          <w:rFonts w:ascii="Arial" w:hAnsi="Arial" w:cs="Arial"/>
          <w:b/>
        </w:rPr>
      </w:pPr>
      <w:r w:rsidRPr="00A34331">
        <w:rPr>
          <w:rFonts w:ascii="Arial" w:hAnsi="Arial" w:cs="Arial"/>
          <w:b/>
        </w:rPr>
        <w:t>Orléans Cedex 2</w:t>
      </w:r>
    </w:p>
    <w:p w14:paraId="58FE0875" w14:textId="77777777" w:rsidR="005C7AD8" w:rsidRPr="00A34331" w:rsidRDefault="005C7AD8" w:rsidP="005C7AD8">
      <w:pPr>
        <w:pStyle w:val="En-tte"/>
        <w:tabs>
          <w:tab w:val="clear" w:pos="4536"/>
          <w:tab w:val="clear" w:pos="9072"/>
          <w:tab w:val="left" w:pos="851"/>
        </w:tabs>
        <w:jc w:val="center"/>
        <w:rPr>
          <w:rFonts w:ascii="Arial" w:hAnsi="Arial" w:cs="Arial"/>
          <w:b/>
        </w:rPr>
      </w:pPr>
      <w:r w:rsidRPr="00A34331">
        <w:rPr>
          <w:rFonts w:ascii="Arial" w:hAnsi="Arial" w:cs="Arial"/>
          <w:b/>
        </w:rPr>
        <w:t>45067 BP 6749</w:t>
      </w:r>
    </w:p>
    <w:p w14:paraId="249753F0" w14:textId="77777777" w:rsidR="005C7AD8" w:rsidRDefault="005C7AD8" w:rsidP="005C7AD8">
      <w:pPr>
        <w:pStyle w:val="En-tte"/>
        <w:tabs>
          <w:tab w:val="clear" w:pos="4536"/>
          <w:tab w:val="clear" w:pos="9072"/>
          <w:tab w:val="left" w:pos="851"/>
        </w:tabs>
        <w:jc w:val="both"/>
        <w:rPr>
          <w:rFonts w:ascii="Arial" w:hAnsi="Arial" w:cs="Arial"/>
        </w:rPr>
      </w:pPr>
    </w:p>
    <w:p w14:paraId="5C7BD316" w14:textId="77777777" w:rsidR="005C7AD8" w:rsidRDefault="005C7AD8" w:rsidP="005C7AD8">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155DD5FA" w14:textId="7C5BD022" w:rsidR="005C7AD8" w:rsidRDefault="005C7AD8" w:rsidP="005C7AD8">
      <w:pPr>
        <w:tabs>
          <w:tab w:val="left" w:pos="851"/>
        </w:tabs>
        <w:jc w:val="both"/>
        <w:rPr>
          <w:rFonts w:ascii="Arial" w:hAnsi="Arial" w:cs="Arial"/>
          <w:i/>
          <w:sz w:val="18"/>
          <w:szCs w:val="18"/>
        </w:rPr>
      </w:pPr>
      <w:r>
        <w:rPr>
          <w:rFonts w:ascii="Arial" w:hAnsi="Arial" w:cs="Arial"/>
          <w:i/>
          <w:sz w:val="18"/>
          <w:szCs w:val="18"/>
        </w:rPr>
        <w:t>(Le signataire doit avoir le pouvoir d’engager l’acheteur qu’il représente.)</w:t>
      </w:r>
    </w:p>
    <w:p w14:paraId="694CB2E4" w14:textId="77777777" w:rsidR="00AE5574" w:rsidRDefault="00AE5574" w:rsidP="005C7AD8">
      <w:pPr>
        <w:tabs>
          <w:tab w:val="left" w:pos="851"/>
        </w:tabs>
        <w:jc w:val="both"/>
        <w:rPr>
          <w:rFonts w:ascii="Arial" w:hAnsi="Arial" w:cs="Arial"/>
        </w:rPr>
      </w:pPr>
    </w:p>
    <w:p w14:paraId="4BE68946" w14:textId="77777777" w:rsidR="005C7AD8" w:rsidRDefault="005C7AD8" w:rsidP="005C7AD8">
      <w:pPr>
        <w:tabs>
          <w:tab w:val="left" w:pos="851"/>
        </w:tabs>
        <w:jc w:val="both"/>
        <w:rPr>
          <w:rFonts w:ascii="Arial" w:hAnsi="Arial" w:cs="Arial"/>
        </w:rPr>
      </w:pPr>
    </w:p>
    <w:p w14:paraId="662D17C5" w14:textId="77777777" w:rsidR="005C7AD8" w:rsidRPr="00C05710" w:rsidRDefault="005C7AD8" w:rsidP="005C7AD8">
      <w:pPr>
        <w:tabs>
          <w:tab w:val="left" w:pos="851"/>
        </w:tabs>
        <w:jc w:val="center"/>
        <w:rPr>
          <w:rFonts w:ascii="Arial" w:hAnsi="Arial" w:cs="Arial"/>
          <w:b/>
        </w:rPr>
      </w:pPr>
      <w:r w:rsidRPr="00C05710">
        <w:rPr>
          <w:rFonts w:ascii="Arial" w:hAnsi="Arial" w:cs="Arial"/>
          <w:b/>
        </w:rPr>
        <w:t>BLOND Éric, président de l’Université d’Orléans</w:t>
      </w:r>
    </w:p>
    <w:p w14:paraId="6AF5DC7F" w14:textId="77777777" w:rsidR="005C7AD8" w:rsidRDefault="005C7AD8" w:rsidP="005C7AD8">
      <w:pPr>
        <w:tabs>
          <w:tab w:val="left" w:pos="851"/>
        </w:tabs>
        <w:jc w:val="both"/>
        <w:rPr>
          <w:rFonts w:ascii="Arial" w:hAnsi="Arial" w:cs="Arial"/>
        </w:rPr>
      </w:pPr>
    </w:p>
    <w:p w14:paraId="7518DE9B" w14:textId="77777777" w:rsidR="005C7AD8" w:rsidRDefault="005C7AD8" w:rsidP="005C7AD8">
      <w:pPr>
        <w:tabs>
          <w:tab w:val="left" w:pos="851"/>
        </w:tabs>
        <w:jc w:val="both"/>
        <w:rPr>
          <w:rFonts w:ascii="Arial" w:hAnsi="Arial" w:cs="Arial"/>
        </w:rPr>
      </w:pPr>
    </w:p>
    <w:p w14:paraId="5620E4DB" w14:textId="77777777" w:rsidR="005C7AD8" w:rsidRDefault="005C7AD8" w:rsidP="005C7AD8">
      <w:pPr>
        <w:tabs>
          <w:tab w:val="left" w:pos="851"/>
        </w:tabs>
        <w:jc w:val="both"/>
        <w:rPr>
          <w:rFonts w:ascii="Arial" w:hAnsi="Arial" w:cs="Arial"/>
        </w:rPr>
      </w:pPr>
    </w:p>
    <w:p w14:paraId="46F88BD6" w14:textId="77777777" w:rsidR="005C7AD8" w:rsidRDefault="005C7AD8" w:rsidP="005C7AD8">
      <w:pPr>
        <w:tabs>
          <w:tab w:val="left" w:pos="851"/>
        </w:tabs>
        <w:jc w:val="both"/>
        <w:rPr>
          <w:rFonts w:ascii="Arial" w:hAnsi="Arial" w:cs="Arial"/>
        </w:rPr>
      </w:pPr>
    </w:p>
    <w:p w14:paraId="48196842" w14:textId="77777777" w:rsidR="005C7AD8" w:rsidRDefault="005C7AD8" w:rsidP="005C7AD8">
      <w:pPr>
        <w:tabs>
          <w:tab w:val="left" w:pos="851"/>
        </w:tabs>
        <w:jc w:val="both"/>
        <w:rPr>
          <w:rFonts w:ascii="Arial" w:hAnsi="Arial" w:cs="Arial"/>
        </w:rPr>
      </w:pPr>
    </w:p>
    <w:p w14:paraId="11C18BD0" w14:textId="77777777" w:rsidR="005C7AD8" w:rsidRDefault="005C7AD8" w:rsidP="005C7AD8">
      <w:pPr>
        <w:tabs>
          <w:tab w:val="left" w:pos="851"/>
        </w:tabs>
        <w:jc w:val="both"/>
        <w:rPr>
          <w:rFonts w:ascii="Arial" w:hAnsi="Arial" w:cs="Arial"/>
        </w:rPr>
      </w:pPr>
    </w:p>
    <w:p w14:paraId="491D6A40" w14:textId="77777777" w:rsidR="005C7AD8" w:rsidRDefault="005C7AD8" w:rsidP="005C7AD8">
      <w:pPr>
        <w:tabs>
          <w:tab w:val="left" w:pos="851"/>
        </w:tabs>
        <w:jc w:val="both"/>
        <w:rPr>
          <w:rFonts w:ascii="Arial" w:hAnsi="Arial" w:cs="Arial"/>
        </w:rPr>
      </w:pPr>
    </w:p>
    <w:p w14:paraId="0882023A" w14:textId="77777777" w:rsidR="005C7AD8" w:rsidRDefault="005C7AD8" w:rsidP="005C7AD8">
      <w:pPr>
        <w:tabs>
          <w:tab w:val="left" w:pos="851"/>
        </w:tabs>
        <w:jc w:val="both"/>
        <w:rPr>
          <w:rFonts w:ascii="Arial" w:hAnsi="Arial" w:cs="Arial"/>
        </w:rPr>
      </w:pPr>
    </w:p>
    <w:p w14:paraId="7E9C30E6" w14:textId="77777777" w:rsidR="005C7AD8" w:rsidRDefault="005C7AD8" w:rsidP="005C7AD8">
      <w:pPr>
        <w:tabs>
          <w:tab w:val="left" w:pos="851"/>
        </w:tabs>
        <w:jc w:val="both"/>
        <w:rPr>
          <w:rFonts w:ascii="Arial" w:hAnsi="Arial" w:cs="Arial"/>
        </w:rPr>
      </w:pPr>
    </w:p>
    <w:p w14:paraId="490CF2D9" w14:textId="77777777" w:rsidR="005C7AD8" w:rsidRDefault="005C7AD8" w:rsidP="005C7AD8">
      <w:pPr>
        <w:tabs>
          <w:tab w:val="left" w:pos="851"/>
        </w:tabs>
        <w:jc w:val="both"/>
        <w:rPr>
          <w:rFonts w:ascii="Arial" w:hAnsi="Arial" w:cs="Arial"/>
        </w:rPr>
      </w:pPr>
    </w:p>
    <w:p w14:paraId="10CD3C16" w14:textId="77777777" w:rsidR="005C7AD8" w:rsidRDefault="005C7AD8" w:rsidP="005C7AD8">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2C86D5E2" w14:textId="77777777" w:rsidR="005C7AD8" w:rsidRDefault="005C7AD8" w:rsidP="005C7AD8">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14:paraId="4BC81A4A" w14:textId="77777777" w:rsidR="005C7AD8" w:rsidRDefault="005C7AD8" w:rsidP="005C7AD8">
      <w:pPr>
        <w:tabs>
          <w:tab w:val="left" w:pos="851"/>
        </w:tabs>
        <w:jc w:val="both"/>
        <w:rPr>
          <w:rFonts w:ascii="Arial" w:hAnsi="Arial" w:cs="Arial"/>
          <w:i/>
          <w:sz w:val="18"/>
          <w:szCs w:val="18"/>
        </w:rPr>
      </w:pPr>
    </w:p>
    <w:p w14:paraId="56A564E5" w14:textId="77777777" w:rsidR="005C7AD8" w:rsidRDefault="005C7AD8" w:rsidP="005C7AD8">
      <w:pPr>
        <w:tabs>
          <w:tab w:val="left" w:pos="851"/>
        </w:tabs>
        <w:jc w:val="both"/>
        <w:rPr>
          <w:rFonts w:ascii="Arial" w:hAnsi="Arial" w:cs="Arial"/>
          <w:i/>
          <w:sz w:val="18"/>
          <w:szCs w:val="18"/>
        </w:rPr>
      </w:pPr>
    </w:p>
    <w:p w14:paraId="221C8121" w14:textId="77777777" w:rsidR="005C7AD8" w:rsidRDefault="005C7AD8" w:rsidP="005C7AD8">
      <w:pPr>
        <w:tabs>
          <w:tab w:val="left" w:pos="851"/>
        </w:tabs>
        <w:jc w:val="both"/>
        <w:rPr>
          <w:rFonts w:ascii="Arial" w:hAnsi="Arial" w:cs="Arial"/>
        </w:rPr>
      </w:pPr>
    </w:p>
    <w:p w14:paraId="3A92A3F5" w14:textId="77777777" w:rsidR="005C7AD8" w:rsidRPr="00A34331" w:rsidRDefault="005C7AD8" w:rsidP="005C7AD8">
      <w:pPr>
        <w:pStyle w:val="fcase2metab"/>
        <w:spacing w:before="120"/>
        <w:jc w:val="center"/>
        <w:rPr>
          <w:rFonts w:ascii="Arial" w:hAnsi="Arial" w:cs="Arial"/>
          <w:b/>
        </w:rPr>
      </w:pPr>
      <w:r w:rsidRPr="00A34331">
        <w:rPr>
          <w:rFonts w:ascii="Arial" w:hAnsi="Arial" w:cs="Arial"/>
          <w:b/>
        </w:rPr>
        <w:t>Agent comptable de l’Université d’Orléans</w:t>
      </w:r>
    </w:p>
    <w:p w14:paraId="26A8C718" w14:textId="77777777" w:rsidR="005C7AD8" w:rsidRPr="00A34331" w:rsidRDefault="005C7AD8" w:rsidP="005C7AD8">
      <w:pPr>
        <w:pStyle w:val="fcase2metab"/>
        <w:jc w:val="center"/>
        <w:rPr>
          <w:rFonts w:ascii="Arial" w:hAnsi="Arial" w:cs="Arial"/>
          <w:b/>
        </w:rPr>
      </w:pPr>
      <w:r w:rsidRPr="00A34331">
        <w:rPr>
          <w:rFonts w:ascii="Arial" w:hAnsi="Arial" w:cs="Arial"/>
          <w:b/>
        </w:rPr>
        <w:t>Château de la Source – Avenue du Parc Floral</w:t>
      </w:r>
    </w:p>
    <w:p w14:paraId="33EABC6F" w14:textId="77777777" w:rsidR="005C7AD8" w:rsidRPr="00A34331" w:rsidRDefault="005C7AD8" w:rsidP="005C7AD8">
      <w:pPr>
        <w:pStyle w:val="fcase2metab"/>
        <w:jc w:val="center"/>
        <w:rPr>
          <w:rFonts w:ascii="Arial" w:hAnsi="Arial" w:cs="Arial"/>
          <w:b/>
        </w:rPr>
      </w:pPr>
      <w:r w:rsidRPr="00A34331">
        <w:rPr>
          <w:rFonts w:ascii="Arial" w:hAnsi="Arial" w:cs="Arial"/>
          <w:b/>
        </w:rPr>
        <w:t>BP 6749</w:t>
      </w:r>
    </w:p>
    <w:p w14:paraId="4F4BCA8F" w14:textId="77777777" w:rsidR="005C7AD8" w:rsidRDefault="005C7AD8" w:rsidP="005C7AD8">
      <w:pPr>
        <w:pStyle w:val="fcase2metab"/>
        <w:spacing w:after="120"/>
        <w:ind w:left="0" w:firstLine="0"/>
        <w:jc w:val="center"/>
        <w:rPr>
          <w:rFonts w:ascii="Arial" w:hAnsi="Arial" w:cs="Arial"/>
          <w:b/>
        </w:rPr>
      </w:pPr>
      <w:r w:rsidRPr="00A34331">
        <w:rPr>
          <w:rFonts w:ascii="Arial" w:hAnsi="Arial" w:cs="Arial"/>
          <w:b/>
        </w:rPr>
        <w:t>45067 ORLEANS CEDEX 2</w:t>
      </w:r>
    </w:p>
    <w:p w14:paraId="29A6C0CB" w14:textId="77777777" w:rsidR="005C7AD8" w:rsidRDefault="005C7AD8" w:rsidP="005C7AD8">
      <w:pPr>
        <w:pStyle w:val="fcase2metab"/>
        <w:spacing w:after="120"/>
        <w:ind w:left="0" w:firstLine="0"/>
        <w:jc w:val="center"/>
        <w:rPr>
          <w:rFonts w:ascii="Arial" w:hAnsi="Arial" w:cs="Arial"/>
          <w:b/>
        </w:rPr>
      </w:pPr>
    </w:p>
    <w:p w14:paraId="7D3EF459" w14:textId="77777777" w:rsidR="005C7AD8" w:rsidRDefault="005C7AD8" w:rsidP="005C7AD8">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7330FAE8" w14:textId="77777777" w:rsidR="005C7AD8" w:rsidRDefault="005C7AD8" w:rsidP="005C7AD8">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9168ACC" w14:textId="77777777" w:rsidR="005C7AD8" w:rsidRPr="00A34331" w:rsidRDefault="005C7AD8" w:rsidP="005C7AD8">
      <w:pPr>
        <w:pStyle w:val="fcase2metab"/>
        <w:spacing w:before="120"/>
        <w:rPr>
          <w:rFonts w:ascii="Arial" w:hAnsi="Arial" w:cs="Arial"/>
          <w:b/>
        </w:rPr>
      </w:pPr>
      <w:r w:rsidRPr="00A34331">
        <w:rPr>
          <w:rFonts w:ascii="Arial" w:hAnsi="Arial" w:cs="Arial"/>
          <w:b/>
        </w:rPr>
        <w:t>Agent comptable de l’Université d’Orléans</w:t>
      </w:r>
    </w:p>
    <w:p w14:paraId="30D778F8" w14:textId="77777777" w:rsidR="005C7AD8" w:rsidRPr="00A34331" w:rsidRDefault="005C7AD8" w:rsidP="005C7AD8">
      <w:pPr>
        <w:pStyle w:val="fcase2metab"/>
        <w:rPr>
          <w:rFonts w:ascii="Arial" w:hAnsi="Arial" w:cs="Arial"/>
          <w:b/>
        </w:rPr>
      </w:pPr>
      <w:r w:rsidRPr="00A34331">
        <w:rPr>
          <w:rFonts w:ascii="Arial" w:hAnsi="Arial" w:cs="Arial"/>
          <w:b/>
        </w:rPr>
        <w:t>Château de la Source – Avenue du Parc Floral</w:t>
      </w:r>
    </w:p>
    <w:p w14:paraId="55489929" w14:textId="77777777" w:rsidR="005C7AD8" w:rsidRPr="00A34331" w:rsidRDefault="005C7AD8" w:rsidP="005C7AD8">
      <w:pPr>
        <w:pStyle w:val="fcase2metab"/>
        <w:rPr>
          <w:rFonts w:ascii="Arial" w:hAnsi="Arial" w:cs="Arial"/>
          <w:b/>
        </w:rPr>
      </w:pPr>
      <w:r w:rsidRPr="00A34331">
        <w:rPr>
          <w:rFonts w:ascii="Arial" w:hAnsi="Arial" w:cs="Arial"/>
          <w:b/>
        </w:rPr>
        <w:t>BP 6749</w:t>
      </w:r>
    </w:p>
    <w:p w14:paraId="5D289648" w14:textId="77777777" w:rsidR="005C7AD8" w:rsidRPr="00A34331" w:rsidRDefault="005C7AD8" w:rsidP="005C7AD8">
      <w:pPr>
        <w:pStyle w:val="fcase2metab"/>
        <w:spacing w:after="120"/>
        <w:ind w:left="0" w:firstLine="0"/>
        <w:rPr>
          <w:rFonts w:ascii="Arial" w:hAnsi="Arial" w:cs="Arial"/>
          <w:b/>
        </w:rPr>
      </w:pPr>
      <w:r w:rsidRPr="00A34331">
        <w:rPr>
          <w:rFonts w:ascii="Arial" w:hAnsi="Arial" w:cs="Arial"/>
          <w:b/>
        </w:rPr>
        <w:t>45067 ORLEANS CEDEX 2</w:t>
      </w:r>
    </w:p>
    <w:p w14:paraId="791A2092" w14:textId="77777777" w:rsidR="005C7AD8" w:rsidRDefault="005C7AD8" w:rsidP="005C7AD8">
      <w:pPr>
        <w:tabs>
          <w:tab w:val="left" w:pos="851"/>
        </w:tabs>
        <w:rPr>
          <w:rFonts w:ascii="Arial" w:hAnsi="Arial" w:cs="Arial"/>
        </w:rPr>
      </w:pPr>
    </w:p>
    <w:p w14:paraId="7A6067C3" w14:textId="77777777" w:rsidR="005C7AD8" w:rsidRDefault="005C7AD8" w:rsidP="005C7AD8">
      <w:pPr>
        <w:tabs>
          <w:tab w:val="left" w:pos="851"/>
        </w:tabs>
        <w:rPr>
          <w:rFonts w:ascii="Arial" w:hAnsi="Arial" w:cs="Arial"/>
        </w:rPr>
      </w:pPr>
    </w:p>
    <w:p w14:paraId="5F79A53D" w14:textId="77777777" w:rsidR="005C7AD8" w:rsidRDefault="005C7AD8" w:rsidP="005C7AD8">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58C509AC" w14:textId="77777777" w:rsidR="005C7AD8" w:rsidRDefault="005C7AD8" w:rsidP="005C7AD8">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1A10F6A2" w14:textId="77777777" w:rsidR="005C7AD8" w:rsidRDefault="005C7AD8" w:rsidP="005C7AD8">
      <w:pPr>
        <w:tabs>
          <w:tab w:val="left" w:pos="851"/>
        </w:tabs>
        <w:rPr>
          <w:rFonts w:ascii="Arial" w:hAnsi="Arial" w:cs="Arial"/>
        </w:rPr>
      </w:pPr>
    </w:p>
    <w:p w14:paraId="17D274F4" w14:textId="77777777" w:rsidR="005C7AD8" w:rsidRDefault="005C7AD8" w:rsidP="005C7AD8">
      <w:pPr>
        <w:tabs>
          <w:tab w:val="left" w:pos="851"/>
        </w:tabs>
        <w:rPr>
          <w:rFonts w:ascii="Arial" w:hAnsi="Arial" w:cs="Arial"/>
        </w:rPr>
      </w:pPr>
    </w:p>
    <w:p w14:paraId="7FDD6EC8" w14:textId="77777777" w:rsidR="005C7AD8" w:rsidRDefault="005C7AD8" w:rsidP="005C7AD8">
      <w:pPr>
        <w:tabs>
          <w:tab w:val="left" w:pos="851"/>
        </w:tabs>
        <w:rPr>
          <w:rFonts w:ascii="Arial" w:hAnsi="Arial" w:cs="Arial"/>
        </w:rPr>
      </w:pPr>
    </w:p>
    <w:p w14:paraId="6CEFED0F" w14:textId="77777777" w:rsidR="005C7AD8" w:rsidRDefault="005C7AD8" w:rsidP="005C7AD8">
      <w:pPr>
        <w:tabs>
          <w:tab w:val="left" w:pos="851"/>
        </w:tabs>
        <w:rPr>
          <w:rFonts w:ascii="Arial" w:hAnsi="Arial" w:cs="Arial"/>
        </w:rPr>
      </w:pPr>
    </w:p>
    <w:p w14:paraId="4B6642C6" w14:textId="77777777" w:rsidR="005C7AD8" w:rsidRDefault="005C7AD8" w:rsidP="005C7AD8">
      <w:pPr>
        <w:tabs>
          <w:tab w:val="left" w:pos="851"/>
        </w:tabs>
        <w:rPr>
          <w:rFonts w:ascii="Arial" w:hAnsi="Arial" w:cs="Arial"/>
        </w:rPr>
      </w:pPr>
    </w:p>
    <w:p w14:paraId="2D1C762E" w14:textId="77777777" w:rsidR="005C7AD8" w:rsidRDefault="005C7AD8" w:rsidP="005C7AD8">
      <w:pPr>
        <w:tabs>
          <w:tab w:val="left" w:pos="851"/>
        </w:tabs>
        <w:rPr>
          <w:rFonts w:ascii="Arial" w:hAnsi="Arial" w:cs="Arial"/>
        </w:rPr>
      </w:pPr>
    </w:p>
    <w:p w14:paraId="37EE8ACB" w14:textId="77777777" w:rsidR="005C7AD8" w:rsidRDefault="005C7AD8" w:rsidP="005C7AD8">
      <w:pPr>
        <w:tabs>
          <w:tab w:val="left" w:pos="851"/>
          <w:tab w:val="left" w:pos="5245"/>
          <w:tab w:val="left" w:pos="7371"/>
          <w:tab w:val="left" w:pos="7655"/>
        </w:tabs>
        <w:jc w:val="both"/>
      </w:pPr>
      <w:r>
        <w:rPr>
          <w:rFonts w:ascii="Arial" w:hAnsi="Arial" w:cs="Arial"/>
        </w:rPr>
        <w:tab/>
        <w:t>A : …………………… , le …………………</w:t>
      </w:r>
    </w:p>
    <w:p w14:paraId="554F5D8B" w14:textId="77777777" w:rsidR="005C7AD8" w:rsidRDefault="005C7AD8" w:rsidP="005C7AD8">
      <w:pPr>
        <w:tabs>
          <w:tab w:val="left" w:pos="851"/>
        </w:tabs>
      </w:pPr>
    </w:p>
    <w:p w14:paraId="60C4887E" w14:textId="77777777" w:rsidR="005C7AD8" w:rsidRDefault="005C7AD8" w:rsidP="005C7AD8">
      <w:pPr>
        <w:tabs>
          <w:tab w:val="left" w:pos="851"/>
        </w:tabs>
      </w:pPr>
    </w:p>
    <w:p w14:paraId="6EB5324C" w14:textId="77777777" w:rsidR="005C7AD8" w:rsidRDefault="005C7AD8" w:rsidP="005C7AD8">
      <w:pPr>
        <w:tabs>
          <w:tab w:val="left" w:pos="851"/>
        </w:tabs>
      </w:pPr>
    </w:p>
    <w:p w14:paraId="3857765C" w14:textId="77777777" w:rsidR="005C7AD8" w:rsidRDefault="005C7AD8" w:rsidP="005C7AD8">
      <w:pPr>
        <w:tabs>
          <w:tab w:val="left" w:pos="851"/>
        </w:tabs>
      </w:pPr>
    </w:p>
    <w:p w14:paraId="0E647EDE" w14:textId="77777777" w:rsidR="005C7AD8" w:rsidRDefault="005C7AD8" w:rsidP="005C7AD8">
      <w:pPr>
        <w:tabs>
          <w:tab w:val="left" w:pos="851"/>
        </w:tabs>
        <w:ind w:left="6804"/>
        <w:jc w:val="both"/>
        <w:rPr>
          <w:rFonts w:ascii="Arial" w:hAnsi="Arial" w:cs="Arial"/>
          <w:i/>
          <w:sz w:val="18"/>
          <w:szCs w:val="18"/>
        </w:rPr>
      </w:pPr>
      <w:r>
        <w:rPr>
          <w:rFonts w:ascii="Arial" w:hAnsi="Arial" w:cs="Arial"/>
        </w:rPr>
        <w:t>Signature</w:t>
      </w:r>
    </w:p>
    <w:p w14:paraId="4063BD27" w14:textId="77777777" w:rsidR="005C7AD8" w:rsidRDefault="005C7AD8" w:rsidP="005C7AD8">
      <w:pPr>
        <w:tabs>
          <w:tab w:val="left" w:pos="851"/>
        </w:tabs>
        <w:ind w:left="4820"/>
        <w:jc w:val="center"/>
      </w:pPr>
      <w:r>
        <w:rPr>
          <w:rFonts w:ascii="Arial" w:hAnsi="Arial" w:cs="Arial"/>
          <w:i/>
          <w:sz w:val="18"/>
          <w:szCs w:val="18"/>
        </w:rPr>
        <w:t>(Représentant de l’acheteur habilité à signer le marché public)</w:t>
      </w:r>
    </w:p>
    <w:p w14:paraId="4D5C44FA" w14:textId="77777777" w:rsidR="005C7AD8" w:rsidRDefault="005C7AD8" w:rsidP="005C7AD8">
      <w:pPr>
        <w:tabs>
          <w:tab w:val="left" w:pos="851"/>
        </w:tabs>
        <w:jc w:val="both"/>
      </w:pPr>
    </w:p>
    <w:p w14:paraId="67CF136B" w14:textId="77777777" w:rsidR="005C7AD8" w:rsidRDefault="005C7AD8" w:rsidP="005C7AD8">
      <w:pPr>
        <w:tabs>
          <w:tab w:val="left" w:pos="851"/>
        </w:tabs>
        <w:jc w:val="both"/>
      </w:pPr>
    </w:p>
    <w:p w14:paraId="0E28DF98" w14:textId="77777777" w:rsidR="005C7AD8" w:rsidRDefault="005C7AD8" w:rsidP="005C7AD8">
      <w:pPr>
        <w:tabs>
          <w:tab w:val="left" w:pos="851"/>
        </w:tabs>
        <w:jc w:val="both"/>
      </w:pPr>
    </w:p>
    <w:p w14:paraId="51167706" w14:textId="77777777" w:rsidR="005C7AD8" w:rsidRDefault="005C7AD8" w:rsidP="005C7AD8">
      <w:pPr>
        <w:tabs>
          <w:tab w:val="left" w:pos="851"/>
        </w:tabs>
        <w:jc w:val="both"/>
      </w:pPr>
    </w:p>
    <w:p w14:paraId="65E112D8" w14:textId="77777777" w:rsidR="005C7AD8" w:rsidRDefault="005C7AD8" w:rsidP="005C7AD8">
      <w:pPr>
        <w:tabs>
          <w:tab w:val="left" w:pos="851"/>
        </w:tabs>
        <w:rPr>
          <w:rFonts w:ascii="Arial" w:hAnsi="Arial" w:cs="Arial"/>
        </w:rPr>
      </w:pPr>
    </w:p>
    <w:p w14:paraId="069CD75E" w14:textId="77777777" w:rsidR="005C7AD8" w:rsidRDefault="005C7AD8" w:rsidP="005C7AD8">
      <w:pPr>
        <w:tabs>
          <w:tab w:val="left" w:pos="851"/>
        </w:tabs>
        <w:rPr>
          <w:rFonts w:ascii="Arial" w:hAnsi="Arial" w:cs="Arial"/>
        </w:rPr>
      </w:pPr>
    </w:p>
    <w:p w14:paraId="49FEDE08" w14:textId="77777777" w:rsidR="005C7AD8" w:rsidRDefault="005C7AD8" w:rsidP="005C7AD8">
      <w:pPr>
        <w:tabs>
          <w:tab w:val="left" w:pos="851"/>
        </w:tabs>
        <w:rPr>
          <w:rFonts w:ascii="Arial" w:hAnsi="Arial" w:cs="Arial"/>
        </w:rPr>
      </w:pPr>
    </w:p>
    <w:p w14:paraId="5198AB2D" w14:textId="77777777" w:rsidR="005C7AD8" w:rsidRDefault="005C7AD8" w:rsidP="005C7AD8">
      <w:pPr>
        <w:tabs>
          <w:tab w:val="left" w:pos="851"/>
        </w:tabs>
        <w:rPr>
          <w:rFonts w:ascii="Arial" w:hAnsi="Arial" w:cs="Arial"/>
        </w:rPr>
      </w:pPr>
    </w:p>
    <w:p w14:paraId="68EBC81E" w14:textId="77777777" w:rsidR="005C7AD8" w:rsidRDefault="005C7AD8" w:rsidP="005C7AD8">
      <w:pPr>
        <w:tabs>
          <w:tab w:val="left" w:pos="851"/>
        </w:tabs>
        <w:rPr>
          <w:rFonts w:ascii="Arial" w:hAnsi="Arial" w:cs="Arial"/>
        </w:rPr>
      </w:pPr>
    </w:p>
    <w:p w14:paraId="386920E2" w14:textId="77777777" w:rsidR="005C7AD8" w:rsidRDefault="005C7AD8" w:rsidP="005C7AD8">
      <w:pPr>
        <w:pStyle w:val="fcase2metab"/>
        <w:spacing w:after="120"/>
        <w:ind w:left="0" w:firstLine="0"/>
        <w:jc w:val="center"/>
        <w:rPr>
          <w:rFonts w:ascii="Arial" w:hAnsi="Arial" w:cs="Arial"/>
          <w:b/>
        </w:rPr>
      </w:pPr>
    </w:p>
    <w:p w14:paraId="341F4CDA" w14:textId="77777777" w:rsidR="005C7AD8" w:rsidRPr="00A34331" w:rsidRDefault="005C7AD8" w:rsidP="005C7AD8">
      <w:pPr>
        <w:pStyle w:val="fcase2metab"/>
        <w:spacing w:after="120"/>
        <w:ind w:left="0" w:firstLine="0"/>
        <w:jc w:val="center"/>
        <w:rPr>
          <w:rFonts w:ascii="Arial" w:hAnsi="Arial" w:cs="Arial"/>
          <w:b/>
        </w:rPr>
      </w:pPr>
    </w:p>
    <w:p w14:paraId="2FD41D5D" w14:textId="77777777" w:rsidR="005C7AD8" w:rsidRDefault="005C7AD8" w:rsidP="005C7AD8">
      <w:pPr>
        <w:tabs>
          <w:tab w:val="left" w:pos="720"/>
          <w:tab w:val="left" w:pos="851"/>
        </w:tabs>
        <w:jc w:val="both"/>
      </w:pPr>
    </w:p>
    <w:p w14:paraId="045B2098" w14:textId="77777777" w:rsidR="005C7AD8" w:rsidRPr="005C7AD8" w:rsidRDefault="005C7AD8" w:rsidP="005C7AD8"/>
    <w:sectPr w:rsidR="005C7AD8" w:rsidRPr="005C7AD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42144" w14:textId="77777777" w:rsidR="00EC67EB" w:rsidRDefault="00EC67EB">
      <w:r>
        <w:separator/>
      </w:r>
    </w:p>
  </w:endnote>
  <w:endnote w:type="continuationSeparator" w:id="0">
    <w:p w14:paraId="10498A43" w14:textId="77777777" w:rsidR="00EC67EB" w:rsidRDefault="00EC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0FA1D22" w14:textId="77777777" w:rsidTr="0083205E">
      <w:trPr>
        <w:tblHeader/>
      </w:trPr>
      <w:tc>
        <w:tcPr>
          <w:tcW w:w="2906" w:type="dxa"/>
          <w:shd w:val="clear" w:color="auto" w:fill="66CCFF"/>
        </w:tcPr>
        <w:p w14:paraId="5C1F31FA"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3CD2EBE" w14:textId="61BD3B3D" w:rsidR="005824AE" w:rsidRDefault="005824AE" w:rsidP="00FE48C9">
          <w:pPr>
            <w:jc w:val="center"/>
            <w:rPr>
              <w:rFonts w:ascii="Arial" w:hAnsi="Arial" w:cs="Arial"/>
              <w:b/>
            </w:rPr>
          </w:pPr>
          <w:r>
            <w:rPr>
              <w:rFonts w:ascii="Arial" w:hAnsi="Arial" w:cs="Arial"/>
              <w:b/>
              <w:i/>
            </w:rPr>
            <w:t>(</w:t>
          </w:r>
          <w:r w:rsidR="00FE4371">
            <w:rPr>
              <w:rFonts w:ascii="Arial" w:hAnsi="Arial" w:cs="Arial"/>
              <w:b/>
              <w:i/>
            </w:rPr>
            <w:t>02 FCS 2025</w:t>
          </w:r>
          <w:r>
            <w:rPr>
              <w:rFonts w:ascii="Arial" w:hAnsi="Arial" w:cs="Arial"/>
              <w:b/>
              <w:i/>
            </w:rPr>
            <w:t>)</w:t>
          </w:r>
        </w:p>
      </w:tc>
      <w:tc>
        <w:tcPr>
          <w:tcW w:w="896" w:type="dxa"/>
          <w:shd w:val="clear" w:color="auto" w:fill="66CCFF"/>
        </w:tcPr>
        <w:p w14:paraId="6187109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593EAA4"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669D4621" w14:textId="77777777" w:rsidR="005824AE" w:rsidRDefault="005824AE">
          <w:pPr>
            <w:jc w:val="center"/>
          </w:pPr>
          <w:r>
            <w:rPr>
              <w:rFonts w:ascii="Arial" w:hAnsi="Arial" w:cs="Arial"/>
              <w:b/>
            </w:rPr>
            <w:t>/</w:t>
          </w:r>
        </w:p>
      </w:tc>
      <w:tc>
        <w:tcPr>
          <w:tcW w:w="544" w:type="dxa"/>
          <w:shd w:val="clear" w:color="auto" w:fill="66CCFF"/>
        </w:tcPr>
        <w:p w14:paraId="3A9854C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163C60F8"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E84E6" w14:textId="77777777" w:rsidR="00EC67EB" w:rsidRDefault="00EC67EB">
      <w:r>
        <w:separator/>
      </w:r>
    </w:p>
  </w:footnote>
  <w:footnote w:type="continuationSeparator" w:id="0">
    <w:p w14:paraId="6426C640" w14:textId="77777777" w:rsidR="00EC67EB" w:rsidRDefault="00EC67EB">
      <w:r>
        <w:continuationSeparator/>
      </w:r>
    </w:p>
  </w:footnote>
  <w:footnote w:id="1">
    <w:p w14:paraId="5A6080B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337A3C5"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8929B47"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A3602"/>
    <w:rsid w:val="004A7169"/>
    <w:rsid w:val="004C5755"/>
    <w:rsid w:val="004E75A6"/>
    <w:rsid w:val="00514DAF"/>
    <w:rsid w:val="00532EC7"/>
    <w:rsid w:val="00541CA3"/>
    <w:rsid w:val="005546A9"/>
    <w:rsid w:val="005824AE"/>
    <w:rsid w:val="005846FB"/>
    <w:rsid w:val="005A05C1"/>
    <w:rsid w:val="005A2C74"/>
    <w:rsid w:val="005A4A3B"/>
    <w:rsid w:val="005A4CB5"/>
    <w:rsid w:val="005B2316"/>
    <w:rsid w:val="005C7AD8"/>
    <w:rsid w:val="005F0DCE"/>
    <w:rsid w:val="0061068C"/>
    <w:rsid w:val="0064560F"/>
    <w:rsid w:val="006526DE"/>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B1CD0"/>
    <w:rsid w:val="009B45B9"/>
    <w:rsid w:val="009C4738"/>
    <w:rsid w:val="009D661E"/>
    <w:rsid w:val="00A34331"/>
    <w:rsid w:val="00A34D04"/>
    <w:rsid w:val="00AE5574"/>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2E7B"/>
    <w:rsid w:val="00CE67FD"/>
    <w:rsid w:val="00D26AD2"/>
    <w:rsid w:val="00D337D7"/>
    <w:rsid w:val="00D412FD"/>
    <w:rsid w:val="00D46BC7"/>
    <w:rsid w:val="00D90A00"/>
    <w:rsid w:val="00E20DB0"/>
    <w:rsid w:val="00E47798"/>
    <w:rsid w:val="00E74C76"/>
    <w:rsid w:val="00E96FF6"/>
    <w:rsid w:val="00EC67EB"/>
    <w:rsid w:val="00F92811"/>
    <w:rsid w:val="00FE437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oNotEmbedSmartTags/>
  <w:decimalSymbol w:val=","/>
  <w:listSeparator w:val=";"/>
  <w14:docId w14:val="74A3C8CF"/>
  <w15:chartTrackingRefBased/>
  <w15:docId w15:val="{7FD64A31-FF1D-4B48-A705-42C5F3FE4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6</Pages>
  <Words>2292</Words>
  <Characters>12610</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14873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Talba Mahamat</cp:lastModifiedBy>
  <cp:revision>6</cp:revision>
  <cp:lastPrinted>2016-11-04T12:53:00Z</cp:lastPrinted>
  <dcterms:created xsi:type="dcterms:W3CDTF">2025-11-26T15:13:00Z</dcterms:created>
  <dcterms:modified xsi:type="dcterms:W3CDTF">2026-04-03T06:58:00Z</dcterms:modified>
</cp:coreProperties>
</file>