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71CF1" w14:textId="77777777" w:rsidR="00183F34" w:rsidRPr="00B46BA3" w:rsidRDefault="00BE1667" w:rsidP="00183F34">
      <w:pPr>
        <w:jc w:val="center"/>
        <w:rPr>
          <w:rFonts w:ascii="Calibri" w:hAnsi="Calibri" w:cs="Calibri"/>
          <w:smallCaps/>
          <w:sz w:val="20"/>
        </w:rPr>
      </w:pPr>
      <w:r>
        <w:rPr>
          <w:rFonts w:ascii="Calibri" w:eastAsia="Batang" w:hAnsi="Calibri" w:cs="Arial"/>
          <w:noProof/>
          <w:sz w:val="20"/>
        </w:rPr>
        <w:drawing>
          <wp:inline distT="0" distB="0" distL="0" distR="0" wp14:anchorId="2A60A908" wp14:editId="59416B60">
            <wp:extent cx="1466850" cy="12192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E0B31" w14:textId="1DD4A6FF" w:rsidR="00E469E9" w:rsidRPr="00377A23" w:rsidRDefault="00D64084" w:rsidP="00E469E9">
      <w:pPr>
        <w:pBdr>
          <w:top w:val="single" w:sz="4" w:space="1" w:color="auto"/>
        </w:pBdr>
        <w:jc w:val="center"/>
        <w:rPr>
          <w:rFonts w:eastAsia="Batang"/>
          <w:b/>
          <w:smallCaps/>
          <w:szCs w:val="24"/>
        </w:rPr>
      </w:pPr>
      <w:r w:rsidRPr="00377A23">
        <w:rPr>
          <w:rFonts w:eastAsia="Batang"/>
          <w:b/>
          <w:smallCaps/>
          <w:szCs w:val="24"/>
        </w:rPr>
        <w:t>Direction</w:t>
      </w:r>
      <w:r w:rsidR="00183F34" w:rsidRPr="00377A23">
        <w:rPr>
          <w:rFonts w:eastAsia="Batang"/>
          <w:b/>
          <w:smallCaps/>
          <w:szCs w:val="24"/>
        </w:rPr>
        <w:t xml:space="preserve"> des Affaires Immobilières et du Patrimoine (</w:t>
      </w:r>
      <w:r w:rsidRPr="00377A23">
        <w:rPr>
          <w:rFonts w:eastAsia="Batang"/>
          <w:b/>
          <w:smallCaps/>
          <w:szCs w:val="24"/>
        </w:rPr>
        <w:t>D</w:t>
      </w:r>
      <w:r w:rsidR="00183F34" w:rsidRPr="00377A23">
        <w:rPr>
          <w:rFonts w:eastAsia="Batang"/>
          <w:b/>
          <w:smallCaps/>
          <w:szCs w:val="24"/>
        </w:rPr>
        <w:t>AIP)</w:t>
      </w:r>
      <w:r w:rsidR="00EA7224" w:rsidRPr="00377A23">
        <w:rPr>
          <w:rFonts w:eastAsia="Batang"/>
          <w:b/>
          <w:smallCaps/>
          <w:szCs w:val="24"/>
        </w:rPr>
        <w:br/>
      </w:r>
      <w:r w:rsidR="00E469E9" w:rsidRPr="00377A23">
        <w:rPr>
          <w:rFonts w:eastAsia="Batang"/>
          <w:b/>
          <w:smallCaps/>
          <w:szCs w:val="24"/>
        </w:rPr>
        <w:t xml:space="preserve">Département </w:t>
      </w:r>
      <w:r w:rsidR="003615A2" w:rsidRPr="00377A23">
        <w:rPr>
          <w:rFonts w:eastAsia="Batang"/>
          <w:b/>
          <w:smallCaps/>
          <w:szCs w:val="24"/>
        </w:rPr>
        <w:t>Maitrise d’ouvrage</w:t>
      </w:r>
    </w:p>
    <w:p w14:paraId="021750EB" w14:textId="5387F766" w:rsidR="00EA7224" w:rsidRPr="00377A23" w:rsidRDefault="00EA7224" w:rsidP="00E469E9">
      <w:pPr>
        <w:pBdr>
          <w:top w:val="single" w:sz="4" w:space="1" w:color="auto"/>
        </w:pBdr>
        <w:jc w:val="center"/>
        <w:rPr>
          <w:rFonts w:eastAsia="Batang"/>
          <w:b/>
          <w:smallCaps/>
          <w:szCs w:val="24"/>
        </w:rPr>
      </w:pPr>
    </w:p>
    <w:p w14:paraId="222AEE75" w14:textId="77777777" w:rsidR="00EA7224" w:rsidRPr="00377A23" w:rsidRDefault="00EA7224" w:rsidP="00E469E9">
      <w:pPr>
        <w:pBdr>
          <w:top w:val="single" w:sz="4" w:space="1" w:color="auto"/>
        </w:pBdr>
        <w:jc w:val="center"/>
        <w:rPr>
          <w:rFonts w:eastAsia="Batang"/>
          <w:b/>
          <w:smallCaps/>
          <w:szCs w:val="24"/>
        </w:rPr>
      </w:pPr>
    </w:p>
    <w:p w14:paraId="06800EC7" w14:textId="77777777" w:rsidR="00D42883" w:rsidRPr="00377A23" w:rsidRDefault="00D42883" w:rsidP="00D42883">
      <w:pPr>
        <w:rPr>
          <w:rFonts w:eastAsia="Batang"/>
          <w:sz w:val="16"/>
          <w:szCs w:val="24"/>
        </w:rPr>
      </w:pPr>
    </w:p>
    <w:p w14:paraId="79C38FB4" w14:textId="77777777" w:rsidR="008A3D52" w:rsidRPr="00377A23" w:rsidRDefault="008A3D52" w:rsidP="00EA7224">
      <w:pPr>
        <w:jc w:val="center"/>
        <w:rPr>
          <w:b/>
          <w:bCs/>
          <w:iCs/>
          <w:caps/>
          <w:sz w:val="16"/>
          <w:szCs w:val="16"/>
          <w:lang w:eastAsia="ar-SA"/>
        </w:rPr>
      </w:pPr>
    </w:p>
    <w:p w14:paraId="2C752922" w14:textId="77777777" w:rsidR="00377A23" w:rsidRPr="00377A23" w:rsidRDefault="00377A23" w:rsidP="00377A23">
      <w:pPr>
        <w:pBdr>
          <w:top w:val="single" w:sz="8" w:space="4" w:color="auto"/>
          <w:left w:val="single" w:sz="8" w:space="4" w:color="auto"/>
          <w:bottom w:val="single" w:sz="8" w:space="4" w:color="auto"/>
          <w:right w:val="single" w:sz="8" w:space="4" w:color="auto"/>
        </w:pBdr>
        <w:spacing w:before="120" w:after="240"/>
        <w:jc w:val="center"/>
        <w:rPr>
          <w:b/>
          <w:bCs/>
          <w:iCs/>
          <w:caps/>
          <w:sz w:val="36"/>
          <w:szCs w:val="36"/>
          <w:lang w:eastAsia="ar-SA"/>
        </w:rPr>
      </w:pPr>
      <w:r w:rsidRPr="00377A23">
        <w:rPr>
          <w:b/>
          <w:bCs/>
          <w:iCs/>
          <w:caps/>
          <w:sz w:val="36"/>
          <w:szCs w:val="36"/>
          <w:lang w:eastAsia="ar-SA"/>
        </w:rPr>
        <w:t xml:space="preserve">Travaux d’installation </w:t>
      </w:r>
      <w:r w:rsidRPr="00377A23">
        <w:rPr>
          <w:b/>
          <w:bCs/>
          <w:iCs/>
          <w:caps/>
          <w:sz w:val="36"/>
          <w:szCs w:val="36"/>
          <w:lang w:eastAsia="ar-SA"/>
        </w:rPr>
        <w:br/>
        <w:t>D’ESPACES de restauration collective</w:t>
      </w:r>
      <w:r w:rsidRPr="00377A23">
        <w:rPr>
          <w:b/>
          <w:bCs/>
          <w:iCs/>
          <w:caps/>
          <w:sz w:val="36"/>
          <w:szCs w:val="36"/>
          <w:lang w:eastAsia="ar-SA"/>
        </w:rPr>
        <w:br/>
        <w:t xml:space="preserve">au 15 quai anatole France Paris 75007 </w:t>
      </w:r>
    </w:p>
    <w:p w14:paraId="25B7BDDE" w14:textId="0529BE23" w:rsidR="00377A23" w:rsidRPr="00377A23" w:rsidRDefault="00377A23" w:rsidP="00377A23">
      <w:pPr>
        <w:pBdr>
          <w:top w:val="single" w:sz="8" w:space="4" w:color="auto"/>
          <w:left w:val="single" w:sz="8" w:space="4" w:color="auto"/>
          <w:bottom w:val="single" w:sz="8" w:space="4" w:color="auto"/>
          <w:right w:val="single" w:sz="8" w:space="4" w:color="auto"/>
        </w:pBdr>
        <w:spacing w:before="120" w:after="240"/>
        <w:jc w:val="center"/>
        <w:rPr>
          <w:b/>
          <w:bCs/>
          <w:iCs/>
          <w:caps/>
          <w:sz w:val="36"/>
          <w:szCs w:val="36"/>
          <w:lang w:eastAsia="ar-SA"/>
        </w:rPr>
      </w:pPr>
      <w:r w:rsidRPr="00377A23">
        <w:rPr>
          <w:b/>
          <w:bCs/>
          <w:iCs/>
          <w:caps/>
          <w:sz w:val="36"/>
          <w:szCs w:val="36"/>
          <w:lang w:eastAsia="ar-SA"/>
        </w:rPr>
        <w:br/>
        <w:t>MISSION D’INGÉN</w:t>
      </w:r>
      <w:r w:rsidR="00362FE5">
        <w:rPr>
          <w:b/>
          <w:bCs/>
          <w:iCs/>
          <w:caps/>
          <w:sz w:val="36"/>
          <w:szCs w:val="36"/>
          <w:lang w:eastAsia="ar-SA"/>
        </w:rPr>
        <w:t>I</w:t>
      </w:r>
      <w:r w:rsidRPr="00377A23">
        <w:rPr>
          <w:b/>
          <w:bCs/>
          <w:iCs/>
          <w:caps/>
          <w:sz w:val="36"/>
          <w:szCs w:val="36"/>
          <w:lang w:eastAsia="ar-SA"/>
        </w:rPr>
        <w:t>ERIE</w:t>
      </w:r>
    </w:p>
    <w:p w14:paraId="14FBB030" w14:textId="1CDC6A8A" w:rsidR="00377A23" w:rsidRPr="00377A23" w:rsidRDefault="00377A23" w:rsidP="00377A23">
      <w:pPr>
        <w:pBdr>
          <w:top w:val="single" w:sz="8" w:space="4" w:color="auto"/>
          <w:left w:val="single" w:sz="8" w:space="4" w:color="auto"/>
          <w:bottom w:val="single" w:sz="8" w:space="4" w:color="auto"/>
          <w:right w:val="single" w:sz="8" w:space="4" w:color="auto"/>
        </w:pBdr>
        <w:spacing w:before="120" w:after="240"/>
        <w:jc w:val="center"/>
        <w:rPr>
          <w:b/>
          <w:bCs/>
          <w:iCs/>
          <w:caps/>
          <w:sz w:val="36"/>
          <w:szCs w:val="36"/>
          <w:lang w:eastAsia="ar-SA"/>
        </w:rPr>
      </w:pPr>
      <w:r w:rsidRPr="00377A23">
        <w:rPr>
          <w:b/>
          <w:bCs/>
          <w:iCs/>
          <w:caps/>
          <w:sz w:val="36"/>
          <w:szCs w:val="36"/>
          <w:lang w:eastAsia="ar-SA"/>
        </w:rPr>
        <w:t>BUREAU D’ÉTUDES TECHNIQUE</w:t>
      </w:r>
      <w:r w:rsidR="00857511">
        <w:rPr>
          <w:b/>
          <w:bCs/>
          <w:iCs/>
          <w:caps/>
          <w:sz w:val="36"/>
          <w:szCs w:val="36"/>
          <w:lang w:eastAsia="ar-SA"/>
        </w:rPr>
        <w:t>S</w:t>
      </w:r>
      <w:r w:rsidRPr="00377A23">
        <w:rPr>
          <w:b/>
          <w:bCs/>
          <w:iCs/>
          <w:caps/>
          <w:sz w:val="36"/>
          <w:szCs w:val="36"/>
          <w:lang w:eastAsia="ar-SA"/>
        </w:rPr>
        <w:t xml:space="preserve"> SPÉCIALISÉ</w:t>
      </w:r>
      <w:r w:rsidR="0098583B">
        <w:rPr>
          <w:b/>
          <w:bCs/>
          <w:iCs/>
          <w:caps/>
          <w:sz w:val="36"/>
          <w:szCs w:val="36"/>
          <w:lang w:eastAsia="ar-SA"/>
        </w:rPr>
        <w:t>ES</w:t>
      </w:r>
    </w:p>
    <w:p w14:paraId="43574407" w14:textId="3DAE19C6" w:rsidR="003930C8" w:rsidRPr="00377A23" w:rsidRDefault="00377A23" w:rsidP="00377A23">
      <w:pPr>
        <w:pBdr>
          <w:top w:val="single" w:sz="8" w:space="4" w:color="auto"/>
          <w:left w:val="single" w:sz="8" w:space="4" w:color="auto"/>
          <w:bottom w:val="single" w:sz="8" w:space="4" w:color="auto"/>
          <w:right w:val="single" w:sz="8" w:space="4" w:color="auto"/>
        </w:pBdr>
        <w:spacing w:before="120" w:after="240"/>
        <w:jc w:val="center"/>
        <w:rPr>
          <w:b/>
          <w:bCs/>
          <w:iCs/>
          <w:caps/>
          <w:sz w:val="36"/>
          <w:szCs w:val="36"/>
          <w:lang w:eastAsia="ar-SA"/>
        </w:rPr>
      </w:pPr>
      <w:r w:rsidRPr="00377A23">
        <w:rPr>
          <w:b/>
          <w:bCs/>
          <w:iCs/>
          <w:caps/>
          <w:sz w:val="36"/>
          <w:szCs w:val="36"/>
          <w:lang w:eastAsia="ar-SA"/>
        </w:rPr>
        <w:t>MARCHÉ 26F009-01</w:t>
      </w:r>
    </w:p>
    <w:p w14:paraId="495BA7DB" w14:textId="5C4359B1" w:rsidR="00EA7224" w:rsidRPr="00377A23" w:rsidRDefault="00EA7224" w:rsidP="00EA7224">
      <w:pPr>
        <w:spacing w:before="120" w:after="120"/>
        <w:jc w:val="center"/>
        <w:rPr>
          <w:b/>
          <w:bCs/>
          <w:iCs/>
          <w:caps/>
          <w:szCs w:val="24"/>
          <w:u w:val="single"/>
          <w:lang w:eastAsia="ar-SA"/>
        </w:rPr>
      </w:pPr>
    </w:p>
    <w:p w14:paraId="1ED4D30A" w14:textId="77777777" w:rsidR="00EA7224" w:rsidRPr="00377A23" w:rsidRDefault="00EA7224" w:rsidP="00EA7224">
      <w:pPr>
        <w:spacing w:before="120" w:after="120"/>
        <w:jc w:val="center"/>
        <w:rPr>
          <w:b/>
          <w:bCs/>
          <w:iCs/>
          <w:caps/>
          <w:szCs w:val="24"/>
          <w:u w:val="single"/>
          <w:lang w:eastAsia="ar-SA"/>
        </w:rPr>
      </w:pPr>
    </w:p>
    <w:p w14:paraId="1DBA12A7" w14:textId="4FFAE336" w:rsidR="00F16D99" w:rsidRPr="00377A23" w:rsidRDefault="00B725FD" w:rsidP="00BB6A65">
      <w:pPr>
        <w:pBdr>
          <w:top w:val="single" w:sz="12" w:space="4" w:color="auto"/>
          <w:left w:val="single" w:sz="12" w:space="4" w:color="auto"/>
          <w:bottom w:val="single" w:sz="12" w:space="4" w:color="auto"/>
          <w:right w:val="single" w:sz="12" w:space="4" w:color="auto"/>
        </w:pBdr>
        <w:jc w:val="center"/>
        <w:rPr>
          <w:b/>
          <w:sz w:val="40"/>
          <w:szCs w:val="36"/>
        </w:rPr>
      </w:pPr>
      <w:r w:rsidRPr="00377A23">
        <w:rPr>
          <w:b/>
          <w:sz w:val="40"/>
          <w:szCs w:val="36"/>
        </w:rPr>
        <w:t>CADRE DE</w:t>
      </w:r>
      <w:r w:rsidR="00377A23" w:rsidRPr="00377A23">
        <w:rPr>
          <w:b/>
          <w:sz w:val="40"/>
          <w:szCs w:val="36"/>
        </w:rPr>
        <w:t xml:space="preserve"> R</w:t>
      </w:r>
      <w:r w:rsidR="00B12929">
        <w:rPr>
          <w:b/>
          <w:sz w:val="40"/>
          <w:szCs w:val="36"/>
        </w:rPr>
        <w:t>É</w:t>
      </w:r>
      <w:r w:rsidR="00377A23" w:rsidRPr="00377A23">
        <w:rPr>
          <w:b/>
          <w:sz w:val="40"/>
          <w:szCs w:val="36"/>
        </w:rPr>
        <w:t>PONSE</w:t>
      </w:r>
      <w:r w:rsidRPr="00377A23">
        <w:rPr>
          <w:b/>
          <w:sz w:val="40"/>
          <w:szCs w:val="36"/>
        </w:rPr>
        <w:t xml:space="preserve"> TECHNIQUE </w:t>
      </w:r>
    </w:p>
    <w:p w14:paraId="425B5216" w14:textId="3E22F0DD" w:rsidR="00F16D99" w:rsidRPr="00377A23" w:rsidRDefault="00F16D99" w:rsidP="00F16D99">
      <w:pPr>
        <w:rPr>
          <w:rFonts w:eastAsia="Batang"/>
          <w:szCs w:val="24"/>
        </w:rPr>
      </w:pPr>
    </w:p>
    <w:p w14:paraId="30A4F681" w14:textId="0E5BFD8C" w:rsidR="007E07E3" w:rsidRPr="00377A23" w:rsidRDefault="007E07E3" w:rsidP="00F16D99">
      <w:pPr>
        <w:rPr>
          <w:rFonts w:eastAsia="Batang"/>
          <w:szCs w:val="24"/>
        </w:rPr>
      </w:pPr>
    </w:p>
    <w:p w14:paraId="648C49DF" w14:textId="1DBD05A3" w:rsidR="0040039B" w:rsidRDefault="00863129" w:rsidP="00B725FD">
      <w:pPr>
        <w:ind w:left="360" w:right="382"/>
        <w:jc w:val="center"/>
        <w:rPr>
          <w:rFonts w:eastAsia="Batang"/>
          <w:szCs w:val="24"/>
        </w:rPr>
      </w:pPr>
      <w:r w:rsidRPr="00863129">
        <w:rPr>
          <w:rFonts w:eastAsia="Batang"/>
          <w:szCs w:val="24"/>
        </w:rPr>
        <w:t>Le présent cadre de réponse technique a pour objet de permettre au candidat de présenter les dispositions qu’il propose pour l’exécution des prestations.</w:t>
      </w:r>
    </w:p>
    <w:p w14:paraId="1D1332BD" w14:textId="77777777" w:rsidR="00863129" w:rsidRPr="00377A23" w:rsidRDefault="00863129" w:rsidP="00B725FD">
      <w:pPr>
        <w:ind w:left="360" w:right="382"/>
        <w:jc w:val="center"/>
        <w:rPr>
          <w:rFonts w:eastAsia="Batang"/>
          <w:szCs w:val="24"/>
        </w:rPr>
      </w:pPr>
    </w:p>
    <w:p w14:paraId="55BF9CE8" w14:textId="77777777" w:rsidR="00863129" w:rsidRDefault="00863129" w:rsidP="00B725FD">
      <w:pPr>
        <w:ind w:left="360" w:right="382"/>
        <w:jc w:val="center"/>
        <w:rPr>
          <w:rFonts w:eastAsia="Batang"/>
          <w:szCs w:val="24"/>
        </w:rPr>
      </w:pPr>
      <w:r w:rsidRPr="00863129">
        <w:rPr>
          <w:rFonts w:eastAsia="Batang"/>
          <w:szCs w:val="24"/>
        </w:rPr>
        <w:t>Le candidat est tenu de renseigner l’ensemble des rubriques du présent document.</w:t>
      </w:r>
    </w:p>
    <w:p w14:paraId="2A0606A2" w14:textId="77777777" w:rsidR="00B725FD" w:rsidRPr="00377A23" w:rsidRDefault="00B725FD" w:rsidP="00B725FD">
      <w:pPr>
        <w:jc w:val="center"/>
        <w:rPr>
          <w:rFonts w:eastAsia="Batang"/>
          <w:szCs w:val="24"/>
        </w:rPr>
      </w:pPr>
    </w:p>
    <w:p w14:paraId="16AA6604" w14:textId="66EB7857" w:rsidR="00B725FD" w:rsidRPr="00377A23" w:rsidRDefault="00B725FD" w:rsidP="00B725FD">
      <w:pPr>
        <w:jc w:val="center"/>
        <w:rPr>
          <w:rFonts w:eastAsia="Batang"/>
          <w:szCs w:val="24"/>
        </w:rPr>
      </w:pPr>
      <w:r w:rsidRPr="00377A23">
        <w:rPr>
          <w:rFonts w:eastAsia="Batang"/>
          <w:szCs w:val="24"/>
        </w:rPr>
        <w:t>Le candidat veillera à limiter son mémoire</w:t>
      </w:r>
      <w:r w:rsidR="00090B20" w:rsidRPr="00377A23">
        <w:rPr>
          <w:rFonts w:eastAsia="Batang"/>
          <w:szCs w:val="24"/>
        </w:rPr>
        <w:t xml:space="preserve"> à </w:t>
      </w:r>
      <w:r w:rsidR="006A0EF3">
        <w:rPr>
          <w:rFonts w:eastAsia="Batang"/>
          <w:szCs w:val="24"/>
        </w:rPr>
        <w:t>4</w:t>
      </w:r>
      <w:r w:rsidR="00090B20" w:rsidRPr="00377A23">
        <w:rPr>
          <w:rFonts w:eastAsia="Batang"/>
          <w:szCs w:val="24"/>
        </w:rPr>
        <w:t>0</w:t>
      </w:r>
      <w:r w:rsidRPr="00377A23">
        <w:rPr>
          <w:rFonts w:eastAsia="Batang"/>
          <w:szCs w:val="24"/>
        </w:rPr>
        <w:t xml:space="preserve"> pages recto</w:t>
      </w:r>
      <w:r w:rsidR="00B12929">
        <w:rPr>
          <w:rFonts w:eastAsia="Batang"/>
          <w:szCs w:val="24"/>
        </w:rPr>
        <w:t>.</w:t>
      </w:r>
    </w:p>
    <w:p w14:paraId="6F9BA9A0" w14:textId="41C74BFF" w:rsidR="00EA7224" w:rsidRPr="00377A23" w:rsidRDefault="00EA7224" w:rsidP="00B725FD">
      <w:pPr>
        <w:jc w:val="center"/>
        <w:rPr>
          <w:rFonts w:eastAsia="Batang"/>
          <w:szCs w:val="24"/>
        </w:rPr>
      </w:pPr>
    </w:p>
    <w:p w14:paraId="0933743F" w14:textId="27772575" w:rsidR="00E2381D" w:rsidRDefault="00E2381D">
      <w:pPr>
        <w:rPr>
          <w:b/>
        </w:rPr>
      </w:pPr>
      <w:r>
        <w:br w:type="page"/>
      </w:r>
    </w:p>
    <w:p w14:paraId="20E4C077" w14:textId="77777777" w:rsidR="00B725FD" w:rsidRPr="00EA7224" w:rsidRDefault="00B725FD" w:rsidP="00F16D99">
      <w:pPr>
        <w:pStyle w:val="Titre1"/>
        <w:spacing w:before="0" w:after="0"/>
        <w:rPr>
          <w:rFonts w:ascii="Times New Roman" w:hAnsi="Times New Roman"/>
        </w:rPr>
      </w:pPr>
    </w:p>
    <w:tbl>
      <w:tblPr>
        <w:tblW w:w="10208" w:type="dxa"/>
        <w:shd w:val="clear" w:color="auto" w:fill="66655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40039B" w:rsidRPr="00564373" w14:paraId="1AD52320" w14:textId="77777777" w:rsidTr="0040039B">
        <w:tc>
          <w:tcPr>
            <w:tcW w:w="8936" w:type="dxa"/>
            <w:shd w:val="clear" w:color="auto" w:fill="666553"/>
          </w:tcPr>
          <w:p w14:paraId="79598EF1" w14:textId="008CD788" w:rsidR="0040039B" w:rsidRPr="00564373" w:rsidRDefault="00EC463D" w:rsidP="00EC463D">
            <w:pPr>
              <w:pStyle w:val="Paragraphedeliste"/>
              <w:numPr>
                <w:ilvl w:val="0"/>
                <w:numId w:val="56"/>
              </w:numPr>
              <w:tabs>
                <w:tab w:val="left" w:pos="-142"/>
                <w:tab w:val="left" w:pos="4111"/>
              </w:tabs>
              <w:jc w:val="both"/>
              <w:rPr>
                <w:color w:val="FFFFFF"/>
                <w:szCs w:val="24"/>
              </w:rPr>
            </w:pPr>
            <w:r>
              <w:rPr>
                <w:b/>
                <w:color w:val="FFFFFF"/>
                <w:szCs w:val="24"/>
              </w:rPr>
              <w:t>Pertinence des moyens humains et matériels dédiés à l’exécution du marché</w:t>
            </w:r>
            <w:r w:rsidR="0040039B" w:rsidRPr="00564373">
              <w:rPr>
                <w:b/>
                <w:color w:val="FFFFFF"/>
                <w:szCs w:val="24"/>
              </w:rPr>
              <w:t xml:space="preserve"> (</w:t>
            </w:r>
            <w:r w:rsidR="0040039B" w:rsidRPr="00564373">
              <w:rPr>
                <w:b/>
                <w:i/>
                <w:color w:val="FFFFFF"/>
                <w:szCs w:val="24"/>
              </w:rPr>
              <w:t>coefficient 20</w:t>
            </w:r>
            <w:r w:rsidR="0040039B" w:rsidRPr="00564373">
              <w:rPr>
                <w:b/>
                <w:color w:val="FFFFFF"/>
                <w:szCs w:val="24"/>
              </w:rPr>
              <w:t>)</w:t>
            </w:r>
          </w:p>
        </w:tc>
        <w:tc>
          <w:tcPr>
            <w:tcW w:w="1272" w:type="dxa"/>
            <w:shd w:val="clear" w:color="auto" w:fill="666553"/>
          </w:tcPr>
          <w:p w14:paraId="7BCDA237" w14:textId="77777777" w:rsidR="0040039B" w:rsidRPr="00564373" w:rsidRDefault="0040039B" w:rsidP="00C65A9C">
            <w:pPr>
              <w:tabs>
                <w:tab w:val="left" w:pos="-142"/>
              </w:tabs>
              <w:snapToGrid w:val="0"/>
              <w:jc w:val="right"/>
              <w:rPr>
                <w:b/>
                <w:color w:val="FFFFFF"/>
                <w:szCs w:val="24"/>
              </w:rPr>
            </w:pPr>
          </w:p>
        </w:tc>
      </w:tr>
    </w:tbl>
    <w:p w14:paraId="7DB141F0" w14:textId="77777777" w:rsidR="0040039B" w:rsidRPr="00564373" w:rsidRDefault="0040039B" w:rsidP="0040039B">
      <w:pPr>
        <w:rPr>
          <w:b/>
          <w:szCs w:val="24"/>
        </w:rPr>
      </w:pPr>
    </w:p>
    <w:p w14:paraId="143B80B0" w14:textId="77777777" w:rsidR="0040039B" w:rsidRPr="00564373" w:rsidRDefault="0040039B" w:rsidP="0040039B">
      <w:pPr>
        <w:ind w:right="425"/>
        <w:rPr>
          <w:b/>
          <w:szCs w:val="24"/>
        </w:rPr>
      </w:pPr>
    </w:p>
    <w:p w14:paraId="49C49403" w14:textId="19DCC838" w:rsidR="0040039B" w:rsidRPr="00564373" w:rsidRDefault="00127C8B" w:rsidP="00B00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ind w:right="-1"/>
        <w:jc w:val="both"/>
        <w:rPr>
          <w:b/>
          <w:szCs w:val="24"/>
        </w:rPr>
      </w:pPr>
      <w:r w:rsidRPr="00564373">
        <w:rPr>
          <w:b/>
          <w:szCs w:val="24"/>
        </w:rPr>
        <w:t>Le candidat précisera</w:t>
      </w:r>
      <w:r w:rsidR="0040039B" w:rsidRPr="00564373">
        <w:rPr>
          <w:b/>
          <w:szCs w:val="24"/>
        </w:rPr>
        <w:t xml:space="preserve"> les moyens humains et matériels qu</w:t>
      </w:r>
      <w:r w:rsidRPr="00564373">
        <w:rPr>
          <w:b/>
          <w:szCs w:val="24"/>
        </w:rPr>
        <w:t xml:space="preserve">’il </w:t>
      </w:r>
      <w:r w:rsidR="0040039B" w:rsidRPr="00564373">
        <w:rPr>
          <w:b/>
          <w:szCs w:val="24"/>
        </w:rPr>
        <w:t xml:space="preserve">envisage de mettre en œuvre pour réaliser les </w:t>
      </w:r>
      <w:r w:rsidRPr="00564373">
        <w:rPr>
          <w:b/>
          <w:szCs w:val="24"/>
        </w:rPr>
        <w:t>études qui lui seraient confiées.</w:t>
      </w:r>
    </w:p>
    <w:p w14:paraId="156F1A26" w14:textId="77777777" w:rsidR="0040039B" w:rsidRPr="00564373" w:rsidRDefault="0040039B" w:rsidP="00B00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ind w:right="-1"/>
        <w:jc w:val="both"/>
        <w:rPr>
          <w:b/>
          <w:szCs w:val="24"/>
        </w:rPr>
      </w:pPr>
    </w:p>
    <w:p w14:paraId="624ADC39" w14:textId="08BED67A" w:rsidR="0040039B" w:rsidRPr="00564373" w:rsidRDefault="00863129" w:rsidP="00B00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tabs>
          <w:tab w:val="left" w:pos="9213"/>
        </w:tabs>
        <w:ind w:right="-1"/>
        <w:jc w:val="both"/>
        <w:rPr>
          <w:b/>
          <w:szCs w:val="24"/>
        </w:rPr>
      </w:pPr>
      <w:r w:rsidRPr="00863129">
        <w:rPr>
          <w:b/>
          <w:szCs w:val="24"/>
        </w:rPr>
        <w:t>Le candidat fournit un calendrier détaillé précisant, par tâche ou par phase, les moyens humains mobilisés et les temps prévisionnels associés.</w:t>
      </w:r>
      <w:r w:rsidR="0040039B" w:rsidRPr="00564373">
        <w:rPr>
          <w:b/>
          <w:szCs w:val="24"/>
        </w:rPr>
        <w:t xml:space="preserve"> </w:t>
      </w:r>
    </w:p>
    <w:p w14:paraId="7E866EB3" w14:textId="502D558B" w:rsidR="0040039B" w:rsidRPr="00564373" w:rsidRDefault="0040039B" w:rsidP="0040039B">
      <w:pPr>
        <w:ind w:right="425"/>
        <w:rPr>
          <w:szCs w:val="24"/>
        </w:rPr>
      </w:pPr>
    </w:p>
    <w:p w14:paraId="0B1A68C1" w14:textId="77777777" w:rsidR="0040039B" w:rsidRPr="00564373" w:rsidRDefault="0040039B" w:rsidP="0040039B">
      <w:pPr>
        <w:pStyle w:val="NormalWeb"/>
        <w:numPr>
          <w:ilvl w:val="1"/>
          <w:numId w:val="55"/>
        </w:numPr>
        <w:suppressAutoHyphens/>
        <w:spacing w:before="0" w:beforeAutospacing="0" w:after="0" w:afterAutospacing="0"/>
        <w:ind w:left="426"/>
        <w:textAlignment w:val="baseline"/>
      </w:pPr>
      <w:r w:rsidRPr="00564373">
        <w:rPr>
          <w:b/>
          <w:color w:val="000000"/>
        </w:rPr>
        <w:t>Les intervenants</w:t>
      </w:r>
    </w:p>
    <w:p w14:paraId="0F315A7B" w14:textId="77777777" w:rsidR="0040039B" w:rsidRPr="00564373" w:rsidRDefault="0040039B" w:rsidP="00564373">
      <w:pPr>
        <w:spacing w:before="120"/>
        <w:rPr>
          <w:b/>
          <w:szCs w:val="24"/>
        </w:rPr>
      </w:pPr>
      <w:r w:rsidRPr="00564373">
        <w:rPr>
          <w:b/>
          <w:szCs w:val="24"/>
        </w:rPr>
        <w:t>Organigramme et composition de l’équipe :</w:t>
      </w:r>
    </w:p>
    <w:p w14:paraId="7368D428" w14:textId="58A67F6D" w:rsidR="0040039B" w:rsidRPr="00564373" w:rsidRDefault="0040039B" w:rsidP="00564373">
      <w:pPr>
        <w:spacing w:before="120"/>
        <w:jc w:val="both"/>
        <w:rPr>
          <w:i/>
          <w:szCs w:val="24"/>
        </w:rPr>
      </w:pPr>
      <w:r w:rsidRPr="00564373">
        <w:rPr>
          <w:i/>
          <w:szCs w:val="24"/>
        </w:rPr>
        <w:t>Profil</w:t>
      </w:r>
      <w:r w:rsidR="00127C8B" w:rsidRPr="00564373">
        <w:rPr>
          <w:i/>
          <w:szCs w:val="24"/>
        </w:rPr>
        <w:t>s des</w:t>
      </w:r>
      <w:r w:rsidRPr="00564373">
        <w:rPr>
          <w:i/>
          <w:szCs w:val="24"/>
        </w:rPr>
        <w:t xml:space="preserve"> personnel</w:t>
      </w:r>
      <w:r w:rsidR="00127C8B" w:rsidRPr="00564373">
        <w:rPr>
          <w:i/>
          <w:szCs w:val="24"/>
        </w:rPr>
        <w:t>s</w:t>
      </w:r>
      <w:r w:rsidRPr="00564373">
        <w:rPr>
          <w:i/>
          <w:szCs w:val="24"/>
        </w:rPr>
        <w:t xml:space="preserve"> affecté</w:t>
      </w:r>
      <w:r w:rsidR="00127C8B" w:rsidRPr="00564373">
        <w:rPr>
          <w:i/>
          <w:szCs w:val="24"/>
        </w:rPr>
        <w:t xml:space="preserve">s </w:t>
      </w:r>
      <w:r w:rsidRPr="00564373">
        <w:rPr>
          <w:i/>
          <w:szCs w:val="24"/>
        </w:rPr>
        <w:t>à la réalisation des différents éléments de mission, avec qualifications et expériences professionnelles de chacun de ses membres</w:t>
      </w:r>
      <w:r w:rsidR="00127C8B" w:rsidRPr="00564373">
        <w:rPr>
          <w:i/>
          <w:szCs w:val="24"/>
        </w:rPr>
        <w:t>.</w:t>
      </w:r>
      <w:r w:rsidR="009A622F">
        <w:rPr>
          <w:i/>
          <w:szCs w:val="24"/>
        </w:rPr>
        <w:t xml:space="preserve"> Préciser en cas d’indisponibilité le profil et le rôle du suppléant pour les membr</w:t>
      </w:r>
      <w:r w:rsidR="00EC463D">
        <w:rPr>
          <w:i/>
          <w:szCs w:val="24"/>
        </w:rPr>
        <w:t>es clefs, notamment le responsable</w:t>
      </w:r>
      <w:r w:rsidR="009A622F">
        <w:rPr>
          <w:i/>
          <w:szCs w:val="24"/>
        </w:rPr>
        <w:t xml:space="preserve"> de synthèse.</w:t>
      </w:r>
    </w:p>
    <w:p w14:paraId="179FFA92" w14:textId="4E33C2B1" w:rsidR="0040039B" w:rsidRPr="00564373" w:rsidRDefault="0040039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32C0D1F9" w14:textId="31C7084E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3B9673D3" w14:textId="3DF71ED9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4C675036" w14:textId="30BA83B0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7E5AC4A2" w14:textId="3DD2FDB4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625BB5EF" w14:textId="5F89B04F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403DB3DF" w14:textId="4E7F7A75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0B89A8CF" w14:textId="35B84FD1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7ADADA91" w14:textId="45F097DB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39FE8F8A" w14:textId="072A6560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007FDA29" w14:textId="095962AA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452AC7C2" w14:textId="2DE3D44E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185470F5" w14:textId="4AE8DA30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620735C8" w14:textId="31D6AD16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13BAEB94" w14:textId="3ECD6525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68AE256A" w14:textId="0A84F1F3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29429FBE" w14:textId="3880A044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39911424" w14:textId="77777777" w:rsidR="00127C8B" w:rsidRPr="00564373" w:rsidRDefault="00127C8B" w:rsidP="00127C8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textAlignment w:val="baseline"/>
        <w:rPr>
          <w:b/>
          <w:color w:val="000000"/>
        </w:rPr>
      </w:pPr>
    </w:p>
    <w:p w14:paraId="6F5C6636" w14:textId="518B3BA9" w:rsidR="00564373" w:rsidRPr="00564373" w:rsidRDefault="00564373">
      <w:pPr>
        <w:rPr>
          <w:b/>
          <w:color w:val="000000"/>
          <w:szCs w:val="24"/>
        </w:rPr>
      </w:pPr>
    </w:p>
    <w:p w14:paraId="5472D71A" w14:textId="3C4E1F30" w:rsidR="0040039B" w:rsidRPr="00564373" w:rsidRDefault="0040039B" w:rsidP="00564373">
      <w:pPr>
        <w:rPr>
          <w:szCs w:val="24"/>
        </w:rPr>
      </w:pPr>
      <w:r w:rsidRPr="00564373">
        <w:rPr>
          <w:b/>
          <w:szCs w:val="24"/>
        </w:rPr>
        <w:t>Interlocuteur privilégié :</w:t>
      </w:r>
    </w:p>
    <w:p w14:paraId="54B2DB1C" w14:textId="77777777" w:rsidR="0040039B" w:rsidRPr="00564373" w:rsidRDefault="0040039B" w:rsidP="0040039B">
      <w:pPr>
        <w:rPr>
          <w:i/>
          <w:szCs w:val="24"/>
        </w:rPr>
      </w:pPr>
    </w:p>
    <w:p w14:paraId="6C8C92C4" w14:textId="2A996C90" w:rsidR="0040039B" w:rsidRPr="00564373" w:rsidRDefault="0040039B" w:rsidP="0040039B">
      <w:pPr>
        <w:rPr>
          <w:szCs w:val="24"/>
        </w:rPr>
      </w:pPr>
      <w:r w:rsidRPr="00564373">
        <w:rPr>
          <w:szCs w:val="24"/>
        </w:rPr>
        <w:t>Son rôle</w:t>
      </w:r>
      <w:r w:rsidR="00127C8B" w:rsidRPr="00564373">
        <w:rPr>
          <w:szCs w:val="24"/>
        </w:rPr>
        <w:t>, son profil et son expérience sur des missions équivalentes (</w:t>
      </w:r>
      <w:r w:rsidRPr="00564373">
        <w:rPr>
          <w:szCs w:val="24"/>
        </w:rPr>
        <w:t>en quelques lignes</w:t>
      </w:r>
      <w:r w:rsidR="00127C8B" w:rsidRPr="00564373">
        <w:rPr>
          <w:szCs w:val="24"/>
        </w:rPr>
        <w:t>)</w:t>
      </w:r>
      <w:r w:rsidR="00585E44">
        <w:rPr>
          <w:szCs w:val="24"/>
        </w:rPr>
        <w:t xml:space="preserve"> et la méthodologie de coordination envisagée considérant la spécificité de la mission</w:t>
      </w:r>
      <w:r w:rsidRPr="00564373">
        <w:rPr>
          <w:szCs w:val="24"/>
        </w:rPr>
        <w:t> :</w:t>
      </w:r>
    </w:p>
    <w:p w14:paraId="67E761FC" w14:textId="5549F1C4" w:rsidR="0040039B" w:rsidRPr="00564373" w:rsidRDefault="0040039B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10CCD75B" w14:textId="72891C94" w:rsidR="00DC22DA" w:rsidRPr="00564373" w:rsidRDefault="00DC22DA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111A51BB" w14:textId="6D6CC9E0" w:rsidR="00DC22DA" w:rsidRPr="00564373" w:rsidRDefault="00DC22DA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01898A71" w14:textId="279176DE" w:rsidR="00DC22DA" w:rsidRPr="00564373" w:rsidRDefault="00DC22DA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1289EEB4" w14:textId="5A88B655" w:rsidR="00DC22DA" w:rsidRPr="00564373" w:rsidRDefault="00DC22DA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49C7BE29" w14:textId="77777777" w:rsidR="00DC22DA" w:rsidRPr="00564373" w:rsidRDefault="00DC22DA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32A6F942" w14:textId="7B0B2E7B" w:rsidR="0040039B" w:rsidRDefault="0040039B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77030D6E" w14:textId="327314E1" w:rsidR="00564373" w:rsidRDefault="00564373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03F4D7E8" w14:textId="4B10BB2A" w:rsidR="00564373" w:rsidRDefault="00564373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5BE908B5" w14:textId="7436D2B1" w:rsidR="00564373" w:rsidRDefault="00564373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763DD063" w14:textId="77777777" w:rsidR="00564373" w:rsidRPr="00564373" w:rsidRDefault="00564373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0F465C6A" w14:textId="7ACC463D" w:rsidR="00564373" w:rsidRPr="00564373" w:rsidRDefault="00564373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09AF80C2" w14:textId="3B8F2EE4" w:rsidR="00564373" w:rsidRPr="00564373" w:rsidRDefault="00564373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7F06B4AB" w14:textId="4C14830E" w:rsidR="00564373" w:rsidRPr="00564373" w:rsidRDefault="00564373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49F48953" w14:textId="77777777" w:rsidR="00564373" w:rsidRPr="00564373" w:rsidRDefault="00564373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4AB5245B" w14:textId="77777777" w:rsidR="0040039B" w:rsidRPr="00564373" w:rsidRDefault="0040039B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2240868F" w14:textId="77777777" w:rsidR="0040039B" w:rsidRPr="00564373" w:rsidRDefault="0040039B" w:rsidP="0040039B">
      <w:pPr>
        <w:rPr>
          <w:szCs w:val="24"/>
        </w:rPr>
      </w:pPr>
    </w:p>
    <w:p w14:paraId="2076EB13" w14:textId="77777777" w:rsidR="0040039B" w:rsidRPr="00564373" w:rsidRDefault="0040039B" w:rsidP="0040039B">
      <w:pPr>
        <w:widowControl w:val="0"/>
        <w:pBdr>
          <w:top w:val="none" w:sz="0" w:space="0" w:color="000000"/>
          <w:left w:val="none" w:sz="0" w:space="0" w:color="000000"/>
          <w:bottom w:val="dotted" w:sz="4" w:space="1" w:color="000000"/>
          <w:right w:val="none" w:sz="0" w:space="0" w:color="000000"/>
        </w:pBdr>
        <w:autoSpaceDE w:val="0"/>
        <w:spacing w:line="360" w:lineRule="auto"/>
        <w:jc w:val="both"/>
        <w:rPr>
          <w:szCs w:val="24"/>
        </w:rPr>
      </w:pPr>
    </w:p>
    <w:p w14:paraId="0D250A8D" w14:textId="77777777" w:rsidR="0040039B" w:rsidRPr="00564373" w:rsidRDefault="0040039B" w:rsidP="0040039B">
      <w:pPr>
        <w:pStyle w:val="NormalWeb"/>
        <w:suppressAutoHyphens/>
        <w:spacing w:before="0" w:beforeAutospacing="0" w:after="0" w:afterAutospacing="0"/>
        <w:ind w:left="426"/>
        <w:textAlignment w:val="baseline"/>
        <w:rPr>
          <w:b/>
          <w:color w:val="000000"/>
        </w:rPr>
      </w:pPr>
      <w:r w:rsidRPr="00564373">
        <w:rPr>
          <w:b/>
          <w:color w:val="000000"/>
        </w:rPr>
        <w:br w:type="column"/>
      </w:r>
    </w:p>
    <w:p w14:paraId="6112841C" w14:textId="5783D26B" w:rsidR="0040039B" w:rsidRPr="00564373" w:rsidRDefault="00127C8B" w:rsidP="0040039B">
      <w:pPr>
        <w:pStyle w:val="NormalWeb"/>
        <w:numPr>
          <w:ilvl w:val="1"/>
          <w:numId w:val="55"/>
        </w:numPr>
        <w:suppressAutoHyphens/>
        <w:spacing w:before="0" w:beforeAutospacing="0" w:after="0" w:afterAutospacing="0"/>
        <w:ind w:left="426"/>
        <w:textAlignment w:val="baseline"/>
        <w:rPr>
          <w:b/>
          <w:color w:val="000000"/>
        </w:rPr>
      </w:pPr>
      <w:r w:rsidRPr="00564373">
        <w:rPr>
          <w:b/>
          <w:color w:val="000000"/>
        </w:rPr>
        <w:t>T</w:t>
      </w:r>
      <w:r w:rsidR="0040039B" w:rsidRPr="00564373">
        <w:rPr>
          <w:b/>
          <w:color w:val="000000"/>
        </w:rPr>
        <w:t>emps d’étude prévisionnels au regard des délais d’exécution fixés</w:t>
      </w:r>
      <w:r w:rsidRPr="00564373">
        <w:rPr>
          <w:b/>
          <w:color w:val="000000"/>
        </w:rPr>
        <w:t> :</w:t>
      </w:r>
    </w:p>
    <w:p w14:paraId="1E630B8D" w14:textId="77777777" w:rsidR="0040039B" w:rsidRPr="00564373" w:rsidRDefault="0040039B" w:rsidP="00564373">
      <w:pPr>
        <w:spacing w:before="120"/>
        <w:jc w:val="both"/>
        <w:rPr>
          <w:i/>
          <w:szCs w:val="24"/>
        </w:rPr>
      </w:pPr>
      <w:r w:rsidRPr="00564373">
        <w:rPr>
          <w:i/>
          <w:szCs w:val="24"/>
        </w:rPr>
        <w:t>Répartition des moyens humains par phases (présentation sous forme d’un tableau des temps prévisionnels passés)</w:t>
      </w:r>
    </w:p>
    <w:p w14:paraId="58BEF0D8" w14:textId="77777777" w:rsidR="0040039B" w:rsidRPr="00564373" w:rsidRDefault="0040039B" w:rsidP="0040039B">
      <w:pPr>
        <w:pStyle w:val="NormalWeb"/>
        <w:suppressAutoHyphens/>
        <w:spacing w:before="0" w:beforeAutospacing="0" w:after="0" w:afterAutospacing="0"/>
        <w:ind w:left="426"/>
        <w:textAlignment w:val="baseline"/>
        <w:rPr>
          <w:b/>
          <w:color w:val="000000"/>
        </w:rPr>
      </w:pPr>
    </w:p>
    <w:p w14:paraId="302A7965" w14:textId="0C7088DA" w:rsidR="0040039B" w:rsidRDefault="0040039B" w:rsidP="0040039B">
      <w:pPr>
        <w:pStyle w:val="NormalWeb"/>
        <w:suppressAutoHyphens/>
        <w:spacing w:before="0" w:beforeAutospacing="0" w:after="0" w:afterAutospacing="0"/>
        <w:ind w:left="426"/>
        <w:textAlignment w:val="baseline"/>
        <w:rPr>
          <w:b/>
          <w:color w:val="000000"/>
        </w:rPr>
      </w:pPr>
    </w:p>
    <w:p w14:paraId="543EC998" w14:textId="2C7C6822" w:rsidR="00294DAA" w:rsidRDefault="00294DAA" w:rsidP="0040039B">
      <w:pPr>
        <w:pStyle w:val="NormalWeb"/>
        <w:suppressAutoHyphens/>
        <w:spacing w:before="0" w:beforeAutospacing="0" w:after="0" w:afterAutospacing="0"/>
        <w:ind w:left="426"/>
        <w:textAlignment w:val="baseline"/>
        <w:rPr>
          <w:b/>
          <w:color w:val="000000"/>
        </w:rPr>
      </w:pPr>
    </w:p>
    <w:p w14:paraId="687FD2E2" w14:textId="77777777" w:rsidR="0040039B" w:rsidRPr="00564373" w:rsidRDefault="0040039B" w:rsidP="0040039B">
      <w:pPr>
        <w:pStyle w:val="NormalWeb"/>
        <w:suppressAutoHyphens/>
        <w:spacing w:before="0" w:beforeAutospacing="0" w:after="0" w:afterAutospacing="0"/>
        <w:ind w:left="426"/>
        <w:textAlignment w:val="baseline"/>
        <w:rPr>
          <w:b/>
          <w:color w:val="000000"/>
        </w:rPr>
      </w:pPr>
      <w:r w:rsidRPr="00564373">
        <w:rPr>
          <w:b/>
          <w:color w:val="000000"/>
        </w:rPr>
        <w:br w:type="column"/>
      </w:r>
    </w:p>
    <w:p w14:paraId="0ACA14FA" w14:textId="08590251" w:rsidR="0040039B" w:rsidRPr="00564373" w:rsidRDefault="00127C8B" w:rsidP="00E2381D">
      <w:pPr>
        <w:pStyle w:val="NormalWeb"/>
        <w:numPr>
          <w:ilvl w:val="1"/>
          <w:numId w:val="55"/>
        </w:numPr>
        <w:suppressAutoHyphens/>
        <w:spacing w:before="0" w:beforeAutospacing="0" w:after="0" w:afterAutospacing="0"/>
        <w:ind w:left="426"/>
        <w:jc w:val="both"/>
        <w:textAlignment w:val="baseline"/>
        <w:rPr>
          <w:b/>
          <w:color w:val="000000"/>
        </w:rPr>
      </w:pPr>
      <w:r w:rsidRPr="00564373">
        <w:rPr>
          <w:b/>
          <w:color w:val="000000"/>
        </w:rPr>
        <w:t>Moyens matériels qui seraie</w:t>
      </w:r>
      <w:r w:rsidR="0040039B" w:rsidRPr="00564373">
        <w:rPr>
          <w:b/>
          <w:color w:val="000000"/>
        </w:rPr>
        <w:t>nt mis en place pour répondre aux besoins da</w:t>
      </w:r>
      <w:r w:rsidRPr="00564373">
        <w:rPr>
          <w:b/>
          <w:color w:val="000000"/>
        </w:rPr>
        <w:t>ns le délai d’exécution imparti :</w:t>
      </w:r>
    </w:p>
    <w:p w14:paraId="59BA977E" w14:textId="77777777" w:rsidR="00564373" w:rsidRPr="00564373" w:rsidRDefault="00564373" w:rsidP="00564373">
      <w:pPr>
        <w:pStyle w:val="NormalWeb"/>
        <w:suppressAutoHyphens/>
        <w:spacing w:before="0" w:beforeAutospacing="0" w:after="0" w:afterAutospacing="0"/>
        <w:ind w:left="66"/>
        <w:textAlignment w:val="baseline"/>
        <w:rPr>
          <w:b/>
          <w:color w:val="000000"/>
        </w:rPr>
      </w:pPr>
    </w:p>
    <w:p w14:paraId="05936B61" w14:textId="77777777" w:rsidR="0040039B" w:rsidRPr="00564373" w:rsidRDefault="0040039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038B1054" w14:textId="5500C481" w:rsidR="0040039B" w:rsidRPr="00564373" w:rsidRDefault="0040039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197F5B70" w14:textId="547385EE" w:rsidR="00127C8B" w:rsidRDefault="00127C8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6EE5EC00" w14:textId="20DEF378" w:rsidR="00564373" w:rsidRDefault="00564373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242F18D7" w14:textId="47956AC2" w:rsidR="00564373" w:rsidRDefault="00564373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4A2D67B9" w14:textId="77777777" w:rsidR="00564373" w:rsidRPr="00564373" w:rsidRDefault="00564373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56DBA7AE" w14:textId="4470EBFA" w:rsidR="00127C8B" w:rsidRPr="00564373" w:rsidRDefault="00127C8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3B19A000" w14:textId="567419DF" w:rsidR="00127C8B" w:rsidRPr="00564373" w:rsidRDefault="00127C8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3F117041" w14:textId="6C588847" w:rsidR="00127C8B" w:rsidRPr="00564373" w:rsidRDefault="00127C8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1B70F5BF" w14:textId="0F905F57" w:rsidR="00127C8B" w:rsidRDefault="00127C8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30A65104" w14:textId="77777777" w:rsidR="00564373" w:rsidRPr="00564373" w:rsidRDefault="00564373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13D64184" w14:textId="55221595" w:rsidR="00127C8B" w:rsidRPr="00564373" w:rsidRDefault="00127C8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17A2CE99" w14:textId="74D4F629" w:rsidR="00127C8B" w:rsidRPr="00564373" w:rsidRDefault="00127C8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28F47CE1" w14:textId="126EC3D1" w:rsidR="00127C8B" w:rsidRPr="00564373" w:rsidRDefault="00127C8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3E5AF3DB" w14:textId="7BDF8D5B" w:rsidR="00127C8B" w:rsidRPr="00564373" w:rsidRDefault="00127C8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4A3EC8C7" w14:textId="424490A1" w:rsidR="00127C8B" w:rsidRPr="00564373" w:rsidRDefault="00127C8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5B6D4348" w14:textId="33ACB3E2" w:rsidR="00127C8B" w:rsidRPr="00564373" w:rsidRDefault="00127C8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037DBBDF" w14:textId="56ACF80A" w:rsidR="00127C8B" w:rsidRPr="00564373" w:rsidRDefault="00127C8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44B48960" w14:textId="3BCD7C83" w:rsidR="00127C8B" w:rsidRPr="00564373" w:rsidRDefault="00127C8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552E7DD6" w14:textId="7F86607C" w:rsidR="00127C8B" w:rsidRPr="00564373" w:rsidRDefault="00127C8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61306E5B" w14:textId="77777777" w:rsidR="00127C8B" w:rsidRPr="00564373" w:rsidRDefault="00127C8B" w:rsidP="00127C8B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3DB1073D" w14:textId="13403F26" w:rsidR="00B725FD" w:rsidRPr="00564373" w:rsidRDefault="00B725FD" w:rsidP="00B725FD">
      <w:pPr>
        <w:rPr>
          <w:szCs w:val="24"/>
        </w:rPr>
      </w:pPr>
    </w:p>
    <w:p w14:paraId="053CF5F8" w14:textId="5A71B443" w:rsidR="0040039B" w:rsidRPr="00564373" w:rsidRDefault="0040039B">
      <w:pPr>
        <w:rPr>
          <w:b/>
          <w:szCs w:val="24"/>
        </w:rPr>
      </w:pPr>
      <w:r w:rsidRPr="00564373">
        <w:rPr>
          <w:b/>
          <w:szCs w:val="24"/>
        </w:rPr>
        <w:br w:type="page"/>
      </w:r>
    </w:p>
    <w:p w14:paraId="5FB319F0" w14:textId="15CE0009" w:rsidR="00127C8B" w:rsidRPr="00564373" w:rsidRDefault="00EC463D" w:rsidP="00E2381D">
      <w:pPr>
        <w:pStyle w:val="Paragraphedeliste"/>
        <w:numPr>
          <w:ilvl w:val="0"/>
          <w:numId w:val="56"/>
        </w:numPr>
        <w:shd w:val="clear" w:color="auto" w:fill="4A442A" w:themeFill="background2" w:themeFillShade="40"/>
        <w:tabs>
          <w:tab w:val="left" w:pos="-142"/>
          <w:tab w:val="left" w:pos="4111"/>
        </w:tabs>
        <w:jc w:val="both"/>
        <w:rPr>
          <w:color w:val="FFFFFF"/>
          <w:szCs w:val="24"/>
        </w:rPr>
      </w:pPr>
      <w:r>
        <w:rPr>
          <w:b/>
          <w:color w:val="FFFFFF"/>
          <w:szCs w:val="24"/>
        </w:rPr>
        <w:lastRenderedPageBreak/>
        <w:t>Pertinence de la méthodologie</w:t>
      </w:r>
      <w:r w:rsidR="00127C8B" w:rsidRPr="00564373">
        <w:rPr>
          <w:b/>
          <w:color w:val="FFFFFF"/>
          <w:szCs w:val="24"/>
        </w:rPr>
        <w:t xml:space="preserve"> proposée pour </w:t>
      </w:r>
      <w:r w:rsidR="00E2381D">
        <w:rPr>
          <w:b/>
          <w:color w:val="FFFFFF"/>
          <w:szCs w:val="24"/>
        </w:rPr>
        <w:t>réaliser</w:t>
      </w:r>
      <w:r w:rsidR="00127C8B" w:rsidRPr="00564373">
        <w:rPr>
          <w:b/>
          <w:color w:val="FFFFFF"/>
          <w:szCs w:val="24"/>
        </w:rPr>
        <w:t xml:space="preserve"> les prestations du marché (</w:t>
      </w:r>
      <w:r w:rsidR="00127C8B" w:rsidRPr="00564373">
        <w:rPr>
          <w:b/>
          <w:i/>
          <w:color w:val="FFFFFF"/>
          <w:szCs w:val="24"/>
        </w:rPr>
        <w:t>coefficient 40</w:t>
      </w:r>
      <w:r w:rsidR="00127C8B" w:rsidRPr="00564373">
        <w:rPr>
          <w:b/>
          <w:color w:val="FFFFFF"/>
          <w:szCs w:val="24"/>
        </w:rPr>
        <w:t>)</w:t>
      </w:r>
    </w:p>
    <w:p w14:paraId="571D4B1A" w14:textId="77777777" w:rsidR="000B4612" w:rsidRPr="00564373" w:rsidRDefault="000B4612" w:rsidP="000B4612">
      <w:pPr>
        <w:ind w:right="425"/>
        <w:rPr>
          <w:b/>
          <w:szCs w:val="24"/>
        </w:rPr>
      </w:pPr>
    </w:p>
    <w:p w14:paraId="531CD38A" w14:textId="1DD5480E" w:rsidR="000B4612" w:rsidRPr="00564373" w:rsidRDefault="000B4612" w:rsidP="00127C8B">
      <w:pPr>
        <w:tabs>
          <w:tab w:val="num" w:pos="1440"/>
        </w:tabs>
        <w:jc w:val="both"/>
        <w:rPr>
          <w:i/>
          <w:szCs w:val="24"/>
        </w:rPr>
      </w:pPr>
      <w:r w:rsidRPr="00564373">
        <w:rPr>
          <w:i/>
          <w:szCs w:val="24"/>
        </w:rPr>
        <w:t>Le candidat détaillera sa métho</w:t>
      </w:r>
      <w:r w:rsidR="00DB4D02" w:rsidRPr="00564373">
        <w:rPr>
          <w:i/>
          <w:szCs w:val="24"/>
        </w:rPr>
        <w:t>dologie d’exécution des études</w:t>
      </w:r>
      <w:r w:rsidRPr="00564373">
        <w:rPr>
          <w:i/>
          <w:szCs w:val="24"/>
        </w:rPr>
        <w:t xml:space="preserve"> de la manière la plus précise possible (éviter les généralités et contextua</w:t>
      </w:r>
      <w:r w:rsidR="00585E44">
        <w:rPr>
          <w:i/>
          <w:szCs w:val="24"/>
        </w:rPr>
        <w:t>liser au site et au chantier d’installation d’espaces de restauration au 15 quai Anatole France</w:t>
      </w:r>
      <w:r w:rsidRPr="00564373">
        <w:rPr>
          <w:i/>
          <w:szCs w:val="24"/>
        </w:rPr>
        <w:t>).</w:t>
      </w:r>
    </w:p>
    <w:p w14:paraId="13EC26E2" w14:textId="7A9B2FA4" w:rsidR="000B4612" w:rsidRDefault="000B4612" w:rsidP="00127C8B">
      <w:pPr>
        <w:tabs>
          <w:tab w:val="num" w:pos="1440"/>
        </w:tabs>
        <w:jc w:val="both"/>
        <w:rPr>
          <w:i/>
          <w:szCs w:val="24"/>
        </w:rPr>
      </w:pPr>
    </w:p>
    <w:p w14:paraId="2E7F9420" w14:textId="4777E598" w:rsidR="00D21E15" w:rsidRDefault="00D21E15" w:rsidP="00127C8B">
      <w:pPr>
        <w:tabs>
          <w:tab w:val="num" w:pos="1440"/>
        </w:tabs>
        <w:jc w:val="both"/>
        <w:rPr>
          <w:i/>
          <w:szCs w:val="24"/>
        </w:rPr>
      </w:pPr>
      <w:r>
        <w:rPr>
          <w:i/>
          <w:szCs w:val="24"/>
        </w:rPr>
        <w:t>Il veillera à expliquer l’articulation qu’il envisage entre ses différents spécialistes et</w:t>
      </w:r>
      <w:r w:rsidR="007B3297">
        <w:rPr>
          <w:i/>
          <w:szCs w:val="24"/>
        </w:rPr>
        <w:t xml:space="preserve"> la maîtrise d’œuvre ainsi que l</w:t>
      </w:r>
      <w:r>
        <w:rPr>
          <w:i/>
          <w:szCs w:val="24"/>
        </w:rPr>
        <w:t>es bureaux d’études internes à la Direction de l’immobilier de l’Assemblée nationale.</w:t>
      </w:r>
    </w:p>
    <w:p w14:paraId="5036C8BB" w14:textId="77777777" w:rsidR="00D21E15" w:rsidRPr="00564373" w:rsidRDefault="00D21E15" w:rsidP="00127C8B">
      <w:pPr>
        <w:tabs>
          <w:tab w:val="num" w:pos="1440"/>
        </w:tabs>
        <w:jc w:val="both"/>
        <w:rPr>
          <w:i/>
          <w:szCs w:val="24"/>
        </w:rPr>
      </w:pPr>
    </w:p>
    <w:p w14:paraId="76132696" w14:textId="6EF83CB5" w:rsidR="00DB4D02" w:rsidRPr="00564373" w:rsidRDefault="000B4612" w:rsidP="00127C8B">
      <w:pPr>
        <w:tabs>
          <w:tab w:val="num" w:pos="1440"/>
        </w:tabs>
        <w:jc w:val="both"/>
        <w:rPr>
          <w:i/>
          <w:szCs w:val="24"/>
        </w:rPr>
      </w:pPr>
      <w:r w:rsidRPr="00564373">
        <w:rPr>
          <w:i/>
          <w:szCs w:val="24"/>
        </w:rPr>
        <w:t>Dans le</w:t>
      </w:r>
      <w:r w:rsidR="00D21E15">
        <w:rPr>
          <w:i/>
          <w:szCs w:val="24"/>
        </w:rPr>
        <w:t xml:space="preserve"> cadre particulier d’un ensemble immobilier ayant déjà </w:t>
      </w:r>
      <w:r w:rsidR="0067524F">
        <w:rPr>
          <w:i/>
          <w:szCs w:val="24"/>
        </w:rPr>
        <w:t>subi</w:t>
      </w:r>
      <w:r w:rsidR="00D21E15">
        <w:rPr>
          <w:i/>
          <w:szCs w:val="24"/>
        </w:rPr>
        <w:t xml:space="preserve"> une restructuration lourde</w:t>
      </w:r>
      <w:r w:rsidRPr="00564373">
        <w:rPr>
          <w:i/>
          <w:szCs w:val="24"/>
        </w:rPr>
        <w:t>, les modalités d’</w:t>
      </w:r>
      <w:r w:rsidR="00D21E15">
        <w:rPr>
          <w:i/>
          <w:szCs w:val="24"/>
        </w:rPr>
        <w:t>intervention notamment sur l</w:t>
      </w:r>
      <w:r w:rsidR="00DB4D02" w:rsidRPr="00564373">
        <w:rPr>
          <w:i/>
          <w:szCs w:val="24"/>
        </w:rPr>
        <w:t xml:space="preserve">es structures existantes seront détaillées, l’approche quant aux liens avec le bureau de contrôle et les normes applicables seront décrits. </w:t>
      </w:r>
    </w:p>
    <w:p w14:paraId="7BC711A1" w14:textId="77777777" w:rsidR="00564373" w:rsidRPr="00564373" w:rsidRDefault="00564373" w:rsidP="00127C8B">
      <w:pPr>
        <w:tabs>
          <w:tab w:val="num" w:pos="1440"/>
        </w:tabs>
        <w:jc w:val="both"/>
        <w:rPr>
          <w:i/>
          <w:szCs w:val="24"/>
        </w:rPr>
      </w:pPr>
    </w:p>
    <w:p w14:paraId="3C059730" w14:textId="624BDB33" w:rsidR="000B4612" w:rsidRPr="00564373" w:rsidRDefault="000B4612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13251277" w14:textId="03D81910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14461EC9" w14:textId="575187B3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6DCFC38E" w14:textId="0160A02B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72ED37AF" w14:textId="14CD51CB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23C78960" w14:textId="3A7273BD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53CEE5F0" w14:textId="604D68F9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14C0FCCA" w14:textId="1FC3F0D8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3AFB622A" w14:textId="10653910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164ADEDA" w14:textId="6C284DB8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613A6F1F" w14:textId="60AE7792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202E1799" w14:textId="638696FC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3D5B372F" w14:textId="5D93E84A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0E4354D3" w14:textId="035FDF4D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10064360" w14:textId="35071632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6BEB3FBF" w14:textId="0BC78133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7FB4469C" w14:textId="7979107C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347A5956" w14:textId="1A96FE07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2D9C10E2" w14:textId="7F71142F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30204C35" w14:textId="37641CCB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16B15EEE" w14:textId="3200A2CC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5D722CEC" w14:textId="69B03C70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290B71FA" w14:textId="7AE53641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32EAF575" w14:textId="77EDC8ED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78421B70" w14:textId="7A5CBE27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52F7C545" w14:textId="34B39417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68450088" w14:textId="7FF57FC9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08343D35" w14:textId="33A60B6C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0410FE1D" w14:textId="19C5AE98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4FC7BAE2" w14:textId="77634EF5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787D9768" w14:textId="143E7BD7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3C21A034" w14:textId="708686BF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32232403" w14:textId="37296D7A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4B59A2E2" w14:textId="1C0C78BB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25806950" w14:textId="473173EC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4F3909F6" w14:textId="77777777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66EDD48F" w14:textId="707C4A3E" w:rsidR="00DB4D02" w:rsidRPr="00FA324D" w:rsidRDefault="00FA324D" w:rsidP="00FA324D">
      <w:pPr>
        <w:rPr>
          <w:szCs w:val="24"/>
        </w:rPr>
      </w:pPr>
      <w:r>
        <w:rPr>
          <w:szCs w:val="24"/>
        </w:rPr>
        <w:br w:type="page"/>
      </w:r>
    </w:p>
    <w:p w14:paraId="4D00688F" w14:textId="78FF8AFE" w:rsidR="00DB4D02" w:rsidRPr="00564373" w:rsidRDefault="00DB4D02" w:rsidP="00DB4D02">
      <w:pPr>
        <w:pStyle w:val="NormalWeb"/>
        <w:numPr>
          <w:ilvl w:val="1"/>
          <w:numId w:val="55"/>
        </w:numPr>
        <w:suppressAutoHyphens/>
        <w:spacing w:before="0" w:beforeAutospacing="0" w:after="0" w:afterAutospacing="0"/>
        <w:ind w:left="426"/>
        <w:textAlignment w:val="baseline"/>
      </w:pPr>
      <w:r w:rsidRPr="00564373">
        <w:rPr>
          <w:b/>
          <w:color w:val="000000"/>
        </w:rPr>
        <w:lastRenderedPageBreak/>
        <w:t>Tableau de présentation de la méthodologie proposée</w:t>
      </w:r>
      <w:r w:rsidR="00DC22DA" w:rsidRPr="00564373">
        <w:rPr>
          <w:b/>
          <w:color w:val="000000"/>
        </w:rPr>
        <w:t> :</w:t>
      </w:r>
    </w:p>
    <w:p w14:paraId="468862E4" w14:textId="77777777" w:rsidR="00DB4D02" w:rsidRPr="00564373" w:rsidRDefault="00DB4D02" w:rsidP="00DB4D02">
      <w:pPr>
        <w:pStyle w:val="NormalWeb"/>
        <w:suppressAutoHyphens/>
        <w:spacing w:before="0" w:beforeAutospacing="0" w:after="0" w:afterAutospacing="0"/>
        <w:ind w:left="426"/>
        <w:textAlignment w:val="baseline"/>
      </w:pP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069"/>
        <w:gridCol w:w="1900"/>
        <w:gridCol w:w="5103"/>
      </w:tblGrid>
      <w:tr w:rsidR="00DB4D02" w:rsidRPr="00564373" w14:paraId="07238758" w14:textId="77777777" w:rsidTr="00DB4D02">
        <w:tc>
          <w:tcPr>
            <w:tcW w:w="2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</w:tcPr>
          <w:p w14:paraId="6A59067D" w14:textId="5E87559C" w:rsidR="00DB4D02" w:rsidRPr="00564373" w:rsidRDefault="002F7105" w:rsidP="00B060DB">
            <w:pPr>
              <w:pStyle w:val="NormalWeb"/>
              <w:spacing w:before="0" w:after="0"/>
              <w:textAlignment w:val="baseline"/>
            </w:pPr>
            <w:r w:rsidRPr="00564373">
              <w:rPr>
                <w:b/>
                <w:bCs/>
                <w:color w:val="000000"/>
              </w:rPr>
              <w:t>Éléments</w:t>
            </w:r>
            <w:r w:rsidR="00DB4D02" w:rsidRPr="00564373">
              <w:rPr>
                <w:b/>
                <w:bCs/>
                <w:color w:val="000000"/>
              </w:rPr>
              <w:t xml:space="preserve"> de mission</w:t>
            </w:r>
          </w:p>
        </w:tc>
        <w:tc>
          <w:tcPr>
            <w:tcW w:w="19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</w:tcPr>
          <w:p w14:paraId="745AD468" w14:textId="148F296C" w:rsidR="00DB4D02" w:rsidRPr="00564373" w:rsidRDefault="00DB4D02" w:rsidP="00B060DB">
            <w:pPr>
              <w:pStyle w:val="NormalWeb"/>
              <w:spacing w:before="0" w:after="0"/>
              <w:textAlignment w:val="baseline"/>
            </w:pPr>
            <w:r w:rsidRPr="00564373">
              <w:rPr>
                <w:b/>
                <w:bCs/>
                <w:color w:val="000000"/>
              </w:rPr>
              <w:t>Interlocuteur</w:t>
            </w:r>
            <w:r w:rsidR="00D21E15">
              <w:rPr>
                <w:b/>
                <w:bCs/>
                <w:color w:val="000000"/>
              </w:rPr>
              <w:t>s</w:t>
            </w:r>
          </w:p>
        </w:tc>
        <w:tc>
          <w:tcPr>
            <w:tcW w:w="510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</w:tcPr>
          <w:p w14:paraId="6583AA27" w14:textId="0C465B54" w:rsidR="00DB4D02" w:rsidRPr="00564373" w:rsidRDefault="00DC22DA" w:rsidP="00DB4D02">
            <w:pPr>
              <w:pStyle w:val="NormalWeb"/>
              <w:spacing w:before="0" w:after="0"/>
              <w:ind w:right="1628"/>
              <w:textAlignment w:val="baseline"/>
            </w:pPr>
            <w:r w:rsidRPr="00564373">
              <w:rPr>
                <w:b/>
                <w:bCs/>
                <w:color w:val="000000"/>
              </w:rPr>
              <w:t>Points de vigilance</w:t>
            </w:r>
            <w:r w:rsidR="00DB4D02" w:rsidRPr="00564373">
              <w:rPr>
                <w:b/>
                <w:bCs/>
                <w:color w:val="000000"/>
              </w:rPr>
              <w:t xml:space="preserve"> / temps forts</w:t>
            </w:r>
          </w:p>
        </w:tc>
      </w:tr>
      <w:tr w:rsidR="00DB4D02" w:rsidRPr="00564373" w14:paraId="17CAF47F" w14:textId="77777777" w:rsidTr="00DB4D02">
        <w:tc>
          <w:tcPr>
            <w:tcW w:w="2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</w:tcPr>
          <w:p w14:paraId="790BE107" w14:textId="10442CDF" w:rsidR="00DB4D02" w:rsidRPr="00564373" w:rsidRDefault="00DB4D02" w:rsidP="00B060DB">
            <w:pPr>
              <w:pStyle w:val="NormalWeb"/>
              <w:spacing w:before="0" w:after="0"/>
              <w:textAlignment w:val="baseline"/>
            </w:pPr>
            <w:r w:rsidRPr="00564373">
              <w:t>Phase 1</w:t>
            </w:r>
          </w:p>
        </w:tc>
        <w:tc>
          <w:tcPr>
            <w:tcW w:w="19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FFFFF"/>
          </w:tcPr>
          <w:p w14:paraId="57C4D43C" w14:textId="77777777" w:rsidR="00DB4D02" w:rsidRPr="00564373" w:rsidRDefault="00DB4D02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</w:tcPr>
          <w:p w14:paraId="4311AA9C" w14:textId="77777777" w:rsidR="00DB4D02" w:rsidRPr="00564373" w:rsidRDefault="00DB4D02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color w:val="000000"/>
              </w:rPr>
            </w:pPr>
          </w:p>
        </w:tc>
      </w:tr>
      <w:tr w:rsidR="00DB4D02" w:rsidRPr="00564373" w14:paraId="0E32D084" w14:textId="77777777" w:rsidTr="00DB4D02">
        <w:tc>
          <w:tcPr>
            <w:tcW w:w="2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</w:tcPr>
          <w:p w14:paraId="60126D19" w14:textId="3D671850" w:rsidR="00DB4D02" w:rsidRPr="00564373" w:rsidRDefault="00DB4D02" w:rsidP="00B060DB">
            <w:pPr>
              <w:pStyle w:val="NormalWeb"/>
              <w:spacing w:before="0" w:after="0"/>
              <w:textAlignment w:val="baseline"/>
            </w:pPr>
            <w:r w:rsidRPr="00564373">
              <w:t>Phase 2</w:t>
            </w:r>
          </w:p>
        </w:tc>
        <w:tc>
          <w:tcPr>
            <w:tcW w:w="19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FFFFF"/>
          </w:tcPr>
          <w:p w14:paraId="3DF0446E" w14:textId="77777777" w:rsidR="00DB4D02" w:rsidRPr="00564373" w:rsidRDefault="00DB4D02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</w:tcPr>
          <w:p w14:paraId="1703F74C" w14:textId="77777777" w:rsidR="00DB4D02" w:rsidRPr="00564373" w:rsidRDefault="00DB4D02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color w:val="000000"/>
              </w:rPr>
            </w:pPr>
          </w:p>
        </w:tc>
      </w:tr>
      <w:tr w:rsidR="00DB4D02" w:rsidRPr="00564373" w14:paraId="6E35A939" w14:textId="77777777" w:rsidTr="00DB4D02">
        <w:tc>
          <w:tcPr>
            <w:tcW w:w="2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</w:tcPr>
          <w:p w14:paraId="4E760A61" w14:textId="2AC0F1AD" w:rsidR="00DB4D02" w:rsidRPr="00564373" w:rsidRDefault="00DB4D02" w:rsidP="00B060DB">
            <w:pPr>
              <w:pStyle w:val="NormalWeb"/>
              <w:spacing w:before="0" w:after="0"/>
              <w:textAlignment w:val="baseline"/>
            </w:pPr>
            <w:r w:rsidRPr="00564373">
              <w:t>Phase 3</w:t>
            </w:r>
          </w:p>
        </w:tc>
        <w:tc>
          <w:tcPr>
            <w:tcW w:w="19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FFFFF"/>
          </w:tcPr>
          <w:p w14:paraId="21790E72" w14:textId="77777777" w:rsidR="00DB4D02" w:rsidRPr="00564373" w:rsidRDefault="00DB4D02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</w:tcPr>
          <w:p w14:paraId="45411E56" w14:textId="77777777" w:rsidR="00DB4D02" w:rsidRPr="00564373" w:rsidRDefault="00DB4D02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color w:val="000000"/>
              </w:rPr>
            </w:pPr>
          </w:p>
        </w:tc>
      </w:tr>
      <w:tr w:rsidR="00DB4D02" w:rsidRPr="00564373" w14:paraId="661F91F6" w14:textId="77777777" w:rsidTr="00DB4D02">
        <w:tc>
          <w:tcPr>
            <w:tcW w:w="2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</w:tcPr>
          <w:p w14:paraId="1BA9E3B3" w14:textId="5E57292E" w:rsidR="00DB4D02" w:rsidRPr="00564373" w:rsidRDefault="00DB4D02" w:rsidP="00B060DB">
            <w:pPr>
              <w:pStyle w:val="NormalWeb"/>
              <w:spacing w:before="0" w:after="0"/>
              <w:textAlignment w:val="baseline"/>
            </w:pPr>
            <w:r w:rsidRPr="00564373">
              <w:t>Phase 4</w:t>
            </w:r>
          </w:p>
        </w:tc>
        <w:tc>
          <w:tcPr>
            <w:tcW w:w="19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FFFFF"/>
          </w:tcPr>
          <w:p w14:paraId="5F910465" w14:textId="77777777" w:rsidR="00DB4D02" w:rsidRPr="00564373" w:rsidRDefault="00DB4D02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</w:tcPr>
          <w:p w14:paraId="26CEC9C7" w14:textId="77777777" w:rsidR="00DB4D02" w:rsidRPr="00564373" w:rsidRDefault="00DB4D02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color w:val="000000"/>
              </w:rPr>
            </w:pPr>
          </w:p>
        </w:tc>
      </w:tr>
      <w:tr w:rsidR="00DB4D02" w:rsidRPr="00564373" w14:paraId="01C8B451" w14:textId="77777777" w:rsidTr="00DB4D02">
        <w:tc>
          <w:tcPr>
            <w:tcW w:w="2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</w:tcPr>
          <w:p w14:paraId="642F6CD2" w14:textId="2B1BA106" w:rsidR="00DB4D02" w:rsidRPr="00564373" w:rsidRDefault="00DB4D02" w:rsidP="00B060DB">
            <w:pPr>
              <w:pStyle w:val="NormalWeb"/>
              <w:spacing w:before="0" w:after="0"/>
              <w:textAlignment w:val="baseline"/>
            </w:pPr>
            <w:r w:rsidRPr="00564373">
              <w:t>Phase 5</w:t>
            </w:r>
          </w:p>
        </w:tc>
        <w:tc>
          <w:tcPr>
            <w:tcW w:w="19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FFFFF"/>
          </w:tcPr>
          <w:p w14:paraId="0A6EA80F" w14:textId="77777777" w:rsidR="00DB4D02" w:rsidRPr="00564373" w:rsidRDefault="00DB4D02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</w:tcPr>
          <w:p w14:paraId="0FB73068" w14:textId="77777777" w:rsidR="00DB4D02" w:rsidRPr="00564373" w:rsidRDefault="00DB4D02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color w:val="000000"/>
              </w:rPr>
            </w:pPr>
          </w:p>
        </w:tc>
      </w:tr>
      <w:tr w:rsidR="00D21E15" w:rsidRPr="00564373" w14:paraId="41426DF5" w14:textId="77777777" w:rsidTr="00DB4D02">
        <w:tc>
          <w:tcPr>
            <w:tcW w:w="2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</w:tcPr>
          <w:p w14:paraId="0560BAB1" w14:textId="6981B156" w:rsidR="00D21E15" w:rsidRPr="00564373" w:rsidRDefault="00D21E15" w:rsidP="00B060DB">
            <w:pPr>
              <w:pStyle w:val="NormalWeb"/>
              <w:spacing w:before="0" w:after="0"/>
              <w:textAlignment w:val="baseline"/>
            </w:pPr>
            <w:r w:rsidRPr="00564373">
              <w:t xml:space="preserve">Phase </w:t>
            </w:r>
            <w:r>
              <w:t>6</w:t>
            </w:r>
          </w:p>
        </w:tc>
        <w:tc>
          <w:tcPr>
            <w:tcW w:w="19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FFFFF"/>
          </w:tcPr>
          <w:p w14:paraId="6AE6CCAC" w14:textId="77777777" w:rsidR="00D21E15" w:rsidRPr="00564373" w:rsidRDefault="00D21E15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</w:tcPr>
          <w:p w14:paraId="3346E16A" w14:textId="77777777" w:rsidR="00D21E15" w:rsidRPr="00564373" w:rsidRDefault="00D21E15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color w:val="000000"/>
              </w:rPr>
            </w:pPr>
          </w:p>
        </w:tc>
      </w:tr>
      <w:tr w:rsidR="00D21E15" w:rsidRPr="00564373" w14:paraId="7E16F73C" w14:textId="77777777" w:rsidTr="00DB4D02">
        <w:tc>
          <w:tcPr>
            <w:tcW w:w="2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</w:tcPr>
          <w:p w14:paraId="2B269C54" w14:textId="23DBBC3A" w:rsidR="00D21E15" w:rsidRPr="00564373" w:rsidRDefault="00D21E15" w:rsidP="00B060DB">
            <w:pPr>
              <w:pStyle w:val="NormalWeb"/>
              <w:spacing w:before="0" w:after="0"/>
              <w:textAlignment w:val="baseline"/>
            </w:pPr>
            <w:r w:rsidRPr="00564373">
              <w:t xml:space="preserve">Phase </w:t>
            </w:r>
            <w:r>
              <w:t>7</w:t>
            </w:r>
          </w:p>
        </w:tc>
        <w:tc>
          <w:tcPr>
            <w:tcW w:w="19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FFFFF"/>
          </w:tcPr>
          <w:p w14:paraId="03480A9A" w14:textId="77777777" w:rsidR="00D21E15" w:rsidRPr="00564373" w:rsidRDefault="00D21E15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</w:tcPr>
          <w:p w14:paraId="7DCB5F61" w14:textId="77777777" w:rsidR="00D21E15" w:rsidRPr="00564373" w:rsidRDefault="00D21E15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color w:val="000000"/>
              </w:rPr>
            </w:pPr>
          </w:p>
        </w:tc>
      </w:tr>
      <w:tr w:rsidR="00D21E15" w:rsidRPr="00564373" w14:paraId="3A2C081A" w14:textId="77777777" w:rsidTr="00DB4D02">
        <w:tc>
          <w:tcPr>
            <w:tcW w:w="2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</w:tcPr>
          <w:p w14:paraId="5137CC76" w14:textId="56519FD8" w:rsidR="00D21E15" w:rsidRPr="00564373" w:rsidRDefault="00D21E15" w:rsidP="00B060DB">
            <w:pPr>
              <w:pStyle w:val="NormalWeb"/>
              <w:spacing w:before="0" w:after="0"/>
              <w:textAlignment w:val="baseline"/>
            </w:pPr>
            <w:r w:rsidRPr="00564373">
              <w:t xml:space="preserve">Phase </w:t>
            </w:r>
            <w:r>
              <w:t>8</w:t>
            </w:r>
          </w:p>
        </w:tc>
        <w:tc>
          <w:tcPr>
            <w:tcW w:w="19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FFFFF"/>
          </w:tcPr>
          <w:p w14:paraId="64ABAE38" w14:textId="77777777" w:rsidR="00D21E15" w:rsidRPr="00564373" w:rsidRDefault="00D21E15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</w:tcPr>
          <w:p w14:paraId="29479501" w14:textId="77777777" w:rsidR="00D21E15" w:rsidRPr="00564373" w:rsidRDefault="00D21E15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color w:val="000000"/>
              </w:rPr>
            </w:pPr>
          </w:p>
        </w:tc>
      </w:tr>
      <w:tr w:rsidR="00D21E15" w:rsidRPr="00564373" w14:paraId="1160B831" w14:textId="77777777" w:rsidTr="00DB4D02">
        <w:tc>
          <w:tcPr>
            <w:tcW w:w="206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</w:tcPr>
          <w:p w14:paraId="3A496A16" w14:textId="0C94C022" w:rsidR="00D21E15" w:rsidRPr="00564373" w:rsidRDefault="00D21E15" w:rsidP="00B060DB">
            <w:pPr>
              <w:pStyle w:val="NormalWeb"/>
              <w:spacing w:before="0" w:after="0"/>
              <w:textAlignment w:val="baseline"/>
            </w:pPr>
            <w:r w:rsidRPr="00564373">
              <w:t xml:space="preserve">Phase </w:t>
            </w:r>
            <w:r>
              <w:t>9</w:t>
            </w:r>
          </w:p>
        </w:tc>
        <w:tc>
          <w:tcPr>
            <w:tcW w:w="19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FFFFF"/>
          </w:tcPr>
          <w:p w14:paraId="2D77A669" w14:textId="77777777" w:rsidR="00D21E15" w:rsidRPr="00564373" w:rsidRDefault="00D21E15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</w:tcPr>
          <w:p w14:paraId="6237CA82" w14:textId="77777777" w:rsidR="00D21E15" w:rsidRPr="00564373" w:rsidRDefault="00D21E15" w:rsidP="00B060DB">
            <w:pPr>
              <w:pStyle w:val="NormalWeb"/>
              <w:snapToGrid w:val="0"/>
              <w:spacing w:before="0" w:after="0"/>
              <w:textAlignment w:val="baseline"/>
              <w:rPr>
                <w:b/>
                <w:color w:val="000000"/>
              </w:rPr>
            </w:pPr>
          </w:p>
        </w:tc>
      </w:tr>
    </w:tbl>
    <w:p w14:paraId="0099876E" w14:textId="71CEF232" w:rsidR="00DB4D02" w:rsidRPr="00FA324D" w:rsidRDefault="00DB4D02" w:rsidP="00DB4D02">
      <w:pPr>
        <w:widowControl w:val="0"/>
        <w:pBdr>
          <w:top w:val="none" w:sz="0" w:space="0" w:color="000000"/>
          <w:left w:val="none" w:sz="0" w:space="0" w:color="000000"/>
          <w:bottom w:val="dotted" w:sz="4" w:space="1" w:color="000000"/>
          <w:right w:val="none" w:sz="0" w:space="0" w:color="000000"/>
        </w:pBdr>
        <w:autoSpaceDE w:val="0"/>
        <w:spacing w:line="360" w:lineRule="auto"/>
        <w:jc w:val="both"/>
        <w:rPr>
          <w:szCs w:val="24"/>
        </w:rPr>
      </w:pPr>
    </w:p>
    <w:p w14:paraId="2B2E6D2A" w14:textId="77777777" w:rsidR="00FA324D" w:rsidRPr="00FA324D" w:rsidRDefault="00FA324D" w:rsidP="00DB4D02">
      <w:pPr>
        <w:widowControl w:val="0"/>
        <w:pBdr>
          <w:top w:val="none" w:sz="0" w:space="0" w:color="000000"/>
          <w:left w:val="none" w:sz="0" w:space="0" w:color="000000"/>
          <w:bottom w:val="dotted" w:sz="4" w:space="1" w:color="000000"/>
          <w:right w:val="none" w:sz="0" w:space="0" w:color="000000"/>
        </w:pBdr>
        <w:autoSpaceDE w:val="0"/>
        <w:spacing w:line="360" w:lineRule="auto"/>
        <w:jc w:val="both"/>
        <w:rPr>
          <w:szCs w:val="24"/>
        </w:rPr>
      </w:pPr>
    </w:p>
    <w:p w14:paraId="1CED34F8" w14:textId="77777777" w:rsidR="00DB4D02" w:rsidRPr="00564373" w:rsidRDefault="00DB4D02" w:rsidP="00DB4D02">
      <w:pPr>
        <w:rPr>
          <w:i/>
          <w:szCs w:val="24"/>
        </w:rPr>
      </w:pPr>
    </w:p>
    <w:p w14:paraId="5315D5CD" w14:textId="6EAD1823" w:rsidR="00DB4D02" w:rsidRPr="00FA324D" w:rsidRDefault="00DB4D02" w:rsidP="00DC22DA">
      <w:pPr>
        <w:pStyle w:val="NormalWeb"/>
        <w:numPr>
          <w:ilvl w:val="1"/>
          <w:numId w:val="55"/>
        </w:numPr>
        <w:suppressAutoHyphens/>
        <w:spacing w:before="0" w:beforeAutospacing="0" w:after="0" w:afterAutospacing="0"/>
        <w:ind w:left="426"/>
        <w:jc w:val="both"/>
        <w:textAlignment w:val="baseline"/>
      </w:pPr>
      <w:r w:rsidRPr="00564373">
        <w:rPr>
          <w:b/>
          <w:color w:val="000000"/>
        </w:rPr>
        <w:t>Quelles sont vos</w:t>
      </w:r>
      <w:r w:rsidR="00DC22DA" w:rsidRPr="00564373">
        <w:rPr>
          <w:b/>
          <w:color w:val="000000"/>
        </w:rPr>
        <w:t xml:space="preserve"> modalités de communication </w:t>
      </w:r>
      <w:r w:rsidR="00DC22DA" w:rsidRPr="00564373">
        <w:rPr>
          <w:b/>
          <w:i/>
          <w:color w:val="000000"/>
        </w:rPr>
        <w:t>(u</w:t>
      </w:r>
      <w:r w:rsidRPr="00564373">
        <w:rPr>
          <w:b/>
          <w:i/>
          <w:color w:val="000000"/>
        </w:rPr>
        <w:t>tilisation d’outils spécifiques, gestion collaborative, usage de plateforme numérique par exemple</w:t>
      </w:r>
      <w:r w:rsidR="00DC22DA" w:rsidRPr="00564373">
        <w:rPr>
          <w:b/>
          <w:i/>
          <w:color w:val="000000"/>
        </w:rPr>
        <w:t>)</w:t>
      </w:r>
      <w:r w:rsidRPr="00564373">
        <w:rPr>
          <w:b/>
          <w:color w:val="000000"/>
        </w:rPr>
        <w:t xml:space="preserve"> ? </w:t>
      </w:r>
    </w:p>
    <w:p w14:paraId="0183F679" w14:textId="77777777" w:rsidR="00FA324D" w:rsidRPr="00564373" w:rsidRDefault="00FA324D" w:rsidP="00FA324D">
      <w:pPr>
        <w:pStyle w:val="NormalWeb"/>
        <w:suppressAutoHyphens/>
        <w:spacing w:before="0" w:beforeAutospacing="0" w:after="0" w:afterAutospacing="0"/>
        <w:ind w:left="66"/>
        <w:jc w:val="both"/>
        <w:textAlignment w:val="baseline"/>
      </w:pPr>
    </w:p>
    <w:p w14:paraId="07B7F84C" w14:textId="09888002" w:rsidR="00DB4D02" w:rsidRDefault="00DB4D02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color w:val="000000"/>
          <w:szCs w:val="24"/>
        </w:rPr>
      </w:pPr>
    </w:p>
    <w:p w14:paraId="54A386CC" w14:textId="067834C8" w:rsidR="00FA324D" w:rsidRDefault="00FA324D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color w:val="000000"/>
          <w:szCs w:val="24"/>
        </w:rPr>
      </w:pPr>
    </w:p>
    <w:p w14:paraId="4C8D94C7" w14:textId="77777777" w:rsidR="00FA324D" w:rsidRPr="00FA324D" w:rsidRDefault="00FA324D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color w:val="000000"/>
          <w:szCs w:val="24"/>
        </w:rPr>
      </w:pPr>
    </w:p>
    <w:p w14:paraId="37BD3D19" w14:textId="77777777" w:rsidR="00DB4D02" w:rsidRPr="00FA324D" w:rsidRDefault="00DB4D02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szCs w:val="24"/>
        </w:rPr>
      </w:pPr>
    </w:p>
    <w:p w14:paraId="7508A666" w14:textId="2EC5B6AA" w:rsidR="00A93FD4" w:rsidRDefault="00A93FD4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szCs w:val="24"/>
        </w:rPr>
      </w:pPr>
    </w:p>
    <w:p w14:paraId="71FD6ADA" w14:textId="77777777" w:rsidR="00FA324D" w:rsidRPr="00FA324D" w:rsidRDefault="00FA324D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szCs w:val="24"/>
        </w:rPr>
      </w:pPr>
    </w:p>
    <w:p w14:paraId="67E48892" w14:textId="77777777" w:rsidR="00A93FD4" w:rsidRPr="00564373" w:rsidRDefault="00A93FD4" w:rsidP="00A93FD4">
      <w:pPr>
        <w:rPr>
          <w:i/>
          <w:szCs w:val="24"/>
        </w:rPr>
      </w:pPr>
    </w:p>
    <w:p w14:paraId="6252D6FE" w14:textId="4950F3FB" w:rsidR="00A93FD4" w:rsidRPr="00FA324D" w:rsidRDefault="00A93FD4" w:rsidP="001F4290">
      <w:pPr>
        <w:pStyle w:val="NormalWeb"/>
        <w:widowControl w:val="0"/>
        <w:numPr>
          <w:ilvl w:val="1"/>
          <w:numId w:val="55"/>
        </w:numPr>
        <w:pBdr>
          <w:top w:val="none" w:sz="0" w:space="0" w:color="000000"/>
          <w:left w:val="none" w:sz="0" w:space="0" w:color="000000"/>
          <w:bottom w:val="dotted" w:sz="4" w:space="1" w:color="000000"/>
          <w:right w:val="none" w:sz="0" w:space="0" w:color="000000"/>
        </w:pBdr>
        <w:suppressAutoHyphens/>
        <w:autoSpaceDE w:val="0"/>
        <w:spacing w:before="0" w:beforeAutospacing="0" w:after="0" w:afterAutospacing="0" w:line="360" w:lineRule="auto"/>
        <w:ind w:left="426"/>
        <w:jc w:val="both"/>
        <w:textAlignment w:val="baseline"/>
        <w:rPr>
          <w:b/>
          <w:i/>
          <w:color w:val="000000"/>
        </w:rPr>
      </w:pPr>
      <w:r w:rsidRPr="00564373">
        <w:rPr>
          <w:b/>
          <w:color w:val="000000"/>
        </w:rPr>
        <w:t>Comment accompagnez-vous la diffusion de vos</w:t>
      </w:r>
      <w:r w:rsidR="00321E1B">
        <w:rPr>
          <w:b/>
          <w:color w:val="000000"/>
        </w:rPr>
        <w:t xml:space="preserve"> livrables, de vos</w:t>
      </w:r>
      <w:r w:rsidRPr="00564373">
        <w:rPr>
          <w:b/>
          <w:color w:val="000000"/>
        </w:rPr>
        <w:t xml:space="preserve"> notes de calcul ?</w:t>
      </w:r>
    </w:p>
    <w:p w14:paraId="0D484FF4" w14:textId="77777777" w:rsidR="00FA324D" w:rsidRPr="00FA324D" w:rsidRDefault="00FA324D" w:rsidP="00FA324D">
      <w:pPr>
        <w:pStyle w:val="NormalWeb"/>
        <w:widowControl w:val="0"/>
        <w:pBdr>
          <w:top w:val="none" w:sz="0" w:space="0" w:color="000000"/>
          <w:left w:val="none" w:sz="0" w:space="0" w:color="000000"/>
          <w:bottom w:val="dotted" w:sz="4" w:space="1" w:color="000000"/>
          <w:right w:val="none" w:sz="0" w:space="0" w:color="000000"/>
        </w:pBdr>
        <w:suppressAutoHyphens/>
        <w:autoSpaceDE w:val="0"/>
        <w:spacing w:before="0" w:beforeAutospacing="0" w:after="0" w:afterAutospacing="0"/>
        <w:ind w:left="68"/>
        <w:jc w:val="both"/>
        <w:textAlignment w:val="baseline"/>
        <w:rPr>
          <w:color w:val="000000"/>
        </w:rPr>
      </w:pPr>
    </w:p>
    <w:p w14:paraId="71DDB87A" w14:textId="046B2818" w:rsidR="00DB4D02" w:rsidRDefault="00DB4D02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1DEDDF23" w14:textId="77777777" w:rsidR="00FA324D" w:rsidRPr="00564373" w:rsidRDefault="00FA324D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61FB1CB3" w14:textId="77777777" w:rsidR="00DB4D02" w:rsidRPr="00564373" w:rsidRDefault="00DB4D02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7988ECF2" w14:textId="77777777" w:rsidR="00DB4D02" w:rsidRPr="00564373" w:rsidRDefault="00DB4D02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14F6EBAA" w14:textId="2258AC48" w:rsidR="00DB4D02" w:rsidRDefault="00DB4D02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3ED61C2D" w14:textId="77777777" w:rsidR="00FA324D" w:rsidRPr="00564373" w:rsidRDefault="00FA324D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i/>
          <w:szCs w:val="24"/>
        </w:rPr>
      </w:pPr>
    </w:p>
    <w:p w14:paraId="5FBB9406" w14:textId="58EF4567" w:rsidR="009A622F" w:rsidRDefault="009A622F">
      <w:pPr>
        <w:rPr>
          <w:i/>
          <w:szCs w:val="24"/>
        </w:rPr>
      </w:pPr>
      <w:r>
        <w:rPr>
          <w:i/>
          <w:szCs w:val="24"/>
        </w:rPr>
        <w:br w:type="page"/>
      </w:r>
    </w:p>
    <w:p w14:paraId="6E466F9C" w14:textId="77777777" w:rsidR="00DB4D02" w:rsidRPr="00564373" w:rsidRDefault="00DB4D02" w:rsidP="00DB4D02">
      <w:pPr>
        <w:rPr>
          <w:i/>
          <w:szCs w:val="24"/>
        </w:rPr>
      </w:pPr>
    </w:p>
    <w:p w14:paraId="3A2A9E05" w14:textId="38DD54CF" w:rsidR="00DB4D02" w:rsidRPr="00FA324D" w:rsidRDefault="00DB4D02" w:rsidP="00DC22DA">
      <w:pPr>
        <w:pStyle w:val="NormalWeb"/>
        <w:numPr>
          <w:ilvl w:val="1"/>
          <w:numId w:val="55"/>
        </w:numPr>
        <w:suppressAutoHyphens/>
        <w:spacing w:before="0" w:beforeAutospacing="0" w:after="0" w:afterAutospacing="0"/>
        <w:ind w:left="426"/>
        <w:jc w:val="both"/>
        <w:textAlignment w:val="baseline"/>
      </w:pPr>
      <w:r w:rsidRPr="00564373">
        <w:rPr>
          <w:b/>
          <w:color w:val="000000"/>
        </w:rPr>
        <w:t>Comment assurez-vous la bonne diffusion de l’information entre les différents intervenants, le maître d’ouvrage</w:t>
      </w:r>
      <w:r w:rsidR="00DC22DA" w:rsidRPr="00564373">
        <w:rPr>
          <w:b/>
          <w:color w:val="000000"/>
        </w:rPr>
        <w:t xml:space="preserve">, </w:t>
      </w:r>
      <w:r w:rsidR="00DC22DA" w:rsidRPr="00564373">
        <w:rPr>
          <w:b/>
          <w:i/>
          <w:color w:val="000000"/>
        </w:rPr>
        <w:t>etc.</w:t>
      </w:r>
      <w:r w:rsidR="00DC22DA" w:rsidRPr="00564373">
        <w:rPr>
          <w:b/>
          <w:color w:val="000000"/>
        </w:rPr>
        <w:t> ?</w:t>
      </w:r>
    </w:p>
    <w:p w14:paraId="1E0B6178" w14:textId="77777777" w:rsidR="00FA324D" w:rsidRPr="00564373" w:rsidRDefault="00FA324D" w:rsidP="00FA324D">
      <w:pPr>
        <w:pStyle w:val="NormalWeb"/>
        <w:suppressAutoHyphens/>
        <w:spacing w:before="0" w:beforeAutospacing="0" w:after="0" w:afterAutospacing="0"/>
        <w:ind w:left="66"/>
        <w:jc w:val="both"/>
        <w:textAlignment w:val="baseline"/>
      </w:pPr>
    </w:p>
    <w:p w14:paraId="0FFCF89E" w14:textId="585BB122" w:rsidR="00DB4D02" w:rsidRPr="00FA324D" w:rsidRDefault="00DB4D02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color w:val="000000"/>
          <w:szCs w:val="24"/>
        </w:rPr>
      </w:pPr>
    </w:p>
    <w:p w14:paraId="50A73826" w14:textId="77777777" w:rsidR="00FA324D" w:rsidRPr="00FA324D" w:rsidRDefault="00FA324D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color w:val="000000"/>
          <w:szCs w:val="24"/>
        </w:rPr>
      </w:pPr>
    </w:p>
    <w:p w14:paraId="76DA6DDB" w14:textId="77777777" w:rsidR="00DB4D02" w:rsidRPr="00FA324D" w:rsidRDefault="00DB4D02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szCs w:val="24"/>
        </w:rPr>
      </w:pPr>
    </w:p>
    <w:p w14:paraId="34B56E0F" w14:textId="77777777" w:rsidR="00DB4D02" w:rsidRPr="00FA324D" w:rsidRDefault="00DB4D02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szCs w:val="24"/>
        </w:rPr>
      </w:pPr>
    </w:p>
    <w:p w14:paraId="2F4C06E6" w14:textId="77777777" w:rsidR="00DB4D02" w:rsidRPr="00FA324D" w:rsidRDefault="00DB4D02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szCs w:val="24"/>
        </w:rPr>
      </w:pPr>
    </w:p>
    <w:p w14:paraId="0077C8BE" w14:textId="77777777" w:rsidR="00DB4D02" w:rsidRPr="00FA324D" w:rsidRDefault="00DB4D02" w:rsidP="00DC22DA">
      <w:pPr>
        <w:widowControl w:val="0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autoSpaceDE w:val="0"/>
        <w:spacing w:line="360" w:lineRule="auto"/>
        <w:jc w:val="both"/>
        <w:rPr>
          <w:szCs w:val="24"/>
        </w:rPr>
      </w:pPr>
    </w:p>
    <w:p w14:paraId="0BDB8BDD" w14:textId="7E4F5967" w:rsidR="00FA324D" w:rsidRDefault="00FA324D">
      <w:pPr>
        <w:rPr>
          <w:i/>
        </w:rPr>
      </w:pPr>
    </w:p>
    <w:p w14:paraId="1A11998E" w14:textId="77777777" w:rsidR="009A622F" w:rsidRDefault="009A622F" w:rsidP="009A622F">
      <w:pPr>
        <w:rPr>
          <w:i/>
          <w:szCs w:val="24"/>
        </w:rPr>
      </w:pPr>
    </w:p>
    <w:p w14:paraId="303CA9B0" w14:textId="77777777" w:rsidR="009A622F" w:rsidRPr="00564373" w:rsidRDefault="009A622F" w:rsidP="009A622F">
      <w:pPr>
        <w:pStyle w:val="NormalWeb"/>
        <w:numPr>
          <w:ilvl w:val="1"/>
          <w:numId w:val="55"/>
        </w:numPr>
        <w:suppressAutoHyphens/>
        <w:spacing w:before="0" w:beforeAutospacing="0" w:after="0" w:afterAutospacing="0"/>
        <w:ind w:left="426"/>
        <w:textAlignment w:val="baseline"/>
      </w:pPr>
      <w:r w:rsidRPr="00564373">
        <w:rPr>
          <w:b/>
          <w:color w:val="000000"/>
        </w:rPr>
        <w:t>Comment envisagez-vous l</w:t>
      </w:r>
      <w:r>
        <w:rPr>
          <w:b/>
          <w:color w:val="000000"/>
        </w:rPr>
        <w:t>’organisation des réunions de synthèse</w:t>
      </w:r>
      <w:r w:rsidRPr="00564373">
        <w:rPr>
          <w:b/>
          <w:color w:val="000000"/>
        </w:rPr>
        <w:t xml:space="preserve">? </w:t>
      </w:r>
    </w:p>
    <w:p w14:paraId="22469B42" w14:textId="77777777" w:rsidR="009A622F" w:rsidRPr="00564373" w:rsidRDefault="009A622F" w:rsidP="009A622F">
      <w:pPr>
        <w:ind w:left="284" w:right="425"/>
        <w:rPr>
          <w:szCs w:val="24"/>
        </w:rPr>
      </w:pPr>
    </w:p>
    <w:p w14:paraId="09BEF00C" w14:textId="77777777" w:rsidR="009A622F" w:rsidRPr="00564373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7D0BB141" w14:textId="77777777" w:rsidR="009A622F" w:rsidRPr="00564373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449C13F5" w14:textId="77777777" w:rsidR="009A622F" w:rsidRPr="00564373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32B675E5" w14:textId="77777777" w:rsidR="009A622F" w:rsidRPr="00564373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1CD5AE81" w14:textId="77777777" w:rsidR="009A622F" w:rsidRPr="00564373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4C945C4F" w14:textId="77777777" w:rsidR="009A622F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72A62D8B" w14:textId="77777777" w:rsidR="009A622F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6C2E2E72" w14:textId="77777777" w:rsidR="009A622F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42B8BC7B" w14:textId="77777777" w:rsidR="009A622F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44239845" w14:textId="77777777" w:rsidR="009A622F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249563E3" w14:textId="77777777" w:rsidR="009A622F" w:rsidRPr="00564373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1225C69F" w14:textId="77777777" w:rsidR="009A622F" w:rsidRPr="00564373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30DD59E1" w14:textId="78C776E7" w:rsidR="009A622F" w:rsidRPr="00564373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36CDCA1B" w14:textId="77777777" w:rsidR="009A622F" w:rsidRPr="00564373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0FCF3E96" w14:textId="77777777" w:rsidR="009A622F" w:rsidRPr="00564373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1CA0ACA1" w14:textId="77777777" w:rsidR="009A622F" w:rsidRPr="00564373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5B0B4F70" w14:textId="77777777" w:rsidR="009A622F" w:rsidRPr="00564373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5BF3694E" w14:textId="77777777" w:rsidR="009A622F" w:rsidRPr="00564373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241BCB93" w14:textId="77777777" w:rsidR="009A622F" w:rsidRPr="00564373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595D9201" w14:textId="77777777" w:rsidR="009A622F" w:rsidRPr="00564373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75B714C4" w14:textId="77777777" w:rsidR="009A622F" w:rsidRPr="00EA7224" w:rsidRDefault="009A622F" w:rsidP="009A6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 w:val="22"/>
          <w:szCs w:val="22"/>
        </w:rPr>
      </w:pPr>
    </w:p>
    <w:p w14:paraId="01CACCA8" w14:textId="7E76A673" w:rsidR="009A622F" w:rsidRDefault="009A622F">
      <w:pPr>
        <w:rPr>
          <w:i/>
        </w:rPr>
      </w:pPr>
    </w:p>
    <w:p w14:paraId="28DC8CC1" w14:textId="1BA80522" w:rsidR="009A622F" w:rsidRDefault="009A622F">
      <w:pPr>
        <w:rPr>
          <w:i/>
        </w:rPr>
      </w:pPr>
    </w:p>
    <w:p w14:paraId="17D99F4D" w14:textId="77777777" w:rsidR="009A622F" w:rsidRDefault="009A622F">
      <w:pPr>
        <w:rPr>
          <w:i/>
          <w:szCs w:val="24"/>
        </w:rPr>
      </w:pPr>
    </w:p>
    <w:p w14:paraId="172668A5" w14:textId="41EC0F45" w:rsidR="00DB4D02" w:rsidRPr="00564373" w:rsidRDefault="00DB4D02" w:rsidP="00A4251A">
      <w:pPr>
        <w:pStyle w:val="NormalWeb"/>
        <w:numPr>
          <w:ilvl w:val="1"/>
          <w:numId w:val="55"/>
        </w:numPr>
        <w:suppressAutoHyphens/>
        <w:spacing w:before="0" w:beforeAutospacing="0" w:after="0" w:afterAutospacing="0"/>
        <w:ind w:left="426"/>
        <w:textAlignment w:val="baseline"/>
      </w:pPr>
      <w:r w:rsidRPr="00564373">
        <w:rPr>
          <w:b/>
          <w:color w:val="000000"/>
        </w:rPr>
        <w:t>Comment envisagez-vous les réunions de restitu</w:t>
      </w:r>
      <w:r w:rsidR="00DC22DA" w:rsidRPr="00564373">
        <w:rPr>
          <w:b/>
          <w:color w:val="000000"/>
        </w:rPr>
        <w:t>tion</w:t>
      </w:r>
      <w:r w:rsidRPr="00564373">
        <w:rPr>
          <w:b/>
          <w:color w:val="000000"/>
        </w:rPr>
        <w:t xml:space="preserve"> à la remise des différents </w:t>
      </w:r>
      <w:r w:rsidR="00A4251A">
        <w:rPr>
          <w:b/>
          <w:color w:val="000000"/>
        </w:rPr>
        <w:t>livrables</w:t>
      </w:r>
      <w:r w:rsidRPr="00A4251A">
        <w:rPr>
          <w:b/>
          <w:color w:val="000000"/>
        </w:rPr>
        <w:t xml:space="preserve"> ? </w:t>
      </w:r>
    </w:p>
    <w:p w14:paraId="12B16A0B" w14:textId="77777777" w:rsidR="00DB4D02" w:rsidRPr="00564373" w:rsidRDefault="00DB4D02" w:rsidP="00DB4D02">
      <w:pPr>
        <w:ind w:left="284" w:right="425"/>
        <w:rPr>
          <w:szCs w:val="24"/>
        </w:rPr>
      </w:pPr>
    </w:p>
    <w:p w14:paraId="44392878" w14:textId="600B5C60" w:rsidR="00DB4D02" w:rsidRPr="00564373" w:rsidRDefault="00DB4D02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2EE3CB42" w14:textId="508A1581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5C67D492" w14:textId="458ED0D3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12EE0D37" w14:textId="5E649C26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54C747E7" w14:textId="4226C68C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649BB955" w14:textId="4F0683B6" w:rsidR="00DC22DA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47F7BE73" w14:textId="32BDA2DA" w:rsidR="00FA324D" w:rsidRDefault="00FA324D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301D5D3D" w14:textId="54104957" w:rsidR="00FA324D" w:rsidRDefault="00FA324D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0FDA7DA7" w14:textId="7DCF668B" w:rsidR="00FA324D" w:rsidRDefault="00FA324D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189DE5D9" w14:textId="4F4AC49E" w:rsidR="00FA324D" w:rsidRDefault="00FA324D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0265B685" w14:textId="77777777" w:rsidR="00FA324D" w:rsidRPr="00564373" w:rsidRDefault="00FA324D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061473B7" w14:textId="23D3845B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04895FBE" w14:textId="684014DD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7D6D4E07" w14:textId="2B45A4EC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29D4B0C0" w14:textId="098AB5BF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296B1477" w14:textId="741C9A7B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085F4684" w14:textId="28442B5F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5A40AFE1" w14:textId="52B67D05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3DE70355" w14:textId="48F77546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585ADDAA" w14:textId="5A768BD6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10DF717A" w14:textId="17007AD5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08750A43" w14:textId="073F9915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2DE07CCB" w14:textId="1C610423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50E886A2" w14:textId="3C7CC646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19CF481E" w14:textId="29D4C8E9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632C49DD" w14:textId="77777777" w:rsidR="00DC22DA" w:rsidRPr="00564373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Cs w:val="24"/>
        </w:rPr>
      </w:pPr>
    </w:p>
    <w:p w14:paraId="51F7E11D" w14:textId="77777777" w:rsidR="00DC22DA" w:rsidRPr="00EA7224" w:rsidRDefault="00DC22DA" w:rsidP="00DC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440"/>
        </w:tabs>
        <w:rPr>
          <w:sz w:val="22"/>
          <w:szCs w:val="22"/>
        </w:rPr>
      </w:pPr>
    </w:p>
    <w:sectPr w:rsidR="00DC22DA" w:rsidRPr="00EA7224" w:rsidSect="00EA72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AFA98" w14:textId="77777777" w:rsidR="007850F4" w:rsidRDefault="007850F4">
      <w:r>
        <w:separator/>
      </w:r>
    </w:p>
  </w:endnote>
  <w:endnote w:type="continuationSeparator" w:id="0">
    <w:p w14:paraId="4BBDF20B" w14:textId="77777777" w:rsidR="007850F4" w:rsidRDefault="00785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dale Mono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lbertus Mediu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58C74" w14:textId="77777777" w:rsidR="00377A23" w:rsidRDefault="00377A2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3DD2" w14:textId="2CF87599" w:rsidR="005B7B74" w:rsidRPr="00CC5B42" w:rsidRDefault="00FA324D" w:rsidP="00564373">
    <w:pPr>
      <w:pStyle w:val="Pieddepage"/>
      <w:pBdr>
        <w:top w:val="inset" w:sz="6" w:space="1" w:color="auto"/>
      </w:pBdr>
      <w:tabs>
        <w:tab w:val="clear" w:pos="4536"/>
        <w:tab w:val="clear" w:pos="9072"/>
        <w:tab w:val="right" w:pos="9592"/>
      </w:tabs>
      <w:ind w:right="46"/>
      <w:rPr>
        <w:sz w:val="20"/>
        <w:szCs w:val="18"/>
      </w:rPr>
    </w:pPr>
    <w:r w:rsidRPr="00CC5B42">
      <w:rPr>
        <w:sz w:val="20"/>
        <w:szCs w:val="18"/>
      </w:rPr>
      <w:t>C</w:t>
    </w:r>
    <w:r w:rsidR="00377A23">
      <w:rPr>
        <w:sz w:val="20"/>
        <w:szCs w:val="18"/>
      </w:rPr>
      <w:t>R</w:t>
    </w:r>
    <w:r w:rsidR="00585E44">
      <w:rPr>
        <w:sz w:val="20"/>
        <w:szCs w:val="18"/>
      </w:rPr>
      <w:t xml:space="preserve">T_RC_Annexe </w:t>
    </w:r>
    <w:r w:rsidR="00377A23">
      <w:rPr>
        <w:sz w:val="20"/>
        <w:szCs w:val="18"/>
      </w:rPr>
      <w:t>7</w:t>
    </w:r>
    <w:r w:rsidR="00CC5B42" w:rsidRPr="00CC5B42">
      <w:rPr>
        <w:sz w:val="20"/>
        <w:szCs w:val="18"/>
      </w:rPr>
      <w:t>_</w:t>
    </w:r>
    <w:r w:rsidR="00585E44">
      <w:rPr>
        <w:sz w:val="20"/>
        <w:szCs w:val="18"/>
      </w:rPr>
      <w:t>26F009</w:t>
    </w:r>
    <w:r w:rsidR="005B7B74" w:rsidRPr="00CC5B42">
      <w:rPr>
        <w:sz w:val="20"/>
        <w:szCs w:val="18"/>
      </w:rPr>
      <w:t>-</w:t>
    </w:r>
    <w:r w:rsidR="00585E44">
      <w:rPr>
        <w:sz w:val="20"/>
        <w:szCs w:val="18"/>
      </w:rPr>
      <w:t>01</w:t>
    </w:r>
    <w:r w:rsidR="005B7B74" w:rsidRPr="00CC5B42">
      <w:rPr>
        <w:sz w:val="20"/>
        <w:szCs w:val="18"/>
      </w:rPr>
      <w:tab/>
      <w:t xml:space="preserve">Page </w:t>
    </w:r>
    <w:r w:rsidR="005B7B74" w:rsidRPr="00CC5B42">
      <w:rPr>
        <w:sz w:val="20"/>
        <w:szCs w:val="18"/>
      </w:rPr>
      <w:fldChar w:fldCharType="begin"/>
    </w:r>
    <w:r w:rsidR="005B7B74" w:rsidRPr="00CC5B42">
      <w:rPr>
        <w:sz w:val="20"/>
        <w:szCs w:val="18"/>
      </w:rPr>
      <w:instrText xml:space="preserve"> PAGE </w:instrText>
    </w:r>
    <w:r w:rsidR="005B7B74" w:rsidRPr="00CC5B42">
      <w:rPr>
        <w:sz w:val="20"/>
        <w:szCs w:val="18"/>
      </w:rPr>
      <w:fldChar w:fldCharType="separate"/>
    </w:r>
    <w:r w:rsidR="00BB6A65">
      <w:rPr>
        <w:noProof/>
        <w:sz w:val="20"/>
        <w:szCs w:val="18"/>
      </w:rPr>
      <w:t>10</w:t>
    </w:r>
    <w:r w:rsidR="005B7B74" w:rsidRPr="00CC5B42">
      <w:rPr>
        <w:sz w:val="20"/>
        <w:szCs w:val="18"/>
      </w:rPr>
      <w:fldChar w:fldCharType="end"/>
    </w:r>
    <w:r w:rsidR="005B7B74" w:rsidRPr="00CC5B42">
      <w:rPr>
        <w:sz w:val="20"/>
        <w:szCs w:val="18"/>
      </w:rPr>
      <w:t xml:space="preserve"> sur </w:t>
    </w:r>
    <w:r w:rsidR="005B7B74" w:rsidRPr="00CC5B42">
      <w:rPr>
        <w:sz w:val="20"/>
        <w:szCs w:val="18"/>
      </w:rPr>
      <w:fldChar w:fldCharType="begin"/>
    </w:r>
    <w:r w:rsidR="005B7B74" w:rsidRPr="00CC5B42">
      <w:rPr>
        <w:sz w:val="20"/>
        <w:szCs w:val="18"/>
      </w:rPr>
      <w:instrText xml:space="preserve"> NUMPAGES </w:instrText>
    </w:r>
    <w:r w:rsidR="005B7B74" w:rsidRPr="00CC5B42">
      <w:rPr>
        <w:sz w:val="20"/>
        <w:szCs w:val="18"/>
      </w:rPr>
      <w:fldChar w:fldCharType="separate"/>
    </w:r>
    <w:r w:rsidR="00BB6A65">
      <w:rPr>
        <w:noProof/>
        <w:sz w:val="20"/>
        <w:szCs w:val="18"/>
      </w:rPr>
      <w:t>10</w:t>
    </w:r>
    <w:r w:rsidR="005B7B74" w:rsidRPr="00CC5B42">
      <w:rPr>
        <w:sz w:val="20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F8CCB" w14:textId="77777777" w:rsidR="00377A23" w:rsidRDefault="00377A2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EDC9E" w14:textId="77777777" w:rsidR="007850F4" w:rsidRDefault="007850F4">
      <w:r>
        <w:separator/>
      </w:r>
    </w:p>
  </w:footnote>
  <w:footnote w:type="continuationSeparator" w:id="0">
    <w:p w14:paraId="433D1B44" w14:textId="77777777" w:rsidR="007850F4" w:rsidRDefault="00785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AF06F" w14:textId="77777777" w:rsidR="00377A23" w:rsidRDefault="00377A2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4D494" w14:textId="5E406656" w:rsidR="005B7B74" w:rsidRDefault="005B7B74" w:rsidP="00FB5243">
    <w:pPr>
      <w:pStyle w:val="En-tte"/>
      <w:tabs>
        <w:tab w:val="clear" w:pos="4536"/>
        <w:tab w:val="clear" w:pos="9072"/>
        <w:tab w:val="left" w:pos="169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19F4" w14:textId="77777777" w:rsidR="00377A23" w:rsidRDefault="00377A2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48066B44"/>
    <w:name w:val="WW8Num7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1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color w:val="000000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color w:val="000000"/>
        <w:sz w:val="22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color w:val="000000"/>
        <w:sz w:val="22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05"/>
    <w:multiLevelType w:val="multilevel"/>
    <w:tmpl w:val="00000005"/>
    <w:name w:val="WW8Num1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1495"/>
        </w:tabs>
        <w:ind w:left="1495" w:hanging="360"/>
      </w:p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</w:lvl>
  </w:abstractNum>
  <w:abstractNum w:abstractNumId="4" w15:restartNumberingAfterBreak="0">
    <w:nsid w:val="00000010"/>
    <w:multiLevelType w:val="multilevel"/>
    <w:tmpl w:val="00000010"/>
    <w:name w:val="WW8Num45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1495"/>
        </w:tabs>
        <w:ind w:left="1495" w:hanging="360"/>
      </w:p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</w:lvl>
  </w:abstractNum>
  <w:abstractNum w:abstractNumId="5" w15:restartNumberingAfterBreak="0">
    <w:nsid w:val="001F4FB0"/>
    <w:multiLevelType w:val="hybridMultilevel"/>
    <w:tmpl w:val="5F98A562"/>
    <w:lvl w:ilvl="0" w:tplc="E9A02B8E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  <w:color w:val="002060"/>
      </w:rPr>
    </w:lvl>
    <w:lvl w:ilvl="1" w:tplc="11E86D22">
      <w:numFmt w:val="bullet"/>
      <w:lvlText w:val="–"/>
      <w:lvlJc w:val="left"/>
      <w:pPr>
        <w:ind w:left="1648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01BE7B2C"/>
    <w:multiLevelType w:val="hybridMultilevel"/>
    <w:tmpl w:val="F9D6326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465909"/>
    <w:multiLevelType w:val="multilevel"/>
    <w:tmpl w:val="120841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8" w15:restartNumberingAfterBreak="0">
    <w:nsid w:val="0734177B"/>
    <w:multiLevelType w:val="hybridMultilevel"/>
    <w:tmpl w:val="B41C21FA"/>
    <w:lvl w:ilvl="0" w:tplc="477EFA1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EFFEA8AA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767F59"/>
    <w:multiLevelType w:val="hybridMultilevel"/>
    <w:tmpl w:val="F9D6326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24560"/>
    <w:multiLevelType w:val="hybridMultilevel"/>
    <w:tmpl w:val="91D62826"/>
    <w:lvl w:ilvl="0" w:tplc="11E86D22">
      <w:numFmt w:val="bullet"/>
      <w:lvlText w:val="–"/>
      <w:lvlJc w:val="left"/>
      <w:pPr>
        <w:ind w:left="862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0A936704"/>
    <w:multiLevelType w:val="multilevel"/>
    <w:tmpl w:val="61DA86B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  <w:b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2" w15:restartNumberingAfterBreak="0">
    <w:nsid w:val="0B1E222B"/>
    <w:multiLevelType w:val="hybridMultilevel"/>
    <w:tmpl w:val="329C11F0"/>
    <w:lvl w:ilvl="0" w:tplc="E14A505C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66A61"/>
    <w:multiLevelType w:val="hybridMultilevel"/>
    <w:tmpl w:val="B2645818"/>
    <w:lvl w:ilvl="0" w:tplc="EA38F9A4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FD7E54"/>
    <w:multiLevelType w:val="hybridMultilevel"/>
    <w:tmpl w:val="77883CE2"/>
    <w:lvl w:ilvl="0" w:tplc="E6446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E2332E"/>
    <w:multiLevelType w:val="multilevel"/>
    <w:tmpl w:val="61DA86B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  <w:b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6" w15:restartNumberingAfterBreak="0">
    <w:nsid w:val="0F696F48"/>
    <w:multiLevelType w:val="hybridMultilevel"/>
    <w:tmpl w:val="DCFC37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EA2622"/>
    <w:multiLevelType w:val="hybridMultilevel"/>
    <w:tmpl w:val="6A966C2A"/>
    <w:lvl w:ilvl="0" w:tplc="079E74D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A32E6B"/>
    <w:multiLevelType w:val="hybridMultilevel"/>
    <w:tmpl w:val="11066E60"/>
    <w:lvl w:ilvl="0" w:tplc="477EFA1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EFFEA8AA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A52A10"/>
    <w:multiLevelType w:val="multilevel"/>
    <w:tmpl w:val="F9C2162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­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2988"/>
        </w:tabs>
        <w:ind w:left="298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0" w15:restartNumberingAfterBreak="0">
    <w:nsid w:val="15CB39A3"/>
    <w:multiLevelType w:val="hybridMultilevel"/>
    <w:tmpl w:val="15C46F5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98459E"/>
    <w:multiLevelType w:val="multilevel"/>
    <w:tmpl w:val="155026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2" w15:restartNumberingAfterBreak="0">
    <w:nsid w:val="18DE2C5C"/>
    <w:multiLevelType w:val="hybridMultilevel"/>
    <w:tmpl w:val="80E2C68E"/>
    <w:lvl w:ilvl="0" w:tplc="C3AC4442">
      <w:numFmt w:val="bullet"/>
      <w:lvlText w:val=""/>
      <w:lvlJc w:val="left"/>
      <w:pPr>
        <w:ind w:left="717" w:hanging="360"/>
      </w:pPr>
      <w:rPr>
        <w:rFonts w:ascii="Wingdings" w:eastAsia="Times New Roman" w:hAnsi="Wingdings" w:cs="Arial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1E6E0C77"/>
    <w:multiLevelType w:val="hybridMultilevel"/>
    <w:tmpl w:val="B41C21FA"/>
    <w:lvl w:ilvl="0" w:tplc="477EFA1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EFFEA8AA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1F31BD"/>
    <w:multiLevelType w:val="multilevel"/>
    <w:tmpl w:val="908024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5" w15:restartNumberingAfterBreak="0">
    <w:nsid w:val="264A16D2"/>
    <w:multiLevelType w:val="hybridMultilevel"/>
    <w:tmpl w:val="E5D23128"/>
    <w:lvl w:ilvl="0" w:tplc="426807E2">
      <w:start w:val="2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1462B5"/>
    <w:multiLevelType w:val="hybridMultilevel"/>
    <w:tmpl w:val="2E106AC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E5272B"/>
    <w:multiLevelType w:val="hybridMultilevel"/>
    <w:tmpl w:val="2C701734"/>
    <w:lvl w:ilvl="0" w:tplc="D994C0AC">
      <w:numFmt w:val="bullet"/>
      <w:lvlText w:val="-"/>
      <w:lvlJc w:val="left"/>
      <w:pPr>
        <w:ind w:left="785" w:hanging="360"/>
      </w:pPr>
      <w:rPr>
        <w:rFonts w:ascii="Arial" w:eastAsia="Batang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283113DE"/>
    <w:multiLevelType w:val="multilevel"/>
    <w:tmpl w:val="B2C600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9" w15:restartNumberingAfterBreak="0">
    <w:nsid w:val="28563630"/>
    <w:multiLevelType w:val="multilevel"/>
    <w:tmpl w:val="963C0A6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30" w15:restartNumberingAfterBreak="0">
    <w:nsid w:val="28C43069"/>
    <w:multiLevelType w:val="multilevel"/>
    <w:tmpl w:val="01DEE4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31" w15:restartNumberingAfterBreak="0">
    <w:nsid w:val="291F4AE0"/>
    <w:multiLevelType w:val="hybridMultilevel"/>
    <w:tmpl w:val="DE805ABC"/>
    <w:lvl w:ilvl="0" w:tplc="5038C5F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Arial Narrow" w:eastAsia="Times New Roman" w:hAnsi="Arial Narrow" w:cs="Arial"/>
        <w:b/>
        <w:i w:val="0"/>
        <w:strike w:val="0"/>
        <w:color w:val="auto"/>
      </w:rPr>
    </w:lvl>
    <w:lvl w:ilvl="1" w:tplc="2CFE8D66">
      <w:numFmt w:val="bullet"/>
      <w:lvlText w:val="-"/>
      <w:lvlJc w:val="left"/>
      <w:pPr>
        <w:tabs>
          <w:tab w:val="num" w:pos="1365"/>
        </w:tabs>
        <w:ind w:left="1365" w:hanging="360"/>
      </w:pPr>
      <w:rPr>
        <w:rFonts w:ascii="CG TIMES (WN)" w:eastAsia="Times New Roman" w:hAnsi="CG TIMES (WN)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2A9E1B22"/>
    <w:multiLevelType w:val="hybridMultilevel"/>
    <w:tmpl w:val="B41C21FA"/>
    <w:lvl w:ilvl="0" w:tplc="477EFA1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EFFEA8AA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A00B85"/>
    <w:multiLevelType w:val="hybridMultilevel"/>
    <w:tmpl w:val="F9D6326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4D59B0"/>
    <w:multiLevelType w:val="multilevel"/>
    <w:tmpl w:val="46F81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­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35" w15:restartNumberingAfterBreak="0">
    <w:nsid w:val="30BF39FB"/>
    <w:multiLevelType w:val="multilevel"/>
    <w:tmpl w:val="61DA86B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  <w:b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36" w15:restartNumberingAfterBreak="0">
    <w:nsid w:val="30E04213"/>
    <w:multiLevelType w:val="hybridMultilevel"/>
    <w:tmpl w:val="3BFC9380"/>
    <w:lvl w:ilvl="0" w:tplc="B6F6AFDC">
      <w:start w:val="1"/>
      <w:numFmt w:val="bullet"/>
      <w:pStyle w:val="CDPuce2Normal"/>
      <w:lvlText w:val=""/>
      <w:lvlJc w:val="left"/>
      <w:pPr>
        <w:tabs>
          <w:tab w:val="num" w:pos="1391"/>
        </w:tabs>
        <w:ind w:left="1391" w:hanging="34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31"/>
        </w:tabs>
        <w:ind w:left="21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51"/>
        </w:tabs>
        <w:ind w:left="28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71"/>
        </w:tabs>
        <w:ind w:left="35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91"/>
        </w:tabs>
        <w:ind w:left="42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11"/>
        </w:tabs>
        <w:ind w:left="50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31"/>
        </w:tabs>
        <w:ind w:left="57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51"/>
        </w:tabs>
        <w:ind w:left="64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71"/>
        </w:tabs>
        <w:ind w:left="7171" w:hanging="360"/>
      </w:pPr>
      <w:rPr>
        <w:rFonts w:ascii="Wingdings" w:hAnsi="Wingdings" w:hint="default"/>
      </w:rPr>
    </w:lvl>
  </w:abstractNum>
  <w:abstractNum w:abstractNumId="37" w15:restartNumberingAfterBreak="0">
    <w:nsid w:val="33877D9F"/>
    <w:multiLevelType w:val="multilevel"/>
    <w:tmpl w:val="46F81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­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38" w15:restartNumberingAfterBreak="0">
    <w:nsid w:val="343E65F5"/>
    <w:multiLevelType w:val="hybridMultilevel"/>
    <w:tmpl w:val="8AE25FF0"/>
    <w:lvl w:ilvl="0" w:tplc="040C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9" w15:restartNumberingAfterBreak="0">
    <w:nsid w:val="372A0D17"/>
    <w:multiLevelType w:val="multilevel"/>
    <w:tmpl w:val="6FFA671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D227000"/>
    <w:multiLevelType w:val="multilevel"/>
    <w:tmpl w:val="0FF6A81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41" w15:restartNumberingAfterBreak="0">
    <w:nsid w:val="3D26288D"/>
    <w:multiLevelType w:val="hybridMultilevel"/>
    <w:tmpl w:val="D41CEE5C"/>
    <w:lvl w:ilvl="0" w:tplc="C60C33E6">
      <w:start w:val="1"/>
      <w:numFmt w:val="bullet"/>
      <w:pStyle w:val="CDPuceNota"/>
      <w:lvlText w:val=""/>
      <w:lvlJc w:val="left"/>
      <w:pPr>
        <w:tabs>
          <w:tab w:val="num" w:pos="700"/>
        </w:tabs>
        <w:ind w:left="700" w:hanging="34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F373E9"/>
    <w:multiLevelType w:val="hybridMultilevel"/>
    <w:tmpl w:val="1158A022"/>
    <w:lvl w:ilvl="0" w:tplc="040C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b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3" w15:restartNumberingAfterBreak="0">
    <w:nsid w:val="44DB4707"/>
    <w:multiLevelType w:val="hybridMultilevel"/>
    <w:tmpl w:val="63CE40B2"/>
    <w:lvl w:ilvl="0" w:tplc="D0E2049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5E82C4">
      <w:start w:val="1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A41761"/>
    <w:multiLevelType w:val="hybridMultilevel"/>
    <w:tmpl w:val="7A7C6236"/>
    <w:lvl w:ilvl="0" w:tplc="2CFE76D6">
      <w:start w:val="2"/>
      <w:numFmt w:val="bullet"/>
      <w:lvlText w:val="–"/>
      <w:lvlJc w:val="left"/>
      <w:pPr>
        <w:ind w:left="644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C1458EA"/>
    <w:multiLevelType w:val="hybridMultilevel"/>
    <w:tmpl w:val="60DC3C20"/>
    <w:lvl w:ilvl="0" w:tplc="5AF0349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089677D"/>
    <w:multiLevelType w:val="hybridMultilevel"/>
    <w:tmpl w:val="25B619C6"/>
    <w:lvl w:ilvl="0" w:tplc="EA38F9A4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356B46"/>
    <w:multiLevelType w:val="hybridMultilevel"/>
    <w:tmpl w:val="FF58906C"/>
    <w:lvl w:ilvl="0" w:tplc="601C80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18072EE"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5BEE7E6F"/>
    <w:multiLevelType w:val="hybridMultilevel"/>
    <w:tmpl w:val="6A966C2A"/>
    <w:lvl w:ilvl="0" w:tplc="079E74D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BB232D"/>
    <w:multiLevelType w:val="hybridMultilevel"/>
    <w:tmpl w:val="6A966C2A"/>
    <w:lvl w:ilvl="0" w:tplc="079E74D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9B4CDF"/>
    <w:multiLevelType w:val="multilevel"/>
    <w:tmpl w:val="BA82B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51" w15:restartNumberingAfterBreak="0">
    <w:nsid w:val="64222781"/>
    <w:multiLevelType w:val="hybridMultilevel"/>
    <w:tmpl w:val="F9D6326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234A29"/>
    <w:multiLevelType w:val="hybridMultilevel"/>
    <w:tmpl w:val="9A66B622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6C7C1B54"/>
    <w:multiLevelType w:val="hybridMultilevel"/>
    <w:tmpl w:val="6A966C2A"/>
    <w:lvl w:ilvl="0" w:tplc="079E74D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741C5C"/>
    <w:multiLevelType w:val="multilevel"/>
    <w:tmpl w:val="D876C3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55" w15:restartNumberingAfterBreak="0">
    <w:nsid w:val="7557528F"/>
    <w:multiLevelType w:val="multilevel"/>
    <w:tmpl w:val="E3E097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6" w15:restartNumberingAfterBreak="0">
    <w:nsid w:val="77B121D6"/>
    <w:multiLevelType w:val="multilevel"/>
    <w:tmpl w:val="6FFA671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91918FA"/>
    <w:multiLevelType w:val="multilevel"/>
    <w:tmpl w:val="ABEAB1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i w:val="0"/>
        <w:sz w:val="24"/>
      </w:rPr>
    </w:lvl>
  </w:abstractNum>
  <w:abstractNum w:abstractNumId="58" w15:restartNumberingAfterBreak="0">
    <w:nsid w:val="7BBB10D9"/>
    <w:multiLevelType w:val="multilevel"/>
    <w:tmpl w:val="82E85F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59" w15:restartNumberingAfterBreak="0">
    <w:nsid w:val="7E0F52CE"/>
    <w:multiLevelType w:val="hybridMultilevel"/>
    <w:tmpl w:val="F80804F8"/>
    <w:lvl w:ilvl="0" w:tplc="11E86D2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A565FF"/>
    <w:multiLevelType w:val="hybridMultilevel"/>
    <w:tmpl w:val="8EF00090"/>
    <w:lvl w:ilvl="0" w:tplc="4E12674E">
      <w:numFmt w:val="bullet"/>
      <w:lvlText w:val="•"/>
      <w:lvlJc w:val="left"/>
      <w:pPr>
        <w:ind w:left="785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1" w15:restartNumberingAfterBreak="0">
    <w:nsid w:val="7F86187B"/>
    <w:multiLevelType w:val="hybridMultilevel"/>
    <w:tmpl w:val="20F470D2"/>
    <w:lvl w:ilvl="0" w:tplc="87067EAC">
      <w:start w:val="3"/>
      <w:numFmt w:val="bullet"/>
      <w:lvlText w:val="-"/>
      <w:lvlJc w:val="left"/>
      <w:pPr>
        <w:ind w:left="1569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num w:numId="1" w16cid:durableId="113134468">
    <w:abstractNumId w:val="31"/>
  </w:num>
  <w:num w:numId="2" w16cid:durableId="622156139">
    <w:abstractNumId w:val="41"/>
  </w:num>
  <w:num w:numId="3" w16cid:durableId="1507676065">
    <w:abstractNumId w:val="36"/>
  </w:num>
  <w:num w:numId="4" w16cid:durableId="1030450528">
    <w:abstractNumId w:val="29"/>
  </w:num>
  <w:num w:numId="5" w16cid:durableId="1763836220">
    <w:abstractNumId w:val="5"/>
  </w:num>
  <w:num w:numId="6" w16cid:durableId="52511289">
    <w:abstractNumId w:val="25"/>
  </w:num>
  <w:num w:numId="7" w16cid:durableId="118960517">
    <w:abstractNumId w:val="45"/>
  </w:num>
  <w:num w:numId="8" w16cid:durableId="398988876">
    <w:abstractNumId w:val="22"/>
  </w:num>
  <w:num w:numId="9" w16cid:durableId="138421937">
    <w:abstractNumId w:val="0"/>
  </w:num>
  <w:num w:numId="10" w16cid:durableId="1000307924">
    <w:abstractNumId w:val="19"/>
  </w:num>
  <w:num w:numId="11" w16cid:durableId="1892496940">
    <w:abstractNumId w:val="28"/>
  </w:num>
  <w:num w:numId="12" w16cid:durableId="1294604573">
    <w:abstractNumId w:val="58"/>
  </w:num>
  <w:num w:numId="13" w16cid:durableId="1591423473">
    <w:abstractNumId w:val="30"/>
  </w:num>
  <w:num w:numId="14" w16cid:durableId="567033067">
    <w:abstractNumId w:val="59"/>
  </w:num>
  <w:num w:numId="15" w16cid:durableId="1928533905">
    <w:abstractNumId w:val="10"/>
  </w:num>
  <w:num w:numId="16" w16cid:durableId="1075979959">
    <w:abstractNumId w:val="21"/>
  </w:num>
  <w:num w:numId="17" w16cid:durableId="640959280">
    <w:abstractNumId w:val="15"/>
  </w:num>
  <w:num w:numId="18" w16cid:durableId="1309632768">
    <w:abstractNumId w:val="34"/>
  </w:num>
  <w:num w:numId="19" w16cid:durableId="1837109997">
    <w:abstractNumId w:val="7"/>
  </w:num>
  <w:num w:numId="20" w16cid:durableId="1120874433">
    <w:abstractNumId w:val="50"/>
  </w:num>
  <w:num w:numId="21" w16cid:durableId="286745724">
    <w:abstractNumId w:val="37"/>
  </w:num>
  <w:num w:numId="22" w16cid:durableId="546332200">
    <w:abstractNumId w:val="35"/>
  </w:num>
  <w:num w:numId="23" w16cid:durableId="941260342">
    <w:abstractNumId w:val="11"/>
  </w:num>
  <w:num w:numId="24" w16cid:durableId="1949966976">
    <w:abstractNumId w:val="40"/>
  </w:num>
  <w:num w:numId="25" w16cid:durableId="2052146963">
    <w:abstractNumId w:val="44"/>
  </w:num>
  <w:num w:numId="26" w16cid:durableId="452988653">
    <w:abstractNumId w:val="52"/>
  </w:num>
  <w:num w:numId="27" w16cid:durableId="181941466">
    <w:abstractNumId w:val="56"/>
  </w:num>
  <w:num w:numId="28" w16cid:durableId="1201698651">
    <w:abstractNumId w:val="16"/>
  </w:num>
  <w:num w:numId="29" w16cid:durableId="393938461">
    <w:abstractNumId w:val="18"/>
  </w:num>
  <w:num w:numId="30" w16cid:durableId="1177034881">
    <w:abstractNumId w:val="42"/>
  </w:num>
  <w:num w:numId="31" w16cid:durableId="1535389433">
    <w:abstractNumId w:val="60"/>
  </w:num>
  <w:num w:numId="32" w16cid:durableId="150144140">
    <w:abstractNumId w:val="38"/>
  </w:num>
  <w:num w:numId="33" w16cid:durableId="1748108658">
    <w:abstractNumId w:val="27"/>
  </w:num>
  <w:num w:numId="34" w16cid:durableId="132406537">
    <w:abstractNumId w:val="55"/>
  </w:num>
  <w:num w:numId="35" w16cid:durableId="1436680801">
    <w:abstractNumId w:val="54"/>
  </w:num>
  <w:num w:numId="36" w16cid:durableId="1217282366">
    <w:abstractNumId w:val="8"/>
  </w:num>
  <w:num w:numId="37" w16cid:durableId="310838809">
    <w:abstractNumId w:val="32"/>
  </w:num>
  <w:num w:numId="38" w16cid:durableId="25183789">
    <w:abstractNumId w:val="24"/>
  </w:num>
  <w:num w:numId="39" w16cid:durableId="1865560268">
    <w:abstractNumId w:val="57"/>
  </w:num>
  <w:num w:numId="40" w16cid:durableId="2103528664">
    <w:abstractNumId w:val="39"/>
  </w:num>
  <w:num w:numId="41" w16cid:durableId="940377617">
    <w:abstractNumId w:val="12"/>
  </w:num>
  <w:num w:numId="42" w16cid:durableId="1622301884">
    <w:abstractNumId w:val="53"/>
  </w:num>
  <w:num w:numId="43" w16cid:durableId="254631393">
    <w:abstractNumId w:val="9"/>
  </w:num>
  <w:num w:numId="44" w16cid:durableId="1515918768">
    <w:abstractNumId w:val="14"/>
  </w:num>
  <w:num w:numId="45" w16cid:durableId="200821343">
    <w:abstractNumId w:val="48"/>
  </w:num>
  <w:num w:numId="46" w16cid:durableId="1437408250">
    <w:abstractNumId w:val="47"/>
  </w:num>
  <w:num w:numId="47" w16cid:durableId="1763987932">
    <w:abstractNumId w:val="6"/>
  </w:num>
  <w:num w:numId="48" w16cid:durableId="83259580">
    <w:abstractNumId w:val="17"/>
  </w:num>
  <w:num w:numId="49" w16cid:durableId="322703828">
    <w:abstractNumId w:val="51"/>
  </w:num>
  <w:num w:numId="50" w16cid:durableId="368802126">
    <w:abstractNumId w:val="33"/>
  </w:num>
  <w:num w:numId="51" w16cid:durableId="1307128389">
    <w:abstractNumId w:val="26"/>
  </w:num>
  <w:num w:numId="52" w16cid:durableId="1497110265">
    <w:abstractNumId w:val="49"/>
  </w:num>
  <w:num w:numId="53" w16cid:durableId="247272697">
    <w:abstractNumId w:val="23"/>
  </w:num>
  <w:num w:numId="54" w16cid:durableId="771701325">
    <w:abstractNumId w:val="43"/>
  </w:num>
  <w:num w:numId="55" w16cid:durableId="1699155769">
    <w:abstractNumId w:val="2"/>
  </w:num>
  <w:num w:numId="56" w16cid:durableId="186259848">
    <w:abstractNumId w:val="46"/>
  </w:num>
  <w:num w:numId="57" w16cid:durableId="1678580516">
    <w:abstractNumId w:val="13"/>
  </w:num>
  <w:num w:numId="58" w16cid:durableId="677658057">
    <w:abstractNumId w:val="61"/>
  </w:num>
  <w:num w:numId="59" w16cid:durableId="947545355">
    <w:abstractNumId w:val="2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L7XRUU1trCRvmiUTJwBO7b6O0aEp0zwjGk6xcQkAmgTbp62968zBx2qbdv8P4h6oJ0jCpBpv+HsMfTUPO3tIQ==" w:salt="KoGO7nFk8hwcbPjL7qlGHA==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5D0"/>
    <w:rsid w:val="000009ED"/>
    <w:rsid w:val="00000C57"/>
    <w:rsid w:val="00001A22"/>
    <w:rsid w:val="00001E5C"/>
    <w:rsid w:val="00001F54"/>
    <w:rsid w:val="00003378"/>
    <w:rsid w:val="00003BCE"/>
    <w:rsid w:val="00003CEF"/>
    <w:rsid w:val="0000468B"/>
    <w:rsid w:val="000049A4"/>
    <w:rsid w:val="00005EB9"/>
    <w:rsid w:val="00006966"/>
    <w:rsid w:val="00006B1D"/>
    <w:rsid w:val="000070A8"/>
    <w:rsid w:val="00007FC6"/>
    <w:rsid w:val="00010815"/>
    <w:rsid w:val="000116A7"/>
    <w:rsid w:val="00011F79"/>
    <w:rsid w:val="00012287"/>
    <w:rsid w:val="00012E1E"/>
    <w:rsid w:val="00013B3E"/>
    <w:rsid w:val="00015A2B"/>
    <w:rsid w:val="00015D27"/>
    <w:rsid w:val="00016555"/>
    <w:rsid w:val="00017C8C"/>
    <w:rsid w:val="00021D46"/>
    <w:rsid w:val="00021F1C"/>
    <w:rsid w:val="0002236C"/>
    <w:rsid w:val="0002272D"/>
    <w:rsid w:val="00022B8B"/>
    <w:rsid w:val="00022F28"/>
    <w:rsid w:val="00023287"/>
    <w:rsid w:val="0002335D"/>
    <w:rsid w:val="00023CE3"/>
    <w:rsid w:val="000245A4"/>
    <w:rsid w:val="0002485E"/>
    <w:rsid w:val="00025360"/>
    <w:rsid w:val="000261CB"/>
    <w:rsid w:val="000264EE"/>
    <w:rsid w:val="0002679C"/>
    <w:rsid w:val="00026955"/>
    <w:rsid w:val="00026AE3"/>
    <w:rsid w:val="00026E45"/>
    <w:rsid w:val="000272E9"/>
    <w:rsid w:val="00027702"/>
    <w:rsid w:val="000304C4"/>
    <w:rsid w:val="00031A78"/>
    <w:rsid w:val="00032980"/>
    <w:rsid w:val="00033D50"/>
    <w:rsid w:val="00035E53"/>
    <w:rsid w:val="00036563"/>
    <w:rsid w:val="00037DA1"/>
    <w:rsid w:val="00040B8C"/>
    <w:rsid w:val="000410AD"/>
    <w:rsid w:val="00042FD3"/>
    <w:rsid w:val="000463FF"/>
    <w:rsid w:val="00050CC2"/>
    <w:rsid w:val="000511D2"/>
    <w:rsid w:val="00051816"/>
    <w:rsid w:val="00051E5C"/>
    <w:rsid w:val="00053A02"/>
    <w:rsid w:val="00055ECB"/>
    <w:rsid w:val="00056B3D"/>
    <w:rsid w:val="000576C7"/>
    <w:rsid w:val="000578A4"/>
    <w:rsid w:val="00057E92"/>
    <w:rsid w:val="00060ECB"/>
    <w:rsid w:val="00061032"/>
    <w:rsid w:val="0006132C"/>
    <w:rsid w:val="000628E9"/>
    <w:rsid w:val="00062E1B"/>
    <w:rsid w:val="0006334D"/>
    <w:rsid w:val="00063605"/>
    <w:rsid w:val="00063954"/>
    <w:rsid w:val="00063C42"/>
    <w:rsid w:val="00064D00"/>
    <w:rsid w:val="000659F6"/>
    <w:rsid w:val="00065FB3"/>
    <w:rsid w:val="0006614E"/>
    <w:rsid w:val="00066BE3"/>
    <w:rsid w:val="00066C2C"/>
    <w:rsid w:val="000722D0"/>
    <w:rsid w:val="00072637"/>
    <w:rsid w:val="000735E3"/>
    <w:rsid w:val="000742A5"/>
    <w:rsid w:val="00075398"/>
    <w:rsid w:val="00075800"/>
    <w:rsid w:val="00076218"/>
    <w:rsid w:val="0007624C"/>
    <w:rsid w:val="00076B65"/>
    <w:rsid w:val="00076B93"/>
    <w:rsid w:val="00081921"/>
    <w:rsid w:val="00081968"/>
    <w:rsid w:val="00081FFB"/>
    <w:rsid w:val="00082561"/>
    <w:rsid w:val="0008277C"/>
    <w:rsid w:val="0008281A"/>
    <w:rsid w:val="0008377F"/>
    <w:rsid w:val="00084284"/>
    <w:rsid w:val="00084660"/>
    <w:rsid w:val="00085B7C"/>
    <w:rsid w:val="000861A9"/>
    <w:rsid w:val="00086F07"/>
    <w:rsid w:val="000879A1"/>
    <w:rsid w:val="00087AD8"/>
    <w:rsid w:val="0009061D"/>
    <w:rsid w:val="0009064D"/>
    <w:rsid w:val="000909A6"/>
    <w:rsid w:val="00090B20"/>
    <w:rsid w:val="0009423B"/>
    <w:rsid w:val="00094E14"/>
    <w:rsid w:val="000956D7"/>
    <w:rsid w:val="0009594D"/>
    <w:rsid w:val="00097061"/>
    <w:rsid w:val="00097AA6"/>
    <w:rsid w:val="000A0184"/>
    <w:rsid w:val="000A1019"/>
    <w:rsid w:val="000A287E"/>
    <w:rsid w:val="000A32D2"/>
    <w:rsid w:val="000A3958"/>
    <w:rsid w:val="000A449F"/>
    <w:rsid w:val="000A7310"/>
    <w:rsid w:val="000B014A"/>
    <w:rsid w:val="000B05A8"/>
    <w:rsid w:val="000B05C2"/>
    <w:rsid w:val="000B0A13"/>
    <w:rsid w:val="000B110E"/>
    <w:rsid w:val="000B1ACF"/>
    <w:rsid w:val="000B1BD4"/>
    <w:rsid w:val="000B23B1"/>
    <w:rsid w:val="000B4612"/>
    <w:rsid w:val="000B4B18"/>
    <w:rsid w:val="000B5F25"/>
    <w:rsid w:val="000B5FBD"/>
    <w:rsid w:val="000B6B0B"/>
    <w:rsid w:val="000B7269"/>
    <w:rsid w:val="000B7975"/>
    <w:rsid w:val="000C17F3"/>
    <w:rsid w:val="000C5444"/>
    <w:rsid w:val="000C5658"/>
    <w:rsid w:val="000C60E3"/>
    <w:rsid w:val="000C6F94"/>
    <w:rsid w:val="000D0626"/>
    <w:rsid w:val="000D0899"/>
    <w:rsid w:val="000D1B2B"/>
    <w:rsid w:val="000D2213"/>
    <w:rsid w:val="000D232D"/>
    <w:rsid w:val="000D2B93"/>
    <w:rsid w:val="000D2C1F"/>
    <w:rsid w:val="000D2DB7"/>
    <w:rsid w:val="000D46F8"/>
    <w:rsid w:val="000D6A22"/>
    <w:rsid w:val="000D704E"/>
    <w:rsid w:val="000D78C9"/>
    <w:rsid w:val="000E0083"/>
    <w:rsid w:val="000E07D7"/>
    <w:rsid w:val="000E14B0"/>
    <w:rsid w:val="000E15C7"/>
    <w:rsid w:val="000E18F5"/>
    <w:rsid w:val="000E41E8"/>
    <w:rsid w:val="000E44DC"/>
    <w:rsid w:val="000E4A86"/>
    <w:rsid w:val="000E4E5A"/>
    <w:rsid w:val="000E53CE"/>
    <w:rsid w:val="000E57A0"/>
    <w:rsid w:val="000E699F"/>
    <w:rsid w:val="000E6A64"/>
    <w:rsid w:val="000F0701"/>
    <w:rsid w:val="000F11BD"/>
    <w:rsid w:val="000F1FFD"/>
    <w:rsid w:val="000F2C33"/>
    <w:rsid w:val="000F39E9"/>
    <w:rsid w:val="000F57CA"/>
    <w:rsid w:val="000F58C2"/>
    <w:rsid w:val="000F5A68"/>
    <w:rsid w:val="000F6BA2"/>
    <w:rsid w:val="000F7DEA"/>
    <w:rsid w:val="00100A1A"/>
    <w:rsid w:val="001019A2"/>
    <w:rsid w:val="001035ED"/>
    <w:rsid w:val="00103AF5"/>
    <w:rsid w:val="0010429C"/>
    <w:rsid w:val="00104F61"/>
    <w:rsid w:val="0010506C"/>
    <w:rsid w:val="0010748D"/>
    <w:rsid w:val="0010769C"/>
    <w:rsid w:val="00107794"/>
    <w:rsid w:val="0010790F"/>
    <w:rsid w:val="00107EB0"/>
    <w:rsid w:val="001107A9"/>
    <w:rsid w:val="00111137"/>
    <w:rsid w:val="00112301"/>
    <w:rsid w:val="001134F3"/>
    <w:rsid w:val="00114712"/>
    <w:rsid w:val="00115342"/>
    <w:rsid w:val="00116709"/>
    <w:rsid w:val="00117B4B"/>
    <w:rsid w:val="0012065D"/>
    <w:rsid w:val="001216DF"/>
    <w:rsid w:val="001239D1"/>
    <w:rsid w:val="00124E60"/>
    <w:rsid w:val="00124ED3"/>
    <w:rsid w:val="0012695E"/>
    <w:rsid w:val="00127330"/>
    <w:rsid w:val="00127C8B"/>
    <w:rsid w:val="00130D9F"/>
    <w:rsid w:val="00131BCD"/>
    <w:rsid w:val="0013253F"/>
    <w:rsid w:val="001331B7"/>
    <w:rsid w:val="00133EBE"/>
    <w:rsid w:val="0013477B"/>
    <w:rsid w:val="00134F8A"/>
    <w:rsid w:val="0013572F"/>
    <w:rsid w:val="00136B06"/>
    <w:rsid w:val="00136E6A"/>
    <w:rsid w:val="00136EDD"/>
    <w:rsid w:val="00136F92"/>
    <w:rsid w:val="001379CC"/>
    <w:rsid w:val="00137D85"/>
    <w:rsid w:val="00140015"/>
    <w:rsid w:val="0014033A"/>
    <w:rsid w:val="001413A9"/>
    <w:rsid w:val="0014164B"/>
    <w:rsid w:val="00141654"/>
    <w:rsid w:val="00142315"/>
    <w:rsid w:val="00142335"/>
    <w:rsid w:val="001427B1"/>
    <w:rsid w:val="001437F0"/>
    <w:rsid w:val="00144EC7"/>
    <w:rsid w:val="00150678"/>
    <w:rsid w:val="00150B11"/>
    <w:rsid w:val="00152454"/>
    <w:rsid w:val="00152951"/>
    <w:rsid w:val="001530E5"/>
    <w:rsid w:val="00153592"/>
    <w:rsid w:val="001555D4"/>
    <w:rsid w:val="00155A88"/>
    <w:rsid w:val="001561AC"/>
    <w:rsid w:val="001566CA"/>
    <w:rsid w:val="001566DB"/>
    <w:rsid w:val="00157973"/>
    <w:rsid w:val="00157AB4"/>
    <w:rsid w:val="00161359"/>
    <w:rsid w:val="00161756"/>
    <w:rsid w:val="00161821"/>
    <w:rsid w:val="001627EC"/>
    <w:rsid w:val="00162F7F"/>
    <w:rsid w:val="00163ADC"/>
    <w:rsid w:val="00163CFA"/>
    <w:rsid w:val="00164308"/>
    <w:rsid w:val="00164DB3"/>
    <w:rsid w:val="0016543E"/>
    <w:rsid w:val="0016602F"/>
    <w:rsid w:val="001675C8"/>
    <w:rsid w:val="001700A7"/>
    <w:rsid w:val="00170910"/>
    <w:rsid w:val="00171690"/>
    <w:rsid w:val="001737E5"/>
    <w:rsid w:val="00173E9E"/>
    <w:rsid w:val="00173FE0"/>
    <w:rsid w:val="001746CC"/>
    <w:rsid w:val="00174A34"/>
    <w:rsid w:val="001750F8"/>
    <w:rsid w:val="001753CF"/>
    <w:rsid w:val="001758D4"/>
    <w:rsid w:val="00177059"/>
    <w:rsid w:val="00180424"/>
    <w:rsid w:val="00181587"/>
    <w:rsid w:val="00182CB0"/>
    <w:rsid w:val="00182FA5"/>
    <w:rsid w:val="001833C3"/>
    <w:rsid w:val="001838D8"/>
    <w:rsid w:val="00183F34"/>
    <w:rsid w:val="001849A3"/>
    <w:rsid w:val="00184C54"/>
    <w:rsid w:val="001859A0"/>
    <w:rsid w:val="001859FB"/>
    <w:rsid w:val="00185B61"/>
    <w:rsid w:val="0018725E"/>
    <w:rsid w:val="001874F6"/>
    <w:rsid w:val="00190804"/>
    <w:rsid w:val="00192302"/>
    <w:rsid w:val="001923C1"/>
    <w:rsid w:val="00195B00"/>
    <w:rsid w:val="00195B3B"/>
    <w:rsid w:val="001A17FB"/>
    <w:rsid w:val="001A286B"/>
    <w:rsid w:val="001A2DBB"/>
    <w:rsid w:val="001A3373"/>
    <w:rsid w:val="001A5857"/>
    <w:rsid w:val="001A652F"/>
    <w:rsid w:val="001A732B"/>
    <w:rsid w:val="001A752D"/>
    <w:rsid w:val="001B0B9A"/>
    <w:rsid w:val="001B1A0A"/>
    <w:rsid w:val="001B1B2D"/>
    <w:rsid w:val="001B2617"/>
    <w:rsid w:val="001B30E0"/>
    <w:rsid w:val="001B38BB"/>
    <w:rsid w:val="001B42F6"/>
    <w:rsid w:val="001B4DE2"/>
    <w:rsid w:val="001B571A"/>
    <w:rsid w:val="001B5C6A"/>
    <w:rsid w:val="001B7089"/>
    <w:rsid w:val="001B7AF7"/>
    <w:rsid w:val="001C035A"/>
    <w:rsid w:val="001C0426"/>
    <w:rsid w:val="001C0D53"/>
    <w:rsid w:val="001C150D"/>
    <w:rsid w:val="001C153E"/>
    <w:rsid w:val="001C3002"/>
    <w:rsid w:val="001C4C2D"/>
    <w:rsid w:val="001C596A"/>
    <w:rsid w:val="001C59CB"/>
    <w:rsid w:val="001C6E02"/>
    <w:rsid w:val="001C6FB1"/>
    <w:rsid w:val="001C73DE"/>
    <w:rsid w:val="001C7681"/>
    <w:rsid w:val="001C7AAF"/>
    <w:rsid w:val="001D234B"/>
    <w:rsid w:val="001D2574"/>
    <w:rsid w:val="001D2BD3"/>
    <w:rsid w:val="001D4CE9"/>
    <w:rsid w:val="001D5C32"/>
    <w:rsid w:val="001D6374"/>
    <w:rsid w:val="001D6A2E"/>
    <w:rsid w:val="001E0B78"/>
    <w:rsid w:val="001E0FA2"/>
    <w:rsid w:val="001E2590"/>
    <w:rsid w:val="001E2842"/>
    <w:rsid w:val="001E2DFB"/>
    <w:rsid w:val="001E4061"/>
    <w:rsid w:val="001E5CA8"/>
    <w:rsid w:val="001E5CCC"/>
    <w:rsid w:val="001E6145"/>
    <w:rsid w:val="001E64DF"/>
    <w:rsid w:val="001F2099"/>
    <w:rsid w:val="001F2D82"/>
    <w:rsid w:val="001F336E"/>
    <w:rsid w:val="001F385F"/>
    <w:rsid w:val="001F3E2D"/>
    <w:rsid w:val="001F45B0"/>
    <w:rsid w:val="001F49D8"/>
    <w:rsid w:val="001F4DD9"/>
    <w:rsid w:val="001F563F"/>
    <w:rsid w:val="001F5ED8"/>
    <w:rsid w:val="001F6718"/>
    <w:rsid w:val="001F6840"/>
    <w:rsid w:val="001F75F3"/>
    <w:rsid w:val="001F7A7F"/>
    <w:rsid w:val="0020010B"/>
    <w:rsid w:val="00200A0C"/>
    <w:rsid w:val="00200FAB"/>
    <w:rsid w:val="00201082"/>
    <w:rsid w:val="002026A2"/>
    <w:rsid w:val="002031C6"/>
    <w:rsid w:val="00203C82"/>
    <w:rsid w:val="00204477"/>
    <w:rsid w:val="0020495C"/>
    <w:rsid w:val="00205994"/>
    <w:rsid w:val="00205ECF"/>
    <w:rsid w:val="00205F3D"/>
    <w:rsid w:val="00207242"/>
    <w:rsid w:val="00210137"/>
    <w:rsid w:val="002109E3"/>
    <w:rsid w:val="00210BB7"/>
    <w:rsid w:val="002121EA"/>
    <w:rsid w:val="002126F6"/>
    <w:rsid w:val="00213EE5"/>
    <w:rsid w:val="00214DBC"/>
    <w:rsid w:val="00216515"/>
    <w:rsid w:val="002165C3"/>
    <w:rsid w:val="0021666D"/>
    <w:rsid w:val="00216943"/>
    <w:rsid w:val="00216A95"/>
    <w:rsid w:val="00220A9C"/>
    <w:rsid w:val="00220AB3"/>
    <w:rsid w:val="00220D02"/>
    <w:rsid w:val="00221E97"/>
    <w:rsid w:val="002232D3"/>
    <w:rsid w:val="0022394F"/>
    <w:rsid w:val="0022540D"/>
    <w:rsid w:val="00225BAE"/>
    <w:rsid w:val="00226400"/>
    <w:rsid w:val="0023068D"/>
    <w:rsid w:val="00231871"/>
    <w:rsid w:val="00232BBE"/>
    <w:rsid w:val="00233056"/>
    <w:rsid w:val="002331E0"/>
    <w:rsid w:val="00235833"/>
    <w:rsid w:val="00235DAF"/>
    <w:rsid w:val="0023627D"/>
    <w:rsid w:val="002363C5"/>
    <w:rsid w:val="00237416"/>
    <w:rsid w:val="002375D0"/>
    <w:rsid w:val="0023788A"/>
    <w:rsid w:val="00237EBB"/>
    <w:rsid w:val="00241472"/>
    <w:rsid w:val="00243072"/>
    <w:rsid w:val="002441EE"/>
    <w:rsid w:val="0024484B"/>
    <w:rsid w:val="0024503E"/>
    <w:rsid w:val="002463D6"/>
    <w:rsid w:val="002478A6"/>
    <w:rsid w:val="00247A31"/>
    <w:rsid w:val="002507D0"/>
    <w:rsid w:val="00250B94"/>
    <w:rsid w:val="00251184"/>
    <w:rsid w:val="00252E08"/>
    <w:rsid w:val="002533C3"/>
    <w:rsid w:val="002534BE"/>
    <w:rsid w:val="002540A4"/>
    <w:rsid w:val="00254A2A"/>
    <w:rsid w:val="0025513E"/>
    <w:rsid w:val="00255D11"/>
    <w:rsid w:val="002565FD"/>
    <w:rsid w:val="00256844"/>
    <w:rsid w:val="00257BBA"/>
    <w:rsid w:val="00260933"/>
    <w:rsid w:val="00260CDF"/>
    <w:rsid w:val="002618E8"/>
    <w:rsid w:val="0026313C"/>
    <w:rsid w:val="00263AF8"/>
    <w:rsid w:val="00263E6D"/>
    <w:rsid w:val="00264418"/>
    <w:rsid w:val="00264ADE"/>
    <w:rsid w:val="00264CBF"/>
    <w:rsid w:val="00264CC2"/>
    <w:rsid w:val="00265A2A"/>
    <w:rsid w:val="002670B2"/>
    <w:rsid w:val="00270E23"/>
    <w:rsid w:val="002718F4"/>
    <w:rsid w:val="00271F25"/>
    <w:rsid w:val="0027424B"/>
    <w:rsid w:val="00274975"/>
    <w:rsid w:val="00274C2E"/>
    <w:rsid w:val="00275218"/>
    <w:rsid w:val="00275942"/>
    <w:rsid w:val="00275B32"/>
    <w:rsid w:val="002774B2"/>
    <w:rsid w:val="00280BB5"/>
    <w:rsid w:val="00280FD9"/>
    <w:rsid w:val="00281204"/>
    <w:rsid w:val="002819F6"/>
    <w:rsid w:val="00282554"/>
    <w:rsid w:val="002833BB"/>
    <w:rsid w:val="002836C5"/>
    <w:rsid w:val="00290036"/>
    <w:rsid w:val="0029157C"/>
    <w:rsid w:val="00292430"/>
    <w:rsid w:val="00292554"/>
    <w:rsid w:val="00292775"/>
    <w:rsid w:val="0029298C"/>
    <w:rsid w:val="00292DED"/>
    <w:rsid w:val="002944F3"/>
    <w:rsid w:val="00294DAA"/>
    <w:rsid w:val="0029710F"/>
    <w:rsid w:val="002A0A2B"/>
    <w:rsid w:val="002A0B45"/>
    <w:rsid w:val="002A1B4F"/>
    <w:rsid w:val="002A203E"/>
    <w:rsid w:val="002A21D0"/>
    <w:rsid w:val="002A27AB"/>
    <w:rsid w:val="002A3993"/>
    <w:rsid w:val="002A540E"/>
    <w:rsid w:val="002A5FCB"/>
    <w:rsid w:val="002A6719"/>
    <w:rsid w:val="002A68C0"/>
    <w:rsid w:val="002B002B"/>
    <w:rsid w:val="002B30A0"/>
    <w:rsid w:val="002B3BEA"/>
    <w:rsid w:val="002B4C00"/>
    <w:rsid w:val="002B4ED9"/>
    <w:rsid w:val="002B6024"/>
    <w:rsid w:val="002C092E"/>
    <w:rsid w:val="002C12FD"/>
    <w:rsid w:val="002C1A90"/>
    <w:rsid w:val="002C1E67"/>
    <w:rsid w:val="002C1FEF"/>
    <w:rsid w:val="002C35ED"/>
    <w:rsid w:val="002C482F"/>
    <w:rsid w:val="002C57CB"/>
    <w:rsid w:val="002C5D12"/>
    <w:rsid w:val="002C65EE"/>
    <w:rsid w:val="002C7383"/>
    <w:rsid w:val="002D08D5"/>
    <w:rsid w:val="002D1774"/>
    <w:rsid w:val="002D2DF4"/>
    <w:rsid w:val="002D4264"/>
    <w:rsid w:val="002D5977"/>
    <w:rsid w:val="002D6D7F"/>
    <w:rsid w:val="002E15C1"/>
    <w:rsid w:val="002E1C71"/>
    <w:rsid w:val="002E398D"/>
    <w:rsid w:val="002E756E"/>
    <w:rsid w:val="002E79B5"/>
    <w:rsid w:val="002F07CC"/>
    <w:rsid w:val="002F10A2"/>
    <w:rsid w:val="002F24A1"/>
    <w:rsid w:val="002F3134"/>
    <w:rsid w:val="002F367D"/>
    <w:rsid w:val="002F4E15"/>
    <w:rsid w:val="002F640A"/>
    <w:rsid w:val="002F7105"/>
    <w:rsid w:val="002F7D9D"/>
    <w:rsid w:val="0030129F"/>
    <w:rsid w:val="003021A3"/>
    <w:rsid w:val="003030C2"/>
    <w:rsid w:val="0030317D"/>
    <w:rsid w:val="00303A5F"/>
    <w:rsid w:val="00303CCD"/>
    <w:rsid w:val="003046FD"/>
    <w:rsid w:val="00305385"/>
    <w:rsid w:val="003067B7"/>
    <w:rsid w:val="00312B5B"/>
    <w:rsid w:val="003138DC"/>
    <w:rsid w:val="003157EA"/>
    <w:rsid w:val="00315E09"/>
    <w:rsid w:val="00317516"/>
    <w:rsid w:val="003209B1"/>
    <w:rsid w:val="00320DFA"/>
    <w:rsid w:val="0032149C"/>
    <w:rsid w:val="00321E1B"/>
    <w:rsid w:val="0032260B"/>
    <w:rsid w:val="00323AB5"/>
    <w:rsid w:val="00323E7D"/>
    <w:rsid w:val="003257F5"/>
    <w:rsid w:val="00326FAB"/>
    <w:rsid w:val="0032792B"/>
    <w:rsid w:val="00330E56"/>
    <w:rsid w:val="00333460"/>
    <w:rsid w:val="0033457C"/>
    <w:rsid w:val="0033625A"/>
    <w:rsid w:val="00336798"/>
    <w:rsid w:val="00340C2D"/>
    <w:rsid w:val="00341A5D"/>
    <w:rsid w:val="00341C93"/>
    <w:rsid w:val="003425A1"/>
    <w:rsid w:val="00344E6F"/>
    <w:rsid w:val="00344EE2"/>
    <w:rsid w:val="00345BF0"/>
    <w:rsid w:val="003460C3"/>
    <w:rsid w:val="00350F8D"/>
    <w:rsid w:val="00351468"/>
    <w:rsid w:val="00351E03"/>
    <w:rsid w:val="00351E9F"/>
    <w:rsid w:val="003520D0"/>
    <w:rsid w:val="00352640"/>
    <w:rsid w:val="003550FB"/>
    <w:rsid w:val="00355230"/>
    <w:rsid w:val="00356A38"/>
    <w:rsid w:val="0036067E"/>
    <w:rsid w:val="00360873"/>
    <w:rsid w:val="00361426"/>
    <w:rsid w:val="003615A2"/>
    <w:rsid w:val="00362FE5"/>
    <w:rsid w:val="00363037"/>
    <w:rsid w:val="00363CD4"/>
    <w:rsid w:val="00363E60"/>
    <w:rsid w:val="00366FE5"/>
    <w:rsid w:val="00367BC0"/>
    <w:rsid w:val="00371F1E"/>
    <w:rsid w:val="00371FEF"/>
    <w:rsid w:val="00372303"/>
    <w:rsid w:val="003726BD"/>
    <w:rsid w:val="00373C5A"/>
    <w:rsid w:val="003742B5"/>
    <w:rsid w:val="00374C29"/>
    <w:rsid w:val="00375491"/>
    <w:rsid w:val="003757B7"/>
    <w:rsid w:val="0037769E"/>
    <w:rsid w:val="00377A23"/>
    <w:rsid w:val="0038003C"/>
    <w:rsid w:val="00380215"/>
    <w:rsid w:val="003812B8"/>
    <w:rsid w:val="003823D0"/>
    <w:rsid w:val="0038321A"/>
    <w:rsid w:val="00383B26"/>
    <w:rsid w:val="00386FF5"/>
    <w:rsid w:val="0039048A"/>
    <w:rsid w:val="0039226D"/>
    <w:rsid w:val="003930C8"/>
    <w:rsid w:val="0039337A"/>
    <w:rsid w:val="0039486C"/>
    <w:rsid w:val="00395212"/>
    <w:rsid w:val="00395BB9"/>
    <w:rsid w:val="00396514"/>
    <w:rsid w:val="003974AA"/>
    <w:rsid w:val="00397559"/>
    <w:rsid w:val="00397A7A"/>
    <w:rsid w:val="003A1761"/>
    <w:rsid w:val="003A2681"/>
    <w:rsid w:val="003A35CD"/>
    <w:rsid w:val="003A3889"/>
    <w:rsid w:val="003A4B5B"/>
    <w:rsid w:val="003A5453"/>
    <w:rsid w:val="003A67FE"/>
    <w:rsid w:val="003A74D0"/>
    <w:rsid w:val="003A7935"/>
    <w:rsid w:val="003B062B"/>
    <w:rsid w:val="003B09CD"/>
    <w:rsid w:val="003B0FE2"/>
    <w:rsid w:val="003B27F8"/>
    <w:rsid w:val="003B417E"/>
    <w:rsid w:val="003B584F"/>
    <w:rsid w:val="003B7DB5"/>
    <w:rsid w:val="003C4E97"/>
    <w:rsid w:val="003C69A6"/>
    <w:rsid w:val="003C7418"/>
    <w:rsid w:val="003D091D"/>
    <w:rsid w:val="003D0CED"/>
    <w:rsid w:val="003D1243"/>
    <w:rsid w:val="003D14D9"/>
    <w:rsid w:val="003D1AB6"/>
    <w:rsid w:val="003D1BE3"/>
    <w:rsid w:val="003D2924"/>
    <w:rsid w:val="003D2B71"/>
    <w:rsid w:val="003D3288"/>
    <w:rsid w:val="003D4A5E"/>
    <w:rsid w:val="003D505E"/>
    <w:rsid w:val="003D5536"/>
    <w:rsid w:val="003D5B0C"/>
    <w:rsid w:val="003D6143"/>
    <w:rsid w:val="003D7546"/>
    <w:rsid w:val="003E05BC"/>
    <w:rsid w:val="003E0A30"/>
    <w:rsid w:val="003E1CE1"/>
    <w:rsid w:val="003E3160"/>
    <w:rsid w:val="003E3853"/>
    <w:rsid w:val="003E5E38"/>
    <w:rsid w:val="003E6462"/>
    <w:rsid w:val="003E6A17"/>
    <w:rsid w:val="003F0934"/>
    <w:rsid w:val="003F0A9F"/>
    <w:rsid w:val="003F1C8E"/>
    <w:rsid w:val="003F1E53"/>
    <w:rsid w:val="003F4156"/>
    <w:rsid w:val="003F46DA"/>
    <w:rsid w:val="003F4A06"/>
    <w:rsid w:val="003F5D43"/>
    <w:rsid w:val="003F61D8"/>
    <w:rsid w:val="003F69F1"/>
    <w:rsid w:val="003F755A"/>
    <w:rsid w:val="0040039B"/>
    <w:rsid w:val="0040131B"/>
    <w:rsid w:val="00401B46"/>
    <w:rsid w:val="00402483"/>
    <w:rsid w:val="00402EA7"/>
    <w:rsid w:val="0040403C"/>
    <w:rsid w:val="004052A3"/>
    <w:rsid w:val="00406074"/>
    <w:rsid w:val="004066EC"/>
    <w:rsid w:val="004100C1"/>
    <w:rsid w:val="00410146"/>
    <w:rsid w:val="00410DE4"/>
    <w:rsid w:val="0041104C"/>
    <w:rsid w:val="004111EA"/>
    <w:rsid w:val="004117A6"/>
    <w:rsid w:val="0041182C"/>
    <w:rsid w:val="00411DB6"/>
    <w:rsid w:val="00412B36"/>
    <w:rsid w:val="0041348F"/>
    <w:rsid w:val="00413E45"/>
    <w:rsid w:val="00413FD3"/>
    <w:rsid w:val="00413FDC"/>
    <w:rsid w:val="00416826"/>
    <w:rsid w:val="004172FE"/>
    <w:rsid w:val="00417561"/>
    <w:rsid w:val="00417583"/>
    <w:rsid w:val="00421B6A"/>
    <w:rsid w:val="0042212B"/>
    <w:rsid w:val="00424707"/>
    <w:rsid w:val="00424D73"/>
    <w:rsid w:val="00426DAD"/>
    <w:rsid w:val="004319B6"/>
    <w:rsid w:val="00432659"/>
    <w:rsid w:val="00432B8C"/>
    <w:rsid w:val="00432CEB"/>
    <w:rsid w:val="00433B9E"/>
    <w:rsid w:val="00435AEF"/>
    <w:rsid w:val="00440595"/>
    <w:rsid w:val="00441499"/>
    <w:rsid w:val="004417D1"/>
    <w:rsid w:val="00442B8F"/>
    <w:rsid w:val="00443E71"/>
    <w:rsid w:val="004442EA"/>
    <w:rsid w:val="0044493D"/>
    <w:rsid w:val="00445086"/>
    <w:rsid w:val="00445339"/>
    <w:rsid w:val="004454C1"/>
    <w:rsid w:val="00445D5C"/>
    <w:rsid w:val="00445E2E"/>
    <w:rsid w:val="004461FA"/>
    <w:rsid w:val="004467C4"/>
    <w:rsid w:val="00446A45"/>
    <w:rsid w:val="00450CFD"/>
    <w:rsid w:val="004513D4"/>
    <w:rsid w:val="004524C6"/>
    <w:rsid w:val="00453078"/>
    <w:rsid w:val="0045627A"/>
    <w:rsid w:val="0045631E"/>
    <w:rsid w:val="004577C7"/>
    <w:rsid w:val="00460E74"/>
    <w:rsid w:val="00461411"/>
    <w:rsid w:val="004614C9"/>
    <w:rsid w:val="004631A8"/>
    <w:rsid w:val="00464D73"/>
    <w:rsid w:val="0046531A"/>
    <w:rsid w:val="004668FD"/>
    <w:rsid w:val="004679B7"/>
    <w:rsid w:val="00467A2F"/>
    <w:rsid w:val="004705C6"/>
    <w:rsid w:val="0047153B"/>
    <w:rsid w:val="00471AA3"/>
    <w:rsid w:val="0047210E"/>
    <w:rsid w:val="0047366E"/>
    <w:rsid w:val="00473F4D"/>
    <w:rsid w:val="00474E34"/>
    <w:rsid w:val="0047572C"/>
    <w:rsid w:val="004769B2"/>
    <w:rsid w:val="004775F0"/>
    <w:rsid w:val="004776F3"/>
    <w:rsid w:val="00477850"/>
    <w:rsid w:val="004807CD"/>
    <w:rsid w:val="00480A8D"/>
    <w:rsid w:val="00480AE5"/>
    <w:rsid w:val="00481EB1"/>
    <w:rsid w:val="00481F43"/>
    <w:rsid w:val="004822B5"/>
    <w:rsid w:val="00482F8C"/>
    <w:rsid w:val="0048489C"/>
    <w:rsid w:val="00485A50"/>
    <w:rsid w:val="004879A2"/>
    <w:rsid w:val="00491431"/>
    <w:rsid w:val="004918BF"/>
    <w:rsid w:val="00492106"/>
    <w:rsid w:val="0049313D"/>
    <w:rsid w:val="00493C72"/>
    <w:rsid w:val="00494362"/>
    <w:rsid w:val="00497C9B"/>
    <w:rsid w:val="004A03F5"/>
    <w:rsid w:val="004A0802"/>
    <w:rsid w:val="004A2433"/>
    <w:rsid w:val="004A3465"/>
    <w:rsid w:val="004A3FFA"/>
    <w:rsid w:val="004A4B42"/>
    <w:rsid w:val="004A64F5"/>
    <w:rsid w:val="004A7386"/>
    <w:rsid w:val="004A7B83"/>
    <w:rsid w:val="004A7C09"/>
    <w:rsid w:val="004A7CD2"/>
    <w:rsid w:val="004B01B8"/>
    <w:rsid w:val="004B02EE"/>
    <w:rsid w:val="004B066F"/>
    <w:rsid w:val="004B231F"/>
    <w:rsid w:val="004B3146"/>
    <w:rsid w:val="004B35D3"/>
    <w:rsid w:val="004B38E2"/>
    <w:rsid w:val="004B42B8"/>
    <w:rsid w:val="004B5B2E"/>
    <w:rsid w:val="004B626A"/>
    <w:rsid w:val="004B6C8A"/>
    <w:rsid w:val="004C0021"/>
    <w:rsid w:val="004C1CCD"/>
    <w:rsid w:val="004C3952"/>
    <w:rsid w:val="004C4FB6"/>
    <w:rsid w:val="004C5D73"/>
    <w:rsid w:val="004C65E6"/>
    <w:rsid w:val="004C77C9"/>
    <w:rsid w:val="004C7B6C"/>
    <w:rsid w:val="004D0684"/>
    <w:rsid w:val="004D0893"/>
    <w:rsid w:val="004D11ED"/>
    <w:rsid w:val="004D3148"/>
    <w:rsid w:val="004D384D"/>
    <w:rsid w:val="004D4A3E"/>
    <w:rsid w:val="004D4A6F"/>
    <w:rsid w:val="004D5927"/>
    <w:rsid w:val="004E0AB9"/>
    <w:rsid w:val="004E0C96"/>
    <w:rsid w:val="004E0EC2"/>
    <w:rsid w:val="004E1F64"/>
    <w:rsid w:val="004E245F"/>
    <w:rsid w:val="004E3CA9"/>
    <w:rsid w:val="004E5209"/>
    <w:rsid w:val="004E5EA2"/>
    <w:rsid w:val="004E619F"/>
    <w:rsid w:val="004E6359"/>
    <w:rsid w:val="004E7FAA"/>
    <w:rsid w:val="004F0336"/>
    <w:rsid w:val="004F1336"/>
    <w:rsid w:val="004F171C"/>
    <w:rsid w:val="004F1757"/>
    <w:rsid w:val="004F2551"/>
    <w:rsid w:val="004F25C5"/>
    <w:rsid w:val="004F28DB"/>
    <w:rsid w:val="004F37BE"/>
    <w:rsid w:val="004F3B90"/>
    <w:rsid w:val="004F4B50"/>
    <w:rsid w:val="004F5F49"/>
    <w:rsid w:val="004F6596"/>
    <w:rsid w:val="004F6C1F"/>
    <w:rsid w:val="005003BF"/>
    <w:rsid w:val="00500CCB"/>
    <w:rsid w:val="00501F6E"/>
    <w:rsid w:val="00501FFB"/>
    <w:rsid w:val="005027F5"/>
    <w:rsid w:val="00502CEC"/>
    <w:rsid w:val="00504219"/>
    <w:rsid w:val="005062DB"/>
    <w:rsid w:val="00506901"/>
    <w:rsid w:val="00507C33"/>
    <w:rsid w:val="00510D9D"/>
    <w:rsid w:val="00511341"/>
    <w:rsid w:val="00511EA4"/>
    <w:rsid w:val="00512B04"/>
    <w:rsid w:val="00512F2A"/>
    <w:rsid w:val="00513818"/>
    <w:rsid w:val="00513DD2"/>
    <w:rsid w:val="00516324"/>
    <w:rsid w:val="00517D79"/>
    <w:rsid w:val="0052013F"/>
    <w:rsid w:val="00520E7A"/>
    <w:rsid w:val="00523017"/>
    <w:rsid w:val="005260E0"/>
    <w:rsid w:val="0053222A"/>
    <w:rsid w:val="00532CF6"/>
    <w:rsid w:val="0053444C"/>
    <w:rsid w:val="00534538"/>
    <w:rsid w:val="00534CC3"/>
    <w:rsid w:val="0053509F"/>
    <w:rsid w:val="00536647"/>
    <w:rsid w:val="00536ABC"/>
    <w:rsid w:val="0053751D"/>
    <w:rsid w:val="00541D0C"/>
    <w:rsid w:val="00541D8B"/>
    <w:rsid w:val="00542331"/>
    <w:rsid w:val="00542B21"/>
    <w:rsid w:val="00543A20"/>
    <w:rsid w:val="0054440C"/>
    <w:rsid w:val="00545787"/>
    <w:rsid w:val="00545D88"/>
    <w:rsid w:val="00546023"/>
    <w:rsid w:val="00546988"/>
    <w:rsid w:val="00546E6F"/>
    <w:rsid w:val="00547808"/>
    <w:rsid w:val="00547AD4"/>
    <w:rsid w:val="00550C98"/>
    <w:rsid w:val="00550FD1"/>
    <w:rsid w:val="0055190B"/>
    <w:rsid w:val="00551A44"/>
    <w:rsid w:val="00552B72"/>
    <w:rsid w:val="005537E6"/>
    <w:rsid w:val="00553DB1"/>
    <w:rsid w:val="00554DA8"/>
    <w:rsid w:val="00554E85"/>
    <w:rsid w:val="0055581C"/>
    <w:rsid w:val="00555B98"/>
    <w:rsid w:val="00555F0B"/>
    <w:rsid w:val="00560091"/>
    <w:rsid w:val="00560A85"/>
    <w:rsid w:val="00560F23"/>
    <w:rsid w:val="00561AA2"/>
    <w:rsid w:val="00561F81"/>
    <w:rsid w:val="00563028"/>
    <w:rsid w:val="00563795"/>
    <w:rsid w:val="00563D3C"/>
    <w:rsid w:val="00564373"/>
    <w:rsid w:val="00564568"/>
    <w:rsid w:val="00564ED5"/>
    <w:rsid w:val="00565A2B"/>
    <w:rsid w:val="00566280"/>
    <w:rsid w:val="00567923"/>
    <w:rsid w:val="00567AEC"/>
    <w:rsid w:val="005704D0"/>
    <w:rsid w:val="00570C03"/>
    <w:rsid w:val="0057204B"/>
    <w:rsid w:val="00572B22"/>
    <w:rsid w:val="005748CC"/>
    <w:rsid w:val="00574B40"/>
    <w:rsid w:val="005770DB"/>
    <w:rsid w:val="00580002"/>
    <w:rsid w:val="00580F96"/>
    <w:rsid w:val="00581F0B"/>
    <w:rsid w:val="00582209"/>
    <w:rsid w:val="005834FB"/>
    <w:rsid w:val="0058466B"/>
    <w:rsid w:val="00585E44"/>
    <w:rsid w:val="00586A3A"/>
    <w:rsid w:val="00586C2C"/>
    <w:rsid w:val="00587413"/>
    <w:rsid w:val="00587834"/>
    <w:rsid w:val="005902DA"/>
    <w:rsid w:val="00590C83"/>
    <w:rsid w:val="00591147"/>
    <w:rsid w:val="00591783"/>
    <w:rsid w:val="00591C5B"/>
    <w:rsid w:val="00591CD6"/>
    <w:rsid w:val="005926D7"/>
    <w:rsid w:val="00592A6F"/>
    <w:rsid w:val="005938A8"/>
    <w:rsid w:val="0059513D"/>
    <w:rsid w:val="005A02B1"/>
    <w:rsid w:val="005A0B29"/>
    <w:rsid w:val="005A1CCD"/>
    <w:rsid w:val="005A21C9"/>
    <w:rsid w:val="005A2F39"/>
    <w:rsid w:val="005A2F4B"/>
    <w:rsid w:val="005A3DF5"/>
    <w:rsid w:val="005A4BF9"/>
    <w:rsid w:val="005A5896"/>
    <w:rsid w:val="005A5FA6"/>
    <w:rsid w:val="005A6965"/>
    <w:rsid w:val="005A6A06"/>
    <w:rsid w:val="005A6AF5"/>
    <w:rsid w:val="005A714F"/>
    <w:rsid w:val="005A7222"/>
    <w:rsid w:val="005B093C"/>
    <w:rsid w:val="005B0B0D"/>
    <w:rsid w:val="005B2931"/>
    <w:rsid w:val="005B48E9"/>
    <w:rsid w:val="005B620B"/>
    <w:rsid w:val="005B63FD"/>
    <w:rsid w:val="005B6796"/>
    <w:rsid w:val="005B68B9"/>
    <w:rsid w:val="005B7088"/>
    <w:rsid w:val="005B7B74"/>
    <w:rsid w:val="005C3FF4"/>
    <w:rsid w:val="005C58A7"/>
    <w:rsid w:val="005D2065"/>
    <w:rsid w:val="005D2236"/>
    <w:rsid w:val="005D24A4"/>
    <w:rsid w:val="005D38D3"/>
    <w:rsid w:val="005D3AEA"/>
    <w:rsid w:val="005D4C5F"/>
    <w:rsid w:val="005D4F94"/>
    <w:rsid w:val="005D663C"/>
    <w:rsid w:val="005D7063"/>
    <w:rsid w:val="005E1095"/>
    <w:rsid w:val="005E1A7E"/>
    <w:rsid w:val="005E220D"/>
    <w:rsid w:val="005E2DC9"/>
    <w:rsid w:val="005E3DDA"/>
    <w:rsid w:val="005E41FD"/>
    <w:rsid w:val="005E4FC9"/>
    <w:rsid w:val="005F10C6"/>
    <w:rsid w:val="005F279B"/>
    <w:rsid w:val="005F41B6"/>
    <w:rsid w:val="005F4D34"/>
    <w:rsid w:val="005F53C7"/>
    <w:rsid w:val="005F628A"/>
    <w:rsid w:val="005F6F5E"/>
    <w:rsid w:val="005F7306"/>
    <w:rsid w:val="005F77F5"/>
    <w:rsid w:val="005F7C2A"/>
    <w:rsid w:val="00600029"/>
    <w:rsid w:val="006001EE"/>
    <w:rsid w:val="00600D2A"/>
    <w:rsid w:val="0060122C"/>
    <w:rsid w:val="006020C7"/>
    <w:rsid w:val="0060286E"/>
    <w:rsid w:val="00603132"/>
    <w:rsid w:val="00603806"/>
    <w:rsid w:val="00603A40"/>
    <w:rsid w:val="0060502A"/>
    <w:rsid w:val="0060591B"/>
    <w:rsid w:val="00605E0A"/>
    <w:rsid w:val="00606B44"/>
    <w:rsid w:val="006074B7"/>
    <w:rsid w:val="00610081"/>
    <w:rsid w:val="0061144F"/>
    <w:rsid w:val="006114C3"/>
    <w:rsid w:val="00611C32"/>
    <w:rsid w:val="00611D24"/>
    <w:rsid w:val="00612814"/>
    <w:rsid w:val="00613274"/>
    <w:rsid w:val="00614045"/>
    <w:rsid w:val="00614DC2"/>
    <w:rsid w:val="00615766"/>
    <w:rsid w:val="00617DD6"/>
    <w:rsid w:val="006201DE"/>
    <w:rsid w:val="0062028D"/>
    <w:rsid w:val="00621085"/>
    <w:rsid w:val="00621F8C"/>
    <w:rsid w:val="00622F9C"/>
    <w:rsid w:val="00624C73"/>
    <w:rsid w:val="00626D07"/>
    <w:rsid w:val="0062722C"/>
    <w:rsid w:val="00627CC2"/>
    <w:rsid w:val="006310F9"/>
    <w:rsid w:val="00631CB4"/>
    <w:rsid w:val="00632817"/>
    <w:rsid w:val="00632C33"/>
    <w:rsid w:val="00635025"/>
    <w:rsid w:val="00635079"/>
    <w:rsid w:val="00637C1B"/>
    <w:rsid w:val="006405AD"/>
    <w:rsid w:val="00640607"/>
    <w:rsid w:val="00642B58"/>
    <w:rsid w:val="00644416"/>
    <w:rsid w:val="0065104D"/>
    <w:rsid w:val="0065123D"/>
    <w:rsid w:val="006548DF"/>
    <w:rsid w:val="00655131"/>
    <w:rsid w:val="00655321"/>
    <w:rsid w:val="00655C65"/>
    <w:rsid w:val="00655D5F"/>
    <w:rsid w:val="00656180"/>
    <w:rsid w:val="00656775"/>
    <w:rsid w:val="0065720B"/>
    <w:rsid w:val="006604D1"/>
    <w:rsid w:val="00660C71"/>
    <w:rsid w:val="00660DDC"/>
    <w:rsid w:val="00660EA0"/>
    <w:rsid w:val="006610E8"/>
    <w:rsid w:val="00662E2C"/>
    <w:rsid w:val="00663CA1"/>
    <w:rsid w:val="0066456C"/>
    <w:rsid w:val="00665D9B"/>
    <w:rsid w:val="00665D9C"/>
    <w:rsid w:val="00666416"/>
    <w:rsid w:val="006669FF"/>
    <w:rsid w:val="00670385"/>
    <w:rsid w:val="00671EE8"/>
    <w:rsid w:val="006730DE"/>
    <w:rsid w:val="006739A4"/>
    <w:rsid w:val="0067506E"/>
    <w:rsid w:val="0067521B"/>
    <w:rsid w:val="0067524F"/>
    <w:rsid w:val="00675622"/>
    <w:rsid w:val="00675964"/>
    <w:rsid w:val="00676B44"/>
    <w:rsid w:val="006771D4"/>
    <w:rsid w:val="006810B5"/>
    <w:rsid w:val="00681139"/>
    <w:rsid w:val="0068300F"/>
    <w:rsid w:val="0068540F"/>
    <w:rsid w:val="0068614C"/>
    <w:rsid w:val="0068620E"/>
    <w:rsid w:val="00686C01"/>
    <w:rsid w:val="00686CD4"/>
    <w:rsid w:val="00690623"/>
    <w:rsid w:val="0069103C"/>
    <w:rsid w:val="00691563"/>
    <w:rsid w:val="00691EFC"/>
    <w:rsid w:val="00692311"/>
    <w:rsid w:val="0069329D"/>
    <w:rsid w:val="00693419"/>
    <w:rsid w:val="00693936"/>
    <w:rsid w:val="006951D4"/>
    <w:rsid w:val="006958D9"/>
    <w:rsid w:val="006976DF"/>
    <w:rsid w:val="00697AA2"/>
    <w:rsid w:val="00697D8E"/>
    <w:rsid w:val="006A0E12"/>
    <w:rsid w:val="006A0EF3"/>
    <w:rsid w:val="006A161D"/>
    <w:rsid w:val="006A1808"/>
    <w:rsid w:val="006A1B87"/>
    <w:rsid w:val="006A2802"/>
    <w:rsid w:val="006A3F7F"/>
    <w:rsid w:val="006A5BEE"/>
    <w:rsid w:val="006A71F7"/>
    <w:rsid w:val="006A76A7"/>
    <w:rsid w:val="006A76D2"/>
    <w:rsid w:val="006B006B"/>
    <w:rsid w:val="006B0075"/>
    <w:rsid w:val="006B284C"/>
    <w:rsid w:val="006B3ABE"/>
    <w:rsid w:val="006B3CD4"/>
    <w:rsid w:val="006B47D4"/>
    <w:rsid w:val="006B5AA1"/>
    <w:rsid w:val="006B6F44"/>
    <w:rsid w:val="006B7122"/>
    <w:rsid w:val="006C1B49"/>
    <w:rsid w:val="006C2E4F"/>
    <w:rsid w:val="006C30B0"/>
    <w:rsid w:val="006C3858"/>
    <w:rsid w:val="006C72AD"/>
    <w:rsid w:val="006C7A25"/>
    <w:rsid w:val="006C7BB9"/>
    <w:rsid w:val="006D169D"/>
    <w:rsid w:val="006D2646"/>
    <w:rsid w:val="006D272F"/>
    <w:rsid w:val="006D2DCC"/>
    <w:rsid w:val="006D36F8"/>
    <w:rsid w:val="006D45F2"/>
    <w:rsid w:val="006D54B7"/>
    <w:rsid w:val="006D5B2F"/>
    <w:rsid w:val="006D6305"/>
    <w:rsid w:val="006D778D"/>
    <w:rsid w:val="006E1250"/>
    <w:rsid w:val="006E1D60"/>
    <w:rsid w:val="006E2008"/>
    <w:rsid w:val="006E23ED"/>
    <w:rsid w:val="006E4D9B"/>
    <w:rsid w:val="006E502A"/>
    <w:rsid w:val="006E5489"/>
    <w:rsid w:val="006E7546"/>
    <w:rsid w:val="006F0454"/>
    <w:rsid w:val="006F0ADA"/>
    <w:rsid w:val="006F3665"/>
    <w:rsid w:val="006F3B0C"/>
    <w:rsid w:val="006F4749"/>
    <w:rsid w:val="006F4948"/>
    <w:rsid w:val="006F4FC2"/>
    <w:rsid w:val="006F582F"/>
    <w:rsid w:val="006F5AA1"/>
    <w:rsid w:val="006F62F5"/>
    <w:rsid w:val="006F6CC0"/>
    <w:rsid w:val="006F799F"/>
    <w:rsid w:val="00700E38"/>
    <w:rsid w:val="00701124"/>
    <w:rsid w:val="00703253"/>
    <w:rsid w:val="00703F2F"/>
    <w:rsid w:val="00704E6C"/>
    <w:rsid w:val="0070600A"/>
    <w:rsid w:val="0070702A"/>
    <w:rsid w:val="0070727C"/>
    <w:rsid w:val="00710FDF"/>
    <w:rsid w:val="007115C8"/>
    <w:rsid w:val="00712C44"/>
    <w:rsid w:val="00714B6F"/>
    <w:rsid w:val="00714D4C"/>
    <w:rsid w:val="0071553B"/>
    <w:rsid w:val="00716230"/>
    <w:rsid w:val="00716A1B"/>
    <w:rsid w:val="00721B71"/>
    <w:rsid w:val="0072214E"/>
    <w:rsid w:val="0072227D"/>
    <w:rsid w:val="00722D8B"/>
    <w:rsid w:val="00726418"/>
    <w:rsid w:val="00726682"/>
    <w:rsid w:val="007278E4"/>
    <w:rsid w:val="007321C3"/>
    <w:rsid w:val="00734E5B"/>
    <w:rsid w:val="0073504E"/>
    <w:rsid w:val="00735122"/>
    <w:rsid w:val="0073638D"/>
    <w:rsid w:val="00736B5C"/>
    <w:rsid w:val="00736DC2"/>
    <w:rsid w:val="007404AA"/>
    <w:rsid w:val="0074067A"/>
    <w:rsid w:val="0074153B"/>
    <w:rsid w:val="00742C88"/>
    <w:rsid w:val="00743382"/>
    <w:rsid w:val="007450E5"/>
    <w:rsid w:val="0074675C"/>
    <w:rsid w:val="00746DFA"/>
    <w:rsid w:val="00750568"/>
    <w:rsid w:val="00751771"/>
    <w:rsid w:val="00752C16"/>
    <w:rsid w:val="00755321"/>
    <w:rsid w:val="00755838"/>
    <w:rsid w:val="00756E8F"/>
    <w:rsid w:val="0076152E"/>
    <w:rsid w:val="007616F8"/>
    <w:rsid w:val="00762F01"/>
    <w:rsid w:val="00764EDA"/>
    <w:rsid w:val="007656AA"/>
    <w:rsid w:val="00765EE5"/>
    <w:rsid w:val="00766AB3"/>
    <w:rsid w:val="00766ED2"/>
    <w:rsid w:val="00767CA9"/>
    <w:rsid w:val="007707A6"/>
    <w:rsid w:val="00770B71"/>
    <w:rsid w:val="007722A4"/>
    <w:rsid w:val="007743A0"/>
    <w:rsid w:val="00774FA5"/>
    <w:rsid w:val="0077509F"/>
    <w:rsid w:val="00776729"/>
    <w:rsid w:val="00783A6F"/>
    <w:rsid w:val="00783B9D"/>
    <w:rsid w:val="007850F4"/>
    <w:rsid w:val="00786086"/>
    <w:rsid w:val="00786963"/>
    <w:rsid w:val="007870F5"/>
    <w:rsid w:val="00787686"/>
    <w:rsid w:val="007921B3"/>
    <w:rsid w:val="00793B43"/>
    <w:rsid w:val="00793FBB"/>
    <w:rsid w:val="007940A0"/>
    <w:rsid w:val="00795319"/>
    <w:rsid w:val="00795F50"/>
    <w:rsid w:val="007961AD"/>
    <w:rsid w:val="00796BC9"/>
    <w:rsid w:val="007A1132"/>
    <w:rsid w:val="007A1B91"/>
    <w:rsid w:val="007A379A"/>
    <w:rsid w:val="007A4A42"/>
    <w:rsid w:val="007A4B1C"/>
    <w:rsid w:val="007A53A0"/>
    <w:rsid w:val="007A58BE"/>
    <w:rsid w:val="007A5905"/>
    <w:rsid w:val="007A6E49"/>
    <w:rsid w:val="007A7505"/>
    <w:rsid w:val="007B1633"/>
    <w:rsid w:val="007B2D24"/>
    <w:rsid w:val="007B3297"/>
    <w:rsid w:val="007B3663"/>
    <w:rsid w:val="007B3F0B"/>
    <w:rsid w:val="007B4190"/>
    <w:rsid w:val="007B436C"/>
    <w:rsid w:val="007B4B27"/>
    <w:rsid w:val="007B72ED"/>
    <w:rsid w:val="007B7A0F"/>
    <w:rsid w:val="007C0E2A"/>
    <w:rsid w:val="007C1A6F"/>
    <w:rsid w:val="007C1D98"/>
    <w:rsid w:val="007C4D94"/>
    <w:rsid w:val="007C581A"/>
    <w:rsid w:val="007C5D16"/>
    <w:rsid w:val="007C5E32"/>
    <w:rsid w:val="007C63E7"/>
    <w:rsid w:val="007D065C"/>
    <w:rsid w:val="007D07F5"/>
    <w:rsid w:val="007D2411"/>
    <w:rsid w:val="007D4639"/>
    <w:rsid w:val="007D4E04"/>
    <w:rsid w:val="007D4FB6"/>
    <w:rsid w:val="007D59BA"/>
    <w:rsid w:val="007D6B9E"/>
    <w:rsid w:val="007D7102"/>
    <w:rsid w:val="007E05DB"/>
    <w:rsid w:val="007E0656"/>
    <w:rsid w:val="007E072E"/>
    <w:rsid w:val="007E07E3"/>
    <w:rsid w:val="007E1339"/>
    <w:rsid w:val="007E2258"/>
    <w:rsid w:val="007E2645"/>
    <w:rsid w:val="007E3368"/>
    <w:rsid w:val="007E3E53"/>
    <w:rsid w:val="007E4361"/>
    <w:rsid w:val="007E454F"/>
    <w:rsid w:val="007E4E69"/>
    <w:rsid w:val="007E4E76"/>
    <w:rsid w:val="007E50EB"/>
    <w:rsid w:val="007E6D26"/>
    <w:rsid w:val="007F0A97"/>
    <w:rsid w:val="007F0C96"/>
    <w:rsid w:val="007F1CAB"/>
    <w:rsid w:val="007F201B"/>
    <w:rsid w:val="007F2536"/>
    <w:rsid w:val="007F39CB"/>
    <w:rsid w:val="007F469E"/>
    <w:rsid w:val="007F51CC"/>
    <w:rsid w:val="007F5527"/>
    <w:rsid w:val="007F6691"/>
    <w:rsid w:val="007F73AC"/>
    <w:rsid w:val="00800520"/>
    <w:rsid w:val="00800F1B"/>
    <w:rsid w:val="0080108F"/>
    <w:rsid w:val="00801762"/>
    <w:rsid w:val="008022AA"/>
    <w:rsid w:val="008022B2"/>
    <w:rsid w:val="008034F5"/>
    <w:rsid w:val="008038A1"/>
    <w:rsid w:val="008043F8"/>
    <w:rsid w:val="00806966"/>
    <w:rsid w:val="00807102"/>
    <w:rsid w:val="00807C4A"/>
    <w:rsid w:val="0081041E"/>
    <w:rsid w:val="008114BF"/>
    <w:rsid w:val="00811536"/>
    <w:rsid w:val="008117F2"/>
    <w:rsid w:val="00811FB0"/>
    <w:rsid w:val="008127BB"/>
    <w:rsid w:val="008136F4"/>
    <w:rsid w:val="008144B3"/>
    <w:rsid w:val="0081452D"/>
    <w:rsid w:val="0081736A"/>
    <w:rsid w:val="0081787C"/>
    <w:rsid w:val="008211FF"/>
    <w:rsid w:val="00822713"/>
    <w:rsid w:val="00822BBC"/>
    <w:rsid w:val="00823525"/>
    <w:rsid w:val="00824A08"/>
    <w:rsid w:val="00824A1A"/>
    <w:rsid w:val="00825138"/>
    <w:rsid w:val="00825A63"/>
    <w:rsid w:val="0082708C"/>
    <w:rsid w:val="00827AC8"/>
    <w:rsid w:val="0083088C"/>
    <w:rsid w:val="00831402"/>
    <w:rsid w:val="00831F01"/>
    <w:rsid w:val="00832020"/>
    <w:rsid w:val="00832410"/>
    <w:rsid w:val="008324BF"/>
    <w:rsid w:val="00832E75"/>
    <w:rsid w:val="0083315F"/>
    <w:rsid w:val="008348F6"/>
    <w:rsid w:val="00836B92"/>
    <w:rsid w:val="00836D43"/>
    <w:rsid w:val="008406C9"/>
    <w:rsid w:val="008408D1"/>
    <w:rsid w:val="00840C68"/>
    <w:rsid w:val="008419B5"/>
    <w:rsid w:val="00843C06"/>
    <w:rsid w:val="00843EAA"/>
    <w:rsid w:val="0084497B"/>
    <w:rsid w:val="00845EB4"/>
    <w:rsid w:val="008463E0"/>
    <w:rsid w:val="0084649E"/>
    <w:rsid w:val="00846BD6"/>
    <w:rsid w:val="00846E08"/>
    <w:rsid w:val="00846F89"/>
    <w:rsid w:val="008478CB"/>
    <w:rsid w:val="00847E79"/>
    <w:rsid w:val="0085068E"/>
    <w:rsid w:val="00850C48"/>
    <w:rsid w:val="00851097"/>
    <w:rsid w:val="00852500"/>
    <w:rsid w:val="0085277F"/>
    <w:rsid w:val="008541B1"/>
    <w:rsid w:val="00854264"/>
    <w:rsid w:val="00854D0E"/>
    <w:rsid w:val="00855594"/>
    <w:rsid w:val="00855803"/>
    <w:rsid w:val="008565B7"/>
    <w:rsid w:val="00857511"/>
    <w:rsid w:val="0085759E"/>
    <w:rsid w:val="00860E16"/>
    <w:rsid w:val="0086157A"/>
    <w:rsid w:val="00862418"/>
    <w:rsid w:val="00862AD9"/>
    <w:rsid w:val="00863119"/>
    <w:rsid w:val="00863129"/>
    <w:rsid w:val="00864894"/>
    <w:rsid w:val="00865B86"/>
    <w:rsid w:val="00866F52"/>
    <w:rsid w:val="00867833"/>
    <w:rsid w:val="00870024"/>
    <w:rsid w:val="00871384"/>
    <w:rsid w:val="00872601"/>
    <w:rsid w:val="008732DC"/>
    <w:rsid w:val="00874ED4"/>
    <w:rsid w:val="00875ACA"/>
    <w:rsid w:val="00876E8E"/>
    <w:rsid w:val="0088067B"/>
    <w:rsid w:val="0088167A"/>
    <w:rsid w:val="00882D42"/>
    <w:rsid w:val="00883101"/>
    <w:rsid w:val="008833E8"/>
    <w:rsid w:val="00883CA3"/>
    <w:rsid w:val="00885346"/>
    <w:rsid w:val="00885AF5"/>
    <w:rsid w:val="00886680"/>
    <w:rsid w:val="00886DE9"/>
    <w:rsid w:val="00886E82"/>
    <w:rsid w:val="00890B7E"/>
    <w:rsid w:val="008933FF"/>
    <w:rsid w:val="00894B37"/>
    <w:rsid w:val="008951E0"/>
    <w:rsid w:val="00895DD4"/>
    <w:rsid w:val="008A11D8"/>
    <w:rsid w:val="008A1C34"/>
    <w:rsid w:val="008A1C5C"/>
    <w:rsid w:val="008A3D52"/>
    <w:rsid w:val="008A46A8"/>
    <w:rsid w:val="008A5C07"/>
    <w:rsid w:val="008A7139"/>
    <w:rsid w:val="008A763D"/>
    <w:rsid w:val="008A7839"/>
    <w:rsid w:val="008B040D"/>
    <w:rsid w:val="008B091F"/>
    <w:rsid w:val="008B124B"/>
    <w:rsid w:val="008B295D"/>
    <w:rsid w:val="008B2A96"/>
    <w:rsid w:val="008B44C2"/>
    <w:rsid w:val="008B458D"/>
    <w:rsid w:val="008B45E5"/>
    <w:rsid w:val="008B46BB"/>
    <w:rsid w:val="008B56AC"/>
    <w:rsid w:val="008B5CF8"/>
    <w:rsid w:val="008B7370"/>
    <w:rsid w:val="008B7457"/>
    <w:rsid w:val="008B7469"/>
    <w:rsid w:val="008B7722"/>
    <w:rsid w:val="008B7AC3"/>
    <w:rsid w:val="008B7C1D"/>
    <w:rsid w:val="008C01B1"/>
    <w:rsid w:val="008C0833"/>
    <w:rsid w:val="008C283E"/>
    <w:rsid w:val="008C2AEF"/>
    <w:rsid w:val="008C2D7E"/>
    <w:rsid w:val="008C317E"/>
    <w:rsid w:val="008C5124"/>
    <w:rsid w:val="008C5EAC"/>
    <w:rsid w:val="008C6078"/>
    <w:rsid w:val="008C750C"/>
    <w:rsid w:val="008C791B"/>
    <w:rsid w:val="008C7A0E"/>
    <w:rsid w:val="008C7FB4"/>
    <w:rsid w:val="008D0FFB"/>
    <w:rsid w:val="008D2BAC"/>
    <w:rsid w:val="008D2BBB"/>
    <w:rsid w:val="008D2F38"/>
    <w:rsid w:val="008D3407"/>
    <w:rsid w:val="008D5326"/>
    <w:rsid w:val="008D551F"/>
    <w:rsid w:val="008D5C73"/>
    <w:rsid w:val="008D5E0B"/>
    <w:rsid w:val="008E0CB4"/>
    <w:rsid w:val="008E1765"/>
    <w:rsid w:val="008E19DA"/>
    <w:rsid w:val="008E3632"/>
    <w:rsid w:val="008E47FB"/>
    <w:rsid w:val="008E5011"/>
    <w:rsid w:val="008E5564"/>
    <w:rsid w:val="008E5E95"/>
    <w:rsid w:val="008E6AE1"/>
    <w:rsid w:val="008E6B6F"/>
    <w:rsid w:val="008E6C8C"/>
    <w:rsid w:val="008F2F33"/>
    <w:rsid w:val="008F30BC"/>
    <w:rsid w:val="008F34D1"/>
    <w:rsid w:val="008F4F99"/>
    <w:rsid w:val="008F5326"/>
    <w:rsid w:val="008F54D2"/>
    <w:rsid w:val="008F7B13"/>
    <w:rsid w:val="00902321"/>
    <w:rsid w:val="009025FC"/>
    <w:rsid w:val="0090352C"/>
    <w:rsid w:val="00904290"/>
    <w:rsid w:val="009046C9"/>
    <w:rsid w:val="009051A5"/>
    <w:rsid w:val="00905853"/>
    <w:rsid w:val="00906454"/>
    <w:rsid w:val="00906C79"/>
    <w:rsid w:val="009077AC"/>
    <w:rsid w:val="00907C60"/>
    <w:rsid w:val="00907EF4"/>
    <w:rsid w:val="00912527"/>
    <w:rsid w:val="00912F21"/>
    <w:rsid w:val="00914D1F"/>
    <w:rsid w:val="00914E94"/>
    <w:rsid w:val="009212E3"/>
    <w:rsid w:val="00922BC9"/>
    <w:rsid w:val="00923A63"/>
    <w:rsid w:val="00925122"/>
    <w:rsid w:val="00925DB9"/>
    <w:rsid w:val="009271A8"/>
    <w:rsid w:val="00927C81"/>
    <w:rsid w:val="00927F63"/>
    <w:rsid w:val="0093063C"/>
    <w:rsid w:val="00931ACA"/>
    <w:rsid w:val="00932CA7"/>
    <w:rsid w:val="009341A9"/>
    <w:rsid w:val="0093450F"/>
    <w:rsid w:val="009358F1"/>
    <w:rsid w:val="00936B50"/>
    <w:rsid w:val="00936D07"/>
    <w:rsid w:val="00936D2C"/>
    <w:rsid w:val="009400CD"/>
    <w:rsid w:val="009407F4"/>
    <w:rsid w:val="009411CC"/>
    <w:rsid w:val="0094167E"/>
    <w:rsid w:val="00941D5B"/>
    <w:rsid w:val="00943752"/>
    <w:rsid w:val="00944763"/>
    <w:rsid w:val="0094591F"/>
    <w:rsid w:val="00947485"/>
    <w:rsid w:val="00947570"/>
    <w:rsid w:val="009477B5"/>
    <w:rsid w:val="0094780B"/>
    <w:rsid w:val="00947C5D"/>
    <w:rsid w:val="00952B34"/>
    <w:rsid w:val="00953CC0"/>
    <w:rsid w:val="0095719C"/>
    <w:rsid w:val="00960A15"/>
    <w:rsid w:val="0096152E"/>
    <w:rsid w:val="009632C8"/>
    <w:rsid w:val="00963F9A"/>
    <w:rsid w:val="009658DB"/>
    <w:rsid w:val="009671F8"/>
    <w:rsid w:val="00967C43"/>
    <w:rsid w:val="00970664"/>
    <w:rsid w:val="00971544"/>
    <w:rsid w:val="00971A58"/>
    <w:rsid w:val="00971B35"/>
    <w:rsid w:val="00971F6F"/>
    <w:rsid w:val="009722C4"/>
    <w:rsid w:val="00974BEF"/>
    <w:rsid w:val="0098018C"/>
    <w:rsid w:val="00980656"/>
    <w:rsid w:val="009812B3"/>
    <w:rsid w:val="0098339E"/>
    <w:rsid w:val="0098583B"/>
    <w:rsid w:val="00986300"/>
    <w:rsid w:val="00987FA3"/>
    <w:rsid w:val="009901BF"/>
    <w:rsid w:val="009903E8"/>
    <w:rsid w:val="009915EA"/>
    <w:rsid w:val="00991C04"/>
    <w:rsid w:val="00994350"/>
    <w:rsid w:val="009955F1"/>
    <w:rsid w:val="0099578C"/>
    <w:rsid w:val="009963DF"/>
    <w:rsid w:val="00997026"/>
    <w:rsid w:val="009978A5"/>
    <w:rsid w:val="009A000F"/>
    <w:rsid w:val="009A01BD"/>
    <w:rsid w:val="009A1749"/>
    <w:rsid w:val="009A1E59"/>
    <w:rsid w:val="009A4F1E"/>
    <w:rsid w:val="009A5482"/>
    <w:rsid w:val="009A555D"/>
    <w:rsid w:val="009A5AFF"/>
    <w:rsid w:val="009A622F"/>
    <w:rsid w:val="009A64B2"/>
    <w:rsid w:val="009A7252"/>
    <w:rsid w:val="009A7D4F"/>
    <w:rsid w:val="009B0722"/>
    <w:rsid w:val="009B09F1"/>
    <w:rsid w:val="009B1509"/>
    <w:rsid w:val="009B1F62"/>
    <w:rsid w:val="009B2195"/>
    <w:rsid w:val="009B3360"/>
    <w:rsid w:val="009B378B"/>
    <w:rsid w:val="009B3D81"/>
    <w:rsid w:val="009B553C"/>
    <w:rsid w:val="009B6D44"/>
    <w:rsid w:val="009B6EFB"/>
    <w:rsid w:val="009B72E4"/>
    <w:rsid w:val="009B743C"/>
    <w:rsid w:val="009B7532"/>
    <w:rsid w:val="009C0B04"/>
    <w:rsid w:val="009C1329"/>
    <w:rsid w:val="009C46DC"/>
    <w:rsid w:val="009C6A5A"/>
    <w:rsid w:val="009D2100"/>
    <w:rsid w:val="009D23EE"/>
    <w:rsid w:val="009D32A3"/>
    <w:rsid w:val="009D3586"/>
    <w:rsid w:val="009D47CA"/>
    <w:rsid w:val="009D5157"/>
    <w:rsid w:val="009D56AA"/>
    <w:rsid w:val="009E2C21"/>
    <w:rsid w:val="009E45AC"/>
    <w:rsid w:val="009E4715"/>
    <w:rsid w:val="009E4718"/>
    <w:rsid w:val="009E49D3"/>
    <w:rsid w:val="009E5DD1"/>
    <w:rsid w:val="009E5FC4"/>
    <w:rsid w:val="009E6244"/>
    <w:rsid w:val="009E708E"/>
    <w:rsid w:val="009E72EC"/>
    <w:rsid w:val="009F0C48"/>
    <w:rsid w:val="009F205C"/>
    <w:rsid w:val="009F5311"/>
    <w:rsid w:val="009F582A"/>
    <w:rsid w:val="009F60C7"/>
    <w:rsid w:val="009F7178"/>
    <w:rsid w:val="009F742A"/>
    <w:rsid w:val="00A00A8A"/>
    <w:rsid w:val="00A00AF3"/>
    <w:rsid w:val="00A01113"/>
    <w:rsid w:val="00A01E06"/>
    <w:rsid w:val="00A0220C"/>
    <w:rsid w:val="00A02D16"/>
    <w:rsid w:val="00A03211"/>
    <w:rsid w:val="00A03D67"/>
    <w:rsid w:val="00A0437D"/>
    <w:rsid w:val="00A05AE5"/>
    <w:rsid w:val="00A0633A"/>
    <w:rsid w:val="00A067D1"/>
    <w:rsid w:val="00A06A99"/>
    <w:rsid w:val="00A10201"/>
    <w:rsid w:val="00A10F29"/>
    <w:rsid w:val="00A11450"/>
    <w:rsid w:val="00A11D7E"/>
    <w:rsid w:val="00A1245A"/>
    <w:rsid w:val="00A1246F"/>
    <w:rsid w:val="00A13338"/>
    <w:rsid w:val="00A13D4A"/>
    <w:rsid w:val="00A14B2F"/>
    <w:rsid w:val="00A152DA"/>
    <w:rsid w:val="00A154E9"/>
    <w:rsid w:val="00A1574D"/>
    <w:rsid w:val="00A15992"/>
    <w:rsid w:val="00A160A0"/>
    <w:rsid w:val="00A161EE"/>
    <w:rsid w:val="00A1626F"/>
    <w:rsid w:val="00A16780"/>
    <w:rsid w:val="00A175D7"/>
    <w:rsid w:val="00A216B2"/>
    <w:rsid w:val="00A24647"/>
    <w:rsid w:val="00A24C9E"/>
    <w:rsid w:val="00A256BE"/>
    <w:rsid w:val="00A26CAA"/>
    <w:rsid w:val="00A27B0F"/>
    <w:rsid w:val="00A30F05"/>
    <w:rsid w:val="00A3131B"/>
    <w:rsid w:val="00A313EF"/>
    <w:rsid w:val="00A329CA"/>
    <w:rsid w:val="00A32E40"/>
    <w:rsid w:val="00A32E92"/>
    <w:rsid w:val="00A3324E"/>
    <w:rsid w:val="00A34CD6"/>
    <w:rsid w:val="00A34F0E"/>
    <w:rsid w:val="00A358F0"/>
    <w:rsid w:val="00A362A8"/>
    <w:rsid w:val="00A374B4"/>
    <w:rsid w:val="00A40C2E"/>
    <w:rsid w:val="00A40E78"/>
    <w:rsid w:val="00A4145F"/>
    <w:rsid w:val="00A4251A"/>
    <w:rsid w:val="00A4298D"/>
    <w:rsid w:val="00A45184"/>
    <w:rsid w:val="00A45869"/>
    <w:rsid w:val="00A469B5"/>
    <w:rsid w:val="00A46AAD"/>
    <w:rsid w:val="00A475DE"/>
    <w:rsid w:val="00A53E56"/>
    <w:rsid w:val="00A53FB7"/>
    <w:rsid w:val="00A55027"/>
    <w:rsid w:val="00A5762E"/>
    <w:rsid w:val="00A57C02"/>
    <w:rsid w:val="00A57D5F"/>
    <w:rsid w:val="00A6094A"/>
    <w:rsid w:val="00A6176E"/>
    <w:rsid w:val="00A6352B"/>
    <w:rsid w:val="00A64D3F"/>
    <w:rsid w:val="00A66970"/>
    <w:rsid w:val="00A6711B"/>
    <w:rsid w:val="00A72261"/>
    <w:rsid w:val="00A7237B"/>
    <w:rsid w:val="00A72AB2"/>
    <w:rsid w:val="00A75660"/>
    <w:rsid w:val="00A75DCA"/>
    <w:rsid w:val="00A8082A"/>
    <w:rsid w:val="00A82512"/>
    <w:rsid w:val="00A82B1C"/>
    <w:rsid w:val="00A82E62"/>
    <w:rsid w:val="00A8304D"/>
    <w:rsid w:val="00A83D99"/>
    <w:rsid w:val="00A83E47"/>
    <w:rsid w:val="00A84981"/>
    <w:rsid w:val="00A8652A"/>
    <w:rsid w:val="00A86AA2"/>
    <w:rsid w:val="00A871B1"/>
    <w:rsid w:val="00A87400"/>
    <w:rsid w:val="00A87473"/>
    <w:rsid w:val="00A87AB5"/>
    <w:rsid w:val="00A91D3A"/>
    <w:rsid w:val="00A92552"/>
    <w:rsid w:val="00A92DBC"/>
    <w:rsid w:val="00A93FD4"/>
    <w:rsid w:val="00A942AC"/>
    <w:rsid w:val="00A94300"/>
    <w:rsid w:val="00A94638"/>
    <w:rsid w:val="00A953B4"/>
    <w:rsid w:val="00A96A55"/>
    <w:rsid w:val="00A97997"/>
    <w:rsid w:val="00AA0064"/>
    <w:rsid w:val="00AA0D98"/>
    <w:rsid w:val="00AA0F5E"/>
    <w:rsid w:val="00AA1826"/>
    <w:rsid w:val="00AA2336"/>
    <w:rsid w:val="00AA31BA"/>
    <w:rsid w:val="00AA3366"/>
    <w:rsid w:val="00AA4712"/>
    <w:rsid w:val="00AA4BEA"/>
    <w:rsid w:val="00AA4DF2"/>
    <w:rsid w:val="00AA5DF7"/>
    <w:rsid w:val="00AA5E54"/>
    <w:rsid w:val="00AA78FA"/>
    <w:rsid w:val="00AB00AF"/>
    <w:rsid w:val="00AB1A42"/>
    <w:rsid w:val="00AB3A9B"/>
    <w:rsid w:val="00AB41BE"/>
    <w:rsid w:val="00AB4B85"/>
    <w:rsid w:val="00AB56BD"/>
    <w:rsid w:val="00AB66B5"/>
    <w:rsid w:val="00AB6EE5"/>
    <w:rsid w:val="00AB7045"/>
    <w:rsid w:val="00AB798B"/>
    <w:rsid w:val="00AC0B8B"/>
    <w:rsid w:val="00AC0E52"/>
    <w:rsid w:val="00AC1B99"/>
    <w:rsid w:val="00AC2BF1"/>
    <w:rsid w:val="00AC324E"/>
    <w:rsid w:val="00AC366D"/>
    <w:rsid w:val="00AC4A1D"/>
    <w:rsid w:val="00AC5662"/>
    <w:rsid w:val="00AC6E4E"/>
    <w:rsid w:val="00AC744B"/>
    <w:rsid w:val="00AC7504"/>
    <w:rsid w:val="00AC76EF"/>
    <w:rsid w:val="00AC7B0A"/>
    <w:rsid w:val="00AD07A5"/>
    <w:rsid w:val="00AD2067"/>
    <w:rsid w:val="00AD26D7"/>
    <w:rsid w:val="00AD28AC"/>
    <w:rsid w:val="00AD30F0"/>
    <w:rsid w:val="00AD4134"/>
    <w:rsid w:val="00AD46D7"/>
    <w:rsid w:val="00AD77E6"/>
    <w:rsid w:val="00AE0B64"/>
    <w:rsid w:val="00AE0B9C"/>
    <w:rsid w:val="00AE253B"/>
    <w:rsid w:val="00AE2892"/>
    <w:rsid w:val="00AE348B"/>
    <w:rsid w:val="00AE408B"/>
    <w:rsid w:val="00AE5206"/>
    <w:rsid w:val="00AE5ABD"/>
    <w:rsid w:val="00AE64F6"/>
    <w:rsid w:val="00AE67FE"/>
    <w:rsid w:val="00AE6810"/>
    <w:rsid w:val="00AE784C"/>
    <w:rsid w:val="00AE7B41"/>
    <w:rsid w:val="00AF0CC0"/>
    <w:rsid w:val="00AF170C"/>
    <w:rsid w:val="00AF1A6D"/>
    <w:rsid w:val="00AF2DDA"/>
    <w:rsid w:val="00AF30AC"/>
    <w:rsid w:val="00AF3C69"/>
    <w:rsid w:val="00AF4851"/>
    <w:rsid w:val="00AF6331"/>
    <w:rsid w:val="00B00FFB"/>
    <w:rsid w:val="00B012F6"/>
    <w:rsid w:val="00B028D1"/>
    <w:rsid w:val="00B02E88"/>
    <w:rsid w:val="00B03EE5"/>
    <w:rsid w:val="00B04C14"/>
    <w:rsid w:val="00B05130"/>
    <w:rsid w:val="00B053A9"/>
    <w:rsid w:val="00B0583E"/>
    <w:rsid w:val="00B06A28"/>
    <w:rsid w:val="00B07112"/>
    <w:rsid w:val="00B0777F"/>
    <w:rsid w:val="00B07794"/>
    <w:rsid w:val="00B1044A"/>
    <w:rsid w:val="00B10ED6"/>
    <w:rsid w:val="00B11B59"/>
    <w:rsid w:val="00B124D5"/>
    <w:rsid w:val="00B12929"/>
    <w:rsid w:val="00B1309B"/>
    <w:rsid w:val="00B13519"/>
    <w:rsid w:val="00B137F6"/>
    <w:rsid w:val="00B13909"/>
    <w:rsid w:val="00B1449E"/>
    <w:rsid w:val="00B17FCB"/>
    <w:rsid w:val="00B21441"/>
    <w:rsid w:val="00B21710"/>
    <w:rsid w:val="00B21DAA"/>
    <w:rsid w:val="00B21FE1"/>
    <w:rsid w:val="00B22C23"/>
    <w:rsid w:val="00B22E48"/>
    <w:rsid w:val="00B23744"/>
    <w:rsid w:val="00B23C33"/>
    <w:rsid w:val="00B24516"/>
    <w:rsid w:val="00B25F87"/>
    <w:rsid w:val="00B26232"/>
    <w:rsid w:val="00B268E2"/>
    <w:rsid w:val="00B30B0F"/>
    <w:rsid w:val="00B32164"/>
    <w:rsid w:val="00B32250"/>
    <w:rsid w:val="00B330E4"/>
    <w:rsid w:val="00B33D3B"/>
    <w:rsid w:val="00B348C6"/>
    <w:rsid w:val="00B34B8E"/>
    <w:rsid w:val="00B350A9"/>
    <w:rsid w:val="00B36856"/>
    <w:rsid w:val="00B3775F"/>
    <w:rsid w:val="00B44344"/>
    <w:rsid w:val="00B446F3"/>
    <w:rsid w:val="00B44BD1"/>
    <w:rsid w:val="00B44DE3"/>
    <w:rsid w:val="00B455FA"/>
    <w:rsid w:val="00B45F72"/>
    <w:rsid w:val="00B479F9"/>
    <w:rsid w:val="00B50C21"/>
    <w:rsid w:val="00B51D4B"/>
    <w:rsid w:val="00B52786"/>
    <w:rsid w:val="00B5289F"/>
    <w:rsid w:val="00B53305"/>
    <w:rsid w:val="00B53605"/>
    <w:rsid w:val="00B54588"/>
    <w:rsid w:val="00B54668"/>
    <w:rsid w:val="00B558A7"/>
    <w:rsid w:val="00B561B9"/>
    <w:rsid w:val="00B5634E"/>
    <w:rsid w:val="00B60EE0"/>
    <w:rsid w:val="00B61045"/>
    <w:rsid w:val="00B617BA"/>
    <w:rsid w:val="00B61CB7"/>
    <w:rsid w:val="00B62053"/>
    <w:rsid w:val="00B621BC"/>
    <w:rsid w:val="00B6376B"/>
    <w:rsid w:val="00B64355"/>
    <w:rsid w:val="00B66326"/>
    <w:rsid w:val="00B7143B"/>
    <w:rsid w:val="00B71F9C"/>
    <w:rsid w:val="00B725FD"/>
    <w:rsid w:val="00B72F77"/>
    <w:rsid w:val="00B73091"/>
    <w:rsid w:val="00B73664"/>
    <w:rsid w:val="00B73A84"/>
    <w:rsid w:val="00B73F9C"/>
    <w:rsid w:val="00B742E4"/>
    <w:rsid w:val="00B7527C"/>
    <w:rsid w:val="00B77B14"/>
    <w:rsid w:val="00B82FED"/>
    <w:rsid w:val="00B863F0"/>
    <w:rsid w:val="00B866E3"/>
    <w:rsid w:val="00B86AAA"/>
    <w:rsid w:val="00B90404"/>
    <w:rsid w:val="00B90409"/>
    <w:rsid w:val="00B910FD"/>
    <w:rsid w:val="00B9148A"/>
    <w:rsid w:val="00B91F67"/>
    <w:rsid w:val="00B92AE0"/>
    <w:rsid w:val="00B92F8B"/>
    <w:rsid w:val="00B93690"/>
    <w:rsid w:val="00B93901"/>
    <w:rsid w:val="00B95A4C"/>
    <w:rsid w:val="00B965C5"/>
    <w:rsid w:val="00B97052"/>
    <w:rsid w:val="00B97406"/>
    <w:rsid w:val="00B97A92"/>
    <w:rsid w:val="00BA09B7"/>
    <w:rsid w:val="00BA0BD5"/>
    <w:rsid w:val="00BA22B7"/>
    <w:rsid w:val="00BA2558"/>
    <w:rsid w:val="00BA3BBF"/>
    <w:rsid w:val="00BA3C6A"/>
    <w:rsid w:val="00BA3F3D"/>
    <w:rsid w:val="00BA5426"/>
    <w:rsid w:val="00BA625C"/>
    <w:rsid w:val="00BA7F0F"/>
    <w:rsid w:val="00BB0216"/>
    <w:rsid w:val="00BB0975"/>
    <w:rsid w:val="00BB1C3E"/>
    <w:rsid w:val="00BB2363"/>
    <w:rsid w:val="00BB2578"/>
    <w:rsid w:val="00BB2860"/>
    <w:rsid w:val="00BB2B26"/>
    <w:rsid w:val="00BB33AC"/>
    <w:rsid w:val="00BB37D6"/>
    <w:rsid w:val="00BB38ED"/>
    <w:rsid w:val="00BB3BAA"/>
    <w:rsid w:val="00BB477A"/>
    <w:rsid w:val="00BB48BD"/>
    <w:rsid w:val="00BB6A65"/>
    <w:rsid w:val="00BB7324"/>
    <w:rsid w:val="00BB75AB"/>
    <w:rsid w:val="00BB75B0"/>
    <w:rsid w:val="00BC0110"/>
    <w:rsid w:val="00BC033B"/>
    <w:rsid w:val="00BC0F38"/>
    <w:rsid w:val="00BC168A"/>
    <w:rsid w:val="00BC38AB"/>
    <w:rsid w:val="00BC48AA"/>
    <w:rsid w:val="00BC570A"/>
    <w:rsid w:val="00BC6BE0"/>
    <w:rsid w:val="00BC7516"/>
    <w:rsid w:val="00BD0268"/>
    <w:rsid w:val="00BD235C"/>
    <w:rsid w:val="00BD36C9"/>
    <w:rsid w:val="00BD3C34"/>
    <w:rsid w:val="00BD44BD"/>
    <w:rsid w:val="00BD49E9"/>
    <w:rsid w:val="00BD4F99"/>
    <w:rsid w:val="00BD5462"/>
    <w:rsid w:val="00BD617E"/>
    <w:rsid w:val="00BD7CB5"/>
    <w:rsid w:val="00BE00BF"/>
    <w:rsid w:val="00BE0634"/>
    <w:rsid w:val="00BE09D7"/>
    <w:rsid w:val="00BE09DF"/>
    <w:rsid w:val="00BE0AAE"/>
    <w:rsid w:val="00BE1667"/>
    <w:rsid w:val="00BE291A"/>
    <w:rsid w:val="00BE2E2E"/>
    <w:rsid w:val="00BE3B88"/>
    <w:rsid w:val="00BE63AB"/>
    <w:rsid w:val="00BE64C2"/>
    <w:rsid w:val="00BF102C"/>
    <w:rsid w:val="00BF2EB1"/>
    <w:rsid w:val="00BF5200"/>
    <w:rsid w:val="00BF655F"/>
    <w:rsid w:val="00BF69CD"/>
    <w:rsid w:val="00BF6A3E"/>
    <w:rsid w:val="00BF71EB"/>
    <w:rsid w:val="00C00888"/>
    <w:rsid w:val="00C019CF"/>
    <w:rsid w:val="00C01FC3"/>
    <w:rsid w:val="00C01FF3"/>
    <w:rsid w:val="00C02B45"/>
    <w:rsid w:val="00C03316"/>
    <w:rsid w:val="00C037F5"/>
    <w:rsid w:val="00C05E49"/>
    <w:rsid w:val="00C05EAC"/>
    <w:rsid w:val="00C06366"/>
    <w:rsid w:val="00C06E0A"/>
    <w:rsid w:val="00C06F7E"/>
    <w:rsid w:val="00C07CD3"/>
    <w:rsid w:val="00C103BD"/>
    <w:rsid w:val="00C105CA"/>
    <w:rsid w:val="00C12772"/>
    <w:rsid w:val="00C1384A"/>
    <w:rsid w:val="00C1390E"/>
    <w:rsid w:val="00C141F9"/>
    <w:rsid w:val="00C143A1"/>
    <w:rsid w:val="00C16054"/>
    <w:rsid w:val="00C170D1"/>
    <w:rsid w:val="00C173D7"/>
    <w:rsid w:val="00C201E7"/>
    <w:rsid w:val="00C20E96"/>
    <w:rsid w:val="00C21771"/>
    <w:rsid w:val="00C21CF5"/>
    <w:rsid w:val="00C21D36"/>
    <w:rsid w:val="00C22283"/>
    <w:rsid w:val="00C22852"/>
    <w:rsid w:val="00C230ED"/>
    <w:rsid w:val="00C2369F"/>
    <w:rsid w:val="00C24A46"/>
    <w:rsid w:val="00C25E7A"/>
    <w:rsid w:val="00C2728E"/>
    <w:rsid w:val="00C27D28"/>
    <w:rsid w:val="00C27E7D"/>
    <w:rsid w:val="00C32EFD"/>
    <w:rsid w:val="00C330A1"/>
    <w:rsid w:val="00C34041"/>
    <w:rsid w:val="00C35519"/>
    <w:rsid w:val="00C40ABA"/>
    <w:rsid w:val="00C41482"/>
    <w:rsid w:val="00C42064"/>
    <w:rsid w:val="00C4362D"/>
    <w:rsid w:val="00C43D48"/>
    <w:rsid w:val="00C445F1"/>
    <w:rsid w:val="00C44C23"/>
    <w:rsid w:val="00C44E5F"/>
    <w:rsid w:val="00C4567E"/>
    <w:rsid w:val="00C50247"/>
    <w:rsid w:val="00C50FE0"/>
    <w:rsid w:val="00C52053"/>
    <w:rsid w:val="00C530FA"/>
    <w:rsid w:val="00C538CE"/>
    <w:rsid w:val="00C54D93"/>
    <w:rsid w:val="00C56D4E"/>
    <w:rsid w:val="00C56F0D"/>
    <w:rsid w:val="00C60A8C"/>
    <w:rsid w:val="00C60E2B"/>
    <w:rsid w:val="00C613C6"/>
    <w:rsid w:val="00C61861"/>
    <w:rsid w:val="00C62177"/>
    <w:rsid w:val="00C63AC4"/>
    <w:rsid w:val="00C65A05"/>
    <w:rsid w:val="00C664EA"/>
    <w:rsid w:val="00C665D9"/>
    <w:rsid w:val="00C6697D"/>
    <w:rsid w:val="00C67757"/>
    <w:rsid w:val="00C7004B"/>
    <w:rsid w:val="00C71BB4"/>
    <w:rsid w:val="00C731D0"/>
    <w:rsid w:val="00C7477C"/>
    <w:rsid w:val="00C748DA"/>
    <w:rsid w:val="00C76D2E"/>
    <w:rsid w:val="00C800DD"/>
    <w:rsid w:val="00C80C72"/>
    <w:rsid w:val="00C821F3"/>
    <w:rsid w:val="00C8321B"/>
    <w:rsid w:val="00C8433A"/>
    <w:rsid w:val="00C85426"/>
    <w:rsid w:val="00C856CF"/>
    <w:rsid w:val="00C86732"/>
    <w:rsid w:val="00C87B89"/>
    <w:rsid w:val="00C87BAD"/>
    <w:rsid w:val="00C90EEF"/>
    <w:rsid w:val="00C9305E"/>
    <w:rsid w:val="00C94CC4"/>
    <w:rsid w:val="00C94FCC"/>
    <w:rsid w:val="00C958F6"/>
    <w:rsid w:val="00C963D6"/>
    <w:rsid w:val="00C96602"/>
    <w:rsid w:val="00C974A8"/>
    <w:rsid w:val="00CA04B8"/>
    <w:rsid w:val="00CA23B6"/>
    <w:rsid w:val="00CA357E"/>
    <w:rsid w:val="00CA4333"/>
    <w:rsid w:val="00CA446A"/>
    <w:rsid w:val="00CA48B6"/>
    <w:rsid w:val="00CA4C87"/>
    <w:rsid w:val="00CA5387"/>
    <w:rsid w:val="00CA5A83"/>
    <w:rsid w:val="00CA5BCB"/>
    <w:rsid w:val="00CA62B9"/>
    <w:rsid w:val="00CA695B"/>
    <w:rsid w:val="00CA6FAE"/>
    <w:rsid w:val="00CB0D4E"/>
    <w:rsid w:val="00CB0D52"/>
    <w:rsid w:val="00CB0DAA"/>
    <w:rsid w:val="00CB1683"/>
    <w:rsid w:val="00CB17F9"/>
    <w:rsid w:val="00CB2DD7"/>
    <w:rsid w:val="00CB30CC"/>
    <w:rsid w:val="00CB3227"/>
    <w:rsid w:val="00CB3735"/>
    <w:rsid w:val="00CB4254"/>
    <w:rsid w:val="00CB48A5"/>
    <w:rsid w:val="00CB550D"/>
    <w:rsid w:val="00CB567C"/>
    <w:rsid w:val="00CB632E"/>
    <w:rsid w:val="00CB77D9"/>
    <w:rsid w:val="00CB7C45"/>
    <w:rsid w:val="00CC0E1F"/>
    <w:rsid w:val="00CC11F4"/>
    <w:rsid w:val="00CC1EA5"/>
    <w:rsid w:val="00CC239D"/>
    <w:rsid w:val="00CC2486"/>
    <w:rsid w:val="00CC33F6"/>
    <w:rsid w:val="00CC36AD"/>
    <w:rsid w:val="00CC585A"/>
    <w:rsid w:val="00CC5B42"/>
    <w:rsid w:val="00CC5E0F"/>
    <w:rsid w:val="00CC77C5"/>
    <w:rsid w:val="00CD044E"/>
    <w:rsid w:val="00CD047A"/>
    <w:rsid w:val="00CD1901"/>
    <w:rsid w:val="00CD1C46"/>
    <w:rsid w:val="00CD2229"/>
    <w:rsid w:val="00CD2DD7"/>
    <w:rsid w:val="00CD3790"/>
    <w:rsid w:val="00CD53CD"/>
    <w:rsid w:val="00CD5A23"/>
    <w:rsid w:val="00CD5F85"/>
    <w:rsid w:val="00CE15D8"/>
    <w:rsid w:val="00CE1872"/>
    <w:rsid w:val="00CE1B9A"/>
    <w:rsid w:val="00CE34E8"/>
    <w:rsid w:val="00CE43EE"/>
    <w:rsid w:val="00CE4DB9"/>
    <w:rsid w:val="00CE51B2"/>
    <w:rsid w:val="00CE5B93"/>
    <w:rsid w:val="00CE6389"/>
    <w:rsid w:val="00CE639A"/>
    <w:rsid w:val="00CE6605"/>
    <w:rsid w:val="00CE796E"/>
    <w:rsid w:val="00CF0250"/>
    <w:rsid w:val="00CF0E15"/>
    <w:rsid w:val="00CF1037"/>
    <w:rsid w:val="00CF1B71"/>
    <w:rsid w:val="00CF1D2F"/>
    <w:rsid w:val="00CF360F"/>
    <w:rsid w:val="00CF3AD9"/>
    <w:rsid w:val="00CF475A"/>
    <w:rsid w:val="00CF5133"/>
    <w:rsid w:val="00CF5270"/>
    <w:rsid w:val="00CF691D"/>
    <w:rsid w:val="00CF6D26"/>
    <w:rsid w:val="00CF7290"/>
    <w:rsid w:val="00D02166"/>
    <w:rsid w:val="00D0285F"/>
    <w:rsid w:val="00D056F6"/>
    <w:rsid w:val="00D06D15"/>
    <w:rsid w:val="00D077A4"/>
    <w:rsid w:val="00D07819"/>
    <w:rsid w:val="00D130F5"/>
    <w:rsid w:val="00D13854"/>
    <w:rsid w:val="00D138A9"/>
    <w:rsid w:val="00D150DB"/>
    <w:rsid w:val="00D15C4B"/>
    <w:rsid w:val="00D15F32"/>
    <w:rsid w:val="00D17C83"/>
    <w:rsid w:val="00D21E15"/>
    <w:rsid w:val="00D23A23"/>
    <w:rsid w:val="00D23EC3"/>
    <w:rsid w:val="00D265D4"/>
    <w:rsid w:val="00D269D7"/>
    <w:rsid w:val="00D26F7C"/>
    <w:rsid w:val="00D309D2"/>
    <w:rsid w:val="00D32443"/>
    <w:rsid w:val="00D33538"/>
    <w:rsid w:val="00D33739"/>
    <w:rsid w:val="00D33D12"/>
    <w:rsid w:val="00D34259"/>
    <w:rsid w:val="00D342D5"/>
    <w:rsid w:val="00D37D79"/>
    <w:rsid w:val="00D37F8A"/>
    <w:rsid w:val="00D411D3"/>
    <w:rsid w:val="00D4250E"/>
    <w:rsid w:val="00D42883"/>
    <w:rsid w:val="00D43123"/>
    <w:rsid w:val="00D43DC6"/>
    <w:rsid w:val="00D44C15"/>
    <w:rsid w:val="00D45FB2"/>
    <w:rsid w:val="00D460F7"/>
    <w:rsid w:val="00D47653"/>
    <w:rsid w:val="00D5033D"/>
    <w:rsid w:val="00D50EA9"/>
    <w:rsid w:val="00D510E1"/>
    <w:rsid w:val="00D51661"/>
    <w:rsid w:val="00D52085"/>
    <w:rsid w:val="00D52315"/>
    <w:rsid w:val="00D53153"/>
    <w:rsid w:val="00D53482"/>
    <w:rsid w:val="00D53BA8"/>
    <w:rsid w:val="00D53F5B"/>
    <w:rsid w:val="00D54F55"/>
    <w:rsid w:val="00D55ACE"/>
    <w:rsid w:val="00D55AF0"/>
    <w:rsid w:val="00D5615F"/>
    <w:rsid w:val="00D56429"/>
    <w:rsid w:val="00D571A8"/>
    <w:rsid w:val="00D606D3"/>
    <w:rsid w:val="00D61359"/>
    <w:rsid w:val="00D62164"/>
    <w:rsid w:val="00D62B27"/>
    <w:rsid w:val="00D633C6"/>
    <w:rsid w:val="00D639B0"/>
    <w:rsid w:val="00D64084"/>
    <w:rsid w:val="00D65561"/>
    <w:rsid w:val="00D656B9"/>
    <w:rsid w:val="00D65849"/>
    <w:rsid w:val="00D70093"/>
    <w:rsid w:val="00D71108"/>
    <w:rsid w:val="00D71854"/>
    <w:rsid w:val="00D75748"/>
    <w:rsid w:val="00D763AC"/>
    <w:rsid w:val="00D77F83"/>
    <w:rsid w:val="00D80C5D"/>
    <w:rsid w:val="00D81316"/>
    <w:rsid w:val="00D82511"/>
    <w:rsid w:val="00D84F20"/>
    <w:rsid w:val="00D85128"/>
    <w:rsid w:val="00D8517F"/>
    <w:rsid w:val="00D878A1"/>
    <w:rsid w:val="00D91F05"/>
    <w:rsid w:val="00D9208E"/>
    <w:rsid w:val="00D9338D"/>
    <w:rsid w:val="00D95214"/>
    <w:rsid w:val="00D95365"/>
    <w:rsid w:val="00D9583E"/>
    <w:rsid w:val="00D9715F"/>
    <w:rsid w:val="00DA1BC3"/>
    <w:rsid w:val="00DA1FF1"/>
    <w:rsid w:val="00DA32D8"/>
    <w:rsid w:val="00DA3E38"/>
    <w:rsid w:val="00DA473D"/>
    <w:rsid w:val="00DA4818"/>
    <w:rsid w:val="00DA5099"/>
    <w:rsid w:val="00DA56AF"/>
    <w:rsid w:val="00DA7771"/>
    <w:rsid w:val="00DB02C7"/>
    <w:rsid w:val="00DB118C"/>
    <w:rsid w:val="00DB38EE"/>
    <w:rsid w:val="00DB3FC6"/>
    <w:rsid w:val="00DB43E8"/>
    <w:rsid w:val="00DB4768"/>
    <w:rsid w:val="00DB4D02"/>
    <w:rsid w:val="00DB7128"/>
    <w:rsid w:val="00DB7AB7"/>
    <w:rsid w:val="00DB7C4B"/>
    <w:rsid w:val="00DC100A"/>
    <w:rsid w:val="00DC1B7F"/>
    <w:rsid w:val="00DC22DA"/>
    <w:rsid w:val="00DC241E"/>
    <w:rsid w:val="00DC488E"/>
    <w:rsid w:val="00DC5238"/>
    <w:rsid w:val="00DC6A7E"/>
    <w:rsid w:val="00DC7337"/>
    <w:rsid w:val="00DC7E75"/>
    <w:rsid w:val="00DD0259"/>
    <w:rsid w:val="00DD1BC1"/>
    <w:rsid w:val="00DD1C2B"/>
    <w:rsid w:val="00DD3506"/>
    <w:rsid w:val="00DD3C44"/>
    <w:rsid w:val="00DD565F"/>
    <w:rsid w:val="00DD5875"/>
    <w:rsid w:val="00DD5A71"/>
    <w:rsid w:val="00DD5E00"/>
    <w:rsid w:val="00DD6451"/>
    <w:rsid w:val="00DD65E8"/>
    <w:rsid w:val="00DD6744"/>
    <w:rsid w:val="00DD7C54"/>
    <w:rsid w:val="00DE08A4"/>
    <w:rsid w:val="00DE3D22"/>
    <w:rsid w:val="00DE419A"/>
    <w:rsid w:val="00DE5464"/>
    <w:rsid w:val="00DE556F"/>
    <w:rsid w:val="00DE5BCE"/>
    <w:rsid w:val="00DF18C2"/>
    <w:rsid w:val="00DF1A09"/>
    <w:rsid w:val="00DF2D01"/>
    <w:rsid w:val="00DF3262"/>
    <w:rsid w:val="00DF4D6B"/>
    <w:rsid w:val="00DF5526"/>
    <w:rsid w:val="00DF5D08"/>
    <w:rsid w:val="00DF642C"/>
    <w:rsid w:val="00DF66BB"/>
    <w:rsid w:val="00DF6848"/>
    <w:rsid w:val="00DF7E4A"/>
    <w:rsid w:val="00DF7EBD"/>
    <w:rsid w:val="00E0001C"/>
    <w:rsid w:val="00E00791"/>
    <w:rsid w:val="00E01923"/>
    <w:rsid w:val="00E028E2"/>
    <w:rsid w:val="00E05CA6"/>
    <w:rsid w:val="00E075A0"/>
    <w:rsid w:val="00E075FF"/>
    <w:rsid w:val="00E07F96"/>
    <w:rsid w:val="00E1052C"/>
    <w:rsid w:val="00E11C33"/>
    <w:rsid w:val="00E12C09"/>
    <w:rsid w:val="00E1405C"/>
    <w:rsid w:val="00E1448D"/>
    <w:rsid w:val="00E1734B"/>
    <w:rsid w:val="00E17EC7"/>
    <w:rsid w:val="00E20949"/>
    <w:rsid w:val="00E215B1"/>
    <w:rsid w:val="00E22320"/>
    <w:rsid w:val="00E23056"/>
    <w:rsid w:val="00E231F8"/>
    <w:rsid w:val="00E2332E"/>
    <w:rsid w:val="00E2381D"/>
    <w:rsid w:val="00E24090"/>
    <w:rsid w:val="00E2497B"/>
    <w:rsid w:val="00E24A08"/>
    <w:rsid w:val="00E25A83"/>
    <w:rsid w:val="00E26768"/>
    <w:rsid w:val="00E26C68"/>
    <w:rsid w:val="00E2710E"/>
    <w:rsid w:val="00E27DD8"/>
    <w:rsid w:val="00E30786"/>
    <w:rsid w:val="00E30F7C"/>
    <w:rsid w:val="00E32FAC"/>
    <w:rsid w:val="00E3354D"/>
    <w:rsid w:val="00E33678"/>
    <w:rsid w:val="00E33C6E"/>
    <w:rsid w:val="00E33EB4"/>
    <w:rsid w:val="00E35FB4"/>
    <w:rsid w:val="00E37983"/>
    <w:rsid w:val="00E41E45"/>
    <w:rsid w:val="00E424E7"/>
    <w:rsid w:val="00E426DD"/>
    <w:rsid w:val="00E42861"/>
    <w:rsid w:val="00E430D6"/>
    <w:rsid w:val="00E43CBF"/>
    <w:rsid w:val="00E44004"/>
    <w:rsid w:val="00E443D6"/>
    <w:rsid w:val="00E4489F"/>
    <w:rsid w:val="00E44DF7"/>
    <w:rsid w:val="00E45983"/>
    <w:rsid w:val="00E469E9"/>
    <w:rsid w:val="00E47C6B"/>
    <w:rsid w:val="00E47FFE"/>
    <w:rsid w:val="00E512BC"/>
    <w:rsid w:val="00E516C0"/>
    <w:rsid w:val="00E52D38"/>
    <w:rsid w:val="00E53080"/>
    <w:rsid w:val="00E539FF"/>
    <w:rsid w:val="00E53B0B"/>
    <w:rsid w:val="00E552D4"/>
    <w:rsid w:val="00E5589D"/>
    <w:rsid w:val="00E56A23"/>
    <w:rsid w:val="00E5753F"/>
    <w:rsid w:val="00E57C9B"/>
    <w:rsid w:val="00E601B1"/>
    <w:rsid w:val="00E606E2"/>
    <w:rsid w:val="00E62A52"/>
    <w:rsid w:val="00E630D1"/>
    <w:rsid w:val="00E64BA3"/>
    <w:rsid w:val="00E66238"/>
    <w:rsid w:val="00E6650D"/>
    <w:rsid w:val="00E67C38"/>
    <w:rsid w:val="00E70887"/>
    <w:rsid w:val="00E70D29"/>
    <w:rsid w:val="00E71982"/>
    <w:rsid w:val="00E72189"/>
    <w:rsid w:val="00E72308"/>
    <w:rsid w:val="00E7324E"/>
    <w:rsid w:val="00E739AB"/>
    <w:rsid w:val="00E73A1F"/>
    <w:rsid w:val="00E73AB1"/>
    <w:rsid w:val="00E74BC2"/>
    <w:rsid w:val="00E75E3E"/>
    <w:rsid w:val="00E7728A"/>
    <w:rsid w:val="00E7731F"/>
    <w:rsid w:val="00E777CB"/>
    <w:rsid w:val="00E802D5"/>
    <w:rsid w:val="00E80B04"/>
    <w:rsid w:val="00E818F3"/>
    <w:rsid w:val="00E819A8"/>
    <w:rsid w:val="00E83426"/>
    <w:rsid w:val="00E8411E"/>
    <w:rsid w:val="00E841BA"/>
    <w:rsid w:val="00E84C28"/>
    <w:rsid w:val="00E84F3A"/>
    <w:rsid w:val="00E8598E"/>
    <w:rsid w:val="00E862F4"/>
    <w:rsid w:val="00E918B5"/>
    <w:rsid w:val="00E92481"/>
    <w:rsid w:val="00E92ABA"/>
    <w:rsid w:val="00E94358"/>
    <w:rsid w:val="00E952B2"/>
    <w:rsid w:val="00E95C96"/>
    <w:rsid w:val="00E96114"/>
    <w:rsid w:val="00E96171"/>
    <w:rsid w:val="00E96403"/>
    <w:rsid w:val="00E96A24"/>
    <w:rsid w:val="00E96CA4"/>
    <w:rsid w:val="00E97CA2"/>
    <w:rsid w:val="00EA0DDB"/>
    <w:rsid w:val="00EA156D"/>
    <w:rsid w:val="00EA1782"/>
    <w:rsid w:val="00EA1AFB"/>
    <w:rsid w:val="00EA4DE9"/>
    <w:rsid w:val="00EA4F97"/>
    <w:rsid w:val="00EA5F8B"/>
    <w:rsid w:val="00EA7224"/>
    <w:rsid w:val="00EA7810"/>
    <w:rsid w:val="00EB0D5C"/>
    <w:rsid w:val="00EB31D8"/>
    <w:rsid w:val="00EB41C2"/>
    <w:rsid w:val="00EB605B"/>
    <w:rsid w:val="00EB65B5"/>
    <w:rsid w:val="00EB7DCD"/>
    <w:rsid w:val="00EC05AD"/>
    <w:rsid w:val="00EC1438"/>
    <w:rsid w:val="00EC185E"/>
    <w:rsid w:val="00EC463D"/>
    <w:rsid w:val="00EC5187"/>
    <w:rsid w:val="00EC58E5"/>
    <w:rsid w:val="00EC6DAE"/>
    <w:rsid w:val="00EC79D5"/>
    <w:rsid w:val="00ED0714"/>
    <w:rsid w:val="00ED0FB8"/>
    <w:rsid w:val="00ED168F"/>
    <w:rsid w:val="00ED1862"/>
    <w:rsid w:val="00ED3441"/>
    <w:rsid w:val="00ED36F2"/>
    <w:rsid w:val="00ED43EC"/>
    <w:rsid w:val="00ED4CFB"/>
    <w:rsid w:val="00ED5369"/>
    <w:rsid w:val="00ED55AA"/>
    <w:rsid w:val="00ED5B70"/>
    <w:rsid w:val="00ED5F60"/>
    <w:rsid w:val="00ED6E79"/>
    <w:rsid w:val="00ED730C"/>
    <w:rsid w:val="00EE03C9"/>
    <w:rsid w:val="00EE0876"/>
    <w:rsid w:val="00EE16D7"/>
    <w:rsid w:val="00EE24AE"/>
    <w:rsid w:val="00EE2B83"/>
    <w:rsid w:val="00EE2F00"/>
    <w:rsid w:val="00EE39FA"/>
    <w:rsid w:val="00EE50CE"/>
    <w:rsid w:val="00EE6469"/>
    <w:rsid w:val="00EE6ABA"/>
    <w:rsid w:val="00EE71CC"/>
    <w:rsid w:val="00EE7C3A"/>
    <w:rsid w:val="00EF07D0"/>
    <w:rsid w:val="00EF08BF"/>
    <w:rsid w:val="00EF0984"/>
    <w:rsid w:val="00EF2454"/>
    <w:rsid w:val="00EF371E"/>
    <w:rsid w:val="00EF39AE"/>
    <w:rsid w:val="00EF47DA"/>
    <w:rsid w:val="00EF5581"/>
    <w:rsid w:val="00EF6574"/>
    <w:rsid w:val="00EF6AAB"/>
    <w:rsid w:val="00EF75D2"/>
    <w:rsid w:val="00EF7AB3"/>
    <w:rsid w:val="00EF7F6E"/>
    <w:rsid w:val="00F004FB"/>
    <w:rsid w:val="00F013D4"/>
    <w:rsid w:val="00F0204C"/>
    <w:rsid w:val="00F03260"/>
    <w:rsid w:val="00F043FF"/>
    <w:rsid w:val="00F04E15"/>
    <w:rsid w:val="00F053EB"/>
    <w:rsid w:val="00F05A78"/>
    <w:rsid w:val="00F06170"/>
    <w:rsid w:val="00F0683D"/>
    <w:rsid w:val="00F105B3"/>
    <w:rsid w:val="00F12425"/>
    <w:rsid w:val="00F13ED5"/>
    <w:rsid w:val="00F14133"/>
    <w:rsid w:val="00F14262"/>
    <w:rsid w:val="00F164F0"/>
    <w:rsid w:val="00F1654D"/>
    <w:rsid w:val="00F16D99"/>
    <w:rsid w:val="00F200D1"/>
    <w:rsid w:val="00F209CD"/>
    <w:rsid w:val="00F21274"/>
    <w:rsid w:val="00F22957"/>
    <w:rsid w:val="00F23F4E"/>
    <w:rsid w:val="00F27435"/>
    <w:rsid w:val="00F27DD8"/>
    <w:rsid w:val="00F30962"/>
    <w:rsid w:val="00F30C63"/>
    <w:rsid w:val="00F31B23"/>
    <w:rsid w:val="00F33D15"/>
    <w:rsid w:val="00F3456B"/>
    <w:rsid w:val="00F349A7"/>
    <w:rsid w:val="00F356C4"/>
    <w:rsid w:val="00F35F5B"/>
    <w:rsid w:val="00F3601A"/>
    <w:rsid w:val="00F40098"/>
    <w:rsid w:val="00F40463"/>
    <w:rsid w:val="00F40525"/>
    <w:rsid w:val="00F40AD1"/>
    <w:rsid w:val="00F41098"/>
    <w:rsid w:val="00F4119D"/>
    <w:rsid w:val="00F42351"/>
    <w:rsid w:val="00F43C96"/>
    <w:rsid w:val="00F44C40"/>
    <w:rsid w:val="00F45B26"/>
    <w:rsid w:val="00F50A8A"/>
    <w:rsid w:val="00F50C69"/>
    <w:rsid w:val="00F5323A"/>
    <w:rsid w:val="00F53590"/>
    <w:rsid w:val="00F54120"/>
    <w:rsid w:val="00F5528A"/>
    <w:rsid w:val="00F55488"/>
    <w:rsid w:val="00F562C7"/>
    <w:rsid w:val="00F56AA3"/>
    <w:rsid w:val="00F6011F"/>
    <w:rsid w:val="00F6038E"/>
    <w:rsid w:val="00F61FE4"/>
    <w:rsid w:val="00F6336F"/>
    <w:rsid w:val="00F6362F"/>
    <w:rsid w:val="00F63EC3"/>
    <w:rsid w:val="00F6543E"/>
    <w:rsid w:val="00F663F2"/>
    <w:rsid w:val="00F66CFD"/>
    <w:rsid w:val="00F67E08"/>
    <w:rsid w:val="00F7209B"/>
    <w:rsid w:val="00F75445"/>
    <w:rsid w:val="00F7641E"/>
    <w:rsid w:val="00F76A7A"/>
    <w:rsid w:val="00F80128"/>
    <w:rsid w:val="00F810A3"/>
    <w:rsid w:val="00F81462"/>
    <w:rsid w:val="00F814A5"/>
    <w:rsid w:val="00F82990"/>
    <w:rsid w:val="00F82FF3"/>
    <w:rsid w:val="00F836FF"/>
    <w:rsid w:val="00F871DD"/>
    <w:rsid w:val="00F90BE6"/>
    <w:rsid w:val="00F90E0C"/>
    <w:rsid w:val="00F90ED5"/>
    <w:rsid w:val="00F9148A"/>
    <w:rsid w:val="00F932BF"/>
    <w:rsid w:val="00F940DE"/>
    <w:rsid w:val="00F94423"/>
    <w:rsid w:val="00F94BFE"/>
    <w:rsid w:val="00F94C65"/>
    <w:rsid w:val="00F96EC4"/>
    <w:rsid w:val="00F975B0"/>
    <w:rsid w:val="00FA025B"/>
    <w:rsid w:val="00FA064C"/>
    <w:rsid w:val="00FA0C0B"/>
    <w:rsid w:val="00FA1497"/>
    <w:rsid w:val="00FA28D3"/>
    <w:rsid w:val="00FA324D"/>
    <w:rsid w:val="00FA573E"/>
    <w:rsid w:val="00FA73F0"/>
    <w:rsid w:val="00FA7C73"/>
    <w:rsid w:val="00FB1223"/>
    <w:rsid w:val="00FB16D8"/>
    <w:rsid w:val="00FB1AC7"/>
    <w:rsid w:val="00FB4583"/>
    <w:rsid w:val="00FB4F4E"/>
    <w:rsid w:val="00FB5243"/>
    <w:rsid w:val="00FB568C"/>
    <w:rsid w:val="00FB5B89"/>
    <w:rsid w:val="00FB6A92"/>
    <w:rsid w:val="00FC0160"/>
    <w:rsid w:val="00FC4B3C"/>
    <w:rsid w:val="00FC5258"/>
    <w:rsid w:val="00FC5841"/>
    <w:rsid w:val="00FC6E1D"/>
    <w:rsid w:val="00FC74FC"/>
    <w:rsid w:val="00FD0E71"/>
    <w:rsid w:val="00FD144A"/>
    <w:rsid w:val="00FD2C88"/>
    <w:rsid w:val="00FD2E95"/>
    <w:rsid w:val="00FD56E0"/>
    <w:rsid w:val="00FD5B6B"/>
    <w:rsid w:val="00FD622C"/>
    <w:rsid w:val="00FD7E2D"/>
    <w:rsid w:val="00FE0ABE"/>
    <w:rsid w:val="00FE1001"/>
    <w:rsid w:val="00FE2A6C"/>
    <w:rsid w:val="00FE4741"/>
    <w:rsid w:val="00FE4D74"/>
    <w:rsid w:val="00FE68E0"/>
    <w:rsid w:val="00FE7656"/>
    <w:rsid w:val="00FE78A4"/>
    <w:rsid w:val="00FF07B9"/>
    <w:rsid w:val="00FF0EBF"/>
    <w:rsid w:val="00FF1170"/>
    <w:rsid w:val="00FF1C93"/>
    <w:rsid w:val="00FF2204"/>
    <w:rsid w:val="00FF3840"/>
    <w:rsid w:val="00FF3DA7"/>
    <w:rsid w:val="00FF3F1B"/>
    <w:rsid w:val="00FF436E"/>
    <w:rsid w:val="00FF4B63"/>
    <w:rsid w:val="00FF5597"/>
    <w:rsid w:val="00FF5F3C"/>
    <w:rsid w:val="00FF61C7"/>
    <w:rsid w:val="00FF68C7"/>
    <w:rsid w:val="00FF6F82"/>
    <w:rsid w:val="00FF7C52"/>
    <w:rsid w:val="00F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42D28D"/>
  <w15:docId w15:val="{077477C6-9804-40FB-BA0C-FFD3A1B3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B34"/>
    <w:rPr>
      <w:sz w:val="24"/>
    </w:rPr>
  </w:style>
  <w:style w:type="paragraph" w:styleId="Titre1">
    <w:name w:val="heading 1"/>
    <w:basedOn w:val="Normal"/>
    <w:next w:val="Normal"/>
    <w:link w:val="Titre1Car"/>
    <w:qFormat/>
    <w:rsid w:val="00F04E15"/>
    <w:pPr>
      <w:keepNext/>
      <w:spacing w:before="240" w:after="240"/>
      <w:jc w:val="center"/>
      <w:outlineLvl w:val="0"/>
    </w:pPr>
    <w:rPr>
      <w:rFonts w:ascii="Andale Mono" w:hAnsi="Andale Mono"/>
      <w:b/>
    </w:rPr>
  </w:style>
  <w:style w:type="paragraph" w:styleId="Titre2">
    <w:name w:val="heading 2"/>
    <w:basedOn w:val="Normal"/>
    <w:next w:val="Normal"/>
    <w:link w:val="Titre2Car"/>
    <w:qFormat/>
    <w:rsid w:val="00F04E15"/>
    <w:pPr>
      <w:keepNext/>
      <w:ind w:firstLine="1134"/>
      <w:outlineLvl w:val="1"/>
    </w:pPr>
    <w:rPr>
      <w:rFonts w:ascii="Albertus Medium" w:hAnsi="Albertus Medium"/>
      <w:b/>
    </w:rPr>
  </w:style>
  <w:style w:type="paragraph" w:styleId="Titre3">
    <w:name w:val="heading 3"/>
    <w:basedOn w:val="Normal"/>
    <w:next w:val="Normal"/>
    <w:link w:val="Titre3Car"/>
    <w:qFormat/>
    <w:rsid w:val="00E918B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F04E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A83D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9">
    <w:name w:val="heading 9"/>
    <w:basedOn w:val="Normal"/>
    <w:next w:val="Normal"/>
    <w:qFormat/>
    <w:rsid w:val="00F04E15"/>
    <w:pPr>
      <w:keepNext/>
      <w:spacing w:before="240"/>
      <w:ind w:left="1134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uiPriority w:val="99"/>
    <w:qFormat/>
    <w:rsid w:val="00F04E15"/>
    <w:pPr>
      <w:spacing w:before="240" w:after="240"/>
      <w:jc w:val="center"/>
    </w:pPr>
    <w:rPr>
      <w:rFonts w:ascii="Comic Sans MS" w:hAnsi="Comic Sans MS"/>
      <w:b/>
      <w:caps/>
    </w:rPr>
  </w:style>
  <w:style w:type="paragraph" w:styleId="En-tte">
    <w:name w:val="header"/>
    <w:basedOn w:val="Normal"/>
    <w:rsid w:val="00F04E15"/>
    <w:pPr>
      <w:tabs>
        <w:tab w:val="center" w:pos="4536"/>
        <w:tab w:val="right" w:pos="9072"/>
      </w:tabs>
    </w:pPr>
  </w:style>
  <w:style w:type="paragraph" w:styleId="Sous-titre">
    <w:name w:val="Subtitle"/>
    <w:basedOn w:val="Normal"/>
    <w:qFormat/>
    <w:rsid w:val="00F04E15"/>
    <w:pPr>
      <w:spacing w:before="240" w:after="240"/>
      <w:jc w:val="center"/>
    </w:pPr>
    <w:rPr>
      <w:rFonts w:ascii="Andale Mono" w:hAnsi="Andale Mono"/>
      <w:b/>
    </w:rPr>
  </w:style>
  <w:style w:type="paragraph" w:styleId="Corpsdetexte">
    <w:name w:val="Body Text"/>
    <w:basedOn w:val="Normal"/>
    <w:link w:val="CorpsdetexteCar"/>
    <w:rsid w:val="00F04E15"/>
    <w:rPr>
      <w:rFonts w:ascii="Comic Sans MS" w:hAnsi="Comic Sans MS"/>
      <w:b/>
      <w:i/>
    </w:rPr>
  </w:style>
  <w:style w:type="paragraph" w:styleId="Corpsdetexte2">
    <w:name w:val="Body Text 2"/>
    <w:basedOn w:val="Normal"/>
    <w:rsid w:val="00F04E15"/>
    <w:rPr>
      <w:rFonts w:ascii="Albertus Medium" w:hAnsi="Albertus Medium"/>
      <w:b/>
    </w:rPr>
  </w:style>
  <w:style w:type="paragraph" w:styleId="Corpsdetexte3">
    <w:name w:val="Body Text 3"/>
    <w:basedOn w:val="Normal"/>
    <w:rsid w:val="00F04E15"/>
    <w:pPr>
      <w:keepNext/>
      <w:spacing w:before="120" w:after="120"/>
      <w:jc w:val="both"/>
    </w:pPr>
    <w:rPr>
      <w:b/>
    </w:rPr>
  </w:style>
  <w:style w:type="paragraph" w:styleId="Pieddepage">
    <w:name w:val="footer"/>
    <w:basedOn w:val="Normal"/>
    <w:rsid w:val="00F04E15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link w:val="Retraitcorpsdetexte2Car"/>
    <w:rsid w:val="00F04E15"/>
    <w:pPr>
      <w:spacing w:before="120"/>
      <w:ind w:firstLine="1134"/>
      <w:jc w:val="both"/>
    </w:pPr>
    <w:rPr>
      <w:b/>
    </w:rPr>
  </w:style>
  <w:style w:type="character" w:styleId="Numrodepage">
    <w:name w:val="page number"/>
    <w:basedOn w:val="Policepardfaut"/>
    <w:rsid w:val="00F04E15"/>
  </w:style>
  <w:style w:type="table" w:styleId="Grilledutableau">
    <w:name w:val="Table Grid"/>
    <w:basedOn w:val="TableauNormal"/>
    <w:rsid w:val="00F04E15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F04E15"/>
    <w:rPr>
      <w:color w:val="0000FF"/>
      <w:u w:val="single"/>
    </w:rPr>
  </w:style>
  <w:style w:type="paragraph" w:customStyle="1" w:styleId="Paragraphe">
    <w:name w:val="Paragraphe"/>
    <w:basedOn w:val="Normal"/>
    <w:rsid w:val="00F04E15"/>
    <w:pPr>
      <w:tabs>
        <w:tab w:val="left" w:pos="1134"/>
      </w:tabs>
      <w:spacing w:before="240"/>
      <w:ind w:left="1134" w:firstLine="426"/>
      <w:jc w:val="both"/>
    </w:pPr>
  </w:style>
  <w:style w:type="paragraph" w:styleId="Notedebasdepage">
    <w:name w:val="footnote text"/>
    <w:basedOn w:val="Normal"/>
    <w:semiHidden/>
    <w:rsid w:val="00F04E15"/>
    <w:rPr>
      <w:sz w:val="20"/>
    </w:rPr>
  </w:style>
  <w:style w:type="character" w:styleId="Appelnotedebasdep">
    <w:name w:val="footnote reference"/>
    <w:semiHidden/>
    <w:rsid w:val="00F04E15"/>
    <w:rPr>
      <w:vertAlign w:val="superscript"/>
    </w:rPr>
  </w:style>
  <w:style w:type="paragraph" w:styleId="NormalWeb">
    <w:name w:val="Normal (Web)"/>
    <w:basedOn w:val="Normal"/>
    <w:uiPriority w:val="99"/>
    <w:rsid w:val="008C2AEF"/>
    <w:pPr>
      <w:spacing w:before="100" w:beforeAutospacing="1" w:after="100" w:afterAutospacing="1"/>
    </w:pPr>
    <w:rPr>
      <w:szCs w:val="24"/>
    </w:rPr>
  </w:style>
  <w:style w:type="character" w:styleId="Marquedecommentaire">
    <w:name w:val="annotation reference"/>
    <w:rsid w:val="000D0626"/>
    <w:rPr>
      <w:sz w:val="16"/>
      <w:szCs w:val="16"/>
    </w:rPr>
  </w:style>
  <w:style w:type="paragraph" w:styleId="Commentaire">
    <w:name w:val="annotation text"/>
    <w:basedOn w:val="Normal"/>
    <w:link w:val="CommentaireCar"/>
    <w:rsid w:val="000D0626"/>
    <w:rPr>
      <w:rFonts w:ascii="Arial Narrow" w:hAnsi="Arial Narrow"/>
      <w:sz w:val="20"/>
    </w:rPr>
  </w:style>
  <w:style w:type="paragraph" w:styleId="Objetducommentaire">
    <w:name w:val="annotation subject"/>
    <w:basedOn w:val="Commentaire"/>
    <w:next w:val="Commentaire"/>
    <w:semiHidden/>
    <w:rsid w:val="000D0626"/>
    <w:rPr>
      <w:b/>
      <w:bCs/>
    </w:rPr>
  </w:style>
  <w:style w:type="paragraph" w:styleId="Textedebulles">
    <w:name w:val="Balloon Text"/>
    <w:basedOn w:val="Normal"/>
    <w:semiHidden/>
    <w:rsid w:val="000D0626"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rsid w:val="0038321A"/>
    <w:pPr>
      <w:spacing w:after="120"/>
      <w:ind w:left="283"/>
    </w:pPr>
  </w:style>
  <w:style w:type="paragraph" w:customStyle="1" w:styleId="CDPuceNota">
    <w:name w:val="CD Puce Nota"/>
    <w:basedOn w:val="Normal"/>
    <w:rsid w:val="00F200D1"/>
    <w:pPr>
      <w:numPr>
        <w:numId w:val="2"/>
      </w:numPr>
    </w:pPr>
    <w:rPr>
      <w:szCs w:val="24"/>
    </w:rPr>
  </w:style>
  <w:style w:type="paragraph" w:customStyle="1" w:styleId="CDPuce2Normal">
    <w:name w:val="CD Puce 2 Normal"/>
    <w:basedOn w:val="Normal"/>
    <w:rsid w:val="007D065C"/>
    <w:pPr>
      <w:numPr>
        <w:numId w:val="3"/>
      </w:numPr>
    </w:pPr>
  </w:style>
  <w:style w:type="character" w:styleId="Lienhypertextesuivivisit">
    <w:name w:val="FollowedHyperlink"/>
    <w:rsid w:val="00F13ED5"/>
    <w:rPr>
      <w:color w:val="800080"/>
      <w:u w:val="single"/>
    </w:rPr>
  </w:style>
  <w:style w:type="character" w:customStyle="1" w:styleId="Titre2Car">
    <w:name w:val="Titre 2 Car"/>
    <w:link w:val="Titre2"/>
    <w:rsid w:val="007C5E32"/>
    <w:rPr>
      <w:rFonts w:ascii="Albertus Medium" w:hAnsi="Albertus Medium"/>
      <w:b/>
      <w:sz w:val="24"/>
      <w:lang w:val="fr-FR" w:eastAsia="fr-FR" w:bidi="ar-SA"/>
    </w:rPr>
  </w:style>
  <w:style w:type="character" w:customStyle="1" w:styleId="CorpsdetexteCar">
    <w:name w:val="Corps de texte Car"/>
    <w:link w:val="Corpsdetexte"/>
    <w:rsid w:val="007C5E32"/>
    <w:rPr>
      <w:rFonts w:ascii="Comic Sans MS" w:hAnsi="Comic Sans MS"/>
      <w:b/>
      <w:i/>
      <w:sz w:val="24"/>
      <w:lang w:val="fr-FR" w:eastAsia="fr-FR" w:bidi="ar-SA"/>
    </w:rPr>
  </w:style>
  <w:style w:type="paragraph" w:customStyle="1" w:styleId="Titrepagedegarde">
    <w:name w:val="Titre page de garde"/>
    <w:basedOn w:val="Titre5"/>
    <w:uiPriority w:val="99"/>
    <w:rsid w:val="007115C8"/>
    <w:pPr>
      <w:spacing w:after="240"/>
      <w:jc w:val="center"/>
    </w:pPr>
    <w:rPr>
      <w:rFonts w:ascii="Arial Narrow" w:hAnsi="Arial Narrow"/>
      <w:i w:val="0"/>
      <w:caps/>
      <w:sz w:val="28"/>
      <w:szCs w:val="20"/>
    </w:rPr>
  </w:style>
  <w:style w:type="paragraph" w:customStyle="1" w:styleId="tabulation">
    <w:name w:val="tabulation"/>
    <w:basedOn w:val="Normal"/>
    <w:rsid w:val="006F0ADA"/>
    <w:pPr>
      <w:tabs>
        <w:tab w:val="left" w:leader="dot" w:pos="4678"/>
      </w:tabs>
      <w:spacing w:before="120"/>
      <w:ind w:left="357" w:hanging="357"/>
      <w:jc w:val="both"/>
    </w:pPr>
    <w:rPr>
      <w:rFonts w:ascii="Arial" w:hAnsi="Arial"/>
      <w:sz w:val="20"/>
    </w:rPr>
  </w:style>
  <w:style w:type="character" w:customStyle="1" w:styleId="Retraitcorpsdetexte2Car">
    <w:name w:val="Retrait corps de texte 2 Car"/>
    <w:link w:val="Retraitcorpsdetexte2"/>
    <w:rsid w:val="00FF68C7"/>
    <w:rPr>
      <w:b/>
      <w:sz w:val="24"/>
    </w:rPr>
  </w:style>
  <w:style w:type="paragraph" w:styleId="Paragraphedeliste">
    <w:name w:val="List Paragraph"/>
    <w:basedOn w:val="Normal"/>
    <w:uiPriority w:val="34"/>
    <w:qFormat/>
    <w:rsid w:val="00D81316"/>
    <w:pPr>
      <w:ind w:left="708"/>
    </w:pPr>
  </w:style>
  <w:style w:type="character" w:customStyle="1" w:styleId="Titre3Car">
    <w:name w:val="Titre 3 Car"/>
    <w:link w:val="Titre3"/>
    <w:rsid w:val="00E918B5"/>
    <w:rPr>
      <w:rFonts w:ascii="Arial" w:eastAsia="SimSun" w:hAnsi="Arial" w:cs="Arial"/>
      <w:b/>
      <w:bCs/>
      <w:sz w:val="26"/>
      <w:szCs w:val="26"/>
    </w:rPr>
  </w:style>
  <w:style w:type="paragraph" w:customStyle="1" w:styleId="CarCarCar">
    <w:name w:val="Car Car Car"/>
    <w:basedOn w:val="Normal"/>
    <w:rsid w:val="00F16D99"/>
    <w:pPr>
      <w:spacing w:after="160" w:line="240" w:lineRule="exact"/>
    </w:pPr>
    <w:rPr>
      <w:sz w:val="20"/>
    </w:rPr>
  </w:style>
  <w:style w:type="character" w:customStyle="1" w:styleId="TitreCar">
    <w:name w:val="Titre Car"/>
    <w:link w:val="Titre"/>
    <w:uiPriority w:val="99"/>
    <w:rsid w:val="00036563"/>
    <w:rPr>
      <w:rFonts w:ascii="Comic Sans MS" w:hAnsi="Comic Sans MS"/>
      <w:b/>
      <w:caps/>
      <w:sz w:val="24"/>
    </w:rPr>
  </w:style>
  <w:style w:type="paragraph" w:customStyle="1" w:styleId="CarCar">
    <w:name w:val="Car Car"/>
    <w:basedOn w:val="Normal"/>
    <w:rsid w:val="00036563"/>
    <w:pPr>
      <w:overflowPunct w:val="0"/>
      <w:autoSpaceDE w:val="0"/>
      <w:autoSpaceDN w:val="0"/>
      <w:adjustRightInd w:val="0"/>
      <w:spacing w:after="160" w:line="240" w:lineRule="exact"/>
      <w:jc w:val="both"/>
      <w:textAlignment w:val="baseline"/>
    </w:pPr>
    <w:rPr>
      <w:sz w:val="20"/>
    </w:rPr>
  </w:style>
  <w:style w:type="paragraph" w:customStyle="1" w:styleId="StyleParagrapheCalibri">
    <w:name w:val="Style Paragraphe + Calibri"/>
    <w:basedOn w:val="Paragraphe"/>
    <w:rsid w:val="00624C73"/>
    <w:pPr>
      <w:tabs>
        <w:tab w:val="clear" w:pos="1134"/>
      </w:tabs>
      <w:spacing w:before="120"/>
      <w:ind w:left="709" w:firstLine="0"/>
    </w:pPr>
    <w:rPr>
      <w:rFonts w:ascii="Calibri" w:hAnsi="Calibri" w:cs="Calibri"/>
      <w:szCs w:val="24"/>
    </w:rPr>
  </w:style>
  <w:style w:type="paragraph" w:styleId="Rvision">
    <w:name w:val="Revision"/>
    <w:hidden/>
    <w:uiPriority w:val="99"/>
    <w:semiHidden/>
    <w:rsid w:val="009F742A"/>
    <w:rPr>
      <w:sz w:val="24"/>
    </w:rPr>
  </w:style>
  <w:style w:type="character" w:customStyle="1" w:styleId="Titre1Car">
    <w:name w:val="Titre 1 Car"/>
    <w:link w:val="Titre1"/>
    <w:rsid w:val="00026955"/>
    <w:rPr>
      <w:rFonts w:ascii="Andale Mono" w:hAnsi="Andale Mono"/>
      <w:b/>
      <w:sz w:val="24"/>
    </w:rPr>
  </w:style>
  <w:style w:type="character" w:customStyle="1" w:styleId="simpledisplayfield">
    <w:name w:val="simpledisplayfield"/>
    <w:basedOn w:val="Policepardfaut"/>
    <w:rsid w:val="00E66238"/>
  </w:style>
  <w:style w:type="character" w:customStyle="1" w:styleId="CommentaireCar">
    <w:name w:val="Commentaire Car"/>
    <w:basedOn w:val="Policepardfaut"/>
    <w:link w:val="Commentaire"/>
    <w:rsid w:val="00905853"/>
    <w:rPr>
      <w:rFonts w:ascii="Arial Narrow" w:hAnsi="Arial Narrow"/>
    </w:rPr>
  </w:style>
  <w:style w:type="character" w:styleId="Accentuation">
    <w:name w:val="Emphasis"/>
    <w:basedOn w:val="Policepardfaut"/>
    <w:uiPriority w:val="20"/>
    <w:qFormat/>
    <w:rsid w:val="00255D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E3384-7DD7-4319-A7EA-DB8A3FAF2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488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RÈGLEMENT DE LA CONSULTATION</vt:lpstr>
    </vt:vector>
  </TitlesOfParts>
  <Company>ASSEMBLEE NATIONALE</Company>
  <LinksUpToDate>false</LinksUpToDate>
  <CharactersWithSpaces>3571</CharactersWithSpaces>
  <SharedDoc>false</SharedDoc>
  <HLinks>
    <vt:vector size="66" baseType="variant">
      <vt:variant>
        <vt:i4>5963879</vt:i4>
      </vt:variant>
      <vt:variant>
        <vt:i4>75</vt:i4>
      </vt:variant>
      <vt:variant>
        <vt:i4>0</vt:i4>
      </vt:variant>
      <vt:variant>
        <vt:i4>5</vt:i4>
      </vt:variant>
      <vt:variant>
        <vt:lpwstr>mailto:secretariat-saip@assemblee-nationale.fr</vt:lpwstr>
      </vt:variant>
      <vt:variant>
        <vt:lpwstr/>
      </vt:variant>
      <vt:variant>
        <vt:i4>1966158</vt:i4>
      </vt:variant>
      <vt:variant>
        <vt:i4>30</vt:i4>
      </vt:variant>
      <vt:variant>
        <vt:i4>0</vt:i4>
      </vt:variant>
      <vt:variant>
        <vt:i4>5</vt:i4>
      </vt:variant>
      <vt:variant>
        <vt:lpwstr>https://assemblee-nationale.achatpublic.com/</vt:lpwstr>
      </vt:variant>
      <vt:variant>
        <vt:lpwstr/>
      </vt:variant>
      <vt:variant>
        <vt:i4>6619194</vt:i4>
      </vt:variant>
      <vt:variant>
        <vt:i4>27</vt:i4>
      </vt:variant>
      <vt:variant>
        <vt:i4>0</vt:i4>
      </vt:variant>
      <vt:variant>
        <vt:i4>5</vt:i4>
      </vt:variant>
      <vt:variant>
        <vt:lpwstr>http://www.assemblee-nationale.fr/</vt:lpwstr>
      </vt:variant>
      <vt:variant>
        <vt:lpwstr/>
      </vt:variant>
      <vt:variant>
        <vt:i4>6815851</vt:i4>
      </vt:variant>
      <vt:variant>
        <vt:i4>24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  <vt:variant>
        <vt:i4>5963879</vt:i4>
      </vt:variant>
      <vt:variant>
        <vt:i4>21</vt:i4>
      </vt:variant>
      <vt:variant>
        <vt:i4>0</vt:i4>
      </vt:variant>
      <vt:variant>
        <vt:i4>5</vt:i4>
      </vt:variant>
      <vt:variant>
        <vt:lpwstr>mailto:secretariat-saip@assemblee-nationale.fr</vt:lpwstr>
      </vt:variant>
      <vt:variant>
        <vt:lpwstr/>
      </vt:variant>
      <vt:variant>
        <vt:i4>1966158</vt:i4>
      </vt:variant>
      <vt:variant>
        <vt:i4>18</vt:i4>
      </vt:variant>
      <vt:variant>
        <vt:i4>0</vt:i4>
      </vt:variant>
      <vt:variant>
        <vt:i4>5</vt:i4>
      </vt:variant>
      <vt:variant>
        <vt:lpwstr>https://assemblee-nationale.achatpublic.com/</vt:lpwstr>
      </vt:variant>
      <vt:variant>
        <vt:lpwstr/>
      </vt:variant>
      <vt:variant>
        <vt:i4>5177396</vt:i4>
      </vt:variant>
      <vt:variant>
        <vt:i4>12</vt:i4>
      </vt:variant>
      <vt:variant>
        <vt:i4>0</vt:i4>
      </vt:variant>
      <vt:variant>
        <vt:i4>5</vt:i4>
      </vt:variant>
      <vt:variant>
        <vt:lpwstr>mailto:drcm@assemblee-nationale.fr</vt:lpwstr>
      </vt:variant>
      <vt:variant>
        <vt:lpwstr/>
      </vt:variant>
      <vt:variant>
        <vt:i4>2555976</vt:i4>
      </vt:variant>
      <vt:variant>
        <vt:i4>9</vt:i4>
      </vt:variant>
      <vt:variant>
        <vt:i4>0</vt:i4>
      </vt:variant>
      <vt:variant>
        <vt:i4>5</vt:i4>
      </vt:variant>
      <vt:variant>
        <vt:lpwstr>mailto:gboulanger@assemblee-nationale.fr</vt:lpwstr>
      </vt:variant>
      <vt:variant>
        <vt:lpwstr/>
      </vt:variant>
      <vt:variant>
        <vt:i4>1966158</vt:i4>
      </vt:variant>
      <vt:variant>
        <vt:i4>6</vt:i4>
      </vt:variant>
      <vt:variant>
        <vt:i4>0</vt:i4>
      </vt:variant>
      <vt:variant>
        <vt:i4>5</vt:i4>
      </vt:variant>
      <vt:variant>
        <vt:lpwstr>https://assemblee-nationale.achatpublic.com/</vt:lpwstr>
      </vt:variant>
      <vt:variant>
        <vt:lpwstr/>
      </vt:variant>
      <vt:variant>
        <vt:i4>6619194</vt:i4>
      </vt:variant>
      <vt:variant>
        <vt:i4>3</vt:i4>
      </vt:variant>
      <vt:variant>
        <vt:i4>0</vt:i4>
      </vt:variant>
      <vt:variant>
        <vt:i4>5</vt:i4>
      </vt:variant>
      <vt:variant>
        <vt:lpwstr>http://www.assemblee-nationale.fr/</vt:lpwstr>
      </vt:variant>
      <vt:variant>
        <vt:lpwstr/>
      </vt:variant>
      <vt:variant>
        <vt:i4>4587559</vt:i4>
      </vt:variant>
      <vt:variant>
        <vt:i4>0</vt:i4>
      </vt:variant>
      <vt:variant>
        <vt:i4>0</vt:i4>
      </vt:variant>
      <vt:variant>
        <vt:i4>5</vt:i4>
      </vt:variant>
      <vt:variant>
        <vt:lpwstr>mailto:dajm@assemblee-nationale.fr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RÈGLEMENT DE LA CONSULTATION</dc:title>
  <dc:creator>SERVICE INFORMATIQUE</dc:creator>
  <cp:lastModifiedBy>Ophélie Gatouillat</cp:lastModifiedBy>
  <cp:revision>12</cp:revision>
  <cp:lastPrinted>2022-03-21T15:59:00Z</cp:lastPrinted>
  <dcterms:created xsi:type="dcterms:W3CDTF">2026-03-30T08:21:00Z</dcterms:created>
  <dcterms:modified xsi:type="dcterms:W3CDTF">2026-03-31T13:45:00Z</dcterms:modified>
</cp:coreProperties>
</file>