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53C9E8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14:paraId="7235524F" w14:textId="77777777">
        <w:trPr>
          <w:trHeight w:val="1132"/>
        </w:trPr>
        <w:tc>
          <w:tcPr>
            <w:tcW w:w="10434" w:type="dxa"/>
          </w:tcPr>
          <w:p w14:paraId="2B75ABF7" w14:textId="77777777" w:rsidR="00541CA3" w:rsidRDefault="002C35D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AA47075" wp14:editId="717B28D2">
                  <wp:extent cx="6115050" cy="1308100"/>
                  <wp:effectExtent l="19050" t="0" r="0" b="0"/>
                  <wp:docPr id="1" name="Image 1" descr="entt MFCP+ME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ntt MFCP+ME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0" cy="130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52DEAC" w14:textId="77777777" w:rsidR="009B1CD0" w:rsidRDefault="009B1CD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des Affaires Juridiques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</w:tc>
      </w:tr>
    </w:tbl>
    <w:p w14:paraId="02A39B23" w14:textId="77777777" w:rsidR="009B1CD0" w:rsidRDefault="009B1CD0" w:rsidP="00844DAA">
      <w:pPr>
        <w:tabs>
          <w:tab w:val="left" w:pos="851"/>
        </w:tabs>
        <w:sectPr w:rsidR="009B1CD0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61B1ED93" w14:textId="77777777">
        <w:tc>
          <w:tcPr>
            <w:tcW w:w="9002" w:type="dxa"/>
            <w:shd w:val="clear" w:color="auto" w:fill="66CCFF"/>
          </w:tcPr>
          <w:p w14:paraId="598339B2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14:paraId="1A495369" w14:textId="77777777" w:rsidR="009B1CD0" w:rsidRDefault="009B1CD0" w:rsidP="00A2106F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</w:p>
        </w:tc>
        <w:tc>
          <w:tcPr>
            <w:tcW w:w="1275" w:type="dxa"/>
            <w:shd w:val="clear" w:color="auto" w:fill="66CCFF"/>
          </w:tcPr>
          <w:p w14:paraId="0A11A349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01F41A3D" w14:textId="77777777" w:rsidR="009B1CD0" w:rsidRDefault="009B1CD0" w:rsidP="006C4338">
      <w:pPr>
        <w:tabs>
          <w:tab w:val="left" w:pos="851"/>
        </w:tabs>
      </w:pPr>
    </w:p>
    <w:p w14:paraId="0C9F56FA" w14:textId="77777777" w:rsidR="00A2106F" w:rsidRPr="00A2106F" w:rsidRDefault="00A2106F" w:rsidP="006C4338">
      <w:pPr>
        <w:pStyle w:val="Corpsdetexte31"/>
        <w:tabs>
          <w:tab w:val="left" w:pos="851"/>
        </w:tabs>
        <w:jc w:val="both"/>
        <w:rPr>
          <w:rFonts w:ascii="Tahoma" w:hAnsi="Tahoma" w:cs="Tahoma"/>
          <w:b/>
          <w:i w:val="0"/>
          <w:sz w:val="18"/>
          <w:szCs w:val="18"/>
          <w:u w:val="single"/>
        </w:rPr>
      </w:pPr>
      <w:r w:rsidRPr="00A2106F">
        <w:rPr>
          <w:rFonts w:ascii="Tahoma" w:hAnsi="Tahoma" w:cs="Tahoma"/>
          <w:b/>
          <w:i w:val="0"/>
          <w:sz w:val="18"/>
          <w:szCs w:val="18"/>
          <w:u w:val="single"/>
        </w:rPr>
        <w:t>Informations préalables :</w:t>
      </w:r>
    </w:p>
    <w:p w14:paraId="57D86CDE" w14:textId="77777777" w:rsidR="009B45B9" w:rsidRPr="00860CC9" w:rsidRDefault="00A2106F" w:rsidP="006C4338">
      <w:pPr>
        <w:pStyle w:val="Corpsdetexte31"/>
        <w:tabs>
          <w:tab w:val="left" w:pos="851"/>
        </w:tabs>
        <w:jc w:val="both"/>
        <w:rPr>
          <w:rFonts w:ascii="Tahoma" w:hAnsi="Tahoma" w:cs="Tahoma"/>
          <w:i w:val="0"/>
          <w:sz w:val="18"/>
          <w:szCs w:val="18"/>
          <w:u w:val="single"/>
        </w:rPr>
      </w:pPr>
      <w:r>
        <w:rPr>
          <w:rFonts w:ascii="Tahoma" w:hAnsi="Tahoma" w:cs="Tahoma"/>
          <w:i w:val="0"/>
          <w:sz w:val="18"/>
          <w:szCs w:val="18"/>
        </w:rPr>
        <w:t>L</w:t>
      </w:r>
      <w:r w:rsidR="00CD46CC" w:rsidRPr="00A2106F">
        <w:rPr>
          <w:rFonts w:ascii="Tahoma" w:hAnsi="Tahoma" w:cs="Tahoma"/>
          <w:i w:val="0"/>
          <w:sz w:val="18"/>
          <w:szCs w:val="18"/>
        </w:rPr>
        <w:t xml:space="preserve">a signature n’est requise qu’au stade de l’attribution du marché. </w:t>
      </w:r>
      <w:r w:rsidR="00860CC9" w:rsidRPr="00860CC9">
        <w:rPr>
          <w:rFonts w:ascii="Tahoma" w:hAnsi="Tahoma" w:cs="Tahoma"/>
          <w:i w:val="0"/>
          <w:sz w:val="18"/>
          <w:szCs w:val="18"/>
          <w:u w:val="single"/>
        </w:rPr>
        <w:t>Cependant, nous vous conseillons de nous fournir l’acte d’engagement signé.</w:t>
      </w:r>
    </w:p>
    <w:p w14:paraId="24D56C63" w14:textId="77777777" w:rsidR="009B1CD0" w:rsidRPr="00A2106F" w:rsidRDefault="009B1CD0" w:rsidP="006F3DF9">
      <w:pPr>
        <w:pStyle w:val="Corpsdetexte31"/>
        <w:tabs>
          <w:tab w:val="left" w:pos="851"/>
        </w:tabs>
        <w:jc w:val="both"/>
        <w:rPr>
          <w:rFonts w:ascii="Tahoma" w:hAnsi="Tahoma" w:cs="Tahoma"/>
          <w:i w:val="0"/>
          <w:sz w:val="18"/>
          <w:szCs w:val="18"/>
        </w:rPr>
      </w:pPr>
      <w:r w:rsidRPr="00A2106F">
        <w:rPr>
          <w:rFonts w:ascii="Tahoma" w:hAnsi="Tahoma" w:cs="Tahoma"/>
          <w:i w:val="0"/>
          <w:sz w:val="18"/>
          <w:szCs w:val="18"/>
        </w:rPr>
        <w:t xml:space="preserve">En cas d’allotissement, 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un formulaire </w:t>
      </w:r>
      <w:r w:rsidR="00E47798" w:rsidRPr="00A2106F">
        <w:rPr>
          <w:rFonts w:ascii="Tahoma" w:hAnsi="Tahoma" w:cs="Tahoma"/>
          <w:i w:val="0"/>
          <w:sz w:val="18"/>
          <w:szCs w:val="18"/>
        </w:rPr>
        <w:t xml:space="preserve">ATTRI1 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peut être établi pour chaque </w:t>
      </w:r>
      <w:r w:rsidRPr="00A2106F">
        <w:rPr>
          <w:rFonts w:ascii="Tahoma" w:hAnsi="Tahoma" w:cs="Tahoma"/>
          <w:i w:val="0"/>
          <w:sz w:val="18"/>
          <w:szCs w:val="18"/>
        </w:rPr>
        <w:t>lot.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 Lorsqu’un même opérateur économique se voit attribuer plusieurs lots, un seul </w:t>
      </w:r>
      <w:r w:rsidR="00E47798" w:rsidRPr="00A2106F">
        <w:rPr>
          <w:rFonts w:ascii="Tahoma" w:hAnsi="Tahoma" w:cs="Tahoma"/>
          <w:i w:val="0"/>
          <w:sz w:val="18"/>
          <w:szCs w:val="18"/>
        </w:rPr>
        <w:t xml:space="preserve">ATTRI1 </w:t>
      </w:r>
      <w:r w:rsidR="00CD185D" w:rsidRPr="00A2106F">
        <w:rPr>
          <w:rFonts w:ascii="Tahoma" w:hAnsi="Tahoma" w:cs="Tahoma"/>
          <w:i w:val="0"/>
          <w:sz w:val="18"/>
          <w:szCs w:val="18"/>
        </w:rPr>
        <w:t>peut être complété.</w:t>
      </w:r>
      <w:r w:rsidR="0021797C" w:rsidRPr="00A2106F">
        <w:rPr>
          <w:rFonts w:ascii="Tahoma" w:hAnsi="Tahoma" w:cs="Tahoma"/>
          <w:i w:val="0"/>
          <w:sz w:val="18"/>
          <w:szCs w:val="18"/>
        </w:rPr>
        <w:t xml:space="preserve"> Si l’attributaire est retenu sur la base d’une offre variable portant sur plusieurs lots, </w:t>
      </w:r>
      <w:r w:rsidR="006F3DF9" w:rsidRPr="00A2106F">
        <w:rPr>
          <w:rFonts w:ascii="Tahoma" w:hAnsi="Tahoma" w:cs="Tahoma"/>
          <w:i w:val="0"/>
          <w:sz w:val="18"/>
          <w:szCs w:val="18"/>
        </w:rPr>
        <w:t xml:space="preserve">soit </w:t>
      </w:r>
      <w:r w:rsidR="0021797C" w:rsidRPr="00A2106F">
        <w:rPr>
          <w:rFonts w:ascii="Tahoma" w:hAnsi="Tahoma" w:cs="Tahoma"/>
          <w:i w:val="0"/>
          <w:sz w:val="18"/>
          <w:szCs w:val="18"/>
        </w:rPr>
        <w:t xml:space="preserve">un acte d’engagement est </w:t>
      </w:r>
      <w:r w:rsidR="006F3DF9" w:rsidRPr="00A2106F">
        <w:rPr>
          <w:rFonts w:ascii="Tahoma" w:hAnsi="Tahoma" w:cs="Tahoma"/>
          <w:i w:val="0"/>
          <w:sz w:val="18"/>
          <w:szCs w:val="18"/>
        </w:rPr>
        <w:t>établi pour les seuls lots concernés, soit l’acte d’engagement unique mentionne expressément les lots retenus sur la base d’une offre variable</w:t>
      </w:r>
      <w:r w:rsidR="0021797C" w:rsidRPr="00A2106F">
        <w:rPr>
          <w:rFonts w:ascii="Tahoma" w:hAnsi="Tahoma" w:cs="Tahoma"/>
          <w:i w:val="0"/>
          <w:sz w:val="18"/>
          <w:szCs w:val="18"/>
        </w:rPr>
        <w:t>.</w:t>
      </w:r>
    </w:p>
    <w:p w14:paraId="2AABE42A" w14:textId="77777777" w:rsidR="009B1CD0" w:rsidRPr="00A2106F" w:rsidRDefault="009B1CD0" w:rsidP="005846FB">
      <w:pPr>
        <w:pStyle w:val="Corpsdetexte31"/>
        <w:tabs>
          <w:tab w:val="left" w:pos="851"/>
        </w:tabs>
        <w:jc w:val="both"/>
        <w:rPr>
          <w:rFonts w:ascii="Tahoma" w:hAnsi="Tahoma" w:cs="Tahoma"/>
          <w:i w:val="0"/>
        </w:rPr>
      </w:pPr>
      <w:r w:rsidRPr="00A2106F">
        <w:rPr>
          <w:rFonts w:ascii="Tahoma" w:hAnsi="Tahoma" w:cs="Tahoma"/>
          <w:i w:val="0"/>
          <w:sz w:val="18"/>
          <w:szCs w:val="18"/>
        </w:rPr>
        <w:t xml:space="preserve">En cas de candidature groupée, un </w:t>
      </w:r>
      <w:r w:rsidR="00CD185D" w:rsidRPr="00A2106F">
        <w:rPr>
          <w:rFonts w:ascii="Tahoma" w:hAnsi="Tahoma" w:cs="Tahoma"/>
          <w:i w:val="0"/>
          <w:sz w:val="18"/>
          <w:szCs w:val="18"/>
        </w:rPr>
        <w:t xml:space="preserve">acte d’engagement unique </w:t>
      </w:r>
      <w:r w:rsidRPr="00A2106F">
        <w:rPr>
          <w:rFonts w:ascii="Tahoma" w:hAnsi="Tahoma" w:cs="Tahoma"/>
          <w:i w:val="0"/>
          <w:sz w:val="18"/>
          <w:szCs w:val="18"/>
        </w:rPr>
        <w:t>est rempli pour le groupement d’entreprises.</w:t>
      </w:r>
    </w:p>
    <w:p w14:paraId="1F5CDCB4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488B96C5" w14:textId="77777777" w:rsidR="00A2106F" w:rsidRPr="00A2106F" w:rsidRDefault="00A2106F" w:rsidP="00A2106F">
      <w:pPr>
        <w:tabs>
          <w:tab w:val="left" w:pos="426"/>
          <w:tab w:val="left" w:pos="851"/>
        </w:tabs>
        <w:jc w:val="right"/>
        <w:rPr>
          <w:rFonts w:ascii="Tahoma" w:hAnsi="Tahoma" w:cs="Tahoma"/>
        </w:rPr>
      </w:pPr>
      <w:r w:rsidRPr="00A2106F">
        <w:rPr>
          <w:rFonts w:ascii="Tahoma" w:hAnsi="Tahoma" w:cs="Tahoma"/>
          <w:b/>
          <w:sz w:val="24"/>
        </w:rPr>
        <w:t>MARCHE N°</w:t>
      </w:r>
      <w:r w:rsidRPr="00A2106F">
        <w:rPr>
          <w:rFonts w:ascii="Tahoma" w:hAnsi="Tahoma" w:cs="Tahoma"/>
          <w:b/>
          <w:sz w:val="24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14:paraId="2E23D1F1" w14:textId="77777777" w:rsidR="00A2106F" w:rsidRDefault="00AC7705" w:rsidP="005846FB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  <w:r w:rsidRPr="006E4194">
        <w:rPr>
          <w:rFonts w:ascii="Tahoma" w:hAnsi="Tahoma" w:cs="Tahoma"/>
          <w:highlight w:val="yellow"/>
        </w:rPr>
        <w:t>Les candidats s</w:t>
      </w:r>
      <w:r w:rsidR="00A2106F" w:rsidRPr="006E4194">
        <w:rPr>
          <w:rFonts w:ascii="Tahoma" w:hAnsi="Tahoma" w:cs="Tahoma"/>
          <w:highlight w:val="yellow"/>
        </w:rPr>
        <w:t>ont priés de renseigner toutes les rubriques en jaune</w:t>
      </w:r>
    </w:p>
    <w:p w14:paraId="2F39E43E" w14:textId="77777777" w:rsidR="00A2106F" w:rsidRPr="00A2106F" w:rsidRDefault="00A2106F" w:rsidP="005846FB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A2106F" w14:paraId="25F5DF9C" w14:textId="77777777">
        <w:tc>
          <w:tcPr>
            <w:tcW w:w="10277" w:type="dxa"/>
            <w:shd w:val="clear" w:color="auto" w:fill="66CCFF"/>
          </w:tcPr>
          <w:p w14:paraId="5AF5E242" w14:textId="77777777" w:rsidR="009B1CD0" w:rsidRPr="00A2106F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Tahoma" w:hAnsi="Tahoma" w:cs="Tahoma"/>
              </w:rPr>
            </w:pPr>
            <w:r w:rsidRPr="00A2106F">
              <w:rPr>
                <w:rFonts w:ascii="Tahoma" w:hAnsi="Tahoma" w:cs="Tahoma"/>
                <w:b/>
                <w:sz w:val="22"/>
                <w:szCs w:val="22"/>
              </w:rPr>
              <w:t xml:space="preserve">A - Objet </w:t>
            </w: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de l’acte d’engagement</w:t>
            </w:r>
            <w:r w:rsidRPr="00A2106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</w:tbl>
    <w:p w14:paraId="64903125" w14:textId="77777777" w:rsidR="009B1CD0" w:rsidRPr="00A2106F" w:rsidRDefault="009B1CD0" w:rsidP="006C4338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0ABA519B" w14:textId="77777777" w:rsidR="009B1CD0" w:rsidRPr="00A2106F" w:rsidRDefault="009B1CD0" w:rsidP="006C4338">
      <w:pPr>
        <w:tabs>
          <w:tab w:val="left" w:pos="426"/>
          <w:tab w:val="left" w:pos="851"/>
        </w:tabs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A2106F">
        <w:rPr>
          <w:rFonts w:ascii="Tahoma" w:hAnsi="Tahoma" w:cs="Tahoma"/>
        </w:rPr>
        <w:t xml:space="preserve">Objet </w:t>
      </w:r>
      <w:r w:rsidR="00CD185D" w:rsidRPr="00A2106F">
        <w:rPr>
          <w:rFonts w:ascii="Tahoma" w:hAnsi="Tahoma" w:cs="Tahoma"/>
          <w:bCs/>
        </w:rPr>
        <w:t>du marché ou de l’accord-cadre</w:t>
      </w:r>
      <w:r w:rsidRPr="00A2106F">
        <w:rPr>
          <w:rFonts w:ascii="Tahoma" w:hAnsi="Tahoma" w:cs="Tahoma"/>
        </w:rPr>
        <w:t>:</w:t>
      </w:r>
    </w:p>
    <w:p w14:paraId="28D94FC6" w14:textId="77777777" w:rsidR="009806BA" w:rsidRDefault="009806BA" w:rsidP="009806BA">
      <w:pPr>
        <w:rPr>
          <w:rFonts w:ascii="Tahoma" w:hAnsi="Tahoma" w:cs="Tahoma"/>
          <w:b/>
          <w:bCs/>
        </w:rPr>
      </w:pPr>
    </w:p>
    <w:p w14:paraId="224728EE" w14:textId="77777777" w:rsidR="002D3F09" w:rsidRPr="002D3F09" w:rsidRDefault="002D3F09" w:rsidP="002D3F09">
      <w:pPr>
        <w:jc w:val="both"/>
        <w:rPr>
          <w:rFonts w:ascii="Tahoma" w:hAnsi="Tahoma" w:cs="Tahoma"/>
          <w:b/>
        </w:rPr>
      </w:pPr>
      <w:r w:rsidRPr="002D3F09">
        <w:rPr>
          <w:rFonts w:ascii="Tahoma" w:hAnsi="Tahoma" w:cs="Tahoma"/>
          <w:b/>
        </w:rPr>
        <w:t>Consultation n°2026DAL0030 :</w:t>
      </w:r>
    </w:p>
    <w:p w14:paraId="1EFA0615" w14:textId="77777777" w:rsidR="002D3F09" w:rsidRPr="002D3F09" w:rsidRDefault="002D3F09" w:rsidP="002D3F09">
      <w:pPr>
        <w:jc w:val="both"/>
        <w:rPr>
          <w:rFonts w:ascii="Tahoma" w:hAnsi="Tahoma" w:cs="Tahoma"/>
          <w:b/>
        </w:rPr>
      </w:pPr>
    </w:p>
    <w:p w14:paraId="24784D6C" w14:textId="78C82260" w:rsidR="00B42CF9" w:rsidRDefault="002D3F09" w:rsidP="002D3F09">
      <w:pPr>
        <w:jc w:val="both"/>
        <w:rPr>
          <w:rFonts w:ascii="Tahoma" w:hAnsi="Tahoma" w:cs="Tahoma"/>
          <w:b/>
        </w:rPr>
      </w:pPr>
      <w:r w:rsidRPr="002D3F09">
        <w:rPr>
          <w:rFonts w:ascii="Tahoma" w:hAnsi="Tahoma" w:cs="Tahoma"/>
          <w:b/>
        </w:rPr>
        <w:t>GHT Bretagne Occidentale – Formation de première intervention en sécurité incendie des professionnels médicaux et non médicaux</w:t>
      </w:r>
    </w:p>
    <w:p w14:paraId="0C7A4AEF" w14:textId="77777777" w:rsidR="00B42CF9" w:rsidRPr="00B42CF9" w:rsidRDefault="00B42CF9" w:rsidP="00B42CF9">
      <w:pPr>
        <w:rPr>
          <w:rFonts w:ascii="Tahoma" w:hAnsi="Tahoma" w:cs="Tahoma"/>
          <w:b/>
        </w:rPr>
      </w:pPr>
    </w:p>
    <w:p w14:paraId="6CE5405E" w14:textId="77777777" w:rsidR="009B1CD0" w:rsidRPr="00A2106F" w:rsidRDefault="009B1CD0" w:rsidP="0083205E">
      <w:pPr>
        <w:tabs>
          <w:tab w:val="left" w:pos="426"/>
          <w:tab w:val="left" w:pos="851"/>
        </w:tabs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6E4194">
        <w:rPr>
          <w:rFonts w:ascii="Tahoma" w:hAnsi="Tahoma" w:cs="Tahoma"/>
          <w:highlight w:val="yellow"/>
        </w:rPr>
        <w:t>Cet acte d'engagement correspond</w:t>
      </w:r>
      <w:r w:rsidRPr="00A2106F">
        <w:rPr>
          <w:rFonts w:ascii="Tahoma" w:hAnsi="Tahoma" w:cs="Tahoma"/>
        </w:rPr>
        <w:t xml:space="preserve"> :</w:t>
      </w:r>
    </w:p>
    <w:p w14:paraId="31E34A97" w14:textId="77777777" w:rsidR="009B1CD0" w:rsidRPr="00A2106F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Tahoma" w:hAnsi="Tahoma" w:cs="Tahoma"/>
        </w:rPr>
      </w:pPr>
    </w:p>
    <w:p w14:paraId="77B140D1" w14:textId="2C02EA5E" w:rsidR="009B1CD0" w:rsidRPr="00A2106F" w:rsidRDefault="002D3F09" w:rsidP="009B45B9">
      <w:pPr>
        <w:tabs>
          <w:tab w:val="left" w:pos="426"/>
          <w:tab w:val="left" w:pos="851"/>
        </w:tabs>
        <w:ind w:left="851"/>
        <w:jc w:val="both"/>
        <w:rPr>
          <w:rFonts w:ascii="Tahoma" w:hAnsi="Tahoma" w:cs="Tahoma"/>
        </w:rPr>
      </w:pP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  <w:t xml:space="preserve">à l’ensemble du marché ou de l’accord-cadre </w:t>
      </w:r>
      <w:r w:rsidR="009B1CD0" w:rsidRPr="00A2106F">
        <w:rPr>
          <w:rFonts w:ascii="Tahoma" w:hAnsi="Tahoma" w:cs="Tahoma"/>
          <w:i/>
          <w:iCs/>
          <w:sz w:val="18"/>
          <w:szCs w:val="18"/>
        </w:rPr>
        <w:t>(en cas de non allotissement)</w:t>
      </w:r>
      <w:r w:rsidR="00B87564" w:rsidRPr="00A2106F">
        <w:rPr>
          <w:rFonts w:ascii="Tahoma" w:hAnsi="Tahoma" w:cs="Tahoma"/>
          <w:i/>
          <w:iCs/>
          <w:sz w:val="18"/>
          <w:szCs w:val="18"/>
        </w:rPr>
        <w:t> </w:t>
      </w:r>
      <w:r w:rsidR="00B87564" w:rsidRPr="00A2106F">
        <w:rPr>
          <w:rFonts w:ascii="Tahoma" w:hAnsi="Tahoma" w:cs="Tahoma"/>
          <w:iCs/>
        </w:rPr>
        <w:t>;</w:t>
      </w:r>
    </w:p>
    <w:p w14:paraId="66109A71" w14:textId="77777777" w:rsidR="009B1CD0" w:rsidRPr="00A2106F" w:rsidRDefault="009B1CD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2601DF75" w14:textId="704A0349" w:rsidR="00B87564" w:rsidRDefault="002D3F09" w:rsidP="009B45B9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</w:r>
      <w:r w:rsidR="00A2106F">
        <w:rPr>
          <w:rFonts w:ascii="Tahoma" w:hAnsi="Tahoma" w:cs="Tahoma"/>
        </w:rPr>
        <w:t>au lot ou aux lots</w:t>
      </w:r>
      <w:r w:rsidR="00B87564" w:rsidRPr="00A2106F">
        <w:rPr>
          <w:rFonts w:ascii="Tahoma" w:hAnsi="Tahoma" w:cs="Tahoma"/>
        </w:rPr>
        <w:t xml:space="preserve"> du marché ou de l’accord-cadre </w:t>
      </w:r>
      <w:r w:rsidR="00B87564" w:rsidRPr="00A2106F">
        <w:rPr>
          <w:rFonts w:ascii="Tahoma" w:hAnsi="Tahoma" w:cs="Tahoma"/>
          <w:i/>
          <w:iCs/>
          <w:sz w:val="18"/>
          <w:szCs w:val="18"/>
        </w:rPr>
        <w:t>(en cas d’allotissement)</w:t>
      </w:r>
      <w:r w:rsidR="00B87564" w:rsidRPr="00A2106F">
        <w:rPr>
          <w:rFonts w:ascii="Tahoma" w:hAnsi="Tahoma" w:cs="Tahoma"/>
        </w:rPr>
        <w:t> ;</w:t>
      </w:r>
    </w:p>
    <w:p w14:paraId="31ACA8B3" w14:textId="77777777" w:rsidR="006E4194" w:rsidRDefault="006E4194" w:rsidP="009B45B9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</w:p>
    <w:tbl>
      <w:tblPr>
        <w:tblW w:w="9102" w:type="dxa"/>
        <w:jc w:val="center"/>
        <w:tblBorders>
          <w:top w:val="single" w:sz="6" w:space="0" w:color="000000"/>
          <w:left w:val="single" w:sz="6" w:space="0" w:color="auto"/>
          <w:bottom w:val="single" w:sz="6" w:space="0" w:color="000000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59"/>
        <w:gridCol w:w="589"/>
        <w:gridCol w:w="7554"/>
      </w:tblGrid>
      <w:tr w:rsidR="006E4194" w:rsidRPr="000941D1" w14:paraId="045122A3" w14:textId="77777777" w:rsidTr="00B86D9A">
        <w:trPr>
          <w:cantSplit/>
          <w:trHeight w:val="284"/>
          <w:tblHeader/>
          <w:jc w:val="center"/>
        </w:trPr>
        <w:tc>
          <w:tcPr>
            <w:tcW w:w="959" w:type="dxa"/>
            <w:shd w:val="pct30" w:color="FFFF00" w:fill="FFFFFF"/>
            <w:vAlign w:val="center"/>
          </w:tcPr>
          <w:p w14:paraId="70335A90" w14:textId="77777777" w:rsidR="006E4194" w:rsidRPr="000941D1" w:rsidRDefault="006E4194" w:rsidP="00B86D9A">
            <w:pPr>
              <w:pStyle w:val="CORPSTEXTE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Cocher</w:t>
            </w:r>
          </w:p>
        </w:tc>
        <w:tc>
          <w:tcPr>
            <w:tcW w:w="589" w:type="dxa"/>
            <w:shd w:val="pct30" w:color="FFFF00" w:fill="FFFFFF"/>
            <w:vAlign w:val="center"/>
          </w:tcPr>
          <w:p w14:paraId="7D26283E" w14:textId="77777777" w:rsidR="006E4194" w:rsidRPr="000941D1" w:rsidRDefault="006E4194" w:rsidP="00B86D9A">
            <w:pPr>
              <w:pStyle w:val="CORPSTEXTE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 w:rsidRPr="000941D1">
              <w:rPr>
                <w:rFonts w:ascii="Tahoma" w:hAnsi="Tahoma" w:cs="Tahoma"/>
                <w:b/>
                <w:sz w:val="20"/>
              </w:rPr>
              <w:t>Lot</w:t>
            </w:r>
          </w:p>
        </w:tc>
        <w:tc>
          <w:tcPr>
            <w:tcW w:w="7554" w:type="dxa"/>
            <w:shd w:val="pct30" w:color="FFFF00" w:fill="FFFFFF"/>
            <w:vAlign w:val="center"/>
          </w:tcPr>
          <w:p w14:paraId="3BE2BBF3" w14:textId="77777777" w:rsidR="006E4194" w:rsidRPr="000941D1" w:rsidRDefault="006E4194" w:rsidP="00B86D9A">
            <w:pPr>
              <w:pStyle w:val="CORPSTEXTE"/>
              <w:ind w:left="0"/>
              <w:jc w:val="center"/>
              <w:rPr>
                <w:rFonts w:ascii="Tahoma" w:hAnsi="Tahoma" w:cs="Tahoma"/>
                <w:b/>
                <w:sz w:val="20"/>
              </w:rPr>
            </w:pPr>
            <w:r w:rsidRPr="000941D1">
              <w:rPr>
                <w:rFonts w:ascii="Tahoma" w:hAnsi="Tahoma" w:cs="Tahoma"/>
                <w:b/>
                <w:sz w:val="20"/>
              </w:rPr>
              <w:t>Désignation</w:t>
            </w:r>
          </w:p>
        </w:tc>
      </w:tr>
      <w:tr w:rsidR="00F236D4" w:rsidRPr="000941D1" w14:paraId="62B70702" w14:textId="77777777" w:rsidTr="007172A1">
        <w:trPr>
          <w:cantSplit/>
          <w:trHeight w:val="265"/>
          <w:jc w:val="center"/>
        </w:trPr>
        <w:tc>
          <w:tcPr>
            <w:tcW w:w="959" w:type="dxa"/>
          </w:tcPr>
          <w:p w14:paraId="37AA7406" w14:textId="77777777" w:rsidR="00F236D4" w:rsidRPr="000941D1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89" w:type="dxa"/>
            <w:vAlign w:val="center"/>
          </w:tcPr>
          <w:p w14:paraId="2131D57C" w14:textId="2D991000" w:rsidR="00F236D4" w:rsidRPr="00F236D4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554" w:type="dxa"/>
          </w:tcPr>
          <w:p w14:paraId="0FD7BE95" w14:textId="5E884A59" w:rsidR="00F236D4" w:rsidRPr="00F236D4" w:rsidRDefault="00F236D4" w:rsidP="00F236D4">
            <w:pPr>
              <w:rPr>
                <w:rFonts w:ascii="Tahoma" w:hAnsi="Tahoma" w:cs="Tahoma"/>
                <w:lang w:eastAsia="en-US"/>
              </w:rPr>
            </w:pPr>
          </w:p>
        </w:tc>
      </w:tr>
      <w:tr w:rsidR="00F236D4" w:rsidRPr="000941D1" w14:paraId="1FD5BEC5" w14:textId="77777777" w:rsidTr="007172A1">
        <w:trPr>
          <w:cantSplit/>
          <w:trHeight w:val="265"/>
          <w:jc w:val="center"/>
        </w:trPr>
        <w:tc>
          <w:tcPr>
            <w:tcW w:w="959" w:type="dxa"/>
          </w:tcPr>
          <w:p w14:paraId="2294D05D" w14:textId="77777777" w:rsidR="00F236D4" w:rsidRPr="000941D1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89" w:type="dxa"/>
            <w:vAlign w:val="center"/>
          </w:tcPr>
          <w:p w14:paraId="420A4432" w14:textId="12484E98" w:rsidR="00F236D4" w:rsidRPr="00F236D4" w:rsidRDefault="00F236D4" w:rsidP="00F236D4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554" w:type="dxa"/>
          </w:tcPr>
          <w:p w14:paraId="1EE705C9" w14:textId="64079768" w:rsidR="00F236D4" w:rsidRPr="00F236D4" w:rsidRDefault="00F236D4" w:rsidP="00F236D4">
            <w:pPr>
              <w:rPr>
                <w:rFonts w:ascii="Tahoma" w:hAnsi="Tahoma" w:cs="Tahoma"/>
                <w:lang w:eastAsia="en-US"/>
              </w:rPr>
            </w:pPr>
          </w:p>
        </w:tc>
      </w:tr>
    </w:tbl>
    <w:p w14:paraId="2430F5B2" w14:textId="77777777" w:rsidR="009B1CD0" w:rsidRPr="00A2106F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Tahoma" w:hAnsi="Tahoma" w:cs="Tahoma"/>
          <w:iCs/>
        </w:rPr>
      </w:pPr>
    </w:p>
    <w:p w14:paraId="054E8423" w14:textId="57C205D3" w:rsidR="009B1CD0" w:rsidRPr="00A2106F" w:rsidRDefault="002D3F09" w:rsidP="006F3DF9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  <w:t>à l’offre de base.</w:t>
      </w:r>
    </w:p>
    <w:p w14:paraId="302FD75B" w14:textId="77777777" w:rsidR="009B1CD0" w:rsidRPr="00A2106F" w:rsidRDefault="009B1CD0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36659114" w14:textId="77777777" w:rsidR="009B1CD0" w:rsidRPr="00A2106F" w:rsidRDefault="007E313B" w:rsidP="005846FB">
      <w:pPr>
        <w:pStyle w:val="fcasegauche"/>
        <w:tabs>
          <w:tab w:val="left" w:pos="851"/>
        </w:tabs>
        <w:spacing w:after="0"/>
        <w:ind w:left="851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ab/>
        <w:t xml:space="preserve">à la variante suivante : </w:t>
      </w:r>
    </w:p>
    <w:p w14:paraId="681A276C" w14:textId="77777777" w:rsidR="00944AE5" w:rsidRDefault="00944AE5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6A1A197E" w14:textId="77777777" w:rsidR="00944AE5" w:rsidRDefault="00944AE5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5C71AD65" w14:textId="77777777" w:rsidR="002D3F09" w:rsidRDefault="002D3F09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356A9D81" w14:textId="77777777" w:rsidR="002D3F09" w:rsidRDefault="002D3F09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1FE9BCD9" w14:textId="77777777" w:rsidR="00FE6DD8" w:rsidRDefault="00FE6DD8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155CE2E6" w14:textId="77777777" w:rsidR="00FE6DD8" w:rsidRDefault="00FE6DD8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715A4116" w14:textId="77777777" w:rsidR="00FE6DD8" w:rsidRDefault="00FE6DD8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p w14:paraId="68202905" w14:textId="77777777" w:rsidR="00944AE5" w:rsidRDefault="00944AE5" w:rsidP="005846FB">
      <w:pPr>
        <w:pStyle w:val="fcasegauche"/>
        <w:tabs>
          <w:tab w:val="left" w:pos="851"/>
        </w:tabs>
        <w:spacing w:after="0"/>
        <w:rPr>
          <w:rFonts w:ascii="Tahoma" w:hAnsi="Tahoma" w:cs="Tahoma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A2106F" w14:paraId="7FE0100E" w14:textId="77777777" w:rsidTr="00D2655F">
        <w:tc>
          <w:tcPr>
            <w:tcW w:w="10277" w:type="dxa"/>
            <w:shd w:val="clear" w:color="auto" w:fill="66CCFF"/>
          </w:tcPr>
          <w:p w14:paraId="197D883B" w14:textId="77777777" w:rsidR="009B1CD0" w:rsidRPr="00A2106F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Tahoma" w:hAnsi="Tahoma" w:cs="Tahoma"/>
              </w:rPr>
            </w:pPr>
            <w:r w:rsidRPr="00A2106F">
              <w:rPr>
                <w:rFonts w:ascii="Tahoma" w:hAnsi="Tahoma" w:cs="Tahoma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A2106F">
              <w:rPr>
                <w:rFonts w:ascii="Tahoma" w:hAnsi="Tahoma" w:cs="Tahoma"/>
                <w:b/>
                <w:sz w:val="22"/>
                <w:szCs w:val="22"/>
              </w:rPr>
              <w:t>du titulaire ou du groupement titulaire</w:t>
            </w:r>
            <w:r w:rsidRPr="00A2106F">
              <w:rPr>
                <w:rFonts w:ascii="Tahoma" w:hAnsi="Tahoma" w:cs="Tahoma"/>
                <w:b/>
                <w:sz w:val="22"/>
                <w:szCs w:val="22"/>
              </w:rPr>
              <w:t>.</w:t>
            </w:r>
          </w:p>
        </w:tc>
      </w:tr>
    </w:tbl>
    <w:p w14:paraId="51D4D402" w14:textId="77777777" w:rsidR="009B1CD0" w:rsidRPr="00A2106F" w:rsidRDefault="009B1CD0" w:rsidP="006C4338">
      <w:pPr>
        <w:tabs>
          <w:tab w:val="left" w:pos="851"/>
        </w:tabs>
        <w:rPr>
          <w:rFonts w:ascii="Tahoma" w:hAnsi="Tahoma" w:cs="Tahoma"/>
        </w:rPr>
      </w:pPr>
    </w:p>
    <w:p w14:paraId="6CD6325B" w14:textId="77777777" w:rsidR="009B1CD0" w:rsidRPr="00A2106F" w:rsidRDefault="009B1CD0" w:rsidP="006C4338">
      <w:pPr>
        <w:pStyle w:val="Titre2"/>
        <w:tabs>
          <w:tab w:val="left" w:pos="851"/>
          <w:tab w:val="left" w:pos="2268"/>
        </w:tabs>
        <w:rPr>
          <w:rFonts w:ascii="Tahoma" w:hAnsi="Tahoma" w:cs="Tahoma"/>
          <w:i/>
          <w:iCs/>
          <w:sz w:val="18"/>
          <w:szCs w:val="18"/>
        </w:rPr>
      </w:pPr>
      <w:r w:rsidRPr="00A2106F">
        <w:rPr>
          <w:rFonts w:ascii="Tahoma" w:hAnsi="Tahoma" w:cs="Tahoma"/>
          <w:sz w:val="22"/>
          <w:szCs w:val="22"/>
        </w:rPr>
        <w:t xml:space="preserve">B1 - Identification et engagement </w:t>
      </w:r>
      <w:r w:rsidR="00CD185D" w:rsidRPr="00A2106F">
        <w:rPr>
          <w:rFonts w:ascii="Tahoma" w:hAnsi="Tahoma" w:cs="Tahoma"/>
          <w:sz w:val="22"/>
          <w:szCs w:val="22"/>
        </w:rPr>
        <w:t>du titulaire</w:t>
      </w:r>
      <w:r w:rsidR="0021797C" w:rsidRPr="00A2106F">
        <w:rPr>
          <w:rFonts w:ascii="Tahoma" w:hAnsi="Tahoma" w:cs="Tahoma"/>
          <w:sz w:val="22"/>
          <w:szCs w:val="22"/>
        </w:rPr>
        <w:t xml:space="preserve"> ou du groupement titulaire</w:t>
      </w:r>
      <w:r w:rsidRPr="00A2106F">
        <w:rPr>
          <w:rFonts w:ascii="Tahoma" w:hAnsi="Tahoma" w:cs="Tahoma"/>
          <w:sz w:val="22"/>
          <w:szCs w:val="22"/>
        </w:rPr>
        <w:t> :</w:t>
      </w:r>
    </w:p>
    <w:p w14:paraId="7056C0E5" w14:textId="77777777" w:rsidR="009B1CD0" w:rsidRPr="00A2106F" w:rsidRDefault="009B1CD0" w:rsidP="006F3DF9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(Cocher les cases correspondantes.)</w:t>
      </w:r>
    </w:p>
    <w:p w14:paraId="4B330A80" w14:textId="77777777" w:rsidR="009B1CD0" w:rsidRPr="00A2106F" w:rsidRDefault="009B1CD0" w:rsidP="005846FB">
      <w:pPr>
        <w:tabs>
          <w:tab w:val="left" w:pos="851"/>
        </w:tabs>
        <w:rPr>
          <w:rFonts w:ascii="Tahoma" w:hAnsi="Tahoma" w:cs="Tahoma"/>
        </w:rPr>
      </w:pPr>
    </w:p>
    <w:p w14:paraId="0026AD57" w14:textId="77777777" w:rsidR="009B1CD0" w:rsidRPr="00A2106F" w:rsidRDefault="009B1CD0" w:rsidP="005846FB">
      <w:pPr>
        <w:tabs>
          <w:tab w:val="left" w:pos="851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Après avoir pris connaissance des pièces constitutives du marché ou de l’accord-cadre suivantes,</w:t>
      </w:r>
    </w:p>
    <w:p w14:paraId="66D4981A" w14:textId="2D346072" w:rsidR="009B1CD0" w:rsidRPr="00AA3D45" w:rsidRDefault="00B2407A" w:rsidP="005846FB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="00A2106F" w:rsidRPr="00F9087E">
        <w:rPr>
          <w:rFonts w:ascii="Tahoma" w:hAnsi="Tahoma" w:cs="Tahoma"/>
        </w:rPr>
        <w:t xml:space="preserve"> CCAP n°</w:t>
      </w:r>
      <w:r w:rsidR="00557570">
        <w:rPr>
          <w:rFonts w:ascii="Tahoma" w:hAnsi="Tahoma" w:cs="Tahoma"/>
        </w:rPr>
        <w:t xml:space="preserve"> </w:t>
      </w:r>
      <w:r w:rsidR="00573BEC">
        <w:rPr>
          <w:rFonts w:ascii="Tahoma" w:hAnsi="Tahoma" w:cs="Tahoma"/>
          <w:b/>
        </w:rPr>
        <w:t>202</w:t>
      </w:r>
      <w:r w:rsidR="007772B3">
        <w:rPr>
          <w:rFonts w:ascii="Tahoma" w:hAnsi="Tahoma" w:cs="Tahoma"/>
          <w:b/>
        </w:rPr>
        <w:t>6</w:t>
      </w:r>
      <w:r w:rsidR="00F236D4">
        <w:rPr>
          <w:rFonts w:ascii="Tahoma" w:hAnsi="Tahoma" w:cs="Tahoma"/>
          <w:b/>
        </w:rPr>
        <w:t>DAL00</w:t>
      </w:r>
      <w:r w:rsidR="002D3F09">
        <w:rPr>
          <w:rFonts w:ascii="Tahoma" w:hAnsi="Tahoma" w:cs="Tahoma"/>
          <w:b/>
        </w:rPr>
        <w:t>30</w:t>
      </w:r>
    </w:p>
    <w:p w14:paraId="04DC11D0" w14:textId="3076B71D" w:rsidR="009B1CD0" w:rsidRPr="00AA3D45" w:rsidRDefault="00B2407A" w:rsidP="0061068C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  <w:r w:rsidRPr="00AA3D45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AA3D45">
        <w:rPr>
          <w:rFonts w:ascii="Tahoma" w:hAnsi="Tahoma" w:cs="Tahoma"/>
        </w:rPr>
        <w:instrText xml:space="preserve"> FORMCHECKBOX </w:instrText>
      </w:r>
      <w:r w:rsidRPr="00AA3D45">
        <w:rPr>
          <w:rFonts w:ascii="Tahoma" w:hAnsi="Tahoma" w:cs="Tahoma"/>
        </w:rPr>
      </w:r>
      <w:r w:rsidRPr="00AA3D45">
        <w:rPr>
          <w:rFonts w:ascii="Tahoma" w:hAnsi="Tahoma" w:cs="Tahoma"/>
        </w:rPr>
        <w:fldChar w:fldCharType="separate"/>
      </w:r>
      <w:r w:rsidRPr="00AA3D45">
        <w:rPr>
          <w:rFonts w:ascii="Tahoma" w:hAnsi="Tahoma" w:cs="Tahoma"/>
        </w:rPr>
        <w:fldChar w:fldCharType="end"/>
      </w:r>
      <w:r w:rsidR="00A2106F" w:rsidRPr="00AA3D45">
        <w:rPr>
          <w:rFonts w:ascii="Tahoma" w:hAnsi="Tahoma" w:cs="Tahoma"/>
        </w:rPr>
        <w:t xml:space="preserve"> CCTP n°</w:t>
      </w:r>
      <w:r w:rsidR="00557570" w:rsidRPr="00AA3D45">
        <w:rPr>
          <w:rFonts w:ascii="Tahoma" w:hAnsi="Tahoma" w:cs="Tahoma"/>
        </w:rPr>
        <w:t xml:space="preserve"> </w:t>
      </w:r>
      <w:r w:rsidR="00F236D4">
        <w:rPr>
          <w:rFonts w:ascii="Tahoma" w:hAnsi="Tahoma" w:cs="Tahoma"/>
          <w:b/>
        </w:rPr>
        <w:t>2026DAL00</w:t>
      </w:r>
      <w:r w:rsidR="002D3F09">
        <w:rPr>
          <w:rFonts w:ascii="Tahoma" w:hAnsi="Tahoma" w:cs="Tahoma"/>
          <w:b/>
        </w:rPr>
        <w:t>30</w:t>
      </w:r>
    </w:p>
    <w:p w14:paraId="09A41DCD" w14:textId="4EACB036" w:rsidR="009B1CD0" w:rsidRPr="00AA3D45" w:rsidRDefault="00B2407A" w:rsidP="00F64A5C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  <w:r w:rsidRPr="00AA3D45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AA3D45">
        <w:rPr>
          <w:rFonts w:ascii="Tahoma" w:hAnsi="Tahoma" w:cs="Tahoma"/>
        </w:rPr>
        <w:instrText xml:space="preserve"> FORMCHECKBOX </w:instrText>
      </w:r>
      <w:r w:rsidRPr="00AA3D45">
        <w:rPr>
          <w:rFonts w:ascii="Tahoma" w:hAnsi="Tahoma" w:cs="Tahoma"/>
        </w:rPr>
      </w:r>
      <w:r w:rsidRPr="00AA3D45">
        <w:rPr>
          <w:rFonts w:ascii="Tahoma" w:hAnsi="Tahoma" w:cs="Tahoma"/>
        </w:rPr>
        <w:fldChar w:fldCharType="separate"/>
      </w:r>
      <w:r w:rsidRPr="00AA3D45">
        <w:rPr>
          <w:rFonts w:ascii="Tahoma" w:hAnsi="Tahoma" w:cs="Tahoma"/>
        </w:rPr>
        <w:fldChar w:fldCharType="end"/>
      </w:r>
      <w:r w:rsidR="00A2106F" w:rsidRPr="00AA3D45">
        <w:rPr>
          <w:rFonts w:ascii="Tahoma" w:hAnsi="Tahoma" w:cs="Tahoma"/>
        </w:rPr>
        <w:t xml:space="preserve"> Autres : tout autre document de la consultation n°</w:t>
      </w:r>
      <w:r w:rsidR="00557570" w:rsidRPr="00AA3D45">
        <w:rPr>
          <w:rFonts w:ascii="Tahoma" w:hAnsi="Tahoma" w:cs="Tahoma"/>
        </w:rPr>
        <w:t xml:space="preserve"> </w:t>
      </w:r>
      <w:r w:rsidR="00F236D4">
        <w:rPr>
          <w:rFonts w:ascii="Tahoma" w:hAnsi="Tahoma" w:cs="Tahoma"/>
          <w:b/>
        </w:rPr>
        <w:t>2026DAL00</w:t>
      </w:r>
      <w:r w:rsidR="002D3F09">
        <w:rPr>
          <w:rFonts w:ascii="Tahoma" w:hAnsi="Tahoma" w:cs="Tahoma"/>
          <w:b/>
        </w:rPr>
        <w:t>30</w:t>
      </w:r>
    </w:p>
    <w:p w14:paraId="7817EEA7" w14:textId="77777777" w:rsidR="00AD312A" w:rsidRPr="00A2106F" w:rsidRDefault="00AD312A" w:rsidP="00F64A5C">
      <w:pPr>
        <w:tabs>
          <w:tab w:val="left" w:pos="851"/>
        </w:tabs>
        <w:spacing w:before="120"/>
        <w:ind w:left="1135" w:hanging="284"/>
        <w:jc w:val="both"/>
        <w:rPr>
          <w:rFonts w:ascii="Tahoma" w:hAnsi="Tahoma" w:cs="Tahoma"/>
        </w:rPr>
      </w:pPr>
    </w:p>
    <w:p w14:paraId="30D6B5DB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et conformément à leurs clauses,</w:t>
      </w:r>
    </w:p>
    <w:p w14:paraId="380B602F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2775CBCF" w14:textId="77777777" w:rsidR="006E4194" w:rsidRPr="00323EE8" w:rsidRDefault="006E4194" w:rsidP="006E4194">
      <w:pPr>
        <w:tabs>
          <w:tab w:val="left" w:pos="851"/>
        </w:tabs>
        <w:ind w:left="851"/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b/>
          <w:bCs/>
          <w:highlight w:val="yellow"/>
        </w:rPr>
        <w:instrText xml:space="preserve"> FORMCHECKBOX </w:instrText>
      </w:r>
      <w:r w:rsidRPr="00323EE8">
        <w:rPr>
          <w:rFonts w:ascii="Tahoma" w:hAnsi="Tahoma" w:cs="Tahoma"/>
          <w:b/>
          <w:bCs/>
          <w:highlight w:val="yellow"/>
        </w:rPr>
      </w:r>
      <w:r w:rsidRPr="00323EE8">
        <w:rPr>
          <w:rFonts w:ascii="Tahoma" w:hAnsi="Tahoma" w:cs="Tahoma"/>
          <w:b/>
          <w:bCs/>
          <w:highlight w:val="yellow"/>
        </w:rPr>
        <w:fldChar w:fldCharType="separate"/>
      </w:r>
      <w:r w:rsidRPr="00323EE8">
        <w:rPr>
          <w:rFonts w:ascii="Tahoma" w:hAnsi="Tahoma" w:cs="Tahoma"/>
          <w:b/>
          <w:bCs/>
          <w:highlight w:val="yellow"/>
        </w:rPr>
        <w:fldChar w:fldCharType="end"/>
      </w:r>
      <w:r w:rsidRPr="00323EE8">
        <w:rPr>
          <w:rFonts w:ascii="Tahoma" w:hAnsi="Tahoma" w:cs="Tahoma"/>
          <w:b/>
          <w:bCs/>
          <w:highlight w:val="yellow"/>
        </w:rPr>
        <w:t xml:space="preserve"> Le signataire,</w:t>
      </w:r>
      <w:r w:rsidRPr="00323EE8">
        <w:rPr>
          <w:rFonts w:ascii="Tahoma" w:hAnsi="Tahoma" w:cs="Tahoma"/>
          <w:b/>
          <w:bCs/>
        </w:rPr>
        <w:t xml:space="preserve"> </w:t>
      </w:r>
    </w:p>
    <w:p w14:paraId="6D188AC7" w14:textId="77777777" w:rsidR="006E4194" w:rsidRPr="00A2106F" w:rsidRDefault="006E4194" w:rsidP="006E4194">
      <w:pPr>
        <w:tabs>
          <w:tab w:val="left" w:pos="851"/>
        </w:tabs>
        <w:spacing w:before="120"/>
        <w:ind w:left="1701"/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 xml:space="preserve"> </w:t>
      </w:r>
      <w:r w:rsidRPr="0070253D">
        <w:rPr>
          <w:rFonts w:ascii="Tahoma" w:hAnsi="Tahoma" w:cs="Tahoma"/>
          <w:highlight w:val="yellow"/>
        </w:rPr>
        <w:t>s’engage, sur la base de son offre et pour son propre compte</w:t>
      </w:r>
      <w:r w:rsidRPr="00A2106F">
        <w:rPr>
          <w:rFonts w:ascii="Tahoma" w:hAnsi="Tahoma" w:cs="Tahoma"/>
        </w:rPr>
        <w:t> ;</w:t>
      </w:r>
    </w:p>
    <w:p w14:paraId="6190F88A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119BB6E7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1DC47D8F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16118EEC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3AA4C183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5DA086E5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7263E3E4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7D2AA6D3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684ED660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3383061B" w14:textId="77777777" w:rsidR="006E4194" w:rsidRDefault="006E4194" w:rsidP="006E4194">
      <w:pPr>
        <w:tabs>
          <w:tab w:val="left" w:pos="851"/>
        </w:tabs>
        <w:ind w:left="851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 xml:space="preserve"> </w:t>
      </w:r>
      <w:r w:rsidRPr="00F64BDC">
        <w:rPr>
          <w:rFonts w:ascii="Tahoma" w:hAnsi="Tahoma" w:cs="Tahoma"/>
          <w:highlight w:val="yellow"/>
        </w:rPr>
        <w:t>NOM – Prénom – Fonction</w:t>
      </w:r>
      <w:r>
        <w:rPr>
          <w:rFonts w:ascii="Tahoma" w:hAnsi="Tahoma" w:cs="Tahoma"/>
        </w:rPr>
        <w:t xml:space="preserve">,  </w:t>
      </w:r>
      <w:r w:rsidRPr="0070253D">
        <w:rPr>
          <w:rFonts w:ascii="Tahoma" w:hAnsi="Tahoma" w:cs="Tahoma"/>
          <w:highlight w:val="yellow"/>
        </w:rPr>
        <w:t>engage la société ……………………… sur la base de son offre</w:t>
      </w:r>
      <w:r w:rsidRPr="00A2106F">
        <w:rPr>
          <w:rFonts w:ascii="Tahoma" w:hAnsi="Tahoma" w:cs="Tahoma"/>
        </w:rPr>
        <w:t> </w:t>
      </w:r>
    </w:p>
    <w:p w14:paraId="448DFC7F" w14:textId="77777777" w:rsidR="006E4194" w:rsidRPr="00A2106F" w:rsidRDefault="006E4194" w:rsidP="006E4194">
      <w:pPr>
        <w:ind w:left="142"/>
        <w:jc w:val="both"/>
        <w:rPr>
          <w:rFonts w:ascii="Tahoma" w:hAnsi="Tahoma" w:cs="Tahoma"/>
          <w:i/>
          <w:sz w:val="18"/>
          <w:szCs w:val="18"/>
        </w:rPr>
      </w:pPr>
      <w:r w:rsidRPr="00323EE8">
        <w:rPr>
          <w:rFonts w:ascii="Tahoma" w:hAnsi="Tahoma" w:cs="Tahoma"/>
          <w:i/>
          <w:iCs/>
          <w:color w:val="C00000"/>
          <w:sz w:val="18"/>
          <w:szCs w:val="18"/>
        </w:rPr>
        <w:t xml:space="preserve">(si le signataire n’est pas mentionné sur l’extrait </w:t>
      </w:r>
      <w:proofErr w:type="spellStart"/>
      <w:r w:rsidRPr="00323EE8">
        <w:rPr>
          <w:rFonts w:ascii="Tahoma" w:hAnsi="Tahoma" w:cs="Tahoma"/>
          <w:i/>
          <w:iCs/>
          <w:color w:val="C00000"/>
          <w:sz w:val="18"/>
          <w:szCs w:val="18"/>
        </w:rPr>
        <w:t>Kbis</w:t>
      </w:r>
      <w:proofErr w:type="spellEnd"/>
      <w:r w:rsidRPr="00323EE8">
        <w:rPr>
          <w:rFonts w:ascii="Tahoma" w:hAnsi="Tahoma" w:cs="Tahoma"/>
          <w:i/>
          <w:iCs/>
          <w:color w:val="C00000"/>
          <w:sz w:val="18"/>
          <w:szCs w:val="18"/>
        </w:rPr>
        <w:t xml:space="preserve"> en qualité de représentant de la société, une délégation de signature est à transmettre à l’appui de l’offre)</w:t>
      </w:r>
      <w:r w:rsidRPr="00323EE8">
        <w:rPr>
          <w:rFonts w:ascii="Tahoma" w:hAnsi="Tahoma" w:cs="Tahoma"/>
          <w:color w:val="C00000"/>
        </w:rPr>
        <w:t xml:space="preserve"> ;</w:t>
      </w:r>
    </w:p>
    <w:p w14:paraId="161C60F1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9BFB7FE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Siège social :</w:t>
      </w:r>
    </w:p>
    <w:p w14:paraId="2B027F30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19D62E34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48B74B98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3ADBE3BB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20BC4AC9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728DD04A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457CADD4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B257D19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Entité exécutante si différente du siège social</w:t>
      </w:r>
      <w:r>
        <w:rPr>
          <w:rFonts w:ascii="Tahoma" w:hAnsi="Tahoma" w:cs="Tahoma"/>
          <w:b/>
          <w:bCs/>
        </w:rPr>
        <w:t xml:space="preserve"> – le cas échéant</w:t>
      </w:r>
      <w:r w:rsidRPr="00323EE8">
        <w:rPr>
          <w:rFonts w:ascii="Tahoma" w:hAnsi="Tahoma" w:cs="Tahoma"/>
          <w:b/>
          <w:bCs/>
        </w:rPr>
        <w:t> :</w:t>
      </w:r>
    </w:p>
    <w:p w14:paraId="483D152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6A624B2B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57EA9912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5DFF2952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20E10A34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74513771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6AC8DFFC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3745C327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0A5C8BB5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Entité facturant (dépôt facture CHORUS PRO) si différente du siège social </w:t>
      </w:r>
      <w:r>
        <w:rPr>
          <w:rFonts w:ascii="Tahoma" w:hAnsi="Tahoma" w:cs="Tahoma"/>
          <w:b/>
          <w:bCs/>
        </w:rPr>
        <w:t xml:space="preserve">– le cas échéant </w:t>
      </w:r>
      <w:r w:rsidRPr="00323EE8">
        <w:rPr>
          <w:rFonts w:ascii="Tahoma" w:hAnsi="Tahoma" w:cs="Tahoma"/>
          <w:b/>
          <w:bCs/>
        </w:rPr>
        <w:t>:</w:t>
      </w:r>
    </w:p>
    <w:p w14:paraId="1B685EBF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0E077D83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5066BFF0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10DE409E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3961AC7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73230F00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230359CE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298EF67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727F8A67" w14:textId="77777777" w:rsidR="006E4194" w:rsidRPr="00323EE8" w:rsidRDefault="006E4194" w:rsidP="006E4194">
      <w:pPr>
        <w:pStyle w:val="fcase1ertab"/>
        <w:tabs>
          <w:tab w:val="left" w:pos="851"/>
        </w:tabs>
        <w:spacing w:before="120"/>
        <w:ind w:left="851" w:firstLine="0"/>
        <w:rPr>
          <w:rFonts w:ascii="Tahoma" w:hAnsi="Tahoma" w:cs="Tahoma"/>
          <w:b/>
          <w:bCs/>
          <w:i/>
          <w:sz w:val="18"/>
          <w:szCs w:val="18"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323EE8">
        <w:rPr>
          <w:rFonts w:ascii="Tahoma" w:hAnsi="Tahoma" w:cs="Tahoma"/>
          <w:highlight w:val="yellow"/>
        </w:rPr>
        <w:t xml:space="preserve"> L’ensemble des membres du groupement s’engagent, sur la base de l’offre du groupement ;</w:t>
      </w:r>
    </w:p>
    <w:p w14:paraId="21ED83B0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2FE1AA90" w14:textId="77777777" w:rsidR="006E4194" w:rsidRPr="00F87D32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  <w:color w:val="FF0000"/>
        </w:rPr>
        <w:t xml:space="preserve">A COMPLETER </w:t>
      </w:r>
      <w:r w:rsidRPr="00F87D32">
        <w:rPr>
          <w:rFonts w:ascii="Tahoma" w:hAnsi="Tahoma" w:cs="Tahoma"/>
          <w:b/>
          <w:color w:val="FF0000"/>
        </w:rPr>
        <w:t>POUR CHAQUE CO-TRAITANT</w:t>
      </w:r>
      <w:r>
        <w:rPr>
          <w:rFonts w:ascii="Tahoma" w:hAnsi="Tahoma" w:cs="Tahoma"/>
          <w:b/>
          <w:color w:val="FF0000"/>
        </w:rPr>
        <w:t xml:space="preserve"> selon le cadre ci-dessous (CO-TRAITANT n° 1)</w:t>
      </w:r>
      <w:r w:rsidRPr="00F87D32">
        <w:rPr>
          <w:rFonts w:ascii="Tahoma" w:hAnsi="Tahoma" w:cs="Tahoma"/>
          <w:b/>
          <w:color w:val="FF0000"/>
        </w:rPr>
        <w:t> :</w:t>
      </w:r>
    </w:p>
    <w:p w14:paraId="7F5935EB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1C766FE2" w14:textId="77777777" w:rsidR="006E4194" w:rsidRPr="00F87D32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</w:rPr>
      </w:pPr>
      <w:r w:rsidRPr="00F87D32">
        <w:rPr>
          <w:rFonts w:ascii="Tahoma" w:hAnsi="Tahoma" w:cs="Tahoma"/>
          <w:b/>
        </w:rPr>
        <w:t>CO-TRAITANT n° 1 (mandataire) :</w:t>
      </w:r>
    </w:p>
    <w:p w14:paraId="06AF0028" w14:textId="77777777" w:rsidR="006E4194" w:rsidRPr="00A2106F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02A5A3DA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lastRenderedPageBreak/>
        <w:t>Siège social :</w:t>
      </w:r>
    </w:p>
    <w:p w14:paraId="278B80D8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2DDA9D1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36CA2652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042CE7E4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49C8CFF9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37DF5B80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0EC60163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D2FFC2B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Entité exécutante si différente du siège social</w:t>
      </w:r>
      <w:r>
        <w:rPr>
          <w:rFonts w:ascii="Tahoma" w:hAnsi="Tahoma" w:cs="Tahoma"/>
          <w:b/>
          <w:bCs/>
        </w:rPr>
        <w:t xml:space="preserve"> – le cas échéant</w:t>
      </w:r>
      <w:r w:rsidRPr="00323EE8">
        <w:rPr>
          <w:rFonts w:ascii="Tahoma" w:hAnsi="Tahoma" w:cs="Tahoma"/>
          <w:b/>
          <w:bCs/>
        </w:rPr>
        <w:t> :</w:t>
      </w:r>
    </w:p>
    <w:p w14:paraId="14E9E939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6CA4DCE3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0BBADE9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1AFAE11D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259AD23B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 xml:space="preserve">Adresse électronique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 xml:space="preserve">Numéro téléphone : </w:t>
      </w:r>
      <w:r w:rsidRPr="00323EE8">
        <w:rPr>
          <w:rFonts w:ascii="Tahoma" w:hAnsi="Tahoma" w:cs="Tahoma"/>
          <w:highlight w:val="yellow"/>
        </w:rPr>
        <w:tab/>
      </w:r>
      <w:r w:rsidRPr="00323EE8">
        <w:rPr>
          <w:rFonts w:ascii="Tahoma" w:hAnsi="Tahoma" w:cs="Tahoma"/>
          <w:highlight w:val="yellow"/>
        </w:rPr>
        <w:tab/>
        <w:t>Numéro télécopie :</w:t>
      </w:r>
    </w:p>
    <w:p w14:paraId="3F7FD9DB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26D577C8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66610999" w14:textId="77777777" w:rsidR="006E4194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33BA1989" w14:textId="77777777" w:rsidR="006E4194" w:rsidRPr="00323EE8" w:rsidRDefault="006E4194" w:rsidP="006E4194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Entité facturant (dépôt facture CHORUS PRO) si différente du siège social </w:t>
      </w:r>
      <w:r>
        <w:rPr>
          <w:rFonts w:ascii="Tahoma" w:hAnsi="Tahoma" w:cs="Tahoma"/>
          <w:b/>
          <w:bCs/>
        </w:rPr>
        <w:t xml:space="preserve">– le cas échéant </w:t>
      </w:r>
      <w:r w:rsidRPr="00323EE8">
        <w:rPr>
          <w:rFonts w:ascii="Tahoma" w:hAnsi="Tahoma" w:cs="Tahoma"/>
          <w:b/>
          <w:bCs/>
        </w:rPr>
        <w:t>:</w:t>
      </w:r>
    </w:p>
    <w:p w14:paraId="05726647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RAISON SOCIALE :</w:t>
      </w:r>
    </w:p>
    <w:p w14:paraId="10CA6C8A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NOM COMMERCIAL (le cas échéant) :</w:t>
      </w:r>
    </w:p>
    <w:p w14:paraId="40B2AD32" w14:textId="77777777" w:rsidR="006E4194" w:rsidRPr="00323EE8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N° SIRET</w:t>
      </w:r>
    </w:p>
    <w:p w14:paraId="21AB2072" w14:textId="77777777" w:rsidR="006E4194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 w:rsidRPr="00323EE8">
        <w:rPr>
          <w:rFonts w:ascii="Tahoma" w:hAnsi="Tahoma" w:cs="Tahoma"/>
          <w:highlight w:val="yellow"/>
        </w:rPr>
        <w:t>Adresse :</w:t>
      </w:r>
    </w:p>
    <w:p w14:paraId="0FA02A18" w14:textId="3ADA1180" w:rsidR="00F87D32" w:rsidRPr="006E4194" w:rsidRDefault="006E4194" w:rsidP="006E4194">
      <w:pPr>
        <w:pStyle w:val="Paragraphedeliste"/>
        <w:numPr>
          <w:ilvl w:val="0"/>
          <w:numId w:val="10"/>
        </w:numPr>
        <w:ind w:left="284" w:hanging="142"/>
        <w:jc w:val="both"/>
        <w:rPr>
          <w:rFonts w:ascii="Tahoma" w:hAnsi="Tahoma" w:cs="Tahoma"/>
          <w:highlight w:val="yellow"/>
        </w:rPr>
      </w:pPr>
      <w:r>
        <w:rPr>
          <w:rFonts w:ascii="Tahoma" w:hAnsi="Tahoma" w:cs="Tahoma"/>
          <w:highlight w:val="yellow"/>
        </w:rPr>
        <w:t>A</w:t>
      </w:r>
      <w:r w:rsidRPr="006E4194">
        <w:rPr>
          <w:rFonts w:ascii="Tahoma" w:hAnsi="Tahoma" w:cs="Tahoma"/>
          <w:highlight w:val="yellow"/>
        </w:rPr>
        <w:t xml:space="preserve">dresse électronique : </w:t>
      </w:r>
      <w:r w:rsidRPr="006E4194">
        <w:rPr>
          <w:rFonts w:ascii="Tahoma" w:hAnsi="Tahoma" w:cs="Tahoma"/>
          <w:highlight w:val="yellow"/>
        </w:rPr>
        <w:tab/>
      </w:r>
      <w:r w:rsidRPr="006E4194">
        <w:rPr>
          <w:rFonts w:ascii="Tahoma" w:hAnsi="Tahoma" w:cs="Tahoma"/>
          <w:highlight w:val="yellow"/>
        </w:rPr>
        <w:tab/>
      </w:r>
      <w:r w:rsidRPr="006E4194">
        <w:rPr>
          <w:rFonts w:ascii="Tahoma" w:hAnsi="Tahoma" w:cs="Tahoma"/>
          <w:highlight w:val="yellow"/>
        </w:rPr>
        <w:tab/>
        <w:t xml:space="preserve">Numéro téléphone : </w:t>
      </w:r>
      <w:r w:rsidRPr="006E4194">
        <w:rPr>
          <w:rFonts w:ascii="Tahoma" w:hAnsi="Tahoma" w:cs="Tahoma"/>
          <w:highlight w:val="yellow"/>
        </w:rPr>
        <w:tab/>
      </w:r>
      <w:r w:rsidRPr="006E4194">
        <w:rPr>
          <w:rFonts w:ascii="Tahoma" w:hAnsi="Tahoma" w:cs="Tahoma"/>
          <w:highlight w:val="yellow"/>
        </w:rPr>
        <w:tab/>
        <w:t>Numéro télécopie :</w:t>
      </w:r>
    </w:p>
    <w:p w14:paraId="0E7B8189" w14:textId="77777777" w:rsidR="009B1CD0" w:rsidRPr="00A2106F" w:rsidRDefault="009B1CD0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33251BB1" w14:textId="77777777" w:rsidR="009B1CD0" w:rsidRPr="00A2106F" w:rsidRDefault="009B1CD0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</w:p>
    <w:p w14:paraId="31A4349C" w14:textId="77777777" w:rsidR="009B1CD0" w:rsidRPr="00A2106F" w:rsidRDefault="009B1CD0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à livrer les fournitures demandées ou à exécuter les prestations</w:t>
      </w:r>
      <w:r w:rsidR="00AC7705">
        <w:rPr>
          <w:rFonts w:ascii="Tahoma" w:hAnsi="Tahoma" w:cs="Tahoma"/>
        </w:rPr>
        <w:t xml:space="preserve"> / travaux</w:t>
      </w:r>
      <w:r w:rsidRPr="00A2106F">
        <w:rPr>
          <w:rFonts w:ascii="Tahoma" w:hAnsi="Tahoma" w:cs="Tahoma"/>
        </w:rPr>
        <w:t xml:space="preserve"> demandées :</w:t>
      </w:r>
    </w:p>
    <w:p w14:paraId="03832050" w14:textId="77777777" w:rsidR="009B1CD0" w:rsidRPr="00A2106F" w:rsidRDefault="007E313B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aux prix indiqués ci-dessous ;</w:t>
      </w:r>
    </w:p>
    <w:p w14:paraId="587B5628" w14:textId="77777777" w:rsidR="009B1CD0" w:rsidRPr="00A2106F" w:rsidRDefault="007E313B" w:rsidP="009B45B9">
      <w:pPr>
        <w:tabs>
          <w:tab w:val="left" w:pos="426"/>
          <w:tab w:val="left" w:pos="851"/>
        </w:tabs>
        <w:spacing w:before="120"/>
        <w:ind w:left="1701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Taux de la TVA : </w:t>
      </w:r>
    </w:p>
    <w:p w14:paraId="0EA5261C" w14:textId="77777777" w:rsidR="009B1CD0" w:rsidRPr="00A2106F" w:rsidRDefault="007E313B" w:rsidP="009B45B9">
      <w:pPr>
        <w:tabs>
          <w:tab w:val="left" w:pos="426"/>
          <w:tab w:val="left" w:pos="851"/>
        </w:tabs>
        <w:spacing w:before="240"/>
        <w:ind w:left="1701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Montant hors taxes</w:t>
      </w:r>
      <w:r w:rsidR="009B1CD0" w:rsidRPr="00A2106F">
        <w:rPr>
          <w:rStyle w:val="Caractresdenotedebasdepage"/>
          <w:rFonts w:ascii="Tahoma" w:hAnsi="Tahoma" w:cs="Tahoma"/>
        </w:rPr>
        <w:footnoteReference w:id="1"/>
      </w:r>
      <w:r w:rsidR="009B1CD0" w:rsidRPr="00A2106F">
        <w:rPr>
          <w:rStyle w:val="Caractresdenotedebasdepage"/>
          <w:rFonts w:ascii="Tahoma" w:hAnsi="Tahoma" w:cs="Tahoma"/>
        </w:rPr>
        <w:t> </w:t>
      </w:r>
      <w:r w:rsidR="009B1CD0" w:rsidRPr="00A2106F">
        <w:rPr>
          <w:rFonts w:ascii="Tahoma" w:hAnsi="Tahoma" w:cs="Tahoma"/>
        </w:rPr>
        <w:t>:</w:t>
      </w:r>
    </w:p>
    <w:p w14:paraId="70B3B106" w14:textId="77777777" w:rsidR="009B1CD0" w:rsidRPr="00A2106F" w:rsidRDefault="009B1CD0" w:rsidP="009B45B9">
      <w:pPr>
        <w:tabs>
          <w:tab w:val="left" w:pos="426"/>
          <w:tab w:val="left" w:pos="851"/>
        </w:tabs>
        <w:spacing w:before="120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Montant hors taxes arrêté en chiffres à : ……………………………………………………………………………….</w:t>
      </w:r>
    </w:p>
    <w:p w14:paraId="389B1D81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Montant hors taxes arrêté en lettres à : ………………………………………………………...................................</w:t>
      </w:r>
    </w:p>
    <w:p w14:paraId="31C7AE1D" w14:textId="77777777" w:rsidR="009B1CD0" w:rsidRPr="00A2106F" w:rsidRDefault="007E313B" w:rsidP="009B45B9">
      <w:pPr>
        <w:tabs>
          <w:tab w:val="left" w:pos="426"/>
          <w:tab w:val="left" w:pos="709"/>
          <w:tab w:val="left" w:pos="851"/>
        </w:tabs>
        <w:spacing w:before="240"/>
        <w:ind w:left="1701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Montant TTC</w:t>
      </w:r>
      <w:r w:rsidR="009B1CD0" w:rsidRPr="00A2106F">
        <w:rPr>
          <w:rStyle w:val="Caractresdenotedebasdepage"/>
          <w:rFonts w:ascii="Tahoma" w:hAnsi="Tahoma" w:cs="Tahoma"/>
        </w:rPr>
        <w:footnoteReference w:customMarkFollows="1" w:id="2"/>
        <w:t>4 </w:t>
      </w:r>
      <w:r w:rsidR="009B1CD0" w:rsidRPr="00A2106F">
        <w:rPr>
          <w:rFonts w:ascii="Tahoma" w:hAnsi="Tahoma" w:cs="Tahoma"/>
        </w:rPr>
        <w:t>:</w:t>
      </w:r>
    </w:p>
    <w:p w14:paraId="546F569E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Montant TTC arrêté en chiffres à : ………………………………………………………….......................................</w:t>
      </w:r>
    </w:p>
    <w:p w14:paraId="4E5ABB32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  <w:u w:val="single"/>
        </w:rPr>
      </w:pPr>
      <w:r w:rsidRPr="00A2106F">
        <w:rPr>
          <w:rFonts w:ascii="Tahoma" w:hAnsi="Tahoma" w:cs="Tahoma"/>
        </w:rPr>
        <w:t>Montant TTC arrêté en lettres à : ………………………………………………………………………………………..</w:t>
      </w:r>
    </w:p>
    <w:p w14:paraId="09CC582A" w14:textId="77777777" w:rsidR="009B1CD0" w:rsidRPr="00A2106F" w:rsidRDefault="009B1CD0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  <w:u w:val="single"/>
        </w:rPr>
        <w:t>OU</w:t>
      </w:r>
    </w:p>
    <w:p w14:paraId="7F5F056A" w14:textId="77777777" w:rsidR="009B1CD0" w:rsidRPr="00A2106F" w:rsidRDefault="007E313B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9B1CD0" w:rsidRPr="00A2106F">
        <w:rPr>
          <w:rFonts w:ascii="Tahoma" w:hAnsi="Tahoma" w:cs="Tahoma"/>
        </w:rPr>
        <w:t xml:space="preserve"> aux prix indiqués dans l’annexe financière jointe au présent document.</w:t>
      </w:r>
    </w:p>
    <w:p w14:paraId="7B5FC29E" w14:textId="77777777" w:rsidR="009B1CD0" w:rsidRDefault="009B1CD0" w:rsidP="009B45B9">
      <w:pPr>
        <w:pStyle w:val="fcasegauche"/>
        <w:tabs>
          <w:tab w:val="left" w:pos="851"/>
        </w:tabs>
        <w:spacing w:after="0"/>
        <w:ind w:left="0" w:firstLine="0"/>
        <w:rPr>
          <w:rFonts w:ascii="Tahoma" w:hAnsi="Tahoma" w:cs="Tahoma"/>
        </w:rPr>
      </w:pPr>
    </w:p>
    <w:p w14:paraId="373214D5" w14:textId="77777777" w:rsidR="004A7332" w:rsidRDefault="004A7332" w:rsidP="009B45B9">
      <w:pPr>
        <w:pStyle w:val="fcasegauche"/>
        <w:tabs>
          <w:tab w:val="left" w:pos="851"/>
        </w:tabs>
        <w:spacing w:after="0"/>
        <w:ind w:left="0" w:firstLine="0"/>
        <w:rPr>
          <w:rFonts w:ascii="Tahoma" w:hAnsi="Tahoma" w:cs="Tahoma"/>
        </w:rPr>
      </w:pPr>
    </w:p>
    <w:p w14:paraId="1755FA29" w14:textId="77777777" w:rsidR="009B1CD0" w:rsidRPr="00A2106F" w:rsidRDefault="009B1CD0" w:rsidP="009B45B9">
      <w:pPr>
        <w:tabs>
          <w:tab w:val="left" w:pos="851"/>
          <w:tab w:val="left" w:pos="6237"/>
        </w:tabs>
        <w:rPr>
          <w:rFonts w:ascii="Tahoma" w:hAnsi="Tahoma" w:cs="Tahoma"/>
          <w:b/>
          <w:iCs/>
          <w:sz w:val="22"/>
          <w:szCs w:val="22"/>
        </w:rPr>
      </w:pPr>
      <w:r w:rsidRPr="00A2106F">
        <w:rPr>
          <w:rFonts w:ascii="Tahoma" w:hAnsi="Tahoma" w:cs="Tahoma"/>
          <w:b/>
          <w:sz w:val="22"/>
          <w:szCs w:val="22"/>
        </w:rPr>
        <w:t xml:space="preserve">B2 </w:t>
      </w:r>
      <w:r w:rsidR="0021797C" w:rsidRPr="00A2106F">
        <w:rPr>
          <w:rFonts w:ascii="Tahoma" w:hAnsi="Tahoma" w:cs="Tahoma"/>
          <w:b/>
          <w:sz w:val="22"/>
          <w:szCs w:val="22"/>
        </w:rPr>
        <w:t>–</w:t>
      </w:r>
      <w:r w:rsidRPr="00A2106F">
        <w:rPr>
          <w:rFonts w:ascii="Tahoma" w:hAnsi="Tahoma" w:cs="Tahoma"/>
          <w:b/>
          <w:sz w:val="22"/>
          <w:szCs w:val="22"/>
        </w:rPr>
        <w:t xml:space="preserve"> </w:t>
      </w:r>
      <w:r w:rsidR="0021797C" w:rsidRPr="00A2106F">
        <w:rPr>
          <w:rFonts w:ascii="Tahoma" w:hAnsi="Tahoma" w:cs="Tahoma"/>
          <w:b/>
          <w:sz w:val="22"/>
          <w:szCs w:val="22"/>
        </w:rPr>
        <w:t>Nature du groupement et</w:t>
      </w:r>
      <w:r w:rsidR="00036500" w:rsidRPr="00A2106F">
        <w:rPr>
          <w:rFonts w:ascii="Tahoma" w:hAnsi="Tahoma" w:cs="Tahoma"/>
          <w:b/>
          <w:sz w:val="22"/>
          <w:szCs w:val="22"/>
        </w:rPr>
        <w:t>,</w:t>
      </w:r>
      <w:r w:rsidR="0021797C" w:rsidRPr="00A2106F">
        <w:rPr>
          <w:rFonts w:ascii="Tahoma" w:hAnsi="Tahoma" w:cs="Tahoma"/>
          <w:b/>
          <w:sz w:val="22"/>
          <w:szCs w:val="22"/>
        </w:rPr>
        <w:t xml:space="preserve"> </w:t>
      </w:r>
      <w:r w:rsidR="00036500" w:rsidRPr="00A2106F">
        <w:rPr>
          <w:rFonts w:ascii="Tahoma" w:hAnsi="Tahoma" w:cs="Tahoma"/>
          <w:b/>
          <w:sz w:val="22"/>
          <w:szCs w:val="22"/>
        </w:rPr>
        <w:t>en cas de groupement conjoint,</w:t>
      </w:r>
      <w:r w:rsidR="00036500" w:rsidRPr="00A2106F" w:rsidDel="0021797C">
        <w:rPr>
          <w:rFonts w:ascii="Tahoma" w:hAnsi="Tahoma" w:cs="Tahoma"/>
          <w:b/>
          <w:sz w:val="22"/>
          <w:szCs w:val="22"/>
        </w:rPr>
        <w:t xml:space="preserve"> </w:t>
      </w:r>
      <w:r w:rsidR="0021797C" w:rsidRPr="00A2106F">
        <w:rPr>
          <w:rFonts w:ascii="Tahoma" w:hAnsi="Tahoma" w:cs="Tahoma"/>
          <w:b/>
          <w:sz w:val="22"/>
          <w:szCs w:val="22"/>
        </w:rPr>
        <w:t>r</w:t>
      </w:r>
      <w:r w:rsidRPr="00A2106F">
        <w:rPr>
          <w:rFonts w:ascii="Tahoma" w:hAnsi="Tahoma" w:cs="Tahoma"/>
          <w:b/>
          <w:sz w:val="22"/>
          <w:szCs w:val="22"/>
        </w:rPr>
        <w:t>épartition des prestations</w:t>
      </w:r>
      <w:r w:rsidRPr="00A2106F">
        <w:rPr>
          <w:rFonts w:ascii="Tahoma" w:hAnsi="Tahoma" w:cs="Tahoma"/>
          <w:b/>
          <w:iCs/>
          <w:sz w:val="22"/>
          <w:szCs w:val="22"/>
        </w:rPr>
        <w:t> :</w:t>
      </w:r>
    </w:p>
    <w:p w14:paraId="586AB502" w14:textId="77777777" w:rsidR="00354C04" w:rsidRPr="00A2106F" w:rsidRDefault="00354C04" w:rsidP="009B45B9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(en cas de groupement d’opérateurs économiques.)</w:t>
      </w:r>
    </w:p>
    <w:p w14:paraId="10AEFDD3" w14:textId="77777777" w:rsidR="00036500" w:rsidRPr="00A2106F" w:rsidRDefault="00036500" w:rsidP="009B45B9">
      <w:pPr>
        <w:tabs>
          <w:tab w:val="left" w:pos="851"/>
          <w:tab w:val="left" w:pos="6237"/>
        </w:tabs>
        <w:rPr>
          <w:rFonts w:ascii="Tahoma" w:hAnsi="Tahoma" w:cs="Tahoma"/>
          <w:i/>
          <w:iCs/>
          <w:sz w:val="18"/>
          <w:szCs w:val="18"/>
        </w:rPr>
      </w:pPr>
    </w:p>
    <w:p w14:paraId="244C30F1" w14:textId="77777777" w:rsidR="0021797C" w:rsidRPr="00A2106F" w:rsidRDefault="0021797C" w:rsidP="009B45B9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 xml:space="preserve">Pour l’exécution du marché ou de l’accord-cadre, le groupement </w:t>
      </w:r>
      <w:r w:rsidR="00036500" w:rsidRPr="00A2106F">
        <w:rPr>
          <w:rFonts w:ascii="Tahoma" w:hAnsi="Tahoma" w:cs="Tahoma"/>
        </w:rPr>
        <w:t>d’opérateurs économiques est</w:t>
      </w:r>
      <w:r w:rsidRPr="00A2106F">
        <w:rPr>
          <w:rFonts w:ascii="Tahoma" w:hAnsi="Tahoma" w:cs="Tahoma"/>
        </w:rPr>
        <w:t> :</w:t>
      </w:r>
    </w:p>
    <w:p w14:paraId="19FE4440" w14:textId="77777777" w:rsidR="00036500" w:rsidRPr="00A2106F" w:rsidRDefault="00036500" w:rsidP="009B45B9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(Cocher la case correspondante.)</w:t>
      </w:r>
    </w:p>
    <w:p w14:paraId="4A8D15A7" w14:textId="77777777" w:rsidR="00354C04" w:rsidRPr="00A2106F" w:rsidRDefault="007E313B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54C04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354C04" w:rsidRPr="00A2106F">
        <w:rPr>
          <w:rFonts w:ascii="Tahoma" w:hAnsi="Tahoma" w:cs="Tahoma"/>
          <w:i/>
          <w:iCs/>
        </w:rPr>
        <w:t xml:space="preserve"> </w:t>
      </w:r>
      <w:r w:rsidR="00354C04" w:rsidRPr="0070253D">
        <w:rPr>
          <w:rFonts w:ascii="Tahoma" w:hAnsi="Tahoma" w:cs="Tahoma"/>
          <w:highlight w:val="yellow"/>
        </w:rPr>
        <w:t>conjoint</w:t>
      </w:r>
      <w:r w:rsidR="00354C04" w:rsidRPr="00A2106F">
        <w:rPr>
          <w:rFonts w:ascii="Tahoma" w:hAnsi="Tahoma" w:cs="Tahoma"/>
        </w:rPr>
        <w:tab/>
      </w:r>
      <w:r w:rsidR="00354C04" w:rsidRPr="00A2106F">
        <w:rPr>
          <w:rFonts w:ascii="Tahoma" w:hAnsi="Tahoma" w:cs="Tahoma"/>
        </w:rPr>
        <w:tab/>
        <w:t>OU</w:t>
      </w:r>
      <w:r w:rsidR="00354C04" w:rsidRPr="00A2106F">
        <w:rPr>
          <w:rFonts w:ascii="Tahoma" w:hAnsi="Tahoma" w:cs="Tahoma"/>
        </w:rPr>
        <w:tab/>
      </w:r>
      <w:r w:rsidR="00354C04"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54C04"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="00354C04" w:rsidRPr="00A2106F">
        <w:rPr>
          <w:rFonts w:ascii="Tahoma" w:hAnsi="Tahoma" w:cs="Tahoma"/>
          <w:iCs/>
        </w:rPr>
        <w:t xml:space="preserve"> </w:t>
      </w:r>
      <w:r w:rsidR="00354C04" w:rsidRPr="0070253D">
        <w:rPr>
          <w:rFonts w:ascii="Tahoma" w:hAnsi="Tahoma" w:cs="Tahoma"/>
          <w:highlight w:val="yellow"/>
        </w:rPr>
        <w:t>solidaire</w:t>
      </w:r>
    </w:p>
    <w:p w14:paraId="21848FAC" w14:textId="77777777" w:rsidR="009B1CD0" w:rsidRDefault="009B1CD0" w:rsidP="006C4338">
      <w:pPr>
        <w:tabs>
          <w:tab w:val="left" w:pos="851"/>
        </w:tabs>
        <w:spacing w:before="120"/>
        <w:jc w:val="both"/>
        <w:rPr>
          <w:rFonts w:ascii="Tahoma" w:hAnsi="Tahoma" w:cs="Tahoma"/>
          <w:i/>
          <w:iCs/>
          <w:sz w:val="18"/>
          <w:szCs w:val="18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p w14:paraId="75887174" w14:textId="77777777" w:rsidR="0070253D" w:rsidRDefault="0070253D" w:rsidP="0070253D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</w:p>
    <w:p w14:paraId="573CC455" w14:textId="77777777" w:rsidR="00D87B6D" w:rsidRDefault="00D87B6D" w:rsidP="0070253D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</w:p>
    <w:p w14:paraId="59E7C692" w14:textId="77777777" w:rsidR="00D87B6D" w:rsidRPr="00A2106F" w:rsidRDefault="00D87B6D" w:rsidP="0070253D">
      <w:pPr>
        <w:tabs>
          <w:tab w:val="left" w:pos="851"/>
        </w:tabs>
        <w:jc w:val="both"/>
        <w:rPr>
          <w:rFonts w:ascii="Tahoma" w:hAnsi="Tahoma" w:cs="Tahoma"/>
          <w:b/>
          <w:bCs/>
        </w:rPr>
      </w:pPr>
    </w:p>
    <w:tbl>
      <w:tblPr>
        <w:tblW w:w="1053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:rsidRPr="00A2106F" w14:paraId="6071CB8A" w14:textId="77777777" w:rsidTr="0070253D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56348" w14:textId="77777777" w:rsidR="009B1CD0" w:rsidRPr="0070253D" w:rsidRDefault="009B1CD0" w:rsidP="006F3DF9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highlight w:val="yellow"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lastRenderedPageBreak/>
              <w:t xml:space="preserve">Désignation des membres </w:t>
            </w:r>
          </w:p>
          <w:p w14:paraId="486E899D" w14:textId="77777777" w:rsidR="009B1CD0" w:rsidRPr="00A2106F" w:rsidRDefault="009B1CD0" w:rsidP="005846FB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21850" w14:textId="77777777" w:rsidR="009B1CD0" w:rsidRPr="00A2106F" w:rsidRDefault="009B1CD0" w:rsidP="0070253D">
            <w:pPr>
              <w:pStyle w:val="Titre5"/>
              <w:tabs>
                <w:tab w:val="left" w:pos="851"/>
              </w:tabs>
              <w:ind w:left="0"/>
              <w:jc w:val="center"/>
              <w:rPr>
                <w:rFonts w:ascii="Tahoma" w:hAnsi="Tahoma" w:cs="Tahoma"/>
                <w:b/>
                <w:i w:val="0"/>
                <w:sz w:val="20"/>
              </w:rPr>
            </w:pPr>
            <w:r w:rsidRPr="00A2106F">
              <w:rPr>
                <w:rFonts w:ascii="Tahoma" w:hAnsi="Tahoma" w:cs="Tahoma"/>
                <w:b/>
                <w:i w:val="0"/>
                <w:sz w:val="20"/>
              </w:rPr>
              <w:t>Prestations exécutées par les membres</w:t>
            </w:r>
          </w:p>
          <w:p w14:paraId="0C8B8B75" w14:textId="77777777" w:rsidR="009B1CD0" w:rsidRPr="00A2106F" w:rsidRDefault="009B1CD0" w:rsidP="0070253D">
            <w:pPr>
              <w:pStyle w:val="Titre5"/>
              <w:tabs>
                <w:tab w:val="left" w:pos="851"/>
              </w:tabs>
              <w:ind w:left="0"/>
              <w:jc w:val="center"/>
              <w:rPr>
                <w:rFonts w:ascii="Tahoma" w:hAnsi="Tahoma" w:cs="Tahoma"/>
                <w:b/>
              </w:rPr>
            </w:pPr>
            <w:r w:rsidRPr="00A2106F">
              <w:rPr>
                <w:rFonts w:ascii="Tahoma" w:hAnsi="Tahoma" w:cs="Tahoma"/>
                <w:b/>
                <w:i w:val="0"/>
                <w:sz w:val="20"/>
              </w:rPr>
              <w:t>du groupement conjoint</w:t>
            </w:r>
          </w:p>
        </w:tc>
      </w:tr>
      <w:tr w:rsidR="009B1CD0" w:rsidRPr="00A2106F" w14:paraId="7DD825B2" w14:textId="77777777" w:rsidTr="0070253D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9A4447" w14:textId="77777777" w:rsidR="009B1CD0" w:rsidRPr="00A2106F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3A14C9" w14:textId="77777777" w:rsidR="009B1CD0" w:rsidRPr="00A2106F" w:rsidRDefault="009B1CD0" w:rsidP="009B45B9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C3750" w14:textId="77777777" w:rsidR="009B1CD0" w:rsidRPr="0070253D" w:rsidRDefault="009B1CD0" w:rsidP="009B45B9">
            <w:pPr>
              <w:tabs>
                <w:tab w:val="left" w:pos="851"/>
              </w:tabs>
              <w:jc w:val="center"/>
              <w:rPr>
                <w:rFonts w:ascii="Tahoma" w:hAnsi="Tahoma" w:cs="Tahoma"/>
                <w:b/>
                <w:highlight w:val="yellow"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 xml:space="preserve">Montant HT </w:t>
            </w:r>
          </w:p>
          <w:p w14:paraId="3D22DF2A" w14:textId="77777777" w:rsidR="009B1CD0" w:rsidRPr="00A2106F" w:rsidRDefault="009B1CD0" w:rsidP="009B45B9">
            <w:pPr>
              <w:tabs>
                <w:tab w:val="left" w:pos="851"/>
              </w:tabs>
              <w:jc w:val="center"/>
              <w:rPr>
                <w:rFonts w:ascii="Tahoma" w:hAnsi="Tahoma" w:cs="Tahoma"/>
              </w:rPr>
            </w:pPr>
            <w:r w:rsidRPr="0070253D">
              <w:rPr>
                <w:rFonts w:ascii="Tahoma" w:hAnsi="Tahoma" w:cs="Tahoma"/>
                <w:b/>
                <w:highlight w:val="yellow"/>
              </w:rPr>
              <w:t>de la prestation</w:t>
            </w:r>
          </w:p>
        </w:tc>
      </w:tr>
      <w:tr w:rsidR="009B1CD0" w:rsidRPr="00A2106F" w14:paraId="46010215" w14:textId="77777777" w:rsidTr="0070253D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82B1CE4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9004126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9D04557" w14:textId="77777777" w:rsidR="009B1CD0" w:rsidRPr="00A2106F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</w:tr>
      <w:tr w:rsidR="009B1CD0" w:rsidRPr="00A2106F" w14:paraId="5A5B2B21" w14:textId="77777777" w:rsidTr="0070253D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auto"/>
            </w:tcBorders>
          </w:tcPr>
          <w:p w14:paraId="2FB9B3A0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auto"/>
            </w:tcBorders>
          </w:tcPr>
          <w:p w14:paraId="022CCC5B" w14:textId="77777777" w:rsidR="009B1CD0" w:rsidRPr="00A2106F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A880A0" w14:textId="77777777" w:rsidR="009B1CD0" w:rsidRPr="00A2106F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Tahoma" w:hAnsi="Tahoma" w:cs="Tahoma"/>
              </w:rPr>
            </w:pPr>
          </w:p>
        </w:tc>
      </w:tr>
    </w:tbl>
    <w:p w14:paraId="769279E0" w14:textId="77777777" w:rsidR="009B1CD0" w:rsidRPr="00A2106F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Tahoma" w:hAnsi="Tahoma" w:cs="Tahoma"/>
          <w:bCs/>
          <w:iCs/>
        </w:rPr>
      </w:pPr>
    </w:p>
    <w:p w14:paraId="6C5A82AE" w14:textId="77777777" w:rsidR="009B1CD0" w:rsidRPr="00A2106F" w:rsidRDefault="009B1CD0" w:rsidP="006F3DF9">
      <w:pPr>
        <w:pStyle w:val="fcase1ertab"/>
        <w:tabs>
          <w:tab w:val="left" w:pos="851"/>
        </w:tabs>
        <w:ind w:left="0" w:firstLine="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b/>
          <w:sz w:val="22"/>
          <w:szCs w:val="22"/>
        </w:rPr>
        <w:t>B3 - Compte (s) à créditer :</w:t>
      </w:r>
    </w:p>
    <w:p w14:paraId="6754343C" w14:textId="77777777" w:rsidR="009B1CD0" w:rsidRPr="00F87D32" w:rsidRDefault="009B1CD0" w:rsidP="00F87D32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color w:val="FF0000"/>
        </w:rPr>
      </w:pPr>
      <w:r w:rsidRPr="00F87D32">
        <w:rPr>
          <w:rFonts w:ascii="Tahoma" w:hAnsi="Tahoma" w:cs="Tahoma"/>
          <w:b/>
          <w:color w:val="FF0000"/>
        </w:rPr>
        <w:t>Joindre un ou des relevé(s) d’identité bancaire ou postal</w:t>
      </w:r>
    </w:p>
    <w:p w14:paraId="2464D8B6" w14:textId="77777777" w:rsidR="009B1CD0" w:rsidRPr="00A2106F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</w:p>
    <w:p w14:paraId="4BDA7BB5" w14:textId="77777777" w:rsidR="009B1CD0" w:rsidRPr="00A2106F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A2106F">
        <w:rPr>
          <w:rFonts w:ascii="Tahoma" w:hAnsi="Tahoma" w:cs="Tahoma"/>
        </w:rPr>
        <w:t>Nom de l’établissement bancaire :</w:t>
      </w:r>
    </w:p>
    <w:p w14:paraId="17C8B46F" w14:textId="77777777" w:rsidR="009B1CD0" w:rsidRPr="00A2106F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</w:p>
    <w:p w14:paraId="09BECC76" w14:textId="77777777" w:rsidR="009B1CD0" w:rsidRPr="00A2106F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  <w:r w:rsidRPr="00A2106F">
        <w:rPr>
          <w:rFonts w:ascii="Tahoma" w:eastAsia="Wingdings" w:hAnsi="Tahoma" w:cs="Tahoma"/>
          <w:b/>
          <w:color w:val="66CCFF"/>
          <w:spacing w:val="-10"/>
        </w:rPr>
        <w:t></w:t>
      </w:r>
      <w:r w:rsidRPr="00A2106F">
        <w:rPr>
          <w:rFonts w:ascii="Tahoma" w:eastAsia="Arial" w:hAnsi="Tahoma" w:cs="Tahoma"/>
          <w:spacing w:val="-10"/>
        </w:rPr>
        <w:t xml:space="preserve">  </w:t>
      </w:r>
      <w:r w:rsidRPr="00A2106F">
        <w:rPr>
          <w:rFonts w:ascii="Tahoma" w:hAnsi="Tahoma" w:cs="Tahoma"/>
        </w:rPr>
        <w:t>Numéro de compte :</w:t>
      </w:r>
    </w:p>
    <w:p w14:paraId="77B67EF0" w14:textId="77777777" w:rsidR="009B1CD0" w:rsidRPr="00A2106F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</w:p>
    <w:p w14:paraId="2F30C69B" w14:textId="77777777" w:rsidR="009B1CD0" w:rsidRPr="00A2106F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</w:p>
    <w:p w14:paraId="7D40073D" w14:textId="77777777" w:rsidR="009B1CD0" w:rsidRPr="00A2106F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b/>
        </w:rPr>
      </w:pPr>
      <w:r w:rsidRPr="00A2106F">
        <w:rPr>
          <w:rFonts w:ascii="Tahoma" w:hAnsi="Tahoma" w:cs="Tahoma"/>
          <w:b/>
          <w:sz w:val="22"/>
          <w:szCs w:val="22"/>
        </w:rPr>
        <w:t xml:space="preserve">B4 - </w:t>
      </w:r>
      <w:r w:rsidRPr="0070253D">
        <w:rPr>
          <w:rFonts w:ascii="Tahoma" w:hAnsi="Tahoma" w:cs="Tahoma"/>
          <w:b/>
          <w:sz w:val="22"/>
          <w:szCs w:val="22"/>
          <w:highlight w:val="yellow"/>
        </w:rPr>
        <w:t>Avance</w:t>
      </w:r>
      <w:r w:rsidRPr="00A2106F">
        <w:rPr>
          <w:rFonts w:ascii="Tahoma" w:hAnsi="Tahoma" w:cs="Tahoma"/>
          <w:i/>
          <w:sz w:val="22"/>
          <w:szCs w:val="22"/>
        </w:rPr>
        <w:t xml:space="preserve"> </w:t>
      </w:r>
      <w:r w:rsidRPr="00A2106F">
        <w:rPr>
          <w:rFonts w:ascii="Tahoma" w:hAnsi="Tahoma" w:cs="Tahoma"/>
          <w:b/>
          <w:sz w:val="22"/>
          <w:szCs w:val="22"/>
        </w:rPr>
        <w:t>:</w:t>
      </w:r>
    </w:p>
    <w:p w14:paraId="1C62B4AF" w14:textId="77777777" w:rsidR="009B1CD0" w:rsidRPr="00A2106F" w:rsidRDefault="009B1CD0" w:rsidP="00934503">
      <w:pPr>
        <w:tabs>
          <w:tab w:val="left" w:pos="426"/>
          <w:tab w:val="left" w:pos="851"/>
        </w:tabs>
        <w:rPr>
          <w:rFonts w:ascii="Tahoma" w:hAnsi="Tahoma" w:cs="Tahoma"/>
          <w:b/>
        </w:rPr>
      </w:pPr>
    </w:p>
    <w:p w14:paraId="11BA6B6E" w14:textId="77777777" w:rsidR="009B1CD0" w:rsidRPr="00A2106F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t>Je renonce au bénéfice de l'avance :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="007E313B"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7E313B" w:rsidRPr="00A2106F">
        <w:rPr>
          <w:rFonts w:ascii="Tahoma" w:hAnsi="Tahoma" w:cs="Tahoma"/>
        </w:rPr>
      </w:r>
      <w:r w:rsidR="007E313B" w:rsidRPr="00A2106F">
        <w:rPr>
          <w:rFonts w:ascii="Tahoma" w:hAnsi="Tahoma" w:cs="Tahoma"/>
        </w:rPr>
        <w:fldChar w:fldCharType="separate"/>
      </w:r>
      <w:r w:rsidR="007E313B"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NON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="007E313B"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A2106F">
        <w:rPr>
          <w:rFonts w:ascii="Tahoma" w:hAnsi="Tahoma" w:cs="Tahoma"/>
        </w:rPr>
        <w:instrText xml:space="preserve"> FORMCHECKBOX </w:instrText>
      </w:r>
      <w:r w:rsidR="007E313B" w:rsidRPr="00A2106F">
        <w:rPr>
          <w:rFonts w:ascii="Tahoma" w:hAnsi="Tahoma" w:cs="Tahoma"/>
        </w:rPr>
      </w:r>
      <w:r w:rsidR="007E313B" w:rsidRPr="00A2106F">
        <w:rPr>
          <w:rFonts w:ascii="Tahoma" w:hAnsi="Tahoma" w:cs="Tahoma"/>
        </w:rPr>
        <w:fldChar w:fldCharType="separate"/>
      </w:r>
      <w:r w:rsidR="007E313B"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OUI</w:t>
      </w:r>
    </w:p>
    <w:p w14:paraId="37B803DF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  <w:b/>
        </w:rPr>
      </w:pPr>
      <w:r w:rsidRPr="00A2106F">
        <w:rPr>
          <w:rFonts w:ascii="Tahoma" w:hAnsi="Tahoma" w:cs="Tahoma"/>
          <w:i/>
          <w:sz w:val="18"/>
          <w:szCs w:val="18"/>
        </w:rPr>
        <w:t>(Cocher la case correspondante.)</w:t>
      </w:r>
    </w:p>
    <w:p w14:paraId="29796299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0C8403B" w14:textId="77777777" w:rsidR="00AC7705" w:rsidRPr="00AC7705" w:rsidRDefault="00AC7705" w:rsidP="00AC7705">
      <w:pPr>
        <w:tabs>
          <w:tab w:val="left" w:pos="426"/>
          <w:tab w:val="left" w:pos="851"/>
        </w:tabs>
        <w:jc w:val="center"/>
        <w:rPr>
          <w:rFonts w:ascii="Tahoma" w:hAnsi="Tahoma" w:cs="Tahoma"/>
          <w:b/>
          <w:i/>
          <w:sz w:val="18"/>
        </w:rPr>
      </w:pPr>
      <w:r w:rsidRPr="00AC7705">
        <w:rPr>
          <w:rFonts w:ascii="Tahoma" w:hAnsi="Tahoma" w:cs="Tahoma"/>
          <w:b/>
          <w:i/>
          <w:sz w:val="18"/>
        </w:rPr>
        <w:t>Ne s’applique qu’aux marchés ou tranches ou commandes d’un montant supérieur à 50 000,</w:t>
      </w:r>
      <w:r>
        <w:rPr>
          <w:rFonts w:ascii="Tahoma" w:hAnsi="Tahoma" w:cs="Tahoma"/>
          <w:b/>
          <w:i/>
          <w:sz w:val="18"/>
        </w:rPr>
        <w:t>00 euros HT</w:t>
      </w:r>
    </w:p>
    <w:p w14:paraId="0D54D733" w14:textId="77777777" w:rsidR="009B1CD0" w:rsidRPr="00A2106F" w:rsidRDefault="009B1CD0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0AD0891C" w14:textId="77777777" w:rsidR="009B1CD0" w:rsidRPr="00A2106F" w:rsidRDefault="009B1CD0" w:rsidP="009B45B9">
      <w:pPr>
        <w:pStyle w:val="Titre4"/>
        <w:tabs>
          <w:tab w:val="clear" w:pos="4111"/>
          <w:tab w:val="left" w:pos="426"/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sz w:val="22"/>
          <w:szCs w:val="22"/>
        </w:rPr>
        <w:t>B5 -</w:t>
      </w:r>
      <w:r w:rsidRPr="00A2106F">
        <w:rPr>
          <w:rFonts w:ascii="Tahoma" w:hAnsi="Tahoma" w:cs="Tahoma"/>
          <w:b w:val="0"/>
          <w:sz w:val="22"/>
          <w:szCs w:val="22"/>
        </w:rPr>
        <w:t xml:space="preserve"> </w:t>
      </w:r>
      <w:r w:rsidRPr="00A2106F">
        <w:rPr>
          <w:rFonts w:ascii="Tahoma" w:hAnsi="Tahoma" w:cs="Tahoma"/>
          <w:sz w:val="22"/>
          <w:szCs w:val="22"/>
        </w:rPr>
        <w:t>Durée d’exécution du marché ou de l’accord-cadre :</w:t>
      </w:r>
    </w:p>
    <w:p w14:paraId="7D28B8E1" w14:textId="77777777" w:rsidR="009B1CD0" w:rsidRPr="00A2106F" w:rsidRDefault="009B1CD0" w:rsidP="009B45B9">
      <w:pPr>
        <w:tabs>
          <w:tab w:val="left" w:pos="576"/>
          <w:tab w:val="left" w:pos="851"/>
        </w:tabs>
        <w:jc w:val="both"/>
        <w:rPr>
          <w:rFonts w:ascii="Tahoma" w:hAnsi="Tahoma" w:cs="Tahoma"/>
        </w:rPr>
      </w:pPr>
    </w:p>
    <w:p w14:paraId="32FA9F10" w14:textId="09EB1488" w:rsidR="00FE6DD8" w:rsidRPr="001F2397" w:rsidRDefault="00FE6DD8" w:rsidP="00FE6DD8">
      <w:pPr>
        <w:pStyle w:val="Standard"/>
      </w:pPr>
      <w:r w:rsidRPr="001F2397">
        <w:t>Date d’effet de l’accord-cadre : l’accord-cadre prend effet conformément à la date indiqué</w:t>
      </w:r>
      <w:r>
        <w:t xml:space="preserve">e sur la lettre de notification, pour une durée de </w:t>
      </w:r>
      <w:r w:rsidR="002D3F09">
        <w:t>36</w:t>
      </w:r>
      <w:r>
        <w:t xml:space="preserve"> mois. </w:t>
      </w:r>
    </w:p>
    <w:p w14:paraId="53B4EB20" w14:textId="77777777" w:rsidR="00FE6DD8" w:rsidRPr="00950E64" w:rsidRDefault="00FE6DD8" w:rsidP="00FE6DD8">
      <w:pPr>
        <w:tabs>
          <w:tab w:val="left" w:pos="851"/>
        </w:tabs>
        <w:ind w:left="567"/>
        <w:jc w:val="both"/>
        <w:rPr>
          <w:rFonts w:ascii="Tahoma" w:hAnsi="Tahoma" w:cs="Tahoma"/>
          <w:b/>
        </w:rPr>
      </w:pPr>
      <w:r w:rsidRPr="00950E64">
        <w:rPr>
          <w:rFonts w:ascii="Tahoma" w:hAnsi="Tahoma" w:cs="Tahoma"/>
        </w:rPr>
        <w:tab/>
      </w:r>
    </w:p>
    <w:p w14:paraId="5EACFAF2" w14:textId="77777777" w:rsidR="00FE6DD8" w:rsidRPr="00A2106F" w:rsidRDefault="00FE6DD8" w:rsidP="00FE6DD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t>Le marché ou l’accord cadre est reconductible :</w:t>
      </w:r>
      <w:r w:rsidRPr="00A2106F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NON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</w:rPr>
        <w:tab/>
        <w:t>OUI</w:t>
      </w:r>
    </w:p>
    <w:p w14:paraId="2D240B54" w14:textId="77777777" w:rsidR="00FE6DD8" w:rsidRPr="00A2106F" w:rsidRDefault="00FE6DD8" w:rsidP="00FE6DD8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(Cocher la case correspondante.)</w:t>
      </w:r>
    </w:p>
    <w:p w14:paraId="5AD36131" w14:textId="77777777" w:rsidR="00FE6DD8" w:rsidRPr="00A2106F" w:rsidRDefault="00FE6DD8" w:rsidP="00FE6DD8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7A44802B" w14:textId="77777777" w:rsidR="00FE6DD8" w:rsidRPr="00A2106F" w:rsidRDefault="00FE6DD8" w:rsidP="00FE6DD8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>Si oui, préciser :</w:t>
      </w:r>
    </w:p>
    <w:p w14:paraId="30F5FCFD" w14:textId="221A2C6E" w:rsidR="00FE6DD8" w:rsidRDefault="00FE6DD8" w:rsidP="00FE6DD8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Tahoma" w:hAnsi="Tahoma" w:cs="Tahoma"/>
        </w:rPr>
      </w:pPr>
      <w:r w:rsidRPr="00A2106F">
        <w:rPr>
          <w:rFonts w:ascii="Tahoma" w:hAnsi="Tahoma" w:cs="Tahoma"/>
        </w:rPr>
        <w:t xml:space="preserve">Nombre des reconductions : </w:t>
      </w:r>
      <w:r w:rsidR="002D3F09">
        <w:rPr>
          <w:rFonts w:ascii="Tahoma" w:hAnsi="Tahoma" w:cs="Tahoma"/>
        </w:rPr>
        <w:t>1</w:t>
      </w:r>
    </w:p>
    <w:p w14:paraId="67F74A0D" w14:textId="77777777" w:rsidR="00FE6DD8" w:rsidRPr="009D066C" w:rsidRDefault="00FE6DD8" w:rsidP="00FE6DD8">
      <w:pPr>
        <w:numPr>
          <w:ilvl w:val="0"/>
          <w:numId w:val="2"/>
        </w:numPr>
        <w:tabs>
          <w:tab w:val="left" w:pos="426"/>
          <w:tab w:val="left" w:pos="851"/>
        </w:tabs>
        <w:spacing w:before="120"/>
        <w:ind w:left="924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</w:t>
      </w:r>
      <w:r w:rsidRPr="009D066C">
        <w:rPr>
          <w:rFonts w:ascii="Tahoma" w:hAnsi="Tahoma" w:cs="Tahoma"/>
        </w:rPr>
        <w:t>urée des reconductions : 12 mois</w:t>
      </w:r>
    </w:p>
    <w:p w14:paraId="14E0D441" w14:textId="77777777" w:rsidR="00FE6DD8" w:rsidRPr="00A972AC" w:rsidRDefault="00FE6DD8" w:rsidP="00FE6DD8">
      <w:pPr>
        <w:tabs>
          <w:tab w:val="left" w:pos="426"/>
          <w:tab w:val="left" w:pos="851"/>
        </w:tabs>
        <w:jc w:val="both"/>
        <w:rPr>
          <w:rFonts w:ascii="Tahoma" w:hAnsi="Tahoma" w:cs="Tahoma"/>
        </w:rPr>
      </w:pPr>
    </w:p>
    <w:p w14:paraId="103B7AF0" w14:textId="77777777" w:rsidR="00FE6DD8" w:rsidRDefault="00FE6DD8" w:rsidP="00FE6DD8">
      <w:pPr>
        <w:suppressAutoHyphens w:val="0"/>
        <w:autoSpaceDE w:val="0"/>
        <w:autoSpaceDN w:val="0"/>
        <w:adjustRightInd w:val="0"/>
        <w:rPr>
          <w:rFonts w:ascii="Tahoma" w:eastAsia="Andale Sans UI" w:hAnsi="Tahoma" w:cs="Tahoma"/>
          <w:bCs/>
          <w:kern w:val="3"/>
          <w:lang w:eastAsia="ja-JP"/>
        </w:rPr>
      </w:pPr>
      <w:r w:rsidRPr="00B06D10">
        <w:rPr>
          <w:rFonts w:ascii="Tahoma" w:eastAsia="Andale Sans UI" w:hAnsi="Tahoma" w:cs="Tahoma"/>
          <w:bCs/>
          <w:kern w:val="3"/>
          <w:lang w:eastAsia="ja-JP"/>
        </w:rPr>
        <w:t>L’accord-cadre prend effet conformément à la date indiquée sur la lettre de notification.</w:t>
      </w:r>
    </w:p>
    <w:p w14:paraId="295F2D13" w14:textId="4FBAF2FA" w:rsidR="00B06D10" w:rsidRDefault="00B06D10" w:rsidP="00FE6DD8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1220648B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7FBDD6CC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0E65A0E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10198E00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F695158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659F24C7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7328C3F1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5EE45CB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3F5F4F5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587EC387" w14:textId="77777777" w:rsidR="00842CFD" w:rsidRDefault="00842CFD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72159BD1" w14:textId="77777777" w:rsidR="00842CFD" w:rsidRDefault="00842CFD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37CED6FB" w14:textId="77777777" w:rsidR="00842CFD" w:rsidRDefault="00842CFD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1317DC9" w14:textId="77777777" w:rsidR="00944AE5" w:rsidRDefault="00944AE5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0F2E5348" w14:textId="77777777" w:rsidR="00D87B6D" w:rsidRDefault="00D87B6D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662716A" w14:textId="77777777" w:rsidR="00F87D32" w:rsidRDefault="00F87D32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p w14:paraId="49A5BE2F" w14:textId="77777777" w:rsidR="0082545B" w:rsidRDefault="0082545B" w:rsidP="009B45B9">
      <w:pPr>
        <w:tabs>
          <w:tab w:val="left" w:pos="426"/>
          <w:tab w:val="left" w:pos="851"/>
        </w:tabs>
        <w:jc w:val="both"/>
        <w:rPr>
          <w:rFonts w:ascii="Tahoma" w:hAnsi="Tahoma" w:cs="Tahoma"/>
          <w:b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A2106F" w14:paraId="5611B70B" w14:textId="77777777" w:rsidTr="00361EF0">
        <w:tc>
          <w:tcPr>
            <w:tcW w:w="10419" w:type="dxa"/>
            <w:shd w:val="clear" w:color="auto" w:fill="66CCFF"/>
          </w:tcPr>
          <w:p w14:paraId="767DE045" w14:textId="77777777" w:rsidR="009B1CD0" w:rsidRPr="00A2106F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Tahoma" w:hAnsi="Tahoma" w:cs="Tahoma"/>
              </w:rPr>
            </w:pP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lastRenderedPageBreak/>
              <w:t xml:space="preserve">C - Signature </w:t>
            </w:r>
            <w:r w:rsidR="00660727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du marché ou de l’accord-cadre</w:t>
            </w: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par le </w:t>
            </w:r>
            <w:r w:rsidR="00036500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titulaire individuel ou</w:t>
            </w:r>
            <w:r w:rsidR="00354C04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, en cas groupement, le mandataire dûment habilité ou</w:t>
            </w:r>
            <w:r w:rsidR="00036500"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chaque membre du groupement</w:t>
            </w:r>
            <w:r w:rsidRPr="00A2106F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</w:p>
        </w:tc>
      </w:tr>
    </w:tbl>
    <w:p w14:paraId="78DD5E35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5F740EFD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  <w:r w:rsidRPr="00A2106F">
        <w:rPr>
          <w:rFonts w:ascii="Tahoma" w:hAnsi="Tahoma" w:cs="Tahoma"/>
          <w:b/>
          <w:sz w:val="22"/>
          <w:szCs w:val="22"/>
        </w:rPr>
        <w:t>C1 – Signature du marché ou de l’accord-cadre par le titulaire individuel :</w:t>
      </w:r>
    </w:p>
    <w:p w14:paraId="026FE3F2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7E452EED" w14:textId="77777777" w:rsidTr="00B86D9A">
        <w:tc>
          <w:tcPr>
            <w:tcW w:w="1555" w:type="dxa"/>
          </w:tcPr>
          <w:p w14:paraId="19885AD6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8639" w:type="dxa"/>
          </w:tcPr>
          <w:p w14:paraId="1F1185C2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  <w:tr w:rsidR="006E4194" w:rsidRPr="00323EE8" w14:paraId="41FB4EFE" w14:textId="77777777" w:rsidTr="00B86D9A">
        <w:tc>
          <w:tcPr>
            <w:tcW w:w="1555" w:type="dxa"/>
          </w:tcPr>
          <w:p w14:paraId="3F2636EE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Le</w:t>
            </w:r>
          </w:p>
        </w:tc>
        <w:tc>
          <w:tcPr>
            <w:tcW w:w="8639" w:type="dxa"/>
          </w:tcPr>
          <w:p w14:paraId="3816139D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611241C2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p w14:paraId="1471A75D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  <w:r>
        <w:rPr>
          <w:rFonts w:ascii="Tahoma" w:hAnsi="Tahoma" w:cs="Tahoma"/>
        </w:rPr>
        <w:t>Le représentant habilité pour signer le marché :</w:t>
      </w:r>
    </w:p>
    <w:p w14:paraId="672E663C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4BD65BDE" w14:textId="77777777" w:rsidTr="00B86D9A">
        <w:tc>
          <w:tcPr>
            <w:tcW w:w="1555" w:type="dxa"/>
          </w:tcPr>
          <w:p w14:paraId="7A1508A0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Nom – Prénom</w:t>
            </w:r>
          </w:p>
        </w:tc>
        <w:tc>
          <w:tcPr>
            <w:tcW w:w="8639" w:type="dxa"/>
          </w:tcPr>
          <w:p w14:paraId="13F8D37F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48FA9E7E" w14:textId="77777777" w:rsidTr="00B86D9A">
        <w:tc>
          <w:tcPr>
            <w:tcW w:w="1555" w:type="dxa"/>
          </w:tcPr>
          <w:p w14:paraId="798F3E58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Fonction</w:t>
            </w:r>
          </w:p>
        </w:tc>
        <w:tc>
          <w:tcPr>
            <w:tcW w:w="8639" w:type="dxa"/>
          </w:tcPr>
          <w:p w14:paraId="0757A8FD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5973FBE1" w14:textId="77777777" w:rsidTr="00B86D9A">
        <w:tc>
          <w:tcPr>
            <w:tcW w:w="1555" w:type="dxa"/>
          </w:tcPr>
          <w:p w14:paraId="519F2489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Société</w:t>
            </w:r>
          </w:p>
        </w:tc>
        <w:tc>
          <w:tcPr>
            <w:tcW w:w="8639" w:type="dxa"/>
          </w:tcPr>
          <w:p w14:paraId="614970A9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14:paraId="07A790B5" w14:textId="77777777" w:rsidTr="00B86D9A">
        <w:tc>
          <w:tcPr>
            <w:tcW w:w="1555" w:type="dxa"/>
          </w:tcPr>
          <w:p w14:paraId="5192C393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  <w:r w:rsidRPr="00323EE8">
              <w:rPr>
                <w:rFonts w:ascii="Tahoma" w:hAnsi="Tahoma" w:cs="Tahoma"/>
                <w:highlight w:val="yellow"/>
              </w:rPr>
              <w:t>Cachet</w:t>
            </w:r>
          </w:p>
        </w:tc>
        <w:tc>
          <w:tcPr>
            <w:tcW w:w="8639" w:type="dxa"/>
          </w:tcPr>
          <w:p w14:paraId="0665BA45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</w:p>
        </w:tc>
      </w:tr>
    </w:tbl>
    <w:p w14:paraId="4267269A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0A40BA4A" w14:textId="77777777" w:rsidR="006E4194" w:rsidRDefault="006E4194" w:rsidP="006E4194">
      <w:pPr>
        <w:tabs>
          <w:tab w:val="left" w:pos="851"/>
        </w:tabs>
        <w:ind w:left="4820"/>
        <w:rPr>
          <w:rFonts w:ascii="Tahoma" w:hAnsi="Tahoma" w:cs="Tahoma"/>
        </w:rPr>
      </w:pPr>
    </w:p>
    <w:p w14:paraId="70376246" w14:textId="77777777" w:rsidR="006E4194" w:rsidRPr="00A2106F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i/>
          <w:sz w:val="18"/>
          <w:szCs w:val="18"/>
        </w:rPr>
      </w:pPr>
    </w:p>
    <w:p w14:paraId="17C21CE1" w14:textId="77777777" w:rsidR="006E4194" w:rsidRPr="00A2106F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b/>
          <w:sz w:val="22"/>
          <w:szCs w:val="22"/>
        </w:rPr>
        <w:t>C2 – Signature du marché ou de l’accord-cadre en cas de groupement :</w:t>
      </w:r>
    </w:p>
    <w:p w14:paraId="0CDAAA8D" w14:textId="77777777" w:rsidR="006E4194" w:rsidRPr="00A2106F" w:rsidRDefault="006E4194" w:rsidP="006E4194">
      <w:pPr>
        <w:tabs>
          <w:tab w:val="left" w:pos="851"/>
        </w:tabs>
        <w:jc w:val="both"/>
        <w:rPr>
          <w:rFonts w:ascii="Tahoma" w:hAnsi="Tahoma" w:cs="Tahoma"/>
        </w:rPr>
      </w:pPr>
    </w:p>
    <w:p w14:paraId="3BCD8949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sz w:val="18"/>
          <w:szCs w:val="18"/>
        </w:rPr>
      </w:pPr>
      <w:r w:rsidRPr="00A2106F">
        <w:rPr>
          <w:rFonts w:ascii="Tahoma" w:hAnsi="Tahoma" w:cs="Tahoma"/>
        </w:rPr>
        <w:t>Les membres du groupement d’opérateurs économiques désignent le mandataire suivant</w:t>
      </w:r>
      <w:r>
        <w:rPr>
          <w:rFonts w:ascii="Tahoma" w:hAnsi="Tahoma" w:cs="Tahoma"/>
        </w:rPr>
        <w:t xml:space="preserve"> </w:t>
      </w:r>
      <w:r w:rsidRPr="00A2106F">
        <w:rPr>
          <w:rFonts w:ascii="Tahoma" w:hAnsi="Tahoma" w:cs="Tahoma"/>
          <w:sz w:val="18"/>
          <w:szCs w:val="18"/>
        </w:rPr>
        <w:t>:</w:t>
      </w:r>
    </w:p>
    <w:p w14:paraId="571899D9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i/>
          <w:sz w:val="18"/>
          <w:szCs w:val="18"/>
        </w:rPr>
        <w:t>[Indiquer le nom commercial et la dénomination sociale du mandataire]</w:t>
      </w:r>
    </w:p>
    <w:p w14:paraId="65D2FBFC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A19F0CC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0037C4CA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76852477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CD4D414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3BD8EC3E" w14:textId="77777777" w:rsidR="006E4194" w:rsidRPr="00A2106F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</w:rPr>
      </w:pPr>
      <w:r w:rsidRPr="00A2106F">
        <w:rPr>
          <w:rFonts w:ascii="Tahoma" w:hAnsi="Tahoma" w:cs="Tahoma"/>
        </w:rPr>
        <w:t>En cas de groupement conjoint, le mandataire du groupement est :</w:t>
      </w:r>
    </w:p>
    <w:p w14:paraId="0BEBCC6F" w14:textId="77777777" w:rsidR="006E4194" w:rsidRPr="00A2106F" w:rsidRDefault="006E4194" w:rsidP="006E4194">
      <w:pPr>
        <w:pStyle w:val="fcase1ertab"/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iCs/>
          <w:sz w:val="18"/>
          <w:szCs w:val="18"/>
        </w:rPr>
        <w:t>(Cocher la case correspondante.)</w:t>
      </w:r>
    </w:p>
    <w:p w14:paraId="700E83DB" w14:textId="77777777" w:rsidR="006E4194" w:rsidRPr="00A2106F" w:rsidRDefault="006E4194" w:rsidP="006E4194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Tahoma" w:hAnsi="Tahoma" w:cs="Tahoma"/>
        </w:rPr>
      </w:pP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  <w:i/>
          <w:iCs/>
        </w:rPr>
        <w:t xml:space="preserve"> </w:t>
      </w:r>
      <w:r w:rsidRPr="00A2106F">
        <w:rPr>
          <w:rFonts w:ascii="Tahoma" w:hAnsi="Tahoma" w:cs="Tahoma"/>
        </w:rPr>
        <w:t>conjoint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  <w:t>OU</w:t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tab/>
      </w:r>
      <w:r w:rsidRPr="00A2106F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2106F">
        <w:rPr>
          <w:rFonts w:ascii="Tahoma" w:hAnsi="Tahoma" w:cs="Tahoma"/>
        </w:rPr>
        <w:instrText xml:space="preserve"> FORMCHECKBOX </w:instrText>
      </w:r>
      <w:r w:rsidRPr="00A2106F">
        <w:rPr>
          <w:rFonts w:ascii="Tahoma" w:hAnsi="Tahoma" w:cs="Tahoma"/>
        </w:rPr>
      </w:r>
      <w:r w:rsidRPr="00A2106F">
        <w:rPr>
          <w:rFonts w:ascii="Tahoma" w:hAnsi="Tahoma" w:cs="Tahoma"/>
        </w:rPr>
        <w:fldChar w:fldCharType="separate"/>
      </w:r>
      <w:r w:rsidRPr="00A2106F">
        <w:rPr>
          <w:rFonts w:ascii="Tahoma" w:hAnsi="Tahoma" w:cs="Tahoma"/>
        </w:rPr>
        <w:fldChar w:fldCharType="end"/>
      </w:r>
      <w:r w:rsidRPr="00A2106F">
        <w:rPr>
          <w:rFonts w:ascii="Tahoma" w:hAnsi="Tahoma" w:cs="Tahoma"/>
          <w:iCs/>
        </w:rPr>
        <w:t xml:space="preserve"> </w:t>
      </w:r>
      <w:r w:rsidRPr="00A2106F">
        <w:rPr>
          <w:rFonts w:ascii="Tahoma" w:hAnsi="Tahoma" w:cs="Tahoma"/>
        </w:rPr>
        <w:t>solidaire</w:t>
      </w:r>
    </w:p>
    <w:p w14:paraId="77E557F9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346CEF8F" w14:textId="77777777" w:rsidR="006E4194" w:rsidRPr="00323EE8" w:rsidRDefault="006E4194" w:rsidP="006E4194">
      <w:pPr>
        <w:tabs>
          <w:tab w:val="left" w:pos="851"/>
        </w:tabs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t>CAS N° 1 :</w:t>
      </w:r>
    </w:p>
    <w:p w14:paraId="522EFD6A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FBCBBBF" w14:textId="77777777" w:rsidR="006E4194" w:rsidRPr="00A2106F" w:rsidRDefault="006E4194" w:rsidP="006E41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 xml:space="preserve"> Les membres du groupement ont donné mandat au mandataire, qui signe le présent acte d’engagement :</w:t>
      </w:r>
    </w:p>
    <w:p w14:paraId="367B9256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(Cocher la ou les cases correspondantes.)</w:t>
      </w:r>
    </w:p>
    <w:p w14:paraId="3DA9C223" w14:textId="77777777" w:rsidR="006E4194" w:rsidRPr="00A2106F" w:rsidRDefault="006E4194" w:rsidP="006E4194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Tahoma" w:hAnsi="Tahoma" w:cs="Tahoma"/>
        </w:rPr>
      </w:pPr>
    </w:p>
    <w:p w14:paraId="34898AD6" w14:textId="77777777" w:rsidR="006E4194" w:rsidRPr="00A2106F" w:rsidRDefault="006E4194" w:rsidP="006E4194">
      <w:pPr>
        <w:tabs>
          <w:tab w:val="left" w:pos="851"/>
        </w:tabs>
        <w:ind w:left="1695" w:hanging="1695"/>
        <w:rPr>
          <w:rFonts w:ascii="Tahoma" w:hAnsi="Tahoma" w:cs="Tahoma"/>
        </w:rPr>
      </w:pPr>
      <w:r w:rsidRPr="00A2106F">
        <w:rPr>
          <w:rFonts w:ascii="Tahoma" w:hAnsi="Tahoma" w:cs="Tahoma"/>
        </w:rPr>
        <w:tab/>
      </w: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ab/>
        <w:t>pour signer le présent acte d’engagement en leur nom et pour leur compte, pour les représenter vis-à-vis de l’acheteur et pour coordonner l’ensemble des prestations ;</w:t>
      </w:r>
    </w:p>
    <w:p w14:paraId="1BA01095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  <w:t>(joindre les pouvoirs en annexe du présent document.)</w:t>
      </w:r>
    </w:p>
    <w:p w14:paraId="66A8D9A0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76B1C37C" w14:textId="77777777" w:rsidR="006E4194" w:rsidRPr="00A2106F" w:rsidRDefault="006E4194" w:rsidP="006E4194">
      <w:pPr>
        <w:tabs>
          <w:tab w:val="left" w:pos="851"/>
        </w:tabs>
        <w:ind w:left="1701" w:hanging="850"/>
        <w:jc w:val="both"/>
        <w:rPr>
          <w:rFonts w:ascii="Tahoma" w:hAnsi="Tahoma" w:cs="Tahoma"/>
          <w:iCs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ab/>
        <w:t>pour signer, en leur nom et pour leur compte, les modifications ultérieures du marché public ou de l’accord-cadre ;</w:t>
      </w:r>
    </w:p>
    <w:p w14:paraId="1CA56FA0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  <w:t>(joindre les pouvoirs en annexe du présent document.)</w:t>
      </w:r>
    </w:p>
    <w:p w14:paraId="11B7FF1B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Cs/>
        </w:rPr>
      </w:pPr>
    </w:p>
    <w:p w14:paraId="5AC26834" w14:textId="77777777" w:rsidR="006E4194" w:rsidRPr="00A2106F" w:rsidRDefault="006E4194" w:rsidP="006E4194">
      <w:pPr>
        <w:tabs>
          <w:tab w:val="left" w:pos="851"/>
        </w:tabs>
        <w:ind w:left="1134" w:hanging="850"/>
        <w:rPr>
          <w:rFonts w:ascii="Tahoma" w:hAnsi="Tahoma" w:cs="Tahoma"/>
        </w:rPr>
      </w:pPr>
      <w:r w:rsidRPr="00A2106F">
        <w:rPr>
          <w:rFonts w:ascii="Tahoma" w:hAnsi="Tahoma" w:cs="Tahoma"/>
        </w:rPr>
        <w:tab/>
      </w: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  <w:i/>
          <w:iCs/>
        </w:rPr>
        <w:t xml:space="preserve"> </w:t>
      </w:r>
      <w:r w:rsidRPr="00A2106F">
        <w:rPr>
          <w:rFonts w:ascii="Tahoma" w:hAnsi="Tahoma" w:cs="Tahoma"/>
        </w:rPr>
        <w:tab/>
        <w:t>ont donné mandat au mandataire dans les conditions définies par les pouvoirs joints en annexe.</w:t>
      </w:r>
    </w:p>
    <w:p w14:paraId="6F2471F9" w14:textId="77777777" w:rsidR="006E4194" w:rsidRDefault="006E4194" w:rsidP="006E4194">
      <w:pPr>
        <w:tabs>
          <w:tab w:val="left" w:pos="851"/>
        </w:tabs>
        <w:rPr>
          <w:rFonts w:ascii="Tahoma" w:hAnsi="Tahoma" w:cs="Tahoma"/>
          <w:iCs/>
          <w:sz w:val="18"/>
          <w:szCs w:val="18"/>
        </w:rPr>
      </w:pPr>
    </w:p>
    <w:p w14:paraId="64354A8D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51AB3458" w14:textId="77777777" w:rsidTr="00B86D9A">
        <w:tc>
          <w:tcPr>
            <w:tcW w:w="1555" w:type="dxa"/>
          </w:tcPr>
          <w:p w14:paraId="6B79EF0B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8639" w:type="dxa"/>
          </w:tcPr>
          <w:p w14:paraId="3FD46172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  <w:tr w:rsidR="006E4194" w:rsidRPr="00323EE8" w14:paraId="12DCB6C6" w14:textId="77777777" w:rsidTr="00B86D9A">
        <w:tc>
          <w:tcPr>
            <w:tcW w:w="1555" w:type="dxa"/>
          </w:tcPr>
          <w:p w14:paraId="3003FD52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Le</w:t>
            </w:r>
          </w:p>
        </w:tc>
        <w:tc>
          <w:tcPr>
            <w:tcW w:w="8639" w:type="dxa"/>
          </w:tcPr>
          <w:p w14:paraId="2419F51A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385C729E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p w14:paraId="4DA5E313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  <w:r>
        <w:rPr>
          <w:rFonts w:ascii="Tahoma" w:hAnsi="Tahoma" w:cs="Tahoma"/>
        </w:rPr>
        <w:t>Le représentant habilité pour signer le marché :</w:t>
      </w:r>
    </w:p>
    <w:p w14:paraId="70053B46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623ECBC2" w14:textId="77777777" w:rsidTr="00B86D9A">
        <w:tc>
          <w:tcPr>
            <w:tcW w:w="1555" w:type="dxa"/>
          </w:tcPr>
          <w:p w14:paraId="13BFD170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Nom – Prénom</w:t>
            </w:r>
          </w:p>
        </w:tc>
        <w:tc>
          <w:tcPr>
            <w:tcW w:w="8639" w:type="dxa"/>
          </w:tcPr>
          <w:p w14:paraId="40D26378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66EC1FF1" w14:textId="77777777" w:rsidTr="00B86D9A">
        <w:tc>
          <w:tcPr>
            <w:tcW w:w="1555" w:type="dxa"/>
          </w:tcPr>
          <w:p w14:paraId="1E1BB12A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Fonction</w:t>
            </w:r>
          </w:p>
        </w:tc>
        <w:tc>
          <w:tcPr>
            <w:tcW w:w="8639" w:type="dxa"/>
          </w:tcPr>
          <w:p w14:paraId="27684A03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1FFF6DB3" w14:textId="77777777" w:rsidTr="00B86D9A">
        <w:tc>
          <w:tcPr>
            <w:tcW w:w="1555" w:type="dxa"/>
          </w:tcPr>
          <w:p w14:paraId="0B924C00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Société</w:t>
            </w:r>
          </w:p>
        </w:tc>
        <w:tc>
          <w:tcPr>
            <w:tcW w:w="8639" w:type="dxa"/>
          </w:tcPr>
          <w:p w14:paraId="067A619D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14:paraId="0074DE9A" w14:textId="77777777" w:rsidTr="00B86D9A">
        <w:tc>
          <w:tcPr>
            <w:tcW w:w="1555" w:type="dxa"/>
          </w:tcPr>
          <w:p w14:paraId="25201F35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  <w:r w:rsidRPr="00323EE8">
              <w:rPr>
                <w:rFonts w:ascii="Tahoma" w:hAnsi="Tahoma" w:cs="Tahoma"/>
                <w:highlight w:val="yellow"/>
              </w:rPr>
              <w:t>Cachet</w:t>
            </w:r>
          </w:p>
        </w:tc>
        <w:tc>
          <w:tcPr>
            <w:tcW w:w="8639" w:type="dxa"/>
          </w:tcPr>
          <w:p w14:paraId="5C59EA0D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</w:p>
        </w:tc>
      </w:tr>
    </w:tbl>
    <w:p w14:paraId="1E8C6050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0A57908B" w14:textId="77777777" w:rsidR="006E4194" w:rsidRDefault="006E4194" w:rsidP="006E4194">
      <w:pPr>
        <w:tabs>
          <w:tab w:val="left" w:pos="851"/>
        </w:tabs>
        <w:rPr>
          <w:rFonts w:ascii="Tahoma" w:hAnsi="Tahoma" w:cs="Tahoma"/>
          <w:iCs/>
          <w:sz w:val="18"/>
          <w:szCs w:val="18"/>
        </w:rPr>
      </w:pPr>
    </w:p>
    <w:p w14:paraId="5C50DB4E" w14:textId="77777777" w:rsidR="006E4194" w:rsidRDefault="006E4194" w:rsidP="006E4194">
      <w:pPr>
        <w:tabs>
          <w:tab w:val="left" w:pos="851"/>
        </w:tabs>
        <w:rPr>
          <w:rFonts w:ascii="Tahoma" w:hAnsi="Tahoma" w:cs="Tahoma"/>
          <w:iCs/>
          <w:sz w:val="18"/>
          <w:szCs w:val="18"/>
        </w:rPr>
      </w:pPr>
    </w:p>
    <w:p w14:paraId="24FA2760" w14:textId="77777777" w:rsidR="006E4194" w:rsidRPr="00323EE8" w:rsidRDefault="006E4194" w:rsidP="006E4194">
      <w:pPr>
        <w:tabs>
          <w:tab w:val="left" w:pos="851"/>
        </w:tabs>
        <w:rPr>
          <w:rFonts w:ascii="Tahoma" w:hAnsi="Tahoma" w:cs="Tahoma"/>
          <w:b/>
          <w:bCs/>
          <w:iCs/>
          <w:sz w:val="28"/>
          <w:szCs w:val="28"/>
        </w:rPr>
      </w:pPr>
      <w:r w:rsidRPr="00323EE8">
        <w:rPr>
          <w:rFonts w:ascii="Tahoma" w:hAnsi="Tahoma" w:cs="Tahoma"/>
          <w:b/>
          <w:bCs/>
          <w:iCs/>
          <w:sz w:val="28"/>
          <w:szCs w:val="28"/>
        </w:rPr>
        <w:t>OU</w:t>
      </w:r>
    </w:p>
    <w:p w14:paraId="2BC55C8D" w14:textId="77777777" w:rsidR="006E4194" w:rsidRDefault="006E4194" w:rsidP="006E4194">
      <w:pPr>
        <w:tabs>
          <w:tab w:val="left" w:pos="851"/>
        </w:tabs>
        <w:rPr>
          <w:rFonts w:ascii="Tahoma" w:hAnsi="Tahoma" w:cs="Tahoma"/>
          <w:iCs/>
          <w:sz w:val="18"/>
          <w:szCs w:val="18"/>
        </w:rPr>
      </w:pPr>
    </w:p>
    <w:p w14:paraId="4D7C5C6C" w14:textId="77777777" w:rsidR="006E4194" w:rsidRPr="00323EE8" w:rsidRDefault="006E4194" w:rsidP="006E4194">
      <w:pPr>
        <w:tabs>
          <w:tab w:val="left" w:pos="851"/>
        </w:tabs>
        <w:rPr>
          <w:rFonts w:ascii="Tahoma" w:hAnsi="Tahoma" w:cs="Tahoma"/>
          <w:b/>
          <w:bCs/>
        </w:rPr>
      </w:pPr>
      <w:r w:rsidRPr="00323EE8">
        <w:rPr>
          <w:rFonts w:ascii="Tahoma" w:hAnsi="Tahoma" w:cs="Tahoma"/>
          <w:b/>
          <w:bCs/>
        </w:rPr>
        <w:lastRenderedPageBreak/>
        <w:t>CAS N° 2 :</w:t>
      </w:r>
    </w:p>
    <w:p w14:paraId="36F274D9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/>
          <w:sz w:val="18"/>
          <w:szCs w:val="18"/>
        </w:rPr>
      </w:pPr>
    </w:p>
    <w:p w14:paraId="0E798BF7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/>
          <w:sz w:val="18"/>
          <w:szCs w:val="18"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 xml:space="preserve"> Les membres du groupement, qui signent le présent acte d’engagement :</w:t>
      </w:r>
    </w:p>
    <w:p w14:paraId="67FB421E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(Cocher la case correspondante.)</w:t>
      </w:r>
    </w:p>
    <w:p w14:paraId="2D246C5D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95E021A" w14:textId="77777777" w:rsidR="006E4194" w:rsidRPr="00A2106F" w:rsidRDefault="006E4194" w:rsidP="006E4194">
      <w:pPr>
        <w:tabs>
          <w:tab w:val="left" w:pos="851"/>
        </w:tabs>
        <w:ind w:left="1701" w:hanging="850"/>
        <w:jc w:val="both"/>
        <w:rPr>
          <w:rFonts w:ascii="Tahoma" w:hAnsi="Tahoma" w:cs="Tahoma"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ab/>
        <w:t>donnent mandat au mandataire, qui l’accepte, pour les représenter vis-à-vis de l’acheteur et pour coordonner l’ensemble des prestations ;</w:t>
      </w:r>
    </w:p>
    <w:p w14:paraId="568382E0" w14:textId="77777777" w:rsidR="006E4194" w:rsidRPr="00A2106F" w:rsidRDefault="006E4194" w:rsidP="006E4194">
      <w:pPr>
        <w:tabs>
          <w:tab w:val="left" w:pos="851"/>
        </w:tabs>
        <w:ind w:left="1701" w:hanging="850"/>
        <w:jc w:val="both"/>
        <w:rPr>
          <w:rFonts w:ascii="Tahoma" w:hAnsi="Tahoma" w:cs="Tahoma"/>
        </w:rPr>
      </w:pPr>
    </w:p>
    <w:p w14:paraId="0E40A6A4" w14:textId="77777777" w:rsidR="006E4194" w:rsidRPr="00A2106F" w:rsidRDefault="006E4194" w:rsidP="006E4194">
      <w:pPr>
        <w:tabs>
          <w:tab w:val="left" w:pos="851"/>
        </w:tabs>
        <w:ind w:left="1701" w:hanging="850"/>
        <w:jc w:val="both"/>
        <w:rPr>
          <w:rFonts w:ascii="Tahoma" w:hAnsi="Tahoma" w:cs="Tahoma"/>
          <w:iCs/>
        </w:rPr>
      </w:pP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</w:rPr>
        <w:tab/>
        <w:t>donnent mandat au mandataire, qui l’accepte, pour signer, en leur nom et pour leur compte, les modifications ultérieures du marché ou de l’accord-cadre ;</w:t>
      </w:r>
    </w:p>
    <w:p w14:paraId="61459E32" w14:textId="77777777" w:rsidR="006E4194" w:rsidRPr="00A2106F" w:rsidRDefault="006E4194" w:rsidP="006E4194">
      <w:pPr>
        <w:tabs>
          <w:tab w:val="left" w:pos="851"/>
        </w:tabs>
        <w:rPr>
          <w:rFonts w:ascii="Tahoma" w:hAnsi="Tahoma" w:cs="Tahoma"/>
          <w:iCs/>
        </w:rPr>
      </w:pPr>
    </w:p>
    <w:p w14:paraId="46D2BBFB" w14:textId="77777777" w:rsidR="006E4194" w:rsidRPr="00A2106F" w:rsidRDefault="006E4194" w:rsidP="006E4194">
      <w:pPr>
        <w:tabs>
          <w:tab w:val="left" w:pos="851"/>
        </w:tabs>
        <w:ind w:left="1134" w:hanging="850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</w:rPr>
        <w:tab/>
      </w:r>
      <w:r w:rsidRPr="00323EE8">
        <w:rPr>
          <w:rFonts w:ascii="Tahoma" w:hAnsi="Tahoma" w:cs="Tahoma"/>
          <w:highlight w:val="yell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23EE8">
        <w:rPr>
          <w:rFonts w:ascii="Tahoma" w:hAnsi="Tahoma" w:cs="Tahoma"/>
          <w:highlight w:val="yellow"/>
        </w:rPr>
        <w:instrText xml:space="preserve"> FORMCHECKBOX </w:instrText>
      </w:r>
      <w:r w:rsidRPr="00323EE8">
        <w:rPr>
          <w:rFonts w:ascii="Tahoma" w:hAnsi="Tahoma" w:cs="Tahoma"/>
          <w:highlight w:val="yellow"/>
        </w:rPr>
      </w:r>
      <w:r w:rsidRPr="00323EE8">
        <w:rPr>
          <w:rFonts w:ascii="Tahoma" w:hAnsi="Tahoma" w:cs="Tahoma"/>
          <w:highlight w:val="yellow"/>
        </w:rPr>
        <w:fldChar w:fldCharType="separate"/>
      </w:r>
      <w:r w:rsidRPr="00323EE8">
        <w:rPr>
          <w:rFonts w:ascii="Tahoma" w:hAnsi="Tahoma" w:cs="Tahoma"/>
          <w:highlight w:val="yellow"/>
        </w:rPr>
        <w:fldChar w:fldCharType="end"/>
      </w:r>
      <w:r w:rsidRPr="00A2106F">
        <w:rPr>
          <w:rFonts w:ascii="Tahoma" w:hAnsi="Tahoma" w:cs="Tahoma"/>
          <w:i/>
          <w:iCs/>
        </w:rPr>
        <w:t xml:space="preserve"> </w:t>
      </w:r>
      <w:r w:rsidRPr="00A2106F">
        <w:rPr>
          <w:rFonts w:ascii="Tahoma" w:hAnsi="Tahoma" w:cs="Tahoma"/>
        </w:rPr>
        <w:tab/>
        <w:t>donnent mandat au mandataire dans les conditions définies ci-dessous :</w:t>
      </w:r>
    </w:p>
    <w:p w14:paraId="1D826188" w14:textId="77777777" w:rsidR="006E4194" w:rsidRPr="00A2106F" w:rsidRDefault="006E4194" w:rsidP="006E4194">
      <w:pPr>
        <w:tabs>
          <w:tab w:val="left" w:pos="851"/>
        </w:tabs>
        <w:ind w:left="1134" w:hanging="850"/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</w:r>
      <w:r w:rsidRPr="00A2106F">
        <w:rPr>
          <w:rFonts w:ascii="Tahoma" w:hAnsi="Tahoma" w:cs="Tahoma"/>
          <w:i/>
          <w:sz w:val="18"/>
          <w:szCs w:val="18"/>
        </w:rPr>
        <w:tab/>
        <w:t>(Donner des précisions sur l’étendue du mandat.)</w:t>
      </w:r>
    </w:p>
    <w:p w14:paraId="2A824426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627D1D8D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74E38974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 compléter autant de fois qu’il y a de membres du groupement signataires :</w:t>
      </w:r>
    </w:p>
    <w:p w14:paraId="581D222C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5BFEF642" w14:textId="77777777" w:rsidTr="00B86D9A">
        <w:tc>
          <w:tcPr>
            <w:tcW w:w="1555" w:type="dxa"/>
          </w:tcPr>
          <w:p w14:paraId="70B4D5B6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A</w:t>
            </w:r>
          </w:p>
        </w:tc>
        <w:tc>
          <w:tcPr>
            <w:tcW w:w="8639" w:type="dxa"/>
          </w:tcPr>
          <w:p w14:paraId="64779E40" w14:textId="77777777" w:rsidR="006E4194" w:rsidRPr="00323EE8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  <w:highlight w:val="yellow"/>
              </w:rPr>
            </w:pPr>
          </w:p>
        </w:tc>
      </w:tr>
      <w:tr w:rsidR="006E4194" w14:paraId="7228BB66" w14:textId="77777777" w:rsidTr="00B86D9A">
        <w:tc>
          <w:tcPr>
            <w:tcW w:w="1555" w:type="dxa"/>
          </w:tcPr>
          <w:p w14:paraId="5F3A293A" w14:textId="77777777" w:rsidR="006E4194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</w:rPr>
            </w:pPr>
            <w:r w:rsidRPr="00323EE8">
              <w:rPr>
                <w:rFonts w:ascii="Tahoma" w:hAnsi="Tahoma" w:cs="Tahoma"/>
                <w:b/>
                <w:sz w:val="22"/>
                <w:szCs w:val="22"/>
                <w:highlight w:val="yellow"/>
              </w:rPr>
              <w:t>Le</w:t>
            </w:r>
          </w:p>
        </w:tc>
        <w:tc>
          <w:tcPr>
            <w:tcW w:w="8639" w:type="dxa"/>
          </w:tcPr>
          <w:p w14:paraId="554C7B73" w14:textId="77777777" w:rsidR="006E4194" w:rsidRDefault="006E4194" w:rsidP="00B86D9A">
            <w:pPr>
              <w:pStyle w:val="fcase1ertab"/>
              <w:tabs>
                <w:tab w:val="left" w:pos="851"/>
              </w:tabs>
              <w:ind w:left="0" w:firstLine="0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14:paraId="1FAA22FB" w14:textId="77777777" w:rsidR="006E4194" w:rsidRDefault="006E4194" w:rsidP="006E4194">
      <w:pPr>
        <w:pStyle w:val="fcase1ertab"/>
        <w:tabs>
          <w:tab w:val="left" w:pos="851"/>
        </w:tabs>
        <w:ind w:left="0" w:firstLine="0"/>
        <w:rPr>
          <w:rFonts w:ascii="Tahoma" w:hAnsi="Tahoma" w:cs="Tahoma"/>
          <w:b/>
          <w:sz w:val="22"/>
          <w:szCs w:val="22"/>
        </w:rPr>
      </w:pPr>
    </w:p>
    <w:p w14:paraId="5D0CB273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  <w:r>
        <w:rPr>
          <w:rFonts w:ascii="Tahoma" w:hAnsi="Tahoma" w:cs="Tahoma"/>
        </w:rPr>
        <w:t>Le représentant habilité pour signer le marché :</w:t>
      </w:r>
    </w:p>
    <w:p w14:paraId="4B26D99E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8639"/>
      </w:tblGrid>
      <w:tr w:rsidR="006E4194" w:rsidRPr="00323EE8" w14:paraId="634D200B" w14:textId="77777777" w:rsidTr="00B86D9A">
        <w:tc>
          <w:tcPr>
            <w:tcW w:w="1555" w:type="dxa"/>
          </w:tcPr>
          <w:p w14:paraId="2C775532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Nom – Prénom</w:t>
            </w:r>
          </w:p>
        </w:tc>
        <w:tc>
          <w:tcPr>
            <w:tcW w:w="8639" w:type="dxa"/>
          </w:tcPr>
          <w:p w14:paraId="790C2DFC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36C8FE2A" w14:textId="77777777" w:rsidTr="00B86D9A">
        <w:tc>
          <w:tcPr>
            <w:tcW w:w="1555" w:type="dxa"/>
          </w:tcPr>
          <w:p w14:paraId="20D33DCF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Fonction</w:t>
            </w:r>
          </w:p>
        </w:tc>
        <w:tc>
          <w:tcPr>
            <w:tcW w:w="8639" w:type="dxa"/>
          </w:tcPr>
          <w:p w14:paraId="62F6F2AF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:rsidRPr="00323EE8" w14:paraId="656E20B2" w14:textId="77777777" w:rsidTr="00B86D9A">
        <w:tc>
          <w:tcPr>
            <w:tcW w:w="1555" w:type="dxa"/>
          </w:tcPr>
          <w:p w14:paraId="57CB5BE3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  <w:r w:rsidRPr="00323EE8">
              <w:rPr>
                <w:rFonts w:ascii="Tahoma" w:hAnsi="Tahoma" w:cs="Tahoma"/>
                <w:highlight w:val="yellow"/>
              </w:rPr>
              <w:t>Société</w:t>
            </w:r>
          </w:p>
        </w:tc>
        <w:tc>
          <w:tcPr>
            <w:tcW w:w="8639" w:type="dxa"/>
          </w:tcPr>
          <w:p w14:paraId="2F90EA02" w14:textId="77777777" w:rsidR="006E4194" w:rsidRPr="00323EE8" w:rsidRDefault="006E4194" w:rsidP="00B86D9A">
            <w:pPr>
              <w:tabs>
                <w:tab w:val="left" w:pos="851"/>
              </w:tabs>
              <w:rPr>
                <w:rFonts w:ascii="Tahoma" w:hAnsi="Tahoma" w:cs="Tahoma"/>
                <w:highlight w:val="yellow"/>
              </w:rPr>
            </w:pPr>
          </w:p>
        </w:tc>
      </w:tr>
      <w:tr w:rsidR="006E4194" w14:paraId="423B6924" w14:textId="77777777" w:rsidTr="00B86D9A">
        <w:tc>
          <w:tcPr>
            <w:tcW w:w="1555" w:type="dxa"/>
          </w:tcPr>
          <w:p w14:paraId="4CE941ED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  <w:r w:rsidRPr="00323EE8">
              <w:rPr>
                <w:rFonts w:ascii="Tahoma" w:hAnsi="Tahoma" w:cs="Tahoma"/>
                <w:highlight w:val="yellow"/>
              </w:rPr>
              <w:t>Cachet</w:t>
            </w:r>
          </w:p>
        </w:tc>
        <w:tc>
          <w:tcPr>
            <w:tcW w:w="8639" w:type="dxa"/>
          </w:tcPr>
          <w:p w14:paraId="2B930534" w14:textId="77777777" w:rsidR="006E4194" w:rsidRDefault="006E4194" w:rsidP="00B86D9A">
            <w:pPr>
              <w:tabs>
                <w:tab w:val="left" w:pos="851"/>
              </w:tabs>
              <w:rPr>
                <w:rFonts w:ascii="Tahoma" w:hAnsi="Tahoma" w:cs="Tahoma"/>
              </w:rPr>
            </w:pPr>
          </w:p>
        </w:tc>
      </w:tr>
    </w:tbl>
    <w:p w14:paraId="6293333E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4421C8BC" w14:textId="77777777" w:rsidR="006E4194" w:rsidRDefault="006E4194" w:rsidP="006E4194">
      <w:pPr>
        <w:tabs>
          <w:tab w:val="left" w:pos="851"/>
        </w:tabs>
        <w:rPr>
          <w:rFonts w:ascii="Tahoma" w:hAnsi="Tahoma" w:cs="Tahoma"/>
        </w:rPr>
      </w:pPr>
    </w:p>
    <w:p w14:paraId="74B15D97" w14:textId="77777777" w:rsidR="009B1CD0" w:rsidRPr="00A2106F" w:rsidRDefault="009B1CD0" w:rsidP="006C4338">
      <w:pPr>
        <w:tabs>
          <w:tab w:val="left" w:pos="851"/>
        </w:tabs>
        <w:rPr>
          <w:rFonts w:ascii="Tahoma" w:hAnsi="Tahoma" w:cs="Tahoma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A2106F" w14:paraId="31A137ED" w14:textId="77777777">
        <w:tc>
          <w:tcPr>
            <w:tcW w:w="10277" w:type="dxa"/>
            <w:shd w:val="clear" w:color="auto" w:fill="66CCFF"/>
          </w:tcPr>
          <w:p w14:paraId="536054C7" w14:textId="77777777" w:rsidR="009B1CD0" w:rsidRPr="00A2106F" w:rsidRDefault="009B1CD0" w:rsidP="005846FB">
            <w:pPr>
              <w:pStyle w:val="Titre4"/>
              <w:tabs>
                <w:tab w:val="left" w:pos="851"/>
              </w:tabs>
              <w:rPr>
                <w:rFonts w:ascii="Tahoma" w:hAnsi="Tahoma" w:cs="Tahoma"/>
              </w:rPr>
            </w:pPr>
            <w:bookmarkStart w:id="0" w:name="OLE_LINK1"/>
            <w:r w:rsidRPr="00A2106F">
              <w:rPr>
                <w:rFonts w:ascii="Tahoma" w:hAnsi="Tahoma" w:cs="Tahoma"/>
                <w:sz w:val="22"/>
                <w:szCs w:val="22"/>
              </w:rPr>
              <w:t xml:space="preserve">D - Identification </w:t>
            </w:r>
            <w:r w:rsidR="001C40C0" w:rsidRPr="00A2106F">
              <w:rPr>
                <w:rFonts w:ascii="Tahoma" w:hAnsi="Tahoma" w:cs="Tahoma"/>
                <w:sz w:val="22"/>
                <w:szCs w:val="22"/>
              </w:rPr>
              <w:t>et signature de l’acheteur</w:t>
            </w:r>
            <w:r w:rsidR="00F87D32">
              <w:rPr>
                <w:rFonts w:ascii="Tahoma" w:hAnsi="Tahoma" w:cs="Tahoma"/>
                <w:sz w:val="22"/>
                <w:szCs w:val="22"/>
              </w:rPr>
              <w:t xml:space="preserve"> et des entités exécutant le marché ou maîtrise d’ouvrage</w:t>
            </w:r>
          </w:p>
        </w:tc>
      </w:tr>
      <w:bookmarkEnd w:id="0"/>
    </w:tbl>
    <w:p w14:paraId="10EB4C94" w14:textId="77777777" w:rsidR="009B1CD0" w:rsidRPr="00A2106F" w:rsidRDefault="009B1CD0" w:rsidP="006C4338">
      <w:pPr>
        <w:tabs>
          <w:tab w:val="left" w:pos="851"/>
        </w:tabs>
        <w:rPr>
          <w:rFonts w:ascii="Tahoma" w:hAnsi="Tahoma" w:cs="Tahoma"/>
        </w:rPr>
      </w:pPr>
    </w:p>
    <w:p w14:paraId="2DE57633" w14:textId="77777777" w:rsidR="00C63047" w:rsidRPr="00D92112" w:rsidRDefault="00C63047" w:rsidP="00D92112">
      <w:pPr>
        <w:pStyle w:val="Titre1"/>
        <w:tabs>
          <w:tab w:val="left" w:pos="567"/>
          <w:tab w:val="left" w:pos="851"/>
        </w:tabs>
        <w:ind w:left="0" w:firstLine="0"/>
        <w:jc w:val="both"/>
        <w:rPr>
          <w:rFonts w:ascii="Tahoma" w:hAnsi="Tahoma" w:cs="Tahoma"/>
          <w:b w:val="0"/>
          <w:bCs/>
          <w:i/>
          <w:iCs/>
          <w:color w:val="FF0000"/>
        </w:rPr>
      </w:pPr>
      <w:r w:rsidRPr="00D92112">
        <w:rPr>
          <w:rFonts w:ascii="Tahoma" w:hAnsi="Tahoma" w:cs="Tahoma"/>
          <w:b w:val="0"/>
          <w:bCs/>
          <w:iCs/>
          <w:color w:val="FF0000"/>
        </w:rPr>
        <w:t>Désignation de l’acheteur :</w:t>
      </w:r>
    </w:p>
    <w:p w14:paraId="56F4515A" w14:textId="77777777" w:rsidR="00C63047" w:rsidRPr="00F85760" w:rsidRDefault="00C63047" w:rsidP="00D92112">
      <w:pPr>
        <w:pStyle w:val="Titre1"/>
        <w:tabs>
          <w:tab w:val="left" w:pos="851"/>
        </w:tabs>
        <w:ind w:left="0" w:firstLine="0"/>
        <w:jc w:val="both"/>
        <w:rPr>
          <w:rFonts w:ascii="Tahoma" w:hAnsi="Tahoma" w:cs="Tahoma"/>
          <w:highlight w:val="green"/>
        </w:rPr>
      </w:pPr>
    </w:p>
    <w:p w14:paraId="75E1C6D4" w14:textId="77777777" w:rsidR="00C63047" w:rsidRPr="00D92112" w:rsidRDefault="00906232" w:rsidP="00D92112">
      <w:pPr>
        <w:pStyle w:val="Titre1"/>
        <w:ind w:left="0" w:firstLine="0"/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 xml:space="preserve">Centre Hospitalier </w:t>
      </w:r>
      <w:r w:rsidR="00C63047" w:rsidRPr="00D92112">
        <w:rPr>
          <w:rFonts w:ascii="Tahoma" w:hAnsi="Tahoma" w:cs="Tahoma"/>
        </w:rPr>
        <w:t>Universitaire de Brest</w:t>
      </w:r>
      <w:r w:rsidR="00F87D32" w:rsidRPr="00D92112">
        <w:rPr>
          <w:rFonts w:ascii="Tahoma" w:hAnsi="Tahoma" w:cs="Tahoma"/>
        </w:rPr>
        <w:t xml:space="preserve"> en qualité d’établissement support du GHT-BO</w:t>
      </w:r>
    </w:p>
    <w:p w14:paraId="7195AAC0" w14:textId="77777777" w:rsidR="00C63047" w:rsidRPr="00D92112" w:rsidRDefault="00C63047" w:rsidP="00D92112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 w:rsidRPr="00D92112">
        <w:rPr>
          <w:rFonts w:ascii="Tahoma" w:hAnsi="Tahoma" w:cs="Tahoma"/>
        </w:rPr>
        <w:t>2 avenue Foch</w:t>
      </w:r>
      <w:r w:rsidR="00D92112">
        <w:rPr>
          <w:rFonts w:ascii="Tahoma" w:hAnsi="Tahoma" w:cs="Tahoma"/>
        </w:rPr>
        <w:t xml:space="preserve"> - </w:t>
      </w:r>
      <w:r w:rsidRPr="00D92112">
        <w:rPr>
          <w:rFonts w:ascii="Tahoma" w:hAnsi="Tahoma" w:cs="Tahoma"/>
          <w:bCs/>
        </w:rPr>
        <w:t>29609 BREST Cedex</w:t>
      </w:r>
    </w:p>
    <w:p w14:paraId="2B679E04" w14:textId="77777777" w:rsidR="00F87D32" w:rsidRDefault="00F87D32" w:rsidP="00C63047"/>
    <w:p w14:paraId="4125C86F" w14:textId="77777777" w:rsidR="00F87D32" w:rsidRPr="00D92112" w:rsidRDefault="00F87D32" w:rsidP="00D92112">
      <w:pPr>
        <w:pStyle w:val="Titre1"/>
        <w:tabs>
          <w:tab w:val="left" w:pos="567"/>
          <w:tab w:val="left" w:pos="851"/>
        </w:tabs>
        <w:ind w:left="0" w:firstLine="0"/>
        <w:jc w:val="both"/>
        <w:rPr>
          <w:rFonts w:ascii="Tahoma" w:hAnsi="Tahoma" w:cs="Tahoma"/>
          <w:b w:val="0"/>
          <w:bCs/>
          <w:iCs/>
          <w:color w:val="FF0000"/>
        </w:rPr>
      </w:pPr>
      <w:r w:rsidRPr="00D92112">
        <w:rPr>
          <w:rFonts w:ascii="Tahoma" w:hAnsi="Tahoma" w:cs="Tahoma"/>
          <w:b w:val="0"/>
          <w:bCs/>
          <w:iCs/>
          <w:color w:val="FF0000"/>
        </w:rPr>
        <w:t>Désignation des établissements exécutant le marché</w:t>
      </w:r>
      <w:r w:rsidR="00573BEC">
        <w:rPr>
          <w:rFonts w:ascii="Tahoma" w:hAnsi="Tahoma" w:cs="Tahoma"/>
          <w:b w:val="0"/>
          <w:bCs/>
          <w:iCs/>
          <w:color w:val="FF0000"/>
        </w:rPr>
        <w:t xml:space="preserve"> ou maîtrise d’ouvrage</w:t>
      </w:r>
      <w:r w:rsidR="00AA3D45">
        <w:rPr>
          <w:rFonts w:ascii="Tahoma" w:hAnsi="Tahoma" w:cs="Tahoma"/>
          <w:b w:val="0"/>
          <w:bCs/>
          <w:iCs/>
          <w:color w:val="FF0000"/>
        </w:rPr>
        <w:t xml:space="preserve"> </w:t>
      </w:r>
      <w:r w:rsidRPr="00D92112">
        <w:rPr>
          <w:rFonts w:ascii="Tahoma" w:hAnsi="Tahoma" w:cs="Tahoma"/>
          <w:b w:val="0"/>
          <w:bCs/>
          <w:iCs/>
          <w:color w:val="FF0000"/>
        </w:rPr>
        <w:t>:</w:t>
      </w:r>
    </w:p>
    <w:p w14:paraId="61872104" w14:textId="77777777" w:rsidR="00F87D32" w:rsidRPr="00F85760" w:rsidRDefault="00F87D32" w:rsidP="00F87D32">
      <w:pPr>
        <w:pStyle w:val="Titre1"/>
        <w:tabs>
          <w:tab w:val="left" w:pos="851"/>
        </w:tabs>
        <w:ind w:left="0"/>
        <w:jc w:val="both"/>
        <w:rPr>
          <w:rFonts w:ascii="Tahoma" w:hAnsi="Tahoma" w:cs="Tahoma"/>
          <w:highlight w:val="green"/>
        </w:rPr>
      </w:pPr>
    </w:p>
    <w:p w14:paraId="641DF4B6" w14:textId="7DF19572" w:rsidR="002D3F09" w:rsidRPr="00D92112" w:rsidRDefault="002D3F09" w:rsidP="002D3F09">
      <w:pPr>
        <w:pStyle w:val="Titre1"/>
        <w:ind w:left="0" w:firstLine="0"/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>Centre Hospitalier Universitaire de Brest</w:t>
      </w:r>
    </w:p>
    <w:p w14:paraId="646B9471" w14:textId="6C41E73F" w:rsidR="00D92112" w:rsidRDefault="002D3F09" w:rsidP="002D3F09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 w:rsidRPr="00D92112">
        <w:rPr>
          <w:rFonts w:ascii="Tahoma" w:hAnsi="Tahoma" w:cs="Tahoma"/>
        </w:rPr>
        <w:t>2 avenue Foch</w:t>
      </w:r>
      <w:r>
        <w:rPr>
          <w:rFonts w:ascii="Tahoma" w:hAnsi="Tahoma" w:cs="Tahoma"/>
        </w:rPr>
        <w:t xml:space="preserve"> - </w:t>
      </w:r>
      <w:r w:rsidRPr="00D92112">
        <w:rPr>
          <w:rFonts w:ascii="Tahoma" w:hAnsi="Tahoma" w:cs="Tahoma"/>
          <w:bCs/>
        </w:rPr>
        <w:t>29609 BREST Cedex</w:t>
      </w:r>
    </w:p>
    <w:p w14:paraId="56D96235" w14:textId="77777777" w:rsidR="002D3F09" w:rsidRDefault="002D3F09" w:rsidP="002D3F09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</w:p>
    <w:p w14:paraId="54B11F37" w14:textId="76902354" w:rsidR="002D3F09" w:rsidRDefault="002D3F09" w:rsidP="002D3F09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Et</w:t>
      </w:r>
    </w:p>
    <w:p w14:paraId="575A3244" w14:textId="77777777" w:rsidR="002D3F09" w:rsidRDefault="002D3F09" w:rsidP="002D3F09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</w:p>
    <w:p w14:paraId="7092520B" w14:textId="4A03B178" w:rsidR="002D3F09" w:rsidRPr="002D3F09" w:rsidRDefault="002D3F09" w:rsidP="002D3F09">
      <w:pPr>
        <w:keepNext/>
        <w:rPr>
          <w:rFonts w:ascii="Tahoma" w:hAnsi="Tahoma" w:cs="Tahoma"/>
          <w:b/>
        </w:rPr>
      </w:pPr>
      <w:r w:rsidRPr="002D3F09">
        <w:rPr>
          <w:rFonts w:ascii="Tahoma" w:hAnsi="Tahoma" w:cs="Tahoma"/>
          <w:b/>
        </w:rPr>
        <w:t>C</w:t>
      </w:r>
      <w:r>
        <w:rPr>
          <w:rFonts w:ascii="Tahoma" w:hAnsi="Tahoma" w:cs="Tahoma"/>
          <w:b/>
        </w:rPr>
        <w:t>entre Hospitalier de Saint-Renan</w:t>
      </w:r>
    </w:p>
    <w:p w14:paraId="5FD0BDF3" w14:textId="3862730C" w:rsidR="002D3F09" w:rsidRPr="00D92112" w:rsidRDefault="002D3F09" w:rsidP="002D3F09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 w:rsidRPr="002D3F09">
        <w:rPr>
          <w:rFonts w:ascii="Tahoma" w:hAnsi="Tahoma" w:cs="Tahoma"/>
        </w:rPr>
        <w:t>17 rue de Brest – 29290 SAINT RENAN</w:t>
      </w:r>
    </w:p>
    <w:p w14:paraId="1312657E" w14:textId="7EC3E4A1" w:rsidR="00D2655F" w:rsidRPr="00906232" w:rsidRDefault="00D92112" w:rsidP="00AA3D45">
      <w:pPr>
        <w:pStyle w:val="En-tte"/>
        <w:tabs>
          <w:tab w:val="clear" w:pos="4536"/>
          <w:tab w:val="clear" w:pos="9072"/>
        </w:tabs>
        <w:jc w:val="both"/>
      </w:pPr>
      <w:r>
        <w:rPr>
          <w:rFonts w:ascii="Tahoma" w:hAnsi="Tahoma" w:cs="Tahoma"/>
          <w:b/>
          <w:bCs/>
        </w:rPr>
        <w:t xml:space="preserve"> </w:t>
      </w:r>
      <w:r w:rsidR="00AA3D45">
        <w:rPr>
          <w:rFonts w:ascii="Tahoma" w:hAnsi="Tahoma" w:cs="Tahoma"/>
          <w:b/>
          <w:bCs/>
        </w:rPr>
        <w:t xml:space="preserve"> </w:t>
      </w:r>
    </w:p>
    <w:p w14:paraId="43CC4DD1" w14:textId="77777777" w:rsidR="00C63047" w:rsidRPr="00906232" w:rsidRDefault="00C63047" w:rsidP="00C63047">
      <w:pPr>
        <w:tabs>
          <w:tab w:val="left" w:pos="426"/>
          <w:tab w:val="left" w:pos="851"/>
          <w:tab w:val="left" w:pos="5103"/>
        </w:tabs>
        <w:jc w:val="both"/>
        <w:rPr>
          <w:rFonts w:ascii="Tahoma" w:hAnsi="Tahoma" w:cs="Tahoma"/>
          <w:i/>
        </w:rPr>
      </w:pPr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b/>
          <w:spacing w:val="-10"/>
        </w:rPr>
        <w:t xml:space="preserve">  </w:t>
      </w:r>
      <w:r w:rsidRPr="00906232">
        <w:rPr>
          <w:rFonts w:ascii="Tahoma" w:hAnsi="Tahoma" w:cs="Tahoma"/>
        </w:rPr>
        <w:t>Nom, prénom, qualité du signataire du marché ou de l’accord-cadre :</w:t>
      </w:r>
    </w:p>
    <w:p w14:paraId="0FD229DD" w14:textId="77777777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0C9CBC16" w14:textId="77777777" w:rsidR="00C63047" w:rsidRPr="00906232" w:rsidRDefault="009D4B60" w:rsidP="00C63047">
      <w:pPr>
        <w:tabs>
          <w:tab w:val="left" w:pos="851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>Madame FAVREL-FEUIL</w:t>
      </w:r>
      <w:r w:rsidR="00361EF0">
        <w:rPr>
          <w:rFonts w:ascii="Tahoma" w:hAnsi="Tahoma" w:cs="Tahoma"/>
        </w:rPr>
        <w:t>LADE, Directrice Générale du CH</w:t>
      </w:r>
      <w:r w:rsidRPr="00906232">
        <w:rPr>
          <w:rFonts w:ascii="Tahoma" w:hAnsi="Tahoma" w:cs="Tahoma"/>
        </w:rPr>
        <w:t>U de BREST ou son représentant</w:t>
      </w:r>
    </w:p>
    <w:p w14:paraId="73E83F54" w14:textId="77777777" w:rsidR="00C63047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2FD26138" w14:textId="77777777" w:rsidR="00D2655F" w:rsidRPr="00906232" w:rsidRDefault="00D2655F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34E863CE" w14:textId="77777777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  <w:i/>
        </w:rPr>
      </w:pPr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spacing w:val="-10"/>
        </w:rPr>
        <w:t xml:space="preserve"> </w:t>
      </w:r>
      <w:r w:rsidR="00083038" w:rsidRPr="00906232">
        <w:rPr>
          <w:rFonts w:ascii="Tahoma" w:hAnsi="Tahoma" w:cs="Tahoma"/>
        </w:rPr>
        <w:t>Personne habilitée à donner les renseignements relatifs aux nantissements ou cessions de créances</w:t>
      </w:r>
      <w:r w:rsidR="00083038" w:rsidRPr="00906232">
        <w:rPr>
          <w:rFonts w:ascii="Tahoma" w:hAnsi="Tahoma" w:cs="Tahoma"/>
          <w:i/>
        </w:rPr>
        <w:t> :</w:t>
      </w:r>
    </w:p>
    <w:p w14:paraId="5249B418" w14:textId="77777777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</w:p>
    <w:p w14:paraId="708EE9E3" w14:textId="48EF5A12" w:rsidR="00C63047" w:rsidRPr="00906232" w:rsidRDefault="00C63047" w:rsidP="00C63047">
      <w:pPr>
        <w:tabs>
          <w:tab w:val="left" w:pos="851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>Monsieur Cyril MARTIN, Directeur des Achats</w:t>
      </w:r>
      <w:r w:rsidR="00B42CF9">
        <w:rPr>
          <w:rFonts w:ascii="Tahoma" w:hAnsi="Tahoma" w:cs="Tahoma"/>
        </w:rPr>
        <w:t xml:space="preserve">, </w:t>
      </w:r>
      <w:r w:rsidRPr="00906232">
        <w:rPr>
          <w:rFonts w:ascii="Tahoma" w:hAnsi="Tahoma" w:cs="Tahoma"/>
        </w:rPr>
        <w:t>de la Logistique</w:t>
      </w:r>
      <w:r w:rsidR="00B42CF9">
        <w:rPr>
          <w:rFonts w:ascii="Tahoma" w:hAnsi="Tahoma" w:cs="Tahoma"/>
        </w:rPr>
        <w:t xml:space="preserve"> et du Biomédical</w:t>
      </w:r>
      <w:r w:rsidR="00D92112">
        <w:rPr>
          <w:rFonts w:ascii="Tahoma" w:hAnsi="Tahoma" w:cs="Tahoma"/>
        </w:rPr>
        <w:t xml:space="preserve">, </w:t>
      </w:r>
      <w:r w:rsidR="008C48D9">
        <w:rPr>
          <w:rFonts w:ascii="Tahoma" w:hAnsi="Tahoma" w:cs="Tahoma"/>
        </w:rPr>
        <w:t>Directeur des achats du GHT-BO</w:t>
      </w:r>
      <w:r w:rsidR="008C48D9" w:rsidRPr="00906232">
        <w:rPr>
          <w:rFonts w:ascii="Tahoma" w:hAnsi="Tahoma" w:cs="Tahoma"/>
        </w:rPr>
        <w:t xml:space="preserve"> ou son représentant</w:t>
      </w:r>
    </w:p>
    <w:p w14:paraId="35AF9C42" w14:textId="77777777" w:rsidR="00C63047" w:rsidRPr="00D92112" w:rsidRDefault="00906232" w:rsidP="00D92112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D92112">
        <w:rPr>
          <w:rFonts w:ascii="Tahoma" w:hAnsi="Tahoma" w:cs="Tahoma"/>
        </w:rPr>
        <w:t xml:space="preserve">Centre Hospitalier </w:t>
      </w:r>
      <w:r w:rsidR="00C63047" w:rsidRPr="00D92112">
        <w:rPr>
          <w:rFonts w:ascii="Tahoma" w:hAnsi="Tahoma" w:cs="Tahoma"/>
        </w:rPr>
        <w:t>Universitaire de Brest</w:t>
      </w:r>
    </w:p>
    <w:p w14:paraId="2D0A4DF2" w14:textId="3187479E" w:rsidR="00C63047" w:rsidRPr="00906232" w:rsidRDefault="00C63047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>Direction des Achats</w:t>
      </w:r>
      <w:r w:rsidR="00B42CF9">
        <w:rPr>
          <w:rFonts w:ascii="Tahoma" w:hAnsi="Tahoma" w:cs="Tahoma"/>
        </w:rPr>
        <w:t xml:space="preserve">, </w:t>
      </w:r>
      <w:r w:rsidRPr="00906232">
        <w:rPr>
          <w:rFonts w:ascii="Tahoma" w:hAnsi="Tahoma" w:cs="Tahoma"/>
        </w:rPr>
        <w:t>de la Logistique</w:t>
      </w:r>
      <w:r w:rsidR="00B42CF9">
        <w:rPr>
          <w:rFonts w:ascii="Tahoma" w:hAnsi="Tahoma" w:cs="Tahoma"/>
        </w:rPr>
        <w:t xml:space="preserve"> et du Biomédical</w:t>
      </w:r>
    </w:p>
    <w:p w14:paraId="7F5CF8B4" w14:textId="77777777" w:rsidR="00C63047" w:rsidRPr="00906232" w:rsidRDefault="00C63047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</w:rPr>
      </w:pPr>
      <w:r w:rsidRPr="00906232">
        <w:rPr>
          <w:rFonts w:ascii="Tahoma" w:hAnsi="Tahoma" w:cs="Tahoma"/>
        </w:rPr>
        <w:t xml:space="preserve">Cellule </w:t>
      </w:r>
      <w:r w:rsidR="00F85760">
        <w:rPr>
          <w:rFonts w:ascii="Tahoma" w:hAnsi="Tahoma" w:cs="Tahoma"/>
        </w:rPr>
        <w:t xml:space="preserve">des </w:t>
      </w:r>
      <w:r w:rsidRPr="00906232">
        <w:rPr>
          <w:rFonts w:ascii="Tahoma" w:hAnsi="Tahoma" w:cs="Tahoma"/>
        </w:rPr>
        <w:t>marchés publics</w:t>
      </w:r>
    </w:p>
    <w:p w14:paraId="2CBE0FA5" w14:textId="77777777" w:rsidR="00C63047" w:rsidRPr="00906232" w:rsidRDefault="00C63047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 w:rsidRPr="00906232">
        <w:rPr>
          <w:rFonts w:ascii="Tahoma" w:hAnsi="Tahoma" w:cs="Tahoma"/>
        </w:rPr>
        <w:t>2 avenue Foch</w:t>
      </w:r>
      <w:r w:rsidR="00F85760">
        <w:rPr>
          <w:rFonts w:ascii="Tahoma" w:hAnsi="Tahoma" w:cs="Tahoma"/>
        </w:rPr>
        <w:t xml:space="preserve"> - </w:t>
      </w:r>
      <w:r w:rsidRPr="00906232">
        <w:rPr>
          <w:rFonts w:ascii="Tahoma" w:hAnsi="Tahoma" w:cs="Tahoma"/>
          <w:bCs/>
        </w:rPr>
        <w:t>29609 BREST Cedex</w:t>
      </w:r>
    </w:p>
    <w:p w14:paraId="126B0955" w14:textId="77777777" w:rsidR="00C63047" w:rsidRPr="00906232" w:rsidRDefault="00F85760" w:rsidP="00C63047">
      <w:pPr>
        <w:pStyle w:val="En-tte"/>
        <w:tabs>
          <w:tab w:val="clear" w:pos="4536"/>
          <w:tab w:val="clear" w:pos="9072"/>
        </w:tabs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Adresse mail : </w:t>
      </w:r>
      <w:hyperlink r:id="rId10" w:history="1">
        <w:r w:rsidRPr="00004232">
          <w:rPr>
            <w:rStyle w:val="Lienhypertexte"/>
            <w:rFonts w:ascii="Tahoma" w:hAnsi="Tahoma" w:cs="Tahoma"/>
            <w:bCs/>
          </w:rPr>
          <w:t>cellule.marches@chu-brest.fr</w:t>
        </w:r>
      </w:hyperlink>
      <w:r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Tél. : </w:t>
      </w:r>
      <w:r w:rsidR="00C63047" w:rsidRPr="00906232">
        <w:rPr>
          <w:rFonts w:ascii="Tahoma" w:hAnsi="Tahoma" w:cs="Tahoma"/>
          <w:bCs/>
        </w:rPr>
        <w:t>02.98.22.31.31</w:t>
      </w:r>
    </w:p>
    <w:p w14:paraId="2F51B3EF" w14:textId="77777777" w:rsidR="00C63047" w:rsidRDefault="00C63047" w:rsidP="00C63047">
      <w:pPr>
        <w:pStyle w:val="fcase2metab"/>
        <w:ind w:left="0" w:firstLine="0"/>
        <w:rPr>
          <w:rFonts w:ascii="Tahoma" w:hAnsi="Tahoma" w:cs="Tahoma"/>
        </w:rPr>
      </w:pPr>
    </w:p>
    <w:p w14:paraId="6C70982F" w14:textId="77777777" w:rsidR="00F85760" w:rsidRPr="00906232" w:rsidRDefault="00F85760" w:rsidP="00C63047">
      <w:pPr>
        <w:pStyle w:val="fcase2metab"/>
        <w:ind w:left="0" w:firstLine="0"/>
        <w:rPr>
          <w:rFonts w:ascii="Tahoma" w:hAnsi="Tahoma" w:cs="Tahoma"/>
        </w:rPr>
      </w:pPr>
    </w:p>
    <w:p w14:paraId="368B4467" w14:textId="77777777" w:rsidR="00C63047" w:rsidRPr="00906232" w:rsidRDefault="00C63047" w:rsidP="00C63047">
      <w:pPr>
        <w:tabs>
          <w:tab w:val="left" w:pos="720"/>
          <w:tab w:val="left" w:pos="851"/>
        </w:tabs>
        <w:jc w:val="both"/>
        <w:rPr>
          <w:rFonts w:ascii="Tahoma" w:hAnsi="Tahoma" w:cs="Tahoma"/>
          <w:i/>
          <w:iCs/>
        </w:rPr>
      </w:pPr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b/>
          <w:spacing w:val="-10"/>
        </w:rPr>
        <w:t xml:space="preserve">  </w:t>
      </w:r>
      <w:r w:rsidRPr="00906232">
        <w:rPr>
          <w:rFonts w:ascii="Tahoma" w:hAnsi="Tahoma" w:cs="Tahoma"/>
        </w:rPr>
        <w:t>Désignation, adresse, numéro de téléphone du comptable assignataire :</w:t>
      </w:r>
    </w:p>
    <w:p w14:paraId="17CBEAAD" w14:textId="77777777" w:rsidR="00C63047" w:rsidRPr="00906232" w:rsidRDefault="00C63047" w:rsidP="00C63047">
      <w:pPr>
        <w:pStyle w:val="fcase2metab"/>
        <w:rPr>
          <w:rFonts w:ascii="Tahoma" w:hAnsi="Tahoma" w:cs="Tahoma"/>
        </w:rPr>
      </w:pPr>
    </w:p>
    <w:p w14:paraId="04F6BEBA" w14:textId="77777777" w:rsidR="009D4B60" w:rsidRPr="00906232" w:rsidRDefault="009D4B60" w:rsidP="009D4B60">
      <w:pPr>
        <w:pStyle w:val="fcase2metab"/>
        <w:rPr>
          <w:rFonts w:ascii="Tahoma" w:hAnsi="Tahoma" w:cs="Tahoma"/>
        </w:rPr>
      </w:pPr>
      <w:r w:rsidRPr="00906232">
        <w:rPr>
          <w:rFonts w:ascii="Tahoma" w:hAnsi="Tahoma" w:cs="Tahoma"/>
        </w:rPr>
        <w:t xml:space="preserve">Monsieur le Trésorier Principal </w:t>
      </w:r>
    </w:p>
    <w:p w14:paraId="08FF8AD0" w14:textId="77777777" w:rsidR="009D4B60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Centre des Finances Publiques</w:t>
      </w:r>
    </w:p>
    <w:p w14:paraId="4E7D0B9A" w14:textId="77777777" w:rsidR="009D4B60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Trésorerie Brest CH</w:t>
      </w:r>
    </w:p>
    <w:p w14:paraId="2E32FC12" w14:textId="77777777" w:rsidR="009D4B60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8 rue Duquesne – BP 91066</w:t>
      </w:r>
    </w:p>
    <w:p w14:paraId="74FD124E" w14:textId="77777777" w:rsidR="00C63047" w:rsidRPr="00906232" w:rsidRDefault="009D4B60" w:rsidP="009D4B60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  <w:r w:rsidRPr="00906232">
        <w:rPr>
          <w:rFonts w:ascii="Tahoma" w:hAnsi="Tahoma" w:cs="Tahoma"/>
        </w:rPr>
        <w:t>29609 BREST Cedex</w:t>
      </w:r>
    </w:p>
    <w:p w14:paraId="2BB43D63" w14:textId="77777777" w:rsidR="00C63047" w:rsidRDefault="00C63047" w:rsidP="00C63047">
      <w:pPr>
        <w:pStyle w:val="fcase2metab"/>
        <w:ind w:left="0" w:firstLine="0"/>
        <w:rPr>
          <w:rFonts w:ascii="Tahoma" w:hAnsi="Tahoma" w:cs="Tahoma"/>
        </w:rPr>
      </w:pPr>
    </w:p>
    <w:p w14:paraId="3CA3CCF7" w14:textId="77777777" w:rsidR="00D2655F" w:rsidRPr="00906232" w:rsidRDefault="00D2655F" w:rsidP="00C63047">
      <w:pPr>
        <w:pStyle w:val="fcase2metab"/>
        <w:ind w:left="0" w:firstLine="0"/>
        <w:rPr>
          <w:rFonts w:ascii="Tahoma" w:hAnsi="Tahoma" w:cs="Tahoma"/>
        </w:rPr>
      </w:pPr>
    </w:p>
    <w:p w14:paraId="72FAFCF0" w14:textId="77777777" w:rsidR="00C63047" w:rsidRPr="00906232" w:rsidRDefault="00C63047" w:rsidP="00C63047">
      <w:pPr>
        <w:pStyle w:val="fcase2metab"/>
        <w:rPr>
          <w:rFonts w:ascii="Tahoma" w:hAnsi="Tahoma" w:cs="Tahoma"/>
        </w:rPr>
      </w:pPr>
      <w:r w:rsidRPr="00906232">
        <w:rPr>
          <w:rFonts w:ascii="Tahoma" w:eastAsia="Wingdings" w:hAnsi="Tahoma" w:cs="Tahoma"/>
          <w:b/>
          <w:color w:val="66CCFF"/>
          <w:spacing w:val="-10"/>
        </w:rPr>
        <w:t></w:t>
      </w:r>
      <w:r w:rsidRPr="00906232">
        <w:rPr>
          <w:rFonts w:ascii="Tahoma" w:eastAsia="Arial" w:hAnsi="Tahoma" w:cs="Tahoma"/>
          <w:b/>
        </w:rPr>
        <w:t xml:space="preserve">  </w:t>
      </w:r>
      <w:r w:rsidRPr="00906232">
        <w:rPr>
          <w:rFonts w:ascii="Tahoma" w:hAnsi="Tahoma" w:cs="Tahoma"/>
        </w:rPr>
        <w:t xml:space="preserve">Imputation budgétaire : </w:t>
      </w:r>
    </w:p>
    <w:p w14:paraId="21C681E5" w14:textId="77777777" w:rsidR="00C63047" w:rsidRPr="00906232" w:rsidRDefault="00C63047" w:rsidP="00C63047">
      <w:pPr>
        <w:pStyle w:val="fcase2metab"/>
        <w:rPr>
          <w:rFonts w:ascii="Tahoma" w:hAnsi="Tahoma" w:cs="Tahoma"/>
        </w:rPr>
      </w:pPr>
    </w:p>
    <w:p w14:paraId="5771E7A9" w14:textId="54512287" w:rsidR="00C63047" w:rsidRPr="00AA3D45" w:rsidRDefault="009D4B60" w:rsidP="00C63047">
      <w:pPr>
        <w:pStyle w:val="fcase2metab"/>
        <w:rPr>
          <w:rFonts w:ascii="Tahoma" w:hAnsi="Tahoma" w:cs="Tahoma"/>
        </w:rPr>
      </w:pPr>
      <w:r w:rsidRPr="00AA3D45">
        <w:rPr>
          <w:rFonts w:ascii="Tahoma" w:hAnsi="Tahoma" w:cs="Tahoma"/>
        </w:rPr>
        <w:t xml:space="preserve">Classe </w:t>
      </w:r>
      <w:r w:rsidR="00944AE5">
        <w:rPr>
          <w:rFonts w:ascii="Tahoma" w:hAnsi="Tahoma" w:cs="Tahoma"/>
        </w:rPr>
        <w:t>6</w:t>
      </w:r>
    </w:p>
    <w:p w14:paraId="47D12472" w14:textId="77777777" w:rsidR="00C63047" w:rsidRDefault="00C63047" w:rsidP="00C63047">
      <w:pPr>
        <w:pStyle w:val="fcase2metab"/>
        <w:rPr>
          <w:rFonts w:ascii="Tahoma" w:hAnsi="Tahoma" w:cs="Tahoma"/>
        </w:rPr>
      </w:pPr>
    </w:p>
    <w:p w14:paraId="3D701264" w14:textId="77777777" w:rsidR="00C63047" w:rsidRDefault="00C63047" w:rsidP="00C63047">
      <w:pPr>
        <w:pStyle w:val="fcase2metab"/>
        <w:rPr>
          <w:rFonts w:ascii="Tahoma" w:hAnsi="Tahoma" w:cs="Tahoma"/>
        </w:rPr>
      </w:pPr>
    </w:p>
    <w:p w14:paraId="02FD8B89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3C6C71D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B682437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73601DA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E3241B9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FCD6E8D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5EE6733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0E4BC87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269B3FB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B52F75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371DA51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40E930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E63A1B7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52286DFE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39E1716E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033ABE9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C60857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2E131A5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134894D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108377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1729312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72AA936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0B89B39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5FB26CEF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8D117AD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C7F51D8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CBC6ED7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9362C7B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1D34A0C0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B0C668B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27C34B4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70782A41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BFD7C16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88AA503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D11D4AC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46F2B48C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2BDE6485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C959053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6CD1C6AA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35DF12BE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2F49CAE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7CFF09F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1C791292" w14:textId="77777777" w:rsidR="00842CFD" w:rsidRDefault="00842CFD" w:rsidP="00C63047">
      <w:pPr>
        <w:pStyle w:val="fcase2metab"/>
        <w:rPr>
          <w:rFonts w:ascii="Tahoma" w:hAnsi="Tahoma" w:cs="Tahoma"/>
        </w:rPr>
      </w:pPr>
    </w:p>
    <w:p w14:paraId="0F7E4C2A" w14:textId="77777777" w:rsidR="00C63047" w:rsidRDefault="00C63047" w:rsidP="00C63047">
      <w:pPr>
        <w:pStyle w:val="fcase2metab"/>
        <w:rPr>
          <w:rFonts w:ascii="Tahoma" w:hAnsi="Tahoma" w:cs="Tahoma"/>
        </w:rPr>
      </w:pPr>
    </w:p>
    <w:p w14:paraId="7B3CA5D2" w14:textId="77777777" w:rsidR="0010284B" w:rsidRDefault="007E313B" w:rsidP="009B45B9">
      <w:pPr>
        <w:pStyle w:val="fcase2metab"/>
        <w:rPr>
          <w:rFonts w:ascii="Times New Roman" w:hAnsi="Times New Roman" w:cs="Times New Roman"/>
          <w:lang w:eastAsia="fr-FR"/>
        </w:rPr>
      </w:pPr>
      <w:r>
        <w:rPr>
          <w:rFonts w:ascii="Tahoma" w:hAnsi="Tahoma" w:cs="Tahoma"/>
        </w:rPr>
        <w:fldChar w:fldCharType="begin"/>
      </w:r>
      <w:r w:rsidR="0010284B">
        <w:rPr>
          <w:rFonts w:ascii="Tahoma" w:hAnsi="Tahoma" w:cs="Tahoma"/>
        </w:rPr>
        <w:instrText xml:space="preserve"> LINK Word.Document.12 "C:\\Users\\0135982A\\Documents\\Trame courrier - Marché\\Nouveau CODE - doc CHRU\\Docs de travail\\ATTRI1-2016.docx" "OLE_LINK1" \a \r </w:instrText>
      </w:r>
      <w:r>
        <w:rPr>
          <w:rFonts w:ascii="Tahoma" w:hAnsi="Tahoma" w:cs="Tahoma"/>
        </w:rPr>
        <w:fldChar w:fldCharType="separat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0284B" w:rsidRPr="00A2106F" w14:paraId="35A00E74" w14:textId="77777777">
        <w:tc>
          <w:tcPr>
            <w:tcW w:w="10277" w:type="dxa"/>
            <w:shd w:val="clear" w:color="auto" w:fill="66CCFF"/>
          </w:tcPr>
          <w:p w14:paraId="60B25CD4" w14:textId="77777777" w:rsidR="0010284B" w:rsidRPr="00A2106F" w:rsidRDefault="0010284B" w:rsidP="0010284B">
            <w:pPr>
              <w:pStyle w:val="Titre4"/>
              <w:tabs>
                <w:tab w:val="left" w:pos="851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E</w:t>
            </w:r>
            <w:r w:rsidRPr="00A2106F">
              <w:rPr>
                <w:rFonts w:ascii="Tahoma" w:hAnsi="Tahoma" w:cs="Tahoma"/>
                <w:sz w:val="22"/>
                <w:szCs w:val="22"/>
              </w:rPr>
              <w:t xml:space="preserve"> - </w:t>
            </w:r>
            <w:r>
              <w:rPr>
                <w:rFonts w:ascii="Tahoma" w:hAnsi="Tahoma" w:cs="Tahoma"/>
                <w:sz w:val="22"/>
                <w:szCs w:val="22"/>
              </w:rPr>
              <w:t>Décision</w:t>
            </w:r>
            <w:r w:rsidRPr="00A2106F">
              <w:rPr>
                <w:rFonts w:ascii="Tahoma" w:hAnsi="Tahoma" w:cs="Tahoma"/>
                <w:sz w:val="22"/>
                <w:szCs w:val="22"/>
              </w:rPr>
              <w:t xml:space="preserve"> de l’acheteur.</w:t>
            </w:r>
          </w:p>
        </w:tc>
      </w:tr>
    </w:tbl>
    <w:p w14:paraId="58573F06" w14:textId="77777777" w:rsidR="0010284B" w:rsidRDefault="007E313B" w:rsidP="009B45B9">
      <w:pPr>
        <w:pStyle w:val="fcase2metab"/>
        <w:rPr>
          <w:rFonts w:ascii="Tahoma" w:hAnsi="Tahoma" w:cs="Tahoma"/>
        </w:rPr>
      </w:pPr>
      <w:r>
        <w:rPr>
          <w:rFonts w:ascii="Tahoma" w:hAnsi="Tahoma" w:cs="Tahoma"/>
        </w:rPr>
        <w:fldChar w:fldCharType="end"/>
      </w:r>
    </w:p>
    <w:p w14:paraId="26199C94" w14:textId="77777777" w:rsidR="0010284B" w:rsidRPr="003B7F59" w:rsidRDefault="0010284B" w:rsidP="0010284B">
      <w:pPr>
        <w:rPr>
          <w:rFonts w:ascii="Tahoma" w:hAnsi="Tahoma" w:cs="Tahoma"/>
          <w:b/>
          <w:bCs/>
          <w:sz w:val="22"/>
          <w:szCs w:val="22"/>
        </w:rPr>
      </w:pPr>
      <w:r w:rsidRPr="003B7F59">
        <w:rPr>
          <w:rFonts w:ascii="Tahoma" w:hAnsi="Tahoma" w:cs="Tahoma"/>
          <w:b/>
          <w:bCs/>
          <w:sz w:val="22"/>
          <w:szCs w:val="22"/>
        </w:rPr>
        <w:t xml:space="preserve">La présente offre est acceptée pour un montant de : </w:t>
      </w:r>
    </w:p>
    <w:p w14:paraId="3F98939C" w14:textId="77777777" w:rsidR="0010284B" w:rsidRPr="003B7F59" w:rsidRDefault="0010284B" w:rsidP="0010284B">
      <w:pPr>
        <w:rPr>
          <w:rFonts w:ascii="Tahoma" w:hAnsi="Tahoma" w:cs="Tahoma"/>
          <w:b/>
          <w:bCs/>
          <w:sz w:val="22"/>
          <w:szCs w:val="22"/>
        </w:rPr>
      </w:pPr>
    </w:p>
    <w:p w14:paraId="5B63AA34" w14:textId="77777777" w:rsidR="0010284B" w:rsidRDefault="0010284B" w:rsidP="0010284B">
      <w:pPr>
        <w:numPr>
          <w:ilvl w:val="0"/>
          <w:numId w:val="8"/>
        </w:numPr>
        <w:suppressAutoHyphens w:val="0"/>
        <w:rPr>
          <w:rFonts w:ascii="Tahoma" w:hAnsi="Tahoma" w:cs="Tahoma"/>
          <w:b/>
          <w:bCs/>
          <w:sz w:val="22"/>
          <w:szCs w:val="22"/>
        </w:rPr>
      </w:pPr>
      <w:r w:rsidRPr="003B7F59">
        <w:rPr>
          <w:rFonts w:ascii="Tahoma" w:hAnsi="Tahoma" w:cs="Tahoma"/>
          <w:b/>
          <w:bCs/>
          <w:sz w:val="22"/>
          <w:szCs w:val="22"/>
        </w:rPr>
        <w:t>HT :</w:t>
      </w:r>
      <w:r w:rsidR="0088481C">
        <w:rPr>
          <w:rFonts w:ascii="Tahoma" w:hAnsi="Tahoma" w:cs="Tahoma"/>
          <w:b/>
          <w:bCs/>
          <w:sz w:val="22"/>
          <w:szCs w:val="22"/>
        </w:rPr>
        <w:t xml:space="preserve"> selon annexes financières en pièce jointe</w:t>
      </w:r>
    </w:p>
    <w:p w14:paraId="19856143" w14:textId="77777777" w:rsidR="00F85760" w:rsidRPr="003B7F59" w:rsidRDefault="00F85760" w:rsidP="00F85760">
      <w:pPr>
        <w:suppressAutoHyphens w:val="0"/>
        <w:rPr>
          <w:rFonts w:ascii="Tahoma" w:hAnsi="Tahoma" w:cs="Tahoma"/>
          <w:b/>
          <w:bCs/>
          <w:sz w:val="22"/>
          <w:szCs w:val="22"/>
        </w:rPr>
      </w:pPr>
    </w:p>
    <w:p w14:paraId="2CF10F0C" w14:textId="77777777" w:rsidR="0010284B" w:rsidRPr="003B7F59" w:rsidRDefault="0010284B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36DB12AE" w14:textId="77777777" w:rsidR="0010284B" w:rsidRDefault="0010284B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0D687674" w14:textId="77777777" w:rsidR="00F85760" w:rsidRPr="003B7F59" w:rsidRDefault="00F85760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7B95006D" w14:textId="77777777" w:rsidR="00F85760" w:rsidRDefault="00F85760" w:rsidP="00F85760">
      <w:pPr>
        <w:suppressAutoHyphens w:val="0"/>
        <w:rPr>
          <w:rFonts w:ascii="Tahoma" w:hAnsi="Tahoma" w:cs="Tahoma"/>
          <w:b/>
          <w:bCs/>
          <w:sz w:val="22"/>
          <w:szCs w:val="22"/>
        </w:rPr>
      </w:pPr>
    </w:p>
    <w:p w14:paraId="1E3E4FF5" w14:textId="77777777" w:rsidR="0010284B" w:rsidRPr="003B7F59" w:rsidRDefault="0010284B" w:rsidP="0010284B">
      <w:pPr>
        <w:numPr>
          <w:ilvl w:val="0"/>
          <w:numId w:val="8"/>
        </w:numPr>
        <w:suppressAutoHyphens w:val="0"/>
        <w:rPr>
          <w:rFonts w:ascii="Tahoma" w:hAnsi="Tahoma" w:cs="Tahoma"/>
          <w:b/>
          <w:bCs/>
          <w:sz w:val="22"/>
          <w:szCs w:val="22"/>
        </w:rPr>
      </w:pPr>
      <w:r w:rsidRPr="003B7F59">
        <w:rPr>
          <w:rFonts w:ascii="Tahoma" w:hAnsi="Tahoma" w:cs="Tahoma"/>
          <w:b/>
          <w:bCs/>
          <w:sz w:val="22"/>
          <w:szCs w:val="22"/>
        </w:rPr>
        <w:t>TTC :</w:t>
      </w:r>
      <w:r w:rsidR="0088481C">
        <w:rPr>
          <w:rFonts w:ascii="Tahoma" w:hAnsi="Tahoma" w:cs="Tahoma"/>
          <w:b/>
          <w:bCs/>
          <w:sz w:val="22"/>
          <w:szCs w:val="22"/>
        </w:rPr>
        <w:t xml:space="preserve"> selon annexes financières en pièce jointe</w:t>
      </w:r>
    </w:p>
    <w:p w14:paraId="578E354E" w14:textId="77777777" w:rsidR="00F85760" w:rsidRP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059FE03C" w14:textId="77777777" w:rsidR="00F85760" w:rsidRPr="00F85760" w:rsidRDefault="00F85760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616A0AAD" w14:textId="77777777" w:rsidR="00F85760" w:rsidRP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3C28877C" w14:textId="77777777" w:rsid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79E26474" w14:textId="77777777" w:rsidR="00F85760" w:rsidRDefault="00F85760" w:rsidP="00F85760">
      <w:pPr>
        <w:pBdr>
          <w:bottom w:val="single" w:sz="4" w:space="1" w:color="auto"/>
        </w:pBdr>
        <w:rPr>
          <w:rFonts w:ascii="Tahoma" w:hAnsi="Tahoma" w:cs="Tahoma"/>
          <w:b/>
          <w:bCs/>
          <w:sz w:val="22"/>
          <w:szCs w:val="22"/>
        </w:rPr>
      </w:pPr>
    </w:p>
    <w:p w14:paraId="7D34B01F" w14:textId="77777777" w:rsidR="00F85760" w:rsidRPr="00F85760" w:rsidRDefault="00F85760" w:rsidP="00F85760">
      <w:pPr>
        <w:rPr>
          <w:rFonts w:ascii="Tahoma" w:hAnsi="Tahoma" w:cs="Tahoma"/>
          <w:b/>
          <w:bCs/>
          <w:sz w:val="22"/>
          <w:szCs w:val="22"/>
        </w:rPr>
      </w:pPr>
    </w:p>
    <w:p w14:paraId="69558A5F" w14:textId="77777777" w:rsidR="00D92112" w:rsidRDefault="00D92112" w:rsidP="0010284B">
      <w:pPr>
        <w:rPr>
          <w:rFonts w:ascii="Tahoma" w:hAnsi="Tahoma" w:cs="Tahoma"/>
        </w:rPr>
      </w:pPr>
    </w:p>
    <w:p w14:paraId="11AA5B1F" w14:textId="77777777" w:rsidR="0010284B" w:rsidRPr="003B7F59" w:rsidRDefault="0010284B" w:rsidP="0010284B">
      <w:pPr>
        <w:rPr>
          <w:rFonts w:ascii="Tahoma" w:hAnsi="Tahoma" w:cs="Tahoma"/>
        </w:rPr>
      </w:pPr>
      <w:r w:rsidRPr="003B7F59">
        <w:rPr>
          <w:rFonts w:ascii="Tahoma" w:hAnsi="Tahoma" w:cs="Tahoma"/>
        </w:rPr>
        <w:t>Elle est complétée par les annexes suivantes :</w:t>
      </w:r>
    </w:p>
    <w:p w14:paraId="4F766A5C" w14:textId="77777777" w:rsidR="00B2407A" w:rsidRPr="003B7F59" w:rsidRDefault="007E313B" w:rsidP="0010284B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Pr="003B7F59">
        <w:rPr>
          <w:rFonts w:ascii="Tahoma" w:hAnsi="Tahoma" w:cs="Tahoma"/>
        </w:rPr>
      </w:r>
      <w:r w:rsidRPr="003B7F59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Annexe n°… relative à </w:t>
      </w:r>
      <w:r w:rsidR="0010284B" w:rsidRPr="001971FD">
        <w:rPr>
          <w:rFonts w:ascii="Tahoma" w:hAnsi="Tahoma" w:cs="Tahoma"/>
        </w:rPr>
        <w:t>la présentation d’un sous-traitant (ou DC4) ;</w:t>
      </w:r>
    </w:p>
    <w:p w14:paraId="0CDB2ACF" w14:textId="77777777" w:rsidR="00B2407A" w:rsidRPr="003B7F59" w:rsidRDefault="007E313B" w:rsidP="00573BEC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Pr="003B7F59">
        <w:rPr>
          <w:rFonts w:ascii="Tahoma" w:hAnsi="Tahoma" w:cs="Tahoma"/>
        </w:rPr>
      </w:r>
      <w:r w:rsidRPr="003B7F59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Annexe n°… relative </w:t>
      </w:r>
      <w:r w:rsidR="0010284B" w:rsidRPr="001971FD">
        <w:rPr>
          <w:rFonts w:ascii="Tahoma" w:hAnsi="Tahoma" w:cs="Tahoma"/>
        </w:rPr>
        <w:t>aux demandes de précisions ou de compléments sur la teneur des offres (ou OUV6) ;</w:t>
      </w:r>
    </w:p>
    <w:p w14:paraId="4F060371" w14:textId="77777777" w:rsidR="0010284B" w:rsidRDefault="007E313B" w:rsidP="0010284B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Pr="003B7F59">
        <w:rPr>
          <w:rFonts w:ascii="Tahoma" w:hAnsi="Tahoma" w:cs="Tahoma"/>
        </w:rPr>
      </w:r>
      <w:r w:rsidRPr="003B7F59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Annexe n°… relative </w:t>
      </w:r>
      <w:r w:rsidR="0010284B" w:rsidRPr="001971FD">
        <w:rPr>
          <w:rFonts w:ascii="Tahoma" w:hAnsi="Tahoma" w:cs="Tahoma"/>
        </w:rPr>
        <w:t>à la mise au point du marché (ou OUV11) ;</w:t>
      </w:r>
    </w:p>
    <w:p w14:paraId="34BEE164" w14:textId="77777777" w:rsidR="0010284B" w:rsidRPr="003B7F59" w:rsidRDefault="007E313B" w:rsidP="0010284B">
      <w:pPr>
        <w:spacing w:before="240"/>
        <w:ind w:left="284"/>
        <w:jc w:val="both"/>
        <w:rPr>
          <w:rFonts w:ascii="Tahoma" w:hAnsi="Tahoma" w:cs="Tahoma"/>
        </w:rPr>
      </w:pPr>
      <w:r w:rsidRPr="003B7F59">
        <w:rPr>
          <w:rFonts w:ascii="Tahoma" w:hAnsi="Tahoma" w:cs="Tahoma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10284B" w:rsidRPr="003B7F59">
        <w:rPr>
          <w:rFonts w:ascii="Tahoma" w:hAnsi="Tahoma" w:cs="Tahoma"/>
        </w:rPr>
        <w:instrText xml:space="preserve"> FORMCHECKBOX </w:instrText>
      </w:r>
      <w:r w:rsidRPr="003B7F59">
        <w:rPr>
          <w:rFonts w:ascii="Tahoma" w:hAnsi="Tahoma" w:cs="Tahoma"/>
        </w:rPr>
      </w:r>
      <w:r w:rsidRPr="003B7F59">
        <w:rPr>
          <w:rFonts w:ascii="Tahoma" w:hAnsi="Tahoma" w:cs="Tahoma"/>
        </w:rPr>
        <w:fldChar w:fldCharType="separate"/>
      </w:r>
      <w:r w:rsidRPr="003B7F59">
        <w:rPr>
          <w:rFonts w:ascii="Tahoma" w:hAnsi="Tahoma" w:cs="Tahoma"/>
        </w:rPr>
        <w:fldChar w:fldCharType="end"/>
      </w:r>
      <w:r w:rsidR="0010284B" w:rsidRPr="003B7F59">
        <w:rPr>
          <w:rFonts w:ascii="Tahoma" w:hAnsi="Tahoma" w:cs="Tahoma"/>
        </w:rPr>
        <w:t xml:space="preserve"> Autres annexes </w:t>
      </w:r>
      <w:r w:rsidR="0010284B" w:rsidRPr="003B7F59">
        <w:rPr>
          <w:rFonts w:ascii="Tahoma" w:hAnsi="Tahoma" w:cs="Tahoma"/>
          <w:i/>
          <w:iCs/>
          <w:sz w:val="18"/>
          <w:szCs w:val="18"/>
        </w:rPr>
        <w:t>(A préciser)</w:t>
      </w:r>
      <w:r w:rsidR="00D2655F">
        <w:rPr>
          <w:rFonts w:ascii="Tahoma" w:hAnsi="Tahoma" w:cs="Tahoma"/>
        </w:rPr>
        <w:t> :</w:t>
      </w:r>
    </w:p>
    <w:p w14:paraId="19D97CEB" w14:textId="77777777" w:rsidR="0010284B" w:rsidRDefault="0010284B" w:rsidP="009B45B9">
      <w:pPr>
        <w:pStyle w:val="fcase2metab"/>
        <w:rPr>
          <w:rFonts w:ascii="Tahoma" w:hAnsi="Tahoma" w:cs="Tahoma"/>
        </w:rPr>
      </w:pPr>
    </w:p>
    <w:p w14:paraId="4799F0B4" w14:textId="77777777" w:rsidR="00AC7705" w:rsidRDefault="00AC7705" w:rsidP="009B45B9">
      <w:pPr>
        <w:pStyle w:val="fcase2metab"/>
        <w:rPr>
          <w:rFonts w:ascii="Tahoma" w:hAnsi="Tahoma" w:cs="Tahoma"/>
        </w:rPr>
      </w:pPr>
    </w:p>
    <w:p w14:paraId="77B3FF1B" w14:textId="77777777" w:rsidR="00B2407A" w:rsidRDefault="00B2407A" w:rsidP="009B45B9">
      <w:pPr>
        <w:pStyle w:val="fcase2metab"/>
        <w:rPr>
          <w:rFonts w:ascii="Tahoma" w:hAnsi="Tahoma" w:cs="Tahoma"/>
        </w:rPr>
      </w:pPr>
    </w:p>
    <w:p w14:paraId="4F4EA738" w14:textId="77777777" w:rsidR="00B2407A" w:rsidRPr="00A2106F" w:rsidRDefault="00B2407A" w:rsidP="009B45B9">
      <w:pPr>
        <w:pStyle w:val="fcase2metab"/>
        <w:rPr>
          <w:rFonts w:ascii="Tahoma" w:hAnsi="Tahoma" w:cs="Tahoma"/>
        </w:rPr>
      </w:pPr>
    </w:p>
    <w:p w14:paraId="1771E54A" w14:textId="77777777" w:rsidR="009B1CD0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0776087A" w14:textId="77777777" w:rsidR="00F3239B" w:rsidRPr="00A2106F" w:rsidRDefault="00F3239B" w:rsidP="009B45B9">
      <w:pPr>
        <w:tabs>
          <w:tab w:val="left" w:pos="851"/>
        </w:tabs>
        <w:rPr>
          <w:rFonts w:ascii="Tahoma" w:hAnsi="Tahoma" w:cs="Tahoma"/>
        </w:rPr>
      </w:pPr>
    </w:p>
    <w:p w14:paraId="562FD376" w14:textId="77777777" w:rsidR="009B1CD0" w:rsidRPr="00A2106F" w:rsidRDefault="009B1CD0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Tahoma" w:hAnsi="Tahoma" w:cs="Tahoma"/>
          <w:i/>
          <w:sz w:val="18"/>
          <w:szCs w:val="18"/>
        </w:rPr>
      </w:pPr>
      <w:r w:rsidRPr="00A2106F">
        <w:rPr>
          <w:rFonts w:ascii="Tahoma" w:hAnsi="Tahoma" w:cs="Tahoma"/>
          <w:b/>
          <w:caps/>
        </w:rPr>
        <w:t>P</w:t>
      </w:r>
      <w:r w:rsidRPr="00A2106F">
        <w:rPr>
          <w:rFonts w:ascii="Tahoma" w:hAnsi="Tahoma" w:cs="Tahoma"/>
          <w:b/>
        </w:rPr>
        <w:t>our l</w:t>
      </w:r>
      <w:r w:rsidRPr="00A2106F">
        <w:rPr>
          <w:rFonts w:ascii="Tahoma" w:hAnsi="Tahoma" w:cs="Tahoma"/>
          <w:b/>
          <w:caps/>
        </w:rPr>
        <w:t>’E</w:t>
      </w:r>
      <w:r w:rsidRPr="00A2106F">
        <w:rPr>
          <w:rFonts w:ascii="Tahoma" w:hAnsi="Tahoma" w:cs="Tahoma"/>
          <w:b/>
        </w:rPr>
        <w:t>tat et ses établissements :</w:t>
      </w:r>
    </w:p>
    <w:p w14:paraId="03D036FA" w14:textId="77777777" w:rsidR="009B1CD0" w:rsidRPr="00A2106F" w:rsidRDefault="009B1CD0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Tahoma" w:hAnsi="Tahoma" w:cs="Tahoma"/>
        </w:rPr>
      </w:pPr>
      <w:r w:rsidRPr="00A2106F">
        <w:rPr>
          <w:rFonts w:ascii="Tahoma" w:hAnsi="Tahoma" w:cs="Tahoma"/>
          <w:i/>
          <w:sz w:val="18"/>
          <w:szCs w:val="18"/>
        </w:rPr>
        <w:t>(Visa ou avis de l’autorité chargée du contrôle financier.)</w:t>
      </w:r>
    </w:p>
    <w:p w14:paraId="65D9D7E1" w14:textId="77777777" w:rsidR="00DA1113" w:rsidRDefault="00DA1113" w:rsidP="009B45B9">
      <w:pPr>
        <w:tabs>
          <w:tab w:val="left" w:pos="851"/>
        </w:tabs>
        <w:rPr>
          <w:rFonts w:ascii="Tahoma" w:hAnsi="Tahoma" w:cs="Tahoma"/>
        </w:rPr>
      </w:pPr>
    </w:p>
    <w:p w14:paraId="713BC261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1C9CF5CE" w14:textId="77777777" w:rsidR="009B1CD0" w:rsidRPr="00A2106F" w:rsidRDefault="00C256E4" w:rsidP="00C256E4">
      <w:pPr>
        <w:tabs>
          <w:tab w:val="left" w:pos="851"/>
          <w:tab w:val="left" w:pos="5245"/>
          <w:tab w:val="left" w:pos="7371"/>
          <w:tab w:val="left" w:pos="7655"/>
        </w:tabs>
        <w:jc w:val="center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9B1CD0" w:rsidRPr="00A2106F">
        <w:rPr>
          <w:rFonts w:ascii="Tahoma" w:hAnsi="Tahoma" w:cs="Tahoma"/>
        </w:rPr>
        <w:t>A </w:t>
      </w:r>
      <w:r w:rsidR="0070253D">
        <w:rPr>
          <w:rFonts w:ascii="Tahoma" w:hAnsi="Tahoma" w:cs="Tahoma"/>
        </w:rPr>
        <w:t>Brest</w:t>
      </w:r>
      <w:r w:rsidR="009B1CD0" w:rsidRPr="00A2106F">
        <w:rPr>
          <w:rFonts w:ascii="Tahoma" w:hAnsi="Tahoma" w:cs="Tahoma"/>
        </w:rPr>
        <w:t>, le …………………</w:t>
      </w:r>
    </w:p>
    <w:p w14:paraId="4C8EAF56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18E9455F" w14:textId="77777777" w:rsidR="009B1CD0" w:rsidRPr="00A2106F" w:rsidRDefault="009B1CD0" w:rsidP="009B45B9">
      <w:pPr>
        <w:tabs>
          <w:tab w:val="left" w:pos="851"/>
        </w:tabs>
        <w:rPr>
          <w:rFonts w:ascii="Tahoma" w:hAnsi="Tahoma" w:cs="Tahoma"/>
        </w:rPr>
      </w:pPr>
    </w:p>
    <w:p w14:paraId="4816F9CB" w14:textId="77777777" w:rsidR="009D4B60" w:rsidRDefault="00E720E7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Pour l</w:t>
      </w:r>
      <w:r w:rsidR="009D4B60">
        <w:rPr>
          <w:rFonts w:ascii="Tahoma" w:hAnsi="Tahoma" w:cs="Tahoma"/>
        </w:rPr>
        <w:t xml:space="preserve">a Directrice Générale </w:t>
      </w:r>
    </w:p>
    <w:p w14:paraId="3479C800" w14:textId="77777777" w:rsidR="009D4B60" w:rsidRDefault="00906232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du Centre Hospitalier </w:t>
      </w:r>
      <w:r w:rsidR="009D4B60">
        <w:rPr>
          <w:rFonts w:ascii="Tahoma" w:hAnsi="Tahoma" w:cs="Tahoma"/>
        </w:rPr>
        <w:t>Universitaire de Brest</w:t>
      </w:r>
    </w:p>
    <w:p w14:paraId="3EFA6704" w14:textId="77777777" w:rsidR="00E720E7" w:rsidRDefault="00E720E7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</w:p>
    <w:p w14:paraId="51F9B516" w14:textId="77777777" w:rsidR="00FE6DD8" w:rsidRDefault="00FE6DD8" w:rsidP="00FE6DD8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Monsieur Cyril MARTIN</w:t>
      </w:r>
    </w:p>
    <w:p w14:paraId="73A4F42A" w14:textId="77777777" w:rsidR="00FE6DD8" w:rsidRDefault="00FE6DD8" w:rsidP="00FE6DD8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Directeur des Achats </w:t>
      </w:r>
    </w:p>
    <w:p w14:paraId="165124D4" w14:textId="1A37F409" w:rsidR="00180829" w:rsidRDefault="00FE6DD8" w:rsidP="00FE6DD8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du GHT de Bretagne Occidentale</w:t>
      </w:r>
    </w:p>
    <w:p w14:paraId="5E88A220" w14:textId="77777777" w:rsidR="00E720E7" w:rsidRPr="0070253D" w:rsidRDefault="00E720E7" w:rsidP="009D4B60">
      <w:pPr>
        <w:tabs>
          <w:tab w:val="left" w:pos="851"/>
        </w:tabs>
        <w:ind w:left="4820"/>
        <w:jc w:val="center"/>
        <w:rPr>
          <w:rFonts w:ascii="Tahoma" w:hAnsi="Tahoma" w:cs="Tahoma"/>
        </w:rPr>
      </w:pPr>
    </w:p>
    <w:p w14:paraId="3AC07C8B" w14:textId="77777777" w:rsidR="009B1CD0" w:rsidRPr="00A2106F" w:rsidRDefault="009B1CD0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0576AEF3" w14:textId="77777777" w:rsidR="002C2CA3" w:rsidRPr="00A2106F" w:rsidRDefault="002C2CA3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35225A93" w14:textId="77777777" w:rsidR="002C2CA3" w:rsidRPr="00A2106F" w:rsidRDefault="002C2CA3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p w14:paraId="01F97905" w14:textId="77777777" w:rsidR="002C2CA3" w:rsidRPr="00A2106F" w:rsidRDefault="002C2CA3" w:rsidP="009B45B9">
      <w:pPr>
        <w:tabs>
          <w:tab w:val="left" w:pos="851"/>
        </w:tabs>
        <w:jc w:val="both"/>
        <w:rPr>
          <w:rFonts w:ascii="Tahoma" w:hAnsi="Tahoma" w:cs="Tahoma"/>
        </w:rPr>
      </w:pPr>
    </w:p>
    <w:sectPr w:rsidR="002C2CA3" w:rsidRPr="00A2106F" w:rsidSect="00CC578C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A6261" w14:textId="77777777" w:rsidR="002B15EA" w:rsidRDefault="002B15EA">
      <w:r>
        <w:separator/>
      </w:r>
    </w:p>
  </w:endnote>
  <w:endnote w:type="continuationSeparator" w:id="0">
    <w:p w14:paraId="5AB36B40" w14:textId="77777777" w:rsidR="002B15EA" w:rsidRDefault="002B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D92112" w14:paraId="48FDF779" w14:textId="77777777" w:rsidTr="00A2106F">
      <w:trPr>
        <w:tblHeader/>
      </w:trPr>
      <w:tc>
        <w:tcPr>
          <w:tcW w:w="2906" w:type="dxa"/>
          <w:shd w:val="clear" w:color="auto" w:fill="66CCFF"/>
        </w:tcPr>
        <w:p w14:paraId="01797C9F" w14:textId="77777777" w:rsidR="00D92112" w:rsidRDefault="00D92112" w:rsidP="009B45B9">
          <w:pPr>
            <w:ind w:right="-638"/>
            <w:rPr>
              <w:rFonts w:ascii="Tahoma" w:hAnsi="Tahoma" w:cs="Tahoma"/>
              <w:b/>
            </w:rPr>
          </w:pPr>
          <w:r w:rsidRPr="00A2106F">
            <w:rPr>
              <w:rFonts w:ascii="Tahoma" w:hAnsi="Tahoma" w:cs="Tahoma"/>
              <w:b/>
            </w:rPr>
            <w:t xml:space="preserve">ATTRI1 – </w:t>
          </w:r>
        </w:p>
        <w:p w14:paraId="2CAE7E2F" w14:textId="77777777" w:rsidR="00D92112" w:rsidRPr="00A2106F" w:rsidRDefault="00D92112" w:rsidP="009B45B9">
          <w:pPr>
            <w:ind w:right="-638"/>
            <w:rPr>
              <w:rFonts w:ascii="Tahoma" w:hAnsi="Tahoma" w:cs="Tahoma"/>
              <w:b/>
              <w:i/>
            </w:rPr>
          </w:pPr>
          <w:r w:rsidRPr="00A2106F">
            <w:rPr>
              <w:rFonts w:ascii="Tahoma" w:hAnsi="Tahoma" w:cs="Tahoma"/>
              <w:b/>
            </w:rPr>
            <w:t>Acte d’engagement</w:t>
          </w:r>
        </w:p>
      </w:tc>
      <w:tc>
        <w:tcPr>
          <w:tcW w:w="5528" w:type="dxa"/>
          <w:shd w:val="clear" w:color="auto" w:fill="66CCFF"/>
          <w:vAlign w:val="center"/>
        </w:tcPr>
        <w:p w14:paraId="3D2BA12D" w14:textId="77777777" w:rsidR="009F60F0" w:rsidRDefault="009F60F0" w:rsidP="00D92112">
          <w:pPr>
            <w:jc w:val="center"/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</w:pPr>
          <w:r w:rsidRPr="009F60F0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Marché N° _______</w:t>
          </w:r>
          <w:r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______________</w:t>
          </w:r>
        </w:p>
        <w:p w14:paraId="4DD300FE" w14:textId="2322D25C" w:rsidR="00D92112" w:rsidRPr="009F60F0" w:rsidRDefault="00D92112" w:rsidP="00573BEC">
          <w:pPr>
            <w:jc w:val="center"/>
            <w:rPr>
              <w:rFonts w:ascii="Tahoma" w:hAnsi="Tahoma" w:cs="Tahoma"/>
              <w:b/>
              <w:i/>
              <w:iCs/>
              <w:color w:val="C00000"/>
            </w:rPr>
          </w:pPr>
          <w:r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Consultation N°</w:t>
          </w:r>
          <w:r w:rsidR="009F60F0"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 xml:space="preserve"> </w:t>
          </w:r>
          <w:r w:rsidR="0050014C"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202</w:t>
          </w:r>
          <w:r w:rsidR="007772B3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6</w:t>
          </w:r>
          <w:r w:rsidR="0050014C" w:rsidRPr="0050014C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D</w:t>
          </w:r>
          <w:r w:rsidR="00F236D4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AL00</w:t>
          </w:r>
          <w:r w:rsidR="002D3F09">
            <w:rPr>
              <w:rFonts w:ascii="Tahoma" w:hAnsi="Tahoma" w:cs="Tahoma"/>
              <w:b/>
              <w:i/>
              <w:iCs/>
              <w:color w:val="C00000"/>
              <w:sz w:val="18"/>
              <w:szCs w:val="18"/>
            </w:rPr>
            <w:t>30</w:t>
          </w:r>
        </w:p>
      </w:tc>
      <w:tc>
        <w:tcPr>
          <w:tcW w:w="896" w:type="dxa"/>
          <w:shd w:val="clear" w:color="auto" w:fill="66CCFF"/>
          <w:vAlign w:val="center"/>
        </w:tcPr>
        <w:p w14:paraId="32D9F6ED" w14:textId="77777777" w:rsidR="00D92112" w:rsidRPr="00A2106F" w:rsidRDefault="00D92112" w:rsidP="00A2106F">
          <w:pPr>
            <w:tabs>
              <w:tab w:val="center" w:pos="1366"/>
              <w:tab w:val="right" w:pos="2733"/>
            </w:tabs>
            <w:jc w:val="center"/>
            <w:rPr>
              <w:rFonts w:ascii="Tahoma" w:hAnsi="Tahoma" w:cs="Tahoma"/>
            </w:rPr>
          </w:pPr>
          <w:r w:rsidRPr="00A2106F">
            <w:rPr>
              <w:rFonts w:ascii="Tahoma" w:hAnsi="Tahoma" w:cs="Tahoma"/>
              <w:b/>
            </w:rPr>
            <w:t>Page :</w:t>
          </w:r>
        </w:p>
      </w:tc>
      <w:tc>
        <w:tcPr>
          <w:tcW w:w="567" w:type="dxa"/>
          <w:shd w:val="clear" w:color="auto" w:fill="66CCFF"/>
          <w:vAlign w:val="center"/>
        </w:tcPr>
        <w:p w14:paraId="6EE2B617" w14:textId="77777777" w:rsidR="00D92112" w:rsidRPr="00A2106F" w:rsidRDefault="00D92112" w:rsidP="00A2106F">
          <w:pPr>
            <w:jc w:val="center"/>
            <w:rPr>
              <w:rFonts w:ascii="Tahoma" w:hAnsi="Tahoma" w:cs="Tahoma"/>
              <w:b/>
            </w:rPr>
          </w:pPr>
          <w:r w:rsidRPr="00A2106F">
            <w:rPr>
              <w:rStyle w:val="Numrodepage"/>
              <w:rFonts w:ascii="Tahoma" w:hAnsi="Tahoma" w:cs="Tahoma"/>
              <w:b/>
            </w:rPr>
            <w:fldChar w:fldCharType="begin"/>
          </w:r>
          <w:r w:rsidRPr="00A2106F">
            <w:rPr>
              <w:rStyle w:val="Numrodepage"/>
              <w:rFonts w:ascii="Tahoma" w:hAnsi="Tahoma" w:cs="Tahoma"/>
              <w:b/>
            </w:rPr>
            <w:instrText xml:space="preserve"> PAGE </w:instrText>
          </w:r>
          <w:r w:rsidRPr="00A2106F">
            <w:rPr>
              <w:rStyle w:val="Numrodepage"/>
              <w:rFonts w:ascii="Tahoma" w:hAnsi="Tahoma" w:cs="Tahoma"/>
              <w:b/>
            </w:rPr>
            <w:fldChar w:fldCharType="separate"/>
          </w:r>
          <w:r w:rsidR="00573BEC">
            <w:rPr>
              <w:rStyle w:val="Numrodepage"/>
              <w:rFonts w:ascii="Tahoma" w:hAnsi="Tahoma" w:cs="Tahoma"/>
              <w:b/>
              <w:noProof/>
            </w:rPr>
            <w:t>6</w:t>
          </w:r>
          <w:r w:rsidRPr="00A2106F">
            <w:rPr>
              <w:rStyle w:val="Numrodepage"/>
              <w:rFonts w:ascii="Tahoma" w:hAnsi="Tahoma" w:cs="Tahoma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  <w:vAlign w:val="center"/>
        </w:tcPr>
        <w:p w14:paraId="0A7081F3" w14:textId="77777777" w:rsidR="00D92112" w:rsidRPr="00A2106F" w:rsidRDefault="00D92112" w:rsidP="00A2106F">
          <w:pPr>
            <w:jc w:val="center"/>
            <w:rPr>
              <w:rFonts w:ascii="Tahoma" w:hAnsi="Tahoma" w:cs="Tahoma"/>
            </w:rPr>
          </w:pPr>
          <w:r w:rsidRPr="00A2106F">
            <w:rPr>
              <w:rFonts w:ascii="Tahoma" w:hAnsi="Tahoma" w:cs="Tahoma"/>
              <w:b/>
            </w:rPr>
            <w:t>/</w:t>
          </w:r>
        </w:p>
      </w:tc>
      <w:tc>
        <w:tcPr>
          <w:tcW w:w="544" w:type="dxa"/>
          <w:shd w:val="clear" w:color="auto" w:fill="66CCFF"/>
          <w:vAlign w:val="center"/>
        </w:tcPr>
        <w:p w14:paraId="193608D8" w14:textId="77777777" w:rsidR="00D92112" w:rsidRPr="00A2106F" w:rsidRDefault="00D92112" w:rsidP="00A2106F">
          <w:pPr>
            <w:jc w:val="center"/>
            <w:rPr>
              <w:rFonts w:ascii="Tahoma" w:hAnsi="Tahoma" w:cs="Tahoma"/>
            </w:rPr>
          </w:pPr>
          <w:r w:rsidRPr="00A2106F">
            <w:rPr>
              <w:rStyle w:val="Numrodepage"/>
              <w:rFonts w:ascii="Tahoma" w:hAnsi="Tahoma" w:cs="Tahoma"/>
              <w:b/>
            </w:rPr>
            <w:fldChar w:fldCharType="begin"/>
          </w:r>
          <w:r w:rsidRPr="00A2106F">
            <w:rPr>
              <w:rStyle w:val="Numrodepage"/>
              <w:rFonts w:ascii="Tahoma" w:hAnsi="Tahoma" w:cs="Tahoma"/>
              <w:b/>
            </w:rPr>
            <w:instrText xml:space="preserve"> NUMPAGES \*Arabic </w:instrText>
          </w:r>
          <w:r w:rsidRPr="00A2106F">
            <w:rPr>
              <w:rStyle w:val="Numrodepage"/>
              <w:rFonts w:ascii="Tahoma" w:hAnsi="Tahoma" w:cs="Tahoma"/>
              <w:b/>
            </w:rPr>
            <w:fldChar w:fldCharType="separate"/>
          </w:r>
          <w:r w:rsidR="00573BEC">
            <w:rPr>
              <w:rStyle w:val="Numrodepage"/>
              <w:rFonts w:ascii="Tahoma" w:hAnsi="Tahoma" w:cs="Tahoma"/>
              <w:b/>
              <w:noProof/>
            </w:rPr>
            <w:t>7</w:t>
          </w:r>
          <w:r w:rsidRPr="00A2106F">
            <w:rPr>
              <w:rStyle w:val="Numrodepage"/>
              <w:rFonts w:ascii="Tahoma" w:hAnsi="Tahoma" w:cs="Tahoma"/>
              <w:b/>
            </w:rPr>
            <w:fldChar w:fldCharType="end"/>
          </w:r>
        </w:p>
      </w:tc>
    </w:tr>
  </w:tbl>
  <w:p w14:paraId="520BAEDA" w14:textId="77777777" w:rsidR="00D92112" w:rsidRDefault="00D921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E7A04" w14:textId="77777777" w:rsidR="002B15EA" w:rsidRDefault="002B15EA">
      <w:r>
        <w:separator/>
      </w:r>
    </w:p>
  </w:footnote>
  <w:footnote w:type="continuationSeparator" w:id="0">
    <w:p w14:paraId="6977F84A" w14:textId="77777777" w:rsidR="002B15EA" w:rsidRDefault="002B15EA">
      <w:r>
        <w:continuationSeparator/>
      </w:r>
    </w:p>
  </w:footnote>
  <w:footnote w:id="1">
    <w:p w14:paraId="73C1F817" w14:textId="77777777" w:rsidR="00D92112" w:rsidRDefault="00D92112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2">
    <w:p w14:paraId="73577221" w14:textId="77777777" w:rsidR="00D92112" w:rsidRDefault="00D92112">
      <w:pPr>
        <w:pStyle w:val="Notedebasdepage"/>
        <w:ind w:right="-1"/>
        <w:jc w:val="both"/>
      </w:pPr>
      <w:r>
        <w:rPr>
          <w:rStyle w:val="Caractresdenotedebasdepage"/>
        </w:rPr>
        <w:t>4</w:t>
      </w:r>
      <w:r>
        <w:rPr>
          <w:rFonts w:ascii="Arial" w:hAnsi="Arial" w:cs="Arial"/>
          <w:sz w:val="16"/>
          <w:szCs w:val="16"/>
        </w:rPr>
        <w:tab/>
        <w:t xml:space="preserve"> Ne pas remplir lorsque les règles de TVA intracommunautaire prévoient le paiement de la TVA par l’acheteur. Dans ce cas, celui-ci doit indiquer son numéro d’identification au titulaire avant la date de facturation.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1F69404C"/>
    <w:multiLevelType w:val="hybridMultilevel"/>
    <w:tmpl w:val="3A740702"/>
    <w:lvl w:ilvl="0" w:tplc="1A86EB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449CB"/>
    <w:multiLevelType w:val="hybridMultilevel"/>
    <w:tmpl w:val="717291F4"/>
    <w:lvl w:ilvl="0" w:tplc="E17852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6" w15:restartNumberingAfterBreak="0">
    <w:nsid w:val="667447A4"/>
    <w:multiLevelType w:val="hybridMultilevel"/>
    <w:tmpl w:val="1B12EC40"/>
    <w:lvl w:ilvl="0" w:tplc="E17852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58792">
    <w:abstractNumId w:val="0"/>
  </w:num>
  <w:num w:numId="2" w16cid:durableId="180317060">
    <w:abstractNumId w:val="1"/>
  </w:num>
  <w:num w:numId="3" w16cid:durableId="1639534936">
    <w:abstractNumId w:val="2"/>
  </w:num>
  <w:num w:numId="4" w16cid:durableId="604073876">
    <w:abstractNumId w:val="7"/>
  </w:num>
  <w:num w:numId="5" w16cid:durableId="431122514">
    <w:abstractNumId w:val="5"/>
  </w:num>
  <w:num w:numId="6" w16cid:durableId="1876849906">
    <w:abstractNumId w:val="0"/>
  </w:num>
  <w:num w:numId="7" w16cid:durableId="154495019">
    <w:abstractNumId w:val="0"/>
  </w:num>
  <w:num w:numId="8" w16cid:durableId="1238320926">
    <w:abstractNumId w:val="3"/>
  </w:num>
  <w:num w:numId="9" w16cid:durableId="2054883437">
    <w:abstractNumId w:val="6"/>
  </w:num>
  <w:num w:numId="10" w16cid:durableId="260340492">
    <w:abstractNumId w:val="4"/>
  </w:num>
  <w:num w:numId="11" w16cid:durableId="25343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1A5"/>
    <w:rsid w:val="00020611"/>
    <w:rsid w:val="00023779"/>
    <w:rsid w:val="00036500"/>
    <w:rsid w:val="00053EE7"/>
    <w:rsid w:val="0007015C"/>
    <w:rsid w:val="00083038"/>
    <w:rsid w:val="000A2E05"/>
    <w:rsid w:val="000D51E9"/>
    <w:rsid w:val="000E0020"/>
    <w:rsid w:val="000E1B0A"/>
    <w:rsid w:val="00101D38"/>
    <w:rsid w:val="0010284B"/>
    <w:rsid w:val="00166B56"/>
    <w:rsid w:val="00180829"/>
    <w:rsid w:val="001971FD"/>
    <w:rsid w:val="001A7FD9"/>
    <w:rsid w:val="001C40C0"/>
    <w:rsid w:val="001C733C"/>
    <w:rsid w:val="001D4F62"/>
    <w:rsid w:val="001F3BD8"/>
    <w:rsid w:val="00211F5A"/>
    <w:rsid w:val="0021527A"/>
    <w:rsid w:val="0021797C"/>
    <w:rsid w:val="002224CA"/>
    <w:rsid w:val="00225A1A"/>
    <w:rsid w:val="00267026"/>
    <w:rsid w:val="002904AF"/>
    <w:rsid w:val="002B15EA"/>
    <w:rsid w:val="002C2CA3"/>
    <w:rsid w:val="002C35DA"/>
    <w:rsid w:val="002C4B3E"/>
    <w:rsid w:val="002C79D6"/>
    <w:rsid w:val="002D3F09"/>
    <w:rsid w:val="002D71A5"/>
    <w:rsid w:val="00301C39"/>
    <w:rsid w:val="00327E8E"/>
    <w:rsid w:val="00332B12"/>
    <w:rsid w:val="003410EE"/>
    <w:rsid w:val="00354C04"/>
    <w:rsid w:val="00361EF0"/>
    <w:rsid w:val="00364508"/>
    <w:rsid w:val="00374FEC"/>
    <w:rsid w:val="00385E76"/>
    <w:rsid w:val="003B3DBB"/>
    <w:rsid w:val="003D5CC2"/>
    <w:rsid w:val="003D5E12"/>
    <w:rsid w:val="003F51AD"/>
    <w:rsid w:val="004205FA"/>
    <w:rsid w:val="0043706E"/>
    <w:rsid w:val="0044597F"/>
    <w:rsid w:val="00454B6B"/>
    <w:rsid w:val="0049513C"/>
    <w:rsid w:val="004A7169"/>
    <w:rsid w:val="004A7332"/>
    <w:rsid w:val="004C4A4A"/>
    <w:rsid w:val="004E75A6"/>
    <w:rsid w:val="004F47B0"/>
    <w:rsid w:val="0050014C"/>
    <w:rsid w:val="00500175"/>
    <w:rsid w:val="0050199A"/>
    <w:rsid w:val="00514DAF"/>
    <w:rsid w:val="00532EC7"/>
    <w:rsid w:val="00541CA3"/>
    <w:rsid w:val="005546A9"/>
    <w:rsid w:val="00557570"/>
    <w:rsid w:val="00567A4C"/>
    <w:rsid w:val="00573BEC"/>
    <w:rsid w:val="005846FB"/>
    <w:rsid w:val="005A4A3B"/>
    <w:rsid w:val="005A4CB5"/>
    <w:rsid w:val="005E371E"/>
    <w:rsid w:val="0061068C"/>
    <w:rsid w:val="00643605"/>
    <w:rsid w:val="0064560F"/>
    <w:rsid w:val="00660727"/>
    <w:rsid w:val="00660DBE"/>
    <w:rsid w:val="006C4338"/>
    <w:rsid w:val="006E4194"/>
    <w:rsid w:val="006F3DF9"/>
    <w:rsid w:val="0070253D"/>
    <w:rsid w:val="007060E5"/>
    <w:rsid w:val="00710FD6"/>
    <w:rsid w:val="007256F3"/>
    <w:rsid w:val="00757151"/>
    <w:rsid w:val="00760FC8"/>
    <w:rsid w:val="007673E9"/>
    <w:rsid w:val="00767614"/>
    <w:rsid w:val="00776FB5"/>
    <w:rsid w:val="007772B3"/>
    <w:rsid w:val="007909E0"/>
    <w:rsid w:val="0079785C"/>
    <w:rsid w:val="007A002E"/>
    <w:rsid w:val="007D7A65"/>
    <w:rsid w:val="007E2D2D"/>
    <w:rsid w:val="007E313B"/>
    <w:rsid w:val="007F68A6"/>
    <w:rsid w:val="0082545B"/>
    <w:rsid w:val="00825F08"/>
    <w:rsid w:val="0083205E"/>
    <w:rsid w:val="00842CFD"/>
    <w:rsid w:val="00844DAA"/>
    <w:rsid w:val="0085499C"/>
    <w:rsid w:val="00860CC9"/>
    <w:rsid w:val="0088481C"/>
    <w:rsid w:val="0088684F"/>
    <w:rsid w:val="008B3681"/>
    <w:rsid w:val="008C48D9"/>
    <w:rsid w:val="00906232"/>
    <w:rsid w:val="0091603F"/>
    <w:rsid w:val="00934503"/>
    <w:rsid w:val="00937CDB"/>
    <w:rsid w:val="009449F4"/>
    <w:rsid w:val="00944AE5"/>
    <w:rsid w:val="00970CC7"/>
    <w:rsid w:val="009806BA"/>
    <w:rsid w:val="00983FF3"/>
    <w:rsid w:val="009A7D51"/>
    <w:rsid w:val="009B1CD0"/>
    <w:rsid w:val="009B45B9"/>
    <w:rsid w:val="009D4B60"/>
    <w:rsid w:val="009F05E6"/>
    <w:rsid w:val="009F60F0"/>
    <w:rsid w:val="00A01BE5"/>
    <w:rsid w:val="00A2106F"/>
    <w:rsid w:val="00A63921"/>
    <w:rsid w:val="00AA3D45"/>
    <w:rsid w:val="00AC5531"/>
    <w:rsid w:val="00AC7705"/>
    <w:rsid w:val="00AC7DFF"/>
    <w:rsid w:val="00AD312A"/>
    <w:rsid w:val="00AD44CD"/>
    <w:rsid w:val="00AE7831"/>
    <w:rsid w:val="00AF2103"/>
    <w:rsid w:val="00AF2FDD"/>
    <w:rsid w:val="00B054DA"/>
    <w:rsid w:val="00B06D10"/>
    <w:rsid w:val="00B2407A"/>
    <w:rsid w:val="00B42CF9"/>
    <w:rsid w:val="00B87564"/>
    <w:rsid w:val="00BA44E5"/>
    <w:rsid w:val="00BE2592"/>
    <w:rsid w:val="00BE6078"/>
    <w:rsid w:val="00C256E4"/>
    <w:rsid w:val="00C61C9A"/>
    <w:rsid w:val="00C63047"/>
    <w:rsid w:val="00C6414E"/>
    <w:rsid w:val="00C91060"/>
    <w:rsid w:val="00C911FE"/>
    <w:rsid w:val="00C95FAE"/>
    <w:rsid w:val="00CC578C"/>
    <w:rsid w:val="00CD185D"/>
    <w:rsid w:val="00CD46CC"/>
    <w:rsid w:val="00CE3F01"/>
    <w:rsid w:val="00D25E1F"/>
    <w:rsid w:val="00D2655F"/>
    <w:rsid w:val="00D46BC7"/>
    <w:rsid w:val="00D759FB"/>
    <w:rsid w:val="00D87B6D"/>
    <w:rsid w:val="00D92112"/>
    <w:rsid w:val="00D9469D"/>
    <w:rsid w:val="00DA1113"/>
    <w:rsid w:val="00E00627"/>
    <w:rsid w:val="00E27E9E"/>
    <w:rsid w:val="00E47798"/>
    <w:rsid w:val="00E720E7"/>
    <w:rsid w:val="00EA6B42"/>
    <w:rsid w:val="00EE0FBC"/>
    <w:rsid w:val="00EE27AF"/>
    <w:rsid w:val="00F14EBF"/>
    <w:rsid w:val="00F236D4"/>
    <w:rsid w:val="00F24DCE"/>
    <w:rsid w:val="00F27780"/>
    <w:rsid w:val="00F3239B"/>
    <w:rsid w:val="00F64A5C"/>
    <w:rsid w:val="00F7141B"/>
    <w:rsid w:val="00F85760"/>
    <w:rsid w:val="00F87D32"/>
    <w:rsid w:val="00F9087E"/>
    <w:rsid w:val="00FB0684"/>
    <w:rsid w:val="00FE6DD8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1AD021"/>
  <w15:docId w15:val="{3BCA77AA-DE58-4BAB-B3FD-EA3EA6B1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uiPriority w:val="9"/>
    <w:qFormat/>
    <w:rsid w:val="00CC578C"/>
    <w:pPr>
      <w:keepNext/>
      <w:numPr>
        <w:numId w:val="1"/>
      </w:numPr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uiPriority w:val="9"/>
    <w:qFormat/>
    <w:rsid w:val="00CC578C"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uiPriority w:val="9"/>
    <w:qFormat/>
    <w:rsid w:val="00CC578C"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uiPriority w:val="9"/>
    <w:qFormat/>
    <w:rsid w:val="00CC578C"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uiPriority w:val="9"/>
    <w:qFormat/>
    <w:rsid w:val="00CC578C"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uiPriority w:val="9"/>
    <w:qFormat/>
    <w:rsid w:val="00CC578C"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uiPriority w:val="9"/>
    <w:qFormat/>
    <w:rsid w:val="00CC578C"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uiPriority w:val="9"/>
    <w:qFormat/>
    <w:rsid w:val="00CC578C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uiPriority w:val="9"/>
    <w:qFormat/>
    <w:rsid w:val="00CC578C"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sid w:val="00CC578C"/>
    <w:rPr>
      <w:rFonts w:ascii="Wingdings" w:hAnsi="Wingdings" w:cs="Wingdings"/>
    </w:rPr>
  </w:style>
  <w:style w:type="character" w:customStyle="1" w:styleId="Policepardfaut2">
    <w:name w:val="Police par défaut2"/>
    <w:rsid w:val="00CC578C"/>
  </w:style>
  <w:style w:type="character" w:customStyle="1" w:styleId="Absatz-Standardschriftart">
    <w:name w:val="Absatz-Standardschriftart"/>
    <w:rsid w:val="00CC578C"/>
  </w:style>
  <w:style w:type="character" w:customStyle="1" w:styleId="WW-Absatz-Standardschriftart">
    <w:name w:val="WW-Absatz-Standardschriftart"/>
    <w:rsid w:val="00CC578C"/>
  </w:style>
  <w:style w:type="character" w:customStyle="1" w:styleId="WW-Absatz-Standardschriftart1">
    <w:name w:val="WW-Absatz-Standardschriftart1"/>
    <w:rsid w:val="00CC578C"/>
  </w:style>
  <w:style w:type="character" w:customStyle="1" w:styleId="WW-Absatz-Standardschriftart11">
    <w:name w:val="WW-Absatz-Standardschriftart11"/>
    <w:rsid w:val="00CC578C"/>
  </w:style>
  <w:style w:type="character" w:customStyle="1" w:styleId="WW-Absatz-Standardschriftart111">
    <w:name w:val="WW-Absatz-Standardschriftart111"/>
    <w:rsid w:val="00CC578C"/>
  </w:style>
  <w:style w:type="character" w:customStyle="1" w:styleId="WW-Absatz-Standardschriftart1111">
    <w:name w:val="WW-Absatz-Standardschriftart1111"/>
    <w:rsid w:val="00CC578C"/>
  </w:style>
  <w:style w:type="character" w:customStyle="1" w:styleId="WW8Num1z0">
    <w:name w:val="WW8Num1z0"/>
    <w:rsid w:val="00CC578C"/>
    <w:rPr>
      <w:rFonts w:cs="Times New Roman"/>
    </w:rPr>
  </w:style>
  <w:style w:type="character" w:customStyle="1" w:styleId="WW8Num2z1">
    <w:name w:val="WW8Num2z1"/>
    <w:rsid w:val="00CC578C"/>
    <w:rPr>
      <w:rFonts w:ascii="Courier New" w:hAnsi="Courier New" w:cs="Courier New"/>
    </w:rPr>
  </w:style>
  <w:style w:type="character" w:customStyle="1" w:styleId="WW8Num2z3">
    <w:name w:val="WW8Num2z3"/>
    <w:rsid w:val="00CC578C"/>
    <w:rPr>
      <w:rFonts w:ascii="Symbol" w:hAnsi="Symbol" w:cs="Symbol"/>
    </w:rPr>
  </w:style>
  <w:style w:type="character" w:customStyle="1" w:styleId="WW8Num3z0">
    <w:name w:val="WW8Num3z0"/>
    <w:rsid w:val="00CC578C"/>
    <w:rPr>
      <w:rFonts w:ascii="Wingdings" w:hAnsi="Wingdings" w:cs="Wingdings"/>
      <w:sz w:val="16"/>
    </w:rPr>
  </w:style>
  <w:style w:type="character" w:customStyle="1" w:styleId="WW8Num3z1">
    <w:name w:val="WW8Num3z1"/>
    <w:rsid w:val="00CC578C"/>
    <w:rPr>
      <w:rFonts w:ascii="Courier New" w:hAnsi="Courier New" w:cs="Courier New"/>
    </w:rPr>
  </w:style>
  <w:style w:type="character" w:customStyle="1" w:styleId="WW8Num3z2">
    <w:name w:val="WW8Num3z2"/>
    <w:rsid w:val="00CC578C"/>
    <w:rPr>
      <w:rFonts w:ascii="Wingdings" w:hAnsi="Wingdings" w:cs="Wingdings"/>
    </w:rPr>
  </w:style>
  <w:style w:type="character" w:customStyle="1" w:styleId="WW8Num3z3">
    <w:name w:val="WW8Num3z3"/>
    <w:rsid w:val="00CC578C"/>
    <w:rPr>
      <w:rFonts w:ascii="Symbol" w:hAnsi="Symbol" w:cs="Symbol"/>
    </w:rPr>
  </w:style>
  <w:style w:type="character" w:customStyle="1" w:styleId="WW8Num4z0">
    <w:name w:val="WW8Num4z0"/>
    <w:rsid w:val="00CC578C"/>
    <w:rPr>
      <w:rFonts w:ascii="Wingdings" w:hAnsi="Wingdings" w:cs="Wingdings"/>
    </w:rPr>
  </w:style>
  <w:style w:type="character" w:customStyle="1" w:styleId="WW8Num4z1">
    <w:name w:val="WW8Num4z1"/>
    <w:rsid w:val="00CC578C"/>
    <w:rPr>
      <w:rFonts w:ascii="Courier New" w:hAnsi="Courier New" w:cs="Courier New"/>
    </w:rPr>
  </w:style>
  <w:style w:type="character" w:customStyle="1" w:styleId="WW8Num4z3">
    <w:name w:val="WW8Num4z3"/>
    <w:rsid w:val="00CC578C"/>
    <w:rPr>
      <w:rFonts w:ascii="Symbol" w:hAnsi="Symbol" w:cs="Symbol"/>
    </w:rPr>
  </w:style>
  <w:style w:type="character" w:customStyle="1" w:styleId="WW8Num5z0">
    <w:name w:val="WW8Num5z0"/>
    <w:rsid w:val="00CC578C"/>
    <w:rPr>
      <w:rFonts w:ascii="Symbol" w:hAnsi="Symbol" w:cs="Symbol"/>
    </w:rPr>
  </w:style>
  <w:style w:type="character" w:customStyle="1" w:styleId="WW8Num6z0">
    <w:name w:val="WW8Num6z0"/>
    <w:rsid w:val="00CC578C"/>
    <w:rPr>
      <w:rFonts w:cs="Times New Roman"/>
    </w:rPr>
  </w:style>
  <w:style w:type="character" w:customStyle="1" w:styleId="WW8Num7z0">
    <w:name w:val="WW8Num7z0"/>
    <w:rsid w:val="00CC578C"/>
    <w:rPr>
      <w:rFonts w:ascii="Wingdings" w:hAnsi="Wingdings" w:cs="Wingdings"/>
      <w:i w:val="0"/>
    </w:rPr>
  </w:style>
  <w:style w:type="character" w:customStyle="1" w:styleId="WW8Num7z1">
    <w:name w:val="WW8Num7z1"/>
    <w:rsid w:val="00CC578C"/>
    <w:rPr>
      <w:rFonts w:ascii="Courier New" w:hAnsi="Courier New" w:cs="Courier New"/>
    </w:rPr>
  </w:style>
  <w:style w:type="character" w:customStyle="1" w:styleId="WW8Num7z2">
    <w:name w:val="WW8Num7z2"/>
    <w:rsid w:val="00CC578C"/>
    <w:rPr>
      <w:rFonts w:ascii="Wingdings" w:hAnsi="Wingdings" w:cs="Wingdings"/>
    </w:rPr>
  </w:style>
  <w:style w:type="character" w:customStyle="1" w:styleId="WW8Num7z3">
    <w:name w:val="WW8Num7z3"/>
    <w:rsid w:val="00CC578C"/>
    <w:rPr>
      <w:rFonts w:ascii="Symbol" w:hAnsi="Symbol" w:cs="Symbol"/>
    </w:rPr>
  </w:style>
  <w:style w:type="character" w:customStyle="1" w:styleId="WW8Num8z0">
    <w:name w:val="WW8Num8z0"/>
    <w:rsid w:val="00CC578C"/>
    <w:rPr>
      <w:rFonts w:ascii="Arial" w:hAnsi="Arial" w:cs="Arial"/>
    </w:rPr>
  </w:style>
  <w:style w:type="character" w:customStyle="1" w:styleId="WW8Num9z0">
    <w:name w:val="WW8Num9z0"/>
    <w:rsid w:val="00CC578C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CC578C"/>
    <w:rPr>
      <w:rFonts w:ascii="Courier New" w:hAnsi="Courier New" w:cs="Courier New"/>
    </w:rPr>
  </w:style>
  <w:style w:type="character" w:customStyle="1" w:styleId="WW8Num9z2">
    <w:name w:val="WW8Num9z2"/>
    <w:rsid w:val="00CC578C"/>
    <w:rPr>
      <w:rFonts w:ascii="Wingdings" w:hAnsi="Wingdings" w:cs="Wingdings"/>
    </w:rPr>
  </w:style>
  <w:style w:type="character" w:customStyle="1" w:styleId="WW8Num9z3">
    <w:name w:val="WW8Num9z3"/>
    <w:rsid w:val="00CC578C"/>
    <w:rPr>
      <w:rFonts w:ascii="Symbol" w:hAnsi="Symbol" w:cs="Symbol"/>
    </w:rPr>
  </w:style>
  <w:style w:type="character" w:customStyle="1" w:styleId="WW8Num10z0">
    <w:name w:val="WW8Num10z0"/>
    <w:rsid w:val="00CC578C"/>
    <w:rPr>
      <w:rFonts w:ascii="Arial" w:eastAsia="Times New Roman" w:hAnsi="Arial" w:cs="Arial"/>
    </w:rPr>
  </w:style>
  <w:style w:type="character" w:customStyle="1" w:styleId="WW8Num10z1">
    <w:name w:val="WW8Num10z1"/>
    <w:rsid w:val="00CC578C"/>
    <w:rPr>
      <w:rFonts w:ascii="Courier New" w:hAnsi="Courier New" w:cs="Courier New"/>
    </w:rPr>
  </w:style>
  <w:style w:type="character" w:customStyle="1" w:styleId="WW8Num10z2">
    <w:name w:val="WW8Num10z2"/>
    <w:rsid w:val="00CC578C"/>
    <w:rPr>
      <w:rFonts w:ascii="Wingdings" w:hAnsi="Wingdings" w:cs="Wingdings"/>
    </w:rPr>
  </w:style>
  <w:style w:type="character" w:customStyle="1" w:styleId="WW8Num10z3">
    <w:name w:val="WW8Num10z3"/>
    <w:rsid w:val="00CC578C"/>
    <w:rPr>
      <w:rFonts w:ascii="Symbol" w:hAnsi="Symbol" w:cs="Symbol"/>
    </w:rPr>
  </w:style>
  <w:style w:type="character" w:customStyle="1" w:styleId="WW8Num11z0">
    <w:name w:val="WW8Num11z0"/>
    <w:rsid w:val="00CC578C"/>
    <w:rPr>
      <w:rFonts w:ascii="Wingdings" w:hAnsi="Wingdings" w:cs="Wingdings"/>
    </w:rPr>
  </w:style>
  <w:style w:type="character" w:customStyle="1" w:styleId="WW8Num11z1">
    <w:name w:val="WW8Num11z1"/>
    <w:rsid w:val="00CC578C"/>
    <w:rPr>
      <w:rFonts w:ascii="Courier New" w:hAnsi="Courier New" w:cs="Courier New"/>
    </w:rPr>
  </w:style>
  <w:style w:type="character" w:customStyle="1" w:styleId="WW8Num11z3">
    <w:name w:val="WW8Num11z3"/>
    <w:rsid w:val="00CC578C"/>
    <w:rPr>
      <w:rFonts w:ascii="Symbol" w:hAnsi="Symbol" w:cs="Symbol"/>
    </w:rPr>
  </w:style>
  <w:style w:type="character" w:customStyle="1" w:styleId="Policepardfaut1">
    <w:name w:val="Police par défaut1"/>
    <w:rsid w:val="00CC578C"/>
  </w:style>
  <w:style w:type="character" w:customStyle="1" w:styleId="Caractresdenotedebasdepage">
    <w:name w:val="Caractères de note de bas de page"/>
    <w:rsid w:val="00CC578C"/>
    <w:rPr>
      <w:rFonts w:cs="Times New Roman"/>
      <w:vertAlign w:val="superscript"/>
    </w:rPr>
  </w:style>
  <w:style w:type="character" w:styleId="Numrodepage">
    <w:name w:val="page number"/>
    <w:rsid w:val="00CC578C"/>
    <w:rPr>
      <w:rFonts w:cs="Times New Roman"/>
    </w:rPr>
  </w:style>
  <w:style w:type="character" w:customStyle="1" w:styleId="Marquedecommentaire1">
    <w:name w:val="Marque de commentaire1"/>
    <w:rsid w:val="00CC578C"/>
    <w:rPr>
      <w:rFonts w:cs="Times New Roman"/>
      <w:sz w:val="16"/>
    </w:rPr>
  </w:style>
  <w:style w:type="character" w:styleId="Lienhypertexte">
    <w:name w:val="Hyperlink"/>
    <w:rsid w:val="00CC578C"/>
    <w:rPr>
      <w:rFonts w:cs="Times New Roman"/>
      <w:color w:val="0000FF"/>
      <w:u w:val="single"/>
    </w:rPr>
  </w:style>
  <w:style w:type="character" w:styleId="lev">
    <w:name w:val="Strong"/>
    <w:qFormat/>
    <w:rsid w:val="00CC578C"/>
    <w:rPr>
      <w:rFonts w:cs="Times New Roman"/>
      <w:b/>
      <w:bCs/>
    </w:rPr>
  </w:style>
  <w:style w:type="character" w:customStyle="1" w:styleId="Appelnotedebasdep1">
    <w:name w:val="Appel note de bas de p.1"/>
    <w:rsid w:val="00CC578C"/>
    <w:rPr>
      <w:vertAlign w:val="superscript"/>
    </w:rPr>
  </w:style>
  <w:style w:type="character" w:customStyle="1" w:styleId="Caractresdenotedefin">
    <w:name w:val="Caractères de note de fin"/>
    <w:rsid w:val="00CC578C"/>
    <w:rPr>
      <w:vertAlign w:val="superscript"/>
    </w:rPr>
  </w:style>
  <w:style w:type="character" w:customStyle="1" w:styleId="WW-Caractresdenotedefin">
    <w:name w:val="WW-Caractères de note de fin"/>
    <w:rsid w:val="00CC578C"/>
  </w:style>
  <w:style w:type="character" w:styleId="Appeldenotedefin">
    <w:name w:val="endnote reference"/>
    <w:rsid w:val="00CC578C"/>
    <w:rPr>
      <w:vertAlign w:val="superscript"/>
    </w:rPr>
  </w:style>
  <w:style w:type="character" w:styleId="Appelnotedebasdep">
    <w:name w:val="footnote reference"/>
    <w:rsid w:val="00CC578C"/>
    <w:rPr>
      <w:vertAlign w:val="superscript"/>
    </w:rPr>
  </w:style>
  <w:style w:type="paragraph" w:customStyle="1" w:styleId="Titre20">
    <w:name w:val="Titre2"/>
    <w:basedOn w:val="Normal"/>
    <w:next w:val="Corpsdetexte"/>
    <w:rsid w:val="00CC578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rsid w:val="00CC578C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sid w:val="00CC578C"/>
    <w:rPr>
      <w:rFonts w:cs="Mangal"/>
    </w:rPr>
  </w:style>
  <w:style w:type="paragraph" w:styleId="Lgende">
    <w:name w:val="caption"/>
    <w:basedOn w:val="Normal"/>
    <w:next w:val="Normal"/>
    <w:qFormat/>
    <w:rsid w:val="00CC578C"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rsid w:val="00CC578C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rsid w:val="00CC578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rsid w:val="00CC578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CC578C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rsid w:val="00CC578C"/>
  </w:style>
  <w:style w:type="paragraph" w:customStyle="1" w:styleId="ftiret">
    <w:name w:val="f_tiret"/>
    <w:basedOn w:val="Normal"/>
    <w:rsid w:val="00CC578C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rsid w:val="00CC578C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rsid w:val="00CC578C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rsid w:val="00CC578C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  <w:rsid w:val="00CC578C"/>
  </w:style>
  <w:style w:type="paragraph" w:customStyle="1" w:styleId="Corpsdetexte21">
    <w:name w:val="Corps de texte 21"/>
    <w:basedOn w:val="Normal"/>
    <w:rsid w:val="00CC578C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sid w:val="00CC578C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rsid w:val="00CC578C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rsid w:val="00CC578C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rsid w:val="00CC578C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sid w:val="00CC578C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sid w:val="00CC578C"/>
    <w:rPr>
      <w:b/>
      <w:bCs/>
    </w:rPr>
  </w:style>
  <w:style w:type="paragraph" w:customStyle="1" w:styleId="Contenudetableau">
    <w:name w:val="Contenu de tableau"/>
    <w:basedOn w:val="Normal"/>
    <w:rsid w:val="00CC578C"/>
    <w:pPr>
      <w:suppressLineNumbers/>
    </w:pPr>
  </w:style>
  <w:style w:type="paragraph" w:customStyle="1" w:styleId="Titredetableau">
    <w:name w:val="Titre de tableau"/>
    <w:basedOn w:val="Contenudetableau"/>
    <w:rsid w:val="00CC578C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paragraph" w:customStyle="1" w:styleId="CORPSTEXTE">
    <w:name w:val="CORPS TEXTE"/>
    <w:basedOn w:val="Normal"/>
    <w:rsid w:val="00A2106F"/>
    <w:pPr>
      <w:suppressAutoHyphens w:val="0"/>
      <w:ind w:left="1134"/>
      <w:jc w:val="both"/>
    </w:pPr>
    <w:rPr>
      <w:rFonts w:ascii="Times New Roman" w:hAnsi="Times New Roman" w:cs="Times New Roman"/>
      <w:sz w:val="24"/>
      <w:lang w:eastAsia="fr-FR"/>
    </w:rPr>
  </w:style>
  <w:style w:type="table" w:styleId="Grilledutableau">
    <w:name w:val="Table Grid"/>
    <w:basedOn w:val="TableauNormal"/>
    <w:uiPriority w:val="59"/>
    <w:rsid w:val="00102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10284B"/>
    <w:rPr>
      <w:rFonts w:ascii="Arial" w:hAnsi="Arial" w:cs="Arial"/>
      <w:b/>
      <w:lang w:eastAsia="zh-CN"/>
    </w:rPr>
  </w:style>
  <w:style w:type="paragraph" w:styleId="Textebrut">
    <w:name w:val="Plain Text"/>
    <w:basedOn w:val="Normal"/>
    <w:link w:val="TextebrutCar"/>
    <w:uiPriority w:val="99"/>
    <w:semiHidden/>
    <w:unhideWhenUsed/>
    <w:rsid w:val="00825F08"/>
    <w:pPr>
      <w:suppressAutoHyphens w:val="0"/>
    </w:pPr>
    <w:rPr>
      <w:rFonts w:ascii="Consolas" w:eastAsia="Calibri" w:hAnsi="Consolas" w:cs="Consolas"/>
      <w:sz w:val="21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825F08"/>
    <w:rPr>
      <w:rFonts w:ascii="Consolas" w:eastAsia="Calibri" w:hAnsi="Consolas" w:cs="Consolas"/>
      <w:sz w:val="21"/>
      <w:szCs w:val="21"/>
      <w:lang w:eastAsia="en-US"/>
    </w:rPr>
  </w:style>
  <w:style w:type="paragraph" w:customStyle="1" w:styleId="Standard">
    <w:name w:val="Standard"/>
    <w:autoRedefine/>
    <w:rsid w:val="00B2407A"/>
    <w:pPr>
      <w:widowControl w:val="0"/>
      <w:suppressAutoHyphens/>
      <w:autoSpaceDN w:val="0"/>
      <w:spacing w:before="57"/>
      <w:jc w:val="both"/>
      <w:textAlignment w:val="center"/>
    </w:pPr>
    <w:rPr>
      <w:rFonts w:ascii="Tahoma" w:eastAsia="Andale Sans UI" w:hAnsi="Tahoma" w:cs="Tahoma"/>
      <w:bCs/>
      <w:kern w:val="3"/>
      <w:lang w:eastAsia="ja-JP"/>
    </w:rPr>
  </w:style>
  <w:style w:type="paragraph" w:styleId="Paragraphedeliste">
    <w:name w:val="List Paragraph"/>
    <w:basedOn w:val="Normal"/>
    <w:uiPriority w:val="34"/>
    <w:qFormat/>
    <w:rsid w:val="009A7D51"/>
    <w:pPr>
      <w:ind w:left="720"/>
      <w:contextualSpacing/>
    </w:pPr>
  </w:style>
  <w:style w:type="character" w:customStyle="1" w:styleId="WW8Num32z2">
    <w:name w:val="WW8Num32z2"/>
    <w:rsid w:val="002D3F09"/>
    <w:rPr>
      <w:rFonts w:ascii="Wingdings" w:hAnsi="Wingdings" w:cs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ellule.marches@chu-brest.fr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0AFF3-5E71-41C0-BD8F-4D1447847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1690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BESNAULT NICOLAS</dc:creator>
  <cp:lastModifiedBy>BESNAULT Nicolas</cp:lastModifiedBy>
  <cp:revision>25</cp:revision>
  <cp:lastPrinted>2016-04-13T07:26:00Z</cp:lastPrinted>
  <dcterms:created xsi:type="dcterms:W3CDTF">2023-03-20T13:27:00Z</dcterms:created>
  <dcterms:modified xsi:type="dcterms:W3CDTF">2026-03-26T16:27:00Z</dcterms:modified>
</cp:coreProperties>
</file>