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B019B1"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rsidR="009B1CD0"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00876A73" w:rsidRPr="00876A73">
        <w:rPr>
          <w:rFonts w:ascii="Arial" w:hAnsi="Arial" w:cs="Arial"/>
          <w:bCs/>
          <w:i/>
          <w:iCs/>
          <w:sz w:val="18"/>
          <w:szCs w:val="18"/>
        </w:rPr>
        <w:t>Reprendre le contenu de la mention figurant dans l’avis d’appel à la concurrence ou l’invitation à confirmer l’intérêt.</w:t>
      </w:r>
      <w:r>
        <w:rPr>
          <w:rFonts w:ascii="Arial" w:hAnsi="Arial" w:cs="Arial"/>
          <w:i/>
          <w:sz w:val="18"/>
          <w:szCs w:val="18"/>
        </w:rPr>
        <w:t>)</w:t>
      </w:r>
    </w:p>
    <w:p w:rsidR="009B1CD0" w:rsidRDefault="009B1CD0" w:rsidP="005846FB">
      <w:pPr>
        <w:tabs>
          <w:tab w:val="left" w:pos="426"/>
          <w:tab w:val="left" w:pos="851"/>
        </w:tabs>
        <w:jc w:val="both"/>
        <w:rPr>
          <w:rFonts w:ascii="Arial" w:hAnsi="Arial" w:cs="Arial"/>
        </w:rPr>
      </w:pPr>
    </w:p>
    <w:p w:rsidR="00F74EEB" w:rsidRDefault="005D33ED" w:rsidP="000A0262">
      <w:pPr>
        <w:jc w:val="center"/>
        <w:rPr>
          <w:rFonts w:ascii="Arial" w:hAnsi="Arial"/>
          <w:b/>
          <w:iCs/>
        </w:rPr>
      </w:pPr>
      <w:r>
        <w:rPr>
          <w:rFonts w:ascii="Arial" w:hAnsi="Arial"/>
          <w:b/>
          <w:iCs/>
          <w:u w:val="dottedHeavy"/>
        </w:rPr>
        <w:t>Appel d’offres ouvert n°</w:t>
      </w:r>
      <w:r>
        <w:rPr>
          <w:rFonts w:ascii="Arial" w:hAnsi="Arial"/>
          <w:b/>
          <w:iCs/>
        </w:rPr>
        <w:t xml:space="preserve"> </w:t>
      </w:r>
      <w:r w:rsidR="00E74FC8">
        <w:rPr>
          <w:rFonts w:ascii="Arial" w:hAnsi="Arial"/>
          <w:b/>
          <w:iCs/>
        </w:rPr>
        <w:t>GHT202</w:t>
      </w:r>
      <w:r w:rsidR="000A0262">
        <w:rPr>
          <w:rFonts w:ascii="Arial" w:hAnsi="Arial"/>
          <w:b/>
          <w:iCs/>
        </w:rPr>
        <w:t>6036</w:t>
      </w:r>
    </w:p>
    <w:p w:rsidR="005D33ED" w:rsidRPr="00F74EEB" w:rsidRDefault="000A0262" w:rsidP="00F74EEB">
      <w:pPr>
        <w:jc w:val="center"/>
        <w:rPr>
          <w:rFonts w:ascii="Arial" w:hAnsi="Arial" w:cs="Arial"/>
          <w:b/>
          <w:bCs/>
          <w:i/>
        </w:rPr>
      </w:pPr>
      <w:r w:rsidRPr="000A0262">
        <w:rPr>
          <w:rFonts w:ascii="Arial" w:hAnsi="Arial" w:cs="Arial"/>
          <w:b/>
          <w:bCs/>
        </w:rPr>
        <w:t>Prestations d’entretien des espaces pour l’EPSM de Caen</w:t>
      </w:r>
      <w:r w:rsidR="00F74EEB">
        <w:rPr>
          <w:rFonts w:ascii="Arial" w:hAnsi="Arial" w:cs="Arial"/>
          <w:b/>
          <w:bCs/>
        </w:rPr>
        <w:t>,</w:t>
      </w:r>
      <w:r w:rsidRPr="000A0262">
        <w:rPr>
          <w:rFonts w:ascii="Arial" w:hAnsi="Arial" w:cs="Arial"/>
          <w:b/>
          <w:bCs/>
        </w:rPr>
        <w:t xml:space="preserve"> </w:t>
      </w:r>
      <w:r w:rsidR="00F74EEB" w:rsidRPr="000A0262">
        <w:rPr>
          <w:rFonts w:ascii="Arial" w:hAnsi="Arial" w:cs="Arial"/>
          <w:b/>
          <w:bCs/>
        </w:rPr>
        <w:t>établissement partie du GHT Normandie Centre</w:t>
      </w:r>
      <w:r w:rsidR="00F74EEB">
        <w:rPr>
          <w:rFonts w:ascii="Arial" w:hAnsi="Arial" w:cs="Arial"/>
          <w:b/>
          <w:bCs/>
        </w:rPr>
        <w:t>,</w:t>
      </w:r>
      <w:r w:rsidR="00F74EEB" w:rsidRPr="000A0262">
        <w:rPr>
          <w:rFonts w:ascii="Arial" w:hAnsi="Arial" w:cs="Arial"/>
          <w:b/>
          <w:bCs/>
        </w:rPr>
        <w:t xml:space="preserve"> </w:t>
      </w:r>
      <w:r w:rsidRPr="000A0262">
        <w:rPr>
          <w:rFonts w:ascii="Arial" w:hAnsi="Arial" w:cs="Arial"/>
          <w:b/>
          <w:bCs/>
        </w:rPr>
        <w:t>sur le site de Boulon</w:t>
      </w:r>
    </w:p>
    <w:p w:rsidR="005D33ED" w:rsidRDefault="005D33ED" w:rsidP="005D33ED">
      <w:pPr>
        <w:tabs>
          <w:tab w:val="left" w:pos="426"/>
          <w:tab w:val="left" w:pos="851"/>
        </w:tabs>
        <w:jc w:val="both"/>
        <w:rPr>
          <w:rFonts w:ascii="Arial" w:hAnsi="Arial" w:cs="Arial"/>
        </w:rPr>
      </w:pP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0A0262"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F74EEB">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B87564" w:rsidRDefault="000A0262"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F74EEB">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851"/>
        </w:tabs>
        <w:spacing w:after="0"/>
        <w:rPr>
          <w:rFonts w:ascii="Arial" w:hAnsi="Arial" w:cs="Arial"/>
        </w:rPr>
      </w:pPr>
    </w:p>
    <w:p w:rsidR="009B1CD0" w:rsidRDefault="009B1CD0" w:rsidP="006C4338">
      <w:pPr>
        <w:pStyle w:val="fcasegauche"/>
        <w:tabs>
          <w:tab w:val="left" w:pos="851"/>
        </w:tabs>
        <w:spacing w:after="0"/>
        <w:ind w:left="0" w:firstLine="0"/>
        <w:rPr>
          <w:rFonts w:ascii="Arial" w:hAnsi="Arial" w:cs="Arial"/>
        </w:rPr>
      </w:pPr>
    </w:p>
    <w:p w:rsidR="004C5755" w:rsidRDefault="004C5755" w:rsidP="006C4338">
      <w:pPr>
        <w:pStyle w:val="fcasegauche"/>
        <w:tabs>
          <w:tab w:val="left" w:pos="851"/>
        </w:tabs>
        <w:spacing w:after="0"/>
        <w:ind w:left="0" w:firstLine="0"/>
        <w:rPr>
          <w:rFonts w:ascii="Arial" w:hAnsi="Arial" w:cs="Arial"/>
        </w:rPr>
      </w:pPr>
    </w:p>
    <w:p w:rsidR="004C5755" w:rsidRDefault="004C5755" w:rsidP="006C4338">
      <w:pPr>
        <w:pStyle w:val="fcasegauche"/>
        <w:tabs>
          <w:tab w:val="left" w:pos="851"/>
        </w:tabs>
        <w:spacing w:after="0"/>
        <w:ind w:left="0" w:firstLine="0"/>
        <w:rPr>
          <w:rFonts w:ascii="Arial" w:hAnsi="Arial" w:cs="Arial"/>
        </w:rPr>
      </w:pPr>
    </w:p>
    <w:p w:rsidR="004C5755" w:rsidRDefault="004C5755" w:rsidP="006C4338">
      <w:pPr>
        <w:pStyle w:val="fcasegauche"/>
        <w:tabs>
          <w:tab w:val="left" w:pos="851"/>
        </w:tabs>
        <w:spacing w:after="0"/>
        <w:ind w:left="0" w:firstLine="0"/>
        <w:rPr>
          <w:rFonts w:ascii="Arial" w:hAnsi="Arial" w:cs="Arial"/>
        </w:rPr>
      </w:pPr>
    </w:p>
    <w:p w:rsidR="009B1CD0" w:rsidRDefault="009B1CD0" w:rsidP="006B5057">
      <w:pPr>
        <w:pStyle w:val="fcasegauche"/>
        <w:tabs>
          <w:tab w:val="left" w:pos="851"/>
        </w:tabs>
        <w:spacing w:before="120" w:after="0"/>
        <w:ind w:left="426" w:firstLine="0"/>
        <w:rPr>
          <w:rFonts w:ascii="Arial" w:hAnsi="Arial" w:cs="Arial"/>
          <w:iCs/>
        </w:rPr>
      </w:pPr>
    </w:p>
    <w:p w:rsidR="009B1CD0" w:rsidRDefault="00D72CDE"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F74EEB">
        <w:fldChar w:fldCharType="separate"/>
      </w:r>
      <w:r>
        <w:fldChar w:fldCharType="end"/>
      </w:r>
      <w:r w:rsidR="009B1CD0">
        <w:rPr>
          <w:rFonts w:ascii="Arial" w:hAnsi="Arial" w:cs="Arial"/>
        </w:rPr>
        <w:tab/>
        <w:t>à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F74EEB">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F74EEB">
        <w:fldChar w:fldCharType="separate"/>
      </w:r>
      <w:r>
        <w:fldChar w:fldCharType="end"/>
      </w:r>
      <w:r>
        <w:rPr>
          <w:rFonts w:ascii="Arial" w:hAnsi="Arial" w:cs="Arial"/>
        </w:rPr>
        <w:tab/>
        <w:t xml:space="preserve">avec les prestations supplémentaires suivantes : </w:t>
      </w: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Tr="005D33ED">
        <w:tc>
          <w:tcPr>
            <w:tcW w:w="10277" w:type="dxa"/>
            <w:shd w:val="clear" w:color="auto" w:fill="66CCFF"/>
          </w:tcPr>
          <w:p w:rsidR="009B1CD0" w:rsidRDefault="00D64188" w:rsidP="005F0DCE">
            <w:pPr>
              <w:tabs>
                <w:tab w:val="left" w:pos="-142"/>
                <w:tab w:val="left" w:pos="851"/>
                <w:tab w:val="left" w:pos="4111"/>
              </w:tabs>
              <w:jc w:val="both"/>
            </w:pPr>
            <w:r>
              <w:rPr>
                <w:rFonts w:ascii="Arial" w:hAnsi="Arial" w:cs="Arial"/>
              </w:rPr>
              <w:br w:type="page"/>
            </w:r>
            <w:r w:rsidR="009B1CD0">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5D33ED" w:rsidRDefault="005D33ED" w:rsidP="005D33ED">
      <w:pPr>
        <w:tabs>
          <w:tab w:val="right" w:leader="dot" w:pos="9639"/>
        </w:tabs>
        <w:spacing w:before="120"/>
        <w:ind w:left="1135" w:hanging="284"/>
        <w:jc w:val="both"/>
        <w:rPr>
          <w:rFonts w:ascii="Arial" w:hAnsi="Arial" w:cs="Arial"/>
          <w:lang w:eastAsia="en-GB"/>
        </w:rPr>
      </w:pPr>
      <w:r>
        <w:rPr>
          <w:rFonts w:ascii="Arial" w:hAnsi="Arial" w:cs="Arial"/>
          <w:lang w:val="en-GB" w:eastAsia="en-GB"/>
        </w:rPr>
        <w:fldChar w:fldCharType="begin">
          <w:ffData>
            <w:name w:val="CaseACocher108"/>
            <w:enabled/>
            <w:calcOnExit w:val="0"/>
            <w:checkBox>
              <w:sizeAuto/>
              <w:default w:val="1"/>
            </w:checkBox>
          </w:ffData>
        </w:fldChar>
      </w:r>
      <w:bookmarkStart w:id="0" w:name="CaseACocher108"/>
      <w:r>
        <w:rPr>
          <w:rFonts w:ascii="Arial" w:hAnsi="Arial" w:cs="Arial"/>
          <w:lang w:eastAsia="en-GB"/>
        </w:rPr>
        <w:instrText xml:space="preserve"> FORMCHECKBOX </w:instrText>
      </w:r>
      <w:r w:rsidR="00F74EEB">
        <w:rPr>
          <w:rFonts w:ascii="Arial" w:hAnsi="Arial" w:cs="Arial"/>
          <w:lang w:val="en-GB" w:eastAsia="en-GB"/>
        </w:rPr>
      </w:r>
      <w:r w:rsidR="00F74EEB">
        <w:rPr>
          <w:rFonts w:ascii="Arial" w:hAnsi="Arial" w:cs="Arial"/>
          <w:lang w:val="en-GB" w:eastAsia="en-GB"/>
        </w:rPr>
        <w:fldChar w:fldCharType="separate"/>
      </w:r>
      <w:r>
        <w:rPr>
          <w:rFonts w:cs="Times New Roman"/>
          <w:lang w:eastAsia="fr-FR"/>
        </w:rPr>
        <w:fldChar w:fldCharType="end"/>
      </w:r>
      <w:bookmarkEnd w:id="0"/>
      <w:r>
        <w:rPr>
          <w:rFonts w:ascii="Arial" w:hAnsi="Arial" w:cs="Arial"/>
          <w:lang w:eastAsia="en-GB"/>
        </w:rPr>
        <w:t xml:space="preserve">  </w:t>
      </w:r>
      <w:r>
        <w:rPr>
          <w:rFonts w:ascii="Arial" w:hAnsi="Arial" w:cs="Arial"/>
          <w:b/>
          <w:bCs/>
          <w:lang w:eastAsia="en-GB"/>
        </w:rPr>
        <w:t>CCAP</w:t>
      </w:r>
      <w:r>
        <w:rPr>
          <w:rFonts w:ascii="Arial" w:hAnsi="Arial" w:cs="Arial"/>
          <w:lang w:eastAsia="en-GB"/>
        </w:rPr>
        <w:t xml:space="preserve"> n°</w:t>
      </w:r>
      <w:r w:rsidR="008A5CC2">
        <w:rPr>
          <w:rFonts w:ascii="Arial" w:hAnsi="Arial" w:cs="Arial"/>
          <w:lang w:eastAsia="en-GB"/>
        </w:rPr>
        <w:t xml:space="preserve"> </w:t>
      </w:r>
      <w:r w:rsidR="008A5CC2" w:rsidRPr="008A5CC2">
        <w:rPr>
          <w:rFonts w:ascii="Arial" w:hAnsi="Arial" w:cs="Arial"/>
          <w:b/>
          <w:lang w:eastAsia="en-GB"/>
        </w:rPr>
        <w:t>GHT</w:t>
      </w:r>
      <w:r w:rsidR="00E74FC8" w:rsidRPr="008A5CC2">
        <w:rPr>
          <w:rFonts w:ascii="Arial" w:hAnsi="Arial" w:cs="Arial"/>
          <w:b/>
          <w:lang w:eastAsia="en-GB"/>
        </w:rPr>
        <w:t>202</w:t>
      </w:r>
      <w:r w:rsidR="000A0262">
        <w:rPr>
          <w:rFonts w:ascii="Arial" w:hAnsi="Arial" w:cs="Arial"/>
          <w:b/>
          <w:lang w:eastAsia="en-GB"/>
        </w:rPr>
        <w:t>6036</w:t>
      </w:r>
      <w:r>
        <w:rPr>
          <w:rFonts w:ascii="Arial" w:hAnsi="Arial" w:cs="Arial"/>
          <w:lang w:eastAsia="en-GB"/>
        </w:rPr>
        <w:t>…………………………………………</w:t>
      </w:r>
      <w:r>
        <w:rPr>
          <w:rFonts w:ascii="Arial" w:hAnsi="Arial" w:cs="Arial"/>
          <w:lang w:eastAsia="en-GB"/>
        </w:rPr>
        <w:tab/>
      </w:r>
      <w:r w:rsidR="008A5CC2">
        <w:rPr>
          <w:rFonts w:ascii="Arial" w:hAnsi="Arial" w:cs="Arial"/>
          <w:lang w:eastAsia="en-GB"/>
        </w:rPr>
        <w:t>…</w:t>
      </w:r>
    </w:p>
    <w:p w:rsidR="009B1CD0" w:rsidRPr="00CD185D" w:rsidRDefault="005D33ED" w:rsidP="005D33ED">
      <w:pPr>
        <w:tabs>
          <w:tab w:val="left" w:pos="851"/>
        </w:tabs>
        <w:spacing w:before="120"/>
        <w:ind w:left="1135" w:right="565" w:hanging="284"/>
        <w:jc w:val="both"/>
        <w:rPr>
          <w:lang w:val="en-US"/>
        </w:rPr>
      </w:pPr>
      <w:r>
        <w:rPr>
          <w:rFonts w:ascii="Arial" w:hAnsi="Arial" w:cs="Arial"/>
          <w:lang w:val="en-GB" w:eastAsia="en-GB"/>
        </w:rPr>
        <w:fldChar w:fldCharType="begin">
          <w:ffData>
            <w:name w:val=""/>
            <w:enabled/>
            <w:calcOnExit w:val="0"/>
            <w:checkBox>
              <w:sizeAuto/>
              <w:default w:val="1"/>
            </w:checkBox>
          </w:ffData>
        </w:fldChar>
      </w:r>
      <w:r>
        <w:rPr>
          <w:rFonts w:ascii="Arial" w:hAnsi="Arial" w:cs="Arial"/>
          <w:lang w:eastAsia="en-GB"/>
        </w:rPr>
        <w:instrText xml:space="preserve"> FORMCHECKBOX </w:instrText>
      </w:r>
      <w:r w:rsidR="00F74EEB">
        <w:rPr>
          <w:rFonts w:ascii="Arial" w:hAnsi="Arial" w:cs="Arial"/>
          <w:lang w:val="en-GB" w:eastAsia="en-GB"/>
        </w:rPr>
      </w:r>
      <w:r w:rsidR="00F74EEB">
        <w:rPr>
          <w:rFonts w:ascii="Arial" w:hAnsi="Arial" w:cs="Arial"/>
          <w:lang w:val="en-GB" w:eastAsia="en-GB"/>
        </w:rPr>
        <w:fldChar w:fldCharType="separate"/>
      </w:r>
      <w:r>
        <w:rPr>
          <w:rFonts w:ascii="Arial" w:hAnsi="Arial" w:cs="Arial"/>
          <w:lang w:val="en-GB" w:eastAsia="en-GB"/>
        </w:rPr>
        <w:fldChar w:fldCharType="end"/>
      </w:r>
      <w:r>
        <w:rPr>
          <w:rFonts w:ascii="Arial" w:hAnsi="Arial" w:cs="Arial"/>
          <w:lang w:eastAsia="en-GB"/>
        </w:rPr>
        <w:t xml:space="preserve"> </w:t>
      </w:r>
      <w:r w:rsidR="00ED2DC1">
        <w:rPr>
          <w:rFonts w:ascii="Arial" w:hAnsi="Arial" w:cs="Arial"/>
          <w:lang w:eastAsia="en-GB"/>
        </w:rPr>
        <w:t xml:space="preserve"> </w:t>
      </w:r>
      <w:r w:rsidRPr="00D72CDE">
        <w:rPr>
          <w:rFonts w:ascii="Arial" w:hAnsi="Arial" w:cs="Arial"/>
          <w:b/>
          <w:bCs/>
          <w:lang w:eastAsia="en-GB"/>
        </w:rPr>
        <w:t>CCAG</w:t>
      </w:r>
      <w:r w:rsidRPr="00D72CDE">
        <w:rPr>
          <w:rFonts w:ascii="Arial" w:hAnsi="Arial" w:cs="Arial"/>
          <w:lang w:eastAsia="en-GB"/>
        </w:rPr>
        <w:t> :</w:t>
      </w:r>
      <w:r w:rsidRPr="00D72CDE">
        <w:rPr>
          <w:rFonts w:ascii="Arial" w:hAnsi="Arial" w:cs="Arial"/>
        </w:rPr>
        <w:t xml:space="preserve"> </w:t>
      </w:r>
      <w:r w:rsidR="00D72CDE" w:rsidRPr="00D72CDE">
        <w:rPr>
          <w:rFonts w:ascii="Arial" w:hAnsi="Arial" w:cs="Arial"/>
        </w:rPr>
        <w:t>applicables aux marchés publics de fournitures courantes et de services issu de l’arrêté du 30 mars 2021</w:t>
      </w:r>
      <w:r w:rsidR="009B1CD0">
        <w:rPr>
          <w:rFonts w:ascii="Arial" w:hAnsi="Arial" w:cs="Arial"/>
          <w:lang w:val="en-GB"/>
        </w:rPr>
        <w:t>…………………………………………………………………………</w:t>
      </w:r>
      <w:r w:rsidR="00D64188">
        <w:rPr>
          <w:rFonts w:ascii="Arial" w:hAnsi="Arial" w:cs="Arial"/>
          <w:lang w:val="en-GB"/>
        </w:rPr>
        <w:t>……………</w:t>
      </w:r>
      <w:r w:rsidR="00ED2DC1">
        <w:rPr>
          <w:rFonts w:ascii="Arial" w:hAnsi="Arial" w:cs="Arial"/>
          <w:lang w:val="en-GB"/>
        </w:rPr>
        <w:t>…</w:t>
      </w:r>
      <w:r w:rsidR="008A5CC2">
        <w:rPr>
          <w:rFonts w:ascii="Arial" w:hAnsi="Arial" w:cs="Arial"/>
          <w:lang w:val="en-GB"/>
        </w:rPr>
        <w:t>…</w:t>
      </w:r>
    </w:p>
    <w:p w:rsidR="009B1CD0" w:rsidRPr="00CD185D" w:rsidRDefault="005D33ED" w:rsidP="00D72CDE">
      <w:pPr>
        <w:tabs>
          <w:tab w:val="left" w:pos="851"/>
        </w:tabs>
        <w:spacing w:before="120"/>
        <w:ind w:left="1135" w:right="423" w:hanging="284"/>
        <w:jc w:val="both"/>
        <w:rPr>
          <w:lang w:val="en-US"/>
        </w:rPr>
      </w:pPr>
      <w:r>
        <w:fldChar w:fldCharType="begin">
          <w:ffData>
            <w:name w:val=""/>
            <w:enabled/>
            <w:calcOnExit w:val="0"/>
            <w:checkBox>
              <w:size w:val="20"/>
              <w:default w:val="1"/>
            </w:checkBox>
          </w:ffData>
        </w:fldChar>
      </w:r>
      <w:r>
        <w:instrText xml:space="preserve"> FORMCHECKBOX </w:instrText>
      </w:r>
      <w:r w:rsidR="00F74EEB">
        <w:fldChar w:fldCharType="separate"/>
      </w:r>
      <w:r>
        <w:fldChar w:fldCharType="end"/>
      </w:r>
      <w:r w:rsidR="009B1CD0">
        <w:rPr>
          <w:rFonts w:ascii="Arial" w:hAnsi="Arial" w:cs="Arial"/>
          <w:lang w:val="en-GB"/>
        </w:rPr>
        <w:t xml:space="preserve"> </w:t>
      </w:r>
      <w:r w:rsidR="00ED2DC1">
        <w:rPr>
          <w:rFonts w:ascii="Arial" w:hAnsi="Arial" w:cs="Arial"/>
          <w:lang w:val="en-GB"/>
        </w:rPr>
        <w:t xml:space="preserve"> </w:t>
      </w:r>
      <w:r w:rsidR="009B1CD0" w:rsidRPr="00EB4E3A">
        <w:rPr>
          <w:rFonts w:ascii="Arial" w:hAnsi="Arial" w:cs="Arial"/>
          <w:b/>
          <w:lang w:val="en-GB"/>
        </w:rPr>
        <w:t>CCTP</w:t>
      </w:r>
      <w:r w:rsidR="009B1CD0">
        <w:rPr>
          <w:rFonts w:ascii="Arial" w:hAnsi="Arial" w:cs="Arial"/>
          <w:lang w:val="en-GB"/>
        </w:rPr>
        <w:t>………………………………………………………………</w:t>
      </w:r>
      <w:r w:rsidR="008A5CC2">
        <w:rPr>
          <w:rFonts w:ascii="Arial" w:hAnsi="Arial" w:cs="Arial"/>
          <w:lang w:val="en-GB"/>
        </w:rPr>
        <w:t>…………………………………………</w:t>
      </w:r>
    </w:p>
    <w:p w:rsidR="009B1CD0" w:rsidRDefault="007D7A65" w:rsidP="00D64188">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74EEB">
        <w:fldChar w:fldCharType="separate"/>
      </w:r>
      <w:r>
        <w:fldChar w:fldCharType="end"/>
      </w:r>
      <w:r w:rsidR="009B1CD0">
        <w:rPr>
          <w:rFonts w:ascii="Arial" w:hAnsi="Arial" w:cs="Arial"/>
        </w:rPr>
        <w:t xml:space="preserve"> Autres</w:t>
      </w:r>
      <w:proofErr w:type="gramStart"/>
      <w:r w:rsidR="009B1CD0">
        <w:rPr>
          <w:rFonts w:ascii="Arial" w:hAnsi="Arial" w:cs="Arial"/>
        </w:rPr>
        <w:t> :…</w:t>
      </w:r>
      <w:proofErr w:type="gramEnd"/>
      <w:r w:rsidR="009B1CD0">
        <w:rPr>
          <w:rFonts w:ascii="Arial" w:hAnsi="Arial" w:cs="Arial"/>
        </w:rPr>
        <w:t>…………………………………………………………………………</w:t>
      </w:r>
      <w:r w:rsidR="00D64188">
        <w:rPr>
          <w:rFonts w:ascii="Arial" w:hAnsi="Arial" w:cs="Arial"/>
        </w:rPr>
        <w:t>…………</w:t>
      </w:r>
      <w:r w:rsidR="009B1CD0">
        <w:rPr>
          <w:rFonts w:ascii="Arial" w:hAnsi="Arial" w:cs="Arial"/>
        </w:rPr>
        <w:t>………………</w:t>
      </w:r>
      <w:r w:rsidR="008A5CC2">
        <w:rPr>
          <w:rFonts w:ascii="Arial" w:hAnsi="Arial" w:cs="Arial"/>
        </w:rPr>
        <w:t>..</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74EEB">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74EEB">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74EEB">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74EEB">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D64188" w:rsidRPr="00D64188" w:rsidRDefault="00D64188" w:rsidP="00D64188">
      <w:pPr>
        <w:tabs>
          <w:tab w:val="left" w:pos="426"/>
        </w:tabs>
        <w:suppressAutoHyphens w:val="0"/>
        <w:jc w:val="both"/>
        <w:rPr>
          <w:rFonts w:ascii="Arial" w:hAnsi="Arial" w:cs="Arial"/>
          <w:lang w:eastAsia="fr-FR"/>
        </w:rPr>
      </w:pPr>
      <w:proofErr w:type="gramStart"/>
      <w:r w:rsidRPr="00D64188">
        <w:rPr>
          <w:rFonts w:ascii="Arial" w:hAnsi="Arial" w:cs="Arial"/>
          <w:lang w:eastAsia="fr-FR"/>
        </w:rPr>
        <w:t>à</w:t>
      </w:r>
      <w:proofErr w:type="gramEnd"/>
      <w:r w:rsidRPr="00D64188">
        <w:rPr>
          <w:rFonts w:ascii="Arial" w:hAnsi="Arial" w:cs="Arial"/>
          <w:lang w:eastAsia="fr-FR"/>
        </w:rPr>
        <w:t xml:space="preserve"> livrer les fournitures demandées ou à exécuter les prestations demandées :</w:t>
      </w:r>
    </w:p>
    <w:p w:rsidR="00D64188" w:rsidRPr="00D64188" w:rsidRDefault="00D64188" w:rsidP="00D64188">
      <w:pPr>
        <w:tabs>
          <w:tab w:val="left" w:pos="851"/>
        </w:tabs>
        <w:suppressAutoHyphens w:val="0"/>
        <w:spacing w:before="120"/>
        <w:ind w:firstLine="851"/>
        <w:jc w:val="both"/>
        <w:rPr>
          <w:rFonts w:ascii="Arial" w:hAnsi="Arial" w:cs="Arial"/>
          <w:lang w:eastAsia="fr-FR"/>
        </w:rPr>
      </w:pPr>
      <w:r w:rsidRPr="00D64188">
        <w:rPr>
          <w:rFonts w:ascii="Arial" w:hAnsi="Arial" w:cs="Arial"/>
          <w:lang w:eastAsia="fr-FR"/>
        </w:rPr>
        <w:fldChar w:fldCharType="begin">
          <w:ffData>
            <w:name w:val="CaseACocher108"/>
            <w:enabled/>
            <w:calcOnExit w:val="0"/>
            <w:checkBox>
              <w:sizeAuto/>
              <w:default w:val="0"/>
            </w:checkBox>
          </w:ffData>
        </w:fldChar>
      </w:r>
      <w:r w:rsidRPr="00D64188">
        <w:rPr>
          <w:rFonts w:ascii="Arial" w:hAnsi="Arial" w:cs="Arial"/>
          <w:lang w:eastAsia="fr-FR"/>
        </w:rPr>
        <w:instrText xml:space="preserve"> FORMCHECKBOX </w:instrText>
      </w:r>
      <w:r w:rsidR="00F74EEB">
        <w:rPr>
          <w:rFonts w:ascii="Arial" w:hAnsi="Arial" w:cs="Arial"/>
          <w:lang w:eastAsia="fr-FR"/>
        </w:rPr>
      </w:r>
      <w:r w:rsidR="00F74EEB">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w:t>
      </w:r>
      <w:proofErr w:type="gramStart"/>
      <w:r w:rsidRPr="00D64188">
        <w:rPr>
          <w:rFonts w:ascii="Arial" w:hAnsi="Arial" w:cs="Arial"/>
          <w:lang w:eastAsia="fr-FR"/>
        </w:rPr>
        <w:t>aux</w:t>
      </w:r>
      <w:proofErr w:type="gramEnd"/>
      <w:r w:rsidRPr="00D64188">
        <w:rPr>
          <w:rFonts w:ascii="Arial" w:hAnsi="Arial" w:cs="Arial"/>
          <w:lang w:eastAsia="fr-FR"/>
        </w:rPr>
        <w:t xml:space="preserve"> prix indiqués ci-dessous ;</w:t>
      </w:r>
    </w:p>
    <w:p w:rsidR="00D64188" w:rsidRPr="00D64188" w:rsidRDefault="00D64188" w:rsidP="00D64188">
      <w:pPr>
        <w:tabs>
          <w:tab w:val="left" w:pos="426"/>
        </w:tabs>
        <w:suppressAutoHyphens w:val="0"/>
        <w:spacing w:before="120"/>
        <w:ind w:left="1701"/>
        <w:jc w:val="both"/>
        <w:rPr>
          <w:lang w:eastAsia="fr-FR"/>
        </w:rPr>
      </w:pPr>
      <w:r w:rsidRPr="00D64188">
        <w:rPr>
          <w:lang w:eastAsia="fr-FR"/>
        </w:rPr>
        <w:fldChar w:fldCharType="begin">
          <w:ffData>
            <w:name w:val="CaseACocher108"/>
            <w:enabled/>
            <w:calcOnExit w:val="0"/>
            <w:checkBox>
              <w:sizeAuto/>
              <w:default w:val="0"/>
            </w:checkBox>
          </w:ffData>
        </w:fldChar>
      </w:r>
      <w:r w:rsidRPr="00D64188">
        <w:rPr>
          <w:lang w:eastAsia="fr-FR"/>
        </w:rPr>
        <w:instrText xml:space="preserve"> FORMCHECKBOX </w:instrText>
      </w:r>
      <w:r w:rsidR="00F74EEB">
        <w:rPr>
          <w:lang w:eastAsia="fr-FR"/>
        </w:rPr>
      </w:r>
      <w:r w:rsidR="00F74EEB">
        <w:rPr>
          <w:lang w:eastAsia="fr-FR"/>
        </w:rPr>
        <w:fldChar w:fldCharType="separate"/>
      </w:r>
      <w:r w:rsidRPr="00D64188">
        <w:rPr>
          <w:lang w:eastAsia="fr-FR"/>
        </w:rPr>
        <w:fldChar w:fldCharType="end"/>
      </w:r>
      <w:r w:rsidRPr="00D64188">
        <w:rPr>
          <w:lang w:eastAsia="fr-FR"/>
        </w:rPr>
        <w:t xml:space="preserve"> Taux de la TVA : </w:t>
      </w:r>
    </w:p>
    <w:p w:rsidR="00D64188" w:rsidRPr="00D64188" w:rsidRDefault="00D64188" w:rsidP="00D64188">
      <w:pPr>
        <w:tabs>
          <w:tab w:val="left" w:pos="426"/>
        </w:tabs>
        <w:suppressAutoHyphens w:val="0"/>
        <w:spacing w:before="240"/>
        <w:ind w:left="1701"/>
        <w:jc w:val="both"/>
        <w:rPr>
          <w:lang w:eastAsia="fr-FR"/>
        </w:rPr>
      </w:pPr>
      <w:r w:rsidRPr="00D64188">
        <w:rPr>
          <w:lang w:eastAsia="fr-FR"/>
        </w:rPr>
        <w:fldChar w:fldCharType="begin">
          <w:ffData>
            <w:name w:val="CaseACocher108"/>
            <w:enabled/>
            <w:calcOnExit w:val="0"/>
            <w:checkBox>
              <w:sizeAuto/>
              <w:default w:val="0"/>
            </w:checkBox>
          </w:ffData>
        </w:fldChar>
      </w:r>
      <w:r w:rsidRPr="00D64188">
        <w:rPr>
          <w:lang w:eastAsia="fr-FR"/>
        </w:rPr>
        <w:instrText xml:space="preserve"> FORMCHECKBOX </w:instrText>
      </w:r>
      <w:r w:rsidR="00F74EEB">
        <w:rPr>
          <w:lang w:eastAsia="fr-FR"/>
        </w:rPr>
      </w:r>
      <w:r w:rsidR="00F74EEB">
        <w:rPr>
          <w:lang w:eastAsia="fr-FR"/>
        </w:rPr>
        <w:fldChar w:fldCharType="separate"/>
      </w:r>
      <w:r w:rsidRPr="00D64188">
        <w:rPr>
          <w:lang w:eastAsia="fr-FR"/>
        </w:rPr>
        <w:fldChar w:fldCharType="end"/>
      </w:r>
      <w:r w:rsidRPr="00D64188">
        <w:rPr>
          <w:lang w:eastAsia="fr-FR"/>
        </w:rPr>
        <w:t xml:space="preserve"> Montant hors taxes</w:t>
      </w:r>
      <w:r w:rsidRPr="00D64188">
        <w:rPr>
          <w:vertAlign w:val="superscript"/>
          <w:lang w:eastAsia="fr-FR"/>
        </w:rPr>
        <w:footnoteReference w:customMarkFollows="1" w:id="2"/>
        <w:t>2 </w:t>
      </w:r>
      <w:r w:rsidRPr="00D64188">
        <w:rPr>
          <w:lang w:eastAsia="fr-FR"/>
        </w:rPr>
        <w:t>:</w:t>
      </w:r>
    </w:p>
    <w:p w:rsidR="00D64188" w:rsidRPr="00D64188" w:rsidRDefault="00D64188" w:rsidP="00D64188">
      <w:pPr>
        <w:tabs>
          <w:tab w:val="left" w:pos="426"/>
        </w:tabs>
        <w:suppressAutoHyphens w:val="0"/>
        <w:spacing w:before="120"/>
        <w:jc w:val="both"/>
        <w:rPr>
          <w:lang w:eastAsia="fr-FR"/>
        </w:rPr>
      </w:pPr>
      <w:r w:rsidRPr="00D64188">
        <w:rPr>
          <w:rFonts w:ascii="Arial" w:hAnsi="Arial" w:cs="Arial"/>
          <w:lang w:eastAsia="fr-FR"/>
        </w:rPr>
        <w:t>Montant</w:t>
      </w:r>
      <w:r w:rsidRPr="00D64188">
        <w:rPr>
          <w:lang w:eastAsia="fr-FR"/>
        </w:rPr>
        <w:t xml:space="preserve"> </w:t>
      </w:r>
      <w:r w:rsidRPr="00D64188">
        <w:rPr>
          <w:rFonts w:ascii="Arial" w:hAnsi="Arial" w:cs="Arial"/>
          <w:lang w:eastAsia="fr-FR"/>
        </w:rPr>
        <w:t>hors taxes arrêté en chiffres à : ……………………………………………………………………………….</w:t>
      </w:r>
    </w:p>
    <w:p w:rsidR="00D64188" w:rsidRPr="00D64188" w:rsidRDefault="00D64188" w:rsidP="00D64188">
      <w:pPr>
        <w:tabs>
          <w:tab w:val="left" w:pos="426"/>
        </w:tabs>
        <w:suppressAutoHyphens w:val="0"/>
        <w:spacing w:before="120"/>
        <w:jc w:val="both"/>
        <w:rPr>
          <w:rFonts w:ascii="Arial" w:hAnsi="Arial" w:cs="Arial"/>
          <w:lang w:eastAsia="fr-FR"/>
        </w:rPr>
      </w:pPr>
      <w:r w:rsidRPr="00D64188">
        <w:rPr>
          <w:rFonts w:ascii="Arial" w:hAnsi="Arial" w:cs="Arial"/>
          <w:lang w:eastAsia="fr-FR"/>
        </w:rPr>
        <w:t>Montant hors taxes arrêté en lettres à : ………………………………………………………...................................</w:t>
      </w:r>
    </w:p>
    <w:p w:rsidR="00D64188" w:rsidRPr="00D64188" w:rsidRDefault="00D64188" w:rsidP="00D64188">
      <w:pPr>
        <w:tabs>
          <w:tab w:val="left" w:pos="426"/>
          <w:tab w:val="left" w:pos="709"/>
        </w:tabs>
        <w:suppressAutoHyphens w:val="0"/>
        <w:spacing w:before="240"/>
        <w:ind w:left="1701"/>
        <w:jc w:val="both"/>
        <w:rPr>
          <w:lang w:eastAsia="fr-FR"/>
        </w:rPr>
      </w:pPr>
      <w:r w:rsidRPr="00D64188">
        <w:rPr>
          <w:lang w:eastAsia="fr-FR"/>
        </w:rPr>
        <w:fldChar w:fldCharType="begin">
          <w:ffData>
            <w:name w:val="CaseACocher108"/>
            <w:enabled/>
            <w:calcOnExit w:val="0"/>
            <w:checkBox>
              <w:sizeAuto/>
              <w:default w:val="0"/>
            </w:checkBox>
          </w:ffData>
        </w:fldChar>
      </w:r>
      <w:r w:rsidRPr="00D64188">
        <w:rPr>
          <w:lang w:eastAsia="fr-FR"/>
        </w:rPr>
        <w:instrText xml:space="preserve"> FORMCHECKBOX </w:instrText>
      </w:r>
      <w:r w:rsidR="00F74EEB">
        <w:rPr>
          <w:lang w:eastAsia="fr-FR"/>
        </w:rPr>
      </w:r>
      <w:r w:rsidR="00F74EEB">
        <w:rPr>
          <w:lang w:eastAsia="fr-FR"/>
        </w:rPr>
        <w:fldChar w:fldCharType="separate"/>
      </w:r>
      <w:r w:rsidRPr="00D64188">
        <w:rPr>
          <w:lang w:eastAsia="fr-FR"/>
        </w:rPr>
        <w:fldChar w:fldCharType="end"/>
      </w:r>
      <w:r w:rsidRPr="00D64188">
        <w:rPr>
          <w:lang w:eastAsia="fr-FR"/>
        </w:rPr>
        <w:t xml:space="preserve"> Montant TTC</w:t>
      </w:r>
      <w:r w:rsidRPr="00D64188">
        <w:rPr>
          <w:vertAlign w:val="superscript"/>
          <w:lang w:eastAsia="fr-FR"/>
        </w:rPr>
        <w:footnoteReference w:customMarkFollows="1" w:id="3"/>
        <w:t>3 </w:t>
      </w:r>
      <w:r w:rsidRPr="00D64188">
        <w:rPr>
          <w:lang w:eastAsia="fr-FR"/>
        </w:rPr>
        <w:t>:</w:t>
      </w:r>
    </w:p>
    <w:p w:rsidR="00D64188" w:rsidRPr="00D64188" w:rsidRDefault="00D64188" w:rsidP="00D64188">
      <w:pPr>
        <w:tabs>
          <w:tab w:val="left" w:pos="426"/>
        </w:tabs>
        <w:suppressAutoHyphens w:val="0"/>
        <w:spacing w:before="120"/>
        <w:jc w:val="both"/>
        <w:rPr>
          <w:rFonts w:ascii="Arial" w:hAnsi="Arial" w:cs="Arial"/>
          <w:lang w:eastAsia="fr-FR"/>
        </w:rPr>
      </w:pPr>
      <w:r w:rsidRPr="00D64188">
        <w:rPr>
          <w:rFonts w:ascii="Arial" w:hAnsi="Arial" w:cs="Arial"/>
          <w:lang w:eastAsia="fr-FR"/>
        </w:rPr>
        <w:t>Montant TTC arrêté en chiffres à : ………………………………………………………….......................................</w:t>
      </w:r>
    </w:p>
    <w:p w:rsidR="00D64188" w:rsidRPr="00D64188" w:rsidRDefault="00D64188" w:rsidP="00D64188">
      <w:pPr>
        <w:tabs>
          <w:tab w:val="left" w:pos="426"/>
        </w:tabs>
        <w:suppressAutoHyphens w:val="0"/>
        <w:spacing w:before="120"/>
        <w:jc w:val="both"/>
        <w:rPr>
          <w:rFonts w:ascii="Arial" w:hAnsi="Arial" w:cs="Arial"/>
          <w:lang w:eastAsia="fr-FR"/>
        </w:rPr>
      </w:pPr>
      <w:r w:rsidRPr="00D64188">
        <w:rPr>
          <w:rFonts w:ascii="Arial" w:hAnsi="Arial" w:cs="Arial"/>
          <w:lang w:eastAsia="fr-FR"/>
        </w:rPr>
        <w:t>Montant TTC arrêté en lettres à : ………………………………………………………………………………………..</w:t>
      </w:r>
    </w:p>
    <w:p w:rsidR="009B1CD0" w:rsidRDefault="009B1CD0" w:rsidP="004C5755">
      <w:pPr>
        <w:pStyle w:val="fcase1ertab"/>
        <w:spacing w:before="120"/>
        <w:ind w:left="567" w:firstLine="0"/>
      </w:pPr>
      <w:r>
        <w:rPr>
          <w:rFonts w:ascii="Arial" w:hAnsi="Arial" w:cs="Arial"/>
          <w:u w:val="single"/>
        </w:rPr>
        <w:t>OU</w:t>
      </w:r>
    </w:p>
    <w:p w:rsidR="00E45C2B" w:rsidRDefault="00403011" w:rsidP="000A0262">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F74EEB">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r w:rsidR="00E45C2B">
        <w:rPr>
          <w:rFonts w:ascii="Arial" w:hAnsi="Arial" w:cs="Arial"/>
        </w:rPr>
        <w:br w:type="page"/>
      </w:r>
    </w:p>
    <w:p w:rsidR="002C2CA3" w:rsidRDefault="002C2CA3" w:rsidP="009B45B9">
      <w:pPr>
        <w:pStyle w:val="fcasegauche"/>
        <w:tabs>
          <w:tab w:val="left" w:pos="851"/>
        </w:tabs>
        <w:spacing w:after="0"/>
        <w:ind w:left="0" w:firstLine="0"/>
        <w:rPr>
          <w:rFonts w:ascii="Arial" w:hAnsi="Arial" w:cs="Arial"/>
        </w:rPr>
      </w:pPr>
    </w:p>
    <w:p w:rsidR="00D64188" w:rsidRDefault="00D64188" w:rsidP="009B45B9">
      <w:pPr>
        <w:pStyle w:val="fcasegauche"/>
        <w:tabs>
          <w:tab w:val="left" w:pos="851"/>
        </w:tabs>
        <w:spacing w:after="0"/>
        <w:ind w:left="0" w:firstLine="0"/>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 xml:space="preserve">Nature du groupement </w:t>
      </w:r>
      <w:r w:rsidR="0021797C" w:rsidRPr="00EB4E3A">
        <w:rPr>
          <w:rFonts w:ascii="Arial" w:hAnsi="Arial" w:cs="Arial"/>
          <w:b/>
          <w:sz w:val="22"/>
          <w:szCs w:val="22"/>
          <w:u w:val="single"/>
        </w:rPr>
        <w:t>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 xml:space="preserve">en </w:t>
      </w:r>
      <w:r w:rsidR="00036500" w:rsidRPr="00EB4E3A">
        <w:rPr>
          <w:rFonts w:ascii="Arial" w:hAnsi="Arial" w:cs="Arial"/>
          <w:b/>
          <w:sz w:val="22"/>
          <w:szCs w:val="22"/>
          <w:highlight w:val="yellow"/>
        </w:rPr>
        <w:t>cas de groupement conjoint</w:t>
      </w:r>
      <w:r w:rsidR="00036500">
        <w:rPr>
          <w:rFonts w:ascii="Arial" w:hAnsi="Arial" w:cs="Arial"/>
          <w:b/>
          <w:sz w:val="22"/>
          <w:szCs w:val="22"/>
        </w:rPr>
        <w: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74EEB">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74EEB">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D64188" w:rsidRDefault="00D64188"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EB4E3A">
      <w:pPr>
        <w:pStyle w:val="fcase1ertab"/>
        <w:tabs>
          <w:tab w:val="left" w:pos="851"/>
        </w:tabs>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du décret n° 2016-361</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Pr="007960AB" w:rsidRDefault="009B1CD0" w:rsidP="00CD46CC">
      <w:pPr>
        <w:pStyle w:val="fcasegauche"/>
        <w:tabs>
          <w:tab w:val="left" w:pos="426"/>
          <w:tab w:val="left" w:pos="851"/>
        </w:tabs>
        <w:spacing w:after="0"/>
        <w:ind w:left="0" w:firstLine="0"/>
        <w:jc w:val="left"/>
        <w:rPr>
          <w:rFonts w:ascii="Arial" w:hAnsi="Arial" w:cs="Arial"/>
          <w:i/>
        </w:rPr>
      </w:pPr>
      <w:r w:rsidRPr="007960AB">
        <w:rPr>
          <w:rFonts w:ascii="Arial" w:hAnsi="Arial" w:cs="Arial"/>
        </w:rPr>
        <w:t>Je renonce au bénéfice de l'avance :</w:t>
      </w:r>
      <w:r w:rsidRPr="007960AB">
        <w:rPr>
          <w:rFonts w:ascii="Arial" w:hAnsi="Arial" w:cs="Arial"/>
        </w:rPr>
        <w:tab/>
      </w:r>
      <w:r w:rsidRPr="007960AB">
        <w:rPr>
          <w:rFonts w:ascii="Arial" w:hAnsi="Arial" w:cs="Arial"/>
        </w:rPr>
        <w:tab/>
      </w:r>
      <w:r w:rsidRPr="007960AB">
        <w:rPr>
          <w:rFonts w:ascii="Arial" w:hAnsi="Arial" w:cs="Arial"/>
        </w:rPr>
        <w:tab/>
      </w:r>
      <w:r w:rsidRPr="007960AB">
        <w:rPr>
          <w:rFonts w:ascii="Arial" w:hAnsi="Arial" w:cs="Arial"/>
        </w:rPr>
        <w:tab/>
      </w:r>
      <w:r w:rsidRPr="007960AB">
        <w:rPr>
          <w:rFonts w:ascii="Arial" w:hAnsi="Arial" w:cs="Arial"/>
        </w:rPr>
        <w:tab/>
      </w:r>
      <w:r w:rsidR="007D7A65" w:rsidRPr="007960AB">
        <w:rPr>
          <w:rFonts w:ascii="Arial" w:hAnsi="Arial" w:cs="Arial"/>
        </w:rPr>
        <w:fldChar w:fldCharType="begin">
          <w:ffData>
            <w:name w:val=""/>
            <w:enabled/>
            <w:calcOnExit w:val="0"/>
            <w:checkBox>
              <w:size w:val="20"/>
              <w:default w:val="0"/>
            </w:checkBox>
          </w:ffData>
        </w:fldChar>
      </w:r>
      <w:r w:rsidR="007D7A65" w:rsidRPr="007960AB">
        <w:rPr>
          <w:rFonts w:ascii="Arial" w:hAnsi="Arial" w:cs="Arial"/>
        </w:rPr>
        <w:instrText xml:space="preserve"> FORMCHECKBOX </w:instrText>
      </w:r>
      <w:r w:rsidR="00F74EEB">
        <w:rPr>
          <w:rFonts w:ascii="Arial" w:hAnsi="Arial" w:cs="Arial"/>
        </w:rPr>
      </w:r>
      <w:r w:rsidR="00F74EEB">
        <w:rPr>
          <w:rFonts w:ascii="Arial" w:hAnsi="Arial" w:cs="Arial"/>
        </w:rPr>
        <w:fldChar w:fldCharType="separate"/>
      </w:r>
      <w:r w:rsidR="007D7A65" w:rsidRPr="007960AB">
        <w:rPr>
          <w:rFonts w:ascii="Arial" w:hAnsi="Arial" w:cs="Arial"/>
        </w:rPr>
        <w:fldChar w:fldCharType="end"/>
      </w:r>
      <w:r w:rsidRPr="007960AB">
        <w:rPr>
          <w:rFonts w:ascii="Arial" w:hAnsi="Arial" w:cs="Arial"/>
        </w:rPr>
        <w:tab/>
      </w:r>
      <w:r w:rsidR="009D661E" w:rsidRPr="007960AB">
        <w:rPr>
          <w:rFonts w:ascii="Arial" w:hAnsi="Arial" w:cs="Arial"/>
        </w:rPr>
        <w:t>Non</w:t>
      </w:r>
      <w:r w:rsidRPr="007960AB">
        <w:rPr>
          <w:rFonts w:ascii="Arial" w:hAnsi="Arial" w:cs="Arial"/>
        </w:rPr>
        <w:tab/>
      </w:r>
      <w:r w:rsidRPr="007960AB">
        <w:rPr>
          <w:rFonts w:ascii="Arial" w:hAnsi="Arial" w:cs="Arial"/>
        </w:rPr>
        <w:tab/>
      </w:r>
      <w:r w:rsidRPr="007960AB">
        <w:rPr>
          <w:rFonts w:ascii="Arial" w:hAnsi="Arial" w:cs="Arial"/>
        </w:rPr>
        <w:tab/>
      </w:r>
      <w:r w:rsidR="007D7A65" w:rsidRPr="007960AB">
        <w:rPr>
          <w:rFonts w:ascii="Arial" w:hAnsi="Arial" w:cs="Arial"/>
        </w:rPr>
        <w:fldChar w:fldCharType="begin">
          <w:ffData>
            <w:name w:val=""/>
            <w:enabled/>
            <w:calcOnExit w:val="0"/>
            <w:checkBox>
              <w:size w:val="20"/>
              <w:default w:val="0"/>
            </w:checkBox>
          </w:ffData>
        </w:fldChar>
      </w:r>
      <w:r w:rsidR="007D7A65" w:rsidRPr="007960AB">
        <w:rPr>
          <w:rFonts w:ascii="Arial" w:hAnsi="Arial" w:cs="Arial"/>
        </w:rPr>
        <w:instrText xml:space="preserve"> FORMCHECKBOX </w:instrText>
      </w:r>
      <w:r w:rsidR="00F74EEB">
        <w:rPr>
          <w:rFonts w:ascii="Arial" w:hAnsi="Arial" w:cs="Arial"/>
        </w:rPr>
      </w:r>
      <w:r w:rsidR="00F74EEB">
        <w:rPr>
          <w:rFonts w:ascii="Arial" w:hAnsi="Arial" w:cs="Arial"/>
        </w:rPr>
        <w:fldChar w:fldCharType="separate"/>
      </w:r>
      <w:r w:rsidR="007D7A65" w:rsidRPr="007960AB">
        <w:rPr>
          <w:rFonts w:ascii="Arial" w:hAnsi="Arial" w:cs="Arial"/>
        </w:rPr>
        <w:fldChar w:fldCharType="end"/>
      </w:r>
      <w:r w:rsidRPr="007960AB">
        <w:rPr>
          <w:rFonts w:ascii="Arial" w:hAnsi="Arial" w:cs="Arial"/>
        </w:rPr>
        <w:tab/>
      </w:r>
      <w:r w:rsidR="009D661E" w:rsidRPr="007960AB">
        <w:rPr>
          <w:rFonts w:ascii="Arial" w:hAnsi="Arial" w:cs="Arial"/>
        </w:rPr>
        <w:t>Oui</w:t>
      </w:r>
    </w:p>
    <w:p w:rsidR="009B1CD0" w:rsidRPr="007960AB" w:rsidRDefault="009B1CD0" w:rsidP="009B45B9">
      <w:pPr>
        <w:tabs>
          <w:tab w:val="left" w:pos="851"/>
        </w:tabs>
        <w:rPr>
          <w:rFonts w:ascii="Arial" w:hAnsi="Arial" w:cs="Arial"/>
          <w:b/>
        </w:rPr>
      </w:pPr>
      <w:r w:rsidRPr="007960AB">
        <w:rPr>
          <w:rFonts w:ascii="Arial" w:hAnsi="Arial" w:cs="Arial"/>
          <w:i/>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Default="009B1CD0" w:rsidP="009B45B9">
      <w:pPr>
        <w:tabs>
          <w:tab w:val="left" w:pos="576"/>
          <w:tab w:val="left" w:pos="851"/>
        </w:tabs>
        <w:jc w:val="both"/>
        <w:rPr>
          <w:rFonts w:ascii="Arial" w:hAnsi="Arial" w:cs="Arial"/>
          <w:i/>
          <w:sz w:val="18"/>
          <w:szCs w:val="18"/>
        </w:rPr>
      </w:pPr>
      <w:r>
        <w:rPr>
          <w:rFonts w:ascii="Arial" w:hAnsi="Arial" w:cs="Arial"/>
        </w:rPr>
        <w:t>L</w:t>
      </w:r>
      <w:r w:rsidR="00535586">
        <w:rPr>
          <w:rFonts w:ascii="Arial" w:hAnsi="Arial" w:cs="Arial"/>
        </w:rPr>
        <w:t xml:space="preserve">e marché débute à compter </w:t>
      </w:r>
      <w:r>
        <w:rPr>
          <w:rFonts w:ascii="Arial" w:hAnsi="Arial" w:cs="Arial"/>
        </w:rPr>
        <w:t>de :</w:t>
      </w:r>
    </w:p>
    <w:p w:rsidR="009B1CD0" w:rsidRDefault="009B1CD0" w:rsidP="009B45B9">
      <w:pPr>
        <w:tabs>
          <w:tab w:val="left" w:pos="851"/>
        </w:tabs>
      </w:pPr>
      <w:r>
        <w:rPr>
          <w:rFonts w:ascii="Arial" w:hAnsi="Arial" w:cs="Arial"/>
          <w:i/>
          <w:sz w:val="18"/>
          <w:szCs w:val="18"/>
        </w:rPr>
        <w:t>(Cocher la case correspondante.)</w:t>
      </w:r>
    </w:p>
    <w:p w:rsidR="009B1CD0" w:rsidRDefault="00844DAA" w:rsidP="009B45B9">
      <w:pPr>
        <w:tabs>
          <w:tab w:val="left" w:pos="851"/>
        </w:tabs>
        <w:spacing w:before="120"/>
        <w:ind w:left="567"/>
        <w:jc w:val="both"/>
      </w:pPr>
      <w:r>
        <w:tab/>
      </w:r>
      <w:r w:rsidR="000A0262">
        <w:fldChar w:fldCharType="begin">
          <w:ffData>
            <w:name w:val=""/>
            <w:enabled/>
            <w:calcOnExit w:val="0"/>
            <w:checkBox>
              <w:size w:val="20"/>
              <w:default w:val="1"/>
            </w:checkBox>
          </w:ffData>
        </w:fldChar>
      </w:r>
      <w:r w:rsidR="000A0262">
        <w:instrText xml:space="preserve"> FORMCHECKBOX </w:instrText>
      </w:r>
      <w:r w:rsidR="00F74EEB">
        <w:fldChar w:fldCharType="separate"/>
      </w:r>
      <w:r w:rsidR="000A0262">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0A0262" w:rsidRPr="000A0262">
        <w:rPr>
          <w:rFonts w:ascii="Arial" w:hAnsi="Arial" w:cs="Arial"/>
          <w:b/>
        </w:rPr>
        <w:t>jusqu’au 3</w:t>
      </w:r>
      <w:r w:rsidR="000A0262">
        <w:rPr>
          <w:rFonts w:ascii="Arial" w:hAnsi="Arial" w:cs="Arial"/>
          <w:b/>
        </w:rPr>
        <w:t>0</w:t>
      </w:r>
      <w:r w:rsidR="000A0262" w:rsidRPr="000A0262">
        <w:rPr>
          <w:rFonts w:ascii="Arial" w:hAnsi="Arial" w:cs="Arial"/>
          <w:b/>
        </w:rPr>
        <w:t xml:space="preserve"> octobre 2029</w:t>
      </w:r>
      <w:r w:rsidR="000A0262">
        <w:rPr>
          <w:rFonts w:ascii="Arial" w:hAnsi="Arial" w:cs="Arial"/>
        </w:rPr>
        <w:t xml:space="preserve"> </w:t>
      </w:r>
      <w:r w:rsidR="009B1CD0">
        <w:rPr>
          <w:rFonts w:ascii="Arial" w:hAnsi="Arial" w:cs="Arial"/>
        </w:rPr>
        <w:t>;</w:t>
      </w:r>
      <w:r w:rsidR="005D33ED">
        <w:rPr>
          <w:rFonts w:ascii="Arial" w:hAnsi="Arial" w:cs="Arial"/>
        </w:rPr>
        <w:t xml:space="preserve"> </w:t>
      </w:r>
      <w:r w:rsidR="00E74FC8">
        <w:rPr>
          <w:rFonts w:ascii="Arial" w:hAnsi="Arial" w:cs="Arial"/>
          <w:b/>
        </w:rPr>
        <w:t xml:space="preserve"> </w:t>
      </w:r>
    </w:p>
    <w:p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F74EEB">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rsidR="00D64188" w:rsidRDefault="00844DAA" w:rsidP="00EB4E3A">
      <w:pPr>
        <w:tabs>
          <w:tab w:val="left" w:pos="851"/>
        </w:tabs>
        <w:spacing w:before="120"/>
        <w:ind w:left="1134" w:hanging="567"/>
        <w:jc w:val="both"/>
        <w:rPr>
          <w:rFonts w:ascii="Arial" w:hAnsi="Arial" w:cs="Arial"/>
          <w:b/>
        </w:rPr>
      </w:pPr>
      <w:r>
        <w:tab/>
      </w:r>
      <w:r w:rsidR="000A0262">
        <w:fldChar w:fldCharType="begin">
          <w:ffData>
            <w:name w:val=""/>
            <w:enabled/>
            <w:calcOnExit w:val="0"/>
            <w:checkBox>
              <w:size w:val="20"/>
              <w:default w:val="0"/>
            </w:checkBox>
          </w:ffData>
        </w:fldChar>
      </w:r>
      <w:r w:rsidR="000A0262">
        <w:instrText xml:space="preserve"> FORMCHECKBOX </w:instrText>
      </w:r>
      <w:r w:rsidR="00F74EEB">
        <w:fldChar w:fldCharType="separate"/>
      </w:r>
      <w:r w:rsidR="000A0262">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w:t>
      </w:r>
      <w:r w:rsidR="00E74FC8">
        <w:rPr>
          <w:rFonts w:ascii="Arial" w:hAnsi="Arial" w:cs="Arial"/>
        </w:rPr>
        <w:t xml:space="preserve">ieure à la date de notification </w:t>
      </w:r>
    </w:p>
    <w:p w:rsidR="00D64188" w:rsidRDefault="00D64188" w:rsidP="009B45B9">
      <w:pPr>
        <w:tabs>
          <w:tab w:val="left" w:pos="426"/>
          <w:tab w:val="left" w:pos="851"/>
        </w:tabs>
        <w:jc w:val="both"/>
        <w:rPr>
          <w:rFonts w:ascii="Arial" w:hAnsi="Arial" w:cs="Arial"/>
          <w:b/>
        </w:rPr>
      </w:pPr>
    </w:p>
    <w:p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0A0262">
        <w:fldChar w:fldCharType="begin">
          <w:ffData>
            <w:name w:val=""/>
            <w:enabled/>
            <w:calcOnExit w:val="0"/>
            <w:checkBox>
              <w:size w:val="20"/>
              <w:default w:val="1"/>
            </w:checkBox>
          </w:ffData>
        </w:fldChar>
      </w:r>
      <w:r w:rsidR="000A0262">
        <w:instrText xml:space="preserve"> FORMCHECKBOX </w:instrText>
      </w:r>
      <w:r w:rsidR="00F74EEB">
        <w:fldChar w:fldCharType="separate"/>
      </w:r>
      <w:r w:rsidR="000A0262">
        <w:fldChar w:fldCharType="end"/>
      </w:r>
      <w:r>
        <w:tab/>
      </w:r>
      <w:r w:rsidR="009D661E">
        <w:t>Non</w:t>
      </w:r>
      <w:r>
        <w:tab/>
      </w:r>
      <w:r>
        <w:tab/>
      </w:r>
      <w:r>
        <w:tab/>
      </w:r>
      <w:r w:rsidR="000A0262">
        <w:fldChar w:fldCharType="begin">
          <w:ffData>
            <w:name w:val=""/>
            <w:enabled/>
            <w:calcOnExit w:val="0"/>
            <w:checkBox>
              <w:size w:val="20"/>
              <w:default w:val="0"/>
            </w:checkBox>
          </w:ffData>
        </w:fldChar>
      </w:r>
      <w:r w:rsidR="000A0262">
        <w:instrText xml:space="preserve"> FORMCHECKBOX </w:instrText>
      </w:r>
      <w:r w:rsidR="00F74EEB">
        <w:fldChar w:fldCharType="separate"/>
      </w:r>
      <w:r w:rsidR="000A0262">
        <w:fldChar w:fldCharType="end"/>
      </w:r>
      <w:r>
        <w:tab/>
      </w:r>
      <w:r w:rsidR="009D661E">
        <w:t>Oui</w:t>
      </w:r>
    </w:p>
    <w:p w:rsidR="009B1CD0" w:rsidRDefault="009B1CD0" w:rsidP="009B45B9">
      <w:pPr>
        <w:tabs>
          <w:tab w:val="left" w:pos="851"/>
        </w:tabs>
        <w:rPr>
          <w:rFonts w:ascii="Arial" w:hAnsi="Arial" w:cs="Arial"/>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rPr>
      </w:pPr>
    </w:p>
    <w:p w:rsidR="00B01155" w:rsidRDefault="00B01155" w:rsidP="009B45B9">
      <w:pPr>
        <w:tabs>
          <w:tab w:val="left" w:pos="426"/>
          <w:tab w:val="left" w:pos="851"/>
        </w:tabs>
        <w:jc w:val="both"/>
        <w:rPr>
          <w:rFonts w:ascii="Arial" w:hAnsi="Arial" w:cs="Arial"/>
        </w:rPr>
      </w:pPr>
    </w:p>
    <w:p w:rsidR="00D64188" w:rsidRDefault="00D64188" w:rsidP="009B45B9">
      <w:pPr>
        <w:tabs>
          <w:tab w:val="left" w:pos="426"/>
          <w:tab w:val="left" w:pos="851"/>
        </w:tabs>
        <w:jc w:val="both"/>
        <w:rPr>
          <w:rFonts w:ascii="Arial" w:hAnsi="Arial" w:cs="Arial"/>
        </w:rPr>
      </w:pPr>
    </w:p>
    <w:p w:rsidR="00D64188" w:rsidRDefault="00D64188" w:rsidP="009B45B9">
      <w:pPr>
        <w:tabs>
          <w:tab w:val="left" w:pos="426"/>
          <w:tab w:val="left" w:pos="851"/>
        </w:tabs>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Tr="00D72CDE">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D64188" w:rsidRDefault="00D64188" w:rsidP="00332B12">
      <w:pPr>
        <w:pStyle w:val="fcase1ertab"/>
        <w:tabs>
          <w:tab w:val="left" w:pos="851"/>
        </w:tabs>
        <w:ind w:left="0" w:firstLine="0"/>
        <w:rPr>
          <w:rFonts w:ascii="Arial" w:hAnsi="Arial" w:cs="Arial"/>
          <w:b/>
          <w:sz w:val="22"/>
          <w:szCs w:val="22"/>
        </w:rPr>
      </w:pPr>
    </w:p>
    <w:p w:rsidR="00D64188" w:rsidRDefault="00D64188"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74EEB">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74EEB">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F74EEB">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F74EEB">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F74EEB">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F74EEB">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74EEB">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74EEB">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F74EEB">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F74EEB">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ED2DC1" w:rsidRDefault="00ED2DC1">
      <w:pPr>
        <w:suppressAutoHyphens w:val="0"/>
        <w:rPr>
          <w:rFonts w:ascii="Arial" w:hAnsi="Arial" w:cs="Arial"/>
        </w:rPr>
      </w:pPr>
    </w:p>
    <w:p w:rsidR="00D64188" w:rsidRDefault="00D64188" w:rsidP="006C4338">
      <w:pPr>
        <w:tabs>
          <w:tab w:val="left" w:pos="851"/>
        </w:tabs>
        <w:rPr>
          <w:rFonts w:ascii="Arial" w:hAnsi="Arial" w:cs="Arial"/>
        </w:rPr>
      </w:pPr>
    </w:p>
    <w:p w:rsidR="00660EF2" w:rsidRDefault="00660EF2" w:rsidP="006C4338">
      <w:pPr>
        <w:tabs>
          <w:tab w:val="left" w:pos="851"/>
        </w:tabs>
        <w:rPr>
          <w:rFonts w:ascii="Arial" w:hAnsi="Arial" w:cs="Arial"/>
        </w:rPr>
      </w:pPr>
    </w:p>
    <w:p w:rsidR="00660EF2" w:rsidRDefault="00660EF2" w:rsidP="006C4338">
      <w:pPr>
        <w:tabs>
          <w:tab w:val="left" w:pos="851"/>
        </w:tabs>
        <w:rPr>
          <w:rFonts w:ascii="Arial" w:hAnsi="Arial" w:cs="Arial"/>
        </w:rPr>
      </w:pPr>
    </w:p>
    <w:p w:rsidR="00D64188" w:rsidRDefault="00D64188"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Tr="00EB4E3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lastRenderedPageBreak/>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EB4E3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EB4E3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EB4E3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p w:rsidR="00D64188" w:rsidRDefault="00D64188"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D64188">
        <w:tc>
          <w:tcPr>
            <w:tcW w:w="10277" w:type="dxa"/>
            <w:shd w:val="clear" w:color="auto" w:fill="66CCFF"/>
          </w:tcPr>
          <w:p w:rsidR="009B1CD0" w:rsidRPr="00EB4E3A" w:rsidRDefault="008B2A38" w:rsidP="006B5057">
            <w:pPr>
              <w:rPr>
                <w:b/>
              </w:rPr>
            </w:pPr>
            <w:r w:rsidRPr="00EB4E3A">
              <w:rPr>
                <w:rFonts w:ascii="Arial" w:hAnsi="Arial" w:cs="Arial"/>
                <w:b/>
              </w:rPr>
              <w:br w:type="page"/>
            </w:r>
            <w:r w:rsidR="009B1CD0" w:rsidRPr="00EB4E3A">
              <w:rPr>
                <w:b/>
                <w:sz w:val="22"/>
                <w:szCs w:val="22"/>
              </w:rPr>
              <w:t xml:space="preserve">D - Identification </w:t>
            </w:r>
            <w:r w:rsidR="001C40C0" w:rsidRPr="00EB4E3A">
              <w:rPr>
                <w:b/>
                <w:sz w:val="22"/>
                <w:szCs w:val="22"/>
              </w:rPr>
              <w:t>et signature de l’acheteur</w:t>
            </w:r>
            <w:r w:rsidR="009B1CD0" w:rsidRPr="00EB4E3A">
              <w:rPr>
                <w:b/>
                <w:sz w:val="22"/>
                <w:szCs w:val="22"/>
              </w:rPr>
              <w:t>.</w:t>
            </w:r>
          </w:p>
        </w:tc>
      </w:tr>
    </w:tbl>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w:t>
      </w:r>
      <w:r>
        <w:rPr>
          <w:rFonts w:ascii="Arial" w:hAnsi="Arial" w:cs="Arial"/>
          <w:b w:val="0"/>
          <w:bCs/>
          <w:i/>
          <w:iCs/>
          <w:sz w:val="18"/>
          <w:szCs w:val="18"/>
        </w:rPr>
        <w:t>.)</w:t>
      </w:r>
    </w:p>
    <w:p w:rsidR="009B1CD0" w:rsidRDefault="009B1CD0" w:rsidP="009B45B9">
      <w:pPr>
        <w:pStyle w:val="Titre1"/>
        <w:tabs>
          <w:tab w:val="left" w:pos="851"/>
        </w:tabs>
        <w:ind w:left="0"/>
        <w:jc w:val="both"/>
        <w:rPr>
          <w:rFonts w:ascii="Arial" w:hAnsi="Arial" w:cs="Arial"/>
        </w:rPr>
      </w:pPr>
    </w:p>
    <w:p w:rsidR="00E77026" w:rsidRPr="00F14516" w:rsidRDefault="00E77026" w:rsidP="00E77026">
      <w:pPr>
        <w:rPr>
          <w:rFonts w:ascii="Arial" w:hAnsi="Arial" w:cs="Arial"/>
          <w:b/>
        </w:rPr>
      </w:pPr>
      <w:r w:rsidRPr="00F14516">
        <w:rPr>
          <w:rFonts w:ascii="Arial" w:hAnsi="Arial" w:cs="Arial"/>
          <w:b/>
        </w:rPr>
        <w:t xml:space="preserve">Dans le cadre de </w:t>
      </w:r>
      <w:r w:rsidRPr="00F14516">
        <w:rPr>
          <w:rFonts w:ascii="Arial" w:hAnsi="Arial" w:cs="Arial"/>
          <w:b/>
          <w:u w:val="single"/>
        </w:rPr>
        <w:t>la passation</w:t>
      </w:r>
      <w:r w:rsidR="00E45C2B">
        <w:rPr>
          <w:rFonts w:ascii="Arial" w:hAnsi="Arial" w:cs="Arial"/>
          <w:b/>
        </w:rPr>
        <w:t xml:space="preserve"> </w:t>
      </w:r>
      <w:r w:rsidR="00F74EEB">
        <w:rPr>
          <w:rFonts w:ascii="Arial" w:hAnsi="Arial" w:cs="Arial"/>
          <w:b/>
        </w:rPr>
        <w:t>du</w:t>
      </w:r>
      <w:r w:rsidR="00E45C2B">
        <w:rPr>
          <w:rFonts w:ascii="Arial" w:hAnsi="Arial" w:cs="Arial"/>
          <w:b/>
        </w:rPr>
        <w:t xml:space="preserve"> marché</w:t>
      </w:r>
      <w:r w:rsidRPr="00F14516">
        <w:rPr>
          <w:rFonts w:ascii="Arial" w:hAnsi="Arial" w:cs="Arial"/>
          <w:b/>
        </w:rPr>
        <w:t> :</w:t>
      </w:r>
    </w:p>
    <w:p w:rsidR="00E77026" w:rsidRDefault="00E77026" w:rsidP="00E77026">
      <w:pPr>
        <w:pStyle w:val="Titre1"/>
        <w:ind w:left="0"/>
        <w:jc w:val="both"/>
        <w:rPr>
          <w:rFonts w:ascii="Arial" w:hAnsi="Arial" w:cs="Arial"/>
        </w:rPr>
      </w:pPr>
    </w:p>
    <w:p w:rsidR="00E77026" w:rsidRDefault="00E77026" w:rsidP="00E77026">
      <w:pPr>
        <w:jc w:val="center"/>
        <w:rPr>
          <w:rFonts w:ascii="Arial" w:hAnsi="Arial"/>
          <w:b/>
          <w:iCs/>
        </w:rPr>
      </w:pPr>
      <w:r>
        <w:rPr>
          <w:rFonts w:ascii="Arial" w:hAnsi="Arial"/>
          <w:b/>
          <w:iCs/>
        </w:rPr>
        <w:t>CENTRE HOSPITALIER UNIVERSITAIRE CAEN NORMANDIE</w:t>
      </w:r>
    </w:p>
    <w:p w:rsidR="00E77026" w:rsidRPr="00D5375F" w:rsidRDefault="00E77026" w:rsidP="00E77026">
      <w:pPr>
        <w:jc w:val="center"/>
        <w:rPr>
          <w:rFonts w:ascii="Arial" w:hAnsi="Arial" w:cs="Arial"/>
          <w:b/>
        </w:rPr>
      </w:pPr>
      <w:r w:rsidRPr="00D5375F">
        <w:rPr>
          <w:rFonts w:ascii="Arial" w:hAnsi="Arial" w:cs="Arial"/>
          <w:b/>
        </w:rPr>
        <w:t xml:space="preserve">Etablissement support du GHT </w:t>
      </w:r>
      <w:r w:rsidRPr="00D5375F">
        <w:rPr>
          <w:rFonts w:ascii="Arial" w:hAnsi="Arial" w:cs="Arial"/>
          <w:b/>
          <w:smallCaps/>
        </w:rPr>
        <w:t>Normandie Centre</w:t>
      </w:r>
    </w:p>
    <w:p w:rsidR="00E77026" w:rsidRDefault="00E77026" w:rsidP="00E77026">
      <w:pPr>
        <w:jc w:val="center"/>
        <w:rPr>
          <w:rFonts w:ascii="Arial" w:hAnsi="Arial"/>
          <w:b/>
          <w:iCs/>
        </w:rPr>
      </w:pPr>
      <w:r w:rsidRPr="00EB4E3A">
        <w:rPr>
          <w:rFonts w:ascii="Arial" w:hAnsi="Arial" w:cs="Arial"/>
          <w:b/>
        </w:rPr>
        <w:t xml:space="preserve">Direction des </w:t>
      </w:r>
      <w:r w:rsidR="008A5CC2">
        <w:rPr>
          <w:rFonts w:ascii="Arial" w:hAnsi="Arial" w:cs="Arial"/>
          <w:b/>
        </w:rPr>
        <w:t>achats</w:t>
      </w:r>
      <w:r w:rsidRPr="00EB4E3A">
        <w:rPr>
          <w:rFonts w:ascii="Arial" w:hAnsi="Arial" w:cs="Arial"/>
          <w:b/>
        </w:rPr>
        <w:t xml:space="preserve"> </w:t>
      </w:r>
    </w:p>
    <w:p w:rsidR="00E77026" w:rsidRDefault="00E77026" w:rsidP="00E77026">
      <w:pPr>
        <w:jc w:val="center"/>
        <w:rPr>
          <w:rFonts w:ascii="Arial" w:hAnsi="Arial"/>
          <w:b/>
          <w:iCs/>
        </w:rPr>
      </w:pPr>
      <w:r>
        <w:rPr>
          <w:rFonts w:ascii="Arial" w:hAnsi="Arial"/>
          <w:b/>
          <w:iCs/>
        </w:rPr>
        <w:t>CS 30001</w:t>
      </w:r>
    </w:p>
    <w:p w:rsidR="00E77026" w:rsidRDefault="00E77026" w:rsidP="00E77026">
      <w:pPr>
        <w:jc w:val="center"/>
        <w:rPr>
          <w:rFonts w:ascii="Arial" w:hAnsi="Arial"/>
          <w:b/>
          <w:iCs/>
        </w:rPr>
      </w:pPr>
      <w:r>
        <w:rPr>
          <w:rFonts w:ascii="Arial" w:hAnsi="Arial"/>
          <w:b/>
          <w:iCs/>
        </w:rPr>
        <w:t>14033 CAEN CEDEX 9</w:t>
      </w:r>
    </w:p>
    <w:p w:rsidR="005D33ED" w:rsidRDefault="005D33ED" w:rsidP="005D33ED">
      <w:pPr>
        <w:jc w:val="center"/>
        <w:rPr>
          <w:rFonts w:ascii="Arial" w:hAnsi="Arial" w:cs="Times New Roman"/>
          <w:b/>
          <w:iCs/>
          <w:lang w:eastAsia="fr-FR"/>
        </w:rPr>
      </w:pPr>
      <w:r>
        <w:rPr>
          <w:rFonts w:ascii="Arial" w:hAnsi="Arial"/>
          <w:b/>
          <w:iCs/>
        </w:rPr>
        <w:t>Tél. : 02.31.06.53.92</w:t>
      </w:r>
    </w:p>
    <w:p w:rsidR="00E77026" w:rsidRDefault="005D33ED" w:rsidP="005D33ED">
      <w:pPr>
        <w:pStyle w:val="En-tte"/>
        <w:tabs>
          <w:tab w:val="clear" w:pos="4536"/>
          <w:tab w:val="clear" w:pos="9072"/>
        </w:tabs>
        <w:jc w:val="center"/>
      </w:pPr>
      <w:r>
        <w:rPr>
          <w:rFonts w:ascii="Arial" w:hAnsi="Arial"/>
          <w:b/>
          <w:iCs/>
        </w:rPr>
        <w:t xml:space="preserve">Courriel : </w:t>
      </w:r>
      <w:hyperlink r:id="rId14" w:history="1">
        <w:r>
          <w:rPr>
            <w:rStyle w:val="Lienhypertexte"/>
            <w:rFonts w:ascii="Arial" w:hAnsi="Arial"/>
            <w:b/>
            <w:iCs/>
          </w:rPr>
          <w:t>hincourt-s@chu-caen.fr</w:t>
        </w:r>
      </w:hyperlink>
    </w:p>
    <w:p w:rsidR="005D33ED" w:rsidRDefault="005D33ED" w:rsidP="005D33ED">
      <w:pPr>
        <w:pStyle w:val="En-tte"/>
        <w:tabs>
          <w:tab w:val="clear" w:pos="4536"/>
          <w:tab w:val="clear" w:pos="9072"/>
        </w:tabs>
        <w:jc w:val="center"/>
        <w:rPr>
          <w:rFonts w:ascii="Arial" w:hAnsi="Arial" w:cs="Arial"/>
        </w:rPr>
      </w:pPr>
    </w:p>
    <w:p w:rsidR="00E77026" w:rsidRPr="00F14516" w:rsidRDefault="00E77026" w:rsidP="008A5CC2">
      <w:pPr>
        <w:jc w:val="both"/>
        <w:rPr>
          <w:rFonts w:ascii="Arial" w:hAnsi="Arial" w:cs="Arial"/>
          <w:b/>
        </w:rPr>
      </w:pPr>
      <w:r w:rsidRPr="00F14516">
        <w:rPr>
          <w:rFonts w:ascii="Arial" w:hAnsi="Arial" w:cs="Arial"/>
          <w:b/>
        </w:rPr>
        <w:t>Dans le cadre de l</w:t>
      </w:r>
      <w:r w:rsidR="00E45C2B">
        <w:rPr>
          <w:rFonts w:ascii="Arial" w:hAnsi="Arial" w:cs="Arial"/>
          <w:b/>
          <w:u w:val="single"/>
        </w:rPr>
        <w:t xml:space="preserve">’exécution </w:t>
      </w:r>
      <w:r w:rsidR="00F74EEB">
        <w:rPr>
          <w:rFonts w:ascii="Arial" w:hAnsi="Arial" w:cs="Arial"/>
          <w:b/>
          <w:u w:val="single"/>
        </w:rPr>
        <w:t>du</w:t>
      </w:r>
      <w:r w:rsidR="00E45C2B">
        <w:rPr>
          <w:rFonts w:ascii="Arial" w:hAnsi="Arial" w:cs="Arial"/>
          <w:b/>
          <w:u w:val="single"/>
        </w:rPr>
        <w:t xml:space="preserve"> marché</w:t>
      </w:r>
      <w:r w:rsidRPr="00F14516">
        <w:rPr>
          <w:rFonts w:ascii="Arial" w:hAnsi="Arial" w:cs="Arial"/>
          <w:b/>
        </w:rPr>
        <w:t>, le représentant de</w:t>
      </w:r>
      <w:r w:rsidR="00F74EEB">
        <w:rPr>
          <w:rFonts w:ascii="Arial" w:hAnsi="Arial" w:cs="Arial"/>
          <w:b/>
        </w:rPr>
        <w:t xml:space="preserve"> l’é</w:t>
      </w:r>
      <w:r w:rsidR="00F74EEB" w:rsidRPr="00F14516">
        <w:rPr>
          <w:rFonts w:ascii="Arial" w:hAnsi="Arial" w:cs="Arial"/>
          <w:b/>
        </w:rPr>
        <w:t>tablissement</w:t>
      </w:r>
      <w:r w:rsidRPr="00F14516">
        <w:rPr>
          <w:rFonts w:ascii="Arial" w:hAnsi="Arial" w:cs="Arial"/>
          <w:b/>
        </w:rPr>
        <w:t xml:space="preserve"> partie bénéficiaire</w:t>
      </w:r>
      <w:bookmarkStart w:id="1" w:name="_GoBack"/>
      <w:bookmarkEnd w:id="1"/>
      <w:r w:rsidRPr="00F14516">
        <w:rPr>
          <w:rFonts w:ascii="Arial" w:hAnsi="Arial" w:cs="Arial"/>
          <w:b/>
        </w:rPr>
        <w:t xml:space="preserve"> est l’interlocuteur du titulaire.</w:t>
      </w: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rsidR="009B1CD0" w:rsidRDefault="009B1CD0" w:rsidP="0083205E">
      <w:pPr>
        <w:tabs>
          <w:tab w:val="left" w:pos="851"/>
        </w:tabs>
        <w:jc w:val="both"/>
        <w:rPr>
          <w:rFonts w:ascii="Arial" w:hAnsi="Arial" w:cs="Arial"/>
        </w:rPr>
      </w:pPr>
    </w:p>
    <w:p w:rsidR="00D64188" w:rsidRPr="00D64188" w:rsidRDefault="00D64188" w:rsidP="00D64188">
      <w:pPr>
        <w:tabs>
          <w:tab w:val="left" w:pos="426"/>
          <w:tab w:val="left" w:pos="5103"/>
        </w:tabs>
        <w:suppressAutoHyphens w:val="0"/>
        <w:jc w:val="both"/>
        <w:rPr>
          <w:rFonts w:ascii="Arial" w:hAnsi="Arial" w:cs="Times New Roman"/>
          <w:b/>
          <w:i/>
          <w:lang w:eastAsia="fr-FR"/>
        </w:rPr>
      </w:pPr>
      <w:r w:rsidRPr="00D64188">
        <w:rPr>
          <w:rFonts w:ascii="Arial" w:hAnsi="Arial" w:cs="Times New Roman"/>
          <w:b/>
          <w:i/>
          <w:lang w:eastAsia="fr-FR"/>
        </w:rPr>
        <w:t xml:space="preserve">Monsieur Frédéric </w:t>
      </w:r>
      <w:r w:rsidR="00E74FC8">
        <w:rPr>
          <w:rFonts w:ascii="Arial" w:hAnsi="Arial" w:cs="Times New Roman"/>
          <w:b/>
          <w:i/>
          <w:lang w:eastAsia="fr-FR"/>
        </w:rPr>
        <w:t>VARNIER</w:t>
      </w:r>
      <w:r w:rsidRPr="00D64188">
        <w:rPr>
          <w:rFonts w:ascii="Arial" w:hAnsi="Arial" w:cs="Times New Roman"/>
          <w:b/>
          <w:i/>
          <w:lang w:eastAsia="fr-FR"/>
        </w:rPr>
        <w:t xml:space="preserve"> - Directeur</w:t>
      </w:r>
      <w:r w:rsidR="00D72CDE">
        <w:rPr>
          <w:rFonts w:ascii="Arial" w:hAnsi="Arial" w:cs="Times New Roman"/>
          <w:b/>
          <w:i/>
          <w:lang w:eastAsia="fr-FR"/>
        </w:rPr>
        <w:t xml:space="preserve"> g</w:t>
      </w:r>
      <w:r w:rsidRPr="00D64188">
        <w:rPr>
          <w:rFonts w:ascii="Arial" w:hAnsi="Arial" w:cs="Times New Roman"/>
          <w:b/>
          <w:i/>
          <w:lang w:eastAsia="fr-FR"/>
        </w:rPr>
        <w:t xml:space="preserve">énéral du C.H.U. </w:t>
      </w:r>
      <w:r w:rsidRPr="00D64188">
        <w:rPr>
          <w:rFonts w:ascii="Arial" w:hAnsi="Arial" w:cs="Times New Roman"/>
          <w:b/>
          <w:i/>
          <w:smallCaps/>
          <w:lang w:eastAsia="fr-FR"/>
        </w:rPr>
        <w:t>Caen Normandie</w:t>
      </w:r>
    </w:p>
    <w:p w:rsidR="009B1CD0" w:rsidRDefault="009B1CD0" w:rsidP="0083205E">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5"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6"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9B1CD0" w:rsidRDefault="009B1CD0" w:rsidP="009B45B9">
      <w:pPr>
        <w:tabs>
          <w:tab w:val="left" w:pos="851"/>
        </w:tabs>
        <w:jc w:val="both"/>
        <w:rPr>
          <w:rFonts w:ascii="Arial" w:hAnsi="Arial" w:cs="Arial"/>
        </w:rPr>
      </w:pPr>
    </w:p>
    <w:p w:rsidR="005D33ED" w:rsidRDefault="005D33ED" w:rsidP="005D33ED">
      <w:pPr>
        <w:pStyle w:val="fcase2metab"/>
        <w:ind w:left="0" w:firstLine="0"/>
        <w:rPr>
          <w:rFonts w:ascii="Arial" w:hAnsi="Arial" w:cs="Arial"/>
          <w:b/>
          <w:bCs/>
          <w:i/>
          <w:iCs/>
          <w:lang w:eastAsia="fr-FR"/>
        </w:rPr>
      </w:pPr>
      <w:r>
        <w:rPr>
          <w:rFonts w:ascii="Arial" w:hAnsi="Arial" w:cs="Arial"/>
          <w:b/>
          <w:bCs/>
          <w:i/>
          <w:iCs/>
        </w:rPr>
        <w:t xml:space="preserve">Madame Sophie HINCOURT – C.H.U. </w:t>
      </w:r>
      <w:r>
        <w:rPr>
          <w:rFonts w:ascii="Arial" w:hAnsi="Arial"/>
          <w:b/>
          <w:i/>
          <w:smallCaps/>
        </w:rPr>
        <w:t>Caen Normandie</w:t>
      </w:r>
      <w:r>
        <w:rPr>
          <w:rFonts w:ascii="Arial" w:hAnsi="Arial" w:cs="Arial"/>
          <w:b/>
          <w:bCs/>
          <w:i/>
          <w:iCs/>
        </w:rPr>
        <w:t xml:space="preserve"> / D</w:t>
      </w:r>
      <w:r w:rsidR="00D72CDE">
        <w:rPr>
          <w:rFonts w:ascii="Arial" w:hAnsi="Arial" w:cs="Arial"/>
          <w:b/>
          <w:bCs/>
          <w:i/>
          <w:iCs/>
        </w:rPr>
        <w:t xml:space="preserve">irection des affaires juridiques </w:t>
      </w:r>
      <w:r>
        <w:rPr>
          <w:rFonts w:ascii="Arial" w:hAnsi="Arial" w:cs="Arial"/>
          <w:b/>
          <w:bCs/>
          <w:i/>
          <w:iCs/>
        </w:rPr>
        <w:t xml:space="preserve">- </w:t>
      </w:r>
      <w:r w:rsidR="00D72CDE">
        <w:rPr>
          <w:rFonts w:ascii="Arial" w:hAnsi="Arial" w:cs="Arial"/>
          <w:b/>
          <w:bCs/>
          <w:i/>
          <w:iCs/>
        </w:rPr>
        <w:t xml:space="preserve">Cellule marchés publics - </w:t>
      </w:r>
      <w:r>
        <w:rPr>
          <w:rFonts w:ascii="Arial" w:hAnsi="Arial" w:cs="Arial"/>
          <w:b/>
          <w:bCs/>
          <w:i/>
          <w:iCs/>
        </w:rPr>
        <w:t xml:space="preserve">courriel : </w:t>
      </w:r>
      <w:hyperlink r:id="rId17" w:history="1">
        <w:r>
          <w:rPr>
            <w:rStyle w:val="Lienhypertexte"/>
            <w:rFonts w:ascii="Arial" w:hAnsi="Arial" w:cs="Arial"/>
            <w:b/>
            <w:bCs/>
            <w:i/>
            <w:iCs/>
          </w:rPr>
          <w:t>hincourt-s@chu-caen.fr</w:t>
        </w:r>
      </w:hyperlink>
    </w:p>
    <w:p w:rsidR="001C40C0" w:rsidRDefault="001C40C0" w:rsidP="009B45B9">
      <w:pPr>
        <w:tabs>
          <w:tab w:val="left" w:pos="851"/>
        </w:tabs>
        <w:jc w:val="both"/>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9B1CD0" w:rsidRDefault="009B1CD0" w:rsidP="009B45B9">
      <w:pPr>
        <w:pStyle w:val="fcase2metab"/>
        <w:rPr>
          <w:rFonts w:ascii="Arial" w:hAnsi="Arial" w:cs="Arial"/>
        </w:rPr>
      </w:pPr>
    </w:p>
    <w:p w:rsidR="00E77026" w:rsidRDefault="00E77026" w:rsidP="00E77026">
      <w:pPr>
        <w:suppressAutoHyphens w:val="0"/>
        <w:jc w:val="both"/>
        <w:rPr>
          <w:rFonts w:ascii="Arial" w:hAnsi="Arial" w:cs="Times New Roman"/>
          <w:b/>
          <w:i/>
          <w:lang w:eastAsia="fr-FR"/>
        </w:rPr>
      </w:pPr>
      <w:r w:rsidRPr="00E77026">
        <w:rPr>
          <w:rFonts w:ascii="Arial" w:hAnsi="Arial" w:cs="Times New Roman"/>
          <w:b/>
          <w:i/>
          <w:lang w:eastAsia="fr-FR"/>
        </w:rPr>
        <w:t>Madame l</w:t>
      </w:r>
      <w:r w:rsidR="00D72CDE">
        <w:rPr>
          <w:rFonts w:ascii="Arial" w:hAnsi="Arial" w:cs="Times New Roman"/>
          <w:b/>
          <w:i/>
          <w:lang w:eastAsia="fr-FR"/>
        </w:rPr>
        <w:t>a</w:t>
      </w:r>
      <w:r w:rsidRPr="00E77026">
        <w:rPr>
          <w:rFonts w:ascii="Arial" w:hAnsi="Arial" w:cs="Times New Roman"/>
          <w:b/>
          <w:i/>
          <w:lang w:eastAsia="fr-FR"/>
        </w:rPr>
        <w:t xml:space="preserve"> </w:t>
      </w:r>
      <w:r w:rsidR="00D72CDE" w:rsidRPr="00E77026">
        <w:rPr>
          <w:rFonts w:ascii="Arial" w:hAnsi="Arial" w:cs="Times New Roman"/>
          <w:b/>
          <w:i/>
          <w:lang w:eastAsia="fr-FR"/>
        </w:rPr>
        <w:t>Trésorièr</w:t>
      </w:r>
      <w:r w:rsidR="00D72CDE">
        <w:rPr>
          <w:rFonts w:ascii="Arial" w:hAnsi="Arial" w:cs="Times New Roman"/>
          <w:b/>
          <w:i/>
          <w:lang w:eastAsia="fr-FR"/>
        </w:rPr>
        <w:t>e</w:t>
      </w:r>
      <w:r w:rsidRPr="00E77026">
        <w:rPr>
          <w:rFonts w:ascii="Arial" w:hAnsi="Arial" w:cs="Times New Roman"/>
          <w:b/>
          <w:i/>
          <w:lang w:eastAsia="fr-FR"/>
        </w:rPr>
        <w:t xml:space="preserve"> </w:t>
      </w:r>
      <w:r w:rsidR="00D72CDE">
        <w:rPr>
          <w:rFonts w:ascii="Arial" w:hAnsi="Arial" w:cs="Times New Roman"/>
          <w:b/>
          <w:i/>
          <w:lang w:eastAsia="fr-FR"/>
        </w:rPr>
        <w:t xml:space="preserve">Principale - 145 rue de la Délivrande 14000 Caen - Tel 02 31 47 11 11 - </w:t>
      </w:r>
      <w:hyperlink r:id="rId18" w:history="1">
        <w:r w:rsidR="00D72CDE" w:rsidRPr="00EB73EE">
          <w:rPr>
            <w:rStyle w:val="Lienhypertexte"/>
            <w:rFonts w:ascii="Arial" w:hAnsi="Arial"/>
            <w:b/>
            <w:i/>
            <w:lang w:eastAsia="fr-FR"/>
          </w:rPr>
          <w:t>t014014@dgfip.finances.gouv.fr</w:t>
        </w:r>
      </w:hyperlink>
      <w:r w:rsidRPr="00E77026">
        <w:rPr>
          <w:rFonts w:ascii="Arial" w:hAnsi="Arial" w:cs="Times New Roman"/>
          <w:b/>
          <w:i/>
          <w:lang w:eastAsia="fr-FR"/>
        </w:rPr>
        <w:t>.</w:t>
      </w:r>
    </w:p>
    <w:p w:rsidR="00D72CDE" w:rsidRPr="00E77026" w:rsidRDefault="00D72CDE" w:rsidP="00E77026">
      <w:pPr>
        <w:suppressAutoHyphens w:val="0"/>
        <w:jc w:val="both"/>
        <w:rPr>
          <w:rFonts w:ascii="Arial" w:hAnsi="Arial" w:cs="Times New Roman"/>
          <w:b/>
          <w:i/>
          <w:lang w:eastAsia="fr-FR"/>
        </w:rPr>
      </w:pPr>
    </w:p>
    <w:p w:rsidR="009B1CD0" w:rsidRDefault="009B1CD0" w:rsidP="009B45B9">
      <w:pPr>
        <w:pStyle w:val="fcase2metab"/>
        <w:ind w:left="0" w:firstLine="0"/>
        <w:rPr>
          <w:rFonts w:ascii="Arial" w:hAnsi="Arial" w:cs="Arial"/>
        </w:rPr>
      </w:pPr>
    </w:p>
    <w:p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rsidR="0079785C" w:rsidRDefault="0079785C" w:rsidP="009B45B9">
      <w:pPr>
        <w:pStyle w:val="fcase2metab"/>
        <w:rPr>
          <w:rFonts w:ascii="Arial" w:hAnsi="Arial" w:cs="Arial"/>
        </w:rPr>
      </w:pPr>
    </w:p>
    <w:p w:rsidR="00D64188" w:rsidRDefault="00D64188">
      <w:pPr>
        <w:suppressAutoHyphens w:val="0"/>
        <w:rPr>
          <w:rFonts w:ascii="Arial" w:hAnsi="Arial" w:cs="Arial"/>
        </w:rPr>
      </w:pPr>
      <w:r>
        <w:rPr>
          <w:rFonts w:ascii="Arial" w:hAnsi="Arial" w:cs="Arial"/>
        </w:rPr>
        <w:br w:type="page"/>
      </w:r>
    </w:p>
    <w:p w:rsidR="00D64188" w:rsidRDefault="00D64188" w:rsidP="009B45B9">
      <w:pPr>
        <w:tabs>
          <w:tab w:val="left" w:pos="851"/>
          <w:tab w:val="left" w:pos="3402"/>
          <w:tab w:val="left" w:pos="6237"/>
          <w:tab w:val="left" w:pos="9072"/>
        </w:tabs>
        <w:jc w:val="both"/>
        <w:rPr>
          <w:rFonts w:ascii="Arial" w:hAnsi="Arial" w:cs="Arial"/>
          <w:b/>
          <w:caps/>
        </w:rPr>
      </w:pPr>
    </w:p>
    <w:p w:rsidR="00D64188" w:rsidRDefault="00D64188" w:rsidP="009B45B9">
      <w:pPr>
        <w:tabs>
          <w:tab w:val="left" w:pos="851"/>
          <w:tab w:val="left" w:pos="3402"/>
          <w:tab w:val="left" w:pos="6237"/>
          <w:tab w:val="left" w:pos="9072"/>
        </w:tabs>
        <w:jc w:val="both"/>
        <w:rPr>
          <w:rFonts w:ascii="Arial" w:hAnsi="Arial" w:cs="Arial"/>
          <w:b/>
          <w:caps/>
        </w:rPr>
      </w:pPr>
    </w:p>
    <w:p w:rsidR="00D64188" w:rsidRPr="00D64188" w:rsidRDefault="00D64188" w:rsidP="00D64188">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p>
    <w:p w:rsidR="00D64188" w:rsidRPr="00D64188" w:rsidRDefault="00D64188" w:rsidP="00D64188">
      <w:pPr>
        <w:suppressAutoHyphens w:val="0"/>
        <w:rPr>
          <w:i/>
          <w:iCs/>
          <w:sz w:val="18"/>
          <w:szCs w:val="18"/>
          <w:lang w:eastAsia="fr-FR"/>
        </w:rPr>
      </w:pPr>
      <w:r w:rsidRPr="00D64188">
        <w:rPr>
          <w:rFonts w:ascii="Arial" w:hAnsi="Arial" w:cs="Arial"/>
          <w:i/>
          <w:iCs/>
          <w:sz w:val="18"/>
          <w:szCs w:val="18"/>
          <w:lang w:eastAsia="fr-FR"/>
        </w:rPr>
        <w:t>(Cocher la case correspondante.)</w:t>
      </w:r>
    </w:p>
    <w:p w:rsidR="008B451C" w:rsidRPr="00D64188" w:rsidRDefault="008B451C" w:rsidP="008B451C">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F74EEB">
        <w:rPr>
          <w:rFonts w:ascii="Arial" w:hAnsi="Arial" w:cs="Arial"/>
          <w:lang w:eastAsia="fr-FR"/>
        </w:rPr>
      </w:r>
      <w:r w:rsidR="00F74EEB">
        <w:rPr>
          <w:rFonts w:ascii="Arial" w:hAnsi="Arial" w:cs="Arial"/>
          <w:lang w:eastAsia="fr-FR"/>
        </w:rPr>
        <w:fldChar w:fldCharType="separate"/>
      </w:r>
      <w:r w:rsidRPr="00D64188">
        <w:rPr>
          <w:rFonts w:ascii="Arial" w:hAnsi="Arial" w:cs="Arial"/>
          <w:lang w:eastAsia="fr-FR"/>
        </w:rPr>
        <w:fldChar w:fldCharType="end"/>
      </w:r>
      <w:r>
        <w:rPr>
          <w:rFonts w:ascii="Arial" w:hAnsi="Arial" w:cs="Arial"/>
          <w:lang w:eastAsia="fr-FR"/>
        </w:rPr>
        <w:t xml:space="preserve"> Annexe n°1</w:t>
      </w:r>
      <w:r w:rsidRPr="00D64188">
        <w:rPr>
          <w:rFonts w:ascii="Arial" w:hAnsi="Arial" w:cs="Arial"/>
          <w:lang w:eastAsia="fr-FR"/>
        </w:rPr>
        <w:t xml:space="preserve"> relative </w:t>
      </w:r>
      <w:r>
        <w:rPr>
          <w:rFonts w:ascii="Arial" w:hAnsi="Arial" w:cs="Arial"/>
          <w:lang w:eastAsia="fr-FR"/>
        </w:rPr>
        <w:t xml:space="preserve">au questionnaire </w:t>
      </w:r>
      <w:r w:rsidR="00067896">
        <w:rPr>
          <w:rFonts w:ascii="Arial" w:hAnsi="Arial" w:cs="Arial"/>
          <w:lang w:eastAsia="fr-FR"/>
        </w:rPr>
        <w:t xml:space="preserve">technique </w:t>
      </w:r>
      <w:r w:rsidRPr="00D64188">
        <w:rPr>
          <w:rFonts w:ascii="Arial" w:hAnsi="Arial" w:cs="Arial"/>
          <w:lang w:eastAsia="fr-FR"/>
        </w:rPr>
        <w:t>;</w:t>
      </w:r>
    </w:p>
    <w:p w:rsidR="008B451C" w:rsidRPr="00D64188" w:rsidRDefault="008B451C" w:rsidP="008B451C">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F74EEB">
        <w:rPr>
          <w:rFonts w:ascii="Arial" w:hAnsi="Arial" w:cs="Arial"/>
          <w:lang w:eastAsia="fr-FR"/>
        </w:rPr>
      </w:r>
      <w:r w:rsidR="00F74EEB">
        <w:rPr>
          <w:rFonts w:ascii="Arial" w:hAnsi="Arial" w:cs="Arial"/>
          <w:lang w:eastAsia="fr-FR"/>
        </w:rPr>
        <w:fldChar w:fldCharType="separate"/>
      </w:r>
      <w:r w:rsidRPr="00D64188">
        <w:rPr>
          <w:rFonts w:ascii="Arial" w:hAnsi="Arial" w:cs="Arial"/>
          <w:lang w:eastAsia="fr-FR"/>
        </w:rPr>
        <w:fldChar w:fldCharType="end"/>
      </w:r>
      <w:r>
        <w:rPr>
          <w:rFonts w:ascii="Arial" w:hAnsi="Arial" w:cs="Arial"/>
          <w:lang w:eastAsia="fr-FR"/>
        </w:rPr>
        <w:t xml:space="preserve"> Annexe n°2</w:t>
      </w:r>
      <w:r w:rsidRPr="00D64188">
        <w:rPr>
          <w:rFonts w:ascii="Arial" w:hAnsi="Arial" w:cs="Arial"/>
          <w:lang w:eastAsia="fr-FR"/>
        </w:rPr>
        <w:t xml:space="preserve"> relative </w:t>
      </w:r>
      <w:r>
        <w:rPr>
          <w:rFonts w:ascii="Arial" w:hAnsi="Arial" w:cs="Arial"/>
          <w:lang w:eastAsia="fr-FR"/>
        </w:rPr>
        <w:t>au questionnaire développement durable</w:t>
      </w:r>
      <w:r w:rsidRPr="00D64188">
        <w:rPr>
          <w:rFonts w:ascii="Arial" w:hAnsi="Arial" w:cs="Arial"/>
          <w:lang w:eastAsia="fr-FR"/>
        </w:rPr>
        <w:t> ;</w:t>
      </w:r>
    </w:p>
    <w:p w:rsidR="00D64188" w:rsidRPr="00D64188" w:rsidRDefault="00D64188" w:rsidP="00D64188">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F74EEB">
        <w:rPr>
          <w:rFonts w:ascii="Arial" w:hAnsi="Arial" w:cs="Arial"/>
          <w:lang w:eastAsia="fr-FR"/>
        </w:rPr>
      </w:r>
      <w:r w:rsidR="00F74EEB">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 sous-traitant (ou DC4) ;</w:t>
      </w:r>
    </w:p>
    <w:p w:rsidR="00D64188" w:rsidRPr="00D64188" w:rsidRDefault="00D64188" w:rsidP="00D64188">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F74EEB">
        <w:rPr>
          <w:rFonts w:ascii="Arial" w:hAnsi="Arial" w:cs="Arial"/>
          <w:lang w:eastAsia="fr-FR"/>
        </w:rPr>
      </w:r>
      <w:r w:rsidR="00F74EEB">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D64188" w:rsidRPr="00D64188" w:rsidRDefault="00D64188" w:rsidP="00D64188">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F74EEB">
        <w:rPr>
          <w:rFonts w:ascii="Arial" w:hAnsi="Arial" w:cs="Arial"/>
          <w:lang w:eastAsia="fr-FR"/>
        </w:rPr>
      </w:r>
      <w:r w:rsidR="00F74EEB">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D64188" w:rsidRPr="00D64188" w:rsidRDefault="00D72CDE" w:rsidP="00D64188">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2" w:name="CaseACocher111"/>
      <w:r>
        <w:rPr>
          <w:rFonts w:ascii="Arial" w:hAnsi="Arial" w:cs="Arial"/>
          <w:lang w:eastAsia="fr-FR"/>
        </w:rPr>
        <w:instrText xml:space="preserve"> FORMCHECKBOX </w:instrText>
      </w:r>
      <w:r w:rsidR="00F74EEB">
        <w:rPr>
          <w:rFonts w:ascii="Arial" w:hAnsi="Arial" w:cs="Arial"/>
          <w:lang w:eastAsia="fr-FR"/>
        </w:rPr>
      </w:r>
      <w:r w:rsidR="00F74EEB">
        <w:rPr>
          <w:rFonts w:ascii="Arial" w:hAnsi="Arial" w:cs="Arial"/>
          <w:lang w:eastAsia="fr-FR"/>
        </w:rPr>
        <w:fldChar w:fldCharType="separate"/>
      </w:r>
      <w:r>
        <w:rPr>
          <w:rFonts w:ascii="Arial" w:hAnsi="Arial" w:cs="Arial"/>
          <w:lang w:eastAsia="fr-FR"/>
        </w:rPr>
        <w:fldChar w:fldCharType="end"/>
      </w:r>
      <w:bookmarkEnd w:id="2"/>
      <w:r w:rsidR="00D64188" w:rsidRPr="00D64188">
        <w:rPr>
          <w:rFonts w:ascii="Arial" w:hAnsi="Arial" w:cs="Arial"/>
          <w:lang w:eastAsia="fr-FR"/>
        </w:rPr>
        <w:t xml:space="preserve"> Autres annexes </w:t>
      </w:r>
      <w:r w:rsidR="00D64188" w:rsidRPr="00D64188">
        <w:rPr>
          <w:rFonts w:ascii="Arial" w:hAnsi="Arial" w:cs="Arial"/>
          <w:i/>
          <w:iCs/>
          <w:sz w:val="18"/>
          <w:szCs w:val="18"/>
          <w:lang w:eastAsia="fr-FR"/>
        </w:rPr>
        <w:t>(A préciser)</w:t>
      </w:r>
      <w:r w:rsidR="00D64188" w:rsidRPr="00D64188">
        <w:rPr>
          <w:rFonts w:ascii="Arial" w:hAnsi="Arial" w:cs="Arial"/>
          <w:lang w:eastAsia="fr-FR"/>
        </w:rPr>
        <w:t> ;</w:t>
      </w:r>
      <w:r>
        <w:rPr>
          <w:rFonts w:ascii="Arial" w:hAnsi="Arial" w:cs="Arial"/>
          <w:lang w:eastAsia="fr-FR"/>
        </w:rPr>
        <w:t xml:space="preserve"> annexe financière</w:t>
      </w:r>
    </w:p>
    <w:p w:rsidR="00D64188" w:rsidRPr="00D64188" w:rsidRDefault="00D64188" w:rsidP="00D64188">
      <w:pPr>
        <w:suppressAutoHyphens w:val="0"/>
        <w:jc w:val="both"/>
        <w:rPr>
          <w:rFonts w:ascii="Arial" w:hAnsi="Arial" w:cs="Arial"/>
          <w:lang w:eastAsia="fr-FR"/>
        </w:rPr>
      </w:pPr>
    </w:p>
    <w:p w:rsidR="00D64188" w:rsidRPr="00D64188" w:rsidRDefault="00D64188" w:rsidP="00D64188">
      <w:pPr>
        <w:suppressAutoHyphens w:val="0"/>
        <w:jc w:val="both"/>
        <w:rPr>
          <w:rFonts w:ascii="Arial" w:hAnsi="Arial" w:cs="Arial"/>
          <w:lang w:eastAsia="fr-FR"/>
        </w:rPr>
      </w:pPr>
    </w:p>
    <w:p w:rsidR="00D64188" w:rsidRDefault="00D64188" w:rsidP="00D64188">
      <w:pPr>
        <w:suppressAutoHyphens w:val="0"/>
        <w:jc w:val="both"/>
        <w:rPr>
          <w:rFonts w:ascii="Arial" w:hAnsi="Arial" w:cs="Arial"/>
          <w:lang w:eastAsia="fr-FR"/>
        </w:rPr>
      </w:pPr>
    </w:p>
    <w:p w:rsidR="00D64188" w:rsidRPr="00D64188" w:rsidRDefault="00D64188" w:rsidP="00D64188">
      <w:pPr>
        <w:suppressAutoHyphens w:val="0"/>
        <w:jc w:val="both"/>
        <w:rPr>
          <w:rFonts w:ascii="Arial" w:hAnsi="Arial" w:cs="Arial"/>
          <w:lang w:eastAsia="fr-FR"/>
        </w:rPr>
      </w:pPr>
    </w:p>
    <w:p w:rsidR="00D64188" w:rsidRPr="00D64188" w:rsidRDefault="00D64188" w:rsidP="00D64188">
      <w:pPr>
        <w:suppressAutoHyphens w:val="0"/>
        <w:rPr>
          <w:rFonts w:ascii="Arial" w:hAnsi="Arial" w:cs="Arial"/>
          <w:lang w:eastAsia="fr-FR"/>
        </w:rPr>
      </w:pPr>
    </w:p>
    <w:p w:rsidR="00D64188" w:rsidRPr="00D64188" w:rsidRDefault="00D64188" w:rsidP="00D64188">
      <w:pPr>
        <w:suppressAutoHyphens w:val="0"/>
        <w:rPr>
          <w:rFonts w:ascii="Arial" w:hAnsi="Arial" w:cs="Arial"/>
          <w:lang w:eastAsia="fr-FR"/>
        </w:rPr>
      </w:pPr>
    </w:p>
    <w:p w:rsidR="00D64188" w:rsidRPr="00D64188" w:rsidRDefault="00E74FC8" w:rsidP="00D64188">
      <w:pPr>
        <w:tabs>
          <w:tab w:val="left" w:pos="5245"/>
          <w:tab w:val="left" w:pos="7371"/>
          <w:tab w:val="left" w:pos="7655"/>
        </w:tabs>
        <w:suppressAutoHyphens w:val="0"/>
        <w:ind w:left="3828"/>
        <w:jc w:val="center"/>
        <w:rPr>
          <w:rFonts w:ascii="Arial" w:hAnsi="Arial" w:cs="Arial"/>
          <w:lang w:eastAsia="fr-FR"/>
        </w:rPr>
      </w:pPr>
      <w:r>
        <w:rPr>
          <w:rFonts w:ascii="Arial" w:hAnsi="Arial" w:cs="Arial"/>
          <w:lang w:eastAsia="fr-FR"/>
        </w:rPr>
        <w:t>A Caen, le …………………202</w:t>
      </w:r>
      <w:r w:rsidR="000A0262">
        <w:rPr>
          <w:rFonts w:ascii="Arial" w:hAnsi="Arial" w:cs="Arial"/>
          <w:lang w:eastAsia="fr-FR"/>
        </w:rPr>
        <w:t>6</w:t>
      </w:r>
    </w:p>
    <w:p w:rsidR="00D64188" w:rsidRPr="00D64188" w:rsidRDefault="00D64188" w:rsidP="00D64188">
      <w:pPr>
        <w:suppressAutoHyphens w:val="0"/>
        <w:ind w:left="3828"/>
        <w:jc w:val="center"/>
        <w:rPr>
          <w:lang w:eastAsia="fr-FR"/>
        </w:rPr>
      </w:pPr>
    </w:p>
    <w:p w:rsidR="00D64188" w:rsidRPr="00D64188" w:rsidRDefault="00D64188" w:rsidP="00D64188">
      <w:pPr>
        <w:suppressAutoHyphens w:val="0"/>
        <w:ind w:left="3828"/>
        <w:jc w:val="center"/>
        <w:rPr>
          <w:rFonts w:ascii="Arial" w:hAnsi="Arial" w:cs="Arial"/>
          <w:lang w:eastAsia="fr-FR"/>
        </w:rPr>
      </w:pPr>
      <w:r w:rsidRPr="00D64188">
        <w:rPr>
          <w:rFonts w:ascii="Arial" w:hAnsi="Arial" w:cs="Arial"/>
          <w:lang w:eastAsia="fr-FR"/>
        </w:rPr>
        <w:t>Signature</w:t>
      </w:r>
    </w:p>
    <w:p w:rsidR="00D64188" w:rsidRPr="00D64188" w:rsidRDefault="00D64188" w:rsidP="00D64188">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D64188" w:rsidRPr="00D64188" w:rsidRDefault="00D64188" w:rsidP="00D64188">
      <w:pPr>
        <w:suppressAutoHyphens w:val="0"/>
        <w:ind w:left="3828"/>
        <w:jc w:val="center"/>
        <w:rPr>
          <w:lang w:eastAsia="fr-FR"/>
        </w:rPr>
      </w:pPr>
    </w:p>
    <w:p w:rsidR="00D64188" w:rsidRPr="00D64188" w:rsidRDefault="00D64188" w:rsidP="00D64188">
      <w:pPr>
        <w:suppressAutoHyphens w:val="0"/>
        <w:ind w:left="3828"/>
        <w:jc w:val="center"/>
        <w:rPr>
          <w:lang w:eastAsia="fr-FR"/>
        </w:rPr>
      </w:pPr>
    </w:p>
    <w:p w:rsidR="00D64188" w:rsidRPr="00D64188" w:rsidRDefault="00E45C2B" w:rsidP="00D64188">
      <w:pPr>
        <w:suppressAutoHyphens w:val="0"/>
        <w:ind w:left="3828"/>
        <w:jc w:val="center"/>
        <w:rPr>
          <w:b/>
          <w:lang w:eastAsia="fr-FR"/>
        </w:rPr>
      </w:pPr>
      <w:r>
        <w:rPr>
          <w:b/>
          <w:lang w:eastAsia="fr-FR"/>
        </w:rPr>
        <w:t xml:space="preserve">Po/ </w:t>
      </w:r>
      <w:r w:rsidR="00D64188" w:rsidRPr="00D64188">
        <w:rPr>
          <w:b/>
          <w:lang w:eastAsia="fr-FR"/>
        </w:rPr>
        <w:t xml:space="preserve">Frédéric </w:t>
      </w:r>
      <w:r w:rsidR="00E74FC8">
        <w:rPr>
          <w:b/>
          <w:lang w:eastAsia="fr-FR"/>
        </w:rPr>
        <w:t>VARNIER</w:t>
      </w:r>
    </w:p>
    <w:p w:rsidR="00E77026" w:rsidRPr="00E77026" w:rsidRDefault="00E45C2B" w:rsidP="00E77026">
      <w:pPr>
        <w:suppressAutoHyphens w:val="0"/>
        <w:ind w:left="3828"/>
        <w:jc w:val="center"/>
        <w:rPr>
          <w:b/>
          <w:lang w:eastAsia="fr-FR"/>
        </w:rPr>
      </w:pPr>
      <w:r>
        <w:rPr>
          <w:b/>
          <w:lang w:eastAsia="fr-FR"/>
        </w:rPr>
        <w:t>Directeur g</w:t>
      </w:r>
      <w:r w:rsidR="00D64188" w:rsidRPr="00D64188">
        <w:rPr>
          <w:b/>
          <w:lang w:eastAsia="fr-FR"/>
        </w:rPr>
        <w:t xml:space="preserve">énéral </w:t>
      </w:r>
      <w:r w:rsidR="00E77026" w:rsidRPr="00E77026">
        <w:rPr>
          <w:b/>
          <w:lang w:eastAsia="fr-FR"/>
        </w:rPr>
        <w:t xml:space="preserve">du CHU </w:t>
      </w:r>
      <w:r w:rsidR="00E77026" w:rsidRPr="00E77026">
        <w:rPr>
          <w:b/>
          <w:smallCaps/>
          <w:lang w:eastAsia="fr-FR"/>
        </w:rPr>
        <w:t>Caen Normandie</w:t>
      </w:r>
    </w:p>
    <w:p w:rsidR="009B1CD0" w:rsidRPr="00E77026" w:rsidRDefault="00E77026" w:rsidP="00E77026">
      <w:pPr>
        <w:suppressAutoHyphens w:val="0"/>
        <w:ind w:left="3828"/>
        <w:jc w:val="center"/>
        <w:rPr>
          <w:b/>
          <w:lang w:eastAsia="fr-FR"/>
        </w:rPr>
      </w:pPr>
      <w:r w:rsidRPr="00E77026">
        <w:rPr>
          <w:rFonts w:ascii="Arial" w:hAnsi="Arial" w:cs="Arial"/>
          <w:b/>
        </w:rPr>
        <w:t xml:space="preserve">Etablissement support du GHT </w:t>
      </w:r>
      <w:r w:rsidRPr="00E77026">
        <w:rPr>
          <w:rFonts w:ascii="Arial" w:hAnsi="Arial" w:cs="Arial"/>
          <w:b/>
          <w:smallCaps/>
        </w:rPr>
        <w:t>Normandie Centre</w:t>
      </w:r>
    </w:p>
    <w:sectPr w:rsidR="009B1CD0" w:rsidRPr="00E7702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3EC3" w:rsidRDefault="00FB3EC3">
      <w:r>
        <w:separator/>
      </w:r>
    </w:p>
  </w:endnote>
  <w:endnote w:type="continuationSeparator" w:id="0">
    <w:p w:rsidR="00FB3EC3" w:rsidRDefault="00FB3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D72CDE" w:rsidP="00FE48C9">
          <w:pPr>
            <w:jc w:val="center"/>
            <w:rPr>
              <w:rFonts w:ascii="Arial" w:hAnsi="Arial" w:cs="Arial"/>
              <w:b/>
            </w:rPr>
          </w:pPr>
          <w:r>
            <w:rPr>
              <w:rFonts w:ascii="Arial" w:hAnsi="Arial" w:cs="Arial"/>
              <w:b/>
            </w:rPr>
            <w:t>Marché n° 202</w:t>
          </w:r>
          <w:r w:rsidR="000A0262">
            <w:rPr>
              <w:rFonts w:ascii="Arial" w:hAnsi="Arial" w:cs="Arial"/>
              <w:b/>
            </w:rPr>
            <w:t>6</w:t>
          </w:r>
          <w:r>
            <w:rPr>
              <w:rFonts w:ascii="Arial" w:hAnsi="Arial" w:cs="Arial"/>
              <w:b/>
            </w:rPr>
            <w:t xml:space="preserve"> 0 0</w:t>
          </w:r>
          <w:r w:rsidR="000A0262">
            <w:rPr>
              <w:rFonts w:ascii="Arial" w:hAnsi="Arial" w:cs="Arial"/>
              <w:b/>
            </w:rPr>
            <w:t>36</w:t>
          </w:r>
          <w:r>
            <w:rPr>
              <w:rFonts w:ascii="Arial" w:hAnsi="Arial" w:cs="Arial"/>
              <w:b/>
            </w:rPr>
            <w:t xml:space="preserve"> 00</w:t>
          </w:r>
          <w:r w:rsidR="000A0262">
            <w:rPr>
              <w:rFonts w:ascii="Arial" w:hAnsi="Arial" w:cs="Arial"/>
              <w:b/>
            </w:rPr>
            <w:t>1</w:t>
          </w:r>
          <w:r>
            <w:rPr>
              <w:rFonts w:ascii="Arial" w:hAnsi="Arial" w:cs="Arial"/>
              <w:b/>
            </w:rPr>
            <w:t xml:space="preserve"> 000</w:t>
          </w: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45C2B">
            <w:rPr>
              <w:rStyle w:val="Numrodepage"/>
              <w:rFonts w:cs="Arial"/>
              <w:b/>
              <w:noProof/>
            </w:rPr>
            <w:t>6</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45C2B">
            <w:rPr>
              <w:rStyle w:val="Numrodepage"/>
              <w:rFonts w:cs="Arial"/>
              <w:b/>
              <w:noProof/>
            </w:rPr>
            <w:t>6</w:t>
          </w:r>
          <w:r>
            <w:rPr>
              <w:rStyle w:val="Numrodepage"/>
              <w:rFonts w:cs="Arial"/>
              <w:b/>
            </w:rPr>
            <w:fldChar w:fldCharType="end"/>
          </w:r>
        </w:p>
      </w:tc>
    </w:tr>
  </w:tbl>
  <w:p w:rsidR="005824AE" w:rsidRPr="00EB4E3A" w:rsidRDefault="004C5755" w:rsidP="00C83930">
    <w:pPr>
      <w:jc w:val="center"/>
      <w:rPr>
        <w:i/>
        <w:sz w:val="16"/>
        <w:szCs w:val="16"/>
      </w:rPr>
    </w:pPr>
    <w:r w:rsidRPr="00EB4E3A">
      <w:rPr>
        <w:i/>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3EC3" w:rsidRDefault="00FB3EC3">
      <w:r>
        <w:separator/>
      </w:r>
    </w:p>
  </w:footnote>
  <w:footnote w:type="continuationSeparator" w:id="0">
    <w:p w:rsidR="00FB3EC3" w:rsidRDefault="00FB3EC3">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D64188" w:rsidRDefault="00D64188" w:rsidP="00D64188">
      <w:pPr>
        <w:pStyle w:val="Notedebasdepage"/>
        <w:ind w:right="-1"/>
        <w:jc w:val="both"/>
      </w:pPr>
      <w:r>
        <w:rPr>
          <w:rStyle w:val="Appelnotedebasdep"/>
          <w:rFonts w:ascii="Arial" w:hAnsi="Arial" w:cs="Arial"/>
          <w:sz w:val="16"/>
          <w:szCs w:val="16"/>
        </w:rPr>
        <w:t>2</w:t>
      </w:r>
      <w:r>
        <w:rPr>
          <w:rFonts w:ascii="Arial" w:hAnsi="Arial" w:cs="Arial"/>
          <w:sz w:val="16"/>
          <w:szCs w:val="16"/>
        </w:rPr>
        <w:t xml:space="preserve"> Le montant de l’offre établie à partir de prix unitaires est calculé par référence à la quantité estimée dans l’avis d’appel public à la concurrence.</w:t>
      </w:r>
    </w:p>
  </w:footnote>
  <w:footnote w:id="3">
    <w:p w:rsidR="00D64188" w:rsidRDefault="00D64188" w:rsidP="00D64188">
      <w:pPr>
        <w:pStyle w:val="Notedebasdepage"/>
        <w:ind w:right="-1"/>
        <w:jc w:val="both"/>
      </w:pPr>
      <w:r>
        <w:rPr>
          <w:rStyle w:val="Appelnotedebasdep"/>
          <w:rFonts w:ascii="Arial" w:hAnsi="Arial" w:cs="Arial"/>
          <w:sz w:val="16"/>
          <w:szCs w:val="16"/>
        </w:rPr>
        <w:t>3</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E1F0D0A"/>
    <w:multiLevelType w:val="singleLevel"/>
    <w:tmpl w:val="F64A1436"/>
    <w:lvl w:ilvl="0">
      <w:start w:val="2"/>
      <w:numFmt w:val="decimal"/>
      <w:lvlText w:val="%1."/>
      <w:lvlJc w:val="left"/>
      <w:pPr>
        <w:tabs>
          <w:tab w:val="num" w:pos="420"/>
        </w:tabs>
        <w:ind w:left="420" w:hanging="420"/>
      </w:pPr>
      <w:rPr>
        <w:rFonts w:ascii="Times New Roman" w:hAnsi="Times New Roman" w:cs="Times New Roman"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EC3"/>
    <w:rsid w:val="00036500"/>
    <w:rsid w:val="00067896"/>
    <w:rsid w:val="00067F94"/>
    <w:rsid w:val="000A0262"/>
    <w:rsid w:val="000A2E05"/>
    <w:rsid w:val="000E0020"/>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85E76"/>
    <w:rsid w:val="003A7270"/>
    <w:rsid w:val="00403011"/>
    <w:rsid w:val="0043706E"/>
    <w:rsid w:val="0044597F"/>
    <w:rsid w:val="004A7169"/>
    <w:rsid w:val="004C5755"/>
    <w:rsid w:val="004E75A6"/>
    <w:rsid w:val="00514DAF"/>
    <w:rsid w:val="00532EC7"/>
    <w:rsid w:val="00535586"/>
    <w:rsid w:val="00541CA3"/>
    <w:rsid w:val="005546A9"/>
    <w:rsid w:val="005824AE"/>
    <w:rsid w:val="005846FB"/>
    <w:rsid w:val="005A05C1"/>
    <w:rsid w:val="005A4A3B"/>
    <w:rsid w:val="005A4CB5"/>
    <w:rsid w:val="005B2316"/>
    <w:rsid w:val="005D33ED"/>
    <w:rsid w:val="005F0DCE"/>
    <w:rsid w:val="0061068C"/>
    <w:rsid w:val="0064560F"/>
    <w:rsid w:val="00660727"/>
    <w:rsid w:val="00660EF2"/>
    <w:rsid w:val="006A37B0"/>
    <w:rsid w:val="006B5057"/>
    <w:rsid w:val="006C4338"/>
    <w:rsid w:val="006F3DF9"/>
    <w:rsid w:val="007060E5"/>
    <w:rsid w:val="00710FD6"/>
    <w:rsid w:val="00730A78"/>
    <w:rsid w:val="00757151"/>
    <w:rsid w:val="007909E0"/>
    <w:rsid w:val="007960AB"/>
    <w:rsid w:val="0079785C"/>
    <w:rsid w:val="007D4001"/>
    <w:rsid w:val="007D7A65"/>
    <w:rsid w:val="007F68A6"/>
    <w:rsid w:val="0083205E"/>
    <w:rsid w:val="00840934"/>
    <w:rsid w:val="00844DAA"/>
    <w:rsid w:val="008450C7"/>
    <w:rsid w:val="00876A73"/>
    <w:rsid w:val="008A5CC2"/>
    <w:rsid w:val="008B2A38"/>
    <w:rsid w:val="008B451C"/>
    <w:rsid w:val="00930A5C"/>
    <w:rsid w:val="00934503"/>
    <w:rsid w:val="00972598"/>
    <w:rsid w:val="00983FF3"/>
    <w:rsid w:val="009B1CD0"/>
    <w:rsid w:val="009B45B9"/>
    <w:rsid w:val="009C4738"/>
    <w:rsid w:val="009D661E"/>
    <w:rsid w:val="00A34D04"/>
    <w:rsid w:val="00AE7831"/>
    <w:rsid w:val="00B01155"/>
    <w:rsid w:val="00B019B1"/>
    <w:rsid w:val="00B02608"/>
    <w:rsid w:val="00B0289C"/>
    <w:rsid w:val="00B054DA"/>
    <w:rsid w:val="00B87564"/>
    <w:rsid w:val="00BA44E5"/>
    <w:rsid w:val="00BD767E"/>
    <w:rsid w:val="00BE6078"/>
    <w:rsid w:val="00C23457"/>
    <w:rsid w:val="00C630AD"/>
    <w:rsid w:val="00C83930"/>
    <w:rsid w:val="00C91060"/>
    <w:rsid w:val="00C911FE"/>
    <w:rsid w:val="00C961FB"/>
    <w:rsid w:val="00CD185D"/>
    <w:rsid w:val="00CD46CC"/>
    <w:rsid w:val="00CE67FD"/>
    <w:rsid w:val="00D26AD2"/>
    <w:rsid w:val="00D337D7"/>
    <w:rsid w:val="00D412FD"/>
    <w:rsid w:val="00D46BC7"/>
    <w:rsid w:val="00D64188"/>
    <w:rsid w:val="00D72CDE"/>
    <w:rsid w:val="00D90A00"/>
    <w:rsid w:val="00E20DB0"/>
    <w:rsid w:val="00E45C2B"/>
    <w:rsid w:val="00E47798"/>
    <w:rsid w:val="00E74C76"/>
    <w:rsid w:val="00E74FC8"/>
    <w:rsid w:val="00E77026"/>
    <w:rsid w:val="00E96FF6"/>
    <w:rsid w:val="00EB4E3A"/>
    <w:rsid w:val="00ED2DC1"/>
    <w:rsid w:val="00F74EEB"/>
    <w:rsid w:val="00F92811"/>
    <w:rsid w:val="00FB3EC3"/>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oNotEmbedSmartTags/>
  <w:decimalSymbol w:val=","/>
  <w:listSeparator w:val=";"/>
  <w14:docId w14:val="40B64690"/>
  <w15:chartTrackingRefBased/>
  <w15:docId w15:val="{780DD3F9-06EC-4697-BF82-FF628011C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D72C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31574754">
      <w:bodyDiv w:val="1"/>
      <w:marLeft w:val="0"/>
      <w:marRight w:val="0"/>
      <w:marTop w:val="0"/>
      <w:marBottom w:val="0"/>
      <w:divBdr>
        <w:top w:val="none" w:sz="0" w:space="0" w:color="auto"/>
        <w:left w:val="none" w:sz="0" w:space="0" w:color="auto"/>
        <w:bottom w:val="none" w:sz="0" w:space="0" w:color="auto"/>
        <w:right w:val="none" w:sz="0" w:space="0" w:color="auto"/>
      </w:divBdr>
    </w:div>
    <w:div w:id="759176054">
      <w:bodyDiv w:val="1"/>
      <w:marLeft w:val="0"/>
      <w:marRight w:val="0"/>
      <w:marTop w:val="0"/>
      <w:marBottom w:val="0"/>
      <w:divBdr>
        <w:top w:val="none" w:sz="0" w:space="0" w:color="auto"/>
        <w:left w:val="none" w:sz="0" w:space="0" w:color="auto"/>
        <w:bottom w:val="none" w:sz="0" w:space="0" w:color="auto"/>
        <w:right w:val="none" w:sz="0" w:space="0" w:color="auto"/>
      </w:divBdr>
    </w:div>
    <w:div w:id="1210453945">
      <w:bodyDiv w:val="1"/>
      <w:marLeft w:val="0"/>
      <w:marRight w:val="0"/>
      <w:marTop w:val="0"/>
      <w:marBottom w:val="0"/>
      <w:divBdr>
        <w:top w:val="none" w:sz="0" w:space="0" w:color="auto"/>
        <w:left w:val="none" w:sz="0" w:space="0" w:color="auto"/>
        <w:bottom w:val="none" w:sz="0" w:space="0" w:color="auto"/>
        <w:right w:val="none" w:sz="0" w:space="0" w:color="auto"/>
      </w:divBdr>
    </w:div>
    <w:div w:id="160873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hyperlink" Target="mailto:t014014@dgfip.finances.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hyperlink" Target="mailto:hincourt-s@chu-caen.fr"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hincourt-s@chu-caen.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05560-B341-4DAF-BC59-403589E6A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1978</Words>
  <Characters>10885</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12838</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HINCOURT SOPHIE</dc:creator>
  <cp:keywords/>
  <cp:lastModifiedBy>Laetitia RIZZOTTODOSSIN</cp:lastModifiedBy>
  <cp:revision>5</cp:revision>
  <cp:lastPrinted>2016-11-04T11:53:00Z</cp:lastPrinted>
  <dcterms:created xsi:type="dcterms:W3CDTF">2025-06-10T07:52:00Z</dcterms:created>
  <dcterms:modified xsi:type="dcterms:W3CDTF">2026-04-02T11:08:00Z</dcterms:modified>
</cp:coreProperties>
</file>