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C24B80" w:rsidRDefault="00C24B80" w:rsidP="00C24B80">
      <w:pPr>
        <w:tabs>
          <w:tab w:val="center" w:pos="4536"/>
          <w:tab w:val="right" w:pos="9072"/>
        </w:tabs>
        <w:jc w:val="center"/>
        <w:rPr>
          <w:rFonts w:ascii="Arial" w:hAnsi="Arial"/>
          <w:b/>
          <w:iCs/>
          <w:lang w:eastAsia="fr-FR"/>
        </w:rPr>
      </w:pP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CENTRE HOSPITALIER UNIVERSITAIRE CAEN NORMANDIE</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Etablissement support du GHT NORMANDIE CENTRE</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Direction des achats</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Cellule marchés publics – DAJ</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Avenue Côte de Nacre</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CS 30001</w:t>
      </w:r>
    </w:p>
    <w:p w:rsidR="00C24B80" w:rsidRPr="00C24B80" w:rsidRDefault="00C24B80" w:rsidP="00C24B80">
      <w:pPr>
        <w:tabs>
          <w:tab w:val="center" w:pos="4536"/>
          <w:tab w:val="right" w:pos="9072"/>
        </w:tabs>
        <w:jc w:val="center"/>
        <w:rPr>
          <w:rFonts w:ascii="Arial" w:hAnsi="Arial"/>
          <w:b/>
          <w:iCs/>
          <w:lang w:eastAsia="fr-FR"/>
        </w:rPr>
      </w:pPr>
      <w:r w:rsidRPr="00C24B80">
        <w:rPr>
          <w:rFonts w:ascii="Arial" w:hAnsi="Arial"/>
          <w:b/>
          <w:iCs/>
          <w:lang w:eastAsia="fr-FR"/>
        </w:rPr>
        <w:t>14033 CAEN CEDEX 9</w:t>
      </w:r>
    </w:p>
    <w:p w:rsidR="00C24B80" w:rsidRPr="00C24B80" w:rsidRDefault="00C24B80" w:rsidP="00C24B80">
      <w:pPr>
        <w:jc w:val="center"/>
        <w:rPr>
          <w:rFonts w:ascii="Arial" w:hAnsi="Arial" w:cs="Arial"/>
        </w:rPr>
      </w:pPr>
      <w:r w:rsidRPr="00C24B80">
        <w:rPr>
          <w:rFonts w:ascii="Arial" w:hAnsi="Arial"/>
          <w:b/>
          <w:iCs/>
          <w:lang w:eastAsia="fr-FR"/>
        </w:rPr>
        <w:t>Courriel : marchesin-c@chu-caen.fr</w:t>
      </w:r>
    </w:p>
    <w:p w:rsidR="000E3F3E" w:rsidRDefault="000E3F3E">
      <w:pPr>
        <w:rPr>
          <w:rFonts w:ascii="Marianne" w:hAnsi="Marianne" w:cs="Arial"/>
          <w:b/>
          <w:bCs/>
        </w:rPr>
      </w:pPr>
    </w:p>
    <w:p w:rsidR="000E3F3E" w:rsidRDefault="000E3F3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p>
    <w:p w:rsidR="00C24B80" w:rsidRDefault="00C24B80" w:rsidP="00C24B80">
      <w:pPr>
        <w:jc w:val="center"/>
        <w:rPr>
          <w:rFonts w:ascii="Arial" w:hAnsi="Arial" w:cs="Arial"/>
          <w:b/>
          <w:i/>
          <w:sz w:val="28"/>
        </w:rPr>
      </w:pPr>
      <w:r>
        <w:rPr>
          <w:rFonts w:ascii="Arial" w:hAnsi="Arial" w:cs="Arial"/>
          <w:b/>
          <w:i/>
          <w:sz w:val="28"/>
        </w:rPr>
        <w:t xml:space="preserve">GHT2026030 - FOURNITURE DE PAINS ET VIENNOISERIES FRAICHES </w:t>
      </w:r>
    </w:p>
    <w:p w:rsidR="00C24B80" w:rsidRDefault="00C24B80" w:rsidP="00C24B80">
      <w:pPr>
        <w:jc w:val="center"/>
        <w:rPr>
          <w:rFonts w:ascii="Arial" w:hAnsi="Arial" w:cs="Arial"/>
          <w:b/>
          <w:bCs/>
        </w:rPr>
      </w:pPr>
      <w:proofErr w:type="gramStart"/>
      <w:r>
        <w:rPr>
          <w:rFonts w:ascii="Arial" w:hAnsi="Arial" w:cs="Arial"/>
          <w:b/>
          <w:i/>
          <w:sz w:val="28"/>
        </w:rPr>
        <w:t>pour</w:t>
      </w:r>
      <w:proofErr w:type="gramEnd"/>
      <w:r>
        <w:rPr>
          <w:rFonts w:ascii="Arial" w:hAnsi="Arial" w:cs="Arial"/>
          <w:b/>
          <w:i/>
          <w:sz w:val="28"/>
        </w:rPr>
        <w:t xml:space="preserve"> les besoins du GHT Normandie Centre</w:t>
      </w:r>
    </w:p>
    <w:p w:rsidR="000E3F3E" w:rsidRPr="009B46E3" w:rsidRDefault="000E3F3E" w:rsidP="009B46E3">
      <w:pPr>
        <w:pStyle w:val="fcase1ertab"/>
        <w:tabs>
          <w:tab w:val="clear" w:pos="426"/>
          <w:tab w:val="left" w:pos="0"/>
        </w:tabs>
        <w:ind w:left="0" w:firstLine="0"/>
        <w:rPr>
          <w:rFonts w:ascii="Marianne" w:hAnsi="Marianne" w:cs="Arial"/>
        </w:rPr>
      </w:pPr>
    </w:p>
    <w:p w:rsidR="006E20C6" w:rsidRDefault="006E20C6">
      <w:pPr>
        <w:suppressAutoHyphens w:val="0"/>
        <w:rPr>
          <w:rFonts w:ascii="Marianne" w:hAnsi="Marianne" w:cs="Arial"/>
          <w:bCs/>
        </w:rPr>
      </w:pPr>
      <w:r>
        <w:rPr>
          <w:rFonts w:ascii="Marianne" w:hAnsi="Marianne" w:cs="Arial"/>
          <w:bCs/>
        </w:rPr>
        <w:br w:type="page"/>
      </w:r>
    </w:p>
    <w:p w:rsidR="000E3F3E" w:rsidRPr="009B46E3" w:rsidRDefault="000E3F3E" w:rsidP="009B46E3">
      <w:pPr>
        <w:pStyle w:val="fcase1ertab"/>
        <w:tabs>
          <w:tab w:val="clear" w:pos="426"/>
          <w:tab w:val="left" w:pos="0"/>
        </w:tabs>
        <w:ind w:left="0" w:firstLine="0"/>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4B80">
        <w:rPr>
          <w:rFonts w:ascii="Marianne" w:hAnsi="Marianne"/>
        </w:rPr>
      </w:r>
      <w:r w:rsidR="00C24B8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4B80">
        <w:rPr>
          <w:rFonts w:ascii="Marianne" w:hAnsi="Marianne"/>
        </w:rPr>
      </w:r>
      <w:r w:rsidR="00C24B8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24B80">
              <w:rPr>
                <w:rFonts w:ascii="Marianne" w:eastAsia="MS Gothic" w:hAnsi="Marianne" w:cs="Arial"/>
              </w:rPr>
            </w:r>
            <w:r w:rsidR="00C24B8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24B80">
              <w:rPr>
                <w:rFonts w:ascii="Marianne" w:eastAsia="MS Gothic" w:hAnsi="Marianne" w:cs="Arial"/>
              </w:rPr>
            </w:r>
            <w:r w:rsidR="00C24B8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24B80">
              <w:rPr>
                <w:rFonts w:ascii="Marianne" w:eastAsia="MS Gothic" w:hAnsi="Marianne" w:cs="Arial"/>
              </w:rPr>
            </w:r>
            <w:r w:rsidR="00C24B80">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24B80">
              <w:rPr>
                <w:rFonts w:ascii="Marianne" w:hAnsi="Marianne" w:cs="Arial"/>
              </w:rPr>
            </w:r>
            <w:r w:rsidR="00C24B80">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24B80">
              <w:rPr>
                <w:rFonts w:ascii="Marianne" w:eastAsia="MS Gothic" w:hAnsi="Marianne" w:cs="Arial"/>
              </w:rPr>
            </w:r>
            <w:r w:rsidR="00C24B80">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C24B80">
        <w:rPr>
          <w:rFonts w:ascii="Marianne" w:hAnsi="Marianne"/>
        </w:rPr>
      </w:r>
      <w:r w:rsidR="00C24B80">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24B80">
        <w:rPr>
          <w:rFonts w:ascii="Marianne" w:hAnsi="Marianne"/>
        </w:rPr>
      </w:r>
      <w:r w:rsidR="00C24B80">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9B46E3" w:rsidRDefault="000E3F3E" w:rsidP="009B46E3">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B80" w:rsidRDefault="00C24B80">
      <w:r>
        <w:separator/>
      </w:r>
    </w:p>
  </w:endnote>
  <w:endnote w:type="continuationSeparator" w:id="0">
    <w:p w:rsidR="00C24B80" w:rsidRDefault="00C2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C24B80">
          <w:pPr>
            <w:shd w:val="clear" w:color="auto" w:fill="66CCFF"/>
            <w:snapToGrid w:val="0"/>
            <w:jc w:val="center"/>
            <w:rPr>
              <w:rFonts w:ascii="Marianne" w:hAnsi="Marianne" w:cs="Arial"/>
              <w:b/>
              <w:bCs/>
            </w:rPr>
          </w:pPr>
          <w:r>
            <w:rPr>
              <w:rFonts w:ascii="Marianne" w:hAnsi="Marianne" w:cs="Arial"/>
              <w:b/>
              <w:i/>
              <w:iCs/>
            </w:rPr>
            <w:t>GHT2026030</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B80" w:rsidRDefault="00C24B80">
      <w:r>
        <w:separator/>
      </w:r>
    </w:p>
  </w:footnote>
  <w:footnote w:type="continuationSeparator" w:id="0">
    <w:p w:rsidR="00C24B80" w:rsidRDefault="00C24B80">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w:t>
      </w:r>
      <w:bookmarkStart w:id="0" w:name="_GoBack"/>
      <w:bookmarkEnd w:id="0"/>
      <w:r>
        <w:rPr>
          <w:rFonts w:ascii="Garamond" w:hAnsi="Garamond" w:cs="Arial"/>
          <w:sz w:val="16"/>
          <w:szCs w:val="16"/>
        </w:rPr>
        <w:t xml:space="preserv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B80"/>
    <w:rsid w:val="000E3F3E"/>
    <w:rsid w:val="0013487D"/>
    <w:rsid w:val="00554D2C"/>
    <w:rsid w:val="006E20C6"/>
    <w:rsid w:val="009B46E3"/>
    <w:rsid w:val="00C24B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1FF7AA"/>
  <w15:chartTrackingRefBased/>
  <w15:docId w15:val="{BC68D98B-00CB-414C-A271-F8118504F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admin-srv2\GHT-Achat\CJ\ACHGEN\HOTEL\00-GHT\2026\2026030%20-%20AO%20Pains\00%20-%20R&#233;pertoire%20de%20travail\R&#233;daction\DC2%20-%20D&#233;claration%20du%20candidat%20-%20MAJ%20202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0C8B-0279-4A19-899E-00AE9D0E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DC2 - Déclaration du candidat - MAJ 2024.dotx</Template>
  <TotalTime>4</TotalTime>
  <Pages>8</Pages>
  <Words>3535</Words>
  <Characters>19444</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22934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MARCHESIN CHANTAL</dc:creator>
  <cp:keywords/>
  <cp:lastModifiedBy>MARCHESIN CHANTAL</cp:lastModifiedBy>
  <cp:revision>1</cp:revision>
  <cp:lastPrinted>2023-09-26T08:15:00Z</cp:lastPrinted>
  <dcterms:created xsi:type="dcterms:W3CDTF">2026-03-20T09:12:00Z</dcterms:created>
  <dcterms:modified xsi:type="dcterms:W3CDTF">2026-03-20T09:16:00Z</dcterms:modified>
</cp:coreProperties>
</file>