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FAF7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9FA9D94" w14:textId="77777777">
        <w:trPr>
          <w:trHeight w:val="1132"/>
        </w:trPr>
        <w:tc>
          <w:tcPr>
            <w:tcW w:w="10434" w:type="dxa"/>
          </w:tcPr>
          <w:p w14:paraId="383B0EF8" w14:textId="77777777" w:rsidR="00541CA3" w:rsidRDefault="005A21AD"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272AE799" wp14:editId="3403AA2E">
                  <wp:extent cx="6115685" cy="130238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1302385"/>
                          </a:xfrm>
                          <a:prstGeom prst="rect">
                            <a:avLst/>
                          </a:prstGeom>
                          <a:noFill/>
                          <a:ln>
                            <a:noFill/>
                          </a:ln>
                        </pic:spPr>
                      </pic:pic>
                    </a:graphicData>
                  </a:graphic>
                </wp:inline>
              </w:drawing>
            </w:r>
          </w:p>
          <w:p w14:paraId="4CBA1669"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3E7BEBAA"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55D32AB" w14:textId="77777777">
        <w:tc>
          <w:tcPr>
            <w:tcW w:w="9002" w:type="dxa"/>
            <w:shd w:val="clear" w:color="auto" w:fill="66CCFF"/>
          </w:tcPr>
          <w:p w14:paraId="330CBBBD" w14:textId="77777777" w:rsidR="009B1CD0" w:rsidRPr="000A4C60" w:rsidRDefault="009B1CD0" w:rsidP="000A4C60">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tc>
        <w:tc>
          <w:tcPr>
            <w:tcW w:w="1275" w:type="dxa"/>
            <w:shd w:val="clear" w:color="auto" w:fill="66CCFF"/>
          </w:tcPr>
          <w:p w14:paraId="0A8B197B" w14:textId="77777777" w:rsidR="009B1CD0" w:rsidRDefault="00E47798" w:rsidP="0083205E">
            <w:pPr>
              <w:pStyle w:val="Titre8"/>
              <w:tabs>
                <w:tab w:val="left" w:pos="851"/>
                <w:tab w:val="right" w:pos="9639"/>
              </w:tabs>
              <w:spacing w:before="120" w:after="120"/>
            </w:pPr>
            <w:r>
              <w:rPr>
                <w:caps/>
                <w:sz w:val="28"/>
                <w:szCs w:val="28"/>
              </w:rPr>
              <w:t>ATTRI1</w:t>
            </w:r>
          </w:p>
        </w:tc>
      </w:tr>
      <w:tr w:rsidR="000A4C60" w14:paraId="09D44FA1" w14:textId="77777777" w:rsidTr="00494388">
        <w:tc>
          <w:tcPr>
            <w:tcW w:w="10277" w:type="dxa"/>
            <w:gridSpan w:val="2"/>
            <w:shd w:val="clear" w:color="auto" w:fill="66CCFF"/>
          </w:tcPr>
          <w:p w14:paraId="336D7954" w14:textId="77777777" w:rsidR="000A4C60" w:rsidRPr="000A4C60" w:rsidRDefault="000A4C60" w:rsidP="0083205E">
            <w:pPr>
              <w:pStyle w:val="Titre8"/>
              <w:tabs>
                <w:tab w:val="left" w:pos="851"/>
                <w:tab w:val="right" w:pos="9639"/>
              </w:tabs>
              <w:spacing w:before="120" w:after="120"/>
              <w:rPr>
                <w:caps/>
                <w:sz w:val="28"/>
                <w:szCs w:val="28"/>
              </w:rPr>
            </w:pPr>
            <w:r w:rsidRPr="000A4C60">
              <w:rPr>
                <w:bCs w:val="0"/>
                <w:caps/>
                <w:sz w:val="28"/>
                <w:szCs w:val="28"/>
              </w:rPr>
              <w:t>ACTE</w:t>
            </w:r>
            <w:r w:rsidRPr="000A4C60">
              <w:rPr>
                <w:bCs w:val="0"/>
                <w:sz w:val="28"/>
                <w:szCs w:val="28"/>
              </w:rPr>
              <w:t xml:space="preserve"> D’ENGAGEMENT</w:t>
            </w:r>
            <w:r w:rsidRPr="000A4C60">
              <w:rPr>
                <w:rStyle w:val="Caractresdenotedebasdepage"/>
                <w:bCs w:val="0"/>
                <w:sz w:val="28"/>
                <w:szCs w:val="28"/>
              </w:rPr>
              <w:footnoteReference w:id="1"/>
            </w:r>
          </w:p>
        </w:tc>
      </w:tr>
    </w:tbl>
    <w:p w14:paraId="30FF8B3C" w14:textId="77777777" w:rsidR="009B1CD0" w:rsidRDefault="009B1CD0" w:rsidP="006C4338">
      <w:pPr>
        <w:tabs>
          <w:tab w:val="left" w:pos="851"/>
        </w:tabs>
      </w:pPr>
    </w:p>
    <w:p w14:paraId="568D5C08"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A2EB1FB" w14:textId="77777777">
        <w:tc>
          <w:tcPr>
            <w:tcW w:w="10277" w:type="dxa"/>
            <w:shd w:val="clear" w:color="auto" w:fill="66CCFF"/>
          </w:tcPr>
          <w:p w14:paraId="0810739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C6ED361" w14:textId="77777777" w:rsidR="009B1CD0" w:rsidRDefault="009B1CD0" w:rsidP="006C4338">
      <w:pPr>
        <w:tabs>
          <w:tab w:val="left" w:pos="426"/>
          <w:tab w:val="left" w:pos="851"/>
        </w:tabs>
        <w:jc w:val="both"/>
      </w:pPr>
    </w:p>
    <w:p w14:paraId="72B03156"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du marché ou de l’accord-</w:t>
      </w:r>
      <w:proofErr w:type="gramStart"/>
      <w:r w:rsidR="00CD185D">
        <w:rPr>
          <w:rFonts w:ascii="Arial" w:hAnsi="Arial" w:cs="Arial"/>
          <w:bCs/>
        </w:rPr>
        <w:t>cadre</w:t>
      </w:r>
      <w:r>
        <w:rPr>
          <w:rFonts w:ascii="Arial" w:hAnsi="Arial" w:cs="Arial"/>
        </w:rPr>
        <w:t>:</w:t>
      </w:r>
      <w:proofErr w:type="gramEnd"/>
    </w:p>
    <w:p w14:paraId="6C61AF3E" w14:textId="77777777" w:rsidR="0026411E" w:rsidRDefault="0026411E" w:rsidP="005846FB">
      <w:pPr>
        <w:tabs>
          <w:tab w:val="left" w:pos="426"/>
          <w:tab w:val="left" w:pos="851"/>
        </w:tabs>
        <w:jc w:val="both"/>
        <w:rPr>
          <w:rFonts w:ascii="Arial" w:hAnsi="Arial" w:cs="Arial"/>
        </w:rPr>
      </w:pPr>
    </w:p>
    <w:p w14:paraId="7A8CD93A" w14:textId="3430CC37" w:rsidR="00BF614F" w:rsidRDefault="00C30D7B" w:rsidP="005846FB">
      <w:pPr>
        <w:tabs>
          <w:tab w:val="left" w:pos="426"/>
          <w:tab w:val="left" w:pos="851"/>
        </w:tabs>
        <w:jc w:val="both"/>
        <w:rPr>
          <w:rFonts w:ascii="Arial" w:hAnsi="Arial" w:cs="Arial"/>
        </w:rPr>
      </w:pPr>
      <w:r w:rsidRPr="0026411E">
        <w:rPr>
          <w:rFonts w:ascii="Arial" w:hAnsi="Arial" w:cs="Arial"/>
        </w:rPr>
        <w:t xml:space="preserve">Le présent marché concerne </w:t>
      </w:r>
      <w:r w:rsidR="00D05051">
        <w:rPr>
          <w:rFonts w:ascii="Arial" w:hAnsi="Arial" w:cs="Arial"/>
        </w:rPr>
        <w:t>la m</w:t>
      </w:r>
      <w:r w:rsidR="00D05051" w:rsidRPr="00D05051">
        <w:rPr>
          <w:rFonts w:ascii="Arial" w:hAnsi="Arial" w:cs="Arial"/>
        </w:rPr>
        <w:t>ission de maîtrise d’œuvre pour la conduite des travaux de réfection de la toiture-</w:t>
      </w:r>
      <w:r w:rsidR="00796E1F" w:rsidRPr="00796E1F">
        <w:rPr>
          <w:rFonts w:ascii="Arial" w:hAnsi="Arial" w:cs="Arial"/>
        </w:rPr>
        <w:t>terrasse, dont le remplacement des huisseries situées en toiture, de</w:t>
      </w:r>
      <w:r w:rsidR="00D05051" w:rsidRPr="00D05051">
        <w:rPr>
          <w:rFonts w:ascii="Arial" w:hAnsi="Arial" w:cs="Arial"/>
        </w:rPr>
        <w:t xml:space="preserve"> l’aile Schoebel du musée national Fernand Léger à Biot (06)</w:t>
      </w:r>
      <w:r w:rsidR="00383385" w:rsidRPr="00383385">
        <w:rPr>
          <w:rFonts w:ascii="Arial" w:hAnsi="Arial" w:cs="Arial"/>
        </w:rPr>
        <w:t>.</w:t>
      </w:r>
    </w:p>
    <w:p w14:paraId="08768215" w14:textId="77777777" w:rsidR="00383385" w:rsidRDefault="00383385" w:rsidP="005846FB">
      <w:pPr>
        <w:tabs>
          <w:tab w:val="left" w:pos="426"/>
          <w:tab w:val="left" w:pos="851"/>
        </w:tabs>
        <w:jc w:val="both"/>
        <w:rPr>
          <w:rFonts w:ascii="Arial" w:hAnsi="Arial" w:cs="Arial"/>
        </w:rPr>
      </w:pPr>
    </w:p>
    <w:p w14:paraId="4569046B" w14:textId="6F7B330B" w:rsidR="000A2289" w:rsidRDefault="00BF614F" w:rsidP="005846FB">
      <w:pPr>
        <w:tabs>
          <w:tab w:val="left" w:pos="426"/>
          <w:tab w:val="left" w:pos="851"/>
        </w:tabs>
        <w:jc w:val="both"/>
        <w:rPr>
          <w:rFonts w:ascii="Arial" w:hAnsi="Arial" w:cs="Arial"/>
        </w:rPr>
      </w:pPr>
      <w:r>
        <w:rPr>
          <w:rFonts w:ascii="Arial" w:hAnsi="Arial" w:cs="Arial"/>
        </w:rPr>
        <w:t xml:space="preserve">Référence de marché : </w:t>
      </w:r>
      <w:r w:rsidR="00D05051">
        <w:rPr>
          <w:rFonts w:ascii="Arial" w:hAnsi="Arial" w:cs="Arial"/>
        </w:rPr>
        <w:t>2026-01-160000063</w:t>
      </w:r>
    </w:p>
    <w:p w14:paraId="68DB5DD3" w14:textId="77777777" w:rsidR="009B1CD0" w:rsidRDefault="009B1CD0" w:rsidP="005846FB">
      <w:pPr>
        <w:tabs>
          <w:tab w:val="left" w:pos="426"/>
          <w:tab w:val="left" w:pos="851"/>
        </w:tabs>
        <w:jc w:val="both"/>
        <w:rPr>
          <w:rFonts w:ascii="Arial" w:hAnsi="Arial" w:cs="Arial"/>
        </w:rPr>
      </w:pPr>
    </w:p>
    <w:p w14:paraId="42AB6981" w14:textId="35CAB07A" w:rsidR="000A2289" w:rsidRPr="000A2289" w:rsidRDefault="000A2289" w:rsidP="000A2289">
      <w:pPr>
        <w:tabs>
          <w:tab w:val="left" w:pos="426"/>
          <w:tab w:val="left" w:pos="851"/>
        </w:tabs>
        <w:jc w:val="both"/>
        <w:rPr>
          <w:rFonts w:ascii="Arial" w:hAnsi="Arial" w:cs="Arial"/>
        </w:rPr>
      </w:pPr>
      <w:r w:rsidRPr="000A2289">
        <w:rPr>
          <w:rFonts w:ascii="Arial" w:hAnsi="Arial" w:cs="Arial"/>
        </w:rPr>
        <w:t xml:space="preserve">Code CPV principal : </w:t>
      </w:r>
      <w:r w:rsidR="00D05051" w:rsidRPr="00D05051">
        <w:rPr>
          <w:rFonts w:ascii="Arial" w:hAnsi="Arial" w:cs="Arial"/>
        </w:rPr>
        <w:t>71520000 - Services de conduite des travaux</w:t>
      </w:r>
      <w:r w:rsidR="00383385" w:rsidRPr="00383385">
        <w:rPr>
          <w:rFonts w:ascii="Arial" w:hAnsi="Arial" w:cs="Arial"/>
        </w:rPr>
        <w:t>.</w:t>
      </w:r>
    </w:p>
    <w:p w14:paraId="44FB4B63" w14:textId="77777777" w:rsidR="0067318D" w:rsidRDefault="0067318D" w:rsidP="000A2289">
      <w:pPr>
        <w:tabs>
          <w:tab w:val="left" w:pos="426"/>
          <w:tab w:val="left" w:pos="851"/>
        </w:tabs>
        <w:jc w:val="both"/>
        <w:rPr>
          <w:rFonts w:ascii="Arial" w:hAnsi="Arial" w:cs="Arial"/>
        </w:rPr>
      </w:pPr>
    </w:p>
    <w:p w14:paraId="7787E06A" w14:textId="77777777" w:rsidR="009B1CD0" w:rsidRDefault="009B1CD0" w:rsidP="00710FD6">
      <w:pPr>
        <w:tabs>
          <w:tab w:val="left" w:pos="426"/>
          <w:tab w:val="left" w:pos="851"/>
        </w:tabs>
        <w:jc w:val="both"/>
        <w:rPr>
          <w:rFonts w:ascii="Arial" w:hAnsi="Arial" w:cs="Arial"/>
        </w:rPr>
      </w:pPr>
    </w:p>
    <w:p w14:paraId="32B93F57"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07BFB7C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0F96E6F" w14:textId="77777777" w:rsidR="009B1CD0" w:rsidRDefault="009B1CD0" w:rsidP="00934503">
      <w:pPr>
        <w:tabs>
          <w:tab w:val="left" w:pos="426"/>
          <w:tab w:val="left" w:pos="851"/>
        </w:tabs>
        <w:jc w:val="both"/>
        <w:rPr>
          <w:rFonts w:ascii="Arial" w:hAnsi="Arial" w:cs="Arial"/>
        </w:rPr>
      </w:pPr>
    </w:p>
    <w:p w14:paraId="5C0E73CF"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317DC416" w14:textId="77777777" w:rsidR="009B1CD0" w:rsidRDefault="00CB3FA9"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ou de l’accord-cadre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0D84B72" w14:textId="77777777" w:rsidR="009B1CD0" w:rsidRDefault="009B1CD0" w:rsidP="009B45B9">
      <w:pPr>
        <w:tabs>
          <w:tab w:val="left" w:pos="426"/>
          <w:tab w:val="left" w:pos="851"/>
        </w:tabs>
        <w:jc w:val="both"/>
        <w:rPr>
          <w:rFonts w:ascii="Arial" w:hAnsi="Arial" w:cs="Arial"/>
        </w:rPr>
      </w:pPr>
    </w:p>
    <w:p w14:paraId="44D32AE2"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 xml:space="preserve">au lot n°……. ou aux lots n°…………… du marché ou de l’accord-cadre </w:t>
      </w:r>
      <w:r w:rsidR="00B87564">
        <w:rPr>
          <w:rFonts w:ascii="Arial" w:hAnsi="Arial" w:cs="Arial"/>
          <w:i/>
          <w:iCs/>
          <w:sz w:val="18"/>
          <w:szCs w:val="18"/>
        </w:rPr>
        <w:t>(en cas d’allotissement)</w:t>
      </w:r>
      <w:r w:rsidR="00B87564">
        <w:rPr>
          <w:rFonts w:ascii="Arial" w:hAnsi="Arial" w:cs="Arial"/>
        </w:rPr>
        <w:t> ;</w:t>
      </w:r>
    </w:p>
    <w:p w14:paraId="7420EB1A"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DE83DD5" w14:textId="77777777" w:rsidR="009B1CD0" w:rsidRDefault="009B1CD0" w:rsidP="009B45B9">
      <w:pPr>
        <w:pStyle w:val="fcasegauche"/>
        <w:tabs>
          <w:tab w:val="left" w:pos="851"/>
        </w:tabs>
        <w:spacing w:after="0"/>
        <w:rPr>
          <w:rFonts w:ascii="Arial" w:hAnsi="Arial" w:cs="Arial"/>
        </w:rPr>
      </w:pPr>
    </w:p>
    <w:p w14:paraId="4198D1BF" w14:textId="77777777" w:rsidR="00B87564" w:rsidRDefault="00B87564"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correspondant, pour les lots n°</w:t>
      </w:r>
      <w:proofErr w:type="gramStart"/>
      <w:r>
        <w:rPr>
          <w:rFonts w:ascii="Arial" w:hAnsi="Arial" w:cs="Arial"/>
        </w:rPr>
        <w:t>…….</w:t>
      </w:r>
      <w:proofErr w:type="gramEnd"/>
      <w:r>
        <w:rPr>
          <w:rFonts w:ascii="Arial" w:hAnsi="Arial" w:cs="Arial"/>
        </w:rPr>
        <w:t xml:space="preserve">, à l’offre variable </w:t>
      </w:r>
      <w:r>
        <w:rPr>
          <w:rFonts w:ascii="Arial" w:hAnsi="Arial" w:cs="Arial"/>
          <w:i/>
          <w:iCs/>
          <w:sz w:val="18"/>
          <w:szCs w:val="18"/>
        </w:rPr>
        <w:t>(en cas d’allotissement)</w:t>
      </w:r>
      <w:r>
        <w:rPr>
          <w:rFonts w:ascii="Arial" w:hAnsi="Arial" w:cs="Arial"/>
        </w:rPr>
        <w:t> ;</w:t>
      </w:r>
    </w:p>
    <w:p w14:paraId="1EB35D29" w14:textId="77777777"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(l’acheteur duplique cette mention tant que de besoin</w:t>
      </w:r>
      <w:r>
        <w:rPr>
          <w:rFonts w:ascii="Arial" w:hAnsi="Arial" w:cs="Arial"/>
          <w:bCs/>
          <w:i/>
          <w:iCs/>
          <w:sz w:val="18"/>
          <w:szCs w:val="18"/>
        </w:rPr>
        <w:t>.</w:t>
      </w:r>
      <w:r>
        <w:rPr>
          <w:rFonts w:ascii="Arial" w:hAnsi="Arial" w:cs="Arial"/>
          <w:i/>
          <w:iCs/>
          <w:sz w:val="18"/>
          <w:szCs w:val="18"/>
        </w:rPr>
        <w:t>)</w:t>
      </w:r>
    </w:p>
    <w:p w14:paraId="6209C064" w14:textId="77777777" w:rsidR="009B1CD0" w:rsidRDefault="009B1CD0" w:rsidP="009B45B9">
      <w:pPr>
        <w:pStyle w:val="fcasegauche"/>
        <w:tabs>
          <w:tab w:val="left" w:pos="1418"/>
        </w:tabs>
        <w:spacing w:after="0"/>
        <w:rPr>
          <w:rFonts w:ascii="Arial" w:hAnsi="Arial" w:cs="Arial"/>
        </w:rPr>
      </w:pPr>
    </w:p>
    <w:p w14:paraId="2B2695A5" w14:textId="77777777" w:rsidR="009B1CD0" w:rsidRDefault="009B1CD0" w:rsidP="006C4338">
      <w:pPr>
        <w:pStyle w:val="fcasegauche"/>
        <w:tabs>
          <w:tab w:val="left" w:pos="851"/>
        </w:tabs>
        <w:spacing w:after="0"/>
        <w:ind w:left="0" w:firstLine="0"/>
        <w:rPr>
          <w:rFonts w:ascii="Arial" w:hAnsi="Arial" w:cs="Arial"/>
        </w:rPr>
      </w:pPr>
    </w:p>
    <w:p w14:paraId="0247A234"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11264E67" w14:textId="77777777" w:rsidR="009B1CD0" w:rsidRDefault="009E3A7C"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p>
    <w:p w14:paraId="059A9107" w14:textId="77777777" w:rsidR="009B1CD0" w:rsidRDefault="009B1CD0" w:rsidP="005846FB">
      <w:pPr>
        <w:pStyle w:val="fcasegauche"/>
        <w:tabs>
          <w:tab w:val="left" w:pos="851"/>
        </w:tabs>
        <w:spacing w:after="0"/>
        <w:rPr>
          <w:rFonts w:ascii="Arial" w:hAnsi="Arial" w:cs="Arial"/>
        </w:rPr>
      </w:pPr>
    </w:p>
    <w:p w14:paraId="15BA683A"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2B3D32C4" w14:textId="77777777" w:rsidR="009B1CD0" w:rsidRDefault="009B1CD0" w:rsidP="005846FB">
      <w:pPr>
        <w:pStyle w:val="fcasegauche"/>
        <w:tabs>
          <w:tab w:val="left" w:pos="851"/>
        </w:tabs>
        <w:spacing w:after="0"/>
        <w:rPr>
          <w:rFonts w:ascii="Arial" w:hAnsi="Arial" w:cs="Arial"/>
        </w:rPr>
      </w:pPr>
    </w:p>
    <w:p w14:paraId="2C0837B9" w14:textId="77777777" w:rsidR="009B1CD0" w:rsidRDefault="009B1CD0" w:rsidP="005846FB">
      <w:pPr>
        <w:pStyle w:val="fcasegauche"/>
        <w:tabs>
          <w:tab w:val="left" w:pos="851"/>
        </w:tabs>
        <w:spacing w:after="0"/>
        <w:ind w:left="0" w:firstLine="0"/>
        <w:rPr>
          <w:rFonts w:ascii="Arial" w:hAnsi="Arial" w:cs="Arial"/>
        </w:rPr>
      </w:pPr>
    </w:p>
    <w:p w14:paraId="524E7B2A"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E04B3DA" w14:textId="77777777">
        <w:tc>
          <w:tcPr>
            <w:tcW w:w="10277" w:type="dxa"/>
            <w:shd w:val="clear" w:color="auto" w:fill="66CCFF"/>
          </w:tcPr>
          <w:p w14:paraId="27D7D4A0"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35746EBD" w14:textId="77777777" w:rsidR="009B1CD0" w:rsidRDefault="009B1CD0" w:rsidP="006C4338">
      <w:pPr>
        <w:tabs>
          <w:tab w:val="left" w:pos="851"/>
        </w:tabs>
      </w:pPr>
    </w:p>
    <w:p w14:paraId="4EC9198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13E469B2"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CB7807F" w14:textId="77777777" w:rsidR="009B1CD0" w:rsidRDefault="009B1CD0" w:rsidP="005846FB">
      <w:pPr>
        <w:tabs>
          <w:tab w:val="left" w:pos="851"/>
        </w:tabs>
        <w:rPr>
          <w:rFonts w:ascii="Arial" w:hAnsi="Arial" w:cs="Arial"/>
        </w:rPr>
      </w:pPr>
    </w:p>
    <w:p w14:paraId="66C94FC4"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540604EB" w14:textId="6B1E74D6" w:rsidR="009B1CD0" w:rsidRPr="0026411E"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26411E">
        <w:instrText xml:space="preserve"> FORMCHECKBOX </w:instrText>
      </w:r>
      <w:r>
        <w:fldChar w:fldCharType="separate"/>
      </w:r>
      <w:r>
        <w:fldChar w:fldCharType="end"/>
      </w:r>
      <w:r w:rsidR="009B1CD0" w:rsidRPr="0026411E">
        <w:rPr>
          <w:rFonts w:ascii="Arial" w:hAnsi="Arial" w:cs="Arial"/>
        </w:rPr>
        <w:t xml:space="preserve"> CCAP </w:t>
      </w:r>
      <w:r w:rsidR="00BF614F">
        <w:rPr>
          <w:rFonts w:ascii="Arial" w:hAnsi="Arial" w:cs="Arial"/>
        </w:rPr>
        <w:t xml:space="preserve"> </w:t>
      </w:r>
    </w:p>
    <w:p w14:paraId="05F788BC" w14:textId="42BC73C5" w:rsidR="009B1CD0" w:rsidRPr="0026411E"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26411E">
        <w:instrText xml:space="preserve"> FORMCHECKBOX </w:instrText>
      </w:r>
      <w:r>
        <w:fldChar w:fldCharType="separate"/>
      </w:r>
      <w:r>
        <w:fldChar w:fldCharType="end"/>
      </w:r>
      <w:r w:rsidR="00BF614F">
        <w:rPr>
          <w:rFonts w:ascii="Arial" w:hAnsi="Arial" w:cs="Arial"/>
        </w:rPr>
        <w:t xml:space="preserve"> CCAG </w:t>
      </w:r>
      <w:r w:rsidR="00F249E7">
        <w:rPr>
          <w:rFonts w:ascii="Arial" w:hAnsi="Arial" w:cs="Arial"/>
        </w:rPr>
        <w:t>MOE</w:t>
      </w:r>
    </w:p>
    <w:p w14:paraId="04455437" w14:textId="41738C7B" w:rsidR="009B1CD0" w:rsidRPr="0026411E" w:rsidRDefault="007D7A65" w:rsidP="0061068C">
      <w:pPr>
        <w:tabs>
          <w:tab w:val="left" w:pos="851"/>
        </w:tabs>
        <w:spacing w:before="120"/>
        <w:ind w:left="1135" w:hanging="284"/>
        <w:jc w:val="both"/>
      </w:pPr>
      <w:r>
        <w:lastRenderedPageBreak/>
        <w:fldChar w:fldCharType="begin">
          <w:ffData>
            <w:name w:val=""/>
            <w:enabled/>
            <w:calcOnExit w:val="0"/>
            <w:checkBox>
              <w:size w:val="20"/>
              <w:default w:val="0"/>
            </w:checkBox>
          </w:ffData>
        </w:fldChar>
      </w:r>
      <w:r w:rsidRPr="0026411E">
        <w:instrText xml:space="preserve"> FORMCHECKBOX </w:instrText>
      </w:r>
      <w:r>
        <w:fldChar w:fldCharType="separate"/>
      </w:r>
      <w:r>
        <w:fldChar w:fldCharType="end"/>
      </w:r>
      <w:r w:rsidR="009B1CD0" w:rsidRPr="0026411E">
        <w:rPr>
          <w:rFonts w:ascii="Arial" w:hAnsi="Arial" w:cs="Arial"/>
        </w:rPr>
        <w:t xml:space="preserve"> </w:t>
      </w:r>
      <w:r w:rsidR="009B1CD0" w:rsidRPr="00076E2D">
        <w:rPr>
          <w:rFonts w:ascii="Arial" w:hAnsi="Arial" w:cs="Arial"/>
        </w:rPr>
        <w:t>CCTP</w:t>
      </w:r>
      <w:r w:rsidR="008B7F20">
        <w:rPr>
          <w:rFonts w:ascii="Arial" w:hAnsi="Arial" w:cs="Arial"/>
        </w:rPr>
        <w:t xml:space="preserve"> </w:t>
      </w:r>
    </w:p>
    <w:p w14:paraId="72BC7321" w14:textId="496A04BA" w:rsidR="009B1CD0" w:rsidRDefault="007D7A65" w:rsidP="0026411E">
      <w:pPr>
        <w:tabs>
          <w:tab w:val="left" w:pos="851"/>
        </w:tabs>
        <w:spacing w:before="120"/>
        <w:ind w:left="1135" w:hanging="284"/>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F249E7">
        <w:t xml:space="preserve"> Annexe du CCTP</w:t>
      </w:r>
    </w:p>
    <w:p w14:paraId="4299BF2F" w14:textId="77777777" w:rsidR="009B1CD0" w:rsidRDefault="009B1CD0" w:rsidP="00710FD6">
      <w:pPr>
        <w:tabs>
          <w:tab w:val="left" w:pos="851"/>
        </w:tabs>
        <w:jc w:val="both"/>
        <w:rPr>
          <w:rFonts w:ascii="Arial" w:hAnsi="Arial" w:cs="Arial"/>
        </w:rPr>
      </w:pPr>
    </w:p>
    <w:p w14:paraId="1F485434"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4D31879" w14:textId="77777777" w:rsidR="009B1CD0" w:rsidRDefault="009B1CD0" w:rsidP="0083205E">
      <w:pPr>
        <w:tabs>
          <w:tab w:val="left" w:pos="851"/>
        </w:tabs>
        <w:jc w:val="both"/>
        <w:rPr>
          <w:rFonts w:ascii="Arial" w:hAnsi="Arial" w:cs="Arial"/>
        </w:rPr>
      </w:pPr>
    </w:p>
    <w:p w14:paraId="215E9BAC"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586D46D" w14:textId="77777777" w:rsidR="009B1CD0" w:rsidRDefault="009B1CD0" w:rsidP="0083205E">
      <w:pPr>
        <w:tabs>
          <w:tab w:val="left" w:pos="851"/>
        </w:tabs>
        <w:jc w:val="both"/>
        <w:rPr>
          <w:rFonts w:ascii="Arial" w:hAnsi="Arial" w:cs="Arial"/>
        </w:rPr>
      </w:pPr>
    </w:p>
    <w:p w14:paraId="6090234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14A53D4C"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22D476E" w14:textId="77777777" w:rsidR="009B1CD0" w:rsidRDefault="009B1CD0" w:rsidP="00CD46CC">
      <w:pPr>
        <w:tabs>
          <w:tab w:val="left" w:pos="851"/>
        </w:tabs>
        <w:jc w:val="both"/>
        <w:rPr>
          <w:rFonts w:ascii="Arial" w:hAnsi="Arial" w:cs="Arial"/>
        </w:rPr>
      </w:pPr>
    </w:p>
    <w:p w14:paraId="3E1A10FE" w14:textId="77777777" w:rsidR="009B1CD0" w:rsidRDefault="009B1CD0" w:rsidP="009B45B9">
      <w:pPr>
        <w:tabs>
          <w:tab w:val="left" w:pos="851"/>
        </w:tabs>
        <w:jc w:val="both"/>
        <w:rPr>
          <w:rFonts w:ascii="Arial" w:hAnsi="Arial" w:cs="Arial"/>
        </w:rPr>
      </w:pPr>
    </w:p>
    <w:p w14:paraId="090AA570" w14:textId="77777777" w:rsidR="009B1CD0" w:rsidRDefault="009B1CD0" w:rsidP="009B45B9">
      <w:pPr>
        <w:tabs>
          <w:tab w:val="left" w:pos="851"/>
        </w:tabs>
        <w:jc w:val="both"/>
        <w:rPr>
          <w:rFonts w:ascii="Arial" w:hAnsi="Arial" w:cs="Arial"/>
        </w:rPr>
      </w:pPr>
    </w:p>
    <w:p w14:paraId="78795FE6"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6360ECD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86A0E48" w14:textId="77777777" w:rsidR="009B1CD0" w:rsidRDefault="009B1CD0" w:rsidP="009B45B9">
      <w:pPr>
        <w:tabs>
          <w:tab w:val="left" w:pos="851"/>
        </w:tabs>
        <w:jc w:val="both"/>
        <w:rPr>
          <w:rFonts w:ascii="Arial" w:hAnsi="Arial" w:cs="Arial"/>
        </w:rPr>
      </w:pPr>
    </w:p>
    <w:p w14:paraId="37B29967" w14:textId="77777777" w:rsidR="009B1CD0" w:rsidRDefault="009B1CD0" w:rsidP="009B45B9">
      <w:pPr>
        <w:tabs>
          <w:tab w:val="left" w:pos="851"/>
        </w:tabs>
        <w:jc w:val="both"/>
        <w:rPr>
          <w:rFonts w:ascii="Arial" w:hAnsi="Arial" w:cs="Arial"/>
        </w:rPr>
      </w:pPr>
    </w:p>
    <w:p w14:paraId="59B3D590" w14:textId="77777777" w:rsidR="009B1CD0" w:rsidRDefault="009B1CD0" w:rsidP="009B45B9">
      <w:pPr>
        <w:tabs>
          <w:tab w:val="left" w:pos="851"/>
        </w:tabs>
        <w:jc w:val="both"/>
        <w:rPr>
          <w:rFonts w:ascii="Arial" w:hAnsi="Arial" w:cs="Arial"/>
        </w:rPr>
      </w:pPr>
    </w:p>
    <w:p w14:paraId="6314EAA6"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347ACD61"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625CB5E" w14:textId="77777777" w:rsidR="009B1CD0" w:rsidRDefault="009B1CD0" w:rsidP="009B45B9">
      <w:pPr>
        <w:pStyle w:val="fcase1ertab"/>
        <w:tabs>
          <w:tab w:val="left" w:pos="851"/>
        </w:tabs>
        <w:ind w:left="0" w:firstLine="0"/>
        <w:rPr>
          <w:rFonts w:ascii="Arial" w:hAnsi="Arial" w:cs="Arial"/>
        </w:rPr>
      </w:pPr>
    </w:p>
    <w:p w14:paraId="52F7B9C7" w14:textId="77777777" w:rsidR="009B1CD0" w:rsidRDefault="009B1CD0" w:rsidP="009B45B9">
      <w:pPr>
        <w:pStyle w:val="fcase1ertab"/>
        <w:tabs>
          <w:tab w:val="left" w:pos="851"/>
        </w:tabs>
        <w:ind w:left="0" w:firstLine="0"/>
        <w:rPr>
          <w:rFonts w:ascii="Arial" w:hAnsi="Arial" w:cs="Arial"/>
        </w:rPr>
      </w:pPr>
    </w:p>
    <w:p w14:paraId="049EDEF7" w14:textId="77777777" w:rsidR="009B1CD0" w:rsidRDefault="009B1CD0" w:rsidP="009B45B9">
      <w:pPr>
        <w:pStyle w:val="fcase1ertab"/>
        <w:tabs>
          <w:tab w:val="left" w:pos="851"/>
        </w:tabs>
        <w:ind w:left="0" w:firstLine="0"/>
        <w:rPr>
          <w:rFonts w:ascii="Arial" w:hAnsi="Arial" w:cs="Arial"/>
        </w:rPr>
      </w:pPr>
    </w:p>
    <w:p w14:paraId="5DDC4AC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72D6BBD"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548B1B62"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77A663C0"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454DC532" w14:textId="77777777"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5392E029" w14:textId="77777777" w:rsidR="009B1CD0" w:rsidRDefault="009B1CD0" w:rsidP="009B45B9">
      <w:pPr>
        <w:pStyle w:val="fcase1ertab"/>
        <w:tabs>
          <w:tab w:val="left" w:pos="851"/>
        </w:tabs>
        <w:spacing w:before="120"/>
        <w:ind w:left="0" w:firstLine="0"/>
      </w:pPr>
      <w:r>
        <w:rPr>
          <w:rFonts w:ascii="Arial" w:hAnsi="Arial" w:cs="Arial"/>
        </w:rPr>
        <w:t>Montant hors taxes arrêté en lettres à : ………………………………………………………...................................</w:t>
      </w:r>
    </w:p>
    <w:p w14:paraId="44AE6C4C"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27D6C8F"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50BA98B1" w14:textId="77777777"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180AA20" w14:textId="77777777" w:rsidR="009B1CD0" w:rsidRDefault="009B1CD0" w:rsidP="009B45B9">
      <w:pPr>
        <w:pStyle w:val="fcase1ertab"/>
        <w:tabs>
          <w:tab w:val="left" w:pos="851"/>
        </w:tabs>
        <w:spacing w:before="120"/>
        <w:ind w:left="0" w:firstLine="0"/>
      </w:pPr>
      <w:proofErr w:type="gramStart"/>
      <w:r>
        <w:rPr>
          <w:rFonts w:ascii="Arial" w:hAnsi="Arial" w:cs="Arial"/>
          <w:u w:val="single"/>
        </w:rPr>
        <w:t>OU</w:t>
      </w:r>
      <w:proofErr w:type="gramEnd"/>
    </w:p>
    <w:p w14:paraId="600B4FB6"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dans l’annexe financière jointe au présent document.</w:t>
      </w:r>
    </w:p>
    <w:p w14:paraId="2CFDDAE6" w14:textId="77777777" w:rsidR="009B1CD0" w:rsidRDefault="009B1CD0" w:rsidP="009B45B9">
      <w:pPr>
        <w:pStyle w:val="fcasegauche"/>
        <w:tabs>
          <w:tab w:val="left" w:pos="851"/>
        </w:tabs>
        <w:spacing w:after="0"/>
        <w:ind w:left="0" w:firstLine="0"/>
        <w:rPr>
          <w:rFonts w:ascii="Arial" w:hAnsi="Arial" w:cs="Arial"/>
        </w:rPr>
      </w:pPr>
    </w:p>
    <w:p w14:paraId="21C384F8" w14:textId="77777777" w:rsidR="002C2CA3" w:rsidRDefault="002C2CA3" w:rsidP="009B45B9">
      <w:pPr>
        <w:pStyle w:val="fcasegauche"/>
        <w:tabs>
          <w:tab w:val="left" w:pos="851"/>
        </w:tabs>
        <w:spacing w:after="0"/>
        <w:ind w:left="0" w:firstLine="0"/>
        <w:rPr>
          <w:rFonts w:ascii="Arial" w:hAnsi="Arial" w:cs="Arial"/>
        </w:rPr>
      </w:pPr>
    </w:p>
    <w:p w14:paraId="64D0E8A5" w14:textId="77777777" w:rsidR="009B1CD0" w:rsidRDefault="009B1CD0" w:rsidP="009B45B9">
      <w:pPr>
        <w:pStyle w:val="fcasegauche"/>
        <w:pageBreakBefore/>
        <w:tabs>
          <w:tab w:val="left" w:pos="851"/>
        </w:tabs>
        <w:spacing w:after="0"/>
        <w:ind w:left="0" w:firstLine="0"/>
        <w:rPr>
          <w:rFonts w:ascii="Arial" w:hAnsi="Arial" w:cs="Arial"/>
        </w:rPr>
      </w:pPr>
    </w:p>
    <w:p w14:paraId="3D79F7E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0B2748D6"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7D21E1E6" w14:textId="77777777" w:rsidR="00036500" w:rsidRDefault="00036500" w:rsidP="009B45B9">
      <w:pPr>
        <w:tabs>
          <w:tab w:val="left" w:pos="851"/>
          <w:tab w:val="left" w:pos="6237"/>
        </w:tabs>
        <w:rPr>
          <w:rFonts w:ascii="Arial" w:hAnsi="Arial" w:cs="Arial"/>
          <w:i/>
          <w:iCs/>
          <w:sz w:val="18"/>
          <w:szCs w:val="18"/>
        </w:rPr>
      </w:pPr>
    </w:p>
    <w:p w14:paraId="17E4428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2AD9B06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C522EF2" w14:textId="6187FCBE"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rsidR="00D05051">
        <w:fldChar w:fldCharType="begin">
          <w:ffData>
            <w:name w:val=""/>
            <w:enabled/>
            <w:calcOnExit w:val="0"/>
            <w:checkBox>
              <w:size w:val="20"/>
              <w:default w:val="0"/>
            </w:checkBox>
          </w:ffData>
        </w:fldChar>
      </w:r>
      <w:r w:rsidR="00D05051">
        <w:instrText xml:space="preserve"> FORMCHECKBOX </w:instrText>
      </w:r>
      <w:r w:rsidR="00D05051">
        <w:fldChar w:fldCharType="separate"/>
      </w:r>
      <w:r w:rsidR="00D05051">
        <w:fldChar w:fldCharType="end"/>
      </w:r>
      <w:r>
        <w:rPr>
          <w:rFonts w:ascii="Arial" w:hAnsi="Arial" w:cs="Arial"/>
          <w:iCs/>
        </w:rPr>
        <w:t xml:space="preserve"> </w:t>
      </w:r>
      <w:r>
        <w:rPr>
          <w:rFonts w:ascii="Arial" w:hAnsi="Arial" w:cs="Arial"/>
        </w:rPr>
        <w:t>solidaire</w:t>
      </w:r>
    </w:p>
    <w:p w14:paraId="77DFE296" w14:textId="77777777" w:rsidR="00354C04" w:rsidRDefault="00354C04" w:rsidP="009B45B9">
      <w:pPr>
        <w:pStyle w:val="fcase1ertab"/>
        <w:tabs>
          <w:tab w:val="clear" w:pos="426"/>
          <w:tab w:val="left" w:pos="851"/>
        </w:tabs>
        <w:spacing w:before="120"/>
        <w:ind w:left="0" w:firstLine="0"/>
        <w:rPr>
          <w:rFonts w:ascii="Arial" w:hAnsi="Arial" w:cs="Arial"/>
        </w:rPr>
      </w:pPr>
    </w:p>
    <w:p w14:paraId="63048B4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D143EF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05F12B5"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A5D784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EDC236C"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E47A1BB"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2EF3B8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CBFDD12"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790F1D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B0AC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CF8E17D"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F6F4C25" w14:textId="77777777">
        <w:trPr>
          <w:trHeight w:val="1021"/>
        </w:trPr>
        <w:tc>
          <w:tcPr>
            <w:tcW w:w="4503" w:type="dxa"/>
            <w:tcBorders>
              <w:top w:val="single" w:sz="4" w:space="0" w:color="000000"/>
              <w:left w:val="single" w:sz="4" w:space="0" w:color="000000"/>
            </w:tcBorders>
            <w:shd w:val="clear" w:color="auto" w:fill="CCFFFF"/>
          </w:tcPr>
          <w:p w14:paraId="1ECC3A1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BDE0C4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088E96A" w14:textId="77777777" w:rsidR="009B1CD0" w:rsidRDefault="009B1CD0" w:rsidP="006F3DF9">
            <w:pPr>
              <w:tabs>
                <w:tab w:val="left" w:pos="851"/>
              </w:tabs>
              <w:snapToGrid w:val="0"/>
              <w:jc w:val="both"/>
              <w:rPr>
                <w:rFonts w:ascii="Arial" w:hAnsi="Arial" w:cs="Arial"/>
              </w:rPr>
            </w:pPr>
          </w:p>
        </w:tc>
      </w:tr>
      <w:tr w:rsidR="009B1CD0" w14:paraId="663F81EE" w14:textId="77777777">
        <w:trPr>
          <w:trHeight w:val="1021"/>
        </w:trPr>
        <w:tc>
          <w:tcPr>
            <w:tcW w:w="4503" w:type="dxa"/>
            <w:tcBorders>
              <w:left w:val="single" w:sz="4" w:space="0" w:color="000000"/>
            </w:tcBorders>
          </w:tcPr>
          <w:p w14:paraId="3BC8E99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5B6A1B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6A6600F4" w14:textId="77777777" w:rsidR="009B1CD0" w:rsidRDefault="009B1CD0" w:rsidP="006F3DF9">
            <w:pPr>
              <w:tabs>
                <w:tab w:val="left" w:pos="851"/>
              </w:tabs>
              <w:snapToGrid w:val="0"/>
              <w:jc w:val="both"/>
              <w:rPr>
                <w:rFonts w:ascii="Arial" w:hAnsi="Arial" w:cs="Arial"/>
              </w:rPr>
            </w:pPr>
          </w:p>
        </w:tc>
      </w:tr>
      <w:tr w:rsidR="009B1CD0" w14:paraId="4D790C9C" w14:textId="77777777">
        <w:trPr>
          <w:trHeight w:val="1021"/>
        </w:trPr>
        <w:tc>
          <w:tcPr>
            <w:tcW w:w="4503" w:type="dxa"/>
            <w:tcBorders>
              <w:left w:val="single" w:sz="4" w:space="0" w:color="000000"/>
              <w:bottom w:val="single" w:sz="4" w:space="0" w:color="000000"/>
            </w:tcBorders>
            <w:shd w:val="clear" w:color="auto" w:fill="CCFFFF"/>
          </w:tcPr>
          <w:p w14:paraId="2D6879E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C186E3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497777" w14:textId="77777777" w:rsidR="009B1CD0" w:rsidRDefault="009B1CD0" w:rsidP="006F3DF9">
            <w:pPr>
              <w:tabs>
                <w:tab w:val="left" w:pos="851"/>
              </w:tabs>
              <w:snapToGrid w:val="0"/>
              <w:jc w:val="both"/>
              <w:rPr>
                <w:rFonts w:ascii="Arial" w:hAnsi="Arial" w:cs="Arial"/>
              </w:rPr>
            </w:pPr>
          </w:p>
        </w:tc>
      </w:tr>
    </w:tbl>
    <w:p w14:paraId="37E5AA98" w14:textId="77777777" w:rsidR="009B1CD0" w:rsidRDefault="009B1CD0" w:rsidP="006C4338">
      <w:pPr>
        <w:tabs>
          <w:tab w:val="left" w:pos="851"/>
          <w:tab w:val="left" w:pos="6237"/>
        </w:tabs>
      </w:pPr>
    </w:p>
    <w:p w14:paraId="00CE4E9B" w14:textId="77777777" w:rsidR="009B1CD0" w:rsidRDefault="009B1CD0" w:rsidP="006C4338">
      <w:pPr>
        <w:pStyle w:val="fcasegauche"/>
        <w:tabs>
          <w:tab w:val="left" w:pos="851"/>
        </w:tabs>
        <w:spacing w:after="0"/>
        <w:ind w:left="0" w:firstLine="0"/>
        <w:rPr>
          <w:rFonts w:ascii="Arial" w:hAnsi="Arial" w:cs="Arial"/>
          <w:bCs/>
          <w:iCs/>
        </w:rPr>
      </w:pPr>
    </w:p>
    <w:p w14:paraId="05AA4B6E"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711C7A8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C94670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4419977"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3A931F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CED9781"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1DA2F77"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5BCEF4"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F1F67F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2E45C3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DB1F8D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FA3B0D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5C4CB9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décret n° 2016-360 du 25 mars 2016</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79C2B691" w14:textId="77777777" w:rsidR="009B1CD0" w:rsidRDefault="009B1CD0" w:rsidP="00934503">
      <w:pPr>
        <w:tabs>
          <w:tab w:val="left" w:pos="426"/>
          <w:tab w:val="left" w:pos="851"/>
        </w:tabs>
        <w:rPr>
          <w:rFonts w:ascii="Arial" w:hAnsi="Arial" w:cs="Arial"/>
          <w:b/>
        </w:rPr>
      </w:pPr>
    </w:p>
    <w:p w14:paraId="3DE2D5A8"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OUI</w:t>
      </w:r>
    </w:p>
    <w:p w14:paraId="422B66F9"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61A293D" w14:textId="77777777" w:rsidR="009B1CD0" w:rsidRDefault="009B1CD0" w:rsidP="009B45B9">
      <w:pPr>
        <w:tabs>
          <w:tab w:val="left" w:pos="426"/>
          <w:tab w:val="left" w:pos="851"/>
        </w:tabs>
        <w:jc w:val="both"/>
        <w:rPr>
          <w:rFonts w:ascii="Arial" w:hAnsi="Arial" w:cs="Arial"/>
          <w:b/>
        </w:rPr>
      </w:pPr>
    </w:p>
    <w:p w14:paraId="04ACC748" w14:textId="77777777" w:rsidR="009B1CD0" w:rsidRDefault="009B1CD0" w:rsidP="009B45B9">
      <w:pPr>
        <w:tabs>
          <w:tab w:val="left" w:pos="426"/>
          <w:tab w:val="left" w:pos="851"/>
        </w:tabs>
        <w:jc w:val="both"/>
        <w:rPr>
          <w:rFonts w:ascii="Arial" w:hAnsi="Arial" w:cs="Arial"/>
          <w:b/>
        </w:rPr>
      </w:pPr>
    </w:p>
    <w:p w14:paraId="7365B885"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2064BC55" w14:textId="77777777" w:rsidR="009B1CD0" w:rsidRDefault="009B1CD0" w:rsidP="009B45B9">
      <w:pPr>
        <w:tabs>
          <w:tab w:val="left" w:pos="576"/>
          <w:tab w:val="left" w:pos="851"/>
        </w:tabs>
        <w:jc w:val="both"/>
        <w:rPr>
          <w:rFonts w:ascii="Arial" w:hAnsi="Arial" w:cs="Arial"/>
        </w:rPr>
      </w:pPr>
    </w:p>
    <w:p w14:paraId="5399BFA7" w14:textId="29683E2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ou de l’accord cadre est de </w:t>
      </w:r>
      <w:r w:rsidR="00362496">
        <w:rPr>
          <w:rFonts w:ascii="Arial" w:hAnsi="Arial" w:cs="Arial"/>
        </w:rPr>
        <w:t xml:space="preserve">  </w:t>
      </w:r>
      <w:r w:rsidR="00D05051">
        <w:rPr>
          <w:rFonts w:ascii="Arial" w:hAnsi="Arial" w:cs="Arial"/>
          <w:b/>
        </w:rPr>
        <w:t>10</w:t>
      </w:r>
      <w:r w:rsidR="00362496">
        <w:rPr>
          <w:rFonts w:ascii="Arial" w:hAnsi="Arial" w:cs="Arial"/>
        </w:rPr>
        <w:t xml:space="preserve">   </w:t>
      </w:r>
      <w:r>
        <w:rPr>
          <w:rFonts w:ascii="Arial" w:hAnsi="Arial" w:cs="Arial"/>
        </w:rPr>
        <w:t>mois ou ………………… jours à compter de :</w:t>
      </w:r>
    </w:p>
    <w:p w14:paraId="4C5A3B0A" w14:textId="77777777" w:rsidR="009B1CD0" w:rsidRDefault="009B1CD0" w:rsidP="009B45B9">
      <w:pPr>
        <w:tabs>
          <w:tab w:val="left" w:pos="851"/>
        </w:tabs>
      </w:pPr>
      <w:r>
        <w:rPr>
          <w:rFonts w:ascii="Arial" w:hAnsi="Arial" w:cs="Arial"/>
          <w:i/>
          <w:sz w:val="18"/>
          <w:szCs w:val="18"/>
        </w:rPr>
        <w:t>(Cocher la case correspondante.)</w:t>
      </w:r>
    </w:p>
    <w:p w14:paraId="3C97D283" w14:textId="77777777" w:rsidR="009B1CD0" w:rsidRDefault="00844DAA" w:rsidP="009B45B9">
      <w:pPr>
        <w:tabs>
          <w:tab w:val="left" w:pos="851"/>
        </w:tabs>
        <w:spacing w:before="120"/>
        <w:ind w:left="567"/>
        <w:jc w:val="both"/>
      </w:pPr>
      <w:r>
        <w:tab/>
      </w:r>
      <w:r w:rsidR="009E3A7C">
        <w:fldChar w:fldCharType="begin">
          <w:ffData>
            <w:name w:val=""/>
            <w:enabled/>
            <w:calcOnExit w:val="0"/>
            <w:checkBox>
              <w:size w:val="20"/>
              <w:default w:val="0"/>
            </w:checkBox>
          </w:ffData>
        </w:fldChar>
      </w:r>
      <w:r w:rsidR="009E3A7C">
        <w:instrText xml:space="preserve"> FORMCHECKBOX </w:instrText>
      </w:r>
      <w:r w:rsidR="009E3A7C">
        <w:fldChar w:fldCharType="separate"/>
      </w:r>
      <w:r w:rsidR="009E3A7C">
        <w:fldChar w:fldCharType="end"/>
      </w:r>
      <w:r w:rsidR="009B1CD0">
        <w:rPr>
          <w:rFonts w:ascii="Arial" w:hAnsi="Arial" w:cs="Arial"/>
        </w:rPr>
        <w:tab/>
        <w:t>la date de notification du marché ou de l’accord-cadre ;</w:t>
      </w:r>
    </w:p>
    <w:p w14:paraId="2773CA4D" w14:textId="77777777" w:rsidR="009B1CD0" w:rsidRDefault="00844DAA" w:rsidP="009B45B9">
      <w:pPr>
        <w:tabs>
          <w:tab w:val="left" w:pos="851"/>
        </w:tabs>
        <w:spacing w:before="120"/>
        <w:ind w:left="567"/>
        <w:jc w:val="both"/>
      </w:pPr>
      <w:r>
        <w:tab/>
      </w:r>
      <w:r w:rsidR="009E3A7C">
        <w:fldChar w:fldCharType="begin">
          <w:ffData>
            <w:name w:val=""/>
            <w:enabled/>
            <w:calcOnExit w:val="0"/>
            <w:checkBox>
              <w:size w:val="20"/>
              <w:default w:val="1"/>
            </w:checkBox>
          </w:ffData>
        </w:fldChar>
      </w:r>
      <w:r w:rsidR="009E3A7C">
        <w:instrText xml:space="preserve"> FORMCHECKBOX </w:instrText>
      </w:r>
      <w:r w:rsidR="009E3A7C">
        <w:fldChar w:fldCharType="separate"/>
      </w:r>
      <w:r w:rsidR="009E3A7C">
        <w:fldChar w:fldCharType="end"/>
      </w:r>
      <w:r w:rsidR="009B1CD0">
        <w:rPr>
          <w:rFonts w:ascii="Arial" w:hAnsi="Arial" w:cs="Arial"/>
        </w:rPr>
        <w:tab/>
        <w:t>la date de notification de l’ordre de service ;</w:t>
      </w:r>
    </w:p>
    <w:p w14:paraId="2024B63B"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début d’exécution prévue par le marché ou l’accord-cadre lorsqu’elle est postérieure à la date de notification.</w:t>
      </w:r>
    </w:p>
    <w:p w14:paraId="3B6FA922" w14:textId="77777777" w:rsidR="000510AA" w:rsidRDefault="000510AA" w:rsidP="009B45B9">
      <w:pPr>
        <w:tabs>
          <w:tab w:val="left" w:pos="426"/>
          <w:tab w:val="left" w:pos="851"/>
        </w:tabs>
        <w:jc w:val="both"/>
        <w:rPr>
          <w:rFonts w:ascii="Arial" w:hAnsi="Arial" w:cs="Arial"/>
        </w:rPr>
      </w:pPr>
    </w:p>
    <w:p w14:paraId="45B863EE" w14:textId="77777777" w:rsidR="009B1CD0" w:rsidRPr="000510AA" w:rsidRDefault="009B1CD0" w:rsidP="009B45B9">
      <w:pPr>
        <w:tabs>
          <w:tab w:val="left" w:pos="426"/>
          <w:tab w:val="left" w:pos="851"/>
        </w:tabs>
        <w:jc w:val="both"/>
        <w:rPr>
          <w:rFonts w:ascii="Arial" w:hAnsi="Arial" w:cs="Arial"/>
        </w:rPr>
      </w:pPr>
    </w:p>
    <w:p w14:paraId="4DDE6E7D" w14:textId="77777777" w:rsidR="000510AA" w:rsidRDefault="000510AA" w:rsidP="009B45B9">
      <w:pPr>
        <w:tabs>
          <w:tab w:val="left" w:pos="426"/>
          <w:tab w:val="left" w:pos="851"/>
        </w:tabs>
        <w:jc w:val="both"/>
        <w:rPr>
          <w:rFonts w:ascii="Arial" w:hAnsi="Arial" w:cs="Arial"/>
          <w:b/>
        </w:rPr>
      </w:pPr>
    </w:p>
    <w:p w14:paraId="694180C2" w14:textId="77777777" w:rsidR="000510AA" w:rsidRDefault="000510AA" w:rsidP="009B45B9">
      <w:pPr>
        <w:tabs>
          <w:tab w:val="left" w:pos="426"/>
          <w:tab w:val="left" w:pos="851"/>
        </w:tabs>
        <w:jc w:val="both"/>
        <w:rPr>
          <w:rFonts w:ascii="Arial" w:hAnsi="Arial" w:cs="Arial"/>
          <w:b/>
        </w:rPr>
      </w:pPr>
    </w:p>
    <w:p w14:paraId="10F57A08" w14:textId="77777777" w:rsidR="000510AA" w:rsidRDefault="000510AA" w:rsidP="009B45B9">
      <w:pPr>
        <w:tabs>
          <w:tab w:val="left" w:pos="426"/>
          <w:tab w:val="left" w:pos="851"/>
        </w:tabs>
        <w:jc w:val="both"/>
        <w:rPr>
          <w:rFonts w:ascii="Arial" w:hAnsi="Arial" w:cs="Arial"/>
          <w:b/>
        </w:rPr>
      </w:pPr>
    </w:p>
    <w:p w14:paraId="3457396F" w14:textId="77777777" w:rsidR="000510AA" w:rsidRDefault="000510AA" w:rsidP="009B45B9">
      <w:pPr>
        <w:tabs>
          <w:tab w:val="left" w:pos="426"/>
          <w:tab w:val="left" w:pos="851"/>
        </w:tabs>
        <w:jc w:val="both"/>
        <w:rPr>
          <w:rFonts w:ascii="Arial" w:hAnsi="Arial" w:cs="Arial"/>
          <w:b/>
        </w:rPr>
      </w:pPr>
    </w:p>
    <w:p w14:paraId="11431777"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lastRenderedPageBreak/>
        <w:t>Le marché ou l’accord cadre est reconductible :</w:t>
      </w:r>
      <w:r>
        <w:tab/>
      </w:r>
      <w:r>
        <w:tab/>
      </w:r>
      <w:r w:rsidR="00362496">
        <w:fldChar w:fldCharType="begin">
          <w:ffData>
            <w:name w:val=""/>
            <w:enabled/>
            <w:calcOnExit w:val="0"/>
            <w:checkBox>
              <w:size w:val="20"/>
              <w:default w:val="1"/>
            </w:checkBox>
          </w:ffData>
        </w:fldChar>
      </w:r>
      <w:r w:rsidR="00362496">
        <w:instrText xml:space="preserve"> FORMCHECKBOX </w:instrText>
      </w:r>
      <w:r w:rsidR="00362496">
        <w:fldChar w:fldCharType="separate"/>
      </w:r>
      <w:r w:rsidR="00362496">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OUI</w:t>
      </w:r>
    </w:p>
    <w:p w14:paraId="55E7F64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EE0485A" w14:textId="77777777" w:rsidR="009B1CD0" w:rsidRDefault="009B1CD0" w:rsidP="009B45B9">
      <w:pPr>
        <w:tabs>
          <w:tab w:val="left" w:pos="426"/>
          <w:tab w:val="left" w:pos="851"/>
        </w:tabs>
        <w:jc w:val="both"/>
        <w:rPr>
          <w:rFonts w:ascii="Arial" w:hAnsi="Arial" w:cs="Arial"/>
        </w:rPr>
      </w:pPr>
    </w:p>
    <w:p w14:paraId="3D448BDF"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09B6C86D"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4433ABFA"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p w14:paraId="0D59805F" w14:textId="77777777" w:rsidR="009B1CD0" w:rsidRDefault="009B1CD0" w:rsidP="009B45B9">
      <w:pPr>
        <w:pStyle w:val="fcase1ertab"/>
        <w:tabs>
          <w:tab w:val="left" w:pos="851"/>
        </w:tabs>
        <w:ind w:left="0" w:firstLine="0"/>
        <w:rPr>
          <w:rFonts w:ascii="Arial" w:hAnsi="Arial" w:cs="Arial"/>
        </w:rPr>
      </w:pPr>
    </w:p>
    <w:p w14:paraId="3D9E7B3A" w14:textId="77777777" w:rsidR="009B1CD0" w:rsidRDefault="009B1CD0" w:rsidP="009B45B9">
      <w:pPr>
        <w:tabs>
          <w:tab w:val="left" w:pos="851"/>
        </w:tabs>
        <w:jc w:val="both"/>
        <w:rPr>
          <w:rFonts w:ascii="Arial" w:hAnsi="Arial" w:cs="Arial"/>
          <w:bCs/>
        </w:rPr>
      </w:pPr>
    </w:p>
    <w:p w14:paraId="03EA3B30"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0111F4" w14:textId="77777777">
        <w:tc>
          <w:tcPr>
            <w:tcW w:w="10419" w:type="dxa"/>
            <w:shd w:val="clear" w:color="auto" w:fill="66CCFF"/>
          </w:tcPr>
          <w:p w14:paraId="4BED4F1E"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461AB899" w14:textId="77777777" w:rsidR="009B1CD0" w:rsidRDefault="009B1CD0" w:rsidP="006C4338">
      <w:pPr>
        <w:tabs>
          <w:tab w:val="left" w:pos="851"/>
        </w:tabs>
        <w:jc w:val="both"/>
      </w:pPr>
    </w:p>
    <w:p w14:paraId="0A28A23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53E31F1F"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86E1F95" w14:textId="77777777" w:rsidTr="009B45B9">
        <w:tc>
          <w:tcPr>
            <w:tcW w:w="4644" w:type="dxa"/>
            <w:tcBorders>
              <w:top w:val="single" w:sz="4" w:space="0" w:color="000000"/>
              <w:left w:val="single" w:sz="4" w:space="0" w:color="000000"/>
              <w:bottom w:val="single" w:sz="4" w:space="0" w:color="000000"/>
            </w:tcBorders>
            <w:vAlign w:val="center"/>
          </w:tcPr>
          <w:p w14:paraId="4B2DC2A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590503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C620A8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83A878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CCE6BB" w14:textId="77777777" w:rsidTr="009B45B9">
        <w:trPr>
          <w:trHeight w:val="1021"/>
        </w:trPr>
        <w:tc>
          <w:tcPr>
            <w:tcW w:w="4644" w:type="dxa"/>
            <w:tcBorders>
              <w:top w:val="single" w:sz="4" w:space="0" w:color="000000"/>
              <w:left w:val="single" w:sz="4" w:space="0" w:color="000000"/>
              <w:bottom w:val="single" w:sz="4" w:space="0" w:color="auto"/>
            </w:tcBorders>
          </w:tcPr>
          <w:p w14:paraId="13BE734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C59C7C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6B512A33" w14:textId="77777777" w:rsidR="00332B12" w:rsidRDefault="00332B12" w:rsidP="00B054DA">
            <w:pPr>
              <w:tabs>
                <w:tab w:val="left" w:pos="851"/>
              </w:tabs>
              <w:snapToGrid w:val="0"/>
              <w:jc w:val="both"/>
              <w:rPr>
                <w:rFonts w:ascii="Arial" w:hAnsi="Arial" w:cs="Arial"/>
                <w:b/>
                <w:bCs/>
              </w:rPr>
            </w:pPr>
          </w:p>
        </w:tc>
      </w:tr>
    </w:tbl>
    <w:p w14:paraId="06BC65A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495A493" w14:textId="77777777" w:rsidR="00332B12" w:rsidRDefault="00332B12" w:rsidP="00332B12">
      <w:pPr>
        <w:pStyle w:val="fcase1ertab"/>
        <w:tabs>
          <w:tab w:val="left" w:pos="851"/>
        </w:tabs>
        <w:ind w:left="0" w:firstLine="0"/>
        <w:rPr>
          <w:rFonts w:ascii="Arial" w:hAnsi="Arial" w:cs="Arial"/>
          <w:b/>
          <w:sz w:val="22"/>
          <w:szCs w:val="22"/>
        </w:rPr>
      </w:pPr>
    </w:p>
    <w:p w14:paraId="7BD73F2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0B9E3A92" w14:textId="77777777" w:rsidR="00332B12" w:rsidRDefault="00332B12" w:rsidP="006C4338">
      <w:pPr>
        <w:tabs>
          <w:tab w:val="left" w:pos="851"/>
        </w:tabs>
        <w:jc w:val="both"/>
      </w:pPr>
    </w:p>
    <w:p w14:paraId="5039BB7E"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51DAC36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0878FE6" w14:textId="77777777" w:rsidR="009B1CD0" w:rsidRDefault="009B1CD0" w:rsidP="005846FB">
      <w:pPr>
        <w:tabs>
          <w:tab w:val="left" w:pos="851"/>
        </w:tabs>
        <w:rPr>
          <w:rFonts w:ascii="Arial" w:hAnsi="Arial" w:cs="Arial"/>
        </w:rPr>
      </w:pPr>
    </w:p>
    <w:p w14:paraId="7BA854F3" w14:textId="77777777" w:rsidR="00036500" w:rsidRDefault="00036500" w:rsidP="005846FB">
      <w:pPr>
        <w:tabs>
          <w:tab w:val="left" w:pos="851"/>
        </w:tabs>
        <w:rPr>
          <w:rFonts w:ascii="Arial" w:hAnsi="Arial" w:cs="Arial"/>
        </w:rPr>
      </w:pPr>
    </w:p>
    <w:p w14:paraId="03CFEBC9" w14:textId="77777777" w:rsidR="00332B12" w:rsidRDefault="00332B12" w:rsidP="0061068C">
      <w:pPr>
        <w:tabs>
          <w:tab w:val="left" w:pos="851"/>
        </w:tabs>
        <w:rPr>
          <w:rFonts w:ascii="Arial" w:hAnsi="Arial" w:cs="Arial"/>
        </w:rPr>
      </w:pPr>
    </w:p>
    <w:p w14:paraId="5A953B16" w14:textId="77777777" w:rsidR="00332B12" w:rsidRDefault="00332B12" w:rsidP="00710FD6">
      <w:pPr>
        <w:tabs>
          <w:tab w:val="left" w:pos="851"/>
        </w:tabs>
        <w:rPr>
          <w:rFonts w:ascii="Arial" w:hAnsi="Arial" w:cs="Arial"/>
        </w:rPr>
      </w:pPr>
    </w:p>
    <w:p w14:paraId="2A08964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6791E9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F97850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rsidR="009E3A7C">
        <w:fldChar w:fldCharType="begin">
          <w:ffData>
            <w:name w:val=""/>
            <w:enabled/>
            <w:calcOnExit w:val="0"/>
            <w:checkBox>
              <w:size w:val="20"/>
              <w:default w:val="1"/>
            </w:checkBox>
          </w:ffData>
        </w:fldChar>
      </w:r>
      <w:r w:rsidR="009E3A7C">
        <w:instrText xml:space="preserve"> FORMCHECKBOX </w:instrText>
      </w:r>
      <w:r w:rsidR="009E3A7C">
        <w:fldChar w:fldCharType="separate"/>
      </w:r>
      <w:r w:rsidR="009E3A7C">
        <w:fldChar w:fldCharType="end"/>
      </w:r>
      <w:r>
        <w:rPr>
          <w:rFonts w:ascii="Arial" w:hAnsi="Arial" w:cs="Arial"/>
          <w:iCs/>
        </w:rPr>
        <w:t xml:space="preserve"> </w:t>
      </w:r>
      <w:r>
        <w:rPr>
          <w:rFonts w:ascii="Arial" w:hAnsi="Arial" w:cs="Arial"/>
        </w:rPr>
        <w:t>solidaire</w:t>
      </w:r>
    </w:p>
    <w:p w14:paraId="42D77F9D" w14:textId="77777777" w:rsidR="009B1CD0" w:rsidRDefault="009B1CD0" w:rsidP="0083205E">
      <w:pPr>
        <w:tabs>
          <w:tab w:val="left" w:pos="851"/>
        </w:tabs>
        <w:rPr>
          <w:rFonts w:ascii="Arial" w:hAnsi="Arial" w:cs="Arial"/>
        </w:rPr>
      </w:pPr>
    </w:p>
    <w:p w14:paraId="60477F9A" w14:textId="77777777" w:rsidR="001C733C" w:rsidRDefault="001C733C" w:rsidP="00CD46CC">
      <w:pPr>
        <w:tabs>
          <w:tab w:val="left" w:pos="851"/>
        </w:tabs>
        <w:rPr>
          <w:rFonts w:ascii="Arial" w:hAnsi="Arial" w:cs="Arial"/>
        </w:rPr>
      </w:pPr>
    </w:p>
    <w:p w14:paraId="31F7216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0C9E3FA"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C3BF36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2F6249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7E78595"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7FC8A5C" w14:textId="77777777" w:rsidR="002904AF" w:rsidRDefault="002904AF" w:rsidP="001C733C">
      <w:pPr>
        <w:tabs>
          <w:tab w:val="left" w:pos="851"/>
        </w:tabs>
        <w:rPr>
          <w:rFonts w:ascii="Arial" w:hAnsi="Arial" w:cs="Arial"/>
        </w:rPr>
      </w:pPr>
    </w:p>
    <w:p w14:paraId="6E54AE1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41A834F9"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D051556" w14:textId="77777777" w:rsidR="002904AF" w:rsidRDefault="002904AF" w:rsidP="002904AF">
      <w:pPr>
        <w:tabs>
          <w:tab w:val="left" w:pos="851"/>
        </w:tabs>
        <w:rPr>
          <w:rFonts w:ascii="Arial" w:hAnsi="Arial" w:cs="Arial"/>
          <w:iCs/>
        </w:rPr>
      </w:pPr>
    </w:p>
    <w:p w14:paraId="77107F1F"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4EE9C444" w14:textId="77777777" w:rsidR="002904AF" w:rsidRDefault="002904AF" w:rsidP="002904AF">
      <w:pPr>
        <w:tabs>
          <w:tab w:val="left" w:pos="851"/>
        </w:tabs>
        <w:ind w:left="1134" w:hanging="850"/>
        <w:rPr>
          <w:rFonts w:ascii="Arial" w:hAnsi="Arial" w:cs="Arial"/>
          <w:i/>
          <w:sz w:val="18"/>
          <w:szCs w:val="18"/>
        </w:rPr>
      </w:pPr>
    </w:p>
    <w:p w14:paraId="791B5637" w14:textId="77777777" w:rsidR="001C733C" w:rsidRDefault="001C733C" w:rsidP="001C733C">
      <w:pPr>
        <w:tabs>
          <w:tab w:val="left" w:pos="851"/>
        </w:tabs>
        <w:rPr>
          <w:rFonts w:ascii="Arial" w:hAnsi="Arial" w:cs="Arial"/>
          <w:i/>
          <w:sz w:val="18"/>
          <w:szCs w:val="18"/>
        </w:rPr>
      </w:pPr>
    </w:p>
    <w:p w14:paraId="28C7834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904FC9D"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5BCC22" w14:textId="77777777" w:rsidR="00036500" w:rsidRDefault="00036500" w:rsidP="005846FB">
      <w:pPr>
        <w:tabs>
          <w:tab w:val="left" w:pos="851"/>
        </w:tabs>
        <w:rPr>
          <w:rFonts w:ascii="Arial" w:hAnsi="Arial" w:cs="Arial"/>
        </w:rPr>
      </w:pPr>
    </w:p>
    <w:p w14:paraId="1FB2F79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FD02688" w14:textId="77777777" w:rsidR="00AE7831" w:rsidRDefault="00AE7831" w:rsidP="009B45B9">
      <w:pPr>
        <w:tabs>
          <w:tab w:val="left" w:pos="851"/>
        </w:tabs>
        <w:ind w:left="1701" w:hanging="850"/>
        <w:jc w:val="both"/>
      </w:pPr>
    </w:p>
    <w:p w14:paraId="5F62F35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721F2D52" w14:textId="77777777" w:rsidR="00036500" w:rsidRDefault="00036500" w:rsidP="006C4338">
      <w:pPr>
        <w:tabs>
          <w:tab w:val="left" w:pos="851"/>
        </w:tabs>
        <w:rPr>
          <w:rFonts w:ascii="Arial" w:hAnsi="Arial" w:cs="Arial"/>
          <w:iCs/>
        </w:rPr>
      </w:pPr>
    </w:p>
    <w:p w14:paraId="311A8A44"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23726B2"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8D46C41" w14:textId="77777777" w:rsidR="009B1CD0" w:rsidRDefault="009B1CD0" w:rsidP="006C4338">
      <w:pPr>
        <w:tabs>
          <w:tab w:val="left" w:pos="851"/>
        </w:tabs>
        <w:rPr>
          <w:rFonts w:ascii="Arial" w:hAnsi="Arial" w:cs="Arial"/>
        </w:rPr>
      </w:pPr>
    </w:p>
    <w:p w14:paraId="0849E18B" w14:textId="77777777" w:rsidR="0021527A" w:rsidRDefault="0021527A" w:rsidP="006C4338">
      <w:pPr>
        <w:tabs>
          <w:tab w:val="left" w:pos="851"/>
        </w:tabs>
        <w:rPr>
          <w:rFonts w:ascii="Arial" w:hAnsi="Arial" w:cs="Arial"/>
        </w:rPr>
      </w:pPr>
    </w:p>
    <w:p w14:paraId="155E4294" w14:textId="77777777" w:rsidR="0021527A" w:rsidRDefault="0021527A" w:rsidP="006F3DF9">
      <w:pPr>
        <w:tabs>
          <w:tab w:val="left" w:pos="851"/>
        </w:tabs>
        <w:rPr>
          <w:rFonts w:ascii="Arial" w:hAnsi="Arial" w:cs="Arial"/>
        </w:rPr>
      </w:pPr>
    </w:p>
    <w:p w14:paraId="5C2CDA44" w14:textId="77777777" w:rsidR="0021527A" w:rsidRDefault="0021527A" w:rsidP="005846FB">
      <w:pPr>
        <w:tabs>
          <w:tab w:val="left" w:pos="851"/>
        </w:tabs>
        <w:rPr>
          <w:rFonts w:ascii="Arial" w:hAnsi="Arial" w:cs="Arial"/>
        </w:rPr>
      </w:pPr>
    </w:p>
    <w:p w14:paraId="3FBE4CE0" w14:textId="77777777" w:rsidR="0021527A" w:rsidRDefault="0021527A" w:rsidP="005846FB">
      <w:pPr>
        <w:tabs>
          <w:tab w:val="left" w:pos="851"/>
        </w:tabs>
        <w:rPr>
          <w:rFonts w:ascii="Arial" w:hAnsi="Arial" w:cs="Arial"/>
        </w:rPr>
      </w:pPr>
    </w:p>
    <w:p w14:paraId="029815FB"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CEB7FED" w14:textId="77777777" w:rsidTr="00B054DA">
        <w:tc>
          <w:tcPr>
            <w:tcW w:w="4644" w:type="dxa"/>
            <w:tcBorders>
              <w:top w:val="single" w:sz="4" w:space="0" w:color="000000"/>
              <w:left w:val="single" w:sz="4" w:space="0" w:color="000000"/>
              <w:bottom w:val="single" w:sz="4" w:space="0" w:color="000000"/>
            </w:tcBorders>
            <w:vAlign w:val="center"/>
          </w:tcPr>
          <w:p w14:paraId="1F8FE1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DBE4E8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8D726A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0F1879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0464B9B" w14:textId="77777777" w:rsidTr="00B054DA">
        <w:trPr>
          <w:trHeight w:val="1021"/>
        </w:trPr>
        <w:tc>
          <w:tcPr>
            <w:tcW w:w="4644" w:type="dxa"/>
            <w:tcBorders>
              <w:top w:val="single" w:sz="4" w:space="0" w:color="000000"/>
              <w:left w:val="single" w:sz="4" w:space="0" w:color="000000"/>
            </w:tcBorders>
            <w:shd w:val="clear" w:color="auto" w:fill="CCFFFF"/>
          </w:tcPr>
          <w:p w14:paraId="3197794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B15160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2FBC877" w14:textId="77777777" w:rsidR="00332B12" w:rsidRDefault="00332B12" w:rsidP="00B054DA">
            <w:pPr>
              <w:tabs>
                <w:tab w:val="left" w:pos="851"/>
              </w:tabs>
              <w:snapToGrid w:val="0"/>
              <w:jc w:val="both"/>
              <w:rPr>
                <w:rFonts w:ascii="Arial" w:hAnsi="Arial" w:cs="Arial"/>
                <w:b/>
                <w:bCs/>
              </w:rPr>
            </w:pPr>
          </w:p>
        </w:tc>
      </w:tr>
      <w:tr w:rsidR="00332B12" w14:paraId="2BE8EAF0" w14:textId="77777777" w:rsidTr="00B054DA">
        <w:trPr>
          <w:trHeight w:val="1021"/>
        </w:trPr>
        <w:tc>
          <w:tcPr>
            <w:tcW w:w="4644" w:type="dxa"/>
            <w:tcBorders>
              <w:left w:val="single" w:sz="4" w:space="0" w:color="000000"/>
            </w:tcBorders>
          </w:tcPr>
          <w:p w14:paraId="03CF530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3AFEAB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ECD0FEE" w14:textId="77777777" w:rsidR="00332B12" w:rsidRDefault="00332B12" w:rsidP="00B054DA">
            <w:pPr>
              <w:tabs>
                <w:tab w:val="left" w:pos="851"/>
              </w:tabs>
              <w:snapToGrid w:val="0"/>
              <w:jc w:val="both"/>
              <w:rPr>
                <w:rFonts w:ascii="Arial" w:hAnsi="Arial" w:cs="Arial"/>
                <w:b/>
                <w:bCs/>
              </w:rPr>
            </w:pPr>
          </w:p>
        </w:tc>
      </w:tr>
      <w:tr w:rsidR="00332B12" w14:paraId="377B5FAD" w14:textId="77777777" w:rsidTr="00B054DA">
        <w:trPr>
          <w:trHeight w:val="1021"/>
        </w:trPr>
        <w:tc>
          <w:tcPr>
            <w:tcW w:w="4644" w:type="dxa"/>
            <w:tcBorders>
              <w:left w:val="single" w:sz="4" w:space="0" w:color="000000"/>
            </w:tcBorders>
            <w:shd w:val="clear" w:color="auto" w:fill="CCFFFF"/>
          </w:tcPr>
          <w:p w14:paraId="2189CBF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E63515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33586A7" w14:textId="77777777" w:rsidR="00332B12" w:rsidRDefault="00332B12" w:rsidP="00B054DA">
            <w:pPr>
              <w:tabs>
                <w:tab w:val="left" w:pos="851"/>
              </w:tabs>
              <w:snapToGrid w:val="0"/>
              <w:jc w:val="both"/>
              <w:rPr>
                <w:rFonts w:ascii="Arial" w:hAnsi="Arial" w:cs="Arial"/>
                <w:b/>
                <w:bCs/>
              </w:rPr>
            </w:pPr>
          </w:p>
        </w:tc>
      </w:tr>
      <w:tr w:rsidR="00332B12" w14:paraId="738D23A4" w14:textId="77777777" w:rsidTr="00B054DA">
        <w:trPr>
          <w:trHeight w:val="1021"/>
        </w:trPr>
        <w:tc>
          <w:tcPr>
            <w:tcW w:w="4644" w:type="dxa"/>
            <w:tcBorders>
              <w:left w:val="single" w:sz="4" w:space="0" w:color="000000"/>
            </w:tcBorders>
          </w:tcPr>
          <w:p w14:paraId="131253B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122FC4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6353DB4" w14:textId="77777777" w:rsidR="00332B12" w:rsidRDefault="00332B12" w:rsidP="00B054DA">
            <w:pPr>
              <w:tabs>
                <w:tab w:val="left" w:pos="851"/>
              </w:tabs>
              <w:snapToGrid w:val="0"/>
              <w:jc w:val="both"/>
              <w:rPr>
                <w:rFonts w:ascii="Arial" w:hAnsi="Arial" w:cs="Arial"/>
                <w:b/>
                <w:bCs/>
              </w:rPr>
            </w:pPr>
          </w:p>
        </w:tc>
      </w:tr>
      <w:tr w:rsidR="00332B12" w14:paraId="6CD7360C" w14:textId="77777777" w:rsidTr="00B054DA">
        <w:trPr>
          <w:trHeight w:val="1021"/>
        </w:trPr>
        <w:tc>
          <w:tcPr>
            <w:tcW w:w="4644" w:type="dxa"/>
            <w:tcBorders>
              <w:left w:val="single" w:sz="4" w:space="0" w:color="000000"/>
              <w:bottom w:val="single" w:sz="4" w:space="0" w:color="000000"/>
            </w:tcBorders>
            <w:shd w:val="clear" w:color="auto" w:fill="CCFFFF"/>
          </w:tcPr>
          <w:p w14:paraId="089D312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17398A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AB3552C" w14:textId="77777777" w:rsidR="00332B12" w:rsidRDefault="00332B12" w:rsidP="00B054DA">
            <w:pPr>
              <w:tabs>
                <w:tab w:val="left" w:pos="851"/>
              </w:tabs>
              <w:snapToGrid w:val="0"/>
              <w:jc w:val="both"/>
              <w:rPr>
                <w:rFonts w:ascii="Arial" w:hAnsi="Arial" w:cs="Arial"/>
                <w:b/>
                <w:bCs/>
              </w:rPr>
            </w:pPr>
          </w:p>
        </w:tc>
      </w:tr>
    </w:tbl>
    <w:p w14:paraId="17416BFD"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3D885AD" w14:textId="77777777" w:rsidR="009B1CD0" w:rsidRDefault="009B1CD0" w:rsidP="006C4338">
      <w:pPr>
        <w:tabs>
          <w:tab w:val="left" w:pos="851"/>
        </w:tabs>
        <w:rPr>
          <w:rFonts w:ascii="Arial" w:hAnsi="Arial" w:cs="Arial"/>
        </w:rPr>
      </w:pPr>
    </w:p>
    <w:p w14:paraId="648D2399" w14:textId="77777777" w:rsidR="009B1CD0" w:rsidRDefault="009B1CD0" w:rsidP="006C4338">
      <w:pPr>
        <w:tabs>
          <w:tab w:val="left" w:pos="851"/>
        </w:tabs>
        <w:rPr>
          <w:rFonts w:ascii="Arial" w:hAnsi="Arial" w:cs="Arial"/>
        </w:rPr>
      </w:pPr>
    </w:p>
    <w:p w14:paraId="159B980D"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9E60247" w14:textId="77777777">
        <w:tc>
          <w:tcPr>
            <w:tcW w:w="10277" w:type="dxa"/>
            <w:shd w:val="clear" w:color="auto" w:fill="66CCFF"/>
          </w:tcPr>
          <w:p w14:paraId="0D24DAAE" w14:textId="77777777" w:rsidR="009B1CD0" w:rsidRPr="00362496" w:rsidRDefault="009B1CD0" w:rsidP="00362496">
            <w:pPr>
              <w:pStyle w:val="Titre4"/>
              <w:tabs>
                <w:tab w:val="left" w:pos="851"/>
              </w:tabs>
              <w:rPr>
                <w:sz w:val="22"/>
                <w:szCs w:val="22"/>
              </w:rPr>
            </w:pPr>
            <w:r>
              <w:rPr>
                <w:sz w:val="22"/>
                <w:szCs w:val="22"/>
              </w:rPr>
              <w:t xml:space="preserve">D - Identification </w:t>
            </w:r>
            <w:r w:rsidR="00362496">
              <w:rPr>
                <w:sz w:val="22"/>
                <w:szCs w:val="22"/>
              </w:rPr>
              <w:t xml:space="preserve">du pouvoir adjudicateur </w:t>
            </w:r>
            <w:r w:rsidR="00362496" w:rsidRPr="00362496">
              <w:rPr>
                <w:bCs/>
                <w:sz w:val="22"/>
                <w:szCs w:val="22"/>
              </w:rPr>
              <w:t>(ou de l’entité adjudicatrice)</w:t>
            </w:r>
            <w:r w:rsidRPr="00362496">
              <w:rPr>
                <w:sz w:val="22"/>
                <w:szCs w:val="22"/>
              </w:rPr>
              <w:t>.</w:t>
            </w:r>
          </w:p>
        </w:tc>
      </w:tr>
    </w:tbl>
    <w:p w14:paraId="67F2390E" w14:textId="77777777" w:rsidR="009B1CD0" w:rsidRDefault="009B1CD0" w:rsidP="006C4338">
      <w:pPr>
        <w:tabs>
          <w:tab w:val="left" w:pos="851"/>
        </w:tabs>
      </w:pPr>
    </w:p>
    <w:p w14:paraId="5283B111" w14:textId="77777777" w:rsidR="009B1CD0" w:rsidRDefault="009B1CD0" w:rsidP="006C4338">
      <w:pPr>
        <w:tabs>
          <w:tab w:val="left" w:pos="851"/>
        </w:tabs>
      </w:pPr>
    </w:p>
    <w:p w14:paraId="212CB0FE" w14:textId="77777777" w:rsidR="009B1CD0" w:rsidRDefault="009B1CD0" w:rsidP="00362496">
      <w:pPr>
        <w:pStyle w:val="Titre1"/>
        <w:tabs>
          <w:tab w:val="left" w:pos="567"/>
          <w:tab w:val="left" w:pos="851"/>
        </w:tabs>
        <w:ind w:left="432" w:hanging="432"/>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362496" w:rsidRPr="00362496">
        <w:rPr>
          <w:rFonts w:ascii="Arial" w:hAnsi="Arial" w:cs="Arial"/>
          <w:b w:val="0"/>
          <w:bCs/>
          <w:iCs/>
        </w:rPr>
        <w:t>Désignation</w:t>
      </w:r>
      <w:proofErr w:type="gramEnd"/>
      <w:r w:rsidR="00362496" w:rsidRPr="00362496">
        <w:rPr>
          <w:rFonts w:ascii="Arial" w:hAnsi="Arial" w:cs="Arial"/>
          <w:b w:val="0"/>
          <w:bCs/>
          <w:iCs/>
        </w:rPr>
        <w:t xml:space="preserve"> du pouvoir adjudicateur (ou de l’entité adjudicatrice)</w:t>
      </w:r>
    </w:p>
    <w:p w14:paraId="4A8ED59E" w14:textId="77777777" w:rsidR="009B1CD0" w:rsidRDefault="009B1CD0" w:rsidP="009B45B9">
      <w:pPr>
        <w:pStyle w:val="Titre1"/>
        <w:tabs>
          <w:tab w:val="left" w:pos="851"/>
        </w:tabs>
        <w:ind w:left="0"/>
        <w:jc w:val="both"/>
        <w:rPr>
          <w:rFonts w:ascii="Arial" w:hAnsi="Arial" w:cs="Arial"/>
        </w:rPr>
      </w:pPr>
    </w:p>
    <w:p w14:paraId="64A5E3F7" w14:textId="77777777" w:rsidR="009B1CD0" w:rsidRDefault="00362496" w:rsidP="006C4338">
      <w:pPr>
        <w:pStyle w:val="En-tte"/>
        <w:tabs>
          <w:tab w:val="clear" w:pos="4536"/>
          <w:tab w:val="clear" w:pos="9072"/>
          <w:tab w:val="left" w:pos="851"/>
        </w:tabs>
        <w:jc w:val="both"/>
        <w:rPr>
          <w:rFonts w:ascii="Arial" w:hAnsi="Arial" w:cs="Arial"/>
        </w:rPr>
      </w:pPr>
      <w:r w:rsidRPr="00362496">
        <w:rPr>
          <w:rFonts w:ascii="Arial" w:hAnsi="Arial" w:cs="Arial"/>
        </w:rPr>
        <w:t>Les musées nationaux du XX° siècle des Alpes-Maritimes</w:t>
      </w:r>
    </w:p>
    <w:p w14:paraId="4B276534" w14:textId="77777777" w:rsidR="009B1CD0" w:rsidRDefault="009B1CD0" w:rsidP="005846FB">
      <w:pPr>
        <w:pStyle w:val="En-tte"/>
        <w:tabs>
          <w:tab w:val="clear" w:pos="4536"/>
          <w:tab w:val="clear" w:pos="9072"/>
          <w:tab w:val="left" w:pos="851"/>
        </w:tabs>
        <w:jc w:val="both"/>
        <w:rPr>
          <w:rFonts w:ascii="Arial" w:hAnsi="Arial" w:cs="Arial"/>
        </w:rPr>
      </w:pPr>
    </w:p>
    <w:p w14:paraId="41625A00" w14:textId="77777777" w:rsidR="009B1CD0" w:rsidRDefault="009B1CD0" w:rsidP="005846FB">
      <w:pPr>
        <w:pStyle w:val="En-tte"/>
        <w:tabs>
          <w:tab w:val="clear" w:pos="4536"/>
          <w:tab w:val="clear" w:pos="9072"/>
          <w:tab w:val="left" w:pos="851"/>
        </w:tabs>
        <w:jc w:val="both"/>
        <w:rPr>
          <w:rFonts w:ascii="Arial" w:hAnsi="Arial" w:cs="Arial"/>
        </w:rPr>
      </w:pPr>
    </w:p>
    <w:p w14:paraId="7523913B" w14:textId="77777777" w:rsidR="009B1CD0" w:rsidRDefault="009B1CD0" w:rsidP="005846FB">
      <w:pPr>
        <w:pStyle w:val="En-tte"/>
        <w:tabs>
          <w:tab w:val="clear" w:pos="4536"/>
          <w:tab w:val="clear" w:pos="9072"/>
          <w:tab w:val="left" w:pos="851"/>
        </w:tabs>
        <w:jc w:val="both"/>
        <w:rPr>
          <w:rFonts w:ascii="Arial" w:hAnsi="Arial" w:cs="Arial"/>
        </w:rPr>
      </w:pPr>
    </w:p>
    <w:p w14:paraId="70877F77"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14:paraId="1931DBF6" w14:textId="77777777" w:rsidR="009B1CD0" w:rsidRDefault="009B1CD0" w:rsidP="0083205E">
      <w:pPr>
        <w:tabs>
          <w:tab w:val="left" w:pos="851"/>
        </w:tabs>
        <w:jc w:val="both"/>
        <w:rPr>
          <w:rFonts w:ascii="Arial" w:hAnsi="Arial" w:cs="Arial"/>
        </w:rPr>
      </w:pPr>
    </w:p>
    <w:p w14:paraId="28D03D37" w14:textId="1FF1ADD8" w:rsidR="009B1CD0" w:rsidRDefault="00A176C1" w:rsidP="0083205E">
      <w:pPr>
        <w:tabs>
          <w:tab w:val="left" w:pos="851"/>
        </w:tabs>
        <w:jc w:val="both"/>
        <w:rPr>
          <w:rFonts w:ascii="Arial" w:hAnsi="Arial" w:cs="Arial"/>
        </w:rPr>
      </w:pPr>
      <w:r w:rsidRPr="00A176C1">
        <w:rPr>
          <w:rFonts w:ascii="Arial" w:hAnsi="Arial" w:cs="Arial"/>
        </w:rPr>
        <w:t xml:space="preserve">Mme Sophie </w:t>
      </w:r>
      <w:proofErr w:type="spellStart"/>
      <w:r w:rsidRPr="00A176C1">
        <w:rPr>
          <w:rFonts w:ascii="Arial" w:hAnsi="Arial" w:cs="Arial"/>
        </w:rPr>
        <w:t>Biraud</w:t>
      </w:r>
      <w:proofErr w:type="spellEnd"/>
      <w:r w:rsidRPr="00A176C1">
        <w:rPr>
          <w:rFonts w:ascii="Arial" w:hAnsi="Arial" w:cs="Arial"/>
        </w:rPr>
        <w:t xml:space="preserve">, secrétaire générale, par délégation du </w:t>
      </w:r>
      <w:r>
        <w:rPr>
          <w:rFonts w:ascii="Arial" w:hAnsi="Arial" w:cs="Arial"/>
        </w:rPr>
        <w:t>1</w:t>
      </w:r>
      <w:r w:rsidRPr="00A176C1">
        <w:rPr>
          <w:rFonts w:ascii="Arial" w:hAnsi="Arial" w:cs="Arial"/>
        </w:rPr>
        <w:t xml:space="preserve">4 </w:t>
      </w:r>
      <w:r>
        <w:rPr>
          <w:rFonts w:ascii="Arial" w:hAnsi="Arial" w:cs="Arial"/>
        </w:rPr>
        <w:t>novembre</w:t>
      </w:r>
      <w:r w:rsidRPr="00A176C1">
        <w:rPr>
          <w:rFonts w:ascii="Arial" w:hAnsi="Arial" w:cs="Arial"/>
        </w:rPr>
        <w:t xml:space="preserve"> 2025 (décision du </w:t>
      </w:r>
      <w:r>
        <w:rPr>
          <w:rFonts w:ascii="Arial" w:hAnsi="Arial" w:cs="Arial"/>
        </w:rPr>
        <w:t>1</w:t>
      </w:r>
      <w:r w:rsidRPr="00A176C1">
        <w:rPr>
          <w:rFonts w:ascii="Arial" w:hAnsi="Arial" w:cs="Arial"/>
        </w:rPr>
        <w:t xml:space="preserve">4 </w:t>
      </w:r>
      <w:r>
        <w:rPr>
          <w:rFonts w:ascii="Arial" w:hAnsi="Arial" w:cs="Arial"/>
        </w:rPr>
        <w:t>novembre</w:t>
      </w:r>
      <w:r w:rsidRPr="00A176C1">
        <w:rPr>
          <w:rFonts w:ascii="Arial" w:hAnsi="Arial" w:cs="Arial"/>
        </w:rPr>
        <w:t xml:space="preserve"> 2025 portant délégation de signature publiée au JORF du </w:t>
      </w:r>
      <w:r>
        <w:rPr>
          <w:rFonts w:ascii="Arial" w:hAnsi="Arial" w:cs="Arial"/>
        </w:rPr>
        <w:t>15</w:t>
      </w:r>
      <w:r w:rsidRPr="00A176C1">
        <w:rPr>
          <w:rFonts w:ascii="Arial" w:hAnsi="Arial" w:cs="Arial"/>
        </w:rPr>
        <w:t xml:space="preserve"> </w:t>
      </w:r>
      <w:r>
        <w:rPr>
          <w:rFonts w:ascii="Arial" w:hAnsi="Arial" w:cs="Arial"/>
        </w:rPr>
        <w:t>novembre</w:t>
      </w:r>
      <w:r w:rsidRPr="00A176C1">
        <w:rPr>
          <w:rFonts w:ascii="Arial" w:hAnsi="Arial" w:cs="Arial"/>
        </w:rPr>
        <w:t xml:space="preserve"> 2025)</w:t>
      </w:r>
    </w:p>
    <w:p w14:paraId="57C94072" w14:textId="77777777" w:rsidR="009B1CD0" w:rsidRDefault="009B1CD0" w:rsidP="00934503">
      <w:pPr>
        <w:tabs>
          <w:tab w:val="left" w:pos="851"/>
        </w:tabs>
        <w:jc w:val="both"/>
        <w:rPr>
          <w:rFonts w:ascii="Arial" w:hAnsi="Arial" w:cs="Arial"/>
        </w:rPr>
      </w:pPr>
    </w:p>
    <w:p w14:paraId="5EBA2A9B" w14:textId="77777777" w:rsidR="009B1CD0" w:rsidRDefault="009B1CD0" w:rsidP="00CD46CC">
      <w:pPr>
        <w:tabs>
          <w:tab w:val="left" w:pos="851"/>
        </w:tabs>
        <w:jc w:val="both"/>
        <w:rPr>
          <w:rFonts w:ascii="Arial" w:hAnsi="Arial" w:cs="Arial"/>
        </w:rPr>
      </w:pPr>
    </w:p>
    <w:p w14:paraId="7617DBE8" w14:textId="77777777" w:rsidR="009B1CD0" w:rsidRDefault="009B1CD0" w:rsidP="009B45B9">
      <w:pPr>
        <w:tabs>
          <w:tab w:val="left" w:pos="851"/>
        </w:tabs>
        <w:jc w:val="both"/>
        <w:rPr>
          <w:rFonts w:ascii="Arial" w:hAnsi="Arial" w:cs="Arial"/>
        </w:rPr>
      </w:pPr>
    </w:p>
    <w:p w14:paraId="0C5C5B94" w14:textId="77777777" w:rsidR="009B1CD0" w:rsidRDefault="009B1CD0" w:rsidP="009B45B9">
      <w:pPr>
        <w:pStyle w:val="fcase2metab"/>
        <w:ind w:left="0" w:firstLine="0"/>
        <w:rPr>
          <w:rFonts w:ascii="Arial" w:hAnsi="Arial" w:cs="Arial"/>
        </w:rPr>
      </w:pPr>
    </w:p>
    <w:p w14:paraId="4E31FFD3"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6F30314B"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26DFFCD0" w14:textId="77777777" w:rsidR="009B1CD0" w:rsidRDefault="009B1CD0" w:rsidP="009B45B9">
      <w:pPr>
        <w:pStyle w:val="fcase2metab"/>
        <w:rPr>
          <w:rFonts w:ascii="Arial" w:hAnsi="Arial" w:cs="Arial"/>
        </w:rPr>
      </w:pPr>
    </w:p>
    <w:p w14:paraId="79F2870F" w14:textId="77777777" w:rsidR="001C40C0" w:rsidRDefault="00362496" w:rsidP="009B45B9">
      <w:pPr>
        <w:pStyle w:val="fcase2metab"/>
        <w:rPr>
          <w:rFonts w:ascii="Arial" w:hAnsi="Arial" w:cs="Arial"/>
        </w:rPr>
      </w:pPr>
      <w:r>
        <w:rPr>
          <w:rFonts w:ascii="Arial" w:hAnsi="Arial" w:cs="Arial"/>
        </w:rPr>
        <w:t xml:space="preserve">DRFIP </w:t>
      </w:r>
      <w:r w:rsidR="000A2289" w:rsidRPr="000A2289">
        <w:rPr>
          <w:rFonts w:ascii="Arial" w:hAnsi="Arial" w:cs="Arial"/>
        </w:rPr>
        <w:t>des Bouches du Rhône situé 16 rue Borde – 13357 Marseille Cedex 20.</w:t>
      </w:r>
    </w:p>
    <w:p w14:paraId="68343FEF" w14:textId="77777777" w:rsidR="009B1CD0" w:rsidRDefault="009B1CD0" w:rsidP="009B45B9">
      <w:pPr>
        <w:pStyle w:val="fcase2metab"/>
        <w:ind w:left="0" w:firstLine="0"/>
        <w:rPr>
          <w:rFonts w:ascii="Arial" w:hAnsi="Arial" w:cs="Arial"/>
        </w:rPr>
      </w:pPr>
    </w:p>
    <w:p w14:paraId="3785ACD6" w14:textId="77777777" w:rsidR="009B1CD0" w:rsidRDefault="009B1CD0" w:rsidP="009B45B9">
      <w:pPr>
        <w:pStyle w:val="fcase2metab"/>
        <w:ind w:left="0" w:firstLine="0"/>
        <w:rPr>
          <w:rFonts w:ascii="Arial" w:hAnsi="Arial" w:cs="Arial"/>
        </w:rPr>
      </w:pPr>
    </w:p>
    <w:p w14:paraId="1E444EA2"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r w:rsidR="00362496">
        <w:rPr>
          <w:rFonts w:ascii="Arial" w:hAnsi="Arial" w:cs="Arial"/>
        </w:rPr>
        <w:t xml:space="preserve"> 0175-CPAT-C611</w:t>
      </w:r>
    </w:p>
    <w:p w14:paraId="3D895BDE" w14:textId="77777777" w:rsidR="0079785C" w:rsidRDefault="0079785C" w:rsidP="009B45B9">
      <w:pPr>
        <w:pStyle w:val="fcase2metab"/>
        <w:rPr>
          <w:rFonts w:ascii="Arial" w:hAnsi="Arial" w:cs="Arial"/>
        </w:rPr>
      </w:pPr>
    </w:p>
    <w:p w14:paraId="59962445" w14:textId="77777777" w:rsidR="00EA6FA4" w:rsidRDefault="00EA6FA4" w:rsidP="009B45B9">
      <w:pPr>
        <w:pStyle w:val="fcase2metab"/>
        <w:rPr>
          <w:rFonts w:ascii="Arial" w:hAnsi="Arial" w:cs="Arial"/>
        </w:rPr>
      </w:pPr>
    </w:p>
    <w:p w14:paraId="6EBA1256" w14:textId="77777777" w:rsidR="00F249E7" w:rsidRDefault="00F249E7" w:rsidP="009B45B9">
      <w:pPr>
        <w:pStyle w:val="fcase2metab"/>
        <w:rPr>
          <w:rFonts w:ascii="Arial" w:hAnsi="Arial" w:cs="Arial"/>
        </w:rPr>
      </w:pPr>
    </w:p>
    <w:p w14:paraId="03E2367B" w14:textId="77777777" w:rsidR="00F249E7" w:rsidRDefault="00F249E7" w:rsidP="009B45B9">
      <w:pPr>
        <w:pStyle w:val="fcase2metab"/>
        <w:rPr>
          <w:rFonts w:ascii="Arial" w:hAnsi="Arial" w:cs="Arial"/>
        </w:rPr>
      </w:pPr>
    </w:p>
    <w:p w14:paraId="6E92236C" w14:textId="77777777" w:rsidR="00F249E7" w:rsidRDefault="00F249E7" w:rsidP="009B45B9">
      <w:pPr>
        <w:pStyle w:val="fcase2metab"/>
        <w:rPr>
          <w:rFonts w:ascii="Arial" w:hAnsi="Arial" w:cs="Arial"/>
        </w:rPr>
      </w:pPr>
    </w:p>
    <w:p w14:paraId="1BCA627D" w14:textId="77777777" w:rsidR="00F249E7" w:rsidRDefault="00F249E7" w:rsidP="009B45B9">
      <w:pPr>
        <w:pStyle w:val="fcase2metab"/>
        <w:rPr>
          <w:rFonts w:ascii="Arial" w:hAnsi="Arial" w:cs="Arial"/>
        </w:rPr>
      </w:pPr>
    </w:p>
    <w:p w14:paraId="7B81EEDF" w14:textId="77777777" w:rsidR="00F249E7" w:rsidRDefault="00F249E7" w:rsidP="009B45B9">
      <w:pPr>
        <w:pStyle w:val="fcase2metab"/>
        <w:rPr>
          <w:rFonts w:ascii="Arial" w:hAnsi="Arial" w:cs="Arial"/>
        </w:rPr>
      </w:pPr>
    </w:p>
    <w:p w14:paraId="5859B809" w14:textId="77777777" w:rsidR="00F249E7" w:rsidRDefault="00F249E7" w:rsidP="009B45B9">
      <w:pPr>
        <w:pStyle w:val="fcase2metab"/>
        <w:rPr>
          <w:rFonts w:ascii="Arial" w:hAnsi="Arial" w:cs="Arial"/>
        </w:rPr>
      </w:pPr>
    </w:p>
    <w:p w14:paraId="6DFB2401" w14:textId="77777777" w:rsidR="00F249E7" w:rsidRDefault="00F249E7" w:rsidP="009B45B9">
      <w:pPr>
        <w:pStyle w:val="fcase2metab"/>
        <w:rPr>
          <w:rFonts w:ascii="Arial" w:hAnsi="Arial" w:cs="Arial"/>
        </w:rPr>
      </w:pPr>
    </w:p>
    <w:p w14:paraId="6FFA55FD" w14:textId="77777777" w:rsidR="0079785C" w:rsidRDefault="0079785C" w:rsidP="009B45B9">
      <w:pPr>
        <w:pStyle w:val="fcase2metab"/>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A6FA4" w14:paraId="2E023E41" w14:textId="77777777" w:rsidTr="004920DB">
        <w:tc>
          <w:tcPr>
            <w:tcW w:w="10277" w:type="dxa"/>
            <w:shd w:val="clear" w:color="auto" w:fill="66CCFF"/>
          </w:tcPr>
          <w:p w14:paraId="71C1AC77" w14:textId="77777777" w:rsidR="00EA6FA4" w:rsidRPr="00362496" w:rsidRDefault="00EA6FA4" w:rsidP="00EA6FA4">
            <w:pPr>
              <w:pStyle w:val="Titre4"/>
              <w:tabs>
                <w:tab w:val="left" w:pos="851"/>
              </w:tabs>
              <w:rPr>
                <w:sz w:val="22"/>
                <w:szCs w:val="22"/>
              </w:rPr>
            </w:pPr>
            <w:r>
              <w:rPr>
                <w:sz w:val="22"/>
                <w:szCs w:val="22"/>
              </w:rPr>
              <w:t xml:space="preserve">E - </w:t>
            </w:r>
            <w:r w:rsidRPr="00EA6FA4">
              <w:rPr>
                <w:sz w:val="22"/>
                <w:szCs w:val="22"/>
              </w:rPr>
              <w:t>Décision du pouvoir adjudicateur (ou de l’entité adjudicatrice)</w:t>
            </w:r>
            <w:r w:rsidRPr="00362496">
              <w:rPr>
                <w:sz w:val="22"/>
                <w:szCs w:val="22"/>
              </w:rPr>
              <w:t>.</w:t>
            </w:r>
          </w:p>
        </w:tc>
      </w:tr>
    </w:tbl>
    <w:p w14:paraId="271B022E" w14:textId="77777777" w:rsidR="009B1CD0" w:rsidRDefault="009B1CD0" w:rsidP="009B45B9">
      <w:pPr>
        <w:pStyle w:val="fcase2metab"/>
        <w:ind w:left="0" w:firstLine="0"/>
        <w:rPr>
          <w:rFonts w:ascii="Arial" w:hAnsi="Arial" w:cs="Arial"/>
        </w:rPr>
      </w:pPr>
    </w:p>
    <w:p w14:paraId="522F6BE3" w14:textId="77777777" w:rsidR="00EA6FA4" w:rsidRDefault="00EA6FA4" w:rsidP="00EA6FA4">
      <w:pPr>
        <w:pStyle w:val="NormalWeb"/>
        <w:spacing w:before="57" w:after="57"/>
        <w:rPr>
          <w:rFonts w:ascii="Times New Roman" w:hAnsi="Times New Roman" w:cs="Times New Roman"/>
          <w:lang w:eastAsia="fr-FR"/>
        </w:rPr>
      </w:pPr>
      <w:r>
        <w:rPr>
          <w:rFonts w:ascii="Arial" w:hAnsi="Arial" w:cs="Arial"/>
          <w:b/>
          <w:bCs/>
          <w:sz w:val="20"/>
          <w:szCs w:val="20"/>
        </w:rPr>
        <w:t>La présente offre est acceptée.</w:t>
      </w:r>
    </w:p>
    <w:p w14:paraId="004AC0C1" w14:textId="77777777" w:rsidR="00EA6FA4" w:rsidRDefault="00EA6FA4" w:rsidP="00EA6FA4">
      <w:pPr>
        <w:pStyle w:val="NormalWeb"/>
        <w:spacing w:before="57" w:after="57"/>
      </w:pPr>
      <w:r>
        <w:rPr>
          <w:rFonts w:ascii="Arial" w:hAnsi="Arial" w:cs="Arial"/>
          <w:sz w:val="20"/>
          <w:szCs w:val="20"/>
        </w:rPr>
        <w:t>Elle est complétée par les annexes suivantes :</w:t>
      </w:r>
    </w:p>
    <w:p w14:paraId="4ED1650F" w14:textId="77777777" w:rsidR="00EA6FA4" w:rsidRPr="00EA6FA4" w:rsidRDefault="00EA6FA4" w:rsidP="00EA6FA4">
      <w:pPr>
        <w:pStyle w:val="Titre2"/>
        <w:spacing w:before="57" w:after="57"/>
        <w:rPr>
          <w:rFonts w:ascii="Arial" w:hAnsi="Arial" w:cs="Arial"/>
          <w:b w:val="0"/>
          <w:sz w:val="28"/>
          <w:szCs w:val="2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b w:val="0"/>
          <w:bCs/>
          <w:color w:val="000000"/>
          <w:sz w:val="28"/>
          <w:szCs w:val="28"/>
        </w:rPr>
        <w:t xml:space="preserve"> </w:t>
      </w:r>
      <w:r>
        <w:rPr>
          <w:rFonts w:ascii="Arial" w:hAnsi="Arial" w:cs="Arial"/>
          <w:b w:val="0"/>
          <w:bCs/>
          <w:color w:val="000000"/>
        </w:rPr>
        <w:t>Annexe n°… relative à la présentation d’un sous-traitant (ou DC4)</w:t>
      </w:r>
    </w:p>
    <w:p w14:paraId="521ECC16" w14:textId="77777777" w:rsidR="00EA6FA4" w:rsidRPr="00EA6FA4" w:rsidRDefault="00EA6FA4" w:rsidP="00EA6FA4">
      <w:pPr>
        <w:pStyle w:val="Titre2"/>
        <w:spacing w:before="57" w:after="57"/>
        <w:rPr>
          <w:rFonts w:ascii="Arial" w:hAnsi="Arial" w:cs="Arial"/>
          <w:b w:val="0"/>
          <w:sz w:val="28"/>
          <w:szCs w:val="2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color w:val="000000"/>
        </w:rPr>
        <w:t xml:space="preserve">  </w:t>
      </w:r>
      <w:r w:rsidRPr="00EA6FA4">
        <w:rPr>
          <w:rFonts w:ascii="Arial" w:hAnsi="Arial" w:cs="Arial"/>
          <w:b w:val="0"/>
          <w:color w:val="000000"/>
        </w:rPr>
        <w:t>Annexe n°… relative aux demandes de précisions ou de compléments sur la teneur des offres (ou OUV4)</w:t>
      </w:r>
    </w:p>
    <w:p w14:paraId="028855D7" w14:textId="77777777" w:rsidR="00EA6FA4" w:rsidRDefault="00EA6FA4" w:rsidP="00EA6FA4">
      <w:pPr>
        <w:pStyle w:val="NormalWeb"/>
        <w:spacing w:before="57" w:after="57"/>
        <w:ind w:left="284"/>
      </w:pPr>
      <w:r>
        <w:t> </w:t>
      </w:r>
      <w:r>
        <w:rPr>
          <w:rFonts w:ascii="Arial" w:hAnsi="Arial" w:cs="Arial"/>
          <w:sz w:val="20"/>
          <w:szCs w:val="20"/>
        </w:rPr>
        <w:t>;</w:t>
      </w:r>
    </w:p>
    <w:p w14:paraId="4351D785" w14:textId="77777777" w:rsidR="00EA6FA4" w:rsidRDefault="00EA6FA4" w:rsidP="00EA6FA4">
      <w:pPr>
        <w:pStyle w:val="NormalWeb"/>
        <w:spacing w:before="57" w:after="57"/>
        <w:ind w:left="284"/>
      </w:pPr>
      <w:r>
        <w:t> </w:t>
      </w:r>
      <w:r>
        <w:rPr>
          <w:rFonts w:ascii="Arial" w:hAnsi="Arial" w:cs="Arial"/>
          <w:sz w:val="20"/>
          <w:szCs w:val="20"/>
        </w:rPr>
        <w:t>;</w:t>
      </w:r>
    </w:p>
    <w:p w14:paraId="35C5EEEC" w14:textId="77777777" w:rsidR="00EA6FA4" w:rsidRDefault="00EA6FA4" w:rsidP="00EA6FA4">
      <w:pPr>
        <w:pStyle w:val="NormalWeb"/>
        <w:spacing w:before="57" w:after="57"/>
      </w:pPr>
      <w:r w:rsidRPr="00EA6FA4">
        <w:rPr>
          <w:rFonts w:ascii="Times New Roman" w:hAnsi="Times New Roman" w:cs="Times New Roman"/>
          <w:sz w:val="20"/>
          <w:szCs w:val="20"/>
        </w:rPr>
        <w:fldChar w:fldCharType="begin">
          <w:ffData>
            <w:name w:val=""/>
            <w:enabled/>
            <w:calcOnExit w:val="0"/>
            <w:checkBox>
              <w:size w:val="20"/>
              <w:default w:val="0"/>
            </w:checkBox>
          </w:ffData>
        </w:fldChar>
      </w:r>
      <w:r w:rsidRPr="00EA6FA4">
        <w:rPr>
          <w:rFonts w:ascii="Times New Roman" w:hAnsi="Times New Roman" w:cs="Times New Roman"/>
          <w:sz w:val="20"/>
          <w:szCs w:val="20"/>
        </w:rPr>
        <w:instrText xml:space="preserve"> FORMCHECKBOX </w:instrText>
      </w:r>
      <w:r w:rsidRPr="00EA6FA4">
        <w:rPr>
          <w:rFonts w:ascii="Times New Roman" w:hAnsi="Times New Roman" w:cs="Times New Roman"/>
          <w:sz w:val="20"/>
          <w:szCs w:val="20"/>
        </w:rPr>
      </w:r>
      <w:r w:rsidRPr="00EA6FA4">
        <w:rPr>
          <w:rFonts w:ascii="Times New Roman" w:hAnsi="Times New Roman" w:cs="Times New Roman"/>
          <w:sz w:val="20"/>
          <w:szCs w:val="20"/>
        </w:rPr>
        <w:fldChar w:fldCharType="separate"/>
      </w:r>
      <w:r w:rsidRPr="00EA6FA4">
        <w:rPr>
          <w:rFonts w:ascii="Times New Roman" w:hAnsi="Times New Roman" w:cs="Times New Roman"/>
          <w:sz w:val="20"/>
          <w:szCs w:val="20"/>
        </w:rPr>
        <w:fldChar w:fldCharType="end"/>
      </w:r>
      <w:r w:rsidRPr="00EA6FA4">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Arial" w:hAnsi="Arial" w:cs="Arial"/>
          <w:sz w:val="20"/>
          <w:szCs w:val="20"/>
        </w:rPr>
        <w:t>Annexe n°… relative à la mise au point du marché (ou OUV5)</w:t>
      </w:r>
    </w:p>
    <w:p w14:paraId="056BA9E8" w14:textId="77777777" w:rsidR="00EA6FA4" w:rsidRDefault="00343EBC" w:rsidP="00EA6FA4">
      <w:pPr>
        <w:pStyle w:val="NormalWeb"/>
        <w:spacing w:before="57" w:after="57"/>
        <w:rPr>
          <w:rFonts w:ascii="Arial" w:hAnsi="Arial" w:cs="Arial"/>
          <w:i/>
          <w:iCs/>
          <w:sz w:val="20"/>
          <w:szCs w:val="20"/>
        </w:rPr>
      </w:pPr>
      <w:r w:rsidRPr="00EA6FA4">
        <w:rPr>
          <w:rFonts w:ascii="Times New Roman" w:hAnsi="Times New Roman" w:cs="Times New Roman"/>
          <w:sz w:val="20"/>
          <w:szCs w:val="20"/>
        </w:rPr>
        <w:fldChar w:fldCharType="begin">
          <w:ffData>
            <w:name w:val=""/>
            <w:enabled/>
            <w:calcOnExit w:val="0"/>
            <w:checkBox>
              <w:size w:val="20"/>
              <w:default w:val="0"/>
            </w:checkBox>
          </w:ffData>
        </w:fldChar>
      </w:r>
      <w:r w:rsidRPr="00EA6FA4">
        <w:rPr>
          <w:rFonts w:ascii="Times New Roman" w:hAnsi="Times New Roman" w:cs="Times New Roman"/>
          <w:sz w:val="20"/>
          <w:szCs w:val="20"/>
        </w:rPr>
        <w:instrText xml:space="preserve"> FORMCHECKBOX </w:instrText>
      </w:r>
      <w:r w:rsidRPr="00EA6FA4">
        <w:rPr>
          <w:rFonts w:ascii="Times New Roman" w:hAnsi="Times New Roman" w:cs="Times New Roman"/>
          <w:sz w:val="20"/>
          <w:szCs w:val="20"/>
        </w:rPr>
      </w:r>
      <w:r w:rsidRPr="00EA6FA4">
        <w:rPr>
          <w:rFonts w:ascii="Times New Roman" w:hAnsi="Times New Roman" w:cs="Times New Roman"/>
          <w:sz w:val="20"/>
          <w:szCs w:val="20"/>
        </w:rPr>
        <w:fldChar w:fldCharType="separate"/>
      </w:r>
      <w:r w:rsidRPr="00EA6FA4">
        <w:rPr>
          <w:rFonts w:ascii="Times New Roman" w:hAnsi="Times New Roman" w:cs="Times New Roman"/>
          <w:sz w:val="20"/>
          <w:szCs w:val="20"/>
        </w:rPr>
        <w:fldChar w:fldCharType="end"/>
      </w:r>
      <w:r w:rsidR="00EA6FA4">
        <w:t xml:space="preserve"> </w:t>
      </w:r>
      <w:r w:rsidR="00EA6FA4">
        <w:rPr>
          <w:rFonts w:ascii="Arial" w:hAnsi="Arial" w:cs="Arial"/>
          <w:sz w:val="20"/>
          <w:szCs w:val="20"/>
        </w:rPr>
        <w:t xml:space="preserve">Autres annexes </w:t>
      </w:r>
      <w:r w:rsidR="00EA6FA4">
        <w:rPr>
          <w:rFonts w:ascii="Arial" w:hAnsi="Arial" w:cs="Arial"/>
          <w:i/>
          <w:iCs/>
          <w:sz w:val="20"/>
          <w:szCs w:val="20"/>
        </w:rPr>
        <w:t>(A préciser)</w:t>
      </w:r>
    </w:p>
    <w:p w14:paraId="0E61D86A" w14:textId="77777777" w:rsidR="00343EBC" w:rsidRPr="00343EBC" w:rsidRDefault="00343EBC" w:rsidP="00EA6FA4">
      <w:pPr>
        <w:pStyle w:val="NormalWeb"/>
        <w:spacing w:before="57" w:after="57"/>
      </w:pPr>
    </w:p>
    <w:p w14:paraId="5AB817A6" w14:textId="77777777" w:rsidR="00EA6FA4" w:rsidRDefault="00EA6FA4" w:rsidP="009B45B9">
      <w:pPr>
        <w:pStyle w:val="fcase2metab"/>
        <w:ind w:left="0" w:firstLine="0"/>
        <w:rPr>
          <w:rFonts w:ascii="Arial" w:hAnsi="Arial" w:cs="Arial"/>
        </w:rPr>
      </w:pPr>
    </w:p>
    <w:p w14:paraId="63701D89" w14:textId="77777777" w:rsidR="00343EBC" w:rsidRDefault="00343EBC" w:rsidP="009B45B9">
      <w:pPr>
        <w:pStyle w:val="fcase2metab"/>
        <w:ind w:left="0" w:firstLine="0"/>
        <w:rPr>
          <w:rFonts w:ascii="Arial" w:hAnsi="Arial" w:cs="Arial"/>
        </w:rPr>
      </w:pPr>
    </w:p>
    <w:p w14:paraId="5F29EFA1" w14:textId="77777777" w:rsidR="00343EBC" w:rsidRDefault="00343EBC" w:rsidP="009B45B9">
      <w:pPr>
        <w:pStyle w:val="fcase2metab"/>
        <w:ind w:left="0" w:firstLine="0"/>
        <w:rPr>
          <w:rFonts w:ascii="Arial" w:hAnsi="Arial" w:cs="Arial"/>
        </w:rPr>
      </w:pPr>
    </w:p>
    <w:p w14:paraId="66DACBAD" w14:textId="77777777" w:rsidR="00EA6FA4" w:rsidRDefault="00EA6FA4" w:rsidP="009B45B9">
      <w:pPr>
        <w:pStyle w:val="fcase2metab"/>
        <w:ind w:left="0" w:firstLine="0"/>
        <w:rPr>
          <w:rFonts w:ascii="Arial" w:hAnsi="Arial" w:cs="Arial"/>
        </w:rPr>
      </w:pPr>
    </w:p>
    <w:p w14:paraId="72C4A408" w14:textId="77777777" w:rsidR="009B1CD0" w:rsidRDefault="009B1CD0" w:rsidP="009B45B9">
      <w:pPr>
        <w:tabs>
          <w:tab w:val="left" w:pos="851"/>
        </w:tabs>
        <w:rPr>
          <w:rFonts w:ascii="Arial" w:hAnsi="Arial" w:cs="Arial"/>
        </w:rPr>
      </w:pPr>
    </w:p>
    <w:p w14:paraId="7CD5AE3B"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2C89F9DB"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4431A1B" w14:textId="77777777" w:rsidR="009B1CD0" w:rsidRDefault="009B1CD0" w:rsidP="009B45B9">
      <w:pPr>
        <w:tabs>
          <w:tab w:val="left" w:pos="851"/>
        </w:tabs>
        <w:rPr>
          <w:rFonts w:ascii="Arial" w:hAnsi="Arial" w:cs="Arial"/>
        </w:rPr>
      </w:pPr>
    </w:p>
    <w:p w14:paraId="5D4D4597" w14:textId="77777777" w:rsidR="009B1CD0" w:rsidRDefault="009B1CD0" w:rsidP="009B45B9">
      <w:pPr>
        <w:tabs>
          <w:tab w:val="left" w:pos="851"/>
        </w:tabs>
        <w:rPr>
          <w:rFonts w:ascii="Arial" w:hAnsi="Arial" w:cs="Arial"/>
        </w:rPr>
      </w:pPr>
    </w:p>
    <w:p w14:paraId="78738C24" w14:textId="77777777" w:rsidR="009B1CD0" w:rsidRDefault="009B1CD0" w:rsidP="009B45B9">
      <w:pPr>
        <w:tabs>
          <w:tab w:val="left" w:pos="851"/>
        </w:tabs>
        <w:rPr>
          <w:rFonts w:ascii="Arial" w:hAnsi="Arial" w:cs="Arial"/>
        </w:rPr>
      </w:pPr>
    </w:p>
    <w:p w14:paraId="03D43C90" w14:textId="77777777" w:rsidR="001C40C0" w:rsidRDefault="001C40C0" w:rsidP="009B45B9">
      <w:pPr>
        <w:tabs>
          <w:tab w:val="left" w:pos="851"/>
        </w:tabs>
        <w:rPr>
          <w:rFonts w:ascii="Arial" w:hAnsi="Arial" w:cs="Arial"/>
        </w:rPr>
      </w:pPr>
    </w:p>
    <w:p w14:paraId="002420FB" w14:textId="77777777" w:rsidR="009B1CD0" w:rsidRDefault="009B1CD0" w:rsidP="009B45B9">
      <w:pPr>
        <w:tabs>
          <w:tab w:val="left" w:pos="851"/>
        </w:tabs>
        <w:rPr>
          <w:rFonts w:ascii="Arial" w:hAnsi="Arial" w:cs="Arial"/>
        </w:rPr>
      </w:pPr>
    </w:p>
    <w:p w14:paraId="0511E74C" w14:textId="77777777" w:rsidR="009B1CD0" w:rsidRDefault="009B1CD0" w:rsidP="009B45B9">
      <w:pPr>
        <w:tabs>
          <w:tab w:val="left" w:pos="851"/>
        </w:tabs>
        <w:rPr>
          <w:rFonts w:ascii="Arial" w:hAnsi="Arial" w:cs="Arial"/>
        </w:rPr>
      </w:pPr>
    </w:p>
    <w:p w14:paraId="1AE3053C"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124CA09C" w14:textId="77777777" w:rsidR="009B1CD0" w:rsidRDefault="009B1CD0" w:rsidP="009B45B9">
      <w:pPr>
        <w:tabs>
          <w:tab w:val="left" w:pos="851"/>
        </w:tabs>
      </w:pPr>
    </w:p>
    <w:p w14:paraId="20BA2ABF" w14:textId="77777777" w:rsidR="009B1CD0" w:rsidRDefault="009B1CD0" w:rsidP="009B45B9">
      <w:pPr>
        <w:tabs>
          <w:tab w:val="left" w:pos="851"/>
        </w:tabs>
      </w:pPr>
    </w:p>
    <w:p w14:paraId="2106A7B6" w14:textId="77777777" w:rsidR="009B1CD0" w:rsidRDefault="009B1CD0" w:rsidP="009B45B9">
      <w:pPr>
        <w:tabs>
          <w:tab w:val="left" w:pos="851"/>
        </w:tabs>
      </w:pPr>
    </w:p>
    <w:p w14:paraId="175CA36F" w14:textId="77777777" w:rsidR="009B1CD0" w:rsidRDefault="009B1CD0" w:rsidP="009B45B9">
      <w:pPr>
        <w:tabs>
          <w:tab w:val="left" w:pos="851"/>
        </w:tabs>
      </w:pPr>
    </w:p>
    <w:p w14:paraId="57F69EE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B3A96EA"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01BC5765" w14:textId="77777777" w:rsidR="009B1CD0" w:rsidRDefault="009B1CD0" w:rsidP="009B45B9">
      <w:pPr>
        <w:tabs>
          <w:tab w:val="left" w:pos="851"/>
        </w:tabs>
        <w:jc w:val="both"/>
      </w:pPr>
    </w:p>
    <w:p w14:paraId="31715CA3" w14:textId="77777777" w:rsidR="001C40C0" w:rsidRDefault="001C40C0" w:rsidP="009B45B9">
      <w:pPr>
        <w:tabs>
          <w:tab w:val="left" w:pos="851"/>
        </w:tabs>
        <w:rPr>
          <w:rFonts w:ascii="Arial" w:hAnsi="Arial" w:cs="Arial"/>
        </w:rPr>
      </w:pPr>
    </w:p>
    <w:p w14:paraId="64FBB3BB"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85D83" w14:textId="77777777" w:rsidR="0026045B" w:rsidRDefault="0026045B">
      <w:r>
        <w:separator/>
      </w:r>
    </w:p>
  </w:endnote>
  <w:endnote w:type="continuationSeparator" w:id="0">
    <w:p w14:paraId="1DA61857" w14:textId="77777777" w:rsidR="0026045B" w:rsidRDefault="0026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6C418AD0" w14:textId="77777777" w:rsidTr="0083205E">
      <w:trPr>
        <w:tblHeader/>
      </w:trPr>
      <w:tc>
        <w:tcPr>
          <w:tcW w:w="2906" w:type="dxa"/>
          <w:shd w:val="clear" w:color="auto" w:fill="66CCFF"/>
        </w:tcPr>
        <w:p w14:paraId="48FFC11B" w14:textId="6B1C4AF8"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16A00426" w14:textId="0917E79C" w:rsidR="009B1CD0" w:rsidRDefault="00D05051" w:rsidP="009E3A7C">
          <w:pPr>
            <w:jc w:val="center"/>
            <w:rPr>
              <w:rFonts w:ascii="Arial" w:hAnsi="Arial" w:cs="Arial"/>
              <w:b/>
            </w:rPr>
          </w:pPr>
          <w:r>
            <w:rPr>
              <w:rFonts w:ascii="Arial" w:hAnsi="Arial" w:cs="Arial"/>
              <w:b/>
              <w:i/>
            </w:rPr>
            <w:t>2026-01-160000063</w:t>
          </w:r>
        </w:p>
      </w:tc>
      <w:tc>
        <w:tcPr>
          <w:tcW w:w="896" w:type="dxa"/>
          <w:shd w:val="clear" w:color="auto" w:fill="66CCFF"/>
        </w:tcPr>
        <w:p w14:paraId="13CBE965"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10C57507"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E3A7C">
            <w:rPr>
              <w:rStyle w:val="Numrodepage"/>
              <w:rFonts w:cs="Arial"/>
              <w:b/>
              <w:noProof/>
            </w:rPr>
            <w:t>6</w:t>
          </w:r>
          <w:r>
            <w:rPr>
              <w:rStyle w:val="Numrodepage"/>
              <w:rFonts w:cs="Arial"/>
              <w:b/>
            </w:rPr>
            <w:fldChar w:fldCharType="end"/>
          </w:r>
        </w:p>
      </w:tc>
      <w:tc>
        <w:tcPr>
          <w:tcW w:w="165" w:type="dxa"/>
          <w:shd w:val="clear" w:color="auto" w:fill="66CCFF"/>
        </w:tcPr>
        <w:p w14:paraId="02273CE7" w14:textId="77777777" w:rsidR="009B1CD0" w:rsidRDefault="009B1CD0">
          <w:pPr>
            <w:jc w:val="center"/>
          </w:pPr>
          <w:r>
            <w:rPr>
              <w:rFonts w:ascii="Arial" w:hAnsi="Arial" w:cs="Arial"/>
              <w:b/>
            </w:rPr>
            <w:t>/</w:t>
          </w:r>
        </w:p>
      </w:tc>
      <w:tc>
        <w:tcPr>
          <w:tcW w:w="544" w:type="dxa"/>
          <w:shd w:val="clear" w:color="auto" w:fill="66CCFF"/>
        </w:tcPr>
        <w:p w14:paraId="3658159A"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E3A7C">
            <w:rPr>
              <w:rStyle w:val="Numrodepage"/>
              <w:rFonts w:cs="Arial"/>
              <w:b/>
              <w:noProof/>
            </w:rPr>
            <w:t>6</w:t>
          </w:r>
          <w:r>
            <w:rPr>
              <w:rStyle w:val="Numrodepage"/>
              <w:rFonts w:cs="Arial"/>
              <w:b/>
            </w:rPr>
            <w:fldChar w:fldCharType="end"/>
          </w:r>
        </w:p>
      </w:tc>
    </w:tr>
  </w:tbl>
  <w:p w14:paraId="2977448D"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E1B12" w14:textId="77777777" w:rsidR="0026045B" w:rsidRDefault="0026045B">
      <w:r>
        <w:separator/>
      </w:r>
    </w:p>
  </w:footnote>
  <w:footnote w:type="continuationSeparator" w:id="0">
    <w:p w14:paraId="1829C944" w14:textId="77777777" w:rsidR="0026045B" w:rsidRDefault="0026045B">
      <w:r>
        <w:continuationSeparator/>
      </w:r>
    </w:p>
  </w:footnote>
  <w:footnote w:id="1">
    <w:p w14:paraId="0D24577E" w14:textId="77777777" w:rsidR="000A4C60" w:rsidRDefault="000A4C60" w:rsidP="000A4C6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63D2D54"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400BDF7"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8494560">
    <w:abstractNumId w:val="0"/>
  </w:num>
  <w:num w:numId="2" w16cid:durableId="1133255962">
    <w:abstractNumId w:val="1"/>
  </w:num>
  <w:num w:numId="3" w16cid:durableId="389614799">
    <w:abstractNumId w:val="2"/>
  </w:num>
  <w:num w:numId="4" w16cid:durableId="646058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5348"/>
    <w:rsid w:val="00036500"/>
    <w:rsid w:val="000510AA"/>
    <w:rsid w:val="00076E2D"/>
    <w:rsid w:val="000A2289"/>
    <w:rsid w:val="000A2E05"/>
    <w:rsid w:val="000A4C60"/>
    <w:rsid w:val="000A7AAE"/>
    <w:rsid w:val="000B615B"/>
    <w:rsid w:val="000E0020"/>
    <w:rsid w:val="00166B56"/>
    <w:rsid w:val="001C40C0"/>
    <w:rsid w:val="001C4198"/>
    <w:rsid w:val="001C733C"/>
    <w:rsid w:val="0021527A"/>
    <w:rsid w:val="0021797C"/>
    <w:rsid w:val="00225A1A"/>
    <w:rsid w:val="002548A5"/>
    <w:rsid w:val="0026045B"/>
    <w:rsid w:val="00261B03"/>
    <w:rsid w:val="0026411E"/>
    <w:rsid w:val="002904AF"/>
    <w:rsid w:val="00295D9F"/>
    <w:rsid w:val="002C2CA3"/>
    <w:rsid w:val="002C4B3E"/>
    <w:rsid w:val="002C79D6"/>
    <w:rsid w:val="00332B12"/>
    <w:rsid w:val="00343EBC"/>
    <w:rsid w:val="00352F2D"/>
    <w:rsid w:val="00354C04"/>
    <w:rsid w:val="00362496"/>
    <w:rsid w:val="00383385"/>
    <w:rsid w:val="00385E76"/>
    <w:rsid w:val="003C5EF1"/>
    <w:rsid w:val="003F6120"/>
    <w:rsid w:val="0043706E"/>
    <w:rsid w:val="0044597F"/>
    <w:rsid w:val="004920DB"/>
    <w:rsid w:val="00494388"/>
    <w:rsid w:val="004A7169"/>
    <w:rsid w:val="004E75A6"/>
    <w:rsid w:val="00514DAF"/>
    <w:rsid w:val="005220C7"/>
    <w:rsid w:val="00532EC7"/>
    <w:rsid w:val="00541CA3"/>
    <w:rsid w:val="005546A9"/>
    <w:rsid w:val="005846FB"/>
    <w:rsid w:val="005A21AD"/>
    <w:rsid w:val="005A4A3B"/>
    <w:rsid w:val="005A4CB5"/>
    <w:rsid w:val="005B636C"/>
    <w:rsid w:val="00601231"/>
    <w:rsid w:val="0061068C"/>
    <w:rsid w:val="0064560F"/>
    <w:rsid w:val="00660727"/>
    <w:rsid w:val="0067318D"/>
    <w:rsid w:val="006C4338"/>
    <w:rsid w:val="006F0B17"/>
    <w:rsid w:val="006F3DF9"/>
    <w:rsid w:val="007060E5"/>
    <w:rsid w:val="00710FD6"/>
    <w:rsid w:val="00757151"/>
    <w:rsid w:val="007909E0"/>
    <w:rsid w:val="00796E1F"/>
    <w:rsid w:val="0079785C"/>
    <w:rsid w:val="007D7A65"/>
    <w:rsid w:val="007F68A6"/>
    <w:rsid w:val="00815FA5"/>
    <w:rsid w:val="0083205E"/>
    <w:rsid w:val="00844DAA"/>
    <w:rsid w:val="0088724C"/>
    <w:rsid w:val="008B7F20"/>
    <w:rsid w:val="008F1B0F"/>
    <w:rsid w:val="00934503"/>
    <w:rsid w:val="00983FF3"/>
    <w:rsid w:val="009B1CD0"/>
    <w:rsid w:val="009B428F"/>
    <w:rsid w:val="009B45B9"/>
    <w:rsid w:val="009E3A7C"/>
    <w:rsid w:val="009E7A95"/>
    <w:rsid w:val="00A176C1"/>
    <w:rsid w:val="00A50E27"/>
    <w:rsid w:val="00AE7831"/>
    <w:rsid w:val="00B054DA"/>
    <w:rsid w:val="00B556C4"/>
    <w:rsid w:val="00B60179"/>
    <w:rsid w:val="00B87564"/>
    <w:rsid w:val="00BA44E5"/>
    <w:rsid w:val="00BE6078"/>
    <w:rsid w:val="00BF614F"/>
    <w:rsid w:val="00C30D7B"/>
    <w:rsid w:val="00C6411D"/>
    <w:rsid w:val="00C91060"/>
    <w:rsid w:val="00C911FE"/>
    <w:rsid w:val="00CB3FA9"/>
    <w:rsid w:val="00CC0947"/>
    <w:rsid w:val="00CD185D"/>
    <w:rsid w:val="00CD46CC"/>
    <w:rsid w:val="00D05051"/>
    <w:rsid w:val="00D325D2"/>
    <w:rsid w:val="00D46BC7"/>
    <w:rsid w:val="00DA3B8A"/>
    <w:rsid w:val="00DB2672"/>
    <w:rsid w:val="00E47798"/>
    <w:rsid w:val="00EA6FA4"/>
    <w:rsid w:val="00EF0856"/>
    <w:rsid w:val="00F249E7"/>
    <w:rsid w:val="00F27826"/>
    <w:rsid w:val="00F35103"/>
    <w:rsid w:val="00FD6D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C31A38F"/>
  <w15:chartTrackingRefBased/>
  <w15:docId w15:val="{8ECABC24-A741-4ADF-AABF-3D2A90C88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sdfootnote">
    <w:name w:val="sdfootnote"/>
    <w:basedOn w:val="Normal"/>
    <w:rsid w:val="00EA6FA4"/>
    <w:pPr>
      <w:suppressAutoHyphens w:val="0"/>
      <w:spacing w:before="100" w:beforeAutospacing="1"/>
      <w:ind w:left="284" w:hanging="284"/>
    </w:pPr>
    <w:rPr>
      <w:rFonts w:ascii="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2743058">
      <w:bodyDiv w:val="1"/>
      <w:marLeft w:val="0"/>
      <w:marRight w:val="0"/>
      <w:marTop w:val="0"/>
      <w:marBottom w:val="0"/>
      <w:divBdr>
        <w:top w:val="none" w:sz="0" w:space="0" w:color="auto"/>
        <w:left w:val="none" w:sz="0" w:space="0" w:color="auto"/>
        <w:bottom w:val="none" w:sz="0" w:space="0" w:color="auto"/>
        <w:right w:val="none" w:sz="0" w:space="0" w:color="auto"/>
      </w:divBdr>
    </w:div>
    <w:div w:id="978611959">
      <w:bodyDiv w:val="1"/>
      <w:marLeft w:val="0"/>
      <w:marRight w:val="0"/>
      <w:marTop w:val="0"/>
      <w:marBottom w:val="0"/>
      <w:divBdr>
        <w:top w:val="none" w:sz="0" w:space="0" w:color="auto"/>
        <w:left w:val="none" w:sz="0" w:space="0" w:color="auto"/>
        <w:bottom w:val="none" w:sz="0" w:space="0" w:color="auto"/>
        <w:right w:val="none" w:sz="0" w:space="0" w:color="auto"/>
      </w:divBdr>
    </w:div>
    <w:div w:id="1113327717">
      <w:bodyDiv w:val="1"/>
      <w:marLeft w:val="0"/>
      <w:marRight w:val="0"/>
      <w:marTop w:val="0"/>
      <w:marBottom w:val="0"/>
      <w:divBdr>
        <w:top w:val="none" w:sz="0" w:space="0" w:color="auto"/>
        <w:left w:val="none" w:sz="0" w:space="0" w:color="auto"/>
        <w:bottom w:val="none" w:sz="0" w:space="0" w:color="auto"/>
        <w:right w:val="none" w:sz="0" w:space="0" w:color="auto"/>
      </w:divBdr>
    </w:div>
    <w:div w:id="1175605759">
      <w:bodyDiv w:val="1"/>
      <w:marLeft w:val="0"/>
      <w:marRight w:val="0"/>
      <w:marTop w:val="0"/>
      <w:marBottom w:val="0"/>
      <w:divBdr>
        <w:top w:val="none" w:sz="0" w:space="0" w:color="auto"/>
        <w:left w:val="none" w:sz="0" w:space="0" w:color="auto"/>
        <w:bottom w:val="none" w:sz="0" w:space="0" w:color="auto"/>
        <w:right w:val="none" w:sz="0" w:space="0" w:color="auto"/>
      </w:divBdr>
      <w:divsChild>
        <w:div w:id="1672367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11FE5-0276-44EB-B5CE-AB3837FC5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27</TotalTime>
  <Pages>6</Pages>
  <Words>1373</Words>
  <Characters>7555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BELKARFA Noureddine</cp:lastModifiedBy>
  <cp:revision>5</cp:revision>
  <cp:lastPrinted>2016-04-08T14:31:00Z</cp:lastPrinted>
  <dcterms:created xsi:type="dcterms:W3CDTF">2026-04-07T13:58:00Z</dcterms:created>
  <dcterms:modified xsi:type="dcterms:W3CDTF">2026-04-08T13:11:00Z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2026-04-07T14:00:55Z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2ac33d48-7ffb-4886-bf7c-01a12c0df2b7</vt:lpwstr>
  </property>
  <property fmtid="{D5CDD505-2E9C-101B-9397-08002B2CF9AE}" pid="8" name="MSIP_Label_a55150b5-9709-4135-863a-f4680a6d2cae_ContentBits">
    <vt:lpwstr>0</vt:lpwstr>
  </property>
  <property fmtid="{D5CDD505-2E9C-101B-9397-08002B2CF9AE}" pid="9" name="MSIP_Label_a55150b5-9709-4135-863a-f4680a6d2cae_Tag">
    <vt:lpwstr>10, 0, 1, 1</vt:lpwstr>
  </property>
</Properties>
</file>