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0613AA" w14:paraId="2A766E9F" w14:textId="77777777" w:rsidTr="002E3A14">
        <w:trPr>
          <w:trHeight w:val="1132"/>
        </w:trPr>
        <w:tc>
          <w:tcPr>
            <w:tcW w:w="10434" w:type="dxa"/>
            <w:shd w:val="clear" w:color="auto" w:fill="auto"/>
          </w:tcPr>
          <w:p w14:paraId="30CF2128" w14:textId="77777777" w:rsidR="002E3A14" w:rsidRDefault="002E3A14" w:rsidP="002E3A14">
            <w:pPr>
              <w:jc w:val="center"/>
              <w:rPr>
                <w:rFonts w:ascii="Arial" w:hAnsi="Arial" w:cs="Arial"/>
                <w:b/>
                <w:sz w:val="16"/>
                <w:szCs w:val="16"/>
              </w:rPr>
            </w:pPr>
            <w:r>
              <w:rPr>
                <w:rFonts w:ascii="Arial" w:hAnsi="Arial" w:cs="Arial"/>
                <w:noProof/>
              </w:rPr>
              <w:drawing>
                <wp:inline distT="0" distB="0" distL="0" distR="0" wp14:anchorId="4610F468" wp14:editId="137D11D3">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r w:rsidR="000613AA">
              <w:rPr>
                <w:rFonts w:ascii="Arial" w:hAnsi="Arial" w:cs="Arial"/>
                <w:b/>
                <w:sz w:val="18"/>
                <w:szCs w:val="18"/>
              </w:rPr>
              <w:br/>
            </w:r>
          </w:p>
          <w:p w14:paraId="1537C99C" w14:textId="77777777" w:rsidR="002E3A14" w:rsidRPr="00B92ECB" w:rsidRDefault="002E3A14" w:rsidP="002E3A14">
            <w:pPr>
              <w:jc w:val="center"/>
              <w:rPr>
                <w:rFonts w:ascii="Arial" w:hAnsi="Arial" w:cs="Arial"/>
                <w:b/>
                <w:sz w:val="18"/>
                <w:szCs w:val="18"/>
              </w:rPr>
            </w:pPr>
            <w:r w:rsidRPr="00B92ECB">
              <w:rPr>
                <w:rFonts w:ascii="Arial" w:hAnsi="Arial" w:cs="Arial"/>
                <w:b/>
                <w:sz w:val="16"/>
                <w:szCs w:val="16"/>
              </w:rPr>
              <w:t>MINISTERE DE L’EDUCATION NATIONALE ET DE LA JEUNESSE</w:t>
            </w:r>
          </w:p>
          <w:p w14:paraId="183E237E" w14:textId="77777777" w:rsidR="002E3A14" w:rsidRPr="00B92ECB" w:rsidRDefault="002E3A14" w:rsidP="002E3A14">
            <w:pPr>
              <w:jc w:val="center"/>
              <w:rPr>
                <w:rFonts w:ascii="Arial" w:hAnsi="Arial" w:cs="Arial"/>
                <w:b/>
                <w:sz w:val="16"/>
                <w:szCs w:val="16"/>
              </w:rPr>
            </w:pPr>
            <w:r w:rsidRPr="00B92ECB">
              <w:rPr>
                <w:rFonts w:ascii="Arial" w:hAnsi="Arial" w:cs="Arial"/>
                <w:b/>
                <w:sz w:val="16"/>
                <w:szCs w:val="16"/>
              </w:rPr>
              <w:t>REGION ACADEMIQUE DE MAYOTTE</w:t>
            </w:r>
          </w:p>
          <w:p w14:paraId="22E446A2" w14:textId="77777777" w:rsidR="000613AA" w:rsidRDefault="000613AA" w:rsidP="00844DAA">
            <w:pPr>
              <w:pStyle w:val="Pieddepage"/>
              <w:tabs>
                <w:tab w:val="clear" w:pos="4536"/>
                <w:tab w:val="clear" w:pos="9072"/>
                <w:tab w:val="left" w:pos="851"/>
              </w:tabs>
              <w:jc w:val="center"/>
            </w:pPr>
          </w:p>
        </w:tc>
      </w:tr>
    </w:tbl>
    <w:p w14:paraId="1C7EA554" w14:textId="77777777" w:rsidR="000613AA" w:rsidRDefault="000613AA" w:rsidP="00844DAA">
      <w:pPr>
        <w:tabs>
          <w:tab w:val="left" w:pos="851"/>
        </w:tabs>
        <w:sectPr w:rsidR="000613AA" w:rsidSect="000613AA">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0613AA" w14:paraId="203E2EEA" w14:textId="77777777">
        <w:tc>
          <w:tcPr>
            <w:tcW w:w="9002" w:type="dxa"/>
            <w:shd w:val="clear" w:color="auto" w:fill="66CCFF"/>
          </w:tcPr>
          <w:p w14:paraId="419939A5" w14:textId="77777777" w:rsidR="000613AA" w:rsidRDefault="000613AA"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2E453646" w14:textId="77777777" w:rsidR="000613AA" w:rsidRDefault="000613AA" w:rsidP="004E066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1A2496">
              <w:rPr>
                <w:rFonts w:ascii="Arial" w:hAnsi="Arial" w:cs="Arial"/>
                <w:b/>
                <w:bCs/>
                <w:sz w:val="28"/>
                <w:szCs w:val="28"/>
              </w:rPr>
              <w:t xml:space="preserve"> </w:t>
            </w:r>
          </w:p>
        </w:tc>
        <w:tc>
          <w:tcPr>
            <w:tcW w:w="1275" w:type="dxa"/>
            <w:shd w:val="clear" w:color="auto" w:fill="66CCFF"/>
          </w:tcPr>
          <w:p w14:paraId="303FF246" w14:textId="77777777" w:rsidR="000613AA" w:rsidRDefault="000613AA" w:rsidP="0083205E">
            <w:pPr>
              <w:pStyle w:val="Titre8"/>
              <w:tabs>
                <w:tab w:val="left" w:pos="851"/>
                <w:tab w:val="right" w:pos="9639"/>
              </w:tabs>
              <w:spacing w:before="120" w:after="120"/>
            </w:pPr>
            <w:r>
              <w:rPr>
                <w:caps/>
                <w:sz w:val="28"/>
                <w:szCs w:val="28"/>
              </w:rPr>
              <w:t>ATTRI1</w:t>
            </w:r>
          </w:p>
        </w:tc>
      </w:tr>
    </w:tbl>
    <w:p w14:paraId="0C9A856D" w14:textId="77777777" w:rsidR="000613AA" w:rsidRDefault="000613AA" w:rsidP="006C4338">
      <w:pPr>
        <w:tabs>
          <w:tab w:val="left" w:pos="851"/>
        </w:tabs>
      </w:pPr>
    </w:p>
    <w:p w14:paraId="1EFD65D7" w14:textId="77777777" w:rsidR="000613AA" w:rsidRDefault="000613AA"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613AA" w14:paraId="6A9C3DA0" w14:textId="77777777">
        <w:tc>
          <w:tcPr>
            <w:tcW w:w="10277" w:type="dxa"/>
            <w:shd w:val="clear" w:color="auto" w:fill="66CCFF"/>
          </w:tcPr>
          <w:p w14:paraId="7A38A844" w14:textId="77777777" w:rsidR="000613AA" w:rsidRDefault="000613AA"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6F505F6" w14:textId="77777777" w:rsidR="000613AA" w:rsidRDefault="000613AA" w:rsidP="006C4338">
      <w:pPr>
        <w:tabs>
          <w:tab w:val="left" w:pos="426"/>
          <w:tab w:val="left" w:pos="851"/>
        </w:tabs>
        <w:jc w:val="both"/>
      </w:pPr>
    </w:p>
    <w:p w14:paraId="00F251E3" w14:textId="77777777" w:rsidR="000613AA" w:rsidRDefault="000613AA"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ou de l’accord-cadre</w:t>
      </w:r>
      <w:r>
        <w:rPr>
          <w:rFonts w:ascii="Arial" w:hAnsi="Arial" w:cs="Arial"/>
        </w:rPr>
        <w:t>:</w:t>
      </w:r>
    </w:p>
    <w:p w14:paraId="6B3C28AF" w14:textId="77777777" w:rsidR="000613AA" w:rsidRDefault="000613AA" w:rsidP="005846FB">
      <w:pPr>
        <w:tabs>
          <w:tab w:val="left" w:pos="426"/>
          <w:tab w:val="left" w:pos="851"/>
        </w:tabs>
        <w:jc w:val="both"/>
        <w:rPr>
          <w:rFonts w:ascii="Arial" w:hAnsi="Arial" w:cs="Arial"/>
        </w:rPr>
      </w:pPr>
    </w:p>
    <w:p w14:paraId="7DF1BCC1" w14:textId="77777777" w:rsidR="000613AA" w:rsidRPr="002E3A14" w:rsidRDefault="002E3A14" w:rsidP="0083205E">
      <w:pPr>
        <w:tabs>
          <w:tab w:val="left" w:pos="426"/>
          <w:tab w:val="left" w:pos="851"/>
        </w:tabs>
        <w:jc w:val="both"/>
        <w:rPr>
          <w:rFonts w:ascii="Arial" w:eastAsia="Wingdings" w:hAnsi="Arial" w:cs="Arial"/>
          <w:b/>
          <w:color w:val="66CCFF"/>
          <w:spacing w:val="-10"/>
          <w:sz w:val="24"/>
          <w:szCs w:val="24"/>
        </w:rPr>
      </w:pPr>
      <w:r w:rsidRPr="002E3A14">
        <w:rPr>
          <w:rFonts w:ascii="Arial" w:hAnsi="Arial" w:cs="Arial"/>
          <w:b/>
          <w:noProof/>
          <w:sz w:val="24"/>
          <w:szCs w:val="24"/>
        </w:rPr>
        <w:t>Maintenance préventive et contrôles réglementaires dans les établissements scolaires du second degré du Rectorat de Mayotte.</w:t>
      </w:r>
    </w:p>
    <w:p w14:paraId="3DE3352B" w14:textId="77777777" w:rsidR="000613AA" w:rsidRDefault="000613AA" w:rsidP="0083205E">
      <w:pPr>
        <w:tabs>
          <w:tab w:val="left" w:pos="426"/>
          <w:tab w:val="left" w:pos="851"/>
        </w:tabs>
        <w:jc w:val="both"/>
        <w:rPr>
          <w:rFonts w:ascii="Wingdings" w:eastAsia="Wingdings" w:hAnsi="Wingdings" w:cs="Wingdings"/>
          <w:b/>
          <w:color w:val="66CCFF"/>
          <w:spacing w:val="-10"/>
        </w:rPr>
      </w:pPr>
    </w:p>
    <w:p w14:paraId="507B929B" w14:textId="77777777" w:rsidR="000613AA" w:rsidRDefault="000613AA"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FB411F0" w14:textId="77777777" w:rsidR="000613AA" w:rsidRDefault="000613AA" w:rsidP="0083205E">
      <w:pPr>
        <w:tabs>
          <w:tab w:val="left" w:pos="851"/>
        </w:tabs>
        <w:rPr>
          <w:rFonts w:ascii="Arial" w:hAnsi="Arial" w:cs="Arial"/>
        </w:rPr>
      </w:pPr>
      <w:r>
        <w:rPr>
          <w:rFonts w:ascii="Arial" w:hAnsi="Arial" w:cs="Arial"/>
          <w:i/>
          <w:sz w:val="18"/>
          <w:szCs w:val="18"/>
        </w:rPr>
        <w:t>(Cocher les cases correspondantes.)</w:t>
      </w:r>
    </w:p>
    <w:p w14:paraId="2A20DE8F" w14:textId="77777777" w:rsidR="000613AA" w:rsidRDefault="000613AA" w:rsidP="00934503">
      <w:pPr>
        <w:tabs>
          <w:tab w:val="left" w:pos="426"/>
          <w:tab w:val="left" w:pos="851"/>
        </w:tabs>
        <w:jc w:val="both"/>
        <w:rPr>
          <w:rFonts w:ascii="Arial" w:hAnsi="Arial" w:cs="Arial"/>
        </w:rPr>
      </w:pPr>
    </w:p>
    <w:p w14:paraId="4A06DA88" w14:textId="77777777" w:rsidR="000613AA" w:rsidRDefault="000613AA" w:rsidP="00CD46CC">
      <w:pPr>
        <w:numPr>
          <w:ilvl w:val="0"/>
          <w:numId w:val="3"/>
        </w:numPr>
        <w:tabs>
          <w:tab w:val="left" w:pos="426"/>
          <w:tab w:val="left" w:pos="851"/>
        </w:tabs>
        <w:spacing w:before="120"/>
        <w:ind w:left="782" w:hanging="357"/>
        <w:jc w:val="both"/>
        <w:rPr>
          <w:rFonts w:ascii="Arial" w:hAnsi="Arial" w:cs="Arial"/>
        </w:rPr>
      </w:pPr>
    </w:p>
    <w:p w14:paraId="03FA714C" w14:textId="77777777" w:rsidR="000613AA" w:rsidRDefault="007C62DB"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sidR="000613AA">
        <w:tab/>
        <w:t xml:space="preserve">à l’ensemble du marché ou de l’accord-cadre </w:t>
      </w:r>
      <w:r w:rsidR="000613AA">
        <w:rPr>
          <w:i/>
          <w:iCs/>
          <w:sz w:val="18"/>
          <w:szCs w:val="18"/>
        </w:rPr>
        <w:t>(en cas de non allotissement) </w:t>
      </w:r>
      <w:r w:rsidR="000613AA">
        <w:rPr>
          <w:iCs/>
        </w:rPr>
        <w:t>;</w:t>
      </w:r>
    </w:p>
    <w:p w14:paraId="39D91493" w14:textId="77777777" w:rsidR="000613AA" w:rsidRDefault="000613AA" w:rsidP="009B45B9">
      <w:pPr>
        <w:tabs>
          <w:tab w:val="left" w:pos="426"/>
          <w:tab w:val="left" w:pos="851"/>
        </w:tabs>
        <w:jc w:val="both"/>
        <w:rPr>
          <w:rFonts w:ascii="Arial" w:hAnsi="Arial" w:cs="Arial"/>
        </w:rPr>
      </w:pPr>
    </w:p>
    <w:p w14:paraId="57F72C6F" w14:textId="7696F1E9" w:rsidR="000613AA" w:rsidRPr="002E3A14" w:rsidRDefault="007C62DB" w:rsidP="002C7C6E">
      <w:pPr>
        <w:pStyle w:val="fcasegauche"/>
        <w:tabs>
          <w:tab w:val="left" w:pos="1134"/>
        </w:tabs>
        <w:spacing w:after="0"/>
        <w:ind w:left="1418" w:hanging="567"/>
        <w:rPr>
          <w:rFonts w:ascii="Arial" w:hAnsi="Arial" w:cs="Arial"/>
          <w:b/>
        </w:rPr>
      </w:pPr>
      <w:r w:rsidRPr="002E3A14">
        <w:rPr>
          <w:b/>
        </w:rPr>
        <w:fldChar w:fldCharType="begin">
          <w:ffData>
            <w:name w:val=""/>
            <w:enabled/>
            <w:calcOnExit w:val="0"/>
            <w:checkBox>
              <w:size w:val="20"/>
              <w:default w:val="1"/>
            </w:checkBox>
          </w:ffData>
        </w:fldChar>
      </w:r>
      <w:r w:rsidRPr="002E3A14">
        <w:rPr>
          <w:b/>
        </w:rPr>
        <w:instrText xml:space="preserve"> FORMCHECKBOX </w:instrText>
      </w:r>
      <w:r w:rsidR="009E2D08">
        <w:rPr>
          <w:b/>
        </w:rPr>
      </w:r>
      <w:r w:rsidR="009E2D08">
        <w:rPr>
          <w:b/>
        </w:rPr>
        <w:fldChar w:fldCharType="separate"/>
      </w:r>
      <w:r w:rsidRPr="002E3A14">
        <w:rPr>
          <w:b/>
        </w:rPr>
        <w:fldChar w:fldCharType="end"/>
      </w:r>
      <w:r w:rsidR="000613AA" w:rsidRPr="002E3A14">
        <w:rPr>
          <w:rFonts w:ascii="Arial" w:hAnsi="Arial" w:cs="Arial"/>
          <w:b/>
        </w:rPr>
        <w:tab/>
        <w:t xml:space="preserve">au lot </w:t>
      </w:r>
      <w:r w:rsidR="002E3A14" w:rsidRPr="002E3A14">
        <w:rPr>
          <w:rFonts w:ascii="Arial" w:hAnsi="Arial" w:cs="Arial"/>
          <w:b/>
        </w:rPr>
        <w:t>n°</w:t>
      </w:r>
      <w:r w:rsidR="009E2D08">
        <w:rPr>
          <w:rFonts w:ascii="Arial" w:hAnsi="Arial" w:cs="Arial"/>
          <w:b/>
        </w:rPr>
        <w:t> …..</w:t>
      </w:r>
    </w:p>
    <w:p w14:paraId="407080C8" w14:textId="77777777" w:rsidR="000613AA" w:rsidRDefault="000613AA" w:rsidP="002C7C6E">
      <w:pPr>
        <w:pStyle w:val="fcasegauche"/>
        <w:tabs>
          <w:tab w:val="left" w:pos="1134"/>
        </w:tabs>
        <w:spacing w:after="0"/>
        <w:ind w:left="1418" w:hanging="567"/>
        <w:rPr>
          <w:rFonts w:ascii="Arial" w:hAnsi="Arial" w:cs="Arial"/>
        </w:rPr>
      </w:pPr>
    </w:p>
    <w:p w14:paraId="3709460F" w14:textId="77777777" w:rsidR="000613AA" w:rsidRDefault="000613AA"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9D17946" w14:textId="77777777" w:rsidR="000613AA" w:rsidRDefault="000613AA" w:rsidP="009B45B9">
      <w:pPr>
        <w:pStyle w:val="fcasegauche"/>
        <w:tabs>
          <w:tab w:val="left" w:pos="851"/>
        </w:tabs>
        <w:spacing w:after="0"/>
        <w:rPr>
          <w:rFonts w:ascii="Arial" w:hAnsi="Arial" w:cs="Arial"/>
          <w:b/>
          <w:iCs/>
          <w:sz w:val="18"/>
          <w:szCs w:val="18"/>
        </w:rPr>
      </w:pPr>
    </w:p>
    <w:p w14:paraId="74266BBC" w14:textId="77777777" w:rsidR="000613AA" w:rsidRPr="00D84F8A" w:rsidRDefault="000613AA" w:rsidP="009B45B9">
      <w:pPr>
        <w:pStyle w:val="fcasegauche"/>
        <w:tabs>
          <w:tab w:val="left" w:pos="851"/>
        </w:tabs>
        <w:spacing w:after="0"/>
        <w:rPr>
          <w:rFonts w:ascii="Arial" w:hAnsi="Arial" w:cs="Arial"/>
        </w:rPr>
      </w:pPr>
    </w:p>
    <w:p w14:paraId="01000E80" w14:textId="77777777" w:rsidR="000613AA" w:rsidRDefault="000613AA" w:rsidP="006C4338">
      <w:pPr>
        <w:pStyle w:val="fcasegauche"/>
        <w:numPr>
          <w:ilvl w:val="0"/>
          <w:numId w:val="3"/>
        </w:numPr>
        <w:tabs>
          <w:tab w:val="left" w:pos="851"/>
        </w:tabs>
        <w:spacing w:before="120" w:after="0"/>
        <w:ind w:left="782" w:hanging="357"/>
        <w:rPr>
          <w:rFonts w:ascii="Arial" w:hAnsi="Arial" w:cs="Arial"/>
          <w:iCs/>
        </w:rPr>
      </w:pPr>
    </w:p>
    <w:p w14:paraId="7A38FA12" w14:textId="77777777" w:rsidR="000613AA" w:rsidRPr="002E3A14" w:rsidRDefault="000613AA" w:rsidP="00DE26B2">
      <w:pPr>
        <w:pStyle w:val="fcasegauche"/>
        <w:tabs>
          <w:tab w:val="left" w:pos="851"/>
        </w:tabs>
        <w:spacing w:after="0"/>
        <w:ind w:left="851" w:firstLine="0"/>
        <w:rPr>
          <w:rFonts w:ascii="Arial" w:hAnsi="Arial" w:cs="Arial"/>
          <w:b/>
        </w:rPr>
      </w:pPr>
      <w:r w:rsidRPr="002E3A14">
        <w:rPr>
          <w:b/>
        </w:rPr>
        <w:fldChar w:fldCharType="begin">
          <w:ffData>
            <w:name w:val=""/>
            <w:enabled/>
            <w:calcOnExit w:val="0"/>
            <w:checkBox>
              <w:size w:val="20"/>
              <w:default w:val="1"/>
            </w:checkBox>
          </w:ffData>
        </w:fldChar>
      </w:r>
      <w:r w:rsidRPr="002E3A14">
        <w:rPr>
          <w:b/>
        </w:rPr>
        <w:instrText xml:space="preserve"> FORMCHECKBOX </w:instrText>
      </w:r>
      <w:r w:rsidR="009E2D08">
        <w:rPr>
          <w:b/>
        </w:rPr>
      </w:r>
      <w:r w:rsidR="009E2D08">
        <w:rPr>
          <w:b/>
        </w:rPr>
        <w:fldChar w:fldCharType="separate"/>
      </w:r>
      <w:r w:rsidRPr="002E3A14">
        <w:rPr>
          <w:b/>
        </w:rPr>
        <w:fldChar w:fldCharType="end"/>
      </w:r>
      <w:r w:rsidRPr="002E3A14">
        <w:rPr>
          <w:rFonts w:ascii="Arial" w:hAnsi="Arial" w:cs="Arial"/>
          <w:b/>
        </w:rPr>
        <w:tab/>
        <w:t>à l’offre de base.</w:t>
      </w:r>
    </w:p>
    <w:p w14:paraId="76DE7FDF" w14:textId="77777777" w:rsidR="000613AA" w:rsidRDefault="000613AA" w:rsidP="005846FB">
      <w:pPr>
        <w:pStyle w:val="fcasegauche"/>
        <w:tabs>
          <w:tab w:val="left" w:pos="851"/>
        </w:tabs>
        <w:spacing w:after="0"/>
        <w:rPr>
          <w:rFonts w:ascii="Arial" w:hAnsi="Arial" w:cs="Arial"/>
        </w:rPr>
      </w:pPr>
    </w:p>
    <w:p w14:paraId="50DC72A4" w14:textId="77777777" w:rsidR="000613AA" w:rsidRDefault="000613AA"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ab/>
        <w:t xml:space="preserve">à la variante suivante : </w:t>
      </w:r>
    </w:p>
    <w:p w14:paraId="3426D552" w14:textId="77777777" w:rsidR="000613AA" w:rsidRDefault="000613AA" w:rsidP="009B45B9">
      <w:pPr>
        <w:pStyle w:val="fcasegauche"/>
        <w:tabs>
          <w:tab w:val="left" w:pos="851"/>
        </w:tabs>
        <w:spacing w:after="0"/>
        <w:ind w:left="851" w:firstLine="0"/>
        <w:rPr>
          <w:rFonts w:ascii="Arial" w:hAnsi="Arial" w:cs="Arial"/>
        </w:rPr>
      </w:pPr>
    </w:p>
    <w:p w14:paraId="50D2792A" w14:textId="77777777" w:rsidR="000613AA" w:rsidRDefault="000613AA"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0613AA" w14:paraId="68134303" w14:textId="77777777">
        <w:tc>
          <w:tcPr>
            <w:tcW w:w="10277" w:type="dxa"/>
            <w:shd w:val="clear" w:color="auto" w:fill="66CCFF"/>
          </w:tcPr>
          <w:p w14:paraId="357F19F3" w14:textId="77777777" w:rsidR="000613AA" w:rsidRDefault="000613AA" w:rsidP="009B45B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45FEABB9" w14:textId="77777777" w:rsidR="000613AA" w:rsidRDefault="000613AA" w:rsidP="006C4338">
      <w:pPr>
        <w:tabs>
          <w:tab w:val="left" w:pos="851"/>
        </w:tabs>
      </w:pPr>
    </w:p>
    <w:p w14:paraId="560EA5AF" w14:textId="77777777" w:rsidR="000613AA" w:rsidRDefault="000613AA"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0AF6FD60" w14:textId="77777777" w:rsidR="000613AA" w:rsidRDefault="000613AA" w:rsidP="005846FB">
      <w:pPr>
        <w:tabs>
          <w:tab w:val="left" w:pos="851"/>
        </w:tabs>
        <w:rPr>
          <w:rFonts w:ascii="Arial" w:hAnsi="Arial" w:cs="Arial"/>
        </w:rPr>
      </w:pPr>
    </w:p>
    <w:p w14:paraId="4062F456" w14:textId="77777777" w:rsidR="000613AA" w:rsidRDefault="000613AA" w:rsidP="005846FB">
      <w:pPr>
        <w:tabs>
          <w:tab w:val="left" w:pos="851"/>
        </w:tabs>
        <w:jc w:val="both"/>
      </w:pPr>
      <w:r>
        <w:rPr>
          <w:rFonts w:ascii="Arial" w:hAnsi="Arial" w:cs="Arial"/>
        </w:rPr>
        <w:t>Après avoir pris connaissance des pièces constitutives du marché ou de l’accord-cadre suivantes,</w:t>
      </w:r>
    </w:p>
    <w:p w14:paraId="2F446461" w14:textId="71EB7D87" w:rsidR="000613AA" w:rsidRPr="004E0664" w:rsidRDefault="000613AA"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9E2D08">
        <w:fldChar w:fldCharType="separate"/>
      </w:r>
      <w:r>
        <w:fldChar w:fldCharType="end"/>
      </w:r>
      <w:r w:rsidRPr="004E0664">
        <w:rPr>
          <w:rFonts w:ascii="Arial" w:hAnsi="Arial" w:cs="Arial"/>
        </w:rPr>
        <w:t xml:space="preserve"> CCAP n° </w:t>
      </w:r>
      <w:r>
        <w:rPr>
          <w:noProof/>
        </w:rPr>
        <w:t>202</w:t>
      </w:r>
      <w:r w:rsidR="002E3A14">
        <w:rPr>
          <w:noProof/>
        </w:rPr>
        <w:t>4</w:t>
      </w:r>
      <w:r>
        <w:rPr>
          <w:noProof/>
        </w:rPr>
        <w:t>-214-R</w:t>
      </w:r>
      <w:r w:rsidR="002E3A14">
        <w:rPr>
          <w:noProof/>
        </w:rPr>
        <w:t>EC</w:t>
      </w:r>
      <w:r>
        <w:rPr>
          <w:noProof/>
        </w:rPr>
        <w:t>-ETA-0</w:t>
      </w:r>
      <w:r w:rsidR="002E3A14">
        <w:rPr>
          <w:noProof/>
        </w:rPr>
        <w:t>36</w:t>
      </w:r>
      <w:r w:rsidR="009E2D08">
        <w:rPr>
          <w:noProof/>
        </w:rPr>
        <w:t>-BIS</w:t>
      </w:r>
    </w:p>
    <w:p w14:paraId="6DCBAE9C" w14:textId="77777777" w:rsidR="000613AA" w:rsidRPr="000D4C7B" w:rsidRDefault="000613AA" w:rsidP="005846FB">
      <w:pPr>
        <w:tabs>
          <w:tab w:val="left" w:pos="851"/>
        </w:tabs>
        <w:spacing w:before="120"/>
        <w:ind w:left="1135" w:hanging="284"/>
        <w:jc w:val="both"/>
      </w:pPr>
      <w:r>
        <w:fldChar w:fldCharType="begin">
          <w:ffData>
            <w:name w:val=""/>
            <w:enabled/>
            <w:calcOnExit w:val="0"/>
            <w:checkBox>
              <w:size w:val="20"/>
              <w:default w:val="1"/>
            </w:checkBox>
          </w:ffData>
        </w:fldChar>
      </w:r>
      <w:r w:rsidRPr="000D4C7B">
        <w:instrText xml:space="preserve"> FORMCHECKBOX </w:instrText>
      </w:r>
      <w:r w:rsidR="009E2D08">
        <w:fldChar w:fldCharType="separate"/>
      </w:r>
      <w:r>
        <w:fldChar w:fldCharType="end"/>
      </w:r>
      <w:r w:rsidRPr="000D4C7B">
        <w:rPr>
          <w:rFonts w:ascii="Arial" w:hAnsi="Arial" w:cs="Arial"/>
        </w:rPr>
        <w:t xml:space="preserve"> CCAG : </w:t>
      </w:r>
      <w:r>
        <w:rPr>
          <w:rFonts w:ascii="Arial" w:hAnsi="Arial" w:cs="Arial"/>
        </w:rPr>
        <w:t>Fournitures et Services</w:t>
      </w:r>
    </w:p>
    <w:p w14:paraId="39F67A8D" w14:textId="77777777" w:rsidR="000613AA" w:rsidRPr="000D4C7B" w:rsidRDefault="000613AA" w:rsidP="0061068C">
      <w:pPr>
        <w:tabs>
          <w:tab w:val="left" w:pos="851"/>
        </w:tabs>
        <w:spacing w:before="120"/>
        <w:ind w:left="1135" w:hanging="284"/>
        <w:jc w:val="both"/>
      </w:pPr>
      <w:r>
        <w:fldChar w:fldCharType="begin">
          <w:ffData>
            <w:name w:val=""/>
            <w:enabled/>
            <w:calcOnExit w:val="0"/>
            <w:checkBox>
              <w:size w:val="20"/>
              <w:default w:val="1"/>
            </w:checkBox>
          </w:ffData>
        </w:fldChar>
      </w:r>
      <w:r w:rsidRPr="000D4C7B">
        <w:instrText xml:space="preserve"> FORMCHECKBOX </w:instrText>
      </w:r>
      <w:r w:rsidR="009E2D08">
        <w:fldChar w:fldCharType="separate"/>
      </w:r>
      <w:r>
        <w:fldChar w:fldCharType="end"/>
      </w:r>
      <w:r w:rsidRPr="000D4C7B">
        <w:rPr>
          <w:rFonts w:ascii="Arial" w:hAnsi="Arial" w:cs="Arial"/>
        </w:rPr>
        <w:t xml:space="preserve"> CCTP </w:t>
      </w:r>
      <w:r w:rsidR="002E3A14">
        <w:rPr>
          <w:rFonts w:ascii="Arial" w:hAnsi="Arial" w:cs="Arial"/>
        </w:rPr>
        <w:t>du lot</w:t>
      </w:r>
    </w:p>
    <w:p w14:paraId="3FC85202" w14:textId="77777777" w:rsidR="000613AA" w:rsidRDefault="002E3A1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E2D08">
        <w:fldChar w:fldCharType="separate"/>
      </w:r>
      <w:r>
        <w:fldChar w:fldCharType="end"/>
      </w:r>
      <w:r w:rsidR="000613AA">
        <w:rPr>
          <w:rFonts w:ascii="Arial" w:hAnsi="Arial" w:cs="Arial"/>
        </w:rPr>
        <w:t xml:space="preserve"> </w:t>
      </w:r>
      <w:r>
        <w:rPr>
          <w:rFonts w:ascii="Arial" w:hAnsi="Arial" w:cs="Arial"/>
        </w:rPr>
        <w:t>Cadre de réponse</w:t>
      </w:r>
    </w:p>
    <w:p w14:paraId="02FEE7F4" w14:textId="77777777" w:rsidR="000613AA" w:rsidRDefault="000613AA" w:rsidP="00710FD6">
      <w:pPr>
        <w:tabs>
          <w:tab w:val="left" w:pos="851"/>
        </w:tabs>
        <w:jc w:val="both"/>
        <w:rPr>
          <w:rFonts w:ascii="Arial" w:hAnsi="Arial" w:cs="Arial"/>
        </w:rPr>
      </w:pPr>
    </w:p>
    <w:p w14:paraId="08152B39" w14:textId="77777777" w:rsidR="000613AA" w:rsidRDefault="000613AA" w:rsidP="00E47798">
      <w:pPr>
        <w:tabs>
          <w:tab w:val="left" w:pos="851"/>
        </w:tabs>
        <w:jc w:val="both"/>
        <w:rPr>
          <w:rFonts w:ascii="Arial" w:hAnsi="Arial" w:cs="Arial"/>
        </w:rPr>
      </w:pPr>
      <w:r>
        <w:rPr>
          <w:rFonts w:ascii="Arial" w:hAnsi="Arial" w:cs="Arial"/>
        </w:rPr>
        <w:t>et conformément à leurs clauses,</w:t>
      </w:r>
    </w:p>
    <w:p w14:paraId="2F27EA4D" w14:textId="77777777" w:rsidR="000613AA" w:rsidRDefault="000613AA" w:rsidP="0083205E">
      <w:pPr>
        <w:tabs>
          <w:tab w:val="left" w:pos="851"/>
        </w:tabs>
        <w:jc w:val="both"/>
        <w:rPr>
          <w:rFonts w:ascii="Arial" w:hAnsi="Arial" w:cs="Arial"/>
        </w:rPr>
      </w:pPr>
    </w:p>
    <w:p w14:paraId="2954461C" w14:textId="77777777" w:rsidR="000613AA" w:rsidRDefault="000613AA"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 xml:space="preserve"> Le signataire</w:t>
      </w:r>
    </w:p>
    <w:p w14:paraId="211268F8" w14:textId="77777777" w:rsidR="000613AA" w:rsidRDefault="000613AA" w:rsidP="0083205E">
      <w:pPr>
        <w:tabs>
          <w:tab w:val="left" w:pos="851"/>
        </w:tabs>
        <w:jc w:val="both"/>
        <w:rPr>
          <w:rFonts w:ascii="Arial" w:hAnsi="Arial" w:cs="Arial"/>
        </w:rPr>
      </w:pPr>
    </w:p>
    <w:p w14:paraId="5A51A42F" w14:textId="77777777" w:rsidR="000613AA" w:rsidRDefault="000613AA"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 xml:space="preserve"> s’engage, sur la base de son offre et pour son propre compte ;</w:t>
      </w:r>
    </w:p>
    <w:p w14:paraId="0914761B" w14:textId="77777777" w:rsidR="000613AA" w:rsidRDefault="000613AA"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03AF7D" w14:textId="77777777" w:rsidR="000613AA" w:rsidRDefault="000613AA" w:rsidP="00CD46CC">
      <w:pPr>
        <w:tabs>
          <w:tab w:val="left" w:pos="851"/>
        </w:tabs>
        <w:jc w:val="both"/>
        <w:rPr>
          <w:rFonts w:ascii="Arial" w:hAnsi="Arial" w:cs="Arial"/>
        </w:rPr>
      </w:pPr>
    </w:p>
    <w:p w14:paraId="35704BC4" w14:textId="77777777" w:rsidR="000613AA" w:rsidRDefault="000613AA" w:rsidP="009B45B9">
      <w:pPr>
        <w:tabs>
          <w:tab w:val="left" w:pos="851"/>
        </w:tabs>
        <w:jc w:val="both"/>
        <w:rPr>
          <w:rFonts w:ascii="Arial" w:hAnsi="Arial" w:cs="Arial"/>
        </w:rPr>
      </w:pPr>
    </w:p>
    <w:p w14:paraId="301773B3" w14:textId="77777777" w:rsidR="002E3A14" w:rsidRDefault="002E3A14" w:rsidP="009B45B9">
      <w:pPr>
        <w:tabs>
          <w:tab w:val="left" w:pos="851"/>
        </w:tabs>
        <w:jc w:val="both"/>
        <w:rPr>
          <w:rFonts w:ascii="Arial" w:hAnsi="Arial" w:cs="Arial"/>
        </w:rPr>
      </w:pPr>
    </w:p>
    <w:p w14:paraId="0EBE572C" w14:textId="77777777" w:rsidR="002E3A14" w:rsidRDefault="002E3A14" w:rsidP="009B45B9">
      <w:pPr>
        <w:tabs>
          <w:tab w:val="left" w:pos="851"/>
        </w:tabs>
        <w:jc w:val="both"/>
        <w:rPr>
          <w:rFonts w:ascii="Arial" w:hAnsi="Arial" w:cs="Arial"/>
        </w:rPr>
      </w:pPr>
    </w:p>
    <w:p w14:paraId="3722EEDA" w14:textId="77777777" w:rsidR="000613AA" w:rsidRDefault="000613AA" w:rsidP="009B45B9">
      <w:pPr>
        <w:tabs>
          <w:tab w:val="left" w:pos="851"/>
        </w:tabs>
        <w:jc w:val="both"/>
        <w:rPr>
          <w:rFonts w:ascii="Arial" w:hAnsi="Arial" w:cs="Arial"/>
        </w:rPr>
      </w:pPr>
    </w:p>
    <w:p w14:paraId="5232000E" w14:textId="77777777" w:rsidR="000613AA" w:rsidRDefault="000613AA"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 xml:space="preserve"> engage la société ……………………… sur la base de son offre ;</w:t>
      </w:r>
    </w:p>
    <w:p w14:paraId="6338F146" w14:textId="77777777" w:rsidR="000613AA" w:rsidRDefault="000613AA"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A8D029E" w14:textId="77777777" w:rsidR="000613AA" w:rsidRDefault="000613AA" w:rsidP="009B45B9">
      <w:pPr>
        <w:tabs>
          <w:tab w:val="left" w:pos="851"/>
        </w:tabs>
        <w:jc w:val="both"/>
        <w:rPr>
          <w:rFonts w:ascii="Arial" w:hAnsi="Arial" w:cs="Arial"/>
        </w:rPr>
      </w:pPr>
    </w:p>
    <w:p w14:paraId="2EAA285D" w14:textId="77777777" w:rsidR="000613AA" w:rsidRDefault="000613AA" w:rsidP="009B45B9">
      <w:pPr>
        <w:tabs>
          <w:tab w:val="left" w:pos="851"/>
        </w:tabs>
        <w:jc w:val="both"/>
        <w:rPr>
          <w:rFonts w:ascii="Arial" w:hAnsi="Arial" w:cs="Arial"/>
        </w:rPr>
      </w:pPr>
    </w:p>
    <w:p w14:paraId="50DB3DC4" w14:textId="77777777" w:rsidR="000613AA" w:rsidRDefault="000613AA" w:rsidP="009B45B9">
      <w:pPr>
        <w:tabs>
          <w:tab w:val="left" w:pos="851"/>
        </w:tabs>
        <w:jc w:val="both"/>
        <w:rPr>
          <w:rFonts w:ascii="Arial" w:hAnsi="Arial" w:cs="Arial"/>
        </w:rPr>
      </w:pPr>
    </w:p>
    <w:p w14:paraId="05DD7B12" w14:textId="77777777" w:rsidR="000613AA" w:rsidRDefault="000613AA"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 xml:space="preserve"> L’ensemble des membres du groupement s’engagent, sur la base de l’offre du groupement ;</w:t>
      </w:r>
    </w:p>
    <w:p w14:paraId="1CC7267A" w14:textId="77777777" w:rsidR="000613AA" w:rsidRDefault="000613AA"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F1BCDFF" w14:textId="77777777" w:rsidR="000613AA" w:rsidRDefault="000613AA" w:rsidP="009B45B9">
      <w:pPr>
        <w:pStyle w:val="fcase1ertab"/>
        <w:tabs>
          <w:tab w:val="left" w:pos="851"/>
        </w:tabs>
        <w:ind w:left="0" w:firstLine="0"/>
        <w:rPr>
          <w:rFonts w:ascii="Arial" w:hAnsi="Arial" w:cs="Arial"/>
        </w:rPr>
      </w:pPr>
    </w:p>
    <w:p w14:paraId="08BA618B" w14:textId="77777777" w:rsidR="000613AA" w:rsidRDefault="000613AA" w:rsidP="009B45B9">
      <w:pPr>
        <w:pStyle w:val="fcase1ertab"/>
        <w:tabs>
          <w:tab w:val="left" w:pos="851"/>
        </w:tabs>
        <w:ind w:left="0" w:firstLine="0"/>
        <w:rPr>
          <w:rFonts w:ascii="Arial" w:hAnsi="Arial" w:cs="Arial"/>
        </w:rPr>
      </w:pPr>
    </w:p>
    <w:p w14:paraId="713CC3EC" w14:textId="77777777" w:rsidR="000613AA" w:rsidRDefault="000613AA" w:rsidP="009B45B9">
      <w:pPr>
        <w:pStyle w:val="fcase1ertab"/>
        <w:tabs>
          <w:tab w:val="left" w:pos="851"/>
        </w:tabs>
        <w:ind w:left="0" w:firstLine="0"/>
        <w:rPr>
          <w:rFonts w:ascii="Arial" w:hAnsi="Arial" w:cs="Arial"/>
        </w:rPr>
      </w:pPr>
    </w:p>
    <w:p w14:paraId="433517F1" w14:textId="77777777" w:rsidR="000613AA" w:rsidRDefault="000613AA" w:rsidP="009B45B9">
      <w:pPr>
        <w:pStyle w:val="fcase1ertab"/>
        <w:tabs>
          <w:tab w:val="left" w:pos="851"/>
        </w:tabs>
        <w:ind w:left="0" w:firstLine="0"/>
      </w:pPr>
      <w:r>
        <w:rPr>
          <w:rFonts w:ascii="Arial" w:hAnsi="Arial" w:cs="Arial"/>
        </w:rPr>
        <w:t>à livrer les fournitures demandées ou à exécuter les prestations demandées :</w:t>
      </w:r>
    </w:p>
    <w:p w14:paraId="66E43EE8" w14:textId="77777777" w:rsidR="000613AA" w:rsidRDefault="000613AA"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 xml:space="preserve"> aux prix indiqués ci-dessous ;</w:t>
      </w:r>
    </w:p>
    <w:p w14:paraId="5D4E39A0" w14:textId="77777777" w:rsidR="000613AA" w:rsidRDefault="000613AA"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 xml:space="preserve"> Taux de la TVA : </w:t>
      </w:r>
    </w:p>
    <w:p w14:paraId="1D0585D2" w14:textId="77777777" w:rsidR="000613AA" w:rsidRDefault="000613AA"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 xml:space="preserve"> Montant hors taxes</w:t>
      </w:r>
      <w:r>
        <w:rPr>
          <w:rStyle w:val="Caractresdenotedebasdepage"/>
        </w:rPr>
        <w:footnoteReference w:id="1"/>
      </w:r>
      <w:r>
        <w:rPr>
          <w:rStyle w:val="Caractresdenotedebasdepage"/>
        </w:rPr>
        <w:t> </w:t>
      </w:r>
      <w:r>
        <w:t>:</w:t>
      </w:r>
    </w:p>
    <w:p w14:paraId="77EB82D5" w14:textId="77777777" w:rsidR="000613AA" w:rsidRDefault="000613AA"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21071267" w14:textId="77777777" w:rsidR="000613AA" w:rsidRDefault="000613AA" w:rsidP="009B45B9">
      <w:pPr>
        <w:pStyle w:val="fcase1ertab"/>
        <w:tabs>
          <w:tab w:val="left" w:pos="851"/>
        </w:tabs>
        <w:spacing w:before="120"/>
        <w:ind w:left="0" w:firstLine="0"/>
      </w:pPr>
      <w:r>
        <w:rPr>
          <w:rFonts w:ascii="Arial" w:hAnsi="Arial" w:cs="Arial"/>
        </w:rPr>
        <w:t>Montant hors taxes arrêté en lettres à : ………………………………………………………...................................</w:t>
      </w:r>
    </w:p>
    <w:p w14:paraId="2759B7FC" w14:textId="77777777" w:rsidR="000613AA" w:rsidRDefault="000613AA"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 xml:space="preserve"> Montant TTC</w:t>
      </w:r>
      <w:r>
        <w:rPr>
          <w:rStyle w:val="Caractresdenotedebasdepage"/>
        </w:rPr>
        <w:footnoteReference w:customMarkFollows="1" w:id="2"/>
        <w:t>4 </w:t>
      </w:r>
      <w:r>
        <w:t>:</w:t>
      </w:r>
    </w:p>
    <w:p w14:paraId="37F40BB9" w14:textId="77777777" w:rsidR="000613AA" w:rsidRDefault="000613AA"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2872957F" w14:textId="77777777" w:rsidR="000613AA" w:rsidRDefault="000613AA"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4EDDE215" w14:textId="77777777" w:rsidR="000613AA" w:rsidRDefault="000613AA" w:rsidP="009B45B9">
      <w:pPr>
        <w:pStyle w:val="fcase1ertab"/>
        <w:tabs>
          <w:tab w:val="left" w:pos="851"/>
        </w:tabs>
        <w:spacing w:before="120"/>
        <w:ind w:left="0" w:firstLine="0"/>
      </w:pPr>
      <w:r>
        <w:rPr>
          <w:rFonts w:ascii="Arial" w:hAnsi="Arial" w:cs="Arial"/>
          <w:u w:val="single"/>
        </w:rPr>
        <w:t>OU</w:t>
      </w:r>
    </w:p>
    <w:p w14:paraId="31371B44" w14:textId="77777777" w:rsidR="000613AA" w:rsidRDefault="000613AA" w:rsidP="00DF7C03">
      <w:pPr>
        <w:pStyle w:val="fcase1ertab"/>
        <w:tabs>
          <w:tab w:val="clear" w:pos="426"/>
          <w:tab w:val="left" w:pos="1843"/>
        </w:tabs>
        <w:spacing w:before="120"/>
        <w:ind w:left="4312" w:hanging="3319"/>
        <w:rPr>
          <w:rFonts w:ascii="Arial" w:hAnsi="Arial" w:cs="Arial"/>
        </w:rPr>
      </w:pPr>
      <w:r>
        <w:fldChar w:fldCharType="begin">
          <w:ffData>
            <w:name w:val=""/>
            <w:enabled/>
            <w:calcOnExit w:val="0"/>
            <w:checkBox>
              <w:size w:val="20"/>
              <w:default w:val="1"/>
            </w:checkBox>
          </w:ffData>
        </w:fldChar>
      </w:r>
      <w:r>
        <w:instrText xml:space="preserve"> FORMCHECKBOX </w:instrText>
      </w:r>
      <w:r w:rsidR="009E2D08">
        <w:fldChar w:fldCharType="separate"/>
      </w:r>
      <w:r>
        <w:fldChar w:fldCharType="end"/>
      </w:r>
      <w:r w:rsidR="00707B11">
        <w:rPr>
          <w:rFonts w:ascii="Arial" w:hAnsi="Arial" w:cs="Arial"/>
        </w:rPr>
        <w:t xml:space="preserve"> aux prix indiqués dans le </w:t>
      </w:r>
      <w:r>
        <w:rPr>
          <w:rFonts w:ascii="Arial" w:hAnsi="Arial" w:cs="Arial"/>
        </w:rPr>
        <w:t xml:space="preserve">DPGF </w:t>
      </w:r>
      <w:r w:rsidRPr="00707B11">
        <w:rPr>
          <w:rFonts w:ascii="Arial" w:hAnsi="Arial" w:cs="Arial"/>
        </w:rPr>
        <w:t>et le BPU</w:t>
      </w:r>
    </w:p>
    <w:p w14:paraId="2A1DDF2A" w14:textId="77777777" w:rsidR="002E3A14" w:rsidRDefault="002E3A14" w:rsidP="00DF7C03">
      <w:pPr>
        <w:pStyle w:val="fcase1ertab"/>
        <w:tabs>
          <w:tab w:val="clear" w:pos="426"/>
          <w:tab w:val="left" w:pos="1843"/>
        </w:tabs>
        <w:spacing w:before="120"/>
        <w:ind w:left="4312" w:hanging="3319"/>
        <w:rPr>
          <w:rFonts w:ascii="Arial" w:hAnsi="Arial" w:cs="Arial"/>
        </w:rPr>
      </w:pPr>
    </w:p>
    <w:p w14:paraId="57071178" w14:textId="77777777" w:rsidR="002E3A14" w:rsidRDefault="002E3A14" w:rsidP="00DF7C03">
      <w:pPr>
        <w:pStyle w:val="fcase1ertab"/>
        <w:tabs>
          <w:tab w:val="clear" w:pos="426"/>
          <w:tab w:val="left" w:pos="1843"/>
        </w:tabs>
        <w:spacing w:before="120"/>
        <w:ind w:left="4312" w:hanging="3319"/>
        <w:rPr>
          <w:rFonts w:ascii="Arial" w:hAnsi="Arial" w:cs="Arial"/>
        </w:rPr>
      </w:pPr>
    </w:p>
    <w:p w14:paraId="4535FFCF" w14:textId="77777777" w:rsidR="000613AA" w:rsidRDefault="000613AA"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43A39286" w14:textId="77777777" w:rsidR="000613AA" w:rsidRDefault="000613AA"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7538EEDA" w14:textId="77777777" w:rsidR="000613AA" w:rsidRDefault="000613AA" w:rsidP="009B45B9">
      <w:pPr>
        <w:tabs>
          <w:tab w:val="left" w:pos="851"/>
          <w:tab w:val="left" w:pos="6237"/>
        </w:tabs>
        <w:rPr>
          <w:rFonts w:ascii="Arial" w:hAnsi="Arial" w:cs="Arial"/>
          <w:i/>
          <w:iCs/>
          <w:sz w:val="18"/>
          <w:szCs w:val="18"/>
        </w:rPr>
      </w:pPr>
    </w:p>
    <w:p w14:paraId="243008AC" w14:textId="77777777" w:rsidR="000613AA" w:rsidRDefault="000613AA" w:rsidP="009B45B9">
      <w:pPr>
        <w:pStyle w:val="fcase1ertab"/>
        <w:tabs>
          <w:tab w:val="left" w:pos="851"/>
        </w:tabs>
        <w:ind w:left="0" w:firstLine="0"/>
        <w:rPr>
          <w:rFonts w:ascii="Arial" w:hAnsi="Arial" w:cs="Arial"/>
        </w:rPr>
      </w:pPr>
      <w:r>
        <w:rPr>
          <w:rFonts w:ascii="Arial" w:hAnsi="Arial" w:cs="Arial"/>
        </w:rPr>
        <w:t>Pour l’exécution du marché ou de l’accord-cadre, le groupement d’opérateurs économiques est :</w:t>
      </w:r>
    </w:p>
    <w:p w14:paraId="61C9827A" w14:textId="77777777" w:rsidR="000613AA" w:rsidRDefault="000613AA" w:rsidP="009B45B9">
      <w:pPr>
        <w:pStyle w:val="fcase1ertab"/>
        <w:tabs>
          <w:tab w:val="left" w:pos="851"/>
        </w:tabs>
        <w:rPr>
          <w:rFonts w:ascii="Arial" w:hAnsi="Arial" w:cs="Arial"/>
        </w:rPr>
      </w:pPr>
      <w:r>
        <w:rPr>
          <w:rFonts w:ascii="Arial" w:hAnsi="Arial" w:cs="Arial"/>
          <w:i/>
          <w:iCs/>
          <w:sz w:val="18"/>
          <w:szCs w:val="18"/>
        </w:rPr>
        <w:t>(Cocher la case correspondante.)</w:t>
      </w:r>
    </w:p>
    <w:p w14:paraId="0A9F73EA" w14:textId="77777777" w:rsidR="000613AA" w:rsidRDefault="000613AA"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Cs/>
        </w:rPr>
        <w:t xml:space="preserve"> </w:t>
      </w:r>
      <w:r>
        <w:rPr>
          <w:rFonts w:ascii="Arial" w:hAnsi="Arial" w:cs="Arial"/>
        </w:rPr>
        <w:t>solidaire</w:t>
      </w:r>
    </w:p>
    <w:p w14:paraId="222E9992" w14:textId="77777777" w:rsidR="000613AA" w:rsidRDefault="000613AA" w:rsidP="009B45B9">
      <w:pPr>
        <w:pStyle w:val="fcase1ertab"/>
        <w:tabs>
          <w:tab w:val="clear" w:pos="426"/>
          <w:tab w:val="left" w:pos="851"/>
        </w:tabs>
        <w:spacing w:before="120"/>
        <w:ind w:left="0" w:firstLine="0"/>
        <w:rPr>
          <w:rFonts w:ascii="Arial" w:hAnsi="Arial" w:cs="Arial"/>
        </w:rPr>
      </w:pPr>
    </w:p>
    <w:p w14:paraId="70C64D67" w14:textId="77777777" w:rsidR="000613AA" w:rsidRDefault="000613AA"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0613AA" w14:paraId="051B4D0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9460AF" w14:textId="77777777" w:rsidR="000613AA" w:rsidRDefault="000613AA" w:rsidP="006F3DF9">
            <w:pPr>
              <w:tabs>
                <w:tab w:val="left" w:pos="851"/>
              </w:tabs>
              <w:jc w:val="center"/>
              <w:rPr>
                <w:rFonts w:ascii="Arial" w:hAnsi="Arial" w:cs="Arial"/>
                <w:b/>
              </w:rPr>
            </w:pPr>
            <w:r>
              <w:rPr>
                <w:rFonts w:ascii="Arial" w:hAnsi="Arial" w:cs="Arial"/>
                <w:b/>
              </w:rPr>
              <w:t xml:space="preserve">Désignation des membres </w:t>
            </w:r>
          </w:p>
          <w:p w14:paraId="114DBB38" w14:textId="77777777" w:rsidR="000613AA" w:rsidRDefault="000613AA"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41C2D" w14:textId="77777777" w:rsidR="000613AA" w:rsidRDefault="000613AA" w:rsidP="005846FB">
            <w:pPr>
              <w:pStyle w:val="Titre5"/>
              <w:tabs>
                <w:tab w:val="left" w:pos="851"/>
              </w:tabs>
              <w:ind w:left="0" w:hanging="1008"/>
              <w:jc w:val="center"/>
              <w:rPr>
                <w:b/>
                <w:i w:val="0"/>
                <w:sz w:val="20"/>
              </w:rPr>
            </w:pPr>
            <w:r>
              <w:rPr>
                <w:b/>
                <w:i w:val="0"/>
                <w:sz w:val="20"/>
              </w:rPr>
              <w:t>Prestations exécutées par les membres</w:t>
            </w:r>
          </w:p>
          <w:p w14:paraId="1489CA1C" w14:textId="77777777" w:rsidR="000613AA" w:rsidRDefault="000613AA" w:rsidP="005846FB">
            <w:pPr>
              <w:pStyle w:val="Titre5"/>
              <w:tabs>
                <w:tab w:val="left" w:pos="851"/>
              </w:tabs>
              <w:ind w:left="0" w:hanging="1008"/>
              <w:jc w:val="center"/>
              <w:rPr>
                <w:b/>
              </w:rPr>
            </w:pPr>
            <w:r>
              <w:rPr>
                <w:b/>
                <w:i w:val="0"/>
                <w:sz w:val="20"/>
              </w:rPr>
              <w:t>du groupement conjoint</w:t>
            </w:r>
          </w:p>
        </w:tc>
      </w:tr>
      <w:tr w:rsidR="000613AA" w14:paraId="55D202F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36773AB" w14:textId="77777777" w:rsidR="000613AA" w:rsidRDefault="000613AA"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2CD2457" w14:textId="77777777" w:rsidR="000613AA" w:rsidRDefault="000613AA"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7E072" w14:textId="77777777" w:rsidR="000613AA" w:rsidRDefault="000613AA" w:rsidP="009B45B9">
            <w:pPr>
              <w:tabs>
                <w:tab w:val="left" w:pos="851"/>
              </w:tabs>
              <w:jc w:val="center"/>
              <w:rPr>
                <w:rFonts w:ascii="Arial" w:hAnsi="Arial" w:cs="Arial"/>
                <w:b/>
              </w:rPr>
            </w:pPr>
            <w:r>
              <w:rPr>
                <w:rFonts w:ascii="Arial" w:hAnsi="Arial" w:cs="Arial"/>
                <w:b/>
              </w:rPr>
              <w:t xml:space="preserve">Montant HT </w:t>
            </w:r>
          </w:p>
          <w:p w14:paraId="7A6A29C9" w14:textId="77777777" w:rsidR="000613AA" w:rsidRDefault="000613AA" w:rsidP="009B45B9">
            <w:pPr>
              <w:tabs>
                <w:tab w:val="left" w:pos="851"/>
              </w:tabs>
              <w:jc w:val="center"/>
              <w:rPr>
                <w:rFonts w:ascii="Arial" w:hAnsi="Arial" w:cs="Arial"/>
              </w:rPr>
            </w:pPr>
            <w:r>
              <w:rPr>
                <w:rFonts w:ascii="Arial" w:hAnsi="Arial" w:cs="Arial"/>
                <w:b/>
              </w:rPr>
              <w:t>de la prestation</w:t>
            </w:r>
          </w:p>
        </w:tc>
      </w:tr>
      <w:tr w:rsidR="000613AA" w14:paraId="333EE16A" w14:textId="77777777">
        <w:trPr>
          <w:trHeight w:val="1021"/>
        </w:trPr>
        <w:tc>
          <w:tcPr>
            <w:tcW w:w="4503" w:type="dxa"/>
            <w:tcBorders>
              <w:top w:val="single" w:sz="4" w:space="0" w:color="000000"/>
              <w:left w:val="single" w:sz="4" w:space="0" w:color="000000"/>
            </w:tcBorders>
            <w:shd w:val="clear" w:color="auto" w:fill="CCFFFF"/>
          </w:tcPr>
          <w:p w14:paraId="74C809A7" w14:textId="77777777" w:rsidR="000613AA" w:rsidRDefault="000613AA"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92742A8" w14:textId="77777777" w:rsidR="000613AA" w:rsidRDefault="000613AA"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234EB98" w14:textId="77777777" w:rsidR="000613AA" w:rsidRDefault="000613AA" w:rsidP="006F3DF9">
            <w:pPr>
              <w:tabs>
                <w:tab w:val="left" w:pos="851"/>
              </w:tabs>
              <w:snapToGrid w:val="0"/>
              <w:jc w:val="both"/>
              <w:rPr>
                <w:rFonts w:ascii="Arial" w:hAnsi="Arial" w:cs="Arial"/>
              </w:rPr>
            </w:pPr>
          </w:p>
        </w:tc>
      </w:tr>
      <w:tr w:rsidR="000613AA" w14:paraId="2A314E07" w14:textId="77777777">
        <w:trPr>
          <w:trHeight w:val="1021"/>
        </w:trPr>
        <w:tc>
          <w:tcPr>
            <w:tcW w:w="4503" w:type="dxa"/>
            <w:tcBorders>
              <w:left w:val="single" w:sz="4" w:space="0" w:color="000000"/>
            </w:tcBorders>
            <w:shd w:val="clear" w:color="auto" w:fill="auto"/>
          </w:tcPr>
          <w:p w14:paraId="0E5A6605" w14:textId="77777777" w:rsidR="000613AA" w:rsidRDefault="000613AA"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D087E5F" w14:textId="77777777" w:rsidR="000613AA" w:rsidRDefault="000613AA"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9E4D0F7" w14:textId="77777777" w:rsidR="000613AA" w:rsidRDefault="000613AA" w:rsidP="006F3DF9">
            <w:pPr>
              <w:tabs>
                <w:tab w:val="left" w:pos="851"/>
              </w:tabs>
              <w:snapToGrid w:val="0"/>
              <w:jc w:val="both"/>
              <w:rPr>
                <w:rFonts w:ascii="Arial" w:hAnsi="Arial" w:cs="Arial"/>
              </w:rPr>
            </w:pPr>
          </w:p>
        </w:tc>
      </w:tr>
      <w:tr w:rsidR="000613AA" w14:paraId="3A82528C" w14:textId="77777777">
        <w:trPr>
          <w:trHeight w:val="1021"/>
        </w:trPr>
        <w:tc>
          <w:tcPr>
            <w:tcW w:w="4503" w:type="dxa"/>
            <w:tcBorders>
              <w:left w:val="single" w:sz="4" w:space="0" w:color="000000"/>
              <w:bottom w:val="single" w:sz="4" w:space="0" w:color="000000"/>
            </w:tcBorders>
            <w:shd w:val="clear" w:color="auto" w:fill="CCFFFF"/>
          </w:tcPr>
          <w:p w14:paraId="408B2228" w14:textId="77777777" w:rsidR="000613AA" w:rsidRDefault="000613AA"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4AA3A8A" w14:textId="77777777" w:rsidR="000613AA" w:rsidRDefault="000613AA"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1948A17" w14:textId="77777777" w:rsidR="000613AA" w:rsidRDefault="000613AA" w:rsidP="006F3DF9">
            <w:pPr>
              <w:tabs>
                <w:tab w:val="left" w:pos="851"/>
              </w:tabs>
              <w:snapToGrid w:val="0"/>
              <w:jc w:val="both"/>
              <w:rPr>
                <w:rFonts w:ascii="Arial" w:hAnsi="Arial" w:cs="Arial"/>
              </w:rPr>
            </w:pPr>
          </w:p>
        </w:tc>
      </w:tr>
    </w:tbl>
    <w:p w14:paraId="34A5958F" w14:textId="77777777" w:rsidR="000613AA" w:rsidRDefault="000613AA" w:rsidP="006C4338">
      <w:pPr>
        <w:tabs>
          <w:tab w:val="left" w:pos="851"/>
          <w:tab w:val="left" w:pos="6237"/>
        </w:tabs>
      </w:pPr>
    </w:p>
    <w:p w14:paraId="4F6765F1" w14:textId="77777777" w:rsidR="000613AA" w:rsidRDefault="000613AA" w:rsidP="006C4338">
      <w:pPr>
        <w:pStyle w:val="fcasegauche"/>
        <w:tabs>
          <w:tab w:val="left" w:pos="851"/>
        </w:tabs>
        <w:spacing w:after="0"/>
        <w:ind w:left="0" w:firstLine="0"/>
        <w:rPr>
          <w:rFonts w:ascii="Arial" w:hAnsi="Arial" w:cs="Arial"/>
          <w:bCs/>
          <w:iCs/>
        </w:rPr>
      </w:pPr>
    </w:p>
    <w:p w14:paraId="4CBEA3F8" w14:textId="77777777" w:rsidR="000613AA" w:rsidRDefault="000613AA"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48A53DA1" w14:textId="77777777" w:rsidR="000613AA" w:rsidRDefault="000613AA"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63A2FD8" w14:textId="77777777" w:rsidR="000613AA" w:rsidRDefault="000613AA" w:rsidP="005846FB">
      <w:pPr>
        <w:pStyle w:val="fcasegauche"/>
        <w:tabs>
          <w:tab w:val="left" w:pos="426"/>
          <w:tab w:val="left" w:pos="851"/>
        </w:tabs>
        <w:spacing w:after="0"/>
        <w:ind w:left="0" w:firstLine="0"/>
        <w:jc w:val="left"/>
        <w:rPr>
          <w:rFonts w:ascii="Arial" w:hAnsi="Arial" w:cs="Arial"/>
          <w:b/>
        </w:rPr>
      </w:pPr>
    </w:p>
    <w:p w14:paraId="014A2998" w14:textId="77777777" w:rsidR="000613AA" w:rsidRDefault="000613AA"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52A6192" w14:textId="77777777" w:rsidR="000613AA" w:rsidRDefault="000613AA" w:rsidP="0061068C">
      <w:pPr>
        <w:pStyle w:val="fcasegauche"/>
        <w:tabs>
          <w:tab w:val="left" w:pos="426"/>
          <w:tab w:val="left" w:pos="851"/>
        </w:tabs>
        <w:spacing w:after="0"/>
        <w:ind w:left="0" w:firstLine="0"/>
        <w:jc w:val="left"/>
        <w:rPr>
          <w:rFonts w:ascii="Arial" w:hAnsi="Arial" w:cs="Arial"/>
        </w:rPr>
      </w:pPr>
    </w:p>
    <w:p w14:paraId="15EDDE1B" w14:textId="77777777" w:rsidR="000613AA" w:rsidRDefault="000613AA" w:rsidP="00710FD6">
      <w:pPr>
        <w:pStyle w:val="fcasegauche"/>
        <w:tabs>
          <w:tab w:val="left" w:pos="426"/>
          <w:tab w:val="left" w:pos="851"/>
        </w:tabs>
        <w:spacing w:after="0"/>
        <w:ind w:left="0" w:firstLine="0"/>
        <w:jc w:val="left"/>
        <w:rPr>
          <w:rFonts w:ascii="Arial" w:hAnsi="Arial" w:cs="Arial"/>
        </w:rPr>
      </w:pPr>
    </w:p>
    <w:p w14:paraId="616E7C66" w14:textId="77777777" w:rsidR="000613AA" w:rsidRDefault="000613AA"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6A73B4B" w14:textId="77777777" w:rsidR="000613AA" w:rsidRDefault="000613AA" w:rsidP="0083205E">
      <w:pPr>
        <w:pStyle w:val="fcasegauche"/>
        <w:tabs>
          <w:tab w:val="left" w:pos="426"/>
          <w:tab w:val="left" w:pos="851"/>
        </w:tabs>
        <w:spacing w:after="0"/>
        <w:ind w:left="0" w:firstLine="0"/>
        <w:jc w:val="left"/>
        <w:rPr>
          <w:rFonts w:ascii="Arial" w:hAnsi="Arial" w:cs="Arial"/>
          <w:b/>
        </w:rPr>
      </w:pPr>
    </w:p>
    <w:p w14:paraId="389A9380" w14:textId="77777777" w:rsidR="000613AA" w:rsidRDefault="000613AA" w:rsidP="0083205E">
      <w:pPr>
        <w:pStyle w:val="fcasegauche"/>
        <w:tabs>
          <w:tab w:val="left" w:pos="426"/>
          <w:tab w:val="left" w:pos="851"/>
        </w:tabs>
        <w:spacing w:after="0"/>
        <w:ind w:left="0" w:firstLine="0"/>
        <w:jc w:val="left"/>
        <w:rPr>
          <w:rFonts w:ascii="Arial" w:hAnsi="Arial" w:cs="Arial"/>
          <w:b/>
        </w:rPr>
      </w:pPr>
    </w:p>
    <w:p w14:paraId="1D195484" w14:textId="77777777" w:rsidR="000613AA" w:rsidRDefault="000613AA"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33371D">
        <w:rPr>
          <w:rFonts w:ascii="Arial" w:hAnsi="Arial" w:cs="Arial"/>
          <w:i/>
          <w:sz w:val="18"/>
          <w:szCs w:val="18"/>
        </w:rPr>
        <w:t>(article</w:t>
      </w:r>
      <w:r w:rsidR="004957EF">
        <w:rPr>
          <w:rFonts w:ascii="Arial" w:hAnsi="Arial" w:cs="Arial"/>
          <w:i/>
          <w:sz w:val="18"/>
          <w:szCs w:val="18"/>
        </w:rPr>
        <w:t>s</w:t>
      </w:r>
      <w:r w:rsidR="0033371D">
        <w:rPr>
          <w:rFonts w:ascii="Arial" w:hAnsi="Arial" w:cs="Arial"/>
          <w:i/>
          <w:sz w:val="18"/>
          <w:szCs w:val="18"/>
        </w:rPr>
        <w:t xml:space="preserve"> R2191-</w:t>
      </w:r>
      <w:r w:rsidR="004957EF">
        <w:rPr>
          <w:rFonts w:ascii="Arial" w:hAnsi="Arial" w:cs="Arial"/>
          <w:i/>
          <w:sz w:val="18"/>
          <w:szCs w:val="18"/>
        </w:rPr>
        <w:t>3 et suivants</w:t>
      </w:r>
      <w:r>
        <w:rPr>
          <w:rFonts w:ascii="Arial" w:hAnsi="Arial" w:cs="Arial"/>
          <w:i/>
          <w:sz w:val="18"/>
          <w:szCs w:val="18"/>
        </w:rPr>
        <w:t xml:space="preserve"> du </w:t>
      </w:r>
      <w:r w:rsidR="0033371D">
        <w:rPr>
          <w:rFonts w:ascii="Arial" w:hAnsi="Arial" w:cs="Arial"/>
          <w:i/>
          <w:sz w:val="18"/>
          <w:szCs w:val="18"/>
        </w:rPr>
        <w:t>CCP</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6FCC1C93" w14:textId="77777777" w:rsidR="000613AA" w:rsidRDefault="000613AA" w:rsidP="00934503">
      <w:pPr>
        <w:tabs>
          <w:tab w:val="left" w:pos="426"/>
          <w:tab w:val="left" w:pos="851"/>
        </w:tabs>
        <w:rPr>
          <w:rFonts w:ascii="Arial" w:hAnsi="Arial" w:cs="Arial"/>
          <w:b/>
        </w:rPr>
      </w:pPr>
    </w:p>
    <w:p w14:paraId="04711E54" w14:textId="77777777" w:rsidR="000613AA" w:rsidRDefault="000613AA"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ab/>
        <w:t>OUI</w:t>
      </w:r>
    </w:p>
    <w:p w14:paraId="02A537CA" w14:textId="77777777" w:rsidR="000613AA" w:rsidRDefault="000613AA" w:rsidP="009B45B9">
      <w:pPr>
        <w:tabs>
          <w:tab w:val="left" w:pos="851"/>
        </w:tabs>
        <w:rPr>
          <w:rFonts w:ascii="Arial" w:hAnsi="Arial" w:cs="Arial"/>
          <w:b/>
        </w:rPr>
      </w:pPr>
      <w:r>
        <w:rPr>
          <w:rFonts w:ascii="Arial" w:hAnsi="Arial" w:cs="Arial"/>
          <w:i/>
          <w:sz w:val="18"/>
          <w:szCs w:val="18"/>
        </w:rPr>
        <w:t>(Cocher la case correspondante.)</w:t>
      </w:r>
    </w:p>
    <w:p w14:paraId="1759E780" w14:textId="77777777" w:rsidR="000613AA" w:rsidRDefault="000613AA" w:rsidP="009B45B9">
      <w:pPr>
        <w:tabs>
          <w:tab w:val="left" w:pos="426"/>
          <w:tab w:val="left" w:pos="851"/>
        </w:tabs>
        <w:jc w:val="both"/>
        <w:rPr>
          <w:rFonts w:ascii="Arial" w:hAnsi="Arial" w:cs="Arial"/>
          <w:b/>
        </w:rPr>
      </w:pPr>
    </w:p>
    <w:p w14:paraId="6F12C5EF" w14:textId="77777777" w:rsidR="000613AA" w:rsidRDefault="000613AA" w:rsidP="009B45B9">
      <w:pPr>
        <w:tabs>
          <w:tab w:val="left" w:pos="426"/>
          <w:tab w:val="left" w:pos="851"/>
        </w:tabs>
        <w:jc w:val="both"/>
        <w:rPr>
          <w:rFonts w:ascii="Arial" w:hAnsi="Arial" w:cs="Arial"/>
          <w:b/>
        </w:rPr>
      </w:pPr>
    </w:p>
    <w:p w14:paraId="3E4047A7" w14:textId="77777777" w:rsidR="000613AA" w:rsidRDefault="000613AA"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4309A5D0" w14:textId="77777777" w:rsidR="000613AA" w:rsidRDefault="000613AA" w:rsidP="009B45B9">
      <w:pPr>
        <w:tabs>
          <w:tab w:val="left" w:pos="576"/>
          <w:tab w:val="left" w:pos="851"/>
        </w:tabs>
        <w:jc w:val="both"/>
        <w:rPr>
          <w:rFonts w:ascii="Arial" w:hAnsi="Arial" w:cs="Arial"/>
        </w:rPr>
      </w:pPr>
    </w:p>
    <w:p w14:paraId="642AF5BA" w14:textId="77777777" w:rsidR="000613AA" w:rsidRDefault="000613AA" w:rsidP="009B45B9">
      <w:pPr>
        <w:tabs>
          <w:tab w:val="left" w:pos="576"/>
          <w:tab w:val="left" w:pos="851"/>
        </w:tabs>
        <w:jc w:val="both"/>
        <w:rPr>
          <w:rFonts w:ascii="Arial" w:hAnsi="Arial" w:cs="Arial"/>
          <w:i/>
          <w:sz w:val="18"/>
          <w:szCs w:val="18"/>
        </w:rPr>
      </w:pPr>
      <w:r>
        <w:rPr>
          <w:rFonts w:ascii="Arial" w:hAnsi="Arial" w:cs="Arial"/>
        </w:rPr>
        <w:t xml:space="preserve">La durée d’exécution du marché ou de l’accord cadre est de </w:t>
      </w:r>
      <w:r w:rsidR="002E3A14">
        <w:rPr>
          <w:rFonts w:ascii="Arial" w:hAnsi="Arial" w:cs="Arial"/>
          <w:b/>
        </w:rPr>
        <w:t>24</w:t>
      </w:r>
      <w:r w:rsidRPr="00561217">
        <w:rPr>
          <w:rFonts w:ascii="Arial" w:hAnsi="Arial" w:cs="Arial"/>
          <w:b/>
        </w:rPr>
        <w:t xml:space="preserve"> mois</w:t>
      </w:r>
      <w:r>
        <w:rPr>
          <w:rFonts w:ascii="Arial" w:hAnsi="Arial" w:cs="Arial"/>
        </w:rPr>
        <w:t xml:space="preserve"> à compter de :</w:t>
      </w:r>
    </w:p>
    <w:p w14:paraId="5F21C041" w14:textId="77777777" w:rsidR="000613AA" w:rsidRDefault="000613AA" w:rsidP="009B45B9">
      <w:pPr>
        <w:tabs>
          <w:tab w:val="left" w:pos="851"/>
        </w:tabs>
      </w:pPr>
      <w:r>
        <w:rPr>
          <w:rFonts w:ascii="Arial" w:hAnsi="Arial" w:cs="Arial"/>
          <w:i/>
          <w:sz w:val="18"/>
          <w:szCs w:val="18"/>
        </w:rPr>
        <w:t>(Cocher la case correspondante.)</w:t>
      </w:r>
    </w:p>
    <w:p w14:paraId="2CD955BB" w14:textId="77777777" w:rsidR="000613AA" w:rsidRDefault="000613AA" w:rsidP="009B45B9">
      <w:pPr>
        <w:tabs>
          <w:tab w:val="left" w:pos="851"/>
        </w:tabs>
        <w:spacing w:before="120"/>
        <w:ind w:left="567"/>
        <w:jc w:val="both"/>
      </w:pPr>
      <w:r>
        <w:tab/>
      </w:r>
      <w:r>
        <w:fldChar w:fldCharType="begin">
          <w:ffData>
            <w:name w:val=""/>
            <w:enabled/>
            <w:calcOnExit w:val="0"/>
            <w:checkBox>
              <w:size w:val="20"/>
              <w:default w:val="1"/>
            </w:checkBox>
          </w:ffData>
        </w:fldChar>
      </w:r>
      <w:r>
        <w:instrText xml:space="preserve"> FORMCHECKBOX </w:instrText>
      </w:r>
      <w:r w:rsidR="009E2D08">
        <w:fldChar w:fldCharType="separate"/>
      </w:r>
      <w:r>
        <w:fldChar w:fldCharType="end"/>
      </w:r>
      <w:r>
        <w:rPr>
          <w:rFonts w:ascii="Arial" w:hAnsi="Arial" w:cs="Arial"/>
        </w:rPr>
        <w:tab/>
        <w:t>la date de notification du marché ou de l’accord-cadre ;</w:t>
      </w:r>
    </w:p>
    <w:p w14:paraId="28BAB1CA" w14:textId="77777777" w:rsidR="000613AA" w:rsidRDefault="000613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ab/>
        <w:t>la date de notification de l’ordre de service ;</w:t>
      </w:r>
    </w:p>
    <w:p w14:paraId="1D435778" w14:textId="77777777" w:rsidR="000613AA" w:rsidRDefault="000613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ab/>
        <w:t>la date de début d’exécution prévue par le marché ou l’accord-cadre lorsqu’elle est postérieure à la date de notification.</w:t>
      </w:r>
    </w:p>
    <w:p w14:paraId="3B7F5C34" w14:textId="77777777" w:rsidR="000613AA" w:rsidRDefault="000613AA" w:rsidP="009B45B9">
      <w:pPr>
        <w:tabs>
          <w:tab w:val="left" w:pos="426"/>
          <w:tab w:val="left" w:pos="851"/>
        </w:tabs>
        <w:jc w:val="both"/>
        <w:rPr>
          <w:rFonts w:ascii="Arial" w:hAnsi="Arial" w:cs="Arial"/>
          <w:b/>
        </w:rPr>
      </w:pPr>
    </w:p>
    <w:p w14:paraId="200106EB" w14:textId="77777777" w:rsidR="00836213" w:rsidRPr="00836213" w:rsidRDefault="00836213" w:rsidP="009B45B9">
      <w:pPr>
        <w:pStyle w:val="fcasegauche"/>
        <w:tabs>
          <w:tab w:val="left" w:pos="426"/>
          <w:tab w:val="left" w:pos="851"/>
        </w:tabs>
        <w:spacing w:after="0"/>
        <w:ind w:left="0" w:firstLine="0"/>
        <w:jc w:val="left"/>
        <w:rPr>
          <w:rFonts w:ascii="Arial" w:hAnsi="Arial" w:cs="Arial"/>
        </w:rPr>
      </w:pPr>
      <w:r w:rsidRPr="00836213">
        <w:rPr>
          <w:rFonts w:ascii="Arial" w:hAnsi="Arial" w:cs="Arial"/>
        </w:rPr>
        <w:t>Cette durée sera prolongée de 24 mois en cas d’affermissement de la tranche optionnelle n°1.</w:t>
      </w:r>
    </w:p>
    <w:p w14:paraId="6273188C" w14:textId="77777777" w:rsidR="00836213" w:rsidRDefault="00836213" w:rsidP="009B45B9">
      <w:pPr>
        <w:pStyle w:val="fcasegauche"/>
        <w:tabs>
          <w:tab w:val="left" w:pos="426"/>
          <w:tab w:val="left" w:pos="851"/>
        </w:tabs>
        <w:spacing w:after="0"/>
        <w:ind w:left="0" w:firstLine="0"/>
        <w:jc w:val="left"/>
        <w:rPr>
          <w:rFonts w:ascii="Arial" w:hAnsi="Arial" w:cs="Arial"/>
        </w:rPr>
      </w:pPr>
    </w:p>
    <w:p w14:paraId="74818F05" w14:textId="77777777" w:rsidR="000613AA" w:rsidRDefault="000613AA"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597AA9">
        <w:fldChar w:fldCharType="begin">
          <w:ffData>
            <w:name w:val=""/>
            <w:enabled/>
            <w:calcOnExit w:val="0"/>
            <w:checkBox>
              <w:size w:val="20"/>
              <w:default w:val="1"/>
            </w:checkBox>
          </w:ffData>
        </w:fldChar>
      </w:r>
      <w:r w:rsidR="00597AA9">
        <w:instrText xml:space="preserve"> FORMCHECKBOX </w:instrText>
      </w:r>
      <w:r w:rsidR="009E2D08">
        <w:fldChar w:fldCharType="separate"/>
      </w:r>
      <w:r w:rsidR="00597AA9">
        <w:fldChar w:fldCharType="end"/>
      </w:r>
      <w:r>
        <w:tab/>
        <w:t>NON</w:t>
      </w:r>
      <w:r>
        <w:tab/>
      </w:r>
      <w:r>
        <w:tab/>
      </w:r>
      <w:r>
        <w:tab/>
      </w:r>
      <w:r w:rsidR="00597AA9">
        <w:fldChar w:fldCharType="begin">
          <w:ffData>
            <w:name w:val=""/>
            <w:enabled/>
            <w:calcOnExit w:val="0"/>
            <w:checkBox>
              <w:size w:val="20"/>
              <w:default w:val="0"/>
            </w:checkBox>
          </w:ffData>
        </w:fldChar>
      </w:r>
      <w:r w:rsidR="00597AA9">
        <w:instrText xml:space="preserve"> FORMCHECKBOX </w:instrText>
      </w:r>
      <w:r w:rsidR="009E2D08">
        <w:fldChar w:fldCharType="separate"/>
      </w:r>
      <w:r w:rsidR="00597AA9">
        <w:fldChar w:fldCharType="end"/>
      </w:r>
      <w:r>
        <w:tab/>
        <w:t>OUI</w:t>
      </w:r>
    </w:p>
    <w:p w14:paraId="29589CB1" w14:textId="77777777" w:rsidR="000613AA" w:rsidRDefault="000613AA" w:rsidP="009B45B9">
      <w:pPr>
        <w:tabs>
          <w:tab w:val="left" w:pos="851"/>
        </w:tabs>
        <w:rPr>
          <w:rFonts w:ascii="Arial" w:hAnsi="Arial" w:cs="Arial"/>
        </w:rPr>
      </w:pPr>
      <w:r>
        <w:rPr>
          <w:rFonts w:ascii="Arial" w:hAnsi="Arial" w:cs="Arial"/>
          <w:i/>
          <w:sz w:val="18"/>
          <w:szCs w:val="18"/>
        </w:rPr>
        <w:t>(Cocher la case correspondante.)</w:t>
      </w:r>
    </w:p>
    <w:p w14:paraId="477FFF1A" w14:textId="77777777" w:rsidR="000613AA" w:rsidRDefault="000613AA" w:rsidP="009B45B9">
      <w:pPr>
        <w:tabs>
          <w:tab w:val="left" w:pos="426"/>
          <w:tab w:val="left" w:pos="851"/>
        </w:tabs>
        <w:jc w:val="both"/>
        <w:rPr>
          <w:rFonts w:ascii="Arial" w:hAnsi="Arial" w:cs="Arial"/>
        </w:rPr>
      </w:pPr>
    </w:p>
    <w:p w14:paraId="146A6941" w14:textId="77777777" w:rsidR="000613AA" w:rsidRDefault="000613AA" w:rsidP="009B45B9">
      <w:pPr>
        <w:tabs>
          <w:tab w:val="left" w:pos="426"/>
          <w:tab w:val="left" w:pos="851"/>
        </w:tabs>
        <w:jc w:val="both"/>
        <w:rPr>
          <w:rFonts w:ascii="Arial" w:hAnsi="Arial" w:cs="Arial"/>
        </w:rPr>
      </w:pPr>
      <w:r>
        <w:rPr>
          <w:rFonts w:ascii="Arial" w:hAnsi="Arial" w:cs="Arial"/>
        </w:rPr>
        <w:t>Si oui, préciser :</w:t>
      </w:r>
    </w:p>
    <w:p w14:paraId="5154B02A" w14:textId="77777777" w:rsidR="000613AA" w:rsidRDefault="000613AA"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w:t>
      </w:r>
      <w:r w:rsidR="00597AA9">
        <w:rPr>
          <w:rFonts w:ascii="Arial" w:hAnsi="Arial" w:cs="Arial"/>
        </w:rPr>
        <w:t> </w:t>
      </w:r>
    </w:p>
    <w:p w14:paraId="38F71506" w14:textId="77777777" w:rsidR="000613AA" w:rsidRDefault="000613AA"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p>
    <w:p w14:paraId="79EE51E1" w14:textId="77777777" w:rsidR="000613AA" w:rsidRDefault="000613AA" w:rsidP="009B45B9">
      <w:pPr>
        <w:pStyle w:val="fcase1ertab"/>
        <w:tabs>
          <w:tab w:val="left" w:pos="851"/>
        </w:tabs>
        <w:ind w:left="0" w:firstLine="0"/>
        <w:rPr>
          <w:rFonts w:ascii="Arial" w:hAnsi="Arial" w:cs="Arial"/>
        </w:rPr>
      </w:pPr>
    </w:p>
    <w:p w14:paraId="46C8289D" w14:textId="77777777" w:rsidR="000613AA" w:rsidRDefault="000613AA" w:rsidP="009B45B9">
      <w:pPr>
        <w:tabs>
          <w:tab w:val="left" w:pos="851"/>
        </w:tabs>
        <w:jc w:val="both"/>
        <w:rPr>
          <w:rFonts w:ascii="Arial" w:hAnsi="Arial" w:cs="Arial"/>
          <w:bCs/>
        </w:rPr>
      </w:pPr>
    </w:p>
    <w:p w14:paraId="07CADCE4" w14:textId="77777777" w:rsidR="000613AA" w:rsidRDefault="000613AA"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0613AA" w14:paraId="7530963D" w14:textId="77777777">
        <w:tc>
          <w:tcPr>
            <w:tcW w:w="10419" w:type="dxa"/>
            <w:shd w:val="clear" w:color="auto" w:fill="66CCFF"/>
          </w:tcPr>
          <w:p w14:paraId="0C88BFBE" w14:textId="77777777" w:rsidR="000613AA" w:rsidRDefault="000613AA" w:rsidP="009B45B9">
            <w:pPr>
              <w:tabs>
                <w:tab w:val="left" w:pos="-142"/>
                <w:tab w:val="left" w:pos="851"/>
                <w:tab w:val="left" w:pos="4111"/>
              </w:tabs>
              <w:jc w:val="both"/>
            </w:pPr>
            <w:r>
              <w:rPr>
                <w:rFonts w:ascii="Arial" w:hAnsi="Arial" w:cs="Arial"/>
                <w:b/>
                <w:bCs/>
                <w:sz w:val="22"/>
                <w:szCs w:val="22"/>
              </w:rPr>
              <w:t>C - Signature du marché ou de l’accord-cadre par le titulaire individuel ou, en cas groupement, le mandataire dûment habilité ou chaque membre du groupement.</w:t>
            </w:r>
          </w:p>
        </w:tc>
      </w:tr>
    </w:tbl>
    <w:p w14:paraId="6400A788" w14:textId="77777777" w:rsidR="000613AA" w:rsidRDefault="000613AA" w:rsidP="006C4338">
      <w:pPr>
        <w:tabs>
          <w:tab w:val="left" w:pos="851"/>
        </w:tabs>
        <w:jc w:val="both"/>
      </w:pPr>
    </w:p>
    <w:p w14:paraId="0827F28A" w14:textId="77777777" w:rsidR="000613AA" w:rsidRDefault="000613AA"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7F903B58" w14:textId="77777777" w:rsidR="000613AA" w:rsidRDefault="000613AA"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0613AA" w14:paraId="121E296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B41AD68" w14:textId="77777777" w:rsidR="000613AA" w:rsidRDefault="000613AA" w:rsidP="00B054DA">
            <w:pPr>
              <w:tabs>
                <w:tab w:val="left" w:pos="851"/>
              </w:tabs>
              <w:jc w:val="center"/>
              <w:rPr>
                <w:rFonts w:ascii="Arial" w:hAnsi="Arial" w:cs="Arial"/>
                <w:b/>
                <w:bCs/>
              </w:rPr>
            </w:pPr>
            <w:r>
              <w:rPr>
                <w:rFonts w:ascii="Arial" w:hAnsi="Arial" w:cs="Arial"/>
                <w:b/>
                <w:bCs/>
              </w:rPr>
              <w:t>Nom, prénom et qualité</w:t>
            </w:r>
          </w:p>
          <w:p w14:paraId="01A6542A" w14:textId="77777777" w:rsidR="000613AA" w:rsidRDefault="000613AA"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4F77984" w14:textId="77777777" w:rsidR="000613AA" w:rsidRDefault="000613AA"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A7E2" w14:textId="77777777" w:rsidR="000613AA" w:rsidRDefault="000613AA" w:rsidP="00B054DA">
            <w:pPr>
              <w:tabs>
                <w:tab w:val="left" w:pos="851"/>
              </w:tabs>
              <w:jc w:val="center"/>
              <w:rPr>
                <w:rFonts w:ascii="Arial" w:hAnsi="Arial" w:cs="Arial"/>
                <w:b/>
                <w:bCs/>
              </w:rPr>
            </w:pPr>
            <w:r>
              <w:rPr>
                <w:rFonts w:ascii="Arial" w:hAnsi="Arial" w:cs="Arial"/>
                <w:b/>
                <w:bCs/>
              </w:rPr>
              <w:t>Signature</w:t>
            </w:r>
          </w:p>
        </w:tc>
      </w:tr>
      <w:tr w:rsidR="000613AA" w14:paraId="310BF11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A26EC8C" w14:textId="77777777" w:rsidR="000613AA" w:rsidRDefault="000613AA"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24D7D11" w14:textId="77777777" w:rsidR="000613AA" w:rsidRDefault="000613AA"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1C3D695" w14:textId="77777777" w:rsidR="000613AA" w:rsidRDefault="000613AA" w:rsidP="00B054DA">
            <w:pPr>
              <w:tabs>
                <w:tab w:val="left" w:pos="851"/>
              </w:tabs>
              <w:snapToGrid w:val="0"/>
              <w:jc w:val="both"/>
              <w:rPr>
                <w:rFonts w:ascii="Arial" w:hAnsi="Arial" w:cs="Arial"/>
                <w:b/>
                <w:bCs/>
              </w:rPr>
            </w:pPr>
          </w:p>
        </w:tc>
      </w:tr>
    </w:tbl>
    <w:p w14:paraId="322BD1F9" w14:textId="77777777" w:rsidR="000613AA" w:rsidRDefault="000613AA"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6230B28" w14:textId="77777777" w:rsidR="002E3A14" w:rsidRDefault="002E3A14" w:rsidP="002904AF">
      <w:pPr>
        <w:tabs>
          <w:tab w:val="left" w:pos="851"/>
        </w:tabs>
        <w:jc w:val="both"/>
        <w:rPr>
          <w:rFonts w:ascii="Arial" w:hAnsi="Arial" w:cs="Arial"/>
        </w:rPr>
      </w:pPr>
    </w:p>
    <w:p w14:paraId="196FE53C" w14:textId="77777777" w:rsidR="002E3A14" w:rsidRDefault="002E3A14" w:rsidP="002904AF">
      <w:pPr>
        <w:tabs>
          <w:tab w:val="left" w:pos="851"/>
        </w:tabs>
        <w:jc w:val="both"/>
        <w:rPr>
          <w:rFonts w:ascii="Arial" w:hAnsi="Arial" w:cs="Arial"/>
        </w:rPr>
      </w:pPr>
    </w:p>
    <w:p w14:paraId="74B9F141" w14:textId="77777777" w:rsidR="002E3A14" w:rsidRDefault="002E3A14" w:rsidP="002904AF">
      <w:pPr>
        <w:tabs>
          <w:tab w:val="left" w:pos="851"/>
        </w:tabs>
        <w:jc w:val="both"/>
        <w:rPr>
          <w:rFonts w:ascii="Arial" w:hAnsi="Arial" w:cs="Arial"/>
        </w:rPr>
      </w:pPr>
    </w:p>
    <w:p w14:paraId="1C694F3D" w14:textId="77777777" w:rsidR="002E3A14" w:rsidRDefault="002E3A14" w:rsidP="002904AF">
      <w:pPr>
        <w:tabs>
          <w:tab w:val="left" w:pos="851"/>
        </w:tabs>
        <w:jc w:val="both"/>
        <w:rPr>
          <w:rFonts w:ascii="Arial" w:hAnsi="Arial" w:cs="Arial"/>
        </w:rPr>
      </w:pPr>
    </w:p>
    <w:p w14:paraId="0F119E1F" w14:textId="77777777" w:rsidR="002E3A14" w:rsidRDefault="002E3A14" w:rsidP="002904AF">
      <w:pPr>
        <w:tabs>
          <w:tab w:val="left" w:pos="851"/>
        </w:tabs>
        <w:jc w:val="both"/>
        <w:rPr>
          <w:rFonts w:ascii="Arial" w:hAnsi="Arial" w:cs="Arial"/>
        </w:rPr>
      </w:pPr>
    </w:p>
    <w:p w14:paraId="31EBBF43" w14:textId="77777777" w:rsidR="002E3A14" w:rsidRDefault="002E3A14" w:rsidP="002904AF">
      <w:pPr>
        <w:tabs>
          <w:tab w:val="left" w:pos="851"/>
        </w:tabs>
        <w:jc w:val="both"/>
        <w:rPr>
          <w:rFonts w:ascii="Arial" w:hAnsi="Arial" w:cs="Arial"/>
        </w:rPr>
      </w:pPr>
    </w:p>
    <w:p w14:paraId="3C15496D" w14:textId="77777777" w:rsidR="002E3A14" w:rsidRDefault="002E3A14" w:rsidP="002904AF">
      <w:pPr>
        <w:tabs>
          <w:tab w:val="left" w:pos="851"/>
        </w:tabs>
        <w:jc w:val="both"/>
        <w:rPr>
          <w:rFonts w:ascii="Arial" w:hAnsi="Arial" w:cs="Arial"/>
        </w:rPr>
      </w:pPr>
    </w:p>
    <w:p w14:paraId="17AEBD81" w14:textId="77777777" w:rsidR="002E3A14" w:rsidRDefault="002E3A14" w:rsidP="002904AF">
      <w:pPr>
        <w:tabs>
          <w:tab w:val="left" w:pos="851"/>
        </w:tabs>
        <w:jc w:val="both"/>
        <w:rPr>
          <w:rFonts w:ascii="Arial" w:hAnsi="Arial" w:cs="Arial"/>
        </w:rPr>
      </w:pPr>
    </w:p>
    <w:p w14:paraId="25A8CEB6" w14:textId="77777777" w:rsidR="002E3A14" w:rsidRDefault="002E3A14" w:rsidP="002904AF">
      <w:pPr>
        <w:tabs>
          <w:tab w:val="left" w:pos="851"/>
        </w:tabs>
        <w:jc w:val="both"/>
        <w:rPr>
          <w:rFonts w:ascii="Arial" w:hAnsi="Arial" w:cs="Arial"/>
        </w:rPr>
      </w:pPr>
    </w:p>
    <w:p w14:paraId="580EF595" w14:textId="77777777" w:rsidR="002E3A14" w:rsidRDefault="002E3A14" w:rsidP="002904AF">
      <w:pPr>
        <w:tabs>
          <w:tab w:val="left" w:pos="851"/>
        </w:tabs>
        <w:jc w:val="both"/>
        <w:rPr>
          <w:rFonts w:ascii="Arial" w:hAnsi="Arial" w:cs="Arial"/>
        </w:rPr>
      </w:pPr>
    </w:p>
    <w:p w14:paraId="50F02A52" w14:textId="77777777" w:rsidR="000613AA" w:rsidRDefault="000613AA" w:rsidP="00332B12">
      <w:pPr>
        <w:pStyle w:val="fcase1ertab"/>
        <w:tabs>
          <w:tab w:val="left" w:pos="851"/>
        </w:tabs>
        <w:ind w:left="0" w:firstLine="0"/>
        <w:rPr>
          <w:rFonts w:ascii="Arial" w:hAnsi="Arial" w:cs="Arial"/>
          <w:b/>
          <w:sz w:val="22"/>
          <w:szCs w:val="22"/>
        </w:rPr>
      </w:pPr>
    </w:p>
    <w:p w14:paraId="289479C9" w14:textId="77777777" w:rsidR="000613AA" w:rsidRDefault="000613AA"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6310E05F" w14:textId="77777777" w:rsidR="000613AA" w:rsidRDefault="000613AA" w:rsidP="006C4338">
      <w:pPr>
        <w:tabs>
          <w:tab w:val="left" w:pos="851"/>
        </w:tabs>
        <w:jc w:val="both"/>
      </w:pPr>
    </w:p>
    <w:p w14:paraId="197C79E0" w14:textId="77777777" w:rsidR="000613AA" w:rsidRDefault="000613AA" w:rsidP="005846FB">
      <w:pPr>
        <w:tabs>
          <w:tab w:val="left" w:pos="851"/>
        </w:tabs>
        <w:rPr>
          <w:rFonts w:ascii="Arial" w:hAnsi="Arial" w:cs="Arial"/>
        </w:rPr>
      </w:pPr>
      <w:r>
        <w:rPr>
          <w:rFonts w:ascii="Arial" w:hAnsi="Arial" w:cs="Arial"/>
        </w:rPr>
        <w:t xml:space="preserve">Les membres du groupement d’opérateurs économiques désignent le mandataire </w:t>
      </w:r>
    </w:p>
    <w:p w14:paraId="575C464A" w14:textId="77777777" w:rsidR="000613AA" w:rsidRPr="009B45B9" w:rsidRDefault="000613AA"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A015C67" w14:textId="77777777" w:rsidR="000613AA" w:rsidRDefault="000613AA" w:rsidP="005846FB">
      <w:pPr>
        <w:tabs>
          <w:tab w:val="left" w:pos="851"/>
        </w:tabs>
        <w:rPr>
          <w:rFonts w:ascii="Arial" w:hAnsi="Arial" w:cs="Arial"/>
        </w:rPr>
      </w:pPr>
    </w:p>
    <w:p w14:paraId="714294E3" w14:textId="77777777" w:rsidR="000613AA" w:rsidRDefault="000613AA" w:rsidP="005846FB">
      <w:pPr>
        <w:tabs>
          <w:tab w:val="left" w:pos="851"/>
        </w:tabs>
        <w:rPr>
          <w:rFonts w:ascii="Arial" w:hAnsi="Arial" w:cs="Arial"/>
        </w:rPr>
      </w:pPr>
    </w:p>
    <w:p w14:paraId="2256AE85" w14:textId="77777777" w:rsidR="000613AA" w:rsidRDefault="000613AA" w:rsidP="0061068C">
      <w:pPr>
        <w:tabs>
          <w:tab w:val="left" w:pos="851"/>
        </w:tabs>
        <w:rPr>
          <w:rFonts w:ascii="Arial" w:hAnsi="Arial" w:cs="Arial"/>
        </w:rPr>
      </w:pPr>
    </w:p>
    <w:p w14:paraId="7271E713" w14:textId="77777777" w:rsidR="000613AA" w:rsidRDefault="000613AA" w:rsidP="00710FD6">
      <w:pPr>
        <w:tabs>
          <w:tab w:val="left" w:pos="851"/>
        </w:tabs>
        <w:rPr>
          <w:rFonts w:ascii="Arial" w:hAnsi="Arial" w:cs="Arial"/>
        </w:rPr>
      </w:pPr>
    </w:p>
    <w:p w14:paraId="16BABE0A" w14:textId="77777777" w:rsidR="000613AA" w:rsidRDefault="000613AA"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5193C1C" w14:textId="77777777" w:rsidR="000613AA" w:rsidRDefault="000613AA" w:rsidP="00E47798">
      <w:pPr>
        <w:pStyle w:val="fcase1ertab"/>
        <w:tabs>
          <w:tab w:val="left" w:pos="851"/>
        </w:tabs>
        <w:rPr>
          <w:rFonts w:ascii="Arial" w:hAnsi="Arial" w:cs="Arial"/>
        </w:rPr>
      </w:pPr>
      <w:r>
        <w:rPr>
          <w:rFonts w:ascii="Arial" w:hAnsi="Arial" w:cs="Arial"/>
          <w:i/>
          <w:iCs/>
          <w:sz w:val="18"/>
          <w:szCs w:val="18"/>
        </w:rPr>
        <w:t>(Cocher la case correspondante.)</w:t>
      </w:r>
    </w:p>
    <w:p w14:paraId="0423B3AD" w14:textId="77777777" w:rsidR="000613AA" w:rsidRDefault="000613AA"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Cs/>
        </w:rPr>
        <w:t xml:space="preserve"> </w:t>
      </w:r>
      <w:r>
        <w:rPr>
          <w:rFonts w:ascii="Arial" w:hAnsi="Arial" w:cs="Arial"/>
        </w:rPr>
        <w:t>solidaire</w:t>
      </w:r>
    </w:p>
    <w:p w14:paraId="68B09B7C" w14:textId="77777777" w:rsidR="000613AA" w:rsidRDefault="000613AA" w:rsidP="0083205E">
      <w:pPr>
        <w:tabs>
          <w:tab w:val="left" w:pos="851"/>
        </w:tabs>
        <w:rPr>
          <w:rFonts w:ascii="Arial" w:hAnsi="Arial" w:cs="Arial"/>
        </w:rPr>
      </w:pPr>
    </w:p>
    <w:p w14:paraId="5A49C142" w14:textId="77777777" w:rsidR="000613AA" w:rsidRDefault="000613AA" w:rsidP="00CD46CC">
      <w:pPr>
        <w:tabs>
          <w:tab w:val="left" w:pos="851"/>
        </w:tabs>
        <w:rPr>
          <w:rFonts w:ascii="Arial" w:hAnsi="Arial" w:cs="Arial"/>
        </w:rPr>
      </w:pPr>
    </w:p>
    <w:p w14:paraId="5A87D951" w14:textId="77777777" w:rsidR="000613AA" w:rsidRDefault="000613A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 xml:space="preserve"> </w:t>
      </w:r>
      <w:r>
        <w:rPr>
          <w:rFonts w:ascii="Arial" w:hAnsi="Arial" w:cs="Arial"/>
        </w:rPr>
        <w:t>Les membres du groupement ont donné mandat au mandataire, qui signe le présent acte d’engagement :</w:t>
      </w:r>
    </w:p>
    <w:p w14:paraId="28A8D830" w14:textId="77777777" w:rsidR="000613AA" w:rsidRDefault="000613AA" w:rsidP="001C733C">
      <w:pPr>
        <w:tabs>
          <w:tab w:val="left" w:pos="851"/>
        </w:tabs>
        <w:rPr>
          <w:rFonts w:ascii="Arial" w:hAnsi="Arial" w:cs="Arial"/>
        </w:rPr>
      </w:pPr>
      <w:r>
        <w:rPr>
          <w:rFonts w:ascii="Arial" w:hAnsi="Arial" w:cs="Arial"/>
          <w:i/>
          <w:sz w:val="18"/>
          <w:szCs w:val="18"/>
        </w:rPr>
        <w:t>(Cocher la ou les cases correspondantes.)</w:t>
      </w:r>
    </w:p>
    <w:p w14:paraId="707A6228" w14:textId="77777777" w:rsidR="000613AA" w:rsidRDefault="000613AA" w:rsidP="001C733C">
      <w:pPr>
        <w:pStyle w:val="fcasegauche"/>
        <w:tabs>
          <w:tab w:val="left" w:pos="426"/>
          <w:tab w:val="left" w:pos="851"/>
        </w:tabs>
        <w:spacing w:after="0"/>
        <w:ind w:left="0" w:firstLine="0"/>
        <w:jc w:val="left"/>
        <w:rPr>
          <w:rFonts w:ascii="Arial" w:hAnsi="Arial" w:cs="Arial"/>
        </w:rPr>
      </w:pPr>
    </w:p>
    <w:p w14:paraId="221485A1" w14:textId="77777777" w:rsidR="000613AA" w:rsidRDefault="000613AA"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85736F3" w14:textId="77777777" w:rsidR="000613AA" w:rsidRDefault="000613AA"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14E3CA5E" w14:textId="77777777" w:rsidR="000613AA" w:rsidRDefault="000613AA" w:rsidP="001C733C">
      <w:pPr>
        <w:tabs>
          <w:tab w:val="left" w:pos="851"/>
        </w:tabs>
        <w:rPr>
          <w:rFonts w:ascii="Arial" w:hAnsi="Arial" w:cs="Arial"/>
        </w:rPr>
      </w:pPr>
    </w:p>
    <w:p w14:paraId="01D73392" w14:textId="77777777" w:rsidR="000613AA" w:rsidRDefault="000613AA"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ab/>
      </w:r>
      <w:r>
        <w:rPr>
          <w:rFonts w:ascii="Arial" w:hAnsi="Arial" w:cs="Arial"/>
        </w:rPr>
        <w:t>pour signer, en leur nom et pour leur compte, les modifications ultérieures du marché public ou de l’accord-cadre ;</w:t>
      </w:r>
    </w:p>
    <w:p w14:paraId="37E21D17" w14:textId="77777777" w:rsidR="000613AA" w:rsidRDefault="000613AA"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7882C5E9" w14:textId="77777777" w:rsidR="000613AA" w:rsidRDefault="000613AA" w:rsidP="002904AF">
      <w:pPr>
        <w:tabs>
          <w:tab w:val="left" w:pos="851"/>
        </w:tabs>
        <w:rPr>
          <w:rFonts w:ascii="Arial" w:hAnsi="Arial" w:cs="Arial"/>
          <w:iCs/>
        </w:rPr>
      </w:pPr>
    </w:p>
    <w:p w14:paraId="4BEF6239" w14:textId="77777777" w:rsidR="000613AA" w:rsidRDefault="000613AA"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3997F1CF" w14:textId="77777777" w:rsidR="000613AA" w:rsidRDefault="000613AA" w:rsidP="002904AF">
      <w:pPr>
        <w:tabs>
          <w:tab w:val="left" w:pos="851"/>
        </w:tabs>
        <w:ind w:left="1134" w:hanging="850"/>
        <w:rPr>
          <w:rFonts w:ascii="Arial" w:hAnsi="Arial" w:cs="Arial"/>
          <w:i/>
          <w:sz w:val="18"/>
          <w:szCs w:val="18"/>
        </w:rPr>
      </w:pPr>
    </w:p>
    <w:p w14:paraId="15246885" w14:textId="77777777" w:rsidR="000613AA" w:rsidRDefault="000613AA" w:rsidP="001C733C">
      <w:pPr>
        <w:tabs>
          <w:tab w:val="left" w:pos="851"/>
        </w:tabs>
        <w:rPr>
          <w:rFonts w:ascii="Arial" w:hAnsi="Arial" w:cs="Arial"/>
          <w:i/>
          <w:sz w:val="18"/>
          <w:szCs w:val="18"/>
        </w:rPr>
      </w:pPr>
    </w:p>
    <w:p w14:paraId="30CA7362" w14:textId="77777777" w:rsidR="000613AA" w:rsidRDefault="000613A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 xml:space="preserve"> </w:t>
      </w:r>
      <w:r>
        <w:rPr>
          <w:rFonts w:ascii="Arial" w:hAnsi="Arial" w:cs="Arial"/>
        </w:rPr>
        <w:t>Les membres du groupement, qui signent le présent acte d’engagement :</w:t>
      </w:r>
    </w:p>
    <w:p w14:paraId="61B951DD" w14:textId="77777777" w:rsidR="000613AA" w:rsidRDefault="000613AA" w:rsidP="006F3DF9">
      <w:pPr>
        <w:tabs>
          <w:tab w:val="left" w:pos="851"/>
        </w:tabs>
        <w:rPr>
          <w:rFonts w:ascii="Arial" w:hAnsi="Arial" w:cs="Arial"/>
        </w:rPr>
      </w:pPr>
      <w:r>
        <w:rPr>
          <w:rFonts w:ascii="Arial" w:hAnsi="Arial" w:cs="Arial"/>
          <w:i/>
          <w:sz w:val="18"/>
          <w:szCs w:val="18"/>
        </w:rPr>
        <w:t>(Cocher la case correspondante.)</w:t>
      </w:r>
    </w:p>
    <w:p w14:paraId="1D866E45" w14:textId="77777777" w:rsidR="000613AA" w:rsidRDefault="000613AA" w:rsidP="005846FB">
      <w:pPr>
        <w:tabs>
          <w:tab w:val="left" w:pos="851"/>
        </w:tabs>
        <w:rPr>
          <w:rFonts w:ascii="Arial" w:hAnsi="Arial" w:cs="Arial"/>
        </w:rPr>
      </w:pPr>
    </w:p>
    <w:p w14:paraId="4940FE85" w14:textId="77777777" w:rsidR="000613AA" w:rsidRDefault="000613AA"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D7109A9" w14:textId="77777777" w:rsidR="000613AA" w:rsidRDefault="000613AA" w:rsidP="009B45B9">
      <w:pPr>
        <w:tabs>
          <w:tab w:val="left" w:pos="851"/>
        </w:tabs>
        <w:ind w:left="1701" w:hanging="850"/>
        <w:jc w:val="both"/>
      </w:pPr>
    </w:p>
    <w:p w14:paraId="548C6DF6" w14:textId="77777777" w:rsidR="000613AA" w:rsidRDefault="000613AA"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rPr>
        <w:tab/>
        <w:t>donnent mandat au mandataire, qui l’accepte, pour signer, en leur nom et pour leur compte, les modifications ultérieures du marché ou de l’accord-cadre ;</w:t>
      </w:r>
    </w:p>
    <w:p w14:paraId="2A6360D8" w14:textId="77777777" w:rsidR="000613AA" w:rsidRDefault="000613AA" w:rsidP="006C4338">
      <w:pPr>
        <w:tabs>
          <w:tab w:val="left" w:pos="851"/>
        </w:tabs>
        <w:rPr>
          <w:rFonts w:ascii="Arial" w:hAnsi="Arial" w:cs="Arial"/>
          <w:iCs/>
        </w:rPr>
      </w:pPr>
    </w:p>
    <w:p w14:paraId="4186F637" w14:textId="77777777" w:rsidR="000613AA" w:rsidRDefault="000613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9E2D08">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71A07B36" w14:textId="77777777" w:rsidR="000613AA" w:rsidRDefault="000613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4A3C1A7" w14:textId="77777777" w:rsidR="000613AA" w:rsidRDefault="000613AA" w:rsidP="006C4338">
      <w:pPr>
        <w:tabs>
          <w:tab w:val="left" w:pos="851"/>
        </w:tabs>
        <w:rPr>
          <w:rFonts w:ascii="Arial" w:hAnsi="Arial" w:cs="Arial"/>
        </w:rPr>
      </w:pPr>
    </w:p>
    <w:p w14:paraId="0948E10A" w14:textId="77777777" w:rsidR="000613AA" w:rsidRDefault="000613AA" w:rsidP="005846FB">
      <w:pPr>
        <w:tabs>
          <w:tab w:val="left" w:pos="851"/>
        </w:tabs>
        <w:rPr>
          <w:rFonts w:ascii="Arial" w:hAnsi="Arial" w:cs="Arial"/>
        </w:rPr>
      </w:pPr>
    </w:p>
    <w:p w14:paraId="4BEDE70B" w14:textId="77777777" w:rsidR="000613AA" w:rsidRDefault="000613AA"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0613AA" w14:paraId="7D636B5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00C5637F" w14:textId="77777777" w:rsidR="000613AA" w:rsidRDefault="000613AA" w:rsidP="00B054DA">
            <w:pPr>
              <w:tabs>
                <w:tab w:val="left" w:pos="851"/>
              </w:tabs>
              <w:jc w:val="center"/>
              <w:rPr>
                <w:rFonts w:ascii="Arial" w:hAnsi="Arial" w:cs="Arial"/>
                <w:b/>
                <w:bCs/>
              </w:rPr>
            </w:pPr>
            <w:r>
              <w:rPr>
                <w:rFonts w:ascii="Arial" w:hAnsi="Arial" w:cs="Arial"/>
                <w:b/>
                <w:bCs/>
              </w:rPr>
              <w:t>Nom, prénom et qualité</w:t>
            </w:r>
          </w:p>
          <w:p w14:paraId="2F86B217" w14:textId="77777777" w:rsidR="000613AA" w:rsidRDefault="000613AA"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6AE39D" w14:textId="77777777" w:rsidR="000613AA" w:rsidRDefault="000613AA"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D968" w14:textId="77777777" w:rsidR="000613AA" w:rsidRDefault="000613AA" w:rsidP="00B054DA">
            <w:pPr>
              <w:tabs>
                <w:tab w:val="left" w:pos="851"/>
              </w:tabs>
              <w:jc w:val="center"/>
              <w:rPr>
                <w:rFonts w:ascii="Arial" w:hAnsi="Arial" w:cs="Arial"/>
                <w:b/>
                <w:bCs/>
              </w:rPr>
            </w:pPr>
            <w:r>
              <w:rPr>
                <w:rFonts w:ascii="Arial" w:hAnsi="Arial" w:cs="Arial"/>
                <w:b/>
                <w:bCs/>
              </w:rPr>
              <w:t>Signature</w:t>
            </w:r>
          </w:p>
        </w:tc>
      </w:tr>
      <w:tr w:rsidR="000613AA" w14:paraId="0B74A92C" w14:textId="77777777" w:rsidTr="00B054DA">
        <w:trPr>
          <w:trHeight w:val="1021"/>
        </w:trPr>
        <w:tc>
          <w:tcPr>
            <w:tcW w:w="4644" w:type="dxa"/>
            <w:tcBorders>
              <w:top w:val="single" w:sz="4" w:space="0" w:color="000000"/>
              <w:left w:val="single" w:sz="4" w:space="0" w:color="000000"/>
            </w:tcBorders>
            <w:shd w:val="clear" w:color="auto" w:fill="CCFFFF"/>
          </w:tcPr>
          <w:p w14:paraId="6A1A7692" w14:textId="77777777" w:rsidR="000613AA" w:rsidRDefault="000613AA"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443AA44" w14:textId="77777777" w:rsidR="000613AA" w:rsidRDefault="000613AA"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2E7A369" w14:textId="77777777" w:rsidR="000613AA" w:rsidRDefault="000613AA" w:rsidP="00B054DA">
            <w:pPr>
              <w:tabs>
                <w:tab w:val="left" w:pos="851"/>
              </w:tabs>
              <w:snapToGrid w:val="0"/>
              <w:jc w:val="both"/>
              <w:rPr>
                <w:rFonts w:ascii="Arial" w:hAnsi="Arial" w:cs="Arial"/>
                <w:b/>
                <w:bCs/>
              </w:rPr>
            </w:pPr>
          </w:p>
        </w:tc>
      </w:tr>
      <w:tr w:rsidR="000613AA" w14:paraId="06FF753D" w14:textId="77777777" w:rsidTr="00B054DA">
        <w:trPr>
          <w:trHeight w:val="1021"/>
        </w:trPr>
        <w:tc>
          <w:tcPr>
            <w:tcW w:w="4644" w:type="dxa"/>
            <w:tcBorders>
              <w:left w:val="single" w:sz="4" w:space="0" w:color="000000"/>
            </w:tcBorders>
            <w:shd w:val="clear" w:color="auto" w:fill="auto"/>
          </w:tcPr>
          <w:p w14:paraId="158AAF0B" w14:textId="77777777" w:rsidR="000613AA" w:rsidRDefault="000613AA"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469E9FE" w14:textId="77777777" w:rsidR="000613AA" w:rsidRDefault="000613AA"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4277EB" w14:textId="77777777" w:rsidR="000613AA" w:rsidRDefault="000613AA" w:rsidP="00B054DA">
            <w:pPr>
              <w:tabs>
                <w:tab w:val="left" w:pos="851"/>
              </w:tabs>
              <w:snapToGrid w:val="0"/>
              <w:jc w:val="both"/>
              <w:rPr>
                <w:rFonts w:ascii="Arial" w:hAnsi="Arial" w:cs="Arial"/>
                <w:b/>
                <w:bCs/>
              </w:rPr>
            </w:pPr>
          </w:p>
        </w:tc>
      </w:tr>
      <w:tr w:rsidR="000613AA" w14:paraId="321A539D" w14:textId="77777777" w:rsidTr="00B054DA">
        <w:trPr>
          <w:trHeight w:val="1021"/>
        </w:trPr>
        <w:tc>
          <w:tcPr>
            <w:tcW w:w="4644" w:type="dxa"/>
            <w:tcBorders>
              <w:left w:val="single" w:sz="4" w:space="0" w:color="000000"/>
              <w:bottom w:val="single" w:sz="4" w:space="0" w:color="000000"/>
            </w:tcBorders>
            <w:shd w:val="clear" w:color="auto" w:fill="CCFFFF"/>
          </w:tcPr>
          <w:p w14:paraId="11414E99" w14:textId="77777777" w:rsidR="000613AA" w:rsidRDefault="000613AA"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1710838" w14:textId="77777777" w:rsidR="000613AA" w:rsidRDefault="000613AA"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8550E82" w14:textId="77777777" w:rsidR="000613AA" w:rsidRDefault="000613AA" w:rsidP="00B054DA">
            <w:pPr>
              <w:tabs>
                <w:tab w:val="left" w:pos="851"/>
              </w:tabs>
              <w:snapToGrid w:val="0"/>
              <w:jc w:val="both"/>
              <w:rPr>
                <w:rFonts w:ascii="Arial" w:hAnsi="Arial" w:cs="Arial"/>
                <w:b/>
                <w:bCs/>
              </w:rPr>
            </w:pPr>
          </w:p>
        </w:tc>
      </w:tr>
    </w:tbl>
    <w:p w14:paraId="37068554" w14:textId="77777777" w:rsidR="000613AA" w:rsidRDefault="000613AA" w:rsidP="002040D4">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035B272" w14:textId="77777777" w:rsidR="000613AA" w:rsidRDefault="000613AA" w:rsidP="005846FB">
      <w:pPr>
        <w:tabs>
          <w:tab w:val="left" w:pos="851"/>
        </w:tabs>
        <w:jc w:val="both"/>
        <w:rPr>
          <w:rFonts w:ascii="Arial" w:hAnsi="Arial" w:cs="Arial"/>
          <w:bCs/>
        </w:rPr>
      </w:pPr>
    </w:p>
    <w:p w14:paraId="770B8B77" w14:textId="77777777" w:rsidR="002E3A14" w:rsidRDefault="002E3A14" w:rsidP="005846FB">
      <w:pPr>
        <w:tabs>
          <w:tab w:val="left" w:pos="851"/>
        </w:tabs>
        <w:jc w:val="both"/>
        <w:rPr>
          <w:rFonts w:ascii="Arial" w:hAnsi="Arial" w:cs="Arial"/>
          <w:bCs/>
        </w:rPr>
      </w:pPr>
    </w:p>
    <w:p w14:paraId="10F23C16" w14:textId="77777777" w:rsidR="002E3A14" w:rsidRDefault="002E3A14" w:rsidP="005846FB">
      <w:pPr>
        <w:tabs>
          <w:tab w:val="left" w:pos="851"/>
        </w:tabs>
        <w:jc w:val="both"/>
        <w:rPr>
          <w:rFonts w:ascii="Arial" w:hAnsi="Arial" w:cs="Arial"/>
          <w:bCs/>
        </w:rPr>
      </w:pPr>
    </w:p>
    <w:p w14:paraId="37F7C22D" w14:textId="77777777" w:rsidR="002E3A14" w:rsidRDefault="002E3A14" w:rsidP="005846FB">
      <w:pPr>
        <w:tabs>
          <w:tab w:val="left" w:pos="851"/>
        </w:tabs>
        <w:jc w:val="both"/>
        <w:rPr>
          <w:rFonts w:ascii="Arial" w:hAnsi="Arial" w:cs="Arial"/>
          <w:bCs/>
        </w:rPr>
      </w:pPr>
    </w:p>
    <w:p w14:paraId="36E11C4E" w14:textId="77777777" w:rsidR="002E3A14" w:rsidRDefault="002E3A14" w:rsidP="005846FB">
      <w:pPr>
        <w:tabs>
          <w:tab w:val="left" w:pos="851"/>
        </w:tabs>
        <w:jc w:val="both"/>
        <w:rPr>
          <w:rFonts w:ascii="Arial" w:hAnsi="Arial" w:cs="Arial"/>
          <w:bCs/>
        </w:rPr>
      </w:pPr>
    </w:p>
    <w:p w14:paraId="75079BA6" w14:textId="77777777" w:rsidR="002E3A14" w:rsidRDefault="002E3A14"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0613AA" w14:paraId="399661E9" w14:textId="77777777">
        <w:tc>
          <w:tcPr>
            <w:tcW w:w="10277" w:type="dxa"/>
            <w:shd w:val="clear" w:color="auto" w:fill="66CCFF"/>
          </w:tcPr>
          <w:p w14:paraId="3FEB1BCD" w14:textId="77777777" w:rsidR="000613AA" w:rsidRDefault="000613AA" w:rsidP="005846FB">
            <w:pPr>
              <w:pStyle w:val="Titre4"/>
              <w:tabs>
                <w:tab w:val="left" w:pos="851"/>
              </w:tabs>
            </w:pPr>
            <w:r>
              <w:rPr>
                <w:sz w:val="22"/>
                <w:szCs w:val="22"/>
              </w:rPr>
              <w:t>D - Identification et signature de l’acheteur.</w:t>
            </w:r>
          </w:p>
        </w:tc>
      </w:tr>
    </w:tbl>
    <w:p w14:paraId="59370AB3" w14:textId="77777777" w:rsidR="000613AA" w:rsidRDefault="000613AA" w:rsidP="006C4338">
      <w:pPr>
        <w:tabs>
          <w:tab w:val="left" w:pos="851"/>
        </w:tabs>
      </w:pPr>
    </w:p>
    <w:p w14:paraId="2FA253D0" w14:textId="77777777" w:rsidR="000613AA" w:rsidRDefault="000613AA" w:rsidP="006C4338">
      <w:pPr>
        <w:tabs>
          <w:tab w:val="left" w:pos="851"/>
        </w:tabs>
      </w:pPr>
    </w:p>
    <w:p w14:paraId="017623CA" w14:textId="77777777" w:rsidR="000613AA" w:rsidRPr="002E3A14" w:rsidRDefault="000613AA" w:rsidP="002E3A14">
      <w:pPr>
        <w:pStyle w:val="Titre2"/>
        <w:rPr>
          <w:rFonts w:ascii="Arial" w:hAnsi="Arial" w:cs="Arial"/>
          <w:b w:val="0"/>
          <w:i/>
          <w:sz w:val="18"/>
          <w:szCs w:val="18"/>
        </w:rPr>
      </w:pPr>
      <w:r>
        <w:rPr>
          <w:rFonts w:ascii="Wingdings" w:eastAsia="Wingdings" w:hAnsi="Wingdings" w:cs="Wingdings"/>
          <w:color w:val="66CCFF"/>
          <w:spacing w:val="-10"/>
        </w:rPr>
        <w:t></w:t>
      </w:r>
      <w:r>
        <w:rPr>
          <w:rFonts w:eastAsia="Arial"/>
          <w:spacing w:val="-10"/>
        </w:rPr>
        <w:t xml:space="preserve">  </w:t>
      </w:r>
      <w:r w:rsidRPr="002E3A14">
        <w:rPr>
          <w:rFonts w:ascii="Arial" w:hAnsi="Arial" w:cs="Arial"/>
          <w:b w:val="0"/>
        </w:rPr>
        <w:t>Désignation de l’acheteur :</w:t>
      </w:r>
    </w:p>
    <w:p w14:paraId="2C47ABF7" w14:textId="77777777" w:rsidR="000613AA" w:rsidRPr="002E3A14" w:rsidRDefault="000613AA" w:rsidP="002040D4">
      <w:pPr>
        <w:pStyle w:val="Titre1"/>
        <w:numPr>
          <w:ilvl w:val="0"/>
          <w:numId w:val="0"/>
        </w:numPr>
        <w:tabs>
          <w:tab w:val="left" w:pos="851"/>
        </w:tabs>
        <w:jc w:val="both"/>
        <w:rPr>
          <w:rFonts w:ascii="Arial" w:hAnsi="Arial" w:cs="Arial"/>
          <w:b w:val="0"/>
        </w:rPr>
      </w:pPr>
    </w:p>
    <w:p w14:paraId="549CE352" w14:textId="77777777" w:rsidR="000613AA" w:rsidRPr="002E3A14" w:rsidRDefault="000613AA" w:rsidP="002E3A14">
      <w:pPr>
        <w:pStyle w:val="Titre2"/>
        <w:rPr>
          <w:rFonts w:ascii="Arial" w:hAnsi="Arial" w:cs="Arial"/>
          <w:b w:val="0"/>
        </w:rPr>
      </w:pPr>
      <w:r w:rsidRPr="002E3A14">
        <w:rPr>
          <w:rFonts w:ascii="Arial" w:hAnsi="Arial" w:cs="Arial"/>
          <w:b w:val="0"/>
          <w:lang w:eastAsia="fr-FR"/>
        </w:rPr>
        <w:t>Le Rectorat de MAYOTTE</w:t>
      </w:r>
    </w:p>
    <w:p w14:paraId="21C995CC" w14:textId="77777777" w:rsidR="002E3A14" w:rsidRDefault="002E3A14" w:rsidP="002E3A14">
      <w:pPr>
        <w:pStyle w:val="Titre1"/>
        <w:tabs>
          <w:tab w:val="left" w:pos="851"/>
        </w:tabs>
        <w:ind w:left="0" w:firstLine="0"/>
        <w:jc w:val="both"/>
        <w:rPr>
          <w:rFonts w:ascii="Arial" w:hAnsi="Arial" w:cs="Arial"/>
          <w:b w:val="0"/>
          <w:lang w:eastAsia="fr-FR"/>
        </w:rPr>
      </w:pPr>
      <w:r w:rsidRPr="002E3A14">
        <w:rPr>
          <w:rFonts w:ascii="Arial" w:hAnsi="Arial" w:cs="Arial"/>
          <w:b w:val="0"/>
          <w:lang w:eastAsia="fr-FR"/>
        </w:rPr>
        <w:t>Division Gestion du Patrimoine (DGP)</w:t>
      </w:r>
    </w:p>
    <w:p w14:paraId="4D847C8A" w14:textId="77777777" w:rsidR="002E3A14" w:rsidRPr="002E3A14" w:rsidRDefault="000613AA" w:rsidP="002E3A14">
      <w:pPr>
        <w:pStyle w:val="Titre1"/>
        <w:tabs>
          <w:tab w:val="left" w:pos="851"/>
        </w:tabs>
        <w:ind w:left="0" w:firstLine="0"/>
        <w:jc w:val="both"/>
        <w:rPr>
          <w:rFonts w:ascii="Arial" w:hAnsi="Arial" w:cs="Arial"/>
          <w:b w:val="0"/>
          <w:lang w:eastAsia="fr-FR"/>
        </w:rPr>
      </w:pPr>
      <w:r w:rsidRPr="002E3A14">
        <w:rPr>
          <w:rFonts w:ascii="Arial" w:hAnsi="Arial" w:cs="Arial"/>
          <w:b w:val="0"/>
          <w:lang w:eastAsia="fr-FR"/>
        </w:rPr>
        <w:t>BP 76</w:t>
      </w:r>
    </w:p>
    <w:p w14:paraId="6EAA9445" w14:textId="77777777" w:rsidR="000613AA" w:rsidRPr="002E3A14" w:rsidRDefault="000613AA" w:rsidP="002E3A14">
      <w:pPr>
        <w:pStyle w:val="Titre1"/>
        <w:tabs>
          <w:tab w:val="left" w:pos="851"/>
        </w:tabs>
        <w:ind w:left="0" w:firstLine="0"/>
        <w:jc w:val="both"/>
        <w:rPr>
          <w:rFonts w:ascii="Arial" w:hAnsi="Arial" w:cs="Arial"/>
          <w:b w:val="0"/>
          <w:lang w:eastAsia="fr-FR"/>
        </w:rPr>
      </w:pPr>
      <w:r w:rsidRPr="002E3A14">
        <w:rPr>
          <w:rFonts w:ascii="Arial" w:hAnsi="Arial" w:cs="Arial"/>
          <w:b w:val="0"/>
          <w:lang w:eastAsia="fr-FR"/>
        </w:rPr>
        <w:t xml:space="preserve">97600 MAMOUDZOU </w:t>
      </w:r>
    </w:p>
    <w:p w14:paraId="2107089D" w14:textId="77777777" w:rsidR="000613AA" w:rsidRDefault="000613AA" w:rsidP="005846FB">
      <w:pPr>
        <w:pStyle w:val="En-tte"/>
        <w:tabs>
          <w:tab w:val="clear" w:pos="4536"/>
          <w:tab w:val="clear" w:pos="9072"/>
          <w:tab w:val="left" w:pos="851"/>
        </w:tabs>
        <w:jc w:val="both"/>
        <w:rPr>
          <w:rFonts w:ascii="Arial" w:hAnsi="Arial" w:cs="Arial"/>
        </w:rPr>
      </w:pPr>
    </w:p>
    <w:p w14:paraId="25E23818" w14:textId="77777777" w:rsidR="000613AA" w:rsidRPr="002E3A14" w:rsidRDefault="000613AA" w:rsidP="00710FD6">
      <w:pPr>
        <w:tabs>
          <w:tab w:val="left" w:pos="426"/>
          <w:tab w:val="left" w:pos="851"/>
          <w:tab w:val="left" w:pos="5103"/>
        </w:tabs>
        <w:jc w:val="both"/>
        <w:rPr>
          <w:rFonts w:ascii="Arial" w:hAnsi="Arial" w:cs="Arial"/>
          <w:i/>
          <w:sz w:val="18"/>
          <w:szCs w:val="18"/>
        </w:rPr>
      </w:pPr>
      <w:r w:rsidRPr="002E3A14">
        <w:rPr>
          <w:rFonts w:ascii="Arial" w:eastAsia="Wingdings" w:hAnsi="Arial" w:cs="Arial"/>
          <w:b/>
          <w:color w:val="66CCFF"/>
          <w:spacing w:val="-10"/>
        </w:rPr>
        <w:t></w:t>
      </w:r>
      <w:r w:rsidRPr="002E3A14">
        <w:rPr>
          <w:rFonts w:ascii="Arial" w:eastAsia="Arial" w:hAnsi="Arial" w:cs="Arial"/>
          <w:b/>
          <w:spacing w:val="-10"/>
        </w:rPr>
        <w:t xml:space="preserve">  </w:t>
      </w:r>
      <w:r w:rsidRPr="002E3A14">
        <w:rPr>
          <w:rFonts w:ascii="Arial" w:hAnsi="Arial" w:cs="Arial"/>
        </w:rPr>
        <w:t>Nom, prénom, qualité du signataire du marché ou de l’accord-cadre :</w:t>
      </w:r>
    </w:p>
    <w:p w14:paraId="728EA803" w14:textId="317BD040" w:rsidR="000613AA" w:rsidRDefault="000C0DE7" w:rsidP="002040D4">
      <w:pPr>
        <w:suppressAutoHyphens w:val="0"/>
        <w:spacing w:before="100" w:beforeAutospacing="1"/>
        <w:rPr>
          <w:rFonts w:ascii="Arial" w:hAnsi="Arial" w:cs="Arial"/>
          <w:lang w:eastAsia="fr-FR"/>
        </w:rPr>
      </w:pPr>
      <w:r>
        <w:rPr>
          <w:rFonts w:ascii="Arial" w:hAnsi="Arial" w:cs="Arial"/>
          <w:lang w:eastAsia="fr-FR"/>
        </w:rPr>
        <w:t>DEBUCHY Valérie</w:t>
      </w:r>
      <w:r w:rsidR="005345F9">
        <w:rPr>
          <w:rFonts w:ascii="Arial" w:hAnsi="Arial" w:cs="Arial"/>
          <w:lang w:eastAsia="fr-FR"/>
        </w:rPr>
        <w:t>, Rectr</w:t>
      </w:r>
      <w:r>
        <w:rPr>
          <w:rFonts w:ascii="Arial" w:hAnsi="Arial" w:cs="Arial"/>
          <w:lang w:eastAsia="fr-FR"/>
        </w:rPr>
        <w:t>ice</w:t>
      </w:r>
      <w:r w:rsidR="005345F9">
        <w:rPr>
          <w:rFonts w:ascii="Arial" w:hAnsi="Arial" w:cs="Arial"/>
          <w:lang w:eastAsia="fr-FR"/>
        </w:rPr>
        <w:t xml:space="preserve"> de l’académie de Mayotte</w:t>
      </w:r>
    </w:p>
    <w:p w14:paraId="65D07D3D" w14:textId="77777777" w:rsidR="000613AA" w:rsidRDefault="000613AA" w:rsidP="009B45B9">
      <w:pPr>
        <w:tabs>
          <w:tab w:val="left" w:pos="851"/>
        </w:tabs>
        <w:jc w:val="both"/>
        <w:rPr>
          <w:rFonts w:ascii="Arial" w:hAnsi="Arial" w:cs="Arial"/>
        </w:rPr>
      </w:pPr>
    </w:p>
    <w:p w14:paraId="0A617AA2" w14:textId="77777777" w:rsidR="000613AA" w:rsidRDefault="000613AA"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w:t>
      </w:r>
      <w:r>
        <w:rPr>
          <w:rFonts w:ascii="Arial" w:hAnsi="Arial" w:cs="Arial"/>
          <w:i/>
          <w:sz w:val="18"/>
          <w:szCs w:val="18"/>
        </w:rPr>
        <w:t> :</w:t>
      </w:r>
    </w:p>
    <w:p w14:paraId="58AA5ACA" w14:textId="28579676" w:rsidR="005345F9" w:rsidRPr="005345F9" w:rsidRDefault="009E2D08" w:rsidP="005345F9">
      <w:pPr>
        <w:pStyle w:val="Corpsdetexte"/>
        <w:spacing w:before="181"/>
        <w:rPr>
          <w:b w:val="0"/>
          <w:sz w:val="20"/>
        </w:rPr>
      </w:pPr>
      <w:r>
        <w:rPr>
          <w:b w:val="0"/>
          <w:sz w:val="20"/>
        </w:rPr>
        <w:t>Rémi BOSCH</w:t>
      </w:r>
    </w:p>
    <w:p w14:paraId="1A69CB3B" w14:textId="77777777" w:rsidR="005345F9" w:rsidRPr="005345F9" w:rsidRDefault="005345F9" w:rsidP="005345F9">
      <w:pPr>
        <w:pStyle w:val="Corpsdetexte"/>
        <w:spacing w:before="181"/>
        <w:rPr>
          <w:b w:val="0"/>
          <w:sz w:val="20"/>
        </w:rPr>
      </w:pPr>
      <w:r w:rsidRPr="005345F9">
        <w:rPr>
          <w:b w:val="0"/>
          <w:sz w:val="20"/>
        </w:rPr>
        <w:t>Chargé d'opération Maintenance / Sécurité</w:t>
      </w:r>
    </w:p>
    <w:p w14:paraId="67A653B9" w14:textId="77777777" w:rsidR="005345F9" w:rsidRPr="005345F9" w:rsidRDefault="005345F9" w:rsidP="005345F9">
      <w:pPr>
        <w:pStyle w:val="Corpsdetexte"/>
        <w:spacing w:before="181"/>
        <w:rPr>
          <w:b w:val="0"/>
          <w:sz w:val="20"/>
        </w:rPr>
      </w:pPr>
      <w:r w:rsidRPr="005345F9">
        <w:rPr>
          <w:b w:val="0"/>
          <w:sz w:val="20"/>
        </w:rPr>
        <w:t>Division Gestion du Patrimoine (DGP)</w:t>
      </w:r>
    </w:p>
    <w:p w14:paraId="72E6D05F" w14:textId="77777777" w:rsidR="000613AA" w:rsidRPr="00EA433F" w:rsidRDefault="000613AA" w:rsidP="00EA433F">
      <w:pPr>
        <w:suppressAutoHyphens w:val="0"/>
        <w:spacing w:before="100" w:beforeAutospacing="1" w:after="119"/>
        <w:rPr>
          <w:rFonts w:ascii="Times New Roman" w:hAnsi="Times New Roman" w:cs="Times New Roman"/>
          <w:lang w:eastAsia="fr-FR"/>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1BD4C97F" w14:textId="77777777" w:rsidR="000613AA" w:rsidRDefault="000613AA" w:rsidP="009B45B9">
      <w:pPr>
        <w:pStyle w:val="fcase2metab"/>
        <w:rPr>
          <w:rFonts w:ascii="Arial" w:hAnsi="Arial" w:cs="Arial"/>
        </w:rPr>
      </w:pPr>
    </w:p>
    <w:p w14:paraId="4D42BFB6" w14:textId="77777777" w:rsidR="000613AA" w:rsidRDefault="000613AA" w:rsidP="005714A7">
      <w:pPr>
        <w:pStyle w:val="fcase2metab"/>
        <w:rPr>
          <w:rFonts w:ascii="Arial" w:hAnsi="Arial" w:cs="Arial"/>
        </w:rPr>
      </w:pPr>
      <w:r>
        <w:rPr>
          <w:rFonts w:ascii="Arial" w:hAnsi="Arial" w:cs="Arial"/>
        </w:rPr>
        <w:t xml:space="preserve">DRFIP </w:t>
      </w:r>
      <w:r w:rsidR="005345F9">
        <w:rPr>
          <w:rFonts w:ascii="Arial" w:hAnsi="Arial" w:cs="Arial"/>
        </w:rPr>
        <w:t>MAYOTTE, BP</w:t>
      </w:r>
      <w:r>
        <w:rPr>
          <w:rFonts w:ascii="Arial" w:hAnsi="Arial" w:cs="Arial"/>
        </w:rPr>
        <w:t xml:space="preserve"> 501, Avenue de la préfecture 97600 MAMOUDZOU, tel : 0269611640</w:t>
      </w:r>
    </w:p>
    <w:p w14:paraId="14C19A43" w14:textId="77777777" w:rsidR="000613AA" w:rsidRDefault="000613AA" w:rsidP="005714A7">
      <w:pPr>
        <w:pStyle w:val="fcase2metab"/>
        <w:ind w:left="0" w:firstLine="0"/>
        <w:rPr>
          <w:rFonts w:ascii="Arial" w:hAnsi="Arial" w:cs="Arial"/>
        </w:rPr>
      </w:pPr>
    </w:p>
    <w:p w14:paraId="6247BA74" w14:textId="77777777" w:rsidR="000613AA" w:rsidRDefault="000613AA" w:rsidP="009B45B9">
      <w:pPr>
        <w:pStyle w:val="fcase2metab"/>
        <w:ind w:left="0" w:firstLine="0"/>
        <w:rPr>
          <w:rFonts w:ascii="Arial" w:hAnsi="Arial" w:cs="Arial"/>
        </w:rPr>
      </w:pPr>
    </w:p>
    <w:p w14:paraId="74C8E43B" w14:textId="77777777" w:rsidR="000613AA" w:rsidRDefault="000613AA"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59E8A172" w14:textId="77777777" w:rsidR="005345F9" w:rsidRPr="005345F9" w:rsidRDefault="005345F9" w:rsidP="005345F9">
      <w:pPr>
        <w:pStyle w:val="Corpsdetexte"/>
        <w:spacing w:before="181"/>
        <w:rPr>
          <w:b w:val="0"/>
          <w:sz w:val="20"/>
        </w:rPr>
      </w:pPr>
      <w:r w:rsidRPr="005345F9">
        <w:rPr>
          <w:b w:val="0"/>
          <w:sz w:val="20"/>
        </w:rPr>
        <w:t>PROGRAMME 214 - Soutien à la politique de l’éducation nationale</w:t>
      </w:r>
    </w:p>
    <w:p w14:paraId="4C866F8D" w14:textId="77777777" w:rsidR="005345F9" w:rsidRPr="005345F9" w:rsidRDefault="005345F9" w:rsidP="005345F9">
      <w:pPr>
        <w:pStyle w:val="Corpsdetexte"/>
        <w:spacing w:before="181"/>
        <w:jc w:val="left"/>
        <w:rPr>
          <w:b w:val="0"/>
          <w:sz w:val="4"/>
          <w:szCs w:val="4"/>
        </w:rPr>
      </w:pPr>
      <w:r w:rsidRPr="005345F9">
        <w:rPr>
          <w:b w:val="0"/>
          <w:sz w:val="20"/>
        </w:rPr>
        <w:t xml:space="preserve">Numéro Siret de l'Etat : 11000201100044 </w:t>
      </w:r>
      <w:r w:rsidRPr="005345F9">
        <w:rPr>
          <w:b w:val="0"/>
          <w:sz w:val="20"/>
        </w:rPr>
        <w:br/>
      </w:r>
    </w:p>
    <w:p w14:paraId="5C724598" w14:textId="77777777" w:rsidR="000613AA" w:rsidRPr="005345F9" w:rsidRDefault="005345F9" w:rsidP="005345F9">
      <w:pPr>
        <w:pStyle w:val="Corpsdetexte"/>
        <w:spacing w:before="181"/>
        <w:jc w:val="left"/>
        <w:rPr>
          <w:b w:val="0"/>
          <w:sz w:val="20"/>
        </w:rPr>
      </w:pPr>
      <w:r w:rsidRPr="005345F9">
        <w:rPr>
          <w:b w:val="0"/>
          <w:sz w:val="20"/>
        </w:rPr>
        <w:t>Code SE : RECCHOR976</w:t>
      </w:r>
    </w:p>
    <w:p w14:paraId="26E4BC1A" w14:textId="77777777" w:rsidR="005345F9" w:rsidRDefault="005345F9" w:rsidP="009B45B9">
      <w:pPr>
        <w:tabs>
          <w:tab w:val="left" w:pos="851"/>
        </w:tabs>
        <w:rPr>
          <w:rFonts w:ascii="Arial" w:hAnsi="Arial" w:cs="Arial"/>
        </w:rPr>
      </w:pPr>
    </w:p>
    <w:p w14:paraId="3010E9CB" w14:textId="77777777" w:rsidR="005345F9" w:rsidRDefault="005345F9" w:rsidP="009B45B9">
      <w:pPr>
        <w:tabs>
          <w:tab w:val="left" w:pos="851"/>
        </w:tabs>
        <w:rPr>
          <w:rFonts w:ascii="Arial" w:hAnsi="Arial" w:cs="Arial"/>
        </w:rPr>
      </w:pPr>
    </w:p>
    <w:p w14:paraId="13E5DB01" w14:textId="77777777" w:rsidR="005345F9" w:rsidRDefault="005345F9" w:rsidP="009B45B9">
      <w:pPr>
        <w:tabs>
          <w:tab w:val="left" w:pos="851"/>
        </w:tabs>
        <w:rPr>
          <w:rFonts w:ascii="Arial" w:hAnsi="Arial" w:cs="Arial"/>
        </w:rPr>
      </w:pPr>
    </w:p>
    <w:p w14:paraId="740F6910" w14:textId="77777777" w:rsidR="005345F9" w:rsidRDefault="005345F9" w:rsidP="005345F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0E3E7165" w14:textId="77777777" w:rsidR="005345F9" w:rsidRDefault="005345F9" w:rsidP="005345F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C90D66F" w14:textId="77777777" w:rsidR="005345F9" w:rsidRDefault="005345F9" w:rsidP="005345F9">
      <w:pPr>
        <w:tabs>
          <w:tab w:val="left" w:pos="851"/>
        </w:tabs>
        <w:rPr>
          <w:rFonts w:ascii="Arial" w:hAnsi="Arial" w:cs="Arial"/>
        </w:rPr>
      </w:pPr>
    </w:p>
    <w:p w14:paraId="2B7F1048" w14:textId="77777777" w:rsidR="005345F9" w:rsidRDefault="005345F9" w:rsidP="005345F9">
      <w:pPr>
        <w:tabs>
          <w:tab w:val="left" w:pos="851"/>
        </w:tabs>
        <w:rPr>
          <w:rFonts w:ascii="Arial" w:hAnsi="Arial" w:cs="Arial"/>
        </w:rPr>
      </w:pPr>
    </w:p>
    <w:p w14:paraId="44A05739" w14:textId="77777777" w:rsidR="005345F9" w:rsidRDefault="005345F9" w:rsidP="005345F9">
      <w:pPr>
        <w:tabs>
          <w:tab w:val="left" w:pos="851"/>
        </w:tabs>
        <w:rPr>
          <w:rFonts w:ascii="Arial" w:hAnsi="Arial" w:cs="Arial"/>
        </w:rPr>
      </w:pPr>
    </w:p>
    <w:p w14:paraId="563F00F8" w14:textId="77777777" w:rsidR="005345F9" w:rsidRDefault="005345F9" w:rsidP="005345F9">
      <w:pPr>
        <w:tabs>
          <w:tab w:val="left" w:pos="851"/>
        </w:tabs>
        <w:rPr>
          <w:rFonts w:ascii="Arial" w:hAnsi="Arial" w:cs="Arial"/>
        </w:rPr>
      </w:pPr>
    </w:p>
    <w:p w14:paraId="4A150D13" w14:textId="77777777" w:rsidR="005345F9" w:rsidRDefault="005345F9" w:rsidP="005345F9">
      <w:pPr>
        <w:tabs>
          <w:tab w:val="left" w:pos="851"/>
          <w:tab w:val="left" w:pos="5245"/>
          <w:tab w:val="left" w:pos="7371"/>
          <w:tab w:val="left" w:pos="7655"/>
        </w:tabs>
        <w:jc w:val="both"/>
        <w:rPr>
          <w:rFonts w:ascii="Arial" w:hAnsi="Arial" w:cs="Arial"/>
        </w:rPr>
      </w:pPr>
      <w:r>
        <w:rPr>
          <w:rFonts w:ascii="Arial" w:hAnsi="Arial" w:cs="Arial"/>
        </w:rPr>
        <w:tab/>
      </w:r>
      <w:r>
        <w:rPr>
          <w:rFonts w:ascii="Arial" w:hAnsi="Arial" w:cs="Arial"/>
        </w:rPr>
        <w:tab/>
      </w:r>
    </w:p>
    <w:p w14:paraId="24A369B8" w14:textId="77777777" w:rsidR="005345F9" w:rsidRPr="005175AA" w:rsidRDefault="005345F9" w:rsidP="005345F9">
      <w:pPr>
        <w:tabs>
          <w:tab w:val="left" w:pos="3402"/>
          <w:tab w:val="left" w:pos="6237"/>
          <w:tab w:val="left" w:pos="7797"/>
        </w:tabs>
        <w:jc w:val="both"/>
        <w:rPr>
          <w:rFonts w:ascii="Arial" w:hAnsi="Arial" w:cs="Arial"/>
        </w:rPr>
      </w:pPr>
      <w:r>
        <w:rPr>
          <w:rFonts w:ascii="Arial" w:hAnsi="Arial" w:cs="Arial"/>
        </w:rPr>
        <w:tab/>
        <w:t xml:space="preserve">                                    A</w:t>
      </w:r>
      <w:r w:rsidRPr="005175AA">
        <w:rPr>
          <w:rFonts w:ascii="Arial" w:hAnsi="Arial" w:cs="Arial"/>
        </w:rPr>
        <w:t xml:space="preserve"> Mamoudzou, le   </w:t>
      </w:r>
    </w:p>
    <w:p w14:paraId="2C1B8D30" w14:textId="77777777" w:rsidR="005345F9" w:rsidRPr="005175AA" w:rsidRDefault="005345F9" w:rsidP="005345F9">
      <w:pPr>
        <w:ind w:left="5670" w:firstLine="1134"/>
        <w:jc w:val="both"/>
        <w:rPr>
          <w:rFonts w:ascii="Arial" w:hAnsi="Arial" w:cs="Arial"/>
        </w:rPr>
      </w:pPr>
    </w:p>
    <w:p w14:paraId="38044002" w14:textId="77777777" w:rsidR="005345F9" w:rsidRPr="005175AA" w:rsidRDefault="005345F9" w:rsidP="005345F9">
      <w:pPr>
        <w:ind w:left="5670" w:firstLine="1134"/>
        <w:jc w:val="both"/>
        <w:rPr>
          <w:rFonts w:ascii="Arial" w:hAnsi="Arial" w:cs="Arial"/>
        </w:rPr>
      </w:pPr>
    </w:p>
    <w:p w14:paraId="161850D7" w14:textId="04FFB9E6" w:rsidR="005345F9" w:rsidRPr="005175AA" w:rsidRDefault="005345F9" w:rsidP="005345F9">
      <w:pPr>
        <w:widowControl w:val="0"/>
        <w:tabs>
          <w:tab w:val="left" w:pos="3969"/>
          <w:tab w:val="left" w:pos="4536"/>
        </w:tabs>
        <w:autoSpaceDN w:val="0"/>
        <w:rPr>
          <w:rFonts w:ascii="Arial, Arial" w:eastAsia="Arial, Arial" w:hAnsi="Arial, Arial" w:cs="Arial, Arial"/>
          <w:kern w:val="3"/>
          <w:lang w:eastAsia="fr-FR"/>
        </w:rPr>
      </w:pP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t xml:space="preserve">      </w:t>
      </w:r>
      <w:r w:rsidRPr="005175AA">
        <w:rPr>
          <w:rFonts w:ascii="Arial, Arial" w:eastAsia="Arial, Arial" w:hAnsi="Arial, Arial" w:cs="Arial, Arial"/>
          <w:kern w:val="3"/>
          <w:lang w:eastAsia="fr-FR"/>
        </w:rPr>
        <w:t>L</w:t>
      </w:r>
      <w:r w:rsidR="000C0DE7">
        <w:rPr>
          <w:rFonts w:ascii="Arial, Arial" w:eastAsia="Arial, Arial" w:hAnsi="Arial, Arial" w:cs="Arial, Arial"/>
          <w:kern w:val="3"/>
          <w:lang w:eastAsia="fr-FR"/>
        </w:rPr>
        <w:t>a</w:t>
      </w:r>
      <w:r w:rsidRPr="005175AA">
        <w:rPr>
          <w:rFonts w:ascii="Arial, Arial" w:eastAsia="Arial, Arial" w:hAnsi="Arial, Arial" w:cs="Arial, Arial"/>
          <w:kern w:val="3"/>
          <w:lang w:eastAsia="fr-FR"/>
        </w:rPr>
        <w:t xml:space="preserve"> </w:t>
      </w:r>
      <w:r w:rsidR="000C0DE7">
        <w:rPr>
          <w:rFonts w:ascii="Arial" w:hAnsi="Arial" w:cs="Arial"/>
          <w:lang w:eastAsia="fr-FR"/>
        </w:rPr>
        <w:t>Rectrice</w:t>
      </w:r>
      <w:r w:rsidRPr="005175AA">
        <w:rPr>
          <w:rFonts w:ascii="Arial, Arial" w:eastAsia="Arial, Arial" w:hAnsi="Arial, Arial" w:cs="Arial, Arial"/>
          <w:kern w:val="3"/>
          <w:lang w:eastAsia="fr-FR"/>
        </w:rPr>
        <w:t xml:space="preserve"> de Mayotte </w:t>
      </w:r>
    </w:p>
    <w:p w14:paraId="3DE1FFDA" w14:textId="77777777" w:rsidR="005345F9" w:rsidRDefault="005345F9" w:rsidP="005345F9">
      <w:pPr>
        <w:tabs>
          <w:tab w:val="left" w:pos="851"/>
        </w:tabs>
        <w:rPr>
          <w:rFonts w:ascii="Arial, Arial" w:eastAsia="Arial, Arial" w:hAnsi="Arial, Arial" w:cs="Arial, Arial"/>
          <w:kern w:val="3"/>
          <w:lang w:eastAsia="fr-FR"/>
        </w:rPr>
      </w:pP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t xml:space="preserve">  </w:t>
      </w:r>
    </w:p>
    <w:p w14:paraId="22212D6E" w14:textId="77777777" w:rsidR="005345F9" w:rsidRDefault="005345F9" w:rsidP="005345F9">
      <w:pPr>
        <w:tabs>
          <w:tab w:val="left" w:pos="851"/>
        </w:tabs>
        <w:rPr>
          <w:rFonts w:ascii="Arial, Arial" w:eastAsia="Arial, Arial" w:hAnsi="Arial, Arial" w:cs="Arial, Arial"/>
          <w:kern w:val="3"/>
          <w:lang w:eastAsia="fr-FR"/>
        </w:rPr>
      </w:pPr>
    </w:p>
    <w:p w14:paraId="6DD8A9A1" w14:textId="1AB8A273" w:rsidR="000613AA" w:rsidRDefault="005345F9" w:rsidP="005345F9">
      <w:pPr>
        <w:tabs>
          <w:tab w:val="left" w:pos="851"/>
        </w:tabs>
        <w:rPr>
          <w:rFonts w:ascii="Arial" w:hAnsi="Arial" w:cs="Arial"/>
        </w:rPr>
      </w:pP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r>
      <w:r>
        <w:rPr>
          <w:rFonts w:ascii="Arial, Arial" w:eastAsia="Arial, Arial" w:hAnsi="Arial, Arial" w:cs="Arial, Arial"/>
          <w:kern w:val="3"/>
          <w:lang w:eastAsia="fr-FR"/>
        </w:rPr>
        <w:tab/>
        <w:t xml:space="preserve">                </w:t>
      </w:r>
      <w:r w:rsidR="000C0DE7">
        <w:rPr>
          <w:rFonts w:ascii="Arial" w:hAnsi="Arial" w:cs="Arial"/>
          <w:lang w:eastAsia="fr-FR"/>
        </w:rPr>
        <w:t>Valérie</w:t>
      </w:r>
      <w:r>
        <w:rPr>
          <w:rFonts w:ascii="Arial, Arial" w:eastAsia="Arial, Arial" w:hAnsi="Arial, Arial" w:cs="Arial, Arial"/>
          <w:kern w:val="3"/>
          <w:lang w:eastAsia="fr-FR"/>
        </w:rPr>
        <w:t xml:space="preserve"> </w:t>
      </w:r>
      <w:r w:rsidR="000C0DE7">
        <w:rPr>
          <w:rFonts w:ascii="Arial" w:hAnsi="Arial" w:cs="Arial"/>
          <w:lang w:eastAsia="fr-FR"/>
        </w:rPr>
        <w:t xml:space="preserve">DEBUCHY </w:t>
      </w:r>
    </w:p>
    <w:p w14:paraId="2BF06912" w14:textId="77777777" w:rsidR="000613AA" w:rsidRDefault="000613AA" w:rsidP="009B45B9">
      <w:pPr>
        <w:tabs>
          <w:tab w:val="left" w:pos="851"/>
        </w:tabs>
      </w:pPr>
    </w:p>
    <w:p w14:paraId="40FB9A73" w14:textId="77777777" w:rsidR="000613AA" w:rsidRDefault="005345F9" w:rsidP="005345F9">
      <w:pPr>
        <w:tabs>
          <w:tab w:val="left" w:pos="851"/>
        </w:tabs>
        <w:ind w:left="5670"/>
      </w:pPr>
      <w:r>
        <w:t xml:space="preserve">          Par délégation,</w:t>
      </w:r>
    </w:p>
    <w:p w14:paraId="0F610F7D" w14:textId="77777777" w:rsidR="005345F9" w:rsidRDefault="005345F9" w:rsidP="005345F9">
      <w:pPr>
        <w:tabs>
          <w:tab w:val="left" w:pos="851"/>
        </w:tabs>
        <w:ind w:left="5670"/>
      </w:pPr>
    </w:p>
    <w:p w14:paraId="199BDC7E" w14:textId="77777777" w:rsidR="005345F9" w:rsidRDefault="005345F9" w:rsidP="005345F9">
      <w:pPr>
        <w:tabs>
          <w:tab w:val="left" w:pos="851"/>
        </w:tabs>
        <w:ind w:left="5670"/>
      </w:pPr>
      <w:r>
        <w:t>Le secrétaire général d’académie</w:t>
      </w:r>
    </w:p>
    <w:p w14:paraId="0B669C74" w14:textId="77777777" w:rsidR="005345F9" w:rsidRDefault="005345F9" w:rsidP="005345F9">
      <w:pPr>
        <w:tabs>
          <w:tab w:val="left" w:pos="851"/>
        </w:tabs>
        <w:ind w:left="5670"/>
      </w:pPr>
    </w:p>
    <w:p w14:paraId="7A8CB6F9" w14:textId="77777777" w:rsidR="005345F9" w:rsidRDefault="005345F9" w:rsidP="005345F9">
      <w:pPr>
        <w:tabs>
          <w:tab w:val="left" w:pos="851"/>
        </w:tabs>
        <w:ind w:left="5670"/>
      </w:pPr>
      <w:r>
        <w:t xml:space="preserve">   </w:t>
      </w:r>
    </w:p>
    <w:p w14:paraId="03546E70" w14:textId="77777777" w:rsidR="005345F9" w:rsidRDefault="005345F9" w:rsidP="005345F9">
      <w:pPr>
        <w:tabs>
          <w:tab w:val="left" w:pos="851"/>
        </w:tabs>
        <w:ind w:left="5670"/>
      </w:pPr>
    </w:p>
    <w:p w14:paraId="591D7B74" w14:textId="77777777" w:rsidR="005345F9" w:rsidRDefault="005345F9" w:rsidP="005345F9">
      <w:pPr>
        <w:tabs>
          <w:tab w:val="left" w:pos="851"/>
        </w:tabs>
        <w:ind w:left="5670"/>
      </w:pPr>
    </w:p>
    <w:p w14:paraId="5B15F6E5" w14:textId="77777777" w:rsidR="005345F9" w:rsidRDefault="005345F9" w:rsidP="005345F9">
      <w:pPr>
        <w:tabs>
          <w:tab w:val="left" w:pos="851"/>
        </w:tabs>
        <w:ind w:left="5670"/>
      </w:pPr>
      <w:r>
        <w:t xml:space="preserve">           Philippe MICHELI</w:t>
      </w:r>
    </w:p>
    <w:p w14:paraId="74AD934B" w14:textId="77777777" w:rsidR="000613AA" w:rsidRDefault="000613AA" w:rsidP="009B45B9">
      <w:pPr>
        <w:tabs>
          <w:tab w:val="left" w:pos="851"/>
        </w:tabs>
      </w:pPr>
    </w:p>
    <w:p w14:paraId="41F897DC" w14:textId="77777777" w:rsidR="000613AA" w:rsidRDefault="000613AA" w:rsidP="009B45B9">
      <w:pPr>
        <w:tabs>
          <w:tab w:val="left" w:pos="851"/>
        </w:tabs>
      </w:pPr>
    </w:p>
    <w:p w14:paraId="78E6B73F" w14:textId="77777777" w:rsidR="000613AA" w:rsidRDefault="000613AA" w:rsidP="009B45B9">
      <w:pPr>
        <w:tabs>
          <w:tab w:val="left" w:pos="851"/>
        </w:tabs>
      </w:pPr>
    </w:p>
    <w:sectPr w:rsidR="000613AA" w:rsidSect="000613A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1F12" w14:textId="77777777" w:rsidR="000613AA" w:rsidRDefault="000613AA">
      <w:r>
        <w:separator/>
      </w:r>
    </w:p>
  </w:endnote>
  <w:endnote w:type="continuationSeparator" w:id="0">
    <w:p w14:paraId="02D3B847" w14:textId="77777777" w:rsidR="000613AA" w:rsidRDefault="0006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Arial">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0613AA" w14:paraId="04AA25F6" w14:textId="77777777" w:rsidTr="0083205E">
      <w:trPr>
        <w:tblHeader/>
      </w:trPr>
      <w:tc>
        <w:tcPr>
          <w:tcW w:w="2906" w:type="dxa"/>
          <w:shd w:val="clear" w:color="auto" w:fill="66CCFF"/>
        </w:tcPr>
        <w:p w14:paraId="3727EBE8" w14:textId="77777777" w:rsidR="000613AA" w:rsidRDefault="000613AA"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191FDB9" w14:textId="25D1DCD9" w:rsidR="000613AA" w:rsidRPr="00D84F8A" w:rsidRDefault="000613AA" w:rsidP="00712358">
          <w:pPr>
            <w:jc w:val="center"/>
            <w:rPr>
              <w:rFonts w:ascii="Arial" w:hAnsi="Arial" w:cs="Arial"/>
              <w:b/>
              <w:i/>
              <w:lang w:val="en-US"/>
            </w:rPr>
          </w:pPr>
          <w:r w:rsidRPr="00225B50">
            <w:rPr>
              <w:rFonts w:ascii="Arial" w:hAnsi="Arial" w:cs="Arial"/>
              <w:b/>
              <w:i/>
              <w:noProof/>
              <w:lang w:val="en-US"/>
            </w:rPr>
            <w:t>202</w:t>
          </w:r>
          <w:r w:rsidR="009E2D08">
            <w:rPr>
              <w:rFonts w:ascii="Arial" w:hAnsi="Arial" w:cs="Arial"/>
              <w:b/>
              <w:i/>
              <w:noProof/>
              <w:lang w:val="en-US"/>
            </w:rPr>
            <w:t>6</w:t>
          </w:r>
          <w:r w:rsidRPr="00225B50">
            <w:rPr>
              <w:rFonts w:ascii="Arial" w:hAnsi="Arial" w:cs="Arial"/>
              <w:b/>
              <w:i/>
              <w:noProof/>
              <w:lang w:val="en-US"/>
            </w:rPr>
            <w:t>-214-R</w:t>
          </w:r>
          <w:r w:rsidR="002E3A14">
            <w:rPr>
              <w:rFonts w:ascii="Arial" w:hAnsi="Arial" w:cs="Arial"/>
              <w:b/>
              <w:i/>
              <w:noProof/>
              <w:lang w:val="en-US"/>
            </w:rPr>
            <w:t>EC</w:t>
          </w:r>
          <w:r w:rsidRPr="00225B50">
            <w:rPr>
              <w:rFonts w:ascii="Arial" w:hAnsi="Arial" w:cs="Arial"/>
              <w:b/>
              <w:i/>
              <w:noProof/>
              <w:lang w:val="en-US"/>
            </w:rPr>
            <w:t>-ETA-</w:t>
          </w:r>
        </w:p>
      </w:tc>
      <w:tc>
        <w:tcPr>
          <w:tcW w:w="896" w:type="dxa"/>
          <w:shd w:val="clear" w:color="auto" w:fill="66CCFF"/>
        </w:tcPr>
        <w:p w14:paraId="28BF5EE7" w14:textId="77777777" w:rsidR="000613AA" w:rsidRDefault="000613AA">
          <w:pPr>
            <w:tabs>
              <w:tab w:val="center" w:pos="1366"/>
              <w:tab w:val="right" w:pos="2733"/>
            </w:tabs>
          </w:pPr>
          <w:r>
            <w:rPr>
              <w:rFonts w:ascii="Arial" w:hAnsi="Arial" w:cs="Arial"/>
              <w:b/>
            </w:rPr>
            <w:t xml:space="preserve">Page : </w:t>
          </w:r>
        </w:p>
      </w:tc>
      <w:tc>
        <w:tcPr>
          <w:tcW w:w="567" w:type="dxa"/>
          <w:shd w:val="clear" w:color="auto" w:fill="66CCFF"/>
        </w:tcPr>
        <w:p w14:paraId="50A87C57" w14:textId="77777777" w:rsidR="000613AA" w:rsidRDefault="000613A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957EF">
            <w:rPr>
              <w:rStyle w:val="Numrodepage"/>
              <w:rFonts w:cs="Arial"/>
              <w:b/>
              <w:noProof/>
            </w:rPr>
            <w:t>6</w:t>
          </w:r>
          <w:r>
            <w:rPr>
              <w:rStyle w:val="Numrodepage"/>
              <w:rFonts w:cs="Arial"/>
              <w:b/>
            </w:rPr>
            <w:fldChar w:fldCharType="end"/>
          </w:r>
          <w:r w:rsidR="00C6099B">
            <w:rPr>
              <w:rStyle w:val="Numrodepage"/>
              <w:rFonts w:cs="Arial"/>
              <w:b/>
            </w:rPr>
            <w:t>/5</w:t>
          </w:r>
        </w:p>
      </w:tc>
      <w:tc>
        <w:tcPr>
          <w:tcW w:w="165" w:type="dxa"/>
          <w:shd w:val="clear" w:color="auto" w:fill="66CCFF"/>
        </w:tcPr>
        <w:p w14:paraId="6AB6E6D3" w14:textId="77777777" w:rsidR="000613AA" w:rsidRDefault="000613AA">
          <w:pPr>
            <w:jc w:val="center"/>
          </w:pPr>
        </w:p>
      </w:tc>
      <w:tc>
        <w:tcPr>
          <w:tcW w:w="544" w:type="dxa"/>
          <w:shd w:val="clear" w:color="auto" w:fill="66CCFF"/>
        </w:tcPr>
        <w:p w14:paraId="05C228F6" w14:textId="77777777" w:rsidR="000613AA" w:rsidRDefault="000613AA">
          <w:pPr>
            <w:jc w:val="center"/>
          </w:pPr>
        </w:p>
      </w:tc>
    </w:tr>
  </w:tbl>
  <w:p w14:paraId="0E7EF183" w14:textId="77777777" w:rsidR="000613AA" w:rsidRDefault="000613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6A56" w14:textId="77777777" w:rsidR="000613AA" w:rsidRDefault="000613AA">
      <w:r>
        <w:separator/>
      </w:r>
    </w:p>
  </w:footnote>
  <w:footnote w:type="continuationSeparator" w:id="0">
    <w:p w14:paraId="68A21BA6" w14:textId="77777777" w:rsidR="000613AA" w:rsidRDefault="000613AA">
      <w:r>
        <w:continuationSeparator/>
      </w:r>
    </w:p>
  </w:footnote>
  <w:footnote w:id="1">
    <w:p w14:paraId="2E24B89E" w14:textId="77777777" w:rsidR="000613AA" w:rsidRDefault="000613AA">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1CB519A" w14:textId="77777777" w:rsidR="000613AA" w:rsidRDefault="000613AA">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6869223">
    <w:abstractNumId w:val="0"/>
  </w:num>
  <w:num w:numId="2" w16cid:durableId="867454885">
    <w:abstractNumId w:val="1"/>
  </w:num>
  <w:num w:numId="3" w16cid:durableId="1840071143">
    <w:abstractNumId w:val="2"/>
  </w:num>
  <w:num w:numId="4" w16cid:durableId="1556161451">
    <w:abstractNumId w:val="3"/>
  </w:num>
  <w:num w:numId="5" w16cid:durableId="186417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01F9"/>
    <w:rsid w:val="00036500"/>
    <w:rsid w:val="00044918"/>
    <w:rsid w:val="00047BDB"/>
    <w:rsid w:val="000613AA"/>
    <w:rsid w:val="000A2E05"/>
    <w:rsid w:val="000A5A22"/>
    <w:rsid w:val="000C0DE7"/>
    <w:rsid w:val="000D4C7B"/>
    <w:rsid w:val="000E0020"/>
    <w:rsid w:val="001266DE"/>
    <w:rsid w:val="00150EBE"/>
    <w:rsid w:val="001571B7"/>
    <w:rsid w:val="00157D1B"/>
    <w:rsid w:val="00166B56"/>
    <w:rsid w:val="00170441"/>
    <w:rsid w:val="001778C5"/>
    <w:rsid w:val="001836B0"/>
    <w:rsid w:val="001A2496"/>
    <w:rsid w:val="001B0719"/>
    <w:rsid w:val="001C40C0"/>
    <w:rsid w:val="001C733C"/>
    <w:rsid w:val="001E55A3"/>
    <w:rsid w:val="001F55AD"/>
    <w:rsid w:val="002040B9"/>
    <w:rsid w:val="002040D4"/>
    <w:rsid w:val="0021527A"/>
    <w:rsid w:val="00217188"/>
    <w:rsid w:val="0021797C"/>
    <w:rsid w:val="00225A1A"/>
    <w:rsid w:val="00247A77"/>
    <w:rsid w:val="0025504C"/>
    <w:rsid w:val="002904AF"/>
    <w:rsid w:val="00293E69"/>
    <w:rsid w:val="00297D17"/>
    <w:rsid w:val="002B5D44"/>
    <w:rsid w:val="002C2CA3"/>
    <w:rsid w:val="002C4B3E"/>
    <w:rsid w:val="002C79D6"/>
    <w:rsid w:val="002C7C6E"/>
    <w:rsid w:val="002E3A14"/>
    <w:rsid w:val="002F36F4"/>
    <w:rsid w:val="002F5520"/>
    <w:rsid w:val="0033005F"/>
    <w:rsid w:val="00332B12"/>
    <w:rsid w:val="0033371D"/>
    <w:rsid w:val="00354C04"/>
    <w:rsid w:val="00385E76"/>
    <w:rsid w:val="003D12E1"/>
    <w:rsid w:val="0043706E"/>
    <w:rsid w:val="0044597F"/>
    <w:rsid w:val="00490E6C"/>
    <w:rsid w:val="00491580"/>
    <w:rsid w:val="004957EF"/>
    <w:rsid w:val="004A7169"/>
    <w:rsid w:val="004B1723"/>
    <w:rsid w:val="004E0664"/>
    <w:rsid w:val="004E75A6"/>
    <w:rsid w:val="004F13E1"/>
    <w:rsid w:val="0050243B"/>
    <w:rsid w:val="0050586F"/>
    <w:rsid w:val="00514DAF"/>
    <w:rsid w:val="00532EC7"/>
    <w:rsid w:val="005345F9"/>
    <w:rsid w:val="00541CA3"/>
    <w:rsid w:val="005546A9"/>
    <w:rsid w:val="00561217"/>
    <w:rsid w:val="005714A7"/>
    <w:rsid w:val="005846FB"/>
    <w:rsid w:val="00597AA9"/>
    <w:rsid w:val="005A4A3B"/>
    <w:rsid w:val="005A4CB5"/>
    <w:rsid w:val="005C607D"/>
    <w:rsid w:val="0061068C"/>
    <w:rsid w:val="00616DF7"/>
    <w:rsid w:val="0064560F"/>
    <w:rsid w:val="00660727"/>
    <w:rsid w:val="006671FE"/>
    <w:rsid w:val="00673D01"/>
    <w:rsid w:val="006B599F"/>
    <w:rsid w:val="006C26F0"/>
    <w:rsid w:val="006C4338"/>
    <w:rsid w:val="006E48BB"/>
    <w:rsid w:val="006F3DF9"/>
    <w:rsid w:val="007060E5"/>
    <w:rsid w:val="00707B11"/>
    <w:rsid w:val="00710FD6"/>
    <w:rsid w:val="00712358"/>
    <w:rsid w:val="00713604"/>
    <w:rsid w:val="00757151"/>
    <w:rsid w:val="00760B33"/>
    <w:rsid w:val="0076610F"/>
    <w:rsid w:val="007909E0"/>
    <w:rsid w:val="0079785C"/>
    <w:rsid w:val="007C2737"/>
    <w:rsid w:val="007C62DB"/>
    <w:rsid w:val="007D0BCB"/>
    <w:rsid w:val="007D7A65"/>
    <w:rsid w:val="007F68A6"/>
    <w:rsid w:val="00800656"/>
    <w:rsid w:val="0083205E"/>
    <w:rsid w:val="00836213"/>
    <w:rsid w:val="00844DAA"/>
    <w:rsid w:val="008451A5"/>
    <w:rsid w:val="008546B0"/>
    <w:rsid w:val="0085572B"/>
    <w:rsid w:val="00880355"/>
    <w:rsid w:val="008A6097"/>
    <w:rsid w:val="008B0012"/>
    <w:rsid w:val="008F7C6B"/>
    <w:rsid w:val="00915F12"/>
    <w:rsid w:val="00915F89"/>
    <w:rsid w:val="00934503"/>
    <w:rsid w:val="00942624"/>
    <w:rsid w:val="00967142"/>
    <w:rsid w:val="00977123"/>
    <w:rsid w:val="00983FF3"/>
    <w:rsid w:val="009A2958"/>
    <w:rsid w:val="009B1CD0"/>
    <w:rsid w:val="009B45B9"/>
    <w:rsid w:val="009E2D08"/>
    <w:rsid w:val="00A23AE0"/>
    <w:rsid w:val="00A668F5"/>
    <w:rsid w:val="00AA48A2"/>
    <w:rsid w:val="00AE5096"/>
    <w:rsid w:val="00AE7831"/>
    <w:rsid w:val="00AF223F"/>
    <w:rsid w:val="00B054DA"/>
    <w:rsid w:val="00B27CA8"/>
    <w:rsid w:val="00B75A2C"/>
    <w:rsid w:val="00B87564"/>
    <w:rsid w:val="00BA44E5"/>
    <w:rsid w:val="00BE6078"/>
    <w:rsid w:val="00C6099B"/>
    <w:rsid w:val="00C91060"/>
    <w:rsid w:val="00C911FE"/>
    <w:rsid w:val="00CA3120"/>
    <w:rsid w:val="00CD185D"/>
    <w:rsid w:val="00CD3AA4"/>
    <w:rsid w:val="00CD46CC"/>
    <w:rsid w:val="00CE156C"/>
    <w:rsid w:val="00D136F3"/>
    <w:rsid w:val="00D46BC7"/>
    <w:rsid w:val="00D46F8A"/>
    <w:rsid w:val="00D47B6D"/>
    <w:rsid w:val="00D66064"/>
    <w:rsid w:val="00D73319"/>
    <w:rsid w:val="00D84F8A"/>
    <w:rsid w:val="00D91083"/>
    <w:rsid w:val="00DA4A1A"/>
    <w:rsid w:val="00DB4FE1"/>
    <w:rsid w:val="00DB5EB5"/>
    <w:rsid w:val="00DE26B2"/>
    <w:rsid w:val="00DF7C03"/>
    <w:rsid w:val="00E11DEF"/>
    <w:rsid w:val="00E47798"/>
    <w:rsid w:val="00E57C2E"/>
    <w:rsid w:val="00E803A5"/>
    <w:rsid w:val="00EA433F"/>
    <w:rsid w:val="00EE597D"/>
    <w:rsid w:val="00EF040B"/>
    <w:rsid w:val="00F13F51"/>
    <w:rsid w:val="00F3419B"/>
    <w:rsid w:val="00F46CD6"/>
    <w:rsid w:val="00F509E3"/>
    <w:rsid w:val="00F71CA3"/>
    <w:rsid w:val="00FC5EB8"/>
    <w:rsid w:val="00FE43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493BAE3"/>
  <w15:chartTrackingRefBased/>
  <w15:docId w15:val="{412F9316-E70E-48F1-A5F8-2AB4856F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040D4"/>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1782">
      <w:bodyDiv w:val="1"/>
      <w:marLeft w:val="0"/>
      <w:marRight w:val="0"/>
      <w:marTop w:val="0"/>
      <w:marBottom w:val="0"/>
      <w:divBdr>
        <w:top w:val="none" w:sz="0" w:space="0" w:color="auto"/>
        <w:left w:val="none" w:sz="0" w:space="0" w:color="auto"/>
        <w:bottom w:val="none" w:sz="0" w:space="0" w:color="auto"/>
        <w:right w:val="none" w:sz="0" w:space="0" w:color="auto"/>
      </w:divBdr>
    </w:div>
    <w:div w:id="28450849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7758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5460B-9001-4C72-907A-B53D05FF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65</TotalTime>
  <Pages>5</Pages>
  <Words>1248</Words>
  <Characters>6864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DUPART Francois</cp:lastModifiedBy>
  <cp:revision>12</cp:revision>
  <cp:lastPrinted>2019-02-13T07:27:00Z</cp:lastPrinted>
  <dcterms:created xsi:type="dcterms:W3CDTF">2019-11-24T14:48:00Z</dcterms:created>
  <dcterms:modified xsi:type="dcterms:W3CDTF">2026-03-03T13:11:00Z</dcterms:modified>
</cp:coreProperties>
</file>