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20564" w:type="dxa"/>
        <w:tblInd w:w="-15" w:type="dxa"/>
        <w:tblLayout w:type="fixed"/>
        <w:tblCellMar>
          <w:left w:w="71" w:type="dxa"/>
          <w:right w:w="71" w:type="dxa"/>
        </w:tblCellMar>
        <w:tblLook w:val="0000" w:firstRow="0" w:lastRow="0" w:firstColumn="0" w:lastColumn="0" w:noHBand="0" w:noVBand="0"/>
      </w:tblPr>
      <w:tblGrid>
        <w:gridCol w:w="10282"/>
        <w:gridCol w:w="10282"/>
      </w:tblGrid>
      <w:tr w:rsidR="00AD0280" w14:paraId="2B404EE7" w14:textId="77777777" w:rsidTr="00AD0280">
        <w:trPr>
          <w:trHeight w:val="718"/>
        </w:trPr>
        <w:tc>
          <w:tcPr>
            <w:tcW w:w="10282" w:type="dxa"/>
          </w:tcPr>
          <w:p w14:paraId="2EE7AFB6" w14:textId="77777777" w:rsidR="00AD0280" w:rsidRDefault="00AD0280" w:rsidP="00E20295">
            <w:pPr>
              <w:pStyle w:val="Pieddepage"/>
              <w:tabs>
                <w:tab w:val="clear" w:pos="4536"/>
                <w:tab w:val="clear" w:pos="9072"/>
              </w:tabs>
              <w:ind w:left="1358" w:right="1278"/>
              <w:jc w:val="center"/>
              <w:rPr>
                <w:rFonts w:ascii="Arial" w:hAnsi="Arial" w:cs="Arial"/>
                <w:b/>
                <w:sz w:val="16"/>
                <w:szCs w:val="16"/>
              </w:rPr>
            </w:pPr>
            <w:r>
              <w:rPr>
                <w:rFonts w:ascii="Arial" w:hAnsi="Arial" w:cs="Arial"/>
                <w:b/>
                <w:sz w:val="16"/>
                <w:szCs w:val="16"/>
              </w:rPr>
              <w:t>MINISTERE DE L’ENSEIGNEMENT SUPERIEUR,</w:t>
            </w:r>
          </w:p>
          <w:p w14:paraId="094CA5D9" w14:textId="77777777" w:rsidR="00AD0280" w:rsidRDefault="00AD0280" w:rsidP="00E20295">
            <w:pPr>
              <w:pStyle w:val="Pieddepage"/>
              <w:tabs>
                <w:tab w:val="clear" w:pos="4536"/>
                <w:tab w:val="clear" w:pos="9072"/>
              </w:tabs>
              <w:ind w:left="1358" w:right="1278"/>
              <w:jc w:val="center"/>
              <w:rPr>
                <w:rFonts w:ascii="Arial" w:hAnsi="Arial" w:cs="Arial"/>
                <w:b/>
                <w:sz w:val="16"/>
                <w:szCs w:val="16"/>
              </w:rPr>
            </w:pPr>
            <w:r>
              <w:rPr>
                <w:rFonts w:ascii="Arial" w:hAnsi="Arial" w:cs="Arial"/>
                <w:b/>
                <w:sz w:val="16"/>
                <w:szCs w:val="16"/>
              </w:rPr>
              <w:t>DE LA RECHERCHE ET DE L’INNOVATION</w:t>
            </w:r>
          </w:p>
          <w:p w14:paraId="5C83294E" w14:textId="77777777" w:rsidR="00AD0280" w:rsidRDefault="00AD0280" w:rsidP="00E20295">
            <w:pPr>
              <w:pStyle w:val="Pieddepage"/>
              <w:tabs>
                <w:tab w:val="clear" w:pos="4536"/>
                <w:tab w:val="clear" w:pos="9072"/>
              </w:tabs>
              <w:ind w:left="1358" w:right="1278"/>
              <w:jc w:val="center"/>
            </w:pPr>
            <w:r>
              <w:rPr>
                <w:rFonts w:ascii="Arial" w:hAnsi="Arial" w:cs="Arial"/>
                <w:b/>
                <w:sz w:val="16"/>
                <w:szCs w:val="16"/>
              </w:rPr>
              <w:t>Crous de Nantes Pays de la Loire</w:t>
            </w:r>
          </w:p>
        </w:tc>
        <w:tc>
          <w:tcPr>
            <w:tcW w:w="10282" w:type="dxa"/>
          </w:tcPr>
          <w:p w14:paraId="2ED48D5F" w14:textId="77777777" w:rsidR="00AD0280" w:rsidRDefault="00AD0280" w:rsidP="00E20295">
            <w:pPr>
              <w:pStyle w:val="Pieddepage"/>
              <w:tabs>
                <w:tab w:val="clear" w:pos="4536"/>
                <w:tab w:val="clear" w:pos="9072"/>
              </w:tabs>
              <w:ind w:left="1358" w:right="1278"/>
              <w:jc w:val="center"/>
              <w:rPr>
                <w:rFonts w:ascii="Arial" w:hAnsi="Arial" w:cs="Arial"/>
                <w:b/>
                <w:sz w:val="16"/>
                <w:szCs w:val="16"/>
              </w:rPr>
            </w:pPr>
          </w:p>
        </w:tc>
      </w:tr>
    </w:tbl>
    <w:p w14:paraId="5D1FC224" w14:textId="77777777" w:rsidR="009B1CD0" w:rsidRDefault="009B1CD0" w:rsidP="00844DAA">
      <w:pPr>
        <w:tabs>
          <w:tab w:val="left" w:pos="851"/>
        </w:tabs>
        <w:sectPr w:rsidR="009B1CD0" w:rsidSect="0034707B">
          <w:headerReference w:type="default" r:id="rId8"/>
          <w:footerReference w:type="default" r:id="rId9"/>
          <w:pgSz w:w="11906" w:h="16838"/>
          <w:pgMar w:top="454" w:right="851" w:bottom="736" w:left="851" w:header="709" w:footer="709"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38F1F1F6" w14:textId="77777777">
        <w:tc>
          <w:tcPr>
            <w:tcW w:w="9002" w:type="dxa"/>
            <w:shd w:val="clear" w:color="auto" w:fill="66CCFF"/>
          </w:tcPr>
          <w:p w14:paraId="2667D132" w14:textId="77777777" w:rsidR="009B1CD0" w:rsidRDefault="009B1CD0" w:rsidP="0076343D">
            <w:pPr>
              <w:spacing w:before="120" w:after="120"/>
              <w:ind w:left="1201"/>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77D13723" w14:textId="27EB6CAC" w:rsidR="009B1CD0" w:rsidRDefault="009B1CD0" w:rsidP="00E94C49">
            <w:pPr>
              <w:spacing w:before="120" w:after="120"/>
              <w:ind w:left="1201"/>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303D40F6" w14:textId="77777777" w:rsidR="009B1CD0" w:rsidRDefault="00E47798" w:rsidP="0083205E">
            <w:pPr>
              <w:pStyle w:val="Titre8"/>
              <w:tabs>
                <w:tab w:val="left" w:pos="851"/>
                <w:tab w:val="right" w:pos="9639"/>
              </w:tabs>
              <w:spacing w:before="120" w:after="120"/>
            </w:pPr>
            <w:r>
              <w:rPr>
                <w:caps/>
                <w:sz w:val="28"/>
                <w:szCs w:val="28"/>
              </w:rPr>
              <w:t>ATTRI1</w:t>
            </w:r>
          </w:p>
        </w:tc>
      </w:tr>
    </w:tbl>
    <w:p w14:paraId="34DC46FB" w14:textId="77777777" w:rsidR="009B1CD0" w:rsidRDefault="009B1CD0" w:rsidP="006C4338">
      <w:pPr>
        <w:tabs>
          <w:tab w:val="left" w:pos="851"/>
        </w:tabs>
      </w:pPr>
    </w:p>
    <w:p w14:paraId="019BD225"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51D98971" w14:textId="77777777" w:rsidR="00FE48C9" w:rsidRDefault="00FE48C9" w:rsidP="006F3DF9">
      <w:pPr>
        <w:pStyle w:val="Corpsdetexte31"/>
        <w:tabs>
          <w:tab w:val="left" w:pos="851"/>
        </w:tabs>
        <w:jc w:val="both"/>
        <w:rPr>
          <w:sz w:val="18"/>
          <w:szCs w:val="18"/>
        </w:rPr>
      </w:pPr>
    </w:p>
    <w:p w14:paraId="217A9024"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75F87D15" w14:textId="77777777" w:rsidR="00FE48C9" w:rsidRDefault="00FE48C9" w:rsidP="005846FB">
      <w:pPr>
        <w:pStyle w:val="Corpsdetexte31"/>
        <w:tabs>
          <w:tab w:val="left" w:pos="851"/>
        </w:tabs>
        <w:jc w:val="both"/>
        <w:rPr>
          <w:sz w:val="18"/>
          <w:szCs w:val="18"/>
        </w:rPr>
      </w:pPr>
    </w:p>
    <w:p w14:paraId="58E37DD2"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2A5ED069" w14:textId="77777777" w:rsidR="004C5755" w:rsidRPr="001C7D87" w:rsidRDefault="004C5755" w:rsidP="004C5755">
      <w:pPr>
        <w:jc w:val="both"/>
        <w:rPr>
          <w:rFonts w:ascii="Arial" w:hAnsi="Arial" w:cs="Arial"/>
          <w:i/>
          <w:sz w:val="18"/>
          <w:szCs w:val="18"/>
        </w:rPr>
      </w:pPr>
    </w:p>
    <w:p w14:paraId="126E0DEF"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D14A4D5" w14:textId="77777777">
        <w:tc>
          <w:tcPr>
            <w:tcW w:w="10277" w:type="dxa"/>
            <w:shd w:val="clear" w:color="auto" w:fill="66CCFF"/>
          </w:tcPr>
          <w:p w14:paraId="23194FBC"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3C04486F" w14:textId="77777777" w:rsidR="009B1CD0" w:rsidRDefault="009B1CD0" w:rsidP="006C4338">
      <w:pPr>
        <w:tabs>
          <w:tab w:val="left" w:pos="426"/>
          <w:tab w:val="left" w:pos="851"/>
        </w:tabs>
        <w:jc w:val="both"/>
      </w:pPr>
    </w:p>
    <w:p w14:paraId="0B5BA7FD" w14:textId="681C68CC" w:rsidR="009B1CD0" w:rsidRPr="0021781D" w:rsidRDefault="00C83234" w:rsidP="005846FB">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Objet</w:t>
      </w:r>
      <w:r w:rsidR="009B1CD0">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56484A55" w14:textId="20053F4B" w:rsidR="00343C91" w:rsidRPr="00343C91" w:rsidRDefault="00343C91" w:rsidP="00343C91">
      <w:pPr>
        <w:overflowPunct w:val="0"/>
        <w:autoSpaceDE w:val="0"/>
        <w:autoSpaceDN w:val="0"/>
        <w:adjustRightInd w:val="0"/>
        <w:spacing w:before="120" w:after="120"/>
        <w:textAlignment w:val="baseline"/>
        <w:rPr>
          <w:rFonts w:ascii="Marianne" w:hAnsi="Marianne" w:cs="Arial"/>
          <w:b/>
          <w:bCs/>
          <w:sz w:val="22"/>
          <w:szCs w:val="22"/>
          <w:lang w:eastAsia="fr-FR"/>
        </w:rPr>
      </w:pPr>
      <w:r w:rsidRPr="00343C91">
        <w:rPr>
          <w:rFonts w:ascii="Marianne" w:hAnsi="Marianne" w:cs="Arial"/>
          <w:b/>
          <w:bCs/>
          <w:sz w:val="22"/>
          <w:szCs w:val="22"/>
          <w:lang w:eastAsia="fr-FR"/>
        </w:rPr>
        <w:t xml:space="preserve">Marché </w:t>
      </w:r>
      <w:r w:rsidRPr="00343C91">
        <w:rPr>
          <w:rFonts w:ascii="Marianne" w:hAnsi="Marianne" w:cs="Arial"/>
          <w:b/>
          <w:bCs/>
          <w:sz w:val="22"/>
          <w:szCs w:val="22"/>
          <w:lang w:eastAsia="fr-FR"/>
        </w:rPr>
        <w:fldChar w:fldCharType="begin"/>
      </w:r>
      <w:r w:rsidRPr="00343C91">
        <w:rPr>
          <w:rFonts w:ascii="Marianne" w:hAnsi="Marianne" w:cs="Arial"/>
          <w:b/>
          <w:bCs/>
          <w:sz w:val="22"/>
          <w:szCs w:val="22"/>
          <w:lang w:eastAsia="fr-FR"/>
        </w:rPr>
        <w:instrText xml:space="preserve"> COMMENTS  "N° 2021_FCS_012_NTE_01"  \* MERGEFORMAT </w:instrText>
      </w:r>
      <w:r w:rsidRPr="00343C91">
        <w:rPr>
          <w:rFonts w:ascii="Marianne" w:hAnsi="Marianne" w:cs="Arial"/>
          <w:b/>
          <w:bCs/>
          <w:sz w:val="22"/>
          <w:szCs w:val="22"/>
          <w:lang w:eastAsia="fr-FR"/>
        </w:rPr>
        <w:fldChar w:fldCharType="separate"/>
      </w:r>
      <w:r w:rsidRPr="00343C91">
        <w:rPr>
          <w:rFonts w:ascii="Marianne" w:hAnsi="Marianne" w:cs="Arial"/>
          <w:b/>
          <w:bCs/>
          <w:sz w:val="22"/>
          <w:szCs w:val="22"/>
          <w:lang w:eastAsia="fr-FR"/>
        </w:rPr>
        <w:t xml:space="preserve">N° </w:t>
      </w:r>
      <w:r w:rsidR="004E58D5" w:rsidRPr="004E58D5">
        <w:rPr>
          <w:rFonts w:ascii="Marianne" w:hAnsi="Marianne" w:cs="Arial"/>
          <w:b/>
          <w:bCs/>
          <w:sz w:val="22"/>
          <w:szCs w:val="22"/>
          <w:lang w:eastAsia="fr-FR"/>
        </w:rPr>
        <w:t>L2</w:t>
      </w:r>
      <w:r w:rsidR="00524059">
        <w:rPr>
          <w:rFonts w:ascii="Marianne" w:hAnsi="Marianne" w:cs="Arial"/>
          <w:b/>
          <w:bCs/>
          <w:sz w:val="22"/>
          <w:szCs w:val="22"/>
          <w:lang w:eastAsia="fr-FR"/>
        </w:rPr>
        <w:t>6</w:t>
      </w:r>
      <w:r w:rsidR="004E58D5" w:rsidRPr="004E58D5">
        <w:rPr>
          <w:rFonts w:ascii="Marianne" w:hAnsi="Marianne" w:cs="Arial"/>
          <w:b/>
          <w:bCs/>
          <w:sz w:val="22"/>
          <w:szCs w:val="22"/>
          <w:lang w:eastAsia="fr-FR"/>
        </w:rPr>
        <w:t>FPAIN</w:t>
      </w:r>
      <w:r w:rsidRPr="00343C91">
        <w:rPr>
          <w:rFonts w:ascii="Marianne" w:hAnsi="Marianne" w:cs="Arial"/>
          <w:b/>
          <w:bCs/>
          <w:sz w:val="22"/>
          <w:szCs w:val="22"/>
          <w:lang w:eastAsia="fr-FR"/>
        </w:rPr>
        <w:fldChar w:fldCharType="end"/>
      </w:r>
      <w:r w:rsidR="00524059">
        <w:rPr>
          <w:rFonts w:ascii="Marianne" w:hAnsi="Marianne" w:cs="Arial"/>
          <w:b/>
          <w:bCs/>
          <w:sz w:val="22"/>
          <w:szCs w:val="22"/>
          <w:lang w:eastAsia="fr-FR"/>
        </w:rPr>
        <w:t>RY</w:t>
      </w:r>
    </w:p>
    <w:p w14:paraId="2E588C47" w14:textId="328AD6B8" w:rsidR="00343C91" w:rsidRPr="00343C91" w:rsidRDefault="00343C91" w:rsidP="00D503F8">
      <w:pPr>
        <w:suppressAutoHyphens w:val="0"/>
        <w:overflowPunct w:val="0"/>
        <w:autoSpaceDE w:val="0"/>
        <w:autoSpaceDN w:val="0"/>
        <w:adjustRightInd w:val="0"/>
        <w:ind w:left="360" w:hanging="360"/>
        <w:textAlignment w:val="baseline"/>
        <w:rPr>
          <w:rFonts w:ascii="Calibri" w:hAnsi="Calibri" w:cs="Times New Roman"/>
          <w:b/>
          <w:bCs/>
          <w:sz w:val="28"/>
          <w:szCs w:val="28"/>
          <w:lang w:eastAsia="fr-FR"/>
        </w:rPr>
      </w:pPr>
      <w:r w:rsidRPr="00343C91">
        <w:rPr>
          <w:rFonts w:ascii="Calibri" w:hAnsi="Calibri" w:cs="Times New Roman"/>
          <w:b/>
          <w:bCs/>
          <w:sz w:val="28"/>
          <w:szCs w:val="28"/>
          <w:lang w:eastAsia="fr-FR"/>
        </w:rPr>
        <w:t>FOURNITURE ET LIVRAISON DE PAIN FRAIS</w:t>
      </w:r>
      <w:r w:rsidR="00524059">
        <w:rPr>
          <w:rFonts w:ascii="Calibri" w:hAnsi="Calibri" w:cs="Times New Roman"/>
          <w:b/>
          <w:bCs/>
          <w:sz w:val="28"/>
          <w:szCs w:val="28"/>
          <w:lang w:eastAsia="fr-FR"/>
        </w:rPr>
        <w:t xml:space="preserve"> </w:t>
      </w:r>
      <w:r w:rsidR="00C83234">
        <w:rPr>
          <w:rFonts w:ascii="Calibri" w:hAnsi="Calibri" w:cs="Times New Roman"/>
          <w:b/>
          <w:bCs/>
          <w:sz w:val="28"/>
          <w:szCs w:val="28"/>
          <w:lang w:eastAsia="fr-FR"/>
        </w:rPr>
        <w:t xml:space="preserve">- </w:t>
      </w:r>
      <w:r w:rsidR="00524059">
        <w:rPr>
          <w:rFonts w:ascii="Calibri" w:hAnsi="Calibri" w:cs="Times New Roman"/>
          <w:b/>
          <w:bCs/>
          <w:sz w:val="28"/>
          <w:szCs w:val="28"/>
          <w:lang w:eastAsia="fr-FR"/>
        </w:rPr>
        <w:t xml:space="preserve">DEPARTEMENT DE </w:t>
      </w:r>
      <w:r w:rsidR="00C83234">
        <w:rPr>
          <w:rFonts w:ascii="Calibri" w:hAnsi="Calibri" w:cs="Times New Roman"/>
          <w:b/>
          <w:bCs/>
          <w:sz w:val="28"/>
          <w:szCs w:val="28"/>
          <w:lang w:eastAsia="fr-FR"/>
        </w:rPr>
        <w:t xml:space="preserve">LA </w:t>
      </w:r>
      <w:r w:rsidR="00524059">
        <w:rPr>
          <w:rFonts w:ascii="Calibri" w:hAnsi="Calibri" w:cs="Times New Roman"/>
          <w:b/>
          <w:bCs/>
          <w:sz w:val="28"/>
          <w:szCs w:val="28"/>
          <w:lang w:eastAsia="fr-FR"/>
        </w:rPr>
        <w:t>VENDEE</w:t>
      </w:r>
    </w:p>
    <w:p w14:paraId="160A3AC4" w14:textId="77777777" w:rsidR="0084138B" w:rsidRPr="000A1931" w:rsidRDefault="0084138B" w:rsidP="0084138B">
      <w:pPr>
        <w:spacing w:before="120"/>
        <w:ind w:right="-286"/>
        <w:rPr>
          <w:rFonts w:ascii="Arial" w:hAnsi="Arial" w:cs="Arial"/>
          <w:bCs/>
        </w:rPr>
      </w:pPr>
    </w:p>
    <w:p w14:paraId="217D22CF" w14:textId="05F6DF5A" w:rsidR="009B1CD0" w:rsidRDefault="00C83234"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Cet</w:t>
      </w:r>
      <w:r w:rsidR="009B1CD0">
        <w:rPr>
          <w:rFonts w:ascii="Arial" w:hAnsi="Arial" w:cs="Arial"/>
        </w:rPr>
        <w:t xml:space="preserve"> acte d'engagement correspond :</w:t>
      </w:r>
    </w:p>
    <w:p w14:paraId="58AD1C1D"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041C783A" w14:textId="77777777" w:rsidR="009B1CD0" w:rsidRDefault="009B1CD0" w:rsidP="00934503">
      <w:pPr>
        <w:tabs>
          <w:tab w:val="left" w:pos="426"/>
          <w:tab w:val="left" w:pos="851"/>
        </w:tabs>
        <w:jc w:val="both"/>
        <w:rPr>
          <w:rFonts w:ascii="Arial" w:hAnsi="Arial" w:cs="Arial"/>
        </w:rPr>
      </w:pPr>
    </w:p>
    <w:p w14:paraId="533D0DEE" w14:textId="6AE33BDC" w:rsidR="009B1CD0" w:rsidRDefault="00524059"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tab/>
      </w:r>
      <w:r w:rsidR="00C83234">
        <w:t>À</w:t>
      </w:r>
      <w:r w:rsidR="009B1CD0">
        <w:t xml:space="preserve">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684C3A87" w14:textId="77777777" w:rsidR="009B1CD0" w:rsidRDefault="009B1CD0" w:rsidP="009B45B9">
      <w:pPr>
        <w:tabs>
          <w:tab w:val="left" w:pos="426"/>
          <w:tab w:val="left" w:pos="851"/>
        </w:tabs>
        <w:jc w:val="both"/>
        <w:rPr>
          <w:rFonts w:ascii="Arial" w:hAnsi="Arial" w:cs="Arial"/>
        </w:rPr>
      </w:pPr>
    </w:p>
    <w:p w14:paraId="4F6E296E" w14:textId="2A7C61A8" w:rsidR="00B87564" w:rsidRDefault="00524059"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r>
      <w:r w:rsidR="00C83234">
        <w:rPr>
          <w:rFonts w:ascii="Arial" w:hAnsi="Arial" w:cs="Arial"/>
        </w:rPr>
        <w:t>Au</w:t>
      </w:r>
      <w:r w:rsidR="00B87564">
        <w:rPr>
          <w:rFonts w:ascii="Arial" w:hAnsi="Arial" w:cs="Arial"/>
        </w:rPr>
        <w:t xml:space="preserve"> </w:t>
      </w:r>
      <w:r w:rsidR="00B87564" w:rsidRPr="00BD6996">
        <w:rPr>
          <w:rFonts w:ascii="Arial" w:hAnsi="Arial" w:cs="Arial"/>
          <w:b/>
          <w:bCs/>
        </w:rPr>
        <w:t>lot n°</w:t>
      </w:r>
      <w:r w:rsidR="00B87564">
        <w:rPr>
          <w:rFonts w:ascii="Arial" w:hAnsi="Arial" w:cs="Arial"/>
        </w:rPr>
        <w:t xml:space="preserve">…. ou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14:paraId="50383960"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17FDFE9B" w14:textId="77777777" w:rsidR="009B1CD0" w:rsidRDefault="009B1CD0" w:rsidP="009B45B9">
      <w:pPr>
        <w:pStyle w:val="fcasegauche"/>
        <w:tabs>
          <w:tab w:val="left" w:pos="851"/>
        </w:tabs>
        <w:spacing w:after="0"/>
        <w:rPr>
          <w:rFonts w:ascii="Arial" w:hAnsi="Arial" w:cs="Arial"/>
        </w:rPr>
      </w:pPr>
    </w:p>
    <w:p w14:paraId="298395C1" w14:textId="77777777" w:rsidR="00343C91" w:rsidRDefault="00343C91" w:rsidP="009B45B9">
      <w:pPr>
        <w:pStyle w:val="fcasegauche"/>
        <w:tabs>
          <w:tab w:val="left" w:pos="851"/>
        </w:tabs>
        <w:spacing w:after="0"/>
        <w:rPr>
          <w:rFonts w:ascii="Arial" w:hAnsi="Arial" w:cs="Arial"/>
        </w:rPr>
      </w:pPr>
    </w:p>
    <w:p w14:paraId="3814CF0D" w14:textId="77777777" w:rsidR="00A827DF" w:rsidRDefault="00A827DF" w:rsidP="009B45B9">
      <w:pPr>
        <w:pStyle w:val="fcasegauche"/>
        <w:tabs>
          <w:tab w:val="left" w:pos="851"/>
        </w:tabs>
        <w:spacing w:after="0"/>
        <w:rPr>
          <w:rFonts w:ascii="Arial" w:hAnsi="Arial" w:cs="Arial"/>
        </w:rPr>
      </w:pPr>
    </w:p>
    <w:p w14:paraId="1157F992" w14:textId="00BB31E4" w:rsidR="009B1CD0" w:rsidRDefault="007D7A65"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r>
      <w:r w:rsidR="00C83234">
        <w:rPr>
          <w:rFonts w:ascii="Arial" w:hAnsi="Arial" w:cs="Arial"/>
        </w:rPr>
        <w:t>À</w:t>
      </w:r>
      <w:r w:rsidR="009B1CD0">
        <w:rPr>
          <w:rFonts w:ascii="Arial" w:hAnsi="Arial" w:cs="Arial"/>
        </w:rPr>
        <w:t xml:space="preserve"> l’offre de base</w:t>
      </w:r>
      <w:r w:rsidR="004C5755">
        <w:rPr>
          <w:rFonts w:ascii="Arial" w:hAnsi="Arial" w:cs="Arial"/>
        </w:rPr>
        <w:t> ;</w:t>
      </w:r>
    </w:p>
    <w:p w14:paraId="770E1354" w14:textId="77777777" w:rsidR="009B1CD0" w:rsidRDefault="009B1CD0" w:rsidP="005846FB">
      <w:pPr>
        <w:pStyle w:val="fcasegauche"/>
        <w:tabs>
          <w:tab w:val="left" w:pos="851"/>
        </w:tabs>
        <w:spacing w:after="0"/>
        <w:rPr>
          <w:rFonts w:ascii="Arial" w:hAnsi="Arial" w:cs="Arial"/>
        </w:rPr>
      </w:pPr>
    </w:p>
    <w:p w14:paraId="72086DAE" w14:textId="2875B2B9"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r>
      <w:r w:rsidR="00C83234">
        <w:rPr>
          <w:rFonts w:ascii="Arial" w:hAnsi="Arial" w:cs="Arial"/>
        </w:rPr>
        <w:t>À</w:t>
      </w:r>
      <w:r w:rsidR="009B1CD0">
        <w:rPr>
          <w:rFonts w:ascii="Arial" w:hAnsi="Arial" w:cs="Arial"/>
        </w:rPr>
        <w:t xml:space="preserve"> la variante suivante : </w:t>
      </w:r>
    </w:p>
    <w:p w14:paraId="4864A944" w14:textId="77777777" w:rsidR="006B5057" w:rsidRDefault="006B5057" w:rsidP="0076343D">
      <w:pPr>
        <w:pStyle w:val="fcasegauche"/>
        <w:tabs>
          <w:tab w:val="left" w:pos="851"/>
        </w:tabs>
        <w:spacing w:after="0"/>
        <w:ind w:left="0" w:firstLine="0"/>
        <w:rPr>
          <w:rFonts w:ascii="Arial" w:hAnsi="Arial" w:cs="Arial"/>
        </w:rPr>
      </w:pPr>
    </w:p>
    <w:p w14:paraId="58BE75AF" w14:textId="77777777" w:rsidR="00A827DF" w:rsidRDefault="00A827DF" w:rsidP="005846FB">
      <w:pPr>
        <w:pStyle w:val="fcasegauche"/>
        <w:tabs>
          <w:tab w:val="left" w:pos="851"/>
        </w:tabs>
        <w:spacing w:after="0"/>
        <w:rPr>
          <w:rFonts w:ascii="Arial" w:hAnsi="Arial" w:cs="Arial"/>
        </w:rPr>
      </w:pPr>
    </w:p>
    <w:p w14:paraId="1DB5AE91" w14:textId="46563435"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r w:rsidR="00C83234">
        <w:rPr>
          <w:rFonts w:ascii="Arial" w:hAnsi="Arial" w:cs="Arial"/>
        </w:rPr>
        <w:t>Avec</w:t>
      </w:r>
      <w:r>
        <w:rPr>
          <w:rFonts w:ascii="Arial" w:hAnsi="Arial" w:cs="Arial"/>
        </w:rPr>
        <w:t xml:space="preserve"> les prestations supplémentaires suivantes : </w:t>
      </w:r>
    </w:p>
    <w:p w14:paraId="5DF6AB0B" w14:textId="77777777" w:rsidR="006B5057" w:rsidRDefault="006B5057" w:rsidP="005846FB">
      <w:pPr>
        <w:pStyle w:val="fcasegauche"/>
        <w:tabs>
          <w:tab w:val="left" w:pos="851"/>
        </w:tabs>
        <w:spacing w:after="0"/>
        <w:ind w:left="0" w:firstLine="0"/>
        <w:rPr>
          <w:rFonts w:ascii="Arial" w:hAnsi="Arial" w:cs="Arial"/>
        </w:rPr>
      </w:pPr>
    </w:p>
    <w:p w14:paraId="5B0CB1F1" w14:textId="77777777" w:rsidR="0094423E" w:rsidRDefault="0094423E">
      <w:pPr>
        <w:suppressAutoHyphens w:val="0"/>
      </w:pPr>
      <w:r>
        <w:br w:type="page"/>
      </w:r>
    </w:p>
    <w:p w14:paraId="11134870" w14:textId="77777777" w:rsidR="005546A9" w:rsidRDefault="005546A9" w:rsidP="006C4338">
      <w:pPr>
        <w:tabs>
          <w:tab w:val="left" w:pos="851"/>
        </w:tabs>
      </w:pPr>
    </w:p>
    <w:p w14:paraId="2BCEBB05" w14:textId="77777777" w:rsidR="003C1389" w:rsidRDefault="003C138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9809C80" w14:textId="77777777">
        <w:tc>
          <w:tcPr>
            <w:tcW w:w="10277" w:type="dxa"/>
            <w:shd w:val="clear" w:color="auto" w:fill="66CCFF"/>
          </w:tcPr>
          <w:p w14:paraId="34E9697C"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5600CE43" w14:textId="77777777" w:rsidR="009B1CD0" w:rsidRDefault="009B1CD0" w:rsidP="006C4338">
      <w:pPr>
        <w:tabs>
          <w:tab w:val="left" w:pos="851"/>
        </w:tabs>
      </w:pPr>
    </w:p>
    <w:p w14:paraId="77F5D29A"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2C9D5E39"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2C348959" w14:textId="77777777" w:rsidR="009B1CD0" w:rsidRDefault="009B1CD0" w:rsidP="005846FB">
      <w:pPr>
        <w:tabs>
          <w:tab w:val="left" w:pos="851"/>
        </w:tabs>
        <w:rPr>
          <w:rFonts w:ascii="Arial" w:hAnsi="Arial" w:cs="Arial"/>
        </w:rPr>
      </w:pPr>
    </w:p>
    <w:p w14:paraId="7685F099"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0B6C128C" w14:textId="6C42F223" w:rsidR="00725EC5" w:rsidRPr="0065760C" w:rsidRDefault="00725EC5" w:rsidP="00725EC5">
      <w:pPr>
        <w:tabs>
          <w:tab w:val="left" w:pos="851"/>
        </w:tabs>
        <w:spacing w:before="120"/>
        <w:ind w:left="1135" w:hanging="284"/>
        <w:jc w:val="both"/>
        <w:rPr>
          <w:rFonts w:ascii="Arial" w:hAnsi="Arial" w:cs="Arial"/>
        </w:rPr>
      </w:pPr>
      <w:r w:rsidRPr="008C0CA2">
        <w:fldChar w:fldCharType="begin">
          <w:ffData>
            <w:name w:val=""/>
            <w:enabled/>
            <w:calcOnExit w:val="0"/>
            <w:checkBox>
              <w:size w:val="20"/>
              <w:default w:val="1"/>
            </w:checkBox>
          </w:ffData>
        </w:fldChar>
      </w:r>
      <w:r w:rsidRPr="008C0CA2">
        <w:instrText xml:space="preserve"> FORMCHECKBOX </w:instrText>
      </w:r>
      <w:r w:rsidRPr="008C0CA2">
        <w:fldChar w:fldCharType="separate"/>
      </w:r>
      <w:r w:rsidRPr="008C0CA2">
        <w:fldChar w:fldCharType="end"/>
      </w:r>
      <w:r w:rsidR="009B1CD0" w:rsidRPr="0065760C">
        <w:rPr>
          <w:rFonts w:ascii="Arial" w:hAnsi="Arial" w:cs="Arial"/>
        </w:rPr>
        <w:t xml:space="preserve"> </w:t>
      </w:r>
      <w:r w:rsidRPr="0065760C">
        <w:rPr>
          <w:rFonts w:ascii="Arial" w:hAnsi="Arial" w:cs="Arial"/>
        </w:rPr>
        <w:t>RC n</w:t>
      </w:r>
      <w:r w:rsidR="0084138B" w:rsidRPr="0065760C">
        <w:rPr>
          <w:rFonts w:ascii="Arial" w:hAnsi="Arial" w:cs="Arial"/>
        </w:rPr>
        <w:t xml:space="preserve">° </w:t>
      </w:r>
      <w:r w:rsidR="004E58D5" w:rsidRPr="004E58D5">
        <w:rPr>
          <w:rFonts w:ascii="Arial" w:hAnsi="Arial" w:cs="Arial"/>
          <w:b/>
          <w:iCs/>
        </w:rPr>
        <w:t>L2</w:t>
      </w:r>
      <w:r w:rsidR="00524059">
        <w:rPr>
          <w:rFonts w:ascii="Arial" w:hAnsi="Arial" w:cs="Arial"/>
          <w:b/>
          <w:iCs/>
        </w:rPr>
        <w:t>6</w:t>
      </w:r>
      <w:r w:rsidR="004E58D5" w:rsidRPr="004E58D5">
        <w:rPr>
          <w:rFonts w:ascii="Arial" w:hAnsi="Arial" w:cs="Arial"/>
          <w:b/>
          <w:iCs/>
        </w:rPr>
        <w:t>FPAIN</w:t>
      </w:r>
      <w:r w:rsidR="00524059">
        <w:rPr>
          <w:rFonts w:ascii="Arial" w:hAnsi="Arial" w:cs="Arial"/>
          <w:b/>
          <w:iCs/>
        </w:rPr>
        <w:t>RY</w:t>
      </w:r>
    </w:p>
    <w:p w14:paraId="4C104D2A" w14:textId="5F5020C0" w:rsidR="00725EC5" w:rsidRPr="0065760C" w:rsidRDefault="00725EC5" w:rsidP="00725EC5">
      <w:pPr>
        <w:tabs>
          <w:tab w:val="left" w:pos="851"/>
        </w:tabs>
        <w:spacing w:before="120"/>
        <w:ind w:left="1135" w:hanging="284"/>
        <w:jc w:val="both"/>
      </w:pPr>
      <w:r w:rsidRPr="008C0CA2">
        <w:fldChar w:fldCharType="begin">
          <w:ffData>
            <w:name w:val=""/>
            <w:enabled/>
            <w:calcOnExit w:val="0"/>
            <w:checkBox>
              <w:size w:val="20"/>
              <w:default w:val="1"/>
            </w:checkBox>
          </w:ffData>
        </w:fldChar>
      </w:r>
      <w:r w:rsidRPr="008C0CA2">
        <w:instrText xml:space="preserve"> FORMCHECKBOX </w:instrText>
      </w:r>
      <w:r w:rsidRPr="008C0CA2">
        <w:fldChar w:fldCharType="separate"/>
      </w:r>
      <w:r w:rsidRPr="008C0CA2">
        <w:fldChar w:fldCharType="end"/>
      </w:r>
      <w:r w:rsidR="0076343D" w:rsidRPr="0065760C">
        <w:rPr>
          <w:rFonts w:ascii="Arial" w:hAnsi="Arial" w:cs="Arial"/>
        </w:rPr>
        <w:t xml:space="preserve"> CC</w:t>
      </w:r>
      <w:r w:rsidRPr="0065760C">
        <w:rPr>
          <w:rFonts w:ascii="Arial" w:hAnsi="Arial" w:cs="Arial"/>
        </w:rPr>
        <w:t>P n</w:t>
      </w:r>
      <w:r w:rsidR="00524059" w:rsidRPr="00524059">
        <w:rPr>
          <w:rFonts w:ascii="Arial" w:hAnsi="Arial" w:cs="Arial"/>
          <w:b/>
          <w:iCs/>
        </w:rPr>
        <w:t xml:space="preserve"> </w:t>
      </w:r>
      <w:r w:rsidR="00524059" w:rsidRPr="004E58D5">
        <w:rPr>
          <w:rFonts w:ascii="Arial" w:hAnsi="Arial" w:cs="Arial"/>
          <w:b/>
          <w:iCs/>
        </w:rPr>
        <w:t>L2</w:t>
      </w:r>
      <w:r w:rsidR="00524059">
        <w:rPr>
          <w:rFonts w:ascii="Arial" w:hAnsi="Arial" w:cs="Arial"/>
          <w:b/>
          <w:iCs/>
        </w:rPr>
        <w:t>6</w:t>
      </w:r>
      <w:r w:rsidR="00524059" w:rsidRPr="004E58D5">
        <w:rPr>
          <w:rFonts w:ascii="Arial" w:hAnsi="Arial" w:cs="Arial"/>
          <w:b/>
          <w:iCs/>
        </w:rPr>
        <w:t>FPAIN</w:t>
      </w:r>
      <w:r w:rsidR="00524059">
        <w:rPr>
          <w:rFonts w:ascii="Arial" w:hAnsi="Arial" w:cs="Arial"/>
          <w:b/>
          <w:iCs/>
        </w:rPr>
        <w:t>RY</w:t>
      </w:r>
      <w:r w:rsidR="00524059" w:rsidRPr="00227087">
        <w:rPr>
          <w:rFonts w:ascii="Arial" w:hAnsi="Arial" w:cs="Arial"/>
        </w:rPr>
        <w:t xml:space="preserve"> </w:t>
      </w:r>
      <w:r w:rsidR="000A1931" w:rsidRPr="00227087">
        <w:rPr>
          <w:rFonts w:ascii="Arial" w:hAnsi="Arial" w:cs="Arial"/>
        </w:rPr>
        <w:t>et ses annexes</w:t>
      </w:r>
    </w:p>
    <w:p w14:paraId="286D28F7" w14:textId="77777777" w:rsidR="00725EC5" w:rsidRPr="004E58D5" w:rsidRDefault="00725EC5" w:rsidP="00725EC5">
      <w:pPr>
        <w:tabs>
          <w:tab w:val="left" w:pos="851"/>
        </w:tabs>
        <w:spacing w:before="120"/>
        <w:ind w:left="1135" w:hanging="284"/>
        <w:jc w:val="both"/>
      </w:pPr>
      <w:r w:rsidRPr="008C0CA2">
        <w:fldChar w:fldCharType="begin">
          <w:ffData>
            <w:name w:val=""/>
            <w:enabled/>
            <w:calcOnExit w:val="0"/>
            <w:checkBox>
              <w:size w:val="20"/>
              <w:default w:val="1"/>
            </w:checkBox>
          </w:ffData>
        </w:fldChar>
      </w:r>
      <w:r w:rsidRPr="008C0CA2">
        <w:instrText xml:space="preserve"> FORMCHECKBOX </w:instrText>
      </w:r>
      <w:r w:rsidRPr="008C0CA2">
        <w:fldChar w:fldCharType="separate"/>
      </w:r>
      <w:r w:rsidRPr="008C0CA2">
        <w:fldChar w:fldCharType="end"/>
      </w:r>
      <w:r w:rsidR="00233363" w:rsidRPr="004E58D5">
        <w:rPr>
          <w:rFonts w:ascii="Arial" w:hAnsi="Arial" w:cs="Arial"/>
        </w:rPr>
        <w:t xml:space="preserve"> CCAG-FCS</w:t>
      </w:r>
    </w:p>
    <w:p w14:paraId="7EC94400" w14:textId="77777777" w:rsidR="009B1CD0" w:rsidRDefault="007D7A65" w:rsidP="00725EC5">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Autres :……………………………………………………………………………………………</w:t>
      </w:r>
    </w:p>
    <w:p w14:paraId="0A429DA7" w14:textId="77777777" w:rsidR="009B1CD0" w:rsidRDefault="009B1CD0" w:rsidP="00710FD6">
      <w:pPr>
        <w:tabs>
          <w:tab w:val="left" w:pos="851"/>
        </w:tabs>
        <w:jc w:val="both"/>
        <w:rPr>
          <w:rFonts w:ascii="Arial" w:hAnsi="Arial" w:cs="Arial"/>
        </w:rPr>
      </w:pPr>
    </w:p>
    <w:p w14:paraId="38A6C7A4"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7145AC5A" w14:textId="77777777" w:rsidR="009B1CD0" w:rsidRDefault="009B1CD0" w:rsidP="0083205E">
      <w:pPr>
        <w:tabs>
          <w:tab w:val="left" w:pos="851"/>
        </w:tabs>
        <w:jc w:val="both"/>
        <w:rPr>
          <w:rFonts w:ascii="Arial" w:hAnsi="Arial" w:cs="Arial"/>
        </w:rPr>
      </w:pPr>
    </w:p>
    <w:p w14:paraId="18F1E75E" w14:textId="741DA1CA"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C83234">
        <w:rPr>
          <w:rFonts w:ascii="Arial" w:hAnsi="Arial" w:cs="Arial"/>
        </w:rPr>
        <w:t>Le</w:t>
      </w:r>
      <w:r w:rsidR="00D90A00">
        <w:rPr>
          <w:rFonts w:ascii="Arial" w:hAnsi="Arial" w:cs="Arial"/>
        </w:rPr>
        <w:t xml:space="preserve"> </w:t>
      </w:r>
      <w:r w:rsidR="009B1CD0">
        <w:rPr>
          <w:rFonts w:ascii="Arial" w:hAnsi="Arial" w:cs="Arial"/>
        </w:rPr>
        <w:t>signataire</w:t>
      </w:r>
    </w:p>
    <w:p w14:paraId="1345BF91" w14:textId="77777777" w:rsidR="009B1CD0" w:rsidRDefault="009B1CD0" w:rsidP="0083205E">
      <w:pPr>
        <w:tabs>
          <w:tab w:val="left" w:pos="851"/>
        </w:tabs>
        <w:jc w:val="both"/>
        <w:rPr>
          <w:rFonts w:ascii="Arial" w:hAnsi="Arial" w:cs="Arial"/>
        </w:rPr>
      </w:pPr>
    </w:p>
    <w:p w14:paraId="75D2DCEA" w14:textId="2FD4C44F"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C83234">
        <w:rPr>
          <w:rFonts w:ascii="Arial" w:hAnsi="Arial" w:cs="Arial"/>
        </w:rPr>
        <w:t>S’engage</w:t>
      </w:r>
      <w:r w:rsidR="009B1CD0">
        <w:rPr>
          <w:rFonts w:ascii="Arial" w:hAnsi="Arial" w:cs="Arial"/>
        </w:rPr>
        <w:t>, sur la base de son offre et pour son propre compte ;</w:t>
      </w:r>
    </w:p>
    <w:p w14:paraId="3571E289"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6D0C8067" w14:textId="77777777" w:rsidR="009B1CD0" w:rsidRDefault="009B1CD0" w:rsidP="009B45B9">
      <w:pPr>
        <w:tabs>
          <w:tab w:val="left" w:pos="851"/>
        </w:tabs>
        <w:jc w:val="both"/>
        <w:rPr>
          <w:rFonts w:ascii="Arial" w:hAnsi="Arial" w:cs="Arial"/>
        </w:rPr>
      </w:pPr>
    </w:p>
    <w:p w14:paraId="13A6D912" w14:textId="107BE358"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C83234">
        <w:rPr>
          <w:rFonts w:ascii="Arial" w:hAnsi="Arial" w:cs="Arial"/>
        </w:rPr>
        <w:t>Engage</w:t>
      </w:r>
      <w:r w:rsidR="009B1CD0">
        <w:rPr>
          <w:rFonts w:ascii="Arial" w:hAnsi="Arial" w:cs="Arial"/>
        </w:rPr>
        <w:t xml:space="preserve"> la société ……………………… sur la base de son offre ;</w:t>
      </w:r>
    </w:p>
    <w:p w14:paraId="02E23F84" w14:textId="77777777" w:rsidR="009B1CD0" w:rsidRDefault="009B1CD0" w:rsidP="0021781D">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3CAB525E" w14:textId="77777777" w:rsidR="009B1CD0" w:rsidRDefault="009B1CD0" w:rsidP="009B45B9">
      <w:pPr>
        <w:tabs>
          <w:tab w:val="left" w:pos="851"/>
        </w:tabs>
        <w:jc w:val="both"/>
        <w:rPr>
          <w:rFonts w:ascii="Arial" w:hAnsi="Arial" w:cs="Arial"/>
        </w:rPr>
      </w:pPr>
    </w:p>
    <w:p w14:paraId="1383A876" w14:textId="0F6440FA"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C83234">
        <w:rPr>
          <w:rFonts w:ascii="Arial" w:hAnsi="Arial" w:cs="Arial"/>
        </w:rPr>
        <w:t>L’ensemble</w:t>
      </w:r>
      <w:r w:rsidR="009B1CD0">
        <w:rPr>
          <w:rFonts w:ascii="Arial" w:hAnsi="Arial" w:cs="Arial"/>
        </w:rPr>
        <w:t xml:space="preserve"> des membres du groupement s’engagent, sur la base de l’offre du groupement ;</w:t>
      </w:r>
    </w:p>
    <w:p w14:paraId="3CE265D9"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546A0B66" w14:textId="77777777" w:rsidR="00A827DF" w:rsidRDefault="00A827DF">
      <w:pPr>
        <w:suppressAutoHyphens w:val="0"/>
        <w:rPr>
          <w:rFonts w:ascii="Arial" w:hAnsi="Arial" w:cs="Arial"/>
        </w:rPr>
      </w:pPr>
    </w:p>
    <w:p w14:paraId="03443288" w14:textId="77777777" w:rsidR="00E45127" w:rsidRDefault="00E45127" w:rsidP="00E45127">
      <w:pPr>
        <w:pStyle w:val="fcase1ertab"/>
        <w:tabs>
          <w:tab w:val="left" w:pos="851"/>
        </w:tabs>
        <w:ind w:left="0" w:firstLine="0"/>
      </w:pPr>
      <w:r>
        <w:rPr>
          <w:rFonts w:ascii="Arial" w:hAnsi="Arial" w:cs="Arial"/>
        </w:rPr>
        <w:t>à livrer les fournitures demandées ou à exécuter les prestations demandées :</w:t>
      </w:r>
    </w:p>
    <w:p w14:paraId="6A534327" w14:textId="4AA2D354" w:rsidR="00E45127" w:rsidRPr="0076343D" w:rsidRDefault="00E45127" w:rsidP="0076343D">
      <w:pPr>
        <w:pStyle w:val="fcase1ertab"/>
        <w:tabs>
          <w:tab w:val="clear" w:pos="426"/>
          <w:tab w:val="left" w:pos="851"/>
        </w:tabs>
        <w:spacing w:before="120"/>
        <w:ind w:left="0" w:firstLine="851"/>
      </w:pPr>
      <w:r w:rsidRPr="008C0CA2">
        <w:fldChar w:fldCharType="begin">
          <w:ffData>
            <w:name w:val=""/>
            <w:enabled/>
            <w:calcOnExit w:val="0"/>
            <w:checkBox>
              <w:size w:val="20"/>
              <w:default w:val="1"/>
            </w:checkBox>
          </w:ffData>
        </w:fldChar>
      </w:r>
      <w:r w:rsidRPr="008C0CA2">
        <w:instrText xml:space="preserve"> FORMCHECKBOX </w:instrText>
      </w:r>
      <w:r w:rsidRPr="008C0CA2">
        <w:fldChar w:fldCharType="separate"/>
      </w:r>
      <w:r w:rsidRPr="008C0CA2">
        <w:fldChar w:fldCharType="end"/>
      </w:r>
      <w:r>
        <w:rPr>
          <w:rFonts w:ascii="Arial" w:hAnsi="Arial" w:cs="Arial"/>
        </w:rPr>
        <w:t xml:space="preserve"> </w:t>
      </w:r>
      <w:r w:rsidR="00C83234">
        <w:rPr>
          <w:rFonts w:ascii="Arial" w:hAnsi="Arial" w:cs="Arial"/>
        </w:rPr>
        <w:t>Aux</w:t>
      </w:r>
      <w:r>
        <w:rPr>
          <w:rFonts w:ascii="Arial" w:hAnsi="Arial" w:cs="Arial"/>
        </w:rPr>
        <w:t xml:space="preserve"> prix indiqués ci-dessous ;</w:t>
      </w:r>
    </w:p>
    <w:p w14:paraId="17440E68" w14:textId="77777777" w:rsidR="00E45127" w:rsidRDefault="00E45127" w:rsidP="00E45127">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Taux de la TVA </w:t>
      </w:r>
      <w:r w:rsidR="0076343D">
        <w:t>………</w:t>
      </w:r>
      <w:r>
        <w:t xml:space="preserve">% : </w:t>
      </w:r>
    </w:p>
    <w:p w14:paraId="28E97117" w14:textId="77777777" w:rsidR="00E45127" w:rsidRDefault="00E45127" w:rsidP="00E45127">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Montant hors taxes</w:t>
      </w:r>
      <w:r>
        <w:rPr>
          <w:rStyle w:val="Caractresdenotedebasdepage"/>
        </w:rPr>
        <w:footnoteReference w:id="2"/>
      </w:r>
      <w:r>
        <w:rPr>
          <w:rStyle w:val="Caractresdenotedebasdepage"/>
        </w:rPr>
        <w:t> </w:t>
      </w:r>
      <w:r>
        <w:t>:</w:t>
      </w:r>
    </w:p>
    <w:p w14:paraId="1EA459DF" w14:textId="77777777" w:rsidR="00E45127" w:rsidRDefault="00E45127" w:rsidP="00E45127">
      <w:pPr>
        <w:tabs>
          <w:tab w:val="left" w:pos="426"/>
          <w:tab w:val="left" w:pos="851"/>
        </w:tabs>
        <w:spacing w:before="120"/>
        <w:ind w:left="2268"/>
        <w:rPr>
          <w:rFonts w:ascii="Arial" w:hAnsi="Arial" w:cs="Arial"/>
        </w:rPr>
      </w:pPr>
      <w:r>
        <w:t xml:space="preserve">Montant </w:t>
      </w:r>
      <w:r>
        <w:rPr>
          <w:rFonts w:ascii="Arial" w:hAnsi="Arial" w:cs="Arial"/>
        </w:rPr>
        <w:t>hors taxes arrêté en chiffres à : ……………………………………………………………………………….</w:t>
      </w:r>
    </w:p>
    <w:p w14:paraId="221883AD" w14:textId="77777777" w:rsidR="00E45127" w:rsidRDefault="00E45127" w:rsidP="00E45127">
      <w:pPr>
        <w:pStyle w:val="fcase1ertab"/>
        <w:tabs>
          <w:tab w:val="left" w:pos="851"/>
        </w:tabs>
        <w:spacing w:before="120"/>
        <w:ind w:left="2268" w:firstLine="0"/>
        <w:jc w:val="left"/>
      </w:pPr>
      <w:r>
        <w:rPr>
          <w:rFonts w:ascii="Arial" w:hAnsi="Arial" w:cs="Arial"/>
        </w:rPr>
        <w:t>Montant hors taxes arrêté en lettres à : ………………………………………………………...................................</w:t>
      </w:r>
    </w:p>
    <w:p w14:paraId="21803826" w14:textId="77777777" w:rsidR="00E45127" w:rsidRDefault="00E45127" w:rsidP="00E45127">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Montant TTC</w:t>
      </w:r>
      <w:r>
        <w:rPr>
          <w:rStyle w:val="Caractresdenotedebasdepage"/>
        </w:rPr>
        <w:footnoteReference w:customMarkFollows="1" w:id="3"/>
        <w:t>4 </w:t>
      </w:r>
      <w:r>
        <w:t>:</w:t>
      </w:r>
    </w:p>
    <w:p w14:paraId="4EF6DB67" w14:textId="77777777" w:rsidR="00E45127" w:rsidRDefault="00E45127" w:rsidP="00E45127">
      <w:pPr>
        <w:pStyle w:val="fcase1ertab"/>
        <w:tabs>
          <w:tab w:val="left" w:pos="851"/>
        </w:tabs>
        <w:spacing w:before="120"/>
        <w:ind w:left="2410" w:firstLine="0"/>
        <w:jc w:val="left"/>
        <w:rPr>
          <w:rFonts w:ascii="Arial" w:hAnsi="Arial" w:cs="Arial"/>
        </w:rPr>
      </w:pPr>
      <w:r>
        <w:rPr>
          <w:rFonts w:ascii="Arial" w:hAnsi="Arial" w:cs="Arial"/>
        </w:rPr>
        <w:t>Montant TTC arrêté en chiffres à : ………………………………………………………….......................................</w:t>
      </w:r>
    </w:p>
    <w:p w14:paraId="6F4BD0D6" w14:textId="77777777" w:rsidR="00E45127" w:rsidRDefault="00E45127" w:rsidP="00E45127">
      <w:pPr>
        <w:pStyle w:val="fcase1ertab"/>
        <w:tabs>
          <w:tab w:val="left" w:pos="851"/>
        </w:tabs>
        <w:spacing w:before="120"/>
        <w:ind w:left="2410" w:firstLine="0"/>
        <w:jc w:val="left"/>
        <w:rPr>
          <w:rFonts w:ascii="Arial" w:hAnsi="Arial" w:cs="Arial"/>
          <w:u w:val="single"/>
        </w:rPr>
      </w:pPr>
      <w:r>
        <w:rPr>
          <w:rFonts w:ascii="Arial" w:hAnsi="Arial" w:cs="Arial"/>
        </w:rPr>
        <w:t>Montant TTC arrêté en lettres à : ………………………………………………………………………………………..</w:t>
      </w:r>
    </w:p>
    <w:p w14:paraId="4A979A74" w14:textId="77777777" w:rsidR="00E45127" w:rsidRDefault="00E45127">
      <w:pPr>
        <w:suppressAutoHyphens w:val="0"/>
        <w:rPr>
          <w:rFonts w:ascii="Arial" w:hAnsi="Arial" w:cs="Arial"/>
        </w:rPr>
      </w:pPr>
    </w:p>
    <w:p w14:paraId="350D1F98" w14:textId="77777777" w:rsidR="0094423E" w:rsidRDefault="0094423E">
      <w:pPr>
        <w:suppressAutoHyphens w:val="0"/>
        <w:rPr>
          <w:rFonts w:ascii="Arial" w:hAnsi="Arial" w:cs="Arial"/>
        </w:rPr>
      </w:pPr>
      <w:r>
        <w:rPr>
          <w:rFonts w:ascii="Arial" w:hAnsi="Arial" w:cs="Arial"/>
        </w:rPr>
        <w:br w:type="page"/>
      </w:r>
    </w:p>
    <w:p w14:paraId="38958AF1"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lastRenderedPageBreak/>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5C001292"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09D54EC6" w14:textId="77777777" w:rsidR="00036500" w:rsidRDefault="00036500" w:rsidP="009B45B9">
      <w:pPr>
        <w:tabs>
          <w:tab w:val="left" w:pos="851"/>
          <w:tab w:val="left" w:pos="6237"/>
        </w:tabs>
        <w:rPr>
          <w:rFonts w:ascii="Arial" w:hAnsi="Arial" w:cs="Arial"/>
          <w:i/>
          <w:iCs/>
          <w:sz w:val="18"/>
          <w:szCs w:val="18"/>
        </w:rPr>
      </w:pPr>
    </w:p>
    <w:p w14:paraId="573BAC57"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274F581A"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29F3B6C3" w14:textId="0C00754C"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sidR="00C83234">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sidR="00C83234">
        <w:rPr>
          <w:rFonts w:ascii="Arial" w:hAnsi="Arial" w:cs="Arial"/>
        </w:rPr>
        <w:t>S</w:t>
      </w:r>
      <w:r>
        <w:rPr>
          <w:rFonts w:ascii="Arial" w:hAnsi="Arial" w:cs="Arial"/>
        </w:rPr>
        <w:t>olidaire</w:t>
      </w:r>
    </w:p>
    <w:p w14:paraId="05B71E1A"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50E6FD4B"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5D0A74F4"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7535A69B"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26456CB7"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50686B3E"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678D32D4"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89002EF"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57CD58C0"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D293FD"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88453BC"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6D5F2D50" w14:textId="77777777">
        <w:trPr>
          <w:trHeight w:val="1021"/>
        </w:trPr>
        <w:tc>
          <w:tcPr>
            <w:tcW w:w="4503" w:type="dxa"/>
            <w:tcBorders>
              <w:top w:val="single" w:sz="4" w:space="0" w:color="000000"/>
              <w:left w:val="single" w:sz="4" w:space="0" w:color="000000"/>
            </w:tcBorders>
            <w:shd w:val="clear" w:color="auto" w:fill="CCFFFF"/>
          </w:tcPr>
          <w:p w14:paraId="2EE3DF8F"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7704440B"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79B344B1" w14:textId="77777777" w:rsidR="009B1CD0" w:rsidRDefault="009B1CD0" w:rsidP="006F3DF9">
            <w:pPr>
              <w:tabs>
                <w:tab w:val="left" w:pos="851"/>
              </w:tabs>
              <w:snapToGrid w:val="0"/>
              <w:jc w:val="both"/>
              <w:rPr>
                <w:rFonts w:ascii="Arial" w:hAnsi="Arial" w:cs="Arial"/>
              </w:rPr>
            </w:pPr>
          </w:p>
        </w:tc>
      </w:tr>
      <w:tr w:rsidR="009B1CD0" w14:paraId="473E8209" w14:textId="77777777">
        <w:trPr>
          <w:trHeight w:val="1021"/>
        </w:trPr>
        <w:tc>
          <w:tcPr>
            <w:tcW w:w="4503" w:type="dxa"/>
            <w:tcBorders>
              <w:left w:val="single" w:sz="4" w:space="0" w:color="000000"/>
            </w:tcBorders>
          </w:tcPr>
          <w:p w14:paraId="775A4F5E"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5EA3CC59"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4CE34E45" w14:textId="77777777" w:rsidR="009B1CD0" w:rsidRDefault="009B1CD0" w:rsidP="006F3DF9">
            <w:pPr>
              <w:tabs>
                <w:tab w:val="left" w:pos="851"/>
              </w:tabs>
              <w:snapToGrid w:val="0"/>
              <w:jc w:val="both"/>
              <w:rPr>
                <w:rFonts w:ascii="Arial" w:hAnsi="Arial" w:cs="Arial"/>
              </w:rPr>
            </w:pPr>
          </w:p>
        </w:tc>
      </w:tr>
      <w:tr w:rsidR="009B1CD0" w14:paraId="54D11B1E" w14:textId="77777777">
        <w:trPr>
          <w:trHeight w:val="1021"/>
        </w:trPr>
        <w:tc>
          <w:tcPr>
            <w:tcW w:w="4503" w:type="dxa"/>
            <w:tcBorders>
              <w:left w:val="single" w:sz="4" w:space="0" w:color="000000"/>
              <w:bottom w:val="single" w:sz="4" w:space="0" w:color="000000"/>
            </w:tcBorders>
            <w:shd w:val="clear" w:color="auto" w:fill="CCFFFF"/>
          </w:tcPr>
          <w:p w14:paraId="440F6C5C"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1EBCDE24"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EA2C0F3" w14:textId="77777777" w:rsidR="009B1CD0" w:rsidRDefault="009B1CD0" w:rsidP="006F3DF9">
            <w:pPr>
              <w:tabs>
                <w:tab w:val="left" w:pos="851"/>
              </w:tabs>
              <w:snapToGrid w:val="0"/>
              <w:jc w:val="both"/>
              <w:rPr>
                <w:rFonts w:ascii="Arial" w:hAnsi="Arial" w:cs="Arial"/>
              </w:rPr>
            </w:pPr>
          </w:p>
        </w:tc>
      </w:tr>
    </w:tbl>
    <w:p w14:paraId="750A3CDD" w14:textId="77777777" w:rsidR="009B1CD0" w:rsidRDefault="009B1CD0" w:rsidP="006C4338">
      <w:pPr>
        <w:tabs>
          <w:tab w:val="left" w:pos="851"/>
          <w:tab w:val="left" w:pos="6237"/>
        </w:tabs>
      </w:pPr>
    </w:p>
    <w:p w14:paraId="24CDEADD"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0AB7EE70"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4D430379"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1EE9090F" w14:textId="0EC0DD78" w:rsidR="009B1CD0" w:rsidRDefault="00C83234"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Nom</w:t>
      </w:r>
      <w:r w:rsidR="009B1CD0">
        <w:rPr>
          <w:rFonts w:ascii="Arial" w:hAnsi="Arial" w:cs="Arial"/>
        </w:rPr>
        <w:t xml:space="preserve"> de l’établissement bancaire :</w:t>
      </w:r>
    </w:p>
    <w:p w14:paraId="6D0D3E97"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30272543"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8CD3F4C"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25023D26" w14:textId="12E59692" w:rsidR="009B1CD0" w:rsidRDefault="00C83234"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Numéro</w:t>
      </w:r>
      <w:r w:rsidR="009B1CD0">
        <w:rPr>
          <w:rFonts w:ascii="Arial" w:hAnsi="Arial" w:cs="Arial"/>
        </w:rPr>
        <w:t xml:space="preserve"> de compte :</w:t>
      </w:r>
    </w:p>
    <w:p w14:paraId="61F09BEA"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69A5A4A"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4A86B381" w14:textId="77777777" w:rsidR="00A827DF" w:rsidRDefault="00A827DF" w:rsidP="0083205E">
      <w:pPr>
        <w:pStyle w:val="fcasegauche"/>
        <w:tabs>
          <w:tab w:val="left" w:pos="426"/>
          <w:tab w:val="left" w:pos="851"/>
        </w:tabs>
        <w:spacing w:after="0"/>
        <w:ind w:left="0" w:firstLine="0"/>
        <w:jc w:val="left"/>
        <w:rPr>
          <w:rFonts w:ascii="Arial" w:hAnsi="Arial" w:cs="Arial"/>
          <w:b/>
        </w:rPr>
      </w:pPr>
    </w:p>
    <w:p w14:paraId="2CA147E9"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42508CA3" w14:textId="5A21B2AF"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 xml:space="preserve">B4 </w:t>
      </w:r>
      <w:r w:rsidR="00C83234">
        <w:rPr>
          <w:rFonts w:ascii="Arial" w:hAnsi="Arial" w:cs="Arial"/>
          <w:b/>
          <w:sz w:val="22"/>
          <w:szCs w:val="22"/>
        </w:rPr>
        <w:t>–</w:t>
      </w:r>
      <w:r>
        <w:rPr>
          <w:rFonts w:ascii="Arial" w:hAnsi="Arial" w:cs="Arial"/>
          <w:b/>
          <w:sz w:val="22"/>
          <w:szCs w:val="22"/>
        </w:rPr>
        <w:t xml:space="preserve"> Avance</w:t>
      </w:r>
      <w:r w:rsidR="00C83234">
        <w:rPr>
          <w:rFonts w:ascii="Arial" w:hAnsi="Arial" w:cs="Arial"/>
          <w:b/>
        </w:rPr>
        <w:t xml:space="preserve">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27301EA3" w14:textId="77777777" w:rsidR="009B1CD0" w:rsidRDefault="009B1CD0" w:rsidP="00934503">
      <w:pPr>
        <w:tabs>
          <w:tab w:val="left" w:pos="426"/>
          <w:tab w:val="left" w:pos="851"/>
        </w:tabs>
        <w:rPr>
          <w:rFonts w:ascii="Arial" w:hAnsi="Arial" w:cs="Arial"/>
          <w:b/>
        </w:rPr>
      </w:pPr>
    </w:p>
    <w:p w14:paraId="7C140962"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27B90152"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7F745F0F" w14:textId="77777777" w:rsidR="009B1CD0" w:rsidRDefault="009B1CD0" w:rsidP="009B45B9">
      <w:pPr>
        <w:tabs>
          <w:tab w:val="left" w:pos="426"/>
          <w:tab w:val="left" w:pos="851"/>
        </w:tabs>
        <w:jc w:val="both"/>
        <w:rPr>
          <w:rFonts w:ascii="Arial" w:hAnsi="Arial" w:cs="Arial"/>
          <w:b/>
        </w:rPr>
      </w:pPr>
    </w:p>
    <w:p w14:paraId="2E6FAC19" w14:textId="77777777" w:rsidR="009B1CD0" w:rsidRDefault="009B1CD0" w:rsidP="009B45B9">
      <w:pPr>
        <w:tabs>
          <w:tab w:val="left" w:pos="426"/>
          <w:tab w:val="left" w:pos="851"/>
        </w:tabs>
        <w:jc w:val="both"/>
        <w:rPr>
          <w:rFonts w:ascii="Arial" w:hAnsi="Arial" w:cs="Arial"/>
          <w:b/>
        </w:rPr>
      </w:pPr>
    </w:p>
    <w:p w14:paraId="0D2A196C"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231DEBA6" w14:textId="77777777" w:rsidR="009B1CD0" w:rsidRDefault="009B1CD0" w:rsidP="009B45B9">
      <w:pPr>
        <w:tabs>
          <w:tab w:val="left" w:pos="576"/>
          <w:tab w:val="left" w:pos="851"/>
        </w:tabs>
        <w:jc w:val="both"/>
        <w:rPr>
          <w:rFonts w:ascii="Arial" w:hAnsi="Arial" w:cs="Arial"/>
        </w:rPr>
      </w:pPr>
    </w:p>
    <w:p w14:paraId="4DE6079C" w14:textId="77777777"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w:t>
      </w:r>
      <w:r w:rsidR="00343C91">
        <w:rPr>
          <w:rFonts w:ascii="Arial" w:hAnsi="Arial" w:cs="Arial"/>
        </w:rPr>
        <w:t>12</w:t>
      </w:r>
      <w:r w:rsidR="00725EC5">
        <w:rPr>
          <w:rFonts w:ascii="Arial" w:hAnsi="Arial" w:cs="Arial"/>
        </w:rPr>
        <w:t xml:space="preserve"> </w:t>
      </w:r>
      <w:r>
        <w:rPr>
          <w:rFonts w:ascii="Arial" w:hAnsi="Arial" w:cs="Arial"/>
        </w:rPr>
        <w:t>mois ou …… jours à compter de :</w:t>
      </w:r>
    </w:p>
    <w:p w14:paraId="0CBED061" w14:textId="77777777" w:rsidR="009B1CD0" w:rsidRDefault="009B1CD0" w:rsidP="009B45B9">
      <w:pPr>
        <w:tabs>
          <w:tab w:val="left" w:pos="851"/>
        </w:tabs>
      </w:pPr>
      <w:r>
        <w:rPr>
          <w:rFonts w:ascii="Arial" w:hAnsi="Arial" w:cs="Arial"/>
          <w:i/>
          <w:sz w:val="18"/>
          <w:szCs w:val="18"/>
        </w:rPr>
        <w:t>(Cocher la case correspondante.)</w:t>
      </w:r>
    </w:p>
    <w:p w14:paraId="0F4CD183" w14:textId="59D0BA31" w:rsidR="009B1CD0" w:rsidRDefault="00844DAA" w:rsidP="009B45B9">
      <w:pPr>
        <w:tabs>
          <w:tab w:val="left" w:pos="851"/>
        </w:tabs>
        <w:spacing w:before="120"/>
        <w:ind w:left="567"/>
        <w:jc w:val="both"/>
      </w:pPr>
      <w:r>
        <w:tab/>
      </w:r>
      <w:r w:rsidR="00343C91">
        <w:fldChar w:fldCharType="begin">
          <w:ffData>
            <w:name w:val=""/>
            <w:enabled/>
            <w:calcOnExit w:val="0"/>
            <w:checkBox>
              <w:size w:val="20"/>
              <w:default w:val="0"/>
            </w:checkBox>
          </w:ffData>
        </w:fldChar>
      </w:r>
      <w:r w:rsidR="00343C91">
        <w:instrText xml:space="preserve"> FORMCHECKBOX </w:instrText>
      </w:r>
      <w:r w:rsidR="00343C91">
        <w:fldChar w:fldCharType="separate"/>
      </w:r>
      <w:r w:rsidR="00343C91">
        <w:fldChar w:fldCharType="end"/>
      </w:r>
      <w:r w:rsidR="009B1CD0">
        <w:rPr>
          <w:rFonts w:ascii="Arial" w:hAnsi="Arial" w:cs="Arial"/>
        </w:rPr>
        <w:tab/>
      </w:r>
      <w:r w:rsidR="00C83234">
        <w:rPr>
          <w:rFonts w:ascii="Arial" w:hAnsi="Arial" w:cs="Arial"/>
        </w:rPr>
        <w:t>La</w:t>
      </w:r>
      <w:r w:rsidR="009B1CD0">
        <w:rPr>
          <w:rFonts w:ascii="Arial" w:hAnsi="Arial" w:cs="Arial"/>
        </w:rPr>
        <w:t xml:space="preserve"> date de notification du marché </w:t>
      </w:r>
      <w:r w:rsidR="00FE48C9">
        <w:rPr>
          <w:rFonts w:ascii="Arial" w:hAnsi="Arial" w:cs="Arial"/>
        </w:rPr>
        <w:t>public</w:t>
      </w:r>
      <w:r w:rsidR="009B1CD0">
        <w:rPr>
          <w:rFonts w:ascii="Arial" w:hAnsi="Arial" w:cs="Arial"/>
        </w:rPr>
        <w:t> ;</w:t>
      </w:r>
    </w:p>
    <w:p w14:paraId="110E51E1" w14:textId="3783C2BE"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r>
      <w:r w:rsidR="00C83234">
        <w:rPr>
          <w:rFonts w:ascii="Arial" w:hAnsi="Arial" w:cs="Arial"/>
        </w:rPr>
        <w:t>La</w:t>
      </w:r>
      <w:r w:rsidR="009B1CD0">
        <w:rPr>
          <w:rFonts w:ascii="Arial" w:hAnsi="Arial" w:cs="Arial"/>
        </w:rPr>
        <w:t xml:space="preserve"> date de notification de l’ordre de service ;</w:t>
      </w:r>
    </w:p>
    <w:p w14:paraId="6D67DC8F" w14:textId="54D2BDCD" w:rsidR="009B1CD0" w:rsidRDefault="00844DAA" w:rsidP="009B45B9">
      <w:pPr>
        <w:tabs>
          <w:tab w:val="left" w:pos="851"/>
        </w:tabs>
        <w:spacing w:before="120"/>
        <w:ind w:left="1134" w:hanging="567"/>
        <w:jc w:val="both"/>
        <w:rPr>
          <w:rFonts w:ascii="Arial" w:hAnsi="Arial" w:cs="Arial"/>
          <w:b/>
        </w:rPr>
      </w:pPr>
      <w:r>
        <w:tab/>
      </w:r>
      <w:r w:rsidR="00343C91">
        <w:fldChar w:fldCharType="begin">
          <w:ffData>
            <w:name w:val=""/>
            <w:enabled/>
            <w:calcOnExit w:val="0"/>
            <w:checkBox>
              <w:size w:val="20"/>
              <w:default w:val="1"/>
            </w:checkBox>
          </w:ffData>
        </w:fldChar>
      </w:r>
      <w:r w:rsidR="00343C91">
        <w:instrText xml:space="preserve"> FORMCHECKBOX </w:instrText>
      </w:r>
      <w:r w:rsidR="00343C91">
        <w:fldChar w:fldCharType="separate"/>
      </w:r>
      <w:r w:rsidR="00343C91">
        <w:fldChar w:fldCharType="end"/>
      </w:r>
      <w:r w:rsidR="009B1CD0">
        <w:rPr>
          <w:rFonts w:ascii="Arial" w:hAnsi="Arial" w:cs="Arial"/>
        </w:rPr>
        <w:tab/>
      </w:r>
      <w:r w:rsidR="00C83234">
        <w:rPr>
          <w:rFonts w:ascii="Arial" w:hAnsi="Arial" w:cs="Arial"/>
        </w:rPr>
        <w:t>La</w:t>
      </w:r>
      <w:r w:rsidR="009B1CD0">
        <w:rPr>
          <w:rFonts w:ascii="Arial" w:hAnsi="Arial" w:cs="Arial"/>
        </w:rPr>
        <w:t xml:space="preserve"> date de début d’exécution prévue par le marché </w:t>
      </w:r>
      <w:r w:rsidR="00FE48C9">
        <w:rPr>
          <w:rFonts w:ascii="Arial" w:hAnsi="Arial" w:cs="Arial"/>
        </w:rPr>
        <w:t>public</w:t>
      </w:r>
      <w:r w:rsidR="009B1CD0">
        <w:rPr>
          <w:rFonts w:ascii="Arial" w:hAnsi="Arial" w:cs="Arial"/>
        </w:rPr>
        <w:t xml:space="preserve"> lorsqu’elle est postér</w:t>
      </w:r>
      <w:r w:rsidR="00343C91">
        <w:rPr>
          <w:rFonts w:ascii="Arial" w:hAnsi="Arial" w:cs="Arial"/>
        </w:rPr>
        <w:t>ieure à la date de notification 1</w:t>
      </w:r>
      <w:r w:rsidR="00343C91" w:rsidRPr="00343C91">
        <w:rPr>
          <w:rFonts w:ascii="Arial" w:hAnsi="Arial" w:cs="Arial"/>
          <w:vertAlign w:val="superscript"/>
        </w:rPr>
        <w:t>er</w:t>
      </w:r>
      <w:r w:rsidR="00343C91">
        <w:rPr>
          <w:rFonts w:ascii="Arial" w:hAnsi="Arial" w:cs="Arial"/>
        </w:rPr>
        <w:t xml:space="preserve"> </w:t>
      </w:r>
      <w:r w:rsidR="00524059">
        <w:rPr>
          <w:rFonts w:ascii="Arial" w:hAnsi="Arial" w:cs="Arial"/>
        </w:rPr>
        <w:t>juin 2026</w:t>
      </w:r>
    </w:p>
    <w:p w14:paraId="44854027" w14:textId="77777777" w:rsidR="009B1CD0" w:rsidRDefault="009B1CD0" w:rsidP="009B45B9">
      <w:pPr>
        <w:tabs>
          <w:tab w:val="left" w:pos="426"/>
          <w:tab w:val="left" w:pos="851"/>
        </w:tabs>
        <w:jc w:val="both"/>
        <w:rPr>
          <w:rFonts w:ascii="Arial" w:hAnsi="Arial" w:cs="Arial"/>
          <w:b/>
        </w:rPr>
      </w:pPr>
    </w:p>
    <w:p w14:paraId="46FAE8B7"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94423E">
        <w:fldChar w:fldCharType="begin">
          <w:ffData>
            <w:name w:val=""/>
            <w:enabled/>
            <w:calcOnExit w:val="0"/>
            <w:checkBox>
              <w:size w:val="20"/>
              <w:default w:val="0"/>
            </w:checkBox>
          </w:ffData>
        </w:fldChar>
      </w:r>
      <w:r w:rsidR="0094423E">
        <w:instrText xml:space="preserve"> FORMCHECKBOX </w:instrText>
      </w:r>
      <w:r w:rsidR="0094423E">
        <w:fldChar w:fldCharType="separate"/>
      </w:r>
      <w:r w:rsidR="0094423E">
        <w:fldChar w:fldCharType="end"/>
      </w:r>
      <w:r>
        <w:tab/>
      </w:r>
      <w:r w:rsidR="009D661E">
        <w:t>Non</w:t>
      </w:r>
      <w:r>
        <w:tab/>
      </w:r>
      <w:r>
        <w:tab/>
      </w:r>
      <w:r>
        <w:tab/>
      </w:r>
      <w:r w:rsidR="0094423E">
        <w:fldChar w:fldCharType="begin">
          <w:ffData>
            <w:name w:val=""/>
            <w:enabled/>
            <w:calcOnExit w:val="0"/>
            <w:checkBox>
              <w:size w:val="20"/>
              <w:default w:val="1"/>
            </w:checkBox>
          </w:ffData>
        </w:fldChar>
      </w:r>
      <w:r w:rsidR="0094423E">
        <w:instrText xml:space="preserve"> FORMCHECKBOX </w:instrText>
      </w:r>
      <w:r w:rsidR="0094423E">
        <w:fldChar w:fldCharType="separate"/>
      </w:r>
      <w:r w:rsidR="0094423E">
        <w:fldChar w:fldCharType="end"/>
      </w:r>
      <w:r>
        <w:tab/>
      </w:r>
      <w:r w:rsidR="009D661E">
        <w:t>Oui</w:t>
      </w:r>
    </w:p>
    <w:p w14:paraId="22BE9870"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04EAC001" w14:textId="77777777" w:rsidR="009B1CD0" w:rsidRDefault="009B1CD0" w:rsidP="009B45B9">
      <w:pPr>
        <w:tabs>
          <w:tab w:val="left" w:pos="426"/>
          <w:tab w:val="left" w:pos="851"/>
        </w:tabs>
        <w:jc w:val="both"/>
        <w:rPr>
          <w:rFonts w:ascii="Arial" w:hAnsi="Arial" w:cs="Arial"/>
        </w:rPr>
      </w:pPr>
    </w:p>
    <w:p w14:paraId="3CD4AC7F" w14:textId="25306B5F" w:rsidR="009B1CD0" w:rsidRDefault="009B1CD0" w:rsidP="009B45B9">
      <w:pPr>
        <w:tabs>
          <w:tab w:val="left" w:pos="426"/>
          <w:tab w:val="left" w:pos="851"/>
        </w:tabs>
        <w:jc w:val="both"/>
        <w:rPr>
          <w:rFonts w:ascii="Arial" w:hAnsi="Arial" w:cs="Arial"/>
        </w:rPr>
      </w:pPr>
      <w:r>
        <w:rPr>
          <w:rFonts w:ascii="Arial" w:hAnsi="Arial" w:cs="Arial"/>
        </w:rPr>
        <w:t>Si oui, préciser :</w:t>
      </w:r>
      <w:r w:rsidR="0094423E">
        <w:rPr>
          <w:rFonts w:ascii="Arial" w:hAnsi="Arial" w:cs="Arial"/>
        </w:rPr>
        <w:t xml:space="preserve"> reconductible </w:t>
      </w:r>
      <w:r w:rsidR="00C83234">
        <w:rPr>
          <w:rFonts w:ascii="Arial" w:hAnsi="Arial" w:cs="Arial"/>
        </w:rPr>
        <w:t>trois fois</w:t>
      </w:r>
      <w:r w:rsidR="0094423E">
        <w:rPr>
          <w:rFonts w:ascii="Arial" w:hAnsi="Arial" w:cs="Arial"/>
        </w:rPr>
        <w:t xml:space="preserve"> un (1) an</w:t>
      </w:r>
    </w:p>
    <w:p w14:paraId="45EA5E93" w14:textId="77777777" w:rsidR="00A827DF" w:rsidRDefault="00A827DF"/>
    <w:tbl>
      <w:tblPr>
        <w:tblW w:w="10419" w:type="dxa"/>
        <w:tblLayout w:type="fixed"/>
        <w:tblCellMar>
          <w:left w:w="71" w:type="dxa"/>
          <w:right w:w="71" w:type="dxa"/>
        </w:tblCellMar>
        <w:tblLook w:val="0000" w:firstRow="0" w:lastRow="0" w:firstColumn="0" w:lastColumn="0" w:noHBand="0" w:noVBand="0"/>
      </w:tblPr>
      <w:tblGrid>
        <w:gridCol w:w="10419"/>
      </w:tblGrid>
      <w:tr w:rsidR="009B1CD0" w14:paraId="33F3374A" w14:textId="77777777" w:rsidTr="00A827DF">
        <w:tc>
          <w:tcPr>
            <w:tcW w:w="10419" w:type="dxa"/>
            <w:shd w:val="clear" w:color="auto" w:fill="66CCFF"/>
          </w:tcPr>
          <w:p w14:paraId="4B3B1075" w14:textId="77777777" w:rsidR="009B1CD0" w:rsidRDefault="009B1CD0" w:rsidP="00C630AD">
            <w:pPr>
              <w:tabs>
                <w:tab w:val="left" w:pos="-142"/>
                <w:tab w:val="left" w:pos="851"/>
                <w:tab w:val="left" w:pos="4111"/>
              </w:tabs>
              <w:jc w:val="both"/>
            </w:pPr>
            <w:r>
              <w:rPr>
                <w:rFonts w:ascii="Arial" w:hAnsi="Arial" w:cs="Arial"/>
                <w:b/>
                <w:bCs/>
                <w:sz w:val="22"/>
                <w:szCs w:val="22"/>
              </w:rPr>
              <w:lastRenderedPageBreak/>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149CE31C" w14:textId="77777777" w:rsidR="009B1CD0" w:rsidRDefault="009B1CD0" w:rsidP="006C4338">
      <w:pPr>
        <w:tabs>
          <w:tab w:val="left" w:pos="851"/>
        </w:tabs>
        <w:jc w:val="both"/>
      </w:pPr>
    </w:p>
    <w:p w14:paraId="61C158C0"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5176A4B3" w14:textId="77777777" w:rsidR="005824AE" w:rsidRDefault="005824AE" w:rsidP="006C4338">
      <w:pPr>
        <w:tabs>
          <w:tab w:val="left" w:pos="851"/>
        </w:tabs>
        <w:jc w:val="both"/>
      </w:pPr>
    </w:p>
    <w:p w14:paraId="4F9956E5"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48A7704C"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BA96B55" w14:textId="77777777" w:rsidTr="009B45B9">
        <w:tc>
          <w:tcPr>
            <w:tcW w:w="4644" w:type="dxa"/>
            <w:tcBorders>
              <w:top w:val="single" w:sz="4" w:space="0" w:color="000000"/>
              <w:left w:val="single" w:sz="4" w:space="0" w:color="000000"/>
              <w:bottom w:val="single" w:sz="4" w:space="0" w:color="000000"/>
            </w:tcBorders>
            <w:vAlign w:val="center"/>
          </w:tcPr>
          <w:p w14:paraId="5A8BFD08"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7770B8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3D02EC6D"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3434E106"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266AB7B" w14:textId="77777777" w:rsidTr="00227087">
        <w:trPr>
          <w:trHeight w:val="1284"/>
        </w:trPr>
        <w:tc>
          <w:tcPr>
            <w:tcW w:w="4644" w:type="dxa"/>
            <w:tcBorders>
              <w:top w:val="single" w:sz="4" w:space="0" w:color="000000"/>
              <w:left w:val="single" w:sz="4" w:space="0" w:color="000000"/>
              <w:bottom w:val="single" w:sz="4" w:space="0" w:color="auto"/>
            </w:tcBorders>
          </w:tcPr>
          <w:p w14:paraId="5D879902"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3605C8C1"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16F36497" w14:textId="77777777" w:rsidR="00332B12" w:rsidRDefault="00332B12" w:rsidP="00B054DA">
            <w:pPr>
              <w:tabs>
                <w:tab w:val="left" w:pos="851"/>
              </w:tabs>
              <w:snapToGrid w:val="0"/>
              <w:jc w:val="both"/>
              <w:rPr>
                <w:rFonts w:ascii="Arial" w:hAnsi="Arial" w:cs="Arial"/>
                <w:b/>
                <w:bCs/>
              </w:rPr>
            </w:pPr>
          </w:p>
        </w:tc>
      </w:tr>
    </w:tbl>
    <w:p w14:paraId="07CD511F"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ADD805" w14:textId="77777777" w:rsidR="0076343D" w:rsidRDefault="0076343D" w:rsidP="00332B12">
      <w:pPr>
        <w:pStyle w:val="fcase1ertab"/>
        <w:tabs>
          <w:tab w:val="left" w:pos="851"/>
        </w:tabs>
        <w:ind w:left="0" w:firstLine="0"/>
        <w:rPr>
          <w:rFonts w:ascii="Arial" w:hAnsi="Arial" w:cs="Arial"/>
          <w:b/>
          <w:sz w:val="22"/>
          <w:szCs w:val="22"/>
        </w:rPr>
      </w:pPr>
    </w:p>
    <w:p w14:paraId="2A4515C7" w14:textId="77777777" w:rsidR="0076343D" w:rsidRDefault="0076343D" w:rsidP="00332B12">
      <w:pPr>
        <w:pStyle w:val="fcase1ertab"/>
        <w:tabs>
          <w:tab w:val="left" w:pos="851"/>
        </w:tabs>
        <w:ind w:left="0" w:firstLine="0"/>
        <w:rPr>
          <w:rFonts w:ascii="Arial" w:hAnsi="Arial" w:cs="Arial"/>
          <w:b/>
          <w:sz w:val="22"/>
          <w:szCs w:val="22"/>
        </w:rPr>
      </w:pPr>
    </w:p>
    <w:p w14:paraId="37614497"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299131C5" w14:textId="77777777" w:rsidR="00332B12" w:rsidRDefault="00332B12" w:rsidP="006C4338">
      <w:pPr>
        <w:tabs>
          <w:tab w:val="left" w:pos="851"/>
        </w:tabs>
        <w:jc w:val="both"/>
      </w:pPr>
    </w:p>
    <w:p w14:paraId="422F0F09"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22609627"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6E6D0D63" w14:textId="77777777" w:rsidR="009B1CD0" w:rsidRDefault="009B1CD0" w:rsidP="005846FB">
      <w:pPr>
        <w:tabs>
          <w:tab w:val="left" w:pos="851"/>
        </w:tabs>
        <w:rPr>
          <w:rFonts w:ascii="Arial" w:hAnsi="Arial" w:cs="Arial"/>
        </w:rPr>
      </w:pPr>
    </w:p>
    <w:p w14:paraId="68A78A25" w14:textId="77777777" w:rsidR="00036500" w:rsidRDefault="00036500" w:rsidP="005846FB">
      <w:pPr>
        <w:tabs>
          <w:tab w:val="left" w:pos="851"/>
        </w:tabs>
        <w:rPr>
          <w:rFonts w:ascii="Arial" w:hAnsi="Arial" w:cs="Arial"/>
        </w:rPr>
      </w:pPr>
    </w:p>
    <w:p w14:paraId="7E6B9EF4"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01BDFDF7"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70C4A200" w14:textId="3EB160F5"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sidR="00C83234">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sidR="00C83234">
        <w:rPr>
          <w:rFonts w:ascii="Arial" w:hAnsi="Arial" w:cs="Arial"/>
        </w:rPr>
        <w:t>S</w:t>
      </w:r>
      <w:r>
        <w:rPr>
          <w:rFonts w:ascii="Arial" w:hAnsi="Arial" w:cs="Arial"/>
        </w:rPr>
        <w:t>olidaire</w:t>
      </w:r>
    </w:p>
    <w:p w14:paraId="4287DFD3" w14:textId="77777777" w:rsidR="009B1CD0" w:rsidRDefault="009B1CD0" w:rsidP="0083205E">
      <w:pPr>
        <w:tabs>
          <w:tab w:val="left" w:pos="851"/>
        </w:tabs>
        <w:rPr>
          <w:rFonts w:ascii="Arial" w:hAnsi="Arial" w:cs="Arial"/>
        </w:rPr>
      </w:pPr>
    </w:p>
    <w:p w14:paraId="71A27BF0" w14:textId="77777777" w:rsidR="001C733C" w:rsidRDefault="001C733C" w:rsidP="00CD46CC">
      <w:pPr>
        <w:tabs>
          <w:tab w:val="left" w:pos="851"/>
        </w:tabs>
        <w:rPr>
          <w:rFonts w:ascii="Arial" w:hAnsi="Arial" w:cs="Arial"/>
        </w:rPr>
      </w:pPr>
    </w:p>
    <w:p w14:paraId="0179A1AC"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323C0426"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4377F647"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C2FEA47" w14:textId="35E1616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sidR="00C83234">
        <w:rPr>
          <w:rFonts w:ascii="Arial" w:hAnsi="Arial" w:cs="Arial"/>
        </w:rPr>
        <w:t>Pour</w:t>
      </w:r>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053B9E48" w14:textId="2262BAC9" w:rsidR="002904AF" w:rsidRDefault="002904AF" w:rsidP="009D661E">
      <w:pPr>
        <w:tabs>
          <w:tab w:val="left" w:pos="851"/>
        </w:tabs>
        <w:ind w:left="1701"/>
        <w:rPr>
          <w:rFonts w:ascii="Arial" w:hAnsi="Arial" w:cs="Arial"/>
        </w:rPr>
      </w:pPr>
      <w:r>
        <w:rPr>
          <w:rFonts w:ascii="Arial" w:hAnsi="Arial" w:cs="Arial"/>
          <w:i/>
          <w:sz w:val="18"/>
          <w:szCs w:val="18"/>
        </w:rPr>
        <w:t>(</w:t>
      </w:r>
      <w:r w:rsidR="00C83234">
        <w:rPr>
          <w:rFonts w:ascii="Arial" w:hAnsi="Arial" w:cs="Arial"/>
          <w:i/>
          <w:sz w:val="18"/>
          <w:szCs w:val="18"/>
        </w:rPr>
        <w:t>Joindre</w:t>
      </w:r>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5B33E6A1" w14:textId="77777777" w:rsidR="002904AF" w:rsidRDefault="002904AF" w:rsidP="001C733C">
      <w:pPr>
        <w:tabs>
          <w:tab w:val="left" w:pos="851"/>
        </w:tabs>
        <w:rPr>
          <w:rFonts w:ascii="Arial" w:hAnsi="Arial" w:cs="Arial"/>
        </w:rPr>
      </w:pPr>
    </w:p>
    <w:p w14:paraId="71238A59" w14:textId="40A468FE"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sidR="00C83234">
        <w:rPr>
          <w:rFonts w:ascii="Arial" w:hAnsi="Arial" w:cs="Arial"/>
        </w:rPr>
        <w:t>Pour</w:t>
      </w:r>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7B7F6CB1" w14:textId="7E5CA60C" w:rsidR="00BE6078" w:rsidRDefault="009D661E" w:rsidP="009D661E">
      <w:pPr>
        <w:tabs>
          <w:tab w:val="left" w:pos="851"/>
        </w:tabs>
        <w:ind w:left="1701"/>
        <w:rPr>
          <w:rFonts w:ascii="Arial" w:hAnsi="Arial" w:cs="Arial"/>
        </w:rPr>
      </w:pPr>
      <w:r>
        <w:rPr>
          <w:rFonts w:ascii="Arial" w:hAnsi="Arial" w:cs="Arial"/>
          <w:i/>
          <w:sz w:val="18"/>
          <w:szCs w:val="18"/>
        </w:rPr>
        <w:t>(</w:t>
      </w:r>
      <w:r w:rsidR="00C83234">
        <w:rPr>
          <w:rFonts w:ascii="Arial" w:hAnsi="Arial" w:cs="Arial"/>
          <w:i/>
          <w:sz w:val="18"/>
          <w:szCs w:val="18"/>
        </w:rPr>
        <w:t>Joindre</w:t>
      </w:r>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6279C5F3" w14:textId="77777777" w:rsidR="002904AF" w:rsidRDefault="002904AF" w:rsidP="002904AF">
      <w:pPr>
        <w:tabs>
          <w:tab w:val="left" w:pos="851"/>
        </w:tabs>
        <w:rPr>
          <w:rFonts w:ascii="Arial" w:hAnsi="Arial" w:cs="Arial"/>
          <w:iCs/>
        </w:rPr>
      </w:pPr>
    </w:p>
    <w:p w14:paraId="74ABDAA8" w14:textId="435B090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r>
      <w:r w:rsidR="00C83234">
        <w:rPr>
          <w:rFonts w:ascii="Arial" w:hAnsi="Arial" w:cs="Arial"/>
        </w:rPr>
        <w:t>Ont</w:t>
      </w:r>
      <w:r>
        <w:rPr>
          <w:rFonts w:ascii="Arial" w:hAnsi="Arial" w:cs="Arial"/>
        </w:rPr>
        <w:t xml:space="preserve"> donné mandat au mandataire dans les conditions définies par les pouvoirs joints en annexe</w:t>
      </w:r>
      <w:r w:rsidR="009D661E">
        <w:rPr>
          <w:rFonts w:ascii="Arial" w:hAnsi="Arial" w:cs="Arial"/>
        </w:rPr>
        <w:t>.</w:t>
      </w:r>
    </w:p>
    <w:p w14:paraId="7FF067FF" w14:textId="16763653"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r w:rsidR="00C83234" w:rsidRPr="00C83930">
        <w:rPr>
          <w:rFonts w:ascii="Arial" w:hAnsi="Arial" w:cs="Arial"/>
          <w:i/>
          <w:sz w:val="18"/>
          <w:szCs w:val="18"/>
        </w:rPr>
        <w:t>Hors</w:t>
      </w:r>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44D2A356" w14:textId="77777777" w:rsidR="002904AF" w:rsidRDefault="002904AF" w:rsidP="002904AF">
      <w:pPr>
        <w:tabs>
          <w:tab w:val="left" w:pos="851"/>
        </w:tabs>
        <w:ind w:left="1134" w:hanging="850"/>
        <w:rPr>
          <w:rFonts w:ascii="Arial" w:hAnsi="Arial" w:cs="Arial"/>
          <w:i/>
          <w:sz w:val="18"/>
          <w:szCs w:val="18"/>
        </w:rPr>
      </w:pPr>
    </w:p>
    <w:p w14:paraId="5FD10444" w14:textId="77777777" w:rsidR="001C733C" w:rsidRDefault="001C733C" w:rsidP="001C733C">
      <w:pPr>
        <w:tabs>
          <w:tab w:val="left" w:pos="851"/>
        </w:tabs>
        <w:rPr>
          <w:rFonts w:ascii="Arial" w:hAnsi="Arial" w:cs="Arial"/>
          <w:i/>
          <w:sz w:val="18"/>
          <w:szCs w:val="18"/>
        </w:rPr>
      </w:pPr>
    </w:p>
    <w:p w14:paraId="709D7F5D"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52C0ABE"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65A513E1" w14:textId="77777777" w:rsidR="00036500" w:rsidRDefault="00036500" w:rsidP="005846FB">
      <w:pPr>
        <w:tabs>
          <w:tab w:val="left" w:pos="851"/>
        </w:tabs>
        <w:rPr>
          <w:rFonts w:ascii="Arial" w:hAnsi="Arial" w:cs="Arial"/>
        </w:rPr>
      </w:pPr>
    </w:p>
    <w:p w14:paraId="08F89E6B" w14:textId="500ECD64"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sidR="00C83234">
        <w:rPr>
          <w:rFonts w:ascii="Arial" w:hAnsi="Arial" w:cs="Arial"/>
        </w:rPr>
        <w:t>Donnent</w:t>
      </w:r>
      <w:r>
        <w:rPr>
          <w:rFonts w:ascii="Arial" w:hAnsi="Arial" w:cs="Arial"/>
        </w:rPr>
        <w:t xml:space="preserve"> mandat au mandataire, qui l’accepte, pour les représenter vis-à-vis de l’acheteur et pour coordonner l’ensemble des prestations ;</w:t>
      </w:r>
    </w:p>
    <w:p w14:paraId="44E23621" w14:textId="77777777" w:rsidR="00AE7831" w:rsidRDefault="00AE7831" w:rsidP="009B45B9">
      <w:pPr>
        <w:tabs>
          <w:tab w:val="left" w:pos="851"/>
        </w:tabs>
        <w:ind w:left="1701" w:hanging="850"/>
        <w:jc w:val="both"/>
      </w:pPr>
    </w:p>
    <w:p w14:paraId="35435FDD" w14:textId="62EA5ADB"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r w:rsidR="00C83234">
        <w:rPr>
          <w:rFonts w:ascii="Arial" w:hAnsi="Arial" w:cs="Arial"/>
        </w:rPr>
        <w:t>Donnent</w:t>
      </w:r>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74C16CE3" w14:textId="77777777" w:rsidR="00036500" w:rsidRDefault="00036500" w:rsidP="006C4338">
      <w:pPr>
        <w:tabs>
          <w:tab w:val="left" w:pos="851"/>
        </w:tabs>
        <w:rPr>
          <w:rFonts w:ascii="Arial" w:hAnsi="Arial" w:cs="Arial"/>
          <w:iCs/>
        </w:rPr>
      </w:pPr>
    </w:p>
    <w:p w14:paraId="3B7B24DF" w14:textId="53AC621E"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r>
      <w:r w:rsidR="00C83234">
        <w:rPr>
          <w:rFonts w:ascii="Arial" w:hAnsi="Arial" w:cs="Arial"/>
        </w:rPr>
        <w:t>Donnent</w:t>
      </w:r>
      <w:r w:rsidR="00036500">
        <w:rPr>
          <w:rFonts w:ascii="Arial" w:hAnsi="Arial" w:cs="Arial"/>
        </w:rPr>
        <w:t xml:space="preserve"> mandat au mandataire dans les conditions définies ci-dessous</w:t>
      </w:r>
      <w:r>
        <w:rPr>
          <w:rFonts w:ascii="Arial" w:hAnsi="Arial" w:cs="Arial"/>
        </w:rPr>
        <w:t> :</w:t>
      </w:r>
    </w:p>
    <w:p w14:paraId="7E4241C5" w14:textId="77777777" w:rsidR="00D5401A"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1EC68926" w14:textId="77777777" w:rsidR="009B1CD0" w:rsidRDefault="009B1CD0" w:rsidP="009F0FFD">
      <w:pPr>
        <w:suppressAutoHyphens w:val="0"/>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32B12" w14:paraId="40EB9C1B" w14:textId="77777777" w:rsidTr="00A827DF">
        <w:tc>
          <w:tcPr>
            <w:tcW w:w="4644" w:type="dxa"/>
            <w:tcBorders>
              <w:top w:val="single" w:sz="4" w:space="0" w:color="000000"/>
              <w:left w:val="single" w:sz="4" w:space="0" w:color="000000"/>
              <w:bottom w:val="single" w:sz="4" w:space="0" w:color="000000"/>
            </w:tcBorders>
            <w:vAlign w:val="center"/>
          </w:tcPr>
          <w:p w14:paraId="418844CE"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3C4700C" w14:textId="77777777" w:rsidR="00332B12" w:rsidRDefault="00332B12" w:rsidP="00B054DA">
            <w:pPr>
              <w:tabs>
                <w:tab w:val="left" w:pos="851"/>
              </w:tabs>
              <w:jc w:val="center"/>
              <w:rPr>
                <w:rFonts w:ascii="Arial" w:hAnsi="Arial" w:cs="Arial"/>
                <w:b/>
                <w:bCs/>
              </w:rPr>
            </w:pPr>
            <w:r>
              <w:rPr>
                <w:rFonts w:ascii="Arial" w:hAnsi="Arial" w:cs="Arial"/>
                <w:b/>
                <w:bCs/>
              </w:rPr>
              <w:lastRenderedPageBreak/>
              <w:t>du signataire (*)</w:t>
            </w:r>
          </w:p>
        </w:tc>
        <w:tc>
          <w:tcPr>
            <w:tcW w:w="2694" w:type="dxa"/>
            <w:tcBorders>
              <w:top w:val="single" w:sz="4" w:space="0" w:color="000000"/>
              <w:left w:val="single" w:sz="4" w:space="0" w:color="000000"/>
              <w:bottom w:val="single" w:sz="4" w:space="0" w:color="000000"/>
            </w:tcBorders>
            <w:vAlign w:val="center"/>
          </w:tcPr>
          <w:p w14:paraId="420B54B3" w14:textId="77777777" w:rsidR="00332B12" w:rsidRDefault="00332B12" w:rsidP="00B054DA">
            <w:pPr>
              <w:tabs>
                <w:tab w:val="left" w:pos="851"/>
              </w:tabs>
              <w:jc w:val="center"/>
              <w:rPr>
                <w:rFonts w:ascii="Arial" w:hAnsi="Arial" w:cs="Arial"/>
                <w:b/>
                <w:bCs/>
              </w:rPr>
            </w:pPr>
            <w:r>
              <w:rPr>
                <w:rFonts w:ascii="Arial" w:hAnsi="Arial" w:cs="Arial"/>
                <w:b/>
                <w:bCs/>
              </w:rPr>
              <w:lastRenderedPageBreak/>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47BD36C9"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3D7E024" w14:textId="77777777" w:rsidTr="00A827DF">
        <w:trPr>
          <w:trHeight w:val="1021"/>
        </w:trPr>
        <w:tc>
          <w:tcPr>
            <w:tcW w:w="4644" w:type="dxa"/>
            <w:tcBorders>
              <w:top w:val="single" w:sz="4" w:space="0" w:color="000000"/>
              <w:left w:val="single" w:sz="4" w:space="0" w:color="000000"/>
            </w:tcBorders>
            <w:shd w:val="clear" w:color="auto" w:fill="CCFFFF"/>
          </w:tcPr>
          <w:p w14:paraId="29D07E8B"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3E935FF4"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36D4FC17" w14:textId="77777777" w:rsidR="00332B12" w:rsidRDefault="00332B12" w:rsidP="00B054DA">
            <w:pPr>
              <w:tabs>
                <w:tab w:val="left" w:pos="851"/>
              </w:tabs>
              <w:snapToGrid w:val="0"/>
              <w:jc w:val="both"/>
              <w:rPr>
                <w:rFonts w:ascii="Arial" w:hAnsi="Arial" w:cs="Arial"/>
                <w:b/>
                <w:bCs/>
              </w:rPr>
            </w:pPr>
          </w:p>
        </w:tc>
      </w:tr>
      <w:tr w:rsidR="00332B12" w14:paraId="49611AA2" w14:textId="77777777" w:rsidTr="00A827DF">
        <w:trPr>
          <w:trHeight w:val="1021"/>
        </w:trPr>
        <w:tc>
          <w:tcPr>
            <w:tcW w:w="4644" w:type="dxa"/>
            <w:tcBorders>
              <w:left w:val="single" w:sz="4" w:space="0" w:color="000000"/>
            </w:tcBorders>
          </w:tcPr>
          <w:p w14:paraId="2BBE7A2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45600E8B"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111ABA13" w14:textId="77777777" w:rsidR="00332B12" w:rsidRDefault="00332B12" w:rsidP="00B054DA">
            <w:pPr>
              <w:tabs>
                <w:tab w:val="left" w:pos="851"/>
              </w:tabs>
              <w:snapToGrid w:val="0"/>
              <w:jc w:val="both"/>
              <w:rPr>
                <w:rFonts w:ascii="Arial" w:hAnsi="Arial" w:cs="Arial"/>
                <w:b/>
                <w:bCs/>
              </w:rPr>
            </w:pPr>
          </w:p>
        </w:tc>
      </w:tr>
      <w:tr w:rsidR="00332B12" w14:paraId="650D1270" w14:textId="77777777" w:rsidTr="00A827DF">
        <w:trPr>
          <w:trHeight w:val="1021"/>
        </w:trPr>
        <w:tc>
          <w:tcPr>
            <w:tcW w:w="4644" w:type="dxa"/>
            <w:tcBorders>
              <w:left w:val="single" w:sz="4" w:space="0" w:color="000000"/>
              <w:bottom w:val="single" w:sz="4" w:space="0" w:color="000000"/>
            </w:tcBorders>
            <w:shd w:val="clear" w:color="auto" w:fill="CCFFFF"/>
          </w:tcPr>
          <w:p w14:paraId="2D47876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2C215581"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15D9F15C" w14:textId="77777777" w:rsidR="00332B12" w:rsidRDefault="00332B12" w:rsidP="00B054DA">
            <w:pPr>
              <w:tabs>
                <w:tab w:val="left" w:pos="851"/>
              </w:tabs>
              <w:snapToGrid w:val="0"/>
              <w:jc w:val="both"/>
              <w:rPr>
                <w:rFonts w:ascii="Arial" w:hAnsi="Arial" w:cs="Arial"/>
                <w:b/>
                <w:bCs/>
              </w:rPr>
            </w:pPr>
          </w:p>
        </w:tc>
      </w:tr>
    </w:tbl>
    <w:p w14:paraId="41893F7C"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495547FF" w14:textId="77777777" w:rsidR="009B1CD0" w:rsidRDefault="009B1CD0" w:rsidP="006C4338">
      <w:pPr>
        <w:tabs>
          <w:tab w:val="left" w:pos="851"/>
        </w:tabs>
        <w:rPr>
          <w:rFonts w:ascii="Arial" w:hAnsi="Arial" w:cs="Arial"/>
        </w:rPr>
      </w:pPr>
    </w:p>
    <w:p w14:paraId="67B7D435" w14:textId="77777777" w:rsidR="00A827DF" w:rsidRDefault="00A827DF"/>
    <w:tbl>
      <w:tblPr>
        <w:tblW w:w="10277" w:type="dxa"/>
        <w:tblLayout w:type="fixed"/>
        <w:tblCellMar>
          <w:left w:w="71" w:type="dxa"/>
          <w:right w:w="71" w:type="dxa"/>
        </w:tblCellMar>
        <w:tblLook w:val="0000" w:firstRow="0" w:lastRow="0" w:firstColumn="0" w:lastColumn="0" w:noHBand="0" w:noVBand="0"/>
      </w:tblPr>
      <w:tblGrid>
        <w:gridCol w:w="10277"/>
      </w:tblGrid>
      <w:tr w:rsidR="009B1CD0" w14:paraId="5B90D244" w14:textId="77777777" w:rsidTr="00A827DF">
        <w:tc>
          <w:tcPr>
            <w:tcW w:w="10277" w:type="dxa"/>
            <w:shd w:val="clear" w:color="auto" w:fill="66CCFF"/>
          </w:tcPr>
          <w:p w14:paraId="1254D58A"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5DDF7150" w14:textId="77777777" w:rsidR="009B1CD0" w:rsidRDefault="009B1CD0" w:rsidP="006C4338">
      <w:pPr>
        <w:tabs>
          <w:tab w:val="left" w:pos="851"/>
        </w:tabs>
      </w:pPr>
    </w:p>
    <w:p w14:paraId="600AF881" w14:textId="77777777" w:rsidR="009B1CD0" w:rsidRDefault="009B1CD0" w:rsidP="006C4338">
      <w:pPr>
        <w:tabs>
          <w:tab w:val="left" w:pos="851"/>
        </w:tabs>
      </w:pPr>
    </w:p>
    <w:p w14:paraId="1FEC6307" w14:textId="5AF59937" w:rsidR="009B1CD0" w:rsidRDefault="00C83234"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sidRPr="009F0FFD">
        <w:rPr>
          <w:rFonts w:ascii="Arial" w:eastAsia="Arial" w:hAnsi="Arial" w:cs="Arial"/>
          <w:b w:val="0"/>
          <w:bCs/>
          <w:spacing w:val="-10"/>
        </w:rPr>
        <w:t>Désignation</w:t>
      </w:r>
      <w:r w:rsidR="009B1CD0">
        <w:rPr>
          <w:rFonts w:ascii="Arial" w:hAnsi="Arial" w:cs="Arial"/>
          <w:b w:val="0"/>
          <w:bCs/>
          <w:iCs/>
        </w:rPr>
        <w:t xml:space="preserve"> </w:t>
      </w:r>
      <w:r w:rsidR="001C40C0">
        <w:rPr>
          <w:rFonts w:ascii="Arial" w:hAnsi="Arial" w:cs="Arial"/>
          <w:b w:val="0"/>
          <w:bCs/>
          <w:iCs/>
        </w:rPr>
        <w:t>de l’acheteur</w:t>
      </w:r>
    </w:p>
    <w:p w14:paraId="4A9FC82D"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6ECF4EDF" w14:textId="77777777" w:rsidR="009B1CD0" w:rsidRDefault="009B1CD0" w:rsidP="009B45B9">
      <w:pPr>
        <w:pStyle w:val="Titre1"/>
        <w:tabs>
          <w:tab w:val="left" w:pos="851"/>
        </w:tabs>
        <w:ind w:left="0"/>
        <w:jc w:val="both"/>
        <w:rPr>
          <w:rFonts w:ascii="Arial" w:hAnsi="Arial" w:cs="Arial"/>
        </w:rPr>
      </w:pPr>
    </w:p>
    <w:p w14:paraId="2211A9C3" w14:textId="77777777" w:rsidR="00725EC5" w:rsidRPr="00725EC5" w:rsidRDefault="00725EC5" w:rsidP="00725EC5">
      <w:pPr>
        <w:pStyle w:val="En-tte"/>
        <w:tabs>
          <w:tab w:val="left" w:pos="851"/>
        </w:tabs>
        <w:jc w:val="both"/>
        <w:rPr>
          <w:rFonts w:ascii="Arial" w:hAnsi="Arial" w:cs="Arial"/>
        </w:rPr>
      </w:pPr>
      <w:r w:rsidRPr="00725EC5">
        <w:rPr>
          <w:rFonts w:ascii="Arial" w:hAnsi="Arial" w:cs="Arial"/>
        </w:rPr>
        <w:t>CENTRE REGIONAL DES ŒUVRES UNIVERSITAIRES ET SCOLAIRES DE NANTES- PAYS DE LA LOIRE</w:t>
      </w:r>
    </w:p>
    <w:p w14:paraId="1AAA7549" w14:textId="77777777" w:rsidR="009B1CD0" w:rsidRDefault="00725EC5" w:rsidP="00725EC5">
      <w:pPr>
        <w:pStyle w:val="En-tte"/>
        <w:tabs>
          <w:tab w:val="clear" w:pos="4536"/>
          <w:tab w:val="clear" w:pos="9072"/>
          <w:tab w:val="left" w:pos="851"/>
        </w:tabs>
        <w:jc w:val="both"/>
        <w:rPr>
          <w:rFonts w:ascii="Arial" w:hAnsi="Arial" w:cs="Arial"/>
        </w:rPr>
      </w:pPr>
      <w:r w:rsidRPr="00725EC5">
        <w:rPr>
          <w:rFonts w:ascii="Arial" w:hAnsi="Arial" w:cs="Arial"/>
        </w:rPr>
        <w:t>2 Bd Guy Mollet – BP 52213 – 44322 NANTES CEDEX 3</w:t>
      </w:r>
    </w:p>
    <w:p w14:paraId="18622406" w14:textId="77777777" w:rsidR="009B1CD0" w:rsidRDefault="009B1CD0" w:rsidP="006F3DF9">
      <w:pPr>
        <w:pStyle w:val="En-tte"/>
        <w:tabs>
          <w:tab w:val="clear" w:pos="4536"/>
          <w:tab w:val="clear" w:pos="9072"/>
          <w:tab w:val="left" w:pos="851"/>
        </w:tabs>
        <w:jc w:val="both"/>
        <w:rPr>
          <w:rFonts w:ascii="Arial" w:hAnsi="Arial" w:cs="Arial"/>
        </w:rPr>
      </w:pPr>
    </w:p>
    <w:p w14:paraId="080CBDFE" w14:textId="69C1DEED" w:rsidR="009B1CD0" w:rsidRDefault="00C83234"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9F0FFD">
        <w:rPr>
          <w:rFonts w:ascii="Arial" w:eastAsia="Arial" w:hAnsi="Arial" w:cs="Arial"/>
          <w:bCs/>
          <w:spacing w:val="-10"/>
        </w:rPr>
        <w:t>Nom</w:t>
      </w:r>
      <w:r w:rsidR="009B1CD0">
        <w:rPr>
          <w:rFonts w:ascii="Arial" w:hAnsi="Arial" w:cs="Arial"/>
        </w:rPr>
        <w:t xml:space="preserve">, prénom, qualité du signataire du marché </w:t>
      </w:r>
      <w:r w:rsidR="003A7270">
        <w:rPr>
          <w:rFonts w:ascii="Arial" w:hAnsi="Arial" w:cs="Arial"/>
        </w:rPr>
        <w:t>public</w:t>
      </w:r>
    </w:p>
    <w:p w14:paraId="6BE17B82"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444C19F2" w14:textId="77777777" w:rsidR="009B1CD0" w:rsidRDefault="009B1CD0" w:rsidP="0083205E">
      <w:pPr>
        <w:tabs>
          <w:tab w:val="left" w:pos="851"/>
        </w:tabs>
        <w:jc w:val="both"/>
        <w:rPr>
          <w:rFonts w:ascii="Arial" w:hAnsi="Arial" w:cs="Arial"/>
        </w:rPr>
      </w:pPr>
    </w:p>
    <w:p w14:paraId="368C2C29" w14:textId="32758D4E" w:rsidR="009B1CD0" w:rsidRDefault="00F213C0" w:rsidP="0083205E">
      <w:pPr>
        <w:tabs>
          <w:tab w:val="left" w:pos="851"/>
        </w:tabs>
        <w:jc w:val="both"/>
        <w:rPr>
          <w:rFonts w:ascii="Arial" w:hAnsi="Arial" w:cs="Arial"/>
        </w:rPr>
      </w:pPr>
      <w:r>
        <w:t>Madame Nathalie Boursier, Directrice générale</w:t>
      </w:r>
      <w:r w:rsidR="002E71DD">
        <w:t xml:space="preserve"> </w:t>
      </w:r>
      <w:r w:rsidR="00D5401A" w:rsidRPr="00725EC5">
        <w:rPr>
          <w:rFonts w:ascii="Arial" w:hAnsi="Arial" w:cs="Arial"/>
        </w:rPr>
        <w:t>du</w:t>
      </w:r>
      <w:r w:rsidR="00725EC5" w:rsidRPr="00725EC5">
        <w:rPr>
          <w:rFonts w:ascii="Arial" w:hAnsi="Arial" w:cs="Arial"/>
        </w:rPr>
        <w:t xml:space="preserve"> CROUS de Nantes Pays de la Loire</w:t>
      </w:r>
    </w:p>
    <w:p w14:paraId="3A86F32B" w14:textId="77777777" w:rsidR="009B1CD0" w:rsidRDefault="009B1CD0" w:rsidP="009B45B9">
      <w:pPr>
        <w:tabs>
          <w:tab w:val="left" w:pos="851"/>
        </w:tabs>
        <w:jc w:val="both"/>
        <w:rPr>
          <w:rFonts w:ascii="Arial" w:hAnsi="Arial" w:cs="Arial"/>
        </w:rPr>
      </w:pPr>
    </w:p>
    <w:p w14:paraId="662B7D07"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2D686F87" w14:textId="77777777" w:rsidR="009B1CD0" w:rsidRDefault="009B1CD0" w:rsidP="009B45B9">
      <w:pPr>
        <w:tabs>
          <w:tab w:val="left" w:pos="851"/>
        </w:tabs>
        <w:jc w:val="both"/>
        <w:rPr>
          <w:rFonts w:ascii="Arial" w:hAnsi="Arial" w:cs="Arial"/>
          <w:i/>
          <w:sz w:val="18"/>
          <w:szCs w:val="18"/>
        </w:rPr>
      </w:pPr>
      <w:r>
        <w:rPr>
          <w:rFonts w:ascii="Arial" w:hAnsi="Arial" w:cs="Arial"/>
          <w:i/>
          <w:sz w:val="18"/>
          <w:szCs w:val="18"/>
        </w:rPr>
        <w:t>(Indiquer l’identité de la personne, ses adresses postale et électronique, ses numéros de téléphone et de télécopie.)</w:t>
      </w:r>
    </w:p>
    <w:p w14:paraId="1A8B5CCC" w14:textId="77777777" w:rsidR="00FD061E" w:rsidRDefault="00FD061E" w:rsidP="009B45B9">
      <w:pPr>
        <w:tabs>
          <w:tab w:val="left" w:pos="851"/>
        </w:tabs>
        <w:jc w:val="both"/>
        <w:rPr>
          <w:rFonts w:ascii="Arial" w:hAnsi="Arial" w:cs="Arial"/>
        </w:rPr>
      </w:pPr>
    </w:p>
    <w:p w14:paraId="6F73ADE9" w14:textId="459E7AB8" w:rsidR="00343C91" w:rsidRDefault="0065760C" w:rsidP="00343C91">
      <w:pPr>
        <w:tabs>
          <w:tab w:val="left" w:pos="851"/>
        </w:tabs>
        <w:jc w:val="both"/>
        <w:rPr>
          <w:rFonts w:ascii="Arial" w:hAnsi="Arial" w:cs="Arial"/>
        </w:rPr>
      </w:pPr>
      <w:r>
        <w:t>Madame Nathalie BOURSIER</w:t>
      </w:r>
      <w:r w:rsidR="002E71DD">
        <w:t>, Direct</w:t>
      </w:r>
      <w:r>
        <w:t>rice</w:t>
      </w:r>
      <w:r w:rsidR="002E71DD">
        <w:t xml:space="preserve"> </w:t>
      </w:r>
      <w:r w:rsidR="00524059">
        <w:t>générale du</w:t>
      </w:r>
      <w:r w:rsidR="00343C91" w:rsidRPr="00725EC5">
        <w:rPr>
          <w:rFonts w:ascii="Arial" w:hAnsi="Arial" w:cs="Arial"/>
        </w:rPr>
        <w:t xml:space="preserve"> CROUS de Nantes Pays de la Loire</w:t>
      </w:r>
    </w:p>
    <w:p w14:paraId="43E3BF80" w14:textId="77777777" w:rsidR="00725EC5" w:rsidRPr="00725EC5" w:rsidRDefault="00725EC5" w:rsidP="00725EC5">
      <w:pPr>
        <w:pStyle w:val="fcase2metab"/>
        <w:rPr>
          <w:rFonts w:ascii="Arial" w:hAnsi="Arial" w:cs="Arial"/>
        </w:rPr>
      </w:pPr>
      <w:r w:rsidRPr="00725EC5">
        <w:rPr>
          <w:rFonts w:ascii="Arial" w:hAnsi="Arial" w:cs="Arial"/>
        </w:rPr>
        <w:t>CENTRE REGIONAL DES ŒUVRES UNIVERSITAIRES ET SCOLAIRES DE NANTES- PAYS DE LA LOIRE</w:t>
      </w:r>
    </w:p>
    <w:p w14:paraId="13367515" w14:textId="77777777" w:rsidR="00725EC5" w:rsidRPr="00725EC5" w:rsidRDefault="00725EC5" w:rsidP="00725EC5">
      <w:pPr>
        <w:pStyle w:val="fcase2metab"/>
        <w:rPr>
          <w:rFonts w:ascii="Arial" w:hAnsi="Arial" w:cs="Arial"/>
        </w:rPr>
      </w:pPr>
      <w:r w:rsidRPr="00725EC5">
        <w:rPr>
          <w:rFonts w:ascii="Arial" w:hAnsi="Arial" w:cs="Arial"/>
        </w:rPr>
        <w:t>2 Bd Guy Mollet – BP 52213 – 44322 NANTES CEDEX 3</w:t>
      </w:r>
    </w:p>
    <w:p w14:paraId="2B366977" w14:textId="77777777" w:rsidR="00725EC5" w:rsidRDefault="00725EC5" w:rsidP="00725EC5">
      <w:pPr>
        <w:pStyle w:val="fcase2metab"/>
        <w:ind w:left="0" w:firstLine="0"/>
        <w:rPr>
          <w:rFonts w:ascii="Arial" w:hAnsi="Arial" w:cs="Arial"/>
        </w:rPr>
      </w:pPr>
      <w:r>
        <w:rPr>
          <w:rFonts w:ascii="Arial" w:hAnsi="Arial" w:cs="Arial"/>
        </w:rPr>
        <w:t>Tél. 02 40 37 13 30</w:t>
      </w:r>
    </w:p>
    <w:p w14:paraId="738F06A8" w14:textId="77777777" w:rsidR="009B1CD0" w:rsidRDefault="00725EC5" w:rsidP="00725EC5">
      <w:pPr>
        <w:pStyle w:val="fcase2metab"/>
        <w:ind w:left="0" w:firstLine="0"/>
        <w:rPr>
          <w:rFonts w:ascii="Arial" w:hAnsi="Arial" w:cs="Arial"/>
        </w:rPr>
      </w:pPr>
      <w:r w:rsidRPr="00725EC5">
        <w:rPr>
          <w:rFonts w:ascii="Arial" w:hAnsi="Arial" w:cs="Arial"/>
        </w:rPr>
        <w:t xml:space="preserve">Courriel : </w:t>
      </w:r>
      <w:hyperlink r:id="rId26" w:history="1">
        <w:r w:rsidRPr="008173B6">
          <w:rPr>
            <w:rStyle w:val="Lienhypertexte"/>
            <w:rFonts w:ascii="Arial" w:hAnsi="Arial" w:cs="Arial"/>
          </w:rPr>
          <w:t>directeur@crous-nantes.fr</w:t>
        </w:r>
      </w:hyperlink>
    </w:p>
    <w:p w14:paraId="50FF4FB2" w14:textId="77777777" w:rsidR="00725EC5" w:rsidRDefault="00725EC5" w:rsidP="00725EC5">
      <w:pPr>
        <w:pStyle w:val="fcase2metab"/>
        <w:ind w:left="0" w:firstLine="0"/>
        <w:rPr>
          <w:rFonts w:ascii="Arial" w:hAnsi="Arial" w:cs="Arial"/>
        </w:rPr>
      </w:pPr>
    </w:p>
    <w:p w14:paraId="6DA13275" w14:textId="0F3B985D" w:rsidR="009B1CD0" w:rsidRDefault="00C83234"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Désignation</w:t>
      </w:r>
      <w:r w:rsidR="009B1CD0">
        <w:rPr>
          <w:rFonts w:ascii="Arial" w:hAnsi="Arial" w:cs="Arial"/>
        </w:rPr>
        <w:t>, adresse, numéro de téléphone du comptable assignataire</w:t>
      </w:r>
    </w:p>
    <w:p w14:paraId="5C19A7B1"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5F430E6F" w14:textId="77777777" w:rsidR="009B1CD0" w:rsidRDefault="009B1CD0" w:rsidP="009B45B9">
      <w:pPr>
        <w:pStyle w:val="fcase2metab"/>
        <w:rPr>
          <w:rFonts w:ascii="Arial" w:hAnsi="Arial" w:cs="Arial"/>
        </w:rPr>
      </w:pPr>
    </w:p>
    <w:p w14:paraId="2A8DB010" w14:textId="0984DD7D" w:rsidR="00725EC5" w:rsidRPr="00725EC5" w:rsidRDefault="00725EC5" w:rsidP="00725EC5">
      <w:pPr>
        <w:pStyle w:val="fcase2metab"/>
        <w:rPr>
          <w:rFonts w:ascii="Arial" w:hAnsi="Arial" w:cs="Arial"/>
        </w:rPr>
      </w:pPr>
      <w:r w:rsidRPr="00725EC5">
        <w:rPr>
          <w:rFonts w:ascii="Arial" w:hAnsi="Arial" w:cs="Arial"/>
        </w:rPr>
        <w:t xml:space="preserve">Pour le CROUS de Nantes : </w:t>
      </w:r>
      <w:r w:rsidR="0065760C">
        <w:rPr>
          <w:rFonts w:ascii="Arial" w:hAnsi="Arial" w:cs="Arial"/>
        </w:rPr>
        <w:t>Madame Isabelle MOREAU</w:t>
      </w:r>
    </w:p>
    <w:p w14:paraId="18A81355" w14:textId="77777777" w:rsidR="00725EC5" w:rsidRPr="00725EC5" w:rsidRDefault="00725EC5" w:rsidP="00725EC5">
      <w:pPr>
        <w:pStyle w:val="fcase2metab"/>
        <w:rPr>
          <w:rFonts w:ascii="Arial" w:hAnsi="Arial" w:cs="Arial"/>
        </w:rPr>
      </w:pPr>
      <w:r w:rsidRPr="00725EC5">
        <w:rPr>
          <w:rFonts w:ascii="Arial" w:hAnsi="Arial" w:cs="Arial"/>
        </w:rPr>
        <w:t>2 boulevard Guy Mollet – BP 52213 – 44322 NANTES cedex 3</w:t>
      </w:r>
    </w:p>
    <w:p w14:paraId="02FA5C3B" w14:textId="77777777" w:rsidR="009B1CD0" w:rsidRDefault="00725EC5" w:rsidP="00FD061E">
      <w:pPr>
        <w:pStyle w:val="fcase2metab"/>
        <w:rPr>
          <w:rFonts w:ascii="Arial" w:hAnsi="Arial" w:cs="Arial"/>
        </w:rPr>
      </w:pPr>
      <w:r w:rsidRPr="00725EC5">
        <w:rPr>
          <w:rFonts w:ascii="Arial" w:hAnsi="Arial" w:cs="Arial"/>
        </w:rPr>
        <w:t>Tél : 02.40.37.13.60</w:t>
      </w:r>
    </w:p>
    <w:p w14:paraId="59B0E753" w14:textId="77777777" w:rsidR="009B1CD0" w:rsidRDefault="009B1CD0" w:rsidP="009B45B9">
      <w:pPr>
        <w:pStyle w:val="fcase2metab"/>
        <w:ind w:left="0" w:firstLine="0"/>
        <w:rPr>
          <w:rFonts w:ascii="Arial" w:hAnsi="Arial" w:cs="Arial"/>
        </w:rPr>
      </w:pPr>
    </w:p>
    <w:p w14:paraId="72A73537" w14:textId="4672F291" w:rsidR="0094423E" w:rsidRPr="0094423E" w:rsidRDefault="00C83234" w:rsidP="0094423E">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Imputation</w:t>
      </w:r>
      <w:r w:rsidR="009B1CD0">
        <w:rPr>
          <w:rFonts w:ascii="Arial" w:hAnsi="Arial" w:cs="Arial"/>
        </w:rPr>
        <w:t xml:space="preserve"> budgétaire</w:t>
      </w:r>
      <w:r w:rsidR="00725EC5">
        <w:rPr>
          <w:rFonts w:ascii="Arial" w:hAnsi="Arial" w:cs="Arial"/>
        </w:rPr>
        <w:t xml:space="preserve"> : </w:t>
      </w:r>
      <w:r w:rsidR="00343C91">
        <w:rPr>
          <w:rFonts w:ascii="Arial" w:hAnsi="Arial" w:cs="Arial"/>
          <w:bCs/>
        </w:rPr>
        <w:t>602.12</w:t>
      </w:r>
    </w:p>
    <w:p w14:paraId="13B17C90" w14:textId="77777777" w:rsidR="009B1CD0" w:rsidRDefault="009B1CD0" w:rsidP="009B45B9">
      <w:pPr>
        <w:pStyle w:val="fcase2metab"/>
        <w:rPr>
          <w:rFonts w:ascii="Arial" w:hAnsi="Arial" w:cs="Arial"/>
        </w:rPr>
      </w:pPr>
    </w:p>
    <w:p w14:paraId="1B046446" w14:textId="77777777" w:rsidR="00E94C49" w:rsidRDefault="00E94C49">
      <w:pPr>
        <w:suppressAutoHyphens w:val="0"/>
        <w:rPr>
          <w:rFonts w:ascii="Arial" w:hAnsi="Arial" w:cs="Arial"/>
        </w:rPr>
      </w:pPr>
      <w:r>
        <w:rPr>
          <w:rFonts w:ascii="Arial" w:hAnsi="Arial" w:cs="Arial"/>
        </w:rPr>
        <w:br w:type="page"/>
      </w:r>
    </w:p>
    <w:p w14:paraId="1287A19B" w14:textId="77777777" w:rsidR="0079785C" w:rsidRDefault="0079785C" w:rsidP="009B45B9">
      <w:pPr>
        <w:pStyle w:val="fcase2metab"/>
        <w:rPr>
          <w:rFonts w:ascii="Arial" w:hAnsi="Arial" w:cs="Arial"/>
        </w:rPr>
      </w:pPr>
    </w:p>
    <w:p w14:paraId="784F786B" w14:textId="77777777" w:rsidR="009B1CD0" w:rsidRDefault="009B1CD0" w:rsidP="009B45B9">
      <w:pPr>
        <w:tabs>
          <w:tab w:val="left" w:pos="851"/>
        </w:tabs>
        <w:rPr>
          <w:rFonts w:ascii="Arial" w:hAnsi="Arial" w:cs="Arial"/>
        </w:rPr>
      </w:pPr>
    </w:p>
    <w:p w14:paraId="1BCB9B28"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6D0C11CA"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03135E6F" w14:textId="77777777" w:rsidR="009B1CD0" w:rsidRDefault="009B1CD0" w:rsidP="009B45B9">
      <w:pPr>
        <w:tabs>
          <w:tab w:val="left" w:pos="851"/>
        </w:tabs>
        <w:rPr>
          <w:rFonts w:ascii="Arial" w:hAnsi="Arial" w:cs="Arial"/>
        </w:rPr>
      </w:pPr>
    </w:p>
    <w:p w14:paraId="191A791B" w14:textId="77777777" w:rsidR="009B1CD0" w:rsidRDefault="009B1CD0" w:rsidP="009B45B9">
      <w:pPr>
        <w:tabs>
          <w:tab w:val="left" w:pos="851"/>
        </w:tabs>
        <w:rPr>
          <w:rFonts w:ascii="Arial" w:hAnsi="Arial" w:cs="Arial"/>
        </w:rPr>
      </w:pPr>
    </w:p>
    <w:p w14:paraId="27A4BDCE" w14:textId="77777777" w:rsidR="001C40C0" w:rsidRDefault="001C40C0" w:rsidP="009B45B9">
      <w:pPr>
        <w:tabs>
          <w:tab w:val="left" w:pos="851"/>
        </w:tabs>
        <w:rPr>
          <w:rFonts w:ascii="Arial" w:hAnsi="Arial" w:cs="Arial"/>
        </w:rPr>
      </w:pPr>
    </w:p>
    <w:p w14:paraId="76124CC4" w14:textId="77777777" w:rsidR="009B1CD0" w:rsidRDefault="009B1CD0" w:rsidP="009B45B9">
      <w:pPr>
        <w:tabs>
          <w:tab w:val="left" w:pos="851"/>
        </w:tabs>
        <w:rPr>
          <w:rFonts w:ascii="Arial" w:hAnsi="Arial" w:cs="Arial"/>
        </w:rPr>
      </w:pPr>
    </w:p>
    <w:p w14:paraId="3717FF9A" w14:textId="77777777" w:rsidR="009B1CD0" w:rsidRDefault="009B1CD0" w:rsidP="009B45B9">
      <w:pPr>
        <w:tabs>
          <w:tab w:val="left" w:pos="851"/>
        </w:tabs>
        <w:rPr>
          <w:rFonts w:ascii="Arial" w:hAnsi="Arial" w:cs="Arial"/>
        </w:rPr>
      </w:pPr>
    </w:p>
    <w:p w14:paraId="2EB58F4A" w14:textId="42D073A6" w:rsidR="009B1CD0" w:rsidRDefault="009B1CD0" w:rsidP="009B45B9">
      <w:pPr>
        <w:tabs>
          <w:tab w:val="left" w:pos="851"/>
          <w:tab w:val="left" w:pos="5245"/>
          <w:tab w:val="left" w:pos="7371"/>
          <w:tab w:val="left" w:pos="7655"/>
        </w:tabs>
        <w:jc w:val="both"/>
      </w:pPr>
      <w:r>
        <w:rPr>
          <w:rFonts w:ascii="Arial" w:hAnsi="Arial" w:cs="Arial"/>
        </w:rPr>
        <w:tab/>
        <w:t>A : ……………………, le …………………</w:t>
      </w:r>
    </w:p>
    <w:p w14:paraId="0646C348" w14:textId="77777777" w:rsidR="009B1CD0" w:rsidRDefault="009B1CD0" w:rsidP="009B45B9">
      <w:pPr>
        <w:tabs>
          <w:tab w:val="left" w:pos="851"/>
        </w:tabs>
      </w:pPr>
    </w:p>
    <w:p w14:paraId="63BE59E0" w14:textId="77777777" w:rsidR="009B1CD0" w:rsidRDefault="009B1CD0" w:rsidP="009B45B9">
      <w:pPr>
        <w:tabs>
          <w:tab w:val="left" w:pos="851"/>
        </w:tabs>
      </w:pPr>
    </w:p>
    <w:p w14:paraId="188AD379" w14:textId="77777777" w:rsidR="009B1CD0" w:rsidRDefault="009B1CD0" w:rsidP="009B45B9">
      <w:pPr>
        <w:tabs>
          <w:tab w:val="left" w:pos="851"/>
        </w:tabs>
      </w:pPr>
    </w:p>
    <w:p w14:paraId="20DF8E6B" w14:textId="77777777" w:rsidR="009B1CD0" w:rsidRDefault="009B1CD0" w:rsidP="009B45B9">
      <w:pPr>
        <w:tabs>
          <w:tab w:val="left" w:pos="851"/>
        </w:tabs>
      </w:pPr>
    </w:p>
    <w:p w14:paraId="3B6760F5" w14:textId="77777777" w:rsidR="009B1CD0" w:rsidRDefault="009B1CD0" w:rsidP="00227087">
      <w:pPr>
        <w:tabs>
          <w:tab w:val="left" w:pos="851"/>
        </w:tabs>
        <w:ind w:left="5103"/>
        <w:rPr>
          <w:rFonts w:ascii="Arial" w:hAnsi="Arial" w:cs="Arial"/>
          <w:i/>
          <w:sz w:val="18"/>
          <w:szCs w:val="18"/>
        </w:rPr>
      </w:pPr>
      <w:r>
        <w:rPr>
          <w:rFonts w:ascii="Arial" w:hAnsi="Arial" w:cs="Arial"/>
        </w:rPr>
        <w:t>Signature</w:t>
      </w:r>
    </w:p>
    <w:p w14:paraId="07FF78CA" w14:textId="51F19260" w:rsidR="009B1CD0" w:rsidRDefault="009B1CD0" w:rsidP="00227087">
      <w:pPr>
        <w:tabs>
          <w:tab w:val="left" w:pos="851"/>
        </w:tabs>
        <w:ind w:left="5103"/>
        <w:rPr>
          <w:rFonts w:ascii="Arial" w:hAnsi="Arial" w:cs="Arial"/>
          <w:i/>
          <w:sz w:val="18"/>
          <w:szCs w:val="18"/>
        </w:rPr>
      </w:pPr>
      <w:r>
        <w:rPr>
          <w:rFonts w:ascii="Arial" w:hAnsi="Arial" w:cs="Arial"/>
          <w:i/>
          <w:sz w:val="18"/>
          <w:szCs w:val="18"/>
        </w:rPr>
        <w:t>(</w:t>
      </w:r>
      <w:r w:rsidR="00C83234">
        <w:rPr>
          <w:rFonts w:ascii="Arial" w:hAnsi="Arial" w:cs="Arial"/>
          <w:i/>
          <w:sz w:val="18"/>
          <w:szCs w:val="18"/>
        </w:rPr>
        <w:t>Représentant</w:t>
      </w:r>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6EC9926E" w14:textId="77777777" w:rsidR="00227087" w:rsidRDefault="00227087" w:rsidP="00227087">
      <w:pPr>
        <w:tabs>
          <w:tab w:val="left" w:pos="851"/>
        </w:tabs>
        <w:ind w:left="5103"/>
        <w:rPr>
          <w:rFonts w:ascii="Arial" w:hAnsi="Arial" w:cs="Arial"/>
          <w:i/>
          <w:sz w:val="18"/>
          <w:szCs w:val="18"/>
        </w:rPr>
      </w:pPr>
    </w:p>
    <w:p w14:paraId="460376E1" w14:textId="77777777" w:rsidR="00227087" w:rsidRDefault="00227087" w:rsidP="00227087">
      <w:pPr>
        <w:tabs>
          <w:tab w:val="left" w:pos="851"/>
        </w:tabs>
        <w:ind w:left="5103"/>
        <w:rPr>
          <w:rFonts w:ascii="Arial" w:hAnsi="Arial" w:cs="Arial"/>
          <w:i/>
          <w:sz w:val="18"/>
          <w:szCs w:val="18"/>
        </w:rPr>
      </w:pPr>
    </w:p>
    <w:p w14:paraId="0DF46564" w14:textId="77777777" w:rsidR="00227087" w:rsidRDefault="00227087" w:rsidP="00227087">
      <w:pPr>
        <w:tabs>
          <w:tab w:val="left" w:pos="851"/>
        </w:tabs>
        <w:ind w:left="5103"/>
        <w:rPr>
          <w:rFonts w:ascii="Arial" w:hAnsi="Arial" w:cs="Arial"/>
          <w:i/>
          <w:sz w:val="18"/>
          <w:szCs w:val="18"/>
        </w:rPr>
      </w:pPr>
    </w:p>
    <w:p w14:paraId="73E26406" w14:textId="77777777" w:rsidR="00227087" w:rsidRDefault="00227087" w:rsidP="00227087">
      <w:pPr>
        <w:tabs>
          <w:tab w:val="left" w:pos="851"/>
        </w:tabs>
        <w:ind w:left="5103"/>
        <w:rPr>
          <w:rFonts w:ascii="Arial" w:hAnsi="Arial" w:cs="Arial"/>
          <w:i/>
          <w:sz w:val="18"/>
          <w:szCs w:val="18"/>
        </w:rPr>
      </w:pPr>
    </w:p>
    <w:p w14:paraId="4F242AF2" w14:textId="77777777" w:rsidR="00227087" w:rsidRDefault="00227087" w:rsidP="00227087">
      <w:pPr>
        <w:tabs>
          <w:tab w:val="left" w:pos="851"/>
        </w:tabs>
        <w:ind w:left="5103"/>
        <w:rPr>
          <w:rFonts w:ascii="Arial" w:hAnsi="Arial" w:cs="Arial"/>
          <w:i/>
          <w:sz w:val="18"/>
          <w:szCs w:val="18"/>
        </w:rPr>
      </w:pPr>
    </w:p>
    <w:p w14:paraId="39906DFD" w14:textId="77777777" w:rsidR="00227087" w:rsidRDefault="00227087" w:rsidP="00227087">
      <w:pPr>
        <w:tabs>
          <w:tab w:val="left" w:pos="851"/>
        </w:tabs>
        <w:ind w:left="5103"/>
        <w:rPr>
          <w:rFonts w:ascii="Arial" w:hAnsi="Arial" w:cs="Arial"/>
          <w:i/>
          <w:sz w:val="18"/>
          <w:szCs w:val="18"/>
        </w:rPr>
      </w:pPr>
    </w:p>
    <w:p w14:paraId="25B46C66" w14:textId="77777777" w:rsidR="0065760C" w:rsidRDefault="0065760C" w:rsidP="00227087">
      <w:pPr>
        <w:tabs>
          <w:tab w:val="left" w:pos="851"/>
        </w:tabs>
        <w:ind w:left="5103"/>
        <w:rPr>
          <w:rFonts w:ascii="Arial" w:hAnsi="Arial" w:cs="Arial"/>
          <w:i/>
          <w:sz w:val="18"/>
          <w:szCs w:val="18"/>
        </w:rPr>
      </w:pPr>
    </w:p>
    <w:p w14:paraId="02235C86" w14:textId="77777777" w:rsidR="0065760C" w:rsidRDefault="0065760C" w:rsidP="00227087">
      <w:pPr>
        <w:tabs>
          <w:tab w:val="left" w:pos="851"/>
        </w:tabs>
        <w:ind w:left="5103"/>
        <w:rPr>
          <w:rFonts w:ascii="Arial" w:hAnsi="Arial" w:cs="Arial"/>
          <w:i/>
          <w:sz w:val="18"/>
          <w:szCs w:val="18"/>
        </w:rPr>
      </w:pPr>
    </w:p>
    <w:p w14:paraId="74D86836" w14:textId="77777777" w:rsidR="00227087" w:rsidRDefault="00227087" w:rsidP="00227087">
      <w:pPr>
        <w:tabs>
          <w:tab w:val="left" w:pos="851"/>
        </w:tabs>
        <w:ind w:left="5103"/>
        <w:rPr>
          <w:rFonts w:ascii="Arial" w:hAnsi="Arial" w:cs="Arial"/>
          <w:i/>
          <w:sz w:val="18"/>
          <w:szCs w:val="18"/>
        </w:rPr>
      </w:pPr>
    </w:p>
    <w:p w14:paraId="2D22CFA3" w14:textId="77777777" w:rsidR="00227087" w:rsidRDefault="00227087" w:rsidP="00227087">
      <w:pPr>
        <w:tabs>
          <w:tab w:val="left" w:pos="851"/>
        </w:tabs>
        <w:ind w:left="5103"/>
        <w:rPr>
          <w:rFonts w:ascii="Arial" w:hAnsi="Arial" w:cs="Arial"/>
          <w:i/>
          <w:sz w:val="18"/>
          <w:szCs w:val="18"/>
        </w:rPr>
      </w:pPr>
    </w:p>
    <w:p w14:paraId="2B8468F9" w14:textId="77777777" w:rsidR="00227087" w:rsidRDefault="00227087" w:rsidP="00227087">
      <w:pPr>
        <w:tabs>
          <w:tab w:val="left" w:pos="851"/>
        </w:tabs>
        <w:ind w:left="5103"/>
        <w:rPr>
          <w:rFonts w:ascii="Arial" w:hAnsi="Arial" w:cs="Arial"/>
          <w:i/>
          <w:sz w:val="18"/>
          <w:szCs w:val="18"/>
        </w:rPr>
      </w:pPr>
    </w:p>
    <w:p w14:paraId="11BBDA3F" w14:textId="77777777" w:rsidR="00227087" w:rsidRDefault="00227087" w:rsidP="00227087">
      <w:pPr>
        <w:tabs>
          <w:tab w:val="left" w:pos="851"/>
        </w:tabs>
        <w:ind w:left="5103"/>
        <w:rPr>
          <w:rFonts w:ascii="Arial" w:hAnsi="Arial" w:cs="Arial"/>
          <w:i/>
          <w:sz w:val="18"/>
          <w:szCs w:val="18"/>
        </w:rPr>
      </w:pPr>
    </w:p>
    <w:p w14:paraId="6EB068CB" w14:textId="6CEC29E5" w:rsidR="00227087" w:rsidRDefault="0065760C" w:rsidP="00227087">
      <w:pPr>
        <w:tabs>
          <w:tab w:val="left" w:pos="851"/>
        </w:tabs>
        <w:ind w:left="5103"/>
        <w:rPr>
          <w:rFonts w:ascii="Arial" w:hAnsi="Arial" w:cs="Arial"/>
          <w:i/>
          <w:sz w:val="18"/>
          <w:szCs w:val="18"/>
        </w:rPr>
      </w:pPr>
      <w:r>
        <w:rPr>
          <w:rFonts w:ascii="Arial" w:hAnsi="Arial" w:cs="Arial"/>
          <w:i/>
          <w:sz w:val="18"/>
          <w:szCs w:val="18"/>
        </w:rPr>
        <w:t>La Directrice générale</w:t>
      </w:r>
      <w:r w:rsidR="002E71DD">
        <w:rPr>
          <w:rFonts w:ascii="Arial" w:hAnsi="Arial" w:cs="Arial"/>
          <w:i/>
          <w:sz w:val="18"/>
          <w:szCs w:val="18"/>
        </w:rPr>
        <w:t xml:space="preserve"> </w:t>
      </w:r>
      <w:r w:rsidR="00227087">
        <w:rPr>
          <w:rFonts w:ascii="Arial" w:hAnsi="Arial" w:cs="Arial"/>
          <w:i/>
          <w:sz w:val="18"/>
          <w:szCs w:val="18"/>
        </w:rPr>
        <w:t>du CROUS de Nantes Pays de la Loire,</w:t>
      </w:r>
    </w:p>
    <w:p w14:paraId="00B11FA6" w14:textId="64B86AA9" w:rsidR="00227087" w:rsidRDefault="0065760C" w:rsidP="00227087">
      <w:pPr>
        <w:tabs>
          <w:tab w:val="left" w:pos="851"/>
        </w:tabs>
        <w:ind w:left="5103"/>
      </w:pPr>
      <w:r>
        <w:rPr>
          <w:rFonts w:ascii="Arial" w:hAnsi="Arial" w:cs="Arial"/>
          <w:i/>
          <w:sz w:val="18"/>
          <w:szCs w:val="18"/>
        </w:rPr>
        <w:t>Nathalie BOURSIER</w:t>
      </w:r>
    </w:p>
    <w:p w14:paraId="2617C600" w14:textId="77777777" w:rsidR="009B1CD0" w:rsidRDefault="009B1CD0" w:rsidP="00227087">
      <w:pPr>
        <w:tabs>
          <w:tab w:val="left" w:pos="851"/>
        </w:tabs>
        <w:ind w:left="5103"/>
        <w:jc w:val="both"/>
      </w:pPr>
    </w:p>
    <w:p w14:paraId="7913A54C" w14:textId="77777777" w:rsidR="009B1CD0" w:rsidRDefault="009B1CD0" w:rsidP="009B45B9">
      <w:pPr>
        <w:tabs>
          <w:tab w:val="left" w:pos="851"/>
        </w:tabs>
        <w:jc w:val="both"/>
      </w:pPr>
    </w:p>
    <w:p w14:paraId="01B93BE7" w14:textId="77777777" w:rsidR="009B1CD0" w:rsidRDefault="009B1CD0" w:rsidP="009B45B9">
      <w:pPr>
        <w:tabs>
          <w:tab w:val="left" w:pos="851"/>
        </w:tabs>
        <w:jc w:val="both"/>
      </w:pPr>
    </w:p>
    <w:p w14:paraId="3A3BBC59" w14:textId="77777777" w:rsidR="002C2CA3" w:rsidRDefault="002C2CA3" w:rsidP="009B45B9">
      <w:pPr>
        <w:tabs>
          <w:tab w:val="left" w:pos="851"/>
        </w:tabs>
        <w:jc w:val="both"/>
      </w:pPr>
    </w:p>
    <w:p w14:paraId="20B57B5A" w14:textId="77777777" w:rsidR="002C2CA3" w:rsidRDefault="002C2CA3" w:rsidP="009B45B9">
      <w:pPr>
        <w:tabs>
          <w:tab w:val="left" w:pos="851"/>
        </w:tabs>
        <w:jc w:val="both"/>
      </w:pPr>
    </w:p>
    <w:p w14:paraId="6D49EE14" w14:textId="77777777" w:rsidR="002C2CA3" w:rsidRDefault="002C2CA3" w:rsidP="009B45B9">
      <w:pPr>
        <w:tabs>
          <w:tab w:val="left" w:pos="851"/>
        </w:tabs>
        <w:jc w:val="both"/>
      </w:pPr>
    </w:p>
    <w:p w14:paraId="483F72EC" w14:textId="77777777" w:rsidR="008B2A38" w:rsidRDefault="008B2A38" w:rsidP="009B45B9">
      <w:pPr>
        <w:tabs>
          <w:tab w:val="left" w:pos="851"/>
        </w:tabs>
        <w:jc w:val="both"/>
      </w:pPr>
    </w:p>
    <w:p w14:paraId="452892BD" w14:textId="77777777" w:rsidR="001C40C0" w:rsidRDefault="001C40C0" w:rsidP="009B45B9">
      <w:pPr>
        <w:tabs>
          <w:tab w:val="left" w:pos="851"/>
        </w:tabs>
        <w:rPr>
          <w:rFonts w:ascii="Arial" w:hAnsi="Arial" w:cs="Arial"/>
        </w:rPr>
      </w:pPr>
    </w:p>
    <w:p w14:paraId="40922FAE" w14:textId="77777777" w:rsidR="008B2A38" w:rsidRDefault="008B2A38" w:rsidP="009B45B9">
      <w:pPr>
        <w:tabs>
          <w:tab w:val="left" w:pos="851"/>
        </w:tabs>
        <w:rPr>
          <w:rFonts w:ascii="Arial" w:hAnsi="Arial" w:cs="Arial"/>
        </w:rPr>
      </w:pPr>
    </w:p>
    <w:p w14:paraId="433C09F1" w14:textId="77777777" w:rsidR="003A7270" w:rsidRDefault="003A7270" w:rsidP="009B45B9">
      <w:pPr>
        <w:tabs>
          <w:tab w:val="left" w:pos="851"/>
        </w:tabs>
        <w:rPr>
          <w:rFonts w:ascii="Arial" w:hAnsi="Arial" w:cs="Arial"/>
        </w:rPr>
      </w:pPr>
    </w:p>
    <w:p w14:paraId="71563352" w14:textId="77777777" w:rsidR="003A7270" w:rsidRDefault="003A7270" w:rsidP="009B45B9">
      <w:pPr>
        <w:tabs>
          <w:tab w:val="left" w:pos="851"/>
        </w:tabs>
        <w:rPr>
          <w:rFonts w:ascii="Arial" w:hAnsi="Arial" w:cs="Arial"/>
        </w:rPr>
      </w:pPr>
    </w:p>
    <w:p w14:paraId="12FBC9A7" w14:textId="77777777" w:rsidR="001C40C0" w:rsidRDefault="001C40C0" w:rsidP="009B45B9">
      <w:pPr>
        <w:tabs>
          <w:tab w:val="left" w:pos="851"/>
        </w:tabs>
        <w:rPr>
          <w:rFonts w:ascii="Arial" w:hAnsi="Arial" w:cs="Arial"/>
        </w:rPr>
      </w:pPr>
    </w:p>
    <w:sectPr w:rsidR="001C40C0" w:rsidSect="00D5401A">
      <w:headerReference w:type="default" r:id="rId27"/>
      <w:type w:val="continuous"/>
      <w:pgSz w:w="11906" w:h="16838"/>
      <w:pgMar w:top="454" w:right="849" w:bottom="736" w:left="851"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936A7" w14:textId="77777777" w:rsidR="00500102" w:rsidRDefault="00500102">
      <w:r>
        <w:separator/>
      </w:r>
    </w:p>
  </w:endnote>
  <w:endnote w:type="continuationSeparator" w:id="0">
    <w:p w14:paraId="08B9E9B9" w14:textId="77777777" w:rsidR="00500102" w:rsidRDefault="00500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0D1D4FA9" w14:textId="77777777" w:rsidTr="0083205E">
      <w:trPr>
        <w:tblHeader/>
      </w:trPr>
      <w:tc>
        <w:tcPr>
          <w:tcW w:w="2906" w:type="dxa"/>
          <w:shd w:val="clear" w:color="auto" w:fill="66CCFF"/>
        </w:tcPr>
        <w:p w14:paraId="43FB7ADF"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21A588B1" w14:textId="6277BB6E" w:rsidR="005824AE" w:rsidRPr="00BD6996" w:rsidRDefault="004E58D5" w:rsidP="00343C91">
          <w:pPr>
            <w:jc w:val="center"/>
            <w:rPr>
              <w:rFonts w:ascii="Arial" w:hAnsi="Arial" w:cs="Arial"/>
              <w:b/>
              <w:iCs/>
            </w:rPr>
          </w:pPr>
          <w:r w:rsidRPr="004E58D5">
            <w:rPr>
              <w:rFonts w:ascii="Arial" w:hAnsi="Arial" w:cs="Arial"/>
              <w:b/>
              <w:iCs/>
            </w:rPr>
            <w:t>L2</w:t>
          </w:r>
          <w:r w:rsidR="00524059">
            <w:rPr>
              <w:rFonts w:ascii="Arial" w:hAnsi="Arial" w:cs="Arial"/>
              <w:b/>
              <w:iCs/>
            </w:rPr>
            <w:t>6</w:t>
          </w:r>
          <w:r w:rsidRPr="004E58D5">
            <w:rPr>
              <w:rFonts w:ascii="Arial" w:hAnsi="Arial" w:cs="Arial"/>
              <w:b/>
              <w:iCs/>
            </w:rPr>
            <w:t>FPAIN</w:t>
          </w:r>
          <w:r w:rsidR="00524059">
            <w:rPr>
              <w:rFonts w:ascii="Arial" w:hAnsi="Arial" w:cs="Arial"/>
              <w:b/>
              <w:iCs/>
            </w:rPr>
            <w:t>RY</w:t>
          </w:r>
        </w:p>
      </w:tc>
      <w:tc>
        <w:tcPr>
          <w:tcW w:w="896" w:type="dxa"/>
          <w:shd w:val="clear" w:color="auto" w:fill="66CCFF"/>
        </w:tcPr>
        <w:p w14:paraId="6679B34F"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65E0C2B3"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2E71DD">
            <w:rPr>
              <w:rStyle w:val="Numrodepage"/>
              <w:rFonts w:cs="Arial"/>
              <w:b/>
              <w:noProof/>
            </w:rPr>
            <w:t>6</w:t>
          </w:r>
          <w:r>
            <w:rPr>
              <w:rStyle w:val="Numrodepage"/>
              <w:rFonts w:cs="Arial"/>
              <w:b/>
            </w:rPr>
            <w:fldChar w:fldCharType="end"/>
          </w:r>
        </w:p>
      </w:tc>
      <w:tc>
        <w:tcPr>
          <w:tcW w:w="165" w:type="dxa"/>
          <w:shd w:val="clear" w:color="auto" w:fill="66CCFF"/>
        </w:tcPr>
        <w:p w14:paraId="7A9A4788" w14:textId="77777777" w:rsidR="005824AE" w:rsidRDefault="005824AE">
          <w:pPr>
            <w:jc w:val="center"/>
          </w:pPr>
          <w:r>
            <w:rPr>
              <w:rFonts w:ascii="Arial" w:hAnsi="Arial" w:cs="Arial"/>
              <w:b/>
            </w:rPr>
            <w:t>/</w:t>
          </w:r>
        </w:p>
      </w:tc>
      <w:tc>
        <w:tcPr>
          <w:tcW w:w="544" w:type="dxa"/>
          <w:shd w:val="clear" w:color="auto" w:fill="66CCFF"/>
        </w:tcPr>
        <w:p w14:paraId="0BB72BF0"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2E71DD">
            <w:rPr>
              <w:rStyle w:val="Numrodepage"/>
              <w:rFonts w:cs="Arial"/>
              <w:b/>
              <w:noProof/>
            </w:rPr>
            <w:t>6</w:t>
          </w:r>
          <w:r>
            <w:rPr>
              <w:rStyle w:val="Numrodepage"/>
              <w:rFonts w:cs="Arial"/>
              <w:b/>
            </w:rPr>
            <w:fldChar w:fldCharType="end"/>
          </w:r>
        </w:p>
      </w:tc>
    </w:tr>
  </w:tbl>
  <w:p w14:paraId="3885C616" w14:textId="77777777" w:rsidR="005824AE" w:rsidRPr="00BD5E85" w:rsidRDefault="004C5755" w:rsidP="00BD5E85">
    <w:pPr>
      <w:tabs>
        <w:tab w:val="left" w:pos="851"/>
        <w:tab w:val="left" w:pos="3402"/>
      </w:tabs>
      <w:spacing w:before="120" w:after="120"/>
      <w:jc w:val="center"/>
      <w:rPr>
        <w:rFonts w:ascii="Arial" w:hAnsi="Arial" w:cs="Arial"/>
        <w:sz w:val="16"/>
        <w:szCs w:val="16"/>
      </w:rPr>
    </w:pPr>
    <w:r w:rsidRPr="00BD5E85">
      <w:rPr>
        <w:rFonts w:ascii="Arial" w:hAnsi="Arial" w:cs="Arial"/>
        <w:sz w:val="16"/>
        <w:szCs w:val="16"/>
      </w:rPr>
      <w:t>Version code de la commande publique</w:t>
    </w:r>
    <w:r w:rsidR="00BD5E85" w:rsidRPr="00BD5E85">
      <w:rPr>
        <w:rFonts w:ascii="Arial" w:hAnsi="Arial" w:cs="Arial"/>
        <w:sz w:val="16"/>
        <w:szCs w:val="16"/>
      </w:rPr>
      <w:t>. Date de la dernière mise à jour : 01/04/2019.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E593E" w14:textId="77777777" w:rsidR="00500102" w:rsidRDefault="00500102">
      <w:r>
        <w:separator/>
      </w:r>
    </w:p>
  </w:footnote>
  <w:footnote w:type="continuationSeparator" w:id="0">
    <w:p w14:paraId="7758B996" w14:textId="77777777" w:rsidR="00500102" w:rsidRDefault="00500102">
      <w:r>
        <w:continuationSeparator/>
      </w:r>
    </w:p>
  </w:footnote>
  <w:footnote w:id="1">
    <w:p w14:paraId="0D918FEE"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244B4A58" w14:textId="77777777" w:rsidR="00E45127" w:rsidRDefault="00E45127" w:rsidP="00E45127">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776FE43D" w14:textId="77777777" w:rsidR="00E45127" w:rsidRDefault="00E45127" w:rsidP="00E45127">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D6E3" w14:textId="77777777" w:rsidR="0076343D" w:rsidRDefault="0076343D">
    <w:pPr>
      <w:pStyle w:val="En-tte"/>
    </w:pPr>
    <w:r>
      <w:rPr>
        <w:noProof/>
        <w:lang w:eastAsia="fr-FR"/>
      </w:rPr>
      <w:drawing>
        <wp:anchor distT="0" distB="0" distL="114300" distR="114300" simplePos="0" relativeHeight="251661312" behindDoc="1" locked="0" layoutInCell="1" allowOverlap="1" wp14:anchorId="73576633" wp14:editId="7AF8B832">
          <wp:simplePos x="0" y="0"/>
          <wp:positionH relativeFrom="margin">
            <wp:posOffset>5612765</wp:posOffset>
          </wp:positionH>
          <wp:positionV relativeFrom="margin">
            <wp:posOffset>-3175</wp:posOffset>
          </wp:positionV>
          <wp:extent cx="902335" cy="895985"/>
          <wp:effectExtent l="0" t="0" r="0" b="0"/>
          <wp:wrapSquare wrapText="bothSides"/>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2335" cy="895985"/>
                  </a:xfrm>
                  <a:prstGeom prst="rect">
                    <a:avLst/>
                  </a:prstGeom>
                  <a:noFill/>
                </pic:spPr>
              </pic:pic>
            </a:graphicData>
          </a:graphic>
          <wp14:sizeRelV relativeFrom="margin">
            <wp14:pctHeight>0</wp14:pctHeight>
          </wp14:sizeRelV>
        </wp:anchor>
      </w:drawing>
    </w:r>
    <w:r>
      <w:rPr>
        <w:noProof/>
        <w:lang w:eastAsia="fr-FR"/>
      </w:rPr>
      <w:drawing>
        <wp:anchor distT="0" distB="0" distL="114300" distR="114300" simplePos="0" relativeHeight="251659264" behindDoc="1" locked="0" layoutInCell="1" allowOverlap="1" wp14:anchorId="32BF582A" wp14:editId="71A622CA">
          <wp:simplePos x="0" y="0"/>
          <wp:positionH relativeFrom="column">
            <wp:posOffset>40640</wp:posOffset>
          </wp:positionH>
          <wp:positionV relativeFrom="page">
            <wp:posOffset>619125</wp:posOffset>
          </wp:positionV>
          <wp:extent cx="1085850" cy="942975"/>
          <wp:effectExtent l="0" t="0" r="0" b="9525"/>
          <wp:wrapSquare wrapText="bothSides"/>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
                    <a:extLst>
                      <a:ext uri="{28A0092B-C50C-407E-A947-70E740481C1C}">
                        <a14:useLocalDpi xmlns:a14="http://schemas.microsoft.com/office/drawing/2010/main" val="0"/>
                      </a:ext>
                    </a:extLst>
                  </a:blip>
                  <a:srcRect l="11084" t="11612" r="28746" b="36136"/>
                  <a:stretch/>
                </pic:blipFill>
                <pic:spPr bwMode="auto">
                  <a:xfrm>
                    <a:off x="0" y="0"/>
                    <a:ext cx="1085850" cy="9429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38C25" w14:textId="77777777" w:rsidR="0076343D" w:rsidRDefault="0076343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462388215">
    <w:abstractNumId w:val="0"/>
  </w:num>
  <w:num w:numId="2" w16cid:durableId="1588615914">
    <w:abstractNumId w:val="1"/>
  </w:num>
  <w:num w:numId="3" w16cid:durableId="43069642">
    <w:abstractNumId w:val="2"/>
  </w:num>
  <w:num w:numId="4" w16cid:durableId="783812388">
    <w:abstractNumId w:val="4"/>
  </w:num>
  <w:num w:numId="5" w16cid:durableId="248849935">
    <w:abstractNumId w:val="3"/>
  </w:num>
  <w:num w:numId="6" w16cid:durableId="18730336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2411"/>
    <w:rsid w:val="00036500"/>
    <w:rsid w:val="00067F94"/>
    <w:rsid w:val="000A03FA"/>
    <w:rsid w:val="000A1931"/>
    <w:rsid w:val="000A2E05"/>
    <w:rsid w:val="000E0020"/>
    <w:rsid w:val="00156924"/>
    <w:rsid w:val="00166B56"/>
    <w:rsid w:val="00174505"/>
    <w:rsid w:val="001C40C0"/>
    <w:rsid w:val="001C733C"/>
    <w:rsid w:val="0021527A"/>
    <w:rsid w:val="0021781D"/>
    <w:rsid w:val="0021797C"/>
    <w:rsid w:val="00225A1A"/>
    <w:rsid w:val="00227087"/>
    <w:rsid w:val="00233363"/>
    <w:rsid w:val="00270EDE"/>
    <w:rsid w:val="002904AF"/>
    <w:rsid w:val="00293F67"/>
    <w:rsid w:val="002C2CA3"/>
    <w:rsid w:val="002C4B3E"/>
    <w:rsid w:val="002C79D6"/>
    <w:rsid w:val="002E56C1"/>
    <w:rsid w:val="002E71DD"/>
    <w:rsid w:val="00332B12"/>
    <w:rsid w:val="00343C91"/>
    <w:rsid w:val="0034707B"/>
    <w:rsid w:val="00354C04"/>
    <w:rsid w:val="00355215"/>
    <w:rsid w:val="00385E76"/>
    <w:rsid w:val="00392CC3"/>
    <w:rsid w:val="003A142B"/>
    <w:rsid w:val="003A7270"/>
    <w:rsid w:val="003B59E7"/>
    <w:rsid w:val="003C1389"/>
    <w:rsid w:val="00411C23"/>
    <w:rsid w:val="0043706E"/>
    <w:rsid w:val="0044597F"/>
    <w:rsid w:val="004A7169"/>
    <w:rsid w:val="004C5755"/>
    <w:rsid w:val="004E58D5"/>
    <w:rsid w:val="004E75A6"/>
    <w:rsid w:val="00500102"/>
    <w:rsid w:val="00514DAF"/>
    <w:rsid w:val="00517F80"/>
    <w:rsid w:val="00524059"/>
    <w:rsid w:val="00532EC7"/>
    <w:rsid w:val="00541CA3"/>
    <w:rsid w:val="005546A9"/>
    <w:rsid w:val="005824AE"/>
    <w:rsid w:val="005846FB"/>
    <w:rsid w:val="005A05C1"/>
    <w:rsid w:val="005A4A3B"/>
    <w:rsid w:val="005A4CB5"/>
    <w:rsid w:val="005B2316"/>
    <w:rsid w:val="005E0BCB"/>
    <w:rsid w:val="005F0DCE"/>
    <w:rsid w:val="0061068C"/>
    <w:rsid w:val="0064560F"/>
    <w:rsid w:val="0065760C"/>
    <w:rsid w:val="00660727"/>
    <w:rsid w:val="00662A86"/>
    <w:rsid w:val="006A37B0"/>
    <w:rsid w:val="006B5057"/>
    <w:rsid w:val="006C4338"/>
    <w:rsid w:val="006E2641"/>
    <w:rsid w:val="006E441A"/>
    <w:rsid w:val="006F3DF9"/>
    <w:rsid w:val="007060E5"/>
    <w:rsid w:val="00710FD6"/>
    <w:rsid w:val="00725EC5"/>
    <w:rsid w:val="00730A78"/>
    <w:rsid w:val="00757151"/>
    <w:rsid w:val="0076343D"/>
    <w:rsid w:val="007909E0"/>
    <w:rsid w:val="0079785C"/>
    <w:rsid w:val="007D4001"/>
    <w:rsid w:val="007D7A65"/>
    <w:rsid w:val="007F61E8"/>
    <w:rsid w:val="007F68A6"/>
    <w:rsid w:val="007F756A"/>
    <w:rsid w:val="0083205E"/>
    <w:rsid w:val="00840934"/>
    <w:rsid w:val="0084138B"/>
    <w:rsid w:val="00844DAA"/>
    <w:rsid w:val="008450C7"/>
    <w:rsid w:val="00876A73"/>
    <w:rsid w:val="00876B5C"/>
    <w:rsid w:val="008B2A38"/>
    <w:rsid w:val="00914F4E"/>
    <w:rsid w:val="00930A5C"/>
    <w:rsid w:val="00934503"/>
    <w:rsid w:val="0094423E"/>
    <w:rsid w:val="00972598"/>
    <w:rsid w:val="00983FF3"/>
    <w:rsid w:val="009B1CD0"/>
    <w:rsid w:val="009B45B9"/>
    <w:rsid w:val="009C4738"/>
    <w:rsid w:val="009D661E"/>
    <w:rsid w:val="009F00ED"/>
    <w:rsid w:val="009F0FFD"/>
    <w:rsid w:val="00A34D04"/>
    <w:rsid w:val="00A37C55"/>
    <w:rsid w:val="00A827DF"/>
    <w:rsid w:val="00A85797"/>
    <w:rsid w:val="00AB1863"/>
    <w:rsid w:val="00AD0280"/>
    <w:rsid w:val="00AE7831"/>
    <w:rsid w:val="00B02608"/>
    <w:rsid w:val="00B0289C"/>
    <w:rsid w:val="00B054DA"/>
    <w:rsid w:val="00B70CC3"/>
    <w:rsid w:val="00B87564"/>
    <w:rsid w:val="00BA44E5"/>
    <w:rsid w:val="00BD5E85"/>
    <w:rsid w:val="00BD6996"/>
    <w:rsid w:val="00BD767E"/>
    <w:rsid w:val="00BE6078"/>
    <w:rsid w:val="00BF4FD7"/>
    <w:rsid w:val="00C01D24"/>
    <w:rsid w:val="00C23457"/>
    <w:rsid w:val="00C630AD"/>
    <w:rsid w:val="00C73EE2"/>
    <w:rsid w:val="00C83234"/>
    <w:rsid w:val="00C83930"/>
    <w:rsid w:val="00C91060"/>
    <w:rsid w:val="00C911FE"/>
    <w:rsid w:val="00CA7859"/>
    <w:rsid w:val="00CD185D"/>
    <w:rsid w:val="00CD46CC"/>
    <w:rsid w:val="00CE67FD"/>
    <w:rsid w:val="00D26AD2"/>
    <w:rsid w:val="00D337D7"/>
    <w:rsid w:val="00D412FD"/>
    <w:rsid w:val="00D46BC7"/>
    <w:rsid w:val="00D503F8"/>
    <w:rsid w:val="00D5401A"/>
    <w:rsid w:val="00D8692B"/>
    <w:rsid w:val="00D90A00"/>
    <w:rsid w:val="00E20295"/>
    <w:rsid w:val="00E20DB0"/>
    <w:rsid w:val="00E45127"/>
    <w:rsid w:val="00E47798"/>
    <w:rsid w:val="00E74C76"/>
    <w:rsid w:val="00E94C49"/>
    <w:rsid w:val="00E96FF6"/>
    <w:rsid w:val="00ED3689"/>
    <w:rsid w:val="00F213C0"/>
    <w:rsid w:val="00F630EC"/>
    <w:rsid w:val="00F92811"/>
    <w:rsid w:val="00FB7045"/>
    <w:rsid w:val="00FC77D5"/>
    <w:rsid w:val="00FD061E"/>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E1ACA08"/>
  <w15:chartTrackingRefBased/>
  <w15:docId w15:val="{19BB8EED-31B4-44C3-9D06-03ADADBDB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uiPriority w:val="99"/>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Rvision">
    <w:name w:val="Revision"/>
    <w:hidden/>
    <w:uiPriority w:val="99"/>
    <w:semiHidden/>
    <w:rsid w:val="00FD061E"/>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089814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mailto:directeur@crous-nantes.fr" TargetMode="Externa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8" Type="http://schemas.openxmlformats.org/officeDocument/2006/relationships/fontTable" Target="fontTable.xm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560E9-37CA-4ADC-912B-92618DC11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5</TotalTime>
  <Pages>6</Pages>
  <Words>2157</Words>
  <Characters>11868</Characters>
  <Application>Microsoft Office Word</Application>
  <DocSecurity>0</DocSecurity>
  <Lines>98</Lines>
  <Paragraphs>27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CROUS de Nantes Pays de la Loire</Company>
  <LinksUpToDate>false</LinksUpToDate>
  <CharactersWithSpaces>13998</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Eric Gauvrit</dc:creator>
  <cp:keywords/>
  <cp:lastModifiedBy>Emmanuelle You</cp:lastModifiedBy>
  <cp:revision>4</cp:revision>
  <cp:lastPrinted>2016-11-04T12:53:00Z</cp:lastPrinted>
  <dcterms:created xsi:type="dcterms:W3CDTF">2026-03-05T13:39:00Z</dcterms:created>
  <dcterms:modified xsi:type="dcterms:W3CDTF">2026-03-05T13:51:00Z</dcterms:modified>
</cp:coreProperties>
</file>