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7750BF40" w:rsidR="0003166B" w:rsidRDefault="0003166B">
      <w:pPr>
        <w:pStyle w:val="Qual-AE-Text-Normal-Justif"/>
      </w:pPr>
      <w:r>
        <w:rPr>
          <w:rFonts w:ascii="Tahoma" w:hAnsi="Tahoma" w:cs="Tahoma"/>
        </w:rPr>
        <w:t>Objet du marché :</w:t>
      </w:r>
      <w:r w:rsidR="00417FC5">
        <w:rPr>
          <w:rFonts w:ascii="Tahoma" w:hAnsi="Tahoma" w:cs="Tahoma"/>
        </w:rPr>
        <w:t xml:space="preserve"> </w:t>
      </w:r>
      <w:r w:rsidR="00417FC5" w:rsidRPr="00417FC5">
        <w:rPr>
          <w:b/>
          <w:color w:val="512373"/>
        </w:rPr>
        <w:t>Céramique et verre</w:t>
      </w:r>
    </w:p>
    <w:p w14:paraId="636CF8C0" w14:textId="77777777" w:rsidR="00EB6CEC" w:rsidRDefault="00EB6CEC" w:rsidP="00EB6CEC">
      <w:pPr>
        <w:pStyle w:val="Qual-AE-Text-Normal-Justif"/>
        <w:rPr>
          <w:b/>
        </w:rPr>
      </w:pPr>
    </w:p>
    <w:p w14:paraId="7E11981F" w14:textId="79983D08" w:rsidR="00AB37BA" w:rsidRDefault="00EB6CEC" w:rsidP="00D63DD4">
      <w:pPr>
        <w:pStyle w:val="Qual-AE-Text-Normal-Justif"/>
        <w:jc w:val="center"/>
        <w:rPr>
          <w:b/>
          <w:color w:val="512373"/>
        </w:rPr>
      </w:pPr>
      <w:r w:rsidRPr="004B39EB">
        <w:rPr>
          <w:b/>
          <w:color w:val="512373"/>
        </w:rPr>
        <w:t xml:space="preserve">Lot </w:t>
      </w:r>
      <w:r w:rsidR="006412B6">
        <w:rPr>
          <w:b/>
          <w:color w:val="512373"/>
        </w:rPr>
        <w:t>9</w:t>
      </w:r>
      <w:r w:rsidRPr="004B39EB">
        <w:rPr>
          <w:b/>
          <w:color w:val="512373"/>
        </w:rPr>
        <w:t> :</w:t>
      </w:r>
      <w:r w:rsidR="000C74CD" w:rsidRPr="000C74CD">
        <w:rPr>
          <w:b/>
          <w:color w:val="512373"/>
        </w:rPr>
        <w:t xml:space="preserve"> </w:t>
      </w:r>
      <w:r w:rsidR="00AB37BA" w:rsidRPr="00AB37BA">
        <w:rPr>
          <w:b/>
          <w:color w:val="512373"/>
        </w:rPr>
        <w:t>Entretien courant dans le domaine</w:t>
      </w:r>
      <w:r w:rsidR="003A6382">
        <w:rPr>
          <w:b/>
          <w:color w:val="512373"/>
        </w:rPr>
        <w:t xml:space="preserve"> du verre et</w:t>
      </w:r>
      <w:r w:rsidR="00AB37BA" w:rsidRPr="00AB37BA">
        <w:rPr>
          <w:b/>
          <w:color w:val="512373"/>
        </w:rPr>
        <w:t xml:space="preserve"> de la céramique </w:t>
      </w:r>
    </w:p>
    <w:p w14:paraId="21049D60" w14:textId="63B3A6C4" w:rsidR="00D63DD4" w:rsidRPr="00D63DD4" w:rsidRDefault="00AB37BA" w:rsidP="00D63DD4">
      <w:pPr>
        <w:pStyle w:val="Qual-AE-Text-Normal-Justif"/>
        <w:jc w:val="center"/>
        <w:rPr>
          <w:b/>
          <w:color w:val="512373"/>
        </w:rPr>
      </w:pPr>
      <w:proofErr w:type="gramStart"/>
      <w:r w:rsidRPr="00AB37BA">
        <w:rPr>
          <w:b/>
          <w:color w:val="512373"/>
        </w:rPr>
        <w:t>y</w:t>
      </w:r>
      <w:proofErr w:type="gramEnd"/>
      <w:r w:rsidRPr="00AB37BA">
        <w:rPr>
          <w:b/>
          <w:color w:val="512373"/>
        </w:rPr>
        <w:t xml:space="preserve"> compris carreaux de pavement et céramique archéologique.</w:t>
      </w:r>
    </w:p>
    <w:p w14:paraId="668FC560" w14:textId="52D9D3CE" w:rsidR="00EB6CEC" w:rsidRPr="004B39EB" w:rsidRDefault="00EB6CEC" w:rsidP="00FC7FAF">
      <w:pPr>
        <w:pStyle w:val="Qual-AE-Text-Normal-Justif"/>
        <w:jc w:val="center"/>
        <w:rPr>
          <w:b/>
          <w:color w:val="512373"/>
        </w:rPr>
      </w:pPr>
    </w:p>
    <w:p w14:paraId="267B4951" w14:textId="77777777" w:rsidR="00724845" w:rsidRDefault="00724845" w:rsidP="00744DCD">
      <w:pPr>
        <w:pStyle w:val="Qual-AE-Text-Normal-Justif"/>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41111E13"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417FC5">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3A6382" w14:paraId="5256F042" w14:textId="77777777" w:rsidTr="005F3AE2">
        <w:tc>
          <w:tcPr>
            <w:tcW w:w="567" w:type="dxa"/>
            <w:tcBorders>
              <w:top w:val="single" w:sz="4" w:space="0" w:color="000000"/>
              <w:left w:val="single" w:sz="4" w:space="0" w:color="000000"/>
              <w:bottom w:val="single" w:sz="4" w:space="0" w:color="000000"/>
              <w:right w:val="nil"/>
            </w:tcBorders>
            <w:hideMark/>
          </w:tcPr>
          <w:p w14:paraId="17F86240" w14:textId="77777777" w:rsidR="003A6382" w:rsidRDefault="003A6382"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2EDDE52D" w14:textId="77777777" w:rsidR="003A6382" w:rsidRDefault="003A6382"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11ADC478" w14:textId="77777777" w:rsidR="003A6382" w:rsidRDefault="003A6382" w:rsidP="005F3AE2">
            <w:pPr>
              <w:pStyle w:val="Qual-AE-Text-Normal-Gauche"/>
              <w:snapToGrid w:val="0"/>
              <w:jc w:val="center"/>
            </w:pPr>
            <w:r>
              <w:rPr>
                <w:rFonts w:ascii="Tahoma" w:hAnsi="Tahoma" w:cs="Tahoma"/>
                <w:b/>
              </w:rPr>
              <w:t>Pagination</w:t>
            </w:r>
          </w:p>
        </w:tc>
      </w:tr>
      <w:tr w:rsidR="003A6382" w14:paraId="7876DF34" w14:textId="77777777" w:rsidTr="005F3AE2">
        <w:tc>
          <w:tcPr>
            <w:tcW w:w="567" w:type="dxa"/>
            <w:tcBorders>
              <w:top w:val="single" w:sz="4" w:space="0" w:color="000000"/>
              <w:left w:val="single" w:sz="4" w:space="0" w:color="000000"/>
              <w:bottom w:val="single" w:sz="4" w:space="0" w:color="000000"/>
              <w:right w:val="nil"/>
            </w:tcBorders>
            <w:hideMark/>
          </w:tcPr>
          <w:p w14:paraId="6C4BE472" w14:textId="77777777" w:rsidR="003A6382" w:rsidRDefault="003A6382"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3687ECC4" w14:textId="77777777" w:rsidR="003A6382" w:rsidRDefault="003A6382"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1792DEB7" w14:textId="77777777" w:rsidR="003A6382" w:rsidRDefault="003A6382" w:rsidP="005F3AE2">
            <w:pPr>
              <w:pStyle w:val="Qual-AE-Text-Normal-Gauche"/>
              <w:snapToGrid w:val="0"/>
              <w:jc w:val="center"/>
              <w:rPr>
                <w:rFonts w:ascii="Tahoma" w:hAnsi="Tahoma" w:cs="Tahoma"/>
              </w:rPr>
            </w:pPr>
          </w:p>
        </w:tc>
      </w:tr>
      <w:tr w:rsidR="003A6382" w14:paraId="1C136BF6" w14:textId="77777777" w:rsidTr="005F3AE2">
        <w:tc>
          <w:tcPr>
            <w:tcW w:w="567" w:type="dxa"/>
            <w:tcBorders>
              <w:top w:val="single" w:sz="4" w:space="0" w:color="000000"/>
              <w:left w:val="single" w:sz="4" w:space="0" w:color="000000"/>
              <w:bottom w:val="single" w:sz="4" w:space="0" w:color="000000"/>
              <w:right w:val="nil"/>
            </w:tcBorders>
            <w:hideMark/>
          </w:tcPr>
          <w:p w14:paraId="035DCE19" w14:textId="77777777" w:rsidR="003A6382" w:rsidRDefault="003A6382"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40B84077" w14:textId="77777777" w:rsidR="003A6382" w:rsidRDefault="003A6382"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778DF596" w14:textId="77777777" w:rsidR="003A6382" w:rsidRDefault="003A6382" w:rsidP="005F3AE2">
            <w:pPr>
              <w:pStyle w:val="Qual-AE-Text-Normal-Gauche"/>
              <w:snapToGrid w:val="0"/>
              <w:jc w:val="center"/>
              <w:rPr>
                <w:rFonts w:ascii="Tahoma" w:hAnsi="Tahoma" w:cs="Tahoma"/>
              </w:rPr>
            </w:pPr>
          </w:p>
        </w:tc>
      </w:tr>
      <w:tr w:rsidR="003A6382" w14:paraId="759C8DBB" w14:textId="77777777" w:rsidTr="005F3AE2">
        <w:tc>
          <w:tcPr>
            <w:tcW w:w="567" w:type="dxa"/>
            <w:tcBorders>
              <w:top w:val="single" w:sz="4" w:space="0" w:color="000000"/>
              <w:left w:val="single" w:sz="4" w:space="0" w:color="000000"/>
              <w:bottom w:val="single" w:sz="4" w:space="0" w:color="000000"/>
              <w:right w:val="nil"/>
            </w:tcBorders>
            <w:hideMark/>
          </w:tcPr>
          <w:p w14:paraId="30218892" w14:textId="77777777" w:rsidR="003A6382" w:rsidRDefault="003A6382"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11811877" w14:textId="77777777" w:rsidR="003A6382" w:rsidRDefault="003A6382"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20945563" w14:textId="77777777" w:rsidR="003A6382" w:rsidRDefault="003A6382" w:rsidP="005F3AE2">
            <w:pPr>
              <w:pStyle w:val="Qual-AE-Text-Normal-Gauche"/>
              <w:snapToGrid w:val="0"/>
              <w:jc w:val="center"/>
              <w:rPr>
                <w:rFonts w:ascii="Tahoma" w:hAnsi="Tahoma" w:cs="Tahoma"/>
              </w:rPr>
            </w:pPr>
          </w:p>
        </w:tc>
      </w:tr>
      <w:tr w:rsidR="003A6382" w14:paraId="52AD54A3" w14:textId="77777777" w:rsidTr="005F3AE2">
        <w:tc>
          <w:tcPr>
            <w:tcW w:w="567" w:type="dxa"/>
            <w:tcBorders>
              <w:top w:val="single" w:sz="4" w:space="0" w:color="000000"/>
              <w:left w:val="single" w:sz="4" w:space="0" w:color="000000"/>
              <w:bottom w:val="single" w:sz="4" w:space="0" w:color="000000"/>
              <w:right w:val="nil"/>
            </w:tcBorders>
          </w:tcPr>
          <w:p w14:paraId="11F625D0" w14:textId="77777777" w:rsidR="003A6382" w:rsidRDefault="003A6382"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2B155F2D" w14:textId="77777777" w:rsidR="003A6382" w:rsidRDefault="003A6382"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6DF1072E" w14:textId="77777777" w:rsidR="003A6382" w:rsidRDefault="003A6382" w:rsidP="005F3AE2">
            <w:pPr>
              <w:pStyle w:val="Qual-AE-Text-Normal-Gauche"/>
              <w:snapToGrid w:val="0"/>
              <w:jc w:val="center"/>
              <w:rPr>
                <w:rFonts w:ascii="Tahoma" w:hAnsi="Tahoma" w:cs="Tahoma"/>
              </w:rPr>
            </w:pPr>
          </w:p>
        </w:tc>
      </w:tr>
    </w:tbl>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5619E" w14:textId="2BE0AF65" w:rsidR="00417FC5" w:rsidRDefault="00417FC5">
    <w:pPr>
      <w:pStyle w:val="Pieddepage"/>
    </w:pPr>
    <w:r>
      <w:rPr>
        <w:noProof/>
      </w:rPr>
      <mc:AlternateContent>
        <mc:Choice Requires="wps">
          <w:drawing>
            <wp:anchor distT="0" distB="0" distL="0" distR="0" simplePos="0" relativeHeight="251659264" behindDoc="0" locked="0" layoutInCell="1" allowOverlap="1" wp14:anchorId="65B574A1" wp14:editId="677D3426">
              <wp:simplePos x="635" y="635"/>
              <wp:positionH relativeFrom="page">
                <wp:align>center</wp:align>
              </wp:positionH>
              <wp:positionV relativeFrom="page">
                <wp:align>bottom</wp:align>
              </wp:positionV>
              <wp:extent cx="1287145" cy="376555"/>
              <wp:effectExtent l="0" t="0" r="8255" b="0"/>
              <wp:wrapNone/>
              <wp:docPr id="414702006"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37EED09D" w14:textId="5FC5EF00" w:rsidR="00417FC5" w:rsidRPr="00417FC5" w:rsidRDefault="00417FC5" w:rsidP="00417FC5">
                          <w:pPr>
                            <w:rPr>
                              <w:rFonts w:ascii="Calibri" w:eastAsia="Calibri" w:hAnsi="Calibri" w:cs="Calibri"/>
                              <w:noProof/>
                              <w:color w:val="008000"/>
                              <w:sz w:val="24"/>
                            </w:rPr>
                          </w:pPr>
                          <w:r w:rsidRPr="00417FC5">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B574A1"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37EED09D" w14:textId="5FC5EF00" w:rsidR="00417FC5" w:rsidRPr="00417FC5" w:rsidRDefault="00417FC5" w:rsidP="00417FC5">
                    <w:pPr>
                      <w:rPr>
                        <w:rFonts w:ascii="Calibri" w:eastAsia="Calibri" w:hAnsi="Calibri" w:cs="Calibri"/>
                        <w:noProof/>
                        <w:color w:val="008000"/>
                        <w:sz w:val="24"/>
                      </w:rPr>
                    </w:pPr>
                    <w:r w:rsidRPr="00417FC5">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30358798" w:rsidR="0003166B" w:rsidRDefault="00417FC5">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109FA6F7" wp14:editId="36BA5571">
              <wp:simplePos x="724619" y="10067026"/>
              <wp:positionH relativeFrom="page">
                <wp:align>center</wp:align>
              </wp:positionH>
              <wp:positionV relativeFrom="page">
                <wp:align>bottom</wp:align>
              </wp:positionV>
              <wp:extent cx="1287145" cy="376555"/>
              <wp:effectExtent l="0" t="0" r="8255" b="0"/>
              <wp:wrapNone/>
              <wp:docPr id="1407391776"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0BCF021C" w14:textId="1F909ADB" w:rsidR="00417FC5" w:rsidRPr="00417FC5" w:rsidRDefault="00417FC5" w:rsidP="00417FC5">
                          <w:pPr>
                            <w:rPr>
                              <w:rFonts w:ascii="Calibri" w:eastAsia="Calibri" w:hAnsi="Calibri" w:cs="Calibri"/>
                              <w:noProof/>
                              <w:color w:val="008000"/>
                              <w:sz w:val="24"/>
                            </w:rPr>
                          </w:pPr>
                          <w:r w:rsidRPr="00417FC5">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9FA6F7"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0BCF021C" w14:textId="1F909ADB" w:rsidR="00417FC5" w:rsidRPr="00417FC5" w:rsidRDefault="00417FC5" w:rsidP="00417FC5">
                    <w:pPr>
                      <w:rPr>
                        <w:rFonts w:ascii="Calibri" w:eastAsia="Calibri" w:hAnsi="Calibri" w:cs="Calibri"/>
                        <w:noProof/>
                        <w:color w:val="008000"/>
                        <w:sz w:val="24"/>
                      </w:rPr>
                    </w:pPr>
                    <w:r w:rsidRPr="00417FC5">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FD5C8D">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FD5C8D">
      <w:rPr>
        <w:rStyle w:val="Numrodepage"/>
        <w:b/>
        <w:noProof/>
        <w:sz w:val="22"/>
        <w:shd w:val="clear" w:color="auto" w:fill="FFFFFF"/>
      </w:rPr>
      <w:t>1</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FD5C8D">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1BD8B" w14:textId="155D6429" w:rsidR="00417FC5" w:rsidRDefault="00417FC5">
    <w:pPr>
      <w:pStyle w:val="Pieddepage"/>
    </w:pPr>
    <w:r>
      <w:rPr>
        <w:noProof/>
      </w:rPr>
      <mc:AlternateContent>
        <mc:Choice Requires="wps">
          <w:drawing>
            <wp:anchor distT="0" distB="0" distL="0" distR="0" simplePos="0" relativeHeight="251658240" behindDoc="0" locked="0" layoutInCell="1" allowOverlap="1" wp14:anchorId="3AD847DF" wp14:editId="2570440F">
              <wp:simplePos x="635" y="635"/>
              <wp:positionH relativeFrom="page">
                <wp:align>center</wp:align>
              </wp:positionH>
              <wp:positionV relativeFrom="page">
                <wp:align>bottom</wp:align>
              </wp:positionV>
              <wp:extent cx="1287145" cy="376555"/>
              <wp:effectExtent l="0" t="0" r="8255" b="0"/>
              <wp:wrapNone/>
              <wp:docPr id="1001654290"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1FC44BE0" w14:textId="489F81AD" w:rsidR="00417FC5" w:rsidRPr="00417FC5" w:rsidRDefault="00417FC5" w:rsidP="00417FC5">
                          <w:pPr>
                            <w:rPr>
                              <w:rFonts w:ascii="Calibri" w:eastAsia="Calibri" w:hAnsi="Calibri" w:cs="Calibri"/>
                              <w:noProof/>
                              <w:color w:val="008000"/>
                              <w:sz w:val="24"/>
                            </w:rPr>
                          </w:pPr>
                          <w:r w:rsidRPr="00417FC5">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D847DF"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1FC44BE0" w14:textId="489F81AD" w:rsidR="00417FC5" w:rsidRPr="00417FC5" w:rsidRDefault="00417FC5" w:rsidP="00417FC5">
                    <w:pPr>
                      <w:rPr>
                        <w:rFonts w:ascii="Calibri" w:eastAsia="Calibri" w:hAnsi="Calibri" w:cs="Calibri"/>
                        <w:noProof/>
                        <w:color w:val="008000"/>
                        <w:sz w:val="24"/>
                      </w:rPr>
                    </w:pPr>
                    <w:r w:rsidRPr="00417FC5">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47FF842B" w:rsidR="0003166B" w:rsidRDefault="00744DCD">
    <w:pPr>
      <w:pStyle w:val="Qual-TTab-Normal-Gras-Centre"/>
      <w:ind w:left="0"/>
    </w:pPr>
    <w:r>
      <w:rPr>
        <w:rFonts w:ascii="Tahoma" w:hAnsi="Tahoma" w:cs="Tahoma"/>
      </w:rPr>
      <w:t>20</w:t>
    </w:r>
    <w:r w:rsidR="00724845">
      <w:rPr>
        <w:rFonts w:ascii="Tahoma" w:hAnsi="Tahoma" w:cs="Tahoma"/>
      </w:rPr>
      <w:t>2</w:t>
    </w:r>
    <w:r w:rsidR="00417FC5">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1150440574">
    <w:abstractNumId w:val="0"/>
  </w:num>
  <w:num w:numId="2" w16cid:durableId="1137839336">
    <w:abstractNumId w:val="1"/>
  </w:num>
  <w:num w:numId="3" w16cid:durableId="349913158">
    <w:abstractNumId w:val="2"/>
  </w:num>
  <w:num w:numId="4" w16cid:durableId="1979652923">
    <w:abstractNumId w:val="3"/>
  </w:num>
  <w:num w:numId="5" w16cid:durableId="2030527064">
    <w:abstractNumId w:val="4"/>
  </w:num>
  <w:num w:numId="6" w16cid:durableId="1479957686">
    <w:abstractNumId w:val="5"/>
  </w:num>
  <w:num w:numId="7" w16cid:durableId="23658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31DA1"/>
    <w:rsid w:val="000C74CD"/>
    <w:rsid w:val="000E25C8"/>
    <w:rsid w:val="001A449A"/>
    <w:rsid w:val="001E4075"/>
    <w:rsid w:val="001E605F"/>
    <w:rsid w:val="00271D58"/>
    <w:rsid w:val="00313A80"/>
    <w:rsid w:val="003A6382"/>
    <w:rsid w:val="003B0EED"/>
    <w:rsid w:val="00417FC5"/>
    <w:rsid w:val="00443891"/>
    <w:rsid w:val="004708BF"/>
    <w:rsid w:val="004B39EB"/>
    <w:rsid w:val="00511850"/>
    <w:rsid w:val="005B797B"/>
    <w:rsid w:val="006412B6"/>
    <w:rsid w:val="00645646"/>
    <w:rsid w:val="006A0434"/>
    <w:rsid w:val="006F653D"/>
    <w:rsid w:val="0072168D"/>
    <w:rsid w:val="00724845"/>
    <w:rsid w:val="00744DCD"/>
    <w:rsid w:val="0076214C"/>
    <w:rsid w:val="008866AD"/>
    <w:rsid w:val="0089481D"/>
    <w:rsid w:val="00991E0A"/>
    <w:rsid w:val="009C329F"/>
    <w:rsid w:val="009D7D3F"/>
    <w:rsid w:val="009F48AD"/>
    <w:rsid w:val="00A52938"/>
    <w:rsid w:val="00AB37BA"/>
    <w:rsid w:val="00AF03FE"/>
    <w:rsid w:val="00B265DB"/>
    <w:rsid w:val="00B32ED5"/>
    <w:rsid w:val="00B75141"/>
    <w:rsid w:val="00B76415"/>
    <w:rsid w:val="00C8375C"/>
    <w:rsid w:val="00C8674C"/>
    <w:rsid w:val="00CC1A48"/>
    <w:rsid w:val="00D00047"/>
    <w:rsid w:val="00D105BE"/>
    <w:rsid w:val="00D63DD4"/>
    <w:rsid w:val="00DC54D7"/>
    <w:rsid w:val="00E1206F"/>
    <w:rsid w:val="00EA74AA"/>
    <w:rsid w:val="00EB6CEC"/>
    <w:rsid w:val="00F21470"/>
    <w:rsid w:val="00F72C70"/>
    <w:rsid w:val="00F94717"/>
    <w:rsid w:val="00FC7FAF"/>
    <w:rsid w:val="00FD5C8D"/>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 w:type="table" w:customStyle="1" w:styleId="TableNormal">
    <w:name w:val="Table Normal"/>
    <w:uiPriority w:val="2"/>
    <w:semiHidden/>
    <w:unhideWhenUsed/>
    <w:qFormat/>
    <w:rsid w:val="00D63DD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1357</Words>
  <Characters>7468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2021-12-22T13:09:00Z</dcterms:created>
  <dcterms:modified xsi:type="dcterms:W3CDTF">2026-03-14T14:13:00Z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3bb40812,18b7d9b6,53e31820</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2026-03-09T17:05:22Z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c560c1d3-7164-4d16-abad-073658346eb9</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