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7F08263D" w:rsidR="0003166B" w:rsidRDefault="0003166B">
      <w:pPr>
        <w:pStyle w:val="Qual-AE-Text-Normal-Justif"/>
      </w:pPr>
      <w:r>
        <w:rPr>
          <w:rFonts w:ascii="Tahoma" w:hAnsi="Tahoma" w:cs="Tahoma"/>
        </w:rPr>
        <w:t>Objet du marché :</w:t>
      </w:r>
      <w:r w:rsidR="00A67539">
        <w:rPr>
          <w:rFonts w:ascii="Tahoma" w:hAnsi="Tahoma" w:cs="Tahoma"/>
        </w:rPr>
        <w:t xml:space="preserve"> </w:t>
      </w:r>
      <w:r w:rsidR="00A67539" w:rsidRPr="00A67539">
        <w:rPr>
          <w:b/>
          <w:color w:val="512373"/>
        </w:rPr>
        <w:t>Vitrail</w:t>
      </w:r>
    </w:p>
    <w:p w14:paraId="636CF8C0" w14:textId="77777777" w:rsidR="00EB6CEC" w:rsidRDefault="00EB6CEC" w:rsidP="00EB6CEC">
      <w:pPr>
        <w:pStyle w:val="Qual-AE-Text-Normal-Justif"/>
        <w:rPr>
          <w:b/>
        </w:rPr>
      </w:pPr>
    </w:p>
    <w:p w14:paraId="69DF408E" w14:textId="3CF422C0" w:rsidR="005467DE" w:rsidRPr="00051D39" w:rsidRDefault="00EB6CEC" w:rsidP="005467DE">
      <w:pPr>
        <w:suppressAutoHyphens w:val="0"/>
        <w:ind w:right="526"/>
        <w:jc w:val="center"/>
        <w:rPr>
          <w:b/>
          <w:color w:val="512373"/>
          <w:sz w:val="22"/>
          <w:szCs w:val="20"/>
        </w:rPr>
      </w:pPr>
      <w:r w:rsidRPr="005467DE">
        <w:rPr>
          <w:b/>
          <w:color w:val="512373"/>
          <w:sz w:val="22"/>
          <w:szCs w:val="20"/>
        </w:rPr>
        <w:t xml:space="preserve">Lot </w:t>
      </w:r>
      <w:r w:rsidR="000338CB" w:rsidRPr="005467DE">
        <w:rPr>
          <w:b/>
          <w:color w:val="512373"/>
          <w:sz w:val="22"/>
          <w:szCs w:val="20"/>
        </w:rPr>
        <w:t>1</w:t>
      </w:r>
      <w:r w:rsidR="00E17A35">
        <w:rPr>
          <w:b/>
          <w:color w:val="512373"/>
          <w:sz w:val="22"/>
          <w:szCs w:val="20"/>
        </w:rPr>
        <w:t>2</w:t>
      </w:r>
      <w:r w:rsidR="000338CB" w:rsidRPr="005467DE">
        <w:rPr>
          <w:b/>
          <w:color w:val="512373"/>
          <w:sz w:val="22"/>
          <w:szCs w:val="20"/>
        </w:rPr>
        <w:t xml:space="preserve"> </w:t>
      </w:r>
      <w:r w:rsidRPr="005467DE">
        <w:rPr>
          <w:b/>
          <w:color w:val="512373"/>
          <w:sz w:val="22"/>
          <w:szCs w:val="20"/>
        </w:rPr>
        <w:t>:</w:t>
      </w:r>
      <w:r w:rsidR="000C74CD" w:rsidRPr="005F2360">
        <w:rPr>
          <w:b/>
          <w:color w:val="512373"/>
          <w:sz w:val="22"/>
          <w:szCs w:val="20"/>
        </w:rPr>
        <w:t xml:space="preserve"> </w:t>
      </w:r>
      <w:r w:rsidR="005467DE" w:rsidRPr="005F2360">
        <w:rPr>
          <w:b/>
          <w:color w:val="512373"/>
          <w:sz w:val="22"/>
          <w:szCs w:val="20"/>
        </w:rPr>
        <w:t xml:space="preserve">  </w:t>
      </w:r>
      <w:r w:rsidR="00051D39" w:rsidRPr="00051D39">
        <w:rPr>
          <w:b/>
          <w:color w:val="512373"/>
          <w:sz w:val="22"/>
          <w:szCs w:val="20"/>
        </w:rPr>
        <w:t>Entretien courant et amélioration de l'état de présentation des vitraux.</w:t>
      </w:r>
    </w:p>
    <w:p w14:paraId="668FC560" w14:textId="52D9D3CE" w:rsidR="00EB6CEC" w:rsidRPr="00051D39" w:rsidRDefault="00EB6CEC" w:rsidP="00051D39">
      <w:pPr>
        <w:suppressAutoHyphens w:val="0"/>
        <w:ind w:right="526"/>
        <w:jc w:val="center"/>
        <w:rPr>
          <w:b/>
          <w:color w:val="512373"/>
          <w:sz w:val="22"/>
          <w:szCs w:val="20"/>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1E0D7444"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A67539">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003664" w14:paraId="50F6311D" w14:textId="77777777" w:rsidTr="005F3AE2">
        <w:tc>
          <w:tcPr>
            <w:tcW w:w="567" w:type="dxa"/>
            <w:tcBorders>
              <w:top w:val="single" w:sz="4" w:space="0" w:color="000000"/>
              <w:left w:val="single" w:sz="4" w:space="0" w:color="000000"/>
              <w:bottom w:val="single" w:sz="4" w:space="0" w:color="000000"/>
              <w:right w:val="nil"/>
            </w:tcBorders>
            <w:hideMark/>
          </w:tcPr>
          <w:p w14:paraId="0CD65351" w14:textId="77777777" w:rsidR="00003664" w:rsidRDefault="00003664"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1546F3B7" w14:textId="77777777" w:rsidR="00003664" w:rsidRDefault="00003664"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5E006A2D" w14:textId="77777777" w:rsidR="00003664" w:rsidRDefault="00003664" w:rsidP="005F3AE2">
            <w:pPr>
              <w:pStyle w:val="Qual-AE-Text-Normal-Gauche"/>
              <w:snapToGrid w:val="0"/>
              <w:jc w:val="center"/>
            </w:pPr>
            <w:r>
              <w:rPr>
                <w:rFonts w:ascii="Tahoma" w:hAnsi="Tahoma" w:cs="Tahoma"/>
                <w:b/>
              </w:rPr>
              <w:t>Pagination</w:t>
            </w:r>
          </w:p>
        </w:tc>
      </w:tr>
      <w:tr w:rsidR="00003664" w14:paraId="080A6ECD" w14:textId="77777777" w:rsidTr="005F3AE2">
        <w:tc>
          <w:tcPr>
            <w:tcW w:w="567" w:type="dxa"/>
            <w:tcBorders>
              <w:top w:val="single" w:sz="4" w:space="0" w:color="000000"/>
              <w:left w:val="single" w:sz="4" w:space="0" w:color="000000"/>
              <w:bottom w:val="single" w:sz="4" w:space="0" w:color="000000"/>
              <w:right w:val="nil"/>
            </w:tcBorders>
            <w:hideMark/>
          </w:tcPr>
          <w:p w14:paraId="0FC70D8A" w14:textId="77777777" w:rsidR="00003664" w:rsidRDefault="00003664"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625F1F1A" w14:textId="77777777" w:rsidR="00003664" w:rsidRDefault="00003664"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76391C95" w14:textId="77777777" w:rsidR="00003664" w:rsidRDefault="00003664" w:rsidP="005F3AE2">
            <w:pPr>
              <w:pStyle w:val="Qual-AE-Text-Normal-Gauche"/>
              <w:snapToGrid w:val="0"/>
              <w:jc w:val="center"/>
              <w:rPr>
                <w:rFonts w:ascii="Tahoma" w:hAnsi="Tahoma" w:cs="Tahoma"/>
              </w:rPr>
            </w:pPr>
          </w:p>
        </w:tc>
      </w:tr>
      <w:tr w:rsidR="00003664" w14:paraId="0BF0BAF5" w14:textId="77777777" w:rsidTr="005F3AE2">
        <w:tc>
          <w:tcPr>
            <w:tcW w:w="567" w:type="dxa"/>
            <w:tcBorders>
              <w:top w:val="single" w:sz="4" w:space="0" w:color="000000"/>
              <w:left w:val="single" w:sz="4" w:space="0" w:color="000000"/>
              <w:bottom w:val="single" w:sz="4" w:space="0" w:color="000000"/>
              <w:right w:val="nil"/>
            </w:tcBorders>
            <w:hideMark/>
          </w:tcPr>
          <w:p w14:paraId="13496CE4" w14:textId="77777777" w:rsidR="00003664" w:rsidRDefault="00003664"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02E32612" w14:textId="77777777" w:rsidR="00003664" w:rsidRDefault="00003664"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5F383FB4" w14:textId="77777777" w:rsidR="00003664" w:rsidRDefault="00003664" w:rsidP="005F3AE2">
            <w:pPr>
              <w:pStyle w:val="Qual-AE-Text-Normal-Gauche"/>
              <w:snapToGrid w:val="0"/>
              <w:jc w:val="center"/>
              <w:rPr>
                <w:rFonts w:ascii="Tahoma" w:hAnsi="Tahoma" w:cs="Tahoma"/>
              </w:rPr>
            </w:pPr>
          </w:p>
        </w:tc>
      </w:tr>
      <w:tr w:rsidR="00003664" w14:paraId="3C24005D" w14:textId="77777777" w:rsidTr="005F3AE2">
        <w:tc>
          <w:tcPr>
            <w:tcW w:w="567" w:type="dxa"/>
            <w:tcBorders>
              <w:top w:val="single" w:sz="4" w:space="0" w:color="000000"/>
              <w:left w:val="single" w:sz="4" w:space="0" w:color="000000"/>
              <w:bottom w:val="single" w:sz="4" w:space="0" w:color="000000"/>
              <w:right w:val="nil"/>
            </w:tcBorders>
            <w:hideMark/>
          </w:tcPr>
          <w:p w14:paraId="2D40F5F6" w14:textId="77777777" w:rsidR="00003664" w:rsidRDefault="00003664"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3028B79C" w14:textId="77777777" w:rsidR="00003664" w:rsidRDefault="00003664"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25189BF6" w14:textId="77777777" w:rsidR="00003664" w:rsidRDefault="00003664" w:rsidP="005F3AE2">
            <w:pPr>
              <w:pStyle w:val="Qual-AE-Text-Normal-Gauche"/>
              <w:snapToGrid w:val="0"/>
              <w:jc w:val="center"/>
              <w:rPr>
                <w:rFonts w:ascii="Tahoma" w:hAnsi="Tahoma" w:cs="Tahoma"/>
              </w:rPr>
            </w:pPr>
          </w:p>
        </w:tc>
      </w:tr>
      <w:tr w:rsidR="00003664" w14:paraId="0C5B1430" w14:textId="77777777" w:rsidTr="005F3AE2">
        <w:tc>
          <w:tcPr>
            <w:tcW w:w="567" w:type="dxa"/>
            <w:tcBorders>
              <w:top w:val="single" w:sz="4" w:space="0" w:color="000000"/>
              <w:left w:val="single" w:sz="4" w:space="0" w:color="000000"/>
              <w:bottom w:val="single" w:sz="4" w:space="0" w:color="000000"/>
              <w:right w:val="nil"/>
            </w:tcBorders>
          </w:tcPr>
          <w:p w14:paraId="4C2EBB03" w14:textId="77777777" w:rsidR="00003664" w:rsidRDefault="00003664"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37C94A04" w14:textId="77777777" w:rsidR="00003664" w:rsidRDefault="00003664"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402952D2" w14:textId="77777777" w:rsidR="00003664" w:rsidRDefault="00003664"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1F37" w14:textId="62BF792B" w:rsidR="00A67539" w:rsidRDefault="00A67539">
    <w:pPr>
      <w:pStyle w:val="Pieddepage"/>
    </w:pPr>
    <w:r>
      <w:rPr>
        <w:noProof/>
      </w:rPr>
      <mc:AlternateContent>
        <mc:Choice Requires="wps">
          <w:drawing>
            <wp:anchor distT="0" distB="0" distL="0" distR="0" simplePos="0" relativeHeight="251659264" behindDoc="0" locked="0" layoutInCell="1" allowOverlap="1" wp14:anchorId="6698487A" wp14:editId="78CBF0E4">
              <wp:simplePos x="635" y="635"/>
              <wp:positionH relativeFrom="page">
                <wp:align>center</wp:align>
              </wp:positionH>
              <wp:positionV relativeFrom="page">
                <wp:align>bottom</wp:align>
              </wp:positionV>
              <wp:extent cx="1287145" cy="376555"/>
              <wp:effectExtent l="0" t="0" r="8255" b="0"/>
              <wp:wrapNone/>
              <wp:docPr id="1254968519"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3AA339A" w14:textId="438A6D84"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98487A"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textbox style="mso-fit-shape-to-text:t" inset="0,0,0,15pt">
                <w:txbxContent>
                  <w:p w14:paraId="53AA339A" w14:textId="438A6D84"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7055BC84" w:rsidR="0003166B" w:rsidRDefault="00A67539">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242E1894" wp14:editId="4C0D63B6">
              <wp:simplePos x="724619" y="10067026"/>
              <wp:positionH relativeFrom="page">
                <wp:align>center</wp:align>
              </wp:positionH>
              <wp:positionV relativeFrom="page">
                <wp:align>bottom</wp:align>
              </wp:positionV>
              <wp:extent cx="1287145" cy="376555"/>
              <wp:effectExtent l="0" t="0" r="8255" b="0"/>
              <wp:wrapNone/>
              <wp:docPr id="1360636101"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6EE3021" w14:textId="1AB91E9C"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2E1894"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textbox style="mso-fit-shape-to-text:t" inset="0,0,0,15pt">
                <w:txbxContent>
                  <w:p w14:paraId="26EE3021" w14:textId="1AB91E9C"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7F6A15">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7F6A15">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7F6A15">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6D41" w14:textId="26696B0B" w:rsidR="00A67539" w:rsidRDefault="00A67539">
    <w:pPr>
      <w:pStyle w:val="Pieddepage"/>
    </w:pPr>
    <w:r>
      <w:rPr>
        <w:noProof/>
      </w:rPr>
      <mc:AlternateContent>
        <mc:Choice Requires="wps">
          <w:drawing>
            <wp:anchor distT="0" distB="0" distL="0" distR="0" simplePos="0" relativeHeight="251658240" behindDoc="0" locked="0" layoutInCell="1" allowOverlap="1" wp14:anchorId="353C4031" wp14:editId="6F5F9A74">
              <wp:simplePos x="635" y="635"/>
              <wp:positionH relativeFrom="page">
                <wp:align>center</wp:align>
              </wp:positionH>
              <wp:positionV relativeFrom="page">
                <wp:align>bottom</wp:align>
              </wp:positionV>
              <wp:extent cx="1287145" cy="376555"/>
              <wp:effectExtent l="0" t="0" r="8255" b="0"/>
              <wp:wrapNone/>
              <wp:docPr id="1389728023"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77E822D8" w14:textId="1F8DBF91"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C4031"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textbox style="mso-fit-shape-to-text:t" inset="0,0,0,15pt">
                <w:txbxContent>
                  <w:p w14:paraId="77E822D8" w14:textId="1F8DBF91" w:rsidR="00A67539" w:rsidRPr="00A67539" w:rsidRDefault="00A67539" w:rsidP="00A67539">
                    <w:pPr>
                      <w:rPr>
                        <w:rFonts w:ascii="Calibri" w:eastAsia="Calibri" w:hAnsi="Calibri" w:cs="Calibri"/>
                        <w:noProof/>
                        <w:color w:val="008000"/>
                        <w:sz w:val="24"/>
                      </w:rPr>
                    </w:pPr>
                    <w:r w:rsidRPr="00A67539">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087E1CF0" w:rsidR="0003166B" w:rsidRDefault="00744DCD">
    <w:pPr>
      <w:pStyle w:val="Qual-TTab-Normal-Gras-Centre"/>
      <w:ind w:left="0"/>
    </w:pPr>
    <w:r>
      <w:rPr>
        <w:rFonts w:ascii="Tahoma" w:hAnsi="Tahoma" w:cs="Tahoma"/>
      </w:rPr>
      <w:t>20</w:t>
    </w:r>
    <w:r w:rsidR="00724845">
      <w:rPr>
        <w:rFonts w:ascii="Tahoma" w:hAnsi="Tahoma" w:cs="Tahoma"/>
      </w:rPr>
      <w:t>2</w:t>
    </w:r>
    <w:r w:rsidR="00A67539">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2026860011">
    <w:abstractNumId w:val="0"/>
  </w:num>
  <w:num w:numId="2" w16cid:durableId="1354070761">
    <w:abstractNumId w:val="1"/>
  </w:num>
  <w:num w:numId="3" w16cid:durableId="1075974941">
    <w:abstractNumId w:val="2"/>
  </w:num>
  <w:num w:numId="4" w16cid:durableId="1396052512">
    <w:abstractNumId w:val="3"/>
  </w:num>
  <w:num w:numId="5" w16cid:durableId="1144396712">
    <w:abstractNumId w:val="4"/>
  </w:num>
  <w:num w:numId="6" w16cid:durableId="43987240">
    <w:abstractNumId w:val="5"/>
  </w:num>
  <w:num w:numId="7" w16cid:durableId="20548433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03664"/>
    <w:rsid w:val="0003166B"/>
    <w:rsid w:val="00031DA1"/>
    <w:rsid w:val="000338CB"/>
    <w:rsid w:val="00051D39"/>
    <w:rsid w:val="000C74CD"/>
    <w:rsid w:val="000E25C8"/>
    <w:rsid w:val="0011060B"/>
    <w:rsid w:val="001A449A"/>
    <w:rsid w:val="001E4075"/>
    <w:rsid w:val="001E605F"/>
    <w:rsid w:val="00271D58"/>
    <w:rsid w:val="00313A80"/>
    <w:rsid w:val="003B0EED"/>
    <w:rsid w:val="00443891"/>
    <w:rsid w:val="004708BF"/>
    <w:rsid w:val="004B39EB"/>
    <w:rsid w:val="00511850"/>
    <w:rsid w:val="005467DE"/>
    <w:rsid w:val="005B797B"/>
    <w:rsid w:val="005F2360"/>
    <w:rsid w:val="006412B6"/>
    <w:rsid w:val="00645646"/>
    <w:rsid w:val="006A0434"/>
    <w:rsid w:val="006F653D"/>
    <w:rsid w:val="0072168D"/>
    <w:rsid w:val="00724845"/>
    <w:rsid w:val="00744DCD"/>
    <w:rsid w:val="0076214C"/>
    <w:rsid w:val="007F6A15"/>
    <w:rsid w:val="0089481D"/>
    <w:rsid w:val="008E16BE"/>
    <w:rsid w:val="009754BA"/>
    <w:rsid w:val="00991E0A"/>
    <w:rsid w:val="009C329F"/>
    <w:rsid w:val="009D1171"/>
    <w:rsid w:val="009D7D3F"/>
    <w:rsid w:val="009F48AD"/>
    <w:rsid w:val="00A52938"/>
    <w:rsid w:val="00A67539"/>
    <w:rsid w:val="00AF03FE"/>
    <w:rsid w:val="00B0366E"/>
    <w:rsid w:val="00B265DB"/>
    <w:rsid w:val="00B32ED5"/>
    <w:rsid w:val="00B75141"/>
    <w:rsid w:val="00B76415"/>
    <w:rsid w:val="00C8375C"/>
    <w:rsid w:val="00C8674C"/>
    <w:rsid w:val="00CC1A48"/>
    <w:rsid w:val="00D00047"/>
    <w:rsid w:val="00D63DD4"/>
    <w:rsid w:val="00E1206F"/>
    <w:rsid w:val="00E17A35"/>
    <w:rsid w:val="00EA74AA"/>
    <w:rsid w:val="00EB6CEC"/>
    <w:rsid w:val="00F21470"/>
    <w:rsid w:val="00F7283C"/>
    <w:rsid w:val="00F72C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1348</Words>
  <Characters>7420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2021-12-22T13:12:00Z</dcterms:created>
  <dcterms:modified xsi:type="dcterms:W3CDTF">2026-03-14T14:14:00Z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52d59117,4acd4cc7,5119a8c5</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2026-03-09T17:08:50Z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4c80f9d9-7ac4-42cc-9dff-6b7d103ab00d</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