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221937D9" w:rsidR="0003166B" w:rsidRDefault="0003166B">
      <w:pPr>
        <w:pStyle w:val="Qual-AE-Text-Normal-Justif"/>
      </w:pPr>
      <w:r>
        <w:rPr>
          <w:rFonts w:ascii="Tahoma" w:hAnsi="Tahoma" w:cs="Tahoma"/>
        </w:rPr>
        <w:t>Objet du marché :</w:t>
      </w:r>
      <w:r w:rsidR="00C537E1">
        <w:rPr>
          <w:rFonts w:ascii="Tahoma" w:hAnsi="Tahoma" w:cs="Tahoma"/>
        </w:rPr>
        <w:t xml:space="preserve"> </w:t>
      </w:r>
      <w:r w:rsidR="00C537E1" w:rsidRPr="00C537E1">
        <w:rPr>
          <w:b/>
          <w:color w:val="512373"/>
        </w:rPr>
        <w:t>Textile et tapisserie</w:t>
      </w:r>
    </w:p>
    <w:p w14:paraId="636CF8C0" w14:textId="77777777" w:rsidR="00EB6CEC" w:rsidRDefault="00EB6CEC" w:rsidP="00EB6CEC">
      <w:pPr>
        <w:pStyle w:val="Qual-AE-Text-Normal-Justif"/>
        <w:rPr>
          <w:b/>
        </w:rPr>
      </w:pPr>
    </w:p>
    <w:p w14:paraId="019A4D53" w14:textId="52F1D5C0" w:rsidR="00CE555D" w:rsidRPr="00CE555D" w:rsidRDefault="00EB6CEC" w:rsidP="00CE555D">
      <w:pPr>
        <w:widowControl w:val="0"/>
        <w:suppressAutoHyphens w:val="0"/>
        <w:autoSpaceDE w:val="0"/>
        <w:autoSpaceDN w:val="0"/>
        <w:spacing w:line="235" w:lineRule="exact"/>
        <w:ind w:right="526"/>
        <w:rPr>
          <w:b/>
          <w:color w:val="512373"/>
          <w:sz w:val="22"/>
          <w:szCs w:val="20"/>
        </w:rPr>
      </w:pPr>
      <w:r w:rsidRPr="005467DE">
        <w:rPr>
          <w:b/>
          <w:color w:val="512373"/>
          <w:sz w:val="22"/>
          <w:szCs w:val="20"/>
        </w:rPr>
        <w:t xml:space="preserve">Lot </w:t>
      </w:r>
      <w:r w:rsidR="000338CB" w:rsidRPr="005467DE">
        <w:rPr>
          <w:b/>
          <w:color w:val="512373"/>
          <w:sz w:val="22"/>
          <w:szCs w:val="20"/>
        </w:rPr>
        <w:t>1</w:t>
      </w:r>
      <w:r w:rsidR="007E3CC1">
        <w:rPr>
          <w:b/>
          <w:color w:val="512373"/>
          <w:sz w:val="22"/>
          <w:szCs w:val="20"/>
        </w:rPr>
        <w:t>1</w:t>
      </w:r>
      <w:r w:rsidR="000338CB" w:rsidRPr="005467DE">
        <w:rPr>
          <w:b/>
          <w:color w:val="512373"/>
          <w:sz w:val="22"/>
          <w:szCs w:val="20"/>
        </w:rPr>
        <w:t xml:space="preserve"> </w:t>
      </w:r>
      <w:r w:rsidRPr="005467DE">
        <w:rPr>
          <w:b/>
          <w:color w:val="512373"/>
          <w:sz w:val="22"/>
          <w:szCs w:val="20"/>
        </w:rPr>
        <w:t>:</w:t>
      </w:r>
      <w:r w:rsidR="005467DE" w:rsidRPr="00CE555D">
        <w:rPr>
          <w:b/>
          <w:color w:val="512373"/>
          <w:sz w:val="22"/>
          <w:szCs w:val="20"/>
        </w:rPr>
        <w:t xml:space="preserve"> </w:t>
      </w:r>
      <w:r w:rsidR="00CE555D" w:rsidRPr="00CE555D">
        <w:rPr>
          <w:b/>
          <w:color w:val="512373"/>
          <w:sz w:val="22"/>
          <w:szCs w:val="20"/>
        </w:rPr>
        <w:t>Entretien courant et amélioration de l'état de présentation des tapisseries.</w:t>
      </w:r>
    </w:p>
    <w:p w14:paraId="668FC560" w14:textId="52D9D3CE" w:rsidR="00EB6CEC" w:rsidRPr="00CE555D" w:rsidRDefault="00EB6CEC" w:rsidP="00CE555D">
      <w:pPr>
        <w:widowControl w:val="0"/>
        <w:suppressAutoHyphens w:val="0"/>
        <w:autoSpaceDE w:val="0"/>
        <w:autoSpaceDN w:val="0"/>
        <w:spacing w:line="235" w:lineRule="exact"/>
        <w:ind w:right="526"/>
        <w:rPr>
          <w:b/>
          <w:color w:val="512373"/>
          <w:sz w:val="22"/>
          <w:szCs w:val="20"/>
        </w:rPr>
      </w:pPr>
    </w:p>
    <w:p w14:paraId="267B4951" w14:textId="77777777" w:rsidR="00724845" w:rsidRPr="00CE555D" w:rsidRDefault="00724845" w:rsidP="00CE555D">
      <w:pPr>
        <w:widowControl w:val="0"/>
        <w:suppressAutoHyphens w:val="0"/>
        <w:autoSpaceDE w:val="0"/>
        <w:autoSpaceDN w:val="0"/>
        <w:spacing w:line="235" w:lineRule="exact"/>
        <w:ind w:right="526"/>
        <w:rPr>
          <w:b/>
          <w:color w:val="512373"/>
          <w:sz w:val="22"/>
          <w:szCs w:val="20"/>
        </w:rPr>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39FF3639"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C537E1">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4009C7" w14:paraId="4AC2B0F6" w14:textId="77777777" w:rsidTr="005F3AE2">
        <w:tc>
          <w:tcPr>
            <w:tcW w:w="567" w:type="dxa"/>
            <w:tcBorders>
              <w:top w:val="single" w:sz="4" w:space="0" w:color="000000"/>
              <w:left w:val="single" w:sz="4" w:space="0" w:color="000000"/>
              <w:bottom w:val="single" w:sz="4" w:space="0" w:color="000000"/>
              <w:right w:val="nil"/>
            </w:tcBorders>
            <w:hideMark/>
          </w:tcPr>
          <w:p w14:paraId="25AB099C" w14:textId="77777777" w:rsidR="004009C7" w:rsidRDefault="004009C7"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2D9C5F25" w14:textId="77777777" w:rsidR="004009C7" w:rsidRDefault="004009C7"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62FACE21" w14:textId="77777777" w:rsidR="004009C7" w:rsidRDefault="004009C7" w:rsidP="005F3AE2">
            <w:pPr>
              <w:pStyle w:val="Qual-AE-Text-Normal-Gauche"/>
              <w:snapToGrid w:val="0"/>
              <w:jc w:val="center"/>
            </w:pPr>
            <w:r>
              <w:rPr>
                <w:rFonts w:ascii="Tahoma" w:hAnsi="Tahoma" w:cs="Tahoma"/>
                <w:b/>
              </w:rPr>
              <w:t>Pagination</w:t>
            </w:r>
          </w:p>
        </w:tc>
      </w:tr>
      <w:tr w:rsidR="004009C7" w14:paraId="37C0A950" w14:textId="77777777" w:rsidTr="005F3AE2">
        <w:tc>
          <w:tcPr>
            <w:tcW w:w="567" w:type="dxa"/>
            <w:tcBorders>
              <w:top w:val="single" w:sz="4" w:space="0" w:color="000000"/>
              <w:left w:val="single" w:sz="4" w:space="0" w:color="000000"/>
              <w:bottom w:val="single" w:sz="4" w:space="0" w:color="000000"/>
              <w:right w:val="nil"/>
            </w:tcBorders>
            <w:hideMark/>
          </w:tcPr>
          <w:p w14:paraId="2A0BB991" w14:textId="77777777" w:rsidR="004009C7" w:rsidRDefault="004009C7"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1EDAAE3E" w14:textId="77777777" w:rsidR="004009C7" w:rsidRDefault="004009C7"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465B4DB3" w14:textId="77777777" w:rsidR="004009C7" w:rsidRDefault="004009C7" w:rsidP="005F3AE2">
            <w:pPr>
              <w:pStyle w:val="Qual-AE-Text-Normal-Gauche"/>
              <w:snapToGrid w:val="0"/>
              <w:jc w:val="center"/>
              <w:rPr>
                <w:rFonts w:ascii="Tahoma" w:hAnsi="Tahoma" w:cs="Tahoma"/>
              </w:rPr>
            </w:pPr>
          </w:p>
        </w:tc>
      </w:tr>
      <w:tr w:rsidR="004009C7" w14:paraId="53019DC9" w14:textId="77777777" w:rsidTr="005F3AE2">
        <w:tc>
          <w:tcPr>
            <w:tcW w:w="567" w:type="dxa"/>
            <w:tcBorders>
              <w:top w:val="single" w:sz="4" w:space="0" w:color="000000"/>
              <w:left w:val="single" w:sz="4" w:space="0" w:color="000000"/>
              <w:bottom w:val="single" w:sz="4" w:space="0" w:color="000000"/>
              <w:right w:val="nil"/>
            </w:tcBorders>
            <w:hideMark/>
          </w:tcPr>
          <w:p w14:paraId="752C415E" w14:textId="77777777" w:rsidR="004009C7" w:rsidRDefault="004009C7"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3DD4B526" w14:textId="77777777" w:rsidR="004009C7" w:rsidRDefault="004009C7"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24365257" w14:textId="77777777" w:rsidR="004009C7" w:rsidRDefault="004009C7" w:rsidP="005F3AE2">
            <w:pPr>
              <w:pStyle w:val="Qual-AE-Text-Normal-Gauche"/>
              <w:snapToGrid w:val="0"/>
              <w:jc w:val="center"/>
              <w:rPr>
                <w:rFonts w:ascii="Tahoma" w:hAnsi="Tahoma" w:cs="Tahoma"/>
              </w:rPr>
            </w:pPr>
          </w:p>
        </w:tc>
      </w:tr>
      <w:tr w:rsidR="004009C7" w14:paraId="3F6C0049" w14:textId="77777777" w:rsidTr="005F3AE2">
        <w:tc>
          <w:tcPr>
            <w:tcW w:w="567" w:type="dxa"/>
            <w:tcBorders>
              <w:top w:val="single" w:sz="4" w:space="0" w:color="000000"/>
              <w:left w:val="single" w:sz="4" w:space="0" w:color="000000"/>
              <w:bottom w:val="single" w:sz="4" w:space="0" w:color="000000"/>
              <w:right w:val="nil"/>
            </w:tcBorders>
            <w:hideMark/>
          </w:tcPr>
          <w:p w14:paraId="000EFB1F" w14:textId="77777777" w:rsidR="004009C7" w:rsidRDefault="004009C7"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59C4723B" w14:textId="77777777" w:rsidR="004009C7" w:rsidRDefault="004009C7"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605F3473" w14:textId="77777777" w:rsidR="004009C7" w:rsidRDefault="004009C7" w:rsidP="005F3AE2">
            <w:pPr>
              <w:pStyle w:val="Qual-AE-Text-Normal-Gauche"/>
              <w:snapToGrid w:val="0"/>
              <w:jc w:val="center"/>
              <w:rPr>
                <w:rFonts w:ascii="Tahoma" w:hAnsi="Tahoma" w:cs="Tahoma"/>
              </w:rPr>
            </w:pPr>
          </w:p>
        </w:tc>
      </w:tr>
      <w:tr w:rsidR="004009C7" w14:paraId="79948A88" w14:textId="77777777" w:rsidTr="005F3AE2">
        <w:tc>
          <w:tcPr>
            <w:tcW w:w="567" w:type="dxa"/>
            <w:tcBorders>
              <w:top w:val="single" w:sz="4" w:space="0" w:color="000000"/>
              <w:left w:val="single" w:sz="4" w:space="0" w:color="000000"/>
              <w:bottom w:val="single" w:sz="4" w:space="0" w:color="000000"/>
              <w:right w:val="nil"/>
            </w:tcBorders>
          </w:tcPr>
          <w:p w14:paraId="2D53C890" w14:textId="77777777" w:rsidR="004009C7" w:rsidRDefault="004009C7"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02420034" w14:textId="77777777" w:rsidR="004009C7" w:rsidRDefault="004009C7"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390E6DBC" w14:textId="77777777" w:rsidR="004009C7" w:rsidRDefault="004009C7"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60AF" w14:textId="024CC486" w:rsidR="00C537E1" w:rsidRDefault="00C537E1">
    <w:pPr>
      <w:pStyle w:val="Pieddepage"/>
    </w:pPr>
    <w:r>
      <w:rPr>
        <w:noProof/>
      </w:rPr>
      <mc:AlternateContent>
        <mc:Choice Requires="wps">
          <w:drawing>
            <wp:anchor distT="0" distB="0" distL="0" distR="0" simplePos="0" relativeHeight="251659264" behindDoc="0" locked="0" layoutInCell="1" allowOverlap="1" wp14:anchorId="561BEFB7" wp14:editId="7BFCE2B5">
              <wp:simplePos x="635" y="635"/>
              <wp:positionH relativeFrom="page">
                <wp:align>center</wp:align>
              </wp:positionH>
              <wp:positionV relativeFrom="page">
                <wp:align>bottom</wp:align>
              </wp:positionV>
              <wp:extent cx="1287145" cy="376555"/>
              <wp:effectExtent l="0" t="0" r="8255" b="0"/>
              <wp:wrapNone/>
              <wp:docPr id="197708716"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76A6DF04" w14:textId="7AC69889" w:rsidR="00C537E1" w:rsidRPr="00C537E1" w:rsidRDefault="00C537E1" w:rsidP="00C537E1">
                          <w:pPr>
                            <w:rPr>
                              <w:rFonts w:ascii="Calibri" w:eastAsia="Calibri" w:hAnsi="Calibri" w:cs="Calibri"/>
                              <w:noProof/>
                              <w:color w:val="008000"/>
                              <w:sz w:val="24"/>
                            </w:rPr>
                          </w:pPr>
                          <w:r w:rsidRPr="00C537E1">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1BEFB7"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76A6DF04" w14:textId="7AC69889" w:rsidR="00C537E1" w:rsidRPr="00C537E1" w:rsidRDefault="00C537E1" w:rsidP="00C537E1">
                    <w:pPr>
                      <w:rPr>
                        <w:rFonts w:ascii="Calibri" w:eastAsia="Calibri" w:hAnsi="Calibri" w:cs="Calibri"/>
                        <w:noProof/>
                        <w:color w:val="008000"/>
                        <w:sz w:val="24"/>
                      </w:rPr>
                    </w:pPr>
                    <w:r w:rsidRPr="00C537E1">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1587579E" w:rsidR="0003166B" w:rsidRDefault="00C537E1">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043914FB" wp14:editId="2849B2C5">
              <wp:simplePos x="724619" y="10067026"/>
              <wp:positionH relativeFrom="page">
                <wp:align>center</wp:align>
              </wp:positionH>
              <wp:positionV relativeFrom="page">
                <wp:align>bottom</wp:align>
              </wp:positionV>
              <wp:extent cx="1287145" cy="376555"/>
              <wp:effectExtent l="0" t="0" r="8255" b="0"/>
              <wp:wrapNone/>
              <wp:docPr id="1105442327"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A8E1AE7" w14:textId="18AAE530" w:rsidR="00C537E1" w:rsidRPr="00C537E1" w:rsidRDefault="00C537E1" w:rsidP="00C537E1">
                          <w:pPr>
                            <w:rPr>
                              <w:rFonts w:ascii="Calibri" w:eastAsia="Calibri" w:hAnsi="Calibri" w:cs="Calibri"/>
                              <w:noProof/>
                              <w:color w:val="008000"/>
                              <w:sz w:val="24"/>
                            </w:rPr>
                          </w:pPr>
                          <w:r w:rsidRPr="00C537E1">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3914FB"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5A8E1AE7" w14:textId="18AAE530" w:rsidR="00C537E1" w:rsidRPr="00C537E1" w:rsidRDefault="00C537E1" w:rsidP="00C537E1">
                    <w:pPr>
                      <w:rPr>
                        <w:rFonts w:ascii="Calibri" w:eastAsia="Calibri" w:hAnsi="Calibri" w:cs="Calibri"/>
                        <w:noProof/>
                        <w:color w:val="008000"/>
                        <w:sz w:val="24"/>
                      </w:rPr>
                    </w:pPr>
                    <w:r w:rsidRPr="00C537E1">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9636D1">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9636D1">
      <w:rPr>
        <w:rStyle w:val="Numrodepage"/>
        <w:b/>
        <w:noProof/>
        <w:sz w:val="22"/>
        <w:shd w:val="clear" w:color="auto" w:fill="FFFFFF"/>
      </w:rPr>
      <w:t>1</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9636D1">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D8F22" w14:textId="2AA5C0FE" w:rsidR="00C537E1" w:rsidRDefault="00C537E1">
    <w:pPr>
      <w:pStyle w:val="Pieddepage"/>
    </w:pPr>
    <w:r>
      <w:rPr>
        <w:noProof/>
      </w:rPr>
      <mc:AlternateContent>
        <mc:Choice Requires="wps">
          <w:drawing>
            <wp:anchor distT="0" distB="0" distL="0" distR="0" simplePos="0" relativeHeight="251658240" behindDoc="0" locked="0" layoutInCell="1" allowOverlap="1" wp14:anchorId="33E993DC" wp14:editId="359954E8">
              <wp:simplePos x="635" y="635"/>
              <wp:positionH relativeFrom="page">
                <wp:align>center</wp:align>
              </wp:positionH>
              <wp:positionV relativeFrom="page">
                <wp:align>bottom</wp:align>
              </wp:positionV>
              <wp:extent cx="1287145" cy="376555"/>
              <wp:effectExtent l="0" t="0" r="8255" b="0"/>
              <wp:wrapNone/>
              <wp:docPr id="1618572516"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50229F2" w14:textId="5F0FFEC8" w:rsidR="00C537E1" w:rsidRPr="00C537E1" w:rsidRDefault="00C537E1" w:rsidP="00C537E1">
                          <w:pPr>
                            <w:rPr>
                              <w:rFonts w:ascii="Calibri" w:eastAsia="Calibri" w:hAnsi="Calibri" w:cs="Calibri"/>
                              <w:noProof/>
                              <w:color w:val="008000"/>
                              <w:sz w:val="24"/>
                            </w:rPr>
                          </w:pPr>
                          <w:r w:rsidRPr="00C537E1">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E993DC"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250229F2" w14:textId="5F0FFEC8" w:rsidR="00C537E1" w:rsidRPr="00C537E1" w:rsidRDefault="00C537E1" w:rsidP="00C537E1">
                    <w:pPr>
                      <w:rPr>
                        <w:rFonts w:ascii="Calibri" w:eastAsia="Calibri" w:hAnsi="Calibri" w:cs="Calibri"/>
                        <w:noProof/>
                        <w:color w:val="008000"/>
                        <w:sz w:val="24"/>
                      </w:rPr>
                    </w:pPr>
                    <w:r w:rsidRPr="00C537E1">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06A25F89" w:rsidR="0003166B" w:rsidRDefault="00744DCD">
    <w:pPr>
      <w:pStyle w:val="Qual-TTab-Normal-Gras-Centre"/>
      <w:ind w:left="0"/>
    </w:pPr>
    <w:r>
      <w:rPr>
        <w:rFonts w:ascii="Tahoma" w:hAnsi="Tahoma" w:cs="Tahoma"/>
      </w:rPr>
      <w:t>20</w:t>
    </w:r>
    <w:r w:rsidR="00724845">
      <w:rPr>
        <w:rFonts w:ascii="Tahoma" w:hAnsi="Tahoma" w:cs="Tahoma"/>
      </w:rPr>
      <w:t>2</w:t>
    </w:r>
    <w:r w:rsidR="00511850">
      <w:rPr>
        <w:rFonts w:ascii="Tahoma" w:hAnsi="Tahoma" w:cs="Tahoma"/>
      </w:rPr>
      <w:t>2</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1177312026">
    <w:abstractNumId w:val="0"/>
  </w:num>
  <w:num w:numId="2" w16cid:durableId="1003556716">
    <w:abstractNumId w:val="1"/>
  </w:num>
  <w:num w:numId="3" w16cid:durableId="439495879">
    <w:abstractNumId w:val="2"/>
  </w:num>
  <w:num w:numId="4" w16cid:durableId="1960605462">
    <w:abstractNumId w:val="3"/>
  </w:num>
  <w:num w:numId="5" w16cid:durableId="805321000">
    <w:abstractNumId w:val="4"/>
  </w:num>
  <w:num w:numId="6" w16cid:durableId="1098527368">
    <w:abstractNumId w:val="5"/>
  </w:num>
  <w:num w:numId="7" w16cid:durableId="430320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338CB"/>
    <w:rsid w:val="000C74CD"/>
    <w:rsid w:val="000E25C8"/>
    <w:rsid w:val="00196630"/>
    <w:rsid w:val="001A449A"/>
    <w:rsid w:val="001E4075"/>
    <w:rsid w:val="001E605F"/>
    <w:rsid w:val="00244A2B"/>
    <w:rsid w:val="00271D58"/>
    <w:rsid w:val="00313A80"/>
    <w:rsid w:val="003B0EED"/>
    <w:rsid w:val="004009C7"/>
    <w:rsid w:val="00443891"/>
    <w:rsid w:val="004708BF"/>
    <w:rsid w:val="004B39EB"/>
    <w:rsid w:val="00511850"/>
    <w:rsid w:val="005467DE"/>
    <w:rsid w:val="00553B83"/>
    <w:rsid w:val="005B797B"/>
    <w:rsid w:val="005F46C4"/>
    <w:rsid w:val="006412B6"/>
    <w:rsid w:val="00645646"/>
    <w:rsid w:val="006A0434"/>
    <w:rsid w:val="006F653D"/>
    <w:rsid w:val="0072168D"/>
    <w:rsid w:val="00724845"/>
    <w:rsid w:val="00744DCD"/>
    <w:rsid w:val="0076214C"/>
    <w:rsid w:val="007E3CC1"/>
    <w:rsid w:val="0089481D"/>
    <w:rsid w:val="009636D1"/>
    <w:rsid w:val="009754BA"/>
    <w:rsid w:val="00991E0A"/>
    <w:rsid w:val="009C329F"/>
    <w:rsid w:val="009D7D3F"/>
    <w:rsid w:val="009F48AD"/>
    <w:rsid w:val="00A52938"/>
    <w:rsid w:val="00AF03FE"/>
    <w:rsid w:val="00B265DB"/>
    <w:rsid w:val="00B32ED5"/>
    <w:rsid w:val="00B75141"/>
    <w:rsid w:val="00B76415"/>
    <w:rsid w:val="00C537E1"/>
    <w:rsid w:val="00C71FA9"/>
    <w:rsid w:val="00C8375C"/>
    <w:rsid w:val="00C8674C"/>
    <w:rsid w:val="00CC1A48"/>
    <w:rsid w:val="00CE555D"/>
    <w:rsid w:val="00D00047"/>
    <w:rsid w:val="00D63DD4"/>
    <w:rsid w:val="00E1206F"/>
    <w:rsid w:val="00EA74AA"/>
    <w:rsid w:val="00EB6CEC"/>
    <w:rsid w:val="00F21470"/>
    <w:rsid w:val="00F72C70"/>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 w:type="table" w:customStyle="1" w:styleId="TableNormal">
    <w:name w:val="Table Normal"/>
    <w:uiPriority w:val="2"/>
    <w:semiHidden/>
    <w:unhideWhenUsed/>
    <w:qFormat/>
    <w:rsid w:val="00D63DD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1351</Words>
  <Characters>7433</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2021-12-22T13:12:00Z</dcterms:created>
  <dcterms:modified xsi:type="dcterms:W3CDTF">2026-03-14T14:14:00Z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607974e4,bc8cbac,41e3b617</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2026-03-09T17:08:09Z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2d0a8a70-8758-4e0b-817f-b2efe458a5e3</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