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B07BB8" w14:textId="77777777" w:rsidR="00EA1D85" w:rsidRDefault="00EA1D85"/>
    <w:p w14:paraId="3F8732C3" w14:textId="77777777" w:rsidR="00AA5C4B" w:rsidRDefault="00AA5C4B"/>
    <w:tbl>
      <w:tblPr>
        <w:tblW w:w="10679"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left w:w="70" w:type="dxa"/>
          <w:right w:w="70" w:type="dxa"/>
        </w:tblCellMar>
        <w:tblLook w:val="0000" w:firstRow="0" w:lastRow="0" w:firstColumn="0" w:lastColumn="0" w:noHBand="0" w:noVBand="0"/>
      </w:tblPr>
      <w:tblGrid>
        <w:gridCol w:w="2405"/>
        <w:gridCol w:w="8274"/>
      </w:tblGrid>
      <w:tr w:rsidR="00AA5C4B" w:rsidRPr="00473B4E" w14:paraId="35A1E29A" w14:textId="77777777" w:rsidTr="00E82673">
        <w:trPr>
          <w:trHeight w:val="529"/>
          <w:jc w:val="center"/>
        </w:trPr>
        <w:tc>
          <w:tcPr>
            <w:tcW w:w="10679" w:type="dxa"/>
            <w:gridSpan w:val="2"/>
            <w:shd w:val="clear" w:color="auto" w:fill="DEEAF6" w:themeFill="accent1" w:themeFillTint="33"/>
            <w:vAlign w:val="center"/>
          </w:tcPr>
          <w:p w14:paraId="40B3326A" w14:textId="77777777" w:rsidR="00AA5C4B" w:rsidRPr="00473B4E" w:rsidRDefault="00AA5C4B" w:rsidP="00520A52">
            <w:pPr>
              <w:rPr>
                <w:rFonts w:asciiTheme="minorHAnsi" w:hAnsiTheme="minorHAnsi"/>
                <w:b/>
                <w:sz w:val="24"/>
                <w:szCs w:val="24"/>
              </w:rPr>
            </w:pPr>
            <w:r>
              <w:rPr>
                <w:rFonts w:asciiTheme="minorHAnsi" w:hAnsiTheme="minorHAnsi"/>
                <w:b/>
                <w:sz w:val="24"/>
                <w:szCs w:val="24"/>
              </w:rPr>
              <w:t>OPERATION FAISANT L’OBJET DU PRESENT PLAN DE PREVENTION</w:t>
            </w:r>
          </w:p>
        </w:tc>
      </w:tr>
      <w:tr w:rsidR="00722DE9" w:rsidRPr="00473B4E" w14:paraId="40BF9933" w14:textId="77777777" w:rsidTr="00AA5C4B">
        <w:trPr>
          <w:trHeight w:val="378"/>
          <w:jc w:val="center"/>
        </w:trPr>
        <w:tc>
          <w:tcPr>
            <w:tcW w:w="2405" w:type="dxa"/>
            <w:vAlign w:val="center"/>
          </w:tcPr>
          <w:p w14:paraId="1E7EFC79" w14:textId="77777777" w:rsidR="00722DE9" w:rsidRDefault="00722DE9" w:rsidP="00520A52">
            <w:pPr>
              <w:rPr>
                <w:rFonts w:asciiTheme="minorHAnsi" w:hAnsiTheme="minorHAnsi"/>
                <w:sz w:val="24"/>
                <w:szCs w:val="24"/>
              </w:rPr>
            </w:pPr>
            <w:r>
              <w:rPr>
                <w:rFonts w:asciiTheme="minorHAnsi" w:hAnsiTheme="minorHAnsi"/>
                <w:sz w:val="24"/>
                <w:szCs w:val="24"/>
              </w:rPr>
              <w:t>Opération</w:t>
            </w:r>
          </w:p>
        </w:tc>
        <w:tc>
          <w:tcPr>
            <w:tcW w:w="8274" w:type="dxa"/>
            <w:vAlign w:val="center"/>
          </w:tcPr>
          <w:p w14:paraId="08A86F39" w14:textId="6E3E504B" w:rsidR="00722DE9" w:rsidRPr="0075387F" w:rsidRDefault="00451D5B" w:rsidP="00722DE9">
            <w:pPr>
              <w:rPr>
                <w:rFonts w:asciiTheme="minorHAnsi" w:hAnsiTheme="minorHAnsi"/>
                <w:sz w:val="24"/>
                <w:szCs w:val="24"/>
              </w:rPr>
            </w:pPr>
            <w:r w:rsidRPr="0075387F">
              <w:rPr>
                <w:rFonts w:asciiTheme="minorHAnsi" w:hAnsiTheme="minorHAnsi"/>
                <w:sz w:val="24"/>
                <w:szCs w:val="24"/>
              </w:rPr>
              <w:t xml:space="preserve">Extension du pôle médecine </w:t>
            </w:r>
            <w:r w:rsidR="0075387F" w:rsidRPr="0075387F">
              <w:rPr>
                <w:rFonts w:asciiTheme="minorHAnsi" w:hAnsiTheme="minorHAnsi"/>
                <w:sz w:val="24"/>
                <w:szCs w:val="24"/>
              </w:rPr>
              <w:t>du travail – bâtiment 210 – opération n° 25T210</w:t>
            </w:r>
          </w:p>
        </w:tc>
      </w:tr>
      <w:tr w:rsidR="00AA5C4B" w:rsidRPr="00473B4E" w14:paraId="01FA4F38" w14:textId="77777777" w:rsidTr="00AA5C4B">
        <w:trPr>
          <w:trHeight w:val="378"/>
          <w:jc w:val="center"/>
        </w:trPr>
        <w:tc>
          <w:tcPr>
            <w:tcW w:w="2405" w:type="dxa"/>
            <w:vAlign w:val="center"/>
          </w:tcPr>
          <w:p w14:paraId="11651BE9" w14:textId="77777777" w:rsidR="00AA5C4B" w:rsidRPr="00473B4E" w:rsidRDefault="00AA5C4B" w:rsidP="00520A52">
            <w:pPr>
              <w:rPr>
                <w:rFonts w:asciiTheme="minorHAnsi" w:hAnsiTheme="minorHAnsi"/>
                <w:sz w:val="24"/>
                <w:szCs w:val="24"/>
              </w:rPr>
            </w:pPr>
            <w:r>
              <w:rPr>
                <w:rFonts w:asciiTheme="minorHAnsi" w:hAnsiTheme="minorHAnsi"/>
                <w:sz w:val="24"/>
                <w:szCs w:val="24"/>
              </w:rPr>
              <w:t>Nature de la prestation</w:t>
            </w:r>
          </w:p>
        </w:tc>
        <w:tc>
          <w:tcPr>
            <w:tcW w:w="8274" w:type="dxa"/>
            <w:vAlign w:val="center"/>
          </w:tcPr>
          <w:p w14:paraId="6EEC8013" w14:textId="2093FDB6" w:rsidR="00AA5C4B" w:rsidRPr="00473B4E" w:rsidRDefault="00010D0E" w:rsidP="00010D0E">
            <w:pPr>
              <w:rPr>
                <w:rFonts w:asciiTheme="minorHAnsi" w:hAnsiTheme="minorHAnsi"/>
                <w:sz w:val="24"/>
                <w:szCs w:val="24"/>
              </w:rPr>
            </w:pPr>
            <w:r>
              <w:rPr>
                <w:rFonts w:asciiTheme="minorHAnsi" w:hAnsiTheme="minorHAnsi"/>
                <w:sz w:val="24"/>
                <w:szCs w:val="24"/>
              </w:rPr>
              <w:t xml:space="preserve">Lot </w:t>
            </w:r>
            <w:r w:rsidR="000D268E">
              <w:rPr>
                <w:rFonts w:asciiTheme="minorHAnsi" w:hAnsiTheme="minorHAnsi"/>
                <w:sz w:val="24"/>
                <w:szCs w:val="24"/>
              </w:rPr>
              <w:t>XX</w:t>
            </w:r>
            <w:r w:rsidR="00EB1542">
              <w:rPr>
                <w:rFonts w:asciiTheme="minorHAnsi" w:hAnsiTheme="minorHAnsi"/>
                <w:sz w:val="24"/>
                <w:szCs w:val="24"/>
              </w:rPr>
              <w:t xml:space="preserve"> </w:t>
            </w:r>
            <w:r w:rsidR="000646B1">
              <w:rPr>
                <w:rFonts w:asciiTheme="minorHAnsi" w:hAnsiTheme="minorHAnsi"/>
                <w:sz w:val="24"/>
                <w:szCs w:val="24"/>
              </w:rPr>
              <w:t>–</w:t>
            </w:r>
            <w:r w:rsidR="00EB1542">
              <w:rPr>
                <w:rFonts w:asciiTheme="minorHAnsi" w:hAnsiTheme="minorHAnsi"/>
                <w:sz w:val="24"/>
                <w:szCs w:val="24"/>
              </w:rPr>
              <w:t xml:space="preserve"> </w:t>
            </w:r>
            <w:r w:rsidR="000D268E">
              <w:rPr>
                <w:rFonts w:asciiTheme="minorHAnsi" w:hAnsiTheme="minorHAnsi"/>
                <w:sz w:val="24"/>
                <w:szCs w:val="24"/>
              </w:rPr>
              <w:t>XXX</w:t>
            </w:r>
          </w:p>
        </w:tc>
      </w:tr>
    </w:tbl>
    <w:p w14:paraId="7ABDC3A0" w14:textId="77777777" w:rsidR="00AA5C4B" w:rsidRDefault="00AA5C4B"/>
    <w:p w14:paraId="5D06B861" w14:textId="77777777" w:rsidR="00AA5C4B" w:rsidRDefault="00AA5C4B"/>
    <w:p w14:paraId="65DC3754" w14:textId="77777777" w:rsidR="00AA5C4B" w:rsidRDefault="00AA5C4B"/>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6"/>
        <w:gridCol w:w="4536"/>
        <w:gridCol w:w="2830"/>
      </w:tblGrid>
      <w:tr w:rsidR="00E82673" w:rsidRPr="00015A3B" w14:paraId="5588050B" w14:textId="77777777" w:rsidTr="00E82673">
        <w:trPr>
          <w:trHeight w:val="456"/>
          <w:jc w:val="center"/>
        </w:trPr>
        <w:tc>
          <w:tcPr>
            <w:tcW w:w="10632" w:type="dxa"/>
            <w:gridSpan w:val="3"/>
            <w:shd w:val="clear" w:color="auto" w:fill="DEEAF6" w:themeFill="accent1" w:themeFillTint="33"/>
            <w:vAlign w:val="center"/>
          </w:tcPr>
          <w:p w14:paraId="4C438667" w14:textId="77777777" w:rsidR="00E82673" w:rsidRPr="00AA5C4B" w:rsidRDefault="00E82673" w:rsidP="00E82673">
            <w:pPr>
              <w:rPr>
                <w:rFonts w:asciiTheme="minorHAnsi" w:eastAsia="Calibri" w:hAnsiTheme="minorHAnsi"/>
                <w:b/>
                <w:sz w:val="24"/>
                <w:szCs w:val="24"/>
              </w:rPr>
            </w:pPr>
            <w:r>
              <w:rPr>
                <w:rFonts w:asciiTheme="minorHAnsi" w:eastAsia="Calibri" w:hAnsiTheme="minorHAnsi"/>
                <w:b/>
                <w:sz w:val="24"/>
                <w:szCs w:val="24"/>
              </w:rPr>
              <w:t>NUMEROS D’URGENCE</w:t>
            </w:r>
          </w:p>
        </w:tc>
      </w:tr>
      <w:tr w:rsidR="009462D2" w:rsidRPr="00015A3B" w14:paraId="25AB857A" w14:textId="77777777" w:rsidTr="00E82673">
        <w:trPr>
          <w:trHeight w:val="456"/>
          <w:jc w:val="center"/>
        </w:trPr>
        <w:tc>
          <w:tcPr>
            <w:tcW w:w="3266" w:type="dxa"/>
            <w:shd w:val="clear" w:color="auto" w:fill="DEEAF6" w:themeFill="accent1" w:themeFillTint="33"/>
            <w:vAlign w:val="center"/>
          </w:tcPr>
          <w:p w14:paraId="5E3658DA" w14:textId="77777777" w:rsidR="009462D2" w:rsidRPr="00AA5C4B" w:rsidRDefault="009462D2" w:rsidP="00AA5C4B">
            <w:pPr>
              <w:jc w:val="center"/>
              <w:rPr>
                <w:rFonts w:asciiTheme="minorHAnsi" w:eastAsia="Calibri" w:hAnsiTheme="minorHAnsi"/>
                <w:b/>
                <w:sz w:val="24"/>
                <w:szCs w:val="24"/>
              </w:rPr>
            </w:pPr>
            <w:r w:rsidRPr="00AA5C4B">
              <w:rPr>
                <w:rFonts w:asciiTheme="minorHAnsi" w:eastAsia="Calibri" w:hAnsiTheme="minorHAnsi"/>
                <w:b/>
                <w:sz w:val="24"/>
                <w:szCs w:val="24"/>
              </w:rPr>
              <w:t>SITUATION</w:t>
            </w:r>
          </w:p>
        </w:tc>
        <w:tc>
          <w:tcPr>
            <w:tcW w:w="4536" w:type="dxa"/>
            <w:shd w:val="clear" w:color="auto" w:fill="DEEAF6" w:themeFill="accent1" w:themeFillTint="33"/>
            <w:vAlign w:val="center"/>
          </w:tcPr>
          <w:p w14:paraId="65FB8593" w14:textId="77777777" w:rsidR="009462D2" w:rsidRPr="00AA5C4B" w:rsidRDefault="009462D2" w:rsidP="00AA5C4B">
            <w:pPr>
              <w:jc w:val="center"/>
              <w:rPr>
                <w:rFonts w:asciiTheme="minorHAnsi" w:eastAsia="Calibri" w:hAnsiTheme="minorHAnsi"/>
                <w:b/>
                <w:sz w:val="24"/>
                <w:szCs w:val="24"/>
              </w:rPr>
            </w:pPr>
            <w:r w:rsidRPr="00AA5C4B">
              <w:rPr>
                <w:rFonts w:asciiTheme="minorHAnsi" w:eastAsia="Calibri" w:hAnsiTheme="minorHAnsi"/>
                <w:b/>
                <w:sz w:val="24"/>
                <w:szCs w:val="24"/>
              </w:rPr>
              <w:t>SERVICES A CONTACTER</w:t>
            </w:r>
          </w:p>
        </w:tc>
        <w:tc>
          <w:tcPr>
            <w:tcW w:w="2830" w:type="dxa"/>
            <w:shd w:val="clear" w:color="auto" w:fill="DEEAF6" w:themeFill="accent1" w:themeFillTint="33"/>
            <w:vAlign w:val="center"/>
          </w:tcPr>
          <w:p w14:paraId="7D404532" w14:textId="77777777" w:rsidR="009462D2" w:rsidRPr="00AA5C4B" w:rsidRDefault="009462D2" w:rsidP="00AA5C4B">
            <w:pPr>
              <w:jc w:val="center"/>
              <w:rPr>
                <w:rFonts w:asciiTheme="minorHAnsi" w:eastAsia="Calibri" w:hAnsiTheme="minorHAnsi"/>
                <w:sz w:val="24"/>
                <w:szCs w:val="24"/>
              </w:rPr>
            </w:pPr>
            <w:r w:rsidRPr="00AA5C4B">
              <w:rPr>
                <w:rFonts w:asciiTheme="minorHAnsi" w:eastAsia="Calibri" w:hAnsiTheme="minorHAnsi"/>
                <w:b/>
                <w:sz w:val="24"/>
                <w:szCs w:val="24"/>
              </w:rPr>
              <w:t>NUMEROS A UTILISER</w:t>
            </w:r>
          </w:p>
        </w:tc>
      </w:tr>
      <w:tr w:rsidR="009462D2" w:rsidRPr="00015A3B" w14:paraId="3C4325C0" w14:textId="77777777" w:rsidTr="00E82673">
        <w:trPr>
          <w:jc w:val="center"/>
        </w:trPr>
        <w:tc>
          <w:tcPr>
            <w:tcW w:w="3266" w:type="dxa"/>
            <w:vAlign w:val="center"/>
          </w:tcPr>
          <w:p w14:paraId="402C6BF7" w14:textId="77777777" w:rsidR="009462D2" w:rsidRPr="00AA5C4B" w:rsidRDefault="009462D2" w:rsidP="00B3688B">
            <w:pPr>
              <w:rPr>
                <w:rFonts w:asciiTheme="minorHAnsi" w:eastAsia="Calibri" w:hAnsiTheme="minorHAnsi"/>
                <w:b/>
                <w:sz w:val="22"/>
                <w:szCs w:val="22"/>
              </w:rPr>
            </w:pPr>
            <w:r w:rsidRPr="00AA5C4B">
              <w:rPr>
                <w:rFonts w:asciiTheme="minorHAnsi" w:eastAsia="Calibri" w:hAnsiTheme="minorHAnsi"/>
                <w:b/>
                <w:sz w:val="22"/>
                <w:szCs w:val="22"/>
              </w:rPr>
              <w:t>INCENDIE</w:t>
            </w:r>
          </w:p>
        </w:tc>
        <w:tc>
          <w:tcPr>
            <w:tcW w:w="4536" w:type="dxa"/>
            <w:vAlign w:val="center"/>
          </w:tcPr>
          <w:p w14:paraId="0336C9FC" w14:textId="77777777" w:rsidR="009462D2" w:rsidRPr="00015A3B" w:rsidRDefault="009462D2" w:rsidP="00B3688B">
            <w:pPr>
              <w:rPr>
                <w:rFonts w:asciiTheme="minorHAnsi" w:eastAsia="Calibri" w:hAnsiTheme="minorHAnsi"/>
                <w:sz w:val="22"/>
                <w:szCs w:val="22"/>
              </w:rPr>
            </w:pPr>
          </w:p>
        </w:tc>
        <w:tc>
          <w:tcPr>
            <w:tcW w:w="2830" w:type="dxa"/>
            <w:shd w:val="clear" w:color="auto" w:fill="auto"/>
            <w:vAlign w:val="center"/>
          </w:tcPr>
          <w:p w14:paraId="67EF878F" w14:textId="77777777" w:rsidR="009462D2" w:rsidRPr="005F2AAB" w:rsidRDefault="009462D2" w:rsidP="00B3688B">
            <w:pPr>
              <w:rPr>
                <w:rFonts w:asciiTheme="minorHAnsi" w:eastAsia="Calibri" w:hAnsiTheme="minorHAnsi"/>
                <w:b/>
                <w:color w:val="FF0000"/>
                <w:sz w:val="22"/>
                <w:szCs w:val="22"/>
              </w:rPr>
            </w:pPr>
            <w:r w:rsidRPr="005F2AAB">
              <w:rPr>
                <w:rFonts w:asciiTheme="minorHAnsi" w:eastAsia="Calibri" w:hAnsiTheme="minorHAnsi"/>
                <w:b/>
                <w:color w:val="FF0000"/>
                <w:sz w:val="22"/>
                <w:szCs w:val="22"/>
              </w:rPr>
              <w:t xml:space="preserve">04.37.91.51.23 </w:t>
            </w:r>
          </w:p>
          <w:p w14:paraId="6B306FEF" w14:textId="77777777" w:rsidR="009462D2" w:rsidRPr="00015A3B" w:rsidRDefault="009462D2" w:rsidP="00B3688B">
            <w:pPr>
              <w:rPr>
                <w:rFonts w:asciiTheme="minorHAnsi" w:eastAsia="Calibri" w:hAnsiTheme="minorHAnsi"/>
                <w:sz w:val="22"/>
                <w:szCs w:val="22"/>
              </w:rPr>
            </w:pPr>
            <w:r w:rsidRPr="00015A3B">
              <w:rPr>
                <w:rFonts w:asciiTheme="minorHAnsi" w:eastAsia="Calibri" w:hAnsiTheme="minorHAnsi"/>
                <w:sz w:val="22"/>
                <w:szCs w:val="22"/>
              </w:rPr>
              <w:t>(5123 depuis poste interne)</w:t>
            </w:r>
          </w:p>
        </w:tc>
      </w:tr>
      <w:tr w:rsidR="009462D2" w:rsidRPr="00015A3B" w14:paraId="24B9F8DB" w14:textId="77777777" w:rsidTr="00E82673">
        <w:trPr>
          <w:jc w:val="center"/>
        </w:trPr>
        <w:tc>
          <w:tcPr>
            <w:tcW w:w="3266" w:type="dxa"/>
            <w:vAlign w:val="center"/>
          </w:tcPr>
          <w:p w14:paraId="770C0F63" w14:textId="77777777" w:rsidR="009462D2" w:rsidRPr="00AA5C4B" w:rsidRDefault="009462D2" w:rsidP="00B3688B">
            <w:pPr>
              <w:rPr>
                <w:rFonts w:asciiTheme="minorHAnsi" w:eastAsia="Calibri" w:hAnsiTheme="minorHAnsi"/>
                <w:b/>
                <w:sz w:val="22"/>
                <w:szCs w:val="22"/>
              </w:rPr>
            </w:pPr>
            <w:r w:rsidRPr="00AA5C4B">
              <w:rPr>
                <w:rFonts w:asciiTheme="minorHAnsi" w:eastAsia="Calibri" w:hAnsiTheme="minorHAnsi"/>
                <w:b/>
                <w:sz w:val="22"/>
                <w:szCs w:val="22"/>
              </w:rPr>
              <w:t xml:space="preserve">URGENCE VITALE </w:t>
            </w:r>
          </w:p>
        </w:tc>
        <w:tc>
          <w:tcPr>
            <w:tcW w:w="4536" w:type="dxa"/>
            <w:vAlign w:val="center"/>
          </w:tcPr>
          <w:p w14:paraId="24B74499" w14:textId="77777777" w:rsidR="009462D2" w:rsidRPr="00015A3B" w:rsidRDefault="009462D2" w:rsidP="00AA5C4B">
            <w:pPr>
              <w:rPr>
                <w:rFonts w:asciiTheme="minorHAnsi" w:eastAsia="Calibri" w:hAnsiTheme="minorHAnsi"/>
                <w:sz w:val="22"/>
                <w:szCs w:val="22"/>
              </w:rPr>
            </w:pPr>
            <w:r w:rsidRPr="00015A3B">
              <w:rPr>
                <w:rFonts w:asciiTheme="minorHAnsi" w:eastAsia="Calibri" w:hAnsiTheme="minorHAnsi"/>
                <w:sz w:val="22"/>
                <w:szCs w:val="22"/>
              </w:rPr>
              <w:t xml:space="preserve">PC </w:t>
            </w:r>
            <w:r w:rsidR="00AA5C4B">
              <w:rPr>
                <w:rFonts w:asciiTheme="minorHAnsi" w:eastAsia="Calibri" w:hAnsiTheme="minorHAnsi"/>
                <w:sz w:val="22"/>
                <w:szCs w:val="22"/>
              </w:rPr>
              <w:t>Sécurité Incendie (bâtiment 201 derrière l’accueil)</w:t>
            </w:r>
          </w:p>
        </w:tc>
        <w:tc>
          <w:tcPr>
            <w:tcW w:w="2830" w:type="dxa"/>
            <w:shd w:val="clear" w:color="auto" w:fill="auto"/>
            <w:vAlign w:val="center"/>
          </w:tcPr>
          <w:p w14:paraId="25CF7055" w14:textId="77777777" w:rsidR="009462D2" w:rsidRPr="005F2AAB" w:rsidRDefault="009462D2" w:rsidP="00B3688B">
            <w:pPr>
              <w:rPr>
                <w:rFonts w:asciiTheme="minorHAnsi" w:eastAsia="Calibri" w:hAnsiTheme="minorHAnsi"/>
                <w:b/>
                <w:color w:val="FF0000"/>
                <w:sz w:val="22"/>
                <w:szCs w:val="22"/>
              </w:rPr>
            </w:pPr>
            <w:r w:rsidRPr="005F2AAB">
              <w:rPr>
                <w:rFonts w:asciiTheme="minorHAnsi" w:eastAsia="Calibri" w:hAnsiTheme="minorHAnsi"/>
                <w:b/>
                <w:color w:val="FF0000"/>
                <w:sz w:val="22"/>
                <w:szCs w:val="22"/>
              </w:rPr>
              <w:t xml:space="preserve">04.37.91.51.23 </w:t>
            </w:r>
          </w:p>
          <w:p w14:paraId="2215430C" w14:textId="77777777" w:rsidR="009462D2" w:rsidRPr="00015A3B" w:rsidRDefault="009462D2" w:rsidP="00B3688B">
            <w:pPr>
              <w:rPr>
                <w:rFonts w:asciiTheme="minorHAnsi" w:eastAsia="Calibri" w:hAnsiTheme="minorHAnsi"/>
                <w:sz w:val="22"/>
                <w:szCs w:val="22"/>
              </w:rPr>
            </w:pPr>
            <w:r w:rsidRPr="00015A3B">
              <w:rPr>
                <w:rFonts w:asciiTheme="minorHAnsi" w:eastAsia="Calibri" w:hAnsiTheme="minorHAnsi"/>
                <w:sz w:val="22"/>
                <w:szCs w:val="22"/>
              </w:rPr>
              <w:t>(5123 depuis poste interne)</w:t>
            </w:r>
          </w:p>
        </w:tc>
      </w:tr>
      <w:tr w:rsidR="009462D2" w:rsidRPr="00015A3B" w14:paraId="787ABEEE" w14:textId="77777777" w:rsidTr="00E82673">
        <w:trPr>
          <w:jc w:val="center"/>
        </w:trPr>
        <w:tc>
          <w:tcPr>
            <w:tcW w:w="3266" w:type="dxa"/>
            <w:vAlign w:val="center"/>
          </w:tcPr>
          <w:p w14:paraId="0D8CA6B4" w14:textId="77777777" w:rsidR="009462D2" w:rsidRPr="00AA5C4B" w:rsidRDefault="009462D2" w:rsidP="00B3688B">
            <w:pPr>
              <w:rPr>
                <w:rFonts w:asciiTheme="minorHAnsi" w:eastAsia="Calibri" w:hAnsiTheme="minorHAnsi"/>
                <w:b/>
                <w:sz w:val="22"/>
                <w:szCs w:val="22"/>
              </w:rPr>
            </w:pPr>
            <w:r w:rsidRPr="00AA5C4B">
              <w:rPr>
                <w:rFonts w:asciiTheme="minorHAnsi" w:eastAsia="Calibri" w:hAnsiTheme="minorHAnsi"/>
                <w:b/>
                <w:sz w:val="22"/>
                <w:szCs w:val="22"/>
              </w:rPr>
              <w:t xml:space="preserve">PERMIS FEU </w:t>
            </w:r>
          </w:p>
        </w:tc>
        <w:tc>
          <w:tcPr>
            <w:tcW w:w="4536" w:type="dxa"/>
            <w:vAlign w:val="center"/>
          </w:tcPr>
          <w:p w14:paraId="67E40342" w14:textId="77777777" w:rsidR="009462D2" w:rsidRPr="00015A3B" w:rsidRDefault="00AA5C4B" w:rsidP="00B3688B">
            <w:pPr>
              <w:rPr>
                <w:rFonts w:asciiTheme="minorHAnsi" w:eastAsia="Calibri" w:hAnsiTheme="minorHAnsi"/>
                <w:sz w:val="22"/>
                <w:szCs w:val="22"/>
              </w:rPr>
            </w:pPr>
            <w:r w:rsidRPr="00015A3B">
              <w:rPr>
                <w:rFonts w:asciiTheme="minorHAnsi" w:eastAsia="Calibri" w:hAnsiTheme="minorHAnsi"/>
                <w:sz w:val="22"/>
                <w:szCs w:val="22"/>
              </w:rPr>
              <w:t xml:space="preserve">PC </w:t>
            </w:r>
            <w:r>
              <w:rPr>
                <w:rFonts w:asciiTheme="minorHAnsi" w:eastAsia="Calibri" w:hAnsiTheme="minorHAnsi"/>
                <w:sz w:val="22"/>
                <w:szCs w:val="22"/>
              </w:rPr>
              <w:t>Sécurité Incendie (bâtiment 201 derrière l’accueil)</w:t>
            </w:r>
          </w:p>
        </w:tc>
        <w:tc>
          <w:tcPr>
            <w:tcW w:w="2830" w:type="dxa"/>
            <w:shd w:val="clear" w:color="auto" w:fill="auto"/>
            <w:vAlign w:val="center"/>
          </w:tcPr>
          <w:p w14:paraId="315DD9D6" w14:textId="77777777" w:rsidR="009462D2" w:rsidRPr="00015A3B" w:rsidRDefault="009462D2" w:rsidP="00B3688B">
            <w:pPr>
              <w:rPr>
                <w:rFonts w:asciiTheme="minorHAnsi" w:eastAsia="Calibri" w:hAnsiTheme="minorHAnsi"/>
                <w:sz w:val="22"/>
                <w:szCs w:val="22"/>
              </w:rPr>
            </w:pPr>
            <w:r w:rsidRPr="00015A3B">
              <w:rPr>
                <w:rFonts w:asciiTheme="minorHAnsi" w:eastAsia="Calibri" w:hAnsiTheme="minorHAnsi"/>
                <w:sz w:val="22"/>
                <w:szCs w:val="22"/>
              </w:rPr>
              <w:t>04.81.92.58.50</w:t>
            </w:r>
          </w:p>
        </w:tc>
      </w:tr>
      <w:tr w:rsidR="009462D2" w:rsidRPr="00015A3B" w14:paraId="0DE9EB02" w14:textId="77777777" w:rsidTr="00E82673">
        <w:trPr>
          <w:jc w:val="center"/>
        </w:trPr>
        <w:tc>
          <w:tcPr>
            <w:tcW w:w="3266" w:type="dxa"/>
            <w:vAlign w:val="center"/>
          </w:tcPr>
          <w:p w14:paraId="17FBA8A6" w14:textId="77777777" w:rsidR="009462D2" w:rsidRPr="00AA5C4B" w:rsidRDefault="009462D2" w:rsidP="00B3688B">
            <w:pPr>
              <w:rPr>
                <w:rFonts w:asciiTheme="minorHAnsi" w:eastAsia="Calibri" w:hAnsiTheme="minorHAnsi"/>
                <w:b/>
                <w:sz w:val="22"/>
                <w:szCs w:val="22"/>
              </w:rPr>
            </w:pPr>
            <w:r w:rsidRPr="00AA5C4B">
              <w:rPr>
                <w:rFonts w:asciiTheme="minorHAnsi" w:eastAsia="Calibri" w:hAnsiTheme="minorHAnsi"/>
                <w:b/>
                <w:sz w:val="22"/>
                <w:szCs w:val="22"/>
              </w:rPr>
              <w:t>VOL, AGRESSION</w:t>
            </w:r>
          </w:p>
        </w:tc>
        <w:tc>
          <w:tcPr>
            <w:tcW w:w="4536" w:type="dxa"/>
            <w:vAlign w:val="center"/>
          </w:tcPr>
          <w:p w14:paraId="2C81A945" w14:textId="77777777" w:rsidR="009462D2" w:rsidRPr="00015A3B" w:rsidRDefault="00AA5C4B" w:rsidP="00B3688B">
            <w:pPr>
              <w:rPr>
                <w:rFonts w:asciiTheme="minorHAnsi" w:eastAsia="Calibri" w:hAnsiTheme="minorHAnsi"/>
                <w:sz w:val="22"/>
                <w:szCs w:val="22"/>
              </w:rPr>
            </w:pPr>
            <w:r>
              <w:rPr>
                <w:rFonts w:asciiTheme="minorHAnsi" w:eastAsia="Calibri" w:hAnsiTheme="minorHAnsi"/>
                <w:sz w:val="22"/>
                <w:szCs w:val="22"/>
              </w:rPr>
              <w:t>Poste de sûreté (accueil)</w:t>
            </w:r>
          </w:p>
        </w:tc>
        <w:tc>
          <w:tcPr>
            <w:tcW w:w="2830" w:type="dxa"/>
            <w:shd w:val="clear" w:color="auto" w:fill="auto"/>
            <w:vAlign w:val="center"/>
          </w:tcPr>
          <w:p w14:paraId="0547820E" w14:textId="77777777" w:rsidR="009462D2" w:rsidRDefault="009462D2" w:rsidP="00B3688B">
            <w:pPr>
              <w:rPr>
                <w:rFonts w:asciiTheme="minorHAnsi" w:eastAsia="Calibri" w:hAnsiTheme="minorHAnsi"/>
                <w:sz w:val="22"/>
                <w:szCs w:val="22"/>
              </w:rPr>
            </w:pPr>
            <w:r w:rsidRPr="00015A3B">
              <w:rPr>
                <w:rFonts w:asciiTheme="minorHAnsi" w:eastAsia="Calibri" w:hAnsiTheme="minorHAnsi"/>
                <w:sz w:val="22"/>
                <w:szCs w:val="22"/>
              </w:rPr>
              <w:t xml:space="preserve">04 81 92 56 20 </w:t>
            </w:r>
          </w:p>
          <w:p w14:paraId="2354F93A" w14:textId="77777777" w:rsidR="009462D2" w:rsidRPr="00015A3B" w:rsidRDefault="009462D2" w:rsidP="00B3688B">
            <w:pPr>
              <w:rPr>
                <w:rFonts w:asciiTheme="minorHAnsi" w:eastAsia="Calibri" w:hAnsiTheme="minorHAnsi"/>
                <w:sz w:val="22"/>
                <w:szCs w:val="22"/>
              </w:rPr>
            </w:pPr>
            <w:r w:rsidRPr="00015A3B">
              <w:rPr>
                <w:rFonts w:asciiTheme="minorHAnsi" w:eastAsia="Calibri" w:hAnsiTheme="minorHAnsi"/>
                <w:sz w:val="22"/>
                <w:szCs w:val="22"/>
              </w:rPr>
              <w:t>(13 depuis poste interne)</w:t>
            </w:r>
          </w:p>
        </w:tc>
      </w:tr>
      <w:tr w:rsidR="009462D2" w:rsidRPr="00015A3B" w14:paraId="77E96BB0" w14:textId="77777777" w:rsidTr="00E82673">
        <w:trPr>
          <w:jc w:val="center"/>
        </w:trPr>
        <w:tc>
          <w:tcPr>
            <w:tcW w:w="3266" w:type="dxa"/>
            <w:vAlign w:val="center"/>
          </w:tcPr>
          <w:p w14:paraId="61E96366" w14:textId="77777777" w:rsidR="009462D2" w:rsidRPr="00AA5C4B" w:rsidRDefault="009462D2" w:rsidP="00B3688B">
            <w:pPr>
              <w:rPr>
                <w:rFonts w:asciiTheme="minorHAnsi" w:eastAsia="Calibri" w:hAnsiTheme="minorHAnsi"/>
                <w:b/>
                <w:sz w:val="22"/>
                <w:szCs w:val="22"/>
              </w:rPr>
            </w:pPr>
            <w:r w:rsidRPr="00AA5C4B">
              <w:rPr>
                <w:rFonts w:asciiTheme="minorHAnsi" w:eastAsia="Calibri" w:hAnsiTheme="minorHAnsi"/>
                <w:b/>
                <w:sz w:val="22"/>
                <w:szCs w:val="22"/>
              </w:rPr>
              <w:t>URGENCE TECHNIQUE</w:t>
            </w:r>
          </w:p>
        </w:tc>
        <w:tc>
          <w:tcPr>
            <w:tcW w:w="4536" w:type="dxa"/>
            <w:vAlign w:val="center"/>
          </w:tcPr>
          <w:p w14:paraId="51971852" w14:textId="77777777" w:rsidR="00AA5C4B" w:rsidRDefault="009462D2" w:rsidP="00AA5C4B">
            <w:pPr>
              <w:rPr>
                <w:rFonts w:asciiTheme="minorHAnsi" w:eastAsia="Calibri" w:hAnsiTheme="minorHAnsi"/>
                <w:sz w:val="22"/>
                <w:szCs w:val="22"/>
              </w:rPr>
            </w:pPr>
            <w:r w:rsidRPr="00015A3B">
              <w:rPr>
                <w:rFonts w:asciiTheme="minorHAnsi" w:eastAsia="Calibri" w:hAnsiTheme="minorHAnsi"/>
                <w:sz w:val="22"/>
                <w:szCs w:val="22"/>
              </w:rPr>
              <w:t>Jours ouvrés de 7h30 à 16h00</w:t>
            </w:r>
            <w:r w:rsidR="00AA5C4B">
              <w:rPr>
                <w:rFonts w:asciiTheme="minorHAnsi" w:eastAsia="Calibri" w:hAnsiTheme="minorHAnsi"/>
                <w:sz w:val="22"/>
                <w:szCs w:val="22"/>
              </w:rPr>
              <w:t xml:space="preserve"> : Services Techniques </w:t>
            </w:r>
            <w:r w:rsidR="00AA5C4B" w:rsidRPr="00015A3B">
              <w:rPr>
                <w:rFonts w:asciiTheme="minorHAnsi" w:eastAsia="Calibri" w:hAnsiTheme="minorHAnsi"/>
                <w:sz w:val="22"/>
                <w:szCs w:val="22"/>
              </w:rPr>
              <w:t xml:space="preserve"> </w:t>
            </w:r>
          </w:p>
          <w:p w14:paraId="2C8CDA95" w14:textId="77777777" w:rsidR="00AA5C4B" w:rsidRDefault="00AA5C4B" w:rsidP="00AA5C4B">
            <w:pPr>
              <w:rPr>
                <w:rFonts w:asciiTheme="minorHAnsi" w:eastAsia="Calibri" w:hAnsiTheme="minorHAnsi"/>
                <w:sz w:val="22"/>
                <w:szCs w:val="22"/>
              </w:rPr>
            </w:pPr>
          </w:p>
          <w:p w14:paraId="32AA42F9" w14:textId="77777777" w:rsidR="009462D2" w:rsidRPr="00015A3B" w:rsidRDefault="00AA5C4B" w:rsidP="00AA5C4B">
            <w:pPr>
              <w:rPr>
                <w:rFonts w:asciiTheme="minorHAnsi" w:eastAsia="Calibri" w:hAnsiTheme="minorHAnsi"/>
                <w:sz w:val="22"/>
                <w:szCs w:val="22"/>
              </w:rPr>
            </w:pPr>
            <w:r w:rsidRPr="00015A3B">
              <w:rPr>
                <w:rFonts w:asciiTheme="minorHAnsi" w:eastAsia="Calibri" w:hAnsiTheme="minorHAnsi"/>
                <w:sz w:val="22"/>
                <w:szCs w:val="22"/>
              </w:rPr>
              <w:t>Jours ouvrés de 16h00 à 7h30, Week-end et Fériés</w:t>
            </w:r>
            <w:r>
              <w:rPr>
                <w:rFonts w:asciiTheme="minorHAnsi" w:eastAsia="Calibri" w:hAnsiTheme="minorHAnsi"/>
                <w:sz w:val="22"/>
                <w:szCs w:val="22"/>
              </w:rPr>
              <w:t> : Bureau de coordination, demander le technicien d’astreinte</w:t>
            </w:r>
          </w:p>
        </w:tc>
        <w:tc>
          <w:tcPr>
            <w:tcW w:w="2830" w:type="dxa"/>
            <w:shd w:val="clear" w:color="auto" w:fill="auto"/>
            <w:vAlign w:val="center"/>
          </w:tcPr>
          <w:p w14:paraId="48D810D1" w14:textId="77777777" w:rsidR="00AA5C4B" w:rsidRDefault="009462D2" w:rsidP="00B3688B">
            <w:pPr>
              <w:rPr>
                <w:rFonts w:asciiTheme="minorHAnsi" w:eastAsia="Calibri" w:hAnsiTheme="minorHAnsi"/>
                <w:sz w:val="22"/>
                <w:szCs w:val="22"/>
              </w:rPr>
            </w:pPr>
            <w:r w:rsidRPr="00015A3B">
              <w:rPr>
                <w:rFonts w:asciiTheme="minorHAnsi" w:eastAsia="Calibri" w:hAnsiTheme="minorHAnsi"/>
                <w:sz w:val="22"/>
                <w:szCs w:val="22"/>
              </w:rPr>
              <w:t>07 61 07 88 93</w:t>
            </w:r>
          </w:p>
          <w:p w14:paraId="2409EAE8" w14:textId="77777777" w:rsidR="00AA5C4B" w:rsidRDefault="00AA5C4B" w:rsidP="00B3688B">
            <w:pPr>
              <w:rPr>
                <w:rFonts w:asciiTheme="minorHAnsi" w:eastAsia="Calibri" w:hAnsiTheme="minorHAnsi"/>
                <w:sz w:val="22"/>
                <w:szCs w:val="22"/>
              </w:rPr>
            </w:pPr>
          </w:p>
          <w:p w14:paraId="2B859CFA" w14:textId="77777777" w:rsidR="00AA5C4B" w:rsidRDefault="00AA5C4B" w:rsidP="00B3688B">
            <w:pPr>
              <w:rPr>
                <w:rFonts w:asciiTheme="minorHAnsi" w:eastAsia="Calibri" w:hAnsiTheme="minorHAnsi"/>
                <w:sz w:val="22"/>
                <w:szCs w:val="22"/>
              </w:rPr>
            </w:pPr>
          </w:p>
          <w:p w14:paraId="3FE3DC5E" w14:textId="77777777" w:rsidR="00AA5C4B" w:rsidRDefault="00AA5C4B" w:rsidP="00B3688B">
            <w:pPr>
              <w:rPr>
                <w:rFonts w:asciiTheme="minorHAnsi" w:eastAsia="Calibri" w:hAnsiTheme="minorHAnsi"/>
                <w:sz w:val="22"/>
                <w:szCs w:val="22"/>
              </w:rPr>
            </w:pPr>
          </w:p>
          <w:p w14:paraId="2389C8CF" w14:textId="77777777" w:rsidR="009462D2" w:rsidRPr="00015A3B" w:rsidRDefault="00AA5C4B" w:rsidP="00B3688B">
            <w:pPr>
              <w:rPr>
                <w:rFonts w:asciiTheme="minorHAnsi" w:eastAsia="Calibri" w:hAnsiTheme="minorHAnsi"/>
                <w:sz w:val="22"/>
                <w:szCs w:val="22"/>
                <w:highlight w:val="yellow"/>
              </w:rPr>
            </w:pPr>
            <w:r>
              <w:rPr>
                <w:rFonts w:asciiTheme="minorHAnsi" w:eastAsia="Calibri" w:hAnsiTheme="minorHAnsi"/>
                <w:sz w:val="22"/>
                <w:szCs w:val="22"/>
              </w:rPr>
              <w:t>04.3</w:t>
            </w:r>
            <w:r w:rsidRPr="009462D2">
              <w:rPr>
                <w:rFonts w:asciiTheme="minorHAnsi" w:eastAsia="Calibri" w:hAnsiTheme="minorHAnsi"/>
                <w:sz w:val="22"/>
                <w:szCs w:val="22"/>
              </w:rPr>
              <w:t>7 91 51 50</w:t>
            </w:r>
          </w:p>
        </w:tc>
      </w:tr>
      <w:tr w:rsidR="00AA5C4B" w:rsidRPr="00015A3B" w14:paraId="4B34C1D9" w14:textId="77777777" w:rsidTr="00E82673">
        <w:trPr>
          <w:jc w:val="center"/>
        </w:trPr>
        <w:tc>
          <w:tcPr>
            <w:tcW w:w="3266" w:type="dxa"/>
            <w:vAlign w:val="center"/>
          </w:tcPr>
          <w:p w14:paraId="50D52B82" w14:textId="77777777" w:rsidR="00AA5C4B" w:rsidRPr="00015A3B" w:rsidRDefault="00AA5C4B" w:rsidP="00B3688B">
            <w:pPr>
              <w:rPr>
                <w:rFonts w:asciiTheme="minorHAnsi" w:eastAsia="Calibri" w:hAnsiTheme="minorHAnsi"/>
                <w:sz w:val="22"/>
                <w:szCs w:val="22"/>
              </w:rPr>
            </w:pPr>
            <w:r w:rsidRPr="00AA5C4B">
              <w:rPr>
                <w:rFonts w:asciiTheme="minorHAnsi" w:eastAsia="Calibri" w:hAnsiTheme="minorHAnsi"/>
                <w:sz w:val="22"/>
                <w:szCs w:val="22"/>
              </w:rPr>
              <w:t>CIRCULATION SUR LE SITE</w:t>
            </w:r>
            <w:r w:rsidRPr="00015A3B">
              <w:rPr>
                <w:rFonts w:asciiTheme="minorHAnsi" w:hAnsiTheme="minorHAnsi"/>
                <w:b/>
                <w:color w:val="FF0000"/>
                <w:u w:val="single"/>
              </w:rPr>
              <w:t> </w:t>
            </w:r>
          </w:p>
        </w:tc>
        <w:tc>
          <w:tcPr>
            <w:tcW w:w="4536" w:type="dxa"/>
            <w:vAlign w:val="center"/>
          </w:tcPr>
          <w:p w14:paraId="1CF2FBB6" w14:textId="77777777" w:rsidR="00AA5C4B" w:rsidRPr="00AA5C4B" w:rsidRDefault="00AA5C4B" w:rsidP="00AA5C4B">
            <w:pPr>
              <w:rPr>
                <w:rFonts w:asciiTheme="minorHAnsi" w:eastAsia="Calibri" w:hAnsiTheme="minorHAnsi"/>
                <w:sz w:val="22"/>
                <w:szCs w:val="22"/>
              </w:rPr>
            </w:pPr>
            <w:r w:rsidRPr="00AA5C4B">
              <w:rPr>
                <w:rFonts w:asciiTheme="minorHAnsi" w:eastAsia="Calibri" w:hAnsiTheme="minorHAnsi"/>
                <w:sz w:val="22"/>
                <w:szCs w:val="22"/>
              </w:rPr>
              <w:t>Le code de la route s’applique dans l’enceinte du site</w:t>
            </w:r>
          </w:p>
          <w:p w14:paraId="30AF34A8" w14:textId="77777777" w:rsidR="00AA5C4B" w:rsidRPr="00AA5C4B" w:rsidRDefault="00AA5C4B" w:rsidP="00AA5C4B">
            <w:pPr>
              <w:numPr>
                <w:ilvl w:val="0"/>
                <w:numId w:val="40"/>
              </w:numPr>
              <w:ind w:left="165" w:hanging="165"/>
              <w:rPr>
                <w:rFonts w:asciiTheme="minorHAnsi" w:eastAsia="Calibri" w:hAnsiTheme="minorHAnsi"/>
                <w:sz w:val="22"/>
                <w:szCs w:val="22"/>
              </w:rPr>
            </w:pPr>
            <w:r w:rsidRPr="00AA5C4B">
              <w:rPr>
                <w:rFonts w:asciiTheme="minorHAnsi" w:eastAsia="Calibri" w:hAnsiTheme="minorHAnsi"/>
                <w:sz w:val="22"/>
                <w:szCs w:val="22"/>
              </w:rPr>
              <w:t>Respect des limitations de vitesse : 30km/h</w:t>
            </w:r>
          </w:p>
          <w:p w14:paraId="4C83EC12" w14:textId="77777777" w:rsidR="00AA5C4B" w:rsidRPr="00AA5C4B" w:rsidRDefault="00DF3516" w:rsidP="00AA5C4B">
            <w:pPr>
              <w:numPr>
                <w:ilvl w:val="0"/>
                <w:numId w:val="40"/>
              </w:numPr>
              <w:ind w:left="165" w:hanging="165"/>
              <w:rPr>
                <w:rFonts w:asciiTheme="minorHAnsi" w:eastAsia="Calibri" w:hAnsiTheme="minorHAnsi"/>
                <w:sz w:val="22"/>
                <w:szCs w:val="22"/>
              </w:rPr>
            </w:pPr>
            <w:r>
              <w:rPr>
                <w:rFonts w:asciiTheme="minorHAnsi" w:eastAsia="Calibri" w:hAnsiTheme="minorHAnsi"/>
                <w:sz w:val="22"/>
                <w:szCs w:val="22"/>
              </w:rPr>
              <w:t>Respect du plan de circulation</w:t>
            </w:r>
          </w:p>
          <w:p w14:paraId="7C043C9C" w14:textId="77777777" w:rsidR="00AA5C4B" w:rsidRPr="00AA5C4B" w:rsidRDefault="00AA5C4B" w:rsidP="00AA5C4B">
            <w:pPr>
              <w:numPr>
                <w:ilvl w:val="0"/>
                <w:numId w:val="40"/>
              </w:numPr>
              <w:ind w:left="165" w:hanging="165"/>
              <w:rPr>
                <w:rFonts w:asciiTheme="minorHAnsi" w:eastAsia="Calibri" w:hAnsiTheme="minorHAnsi"/>
                <w:sz w:val="22"/>
                <w:szCs w:val="22"/>
              </w:rPr>
            </w:pPr>
            <w:r w:rsidRPr="00AA5C4B">
              <w:rPr>
                <w:rFonts w:asciiTheme="minorHAnsi" w:eastAsia="Calibri" w:hAnsiTheme="minorHAnsi"/>
                <w:sz w:val="22"/>
                <w:szCs w:val="22"/>
              </w:rPr>
              <w:t>Respect des zones de stationnement et interdiction de stationner sur les accès réservés aux secours</w:t>
            </w:r>
          </w:p>
          <w:p w14:paraId="49963737" w14:textId="77777777" w:rsidR="00AA5C4B" w:rsidRPr="00AA5C4B" w:rsidRDefault="00AA5C4B" w:rsidP="00AA5C4B">
            <w:pPr>
              <w:numPr>
                <w:ilvl w:val="0"/>
                <w:numId w:val="40"/>
              </w:numPr>
              <w:ind w:left="165" w:hanging="165"/>
              <w:rPr>
                <w:rFonts w:asciiTheme="minorHAnsi" w:eastAsia="Calibri" w:hAnsiTheme="minorHAnsi"/>
                <w:sz w:val="22"/>
                <w:szCs w:val="22"/>
              </w:rPr>
            </w:pPr>
            <w:r w:rsidRPr="00AA5C4B">
              <w:rPr>
                <w:rFonts w:asciiTheme="minorHAnsi" w:eastAsia="Calibri" w:hAnsiTheme="minorHAnsi"/>
                <w:sz w:val="22"/>
                <w:szCs w:val="22"/>
              </w:rPr>
              <w:t>Le stationnement des personnels de l’entreprise extérieure se fait sur les emplacements déterminés.</w:t>
            </w:r>
          </w:p>
          <w:p w14:paraId="22D10D47" w14:textId="77777777" w:rsidR="00AA5C4B" w:rsidRPr="00015A3B" w:rsidRDefault="00AA5C4B" w:rsidP="00B3688B">
            <w:pPr>
              <w:rPr>
                <w:rFonts w:asciiTheme="minorHAnsi" w:eastAsia="Calibri" w:hAnsiTheme="minorHAnsi"/>
                <w:sz w:val="22"/>
                <w:szCs w:val="22"/>
              </w:rPr>
            </w:pPr>
          </w:p>
        </w:tc>
        <w:tc>
          <w:tcPr>
            <w:tcW w:w="2830" w:type="dxa"/>
            <w:shd w:val="clear" w:color="auto" w:fill="auto"/>
            <w:vAlign w:val="center"/>
          </w:tcPr>
          <w:p w14:paraId="48F71D88" w14:textId="77777777" w:rsidR="00AA5C4B" w:rsidRDefault="00AA5C4B" w:rsidP="00B3688B">
            <w:pPr>
              <w:rPr>
                <w:rFonts w:asciiTheme="minorHAnsi" w:eastAsia="Calibri" w:hAnsiTheme="minorHAnsi"/>
                <w:sz w:val="22"/>
                <w:szCs w:val="22"/>
              </w:rPr>
            </w:pPr>
          </w:p>
        </w:tc>
      </w:tr>
    </w:tbl>
    <w:p w14:paraId="41FD7AB2" w14:textId="77777777" w:rsidR="009462D2" w:rsidRPr="00473B4E" w:rsidRDefault="009462D2" w:rsidP="009462D2">
      <w:pPr>
        <w:rPr>
          <w:rFonts w:asciiTheme="minorHAnsi" w:hAnsiTheme="minorHAnsi"/>
        </w:rPr>
      </w:pPr>
    </w:p>
    <w:p w14:paraId="3458E8D7" w14:textId="77777777" w:rsidR="005F2AAB" w:rsidRDefault="005F2AAB">
      <w:pPr>
        <w:suppressAutoHyphens w:val="0"/>
        <w:spacing w:after="160" w:line="259" w:lineRule="auto"/>
        <w:rPr>
          <w:rFonts w:asciiTheme="minorHAnsi" w:hAnsiTheme="minorHAnsi"/>
        </w:rPr>
      </w:pPr>
      <w:r>
        <w:rPr>
          <w:rFonts w:asciiTheme="minorHAnsi" w:hAnsiTheme="minorHAnsi"/>
        </w:rPr>
        <w:br w:type="page"/>
      </w:r>
    </w:p>
    <w:tbl>
      <w:tblPr>
        <w:tblW w:w="10679"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left w:w="70" w:type="dxa"/>
          <w:right w:w="70" w:type="dxa"/>
        </w:tblCellMar>
        <w:tblLook w:val="0000" w:firstRow="0" w:lastRow="0" w:firstColumn="0" w:lastColumn="0" w:noHBand="0" w:noVBand="0"/>
      </w:tblPr>
      <w:tblGrid>
        <w:gridCol w:w="2631"/>
        <w:gridCol w:w="8048"/>
      </w:tblGrid>
      <w:tr w:rsidR="009462D2" w:rsidRPr="00473B4E" w14:paraId="7CA2F352" w14:textId="77777777" w:rsidTr="009462D2">
        <w:trPr>
          <w:trHeight w:val="529"/>
          <w:jc w:val="center"/>
        </w:trPr>
        <w:tc>
          <w:tcPr>
            <w:tcW w:w="10679" w:type="dxa"/>
            <w:gridSpan w:val="2"/>
            <w:shd w:val="clear" w:color="auto" w:fill="D9E2F3"/>
            <w:vAlign w:val="center"/>
          </w:tcPr>
          <w:p w14:paraId="51E94257" w14:textId="77777777" w:rsidR="009462D2" w:rsidRPr="00473B4E" w:rsidRDefault="009462D2" w:rsidP="009462D2">
            <w:pPr>
              <w:rPr>
                <w:rFonts w:asciiTheme="minorHAnsi" w:hAnsiTheme="minorHAnsi"/>
                <w:b/>
                <w:sz w:val="24"/>
                <w:szCs w:val="24"/>
              </w:rPr>
            </w:pPr>
            <w:r w:rsidRPr="00473B4E">
              <w:rPr>
                <w:rFonts w:asciiTheme="minorHAnsi" w:hAnsiTheme="minorHAnsi"/>
                <w:b/>
                <w:sz w:val="24"/>
                <w:szCs w:val="24"/>
              </w:rPr>
              <w:lastRenderedPageBreak/>
              <w:t>IDENTIFICATION DE L’ETABLISSEMENT D’ACCUEIL (ENTREPRISE UTILISATRICE)</w:t>
            </w:r>
          </w:p>
        </w:tc>
      </w:tr>
      <w:tr w:rsidR="009462D2" w:rsidRPr="00473B4E" w14:paraId="2263D9C7" w14:textId="77777777" w:rsidTr="009462D2">
        <w:trPr>
          <w:trHeight w:val="378"/>
          <w:jc w:val="center"/>
        </w:trPr>
        <w:tc>
          <w:tcPr>
            <w:tcW w:w="2631" w:type="dxa"/>
            <w:vAlign w:val="center"/>
          </w:tcPr>
          <w:p w14:paraId="125D8A53" w14:textId="77777777" w:rsidR="009462D2" w:rsidRPr="00473B4E" w:rsidRDefault="009462D2" w:rsidP="009462D2">
            <w:pPr>
              <w:rPr>
                <w:rFonts w:asciiTheme="minorHAnsi" w:hAnsiTheme="minorHAnsi"/>
                <w:sz w:val="24"/>
                <w:szCs w:val="24"/>
              </w:rPr>
            </w:pPr>
            <w:r w:rsidRPr="00473B4E">
              <w:rPr>
                <w:rFonts w:asciiTheme="minorHAnsi" w:hAnsiTheme="minorHAnsi"/>
                <w:sz w:val="24"/>
                <w:szCs w:val="24"/>
              </w:rPr>
              <w:t>Raison sociale</w:t>
            </w:r>
          </w:p>
        </w:tc>
        <w:tc>
          <w:tcPr>
            <w:tcW w:w="8048" w:type="dxa"/>
            <w:vAlign w:val="center"/>
          </w:tcPr>
          <w:p w14:paraId="29905D9B" w14:textId="77777777" w:rsidR="009462D2" w:rsidRPr="00473B4E" w:rsidRDefault="009462D2" w:rsidP="009462D2">
            <w:pPr>
              <w:rPr>
                <w:rFonts w:asciiTheme="minorHAnsi" w:hAnsiTheme="minorHAnsi"/>
                <w:sz w:val="24"/>
                <w:szCs w:val="24"/>
              </w:rPr>
            </w:pPr>
            <w:r w:rsidRPr="00473B4E">
              <w:rPr>
                <w:rFonts w:asciiTheme="minorHAnsi" w:hAnsiTheme="minorHAnsi"/>
                <w:sz w:val="24"/>
                <w:szCs w:val="24"/>
              </w:rPr>
              <w:t>Centre Hospitalier Le Vinatier</w:t>
            </w:r>
          </w:p>
        </w:tc>
      </w:tr>
      <w:tr w:rsidR="009462D2" w:rsidRPr="00473B4E" w14:paraId="00CE2439" w14:textId="77777777" w:rsidTr="009462D2">
        <w:trPr>
          <w:trHeight w:val="397"/>
          <w:jc w:val="center"/>
        </w:trPr>
        <w:tc>
          <w:tcPr>
            <w:tcW w:w="2631" w:type="dxa"/>
            <w:vAlign w:val="center"/>
          </w:tcPr>
          <w:p w14:paraId="6BA6724B" w14:textId="77777777" w:rsidR="009462D2" w:rsidRPr="00473B4E" w:rsidRDefault="009462D2" w:rsidP="009462D2">
            <w:pPr>
              <w:rPr>
                <w:rFonts w:asciiTheme="minorHAnsi" w:hAnsiTheme="minorHAnsi"/>
                <w:sz w:val="24"/>
                <w:szCs w:val="24"/>
              </w:rPr>
            </w:pPr>
            <w:r w:rsidRPr="00473B4E">
              <w:rPr>
                <w:rFonts w:asciiTheme="minorHAnsi" w:hAnsiTheme="minorHAnsi"/>
                <w:sz w:val="24"/>
                <w:szCs w:val="24"/>
              </w:rPr>
              <w:t>Adresse</w:t>
            </w:r>
          </w:p>
        </w:tc>
        <w:tc>
          <w:tcPr>
            <w:tcW w:w="8048" w:type="dxa"/>
            <w:vAlign w:val="center"/>
          </w:tcPr>
          <w:p w14:paraId="6B7BA0A1" w14:textId="77777777" w:rsidR="009462D2" w:rsidRPr="00473B4E" w:rsidRDefault="009462D2" w:rsidP="009462D2">
            <w:pPr>
              <w:rPr>
                <w:rFonts w:asciiTheme="minorHAnsi" w:hAnsiTheme="minorHAnsi"/>
                <w:sz w:val="24"/>
                <w:szCs w:val="24"/>
              </w:rPr>
            </w:pPr>
            <w:r w:rsidRPr="00473B4E">
              <w:rPr>
                <w:rFonts w:asciiTheme="minorHAnsi" w:hAnsiTheme="minorHAnsi"/>
                <w:sz w:val="24"/>
                <w:szCs w:val="24"/>
              </w:rPr>
              <w:t>95 boulevard Pinel – 69 500 BRON</w:t>
            </w:r>
          </w:p>
        </w:tc>
      </w:tr>
      <w:tr w:rsidR="009462D2" w:rsidRPr="00473B4E" w14:paraId="23A12F70" w14:textId="77777777" w:rsidTr="009462D2">
        <w:trPr>
          <w:cantSplit/>
          <w:trHeight w:val="395"/>
          <w:jc w:val="center"/>
        </w:trPr>
        <w:tc>
          <w:tcPr>
            <w:tcW w:w="2631" w:type="dxa"/>
            <w:vAlign w:val="center"/>
          </w:tcPr>
          <w:p w14:paraId="7F504930" w14:textId="77777777" w:rsidR="009462D2" w:rsidRPr="00473B4E" w:rsidRDefault="009462D2" w:rsidP="009462D2">
            <w:pPr>
              <w:rPr>
                <w:rFonts w:asciiTheme="minorHAnsi" w:hAnsiTheme="minorHAnsi"/>
                <w:sz w:val="24"/>
                <w:szCs w:val="24"/>
              </w:rPr>
            </w:pPr>
            <w:r w:rsidRPr="00473B4E">
              <w:rPr>
                <w:rFonts w:asciiTheme="minorHAnsi" w:hAnsiTheme="minorHAnsi"/>
                <w:sz w:val="24"/>
                <w:szCs w:val="24"/>
              </w:rPr>
              <w:t>Représentant légal</w:t>
            </w:r>
          </w:p>
        </w:tc>
        <w:tc>
          <w:tcPr>
            <w:tcW w:w="8048" w:type="dxa"/>
            <w:vAlign w:val="center"/>
          </w:tcPr>
          <w:p w14:paraId="4614B644" w14:textId="77777777" w:rsidR="009462D2" w:rsidRPr="00473B4E" w:rsidRDefault="009462D2" w:rsidP="009462D2">
            <w:pPr>
              <w:rPr>
                <w:rFonts w:asciiTheme="minorHAnsi" w:hAnsiTheme="minorHAnsi"/>
                <w:sz w:val="24"/>
                <w:szCs w:val="24"/>
              </w:rPr>
            </w:pPr>
            <w:r w:rsidRPr="00473B4E">
              <w:rPr>
                <w:rFonts w:asciiTheme="minorHAnsi" w:hAnsiTheme="minorHAnsi"/>
                <w:sz w:val="24"/>
                <w:szCs w:val="24"/>
              </w:rPr>
              <w:t xml:space="preserve">M. Pascal MARIOTTI - Directeur Général </w:t>
            </w:r>
          </w:p>
        </w:tc>
      </w:tr>
    </w:tbl>
    <w:p w14:paraId="79A5A244" w14:textId="77777777" w:rsidR="009462D2" w:rsidRDefault="009462D2" w:rsidP="009462D2">
      <w:pPr>
        <w:rPr>
          <w:rFonts w:asciiTheme="minorHAnsi" w:hAnsiTheme="minorHAnsi"/>
          <w:sz w:val="24"/>
          <w:szCs w:val="24"/>
        </w:rPr>
      </w:pPr>
      <w:bookmarkStart w:id="0" w:name="TableCR"/>
      <w:bookmarkStart w:id="1" w:name="lblContenu"/>
      <w:bookmarkEnd w:id="0"/>
      <w:bookmarkEnd w:id="1"/>
    </w:p>
    <w:p w14:paraId="624F0EF3" w14:textId="77777777" w:rsidR="00223DF1" w:rsidRPr="00473B4E" w:rsidRDefault="00223DF1" w:rsidP="009462D2">
      <w:pPr>
        <w:rPr>
          <w:rFonts w:asciiTheme="minorHAnsi" w:hAnsiTheme="minorHAnsi"/>
          <w:sz w:val="24"/>
          <w:szCs w:val="24"/>
        </w:rPr>
      </w:pPr>
    </w:p>
    <w:tbl>
      <w:tblPr>
        <w:tblW w:w="10702" w:type="dxa"/>
        <w:tblInd w:w="-856"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CellMar>
          <w:left w:w="70" w:type="dxa"/>
          <w:right w:w="70" w:type="dxa"/>
        </w:tblCellMar>
        <w:tblLook w:val="0000" w:firstRow="0" w:lastRow="0" w:firstColumn="0" w:lastColumn="0" w:noHBand="0" w:noVBand="0"/>
      </w:tblPr>
      <w:tblGrid>
        <w:gridCol w:w="2764"/>
        <w:gridCol w:w="7938"/>
      </w:tblGrid>
      <w:tr w:rsidR="009462D2" w:rsidRPr="00473B4E" w14:paraId="4EE69AFF" w14:textId="77777777" w:rsidTr="00223DF1">
        <w:trPr>
          <w:trHeight w:val="527"/>
        </w:trPr>
        <w:tc>
          <w:tcPr>
            <w:tcW w:w="10702" w:type="dxa"/>
            <w:gridSpan w:val="2"/>
            <w:shd w:val="clear" w:color="auto" w:fill="D9E2F3"/>
            <w:vAlign w:val="center"/>
          </w:tcPr>
          <w:p w14:paraId="0DFD710C" w14:textId="77777777" w:rsidR="009462D2" w:rsidRPr="00473B4E" w:rsidRDefault="009462D2" w:rsidP="009462D2">
            <w:pPr>
              <w:rPr>
                <w:rFonts w:asciiTheme="minorHAnsi" w:hAnsiTheme="minorHAnsi"/>
                <w:b/>
                <w:caps/>
                <w:sz w:val="24"/>
                <w:szCs w:val="24"/>
              </w:rPr>
            </w:pPr>
            <w:r w:rsidRPr="00473B4E">
              <w:rPr>
                <w:rFonts w:asciiTheme="minorHAnsi" w:hAnsiTheme="minorHAnsi"/>
                <w:b/>
                <w:caps/>
                <w:sz w:val="24"/>
                <w:szCs w:val="24"/>
              </w:rPr>
              <w:t>Responsable interne de la COOORDINATION DE l’intervention objet du plan de prévention</w:t>
            </w:r>
          </w:p>
        </w:tc>
      </w:tr>
      <w:tr w:rsidR="009462D2" w:rsidRPr="00473B4E" w14:paraId="21241E2B" w14:textId="77777777" w:rsidTr="00223DF1">
        <w:trPr>
          <w:trHeight w:val="828"/>
        </w:trPr>
        <w:tc>
          <w:tcPr>
            <w:tcW w:w="2764" w:type="dxa"/>
            <w:vAlign w:val="center"/>
          </w:tcPr>
          <w:p w14:paraId="7FD506F8" w14:textId="77777777" w:rsidR="009462D2" w:rsidRPr="00473B4E" w:rsidRDefault="009462D2" w:rsidP="00AA5C4B">
            <w:pPr>
              <w:rPr>
                <w:rFonts w:asciiTheme="minorHAnsi" w:hAnsiTheme="minorHAnsi"/>
                <w:sz w:val="24"/>
                <w:szCs w:val="24"/>
              </w:rPr>
            </w:pPr>
            <w:r w:rsidRPr="00473B4E">
              <w:rPr>
                <w:rFonts w:asciiTheme="minorHAnsi" w:hAnsiTheme="minorHAnsi"/>
                <w:sz w:val="24"/>
                <w:szCs w:val="24"/>
              </w:rPr>
              <w:t>Prénom Nom</w:t>
            </w:r>
          </w:p>
          <w:p w14:paraId="2A794C3C" w14:textId="77777777" w:rsidR="009462D2" w:rsidRPr="00473B4E" w:rsidRDefault="009462D2" w:rsidP="00AA5C4B">
            <w:pPr>
              <w:rPr>
                <w:rFonts w:asciiTheme="minorHAnsi" w:hAnsiTheme="minorHAnsi"/>
                <w:sz w:val="24"/>
                <w:szCs w:val="24"/>
              </w:rPr>
            </w:pPr>
            <w:r w:rsidRPr="00473B4E">
              <w:rPr>
                <w:rFonts w:asciiTheme="minorHAnsi" w:hAnsiTheme="minorHAnsi"/>
                <w:sz w:val="24"/>
                <w:szCs w:val="24"/>
              </w:rPr>
              <w:t>+ fonction</w:t>
            </w:r>
            <w:r w:rsidR="00AA5C4B">
              <w:rPr>
                <w:rFonts w:asciiTheme="minorHAnsi" w:hAnsiTheme="minorHAnsi"/>
                <w:sz w:val="24"/>
                <w:szCs w:val="24"/>
              </w:rPr>
              <w:t xml:space="preserve"> et</w:t>
            </w:r>
          </w:p>
          <w:p w14:paraId="0A6E6242" w14:textId="77777777" w:rsidR="009462D2" w:rsidRPr="00473B4E" w:rsidRDefault="00AA5C4B" w:rsidP="00AA5C4B">
            <w:pPr>
              <w:ind w:left="-6"/>
              <w:rPr>
                <w:rFonts w:asciiTheme="minorHAnsi" w:hAnsiTheme="minorHAnsi"/>
                <w:sz w:val="24"/>
                <w:szCs w:val="24"/>
              </w:rPr>
            </w:pPr>
            <w:r w:rsidRPr="00473B4E">
              <w:rPr>
                <w:rFonts w:asciiTheme="minorHAnsi" w:hAnsiTheme="minorHAnsi"/>
                <w:sz w:val="24"/>
                <w:szCs w:val="24"/>
              </w:rPr>
              <w:t>Service de rattachement</w:t>
            </w:r>
          </w:p>
        </w:tc>
        <w:tc>
          <w:tcPr>
            <w:tcW w:w="7938" w:type="dxa"/>
            <w:vAlign w:val="center"/>
          </w:tcPr>
          <w:p w14:paraId="47BC23E4" w14:textId="1E590DEA" w:rsidR="009462D2" w:rsidRDefault="000D268E" w:rsidP="00346DC9">
            <w:pPr>
              <w:ind w:left="-6"/>
              <w:rPr>
                <w:rFonts w:asciiTheme="minorHAnsi" w:hAnsiTheme="minorHAnsi"/>
                <w:sz w:val="24"/>
                <w:szCs w:val="24"/>
              </w:rPr>
            </w:pPr>
            <w:r>
              <w:rPr>
                <w:rFonts w:asciiTheme="minorHAnsi" w:hAnsiTheme="minorHAnsi"/>
                <w:sz w:val="24"/>
                <w:szCs w:val="24"/>
              </w:rPr>
              <w:t>Bertrand MATHIEU</w:t>
            </w:r>
          </w:p>
          <w:p w14:paraId="17B9B839" w14:textId="48046FF9" w:rsidR="00C95F0B" w:rsidRDefault="000D268E" w:rsidP="00346DC9">
            <w:pPr>
              <w:ind w:left="-6"/>
              <w:rPr>
                <w:rFonts w:asciiTheme="minorHAnsi" w:hAnsiTheme="minorHAnsi"/>
                <w:sz w:val="24"/>
                <w:szCs w:val="24"/>
              </w:rPr>
            </w:pPr>
            <w:r>
              <w:rPr>
                <w:rFonts w:asciiTheme="minorHAnsi" w:hAnsiTheme="minorHAnsi"/>
                <w:sz w:val="24"/>
                <w:szCs w:val="24"/>
              </w:rPr>
              <w:t>Conducteur d’opération</w:t>
            </w:r>
          </w:p>
          <w:p w14:paraId="4ADD26BE" w14:textId="77777777" w:rsidR="00010D0E" w:rsidRPr="00473B4E" w:rsidRDefault="00010D0E" w:rsidP="00346DC9">
            <w:pPr>
              <w:ind w:left="-6"/>
              <w:rPr>
                <w:rFonts w:asciiTheme="minorHAnsi" w:hAnsiTheme="minorHAnsi"/>
                <w:sz w:val="24"/>
                <w:szCs w:val="24"/>
              </w:rPr>
            </w:pPr>
            <w:r>
              <w:rPr>
                <w:rFonts w:asciiTheme="minorHAnsi" w:hAnsiTheme="minorHAnsi"/>
                <w:sz w:val="24"/>
                <w:szCs w:val="24"/>
              </w:rPr>
              <w:t>Pôle Achat et Ingénierie</w:t>
            </w:r>
          </w:p>
        </w:tc>
      </w:tr>
      <w:tr w:rsidR="00AA5C4B" w:rsidRPr="00473B4E" w14:paraId="30FA409F" w14:textId="77777777" w:rsidTr="00223DF1">
        <w:trPr>
          <w:trHeight w:val="682"/>
        </w:trPr>
        <w:tc>
          <w:tcPr>
            <w:tcW w:w="2764" w:type="dxa"/>
            <w:vAlign w:val="center"/>
          </w:tcPr>
          <w:p w14:paraId="01A6149E" w14:textId="77777777" w:rsidR="00AA5C4B" w:rsidRPr="00473B4E" w:rsidRDefault="00AA5C4B" w:rsidP="00AA5C4B">
            <w:pPr>
              <w:ind w:left="-6"/>
              <w:rPr>
                <w:rFonts w:asciiTheme="minorHAnsi" w:hAnsiTheme="minorHAnsi"/>
                <w:sz w:val="24"/>
                <w:szCs w:val="24"/>
              </w:rPr>
            </w:pPr>
            <w:r w:rsidRPr="00473B4E">
              <w:rPr>
                <w:rFonts w:asciiTheme="minorHAnsi" w:hAnsiTheme="minorHAnsi"/>
                <w:sz w:val="24"/>
                <w:szCs w:val="24"/>
              </w:rPr>
              <w:t>Téléphone </w:t>
            </w:r>
          </w:p>
        </w:tc>
        <w:tc>
          <w:tcPr>
            <w:tcW w:w="7938" w:type="dxa"/>
            <w:vAlign w:val="center"/>
          </w:tcPr>
          <w:p w14:paraId="5B719F54" w14:textId="0CC8F295" w:rsidR="00AA5C4B" w:rsidRPr="00473B4E" w:rsidRDefault="00C95F0B" w:rsidP="00AA5C4B">
            <w:pPr>
              <w:rPr>
                <w:rFonts w:asciiTheme="minorHAnsi" w:hAnsiTheme="minorHAnsi"/>
                <w:sz w:val="24"/>
                <w:szCs w:val="24"/>
              </w:rPr>
            </w:pPr>
            <w:r>
              <w:rPr>
                <w:rFonts w:asciiTheme="minorHAnsi" w:hAnsiTheme="minorHAnsi"/>
                <w:sz w:val="24"/>
                <w:szCs w:val="24"/>
              </w:rPr>
              <w:t>06.</w:t>
            </w:r>
            <w:r w:rsidR="000D268E">
              <w:rPr>
                <w:rFonts w:asciiTheme="minorHAnsi" w:hAnsiTheme="minorHAnsi"/>
                <w:sz w:val="24"/>
                <w:szCs w:val="24"/>
              </w:rPr>
              <w:t>88.45.36.32</w:t>
            </w:r>
          </w:p>
        </w:tc>
      </w:tr>
      <w:tr w:rsidR="00AA5C4B" w:rsidRPr="00473B4E" w14:paraId="0B09118B" w14:textId="77777777" w:rsidTr="00223DF1">
        <w:trPr>
          <w:trHeight w:val="603"/>
        </w:trPr>
        <w:tc>
          <w:tcPr>
            <w:tcW w:w="2764" w:type="dxa"/>
            <w:vAlign w:val="center"/>
          </w:tcPr>
          <w:p w14:paraId="0B8DD04F" w14:textId="77777777" w:rsidR="00AA5C4B" w:rsidRPr="00473B4E" w:rsidRDefault="00AA5C4B" w:rsidP="00AA5C4B">
            <w:pPr>
              <w:rPr>
                <w:rFonts w:asciiTheme="minorHAnsi" w:hAnsiTheme="minorHAnsi"/>
                <w:sz w:val="24"/>
                <w:szCs w:val="24"/>
              </w:rPr>
            </w:pPr>
            <w:r w:rsidRPr="00473B4E">
              <w:rPr>
                <w:rFonts w:asciiTheme="minorHAnsi" w:hAnsiTheme="minorHAnsi"/>
                <w:sz w:val="24"/>
                <w:szCs w:val="24"/>
              </w:rPr>
              <w:t>Mail </w:t>
            </w:r>
          </w:p>
        </w:tc>
        <w:tc>
          <w:tcPr>
            <w:tcW w:w="7938" w:type="dxa"/>
            <w:vAlign w:val="center"/>
          </w:tcPr>
          <w:p w14:paraId="5A7D112F" w14:textId="6E820C98" w:rsidR="00AA5C4B" w:rsidRPr="00473B4E" w:rsidRDefault="00451D5B" w:rsidP="008230E3">
            <w:pPr>
              <w:rPr>
                <w:rFonts w:asciiTheme="minorHAnsi" w:hAnsiTheme="minorHAnsi"/>
                <w:sz w:val="24"/>
                <w:szCs w:val="24"/>
              </w:rPr>
            </w:pPr>
            <w:hyperlink r:id="rId7" w:history="1">
              <w:r w:rsidR="000D268E" w:rsidRPr="00EC6301">
                <w:rPr>
                  <w:rStyle w:val="Lienhypertexte"/>
                  <w:rFonts w:asciiTheme="minorHAnsi" w:hAnsiTheme="minorHAnsi"/>
                  <w:sz w:val="24"/>
                  <w:szCs w:val="24"/>
                </w:rPr>
                <w:t>bertrand.mathieu@ch-le-vinatier.fr</w:t>
              </w:r>
            </w:hyperlink>
          </w:p>
        </w:tc>
      </w:tr>
    </w:tbl>
    <w:p w14:paraId="75F2B053" w14:textId="77777777" w:rsidR="009462D2" w:rsidRDefault="009462D2" w:rsidP="009462D2"/>
    <w:p w14:paraId="7A634E25" w14:textId="77777777" w:rsidR="00223DF1" w:rsidRDefault="00223DF1" w:rsidP="009462D2"/>
    <w:tbl>
      <w:tblPr>
        <w:tblW w:w="10643" w:type="dxa"/>
        <w:tblInd w:w="-856"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CellMar>
          <w:left w:w="70" w:type="dxa"/>
          <w:right w:w="70" w:type="dxa"/>
        </w:tblCellMar>
        <w:tblLook w:val="0000" w:firstRow="0" w:lastRow="0" w:firstColumn="0" w:lastColumn="0" w:noHBand="0" w:noVBand="0"/>
      </w:tblPr>
      <w:tblGrid>
        <w:gridCol w:w="1958"/>
        <w:gridCol w:w="4280"/>
        <w:gridCol w:w="4405"/>
      </w:tblGrid>
      <w:tr w:rsidR="009462D2" w:rsidRPr="00473B4E" w14:paraId="4A0CDFF7" w14:textId="77777777" w:rsidTr="009462D2">
        <w:trPr>
          <w:trHeight w:val="437"/>
        </w:trPr>
        <w:tc>
          <w:tcPr>
            <w:tcW w:w="10643" w:type="dxa"/>
            <w:gridSpan w:val="3"/>
            <w:shd w:val="clear" w:color="auto" w:fill="D9E2F3"/>
            <w:vAlign w:val="center"/>
          </w:tcPr>
          <w:p w14:paraId="4EB9D428" w14:textId="77777777" w:rsidR="009462D2" w:rsidRPr="00473B4E" w:rsidRDefault="009462D2" w:rsidP="009462D2">
            <w:pPr>
              <w:rPr>
                <w:rFonts w:asciiTheme="minorHAnsi" w:hAnsiTheme="minorHAnsi"/>
                <w:b/>
                <w:sz w:val="24"/>
                <w:szCs w:val="24"/>
              </w:rPr>
            </w:pPr>
            <w:r w:rsidRPr="00473B4E">
              <w:rPr>
                <w:rFonts w:asciiTheme="minorHAnsi" w:hAnsiTheme="minorHAnsi"/>
                <w:b/>
                <w:sz w:val="24"/>
                <w:szCs w:val="24"/>
              </w:rPr>
              <w:t>IDENTIFICATION DE L’ENTREPRISE EXTERIEURE</w:t>
            </w:r>
          </w:p>
        </w:tc>
      </w:tr>
      <w:tr w:rsidR="009462D2" w:rsidRPr="00473B4E" w14:paraId="0933CB44" w14:textId="77777777" w:rsidTr="00A939F0">
        <w:trPr>
          <w:trHeight w:val="505"/>
        </w:trPr>
        <w:tc>
          <w:tcPr>
            <w:tcW w:w="1958" w:type="dxa"/>
            <w:vAlign w:val="center"/>
          </w:tcPr>
          <w:p w14:paraId="6AF8F3F9" w14:textId="77777777" w:rsidR="009462D2" w:rsidRPr="00473B4E" w:rsidRDefault="009462D2" w:rsidP="009462D2">
            <w:pPr>
              <w:rPr>
                <w:rFonts w:asciiTheme="minorHAnsi" w:hAnsiTheme="minorHAnsi"/>
                <w:sz w:val="24"/>
                <w:szCs w:val="24"/>
              </w:rPr>
            </w:pPr>
            <w:r w:rsidRPr="00473B4E">
              <w:rPr>
                <w:rFonts w:asciiTheme="minorHAnsi" w:hAnsiTheme="minorHAnsi"/>
                <w:sz w:val="24"/>
                <w:szCs w:val="24"/>
              </w:rPr>
              <w:t>Raison sociale</w:t>
            </w:r>
          </w:p>
        </w:tc>
        <w:tc>
          <w:tcPr>
            <w:tcW w:w="8685" w:type="dxa"/>
            <w:gridSpan w:val="2"/>
            <w:vAlign w:val="center"/>
          </w:tcPr>
          <w:p w14:paraId="6BB49137" w14:textId="6878E357" w:rsidR="009462D2" w:rsidRPr="008C28D6" w:rsidRDefault="009462D2" w:rsidP="00346DC9">
            <w:pPr>
              <w:rPr>
                <w:rFonts w:ascii="Calibri" w:hAnsi="Calibri" w:cs="Calibri"/>
                <w:b/>
                <w:sz w:val="22"/>
                <w:szCs w:val="22"/>
                <w:highlight w:val="yellow"/>
                <w:lang w:eastAsia="zh-CN"/>
              </w:rPr>
            </w:pPr>
          </w:p>
        </w:tc>
      </w:tr>
      <w:tr w:rsidR="009462D2" w:rsidRPr="00473B4E" w14:paraId="10F37F09" w14:textId="77777777" w:rsidTr="009462D2">
        <w:trPr>
          <w:trHeight w:val="785"/>
        </w:trPr>
        <w:tc>
          <w:tcPr>
            <w:tcW w:w="1958" w:type="dxa"/>
            <w:vAlign w:val="center"/>
          </w:tcPr>
          <w:p w14:paraId="2309B2EA" w14:textId="77777777" w:rsidR="009462D2" w:rsidRPr="00473B4E" w:rsidRDefault="009462D2" w:rsidP="009462D2">
            <w:pPr>
              <w:rPr>
                <w:rFonts w:asciiTheme="minorHAnsi" w:hAnsiTheme="minorHAnsi"/>
                <w:sz w:val="24"/>
                <w:szCs w:val="24"/>
              </w:rPr>
            </w:pPr>
            <w:r w:rsidRPr="00473B4E">
              <w:rPr>
                <w:rFonts w:asciiTheme="minorHAnsi" w:hAnsiTheme="minorHAnsi"/>
                <w:sz w:val="24"/>
                <w:szCs w:val="24"/>
              </w:rPr>
              <w:t>Adresse</w:t>
            </w:r>
          </w:p>
        </w:tc>
        <w:tc>
          <w:tcPr>
            <w:tcW w:w="8685" w:type="dxa"/>
            <w:gridSpan w:val="2"/>
            <w:vAlign w:val="center"/>
          </w:tcPr>
          <w:p w14:paraId="46219239" w14:textId="00B6719A" w:rsidR="00C30A2C" w:rsidRPr="00346DC9" w:rsidRDefault="00C30A2C" w:rsidP="00EB4FB0">
            <w:pPr>
              <w:rPr>
                <w:rFonts w:ascii="Calibri" w:hAnsi="Calibri" w:cs="Calibri"/>
                <w:sz w:val="22"/>
                <w:szCs w:val="22"/>
                <w:lang w:eastAsia="zh-CN"/>
              </w:rPr>
            </w:pPr>
          </w:p>
        </w:tc>
      </w:tr>
      <w:tr w:rsidR="009462D2" w:rsidRPr="00473B4E" w14:paraId="5C44B0F1" w14:textId="77777777" w:rsidTr="009462D2">
        <w:trPr>
          <w:trHeight w:val="440"/>
        </w:trPr>
        <w:tc>
          <w:tcPr>
            <w:tcW w:w="1958" w:type="dxa"/>
          </w:tcPr>
          <w:p w14:paraId="685D2614" w14:textId="77777777" w:rsidR="009462D2" w:rsidRPr="00473B4E" w:rsidRDefault="009462D2" w:rsidP="009462D2">
            <w:pPr>
              <w:rPr>
                <w:rFonts w:asciiTheme="minorHAnsi" w:hAnsiTheme="minorHAnsi"/>
                <w:sz w:val="24"/>
                <w:szCs w:val="24"/>
              </w:rPr>
            </w:pPr>
            <w:r w:rsidRPr="00473B4E">
              <w:rPr>
                <w:rFonts w:asciiTheme="minorHAnsi" w:hAnsiTheme="minorHAnsi"/>
                <w:sz w:val="24"/>
                <w:szCs w:val="24"/>
              </w:rPr>
              <w:t>Réf marché</w:t>
            </w:r>
          </w:p>
        </w:tc>
        <w:tc>
          <w:tcPr>
            <w:tcW w:w="8685" w:type="dxa"/>
            <w:gridSpan w:val="2"/>
            <w:vAlign w:val="center"/>
          </w:tcPr>
          <w:p w14:paraId="588AB4BE" w14:textId="77777777" w:rsidR="009462D2" w:rsidRPr="00C30A2C" w:rsidRDefault="009462D2" w:rsidP="009462D2">
            <w:pPr>
              <w:ind w:left="-36"/>
              <w:rPr>
                <w:rFonts w:asciiTheme="minorHAnsi" w:hAnsiTheme="minorHAnsi"/>
                <w:sz w:val="24"/>
                <w:szCs w:val="24"/>
              </w:rPr>
            </w:pPr>
          </w:p>
        </w:tc>
      </w:tr>
      <w:tr w:rsidR="00A939F0" w:rsidRPr="00473B4E" w14:paraId="107E0DFA" w14:textId="77777777" w:rsidTr="00A939F0">
        <w:trPr>
          <w:cantSplit/>
          <w:trHeight w:val="288"/>
        </w:trPr>
        <w:tc>
          <w:tcPr>
            <w:tcW w:w="1958" w:type="dxa"/>
            <w:vMerge w:val="restart"/>
            <w:vAlign w:val="center"/>
          </w:tcPr>
          <w:p w14:paraId="5244F82C" w14:textId="77777777" w:rsidR="00A939F0" w:rsidRPr="00473B4E" w:rsidRDefault="00A939F0" w:rsidP="009462D2">
            <w:pPr>
              <w:rPr>
                <w:rFonts w:asciiTheme="minorHAnsi" w:hAnsiTheme="minorHAnsi"/>
                <w:sz w:val="24"/>
                <w:szCs w:val="24"/>
              </w:rPr>
            </w:pPr>
            <w:r>
              <w:rPr>
                <w:rFonts w:asciiTheme="minorHAnsi" w:hAnsiTheme="minorHAnsi"/>
                <w:sz w:val="24"/>
                <w:szCs w:val="24"/>
              </w:rPr>
              <w:t>Responsable</w:t>
            </w:r>
          </w:p>
        </w:tc>
        <w:tc>
          <w:tcPr>
            <w:tcW w:w="4280" w:type="dxa"/>
            <w:vAlign w:val="center"/>
          </w:tcPr>
          <w:p w14:paraId="3AF19C08" w14:textId="77777777" w:rsidR="00A939F0" w:rsidRPr="00473B4E" w:rsidRDefault="00A939F0" w:rsidP="009462D2">
            <w:pPr>
              <w:rPr>
                <w:rFonts w:asciiTheme="minorHAnsi" w:hAnsiTheme="minorHAnsi"/>
                <w:sz w:val="24"/>
                <w:szCs w:val="24"/>
              </w:rPr>
            </w:pPr>
            <w:r w:rsidRPr="00473B4E">
              <w:rPr>
                <w:rFonts w:asciiTheme="minorHAnsi" w:hAnsiTheme="minorHAnsi"/>
                <w:sz w:val="24"/>
                <w:szCs w:val="24"/>
              </w:rPr>
              <w:t>NOM</w:t>
            </w:r>
            <w:r>
              <w:rPr>
                <w:rFonts w:asciiTheme="minorHAnsi" w:hAnsiTheme="minorHAnsi"/>
                <w:sz w:val="24"/>
                <w:szCs w:val="24"/>
              </w:rPr>
              <w:t xml:space="preserve"> ET </w:t>
            </w:r>
            <w:r w:rsidRPr="00473B4E">
              <w:rPr>
                <w:rFonts w:asciiTheme="minorHAnsi" w:hAnsiTheme="minorHAnsi"/>
                <w:sz w:val="24"/>
                <w:szCs w:val="24"/>
              </w:rPr>
              <w:t>FONCTION</w:t>
            </w:r>
          </w:p>
        </w:tc>
        <w:tc>
          <w:tcPr>
            <w:tcW w:w="4405" w:type="dxa"/>
            <w:vAlign w:val="center"/>
          </w:tcPr>
          <w:p w14:paraId="61FBB5E5" w14:textId="77777777" w:rsidR="00A939F0" w:rsidRPr="00473B4E" w:rsidRDefault="00A939F0" w:rsidP="009462D2">
            <w:pPr>
              <w:rPr>
                <w:rFonts w:asciiTheme="minorHAnsi" w:hAnsiTheme="minorHAnsi"/>
                <w:sz w:val="24"/>
                <w:szCs w:val="24"/>
              </w:rPr>
            </w:pPr>
            <w:r w:rsidRPr="00473B4E">
              <w:rPr>
                <w:rFonts w:asciiTheme="minorHAnsi" w:hAnsiTheme="minorHAnsi"/>
                <w:sz w:val="24"/>
                <w:szCs w:val="24"/>
              </w:rPr>
              <w:t>TELEPHONE / MAIL</w:t>
            </w:r>
          </w:p>
        </w:tc>
      </w:tr>
      <w:tr w:rsidR="00A939F0" w:rsidRPr="00473B4E" w14:paraId="40B65362" w14:textId="77777777" w:rsidTr="00A939F0">
        <w:trPr>
          <w:cantSplit/>
          <w:trHeight w:val="861"/>
        </w:trPr>
        <w:tc>
          <w:tcPr>
            <w:tcW w:w="1958" w:type="dxa"/>
            <w:vMerge/>
            <w:vAlign w:val="center"/>
          </w:tcPr>
          <w:p w14:paraId="4EEAE5FE" w14:textId="77777777" w:rsidR="00A939F0" w:rsidRPr="00473B4E" w:rsidRDefault="00A939F0" w:rsidP="009462D2">
            <w:pPr>
              <w:ind w:left="-36"/>
              <w:rPr>
                <w:rFonts w:asciiTheme="minorHAnsi" w:hAnsiTheme="minorHAnsi"/>
                <w:sz w:val="24"/>
                <w:szCs w:val="24"/>
              </w:rPr>
            </w:pPr>
          </w:p>
        </w:tc>
        <w:tc>
          <w:tcPr>
            <w:tcW w:w="4280" w:type="dxa"/>
            <w:vAlign w:val="center"/>
          </w:tcPr>
          <w:p w14:paraId="248627A1" w14:textId="55D38A99" w:rsidR="00746B3F" w:rsidRPr="00473B4E" w:rsidRDefault="00746B3F" w:rsidP="00C30A2C">
            <w:pPr>
              <w:ind w:left="-36"/>
              <w:rPr>
                <w:rFonts w:asciiTheme="minorHAnsi" w:hAnsiTheme="minorHAnsi"/>
                <w:sz w:val="24"/>
                <w:szCs w:val="24"/>
              </w:rPr>
            </w:pPr>
          </w:p>
        </w:tc>
        <w:tc>
          <w:tcPr>
            <w:tcW w:w="4405" w:type="dxa"/>
            <w:vAlign w:val="center"/>
          </w:tcPr>
          <w:p w14:paraId="49AB039C" w14:textId="7230D11F" w:rsidR="00AE104D" w:rsidRPr="00C30A2C" w:rsidRDefault="00AE104D" w:rsidP="00C30A2C">
            <w:pPr>
              <w:pStyle w:val="Textebrut"/>
            </w:pPr>
          </w:p>
        </w:tc>
      </w:tr>
    </w:tbl>
    <w:p w14:paraId="2DA9BD08" w14:textId="77777777" w:rsidR="009462D2" w:rsidRDefault="009462D2" w:rsidP="009462D2">
      <w:pPr>
        <w:rPr>
          <w:rFonts w:asciiTheme="minorHAnsi" w:hAnsiTheme="minorHAnsi"/>
        </w:rPr>
      </w:pPr>
    </w:p>
    <w:p w14:paraId="63C59AFE" w14:textId="77777777" w:rsidR="00A939F0" w:rsidRDefault="00A939F0" w:rsidP="009462D2">
      <w:pPr>
        <w:rPr>
          <w:rFonts w:asciiTheme="minorHAnsi" w:hAnsiTheme="minorHAnsi"/>
        </w:rPr>
      </w:pPr>
    </w:p>
    <w:p w14:paraId="2ED8003B" w14:textId="77777777" w:rsidR="00C95F0B" w:rsidRDefault="00C95F0B" w:rsidP="009462D2">
      <w:pPr>
        <w:rPr>
          <w:rFonts w:asciiTheme="minorHAnsi" w:hAnsiTheme="minorHAnsi"/>
        </w:rPr>
      </w:pPr>
    </w:p>
    <w:p w14:paraId="2F8D97E0" w14:textId="77777777" w:rsidR="00A939F0" w:rsidRDefault="00A939F0" w:rsidP="009462D2">
      <w:pPr>
        <w:rPr>
          <w:rFonts w:asciiTheme="minorHAnsi" w:hAnsiTheme="minorHAnsi"/>
        </w:rPr>
      </w:pPr>
    </w:p>
    <w:tbl>
      <w:tblPr>
        <w:tblW w:w="5866" w:type="pct"/>
        <w:tblInd w:w="-856"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CellMar>
          <w:left w:w="70" w:type="dxa"/>
          <w:right w:w="70" w:type="dxa"/>
        </w:tblCellMar>
        <w:tblLook w:val="0000" w:firstRow="0" w:lastRow="0" w:firstColumn="0" w:lastColumn="0" w:noHBand="0" w:noVBand="0"/>
      </w:tblPr>
      <w:tblGrid>
        <w:gridCol w:w="1986"/>
        <w:gridCol w:w="4185"/>
        <w:gridCol w:w="4461"/>
      </w:tblGrid>
      <w:tr w:rsidR="00A939F0" w:rsidRPr="00473B4E" w14:paraId="61F131E6" w14:textId="77777777" w:rsidTr="00E82673">
        <w:trPr>
          <w:trHeight w:val="437"/>
        </w:trPr>
        <w:tc>
          <w:tcPr>
            <w:tcW w:w="5000" w:type="pct"/>
            <w:gridSpan w:val="3"/>
            <w:shd w:val="clear" w:color="auto" w:fill="D9E2F3"/>
            <w:vAlign w:val="center"/>
          </w:tcPr>
          <w:p w14:paraId="660827F1" w14:textId="77777777" w:rsidR="00A939F0" w:rsidRPr="00473B4E" w:rsidRDefault="00A939F0" w:rsidP="00520A52">
            <w:pPr>
              <w:rPr>
                <w:rFonts w:asciiTheme="minorHAnsi" w:hAnsiTheme="minorHAnsi"/>
                <w:b/>
                <w:sz w:val="24"/>
                <w:szCs w:val="24"/>
              </w:rPr>
            </w:pPr>
            <w:r w:rsidRPr="00473B4E">
              <w:rPr>
                <w:rFonts w:asciiTheme="minorHAnsi" w:hAnsiTheme="minorHAnsi"/>
                <w:b/>
                <w:sz w:val="24"/>
                <w:szCs w:val="24"/>
              </w:rPr>
              <w:t>IDENTIFICATION DE L’ENTREPRISE EXTERIEURE SOUS-TRAITANTE</w:t>
            </w:r>
          </w:p>
        </w:tc>
      </w:tr>
      <w:tr w:rsidR="00A939F0" w:rsidRPr="00473B4E" w14:paraId="55E1E186" w14:textId="77777777" w:rsidTr="00E82673">
        <w:trPr>
          <w:trHeight w:val="505"/>
        </w:trPr>
        <w:tc>
          <w:tcPr>
            <w:tcW w:w="934" w:type="pct"/>
            <w:vAlign w:val="center"/>
          </w:tcPr>
          <w:p w14:paraId="7D142D3A" w14:textId="77777777" w:rsidR="00A939F0" w:rsidRPr="00473B4E" w:rsidRDefault="00A939F0" w:rsidP="00520A52">
            <w:pPr>
              <w:rPr>
                <w:rFonts w:asciiTheme="minorHAnsi" w:hAnsiTheme="minorHAnsi"/>
                <w:sz w:val="24"/>
                <w:szCs w:val="24"/>
              </w:rPr>
            </w:pPr>
            <w:r w:rsidRPr="00473B4E">
              <w:rPr>
                <w:rFonts w:asciiTheme="minorHAnsi" w:hAnsiTheme="minorHAnsi"/>
                <w:sz w:val="24"/>
                <w:szCs w:val="24"/>
              </w:rPr>
              <w:t>Raison sociale</w:t>
            </w:r>
          </w:p>
        </w:tc>
        <w:tc>
          <w:tcPr>
            <w:tcW w:w="4066" w:type="pct"/>
            <w:gridSpan w:val="2"/>
            <w:vAlign w:val="center"/>
          </w:tcPr>
          <w:p w14:paraId="0A1800C3" w14:textId="77777777" w:rsidR="00A939F0" w:rsidRPr="00473B4E" w:rsidRDefault="00A939F0" w:rsidP="00520A52">
            <w:pPr>
              <w:ind w:left="-36"/>
              <w:rPr>
                <w:rFonts w:asciiTheme="minorHAnsi" w:hAnsiTheme="minorHAnsi"/>
                <w:b/>
                <w:sz w:val="24"/>
                <w:szCs w:val="24"/>
              </w:rPr>
            </w:pPr>
          </w:p>
        </w:tc>
      </w:tr>
      <w:tr w:rsidR="00A939F0" w:rsidRPr="00473B4E" w14:paraId="3C0C03FC" w14:textId="77777777" w:rsidTr="00E82673">
        <w:trPr>
          <w:trHeight w:val="785"/>
        </w:trPr>
        <w:tc>
          <w:tcPr>
            <w:tcW w:w="934" w:type="pct"/>
            <w:vAlign w:val="center"/>
          </w:tcPr>
          <w:p w14:paraId="5595C3B8" w14:textId="77777777" w:rsidR="00A939F0" w:rsidRPr="00473B4E" w:rsidRDefault="00A939F0" w:rsidP="00520A52">
            <w:pPr>
              <w:rPr>
                <w:rFonts w:asciiTheme="minorHAnsi" w:hAnsiTheme="minorHAnsi"/>
                <w:sz w:val="24"/>
                <w:szCs w:val="24"/>
              </w:rPr>
            </w:pPr>
            <w:r w:rsidRPr="00473B4E">
              <w:rPr>
                <w:rFonts w:asciiTheme="minorHAnsi" w:hAnsiTheme="minorHAnsi"/>
                <w:sz w:val="24"/>
                <w:szCs w:val="24"/>
              </w:rPr>
              <w:t>Adresse</w:t>
            </w:r>
          </w:p>
        </w:tc>
        <w:tc>
          <w:tcPr>
            <w:tcW w:w="4066" w:type="pct"/>
            <w:gridSpan w:val="2"/>
            <w:vAlign w:val="center"/>
          </w:tcPr>
          <w:p w14:paraId="6D825537" w14:textId="77777777" w:rsidR="00A939F0" w:rsidRPr="00473B4E" w:rsidRDefault="00A939F0" w:rsidP="00520A52">
            <w:pPr>
              <w:ind w:left="-36"/>
              <w:rPr>
                <w:rFonts w:asciiTheme="minorHAnsi" w:hAnsiTheme="minorHAnsi"/>
                <w:b/>
                <w:sz w:val="24"/>
                <w:szCs w:val="24"/>
              </w:rPr>
            </w:pPr>
          </w:p>
        </w:tc>
      </w:tr>
      <w:tr w:rsidR="00A939F0" w:rsidRPr="00473B4E" w14:paraId="354DD5EA" w14:textId="77777777" w:rsidTr="00E82673">
        <w:trPr>
          <w:trHeight w:val="440"/>
        </w:trPr>
        <w:tc>
          <w:tcPr>
            <w:tcW w:w="934" w:type="pct"/>
          </w:tcPr>
          <w:p w14:paraId="3401AEB1" w14:textId="77777777" w:rsidR="00A939F0" w:rsidRPr="00473B4E" w:rsidRDefault="00A939F0" w:rsidP="00520A52">
            <w:pPr>
              <w:rPr>
                <w:rFonts w:asciiTheme="minorHAnsi" w:hAnsiTheme="minorHAnsi"/>
                <w:sz w:val="24"/>
                <w:szCs w:val="24"/>
              </w:rPr>
            </w:pPr>
            <w:r w:rsidRPr="00473B4E">
              <w:rPr>
                <w:rFonts w:asciiTheme="minorHAnsi" w:hAnsiTheme="minorHAnsi"/>
                <w:sz w:val="24"/>
                <w:szCs w:val="24"/>
              </w:rPr>
              <w:t>Réf marché</w:t>
            </w:r>
          </w:p>
        </w:tc>
        <w:tc>
          <w:tcPr>
            <w:tcW w:w="4066" w:type="pct"/>
            <w:gridSpan w:val="2"/>
            <w:vAlign w:val="center"/>
          </w:tcPr>
          <w:p w14:paraId="3F979577" w14:textId="77777777" w:rsidR="00A939F0" w:rsidRPr="00473B4E" w:rsidRDefault="00A939F0" w:rsidP="00520A52">
            <w:pPr>
              <w:ind w:left="-36"/>
              <w:rPr>
                <w:rFonts w:asciiTheme="minorHAnsi" w:hAnsiTheme="minorHAnsi"/>
                <w:b/>
                <w:sz w:val="24"/>
                <w:szCs w:val="24"/>
              </w:rPr>
            </w:pPr>
          </w:p>
        </w:tc>
      </w:tr>
      <w:tr w:rsidR="00A939F0" w:rsidRPr="00473B4E" w14:paraId="33D40A2D" w14:textId="77777777" w:rsidTr="00E82673">
        <w:trPr>
          <w:cantSplit/>
          <w:trHeight w:val="288"/>
        </w:trPr>
        <w:tc>
          <w:tcPr>
            <w:tcW w:w="934" w:type="pct"/>
            <w:vMerge w:val="restart"/>
            <w:vAlign w:val="center"/>
          </w:tcPr>
          <w:p w14:paraId="06144A21" w14:textId="77777777" w:rsidR="00A939F0" w:rsidRPr="00473B4E" w:rsidRDefault="00A939F0" w:rsidP="00520A52">
            <w:pPr>
              <w:rPr>
                <w:rFonts w:asciiTheme="minorHAnsi" w:hAnsiTheme="minorHAnsi"/>
                <w:sz w:val="24"/>
                <w:szCs w:val="24"/>
              </w:rPr>
            </w:pPr>
            <w:r>
              <w:rPr>
                <w:rFonts w:asciiTheme="minorHAnsi" w:hAnsiTheme="minorHAnsi"/>
                <w:sz w:val="24"/>
                <w:szCs w:val="24"/>
              </w:rPr>
              <w:t>Responsable</w:t>
            </w:r>
          </w:p>
        </w:tc>
        <w:tc>
          <w:tcPr>
            <w:tcW w:w="1968" w:type="pct"/>
            <w:vAlign w:val="center"/>
          </w:tcPr>
          <w:p w14:paraId="536C787A" w14:textId="77777777" w:rsidR="00A939F0" w:rsidRPr="00473B4E" w:rsidRDefault="00A939F0" w:rsidP="00520A52">
            <w:pPr>
              <w:rPr>
                <w:rFonts w:asciiTheme="minorHAnsi" w:hAnsiTheme="minorHAnsi"/>
                <w:sz w:val="24"/>
                <w:szCs w:val="24"/>
              </w:rPr>
            </w:pPr>
            <w:r w:rsidRPr="00473B4E">
              <w:rPr>
                <w:rFonts w:asciiTheme="minorHAnsi" w:hAnsiTheme="minorHAnsi"/>
                <w:sz w:val="24"/>
                <w:szCs w:val="24"/>
              </w:rPr>
              <w:t>NOM</w:t>
            </w:r>
            <w:r>
              <w:rPr>
                <w:rFonts w:asciiTheme="minorHAnsi" w:hAnsiTheme="minorHAnsi"/>
                <w:sz w:val="24"/>
                <w:szCs w:val="24"/>
              </w:rPr>
              <w:t xml:space="preserve"> ET </w:t>
            </w:r>
            <w:r w:rsidRPr="00473B4E">
              <w:rPr>
                <w:rFonts w:asciiTheme="minorHAnsi" w:hAnsiTheme="minorHAnsi"/>
                <w:sz w:val="24"/>
                <w:szCs w:val="24"/>
              </w:rPr>
              <w:t>FONCTION</w:t>
            </w:r>
          </w:p>
        </w:tc>
        <w:tc>
          <w:tcPr>
            <w:tcW w:w="2099" w:type="pct"/>
            <w:vAlign w:val="center"/>
          </w:tcPr>
          <w:p w14:paraId="0356CBC6" w14:textId="77777777" w:rsidR="00A939F0" w:rsidRPr="00473B4E" w:rsidRDefault="00A939F0" w:rsidP="00520A52">
            <w:pPr>
              <w:rPr>
                <w:rFonts w:asciiTheme="minorHAnsi" w:hAnsiTheme="minorHAnsi"/>
                <w:sz w:val="24"/>
                <w:szCs w:val="24"/>
              </w:rPr>
            </w:pPr>
            <w:r w:rsidRPr="00473B4E">
              <w:rPr>
                <w:rFonts w:asciiTheme="minorHAnsi" w:hAnsiTheme="minorHAnsi"/>
                <w:sz w:val="24"/>
                <w:szCs w:val="24"/>
              </w:rPr>
              <w:t>TELEPHONE / MAIL</w:t>
            </w:r>
          </w:p>
        </w:tc>
      </w:tr>
      <w:tr w:rsidR="00A939F0" w:rsidRPr="00473B4E" w14:paraId="0C19D3FB" w14:textId="77777777" w:rsidTr="00E82673">
        <w:trPr>
          <w:cantSplit/>
          <w:trHeight w:val="861"/>
        </w:trPr>
        <w:tc>
          <w:tcPr>
            <w:tcW w:w="934" w:type="pct"/>
            <w:vMerge/>
            <w:vAlign w:val="center"/>
          </w:tcPr>
          <w:p w14:paraId="6897305E" w14:textId="77777777" w:rsidR="00A939F0" w:rsidRPr="00473B4E" w:rsidRDefault="00A939F0" w:rsidP="00520A52">
            <w:pPr>
              <w:ind w:left="-36"/>
              <w:rPr>
                <w:rFonts w:asciiTheme="minorHAnsi" w:hAnsiTheme="minorHAnsi"/>
                <w:sz w:val="24"/>
                <w:szCs w:val="24"/>
              </w:rPr>
            </w:pPr>
          </w:p>
        </w:tc>
        <w:tc>
          <w:tcPr>
            <w:tcW w:w="1968" w:type="pct"/>
            <w:vAlign w:val="center"/>
          </w:tcPr>
          <w:p w14:paraId="0B27860E" w14:textId="77777777" w:rsidR="00A939F0" w:rsidRPr="00473B4E" w:rsidRDefault="00A939F0" w:rsidP="00520A52">
            <w:pPr>
              <w:ind w:left="-36"/>
              <w:rPr>
                <w:rFonts w:asciiTheme="minorHAnsi" w:hAnsiTheme="minorHAnsi"/>
                <w:sz w:val="24"/>
                <w:szCs w:val="24"/>
              </w:rPr>
            </w:pPr>
          </w:p>
        </w:tc>
        <w:tc>
          <w:tcPr>
            <w:tcW w:w="2099" w:type="pct"/>
            <w:vAlign w:val="center"/>
          </w:tcPr>
          <w:p w14:paraId="064E7CE3" w14:textId="77777777" w:rsidR="00A939F0" w:rsidRPr="00473B4E" w:rsidRDefault="00A939F0" w:rsidP="00520A52">
            <w:pPr>
              <w:ind w:left="-36"/>
              <w:rPr>
                <w:rFonts w:asciiTheme="minorHAnsi" w:hAnsiTheme="minorHAnsi"/>
                <w:sz w:val="24"/>
                <w:szCs w:val="24"/>
              </w:rPr>
            </w:pPr>
          </w:p>
        </w:tc>
      </w:tr>
    </w:tbl>
    <w:tbl>
      <w:tblPr>
        <w:tblpPr w:leftFromText="141" w:rightFromText="141" w:vertAnchor="text" w:horzAnchor="margin" w:tblpXSpec="center" w:tblpY="92"/>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488"/>
        <w:gridCol w:w="5139"/>
      </w:tblGrid>
      <w:tr w:rsidR="00223DF1" w:rsidRPr="00473B4E" w14:paraId="413062B3" w14:textId="77777777" w:rsidTr="00223DF1">
        <w:trPr>
          <w:trHeight w:val="687"/>
        </w:trPr>
        <w:tc>
          <w:tcPr>
            <w:tcW w:w="10627" w:type="dxa"/>
            <w:gridSpan w:val="2"/>
          </w:tcPr>
          <w:p w14:paraId="55E5EA8C" w14:textId="77777777" w:rsidR="00223DF1" w:rsidRPr="005F2AAB" w:rsidRDefault="00223DF1" w:rsidP="005F2AAB">
            <w:pPr>
              <w:spacing w:before="60"/>
              <w:jc w:val="center"/>
              <w:rPr>
                <w:rFonts w:asciiTheme="minorHAnsi" w:hAnsiTheme="minorHAnsi" w:cs="Calibri"/>
                <w:b/>
                <w:sz w:val="24"/>
              </w:rPr>
            </w:pPr>
            <w:r w:rsidRPr="005F2AAB">
              <w:rPr>
                <w:rFonts w:asciiTheme="minorHAnsi" w:hAnsiTheme="minorHAnsi" w:cs="Calibri"/>
                <w:b/>
                <w:sz w:val="24"/>
              </w:rPr>
              <w:lastRenderedPageBreak/>
              <w:t>Description de l’intervention :</w:t>
            </w:r>
          </w:p>
          <w:p w14:paraId="023181C8" w14:textId="091B505D" w:rsidR="00223DF1" w:rsidRDefault="00964918" w:rsidP="005F2AAB">
            <w:pPr>
              <w:spacing w:before="60"/>
              <w:jc w:val="center"/>
              <w:rPr>
                <w:rFonts w:asciiTheme="minorHAnsi" w:hAnsiTheme="minorHAnsi" w:cs="Calibri"/>
                <w:color w:val="0070C0"/>
                <w:sz w:val="24"/>
              </w:rPr>
            </w:pPr>
            <w:r>
              <w:rPr>
                <w:rFonts w:asciiTheme="minorHAnsi" w:hAnsiTheme="minorHAnsi" w:cs="Calibri"/>
                <w:color w:val="0070C0"/>
                <w:sz w:val="24"/>
              </w:rPr>
              <w:t>Extension du pôle médecine du travail – bâtiment 210 – opération n° 25T210</w:t>
            </w:r>
            <w:bookmarkStart w:id="2" w:name="_GoBack"/>
            <w:bookmarkEnd w:id="2"/>
          </w:p>
          <w:p w14:paraId="7063D6B2" w14:textId="208E2746" w:rsidR="00AE104D" w:rsidRPr="005F2AAB" w:rsidRDefault="00AE104D" w:rsidP="00AE104D">
            <w:pPr>
              <w:spacing w:before="60"/>
              <w:rPr>
                <w:rFonts w:asciiTheme="minorHAnsi" w:hAnsiTheme="minorHAnsi" w:cs="Calibri"/>
                <w:sz w:val="24"/>
              </w:rPr>
            </w:pPr>
          </w:p>
        </w:tc>
      </w:tr>
      <w:tr w:rsidR="00223DF1" w:rsidRPr="00473B4E" w14:paraId="61A56FC4" w14:textId="77777777" w:rsidTr="00223DF1">
        <w:trPr>
          <w:trHeight w:val="375"/>
        </w:trPr>
        <w:tc>
          <w:tcPr>
            <w:tcW w:w="5488" w:type="dxa"/>
            <w:tcBorders>
              <w:top w:val="nil"/>
            </w:tcBorders>
          </w:tcPr>
          <w:p w14:paraId="78474690" w14:textId="77777777" w:rsidR="00223DF1" w:rsidRPr="00473B4E" w:rsidRDefault="00451D5B" w:rsidP="00223DF1">
            <w:pPr>
              <w:spacing w:before="60"/>
              <w:rPr>
                <w:rFonts w:asciiTheme="minorHAnsi" w:hAnsiTheme="minorHAnsi" w:cs="Calibri"/>
              </w:rPr>
            </w:pPr>
            <w:sdt>
              <w:sdtPr>
                <w:rPr>
                  <w:rFonts w:cstheme="minorHAnsi"/>
                </w:rPr>
                <w:id w:val="719868194"/>
                <w14:checkbox>
                  <w14:checked w14:val="1"/>
                  <w14:checkedState w14:val="2612" w14:font="MS Gothic"/>
                  <w14:uncheckedState w14:val="2610" w14:font="MS Gothic"/>
                </w14:checkbox>
              </w:sdtPr>
              <w:sdtContent>
                <w:r w:rsidR="00C95F0B">
                  <w:rPr>
                    <w:rFonts w:ascii="MS Gothic" w:eastAsia="MS Gothic" w:hAnsi="MS Gothic" w:cstheme="minorHAnsi" w:hint="eastAsia"/>
                  </w:rPr>
                  <w:t>☒</w:t>
                </w:r>
              </w:sdtContent>
            </w:sdt>
            <w:r w:rsidR="00223DF1" w:rsidRPr="00473B4E">
              <w:rPr>
                <w:rFonts w:asciiTheme="minorHAnsi" w:hAnsiTheme="minorHAnsi" w:cs="Calibri"/>
              </w:rPr>
              <w:t xml:space="preserve"> Opération ponctuelle</w:t>
            </w:r>
          </w:p>
        </w:tc>
        <w:tc>
          <w:tcPr>
            <w:tcW w:w="5139" w:type="dxa"/>
          </w:tcPr>
          <w:p w14:paraId="616B04D6" w14:textId="77777777" w:rsidR="00223DF1" w:rsidRPr="00473B4E" w:rsidRDefault="00451D5B" w:rsidP="00223DF1">
            <w:pPr>
              <w:spacing w:before="60"/>
              <w:rPr>
                <w:rFonts w:asciiTheme="minorHAnsi" w:hAnsiTheme="minorHAnsi" w:cs="Calibri"/>
              </w:rPr>
            </w:pPr>
            <w:sdt>
              <w:sdtPr>
                <w:rPr>
                  <w:rFonts w:cstheme="minorHAnsi"/>
                </w:rPr>
                <w:id w:val="568546720"/>
                <w14:checkbox>
                  <w14:checked w14:val="0"/>
                  <w14:checkedState w14:val="2612" w14:font="MS Gothic"/>
                  <w14:uncheckedState w14:val="2610" w14:font="MS Gothic"/>
                </w14:checkbox>
              </w:sdtPr>
              <w:sdtContent>
                <w:r w:rsidR="00223DF1">
                  <w:rPr>
                    <w:rFonts w:ascii="MS Gothic" w:eastAsia="MS Gothic" w:hAnsi="MS Gothic" w:cstheme="minorHAnsi" w:hint="eastAsia"/>
                  </w:rPr>
                  <w:t>☐</w:t>
                </w:r>
              </w:sdtContent>
            </w:sdt>
            <w:r w:rsidR="00223DF1" w:rsidRPr="00B650D4">
              <w:rPr>
                <w:rFonts w:asciiTheme="minorHAnsi" w:hAnsiTheme="minorHAnsi" w:cs="Calibri"/>
                <w:color w:val="000000" w:themeColor="text1"/>
              </w:rPr>
              <w:t xml:space="preserve"> </w:t>
            </w:r>
            <w:r w:rsidR="00223DF1" w:rsidRPr="00473B4E">
              <w:rPr>
                <w:rFonts w:asciiTheme="minorHAnsi" w:hAnsiTheme="minorHAnsi" w:cs="Calibri"/>
              </w:rPr>
              <w:t xml:space="preserve"> Opération annualisée</w:t>
            </w:r>
          </w:p>
        </w:tc>
      </w:tr>
      <w:tr w:rsidR="00223DF1" w:rsidRPr="00473B4E" w14:paraId="7D472D4E" w14:textId="77777777" w:rsidTr="00223DF1">
        <w:trPr>
          <w:cantSplit/>
          <w:trHeight w:val="361"/>
        </w:trPr>
        <w:tc>
          <w:tcPr>
            <w:tcW w:w="5488" w:type="dxa"/>
            <w:tcBorders>
              <w:top w:val="single" w:sz="4" w:space="0" w:color="auto"/>
            </w:tcBorders>
          </w:tcPr>
          <w:p w14:paraId="22BD8CDE" w14:textId="19EE6E6C" w:rsidR="00223DF1" w:rsidRPr="00473B4E" w:rsidRDefault="00223DF1" w:rsidP="00C95F0B">
            <w:pPr>
              <w:pStyle w:val="Pieddepage"/>
              <w:tabs>
                <w:tab w:val="clear" w:pos="4536"/>
                <w:tab w:val="clear" w:pos="9072"/>
              </w:tabs>
              <w:spacing w:before="60"/>
              <w:rPr>
                <w:rFonts w:asciiTheme="minorHAnsi" w:hAnsiTheme="minorHAnsi" w:cs="Calibri"/>
                <w:color w:val="000000" w:themeColor="text1"/>
              </w:rPr>
            </w:pPr>
            <w:r>
              <w:rPr>
                <w:rFonts w:asciiTheme="minorHAnsi" w:hAnsiTheme="minorHAnsi" w:cs="Calibri"/>
                <w:color w:val="000000" w:themeColor="text1"/>
              </w:rPr>
              <w:t xml:space="preserve">Date de début de l’opération : </w:t>
            </w:r>
            <w:r w:rsidR="00FC3C17">
              <w:rPr>
                <w:rFonts w:asciiTheme="minorHAnsi" w:hAnsiTheme="minorHAnsi" w:cs="Calibri"/>
                <w:color w:val="000000" w:themeColor="text1"/>
              </w:rPr>
              <w:t>16 février 2026</w:t>
            </w:r>
          </w:p>
        </w:tc>
        <w:tc>
          <w:tcPr>
            <w:tcW w:w="5139" w:type="dxa"/>
            <w:tcBorders>
              <w:top w:val="single" w:sz="4" w:space="0" w:color="auto"/>
            </w:tcBorders>
          </w:tcPr>
          <w:p w14:paraId="5CD1F23E" w14:textId="0DBB9F06" w:rsidR="00223DF1" w:rsidRPr="00473B4E" w:rsidRDefault="00223DF1" w:rsidP="008230E3">
            <w:pPr>
              <w:pStyle w:val="Pieddepage"/>
              <w:tabs>
                <w:tab w:val="clear" w:pos="4536"/>
                <w:tab w:val="clear" w:pos="9072"/>
              </w:tabs>
              <w:spacing w:before="60"/>
              <w:ind w:left="-42" w:firstLine="42"/>
              <w:rPr>
                <w:rFonts w:asciiTheme="minorHAnsi" w:hAnsiTheme="minorHAnsi" w:cs="Calibri"/>
                <w:color w:val="000000" w:themeColor="text1"/>
              </w:rPr>
            </w:pPr>
            <w:r>
              <w:rPr>
                <w:rFonts w:asciiTheme="minorHAnsi" w:hAnsiTheme="minorHAnsi" w:cs="Calibri"/>
                <w:color w:val="000000" w:themeColor="text1"/>
              </w:rPr>
              <w:t xml:space="preserve">Date de fin de l’opération : </w:t>
            </w:r>
            <w:r w:rsidR="00FC3C17">
              <w:rPr>
                <w:rFonts w:asciiTheme="minorHAnsi" w:hAnsiTheme="minorHAnsi" w:cs="Calibri"/>
                <w:color w:val="000000" w:themeColor="text1"/>
              </w:rPr>
              <w:t>31 août 2026</w:t>
            </w:r>
          </w:p>
        </w:tc>
      </w:tr>
      <w:tr w:rsidR="00223DF1" w:rsidRPr="00473B4E" w14:paraId="50906F07" w14:textId="77777777" w:rsidTr="00223DF1">
        <w:tc>
          <w:tcPr>
            <w:tcW w:w="5488" w:type="dxa"/>
          </w:tcPr>
          <w:p w14:paraId="2EA2020C" w14:textId="77777777" w:rsidR="00223DF1" w:rsidRPr="00473B4E" w:rsidRDefault="00223DF1" w:rsidP="008230E3">
            <w:pPr>
              <w:spacing w:before="60"/>
              <w:ind w:right="-401"/>
              <w:rPr>
                <w:rFonts w:asciiTheme="minorHAnsi" w:hAnsiTheme="minorHAnsi" w:cs="Calibri"/>
                <w:color w:val="000000" w:themeColor="text1"/>
              </w:rPr>
            </w:pPr>
            <w:r w:rsidRPr="00473B4E">
              <w:rPr>
                <w:rFonts w:asciiTheme="minorHAnsi" w:hAnsiTheme="minorHAnsi" w:cs="Calibri"/>
                <w:color w:val="000000" w:themeColor="text1"/>
              </w:rPr>
              <w:t>Nombre de sal</w:t>
            </w:r>
            <w:r>
              <w:rPr>
                <w:rFonts w:asciiTheme="minorHAnsi" w:hAnsiTheme="minorHAnsi" w:cs="Calibri"/>
                <w:color w:val="000000" w:themeColor="text1"/>
              </w:rPr>
              <w:t xml:space="preserve">ariés affectés à l'opération : </w:t>
            </w:r>
          </w:p>
        </w:tc>
        <w:tc>
          <w:tcPr>
            <w:tcW w:w="5139" w:type="dxa"/>
          </w:tcPr>
          <w:p w14:paraId="183551D1" w14:textId="77777777" w:rsidR="00223DF1" w:rsidRPr="00473B4E" w:rsidRDefault="00223DF1" w:rsidP="008230E3">
            <w:pPr>
              <w:spacing w:before="60"/>
              <w:ind w:right="-401"/>
              <w:rPr>
                <w:rFonts w:asciiTheme="minorHAnsi" w:hAnsiTheme="minorHAnsi" w:cs="Calibri"/>
                <w:color w:val="000000" w:themeColor="text1"/>
              </w:rPr>
            </w:pPr>
            <w:r>
              <w:rPr>
                <w:rFonts w:asciiTheme="minorHAnsi" w:hAnsiTheme="minorHAnsi" w:cs="Calibri"/>
                <w:color w:val="000000" w:themeColor="text1"/>
              </w:rPr>
              <w:t xml:space="preserve">Heures travaillées </w:t>
            </w:r>
            <w:proofErr w:type="gramStart"/>
            <w:r>
              <w:rPr>
                <w:rFonts w:asciiTheme="minorHAnsi" w:hAnsiTheme="minorHAnsi" w:cs="Calibri"/>
                <w:color w:val="000000" w:themeColor="text1"/>
              </w:rPr>
              <w:t>prévues:</w:t>
            </w:r>
            <w:proofErr w:type="gramEnd"/>
            <w:r>
              <w:rPr>
                <w:rFonts w:asciiTheme="minorHAnsi" w:hAnsiTheme="minorHAnsi" w:cs="Calibri"/>
                <w:color w:val="000000" w:themeColor="text1"/>
              </w:rPr>
              <w:t xml:space="preserve"> </w:t>
            </w:r>
          </w:p>
        </w:tc>
      </w:tr>
      <w:tr w:rsidR="00223DF1" w:rsidRPr="00473B4E" w14:paraId="4CDAD67D" w14:textId="77777777" w:rsidTr="00223DF1">
        <w:trPr>
          <w:cantSplit/>
          <w:trHeight w:val="342"/>
        </w:trPr>
        <w:tc>
          <w:tcPr>
            <w:tcW w:w="10627" w:type="dxa"/>
            <w:gridSpan w:val="2"/>
          </w:tcPr>
          <w:p w14:paraId="500050E9" w14:textId="77777777" w:rsidR="00223DF1" w:rsidRPr="00223DF1" w:rsidRDefault="00223DF1" w:rsidP="00223DF1">
            <w:pPr>
              <w:spacing w:before="60"/>
              <w:rPr>
                <w:rFonts w:asciiTheme="minorHAnsi" w:hAnsiTheme="minorHAnsi" w:cs="Calibri"/>
                <w:b/>
                <w:color w:val="000000" w:themeColor="text1"/>
              </w:rPr>
            </w:pPr>
            <w:r w:rsidRPr="00223DF1">
              <w:rPr>
                <w:rFonts w:asciiTheme="minorHAnsi" w:hAnsiTheme="minorHAnsi" w:cs="Calibri"/>
                <w:b/>
                <w:color w:val="000000" w:themeColor="text1"/>
              </w:rPr>
              <w:t xml:space="preserve">Lieu(x) concerné(s) : </w:t>
            </w:r>
            <w:r w:rsidR="00C95F0B">
              <w:rPr>
                <w:rFonts w:asciiTheme="minorHAnsi" w:hAnsiTheme="minorHAnsi" w:cs="Calibri"/>
                <w:b/>
                <w:color w:val="000000" w:themeColor="text1"/>
              </w:rPr>
              <w:t>Bâtiment 309 du Centre Hospitalier Le Vinatier à Bron</w:t>
            </w:r>
          </w:p>
          <w:p w14:paraId="372CCDAA" w14:textId="77777777" w:rsidR="00AE5B09" w:rsidRPr="00473B4E" w:rsidRDefault="00AE5B09" w:rsidP="00AE5B09">
            <w:pPr>
              <w:spacing w:before="60"/>
              <w:rPr>
                <w:rFonts w:asciiTheme="minorHAnsi" w:hAnsiTheme="minorHAnsi" w:cs="Calibri"/>
                <w:color w:val="000000" w:themeColor="text1"/>
              </w:rPr>
            </w:pPr>
          </w:p>
        </w:tc>
      </w:tr>
      <w:tr w:rsidR="00223DF1" w:rsidRPr="00473B4E" w14:paraId="02219E9D" w14:textId="77777777" w:rsidTr="00223DF1">
        <w:trPr>
          <w:cantSplit/>
          <w:trHeight w:val="974"/>
        </w:trPr>
        <w:tc>
          <w:tcPr>
            <w:tcW w:w="10627" w:type="dxa"/>
            <w:gridSpan w:val="2"/>
            <w:tcBorders>
              <w:bottom w:val="single" w:sz="4" w:space="0" w:color="auto"/>
            </w:tcBorders>
          </w:tcPr>
          <w:p w14:paraId="02634A30" w14:textId="77777777" w:rsidR="00223DF1" w:rsidRDefault="00223DF1" w:rsidP="00223DF1">
            <w:pPr>
              <w:ind w:left="356" w:hanging="356"/>
              <w:rPr>
                <w:rFonts w:asciiTheme="minorHAnsi" w:hAnsiTheme="minorHAnsi" w:cs="Calibri"/>
                <w:color w:val="000000" w:themeColor="text1"/>
              </w:rPr>
            </w:pPr>
            <w:r w:rsidRPr="00B650D4">
              <w:rPr>
                <w:rFonts w:asciiTheme="minorHAnsi" w:hAnsiTheme="minorHAnsi" w:cs="Calibri"/>
                <w:b/>
                <w:color w:val="000000" w:themeColor="text1"/>
                <w:u w:val="single"/>
              </w:rPr>
              <w:t>Raison de la rédaction du plan de prévention</w:t>
            </w:r>
            <w:r w:rsidRPr="00B650D4">
              <w:rPr>
                <w:rFonts w:asciiTheme="minorHAnsi" w:hAnsiTheme="minorHAnsi" w:cs="Calibri"/>
                <w:color w:val="000000" w:themeColor="text1"/>
              </w:rPr>
              <w:t>*</w:t>
            </w:r>
          </w:p>
          <w:p w14:paraId="3621BF92" w14:textId="77777777" w:rsidR="00223DF1" w:rsidRPr="00B650D4" w:rsidRDefault="00223DF1" w:rsidP="00223DF1">
            <w:pPr>
              <w:ind w:left="356" w:hanging="356"/>
              <w:rPr>
                <w:rFonts w:asciiTheme="minorHAnsi" w:hAnsiTheme="minorHAnsi" w:cs="Calibri"/>
                <w:color w:val="000000" w:themeColor="text1"/>
              </w:rPr>
            </w:pPr>
          </w:p>
          <w:p w14:paraId="47BF1D5B" w14:textId="72C65866" w:rsidR="00223DF1" w:rsidRPr="00B650D4" w:rsidRDefault="00451D5B" w:rsidP="00223DF1">
            <w:pPr>
              <w:ind w:left="356" w:hanging="356"/>
              <w:rPr>
                <w:rFonts w:asciiTheme="minorHAnsi" w:hAnsiTheme="minorHAnsi" w:cs="Calibri"/>
                <w:b/>
                <w:bCs/>
                <w:color w:val="000000" w:themeColor="text1"/>
              </w:rPr>
            </w:pPr>
            <w:sdt>
              <w:sdtPr>
                <w:rPr>
                  <w:rFonts w:cstheme="minorHAnsi"/>
                </w:rPr>
                <w:id w:val="812609595"/>
                <w14:checkbox>
                  <w14:checked w14:val="1"/>
                  <w14:checkedState w14:val="2612" w14:font="MS Gothic"/>
                  <w14:uncheckedState w14:val="2610" w14:font="MS Gothic"/>
                </w14:checkbox>
              </w:sdtPr>
              <w:sdtContent>
                <w:r w:rsidR="003C5C34">
                  <w:rPr>
                    <w:rFonts w:ascii="MS Gothic" w:eastAsia="MS Gothic" w:hAnsi="MS Gothic" w:cstheme="minorHAnsi" w:hint="eastAsia"/>
                  </w:rPr>
                  <w:t>☒</w:t>
                </w:r>
              </w:sdtContent>
            </w:sdt>
            <w:r w:rsidR="00223DF1">
              <w:rPr>
                <w:rFonts w:asciiTheme="minorHAnsi" w:hAnsiTheme="minorHAnsi" w:cs="Arial"/>
                <w:sz w:val="22"/>
                <w:szCs w:val="22"/>
              </w:rPr>
              <w:t xml:space="preserve">  </w:t>
            </w:r>
            <w:r w:rsidR="00223DF1" w:rsidRPr="00B650D4">
              <w:rPr>
                <w:rFonts w:asciiTheme="minorHAnsi" w:hAnsiTheme="minorHAnsi" w:cs="Calibri"/>
                <w:b/>
                <w:bCs/>
                <w:color w:val="000000" w:themeColor="text1"/>
              </w:rPr>
              <w:t>Durée des travaux &gt; 400 heures</w:t>
            </w:r>
          </w:p>
          <w:p w14:paraId="09D60A52" w14:textId="77777777" w:rsidR="00223DF1" w:rsidRPr="00B650D4" w:rsidRDefault="00451D5B" w:rsidP="00223DF1">
            <w:pPr>
              <w:ind w:left="356" w:hanging="356"/>
              <w:rPr>
                <w:rFonts w:asciiTheme="minorHAnsi" w:hAnsiTheme="minorHAnsi" w:cs="Calibri"/>
                <w:color w:val="000000" w:themeColor="text1"/>
              </w:rPr>
            </w:pPr>
            <w:sdt>
              <w:sdtPr>
                <w:rPr>
                  <w:rFonts w:cstheme="minorHAnsi"/>
                </w:rPr>
                <w:id w:val="-377560204"/>
                <w14:checkbox>
                  <w14:checked w14:val="0"/>
                  <w14:checkedState w14:val="2612" w14:font="MS Gothic"/>
                  <w14:uncheckedState w14:val="2610" w14:font="MS Gothic"/>
                </w14:checkbox>
              </w:sdtPr>
              <w:sdtContent>
                <w:r w:rsidR="00223DF1">
                  <w:rPr>
                    <w:rFonts w:ascii="MS Gothic" w:eastAsia="MS Gothic" w:hAnsi="MS Gothic" w:cstheme="minorHAnsi" w:hint="eastAsia"/>
                  </w:rPr>
                  <w:t>☐</w:t>
                </w:r>
              </w:sdtContent>
            </w:sdt>
            <w:r w:rsidR="00223DF1" w:rsidRPr="00B650D4">
              <w:rPr>
                <w:rFonts w:asciiTheme="minorHAnsi" w:hAnsiTheme="minorHAnsi" w:cs="Calibri"/>
                <w:b/>
                <w:bCs/>
                <w:color w:val="000000" w:themeColor="text1"/>
              </w:rPr>
              <w:t xml:space="preserve"> Travaux dangereux selon l’Arrêté du 19 mars 1993 (préciser) :</w:t>
            </w:r>
          </w:p>
          <w:p w14:paraId="7356B298" w14:textId="77777777" w:rsidR="00223DF1" w:rsidRPr="00B650D4" w:rsidRDefault="00451D5B" w:rsidP="00223DF1">
            <w:pPr>
              <w:ind w:left="1348" w:hanging="284"/>
              <w:rPr>
                <w:rFonts w:asciiTheme="minorHAnsi" w:hAnsiTheme="minorHAnsi" w:cs="Calibri"/>
                <w:color w:val="000000" w:themeColor="text1"/>
              </w:rPr>
            </w:pPr>
            <w:sdt>
              <w:sdtPr>
                <w:rPr>
                  <w:rFonts w:cstheme="minorHAnsi"/>
                </w:rPr>
                <w:id w:val="1239834382"/>
                <w14:checkbox>
                  <w14:checked w14:val="0"/>
                  <w14:checkedState w14:val="2612" w14:font="MS Gothic"/>
                  <w14:uncheckedState w14:val="2610" w14:font="MS Gothic"/>
                </w14:checkbox>
              </w:sdtPr>
              <w:sdtContent>
                <w:r w:rsidR="00223DF1">
                  <w:rPr>
                    <w:rFonts w:ascii="MS Gothic" w:eastAsia="MS Gothic" w:hAnsi="MS Gothic" w:cstheme="minorHAnsi" w:hint="eastAsia"/>
                  </w:rPr>
                  <w:t>☐</w:t>
                </w:r>
              </w:sdtContent>
            </w:sdt>
            <w:r w:rsidR="00223DF1">
              <w:rPr>
                <w:rFonts w:asciiTheme="minorHAnsi" w:hAnsiTheme="minorHAnsi" w:cs="Arial"/>
                <w:sz w:val="22"/>
                <w:szCs w:val="22"/>
              </w:rPr>
              <w:t xml:space="preserve"> </w:t>
            </w:r>
            <w:r w:rsidR="00223DF1" w:rsidRPr="00B650D4">
              <w:rPr>
                <w:rFonts w:asciiTheme="minorHAnsi" w:hAnsiTheme="minorHAnsi" w:cs="Calibri"/>
                <w:color w:val="000000" w:themeColor="text1"/>
              </w:rPr>
              <w:t>Travaux exposant à des rayonnements ionisants.</w:t>
            </w:r>
          </w:p>
          <w:p w14:paraId="600E6402" w14:textId="77777777" w:rsidR="00223DF1" w:rsidRPr="00B650D4" w:rsidRDefault="00451D5B" w:rsidP="00223DF1">
            <w:pPr>
              <w:ind w:left="1348" w:hanging="284"/>
              <w:rPr>
                <w:rFonts w:asciiTheme="minorHAnsi" w:hAnsiTheme="minorHAnsi" w:cs="Calibri"/>
                <w:color w:val="000000" w:themeColor="text1"/>
              </w:rPr>
            </w:pPr>
            <w:sdt>
              <w:sdtPr>
                <w:rPr>
                  <w:rFonts w:cstheme="minorHAnsi"/>
                </w:rPr>
                <w:id w:val="-7226637"/>
                <w14:checkbox>
                  <w14:checked w14:val="0"/>
                  <w14:checkedState w14:val="2612" w14:font="MS Gothic"/>
                  <w14:uncheckedState w14:val="2610" w14:font="MS Gothic"/>
                </w14:checkbox>
              </w:sdtPr>
              <w:sdtContent>
                <w:r w:rsidR="00AE5B09">
                  <w:rPr>
                    <w:rFonts w:ascii="MS Gothic" w:eastAsia="MS Gothic" w:hAnsi="MS Gothic" w:cstheme="minorHAnsi" w:hint="eastAsia"/>
                  </w:rPr>
                  <w:t>☐</w:t>
                </w:r>
              </w:sdtContent>
            </w:sdt>
            <w:r w:rsidR="00223DF1" w:rsidRPr="00B650D4">
              <w:rPr>
                <w:rFonts w:asciiTheme="minorHAnsi" w:hAnsiTheme="minorHAnsi" w:cs="Calibri"/>
                <w:color w:val="000000" w:themeColor="text1"/>
              </w:rPr>
              <w:t xml:space="preserve"> Travaux exposant à des substances et préparations explosives, comburantes, extrêmement inflammables, facilement inflammables, très toxiques, toxiques, nocives, cancérogènes, mutagènes, toxiques vis-à-vis de la reproduction, au sens des articles R. 4411-2 à R4411-6 du code du travail.</w:t>
            </w:r>
          </w:p>
          <w:p w14:paraId="231F850F" w14:textId="77777777" w:rsidR="00223DF1" w:rsidRPr="00B650D4" w:rsidRDefault="00451D5B" w:rsidP="00223DF1">
            <w:pPr>
              <w:ind w:left="1348" w:hanging="284"/>
              <w:rPr>
                <w:rFonts w:asciiTheme="minorHAnsi" w:hAnsiTheme="minorHAnsi" w:cs="Calibri"/>
                <w:color w:val="000000" w:themeColor="text1"/>
              </w:rPr>
            </w:pPr>
            <w:sdt>
              <w:sdtPr>
                <w:rPr>
                  <w:rFonts w:cstheme="minorHAnsi"/>
                </w:rPr>
                <w:id w:val="1698420672"/>
                <w14:checkbox>
                  <w14:checked w14:val="0"/>
                  <w14:checkedState w14:val="2612" w14:font="MS Gothic"/>
                  <w14:uncheckedState w14:val="2610" w14:font="MS Gothic"/>
                </w14:checkbox>
              </w:sdtPr>
              <w:sdtContent>
                <w:r w:rsidR="00223DF1">
                  <w:rPr>
                    <w:rFonts w:ascii="MS Gothic" w:eastAsia="MS Gothic" w:hAnsi="MS Gothic" w:cstheme="minorHAnsi" w:hint="eastAsia"/>
                  </w:rPr>
                  <w:t>☐</w:t>
                </w:r>
              </w:sdtContent>
            </w:sdt>
            <w:r w:rsidR="00223DF1">
              <w:rPr>
                <w:rFonts w:asciiTheme="minorHAnsi" w:hAnsiTheme="minorHAnsi" w:cs="Arial"/>
                <w:sz w:val="22"/>
                <w:szCs w:val="22"/>
              </w:rPr>
              <w:t xml:space="preserve"> </w:t>
            </w:r>
            <w:r w:rsidR="00223DF1" w:rsidRPr="00B650D4">
              <w:rPr>
                <w:rFonts w:asciiTheme="minorHAnsi" w:hAnsiTheme="minorHAnsi" w:cs="Calibri"/>
                <w:color w:val="000000" w:themeColor="text1"/>
              </w:rPr>
              <w:t>Travaux exposant à des agents biologiques pathogènes.</w:t>
            </w:r>
          </w:p>
          <w:p w14:paraId="0B404C3F" w14:textId="77777777" w:rsidR="00223DF1" w:rsidRPr="00B650D4" w:rsidRDefault="00451D5B" w:rsidP="00223DF1">
            <w:pPr>
              <w:ind w:left="1348" w:hanging="284"/>
              <w:rPr>
                <w:rFonts w:asciiTheme="minorHAnsi" w:hAnsiTheme="minorHAnsi" w:cs="Calibri"/>
                <w:color w:val="000000" w:themeColor="text1"/>
              </w:rPr>
            </w:pPr>
            <w:sdt>
              <w:sdtPr>
                <w:rPr>
                  <w:rFonts w:cstheme="minorHAnsi"/>
                </w:rPr>
                <w:id w:val="1081176280"/>
                <w14:checkbox>
                  <w14:checked w14:val="0"/>
                  <w14:checkedState w14:val="2612" w14:font="MS Gothic"/>
                  <w14:uncheckedState w14:val="2610" w14:font="MS Gothic"/>
                </w14:checkbox>
              </w:sdtPr>
              <w:sdtContent>
                <w:r w:rsidR="00223DF1">
                  <w:rPr>
                    <w:rFonts w:ascii="MS Gothic" w:eastAsia="MS Gothic" w:hAnsi="MS Gothic" w:cstheme="minorHAnsi" w:hint="eastAsia"/>
                  </w:rPr>
                  <w:t>☐</w:t>
                </w:r>
              </w:sdtContent>
            </w:sdt>
            <w:r w:rsidR="00223DF1">
              <w:rPr>
                <w:rFonts w:asciiTheme="minorHAnsi" w:hAnsiTheme="minorHAnsi" w:cs="Arial"/>
                <w:sz w:val="22"/>
                <w:szCs w:val="22"/>
              </w:rPr>
              <w:t xml:space="preserve"> </w:t>
            </w:r>
            <w:r w:rsidR="00223DF1" w:rsidRPr="00B650D4">
              <w:rPr>
                <w:rFonts w:asciiTheme="minorHAnsi" w:hAnsiTheme="minorHAnsi" w:cs="Calibri"/>
                <w:color w:val="000000" w:themeColor="text1"/>
              </w:rPr>
              <w:t>Travaux effectués sur une installation classée faisant l'objet d'un plan d'opération interne en application de l'article 17 du décret n° 77-1133 du 21 septembre 1977 modifié.</w:t>
            </w:r>
          </w:p>
          <w:p w14:paraId="3CB9BE6A" w14:textId="77777777" w:rsidR="00223DF1" w:rsidRPr="00B650D4" w:rsidRDefault="00451D5B" w:rsidP="00223DF1">
            <w:pPr>
              <w:ind w:left="1348" w:hanging="284"/>
              <w:rPr>
                <w:rFonts w:asciiTheme="minorHAnsi" w:hAnsiTheme="minorHAnsi" w:cs="Calibri"/>
                <w:color w:val="000000" w:themeColor="text1"/>
              </w:rPr>
            </w:pPr>
            <w:sdt>
              <w:sdtPr>
                <w:rPr>
                  <w:rFonts w:cstheme="minorHAnsi"/>
                </w:rPr>
                <w:id w:val="1490294281"/>
                <w14:checkbox>
                  <w14:checked w14:val="0"/>
                  <w14:checkedState w14:val="2612" w14:font="MS Gothic"/>
                  <w14:uncheckedState w14:val="2610" w14:font="MS Gothic"/>
                </w14:checkbox>
              </w:sdtPr>
              <w:sdtContent>
                <w:r w:rsidR="00223DF1">
                  <w:rPr>
                    <w:rFonts w:ascii="MS Gothic" w:eastAsia="MS Gothic" w:hAnsi="MS Gothic" w:cstheme="minorHAnsi" w:hint="eastAsia"/>
                  </w:rPr>
                  <w:t>☐</w:t>
                </w:r>
              </w:sdtContent>
            </w:sdt>
            <w:r w:rsidR="00223DF1">
              <w:rPr>
                <w:rFonts w:asciiTheme="minorHAnsi" w:hAnsiTheme="minorHAnsi" w:cs="Arial"/>
                <w:sz w:val="22"/>
                <w:szCs w:val="22"/>
              </w:rPr>
              <w:t xml:space="preserve"> </w:t>
            </w:r>
            <w:r w:rsidR="00223DF1" w:rsidRPr="00B650D4">
              <w:rPr>
                <w:rFonts w:asciiTheme="minorHAnsi" w:hAnsiTheme="minorHAnsi" w:cs="Calibri"/>
                <w:color w:val="000000" w:themeColor="text1"/>
              </w:rPr>
              <w:t>Travaux de maintenance sur les équipements de travail, autres que les appareils et accessoires de levage, qui doivent faire l'objet des vérifications périodiques prévues aux articles R4323-23 à R4324-27, R4535-7 et R4721-11 du code du travail, ainsi que les équipements suivants :</w:t>
            </w:r>
          </w:p>
          <w:p w14:paraId="3CCAC4D2" w14:textId="77777777" w:rsidR="00223DF1" w:rsidRPr="00B650D4" w:rsidRDefault="00223DF1" w:rsidP="00223DF1">
            <w:pPr>
              <w:ind w:left="2408" w:hanging="284"/>
              <w:rPr>
                <w:rFonts w:asciiTheme="minorHAnsi" w:hAnsiTheme="minorHAnsi" w:cs="Calibri"/>
                <w:color w:val="000000" w:themeColor="text1"/>
              </w:rPr>
            </w:pPr>
            <w:r w:rsidRPr="00B650D4">
              <w:rPr>
                <w:rFonts w:asciiTheme="minorHAnsi" w:hAnsiTheme="minorHAnsi" w:cs="Calibri"/>
                <w:color w:val="000000" w:themeColor="text1"/>
              </w:rPr>
              <w:tab/>
              <w:t>- véhicules à benne basculante ou cabine basculante,</w:t>
            </w:r>
          </w:p>
          <w:p w14:paraId="49ED7DBC" w14:textId="77777777" w:rsidR="00223DF1" w:rsidRPr="00B650D4" w:rsidRDefault="00223DF1" w:rsidP="00223DF1">
            <w:pPr>
              <w:ind w:left="2408" w:hanging="284"/>
              <w:rPr>
                <w:rFonts w:asciiTheme="minorHAnsi" w:hAnsiTheme="minorHAnsi" w:cs="Calibri"/>
                <w:color w:val="000000" w:themeColor="text1"/>
              </w:rPr>
            </w:pPr>
            <w:r w:rsidRPr="00B650D4">
              <w:rPr>
                <w:rFonts w:asciiTheme="minorHAnsi" w:hAnsiTheme="minorHAnsi" w:cs="Calibri"/>
                <w:color w:val="000000" w:themeColor="text1"/>
              </w:rPr>
              <w:tab/>
              <w:t>- machines à cylindre,</w:t>
            </w:r>
          </w:p>
          <w:p w14:paraId="36FD8025" w14:textId="77777777" w:rsidR="00223DF1" w:rsidRPr="00B650D4" w:rsidRDefault="00223DF1" w:rsidP="00223DF1">
            <w:pPr>
              <w:ind w:left="2408" w:hanging="284"/>
              <w:rPr>
                <w:rFonts w:asciiTheme="minorHAnsi" w:hAnsiTheme="minorHAnsi" w:cs="Calibri"/>
                <w:color w:val="000000" w:themeColor="text1"/>
              </w:rPr>
            </w:pPr>
            <w:r w:rsidRPr="00B650D4">
              <w:rPr>
                <w:rFonts w:asciiTheme="minorHAnsi" w:hAnsiTheme="minorHAnsi" w:cs="Calibri"/>
                <w:color w:val="000000" w:themeColor="text1"/>
              </w:rPr>
              <w:tab/>
              <w:t>- machines présentant les risques définis aux articles R4324-18 à R4324-20 du code du travail.</w:t>
            </w:r>
          </w:p>
          <w:p w14:paraId="3629E608" w14:textId="77777777" w:rsidR="00223DF1" w:rsidRPr="00B650D4" w:rsidRDefault="00451D5B" w:rsidP="00223DF1">
            <w:pPr>
              <w:ind w:left="1348" w:hanging="284"/>
              <w:rPr>
                <w:rFonts w:asciiTheme="minorHAnsi" w:hAnsiTheme="minorHAnsi" w:cs="Calibri"/>
                <w:color w:val="000000" w:themeColor="text1"/>
              </w:rPr>
            </w:pPr>
            <w:sdt>
              <w:sdtPr>
                <w:rPr>
                  <w:rFonts w:cstheme="minorHAnsi"/>
                </w:rPr>
                <w:id w:val="-1670244072"/>
                <w14:checkbox>
                  <w14:checked w14:val="0"/>
                  <w14:checkedState w14:val="2612" w14:font="MS Gothic"/>
                  <w14:uncheckedState w14:val="2610" w14:font="MS Gothic"/>
                </w14:checkbox>
              </w:sdtPr>
              <w:sdtContent>
                <w:r w:rsidR="00223DF1">
                  <w:rPr>
                    <w:rFonts w:ascii="MS Gothic" w:eastAsia="MS Gothic" w:hAnsi="MS Gothic" w:cstheme="minorHAnsi" w:hint="eastAsia"/>
                  </w:rPr>
                  <w:t>☐</w:t>
                </w:r>
              </w:sdtContent>
            </w:sdt>
            <w:r w:rsidR="00223DF1">
              <w:rPr>
                <w:rFonts w:asciiTheme="minorHAnsi" w:hAnsiTheme="minorHAnsi" w:cs="Arial"/>
                <w:sz w:val="22"/>
                <w:szCs w:val="22"/>
              </w:rPr>
              <w:t xml:space="preserve"> </w:t>
            </w:r>
            <w:r w:rsidR="00223DF1" w:rsidRPr="00B650D4">
              <w:rPr>
                <w:rFonts w:asciiTheme="minorHAnsi" w:hAnsiTheme="minorHAnsi" w:cs="Calibri"/>
                <w:color w:val="000000" w:themeColor="text1"/>
              </w:rPr>
              <w:t>Travaux de transformation au sens de la norme NF P 82-212 sur les ascenseurs, monte-charge, escaliers mécaniques, trottoirs roulants et installations de parcage automatique de voitures.</w:t>
            </w:r>
          </w:p>
          <w:p w14:paraId="006A8B8A" w14:textId="77777777" w:rsidR="00223DF1" w:rsidRPr="00B650D4" w:rsidRDefault="00451D5B" w:rsidP="00223DF1">
            <w:pPr>
              <w:ind w:left="1348" w:hanging="284"/>
              <w:rPr>
                <w:rFonts w:asciiTheme="minorHAnsi" w:hAnsiTheme="minorHAnsi" w:cs="Calibri"/>
                <w:color w:val="000000" w:themeColor="text1"/>
              </w:rPr>
            </w:pPr>
            <w:sdt>
              <w:sdtPr>
                <w:rPr>
                  <w:rFonts w:cstheme="minorHAnsi"/>
                </w:rPr>
                <w:id w:val="-248124250"/>
                <w14:checkbox>
                  <w14:checked w14:val="0"/>
                  <w14:checkedState w14:val="2612" w14:font="MS Gothic"/>
                  <w14:uncheckedState w14:val="2610" w14:font="MS Gothic"/>
                </w14:checkbox>
              </w:sdtPr>
              <w:sdtContent>
                <w:r w:rsidR="00223DF1">
                  <w:rPr>
                    <w:rFonts w:ascii="MS Gothic" w:eastAsia="MS Gothic" w:hAnsi="MS Gothic" w:cstheme="minorHAnsi" w:hint="eastAsia"/>
                  </w:rPr>
                  <w:t>☐</w:t>
                </w:r>
              </w:sdtContent>
            </w:sdt>
            <w:r w:rsidR="00223DF1">
              <w:rPr>
                <w:rFonts w:asciiTheme="minorHAnsi" w:hAnsiTheme="minorHAnsi" w:cs="Arial"/>
                <w:sz w:val="22"/>
                <w:szCs w:val="22"/>
              </w:rPr>
              <w:t xml:space="preserve"> </w:t>
            </w:r>
            <w:r w:rsidR="00223DF1" w:rsidRPr="00B650D4">
              <w:rPr>
                <w:rFonts w:asciiTheme="minorHAnsi" w:hAnsiTheme="minorHAnsi" w:cs="Calibri"/>
                <w:color w:val="000000" w:themeColor="text1"/>
              </w:rPr>
              <w:t>Travaux de maintenance sur installations à très haute ou très basse température.</w:t>
            </w:r>
          </w:p>
          <w:p w14:paraId="1277DD51" w14:textId="77777777" w:rsidR="00223DF1" w:rsidRPr="00B650D4" w:rsidRDefault="00451D5B" w:rsidP="00223DF1">
            <w:pPr>
              <w:ind w:left="1348" w:hanging="284"/>
              <w:rPr>
                <w:rFonts w:asciiTheme="minorHAnsi" w:hAnsiTheme="minorHAnsi" w:cs="Calibri"/>
                <w:color w:val="000000" w:themeColor="text1"/>
              </w:rPr>
            </w:pPr>
            <w:sdt>
              <w:sdtPr>
                <w:rPr>
                  <w:rFonts w:cstheme="minorHAnsi"/>
                </w:rPr>
                <w:id w:val="1254861430"/>
                <w14:checkbox>
                  <w14:checked w14:val="0"/>
                  <w14:checkedState w14:val="2612" w14:font="MS Gothic"/>
                  <w14:uncheckedState w14:val="2610" w14:font="MS Gothic"/>
                </w14:checkbox>
              </w:sdtPr>
              <w:sdtContent>
                <w:r w:rsidR="00223DF1">
                  <w:rPr>
                    <w:rFonts w:ascii="MS Gothic" w:eastAsia="MS Gothic" w:hAnsi="MS Gothic" w:cstheme="minorHAnsi" w:hint="eastAsia"/>
                  </w:rPr>
                  <w:t>☐</w:t>
                </w:r>
              </w:sdtContent>
            </w:sdt>
            <w:r w:rsidR="00223DF1">
              <w:rPr>
                <w:rFonts w:asciiTheme="minorHAnsi" w:hAnsiTheme="minorHAnsi" w:cs="Arial"/>
                <w:sz w:val="22"/>
                <w:szCs w:val="22"/>
              </w:rPr>
              <w:t xml:space="preserve"> </w:t>
            </w:r>
            <w:r w:rsidR="00223DF1" w:rsidRPr="00B650D4">
              <w:rPr>
                <w:rFonts w:asciiTheme="minorHAnsi" w:hAnsiTheme="minorHAnsi" w:cs="Calibri"/>
                <w:color w:val="000000" w:themeColor="text1"/>
              </w:rPr>
              <w:t>Travaux comportant le recours à des ponts roulants ou des grues ou tran</w:t>
            </w:r>
            <w:r w:rsidR="00223DF1">
              <w:rPr>
                <w:rFonts w:asciiTheme="minorHAnsi" w:hAnsiTheme="minorHAnsi" w:cs="Calibri"/>
                <w:color w:val="000000" w:themeColor="text1"/>
              </w:rPr>
              <w:t>s</w:t>
            </w:r>
            <w:r w:rsidR="00223DF1" w:rsidRPr="00B650D4">
              <w:rPr>
                <w:rFonts w:asciiTheme="minorHAnsi" w:hAnsiTheme="minorHAnsi" w:cs="Calibri"/>
                <w:color w:val="000000" w:themeColor="text1"/>
              </w:rPr>
              <w:t>stockeurs.</w:t>
            </w:r>
          </w:p>
          <w:p w14:paraId="1B72180A" w14:textId="77777777" w:rsidR="00223DF1" w:rsidRPr="00B650D4" w:rsidRDefault="00451D5B" w:rsidP="00223DF1">
            <w:pPr>
              <w:ind w:left="1348" w:hanging="284"/>
              <w:rPr>
                <w:rFonts w:asciiTheme="minorHAnsi" w:hAnsiTheme="minorHAnsi" w:cs="Calibri"/>
                <w:color w:val="000000" w:themeColor="text1"/>
              </w:rPr>
            </w:pPr>
            <w:sdt>
              <w:sdtPr>
                <w:rPr>
                  <w:rFonts w:cstheme="minorHAnsi"/>
                </w:rPr>
                <w:id w:val="-579592933"/>
                <w14:checkbox>
                  <w14:checked w14:val="0"/>
                  <w14:checkedState w14:val="2612" w14:font="MS Gothic"/>
                  <w14:uncheckedState w14:val="2610" w14:font="MS Gothic"/>
                </w14:checkbox>
              </w:sdtPr>
              <w:sdtContent>
                <w:r w:rsidR="00223DF1">
                  <w:rPr>
                    <w:rFonts w:ascii="MS Gothic" w:eastAsia="MS Gothic" w:hAnsi="MS Gothic" w:cstheme="minorHAnsi" w:hint="eastAsia"/>
                  </w:rPr>
                  <w:t>☐</w:t>
                </w:r>
              </w:sdtContent>
            </w:sdt>
            <w:r w:rsidR="00223DF1">
              <w:rPr>
                <w:rFonts w:asciiTheme="minorHAnsi" w:hAnsiTheme="minorHAnsi" w:cs="Arial"/>
                <w:sz w:val="22"/>
                <w:szCs w:val="22"/>
              </w:rPr>
              <w:t xml:space="preserve"> </w:t>
            </w:r>
            <w:r w:rsidR="00223DF1" w:rsidRPr="00B650D4">
              <w:rPr>
                <w:rFonts w:asciiTheme="minorHAnsi" w:hAnsiTheme="minorHAnsi" w:cs="Calibri"/>
                <w:color w:val="000000" w:themeColor="text1"/>
              </w:rPr>
              <w:t>Travaux comportant le recours aux treuils et appareils assimilés mus à la main, installés temporairement au-dessus d'une zone de travail ou de circulation.</w:t>
            </w:r>
          </w:p>
          <w:p w14:paraId="0310EBAD" w14:textId="77777777" w:rsidR="00223DF1" w:rsidRPr="00B650D4" w:rsidRDefault="00451D5B" w:rsidP="00223DF1">
            <w:pPr>
              <w:ind w:left="1348" w:hanging="284"/>
              <w:rPr>
                <w:rFonts w:asciiTheme="minorHAnsi" w:hAnsiTheme="minorHAnsi" w:cs="Calibri"/>
                <w:color w:val="000000" w:themeColor="text1"/>
              </w:rPr>
            </w:pPr>
            <w:sdt>
              <w:sdtPr>
                <w:rPr>
                  <w:rFonts w:cstheme="minorHAnsi"/>
                </w:rPr>
                <w:id w:val="-343932372"/>
                <w14:checkbox>
                  <w14:checked w14:val="0"/>
                  <w14:checkedState w14:val="2612" w14:font="MS Gothic"/>
                  <w14:uncheckedState w14:val="2610" w14:font="MS Gothic"/>
                </w14:checkbox>
              </w:sdtPr>
              <w:sdtContent>
                <w:r w:rsidR="00223DF1">
                  <w:rPr>
                    <w:rFonts w:ascii="MS Gothic" w:eastAsia="MS Gothic" w:hAnsi="MS Gothic" w:cstheme="minorHAnsi" w:hint="eastAsia"/>
                  </w:rPr>
                  <w:t>☐</w:t>
                </w:r>
              </w:sdtContent>
            </w:sdt>
            <w:r w:rsidR="00223DF1">
              <w:rPr>
                <w:rFonts w:asciiTheme="minorHAnsi" w:hAnsiTheme="minorHAnsi" w:cs="Arial"/>
                <w:sz w:val="22"/>
                <w:szCs w:val="22"/>
              </w:rPr>
              <w:t xml:space="preserve"> </w:t>
            </w:r>
            <w:r w:rsidR="00223DF1" w:rsidRPr="00B650D4">
              <w:rPr>
                <w:rFonts w:asciiTheme="minorHAnsi" w:hAnsiTheme="minorHAnsi" w:cs="Calibri"/>
                <w:color w:val="000000" w:themeColor="text1"/>
              </w:rPr>
              <w:t>Travaux exposant au contact avec des pièces nues sous tension supérieure à la T. B. T.</w:t>
            </w:r>
          </w:p>
          <w:p w14:paraId="3B2DF1E0" w14:textId="77777777" w:rsidR="00223DF1" w:rsidRPr="00B650D4" w:rsidRDefault="00451D5B" w:rsidP="00223DF1">
            <w:pPr>
              <w:ind w:left="1348" w:hanging="284"/>
              <w:rPr>
                <w:rFonts w:asciiTheme="minorHAnsi" w:hAnsiTheme="minorHAnsi" w:cs="Calibri"/>
                <w:color w:val="000000" w:themeColor="text1"/>
              </w:rPr>
            </w:pPr>
            <w:sdt>
              <w:sdtPr>
                <w:rPr>
                  <w:rFonts w:cstheme="minorHAnsi"/>
                </w:rPr>
                <w:id w:val="-1733999517"/>
                <w14:checkbox>
                  <w14:checked w14:val="0"/>
                  <w14:checkedState w14:val="2612" w14:font="MS Gothic"/>
                  <w14:uncheckedState w14:val="2610" w14:font="MS Gothic"/>
                </w14:checkbox>
              </w:sdtPr>
              <w:sdtContent>
                <w:r w:rsidR="00223DF1">
                  <w:rPr>
                    <w:rFonts w:ascii="MS Gothic" w:eastAsia="MS Gothic" w:hAnsi="MS Gothic" w:cstheme="minorHAnsi" w:hint="eastAsia"/>
                  </w:rPr>
                  <w:t>☐</w:t>
                </w:r>
              </w:sdtContent>
            </w:sdt>
            <w:r w:rsidR="00223DF1">
              <w:rPr>
                <w:rFonts w:asciiTheme="minorHAnsi" w:hAnsiTheme="minorHAnsi" w:cs="Arial"/>
                <w:sz w:val="22"/>
                <w:szCs w:val="22"/>
              </w:rPr>
              <w:t xml:space="preserve"> </w:t>
            </w:r>
            <w:r w:rsidR="00223DF1" w:rsidRPr="00B650D4">
              <w:rPr>
                <w:rFonts w:asciiTheme="minorHAnsi" w:hAnsiTheme="minorHAnsi" w:cs="Calibri"/>
                <w:color w:val="000000" w:themeColor="text1"/>
              </w:rPr>
              <w:t>Travaux nécessitant l'utilisation d'équipements de travail auxquels est applicable l'article R. 4323-17 du code du travail**.</w:t>
            </w:r>
          </w:p>
          <w:p w14:paraId="6CA4EC0A" w14:textId="77777777" w:rsidR="00223DF1" w:rsidRPr="00B650D4" w:rsidRDefault="00451D5B" w:rsidP="00223DF1">
            <w:pPr>
              <w:ind w:left="1348" w:hanging="284"/>
              <w:rPr>
                <w:rFonts w:asciiTheme="minorHAnsi" w:hAnsiTheme="minorHAnsi" w:cs="Calibri"/>
                <w:color w:val="000000" w:themeColor="text1"/>
              </w:rPr>
            </w:pPr>
            <w:sdt>
              <w:sdtPr>
                <w:rPr>
                  <w:rFonts w:cstheme="minorHAnsi"/>
                </w:rPr>
                <w:id w:val="-778950451"/>
                <w14:checkbox>
                  <w14:checked w14:val="0"/>
                  <w14:checkedState w14:val="2612" w14:font="MS Gothic"/>
                  <w14:uncheckedState w14:val="2610" w14:font="MS Gothic"/>
                </w14:checkbox>
              </w:sdtPr>
              <w:sdtContent>
                <w:r w:rsidR="00223DF1">
                  <w:rPr>
                    <w:rFonts w:ascii="MS Gothic" w:eastAsia="MS Gothic" w:hAnsi="MS Gothic" w:cstheme="minorHAnsi" w:hint="eastAsia"/>
                  </w:rPr>
                  <w:t>☐</w:t>
                </w:r>
              </w:sdtContent>
            </w:sdt>
            <w:r w:rsidR="00223DF1">
              <w:rPr>
                <w:rFonts w:asciiTheme="minorHAnsi" w:hAnsiTheme="minorHAnsi" w:cs="Arial"/>
                <w:sz w:val="22"/>
                <w:szCs w:val="22"/>
              </w:rPr>
              <w:t xml:space="preserve"> </w:t>
            </w:r>
            <w:r w:rsidR="00223DF1" w:rsidRPr="00B650D4">
              <w:rPr>
                <w:rFonts w:asciiTheme="minorHAnsi" w:hAnsiTheme="minorHAnsi" w:cs="Calibri"/>
                <w:color w:val="000000" w:themeColor="text1"/>
              </w:rPr>
              <w:t>Travaux du bâtiment et des travaux publics exposant les travailleurs à des risques de chute de hauteur de plus de 3 mètres, au sens de l'article 5 du décret n° 65-48 du 8 janvier 1965.</w:t>
            </w:r>
          </w:p>
          <w:p w14:paraId="0E0023A3" w14:textId="77777777" w:rsidR="00223DF1" w:rsidRPr="00B650D4" w:rsidRDefault="00451D5B" w:rsidP="00223DF1">
            <w:pPr>
              <w:ind w:left="1348" w:hanging="284"/>
              <w:rPr>
                <w:rFonts w:asciiTheme="minorHAnsi" w:hAnsiTheme="minorHAnsi" w:cs="Calibri"/>
                <w:color w:val="000000" w:themeColor="text1"/>
              </w:rPr>
            </w:pPr>
            <w:sdt>
              <w:sdtPr>
                <w:rPr>
                  <w:rFonts w:cstheme="minorHAnsi"/>
                </w:rPr>
                <w:id w:val="-1892881073"/>
                <w14:checkbox>
                  <w14:checked w14:val="0"/>
                  <w14:checkedState w14:val="2612" w14:font="MS Gothic"/>
                  <w14:uncheckedState w14:val="2610" w14:font="MS Gothic"/>
                </w14:checkbox>
              </w:sdtPr>
              <w:sdtContent>
                <w:r w:rsidR="00223DF1">
                  <w:rPr>
                    <w:rFonts w:ascii="MS Gothic" w:eastAsia="MS Gothic" w:hAnsi="MS Gothic" w:cstheme="minorHAnsi" w:hint="eastAsia"/>
                  </w:rPr>
                  <w:t>☐</w:t>
                </w:r>
              </w:sdtContent>
            </w:sdt>
            <w:r w:rsidR="00223DF1">
              <w:rPr>
                <w:rFonts w:asciiTheme="minorHAnsi" w:hAnsiTheme="minorHAnsi" w:cs="Arial"/>
                <w:sz w:val="22"/>
                <w:szCs w:val="22"/>
              </w:rPr>
              <w:t xml:space="preserve"> </w:t>
            </w:r>
            <w:r w:rsidR="00223DF1" w:rsidRPr="00B650D4">
              <w:rPr>
                <w:rFonts w:asciiTheme="minorHAnsi" w:hAnsiTheme="minorHAnsi" w:cs="Calibri"/>
                <w:color w:val="000000" w:themeColor="text1"/>
              </w:rPr>
              <w:t>Travaux exposant à un niveau d'exposition sonore quotidienne supérieure à 90 dB (A) ou à un niveau de pression acoustique de crête supérieure à 140 dB.</w:t>
            </w:r>
          </w:p>
          <w:p w14:paraId="3663DC30" w14:textId="77777777" w:rsidR="00223DF1" w:rsidRPr="00B650D4" w:rsidRDefault="00451D5B" w:rsidP="00223DF1">
            <w:pPr>
              <w:ind w:left="1348" w:hanging="284"/>
              <w:rPr>
                <w:rFonts w:asciiTheme="minorHAnsi" w:hAnsiTheme="minorHAnsi" w:cs="Calibri"/>
                <w:color w:val="000000" w:themeColor="text1"/>
              </w:rPr>
            </w:pPr>
            <w:sdt>
              <w:sdtPr>
                <w:rPr>
                  <w:rFonts w:cstheme="minorHAnsi"/>
                </w:rPr>
                <w:id w:val="1530995320"/>
                <w14:checkbox>
                  <w14:checked w14:val="0"/>
                  <w14:checkedState w14:val="2612" w14:font="MS Gothic"/>
                  <w14:uncheckedState w14:val="2610" w14:font="MS Gothic"/>
                </w14:checkbox>
              </w:sdtPr>
              <w:sdtContent>
                <w:r w:rsidR="00223DF1">
                  <w:rPr>
                    <w:rFonts w:ascii="MS Gothic" w:eastAsia="MS Gothic" w:hAnsi="MS Gothic" w:cstheme="minorHAnsi" w:hint="eastAsia"/>
                  </w:rPr>
                  <w:t>☐</w:t>
                </w:r>
              </w:sdtContent>
            </w:sdt>
            <w:r w:rsidR="00223DF1">
              <w:rPr>
                <w:rFonts w:asciiTheme="minorHAnsi" w:hAnsiTheme="minorHAnsi" w:cs="Arial"/>
                <w:sz w:val="22"/>
                <w:szCs w:val="22"/>
              </w:rPr>
              <w:t xml:space="preserve"> </w:t>
            </w:r>
            <w:r w:rsidR="00223DF1" w:rsidRPr="00B650D4">
              <w:rPr>
                <w:rFonts w:asciiTheme="minorHAnsi" w:hAnsiTheme="minorHAnsi" w:cs="Calibri"/>
                <w:color w:val="000000" w:themeColor="text1"/>
              </w:rPr>
              <w:t>Travaux exposant à des risques de noyade.</w:t>
            </w:r>
          </w:p>
          <w:p w14:paraId="3002EB37" w14:textId="77777777" w:rsidR="00223DF1" w:rsidRPr="00B650D4" w:rsidRDefault="00451D5B" w:rsidP="00223DF1">
            <w:pPr>
              <w:ind w:left="1348" w:hanging="284"/>
              <w:rPr>
                <w:rFonts w:asciiTheme="minorHAnsi" w:hAnsiTheme="minorHAnsi" w:cs="Calibri"/>
                <w:color w:val="000000" w:themeColor="text1"/>
              </w:rPr>
            </w:pPr>
            <w:sdt>
              <w:sdtPr>
                <w:rPr>
                  <w:rFonts w:cstheme="minorHAnsi"/>
                </w:rPr>
                <w:id w:val="-1611206339"/>
                <w14:checkbox>
                  <w14:checked w14:val="0"/>
                  <w14:checkedState w14:val="2612" w14:font="MS Gothic"/>
                  <w14:uncheckedState w14:val="2610" w14:font="MS Gothic"/>
                </w14:checkbox>
              </w:sdtPr>
              <w:sdtContent>
                <w:r w:rsidR="00223DF1">
                  <w:rPr>
                    <w:rFonts w:ascii="MS Gothic" w:eastAsia="MS Gothic" w:hAnsi="MS Gothic" w:cstheme="minorHAnsi" w:hint="eastAsia"/>
                  </w:rPr>
                  <w:t>☐</w:t>
                </w:r>
              </w:sdtContent>
            </w:sdt>
            <w:r w:rsidR="00223DF1">
              <w:rPr>
                <w:rFonts w:asciiTheme="minorHAnsi" w:hAnsiTheme="minorHAnsi" w:cs="Arial"/>
                <w:sz w:val="22"/>
                <w:szCs w:val="22"/>
              </w:rPr>
              <w:t xml:space="preserve"> </w:t>
            </w:r>
            <w:r w:rsidR="00223DF1" w:rsidRPr="00B650D4">
              <w:rPr>
                <w:rFonts w:asciiTheme="minorHAnsi" w:hAnsiTheme="minorHAnsi" w:cs="Calibri"/>
                <w:color w:val="000000" w:themeColor="text1"/>
              </w:rPr>
              <w:t>Travaux exposant à un risque d'ensevelissement.</w:t>
            </w:r>
          </w:p>
          <w:p w14:paraId="7B066548" w14:textId="77777777" w:rsidR="00223DF1" w:rsidRPr="00B650D4" w:rsidRDefault="00451D5B" w:rsidP="00223DF1">
            <w:pPr>
              <w:ind w:left="1348" w:hanging="284"/>
              <w:rPr>
                <w:rFonts w:asciiTheme="minorHAnsi" w:hAnsiTheme="minorHAnsi" w:cs="Calibri"/>
                <w:color w:val="000000" w:themeColor="text1"/>
              </w:rPr>
            </w:pPr>
            <w:sdt>
              <w:sdtPr>
                <w:rPr>
                  <w:rFonts w:cstheme="minorHAnsi"/>
                </w:rPr>
                <w:id w:val="748236161"/>
                <w14:checkbox>
                  <w14:checked w14:val="0"/>
                  <w14:checkedState w14:val="2612" w14:font="MS Gothic"/>
                  <w14:uncheckedState w14:val="2610" w14:font="MS Gothic"/>
                </w14:checkbox>
              </w:sdtPr>
              <w:sdtContent>
                <w:r w:rsidR="00223DF1">
                  <w:rPr>
                    <w:rFonts w:ascii="MS Gothic" w:eastAsia="MS Gothic" w:hAnsi="MS Gothic" w:cstheme="minorHAnsi" w:hint="eastAsia"/>
                  </w:rPr>
                  <w:t>☐</w:t>
                </w:r>
              </w:sdtContent>
            </w:sdt>
            <w:r w:rsidR="00223DF1">
              <w:rPr>
                <w:rFonts w:asciiTheme="minorHAnsi" w:hAnsiTheme="minorHAnsi" w:cs="Arial"/>
                <w:sz w:val="22"/>
                <w:szCs w:val="22"/>
              </w:rPr>
              <w:t xml:space="preserve"> </w:t>
            </w:r>
            <w:r w:rsidR="00223DF1" w:rsidRPr="00B650D4">
              <w:rPr>
                <w:rFonts w:asciiTheme="minorHAnsi" w:hAnsiTheme="minorHAnsi" w:cs="Calibri"/>
                <w:color w:val="000000" w:themeColor="text1"/>
              </w:rPr>
              <w:t>Travaux de montage, démontage d'éléments préfabriqués lourds, visés à l'article 170 du décret n° 65-48 du 8 janvier 1965.</w:t>
            </w:r>
          </w:p>
          <w:p w14:paraId="3F688639" w14:textId="77777777" w:rsidR="00223DF1" w:rsidRPr="00B650D4" w:rsidRDefault="00451D5B" w:rsidP="00223DF1">
            <w:pPr>
              <w:ind w:left="1348" w:hanging="284"/>
              <w:rPr>
                <w:rFonts w:asciiTheme="minorHAnsi" w:hAnsiTheme="minorHAnsi" w:cs="Calibri"/>
                <w:color w:val="000000" w:themeColor="text1"/>
              </w:rPr>
            </w:pPr>
            <w:sdt>
              <w:sdtPr>
                <w:rPr>
                  <w:rFonts w:cstheme="minorHAnsi"/>
                </w:rPr>
                <w:id w:val="132754731"/>
                <w14:checkbox>
                  <w14:checked w14:val="0"/>
                  <w14:checkedState w14:val="2612" w14:font="MS Gothic"/>
                  <w14:uncheckedState w14:val="2610" w14:font="MS Gothic"/>
                </w14:checkbox>
              </w:sdtPr>
              <w:sdtContent>
                <w:r w:rsidR="00223DF1">
                  <w:rPr>
                    <w:rFonts w:ascii="MS Gothic" w:eastAsia="MS Gothic" w:hAnsi="MS Gothic" w:cstheme="minorHAnsi" w:hint="eastAsia"/>
                  </w:rPr>
                  <w:t>☐</w:t>
                </w:r>
              </w:sdtContent>
            </w:sdt>
            <w:r w:rsidR="00223DF1">
              <w:rPr>
                <w:rFonts w:asciiTheme="minorHAnsi" w:hAnsiTheme="minorHAnsi" w:cs="Arial"/>
                <w:sz w:val="22"/>
                <w:szCs w:val="22"/>
              </w:rPr>
              <w:t xml:space="preserve"> </w:t>
            </w:r>
            <w:r w:rsidR="00223DF1" w:rsidRPr="00B650D4">
              <w:rPr>
                <w:rFonts w:asciiTheme="minorHAnsi" w:hAnsiTheme="minorHAnsi" w:cs="Calibri"/>
                <w:color w:val="000000" w:themeColor="text1"/>
              </w:rPr>
              <w:t>Travaux de démolition.</w:t>
            </w:r>
          </w:p>
          <w:p w14:paraId="27F21758" w14:textId="77777777" w:rsidR="00223DF1" w:rsidRPr="00B650D4" w:rsidRDefault="00451D5B" w:rsidP="00223DF1">
            <w:pPr>
              <w:ind w:left="1348" w:hanging="284"/>
              <w:rPr>
                <w:rFonts w:asciiTheme="minorHAnsi" w:hAnsiTheme="minorHAnsi" w:cs="Calibri"/>
                <w:color w:val="000000" w:themeColor="text1"/>
              </w:rPr>
            </w:pPr>
            <w:sdt>
              <w:sdtPr>
                <w:rPr>
                  <w:rFonts w:cstheme="minorHAnsi"/>
                </w:rPr>
                <w:id w:val="-1618679193"/>
                <w14:checkbox>
                  <w14:checked w14:val="0"/>
                  <w14:checkedState w14:val="2612" w14:font="MS Gothic"/>
                  <w14:uncheckedState w14:val="2610" w14:font="MS Gothic"/>
                </w14:checkbox>
              </w:sdtPr>
              <w:sdtContent>
                <w:r w:rsidR="00223DF1">
                  <w:rPr>
                    <w:rFonts w:ascii="MS Gothic" w:eastAsia="MS Gothic" w:hAnsi="MS Gothic" w:cstheme="minorHAnsi" w:hint="eastAsia"/>
                  </w:rPr>
                  <w:t>☐</w:t>
                </w:r>
              </w:sdtContent>
            </w:sdt>
            <w:r w:rsidR="00223DF1">
              <w:rPr>
                <w:rFonts w:asciiTheme="minorHAnsi" w:hAnsiTheme="minorHAnsi" w:cs="Arial"/>
                <w:sz w:val="22"/>
                <w:szCs w:val="22"/>
              </w:rPr>
              <w:t xml:space="preserve"> </w:t>
            </w:r>
            <w:r w:rsidR="00223DF1" w:rsidRPr="00B650D4">
              <w:rPr>
                <w:rFonts w:asciiTheme="minorHAnsi" w:hAnsiTheme="minorHAnsi" w:cs="Calibri"/>
                <w:color w:val="000000" w:themeColor="text1"/>
              </w:rPr>
              <w:t>Travaux dans ou sur des cuves et accumulateurs de matière ou en atmosphère confinée.</w:t>
            </w:r>
          </w:p>
          <w:p w14:paraId="0D764E42" w14:textId="77777777" w:rsidR="00223DF1" w:rsidRPr="00B650D4" w:rsidRDefault="00451D5B" w:rsidP="00223DF1">
            <w:pPr>
              <w:ind w:left="1348" w:hanging="284"/>
              <w:rPr>
                <w:rFonts w:asciiTheme="minorHAnsi" w:hAnsiTheme="minorHAnsi" w:cs="Calibri"/>
                <w:color w:val="000000" w:themeColor="text1"/>
              </w:rPr>
            </w:pPr>
            <w:sdt>
              <w:sdtPr>
                <w:rPr>
                  <w:rFonts w:cstheme="minorHAnsi"/>
                </w:rPr>
                <w:id w:val="-780253902"/>
                <w14:checkbox>
                  <w14:checked w14:val="0"/>
                  <w14:checkedState w14:val="2612" w14:font="MS Gothic"/>
                  <w14:uncheckedState w14:val="2610" w14:font="MS Gothic"/>
                </w14:checkbox>
              </w:sdtPr>
              <w:sdtContent>
                <w:r w:rsidR="00223DF1">
                  <w:rPr>
                    <w:rFonts w:ascii="MS Gothic" w:eastAsia="MS Gothic" w:hAnsi="MS Gothic" w:cstheme="minorHAnsi" w:hint="eastAsia"/>
                  </w:rPr>
                  <w:t>☐</w:t>
                </w:r>
              </w:sdtContent>
            </w:sdt>
            <w:r w:rsidR="00223DF1">
              <w:rPr>
                <w:rFonts w:asciiTheme="minorHAnsi" w:hAnsiTheme="minorHAnsi" w:cs="Arial"/>
                <w:sz w:val="22"/>
                <w:szCs w:val="22"/>
              </w:rPr>
              <w:t xml:space="preserve"> </w:t>
            </w:r>
            <w:r w:rsidR="00223DF1" w:rsidRPr="00B650D4">
              <w:rPr>
                <w:rFonts w:asciiTheme="minorHAnsi" w:hAnsiTheme="minorHAnsi" w:cs="Calibri"/>
                <w:color w:val="000000" w:themeColor="text1"/>
              </w:rPr>
              <w:t>Travaux en milieu hyperbare.</w:t>
            </w:r>
          </w:p>
          <w:p w14:paraId="0EA4F1CD" w14:textId="77777777" w:rsidR="00223DF1" w:rsidRPr="00B650D4" w:rsidRDefault="00451D5B" w:rsidP="00223DF1">
            <w:pPr>
              <w:ind w:left="1348" w:hanging="284"/>
              <w:rPr>
                <w:rFonts w:asciiTheme="minorHAnsi" w:hAnsiTheme="minorHAnsi" w:cs="Calibri"/>
                <w:color w:val="000000" w:themeColor="text1"/>
              </w:rPr>
            </w:pPr>
            <w:sdt>
              <w:sdtPr>
                <w:rPr>
                  <w:rFonts w:cstheme="minorHAnsi"/>
                </w:rPr>
                <w:id w:val="-494181213"/>
                <w14:checkbox>
                  <w14:checked w14:val="0"/>
                  <w14:checkedState w14:val="2612" w14:font="MS Gothic"/>
                  <w14:uncheckedState w14:val="2610" w14:font="MS Gothic"/>
                </w14:checkbox>
              </w:sdtPr>
              <w:sdtContent>
                <w:r w:rsidR="00223DF1">
                  <w:rPr>
                    <w:rFonts w:ascii="MS Gothic" w:eastAsia="MS Gothic" w:hAnsi="MS Gothic" w:cstheme="minorHAnsi" w:hint="eastAsia"/>
                  </w:rPr>
                  <w:t>☐</w:t>
                </w:r>
              </w:sdtContent>
            </w:sdt>
            <w:r w:rsidR="00223DF1">
              <w:rPr>
                <w:rFonts w:asciiTheme="minorHAnsi" w:hAnsiTheme="minorHAnsi" w:cs="Arial"/>
                <w:sz w:val="22"/>
                <w:szCs w:val="22"/>
              </w:rPr>
              <w:t xml:space="preserve"> </w:t>
            </w:r>
            <w:r w:rsidR="00223DF1" w:rsidRPr="00B650D4">
              <w:rPr>
                <w:rFonts w:asciiTheme="minorHAnsi" w:hAnsiTheme="minorHAnsi" w:cs="Calibri"/>
                <w:color w:val="000000" w:themeColor="text1"/>
              </w:rPr>
              <w:t xml:space="preserve">Travaux nécessitant l'utilisation d'un appareil à laser d'une classe supérieure à la classe 3 A selon la norme NF EN 60825. </w:t>
            </w:r>
          </w:p>
          <w:p w14:paraId="68DD054F" w14:textId="77777777" w:rsidR="00223DF1" w:rsidRPr="00473B4E" w:rsidRDefault="00451D5B" w:rsidP="00223DF1">
            <w:pPr>
              <w:ind w:left="1348" w:hanging="284"/>
              <w:rPr>
                <w:rFonts w:asciiTheme="minorHAnsi" w:hAnsiTheme="minorHAnsi" w:cs="Calibri"/>
                <w:color w:val="000000" w:themeColor="text1"/>
                <w:sz w:val="18"/>
                <w:szCs w:val="18"/>
              </w:rPr>
            </w:pPr>
            <w:sdt>
              <w:sdtPr>
                <w:rPr>
                  <w:rFonts w:cstheme="minorHAnsi"/>
                </w:rPr>
                <w:id w:val="664976999"/>
                <w14:checkbox>
                  <w14:checked w14:val="0"/>
                  <w14:checkedState w14:val="2612" w14:font="MS Gothic"/>
                  <w14:uncheckedState w14:val="2610" w14:font="MS Gothic"/>
                </w14:checkbox>
              </w:sdtPr>
              <w:sdtContent>
                <w:r w:rsidR="00223DF1">
                  <w:rPr>
                    <w:rFonts w:ascii="MS Gothic" w:eastAsia="MS Gothic" w:hAnsi="MS Gothic" w:cstheme="minorHAnsi" w:hint="eastAsia"/>
                  </w:rPr>
                  <w:t>☐</w:t>
                </w:r>
              </w:sdtContent>
            </w:sdt>
            <w:r w:rsidR="00223DF1">
              <w:rPr>
                <w:rFonts w:asciiTheme="minorHAnsi" w:hAnsiTheme="minorHAnsi" w:cs="Arial"/>
                <w:sz w:val="22"/>
                <w:szCs w:val="22"/>
              </w:rPr>
              <w:t xml:space="preserve"> </w:t>
            </w:r>
            <w:r w:rsidR="00223DF1" w:rsidRPr="00B650D4">
              <w:rPr>
                <w:rFonts w:asciiTheme="minorHAnsi" w:hAnsiTheme="minorHAnsi" w:cs="Calibri"/>
                <w:color w:val="000000" w:themeColor="text1"/>
              </w:rPr>
              <w:t>Travaux de soudage oxyacétylénique exigeant le recours à un permis de feu</w:t>
            </w:r>
            <w:r w:rsidR="00223DF1" w:rsidRPr="00473B4E">
              <w:rPr>
                <w:rFonts w:asciiTheme="minorHAnsi" w:hAnsiTheme="minorHAnsi" w:cs="Calibri"/>
                <w:color w:val="000000" w:themeColor="text1"/>
                <w:sz w:val="16"/>
                <w:szCs w:val="16"/>
              </w:rPr>
              <w:t>.</w:t>
            </w:r>
          </w:p>
        </w:tc>
      </w:tr>
    </w:tbl>
    <w:p w14:paraId="5ECEAAA0" w14:textId="77777777" w:rsidR="00E33621" w:rsidRDefault="00E33621" w:rsidP="009462D2">
      <w:pPr>
        <w:rPr>
          <w:rFonts w:asciiTheme="minorHAnsi" w:hAnsiTheme="minorHAnsi"/>
        </w:rPr>
      </w:pPr>
    </w:p>
    <w:p w14:paraId="3974A1CE" w14:textId="77777777" w:rsidR="00E33621" w:rsidRDefault="00E33621">
      <w:pPr>
        <w:suppressAutoHyphens w:val="0"/>
        <w:spacing w:after="160" w:line="259" w:lineRule="auto"/>
        <w:rPr>
          <w:rFonts w:asciiTheme="minorHAnsi" w:hAnsiTheme="minorHAnsi"/>
        </w:rPr>
      </w:pPr>
      <w:r>
        <w:rPr>
          <w:rFonts w:asciiTheme="minorHAnsi" w:hAnsiTheme="minorHAnsi"/>
        </w:rPr>
        <w:br w:type="page"/>
      </w:r>
    </w:p>
    <w:p w14:paraId="4A7038F9" w14:textId="77777777" w:rsidR="009462D2" w:rsidRDefault="009462D2" w:rsidP="009462D2">
      <w:pPr>
        <w:rPr>
          <w:rFonts w:asciiTheme="minorHAnsi" w:hAnsiTheme="minorHAnsi"/>
          <w:vanish/>
        </w:rPr>
      </w:pPr>
    </w:p>
    <w:p w14:paraId="4E4679D4" w14:textId="77777777" w:rsidR="009462D2" w:rsidRDefault="009462D2" w:rsidP="009462D2">
      <w:pPr>
        <w:suppressAutoHyphens w:val="0"/>
        <w:rPr>
          <w:rFonts w:asciiTheme="minorHAnsi" w:hAnsiTheme="minorHAnsi"/>
          <w:vanish/>
        </w:rPr>
      </w:pPr>
    </w:p>
    <w:p w14:paraId="00BC9DE6" w14:textId="77777777" w:rsidR="009462D2" w:rsidRPr="00473B4E" w:rsidRDefault="009462D2" w:rsidP="009462D2">
      <w:pPr>
        <w:rPr>
          <w:rFonts w:asciiTheme="minorHAnsi" w:hAnsiTheme="minorHAnsi"/>
          <w:vanish/>
        </w:rPr>
      </w:pPr>
    </w:p>
    <w:p w14:paraId="5F0238E6" w14:textId="77777777" w:rsidR="009462D2" w:rsidRDefault="009462D2" w:rsidP="009462D2">
      <w:pPr>
        <w:rPr>
          <w:rFonts w:asciiTheme="minorHAnsi" w:hAnsiTheme="minorHAnsi"/>
          <w:color w:val="000000" w:themeColor="text1"/>
        </w:rPr>
      </w:pPr>
    </w:p>
    <w:tbl>
      <w:tblPr>
        <w:tblW w:w="10774" w:type="dxa"/>
        <w:tblInd w:w="-856"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CellMar>
          <w:left w:w="70" w:type="dxa"/>
          <w:right w:w="70" w:type="dxa"/>
        </w:tblCellMar>
        <w:tblLook w:val="0000" w:firstRow="0" w:lastRow="0" w:firstColumn="0" w:lastColumn="0" w:noHBand="0" w:noVBand="0"/>
      </w:tblPr>
      <w:tblGrid>
        <w:gridCol w:w="8451"/>
        <w:gridCol w:w="2323"/>
      </w:tblGrid>
      <w:tr w:rsidR="009462D2" w:rsidRPr="00473B4E" w14:paraId="048EA93A" w14:textId="77777777" w:rsidTr="00203015">
        <w:trPr>
          <w:trHeight w:val="465"/>
        </w:trPr>
        <w:tc>
          <w:tcPr>
            <w:tcW w:w="8451" w:type="dxa"/>
            <w:shd w:val="clear" w:color="auto" w:fill="D9E2F3"/>
            <w:vAlign w:val="center"/>
          </w:tcPr>
          <w:p w14:paraId="734DC02C" w14:textId="77777777" w:rsidR="009462D2" w:rsidRPr="00473B4E" w:rsidRDefault="009462D2" w:rsidP="009462D2">
            <w:pPr>
              <w:rPr>
                <w:rFonts w:asciiTheme="minorHAnsi" w:hAnsiTheme="minorHAnsi"/>
                <w:b/>
                <w:color w:val="000000" w:themeColor="text1"/>
                <w:sz w:val="24"/>
                <w:szCs w:val="24"/>
              </w:rPr>
            </w:pPr>
            <w:r w:rsidRPr="00473B4E">
              <w:rPr>
                <w:rFonts w:asciiTheme="minorHAnsi" w:hAnsiTheme="minorHAnsi"/>
                <w:b/>
                <w:color w:val="000000" w:themeColor="text1"/>
                <w:sz w:val="24"/>
                <w:szCs w:val="24"/>
              </w:rPr>
              <w:t>DOCUMENTATION GENERALE</w:t>
            </w:r>
            <w:r w:rsidR="00223DF1">
              <w:rPr>
                <w:rFonts w:asciiTheme="minorHAnsi" w:hAnsiTheme="minorHAnsi"/>
                <w:b/>
                <w:color w:val="000000" w:themeColor="text1"/>
                <w:sz w:val="24"/>
                <w:szCs w:val="24"/>
              </w:rPr>
              <w:t xml:space="preserve"> REMISE A L’ENTREPRISE EXTERIEURE</w:t>
            </w:r>
          </w:p>
        </w:tc>
        <w:tc>
          <w:tcPr>
            <w:tcW w:w="2323" w:type="dxa"/>
            <w:shd w:val="clear" w:color="auto" w:fill="D9E2F3"/>
            <w:vAlign w:val="center"/>
          </w:tcPr>
          <w:p w14:paraId="08D23D84" w14:textId="77777777" w:rsidR="009462D2" w:rsidRPr="00473B4E" w:rsidRDefault="009462D2" w:rsidP="009462D2">
            <w:pPr>
              <w:jc w:val="center"/>
              <w:rPr>
                <w:rFonts w:asciiTheme="minorHAnsi" w:hAnsiTheme="minorHAnsi"/>
                <w:color w:val="000000" w:themeColor="text1"/>
              </w:rPr>
            </w:pPr>
            <w:r w:rsidRPr="00473B4E">
              <w:rPr>
                <w:rFonts w:asciiTheme="minorHAnsi" w:hAnsiTheme="minorHAnsi"/>
                <w:color w:val="000000" w:themeColor="text1"/>
              </w:rPr>
              <w:t>Remis-le</w:t>
            </w:r>
          </w:p>
        </w:tc>
      </w:tr>
      <w:tr w:rsidR="009462D2" w:rsidRPr="00473B4E" w14:paraId="5F2A6ECD" w14:textId="77777777" w:rsidTr="00203015">
        <w:trPr>
          <w:trHeight w:val="406"/>
        </w:trPr>
        <w:tc>
          <w:tcPr>
            <w:tcW w:w="8451" w:type="dxa"/>
            <w:vAlign w:val="center"/>
          </w:tcPr>
          <w:p w14:paraId="6FFED95A" w14:textId="77777777" w:rsidR="009462D2" w:rsidRPr="00F14CFB" w:rsidRDefault="009462D2" w:rsidP="009462D2">
            <w:pPr>
              <w:rPr>
                <w:rFonts w:asciiTheme="minorHAnsi" w:hAnsiTheme="minorHAnsi"/>
                <w:color w:val="000000" w:themeColor="text1"/>
                <w:szCs w:val="24"/>
              </w:rPr>
            </w:pPr>
            <w:r w:rsidRPr="00F14CFB">
              <w:rPr>
                <w:rFonts w:asciiTheme="minorHAnsi" w:hAnsiTheme="minorHAnsi"/>
                <w:color w:val="000000" w:themeColor="text1"/>
                <w:szCs w:val="24"/>
              </w:rPr>
              <w:t>Plan de masse et de circulation du site</w:t>
            </w:r>
          </w:p>
        </w:tc>
        <w:tc>
          <w:tcPr>
            <w:tcW w:w="2323" w:type="dxa"/>
          </w:tcPr>
          <w:p w14:paraId="1EE5563F" w14:textId="77777777" w:rsidR="009462D2" w:rsidRPr="00F14CFB" w:rsidRDefault="009462D2" w:rsidP="009462D2">
            <w:pPr>
              <w:rPr>
                <w:rFonts w:asciiTheme="minorHAnsi" w:hAnsiTheme="minorHAnsi"/>
                <w:color w:val="000000" w:themeColor="text1"/>
              </w:rPr>
            </w:pPr>
          </w:p>
        </w:tc>
      </w:tr>
      <w:tr w:rsidR="009462D2" w:rsidRPr="00473B4E" w14:paraId="4094CB08" w14:textId="77777777" w:rsidTr="00203015">
        <w:trPr>
          <w:trHeight w:val="1015"/>
        </w:trPr>
        <w:tc>
          <w:tcPr>
            <w:tcW w:w="8451" w:type="dxa"/>
            <w:vAlign w:val="center"/>
          </w:tcPr>
          <w:p w14:paraId="79E985FC" w14:textId="77777777" w:rsidR="009462D2" w:rsidRPr="00F14CFB" w:rsidRDefault="009462D2" w:rsidP="009462D2">
            <w:pPr>
              <w:rPr>
                <w:rFonts w:asciiTheme="minorHAnsi" w:hAnsiTheme="minorHAnsi"/>
                <w:color w:val="000000" w:themeColor="text1"/>
                <w:szCs w:val="24"/>
              </w:rPr>
            </w:pPr>
            <w:r w:rsidRPr="00F14CFB">
              <w:rPr>
                <w:rFonts w:asciiTheme="minorHAnsi" w:hAnsiTheme="minorHAnsi"/>
                <w:color w:val="000000" w:themeColor="text1"/>
                <w:szCs w:val="24"/>
              </w:rPr>
              <w:t xml:space="preserve">Plan du chantier/de la zone d’intervention : </w:t>
            </w:r>
          </w:p>
          <w:p w14:paraId="0EC61ABF" w14:textId="77777777" w:rsidR="009462D2" w:rsidRPr="00F14CFB" w:rsidRDefault="00F14CFB" w:rsidP="009462D2">
            <w:pPr>
              <w:numPr>
                <w:ilvl w:val="0"/>
                <w:numId w:val="21"/>
              </w:numPr>
              <w:rPr>
                <w:rFonts w:asciiTheme="minorHAnsi" w:hAnsiTheme="minorHAnsi"/>
                <w:color w:val="000000" w:themeColor="text1"/>
                <w:szCs w:val="24"/>
              </w:rPr>
            </w:pPr>
            <w:r w:rsidRPr="00F14CFB">
              <w:rPr>
                <w:rFonts w:asciiTheme="minorHAnsi" w:hAnsiTheme="minorHAnsi"/>
                <w:color w:val="000000" w:themeColor="text1"/>
                <w:szCs w:val="24"/>
              </w:rPr>
              <w:t>Délimitation</w:t>
            </w:r>
            <w:r w:rsidR="009462D2" w:rsidRPr="00F14CFB">
              <w:rPr>
                <w:rFonts w:asciiTheme="minorHAnsi" w:hAnsiTheme="minorHAnsi"/>
                <w:color w:val="000000" w:themeColor="text1"/>
                <w:szCs w:val="24"/>
              </w:rPr>
              <w:t xml:space="preserve"> du secteur d’intervention,</w:t>
            </w:r>
          </w:p>
          <w:p w14:paraId="60FCD126" w14:textId="77777777" w:rsidR="009462D2" w:rsidRPr="00F14CFB" w:rsidRDefault="00F14CFB" w:rsidP="009462D2">
            <w:pPr>
              <w:numPr>
                <w:ilvl w:val="0"/>
                <w:numId w:val="21"/>
              </w:numPr>
              <w:rPr>
                <w:rFonts w:asciiTheme="minorHAnsi" w:hAnsiTheme="minorHAnsi"/>
                <w:color w:val="000000" w:themeColor="text1"/>
                <w:szCs w:val="24"/>
              </w:rPr>
            </w:pPr>
            <w:r w:rsidRPr="00F14CFB">
              <w:rPr>
                <w:rFonts w:asciiTheme="minorHAnsi" w:hAnsiTheme="minorHAnsi"/>
                <w:color w:val="000000" w:themeColor="text1"/>
                <w:szCs w:val="24"/>
              </w:rPr>
              <w:t>Accès</w:t>
            </w:r>
            <w:r w:rsidR="009462D2" w:rsidRPr="00F14CFB">
              <w:rPr>
                <w:rFonts w:asciiTheme="minorHAnsi" w:hAnsiTheme="minorHAnsi"/>
                <w:color w:val="000000" w:themeColor="text1"/>
                <w:szCs w:val="24"/>
              </w:rPr>
              <w:t>,</w:t>
            </w:r>
          </w:p>
          <w:p w14:paraId="5DF08EBF" w14:textId="77777777" w:rsidR="009462D2" w:rsidRPr="00F14CFB" w:rsidRDefault="00F14CFB" w:rsidP="009462D2">
            <w:pPr>
              <w:numPr>
                <w:ilvl w:val="0"/>
                <w:numId w:val="21"/>
              </w:numPr>
              <w:rPr>
                <w:rFonts w:asciiTheme="minorHAnsi" w:hAnsiTheme="minorHAnsi"/>
                <w:color w:val="000000" w:themeColor="text1"/>
                <w:szCs w:val="24"/>
              </w:rPr>
            </w:pPr>
            <w:r w:rsidRPr="00F14CFB">
              <w:rPr>
                <w:rFonts w:asciiTheme="minorHAnsi" w:hAnsiTheme="minorHAnsi"/>
                <w:color w:val="000000" w:themeColor="text1"/>
                <w:szCs w:val="24"/>
              </w:rPr>
              <w:t>Indication</w:t>
            </w:r>
            <w:r w:rsidR="009462D2" w:rsidRPr="00F14CFB">
              <w:rPr>
                <w:rFonts w:asciiTheme="minorHAnsi" w:hAnsiTheme="minorHAnsi"/>
                <w:color w:val="000000" w:themeColor="text1"/>
                <w:szCs w:val="24"/>
              </w:rPr>
              <w:t xml:space="preserve"> des voies de circulation (personnel et véhicule),</w:t>
            </w:r>
          </w:p>
          <w:p w14:paraId="70A11D76" w14:textId="77777777" w:rsidR="009462D2" w:rsidRPr="00F14CFB" w:rsidRDefault="00F14CFB" w:rsidP="009462D2">
            <w:pPr>
              <w:numPr>
                <w:ilvl w:val="0"/>
                <w:numId w:val="21"/>
              </w:numPr>
              <w:rPr>
                <w:rFonts w:asciiTheme="minorHAnsi" w:hAnsiTheme="minorHAnsi"/>
                <w:color w:val="000000" w:themeColor="text1"/>
                <w:szCs w:val="24"/>
              </w:rPr>
            </w:pPr>
            <w:r w:rsidRPr="00F14CFB">
              <w:rPr>
                <w:rFonts w:asciiTheme="minorHAnsi" w:hAnsiTheme="minorHAnsi"/>
                <w:color w:val="000000" w:themeColor="text1"/>
                <w:szCs w:val="24"/>
              </w:rPr>
              <w:t>Indications</w:t>
            </w:r>
            <w:r w:rsidR="009462D2" w:rsidRPr="00F14CFB">
              <w:rPr>
                <w:rFonts w:asciiTheme="minorHAnsi" w:hAnsiTheme="minorHAnsi"/>
                <w:color w:val="000000" w:themeColor="text1"/>
                <w:szCs w:val="24"/>
              </w:rPr>
              <w:t xml:space="preserve"> de stationnement,</w:t>
            </w:r>
          </w:p>
          <w:p w14:paraId="6FF41D2B" w14:textId="77777777" w:rsidR="009462D2" w:rsidRPr="00F14CFB" w:rsidRDefault="00F14CFB" w:rsidP="009462D2">
            <w:pPr>
              <w:numPr>
                <w:ilvl w:val="0"/>
                <w:numId w:val="21"/>
              </w:numPr>
              <w:rPr>
                <w:rFonts w:asciiTheme="minorHAnsi" w:hAnsiTheme="minorHAnsi"/>
                <w:color w:val="000000" w:themeColor="text1"/>
                <w:szCs w:val="24"/>
              </w:rPr>
            </w:pPr>
            <w:r w:rsidRPr="00F14CFB">
              <w:rPr>
                <w:rFonts w:asciiTheme="minorHAnsi" w:hAnsiTheme="minorHAnsi"/>
                <w:color w:val="000000" w:themeColor="text1"/>
                <w:szCs w:val="24"/>
              </w:rPr>
              <w:t>Indication</w:t>
            </w:r>
            <w:r w:rsidR="009462D2" w:rsidRPr="00F14CFB">
              <w:rPr>
                <w:rFonts w:asciiTheme="minorHAnsi" w:hAnsiTheme="minorHAnsi"/>
                <w:color w:val="000000" w:themeColor="text1"/>
                <w:szCs w:val="24"/>
              </w:rPr>
              <w:t xml:space="preserve"> des zones de stockage,</w:t>
            </w:r>
          </w:p>
          <w:p w14:paraId="030FEAA5" w14:textId="77777777" w:rsidR="009462D2" w:rsidRPr="00F14CFB" w:rsidRDefault="00F14CFB" w:rsidP="009462D2">
            <w:pPr>
              <w:numPr>
                <w:ilvl w:val="0"/>
                <w:numId w:val="21"/>
              </w:numPr>
              <w:rPr>
                <w:rFonts w:asciiTheme="minorHAnsi" w:hAnsiTheme="minorHAnsi"/>
                <w:color w:val="000000" w:themeColor="text1"/>
                <w:szCs w:val="24"/>
              </w:rPr>
            </w:pPr>
            <w:r>
              <w:rPr>
                <w:rFonts w:asciiTheme="minorHAnsi" w:hAnsiTheme="minorHAnsi"/>
                <w:color w:val="000000" w:themeColor="text1"/>
                <w:szCs w:val="24"/>
              </w:rPr>
              <w:t>D</w:t>
            </w:r>
            <w:r w:rsidR="009462D2" w:rsidRPr="00F14CFB">
              <w:rPr>
                <w:rFonts w:asciiTheme="minorHAnsi" w:hAnsiTheme="minorHAnsi"/>
                <w:color w:val="000000" w:themeColor="text1"/>
                <w:szCs w:val="24"/>
              </w:rPr>
              <w:t>éfinition du balisage.</w:t>
            </w:r>
          </w:p>
        </w:tc>
        <w:tc>
          <w:tcPr>
            <w:tcW w:w="2323" w:type="dxa"/>
          </w:tcPr>
          <w:p w14:paraId="14A95E56" w14:textId="77777777" w:rsidR="009462D2" w:rsidRPr="00F14CFB" w:rsidRDefault="009462D2" w:rsidP="009462D2">
            <w:pPr>
              <w:rPr>
                <w:rFonts w:asciiTheme="minorHAnsi" w:hAnsiTheme="minorHAnsi"/>
                <w:color w:val="000000" w:themeColor="text1"/>
              </w:rPr>
            </w:pPr>
          </w:p>
        </w:tc>
      </w:tr>
      <w:tr w:rsidR="009462D2" w:rsidRPr="00473B4E" w14:paraId="2C8D7E5B" w14:textId="77777777" w:rsidTr="00203015">
        <w:trPr>
          <w:trHeight w:val="363"/>
        </w:trPr>
        <w:tc>
          <w:tcPr>
            <w:tcW w:w="8451" w:type="dxa"/>
            <w:vAlign w:val="center"/>
          </w:tcPr>
          <w:p w14:paraId="273DCED2" w14:textId="77777777" w:rsidR="009462D2" w:rsidRPr="00F14CFB" w:rsidRDefault="009462D2" w:rsidP="009462D2">
            <w:pPr>
              <w:rPr>
                <w:rFonts w:asciiTheme="minorHAnsi" w:hAnsiTheme="minorHAnsi"/>
                <w:color w:val="000000" w:themeColor="text1"/>
                <w:szCs w:val="24"/>
              </w:rPr>
            </w:pPr>
            <w:r w:rsidRPr="00F14CFB">
              <w:rPr>
                <w:rFonts w:asciiTheme="minorHAnsi" w:hAnsiTheme="minorHAnsi"/>
                <w:color w:val="000000" w:themeColor="text1"/>
                <w:szCs w:val="24"/>
              </w:rPr>
              <w:t>Consignes</w:t>
            </w:r>
            <w:r w:rsidR="00F33B1D" w:rsidRPr="00F14CFB">
              <w:rPr>
                <w:rFonts w:asciiTheme="minorHAnsi" w:hAnsiTheme="minorHAnsi"/>
                <w:color w:val="000000" w:themeColor="text1"/>
                <w:szCs w:val="24"/>
              </w:rPr>
              <w:t xml:space="preserve"> générales de sécurité incendie</w:t>
            </w:r>
          </w:p>
        </w:tc>
        <w:tc>
          <w:tcPr>
            <w:tcW w:w="2323" w:type="dxa"/>
          </w:tcPr>
          <w:p w14:paraId="09340AC3" w14:textId="77777777" w:rsidR="009462D2" w:rsidRPr="00F14CFB" w:rsidRDefault="009462D2" w:rsidP="009462D2">
            <w:pPr>
              <w:rPr>
                <w:rFonts w:asciiTheme="minorHAnsi" w:hAnsiTheme="minorHAnsi"/>
                <w:color w:val="000000" w:themeColor="text1"/>
              </w:rPr>
            </w:pPr>
          </w:p>
        </w:tc>
      </w:tr>
      <w:tr w:rsidR="009462D2" w:rsidRPr="00473B4E" w14:paraId="26648FFF" w14:textId="77777777" w:rsidTr="00203015">
        <w:trPr>
          <w:trHeight w:val="363"/>
        </w:trPr>
        <w:tc>
          <w:tcPr>
            <w:tcW w:w="8451" w:type="dxa"/>
            <w:vAlign w:val="center"/>
          </w:tcPr>
          <w:p w14:paraId="4B3546A5" w14:textId="77777777" w:rsidR="009462D2" w:rsidRPr="00F14CFB" w:rsidRDefault="009462D2" w:rsidP="009462D2">
            <w:pPr>
              <w:rPr>
                <w:rFonts w:asciiTheme="minorHAnsi" w:hAnsiTheme="minorHAnsi"/>
                <w:color w:val="000000" w:themeColor="text1"/>
                <w:szCs w:val="24"/>
              </w:rPr>
            </w:pPr>
            <w:r w:rsidRPr="00F14CFB">
              <w:rPr>
                <w:rFonts w:asciiTheme="minorHAnsi" w:hAnsiTheme="minorHAnsi"/>
                <w:color w:val="000000" w:themeColor="text1"/>
                <w:szCs w:val="24"/>
              </w:rPr>
              <w:t>Procédure de consignation</w:t>
            </w:r>
          </w:p>
        </w:tc>
        <w:tc>
          <w:tcPr>
            <w:tcW w:w="2323" w:type="dxa"/>
          </w:tcPr>
          <w:p w14:paraId="55E3FCC2" w14:textId="77777777" w:rsidR="009462D2" w:rsidRPr="00F14CFB" w:rsidRDefault="009462D2" w:rsidP="009462D2">
            <w:pPr>
              <w:rPr>
                <w:rFonts w:asciiTheme="minorHAnsi" w:hAnsiTheme="minorHAnsi"/>
                <w:color w:val="000000" w:themeColor="text1"/>
              </w:rPr>
            </w:pPr>
          </w:p>
        </w:tc>
      </w:tr>
      <w:tr w:rsidR="009462D2" w:rsidRPr="00473B4E" w14:paraId="1D18DD55" w14:textId="77777777" w:rsidTr="00203015">
        <w:trPr>
          <w:trHeight w:val="363"/>
        </w:trPr>
        <w:tc>
          <w:tcPr>
            <w:tcW w:w="8451" w:type="dxa"/>
            <w:vAlign w:val="center"/>
          </w:tcPr>
          <w:p w14:paraId="7AF4E43A" w14:textId="77777777" w:rsidR="009462D2" w:rsidRPr="00F14CFB" w:rsidRDefault="009462D2" w:rsidP="009462D2">
            <w:pPr>
              <w:rPr>
                <w:rFonts w:asciiTheme="minorHAnsi" w:hAnsiTheme="minorHAnsi"/>
                <w:color w:val="000000" w:themeColor="text1"/>
                <w:szCs w:val="24"/>
              </w:rPr>
            </w:pPr>
            <w:r w:rsidRPr="00F14CFB">
              <w:rPr>
                <w:rFonts w:asciiTheme="minorHAnsi" w:hAnsiTheme="minorHAnsi"/>
                <w:color w:val="000000" w:themeColor="text1"/>
                <w:szCs w:val="24"/>
              </w:rPr>
              <w:t xml:space="preserve">Plan de prévention du risque aspergillaire </w:t>
            </w:r>
          </w:p>
        </w:tc>
        <w:tc>
          <w:tcPr>
            <w:tcW w:w="2323" w:type="dxa"/>
          </w:tcPr>
          <w:p w14:paraId="1FE486EC" w14:textId="77777777" w:rsidR="009462D2" w:rsidRPr="00F14CFB" w:rsidRDefault="009462D2" w:rsidP="009462D2">
            <w:pPr>
              <w:rPr>
                <w:rFonts w:asciiTheme="minorHAnsi" w:hAnsiTheme="minorHAnsi"/>
                <w:color w:val="000000" w:themeColor="text1"/>
              </w:rPr>
            </w:pPr>
          </w:p>
        </w:tc>
      </w:tr>
      <w:tr w:rsidR="009462D2" w:rsidRPr="00473B4E" w14:paraId="0C63192C" w14:textId="77777777" w:rsidTr="00203015">
        <w:trPr>
          <w:trHeight w:val="363"/>
        </w:trPr>
        <w:tc>
          <w:tcPr>
            <w:tcW w:w="8451" w:type="dxa"/>
            <w:vAlign w:val="center"/>
          </w:tcPr>
          <w:p w14:paraId="5DEFD84C" w14:textId="77777777" w:rsidR="009462D2" w:rsidRPr="00F14CFB" w:rsidRDefault="009462D2" w:rsidP="009462D2">
            <w:pPr>
              <w:rPr>
                <w:rFonts w:asciiTheme="minorHAnsi" w:hAnsiTheme="minorHAnsi"/>
                <w:color w:val="000000" w:themeColor="text1"/>
                <w:szCs w:val="24"/>
              </w:rPr>
            </w:pPr>
            <w:r w:rsidRPr="00F14CFB">
              <w:rPr>
                <w:rFonts w:asciiTheme="minorHAnsi" w:hAnsiTheme="minorHAnsi"/>
                <w:color w:val="000000" w:themeColor="text1"/>
                <w:szCs w:val="24"/>
              </w:rPr>
              <w:t>Permis Feu</w:t>
            </w:r>
          </w:p>
        </w:tc>
        <w:tc>
          <w:tcPr>
            <w:tcW w:w="2323" w:type="dxa"/>
            <w:vAlign w:val="center"/>
          </w:tcPr>
          <w:p w14:paraId="5549D451" w14:textId="77777777" w:rsidR="009462D2" w:rsidRPr="00F14CFB" w:rsidRDefault="009462D2" w:rsidP="009462D2">
            <w:pPr>
              <w:rPr>
                <w:rFonts w:asciiTheme="minorHAnsi" w:hAnsiTheme="minorHAnsi"/>
                <w:color w:val="000000" w:themeColor="text1"/>
              </w:rPr>
            </w:pPr>
          </w:p>
        </w:tc>
      </w:tr>
      <w:tr w:rsidR="009462D2" w:rsidRPr="00473B4E" w14:paraId="7F9711EB" w14:textId="77777777" w:rsidTr="00203015">
        <w:trPr>
          <w:trHeight w:val="363"/>
        </w:trPr>
        <w:tc>
          <w:tcPr>
            <w:tcW w:w="8451" w:type="dxa"/>
          </w:tcPr>
          <w:p w14:paraId="50C9561F" w14:textId="77777777" w:rsidR="009462D2" w:rsidRPr="00F14CFB" w:rsidRDefault="009462D2" w:rsidP="009462D2">
            <w:pPr>
              <w:rPr>
                <w:rFonts w:asciiTheme="minorHAnsi" w:hAnsiTheme="minorHAnsi"/>
                <w:color w:val="000000" w:themeColor="text1"/>
                <w:szCs w:val="24"/>
              </w:rPr>
            </w:pPr>
            <w:r w:rsidRPr="00F14CFB">
              <w:rPr>
                <w:rFonts w:asciiTheme="minorHAnsi" w:hAnsiTheme="minorHAnsi"/>
                <w:color w:val="000000" w:themeColor="text1"/>
                <w:szCs w:val="24"/>
              </w:rPr>
              <w:t xml:space="preserve">Autre : </w:t>
            </w:r>
          </w:p>
          <w:p w14:paraId="56F9B263" w14:textId="77777777" w:rsidR="009462D2" w:rsidRPr="00F14CFB" w:rsidRDefault="009462D2" w:rsidP="009462D2">
            <w:pPr>
              <w:rPr>
                <w:rFonts w:asciiTheme="minorHAnsi" w:hAnsiTheme="minorHAnsi"/>
                <w:color w:val="000000" w:themeColor="text1"/>
                <w:szCs w:val="24"/>
              </w:rPr>
            </w:pPr>
          </w:p>
        </w:tc>
        <w:tc>
          <w:tcPr>
            <w:tcW w:w="2323" w:type="dxa"/>
          </w:tcPr>
          <w:p w14:paraId="443D529C" w14:textId="77777777" w:rsidR="009462D2" w:rsidRPr="00F14CFB" w:rsidRDefault="009462D2" w:rsidP="009462D2">
            <w:pPr>
              <w:rPr>
                <w:rFonts w:asciiTheme="minorHAnsi" w:hAnsiTheme="minorHAnsi"/>
                <w:color w:val="000000" w:themeColor="text1"/>
              </w:rPr>
            </w:pPr>
          </w:p>
        </w:tc>
      </w:tr>
    </w:tbl>
    <w:p w14:paraId="6197701C" w14:textId="77777777" w:rsidR="009462D2" w:rsidRPr="00473B4E" w:rsidRDefault="009462D2" w:rsidP="009462D2">
      <w:pPr>
        <w:rPr>
          <w:rFonts w:asciiTheme="minorHAnsi" w:hAnsiTheme="minorHAnsi"/>
          <w:color w:val="000000" w:themeColor="text1"/>
        </w:rPr>
      </w:pPr>
    </w:p>
    <w:p w14:paraId="09B4D93D" w14:textId="77777777" w:rsidR="009462D2" w:rsidRPr="00473B4E" w:rsidRDefault="009462D2" w:rsidP="009462D2">
      <w:pPr>
        <w:jc w:val="center"/>
        <w:rPr>
          <w:rFonts w:asciiTheme="minorHAnsi" w:hAnsiTheme="minorHAnsi"/>
          <w:b/>
          <w:caps/>
          <w:color w:val="000000" w:themeColor="text1"/>
          <w:sz w:val="32"/>
          <w:szCs w:val="32"/>
          <w:u w:val="single"/>
        </w:rPr>
      </w:pPr>
      <w:r w:rsidRPr="00473B4E">
        <w:rPr>
          <w:rFonts w:asciiTheme="minorHAnsi" w:hAnsiTheme="minorHAnsi"/>
          <w:b/>
          <w:caps/>
          <w:color w:val="000000" w:themeColor="text1"/>
          <w:sz w:val="32"/>
          <w:szCs w:val="32"/>
          <w:u w:val="single"/>
        </w:rPr>
        <w:t>Objectifs du Plan DE PREVENTION</w:t>
      </w:r>
    </w:p>
    <w:p w14:paraId="79FE9E52" w14:textId="77777777" w:rsidR="009462D2" w:rsidRPr="00473B4E" w:rsidRDefault="009462D2" w:rsidP="009462D2">
      <w:pPr>
        <w:jc w:val="both"/>
        <w:rPr>
          <w:rFonts w:asciiTheme="minorHAnsi" w:hAnsiTheme="minorHAnsi"/>
          <w:color w:val="000000" w:themeColor="text1"/>
        </w:rPr>
      </w:pPr>
    </w:p>
    <w:p w14:paraId="380CB397" w14:textId="77777777" w:rsidR="009462D2" w:rsidRPr="00473B4E" w:rsidRDefault="009462D2" w:rsidP="009462D2">
      <w:pPr>
        <w:jc w:val="both"/>
        <w:rPr>
          <w:rFonts w:asciiTheme="minorHAnsi" w:hAnsiTheme="minorHAnsi"/>
          <w:b/>
          <w:color w:val="000000" w:themeColor="text1"/>
          <w:u w:val="single"/>
        </w:rPr>
      </w:pPr>
    </w:p>
    <w:p w14:paraId="5A526ED0" w14:textId="77777777" w:rsidR="009462D2" w:rsidRPr="00473B4E" w:rsidRDefault="009462D2" w:rsidP="009462D2">
      <w:pPr>
        <w:jc w:val="both"/>
        <w:rPr>
          <w:rFonts w:asciiTheme="minorHAnsi" w:hAnsiTheme="minorHAnsi"/>
          <w:color w:val="000000" w:themeColor="text1"/>
          <w:sz w:val="24"/>
          <w:szCs w:val="24"/>
        </w:rPr>
      </w:pPr>
      <w:r w:rsidRPr="00473B4E">
        <w:rPr>
          <w:rFonts w:asciiTheme="minorHAnsi" w:hAnsiTheme="minorHAnsi"/>
          <w:color w:val="000000" w:themeColor="text1"/>
          <w:sz w:val="24"/>
          <w:szCs w:val="24"/>
        </w:rPr>
        <w:t xml:space="preserve">Le Plan de Prévention s’applique à l’intérieur du Centre Hospitalier (CH) pour les personnels des entreprises extérieures. </w:t>
      </w:r>
    </w:p>
    <w:p w14:paraId="2771FBEE" w14:textId="77777777" w:rsidR="009462D2" w:rsidRPr="00473B4E" w:rsidRDefault="009462D2" w:rsidP="009462D2">
      <w:pPr>
        <w:jc w:val="both"/>
        <w:rPr>
          <w:rFonts w:asciiTheme="minorHAnsi" w:hAnsiTheme="minorHAnsi"/>
          <w:color w:val="000000" w:themeColor="text1"/>
          <w:sz w:val="24"/>
          <w:szCs w:val="24"/>
        </w:rPr>
      </w:pPr>
    </w:p>
    <w:p w14:paraId="5ADA8F2F" w14:textId="77777777" w:rsidR="009462D2" w:rsidRPr="00473B4E" w:rsidRDefault="009462D2" w:rsidP="009462D2">
      <w:pPr>
        <w:jc w:val="both"/>
        <w:rPr>
          <w:rFonts w:asciiTheme="minorHAnsi" w:hAnsiTheme="minorHAnsi"/>
          <w:color w:val="000000" w:themeColor="text1"/>
          <w:sz w:val="24"/>
          <w:szCs w:val="24"/>
        </w:rPr>
      </w:pPr>
      <w:r w:rsidRPr="00473B4E">
        <w:rPr>
          <w:rFonts w:asciiTheme="minorHAnsi" w:hAnsiTheme="minorHAnsi"/>
          <w:color w:val="000000" w:themeColor="text1"/>
          <w:sz w:val="24"/>
          <w:szCs w:val="24"/>
        </w:rPr>
        <w:t xml:space="preserve">Il a pour objectifs de prévenir les risques liés à l’activité d’entreprises extérieures sur le site du CH, lui-même en activité 24h/24. </w:t>
      </w:r>
    </w:p>
    <w:p w14:paraId="0DB3E0FC" w14:textId="77777777" w:rsidR="009462D2" w:rsidRPr="00473B4E" w:rsidRDefault="009462D2" w:rsidP="009462D2">
      <w:pPr>
        <w:jc w:val="both"/>
        <w:rPr>
          <w:rFonts w:asciiTheme="minorHAnsi" w:hAnsiTheme="minorHAnsi"/>
          <w:color w:val="000000" w:themeColor="text1"/>
          <w:sz w:val="24"/>
          <w:szCs w:val="24"/>
        </w:rPr>
      </w:pPr>
    </w:p>
    <w:p w14:paraId="48CACE08" w14:textId="77777777" w:rsidR="009462D2" w:rsidRPr="00473B4E" w:rsidRDefault="009462D2" w:rsidP="009462D2">
      <w:pPr>
        <w:jc w:val="both"/>
        <w:rPr>
          <w:rFonts w:asciiTheme="minorHAnsi" w:hAnsiTheme="minorHAnsi"/>
          <w:color w:val="000000" w:themeColor="text1"/>
          <w:sz w:val="24"/>
          <w:szCs w:val="24"/>
        </w:rPr>
      </w:pPr>
      <w:r w:rsidRPr="00473B4E">
        <w:rPr>
          <w:rFonts w:asciiTheme="minorHAnsi" w:hAnsiTheme="minorHAnsi"/>
          <w:color w:val="000000" w:themeColor="text1"/>
          <w:sz w:val="24"/>
          <w:szCs w:val="24"/>
        </w:rPr>
        <w:t xml:space="preserve">Il définit les précautions spécifiques à respecter dans le cadre de travaux ou interventions réalisés dans l’Etablissement. </w:t>
      </w:r>
    </w:p>
    <w:p w14:paraId="274EE25F" w14:textId="77777777" w:rsidR="009462D2" w:rsidRPr="00473B4E" w:rsidRDefault="009462D2" w:rsidP="009462D2">
      <w:pPr>
        <w:jc w:val="both"/>
        <w:rPr>
          <w:rFonts w:asciiTheme="minorHAnsi" w:hAnsiTheme="minorHAnsi"/>
          <w:color w:val="000000" w:themeColor="text1"/>
          <w:sz w:val="24"/>
          <w:szCs w:val="24"/>
        </w:rPr>
      </w:pPr>
    </w:p>
    <w:p w14:paraId="184F2BB5" w14:textId="77777777" w:rsidR="009462D2" w:rsidRPr="00473B4E" w:rsidRDefault="009462D2" w:rsidP="009462D2">
      <w:pPr>
        <w:jc w:val="both"/>
        <w:rPr>
          <w:rFonts w:asciiTheme="minorHAnsi" w:hAnsiTheme="minorHAnsi"/>
          <w:color w:val="000000" w:themeColor="text1"/>
          <w:sz w:val="24"/>
          <w:szCs w:val="24"/>
        </w:rPr>
      </w:pPr>
      <w:r w:rsidRPr="00473B4E">
        <w:rPr>
          <w:rFonts w:asciiTheme="minorHAnsi" w:hAnsiTheme="minorHAnsi"/>
          <w:color w:val="000000" w:themeColor="text1"/>
          <w:sz w:val="24"/>
          <w:szCs w:val="24"/>
        </w:rPr>
        <w:t>Le Plan de Prévention comprend :</w:t>
      </w:r>
    </w:p>
    <w:p w14:paraId="304C8663" w14:textId="77777777" w:rsidR="009462D2" w:rsidRPr="00473B4E" w:rsidRDefault="009462D2" w:rsidP="009462D2">
      <w:pPr>
        <w:numPr>
          <w:ilvl w:val="0"/>
          <w:numId w:val="20"/>
        </w:numPr>
        <w:jc w:val="both"/>
        <w:rPr>
          <w:rFonts w:asciiTheme="minorHAnsi" w:hAnsiTheme="minorHAnsi"/>
          <w:color w:val="000000" w:themeColor="text1"/>
          <w:sz w:val="24"/>
          <w:szCs w:val="24"/>
        </w:rPr>
      </w:pPr>
      <w:proofErr w:type="gramStart"/>
      <w:r w:rsidRPr="00473B4E">
        <w:rPr>
          <w:rFonts w:asciiTheme="minorHAnsi" w:hAnsiTheme="minorHAnsi"/>
          <w:color w:val="000000" w:themeColor="text1"/>
          <w:sz w:val="24"/>
          <w:szCs w:val="24"/>
        </w:rPr>
        <w:t>les</w:t>
      </w:r>
      <w:proofErr w:type="gramEnd"/>
      <w:r w:rsidRPr="00473B4E">
        <w:rPr>
          <w:rFonts w:asciiTheme="minorHAnsi" w:hAnsiTheme="minorHAnsi"/>
          <w:color w:val="000000" w:themeColor="text1"/>
          <w:sz w:val="24"/>
          <w:szCs w:val="24"/>
        </w:rPr>
        <w:t xml:space="preserve"> Consignes Générales de Prévention et de Sécurité, </w:t>
      </w:r>
    </w:p>
    <w:p w14:paraId="02CC5052" w14:textId="77777777" w:rsidR="009462D2" w:rsidRPr="00473B4E" w:rsidRDefault="009462D2" w:rsidP="009462D2">
      <w:pPr>
        <w:numPr>
          <w:ilvl w:val="0"/>
          <w:numId w:val="20"/>
        </w:numPr>
        <w:jc w:val="both"/>
        <w:rPr>
          <w:rFonts w:asciiTheme="minorHAnsi" w:hAnsiTheme="minorHAnsi"/>
          <w:color w:val="000000" w:themeColor="text1"/>
          <w:sz w:val="24"/>
          <w:szCs w:val="24"/>
        </w:rPr>
      </w:pPr>
      <w:proofErr w:type="gramStart"/>
      <w:r w:rsidRPr="00473B4E">
        <w:rPr>
          <w:rFonts w:asciiTheme="minorHAnsi" w:hAnsiTheme="minorHAnsi"/>
          <w:color w:val="000000" w:themeColor="text1"/>
          <w:sz w:val="24"/>
          <w:szCs w:val="24"/>
        </w:rPr>
        <w:t>le</w:t>
      </w:r>
      <w:proofErr w:type="gramEnd"/>
      <w:r w:rsidRPr="00473B4E">
        <w:rPr>
          <w:rFonts w:asciiTheme="minorHAnsi" w:hAnsiTheme="minorHAnsi"/>
          <w:color w:val="000000" w:themeColor="text1"/>
          <w:sz w:val="24"/>
          <w:szCs w:val="24"/>
        </w:rPr>
        <w:t xml:space="preserve"> Plan d’Actions Spécifiques de Prévention et de Sécurité, qui les complète.</w:t>
      </w:r>
    </w:p>
    <w:p w14:paraId="733210C9" w14:textId="77777777" w:rsidR="009462D2" w:rsidRPr="00473B4E" w:rsidRDefault="009462D2" w:rsidP="009462D2">
      <w:pPr>
        <w:jc w:val="both"/>
        <w:rPr>
          <w:rFonts w:asciiTheme="minorHAnsi" w:hAnsiTheme="minorHAnsi"/>
          <w:color w:val="000000" w:themeColor="text1"/>
          <w:sz w:val="24"/>
          <w:szCs w:val="24"/>
        </w:rPr>
      </w:pPr>
    </w:p>
    <w:p w14:paraId="62BAD54C" w14:textId="77777777" w:rsidR="009462D2" w:rsidRPr="00473B4E" w:rsidRDefault="009462D2" w:rsidP="009462D2">
      <w:pPr>
        <w:jc w:val="both"/>
        <w:rPr>
          <w:rFonts w:asciiTheme="minorHAnsi" w:hAnsiTheme="minorHAnsi"/>
          <w:color w:val="000000" w:themeColor="text1"/>
          <w:sz w:val="24"/>
          <w:szCs w:val="24"/>
        </w:rPr>
      </w:pPr>
      <w:r w:rsidRPr="00473B4E">
        <w:rPr>
          <w:rFonts w:asciiTheme="minorHAnsi" w:hAnsiTheme="minorHAnsi"/>
          <w:color w:val="000000" w:themeColor="text1"/>
          <w:sz w:val="24"/>
          <w:szCs w:val="24"/>
        </w:rPr>
        <w:t>Le Plan d’Actions Spécifiques de Prévention et de Sécurité est rédigé suite à une concertation entre le CH et le prestataire intervenant, chargé de l’intervention, du service ou de la réalisation des travaux.</w:t>
      </w:r>
    </w:p>
    <w:p w14:paraId="3495B321" w14:textId="77777777" w:rsidR="009462D2" w:rsidRPr="00473B4E" w:rsidRDefault="009462D2" w:rsidP="009462D2">
      <w:pPr>
        <w:jc w:val="both"/>
        <w:rPr>
          <w:rFonts w:asciiTheme="minorHAnsi" w:hAnsiTheme="minorHAnsi"/>
          <w:color w:val="000000" w:themeColor="text1"/>
          <w:sz w:val="24"/>
          <w:szCs w:val="24"/>
        </w:rPr>
      </w:pPr>
      <w:r w:rsidRPr="00473B4E">
        <w:rPr>
          <w:rFonts w:asciiTheme="minorHAnsi" w:hAnsiTheme="minorHAnsi"/>
          <w:color w:val="000000" w:themeColor="text1"/>
          <w:sz w:val="24"/>
          <w:szCs w:val="24"/>
        </w:rPr>
        <w:t>Cette concertation a pour but de déterminer les moyens de prévention adaptés et peut comprendre une visite de site.</w:t>
      </w:r>
    </w:p>
    <w:p w14:paraId="6E05CFC1" w14:textId="77777777" w:rsidR="009462D2" w:rsidRPr="00473B4E" w:rsidRDefault="009462D2" w:rsidP="009462D2">
      <w:pPr>
        <w:jc w:val="both"/>
        <w:rPr>
          <w:rFonts w:asciiTheme="minorHAnsi" w:hAnsiTheme="minorHAnsi"/>
          <w:color w:val="000000" w:themeColor="text1"/>
          <w:sz w:val="24"/>
          <w:szCs w:val="24"/>
        </w:rPr>
      </w:pPr>
    </w:p>
    <w:p w14:paraId="700005FD" w14:textId="77777777" w:rsidR="00E33621" w:rsidRDefault="009462D2" w:rsidP="009462D2">
      <w:pPr>
        <w:jc w:val="both"/>
        <w:rPr>
          <w:rFonts w:asciiTheme="minorHAnsi" w:hAnsiTheme="minorHAnsi"/>
          <w:color w:val="000000" w:themeColor="text1"/>
          <w:sz w:val="24"/>
          <w:szCs w:val="24"/>
        </w:rPr>
      </w:pPr>
      <w:r w:rsidRPr="00473B4E">
        <w:rPr>
          <w:rFonts w:asciiTheme="minorHAnsi" w:hAnsiTheme="minorHAnsi"/>
          <w:color w:val="000000" w:themeColor="text1"/>
          <w:sz w:val="24"/>
          <w:szCs w:val="24"/>
        </w:rPr>
        <w:t xml:space="preserve">Conformément à l’article R.237-11 du code du travail, l’entreprise extérieure est tenue de faire connaître l’ensemble des dispositions de prévention et de sécurité à ses personnels et éventuels sous-traitants. </w:t>
      </w:r>
    </w:p>
    <w:p w14:paraId="4BF2A3E2" w14:textId="77777777" w:rsidR="00E33621" w:rsidRDefault="00E33621">
      <w:pPr>
        <w:suppressAutoHyphens w:val="0"/>
        <w:spacing w:after="160" w:line="259" w:lineRule="auto"/>
        <w:rPr>
          <w:rFonts w:asciiTheme="minorHAnsi" w:hAnsiTheme="minorHAnsi"/>
          <w:color w:val="000000" w:themeColor="text1"/>
          <w:sz w:val="24"/>
          <w:szCs w:val="24"/>
        </w:rPr>
      </w:pPr>
      <w:r>
        <w:rPr>
          <w:rFonts w:asciiTheme="minorHAnsi" w:hAnsiTheme="minorHAnsi"/>
          <w:color w:val="000000" w:themeColor="text1"/>
          <w:sz w:val="24"/>
          <w:szCs w:val="24"/>
        </w:rPr>
        <w:br w:type="page"/>
      </w:r>
    </w:p>
    <w:p w14:paraId="36860160" w14:textId="77777777" w:rsidR="009462D2" w:rsidRPr="00473B4E" w:rsidRDefault="009462D2" w:rsidP="009462D2">
      <w:pPr>
        <w:jc w:val="center"/>
        <w:rPr>
          <w:rFonts w:asciiTheme="minorHAnsi" w:hAnsiTheme="minorHAnsi"/>
          <w:b/>
          <w:caps/>
          <w:color w:val="000000" w:themeColor="text1"/>
          <w:sz w:val="32"/>
          <w:szCs w:val="32"/>
          <w:u w:val="single"/>
        </w:rPr>
      </w:pPr>
      <w:r w:rsidRPr="00473B4E">
        <w:rPr>
          <w:rFonts w:asciiTheme="minorHAnsi" w:hAnsiTheme="minorHAnsi"/>
          <w:b/>
          <w:caps/>
          <w:color w:val="000000" w:themeColor="text1"/>
          <w:sz w:val="32"/>
          <w:szCs w:val="32"/>
          <w:u w:val="single"/>
        </w:rPr>
        <w:lastRenderedPageBreak/>
        <w:t>CONSIGNES GENeRALES DE PREVENTION ET DE SECURITE</w:t>
      </w:r>
    </w:p>
    <w:p w14:paraId="4DEF8568" w14:textId="77777777" w:rsidR="009462D2" w:rsidRPr="00473B4E" w:rsidRDefault="009462D2" w:rsidP="009462D2">
      <w:pPr>
        <w:jc w:val="both"/>
        <w:rPr>
          <w:rFonts w:asciiTheme="minorHAnsi" w:hAnsiTheme="minorHAnsi"/>
          <w:color w:val="000000" w:themeColor="text1"/>
          <w:sz w:val="24"/>
          <w:szCs w:val="24"/>
        </w:rPr>
      </w:pPr>
    </w:p>
    <w:p w14:paraId="78DDD632" w14:textId="77777777" w:rsidR="009462D2" w:rsidRPr="00F14CFB" w:rsidRDefault="009462D2" w:rsidP="009462D2">
      <w:pPr>
        <w:jc w:val="both"/>
        <w:rPr>
          <w:rFonts w:asciiTheme="minorHAnsi" w:hAnsiTheme="minorHAnsi"/>
          <w:color w:val="000000" w:themeColor="text1"/>
          <w:szCs w:val="24"/>
        </w:rPr>
      </w:pPr>
      <w:r w:rsidRPr="00F14CFB">
        <w:rPr>
          <w:rFonts w:asciiTheme="minorHAnsi" w:hAnsiTheme="minorHAnsi"/>
          <w:color w:val="000000" w:themeColor="text1"/>
          <w:szCs w:val="24"/>
        </w:rPr>
        <w:t xml:space="preserve">Toute entreprise extérieure intervenant sur un des sites du Centre Hospitalier est tenue de se conformer aux dispositions suivantes : </w:t>
      </w:r>
    </w:p>
    <w:p w14:paraId="716F402F" w14:textId="77777777" w:rsidR="009462D2" w:rsidRPr="00F14CFB" w:rsidRDefault="009462D2" w:rsidP="009462D2">
      <w:pPr>
        <w:jc w:val="both"/>
        <w:rPr>
          <w:rFonts w:asciiTheme="minorHAnsi" w:hAnsiTheme="minorHAnsi"/>
          <w:color w:val="000000" w:themeColor="text1"/>
          <w:szCs w:val="24"/>
        </w:rPr>
      </w:pPr>
    </w:p>
    <w:p w14:paraId="53FE4D60" w14:textId="77777777" w:rsidR="009462D2" w:rsidRPr="00F14CFB" w:rsidRDefault="009462D2" w:rsidP="009462D2">
      <w:pPr>
        <w:numPr>
          <w:ilvl w:val="0"/>
          <w:numId w:val="16"/>
        </w:numPr>
        <w:suppressAutoHyphens w:val="0"/>
        <w:jc w:val="both"/>
        <w:rPr>
          <w:rFonts w:asciiTheme="minorHAnsi" w:hAnsiTheme="minorHAnsi"/>
          <w:b/>
          <w:color w:val="000000" w:themeColor="text1"/>
          <w:szCs w:val="24"/>
        </w:rPr>
      </w:pPr>
      <w:r w:rsidRPr="00F14CFB">
        <w:rPr>
          <w:rFonts w:asciiTheme="minorHAnsi" w:hAnsiTheme="minorHAnsi"/>
          <w:b/>
          <w:color w:val="000000" w:themeColor="text1"/>
          <w:szCs w:val="24"/>
        </w:rPr>
        <w:t>Consignes générales</w:t>
      </w:r>
    </w:p>
    <w:p w14:paraId="5DEB30EB" w14:textId="77777777" w:rsidR="009462D2" w:rsidRPr="00F14CFB" w:rsidRDefault="009462D2" w:rsidP="009462D2">
      <w:pPr>
        <w:suppressAutoHyphens w:val="0"/>
        <w:ind w:left="360"/>
        <w:jc w:val="both"/>
        <w:rPr>
          <w:rFonts w:asciiTheme="minorHAnsi" w:hAnsiTheme="minorHAnsi"/>
          <w:b/>
          <w:color w:val="000000" w:themeColor="text1"/>
          <w:szCs w:val="24"/>
        </w:rPr>
      </w:pPr>
    </w:p>
    <w:p w14:paraId="22C0876E" w14:textId="77777777" w:rsidR="009462D2" w:rsidRPr="00F14CFB" w:rsidRDefault="009462D2" w:rsidP="009462D2">
      <w:pPr>
        <w:numPr>
          <w:ilvl w:val="1"/>
          <w:numId w:val="16"/>
        </w:numPr>
        <w:suppressAutoHyphens w:val="0"/>
        <w:jc w:val="both"/>
        <w:rPr>
          <w:rFonts w:asciiTheme="minorHAnsi" w:hAnsiTheme="minorHAnsi"/>
          <w:color w:val="000000" w:themeColor="text1"/>
          <w:szCs w:val="24"/>
        </w:rPr>
      </w:pPr>
      <w:r w:rsidRPr="00F14CFB">
        <w:rPr>
          <w:rFonts w:asciiTheme="minorHAnsi" w:hAnsiTheme="minorHAnsi"/>
          <w:color w:val="000000" w:themeColor="text1"/>
          <w:szCs w:val="24"/>
        </w:rPr>
        <w:t>Toute personne extérieure au CH intervenant sur le site doit se présenter à l’Accueil / Sûreté pour signaler sa présence. Toute personne doit signaler son départ du site. En cas d’intervention pendant plusieurs jours consécutifs, l’entreprise doit se présenter à chaque début de journée pour déclarer sa présence et ses effectifs.</w:t>
      </w:r>
    </w:p>
    <w:p w14:paraId="4F185B8E" w14:textId="77777777" w:rsidR="009462D2" w:rsidRPr="00F14CFB" w:rsidRDefault="009462D2" w:rsidP="009462D2">
      <w:pPr>
        <w:numPr>
          <w:ilvl w:val="1"/>
          <w:numId w:val="16"/>
        </w:numPr>
        <w:suppressAutoHyphens w:val="0"/>
        <w:jc w:val="both"/>
        <w:rPr>
          <w:rFonts w:asciiTheme="minorHAnsi" w:hAnsiTheme="minorHAnsi"/>
          <w:color w:val="000000" w:themeColor="text1"/>
          <w:szCs w:val="24"/>
        </w:rPr>
      </w:pPr>
      <w:r w:rsidRPr="00F14CFB">
        <w:rPr>
          <w:rFonts w:asciiTheme="minorHAnsi" w:hAnsiTheme="minorHAnsi"/>
          <w:color w:val="000000" w:themeColor="text1"/>
          <w:szCs w:val="24"/>
        </w:rPr>
        <w:t xml:space="preserve">Toute personne extérieure au CH, intervenant sur le site, doit être identifiable : nom, logo de l’entreprise, nom du travailleur doivent être lisibles sur la tenue ou sur un badge avec photo. </w:t>
      </w:r>
    </w:p>
    <w:p w14:paraId="747D3332" w14:textId="77777777" w:rsidR="009462D2" w:rsidRPr="00F14CFB" w:rsidRDefault="009462D2" w:rsidP="009462D2">
      <w:pPr>
        <w:numPr>
          <w:ilvl w:val="1"/>
          <w:numId w:val="16"/>
        </w:numPr>
        <w:suppressAutoHyphens w:val="0"/>
        <w:jc w:val="both"/>
        <w:rPr>
          <w:rFonts w:asciiTheme="minorHAnsi" w:hAnsiTheme="minorHAnsi"/>
          <w:color w:val="000000" w:themeColor="text1"/>
          <w:szCs w:val="24"/>
        </w:rPr>
      </w:pPr>
      <w:r w:rsidRPr="00F14CFB">
        <w:rPr>
          <w:rFonts w:asciiTheme="minorHAnsi" w:hAnsiTheme="minorHAnsi"/>
          <w:color w:val="000000" w:themeColor="text1"/>
          <w:szCs w:val="24"/>
        </w:rPr>
        <w:t xml:space="preserve">Toute intervention dans un service doit être programmée en concertation avec le responsable CH de la coordination des travaux ou de l’intervention. </w:t>
      </w:r>
    </w:p>
    <w:p w14:paraId="0221F27D" w14:textId="77777777" w:rsidR="009462D2" w:rsidRPr="00F14CFB" w:rsidRDefault="009462D2" w:rsidP="009462D2">
      <w:pPr>
        <w:numPr>
          <w:ilvl w:val="1"/>
          <w:numId w:val="16"/>
        </w:numPr>
        <w:suppressAutoHyphens w:val="0"/>
        <w:jc w:val="both"/>
        <w:rPr>
          <w:rFonts w:asciiTheme="minorHAnsi" w:hAnsiTheme="minorHAnsi"/>
          <w:color w:val="000000" w:themeColor="text1"/>
          <w:szCs w:val="24"/>
        </w:rPr>
      </w:pPr>
      <w:r w:rsidRPr="00F14CFB">
        <w:rPr>
          <w:rFonts w:asciiTheme="minorHAnsi" w:hAnsiTheme="minorHAnsi"/>
          <w:color w:val="000000" w:themeColor="text1"/>
          <w:szCs w:val="24"/>
        </w:rPr>
        <w:t>Toute intervention dans un service suppose de se présenter préalablement au bureau infirmier de l’unité ou au responsable du service concerné.</w:t>
      </w:r>
    </w:p>
    <w:p w14:paraId="6B60597C" w14:textId="77777777" w:rsidR="009462D2" w:rsidRPr="00F14CFB" w:rsidRDefault="009462D2" w:rsidP="009462D2">
      <w:pPr>
        <w:numPr>
          <w:ilvl w:val="1"/>
          <w:numId w:val="16"/>
        </w:numPr>
        <w:suppressAutoHyphens w:val="0"/>
        <w:jc w:val="both"/>
        <w:rPr>
          <w:rFonts w:asciiTheme="minorHAnsi" w:hAnsiTheme="minorHAnsi"/>
          <w:color w:val="000000" w:themeColor="text1"/>
          <w:szCs w:val="24"/>
        </w:rPr>
      </w:pPr>
      <w:r w:rsidRPr="00F14CFB">
        <w:rPr>
          <w:rFonts w:asciiTheme="minorHAnsi" w:hAnsiTheme="minorHAnsi"/>
          <w:color w:val="000000" w:themeColor="text1"/>
          <w:szCs w:val="24"/>
        </w:rPr>
        <w:t>L’entreprise extérieure est tenue de fournir à son personnel les équipements de protection collective et individuelle adaptés.  Le port des équipements de protection individuelle et le respect des équipements de protection collective s’imposent.</w:t>
      </w:r>
    </w:p>
    <w:p w14:paraId="6A55CD1A" w14:textId="77777777" w:rsidR="009462D2" w:rsidRPr="00F14CFB" w:rsidRDefault="009462D2" w:rsidP="009462D2">
      <w:pPr>
        <w:numPr>
          <w:ilvl w:val="1"/>
          <w:numId w:val="16"/>
        </w:numPr>
        <w:suppressAutoHyphens w:val="0"/>
        <w:jc w:val="both"/>
        <w:rPr>
          <w:rFonts w:asciiTheme="minorHAnsi" w:hAnsiTheme="minorHAnsi"/>
          <w:color w:val="000000" w:themeColor="text1"/>
          <w:szCs w:val="24"/>
        </w:rPr>
      </w:pPr>
      <w:r w:rsidRPr="00F14CFB">
        <w:rPr>
          <w:rFonts w:asciiTheme="minorHAnsi" w:hAnsiTheme="minorHAnsi"/>
          <w:color w:val="000000" w:themeColor="text1"/>
          <w:szCs w:val="24"/>
        </w:rPr>
        <w:t xml:space="preserve">L’entreprise extérieure fournit au responsable de la coordination des travaux la copie des habilitations nécessaires à l’intervention de ses personnels et des éventuels intérimaires. </w:t>
      </w:r>
    </w:p>
    <w:p w14:paraId="78AA544E" w14:textId="77777777" w:rsidR="009462D2" w:rsidRPr="00F14CFB" w:rsidRDefault="009462D2" w:rsidP="009462D2">
      <w:pPr>
        <w:numPr>
          <w:ilvl w:val="1"/>
          <w:numId w:val="16"/>
        </w:numPr>
        <w:suppressAutoHyphens w:val="0"/>
        <w:jc w:val="both"/>
        <w:rPr>
          <w:rFonts w:asciiTheme="minorHAnsi" w:hAnsiTheme="minorHAnsi"/>
          <w:color w:val="000000" w:themeColor="text1"/>
          <w:szCs w:val="24"/>
        </w:rPr>
      </w:pPr>
      <w:r w:rsidRPr="00F14CFB">
        <w:rPr>
          <w:rFonts w:asciiTheme="minorHAnsi" w:hAnsiTheme="minorHAnsi"/>
          <w:color w:val="000000" w:themeColor="text1"/>
          <w:szCs w:val="24"/>
        </w:rPr>
        <w:t>Toute intervention suppose la remise des lieux dans leur état initial.</w:t>
      </w:r>
    </w:p>
    <w:p w14:paraId="397129D3" w14:textId="77777777" w:rsidR="009462D2" w:rsidRPr="00F14CFB" w:rsidRDefault="009462D2" w:rsidP="009462D2">
      <w:pPr>
        <w:numPr>
          <w:ilvl w:val="1"/>
          <w:numId w:val="16"/>
        </w:numPr>
        <w:suppressAutoHyphens w:val="0"/>
        <w:jc w:val="both"/>
        <w:rPr>
          <w:rFonts w:asciiTheme="minorHAnsi" w:hAnsiTheme="minorHAnsi"/>
          <w:color w:val="000000" w:themeColor="text1"/>
          <w:szCs w:val="24"/>
        </w:rPr>
      </w:pPr>
      <w:r w:rsidRPr="00F14CFB">
        <w:rPr>
          <w:rFonts w:asciiTheme="minorHAnsi" w:hAnsiTheme="minorHAnsi"/>
          <w:color w:val="000000" w:themeColor="text1"/>
          <w:szCs w:val="24"/>
        </w:rPr>
        <w:t>Il est strictement interdit de fumer dans les locaux.</w:t>
      </w:r>
    </w:p>
    <w:p w14:paraId="455E564C" w14:textId="77777777" w:rsidR="009462D2" w:rsidRPr="00F14CFB" w:rsidRDefault="009462D2" w:rsidP="009462D2">
      <w:pPr>
        <w:ind w:left="1080"/>
        <w:jc w:val="both"/>
        <w:rPr>
          <w:rFonts w:asciiTheme="minorHAnsi" w:hAnsiTheme="minorHAnsi"/>
          <w:color w:val="000000" w:themeColor="text1"/>
          <w:szCs w:val="24"/>
        </w:rPr>
      </w:pPr>
    </w:p>
    <w:p w14:paraId="4F2188DC" w14:textId="77777777" w:rsidR="009462D2" w:rsidRPr="00F14CFB" w:rsidRDefault="009462D2" w:rsidP="009462D2">
      <w:pPr>
        <w:numPr>
          <w:ilvl w:val="0"/>
          <w:numId w:val="16"/>
        </w:numPr>
        <w:suppressAutoHyphens w:val="0"/>
        <w:jc w:val="both"/>
        <w:rPr>
          <w:rFonts w:asciiTheme="minorHAnsi" w:hAnsiTheme="minorHAnsi"/>
          <w:color w:val="000000" w:themeColor="text1"/>
          <w:szCs w:val="24"/>
        </w:rPr>
      </w:pPr>
      <w:r w:rsidRPr="00F14CFB">
        <w:rPr>
          <w:rFonts w:asciiTheme="minorHAnsi" w:hAnsiTheme="minorHAnsi"/>
          <w:b/>
          <w:color w:val="000000" w:themeColor="text1"/>
          <w:szCs w:val="24"/>
        </w:rPr>
        <w:t>Sécurité incendie</w:t>
      </w:r>
      <w:r w:rsidRPr="00F14CFB">
        <w:rPr>
          <w:rFonts w:asciiTheme="minorHAnsi" w:hAnsiTheme="minorHAnsi"/>
          <w:color w:val="000000" w:themeColor="text1"/>
          <w:szCs w:val="24"/>
        </w:rPr>
        <w:t xml:space="preserve"> : </w:t>
      </w:r>
    </w:p>
    <w:p w14:paraId="548C454D" w14:textId="77777777" w:rsidR="009462D2" w:rsidRPr="00F14CFB" w:rsidRDefault="009462D2" w:rsidP="009462D2">
      <w:pPr>
        <w:suppressAutoHyphens w:val="0"/>
        <w:ind w:left="360"/>
        <w:jc w:val="both"/>
        <w:rPr>
          <w:rFonts w:asciiTheme="minorHAnsi" w:hAnsiTheme="minorHAnsi"/>
          <w:color w:val="000000" w:themeColor="text1"/>
          <w:szCs w:val="24"/>
        </w:rPr>
      </w:pPr>
    </w:p>
    <w:p w14:paraId="244B6B99" w14:textId="77777777" w:rsidR="009462D2" w:rsidRPr="00F14CFB" w:rsidRDefault="009462D2" w:rsidP="009462D2">
      <w:pPr>
        <w:numPr>
          <w:ilvl w:val="1"/>
          <w:numId w:val="16"/>
        </w:numPr>
        <w:suppressAutoHyphens w:val="0"/>
        <w:jc w:val="both"/>
        <w:rPr>
          <w:rFonts w:asciiTheme="minorHAnsi" w:hAnsiTheme="minorHAnsi"/>
          <w:color w:val="000000" w:themeColor="text1"/>
          <w:szCs w:val="24"/>
        </w:rPr>
      </w:pPr>
      <w:r w:rsidRPr="00F14CFB">
        <w:rPr>
          <w:rFonts w:asciiTheme="minorHAnsi" w:hAnsiTheme="minorHAnsi"/>
          <w:color w:val="000000" w:themeColor="text1"/>
          <w:szCs w:val="24"/>
          <w:u w:val="single"/>
        </w:rPr>
        <w:t>Consignes de sécurité incendie – en cas de départ de feu</w:t>
      </w:r>
      <w:r w:rsidRPr="00F14CFB">
        <w:rPr>
          <w:rFonts w:asciiTheme="minorHAnsi" w:hAnsiTheme="minorHAnsi"/>
          <w:color w:val="000000" w:themeColor="text1"/>
          <w:szCs w:val="24"/>
        </w:rPr>
        <w:t xml:space="preserve"> : </w:t>
      </w:r>
    </w:p>
    <w:p w14:paraId="7C6B9123" w14:textId="77777777" w:rsidR="009462D2" w:rsidRPr="00F14CFB" w:rsidRDefault="009462D2" w:rsidP="009462D2">
      <w:pPr>
        <w:numPr>
          <w:ilvl w:val="2"/>
          <w:numId w:val="16"/>
        </w:numPr>
        <w:suppressAutoHyphens w:val="0"/>
        <w:rPr>
          <w:rFonts w:asciiTheme="minorHAnsi" w:hAnsiTheme="minorHAnsi"/>
          <w:color w:val="000000" w:themeColor="text1"/>
          <w:szCs w:val="24"/>
        </w:rPr>
      </w:pPr>
      <w:r w:rsidRPr="00F14CFB">
        <w:rPr>
          <w:rFonts w:asciiTheme="minorHAnsi" w:hAnsiTheme="minorHAnsi"/>
          <w:color w:val="000000" w:themeColor="text1"/>
          <w:szCs w:val="24"/>
        </w:rPr>
        <w:t xml:space="preserve">L’entreprise </w:t>
      </w:r>
      <w:r w:rsidRPr="00F14CFB">
        <w:rPr>
          <w:rFonts w:asciiTheme="minorHAnsi" w:hAnsiTheme="minorHAnsi"/>
          <w:b/>
          <w:color w:val="000000" w:themeColor="text1"/>
          <w:szCs w:val="24"/>
        </w:rPr>
        <w:t>appelle uniquement le service de Sécurité Incendie au 04.37.91.51.23 avec ses propres moyens de téléphonie (pas les secours extérieurs)</w:t>
      </w:r>
    </w:p>
    <w:p w14:paraId="45ABF3A2" w14:textId="77777777" w:rsidR="009462D2" w:rsidRPr="00F14CFB" w:rsidRDefault="009462D2" w:rsidP="009462D2">
      <w:pPr>
        <w:numPr>
          <w:ilvl w:val="2"/>
          <w:numId w:val="16"/>
        </w:numPr>
        <w:suppressAutoHyphens w:val="0"/>
        <w:jc w:val="both"/>
        <w:rPr>
          <w:rFonts w:asciiTheme="minorHAnsi" w:hAnsiTheme="minorHAnsi"/>
          <w:color w:val="000000" w:themeColor="text1"/>
          <w:szCs w:val="24"/>
        </w:rPr>
      </w:pPr>
      <w:r w:rsidRPr="00F14CFB">
        <w:rPr>
          <w:rFonts w:asciiTheme="minorHAnsi" w:hAnsiTheme="minorHAnsi"/>
          <w:color w:val="000000" w:themeColor="text1"/>
          <w:szCs w:val="24"/>
        </w:rPr>
        <w:t xml:space="preserve">Tout en mettant en œuvre les mesures conservatoires requises (activation d’un déclencheur manuel d’alerte incendie), </w:t>
      </w:r>
      <w:r w:rsidRPr="00F14CFB">
        <w:rPr>
          <w:rFonts w:asciiTheme="minorHAnsi" w:hAnsiTheme="minorHAnsi"/>
          <w:b/>
          <w:color w:val="000000" w:themeColor="text1"/>
          <w:szCs w:val="24"/>
        </w:rPr>
        <w:t>l’entreprise extérieure se rapproche d’un personnel du service pour le déclenchement de l’alerte</w:t>
      </w:r>
      <w:r w:rsidRPr="00F14CFB">
        <w:rPr>
          <w:rFonts w:asciiTheme="minorHAnsi" w:hAnsiTheme="minorHAnsi"/>
          <w:color w:val="000000" w:themeColor="text1"/>
          <w:szCs w:val="24"/>
        </w:rPr>
        <w:t>. L’entreprise ne prend aucune initiative d’alerte des secours extérieurs.</w:t>
      </w:r>
    </w:p>
    <w:p w14:paraId="70AE7ADF" w14:textId="77777777" w:rsidR="00B3688B" w:rsidRPr="00F14CFB" w:rsidRDefault="00B3688B" w:rsidP="00B3688B">
      <w:pPr>
        <w:suppressAutoHyphens w:val="0"/>
        <w:ind w:left="1224"/>
        <w:jc w:val="both"/>
        <w:rPr>
          <w:rFonts w:asciiTheme="minorHAnsi" w:hAnsiTheme="minorHAnsi"/>
          <w:color w:val="000000" w:themeColor="text1"/>
          <w:szCs w:val="24"/>
        </w:rPr>
      </w:pPr>
    </w:p>
    <w:p w14:paraId="70ACA1DD" w14:textId="77777777" w:rsidR="009462D2" w:rsidRPr="00F14CFB" w:rsidRDefault="009462D2" w:rsidP="009462D2">
      <w:pPr>
        <w:numPr>
          <w:ilvl w:val="1"/>
          <w:numId w:val="16"/>
        </w:numPr>
        <w:suppressAutoHyphens w:val="0"/>
        <w:jc w:val="both"/>
        <w:rPr>
          <w:rFonts w:asciiTheme="minorHAnsi" w:hAnsiTheme="minorHAnsi"/>
          <w:color w:val="000000" w:themeColor="text1"/>
          <w:szCs w:val="24"/>
        </w:rPr>
      </w:pPr>
      <w:r w:rsidRPr="00F14CFB">
        <w:rPr>
          <w:rFonts w:asciiTheme="minorHAnsi" w:hAnsiTheme="minorHAnsi"/>
          <w:color w:val="000000" w:themeColor="text1"/>
          <w:szCs w:val="24"/>
          <w:u w:val="single"/>
        </w:rPr>
        <w:t>En cas d’évacuation</w:t>
      </w:r>
      <w:r w:rsidRPr="00F14CFB">
        <w:rPr>
          <w:rFonts w:asciiTheme="minorHAnsi" w:hAnsiTheme="minorHAnsi"/>
          <w:color w:val="000000" w:themeColor="text1"/>
          <w:szCs w:val="24"/>
        </w:rPr>
        <w:t>, les personnels de l’entreprise extérieure se conformeront aux consignes des agents du Centre Hospitalier.</w:t>
      </w:r>
    </w:p>
    <w:p w14:paraId="29CA8802" w14:textId="77777777" w:rsidR="009462D2" w:rsidRPr="00F14CFB" w:rsidRDefault="009462D2" w:rsidP="009462D2">
      <w:pPr>
        <w:numPr>
          <w:ilvl w:val="1"/>
          <w:numId w:val="16"/>
        </w:numPr>
        <w:suppressAutoHyphens w:val="0"/>
        <w:jc w:val="both"/>
        <w:rPr>
          <w:rFonts w:asciiTheme="minorHAnsi" w:hAnsiTheme="minorHAnsi"/>
          <w:color w:val="000000" w:themeColor="text1"/>
          <w:szCs w:val="24"/>
        </w:rPr>
      </w:pPr>
      <w:r w:rsidRPr="00F14CFB">
        <w:rPr>
          <w:rFonts w:asciiTheme="minorHAnsi" w:hAnsiTheme="minorHAnsi"/>
          <w:color w:val="000000" w:themeColor="text1"/>
          <w:szCs w:val="24"/>
        </w:rPr>
        <w:t xml:space="preserve">Toute </w:t>
      </w:r>
      <w:r w:rsidRPr="00F14CFB">
        <w:rPr>
          <w:rFonts w:asciiTheme="minorHAnsi" w:hAnsiTheme="minorHAnsi"/>
          <w:color w:val="000000" w:themeColor="text1"/>
          <w:szCs w:val="24"/>
          <w:u w:val="single"/>
        </w:rPr>
        <w:t>fuite ou odeur suspecte</w:t>
      </w:r>
      <w:r w:rsidRPr="00F14CFB">
        <w:rPr>
          <w:rFonts w:asciiTheme="minorHAnsi" w:hAnsiTheme="minorHAnsi"/>
          <w:color w:val="000000" w:themeColor="text1"/>
          <w:szCs w:val="24"/>
        </w:rPr>
        <w:t xml:space="preserve"> doit être signalée au service de Sécurité Incendie : </w:t>
      </w:r>
      <w:r w:rsidRPr="00F14CFB">
        <w:rPr>
          <w:rFonts w:asciiTheme="minorHAnsi" w:hAnsiTheme="minorHAnsi"/>
          <w:b/>
          <w:color w:val="000000" w:themeColor="text1"/>
          <w:szCs w:val="24"/>
        </w:rPr>
        <w:t>appeler le 04.37.91.51.23 avec ses propres moyens de téléphonie</w:t>
      </w:r>
    </w:p>
    <w:p w14:paraId="59D07DC8" w14:textId="77777777" w:rsidR="009462D2" w:rsidRPr="00F14CFB" w:rsidRDefault="009462D2" w:rsidP="009462D2">
      <w:pPr>
        <w:suppressAutoHyphens w:val="0"/>
        <w:jc w:val="both"/>
        <w:rPr>
          <w:rFonts w:asciiTheme="minorHAnsi" w:hAnsiTheme="minorHAnsi"/>
          <w:color w:val="000000" w:themeColor="text1"/>
          <w:szCs w:val="24"/>
        </w:rPr>
      </w:pPr>
    </w:p>
    <w:p w14:paraId="2E763F51" w14:textId="77777777" w:rsidR="00520A52" w:rsidRPr="00F14CFB" w:rsidRDefault="00520A52" w:rsidP="009462D2">
      <w:pPr>
        <w:suppressAutoHyphens w:val="0"/>
        <w:jc w:val="both"/>
        <w:rPr>
          <w:rFonts w:asciiTheme="minorHAnsi" w:hAnsiTheme="minorHAnsi"/>
          <w:color w:val="000000" w:themeColor="text1"/>
          <w:szCs w:val="24"/>
        </w:rPr>
      </w:pPr>
    </w:p>
    <w:p w14:paraId="0967E237" w14:textId="77777777" w:rsidR="00520A52" w:rsidRPr="00F14CFB" w:rsidRDefault="00520A52" w:rsidP="009462D2">
      <w:pPr>
        <w:suppressAutoHyphens w:val="0"/>
        <w:jc w:val="both"/>
        <w:rPr>
          <w:rFonts w:asciiTheme="minorHAnsi" w:hAnsiTheme="minorHAnsi"/>
          <w:color w:val="000000" w:themeColor="text1"/>
          <w:szCs w:val="24"/>
        </w:rPr>
      </w:pPr>
    </w:p>
    <w:p w14:paraId="715E1F03" w14:textId="77777777" w:rsidR="009462D2" w:rsidRPr="00F14CFB" w:rsidRDefault="009462D2" w:rsidP="009462D2">
      <w:pPr>
        <w:numPr>
          <w:ilvl w:val="0"/>
          <w:numId w:val="16"/>
        </w:numPr>
        <w:suppressAutoHyphens w:val="0"/>
        <w:jc w:val="both"/>
        <w:rPr>
          <w:rFonts w:asciiTheme="minorHAnsi" w:hAnsiTheme="minorHAnsi"/>
          <w:b/>
          <w:color w:val="000000" w:themeColor="text1"/>
          <w:szCs w:val="24"/>
        </w:rPr>
      </w:pPr>
      <w:r w:rsidRPr="00F14CFB">
        <w:rPr>
          <w:rFonts w:asciiTheme="minorHAnsi" w:hAnsiTheme="minorHAnsi"/>
          <w:b/>
          <w:color w:val="000000" w:themeColor="text1"/>
          <w:szCs w:val="24"/>
        </w:rPr>
        <w:t>Premiers secours</w:t>
      </w:r>
    </w:p>
    <w:p w14:paraId="42D8976C" w14:textId="77777777" w:rsidR="009462D2" w:rsidRPr="00F14CFB" w:rsidRDefault="009462D2" w:rsidP="009462D2">
      <w:pPr>
        <w:suppressAutoHyphens w:val="0"/>
        <w:ind w:left="360"/>
        <w:jc w:val="both"/>
        <w:rPr>
          <w:rFonts w:asciiTheme="minorHAnsi" w:hAnsiTheme="minorHAnsi"/>
          <w:b/>
          <w:color w:val="000000" w:themeColor="text1"/>
          <w:szCs w:val="24"/>
        </w:rPr>
      </w:pPr>
    </w:p>
    <w:p w14:paraId="0A35E247" w14:textId="77777777" w:rsidR="009462D2" w:rsidRPr="00F14CFB" w:rsidRDefault="009462D2" w:rsidP="009462D2">
      <w:pPr>
        <w:numPr>
          <w:ilvl w:val="1"/>
          <w:numId w:val="16"/>
        </w:numPr>
        <w:suppressAutoHyphens w:val="0"/>
        <w:jc w:val="both"/>
        <w:rPr>
          <w:rFonts w:asciiTheme="minorHAnsi" w:hAnsiTheme="minorHAnsi"/>
          <w:color w:val="000000" w:themeColor="text1"/>
          <w:szCs w:val="24"/>
        </w:rPr>
      </w:pPr>
      <w:r w:rsidRPr="00F14CFB">
        <w:rPr>
          <w:rFonts w:asciiTheme="minorHAnsi" w:hAnsiTheme="minorHAnsi"/>
          <w:color w:val="000000" w:themeColor="text1"/>
          <w:szCs w:val="24"/>
        </w:rPr>
        <w:t>Il appartient à l’entreprise extérieure de mettre à la disposition de ses personnels une trousse de premiers secours.</w:t>
      </w:r>
    </w:p>
    <w:p w14:paraId="503681AD" w14:textId="77777777" w:rsidR="009462D2" w:rsidRPr="00F14CFB" w:rsidRDefault="009462D2" w:rsidP="009462D2">
      <w:pPr>
        <w:suppressAutoHyphens w:val="0"/>
        <w:ind w:left="720"/>
        <w:jc w:val="both"/>
        <w:rPr>
          <w:rFonts w:asciiTheme="minorHAnsi" w:hAnsiTheme="minorHAnsi"/>
          <w:strike/>
          <w:color w:val="000000" w:themeColor="text1"/>
          <w:szCs w:val="24"/>
        </w:rPr>
      </w:pPr>
    </w:p>
    <w:p w14:paraId="5619B96A" w14:textId="77777777" w:rsidR="009462D2" w:rsidRPr="00F14CFB" w:rsidRDefault="009462D2" w:rsidP="009462D2">
      <w:pPr>
        <w:numPr>
          <w:ilvl w:val="1"/>
          <w:numId w:val="18"/>
        </w:numPr>
        <w:suppressAutoHyphens w:val="0"/>
        <w:jc w:val="both"/>
        <w:rPr>
          <w:rFonts w:asciiTheme="minorHAnsi" w:hAnsiTheme="minorHAnsi"/>
          <w:color w:val="000000" w:themeColor="text1"/>
          <w:szCs w:val="24"/>
        </w:rPr>
      </w:pPr>
      <w:r w:rsidRPr="00F14CFB">
        <w:rPr>
          <w:rFonts w:asciiTheme="minorHAnsi" w:hAnsiTheme="minorHAnsi"/>
          <w:color w:val="000000" w:themeColor="text1"/>
          <w:szCs w:val="24"/>
          <w:u w:val="single"/>
        </w:rPr>
        <w:t>Cas d’urgence vitale d’un personnel de l’entreprise extérieure :</w:t>
      </w:r>
      <w:r w:rsidRPr="00F14CFB">
        <w:rPr>
          <w:rFonts w:asciiTheme="minorHAnsi" w:hAnsiTheme="minorHAnsi"/>
          <w:color w:val="000000" w:themeColor="text1"/>
          <w:szCs w:val="24"/>
        </w:rPr>
        <w:t xml:space="preserve"> </w:t>
      </w:r>
    </w:p>
    <w:p w14:paraId="33EB031B" w14:textId="77777777" w:rsidR="009462D2" w:rsidRPr="00F14CFB" w:rsidRDefault="009462D2" w:rsidP="009462D2">
      <w:pPr>
        <w:numPr>
          <w:ilvl w:val="2"/>
          <w:numId w:val="18"/>
        </w:numPr>
        <w:suppressAutoHyphens w:val="0"/>
        <w:jc w:val="both"/>
        <w:rPr>
          <w:rFonts w:asciiTheme="minorHAnsi" w:hAnsiTheme="minorHAnsi"/>
          <w:color w:val="000000" w:themeColor="text1"/>
          <w:szCs w:val="24"/>
        </w:rPr>
      </w:pPr>
      <w:r w:rsidRPr="00F14CFB">
        <w:rPr>
          <w:rFonts w:asciiTheme="minorHAnsi" w:hAnsiTheme="minorHAnsi"/>
          <w:color w:val="000000" w:themeColor="text1"/>
          <w:szCs w:val="24"/>
        </w:rPr>
        <w:t xml:space="preserve">Sur le site, l’entreprise </w:t>
      </w:r>
      <w:r w:rsidRPr="00F14CFB">
        <w:rPr>
          <w:rFonts w:asciiTheme="minorHAnsi" w:hAnsiTheme="minorHAnsi"/>
          <w:b/>
          <w:color w:val="000000" w:themeColor="text1"/>
          <w:szCs w:val="24"/>
        </w:rPr>
        <w:t>appelle les secours au 04.37.91.51.23, avec ses propres moyens de téléphonie</w:t>
      </w:r>
      <w:r w:rsidRPr="00F14CFB">
        <w:rPr>
          <w:rFonts w:asciiTheme="minorHAnsi" w:hAnsiTheme="minorHAnsi"/>
          <w:color w:val="000000" w:themeColor="text1"/>
          <w:szCs w:val="24"/>
        </w:rPr>
        <w:t>. Aucun appel direct aux secours extérieurs, qui ne savent pas intervenir sans être guidés par les secours internes.</w:t>
      </w:r>
    </w:p>
    <w:p w14:paraId="59E2F65A" w14:textId="77777777" w:rsidR="009462D2" w:rsidRPr="00F14CFB" w:rsidRDefault="009462D2" w:rsidP="009462D2">
      <w:pPr>
        <w:suppressAutoHyphens w:val="0"/>
        <w:ind w:left="1440"/>
        <w:jc w:val="both"/>
        <w:rPr>
          <w:rFonts w:asciiTheme="minorHAnsi" w:hAnsiTheme="minorHAnsi"/>
          <w:color w:val="000000" w:themeColor="text1"/>
          <w:szCs w:val="24"/>
        </w:rPr>
      </w:pPr>
    </w:p>
    <w:p w14:paraId="7311C8D6" w14:textId="77777777" w:rsidR="009462D2" w:rsidRPr="00F14CFB" w:rsidRDefault="009462D2" w:rsidP="009462D2">
      <w:pPr>
        <w:suppressAutoHyphens w:val="0"/>
        <w:ind w:left="1440"/>
        <w:jc w:val="both"/>
        <w:rPr>
          <w:rFonts w:asciiTheme="minorHAnsi" w:hAnsiTheme="minorHAnsi"/>
          <w:color w:val="000000" w:themeColor="text1"/>
          <w:szCs w:val="24"/>
        </w:rPr>
      </w:pPr>
    </w:p>
    <w:p w14:paraId="0C52BA66" w14:textId="77777777" w:rsidR="009462D2" w:rsidRPr="00F14CFB" w:rsidRDefault="009462D2" w:rsidP="009462D2">
      <w:pPr>
        <w:numPr>
          <w:ilvl w:val="0"/>
          <w:numId w:val="16"/>
        </w:numPr>
        <w:suppressAutoHyphens w:val="0"/>
        <w:jc w:val="both"/>
        <w:rPr>
          <w:rFonts w:asciiTheme="minorHAnsi" w:hAnsiTheme="minorHAnsi"/>
          <w:b/>
          <w:color w:val="000000" w:themeColor="text1"/>
          <w:szCs w:val="24"/>
        </w:rPr>
      </w:pPr>
      <w:r w:rsidRPr="00F14CFB">
        <w:rPr>
          <w:rFonts w:asciiTheme="minorHAnsi" w:hAnsiTheme="minorHAnsi"/>
          <w:b/>
          <w:color w:val="000000" w:themeColor="text1"/>
          <w:szCs w:val="24"/>
        </w:rPr>
        <w:t xml:space="preserve">Installation et exploitation de chantier </w:t>
      </w:r>
    </w:p>
    <w:p w14:paraId="5CC589E2" w14:textId="77777777" w:rsidR="009462D2" w:rsidRPr="00F14CFB" w:rsidRDefault="009462D2" w:rsidP="009462D2">
      <w:pPr>
        <w:suppressAutoHyphens w:val="0"/>
        <w:ind w:left="360"/>
        <w:jc w:val="both"/>
        <w:rPr>
          <w:rFonts w:asciiTheme="minorHAnsi" w:hAnsiTheme="minorHAnsi"/>
          <w:b/>
          <w:color w:val="000000" w:themeColor="text1"/>
          <w:szCs w:val="24"/>
        </w:rPr>
      </w:pPr>
    </w:p>
    <w:p w14:paraId="21479119" w14:textId="77777777" w:rsidR="009462D2" w:rsidRPr="00F14CFB" w:rsidRDefault="009462D2" w:rsidP="009462D2">
      <w:pPr>
        <w:numPr>
          <w:ilvl w:val="1"/>
          <w:numId w:val="16"/>
        </w:numPr>
        <w:suppressAutoHyphens w:val="0"/>
        <w:jc w:val="both"/>
        <w:rPr>
          <w:rFonts w:asciiTheme="minorHAnsi" w:hAnsiTheme="minorHAnsi"/>
          <w:color w:val="000000" w:themeColor="text1"/>
          <w:szCs w:val="24"/>
        </w:rPr>
      </w:pPr>
      <w:r w:rsidRPr="00F14CFB">
        <w:rPr>
          <w:rFonts w:asciiTheme="minorHAnsi" w:hAnsiTheme="minorHAnsi"/>
          <w:color w:val="000000" w:themeColor="text1"/>
          <w:szCs w:val="24"/>
        </w:rPr>
        <w:lastRenderedPageBreak/>
        <w:t>La mise en place des installations de chantier, les fluides et infrastructures servant à alimenter le chantier (et le cas échéant la base vie) doivent être isolés techniquement et rendus physiquement non accessibles au public.</w:t>
      </w:r>
    </w:p>
    <w:p w14:paraId="5196386F" w14:textId="77777777" w:rsidR="009462D2" w:rsidRPr="00F14CFB" w:rsidRDefault="009462D2" w:rsidP="009462D2">
      <w:pPr>
        <w:suppressAutoHyphens w:val="0"/>
        <w:ind w:left="792"/>
        <w:jc w:val="both"/>
        <w:rPr>
          <w:rFonts w:asciiTheme="minorHAnsi" w:hAnsiTheme="minorHAnsi"/>
          <w:color w:val="000000" w:themeColor="text1"/>
          <w:szCs w:val="24"/>
        </w:rPr>
      </w:pPr>
    </w:p>
    <w:p w14:paraId="0AFFD7B0" w14:textId="77777777" w:rsidR="009462D2" w:rsidRPr="00F14CFB" w:rsidRDefault="009462D2" w:rsidP="009462D2">
      <w:pPr>
        <w:numPr>
          <w:ilvl w:val="1"/>
          <w:numId w:val="16"/>
        </w:numPr>
        <w:suppressAutoHyphens w:val="0"/>
        <w:jc w:val="both"/>
        <w:rPr>
          <w:rFonts w:asciiTheme="minorHAnsi" w:hAnsiTheme="minorHAnsi"/>
          <w:color w:val="000000" w:themeColor="text1"/>
          <w:szCs w:val="24"/>
        </w:rPr>
      </w:pPr>
      <w:r w:rsidRPr="00F14CFB">
        <w:rPr>
          <w:rFonts w:asciiTheme="minorHAnsi" w:hAnsiTheme="minorHAnsi"/>
          <w:color w:val="000000" w:themeColor="text1"/>
          <w:szCs w:val="24"/>
        </w:rPr>
        <w:t xml:space="preserve">Electricité : </w:t>
      </w:r>
    </w:p>
    <w:p w14:paraId="14023ADB" w14:textId="77777777" w:rsidR="009462D2" w:rsidRPr="00F14CFB" w:rsidRDefault="009462D2" w:rsidP="009462D2">
      <w:pPr>
        <w:numPr>
          <w:ilvl w:val="2"/>
          <w:numId w:val="16"/>
        </w:numPr>
        <w:suppressAutoHyphens w:val="0"/>
        <w:jc w:val="both"/>
        <w:rPr>
          <w:rFonts w:asciiTheme="minorHAnsi" w:hAnsiTheme="minorHAnsi"/>
          <w:color w:val="000000" w:themeColor="text1"/>
          <w:szCs w:val="24"/>
        </w:rPr>
      </w:pPr>
      <w:r w:rsidRPr="00F14CFB">
        <w:rPr>
          <w:rFonts w:asciiTheme="minorHAnsi" w:hAnsiTheme="minorHAnsi"/>
          <w:color w:val="000000" w:themeColor="text1"/>
          <w:szCs w:val="24"/>
        </w:rPr>
        <w:t>Toutes les installations de chantier doivent conformes aux normes électriques en vigueur.</w:t>
      </w:r>
    </w:p>
    <w:p w14:paraId="349894B6" w14:textId="77777777" w:rsidR="009462D2" w:rsidRPr="00F14CFB" w:rsidRDefault="009462D2" w:rsidP="009462D2">
      <w:pPr>
        <w:suppressAutoHyphens w:val="0"/>
        <w:ind w:left="1224"/>
        <w:jc w:val="both"/>
        <w:rPr>
          <w:rFonts w:asciiTheme="minorHAnsi" w:hAnsiTheme="minorHAnsi"/>
          <w:color w:val="000000" w:themeColor="text1"/>
          <w:szCs w:val="24"/>
        </w:rPr>
      </w:pPr>
      <w:r w:rsidRPr="00F14CFB">
        <w:rPr>
          <w:rFonts w:asciiTheme="minorHAnsi" w:hAnsiTheme="minorHAnsi"/>
          <w:color w:val="000000" w:themeColor="text1"/>
          <w:szCs w:val="24"/>
        </w:rPr>
        <w:t>Le raccordement électrique des installations de chantier sera validé avec le responsable technique du CH.</w:t>
      </w:r>
    </w:p>
    <w:p w14:paraId="5C8DE9F3" w14:textId="77777777" w:rsidR="009462D2" w:rsidRPr="00F14CFB" w:rsidRDefault="009462D2" w:rsidP="009462D2">
      <w:pPr>
        <w:suppressAutoHyphens w:val="0"/>
        <w:ind w:left="1224"/>
        <w:jc w:val="both"/>
        <w:rPr>
          <w:rFonts w:asciiTheme="minorHAnsi" w:hAnsiTheme="minorHAnsi"/>
          <w:strike/>
          <w:color w:val="000000" w:themeColor="text1"/>
          <w:szCs w:val="24"/>
        </w:rPr>
      </w:pPr>
    </w:p>
    <w:p w14:paraId="4B54F554" w14:textId="77777777" w:rsidR="009462D2" w:rsidRPr="00F14CFB" w:rsidRDefault="009462D2" w:rsidP="009462D2">
      <w:pPr>
        <w:numPr>
          <w:ilvl w:val="1"/>
          <w:numId w:val="16"/>
        </w:numPr>
        <w:suppressAutoHyphens w:val="0"/>
        <w:jc w:val="both"/>
        <w:rPr>
          <w:rFonts w:asciiTheme="minorHAnsi" w:hAnsiTheme="minorHAnsi"/>
          <w:color w:val="000000" w:themeColor="text1"/>
          <w:szCs w:val="24"/>
        </w:rPr>
      </w:pPr>
      <w:r w:rsidRPr="00F14CFB">
        <w:rPr>
          <w:rFonts w:asciiTheme="minorHAnsi" w:hAnsiTheme="minorHAnsi"/>
          <w:color w:val="000000" w:themeColor="text1"/>
          <w:szCs w:val="24"/>
        </w:rPr>
        <w:t>Eau :</w:t>
      </w:r>
    </w:p>
    <w:p w14:paraId="1554807E" w14:textId="77777777" w:rsidR="009462D2" w:rsidRPr="00F14CFB" w:rsidRDefault="009462D2" w:rsidP="009462D2">
      <w:pPr>
        <w:numPr>
          <w:ilvl w:val="2"/>
          <w:numId w:val="16"/>
        </w:numPr>
        <w:tabs>
          <w:tab w:val="clear" w:pos="1440"/>
          <w:tab w:val="num" w:pos="1276"/>
        </w:tabs>
        <w:suppressAutoHyphens w:val="0"/>
        <w:jc w:val="both"/>
        <w:rPr>
          <w:rFonts w:asciiTheme="minorHAnsi" w:hAnsiTheme="minorHAnsi"/>
          <w:color w:val="000000" w:themeColor="text1"/>
          <w:szCs w:val="24"/>
        </w:rPr>
      </w:pPr>
      <w:r w:rsidRPr="00F14CFB">
        <w:rPr>
          <w:rFonts w:asciiTheme="minorHAnsi" w:hAnsiTheme="minorHAnsi"/>
          <w:color w:val="000000" w:themeColor="text1"/>
          <w:szCs w:val="24"/>
        </w:rPr>
        <w:t xml:space="preserve"> Tout raccordement au réseau d’eau potable devra être équipé d’un disconnecteur.</w:t>
      </w:r>
    </w:p>
    <w:p w14:paraId="65D2279B" w14:textId="77777777" w:rsidR="009462D2" w:rsidRPr="00F14CFB" w:rsidRDefault="009462D2" w:rsidP="009462D2">
      <w:pPr>
        <w:numPr>
          <w:ilvl w:val="2"/>
          <w:numId w:val="16"/>
        </w:numPr>
        <w:tabs>
          <w:tab w:val="clear" w:pos="1440"/>
          <w:tab w:val="num" w:pos="1276"/>
        </w:tabs>
        <w:suppressAutoHyphens w:val="0"/>
        <w:jc w:val="both"/>
        <w:rPr>
          <w:rFonts w:asciiTheme="minorHAnsi" w:hAnsiTheme="minorHAnsi"/>
          <w:color w:val="000000" w:themeColor="text1"/>
          <w:szCs w:val="24"/>
        </w:rPr>
      </w:pPr>
      <w:r w:rsidRPr="00F14CFB">
        <w:rPr>
          <w:rFonts w:asciiTheme="minorHAnsi" w:hAnsiTheme="minorHAnsi"/>
          <w:color w:val="000000" w:themeColor="text1"/>
          <w:szCs w:val="24"/>
        </w:rPr>
        <w:t xml:space="preserve"> Le raccordement des installations de chantier sur le réseau d'eau potable sera effectué conformément à la réglementation, notamment aux recommandations du guide 2005 de l'eau dans les établissements de santé.</w:t>
      </w:r>
    </w:p>
    <w:p w14:paraId="4A464A3D" w14:textId="77777777" w:rsidR="009462D2" w:rsidRPr="00F14CFB" w:rsidRDefault="009462D2" w:rsidP="009462D2">
      <w:pPr>
        <w:numPr>
          <w:ilvl w:val="2"/>
          <w:numId w:val="16"/>
        </w:numPr>
        <w:tabs>
          <w:tab w:val="clear" w:pos="1440"/>
          <w:tab w:val="num" w:pos="1276"/>
        </w:tabs>
        <w:suppressAutoHyphens w:val="0"/>
        <w:jc w:val="both"/>
        <w:rPr>
          <w:rFonts w:asciiTheme="minorHAnsi" w:hAnsiTheme="minorHAnsi"/>
          <w:color w:val="000000" w:themeColor="text1"/>
          <w:szCs w:val="24"/>
        </w:rPr>
      </w:pPr>
      <w:r w:rsidRPr="00F14CFB">
        <w:rPr>
          <w:rFonts w:asciiTheme="minorHAnsi" w:hAnsiTheme="minorHAnsi"/>
          <w:color w:val="000000" w:themeColor="text1"/>
          <w:szCs w:val="24"/>
        </w:rPr>
        <w:t>L’entreprise devra respecter la réglementation en vigueur concernant les rejets d’effluents dans le réseau d’eaux usées</w:t>
      </w:r>
    </w:p>
    <w:p w14:paraId="059AD357" w14:textId="77777777" w:rsidR="009462D2" w:rsidRPr="00F14CFB" w:rsidRDefault="009462D2" w:rsidP="009462D2">
      <w:pPr>
        <w:numPr>
          <w:ilvl w:val="2"/>
          <w:numId w:val="16"/>
        </w:numPr>
        <w:tabs>
          <w:tab w:val="clear" w:pos="1440"/>
          <w:tab w:val="num" w:pos="1276"/>
        </w:tabs>
        <w:suppressAutoHyphens w:val="0"/>
        <w:jc w:val="both"/>
        <w:rPr>
          <w:rFonts w:asciiTheme="minorHAnsi" w:hAnsiTheme="minorHAnsi"/>
          <w:color w:val="000000" w:themeColor="text1"/>
          <w:szCs w:val="24"/>
        </w:rPr>
      </w:pPr>
      <w:r w:rsidRPr="00F14CFB">
        <w:rPr>
          <w:rFonts w:asciiTheme="minorHAnsi" w:hAnsiTheme="minorHAnsi"/>
          <w:color w:val="000000" w:themeColor="text1"/>
          <w:szCs w:val="24"/>
        </w:rPr>
        <w:t xml:space="preserve"> Il est strictement interdit de rejeter tout </w:t>
      </w:r>
      <w:proofErr w:type="gramStart"/>
      <w:r w:rsidRPr="00F14CFB">
        <w:rPr>
          <w:rFonts w:asciiTheme="minorHAnsi" w:hAnsiTheme="minorHAnsi"/>
          <w:color w:val="000000" w:themeColor="text1"/>
          <w:szCs w:val="24"/>
        </w:rPr>
        <w:t>effluent</w:t>
      </w:r>
      <w:proofErr w:type="gramEnd"/>
      <w:r w:rsidRPr="00F14CFB">
        <w:rPr>
          <w:rFonts w:asciiTheme="minorHAnsi" w:hAnsiTheme="minorHAnsi"/>
          <w:color w:val="000000" w:themeColor="text1"/>
          <w:szCs w:val="24"/>
        </w:rPr>
        <w:t xml:space="preserve"> dans le réseau d’eaux pluviales.</w:t>
      </w:r>
    </w:p>
    <w:p w14:paraId="1FAA6788" w14:textId="77777777" w:rsidR="009462D2" w:rsidRPr="00F14CFB" w:rsidRDefault="009462D2" w:rsidP="009462D2">
      <w:pPr>
        <w:suppressAutoHyphens w:val="0"/>
        <w:jc w:val="both"/>
        <w:rPr>
          <w:rFonts w:asciiTheme="minorHAnsi" w:hAnsiTheme="minorHAnsi"/>
          <w:strike/>
          <w:color w:val="000000" w:themeColor="text1"/>
          <w:szCs w:val="24"/>
        </w:rPr>
      </w:pPr>
      <w:r w:rsidRPr="00F14CFB">
        <w:rPr>
          <w:rFonts w:asciiTheme="minorHAnsi" w:hAnsiTheme="minorHAnsi"/>
          <w:color w:val="000000" w:themeColor="text1"/>
          <w:szCs w:val="24"/>
        </w:rPr>
        <w:t xml:space="preserve"> </w:t>
      </w:r>
    </w:p>
    <w:p w14:paraId="6752855A" w14:textId="77777777" w:rsidR="009462D2" w:rsidRPr="00F14CFB" w:rsidRDefault="009462D2" w:rsidP="009462D2">
      <w:pPr>
        <w:jc w:val="both"/>
        <w:rPr>
          <w:rFonts w:asciiTheme="minorHAnsi" w:hAnsiTheme="minorHAnsi"/>
          <w:color w:val="000000" w:themeColor="text1"/>
          <w:szCs w:val="24"/>
        </w:rPr>
      </w:pPr>
    </w:p>
    <w:p w14:paraId="63D2A955" w14:textId="77777777" w:rsidR="009462D2" w:rsidRPr="00F14CFB" w:rsidRDefault="009462D2" w:rsidP="009462D2">
      <w:pPr>
        <w:numPr>
          <w:ilvl w:val="0"/>
          <w:numId w:val="16"/>
        </w:numPr>
        <w:suppressAutoHyphens w:val="0"/>
        <w:jc w:val="both"/>
        <w:rPr>
          <w:rFonts w:asciiTheme="minorHAnsi" w:hAnsiTheme="minorHAnsi"/>
          <w:b/>
          <w:color w:val="000000" w:themeColor="text1"/>
          <w:szCs w:val="24"/>
        </w:rPr>
      </w:pPr>
      <w:r w:rsidRPr="00F14CFB">
        <w:rPr>
          <w:rFonts w:asciiTheme="minorHAnsi" w:hAnsiTheme="minorHAnsi"/>
          <w:b/>
          <w:color w:val="000000" w:themeColor="text1"/>
          <w:szCs w:val="24"/>
        </w:rPr>
        <w:t>Circulation et stationnement dans l’enceinte du site</w:t>
      </w:r>
    </w:p>
    <w:p w14:paraId="23B70157" w14:textId="77777777" w:rsidR="009462D2" w:rsidRPr="00F14CFB" w:rsidRDefault="009462D2" w:rsidP="009462D2">
      <w:pPr>
        <w:suppressAutoHyphens w:val="0"/>
        <w:ind w:left="360"/>
        <w:jc w:val="both"/>
        <w:rPr>
          <w:rFonts w:asciiTheme="minorHAnsi" w:hAnsiTheme="minorHAnsi"/>
          <w:b/>
          <w:color w:val="000000" w:themeColor="text1"/>
          <w:szCs w:val="24"/>
        </w:rPr>
      </w:pPr>
    </w:p>
    <w:p w14:paraId="3EBB29D1" w14:textId="77777777" w:rsidR="009462D2" w:rsidRPr="00F14CFB" w:rsidRDefault="009462D2" w:rsidP="009462D2">
      <w:pPr>
        <w:numPr>
          <w:ilvl w:val="1"/>
          <w:numId w:val="16"/>
        </w:numPr>
        <w:suppressAutoHyphens w:val="0"/>
        <w:jc w:val="both"/>
        <w:rPr>
          <w:rFonts w:asciiTheme="minorHAnsi" w:hAnsiTheme="minorHAnsi"/>
          <w:color w:val="000000" w:themeColor="text1"/>
          <w:szCs w:val="24"/>
        </w:rPr>
      </w:pPr>
      <w:r w:rsidRPr="00F14CFB">
        <w:rPr>
          <w:rFonts w:asciiTheme="minorHAnsi" w:hAnsiTheme="minorHAnsi"/>
          <w:color w:val="000000" w:themeColor="text1"/>
          <w:szCs w:val="24"/>
        </w:rPr>
        <w:t>Le code de la route s’applique dans l’enceinte du site :</w:t>
      </w:r>
    </w:p>
    <w:p w14:paraId="2D400E25" w14:textId="77777777" w:rsidR="009462D2" w:rsidRPr="00F14CFB" w:rsidRDefault="009462D2" w:rsidP="009462D2">
      <w:pPr>
        <w:numPr>
          <w:ilvl w:val="2"/>
          <w:numId w:val="16"/>
        </w:numPr>
        <w:suppressAutoHyphens w:val="0"/>
        <w:jc w:val="both"/>
        <w:rPr>
          <w:rFonts w:asciiTheme="minorHAnsi" w:hAnsiTheme="minorHAnsi"/>
          <w:color w:val="000000" w:themeColor="text1"/>
          <w:szCs w:val="24"/>
        </w:rPr>
      </w:pPr>
      <w:r w:rsidRPr="00F14CFB">
        <w:rPr>
          <w:rFonts w:asciiTheme="minorHAnsi" w:hAnsiTheme="minorHAnsi"/>
          <w:color w:val="000000" w:themeColor="text1"/>
          <w:szCs w:val="24"/>
        </w:rPr>
        <w:t>Respect des limitations de vitesse : 30km/h</w:t>
      </w:r>
    </w:p>
    <w:p w14:paraId="0D6B6568" w14:textId="77777777" w:rsidR="009462D2" w:rsidRPr="00F14CFB" w:rsidRDefault="009462D2" w:rsidP="009462D2">
      <w:pPr>
        <w:numPr>
          <w:ilvl w:val="2"/>
          <w:numId w:val="16"/>
        </w:numPr>
        <w:suppressAutoHyphens w:val="0"/>
        <w:jc w:val="both"/>
        <w:rPr>
          <w:rFonts w:asciiTheme="minorHAnsi" w:hAnsiTheme="minorHAnsi"/>
          <w:color w:val="000000" w:themeColor="text1"/>
          <w:szCs w:val="24"/>
        </w:rPr>
      </w:pPr>
      <w:r w:rsidRPr="00F14CFB">
        <w:rPr>
          <w:rFonts w:asciiTheme="minorHAnsi" w:hAnsiTheme="minorHAnsi"/>
          <w:color w:val="000000" w:themeColor="text1"/>
          <w:szCs w:val="24"/>
        </w:rPr>
        <w:t>Respect du plan de circulation</w:t>
      </w:r>
    </w:p>
    <w:p w14:paraId="6C1DF097" w14:textId="77777777" w:rsidR="009462D2" w:rsidRPr="00F14CFB" w:rsidRDefault="009462D2" w:rsidP="009462D2">
      <w:pPr>
        <w:numPr>
          <w:ilvl w:val="2"/>
          <w:numId w:val="16"/>
        </w:numPr>
        <w:suppressAutoHyphens w:val="0"/>
        <w:jc w:val="both"/>
        <w:rPr>
          <w:rFonts w:asciiTheme="minorHAnsi" w:hAnsiTheme="minorHAnsi"/>
          <w:color w:val="000000" w:themeColor="text1"/>
          <w:szCs w:val="24"/>
        </w:rPr>
      </w:pPr>
      <w:r w:rsidRPr="00F14CFB">
        <w:rPr>
          <w:rFonts w:asciiTheme="minorHAnsi" w:hAnsiTheme="minorHAnsi"/>
          <w:color w:val="000000" w:themeColor="text1"/>
          <w:szCs w:val="24"/>
        </w:rPr>
        <w:t>Respect des zones de stationnement et notamment interdiction de stationner sur les accès réservés aux secours</w:t>
      </w:r>
    </w:p>
    <w:p w14:paraId="53A3B855" w14:textId="77777777" w:rsidR="0039476A" w:rsidRPr="00F14CFB" w:rsidRDefault="0039476A" w:rsidP="0039476A">
      <w:pPr>
        <w:suppressAutoHyphens w:val="0"/>
        <w:ind w:left="1224"/>
        <w:jc w:val="both"/>
        <w:rPr>
          <w:rFonts w:asciiTheme="minorHAnsi" w:hAnsiTheme="minorHAnsi"/>
          <w:color w:val="000000" w:themeColor="text1"/>
          <w:szCs w:val="24"/>
        </w:rPr>
      </w:pPr>
    </w:p>
    <w:p w14:paraId="4AE368E0" w14:textId="77777777" w:rsidR="009462D2" w:rsidRPr="00F14CFB" w:rsidRDefault="009462D2" w:rsidP="009462D2">
      <w:pPr>
        <w:numPr>
          <w:ilvl w:val="1"/>
          <w:numId w:val="16"/>
        </w:numPr>
        <w:suppressAutoHyphens w:val="0"/>
        <w:jc w:val="both"/>
        <w:rPr>
          <w:rFonts w:asciiTheme="minorHAnsi" w:hAnsiTheme="minorHAnsi"/>
          <w:color w:val="000000" w:themeColor="text1"/>
          <w:szCs w:val="24"/>
        </w:rPr>
      </w:pPr>
      <w:r w:rsidRPr="00F14CFB">
        <w:rPr>
          <w:rFonts w:asciiTheme="minorHAnsi" w:hAnsiTheme="minorHAnsi"/>
          <w:color w:val="000000" w:themeColor="text1"/>
          <w:szCs w:val="24"/>
        </w:rPr>
        <w:t>Le stationnement des personnels de l’entreprise extérieure se fait sur les emplacements déterminés.</w:t>
      </w:r>
    </w:p>
    <w:p w14:paraId="113B249B" w14:textId="77777777" w:rsidR="0039476A" w:rsidRPr="00F14CFB" w:rsidRDefault="0039476A" w:rsidP="0039476A">
      <w:pPr>
        <w:suppressAutoHyphens w:val="0"/>
        <w:ind w:left="792"/>
        <w:jc w:val="both"/>
        <w:rPr>
          <w:rFonts w:asciiTheme="minorHAnsi" w:hAnsiTheme="minorHAnsi"/>
          <w:color w:val="000000" w:themeColor="text1"/>
          <w:szCs w:val="24"/>
        </w:rPr>
      </w:pPr>
    </w:p>
    <w:p w14:paraId="24F80FDF" w14:textId="77777777" w:rsidR="009462D2" w:rsidRPr="00F14CFB" w:rsidRDefault="009462D2" w:rsidP="009462D2">
      <w:pPr>
        <w:numPr>
          <w:ilvl w:val="1"/>
          <w:numId w:val="16"/>
        </w:numPr>
        <w:suppressAutoHyphens w:val="0"/>
        <w:jc w:val="both"/>
        <w:rPr>
          <w:rFonts w:asciiTheme="minorHAnsi" w:hAnsiTheme="minorHAnsi"/>
          <w:color w:val="000000" w:themeColor="text1"/>
          <w:szCs w:val="24"/>
        </w:rPr>
      </w:pPr>
      <w:r w:rsidRPr="00F14CFB">
        <w:rPr>
          <w:rFonts w:asciiTheme="minorHAnsi" w:hAnsiTheme="minorHAnsi"/>
          <w:color w:val="000000" w:themeColor="text1"/>
          <w:szCs w:val="24"/>
        </w:rPr>
        <w:t xml:space="preserve">Tout chantier extérieur, dans le parc ou sur les circulations, doit être circonscrit et balisé.  </w:t>
      </w:r>
    </w:p>
    <w:p w14:paraId="5B85B560" w14:textId="77777777" w:rsidR="009462D2" w:rsidRPr="00F14CFB" w:rsidRDefault="009462D2" w:rsidP="009462D2">
      <w:pPr>
        <w:ind w:left="1080"/>
        <w:jc w:val="both"/>
        <w:rPr>
          <w:rFonts w:asciiTheme="minorHAnsi" w:hAnsiTheme="minorHAnsi"/>
          <w:color w:val="000000" w:themeColor="text1"/>
          <w:szCs w:val="24"/>
        </w:rPr>
      </w:pPr>
    </w:p>
    <w:p w14:paraId="338C1C23" w14:textId="77777777" w:rsidR="009462D2" w:rsidRPr="00F14CFB" w:rsidRDefault="009462D2" w:rsidP="009462D2">
      <w:pPr>
        <w:ind w:left="1080"/>
        <w:jc w:val="both"/>
        <w:rPr>
          <w:rFonts w:asciiTheme="minorHAnsi" w:hAnsiTheme="minorHAnsi"/>
          <w:color w:val="000000" w:themeColor="text1"/>
          <w:szCs w:val="24"/>
        </w:rPr>
      </w:pPr>
    </w:p>
    <w:p w14:paraId="212032A6" w14:textId="77777777" w:rsidR="009462D2" w:rsidRPr="00F14CFB" w:rsidRDefault="009462D2" w:rsidP="009462D2">
      <w:pPr>
        <w:numPr>
          <w:ilvl w:val="0"/>
          <w:numId w:val="16"/>
        </w:numPr>
        <w:suppressAutoHyphens w:val="0"/>
        <w:jc w:val="both"/>
        <w:rPr>
          <w:rFonts w:asciiTheme="minorHAnsi" w:hAnsiTheme="minorHAnsi"/>
          <w:b/>
          <w:color w:val="000000" w:themeColor="text1"/>
          <w:szCs w:val="24"/>
        </w:rPr>
      </w:pPr>
      <w:r w:rsidRPr="00F14CFB">
        <w:rPr>
          <w:rFonts w:asciiTheme="minorHAnsi" w:hAnsiTheme="minorHAnsi"/>
          <w:b/>
          <w:color w:val="000000" w:themeColor="text1"/>
          <w:szCs w:val="24"/>
        </w:rPr>
        <w:t>Circulation à l’intérieur des locaux</w:t>
      </w:r>
    </w:p>
    <w:p w14:paraId="6B43CC2A" w14:textId="77777777" w:rsidR="009462D2" w:rsidRPr="00F14CFB" w:rsidRDefault="009462D2" w:rsidP="009462D2">
      <w:pPr>
        <w:suppressAutoHyphens w:val="0"/>
        <w:ind w:left="360"/>
        <w:jc w:val="both"/>
        <w:rPr>
          <w:rFonts w:asciiTheme="minorHAnsi" w:hAnsiTheme="minorHAnsi"/>
          <w:b/>
          <w:color w:val="000000" w:themeColor="text1"/>
          <w:szCs w:val="24"/>
        </w:rPr>
      </w:pPr>
    </w:p>
    <w:p w14:paraId="22FC5A80" w14:textId="77777777" w:rsidR="009462D2" w:rsidRPr="00F14CFB" w:rsidRDefault="009462D2" w:rsidP="009462D2">
      <w:pPr>
        <w:numPr>
          <w:ilvl w:val="1"/>
          <w:numId w:val="16"/>
        </w:numPr>
        <w:suppressAutoHyphens w:val="0"/>
        <w:jc w:val="both"/>
        <w:rPr>
          <w:rFonts w:asciiTheme="minorHAnsi" w:hAnsiTheme="minorHAnsi"/>
          <w:color w:val="000000" w:themeColor="text1"/>
          <w:szCs w:val="24"/>
        </w:rPr>
      </w:pPr>
      <w:r w:rsidRPr="00F14CFB">
        <w:rPr>
          <w:rFonts w:asciiTheme="minorHAnsi" w:hAnsiTheme="minorHAnsi"/>
          <w:color w:val="000000" w:themeColor="text1"/>
          <w:szCs w:val="24"/>
        </w:rPr>
        <w:t>Les circulations intérieures doivent être maintenues libres en permanence.</w:t>
      </w:r>
    </w:p>
    <w:p w14:paraId="4628A210" w14:textId="77777777" w:rsidR="009462D2" w:rsidRPr="00F14CFB" w:rsidRDefault="009462D2" w:rsidP="009462D2">
      <w:pPr>
        <w:numPr>
          <w:ilvl w:val="1"/>
          <w:numId w:val="16"/>
        </w:numPr>
        <w:suppressAutoHyphens w:val="0"/>
        <w:jc w:val="both"/>
        <w:rPr>
          <w:rFonts w:asciiTheme="minorHAnsi" w:hAnsiTheme="minorHAnsi"/>
          <w:color w:val="000000" w:themeColor="text1"/>
          <w:szCs w:val="24"/>
        </w:rPr>
      </w:pPr>
      <w:r w:rsidRPr="00F14CFB">
        <w:rPr>
          <w:rFonts w:asciiTheme="minorHAnsi" w:hAnsiTheme="minorHAnsi"/>
          <w:color w:val="000000" w:themeColor="text1"/>
          <w:szCs w:val="24"/>
        </w:rPr>
        <w:t>Les issues de secours doivent être dégagées en permanence.</w:t>
      </w:r>
    </w:p>
    <w:p w14:paraId="1FDE172E" w14:textId="77777777" w:rsidR="009462D2" w:rsidRPr="00F14CFB" w:rsidRDefault="009462D2" w:rsidP="009462D2">
      <w:pPr>
        <w:numPr>
          <w:ilvl w:val="1"/>
          <w:numId w:val="16"/>
        </w:numPr>
        <w:suppressAutoHyphens w:val="0"/>
        <w:jc w:val="both"/>
        <w:rPr>
          <w:rFonts w:asciiTheme="minorHAnsi" w:hAnsiTheme="minorHAnsi"/>
          <w:color w:val="000000" w:themeColor="text1"/>
          <w:szCs w:val="24"/>
        </w:rPr>
      </w:pPr>
      <w:r w:rsidRPr="00F14CFB">
        <w:rPr>
          <w:rFonts w:asciiTheme="minorHAnsi" w:hAnsiTheme="minorHAnsi"/>
          <w:color w:val="000000" w:themeColor="text1"/>
          <w:szCs w:val="24"/>
        </w:rPr>
        <w:t>Les accès aux locaux techniques doivent être libres.</w:t>
      </w:r>
    </w:p>
    <w:p w14:paraId="262C119C" w14:textId="77777777" w:rsidR="009462D2" w:rsidRPr="00F14CFB" w:rsidRDefault="009462D2" w:rsidP="009462D2">
      <w:pPr>
        <w:numPr>
          <w:ilvl w:val="1"/>
          <w:numId w:val="16"/>
        </w:numPr>
        <w:suppressAutoHyphens w:val="0"/>
        <w:jc w:val="both"/>
        <w:rPr>
          <w:rFonts w:asciiTheme="minorHAnsi" w:hAnsiTheme="minorHAnsi"/>
          <w:color w:val="000000" w:themeColor="text1"/>
          <w:szCs w:val="24"/>
        </w:rPr>
      </w:pPr>
      <w:r w:rsidRPr="00F14CFB">
        <w:rPr>
          <w:rFonts w:asciiTheme="minorHAnsi" w:hAnsiTheme="minorHAnsi"/>
          <w:color w:val="000000" w:themeColor="text1"/>
          <w:szCs w:val="24"/>
        </w:rPr>
        <w:t xml:space="preserve">Les portes coupe-feu doivent être maintenues opérationnelles. </w:t>
      </w:r>
    </w:p>
    <w:p w14:paraId="03AC559B" w14:textId="77777777" w:rsidR="009462D2" w:rsidRPr="00F14CFB" w:rsidRDefault="009462D2" w:rsidP="009462D2">
      <w:pPr>
        <w:numPr>
          <w:ilvl w:val="1"/>
          <w:numId w:val="16"/>
        </w:numPr>
        <w:suppressAutoHyphens w:val="0"/>
        <w:jc w:val="both"/>
        <w:rPr>
          <w:rFonts w:asciiTheme="minorHAnsi" w:hAnsiTheme="minorHAnsi"/>
          <w:color w:val="000000" w:themeColor="text1"/>
          <w:szCs w:val="24"/>
        </w:rPr>
      </w:pPr>
      <w:r w:rsidRPr="00F14CFB">
        <w:rPr>
          <w:rFonts w:asciiTheme="minorHAnsi" w:hAnsiTheme="minorHAnsi"/>
          <w:color w:val="000000" w:themeColor="text1"/>
          <w:szCs w:val="24"/>
        </w:rPr>
        <w:t>Sauf autorisation contraire, les portes automatiques ne doivent pas être bloquées en position ouvertes.</w:t>
      </w:r>
    </w:p>
    <w:p w14:paraId="055CDD2D" w14:textId="77777777" w:rsidR="009462D2" w:rsidRPr="00F14CFB" w:rsidRDefault="009462D2" w:rsidP="009462D2">
      <w:pPr>
        <w:numPr>
          <w:ilvl w:val="1"/>
          <w:numId w:val="16"/>
        </w:numPr>
        <w:suppressAutoHyphens w:val="0"/>
        <w:jc w:val="both"/>
        <w:rPr>
          <w:rFonts w:asciiTheme="minorHAnsi" w:hAnsiTheme="minorHAnsi"/>
          <w:color w:val="000000" w:themeColor="text1"/>
          <w:szCs w:val="24"/>
        </w:rPr>
      </w:pPr>
      <w:r w:rsidRPr="00F14CFB">
        <w:rPr>
          <w:rFonts w:asciiTheme="minorHAnsi" w:hAnsiTheme="minorHAnsi"/>
          <w:color w:val="000000" w:themeColor="text1"/>
          <w:szCs w:val="24"/>
        </w:rPr>
        <w:t xml:space="preserve">L’utilisation des montes-malades par les personnels de l’entreprise extérieure est interdite. </w:t>
      </w:r>
    </w:p>
    <w:p w14:paraId="569DADDC" w14:textId="77777777" w:rsidR="009462D2" w:rsidRPr="00F14CFB" w:rsidRDefault="009462D2" w:rsidP="009462D2">
      <w:pPr>
        <w:numPr>
          <w:ilvl w:val="1"/>
          <w:numId w:val="16"/>
        </w:numPr>
        <w:suppressAutoHyphens w:val="0"/>
        <w:jc w:val="both"/>
        <w:rPr>
          <w:rFonts w:asciiTheme="minorHAnsi" w:hAnsiTheme="minorHAnsi"/>
          <w:color w:val="000000" w:themeColor="text1"/>
          <w:szCs w:val="24"/>
        </w:rPr>
      </w:pPr>
      <w:r w:rsidRPr="00F14CFB">
        <w:rPr>
          <w:rFonts w:asciiTheme="minorHAnsi" w:hAnsiTheme="minorHAnsi"/>
          <w:color w:val="000000" w:themeColor="text1"/>
          <w:szCs w:val="24"/>
        </w:rPr>
        <w:t>L’utilisation des monte-charges, ou des ascenseurs en absence de monte-charge, par les personnels de l’entreprise extérieure est autorisée dans le respect des charges maximales acceptées par les appareils, en laissant la priorité aux utilisateurs internes.</w:t>
      </w:r>
    </w:p>
    <w:p w14:paraId="7A23B8B2" w14:textId="77777777" w:rsidR="009462D2" w:rsidRPr="00F14CFB" w:rsidRDefault="009462D2" w:rsidP="009462D2">
      <w:pPr>
        <w:numPr>
          <w:ilvl w:val="1"/>
          <w:numId w:val="16"/>
        </w:numPr>
        <w:suppressAutoHyphens w:val="0"/>
        <w:jc w:val="both"/>
        <w:rPr>
          <w:rFonts w:asciiTheme="minorHAnsi" w:hAnsiTheme="minorHAnsi"/>
          <w:color w:val="000000" w:themeColor="text1"/>
          <w:szCs w:val="24"/>
        </w:rPr>
      </w:pPr>
      <w:r w:rsidRPr="00F14CFB">
        <w:rPr>
          <w:rFonts w:asciiTheme="minorHAnsi" w:hAnsiTheme="minorHAnsi"/>
          <w:color w:val="000000" w:themeColor="text1"/>
          <w:szCs w:val="24"/>
        </w:rPr>
        <w:t>Les chantiers doivent être protégés et les zones de travail doivent être balisées.</w:t>
      </w:r>
    </w:p>
    <w:p w14:paraId="47717475" w14:textId="77777777" w:rsidR="009462D2" w:rsidRPr="00F14CFB" w:rsidRDefault="009462D2" w:rsidP="009462D2">
      <w:pPr>
        <w:ind w:left="1080"/>
        <w:jc w:val="both"/>
        <w:rPr>
          <w:rFonts w:asciiTheme="minorHAnsi" w:hAnsiTheme="minorHAnsi"/>
          <w:color w:val="000000" w:themeColor="text1"/>
          <w:szCs w:val="24"/>
        </w:rPr>
      </w:pPr>
    </w:p>
    <w:p w14:paraId="668D86A4" w14:textId="77777777" w:rsidR="009462D2" w:rsidRPr="00F14CFB" w:rsidRDefault="009462D2" w:rsidP="009462D2">
      <w:pPr>
        <w:suppressAutoHyphens w:val="0"/>
        <w:jc w:val="both"/>
        <w:rPr>
          <w:rFonts w:asciiTheme="minorHAnsi" w:hAnsiTheme="minorHAnsi"/>
          <w:color w:val="000000" w:themeColor="text1"/>
          <w:szCs w:val="24"/>
        </w:rPr>
      </w:pPr>
    </w:p>
    <w:p w14:paraId="5E732F1F" w14:textId="77777777" w:rsidR="009462D2" w:rsidRPr="00F14CFB" w:rsidRDefault="009462D2" w:rsidP="009462D2">
      <w:pPr>
        <w:numPr>
          <w:ilvl w:val="0"/>
          <w:numId w:val="16"/>
        </w:numPr>
        <w:suppressAutoHyphens w:val="0"/>
        <w:jc w:val="both"/>
        <w:rPr>
          <w:rFonts w:asciiTheme="minorHAnsi" w:hAnsiTheme="minorHAnsi"/>
          <w:color w:val="000000" w:themeColor="text1"/>
          <w:szCs w:val="24"/>
        </w:rPr>
      </w:pPr>
      <w:r w:rsidRPr="00F14CFB">
        <w:rPr>
          <w:rFonts w:asciiTheme="minorHAnsi" w:hAnsiTheme="minorHAnsi"/>
          <w:b/>
          <w:color w:val="000000" w:themeColor="text1"/>
          <w:szCs w:val="24"/>
        </w:rPr>
        <w:t>Travail isolé</w:t>
      </w:r>
    </w:p>
    <w:p w14:paraId="03E3A789" w14:textId="77777777" w:rsidR="009462D2" w:rsidRPr="00F14CFB" w:rsidRDefault="009462D2" w:rsidP="009462D2">
      <w:pPr>
        <w:suppressAutoHyphens w:val="0"/>
        <w:ind w:left="360"/>
        <w:jc w:val="both"/>
        <w:rPr>
          <w:rFonts w:asciiTheme="minorHAnsi" w:hAnsiTheme="minorHAnsi"/>
          <w:color w:val="000000" w:themeColor="text1"/>
          <w:szCs w:val="24"/>
        </w:rPr>
      </w:pPr>
    </w:p>
    <w:p w14:paraId="4F9EDC21" w14:textId="77777777" w:rsidR="009462D2" w:rsidRPr="00F14CFB" w:rsidRDefault="009462D2" w:rsidP="009462D2">
      <w:pPr>
        <w:numPr>
          <w:ilvl w:val="1"/>
          <w:numId w:val="16"/>
        </w:numPr>
        <w:tabs>
          <w:tab w:val="clear" w:pos="792"/>
          <w:tab w:val="num" w:pos="851"/>
        </w:tabs>
        <w:suppressAutoHyphens w:val="0"/>
        <w:jc w:val="both"/>
        <w:rPr>
          <w:rFonts w:asciiTheme="minorHAnsi" w:hAnsiTheme="minorHAnsi"/>
          <w:color w:val="000000" w:themeColor="text1"/>
          <w:szCs w:val="24"/>
        </w:rPr>
      </w:pPr>
      <w:r w:rsidRPr="00F14CFB">
        <w:rPr>
          <w:rFonts w:asciiTheme="minorHAnsi" w:hAnsiTheme="minorHAnsi"/>
          <w:color w:val="000000" w:themeColor="text1"/>
          <w:szCs w:val="24"/>
        </w:rPr>
        <w:t>Le travail isolé est interdit sans dispositif spécifique de sécurité.</w:t>
      </w:r>
    </w:p>
    <w:p w14:paraId="1C6FC205" w14:textId="77777777" w:rsidR="009462D2" w:rsidRPr="00F14CFB" w:rsidRDefault="009462D2" w:rsidP="009462D2">
      <w:pPr>
        <w:suppressAutoHyphens w:val="0"/>
        <w:jc w:val="both"/>
        <w:rPr>
          <w:rFonts w:asciiTheme="minorHAnsi" w:hAnsiTheme="minorHAnsi"/>
          <w:color w:val="000000" w:themeColor="text1"/>
          <w:szCs w:val="24"/>
        </w:rPr>
      </w:pPr>
    </w:p>
    <w:p w14:paraId="0673001A" w14:textId="77777777" w:rsidR="009462D2" w:rsidRPr="00F14CFB" w:rsidRDefault="009462D2" w:rsidP="009462D2">
      <w:pPr>
        <w:suppressAutoHyphens w:val="0"/>
        <w:jc w:val="both"/>
        <w:rPr>
          <w:rFonts w:asciiTheme="minorHAnsi" w:hAnsiTheme="minorHAnsi"/>
          <w:color w:val="000000" w:themeColor="text1"/>
          <w:szCs w:val="24"/>
        </w:rPr>
      </w:pPr>
    </w:p>
    <w:p w14:paraId="04D7A776" w14:textId="77777777" w:rsidR="009462D2" w:rsidRPr="00F14CFB" w:rsidRDefault="009462D2" w:rsidP="009462D2">
      <w:pPr>
        <w:numPr>
          <w:ilvl w:val="0"/>
          <w:numId w:val="16"/>
        </w:numPr>
        <w:suppressAutoHyphens w:val="0"/>
        <w:jc w:val="both"/>
        <w:rPr>
          <w:rFonts w:asciiTheme="minorHAnsi" w:hAnsiTheme="minorHAnsi"/>
          <w:b/>
          <w:color w:val="000000" w:themeColor="text1"/>
          <w:szCs w:val="24"/>
        </w:rPr>
      </w:pPr>
      <w:r w:rsidRPr="00F14CFB">
        <w:rPr>
          <w:rFonts w:asciiTheme="minorHAnsi" w:hAnsiTheme="minorHAnsi"/>
          <w:b/>
          <w:color w:val="000000" w:themeColor="text1"/>
          <w:szCs w:val="24"/>
        </w:rPr>
        <w:t>Intervention sur les réseaux</w:t>
      </w:r>
    </w:p>
    <w:p w14:paraId="60400E51" w14:textId="77777777" w:rsidR="009462D2" w:rsidRPr="00F14CFB" w:rsidRDefault="009462D2" w:rsidP="009462D2">
      <w:pPr>
        <w:suppressAutoHyphens w:val="0"/>
        <w:ind w:left="360"/>
        <w:jc w:val="both"/>
        <w:rPr>
          <w:rFonts w:asciiTheme="minorHAnsi" w:hAnsiTheme="minorHAnsi"/>
          <w:b/>
          <w:color w:val="000000" w:themeColor="text1"/>
          <w:szCs w:val="24"/>
        </w:rPr>
      </w:pPr>
    </w:p>
    <w:p w14:paraId="147218F6" w14:textId="77777777" w:rsidR="009462D2" w:rsidRPr="00F14CFB" w:rsidRDefault="009462D2" w:rsidP="009462D2">
      <w:pPr>
        <w:numPr>
          <w:ilvl w:val="1"/>
          <w:numId w:val="16"/>
        </w:numPr>
        <w:tabs>
          <w:tab w:val="clear" w:pos="792"/>
          <w:tab w:val="num" w:pos="851"/>
        </w:tabs>
        <w:suppressAutoHyphens w:val="0"/>
        <w:jc w:val="both"/>
        <w:rPr>
          <w:rFonts w:asciiTheme="minorHAnsi" w:hAnsiTheme="minorHAnsi"/>
          <w:color w:val="000000" w:themeColor="text1"/>
          <w:szCs w:val="24"/>
        </w:rPr>
      </w:pPr>
      <w:r w:rsidRPr="00F14CFB">
        <w:rPr>
          <w:rFonts w:asciiTheme="minorHAnsi" w:hAnsiTheme="minorHAnsi"/>
          <w:color w:val="000000" w:themeColor="text1"/>
          <w:szCs w:val="24"/>
        </w:rPr>
        <w:t xml:space="preserve">Toute intervention (modification, consignation, basculement…) sur les réseaux (eau, air, gaz, incendie, </w:t>
      </w:r>
      <w:proofErr w:type="gramStart"/>
      <w:r w:rsidRPr="00F14CFB">
        <w:rPr>
          <w:rFonts w:asciiTheme="minorHAnsi" w:hAnsiTheme="minorHAnsi"/>
          <w:color w:val="000000" w:themeColor="text1"/>
          <w:szCs w:val="24"/>
        </w:rPr>
        <w:t>énergie,…</w:t>
      </w:r>
      <w:proofErr w:type="gramEnd"/>
      <w:r w:rsidRPr="00F14CFB">
        <w:rPr>
          <w:rFonts w:asciiTheme="minorHAnsi" w:hAnsiTheme="minorHAnsi"/>
          <w:color w:val="000000" w:themeColor="text1"/>
          <w:szCs w:val="24"/>
        </w:rPr>
        <w:t>) est soumise à la validation du phasage et du calendrier de celui-ci par le CH, avant la date de démarrage des travaux concernés.</w:t>
      </w:r>
    </w:p>
    <w:p w14:paraId="78345F8B" w14:textId="77777777" w:rsidR="0039476A" w:rsidRPr="00F14CFB" w:rsidRDefault="0039476A" w:rsidP="009462D2">
      <w:pPr>
        <w:suppressAutoHyphens w:val="0"/>
        <w:ind w:left="792"/>
        <w:jc w:val="both"/>
        <w:rPr>
          <w:rFonts w:asciiTheme="minorHAnsi" w:hAnsiTheme="minorHAnsi"/>
          <w:color w:val="000000" w:themeColor="text1"/>
          <w:szCs w:val="24"/>
        </w:rPr>
      </w:pPr>
    </w:p>
    <w:p w14:paraId="0C4250F5" w14:textId="77777777" w:rsidR="009462D2" w:rsidRPr="00F14CFB" w:rsidRDefault="009462D2" w:rsidP="009462D2">
      <w:pPr>
        <w:numPr>
          <w:ilvl w:val="2"/>
          <w:numId w:val="16"/>
        </w:numPr>
        <w:suppressAutoHyphens w:val="0"/>
        <w:jc w:val="both"/>
        <w:rPr>
          <w:rFonts w:asciiTheme="minorHAnsi" w:hAnsiTheme="minorHAnsi"/>
          <w:color w:val="000000" w:themeColor="text1"/>
          <w:szCs w:val="24"/>
        </w:rPr>
      </w:pPr>
      <w:r w:rsidRPr="00F14CFB">
        <w:rPr>
          <w:rFonts w:asciiTheme="minorHAnsi" w:hAnsiTheme="minorHAnsi"/>
          <w:color w:val="000000" w:themeColor="text1"/>
          <w:szCs w:val="24"/>
        </w:rPr>
        <w:lastRenderedPageBreak/>
        <w:t>Le phasage présenté par l’entreprise extérieure au CH comprendra, notamment,</w:t>
      </w:r>
    </w:p>
    <w:p w14:paraId="67288B69" w14:textId="77777777" w:rsidR="009462D2" w:rsidRPr="00F14CFB" w:rsidRDefault="009462D2" w:rsidP="009462D2">
      <w:pPr>
        <w:numPr>
          <w:ilvl w:val="4"/>
          <w:numId w:val="17"/>
        </w:numPr>
        <w:suppressAutoHyphens w:val="0"/>
        <w:jc w:val="both"/>
        <w:rPr>
          <w:rFonts w:asciiTheme="minorHAnsi" w:hAnsiTheme="minorHAnsi"/>
          <w:color w:val="000000" w:themeColor="text1"/>
          <w:szCs w:val="24"/>
        </w:rPr>
      </w:pPr>
      <w:proofErr w:type="gramStart"/>
      <w:r w:rsidRPr="00F14CFB">
        <w:rPr>
          <w:rFonts w:asciiTheme="minorHAnsi" w:hAnsiTheme="minorHAnsi"/>
          <w:color w:val="000000" w:themeColor="text1"/>
          <w:szCs w:val="24"/>
        </w:rPr>
        <w:t>l’identification</w:t>
      </w:r>
      <w:proofErr w:type="gramEnd"/>
      <w:r w:rsidRPr="00F14CFB">
        <w:rPr>
          <w:rFonts w:asciiTheme="minorHAnsi" w:hAnsiTheme="minorHAnsi"/>
          <w:color w:val="000000" w:themeColor="text1"/>
          <w:szCs w:val="24"/>
        </w:rPr>
        <w:t xml:space="preserve"> du réseau amont et aval</w:t>
      </w:r>
    </w:p>
    <w:p w14:paraId="19793521" w14:textId="77777777" w:rsidR="009462D2" w:rsidRPr="00F14CFB" w:rsidRDefault="009462D2" w:rsidP="009462D2">
      <w:pPr>
        <w:numPr>
          <w:ilvl w:val="4"/>
          <w:numId w:val="17"/>
        </w:numPr>
        <w:suppressAutoHyphens w:val="0"/>
        <w:jc w:val="both"/>
        <w:rPr>
          <w:rFonts w:asciiTheme="minorHAnsi" w:hAnsiTheme="minorHAnsi"/>
          <w:color w:val="000000" w:themeColor="text1"/>
          <w:szCs w:val="24"/>
        </w:rPr>
      </w:pPr>
      <w:proofErr w:type="gramStart"/>
      <w:r w:rsidRPr="00F14CFB">
        <w:rPr>
          <w:rFonts w:asciiTheme="minorHAnsi" w:hAnsiTheme="minorHAnsi"/>
          <w:color w:val="000000" w:themeColor="text1"/>
          <w:szCs w:val="24"/>
        </w:rPr>
        <w:t>l’élimination</w:t>
      </w:r>
      <w:proofErr w:type="gramEnd"/>
      <w:r w:rsidRPr="00F14CFB">
        <w:rPr>
          <w:rFonts w:asciiTheme="minorHAnsi" w:hAnsiTheme="minorHAnsi"/>
          <w:color w:val="000000" w:themeColor="text1"/>
          <w:szCs w:val="24"/>
        </w:rPr>
        <w:t xml:space="preserve"> de tout impact d’un piquage sur le réseau des zones hors chantier</w:t>
      </w:r>
    </w:p>
    <w:p w14:paraId="59F801BD" w14:textId="77777777" w:rsidR="009462D2" w:rsidRPr="00F14CFB" w:rsidRDefault="009462D2" w:rsidP="009462D2">
      <w:pPr>
        <w:numPr>
          <w:ilvl w:val="4"/>
          <w:numId w:val="17"/>
        </w:numPr>
        <w:suppressAutoHyphens w:val="0"/>
        <w:jc w:val="both"/>
        <w:rPr>
          <w:rFonts w:asciiTheme="minorHAnsi" w:hAnsiTheme="minorHAnsi"/>
          <w:color w:val="000000" w:themeColor="text1"/>
          <w:szCs w:val="24"/>
        </w:rPr>
      </w:pPr>
      <w:proofErr w:type="gramStart"/>
      <w:r w:rsidRPr="00F14CFB">
        <w:rPr>
          <w:rFonts w:asciiTheme="minorHAnsi" w:hAnsiTheme="minorHAnsi"/>
          <w:color w:val="000000" w:themeColor="text1"/>
          <w:szCs w:val="24"/>
        </w:rPr>
        <w:t>les</w:t>
      </w:r>
      <w:proofErr w:type="gramEnd"/>
      <w:r w:rsidRPr="00F14CFB">
        <w:rPr>
          <w:rFonts w:asciiTheme="minorHAnsi" w:hAnsiTheme="minorHAnsi"/>
          <w:color w:val="000000" w:themeColor="text1"/>
          <w:szCs w:val="24"/>
        </w:rPr>
        <w:t xml:space="preserve"> plans d’exécution</w:t>
      </w:r>
    </w:p>
    <w:p w14:paraId="1A6785D5" w14:textId="77777777" w:rsidR="009462D2" w:rsidRPr="00F14CFB" w:rsidRDefault="009462D2" w:rsidP="009462D2">
      <w:pPr>
        <w:numPr>
          <w:ilvl w:val="4"/>
          <w:numId w:val="17"/>
        </w:numPr>
        <w:suppressAutoHyphens w:val="0"/>
        <w:jc w:val="both"/>
        <w:rPr>
          <w:rFonts w:asciiTheme="minorHAnsi" w:hAnsiTheme="minorHAnsi"/>
          <w:color w:val="000000" w:themeColor="text1"/>
          <w:szCs w:val="24"/>
        </w:rPr>
      </w:pPr>
      <w:proofErr w:type="gramStart"/>
      <w:r w:rsidRPr="00F14CFB">
        <w:rPr>
          <w:rFonts w:asciiTheme="minorHAnsi" w:hAnsiTheme="minorHAnsi"/>
          <w:color w:val="000000" w:themeColor="text1"/>
          <w:szCs w:val="24"/>
        </w:rPr>
        <w:t>les</w:t>
      </w:r>
      <w:proofErr w:type="gramEnd"/>
      <w:r w:rsidRPr="00F14CFB">
        <w:rPr>
          <w:rFonts w:asciiTheme="minorHAnsi" w:hAnsiTheme="minorHAnsi"/>
          <w:color w:val="000000" w:themeColor="text1"/>
          <w:szCs w:val="24"/>
        </w:rPr>
        <w:t xml:space="preserve"> modalités de vidange/purge</w:t>
      </w:r>
    </w:p>
    <w:p w14:paraId="1085EB83" w14:textId="77777777" w:rsidR="009462D2" w:rsidRPr="00F14CFB" w:rsidRDefault="009462D2" w:rsidP="009462D2">
      <w:pPr>
        <w:suppressAutoHyphens w:val="0"/>
        <w:ind w:left="1800"/>
        <w:jc w:val="both"/>
        <w:rPr>
          <w:rFonts w:asciiTheme="minorHAnsi" w:hAnsiTheme="minorHAnsi"/>
          <w:color w:val="000000" w:themeColor="text1"/>
          <w:szCs w:val="24"/>
        </w:rPr>
      </w:pPr>
    </w:p>
    <w:p w14:paraId="7CA8BDBA" w14:textId="77777777" w:rsidR="009462D2" w:rsidRPr="00F14CFB" w:rsidRDefault="009462D2" w:rsidP="009462D2">
      <w:pPr>
        <w:numPr>
          <w:ilvl w:val="2"/>
          <w:numId w:val="16"/>
        </w:numPr>
        <w:suppressAutoHyphens w:val="0"/>
        <w:jc w:val="both"/>
        <w:rPr>
          <w:rFonts w:asciiTheme="minorHAnsi" w:hAnsiTheme="minorHAnsi"/>
          <w:color w:val="000000" w:themeColor="text1"/>
          <w:szCs w:val="24"/>
        </w:rPr>
      </w:pPr>
      <w:r w:rsidRPr="00F14CFB">
        <w:rPr>
          <w:rFonts w:asciiTheme="minorHAnsi" w:hAnsiTheme="minorHAnsi"/>
          <w:color w:val="000000" w:themeColor="text1"/>
          <w:szCs w:val="24"/>
        </w:rPr>
        <w:t xml:space="preserve">Le calendrier du phasage comprend notamment </w:t>
      </w:r>
    </w:p>
    <w:p w14:paraId="70839129" w14:textId="77777777" w:rsidR="009462D2" w:rsidRPr="00F14CFB" w:rsidRDefault="009462D2" w:rsidP="009462D2">
      <w:pPr>
        <w:numPr>
          <w:ilvl w:val="4"/>
          <w:numId w:val="17"/>
        </w:numPr>
        <w:suppressAutoHyphens w:val="0"/>
        <w:jc w:val="both"/>
        <w:rPr>
          <w:rFonts w:asciiTheme="minorHAnsi" w:hAnsiTheme="minorHAnsi"/>
          <w:color w:val="000000" w:themeColor="text1"/>
          <w:szCs w:val="24"/>
        </w:rPr>
      </w:pPr>
      <w:proofErr w:type="gramStart"/>
      <w:r w:rsidRPr="00F14CFB">
        <w:rPr>
          <w:rFonts w:asciiTheme="minorHAnsi" w:hAnsiTheme="minorHAnsi"/>
          <w:color w:val="000000" w:themeColor="text1"/>
          <w:szCs w:val="24"/>
        </w:rPr>
        <w:t>la</w:t>
      </w:r>
      <w:proofErr w:type="gramEnd"/>
      <w:r w:rsidRPr="00F14CFB">
        <w:rPr>
          <w:rFonts w:asciiTheme="minorHAnsi" w:hAnsiTheme="minorHAnsi"/>
          <w:color w:val="000000" w:themeColor="text1"/>
          <w:szCs w:val="24"/>
        </w:rPr>
        <w:t xml:space="preserve"> programmation d’une réunion de concertation sur la consignation du réseau, permettant d’envisager une consignation contradictoire </w:t>
      </w:r>
    </w:p>
    <w:p w14:paraId="0264D732" w14:textId="77777777" w:rsidR="009462D2" w:rsidRPr="00F14CFB" w:rsidRDefault="009462D2" w:rsidP="009462D2">
      <w:pPr>
        <w:numPr>
          <w:ilvl w:val="4"/>
          <w:numId w:val="17"/>
        </w:numPr>
        <w:suppressAutoHyphens w:val="0"/>
        <w:jc w:val="both"/>
        <w:rPr>
          <w:rFonts w:asciiTheme="minorHAnsi" w:hAnsiTheme="minorHAnsi"/>
          <w:color w:val="000000" w:themeColor="text1"/>
          <w:szCs w:val="24"/>
        </w:rPr>
      </w:pPr>
      <w:proofErr w:type="gramStart"/>
      <w:r w:rsidRPr="00F14CFB">
        <w:rPr>
          <w:rFonts w:asciiTheme="minorHAnsi" w:hAnsiTheme="minorHAnsi"/>
          <w:color w:val="000000" w:themeColor="text1"/>
          <w:szCs w:val="24"/>
        </w:rPr>
        <w:t>la</w:t>
      </w:r>
      <w:proofErr w:type="gramEnd"/>
      <w:r w:rsidRPr="00F14CFB">
        <w:rPr>
          <w:rFonts w:asciiTheme="minorHAnsi" w:hAnsiTheme="minorHAnsi"/>
          <w:color w:val="000000" w:themeColor="text1"/>
          <w:szCs w:val="24"/>
        </w:rPr>
        <w:t xml:space="preserve"> programmation d’une réunion de chantier, faisant l’objet d’un procès-verbal, permettant de constater l’efficacité des opérations préliminaires.</w:t>
      </w:r>
    </w:p>
    <w:p w14:paraId="71A05208" w14:textId="77777777" w:rsidR="009462D2" w:rsidRPr="00F14CFB" w:rsidRDefault="009462D2" w:rsidP="009462D2">
      <w:pPr>
        <w:suppressAutoHyphens w:val="0"/>
        <w:ind w:left="1800"/>
        <w:jc w:val="both"/>
        <w:rPr>
          <w:rFonts w:asciiTheme="minorHAnsi" w:hAnsiTheme="minorHAnsi"/>
          <w:color w:val="000000" w:themeColor="text1"/>
          <w:szCs w:val="24"/>
        </w:rPr>
      </w:pPr>
    </w:p>
    <w:p w14:paraId="2E77F7F1" w14:textId="77777777" w:rsidR="009462D2" w:rsidRPr="00F14CFB" w:rsidRDefault="009462D2" w:rsidP="009462D2">
      <w:pPr>
        <w:numPr>
          <w:ilvl w:val="1"/>
          <w:numId w:val="16"/>
        </w:numPr>
        <w:tabs>
          <w:tab w:val="clear" w:pos="792"/>
          <w:tab w:val="num" w:pos="851"/>
        </w:tabs>
        <w:suppressAutoHyphens w:val="0"/>
        <w:jc w:val="both"/>
        <w:rPr>
          <w:rFonts w:asciiTheme="minorHAnsi" w:hAnsiTheme="minorHAnsi"/>
          <w:color w:val="000000" w:themeColor="text1"/>
          <w:szCs w:val="24"/>
        </w:rPr>
      </w:pPr>
      <w:r w:rsidRPr="00F14CFB">
        <w:rPr>
          <w:rFonts w:asciiTheme="minorHAnsi" w:hAnsiTheme="minorHAnsi"/>
          <w:color w:val="000000" w:themeColor="text1"/>
          <w:szCs w:val="24"/>
        </w:rPr>
        <w:t xml:space="preserve">Toute modification du calendrier ou du phasage de la part de l’entreprise extérieure doit être soumise au CH, </w:t>
      </w:r>
      <w:r w:rsidR="00B3688B" w:rsidRPr="00F14CFB">
        <w:rPr>
          <w:rFonts w:asciiTheme="minorHAnsi" w:hAnsiTheme="minorHAnsi"/>
          <w:color w:val="000000" w:themeColor="text1"/>
          <w:szCs w:val="24"/>
        </w:rPr>
        <w:t>deux</w:t>
      </w:r>
      <w:r w:rsidRPr="00F14CFB">
        <w:rPr>
          <w:rFonts w:asciiTheme="minorHAnsi" w:hAnsiTheme="minorHAnsi"/>
          <w:color w:val="000000" w:themeColor="text1"/>
          <w:szCs w:val="24"/>
        </w:rPr>
        <w:t xml:space="preserve"> semaines avant la date de démarrage des travaux concernés.</w:t>
      </w:r>
    </w:p>
    <w:p w14:paraId="4B6FACD8" w14:textId="77777777" w:rsidR="009462D2" w:rsidRPr="00F14CFB" w:rsidRDefault="009462D2" w:rsidP="009462D2">
      <w:pPr>
        <w:suppressAutoHyphens w:val="0"/>
        <w:ind w:left="792"/>
        <w:jc w:val="both"/>
        <w:rPr>
          <w:rFonts w:asciiTheme="minorHAnsi" w:hAnsiTheme="minorHAnsi"/>
          <w:color w:val="000000" w:themeColor="text1"/>
          <w:szCs w:val="24"/>
        </w:rPr>
      </w:pPr>
    </w:p>
    <w:p w14:paraId="1646C193" w14:textId="77777777" w:rsidR="009462D2" w:rsidRPr="00F14CFB" w:rsidRDefault="009462D2" w:rsidP="009462D2">
      <w:pPr>
        <w:numPr>
          <w:ilvl w:val="1"/>
          <w:numId w:val="16"/>
        </w:numPr>
        <w:tabs>
          <w:tab w:val="clear" w:pos="792"/>
          <w:tab w:val="num" w:pos="851"/>
        </w:tabs>
        <w:suppressAutoHyphens w:val="0"/>
        <w:jc w:val="both"/>
        <w:rPr>
          <w:rFonts w:asciiTheme="minorHAnsi" w:hAnsiTheme="minorHAnsi"/>
          <w:color w:val="000000" w:themeColor="text1"/>
          <w:szCs w:val="24"/>
        </w:rPr>
      </w:pPr>
      <w:r w:rsidRPr="00F14CFB">
        <w:rPr>
          <w:rFonts w:asciiTheme="minorHAnsi" w:hAnsiTheme="minorHAnsi"/>
          <w:color w:val="000000" w:themeColor="text1"/>
          <w:szCs w:val="24"/>
        </w:rPr>
        <w:t xml:space="preserve">L’entreprise extérieure soumettra les procédures dégradées d’exploitation du site, rendues nécessaires par le phasage des interventions sur les réseaux, au CH, au moins 1 mois avant la date de démarrage des travaux concernés en précisant </w:t>
      </w:r>
    </w:p>
    <w:p w14:paraId="337CD57B" w14:textId="77777777" w:rsidR="009462D2" w:rsidRPr="00F14CFB" w:rsidRDefault="009462D2" w:rsidP="009462D2">
      <w:pPr>
        <w:numPr>
          <w:ilvl w:val="4"/>
          <w:numId w:val="17"/>
        </w:numPr>
        <w:suppressAutoHyphens w:val="0"/>
        <w:jc w:val="both"/>
        <w:rPr>
          <w:rFonts w:asciiTheme="minorHAnsi" w:hAnsiTheme="minorHAnsi"/>
          <w:color w:val="000000" w:themeColor="text1"/>
          <w:szCs w:val="24"/>
        </w:rPr>
      </w:pPr>
      <w:proofErr w:type="gramStart"/>
      <w:r w:rsidRPr="00F14CFB">
        <w:rPr>
          <w:rFonts w:asciiTheme="minorHAnsi" w:hAnsiTheme="minorHAnsi"/>
          <w:color w:val="000000" w:themeColor="text1"/>
          <w:szCs w:val="24"/>
        </w:rPr>
        <w:t>les</w:t>
      </w:r>
      <w:proofErr w:type="gramEnd"/>
      <w:r w:rsidRPr="00F14CFB">
        <w:rPr>
          <w:rFonts w:asciiTheme="minorHAnsi" w:hAnsiTheme="minorHAnsi"/>
          <w:color w:val="000000" w:themeColor="text1"/>
          <w:szCs w:val="24"/>
        </w:rPr>
        <w:t xml:space="preserve"> horaires et temps de coupure, </w:t>
      </w:r>
    </w:p>
    <w:p w14:paraId="5716A88C" w14:textId="77777777" w:rsidR="009462D2" w:rsidRPr="00F14CFB" w:rsidRDefault="009462D2" w:rsidP="009462D2">
      <w:pPr>
        <w:numPr>
          <w:ilvl w:val="4"/>
          <w:numId w:val="17"/>
        </w:numPr>
        <w:suppressAutoHyphens w:val="0"/>
        <w:jc w:val="both"/>
        <w:rPr>
          <w:rFonts w:asciiTheme="minorHAnsi" w:hAnsiTheme="minorHAnsi"/>
          <w:color w:val="000000" w:themeColor="text1"/>
          <w:szCs w:val="24"/>
        </w:rPr>
      </w:pPr>
      <w:proofErr w:type="gramStart"/>
      <w:r w:rsidRPr="00F14CFB">
        <w:rPr>
          <w:rFonts w:asciiTheme="minorHAnsi" w:hAnsiTheme="minorHAnsi"/>
          <w:color w:val="000000" w:themeColor="text1"/>
          <w:szCs w:val="24"/>
        </w:rPr>
        <w:t>les</w:t>
      </w:r>
      <w:proofErr w:type="gramEnd"/>
      <w:r w:rsidRPr="00F14CFB">
        <w:rPr>
          <w:rFonts w:asciiTheme="minorHAnsi" w:hAnsiTheme="minorHAnsi"/>
          <w:color w:val="000000" w:themeColor="text1"/>
          <w:szCs w:val="24"/>
        </w:rPr>
        <w:t xml:space="preserve"> moyens mis en place pour palier à ces coupures, </w:t>
      </w:r>
    </w:p>
    <w:p w14:paraId="1B4CED09" w14:textId="77777777" w:rsidR="009462D2" w:rsidRPr="00F14CFB" w:rsidRDefault="009462D2" w:rsidP="009462D2">
      <w:pPr>
        <w:numPr>
          <w:ilvl w:val="4"/>
          <w:numId w:val="17"/>
        </w:numPr>
        <w:suppressAutoHyphens w:val="0"/>
        <w:jc w:val="both"/>
        <w:rPr>
          <w:rFonts w:asciiTheme="minorHAnsi" w:hAnsiTheme="minorHAnsi"/>
          <w:color w:val="000000" w:themeColor="text1"/>
          <w:szCs w:val="24"/>
        </w:rPr>
      </w:pPr>
      <w:proofErr w:type="gramStart"/>
      <w:r w:rsidRPr="00F14CFB">
        <w:rPr>
          <w:rFonts w:asciiTheme="minorHAnsi" w:hAnsiTheme="minorHAnsi"/>
          <w:color w:val="000000" w:themeColor="text1"/>
          <w:szCs w:val="24"/>
        </w:rPr>
        <w:t>les</w:t>
      </w:r>
      <w:proofErr w:type="gramEnd"/>
      <w:r w:rsidRPr="00F14CFB">
        <w:rPr>
          <w:rFonts w:asciiTheme="minorHAnsi" w:hAnsiTheme="minorHAnsi"/>
          <w:color w:val="000000" w:themeColor="text1"/>
          <w:szCs w:val="24"/>
        </w:rPr>
        <w:t xml:space="preserve"> moyens mis en place pour palier à un problème lié au redémarrage de l’installation, à l’insuffisance de l’intervention–coupure renouvelée…</w:t>
      </w:r>
    </w:p>
    <w:p w14:paraId="712E3481" w14:textId="77777777" w:rsidR="009462D2" w:rsidRPr="00F14CFB" w:rsidRDefault="009462D2" w:rsidP="009462D2">
      <w:pPr>
        <w:suppressAutoHyphens w:val="0"/>
        <w:ind w:left="1800"/>
        <w:jc w:val="both"/>
        <w:rPr>
          <w:rFonts w:asciiTheme="minorHAnsi" w:hAnsiTheme="minorHAnsi"/>
          <w:color w:val="000000" w:themeColor="text1"/>
          <w:szCs w:val="24"/>
        </w:rPr>
      </w:pPr>
    </w:p>
    <w:p w14:paraId="14A12896" w14:textId="77777777" w:rsidR="009462D2" w:rsidRPr="00F14CFB" w:rsidRDefault="009462D2" w:rsidP="009462D2">
      <w:pPr>
        <w:numPr>
          <w:ilvl w:val="1"/>
          <w:numId w:val="16"/>
        </w:numPr>
        <w:tabs>
          <w:tab w:val="clear" w:pos="792"/>
          <w:tab w:val="num" w:pos="851"/>
        </w:tabs>
        <w:suppressAutoHyphens w:val="0"/>
        <w:jc w:val="both"/>
        <w:rPr>
          <w:rFonts w:asciiTheme="minorHAnsi" w:hAnsiTheme="minorHAnsi"/>
          <w:color w:val="000000" w:themeColor="text1"/>
          <w:szCs w:val="24"/>
        </w:rPr>
      </w:pPr>
      <w:r w:rsidRPr="00F14CFB">
        <w:rPr>
          <w:rFonts w:asciiTheme="minorHAnsi" w:hAnsiTheme="minorHAnsi"/>
          <w:color w:val="000000" w:themeColor="text1"/>
          <w:szCs w:val="24"/>
        </w:rPr>
        <w:t xml:space="preserve">L’entreprise extérieure apportera la garantie de la qualité des installations remises en service et la sécurité de l’exploitation de celles-ci dans le cadre du fonctionnement d’un établissement de santé, par </w:t>
      </w:r>
      <w:r w:rsidR="00470405" w:rsidRPr="00F14CFB">
        <w:rPr>
          <w:rFonts w:asciiTheme="minorHAnsi" w:hAnsiTheme="minorHAnsi"/>
          <w:color w:val="000000" w:themeColor="text1"/>
          <w:szCs w:val="24"/>
        </w:rPr>
        <w:t>la présentation</w:t>
      </w:r>
      <w:r w:rsidRPr="00F14CFB">
        <w:rPr>
          <w:rFonts w:asciiTheme="minorHAnsi" w:hAnsiTheme="minorHAnsi"/>
          <w:color w:val="000000" w:themeColor="text1"/>
          <w:szCs w:val="24"/>
        </w:rPr>
        <w:t xml:space="preserve"> des résultats de contrôles préalables réalisés, si besoin, par un bureau d’étude indépendant, notamment,</w:t>
      </w:r>
    </w:p>
    <w:p w14:paraId="059EAF61" w14:textId="77777777" w:rsidR="009462D2" w:rsidRPr="00F14CFB" w:rsidRDefault="009462D2" w:rsidP="009462D2">
      <w:pPr>
        <w:numPr>
          <w:ilvl w:val="4"/>
          <w:numId w:val="17"/>
        </w:numPr>
        <w:suppressAutoHyphens w:val="0"/>
        <w:jc w:val="both"/>
        <w:rPr>
          <w:rFonts w:asciiTheme="minorHAnsi" w:hAnsiTheme="minorHAnsi"/>
          <w:color w:val="000000" w:themeColor="text1"/>
          <w:szCs w:val="24"/>
        </w:rPr>
      </w:pPr>
      <w:proofErr w:type="gramStart"/>
      <w:r w:rsidRPr="00F14CFB">
        <w:rPr>
          <w:rFonts w:asciiTheme="minorHAnsi" w:hAnsiTheme="minorHAnsi"/>
          <w:color w:val="000000" w:themeColor="text1"/>
          <w:szCs w:val="24"/>
        </w:rPr>
        <w:t>test</w:t>
      </w:r>
      <w:proofErr w:type="gramEnd"/>
      <w:r w:rsidRPr="00F14CFB">
        <w:rPr>
          <w:rFonts w:asciiTheme="minorHAnsi" w:hAnsiTheme="minorHAnsi"/>
          <w:color w:val="000000" w:themeColor="text1"/>
          <w:szCs w:val="24"/>
        </w:rPr>
        <w:t xml:space="preserve"> de basculement automatique</w:t>
      </w:r>
    </w:p>
    <w:p w14:paraId="33BAC826" w14:textId="77777777" w:rsidR="009462D2" w:rsidRPr="00F14CFB" w:rsidRDefault="009462D2" w:rsidP="009462D2">
      <w:pPr>
        <w:numPr>
          <w:ilvl w:val="4"/>
          <w:numId w:val="17"/>
        </w:numPr>
        <w:suppressAutoHyphens w:val="0"/>
        <w:jc w:val="both"/>
        <w:rPr>
          <w:rFonts w:asciiTheme="minorHAnsi" w:hAnsiTheme="minorHAnsi"/>
          <w:color w:val="000000" w:themeColor="text1"/>
          <w:szCs w:val="24"/>
        </w:rPr>
      </w:pPr>
      <w:proofErr w:type="gramStart"/>
      <w:r w:rsidRPr="00F14CFB">
        <w:rPr>
          <w:rFonts w:asciiTheme="minorHAnsi" w:hAnsiTheme="minorHAnsi"/>
          <w:color w:val="000000" w:themeColor="text1"/>
          <w:szCs w:val="24"/>
        </w:rPr>
        <w:t>test</w:t>
      </w:r>
      <w:proofErr w:type="gramEnd"/>
      <w:r w:rsidRPr="00F14CFB">
        <w:rPr>
          <w:rFonts w:asciiTheme="minorHAnsi" w:hAnsiTheme="minorHAnsi"/>
          <w:color w:val="000000" w:themeColor="text1"/>
          <w:szCs w:val="24"/>
        </w:rPr>
        <w:t xml:space="preserve"> de pression</w:t>
      </w:r>
    </w:p>
    <w:p w14:paraId="1F9D1E37" w14:textId="77777777" w:rsidR="009462D2" w:rsidRPr="00F14CFB" w:rsidRDefault="009462D2" w:rsidP="009462D2">
      <w:pPr>
        <w:numPr>
          <w:ilvl w:val="4"/>
          <w:numId w:val="17"/>
        </w:numPr>
        <w:suppressAutoHyphens w:val="0"/>
        <w:jc w:val="both"/>
        <w:rPr>
          <w:rFonts w:asciiTheme="minorHAnsi" w:hAnsiTheme="minorHAnsi"/>
          <w:color w:val="000000" w:themeColor="text1"/>
          <w:szCs w:val="24"/>
        </w:rPr>
      </w:pPr>
      <w:proofErr w:type="gramStart"/>
      <w:r w:rsidRPr="00F14CFB">
        <w:rPr>
          <w:rFonts w:asciiTheme="minorHAnsi" w:hAnsiTheme="minorHAnsi"/>
          <w:color w:val="000000" w:themeColor="text1"/>
          <w:szCs w:val="24"/>
        </w:rPr>
        <w:t>test</w:t>
      </w:r>
      <w:proofErr w:type="gramEnd"/>
      <w:r w:rsidRPr="00F14CFB">
        <w:rPr>
          <w:rFonts w:asciiTheme="minorHAnsi" w:hAnsiTheme="minorHAnsi"/>
          <w:color w:val="000000" w:themeColor="text1"/>
          <w:szCs w:val="24"/>
        </w:rPr>
        <w:t xml:space="preserve"> de débit</w:t>
      </w:r>
    </w:p>
    <w:p w14:paraId="699CF799" w14:textId="77777777" w:rsidR="009462D2" w:rsidRPr="00F14CFB" w:rsidRDefault="009462D2" w:rsidP="009462D2">
      <w:pPr>
        <w:numPr>
          <w:ilvl w:val="4"/>
          <w:numId w:val="17"/>
        </w:numPr>
        <w:suppressAutoHyphens w:val="0"/>
        <w:jc w:val="both"/>
        <w:rPr>
          <w:rFonts w:asciiTheme="minorHAnsi" w:hAnsiTheme="minorHAnsi"/>
          <w:color w:val="000000" w:themeColor="text1"/>
          <w:szCs w:val="24"/>
        </w:rPr>
      </w:pPr>
      <w:proofErr w:type="gramStart"/>
      <w:r w:rsidRPr="00F14CFB">
        <w:rPr>
          <w:rFonts w:asciiTheme="minorHAnsi" w:hAnsiTheme="minorHAnsi"/>
          <w:color w:val="000000" w:themeColor="text1"/>
          <w:szCs w:val="24"/>
        </w:rPr>
        <w:t>détection</w:t>
      </w:r>
      <w:proofErr w:type="gramEnd"/>
      <w:r w:rsidRPr="00F14CFB">
        <w:rPr>
          <w:rFonts w:asciiTheme="minorHAnsi" w:hAnsiTheme="minorHAnsi"/>
          <w:color w:val="000000" w:themeColor="text1"/>
          <w:szCs w:val="24"/>
        </w:rPr>
        <w:t xml:space="preserve"> des fuites</w:t>
      </w:r>
    </w:p>
    <w:p w14:paraId="45D39DB2" w14:textId="77777777" w:rsidR="009462D2" w:rsidRPr="00F14CFB" w:rsidRDefault="009462D2" w:rsidP="009462D2">
      <w:pPr>
        <w:numPr>
          <w:ilvl w:val="4"/>
          <w:numId w:val="17"/>
        </w:numPr>
        <w:suppressAutoHyphens w:val="0"/>
        <w:jc w:val="both"/>
        <w:rPr>
          <w:rFonts w:asciiTheme="minorHAnsi" w:hAnsiTheme="minorHAnsi"/>
          <w:color w:val="000000" w:themeColor="text1"/>
          <w:szCs w:val="24"/>
        </w:rPr>
      </w:pPr>
      <w:proofErr w:type="gramStart"/>
      <w:r w:rsidRPr="00F14CFB">
        <w:rPr>
          <w:rFonts w:asciiTheme="minorHAnsi" w:hAnsiTheme="minorHAnsi"/>
          <w:color w:val="000000" w:themeColor="text1"/>
          <w:szCs w:val="24"/>
        </w:rPr>
        <w:t>purge</w:t>
      </w:r>
      <w:proofErr w:type="gramEnd"/>
      <w:r w:rsidRPr="00F14CFB">
        <w:rPr>
          <w:rFonts w:asciiTheme="minorHAnsi" w:hAnsiTheme="minorHAnsi"/>
          <w:color w:val="000000" w:themeColor="text1"/>
          <w:szCs w:val="24"/>
        </w:rPr>
        <w:t xml:space="preserve"> des disconnecteurs</w:t>
      </w:r>
    </w:p>
    <w:p w14:paraId="62558BD4" w14:textId="77777777" w:rsidR="009462D2" w:rsidRPr="00F14CFB" w:rsidRDefault="009462D2" w:rsidP="009462D2">
      <w:pPr>
        <w:numPr>
          <w:ilvl w:val="4"/>
          <w:numId w:val="17"/>
        </w:numPr>
        <w:suppressAutoHyphens w:val="0"/>
        <w:jc w:val="both"/>
        <w:rPr>
          <w:rFonts w:asciiTheme="minorHAnsi" w:hAnsiTheme="minorHAnsi"/>
          <w:color w:val="000000" w:themeColor="text1"/>
          <w:szCs w:val="24"/>
        </w:rPr>
      </w:pPr>
      <w:proofErr w:type="gramStart"/>
      <w:r w:rsidRPr="00F14CFB">
        <w:rPr>
          <w:rFonts w:asciiTheme="minorHAnsi" w:hAnsiTheme="minorHAnsi"/>
          <w:color w:val="000000" w:themeColor="text1"/>
          <w:szCs w:val="24"/>
        </w:rPr>
        <w:t>contrôle</w:t>
      </w:r>
      <w:proofErr w:type="gramEnd"/>
      <w:r w:rsidRPr="00F14CFB">
        <w:rPr>
          <w:rFonts w:asciiTheme="minorHAnsi" w:hAnsiTheme="minorHAnsi"/>
          <w:color w:val="000000" w:themeColor="text1"/>
          <w:szCs w:val="24"/>
        </w:rPr>
        <w:t xml:space="preserve"> de la qualité de l’eau</w:t>
      </w:r>
    </w:p>
    <w:p w14:paraId="06E23FE0" w14:textId="77777777" w:rsidR="009462D2" w:rsidRPr="00F14CFB" w:rsidRDefault="009462D2" w:rsidP="009462D2">
      <w:pPr>
        <w:numPr>
          <w:ilvl w:val="4"/>
          <w:numId w:val="17"/>
        </w:numPr>
        <w:suppressAutoHyphens w:val="0"/>
        <w:jc w:val="both"/>
        <w:rPr>
          <w:rFonts w:asciiTheme="minorHAnsi" w:hAnsiTheme="minorHAnsi"/>
          <w:color w:val="000000" w:themeColor="text1"/>
          <w:szCs w:val="24"/>
        </w:rPr>
      </w:pPr>
      <w:proofErr w:type="gramStart"/>
      <w:r w:rsidRPr="00F14CFB">
        <w:rPr>
          <w:rFonts w:asciiTheme="minorHAnsi" w:hAnsiTheme="minorHAnsi"/>
          <w:color w:val="000000" w:themeColor="text1"/>
          <w:szCs w:val="24"/>
        </w:rPr>
        <w:t>contrôle</w:t>
      </w:r>
      <w:proofErr w:type="gramEnd"/>
      <w:r w:rsidRPr="00F14CFB">
        <w:rPr>
          <w:rFonts w:asciiTheme="minorHAnsi" w:hAnsiTheme="minorHAnsi"/>
          <w:color w:val="000000" w:themeColor="text1"/>
          <w:szCs w:val="24"/>
        </w:rPr>
        <w:t xml:space="preserve"> de la qualité de l’air</w:t>
      </w:r>
    </w:p>
    <w:p w14:paraId="30B93185" w14:textId="77777777" w:rsidR="009462D2" w:rsidRPr="00F14CFB" w:rsidRDefault="009462D2" w:rsidP="009462D2">
      <w:pPr>
        <w:numPr>
          <w:ilvl w:val="4"/>
          <w:numId w:val="17"/>
        </w:numPr>
        <w:suppressAutoHyphens w:val="0"/>
        <w:jc w:val="both"/>
        <w:rPr>
          <w:rFonts w:asciiTheme="minorHAnsi" w:hAnsiTheme="minorHAnsi"/>
          <w:color w:val="000000" w:themeColor="text1"/>
          <w:szCs w:val="24"/>
        </w:rPr>
      </w:pPr>
      <w:proofErr w:type="gramStart"/>
      <w:r w:rsidRPr="00F14CFB">
        <w:rPr>
          <w:rFonts w:asciiTheme="minorHAnsi" w:hAnsiTheme="minorHAnsi"/>
          <w:color w:val="000000" w:themeColor="text1"/>
          <w:szCs w:val="24"/>
        </w:rPr>
        <w:t>contrôle</w:t>
      </w:r>
      <w:proofErr w:type="gramEnd"/>
      <w:r w:rsidRPr="00F14CFB">
        <w:rPr>
          <w:rFonts w:asciiTheme="minorHAnsi" w:hAnsiTheme="minorHAnsi"/>
          <w:color w:val="000000" w:themeColor="text1"/>
          <w:szCs w:val="24"/>
        </w:rPr>
        <w:t xml:space="preserve"> de la qualité des gaz médicaux</w:t>
      </w:r>
    </w:p>
    <w:p w14:paraId="4BAD772F" w14:textId="77777777" w:rsidR="009462D2" w:rsidRPr="00F14CFB" w:rsidRDefault="009462D2" w:rsidP="009462D2">
      <w:pPr>
        <w:suppressAutoHyphens w:val="0"/>
        <w:ind w:left="1800"/>
        <w:jc w:val="both"/>
        <w:rPr>
          <w:rFonts w:asciiTheme="minorHAnsi" w:hAnsiTheme="minorHAnsi"/>
          <w:color w:val="000000" w:themeColor="text1"/>
          <w:szCs w:val="24"/>
        </w:rPr>
      </w:pPr>
    </w:p>
    <w:p w14:paraId="58C224EF" w14:textId="77777777" w:rsidR="009462D2" w:rsidRPr="00F14CFB" w:rsidRDefault="009462D2" w:rsidP="009462D2">
      <w:pPr>
        <w:numPr>
          <w:ilvl w:val="0"/>
          <w:numId w:val="16"/>
        </w:numPr>
        <w:suppressAutoHyphens w:val="0"/>
        <w:jc w:val="both"/>
        <w:rPr>
          <w:rFonts w:asciiTheme="minorHAnsi" w:hAnsiTheme="minorHAnsi"/>
          <w:color w:val="000000" w:themeColor="text1"/>
          <w:szCs w:val="24"/>
        </w:rPr>
      </w:pPr>
      <w:r w:rsidRPr="00F14CFB">
        <w:rPr>
          <w:rFonts w:asciiTheme="minorHAnsi" w:hAnsiTheme="minorHAnsi"/>
          <w:b/>
          <w:color w:val="000000" w:themeColor="text1"/>
          <w:szCs w:val="24"/>
        </w:rPr>
        <w:t>Hygiène et salubrité</w:t>
      </w:r>
      <w:r w:rsidRPr="00F14CFB">
        <w:rPr>
          <w:rFonts w:asciiTheme="minorHAnsi" w:hAnsiTheme="minorHAnsi"/>
          <w:color w:val="000000" w:themeColor="text1"/>
          <w:szCs w:val="24"/>
        </w:rPr>
        <w:t> </w:t>
      </w:r>
    </w:p>
    <w:p w14:paraId="2B0FBD04" w14:textId="77777777" w:rsidR="009462D2" w:rsidRPr="00F14CFB" w:rsidRDefault="009462D2" w:rsidP="009462D2">
      <w:pPr>
        <w:suppressAutoHyphens w:val="0"/>
        <w:ind w:left="360"/>
        <w:jc w:val="both"/>
        <w:rPr>
          <w:rFonts w:asciiTheme="minorHAnsi" w:hAnsiTheme="minorHAnsi"/>
          <w:color w:val="000000" w:themeColor="text1"/>
          <w:sz w:val="12"/>
          <w:szCs w:val="16"/>
        </w:rPr>
      </w:pPr>
    </w:p>
    <w:p w14:paraId="15D31447" w14:textId="77777777" w:rsidR="009462D2" w:rsidRPr="00F14CFB" w:rsidRDefault="009462D2" w:rsidP="009462D2">
      <w:pPr>
        <w:numPr>
          <w:ilvl w:val="1"/>
          <w:numId w:val="16"/>
        </w:numPr>
        <w:tabs>
          <w:tab w:val="clear" w:pos="792"/>
          <w:tab w:val="num" w:pos="851"/>
        </w:tabs>
        <w:suppressAutoHyphens w:val="0"/>
        <w:jc w:val="both"/>
        <w:rPr>
          <w:rFonts w:asciiTheme="minorHAnsi" w:hAnsiTheme="minorHAnsi"/>
          <w:color w:val="000000" w:themeColor="text1"/>
          <w:szCs w:val="24"/>
        </w:rPr>
      </w:pPr>
      <w:r w:rsidRPr="00F14CFB">
        <w:rPr>
          <w:rFonts w:asciiTheme="minorHAnsi" w:hAnsiTheme="minorHAnsi"/>
          <w:color w:val="000000" w:themeColor="text1"/>
          <w:szCs w:val="24"/>
        </w:rPr>
        <w:t>L’entreprise extérieure est tenue de se conformer aux exigences définies dans le cadre de l’application de la procédure de prévention du risque aspergillaire lors des travaux à l’hôpital. L’entreprise extérieure procédera à un nettoyage des surfaces et des installations techniques de traitement d’air, par des produits détergents et désinfectant inscrits sur la liste positive des produits d’hygiène, établie par la Société Française d’Hygiène Hospitalière, en respectant les préconisations suivantes : les gaines de soufflage seront dépoussiérées sous pression d’air, détergées puis désinfectées. Les filtres seront changés après nettoyage et avant réception.</w:t>
      </w:r>
    </w:p>
    <w:p w14:paraId="5DBDA8C1" w14:textId="77777777" w:rsidR="0039476A" w:rsidRPr="00F14CFB" w:rsidRDefault="0039476A" w:rsidP="0039476A">
      <w:pPr>
        <w:suppressAutoHyphens w:val="0"/>
        <w:ind w:left="792"/>
        <w:jc w:val="both"/>
        <w:rPr>
          <w:rFonts w:asciiTheme="minorHAnsi" w:hAnsiTheme="minorHAnsi"/>
          <w:color w:val="000000" w:themeColor="text1"/>
          <w:sz w:val="12"/>
          <w:szCs w:val="16"/>
        </w:rPr>
      </w:pPr>
    </w:p>
    <w:p w14:paraId="4FFFE075" w14:textId="77777777" w:rsidR="009462D2" w:rsidRPr="00F14CFB" w:rsidRDefault="009462D2" w:rsidP="009462D2">
      <w:pPr>
        <w:numPr>
          <w:ilvl w:val="1"/>
          <w:numId w:val="16"/>
        </w:numPr>
        <w:tabs>
          <w:tab w:val="clear" w:pos="792"/>
          <w:tab w:val="num" w:pos="851"/>
        </w:tabs>
        <w:suppressAutoHyphens w:val="0"/>
        <w:jc w:val="both"/>
        <w:rPr>
          <w:rFonts w:asciiTheme="minorHAnsi" w:hAnsiTheme="minorHAnsi"/>
          <w:color w:val="000000" w:themeColor="text1"/>
          <w:szCs w:val="24"/>
        </w:rPr>
      </w:pPr>
      <w:r w:rsidRPr="00F14CFB">
        <w:rPr>
          <w:rFonts w:asciiTheme="minorHAnsi" w:hAnsiTheme="minorHAnsi"/>
          <w:color w:val="000000" w:themeColor="text1"/>
          <w:szCs w:val="24"/>
        </w:rPr>
        <w:t>L’entreprise extérieure mettra en œuvre les procédures de désinfection des réseaux d’eau recommandées par le Ministère de la Santé, dans le titre VI-Opération de maintenance et mesures curatives, du Guide</w:t>
      </w:r>
      <w:proofErr w:type="gramStart"/>
      <w:r w:rsidRPr="00F14CFB">
        <w:rPr>
          <w:rFonts w:asciiTheme="minorHAnsi" w:hAnsiTheme="minorHAnsi"/>
          <w:color w:val="000000" w:themeColor="text1"/>
          <w:szCs w:val="24"/>
        </w:rPr>
        <w:t xml:space="preserve"> «L’eau</w:t>
      </w:r>
      <w:proofErr w:type="gramEnd"/>
      <w:r w:rsidRPr="00F14CFB">
        <w:rPr>
          <w:rFonts w:asciiTheme="minorHAnsi" w:hAnsiTheme="minorHAnsi"/>
          <w:color w:val="000000" w:themeColor="text1"/>
          <w:szCs w:val="24"/>
        </w:rPr>
        <w:t xml:space="preserve"> dans les établissements de santé» (2005)</w:t>
      </w:r>
    </w:p>
    <w:p w14:paraId="2652DB5F" w14:textId="77777777" w:rsidR="0039476A" w:rsidRPr="00F14CFB" w:rsidRDefault="0039476A" w:rsidP="0039476A">
      <w:pPr>
        <w:suppressAutoHyphens w:val="0"/>
        <w:jc w:val="both"/>
        <w:rPr>
          <w:rFonts w:asciiTheme="minorHAnsi" w:hAnsiTheme="minorHAnsi"/>
          <w:color w:val="000000" w:themeColor="text1"/>
          <w:sz w:val="12"/>
          <w:szCs w:val="16"/>
        </w:rPr>
      </w:pPr>
    </w:p>
    <w:p w14:paraId="53B69072" w14:textId="77777777" w:rsidR="009462D2" w:rsidRPr="00F14CFB" w:rsidRDefault="009462D2" w:rsidP="009462D2">
      <w:pPr>
        <w:numPr>
          <w:ilvl w:val="1"/>
          <w:numId w:val="16"/>
        </w:numPr>
        <w:tabs>
          <w:tab w:val="clear" w:pos="792"/>
          <w:tab w:val="num" w:pos="851"/>
        </w:tabs>
        <w:suppressAutoHyphens w:val="0"/>
        <w:jc w:val="both"/>
        <w:rPr>
          <w:rFonts w:asciiTheme="minorHAnsi" w:hAnsiTheme="minorHAnsi"/>
          <w:color w:val="000000" w:themeColor="text1"/>
          <w:szCs w:val="24"/>
        </w:rPr>
      </w:pPr>
      <w:r w:rsidRPr="00F14CFB">
        <w:rPr>
          <w:rFonts w:asciiTheme="minorHAnsi" w:hAnsiTheme="minorHAnsi"/>
          <w:color w:val="000000" w:themeColor="text1"/>
          <w:szCs w:val="24"/>
        </w:rPr>
        <w:t xml:space="preserve">L’entreprise extérieure transmettra, au CH, les fiches des produits utilisés pour la détersion et la désinfection des installations. </w:t>
      </w:r>
    </w:p>
    <w:p w14:paraId="1DD04374" w14:textId="77777777" w:rsidR="0039476A" w:rsidRPr="00F14CFB" w:rsidRDefault="0039476A" w:rsidP="0039476A">
      <w:pPr>
        <w:pStyle w:val="Paragraphedeliste"/>
        <w:rPr>
          <w:rFonts w:asciiTheme="minorHAnsi" w:hAnsiTheme="minorHAnsi"/>
          <w:color w:val="000000" w:themeColor="text1"/>
          <w:sz w:val="12"/>
          <w:szCs w:val="16"/>
        </w:rPr>
      </w:pPr>
    </w:p>
    <w:p w14:paraId="59B86B0B" w14:textId="77777777" w:rsidR="009462D2" w:rsidRPr="00F14CFB" w:rsidRDefault="009462D2" w:rsidP="009462D2">
      <w:pPr>
        <w:numPr>
          <w:ilvl w:val="1"/>
          <w:numId w:val="16"/>
        </w:numPr>
        <w:tabs>
          <w:tab w:val="clear" w:pos="792"/>
          <w:tab w:val="num" w:pos="851"/>
        </w:tabs>
        <w:suppressAutoHyphens w:val="0"/>
        <w:jc w:val="both"/>
        <w:rPr>
          <w:rFonts w:asciiTheme="minorHAnsi" w:hAnsiTheme="minorHAnsi"/>
          <w:color w:val="000000" w:themeColor="text1"/>
          <w:szCs w:val="24"/>
        </w:rPr>
      </w:pPr>
      <w:r w:rsidRPr="00F14CFB">
        <w:rPr>
          <w:rFonts w:asciiTheme="minorHAnsi" w:hAnsiTheme="minorHAnsi"/>
          <w:color w:val="000000" w:themeColor="text1"/>
          <w:szCs w:val="24"/>
        </w:rPr>
        <w:t>L’entreprise extérieure est tenue d’entretenir le chantier par un nettoyage quotidien minimum et autant que de besoin.</w:t>
      </w:r>
    </w:p>
    <w:p w14:paraId="12EF5DCA" w14:textId="77777777" w:rsidR="0039476A" w:rsidRPr="00F14CFB" w:rsidRDefault="0039476A" w:rsidP="0039476A">
      <w:pPr>
        <w:suppressAutoHyphens w:val="0"/>
        <w:ind w:left="792"/>
        <w:jc w:val="both"/>
        <w:rPr>
          <w:rFonts w:asciiTheme="minorHAnsi" w:hAnsiTheme="minorHAnsi"/>
          <w:color w:val="000000" w:themeColor="text1"/>
          <w:sz w:val="12"/>
          <w:szCs w:val="16"/>
        </w:rPr>
      </w:pPr>
    </w:p>
    <w:p w14:paraId="03EDCB3B" w14:textId="77777777" w:rsidR="009462D2" w:rsidRPr="00F14CFB" w:rsidRDefault="009462D2" w:rsidP="009462D2">
      <w:pPr>
        <w:numPr>
          <w:ilvl w:val="1"/>
          <w:numId w:val="16"/>
        </w:numPr>
        <w:tabs>
          <w:tab w:val="clear" w:pos="792"/>
          <w:tab w:val="num" w:pos="851"/>
        </w:tabs>
        <w:suppressAutoHyphens w:val="0"/>
        <w:jc w:val="both"/>
        <w:rPr>
          <w:rFonts w:asciiTheme="minorHAnsi" w:hAnsiTheme="minorHAnsi"/>
          <w:color w:val="000000" w:themeColor="text1"/>
          <w:szCs w:val="24"/>
        </w:rPr>
      </w:pPr>
      <w:r w:rsidRPr="00F14CFB">
        <w:rPr>
          <w:rFonts w:asciiTheme="minorHAnsi" w:hAnsiTheme="minorHAnsi"/>
          <w:color w:val="000000" w:themeColor="text1"/>
          <w:szCs w:val="24"/>
        </w:rPr>
        <w:t>L’entreprise extérieure est tenue d’évacuer les gravats et autres déchets de chantier au fur et à mesure de la production de ceux-ci.</w:t>
      </w:r>
    </w:p>
    <w:p w14:paraId="549A366D" w14:textId="77777777" w:rsidR="0039476A" w:rsidRPr="00F14CFB" w:rsidRDefault="0039476A" w:rsidP="0039476A">
      <w:pPr>
        <w:suppressAutoHyphens w:val="0"/>
        <w:jc w:val="both"/>
        <w:rPr>
          <w:rFonts w:asciiTheme="minorHAnsi" w:hAnsiTheme="minorHAnsi"/>
          <w:color w:val="000000" w:themeColor="text1"/>
          <w:sz w:val="12"/>
          <w:szCs w:val="16"/>
        </w:rPr>
      </w:pPr>
    </w:p>
    <w:p w14:paraId="3B26E2F1" w14:textId="77777777" w:rsidR="009462D2" w:rsidRPr="00F14CFB" w:rsidRDefault="009462D2" w:rsidP="009462D2">
      <w:pPr>
        <w:numPr>
          <w:ilvl w:val="1"/>
          <w:numId w:val="16"/>
        </w:numPr>
        <w:tabs>
          <w:tab w:val="clear" w:pos="792"/>
          <w:tab w:val="num" w:pos="851"/>
        </w:tabs>
        <w:suppressAutoHyphens w:val="0"/>
        <w:jc w:val="both"/>
        <w:rPr>
          <w:rFonts w:asciiTheme="minorHAnsi" w:hAnsiTheme="minorHAnsi"/>
          <w:color w:val="000000" w:themeColor="text1"/>
          <w:szCs w:val="24"/>
        </w:rPr>
      </w:pPr>
      <w:r w:rsidRPr="00F14CFB">
        <w:rPr>
          <w:rFonts w:asciiTheme="minorHAnsi" w:hAnsiTheme="minorHAnsi"/>
          <w:color w:val="000000" w:themeColor="text1"/>
          <w:szCs w:val="24"/>
        </w:rPr>
        <w:t>L’évacuation des déchets de chantier se fait dans des contenants fermés (y compris les camions) et s’inscrit dans une démarche de développement durable, notamment</w:t>
      </w:r>
      <w:r w:rsidR="0039476A" w:rsidRPr="00F14CFB">
        <w:rPr>
          <w:rFonts w:asciiTheme="minorHAnsi" w:hAnsiTheme="minorHAnsi"/>
          <w:color w:val="000000" w:themeColor="text1"/>
          <w:szCs w:val="24"/>
        </w:rPr>
        <w:t xml:space="preserve"> par le tri sélectif de ceux-ci.</w:t>
      </w:r>
    </w:p>
    <w:p w14:paraId="5DDD0E3E" w14:textId="77777777" w:rsidR="0039476A" w:rsidRPr="00F14CFB" w:rsidRDefault="0039476A" w:rsidP="0039476A">
      <w:pPr>
        <w:suppressAutoHyphens w:val="0"/>
        <w:jc w:val="both"/>
        <w:rPr>
          <w:rFonts w:asciiTheme="minorHAnsi" w:hAnsiTheme="minorHAnsi"/>
          <w:color w:val="000000" w:themeColor="text1"/>
          <w:sz w:val="12"/>
          <w:szCs w:val="16"/>
        </w:rPr>
      </w:pPr>
    </w:p>
    <w:p w14:paraId="04784070" w14:textId="77777777" w:rsidR="009462D2" w:rsidRPr="00F14CFB" w:rsidRDefault="009462D2" w:rsidP="009462D2">
      <w:pPr>
        <w:numPr>
          <w:ilvl w:val="1"/>
          <w:numId w:val="16"/>
        </w:numPr>
        <w:tabs>
          <w:tab w:val="clear" w:pos="792"/>
          <w:tab w:val="num" w:pos="851"/>
        </w:tabs>
        <w:suppressAutoHyphens w:val="0"/>
        <w:jc w:val="both"/>
        <w:rPr>
          <w:rFonts w:asciiTheme="minorHAnsi" w:hAnsiTheme="minorHAnsi"/>
          <w:color w:val="000000" w:themeColor="text1"/>
          <w:szCs w:val="24"/>
        </w:rPr>
      </w:pPr>
      <w:r w:rsidRPr="00F14CFB">
        <w:rPr>
          <w:rFonts w:asciiTheme="minorHAnsi" w:hAnsiTheme="minorHAnsi"/>
          <w:color w:val="000000" w:themeColor="text1"/>
          <w:szCs w:val="24"/>
        </w:rPr>
        <w:t>Si besoin, l’entreprise extérieure fait intervenir des sous-traitants pour la remise en état des locaux compatible avec le fonctionnement d’un établissement de santé : après remise en état, les murs et sols devront être compacts et non friables, et présenter un aspect parf</w:t>
      </w:r>
      <w:r w:rsidR="0039476A" w:rsidRPr="00F14CFB">
        <w:rPr>
          <w:rFonts w:asciiTheme="minorHAnsi" w:hAnsiTheme="minorHAnsi"/>
          <w:color w:val="000000" w:themeColor="text1"/>
          <w:szCs w:val="24"/>
        </w:rPr>
        <w:t>aitement lisse et sans aspérité.</w:t>
      </w:r>
    </w:p>
    <w:p w14:paraId="144CA8FC" w14:textId="77777777" w:rsidR="0039476A" w:rsidRPr="00F14CFB" w:rsidRDefault="0039476A" w:rsidP="0039476A">
      <w:pPr>
        <w:suppressAutoHyphens w:val="0"/>
        <w:jc w:val="both"/>
        <w:rPr>
          <w:rFonts w:asciiTheme="minorHAnsi" w:hAnsiTheme="minorHAnsi"/>
          <w:color w:val="000000" w:themeColor="text1"/>
          <w:sz w:val="12"/>
          <w:szCs w:val="16"/>
        </w:rPr>
      </w:pPr>
    </w:p>
    <w:p w14:paraId="5BFB8A09" w14:textId="77777777" w:rsidR="009462D2" w:rsidRPr="00F14CFB" w:rsidRDefault="009462D2" w:rsidP="009462D2">
      <w:pPr>
        <w:numPr>
          <w:ilvl w:val="1"/>
          <w:numId w:val="16"/>
        </w:numPr>
        <w:tabs>
          <w:tab w:val="clear" w:pos="792"/>
          <w:tab w:val="num" w:pos="851"/>
        </w:tabs>
        <w:suppressAutoHyphens w:val="0"/>
        <w:jc w:val="both"/>
        <w:rPr>
          <w:rFonts w:asciiTheme="minorHAnsi" w:hAnsiTheme="minorHAnsi"/>
          <w:color w:val="000000" w:themeColor="text1"/>
          <w:szCs w:val="24"/>
        </w:rPr>
      </w:pPr>
      <w:r w:rsidRPr="00F14CFB">
        <w:rPr>
          <w:rFonts w:asciiTheme="minorHAnsi" w:hAnsiTheme="minorHAnsi"/>
          <w:color w:val="000000" w:themeColor="text1"/>
          <w:szCs w:val="24"/>
        </w:rPr>
        <w:t xml:space="preserve">La zone de chantier devra faire l’objet d’un nettoyage systématique en fin d’intervention, avec le recours, si besoin, à un sous-traitant. </w:t>
      </w:r>
    </w:p>
    <w:p w14:paraId="5BEB67D7" w14:textId="77777777" w:rsidR="0039476A" w:rsidRPr="00F14CFB" w:rsidRDefault="0039476A" w:rsidP="0039476A">
      <w:pPr>
        <w:suppressAutoHyphens w:val="0"/>
        <w:jc w:val="both"/>
        <w:rPr>
          <w:rFonts w:asciiTheme="minorHAnsi" w:hAnsiTheme="minorHAnsi"/>
          <w:color w:val="000000" w:themeColor="text1"/>
          <w:sz w:val="12"/>
          <w:szCs w:val="16"/>
        </w:rPr>
      </w:pPr>
    </w:p>
    <w:p w14:paraId="70FB8482" w14:textId="77777777" w:rsidR="009462D2" w:rsidRPr="00F14CFB" w:rsidRDefault="009462D2" w:rsidP="009462D2">
      <w:pPr>
        <w:numPr>
          <w:ilvl w:val="1"/>
          <w:numId w:val="16"/>
        </w:numPr>
        <w:tabs>
          <w:tab w:val="clear" w:pos="792"/>
          <w:tab w:val="num" w:pos="993"/>
        </w:tabs>
        <w:suppressAutoHyphens w:val="0"/>
        <w:jc w:val="both"/>
        <w:rPr>
          <w:rFonts w:asciiTheme="minorHAnsi" w:hAnsiTheme="minorHAnsi"/>
          <w:color w:val="000000" w:themeColor="text1"/>
          <w:szCs w:val="24"/>
        </w:rPr>
      </w:pPr>
      <w:r w:rsidRPr="00F14CFB">
        <w:rPr>
          <w:rFonts w:asciiTheme="minorHAnsi" w:hAnsiTheme="minorHAnsi"/>
          <w:color w:val="000000" w:themeColor="text1"/>
          <w:szCs w:val="24"/>
        </w:rPr>
        <w:t>L’outillage et les équipements doivent être rangés après chaque utilisation.</w:t>
      </w:r>
    </w:p>
    <w:p w14:paraId="7C177485" w14:textId="77777777" w:rsidR="0039476A" w:rsidRPr="00F14CFB" w:rsidRDefault="0039476A" w:rsidP="0039476A">
      <w:pPr>
        <w:pStyle w:val="Paragraphedeliste"/>
        <w:rPr>
          <w:rFonts w:asciiTheme="minorHAnsi" w:hAnsiTheme="minorHAnsi"/>
          <w:color w:val="000000" w:themeColor="text1"/>
          <w:szCs w:val="24"/>
        </w:rPr>
      </w:pPr>
    </w:p>
    <w:p w14:paraId="2ADE17EA" w14:textId="77777777" w:rsidR="009462D2" w:rsidRPr="00F14CFB" w:rsidRDefault="009462D2" w:rsidP="009462D2">
      <w:pPr>
        <w:numPr>
          <w:ilvl w:val="0"/>
          <w:numId w:val="16"/>
        </w:numPr>
        <w:suppressAutoHyphens w:val="0"/>
        <w:jc w:val="both"/>
        <w:rPr>
          <w:rFonts w:asciiTheme="minorHAnsi" w:hAnsiTheme="minorHAnsi"/>
          <w:b/>
          <w:color w:val="000000" w:themeColor="text1"/>
          <w:szCs w:val="24"/>
        </w:rPr>
      </w:pPr>
      <w:r w:rsidRPr="00F14CFB">
        <w:rPr>
          <w:rFonts w:asciiTheme="minorHAnsi" w:hAnsiTheme="minorHAnsi"/>
          <w:b/>
          <w:color w:val="000000" w:themeColor="text1"/>
          <w:szCs w:val="24"/>
        </w:rPr>
        <w:t xml:space="preserve">Vie quotidienne sur le chantier : </w:t>
      </w:r>
    </w:p>
    <w:p w14:paraId="254840C1" w14:textId="77777777" w:rsidR="009462D2" w:rsidRPr="00F14CFB" w:rsidRDefault="009462D2" w:rsidP="009462D2">
      <w:pPr>
        <w:suppressAutoHyphens w:val="0"/>
        <w:ind w:left="360"/>
        <w:jc w:val="both"/>
        <w:rPr>
          <w:rFonts w:asciiTheme="minorHAnsi" w:hAnsiTheme="minorHAnsi"/>
          <w:b/>
          <w:color w:val="000000" w:themeColor="text1"/>
          <w:szCs w:val="24"/>
        </w:rPr>
      </w:pPr>
    </w:p>
    <w:p w14:paraId="5FE8F04C" w14:textId="77777777" w:rsidR="009462D2" w:rsidRPr="00F14CFB" w:rsidRDefault="009462D2" w:rsidP="009462D2">
      <w:pPr>
        <w:numPr>
          <w:ilvl w:val="1"/>
          <w:numId w:val="16"/>
        </w:numPr>
        <w:tabs>
          <w:tab w:val="clear" w:pos="792"/>
          <w:tab w:val="num" w:pos="851"/>
        </w:tabs>
        <w:suppressAutoHyphens w:val="0"/>
        <w:jc w:val="both"/>
        <w:rPr>
          <w:rFonts w:asciiTheme="minorHAnsi" w:hAnsiTheme="minorHAnsi"/>
          <w:color w:val="000000" w:themeColor="text1"/>
          <w:szCs w:val="24"/>
        </w:rPr>
      </w:pPr>
      <w:r w:rsidRPr="00F14CFB">
        <w:rPr>
          <w:rFonts w:asciiTheme="minorHAnsi" w:hAnsiTheme="minorHAnsi"/>
          <w:color w:val="000000" w:themeColor="text1"/>
          <w:szCs w:val="24"/>
        </w:rPr>
        <w:t xml:space="preserve"> La prise de repas à l’intérieur des locaux du CH est soumise à autorisation.</w:t>
      </w:r>
    </w:p>
    <w:p w14:paraId="065778B1" w14:textId="77777777" w:rsidR="009462D2" w:rsidRPr="00F14CFB" w:rsidRDefault="009462D2" w:rsidP="009462D2">
      <w:pPr>
        <w:numPr>
          <w:ilvl w:val="1"/>
          <w:numId w:val="16"/>
        </w:numPr>
        <w:tabs>
          <w:tab w:val="clear" w:pos="792"/>
          <w:tab w:val="num" w:pos="851"/>
        </w:tabs>
        <w:suppressAutoHyphens w:val="0"/>
        <w:jc w:val="both"/>
        <w:rPr>
          <w:rFonts w:asciiTheme="minorHAnsi" w:hAnsiTheme="minorHAnsi"/>
          <w:color w:val="000000" w:themeColor="text1"/>
          <w:sz w:val="16"/>
        </w:rPr>
      </w:pPr>
      <w:r w:rsidRPr="00F14CFB">
        <w:rPr>
          <w:rFonts w:asciiTheme="minorHAnsi" w:hAnsiTheme="minorHAnsi"/>
          <w:color w:val="000000" w:themeColor="text1"/>
          <w:szCs w:val="24"/>
        </w:rPr>
        <w:t xml:space="preserve"> Les personnels de l’entreprise extérieure auront accès aux sanitaires publics de l’établissement qui leur seront désignés à l’ouverture du chantier. </w:t>
      </w:r>
    </w:p>
    <w:p w14:paraId="64BDD30C" w14:textId="77777777" w:rsidR="00B3688B" w:rsidRDefault="00B3688B">
      <w:pPr>
        <w:suppressAutoHyphens w:val="0"/>
        <w:spacing w:after="160" w:line="259" w:lineRule="auto"/>
        <w:rPr>
          <w:rFonts w:asciiTheme="minorHAnsi" w:hAnsiTheme="minorHAnsi"/>
          <w:b/>
          <w:caps/>
          <w:color w:val="000000" w:themeColor="text1"/>
          <w:sz w:val="32"/>
          <w:szCs w:val="32"/>
          <w:u w:val="single"/>
        </w:rPr>
      </w:pPr>
      <w:r>
        <w:rPr>
          <w:rFonts w:asciiTheme="minorHAnsi" w:hAnsiTheme="minorHAnsi"/>
          <w:b/>
          <w:caps/>
          <w:color w:val="000000" w:themeColor="text1"/>
          <w:sz w:val="32"/>
          <w:szCs w:val="32"/>
          <w:u w:val="single"/>
        </w:rPr>
        <w:br w:type="page"/>
      </w:r>
    </w:p>
    <w:p w14:paraId="61566EC4" w14:textId="77777777" w:rsidR="009462D2" w:rsidRPr="00473B4E" w:rsidRDefault="00203015" w:rsidP="009462D2">
      <w:pPr>
        <w:jc w:val="center"/>
        <w:rPr>
          <w:rFonts w:asciiTheme="minorHAnsi" w:hAnsiTheme="minorHAnsi"/>
          <w:b/>
          <w:caps/>
          <w:color w:val="000000" w:themeColor="text1"/>
          <w:sz w:val="32"/>
          <w:szCs w:val="32"/>
          <w:u w:val="single"/>
        </w:rPr>
      </w:pPr>
      <w:r w:rsidRPr="00203015">
        <w:rPr>
          <w:rFonts w:asciiTheme="minorHAnsi" w:hAnsiTheme="minorHAnsi"/>
          <w:b/>
          <w:caps/>
          <w:color w:val="000000" w:themeColor="text1"/>
          <w:sz w:val="32"/>
          <w:szCs w:val="32"/>
          <w:u w:val="single"/>
        </w:rPr>
        <w:lastRenderedPageBreak/>
        <w:t>Plan d’Actions Spécifiques de Prévention et de Sécurité</w:t>
      </w:r>
      <w:r>
        <w:rPr>
          <w:rFonts w:asciiTheme="minorHAnsi" w:hAnsiTheme="minorHAnsi"/>
          <w:b/>
          <w:caps/>
          <w:color w:val="000000" w:themeColor="text1"/>
          <w:sz w:val="32"/>
          <w:szCs w:val="32"/>
          <w:u w:val="single"/>
        </w:rPr>
        <w:t xml:space="preserve"> </w:t>
      </w:r>
    </w:p>
    <w:p w14:paraId="4BE43543" w14:textId="77777777" w:rsidR="009462D2" w:rsidRPr="00473B4E" w:rsidRDefault="009462D2" w:rsidP="009462D2">
      <w:pPr>
        <w:rPr>
          <w:rFonts w:asciiTheme="minorHAnsi" w:hAnsiTheme="minorHAnsi"/>
          <w:color w:val="000000" w:themeColor="text1"/>
        </w:rPr>
      </w:pPr>
    </w:p>
    <w:tbl>
      <w:tblPr>
        <w:tblW w:w="109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54"/>
        <w:gridCol w:w="858"/>
        <w:gridCol w:w="5111"/>
        <w:gridCol w:w="512"/>
        <w:gridCol w:w="512"/>
        <w:gridCol w:w="9"/>
      </w:tblGrid>
      <w:tr w:rsidR="009462D2" w:rsidRPr="00473B4E" w14:paraId="73C1F06F" w14:textId="77777777" w:rsidTr="009462D2">
        <w:trPr>
          <w:jc w:val="center"/>
        </w:trPr>
        <w:tc>
          <w:tcPr>
            <w:tcW w:w="10956" w:type="dxa"/>
            <w:gridSpan w:val="6"/>
            <w:tcBorders>
              <w:top w:val="single" w:sz="12" w:space="0" w:color="auto"/>
              <w:left w:val="single" w:sz="12" w:space="0" w:color="auto"/>
              <w:bottom w:val="single" w:sz="2" w:space="0" w:color="auto"/>
              <w:right w:val="single" w:sz="12" w:space="0" w:color="auto"/>
            </w:tcBorders>
            <w:shd w:val="clear" w:color="auto" w:fill="D9D9D9"/>
            <w:vAlign w:val="center"/>
          </w:tcPr>
          <w:p w14:paraId="0CDC1FF0" w14:textId="77777777" w:rsidR="009462D2" w:rsidRPr="00473B4E" w:rsidRDefault="009462D2" w:rsidP="009462D2">
            <w:pPr>
              <w:jc w:val="center"/>
              <w:rPr>
                <w:rFonts w:asciiTheme="minorHAnsi" w:eastAsia="Calibri" w:hAnsiTheme="minorHAnsi" w:cs="Calibri"/>
                <w:b/>
                <w:bCs/>
                <w:color w:val="000000" w:themeColor="text1"/>
                <w:sz w:val="22"/>
                <w:szCs w:val="22"/>
              </w:rPr>
            </w:pPr>
            <w:r w:rsidRPr="00473B4E">
              <w:rPr>
                <w:rFonts w:asciiTheme="minorHAnsi" w:eastAsia="Calibri" w:hAnsiTheme="minorHAnsi" w:cs="Calibri"/>
                <w:b/>
                <w:bCs/>
                <w:color w:val="000000" w:themeColor="text1"/>
                <w:sz w:val="22"/>
                <w:szCs w:val="22"/>
              </w:rPr>
              <w:t>RISQUE INCENDIE</w:t>
            </w:r>
          </w:p>
        </w:tc>
      </w:tr>
      <w:tr w:rsidR="009462D2" w:rsidRPr="00473B4E" w14:paraId="0E5718F8" w14:textId="77777777" w:rsidTr="00B3688B">
        <w:trPr>
          <w:gridAfter w:val="1"/>
          <w:wAfter w:w="9" w:type="dxa"/>
          <w:jc w:val="center"/>
        </w:trPr>
        <w:tc>
          <w:tcPr>
            <w:tcW w:w="3954" w:type="dxa"/>
            <w:tcBorders>
              <w:top w:val="single" w:sz="2" w:space="0" w:color="auto"/>
              <w:left w:val="single" w:sz="12" w:space="0" w:color="auto"/>
              <w:bottom w:val="single" w:sz="12" w:space="0" w:color="auto"/>
              <w:right w:val="single" w:sz="2" w:space="0" w:color="auto"/>
            </w:tcBorders>
            <w:shd w:val="clear" w:color="auto" w:fill="F2F2F2"/>
            <w:vAlign w:val="center"/>
          </w:tcPr>
          <w:p w14:paraId="7231BFA4" w14:textId="77777777" w:rsidR="009462D2" w:rsidRPr="00473B4E" w:rsidRDefault="009462D2" w:rsidP="009462D2">
            <w:pPr>
              <w:jc w:val="center"/>
              <w:rPr>
                <w:rFonts w:asciiTheme="minorHAnsi" w:eastAsia="Calibri" w:hAnsiTheme="minorHAnsi" w:cs="Calibri"/>
                <w:color w:val="000000" w:themeColor="text1"/>
                <w:sz w:val="22"/>
                <w:szCs w:val="22"/>
              </w:rPr>
            </w:pPr>
            <w:r w:rsidRPr="00473B4E">
              <w:rPr>
                <w:rFonts w:asciiTheme="minorHAnsi" w:eastAsia="Calibri" w:hAnsiTheme="minorHAnsi" w:cs="Calibri"/>
                <w:color w:val="000000" w:themeColor="text1"/>
                <w:sz w:val="22"/>
                <w:szCs w:val="22"/>
              </w:rPr>
              <w:t>Détail du risque</w:t>
            </w:r>
          </w:p>
        </w:tc>
        <w:tc>
          <w:tcPr>
            <w:tcW w:w="5969" w:type="dxa"/>
            <w:gridSpan w:val="2"/>
            <w:tcBorders>
              <w:top w:val="single" w:sz="2" w:space="0" w:color="auto"/>
              <w:left w:val="single" w:sz="2" w:space="0" w:color="auto"/>
              <w:bottom w:val="single" w:sz="12" w:space="0" w:color="auto"/>
              <w:right w:val="single" w:sz="2" w:space="0" w:color="auto"/>
            </w:tcBorders>
            <w:shd w:val="clear" w:color="auto" w:fill="F2F2F2"/>
            <w:vAlign w:val="center"/>
          </w:tcPr>
          <w:p w14:paraId="7991F760" w14:textId="77777777" w:rsidR="009462D2" w:rsidRPr="00473B4E" w:rsidRDefault="009462D2" w:rsidP="009462D2">
            <w:pPr>
              <w:jc w:val="center"/>
              <w:rPr>
                <w:rFonts w:asciiTheme="minorHAnsi" w:eastAsia="Calibri" w:hAnsiTheme="minorHAnsi" w:cs="Calibri"/>
                <w:color w:val="000000" w:themeColor="text1"/>
                <w:sz w:val="22"/>
                <w:szCs w:val="22"/>
              </w:rPr>
            </w:pPr>
            <w:r w:rsidRPr="00473B4E">
              <w:rPr>
                <w:rFonts w:asciiTheme="minorHAnsi" w:eastAsia="Calibri" w:hAnsiTheme="minorHAnsi" w:cs="Calibri"/>
                <w:color w:val="000000" w:themeColor="text1"/>
                <w:sz w:val="22"/>
                <w:szCs w:val="22"/>
              </w:rPr>
              <w:t>Mesures de prévention à mettre en place</w:t>
            </w:r>
          </w:p>
        </w:tc>
        <w:tc>
          <w:tcPr>
            <w:tcW w:w="512" w:type="dxa"/>
            <w:tcBorders>
              <w:top w:val="single" w:sz="2" w:space="0" w:color="auto"/>
              <w:left w:val="single" w:sz="2" w:space="0" w:color="auto"/>
              <w:bottom w:val="single" w:sz="12" w:space="0" w:color="auto"/>
              <w:right w:val="single" w:sz="2" w:space="0" w:color="auto"/>
            </w:tcBorders>
            <w:shd w:val="clear" w:color="auto" w:fill="F2F2F2"/>
            <w:vAlign w:val="center"/>
          </w:tcPr>
          <w:p w14:paraId="6FCC275E" w14:textId="77777777" w:rsidR="009462D2" w:rsidRPr="00473B4E" w:rsidRDefault="009462D2" w:rsidP="009462D2">
            <w:pPr>
              <w:jc w:val="center"/>
              <w:rPr>
                <w:rFonts w:asciiTheme="minorHAnsi" w:eastAsia="Calibri" w:hAnsiTheme="minorHAnsi" w:cs="Calibri"/>
                <w:color w:val="000000" w:themeColor="text1"/>
                <w:sz w:val="22"/>
                <w:szCs w:val="22"/>
              </w:rPr>
            </w:pPr>
            <w:r w:rsidRPr="00473B4E">
              <w:rPr>
                <w:rFonts w:asciiTheme="minorHAnsi" w:eastAsia="Calibri" w:hAnsiTheme="minorHAnsi" w:cs="Calibri"/>
                <w:color w:val="000000" w:themeColor="text1"/>
                <w:sz w:val="22"/>
                <w:szCs w:val="22"/>
              </w:rPr>
              <w:t>Par EE</w:t>
            </w:r>
          </w:p>
        </w:tc>
        <w:tc>
          <w:tcPr>
            <w:tcW w:w="512" w:type="dxa"/>
            <w:tcBorders>
              <w:top w:val="single" w:sz="2" w:space="0" w:color="auto"/>
              <w:left w:val="single" w:sz="2" w:space="0" w:color="auto"/>
              <w:bottom w:val="single" w:sz="12" w:space="0" w:color="auto"/>
              <w:right w:val="single" w:sz="12" w:space="0" w:color="auto"/>
            </w:tcBorders>
            <w:shd w:val="clear" w:color="auto" w:fill="F2F2F2"/>
            <w:vAlign w:val="center"/>
          </w:tcPr>
          <w:p w14:paraId="060F26FB" w14:textId="77777777" w:rsidR="009462D2" w:rsidRPr="00473B4E" w:rsidRDefault="009462D2" w:rsidP="009462D2">
            <w:pPr>
              <w:jc w:val="center"/>
              <w:rPr>
                <w:rFonts w:asciiTheme="minorHAnsi" w:eastAsia="Calibri" w:hAnsiTheme="minorHAnsi" w:cs="Calibri"/>
                <w:color w:val="000000" w:themeColor="text1"/>
                <w:sz w:val="22"/>
                <w:szCs w:val="22"/>
              </w:rPr>
            </w:pPr>
            <w:r w:rsidRPr="00473B4E">
              <w:rPr>
                <w:rFonts w:asciiTheme="minorHAnsi" w:eastAsia="Calibri" w:hAnsiTheme="minorHAnsi" w:cs="Calibri"/>
                <w:color w:val="000000" w:themeColor="text1"/>
                <w:sz w:val="22"/>
                <w:szCs w:val="22"/>
              </w:rPr>
              <w:t>Par EU</w:t>
            </w:r>
          </w:p>
        </w:tc>
      </w:tr>
      <w:tr w:rsidR="009462D2" w:rsidRPr="00473B4E" w14:paraId="5CCD08A1" w14:textId="77777777" w:rsidTr="00B3688B">
        <w:trPr>
          <w:gridAfter w:val="1"/>
          <w:wAfter w:w="9" w:type="dxa"/>
          <w:jc w:val="center"/>
        </w:trPr>
        <w:tc>
          <w:tcPr>
            <w:tcW w:w="3954" w:type="dxa"/>
            <w:tcBorders>
              <w:top w:val="single" w:sz="12" w:space="0" w:color="auto"/>
              <w:left w:val="single" w:sz="12" w:space="0" w:color="auto"/>
              <w:bottom w:val="single" w:sz="12" w:space="0" w:color="auto"/>
              <w:right w:val="single" w:sz="2" w:space="0" w:color="auto"/>
            </w:tcBorders>
            <w:shd w:val="clear" w:color="auto" w:fill="auto"/>
          </w:tcPr>
          <w:p w14:paraId="3E6594E5" w14:textId="77777777" w:rsidR="009462D2" w:rsidRPr="00473B4E" w:rsidRDefault="00451D5B" w:rsidP="009462D2">
            <w:pPr>
              <w:ind w:left="284" w:hanging="284"/>
              <w:rPr>
                <w:rFonts w:asciiTheme="minorHAnsi" w:eastAsia="Calibri" w:hAnsiTheme="minorHAnsi" w:cstheme="minorHAnsi"/>
                <w:color w:val="000000" w:themeColor="text1"/>
                <w:szCs w:val="22"/>
              </w:rPr>
            </w:pPr>
            <w:sdt>
              <w:sdtPr>
                <w:rPr>
                  <w:rFonts w:cstheme="minorHAnsi"/>
                </w:rPr>
                <w:id w:val="1692959658"/>
                <w14:checkbox>
                  <w14:checked w14:val="0"/>
                  <w14:checkedState w14:val="2612" w14:font="MS Gothic"/>
                  <w14:uncheckedState w14:val="2610" w14:font="MS Gothic"/>
                </w14:checkbox>
              </w:sdtPr>
              <w:sdtContent>
                <w:r w:rsidR="00520A52">
                  <w:rPr>
                    <w:rFonts w:ascii="MS Gothic" w:eastAsia="MS Gothic" w:hAnsi="MS Gothic" w:cstheme="minorHAnsi" w:hint="eastAsia"/>
                  </w:rPr>
                  <w:t>☐</w:t>
                </w:r>
              </w:sdtContent>
            </w:sdt>
            <w:r w:rsidR="0039476A" w:rsidRPr="00B650D4">
              <w:rPr>
                <w:rFonts w:asciiTheme="minorHAnsi" w:hAnsiTheme="minorHAnsi" w:cs="Calibri"/>
                <w:color w:val="000000" w:themeColor="text1"/>
              </w:rPr>
              <w:t xml:space="preserve"> </w:t>
            </w:r>
            <w:r w:rsidR="009462D2" w:rsidRPr="00473B4E">
              <w:rPr>
                <w:rFonts w:asciiTheme="minorHAnsi" w:eastAsia="Calibri" w:hAnsiTheme="minorHAnsi" w:cstheme="minorHAnsi"/>
                <w:color w:val="000000" w:themeColor="text1"/>
                <w:szCs w:val="22"/>
              </w:rPr>
              <w:t>Travaux au voisinage de matières inflammables</w:t>
            </w:r>
          </w:p>
          <w:p w14:paraId="5A0DF4E0" w14:textId="77777777" w:rsidR="009462D2" w:rsidRPr="00473B4E" w:rsidRDefault="00451D5B" w:rsidP="009462D2">
            <w:pPr>
              <w:ind w:left="284" w:hanging="284"/>
              <w:rPr>
                <w:rFonts w:asciiTheme="minorHAnsi" w:eastAsia="Calibri" w:hAnsiTheme="minorHAnsi" w:cstheme="minorHAnsi"/>
                <w:color w:val="000000" w:themeColor="text1"/>
                <w:szCs w:val="22"/>
              </w:rPr>
            </w:pPr>
            <w:sdt>
              <w:sdtPr>
                <w:rPr>
                  <w:rFonts w:cstheme="minorHAnsi"/>
                </w:rPr>
                <w:id w:val="1712227173"/>
                <w14:checkbox>
                  <w14:checked w14:val="0"/>
                  <w14:checkedState w14:val="2612" w14:font="MS Gothic"/>
                  <w14:uncheckedState w14:val="2610" w14:font="MS Gothic"/>
                </w14:checkbox>
              </w:sdtPr>
              <w:sdtContent>
                <w:r w:rsidR="00520A52">
                  <w:rPr>
                    <w:rFonts w:ascii="MS Gothic" w:eastAsia="MS Gothic" w:hAnsi="MS Gothic" w:cstheme="minorHAnsi" w:hint="eastAsia"/>
                  </w:rPr>
                  <w:t>☐</w:t>
                </w:r>
              </w:sdtContent>
            </w:sdt>
            <w:r w:rsidR="0039476A" w:rsidRPr="00B650D4">
              <w:rPr>
                <w:rFonts w:asciiTheme="minorHAnsi" w:hAnsiTheme="minorHAnsi" w:cs="Calibri"/>
                <w:color w:val="000000" w:themeColor="text1"/>
              </w:rPr>
              <w:t xml:space="preserve"> </w:t>
            </w:r>
            <w:r w:rsidR="009462D2" w:rsidRPr="00473B4E">
              <w:rPr>
                <w:rFonts w:asciiTheme="minorHAnsi" w:eastAsia="Calibri" w:hAnsiTheme="minorHAnsi" w:cstheme="minorHAnsi"/>
                <w:color w:val="000000" w:themeColor="text1"/>
                <w:szCs w:val="22"/>
              </w:rPr>
              <w:t xml:space="preserve"> Manipulation de produits chimiques à réaction exothermique</w:t>
            </w:r>
          </w:p>
          <w:p w14:paraId="64780D7D" w14:textId="77777777" w:rsidR="009462D2" w:rsidRPr="00473B4E" w:rsidRDefault="00451D5B" w:rsidP="009462D2">
            <w:pPr>
              <w:ind w:left="284" w:hanging="284"/>
              <w:rPr>
                <w:rFonts w:asciiTheme="minorHAnsi" w:eastAsia="Calibri" w:hAnsiTheme="minorHAnsi" w:cstheme="minorHAnsi"/>
                <w:color w:val="000000" w:themeColor="text1"/>
                <w:szCs w:val="22"/>
              </w:rPr>
            </w:pPr>
            <w:sdt>
              <w:sdtPr>
                <w:rPr>
                  <w:rFonts w:cstheme="minorHAnsi"/>
                </w:rPr>
                <w:id w:val="183867996"/>
                <w14:checkbox>
                  <w14:checked w14:val="0"/>
                  <w14:checkedState w14:val="2612" w14:font="MS Gothic"/>
                  <w14:uncheckedState w14:val="2610" w14:font="MS Gothic"/>
                </w14:checkbox>
              </w:sdtPr>
              <w:sdtContent>
                <w:r w:rsidR="00520A52">
                  <w:rPr>
                    <w:rFonts w:ascii="MS Gothic" w:eastAsia="MS Gothic" w:hAnsi="MS Gothic" w:cstheme="minorHAnsi" w:hint="eastAsia"/>
                  </w:rPr>
                  <w:t>☐</w:t>
                </w:r>
              </w:sdtContent>
            </w:sdt>
            <w:r w:rsidR="0039476A" w:rsidRPr="00B650D4">
              <w:rPr>
                <w:rFonts w:asciiTheme="minorHAnsi" w:hAnsiTheme="minorHAnsi" w:cs="Calibri"/>
                <w:color w:val="000000" w:themeColor="text1"/>
              </w:rPr>
              <w:t xml:space="preserve"> </w:t>
            </w:r>
            <w:r w:rsidR="009462D2" w:rsidRPr="00473B4E">
              <w:rPr>
                <w:rFonts w:asciiTheme="minorHAnsi" w:eastAsia="Calibri" w:hAnsiTheme="minorHAnsi" w:cstheme="minorHAnsi"/>
                <w:color w:val="000000" w:themeColor="text1"/>
                <w:szCs w:val="22"/>
              </w:rPr>
              <w:t xml:space="preserve"> Utilisation d'appareils pouvant produire des étincelles ou un échauffement</w:t>
            </w:r>
          </w:p>
          <w:p w14:paraId="6CAA65A0" w14:textId="77777777" w:rsidR="009462D2" w:rsidRPr="00473B4E" w:rsidRDefault="00451D5B" w:rsidP="009462D2">
            <w:pPr>
              <w:ind w:left="284" w:hanging="284"/>
              <w:rPr>
                <w:rFonts w:asciiTheme="minorHAnsi" w:eastAsia="Calibri" w:hAnsiTheme="minorHAnsi" w:cstheme="minorHAnsi"/>
                <w:color w:val="000000" w:themeColor="text1"/>
                <w:szCs w:val="22"/>
              </w:rPr>
            </w:pPr>
            <w:sdt>
              <w:sdtPr>
                <w:rPr>
                  <w:rFonts w:cstheme="minorHAnsi"/>
                </w:rPr>
                <w:id w:val="174156672"/>
                <w14:checkbox>
                  <w14:checked w14:val="0"/>
                  <w14:checkedState w14:val="2612" w14:font="MS Gothic"/>
                  <w14:uncheckedState w14:val="2610" w14:font="MS Gothic"/>
                </w14:checkbox>
              </w:sdtPr>
              <w:sdtContent>
                <w:r w:rsidR="00520A52">
                  <w:rPr>
                    <w:rFonts w:ascii="MS Gothic" w:eastAsia="MS Gothic" w:hAnsi="MS Gothic" w:cstheme="minorHAnsi" w:hint="eastAsia"/>
                  </w:rPr>
                  <w:t>☐</w:t>
                </w:r>
              </w:sdtContent>
            </w:sdt>
            <w:r w:rsidR="0039476A" w:rsidRPr="00B650D4">
              <w:rPr>
                <w:rFonts w:asciiTheme="minorHAnsi" w:hAnsiTheme="minorHAnsi" w:cs="Calibri"/>
                <w:color w:val="000000" w:themeColor="text1"/>
              </w:rPr>
              <w:t xml:space="preserve"> </w:t>
            </w:r>
            <w:r w:rsidR="009462D2" w:rsidRPr="00473B4E">
              <w:rPr>
                <w:rFonts w:asciiTheme="minorHAnsi" w:eastAsia="Calibri" w:hAnsiTheme="minorHAnsi" w:cstheme="minorHAnsi"/>
                <w:color w:val="000000" w:themeColor="text1"/>
                <w:szCs w:val="22"/>
              </w:rPr>
              <w:t xml:space="preserve"> Utilisation de gaz inflammables</w:t>
            </w:r>
          </w:p>
          <w:p w14:paraId="60099692" w14:textId="77777777" w:rsidR="009462D2" w:rsidRPr="00473B4E" w:rsidRDefault="00451D5B" w:rsidP="009462D2">
            <w:pPr>
              <w:ind w:left="284" w:hanging="284"/>
              <w:rPr>
                <w:rFonts w:asciiTheme="minorHAnsi" w:eastAsia="Calibri" w:hAnsiTheme="minorHAnsi" w:cstheme="minorHAnsi"/>
                <w:color w:val="000000" w:themeColor="text1"/>
                <w:szCs w:val="22"/>
              </w:rPr>
            </w:pPr>
            <w:sdt>
              <w:sdtPr>
                <w:rPr>
                  <w:rFonts w:cstheme="minorHAnsi"/>
                </w:rPr>
                <w:id w:val="1945265886"/>
                <w14:checkbox>
                  <w14:checked w14:val="0"/>
                  <w14:checkedState w14:val="2612" w14:font="MS Gothic"/>
                  <w14:uncheckedState w14:val="2610" w14:font="MS Gothic"/>
                </w14:checkbox>
              </w:sdtPr>
              <w:sdtContent>
                <w:r w:rsidR="00520A52">
                  <w:rPr>
                    <w:rFonts w:ascii="MS Gothic" w:eastAsia="MS Gothic" w:hAnsi="MS Gothic" w:cstheme="minorHAnsi" w:hint="eastAsia"/>
                  </w:rPr>
                  <w:t>☐</w:t>
                </w:r>
              </w:sdtContent>
            </w:sdt>
            <w:r w:rsidR="0039476A" w:rsidRPr="00B650D4">
              <w:rPr>
                <w:rFonts w:asciiTheme="minorHAnsi" w:hAnsiTheme="minorHAnsi" w:cs="Calibri"/>
                <w:color w:val="000000" w:themeColor="text1"/>
              </w:rPr>
              <w:t xml:space="preserve"> </w:t>
            </w:r>
            <w:r w:rsidR="00B3688B">
              <w:rPr>
                <w:rFonts w:asciiTheme="minorHAnsi" w:eastAsia="Calibri" w:hAnsiTheme="minorHAnsi" w:cstheme="minorHAnsi"/>
                <w:color w:val="000000" w:themeColor="text1"/>
                <w:szCs w:val="22"/>
              </w:rPr>
              <w:t xml:space="preserve"> Autres :</w:t>
            </w:r>
          </w:p>
        </w:tc>
        <w:tc>
          <w:tcPr>
            <w:tcW w:w="5969" w:type="dxa"/>
            <w:gridSpan w:val="2"/>
            <w:tcBorders>
              <w:top w:val="single" w:sz="12" w:space="0" w:color="auto"/>
              <w:left w:val="single" w:sz="2" w:space="0" w:color="auto"/>
              <w:bottom w:val="single" w:sz="12" w:space="0" w:color="auto"/>
              <w:right w:val="single" w:sz="2" w:space="0" w:color="auto"/>
            </w:tcBorders>
            <w:shd w:val="clear" w:color="auto" w:fill="auto"/>
          </w:tcPr>
          <w:p w14:paraId="6AE24B29" w14:textId="77777777" w:rsidR="009462D2" w:rsidRPr="00473B4E" w:rsidRDefault="00451D5B" w:rsidP="009462D2">
            <w:pPr>
              <w:ind w:left="284" w:hanging="284"/>
              <w:rPr>
                <w:rFonts w:asciiTheme="minorHAnsi" w:eastAsia="Calibri" w:hAnsiTheme="minorHAnsi" w:cstheme="minorHAnsi"/>
                <w:color w:val="000000" w:themeColor="text1"/>
                <w:szCs w:val="22"/>
              </w:rPr>
            </w:pPr>
            <w:sdt>
              <w:sdtPr>
                <w:rPr>
                  <w:rFonts w:cstheme="minorHAnsi"/>
                </w:rPr>
                <w:id w:val="-1289810067"/>
                <w14:checkbox>
                  <w14:checked w14:val="0"/>
                  <w14:checkedState w14:val="2612" w14:font="MS Gothic"/>
                  <w14:uncheckedState w14:val="2610" w14:font="MS Gothic"/>
                </w14:checkbox>
              </w:sdtPr>
              <w:sdtContent>
                <w:r w:rsidR="00520A52">
                  <w:rPr>
                    <w:rFonts w:ascii="MS Gothic" w:eastAsia="MS Gothic" w:hAnsi="MS Gothic" w:cstheme="minorHAnsi" w:hint="eastAsia"/>
                  </w:rPr>
                  <w:t>☐</w:t>
                </w:r>
              </w:sdtContent>
            </w:sdt>
            <w:r w:rsidR="0039476A" w:rsidRPr="00B650D4">
              <w:rPr>
                <w:rFonts w:asciiTheme="minorHAnsi" w:hAnsiTheme="minorHAnsi" w:cs="Calibri"/>
                <w:color w:val="000000" w:themeColor="text1"/>
              </w:rPr>
              <w:t xml:space="preserve"> </w:t>
            </w:r>
            <w:r w:rsidR="009462D2" w:rsidRPr="00473B4E">
              <w:rPr>
                <w:rFonts w:asciiTheme="minorHAnsi" w:eastAsia="Calibri" w:hAnsiTheme="minorHAnsi" w:cstheme="minorHAnsi"/>
                <w:color w:val="000000" w:themeColor="text1"/>
                <w:szCs w:val="22"/>
              </w:rPr>
              <w:t xml:space="preserve"> Eloignement des produits inflammables. </w:t>
            </w:r>
          </w:p>
          <w:p w14:paraId="066A41DC" w14:textId="77777777" w:rsidR="009462D2" w:rsidRPr="00473B4E" w:rsidRDefault="00451D5B" w:rsidP="009462D2">
            <w:pPr>
              <w:ind w:left="284" w:hanging="284"/>
              <w:rPr>
                <w:rFonts w:asciiTheme="minorHAnsi" w:eastAsia="Calibri" w:hAnsiTheme="minorHAnsi" w:cstheme="minorHAnsi"/>
                <w:color w:val="000000" w:themeColor="text1"/>
                <w:szCs w:val="22"/>
              </w:rPr>
            </w:pPr>
            <w:sdt>
              <w:sdtPr>
                <w:rPr>
                  <w:rFonts w:cstheme="minorHAnsi"/>
                </w:rPr>
                <w:id w:val="188728779"/>
                <w14:checkbox>
                  <w14:checked w14:val="0"/>
                  <w14:checkedState w14:val="2612" w14:font="MS Gothic"/>
                  <w14:uncheckedState w14:val="2610" w14:font="MS Gothic"/>
                </w14:checkbox>
              </w:sdtPr>
              <w:sdtContent>
                <w:r w:rsidR="00520A52">
                  <w:rPr>
                    <w:rFonts w:ascii="MS Gothic" w:eastAsia="MS Gothic" w:hAnsi="MS Gothic" w:cstheme="minorHAnsi" w:hint="eastAsia"/>
                  </w:rPr>
                  <w:t>☐</w:t>
                </w:r>
              </w:sdtContent>
            </w:sdt>
            <w:r w:rsidR="0039476A" w:rsidRPr="00B650D4">
              <w:rPr>
                <w:rFonts w:asciiTheme="minorHAnsi" w:hAnsiTheme="minorHAnsi" w:cs="Calibri"/>
                <w:color w:val="000000" w:themeColor="text1"/>
              </w:rPr>
              <w:t xml:space="preserve"> </w:t>
            </w:r>
            <w:r w:rsidR="009462D2" w:rsidRPr="00473B4E">
              <w:rPr>
                <w:rFonts w:asciiTheme="minorHAnsi" w:eastAsia="Calibri" w:hAnsiTheme="minorHAnsi" w:cstheme="minorHAnsi"/>
                <w:color w:val="000000" w:themeColor="text1"/>
                <w:szCs w:val="22"/>
              </w:rPr>
              <w:t xml:space="preserve"> Permis de feu obligatoire lors de travaux par points chauds (soudure, meulage, découpage, …)</w:t>
            </w:r>
          </w:p>
          <w:p w14:paraId="356D4002" w14:textId="77777777" w:rsidR="009462D2" w:rsidRPr="00473B4E" w:rsidRDefault="00451D5B" w:rsidP="009462D2">
            <w:pPr>
              <w:ind w:left="284" w:hanging="284"/>
              <w:rPr>
                <w:rFonts w:asciiTheme="minorHAnsi" w:eastAsia="Calibri" w:hAnsiTheme="minorHAnsi" w:cstheme="minorHAnsi"/>
                <w:color w:val="000000" w:themeColor="text1"/>
                <w:szCs w:val="22"/>
              </w:rPr>
            </w:pPr>
            <w:sdt>
              <w:sdtPr>
                <w:rPr>
                  <w:rFonts w:cstheme="minorHAnsi"/>
                </w:rPr>
                <w:id w:val="1752688352"/>
                <w14:checkbox>
                  <w14:checked w14:val="0"/>
                  <w14:checkedState w14:val="2612" w14:font="MS Gothic"/>
                  <w14:uncheckedState w14:val="2610" w14:font="MS Gothic"/>
                </w14:checkbox>
              </w:sdtPr>
              <w:sdtContent>
                <w:r w:rsidR="00520A52">
                  <w:rPr>
                    <w:rFonts w:ascii="MS Gothic" w:eastAsia="MS Gothic" w:hAnsi="MS Gothic" w:cstheme="minorHAnsi" w:hint="eastAsia"/>
                  </w:rPr>
                  <w:t>☐</w:t>
                </w:r>
              </w:sdtContent>
            </w:sdt>
            <w:r w:rsidR="0039476A" w:rsidRPr="00B650D4">
              <w:rPr>
                <w:rFonts w:asciiTheme="minorHAnsi" w:hAnsiTheme="minorHAnsi" w:cs="Calibri"/>
                <w:color w:val="000000" w:themeColor="text1"/>
              </w:rPr>
              <w:t xml:space="preserve"> </w:t>
            </w:r>
            <w:r w:rsidR="009462D2" w:rsidRPr="00473B4E">
              <w:rPr>
                <w:rFonts w:asciiTheme="minorHAnsi" w:eastAsia="Calibri" w:hAnsiTheme="minorHAnsi" w:cstheme="minorHAnsi"/>
                <w:color w:val="000000" w:themeColor="text1"/>
                <w:szCs w:val="22"/>
              </w:rPr>
              <w:t xml:space="preserve"> Interdiction de fumer</w:t>
            </w:r>
          </w:p>
          <w:p w14:paraId="3B3D5136" w14:textId="77777777" w:rsidR="009462D2" w:rsidRPr="00473B4E" w:rsidRDefault="00451D5B" w:rsidP="009462D2">
            <w:pPr>
              <w:ind w:left="284" w:hanging="284"/>
              <w:rPr>
                <w:rFonts w:asciiTheme="minorHAnsi" w:eastAsia="Calibri" w:hAnsiTheme="minorHAnsi" w:cstheme="minorHAnsi"/>
                <w:color w:val="000000" w:themeColor="text1"/>
                <w:szCs w:val="22"/>
              </w:rPr>
            </w:pPr>
            <w:sdt>
              <w:sdtPr>
                <w:rPr>
                  <w:rFonts w:cstheme="minorHAnsi"/>
                </w:rPr>
                <w:id w:val="-2001957984"/>
                <w14:checkbox>
                  <w14:checked w14:val="0"/>
                  <w14:checkedState w14:val="2612" w14:font="MS Gothic"/>
                  <w14:uncheckedState w14:val="2610" w14:font="MS Gothic"/>
                </w14:checkbox>
              </w:sdtPr>
              <w:sdtContent>
                <w:r w:rsidR="00520A52">
                  <w:rPr>
                    <w:rFonts w:ascii="MS Gothic" w:eastAsia="MS Gothic" w:hAnsi="MS Gothic" w:cstheme="minorHAnsi" w:hint="eastAsia"/>
                  </w:rPr>
                  <w:t>☐</w:t>
                </w:r>
              </w:sdtContent>
            </w:sdt>
            <w:r w:rsidR="0039476A" w:rsidRPr="00B650D4">
              <w:rPr>
                <w:rFonts w:asciiTheme="minorHAnsi" w:hAnsiTheme="minorHAnsi" w:cs="Calibri"/>
                <w:color w:val="000000" w:themeColor="text1"/>
              </w:rPr>
              <w:t xml:space="preserve"> </w:t>
            </w:r>
            <w:r w:rsidR="009462D2" w:rsidRPr="00473B4E">
              <w:rPr>
                <w:rFonts w:asciiTheme="minorHAnsi" w:eastAsia="Calibri" w:hAnsiTheme="minorHAnsi" w:cstheme="minorHAnsi"/>
                <w:color w:val="000000" w:themeColor="text1"/>
                <w:szCs w:val="22"/>
              </w:rPr>
              <w:t xml:space="preserve"> Personnel formé et sensibilisé </w:t>
            </w:r>
          </w:p>
          <w:p w14:paraId="3A615F35" w14:textId="77777777" w:rsidR="009462D2" w:rsidRPr="00473B4E" w:rsidRDefault="00451D5B" w:rsidP="009462D2">
            <w:pPr>
              <w:ind w:left="284" w:hanging="284"/>
              <w:rPr>
                <w:rFonts w:asciiTheme="minorHAnsi" w:eastAsia="Calibri" w:hAnsiTheme="minorHAnsi" w:cstheme="minorHAnsi"/>
                <w:color w:val="000000" w:themeColor="text1"/>
                <w:szCs w:val="22"/>
              </w:rPr>
            </w:pPr>
            <w:sdt>
              <w:sdtPr>
                <w:rPr>
                  <w:rFonts w:cstheme="minorHAnsi"/>
                </w:rPr>
                <w:id w:val="-663168379"/>
                <w14:checkbox>
                  <w14:checked w14:val="0"/>
                  <w14:checkedState w14:val="2612" w14:font="MS Gothic"/>
                  <w14:uncheckedState w14:val="2610" w14:font="MS Gothic"/>
                </w14:checkbox>
              </w:sdtPr>
              <w:sdtContent>
                <w:r w:rsidR="00520A52">
                  <w:rPr>
                    <w:rFonts w:ascii="MS Gothic" w:eastAsia="MS Gothic" w:hAnsi="MS Gothic" w:cstheme="minorHAnsi" w:hint="eastAsia"/>
                  </w:rPr>
                  <w:t>☐</w:t>
                </w:r>
              </w:sdtContent>
            </w:sdt>
            <w:r w:rsidR="009462D2" w:rsidRPr="00473B4E">
              <w:rPr>
                <w:rFonts w:asciiTheme="minorHAnsi" w:eastAsia="Calibri" w:hAnsiTheme="minorHAnsi" w:cstheme="minorHAnsi"/>
                <w:color w:val="000000" w:themeColor="text1"/>
                <w:szCs w:val="22"/>
              </w:rPr>
              <w:t xml:space="preserve"> Utilisation de matériel ATEX</w:t>
            </w:r>
          </w:p>
          <w:p w14:paraId="448E3EE2" w14:textId="77777777" w:rsidR="009462D2" w:rsidRPr="00473B4E" w:rsidRDefault="00451D5B" w:rsidP="009462D2">
            <w:pPr>
              <w:ind w:left="284" w:hanging="284"/>
              <w:rPr>
                <w:rFonts w:asciiTheme="minorHAnsi" w:eastAsia="Calibri" w:hAnsiTheme="minorHAnsi" w:cstheme="minorHAnsi"/>
                <w:color w:val="000000" w:themeColor="text1"/>
                <w:szCs w:val="22"/>
              </w:rPr>
            </w:pPr>
            <w:sdt>
              <w:sdtPr>
                <w:rPr>
                  <w:rFonts w:cstheme="minorHAnsi"/>
                </w:rPr>
                <w:id w:val="-1737928139"/>
                <w14:checkbox>
                  <w14:checked w14:val="0"/>
                  <w14:checkedState w14:val="2612" w14:font="MS Gothic"/>
                  <w14:uncheckedState w14:val="2610" w14:font="MS Gothic"/>
                </w14:checkbox>
              </w:sdtPr>
              <w:sdtContent>
                <w:r w:rsidR="00520A52">
                  <w:rPr>
                    <w:rFonts w:ascii="MS Gothic" w:eastAsia="MS Gothic" w:hAnsi="MS Gothic" w:cstheme="minorHAnsi" w:hint="eastAsia"/>
                  </w:rPr>
                  <w:t>☐</w:t>
                </w:r>
              </w:sdtContent>
            </w:sdt>
            <w:r w:rsidR="00520A52">
              <w:rPr>
                <w:rFonts w:asciiTheme="minorHAnsi" w:hAnsiTheme="minorHAnsi" w:cs="Arial"/>
                <w:sz w:val="22"/>
                <w:szCs w:val="22"/>
              </w:rPr>
              <w:t xml:space="preserve"> </w:t>
            </w:r>
            <w:r w:rsidR="009462D2" w:rsidRPr="00473B4E">
              <w:rPr>
                <w:rFonts w:asciiTheme="minorHAnsi" w:eastAsia="Calibri" w:hAnsiTheme="minorHAnsi" w:cstheme="minorHAnsi"/>
                <w:color w:val="000000" w:themeColor="text1"/>
                <w:szCs w:val="22"/>
              </w:rPr>
              <w:t>EPI &amp; EPC (</w:t>
            </w:r>
            <w:r w:rsidR="009462D2" w:rsidRPr="00473B4E">
              <w:rPr>
                <w:rFonts w:asciiTheme="minorHAnsi" w:eastAsia="Calibri" w:hAnsiTheme="minorHAnsi" w:cstheme="minorHAnsi"/>
                <w:b/>
                <w:color w:val="000000" w:themeColor="text1"/>
                <w:szCs w:val="22"/>
              </w:rPr>
              <w:t>Voir liste</w:t>
            </w:r>
            <w:r w:rsidR="009462D2" w:rsidRPr="00473B4E">
              <w:rPr>
                <w:rFonts w:asciiTheme="minorHAnsi" w:eastAsia="Calibri" w:hAnsiTheme="minorHAnsi" w:cstheme="minorHAnsi"/>
                <w:color w:val="000000" w:themeColor="text1"/>
                <w:szCs w:val="22"/>
              </w:rPr>
              <w:t>* : cochez les équipements nécessaires)</w:t>
            </w:r>
          </w:p>
          <w:p w14:paraId="200F3AA5" w14:textId="77777777" w:rsidR="009462D2" w:rsidRDefault="00451D5B" w:rsidP="009462D2">
            <w:pPr>
              <w:ind w:left="284" w:hanging="284"/>
              <w:rPr>
                <w:rFonts w:asciiTheme="minorHAnsi" w:eastAsia="Calibri" w:hAnsiTheme="minorHAnsi" w:cstheme="minorHAnsi"/>
                <w:color w:val="000000" w:themeColor="text1"/>
                <w:szCs w:val="22"/>
              </w:rPr>
            </w:pPr>
            <w:sdt>
              <w:sdtPr>
                <w:rPr>
                  <w:rFonts w:cstheme="minorHAnsi"/>
                </w:rPr>
                <w:id w:val="52666048"/>
                <w14:checkbox>
                  <w14:checked w14:val="0"/>
                  <w14:checkedState w14:val="2612" w14:font="MS Gothic"/>
                  <w14:uncheckedState w14:val="2610" w14:font="MS Gothic"/>
                </w14:checkbox>
              </w:sdtPr>
              <w:sdtContent>
                <w:r w:rsidR="00520A52">
                  <w:rPr>
                    <w:rFonts w:ascii="MS Gothic" w:eastAsia="MS Gothic" w:hAnsi="MS Gothic" w:cstheme="minorHAnsi" w:hint="eastAsia"/>
                  </w:rPr>
                  <w:t>☐</w:t>
                </w:r>
              </w:sdtContent>
            </w:sdt>
            <w:r w:rsidR="0039476A" w:rsidRPr="00B650D4">
              <w:rPr>
                <w:rFonts w:asciiTheme="minorHAnsi" w:hAnsiTheme="minorHAnsi" w:cs="Calibri"/>
                <w:color w:val="000000" w:themeColor="text1"/>
              </w:rPr>
              <w:t xml:space="preserve"> </w:t>
            </w:r>
            <w:r w:rsidR="009462D2" w:rsidRPr="00473B4E">
              <w:rPr>
                <w:rFonts w:asciiTheme="minorHAnsi" w:eastAsia="Calibri" w:hAnsiTheme="minorHAnsi" w:cstheme="minorHAnsi"/>
                <w:color w:val="000000" w:themeColor="text1"/>
                <w:szCs w:val="22"/>
              </w:rPr>
              <w:t xml:space="preserve"> Aut</w:t>
            </w:r>
            <w:r w:rsidR="00B3688B">
              <w:rPr>
                <w:rFonts w:asciiTheme="minorHAnsi" w:eastAsia="Calibri" w:hAnsiTheme="minorHAnsi" w:cstheme="minorHAnsi"/>
                <w:color w:val="000000" w:themeColor="text1"/>
                <w:szCs w:val="22"/>
              </w:rPr>
              <w:t xml:space="preserve">res dispositions de sécurité : </w:t>
            </w:r>
          </w:p>
          <w:p w14:paraId="03499DEB" w14:textId="77777777" w:rsidR="00B3688B" w:rsidRDefault="00B3688B" w:rsidP="009462D2">
            <w:pPr>
              <w:ind w:left="284" w:hanging="284"/>
              <w:rPr>
                <w:rFonts w:asciiTheme="minorHAnsi" w:eastAsia="Calibri" w:hAnsiTheme="minorHAnsi" w:cstheme="minorHAnsi"/>
                <w:color w:val="000000" w:themeColor="text1"/>
                <w:szCs w:val="22"/>
              </w:rPr>
            </w:pPr>
          </w:p>
          <w:p w14:paraId="3A3BE8E8" w14:textId="77777777" w:rsidR="00B3688B" w:rsidRDefault="00B3688B" w:rsidP="009462D2">
            <w:pPr>
              <w:ind w:left="284" w:hanging="284"/>
              <w:rPr>
                <w:rFonts w:asciiTheme="minorHAnsi" w:eastAsia="Calibri" w:hAnsiTheme="minorHAnsi" w:cstheme="minorHAnsi"/>
                <w:color w:val="000000" w:themeColor="text1"/>
                <w:szCs w:val="22"/>
              </w:rPr>
            </w:pPr>
          </w:p>
          <w:p w14:paraId="2762F064" w14:textId="77777777" w:rsidR="00B3688B" w:rsidRPr="00473B4E" w:rsidRDefault="00B3688B" w:rsidP="009462D2">
            <w:pPr>
              <w:ind w:left="284" w:hanging="284"/>
              <w:rPr>
                <w:rFonts w:asciiTheme="minorHAnsi" w:eastAsia="Calibri" w:hAnsiTheme="minorHAnsi" w:cstheme="minorHAnsi"/>
                <w:color w:val="000000" w:themeColor="text1"/>
                <w:szCs w:val="22"/>
              </w:rPr>
            </w:pPr>
          </w:p>
          <w:p w14:paraId="19ACEA39" w14:textId="77777777" w:rsidR="009462D2" w:rsidRPr="00473B4E" w:rsidRDefault="009462D2" w:rsidP="000B004C">
            <w:pPr>
              <w:rPr>
                <w:rFonts w:asciiTheme="minorHAnsi" w:eastAsia="Calibri" w:hAnsiTheme="minorHAnsi" w:cstheme="minorHAnsi"/>
                <w:color w:val="000000" w:themeColor="text1"/>
                <w:szCs w:val="22"/>
              </w:rPr>
            </w:pPr>
          </w:p>
        </w:tc>
        <w:tc>
          <w:tcPr>
            <w:tcW w:w="512" w:type="dxa"/>
            <w:tcBorders>
              <w:top w:val="single" w:sz="12" w:space="0" w:color="auto"/>
              <w:left w:val="single" w:sz="2" w:space="0" w:color="auto"/>
              <w:bottom w:val="single" w:sz="12" w:space="0" w:color="auto"/>
              <w:right w:val="single" w:sz="2" w:space="0" w:color="auto"/>
            </w:tcBorders>
            <w:shd w:val="clear" w:color="auto" w:fill="auto"/>
          </w:tcPr>
          <w:p w14:paraId="19A24189" w14:textId="77777777" w:rsidR="00520A52" w:rsidRPr="00473B4E" w:rsidRDefault="00451D5B" w:rsidP="00520A52">
            <w:pPr>
              <w:jc w:val="center"/>
              <w:rPr>
                <w:rFonts w:asciiTheme="minorHAnsi" w:eastAsia="Calibri" w:hAnsiTheme="minorHAnsi" w:cstheme="minorHAnsi"/>
                <w:color w:val="000000" w:themeColor="text1"/>
                <w:szCs w:val="22"/>
              </w:rPr>
            </w:pPr>
            <w:sdt>
              <w:sdtPr>
                <w:rPr>
                  <w:rFonts w:cstheme="minorHAnsi"/>
                </w:rPr>
                <w:id w:val="-1953465998"/>
                <w14:checkbox>
                  <w14:checked w14:val="0"/>
                  <w14:checkedState w14:val="2612" w14:font="MS Gothic"/>
                  <w14:uncheckedState w14:val="2610" w14:font="MS Gothic"/>
                </w14:checkbox>
              </w:sdtPr>
              <w:sdtContent>
                <w:r w:rsidR="00520A52">
                  <w:rPr>
                    <w:rFonts w:ascii="MS Gothic" w:eastAsia="MS Gothic" w:hAnsi="MS Gothic" w:cstheme="minorHAnsi" w:hint="eastAsia"/>
                  </w:rPr>
                  <w:t>☐</w:t>
                </w:r>
              </w:sdtContent>
            </w:sdt>
            <w:r w:rsidR="00520A52" w:rsidRPr="00473B4E">
              <w:rPr>
                <w:rFonts w:ascii="Segoe UI Symbol" w:eastAsia="MS Gothic" w:hAnsi="Segoe UI Symbol" w:cs="Segoe UI Symbol"/>
                <w:color w:val="000000" w:themeColor="text1"/>
                <w:szCs w:val="22"/>
              </w:rPr>
              <w:t xml:space="preserve"> </w:t>
            </w:r>
            <w:sdt>
              <w:sdtPr>
                <w:rPr>
                  <w:rFonts w:cstheme="minorHAnsi"/>
                </w:rPr>
                <w:id w:val="1580715004"/>
                <w14:checkbox>
                  <w14:checked w14:val="0"/>
                  <w14:checkedState w14:val="2612" w14:font="MS Gothic"/>
                  <w14:uncheckedState w14:val="2610" w14:font="MS Gothic"/>
                </w14:checkbox>
              </w:sdtPr>
              <w:sdtContent>
                <w:r w:rsidR="00520A52">
                  <w:rPr>
                    <w:rFonts w:ascii="MS Gothic" w:eastAsia="MS Gothic" w:hAnsi="MS Gothic" w:cstheme="minorHAnsi" w:hint="eastAsia"/>
                  </w:rPr>
                  <w:t>☐</w:t>
                </w:r>
              </w:sdtContent>
            </w:sdt>
          </w:p>
          <w:p w14:paraId="00B8DA6C" w14:textId="77777777" w:rsidR="00520A52" w:rsidRPr="00473B4E" w:rsidRDefault="00520A52" w:rsidP="00520A52">
            <w:pPr>
              <w:jc w:val="center"/>
              <w:rPr>
                <w:rFonts w:asciiTheme="minorHAnsi" w:eastAsia="Calibri" w:hAnsiTheme="minorHAnsi" w:cstheme="minorHAnsi"/>
                <w:color w:val="000000" w:themeColor="text1"/>
                <w:szCs w:val="22"/>
              </w:rPr>
            </w:pPr>
          </w:p>
          <w:p w14:paraId="4EA016CF" w14:textId="77777777" w:rsidR="009462D2" w:rsidRPr="00473B4E" w:rsidRDefault="00451D5B" w:rsidP="00520A52">
            <w:pPr>
              <w:jc w:val="center"/>
              <w:rPr>
                <w:rFonts w:asciiTheme="minorHAnsi" w:eastAsia="Calibri" w:hAnsiTheme="minorHAnsi" w:cstheme="minorHAnsi"/>
                <w:color w:val="000000" w:themeColor="text1"/>
                <w:szCs w:val="22"/>
              </w:rPr>
            </w:pPr>
            <w:sdt>
              <w:sdtPr>
                <w:rPr>
                  <w:rFonts w:cstheme="minorHAnsi"/>
                </w:rPr>
                <w:id w:val="47583691"/>
                <w14:checkbox>
                  <w14:checked w14:val="0"/>
                  <w14:checkedState w14:val="2612" w14:font="MS Gothic"/>
                  <w14:uncheckedState w14:val="2610" w14:font="MS Gothic"/>
                </w14:checkbox>
              </w:sdtPr>
              <w:sdtContent>
                <w:r w:rsidR="00520A52">
                  <w:rPr>
                    <w:rFonts w:ascii="MS Gothic" w:eastAsia="MS Gothic" w:hAnsi="MS Gothic" w:cstheme="minorHAnsi" w:hint="eastAsia"/>
                  </w:rPr>
                  <w:t>☐</w:t>
                </w:r>
              </w:sdtContent>
            </w:sdt>
            <w:r w:rsidR="00520A52">
              <w:rPr>
                <w:rFonts w:cstheme="minorHAnsi"/>
              </w:rPr>
              <w:t xml:space="preserve"> </w:t>
            </w:r>
            <w:sdt>
              <w:sdtPr>
                <w:rPr>
                  <w:rFonts w:cstheme="minorHAnsi"/>
                </w:rPr>
                <w:id w:val="-651368687"/>
                <w14:checkbox>
                  <w14:checked w14:val="0"/>
                  <w14:checkedState w14:val="2612" w14:font="MS Gothic"/>
                  <w14:uncheckedState w14:val="2610" w14:font="MS Gothic"/>
                </w14:checkbox>
              </w:sdtPr>
              <w:sdtContent>
                <w:r w:rsidR="00520A52">
                  <w:rPr>
                    <w:rFonts w:ascii="MS Gothic" w:eastAsia="MS Gothic" w:hAnsi="MS Gothic" w:cstheme="minorHAnsi" w:hint="eastAsia"/>
                  </w:rPr>
                  <w:t>☐</w:t>
                </w:r>
              </w:sdtContent>
            </w:sdt>
            <w:r w:rsidR="00520A52">
              <w:rPr>
                <w:rFonts w:cstheme="minorHAnsi"/>
              </w:rPr>
              <w:t xml:space="preserve"> </w:t>
            </w:r>
            <w:sdt>
              <w:sdtPr>
                <w:rPr>
                  <w:rFonts w:cstheme="minorHAnsi"/>
                </w:rPr>
                <w:id w:val="-775561019"/>
                <w14:checkbox>
                  <w14:checked w14:val="0"/>
                  <w14:checkedState w14:val="2612" w14:font="MS Gothic"/>
                  <w14:uncheckedState w14:val="2610" w14:font="MS Gothic"/>
                </w14:checkbox>
              </w:sdtPr>
              <w:sdtContent>
                <w:r w:rsidR="00520A52">
                  <w:rPr>
                    <w:rFonts w:ascii="MS Gothic" w:eastAsia="MS Gothic" w:hAnsi="MS Gothic" w:cstheme="minorHAnsi" w:hint="eastAsia"/>
                  </w:rPr>
                  <w:t>☐</w:t>
                </w:r>
              </w:sdtContent>
            </w:sdt>
            <w:r w:rsidR="00520A52">
              <w:rPr>
                <w:rFonts w:cstheme="minorHAnsi"/>
              </w:rPr>
              <w:t xml:space="preserve"> </w:t>
            </w:r>
            <w:sdt>
              <w:sdtPr>
                <w:rPr>
                  <w:rFonts w:cstheme="minorHAnsi"/>
                </w:rPr>
                <w:id w:val="1399868177"/>
                <w14:checkbox>
                  <w14:checked w14:val="0"/>
                  <w14:checkedState w14:val="2612" w14:font="MS Gothic"/>
                  <w14:uncheckedState w14:val="2610" w14:font="MS Gothic"/>
                </w14:checkbox>
              </w:sdtPr>
              <w:sdtContent>
                <w:r w:rsidR="00520A52">
                  <w:rPr>
                    <w:rFonts w:ascii="MS Gothic" w:eastAsia="MS Gothic" w:hAnsi="MS Gothic" w:cstheme="minorHAnsi" w:hint="eastAsia"/>
                  </w:rPr>
                  <w:t>☐</w:t>
                </w:r>
              </w:sdtContent>
            </w:sdt>
            <w:r w:rsidR="00520A52">
              <w:rPr>
                <w:rFonts w:cstheme="minorHAnsi"/>
              </w:rPr>
              <w:t xml:space="preserve"> </w:t>
            </w:r>
            <w:sdt>
              <w:sdtPr>
                <w:rPr>
                  <w:rFonts w:cstheme="minorHAnsi"/>
                </w:rPr>
                <w:id w:val="513503877"/>
                <w14:checkbox>
                  <w14:checked w14:val="0"/>
                  <w14:checkedState w14:val="2612" w14:font="MS Gothic"/>
                  <w14:uncheckedState w14:val="2610" w14:font="MS Gothic"/>
                </w14:checkbox>
              </w:sdtPr>
              <w:sdtContent>
                <w:r w:rsidR="00520A52">
                  <w:rPr>
                    <w:rFonts w:ascii="MS Gothic" w:eastAsia="MS Gothic" w:hAnsi="MS Gothic" w:cstheme="minorHAnsi" w:hint="eastAsia"/>
                  </w:rPr>
                  <w:t>☐</w:t>
                </w:r>
              </w:sdtContent>
            </w:sdt>
          </w:p>
        </w:tc>
        <w:tc>
          <w:tcPr>
            <w:tcW w:w="512" w:type="dxa"/>
            <w:tcBorders>
              <w:top w:val="single" w:sz="12" w:space="0" w:color="auto"/>
              <w:left w:val="single" w:sz="2" w:space="0" w:color="auto"/>
              <w:bottom w:val="single" w:sz="12" w:space="0" w:color="auto"/>
              <w:right w:val="single" w:sz="12" w:space="0" w:color="auto"/>
            </w:tcBorders>
            <w:shd w:val="clear" w:color="auto" w:fill="auto"/>
          </w:tcPr>
          <w:p w14:paraId="6E97D82B" w14:textId="77777777" w:rsidR="00520A52" w:rsidRPr="00473B4E" w:rsidRDefault="00451D5B" w:rsidP="00520A52">
            <w:pPr>
              <w:jc w:val="center"/>
              <w:rPr>
                <w:rFonts w:asciiTheme="minorHAnsi" w:eastAsia="Calibri" w:hAnsiTheme="minorHAnsi" w:cstheme="minorHAnsi"/>
                <w:color w:val="000000" w:themeColor="text1"/>
                <w:szCs w:val="22"/>
              </w:rPr>
            </w:pPr>
            <w:sdt>
              <w:sdtPr>
                <w:rPr>
                  <w:rFonts w:cstheme="minorHAnsi"/>
                </w:rPr>
                <w:id w:val="607240114"/>
                <w14:checkbox>
                  <w14:checked w14:val="0"/>
                  <w14:checkedState w14:val="2612" w14:font="MS Gothic"/>
                  <w14:uncheckedState w14:val="2610" w14:font="MS Gothic"/>
                </w14:checkbox>
              </w:sdtPr>
              <w:sdtContent>
                <w:r w:rsidR="00520A52">
                  <w:rPr>
                    <w:rFonts w:ascii="MS Gothic" w:eastAsia="MS Gothic" w:hAnsi="MS Gothic" w:cstheme="minorHAnsi" w:hint="eastAsia"/>
                  </w:rPr>
                  <w:t>☐</w:t>
                </w:r>
              </w:sdtContent>
            </w:sdt>
            <w:r w:rsidR="00520A52" w:rsidRPr="00473B4E">
              <w:rPr>
                <w:rFonts w:ascii="Segoe UI Symbol" w:eastAsia="MS Gothic" w:hAnsi="Segoe UI Symbol" w:cs="Segoe UI Symbol"/>
                <w:color w:val="000000" w:themeColor="text1"/>
                <w:szCs w:val="22"/>
              </w:rPr>
              <w:t xml:space="preserve"> </w:t>
            </w:r>
            <w:sdt>
              <w:sdtPr>
                <w:rPr>
                  <w:rFonts w:cstheme="minorHAnsi"/>
                </w:rPr>
                <w:id w:val="-2093230549"/>
                <w14:checkbox>
                  <w14:checked w14:val="0"/>
                  <w14:checkedState w14:val="2612" w14:font="MS Gothic"/>
                  <w14:uncheckedState w14:val="2610" w14:font="MS Gothic"/>
                </w14:checkbox>
              </w:sdtPr>
              <w:sdtContent>
                <w:r w:rsidR="00520A52">
                  <w:rPr>
                    <w:rFonts w:ascii="MS Gothic" w:eastAsia="MS Gothic" w:hAnsi="MS Gothic" w:cstheme="minorHAnsi" w:hint="eastAsia"/>
                  </w:rPr>
                  <w:t>☐</w:t>
                </w:r>
              </w:sdtContent>
            </w:sdt>
          </w:p>
          <w:p w14:paraId="524CCE2D" w14:textId="77777777" w:rsidR="00520A52" w:rsidRPr="00473B4E" w:rsidRDefault="00520A52" w:rsidP="00520A52">
            <w:pPr>
              <w:jc w:val="center"/>
              <w:rPr>
                <w:rFonts w:asciiTheme="minorHAnsi" w:eastAsia="Calibri" w:hAnsiTheme="minorHAnsi" w:cstheme="minorHAnsi"/>
                <w:color w:val="000000" w:themeColor="text1"/>
                <w:szCs w:val="22"/>
              </w:rPr>
            </w:pPr>
          </w:p>
          <w:p w14:paraId="678E6531" w14:textId="77777777" w:rsidR="009462D2" w:rsidRPr="00473B4E" w:rsidRDefault="00451D5B" w:rsidP="00520A52">
            <w:pPr>
              <w:jc w:val="center"/>
              <w:rPr>
                <w:rFonts w:asciiTheme="minorHAnsi" w:eastAsia="Calibri" w:hAnsiTheme="minorHAnsi" w:cstheme="minorHAnsi"/>
                <w:color w:val="000000" w:themeColor="text1"/>
                <w:szCs w:val="22"/>
              </w:rPr>
            </w:pPr>
            <w:sdt>
              <w:sdtPr>
                <w:rPr>
                  <w:rFonts w:cstheme="minorHAnsi"/>
                </w:rPr>
                <w:id w:val="-1490245028"/>
                <w14:checkbox>
                  <w14:checked w14:val="0"/>
                  <w14:checkedState w14:val="2612" w14:font="MS Gothic"/>
                  <w14:uncheckedState w14:val="2610" w14:font="MS Gothic"/>
                </w14:checkbox>
              </w:sdtPr>
              <w:sdtContent>
                <w:r w:rsidR="00520A52">
                  <w:rPr>
                    <w:rFonts w:ascii="MS Gothic" w:eastAsia="MS Gothic" w:hAnsi="MS Gothic" w:cstheme="minorHAnsi" w:hint="eastAsia"/>
                  </w:rPr>
                  <w:t>☐</w:t>
                </w:r>
              </w:sdtContent>
            </w:sdt>
            <w:r w:rsidR="00520A52">
              <w:rPr>
                <w:rFonts w:cstheme="minorHAnsi"/>
              </w:rPr>
              <w:t xml:space="preserve"> </w:t>
            </w:r>
            <w:sdt>
              <w:sdtPr>
                <w:rPr>
                  <w:rFonts w:cstheme="minorHAnsi"/>
                </w:rPr>
                <w:id w:val="-593012060"/>
                <w14:checkbox>
                  <w14:checked w14:val="0"/>
                  <w14:checkedState w14:val="2612" w14:font="MS Gothic"/>
                  <w14:uncheckedState w14:val="2610" w14:font="MS Gothic"/>
                </w14:checkbox>
              </w:sdtPr>
              <w:sdtContent>
                <w:r w:rsidR="00520A52">
                  <w:rPr>
                    <w:rFonts w:ascii="MS Gothic" w:eastAsia="MS Gothic" w:hAnsi="MS Gothic" w:cstheme="minorHAnsi" w:hint="eastAsia"/>
                  </w:rPr>
                  <w:t>☐</w:t>
                </w:r>
              </w:sdtContent>
            </w:sdt>
            <w:r w:rsidR="00520A52">
              <w:rPr>
                <w:rFonts w:cstheme="minorHAnsi"/>
              </w:rPr>
              <w:t xml:space="preserve"> </w:t>
            </w:r>
            <w:sdt>
              <w:sdtPr>
                <w:rPr>
                  <w:rFonts w:cstheme="minorHAnsi"/>
                </w:rPr>
                <w:id w:val="-1451244263"/>
                <w14:checkbox>
                  <w14:checked w14:val="0"/>
                  <w14:checkedState w14:val="2612" w14:font="MS Gothic"/>
                  <w14:uncheckedState w14:val="2610" w14:font="MS Gothic"/>
                </w14:checkbox>
              </w:sdtPr>
              <w:sdtContent>
                <w:r w:rsidR="00520A52">
                  <w:rPr>
                    <w:rFonts w:ascii="MS Gothic" w:eastAsia="MS Gothic" w:hAnsi="MS Gothic" w:cstheme="minorHAnsi" w:hint="eastAsia"/>
                  </w:rPr>
                  <w:t>☐</w:t>
                </w:r>
              </w:sdtContent>
            </w:sdt>
            <w:r w:rsidR="00520A52">
              <w:rPr>
                <w:rFonts w:cstheme="minorHAnsi"/>
              </w:rPr>
              <w:t xml:space="preserve"> </w:t>
            </w:r>
            <w:sdt>
              <w:sdtPr>
                <w:rPr>
                  <w:rFonts w:cstheme="minorHAnsi"/>
                </w:rPr>
                <w:id w:val="-1398120864"/>
                <w14:checkbox>
                  <w14:checked w14:val="0"/>
                  <w14:checkedState w14:val="2612" w14:font="MS Gothic"/>
                  <w14:uncheckedState w14:val="2610" w14:font="MS Gothic"/>
                </w14:checkbox>
              </w:sdtPr>
              <w:sdtContent>
                <w:r w:rsidR="00520A52">
                  <w:rPr>
                    <w:rFonts w:ascii="MS Gothic" w:eastAsia="MS Gothic" w:hAnsi="MS Gothic" w:cstheme="minorHAnsi" w:hint="eastAsia"/>
                  </w:rPr>
                  <w:t>☐</w:t>
                </w:r>
              </w:sdtContent>
            </w:sdt>
            <w:r w:rsidR="00520A52">
              <w:rPr>
                <w:rFonts w:cstheme="minorHAnsi"/>
              </w:rPr>
              <w:t xml:space="preserve"> </w:t>
            </w:r>
            <w:sdt>
              <w:sdtPr>
                <w:rPr>
                  <w:rFonts w:cstheme="minorHAnsi"/>
                </w:rPr>
                <w:id w:val="-336066737"/>
                <w14:checkbox>
                  <w14:checked w14:val="0"/>
                  <w14:checkedState w14:val="2612" w14:font="MS Gothic"/>
                  <w14:uncheckedState w14:val="2610" w14:font="MS Gothic"/>
                </w14:checkbox>
              </w:sdtPr>
              <w:sdtContent>
                <w:r w:rsidR="00520A52">
                  <w:rPr>
                    <w:rFonts w:ascii="MS Gothic" w:eastAsia="MS Gothic" w:hAnsi="MS Gothic" w:cstheme="minorHAnsi" w:hint="eastAsia"/>
                  </w:rPr>
                  <w:t>☐</w:t>
                </w:r>
              </w:sdtContent>
            </w:sdt>
          </w:p>
        </w:tc>
      </w:tr>
      <w:tr w:rsidR="009462D2" w:rsidRPr="00473B4E" w14:paraId="27D54A35" w14:textId="77777777" w:rsidTr="009462D2">
        <w:trPr>
          <w:jc w:val="center"/>
        </w:trPr>
        <w:tc>
          <w:tcPr>
            <w:tcW w:w="10956" w:type="dxa"/>
            <w:gridSpan w:val="6"/>
            <w:tcBorders>
              <w:top w:val="single" w:sz="12" w:space="0" w:color="auto"/>
              <w:left w:val="single" w:sz="12" w:space="0" w:color="auto"/>
              <w:bottom w:val="single" w:sz="2" w:space="0" w:color="auto"/>
              <w:right w:val="single" w:sz="12" w:space="0" w:color="auto"/>
            </w:tcBorders>
            <w:shd w:val="clear" w:color="auto" w:fill="D9D9D9"/>
            <w:vAlign w:val="center"/>
          </w:tcPr>
          <w:p w14:paraId="40D0DDAF" w14:textId="77777777" w:rsidR="009462D2" w:rsidRPr="00473B4E" w:rsidRDefault="009462D2" w:rsidP="009462D2">
            <w:pPr>
              <w:jc w:val="center"/>
              <w:rPr>
                <w:rFonts w:asciiTheme="minorHAnsi" w:eastAsia="Calibri" w:hAnsiTheme="minorHAnsi" w:cstheme="minorHAnsi"/>
                <w:b/>
                <w:bCs/>
                <w:color w:val="000000" w:themeColor="text1"/>
                <w:sz w:val="22"/>
                <w:szCs w:val="22"/>
              </w:rPr>
            </w:pPr>
            <w:r w:rsidRPr="00473B4E">
              <w:rPr>
                <w:rFonts w:asciiTheme="minorHAnsi" w:eastAsia="Calibri" w:hAnsiTheme="minorHAnsi" w:cstheme="minorHAnsi"/>
                <w:b/>
                <w:bCs/>
                <w:color w:val="000000" w:themeColor="text1"/>
                <w:sz w:val="22"/>
                <w:szCs w:val="22"/>
              </w:rPr>
              <w:t>RISQUE ELECTRIQUE</w:t>
            </w:r>
          </w:p>
        </w:tc>
      </w:tr>
      <w:tr w:rsidR="009462D2" w:rsidRPr="00473B4E" w14:paraId="6EBDB8BE" w14:textId="77777777" w:rsidTr="00B3688B">
        <w:trPr>
          <w:gridAfter w:val="1"/>
          <w:wAfter w:w="9" w:type="dxa"/>
          <w:jc w:val="center"/>
        </w:trPr>
        <w:tc>
          <w:tcPr>
            <w:tcW w:w="3954" w:type="dxa"/>
            <w:tcBorders>
              <w:top w:val="single" w:sz="2" w:space="0" w:color="auto"/>
              <w:left w:val="single" w:sz="12" w:space="0" w:color="auto"/>
              <w:bottom w:val="single" w:sz="12" w:space="0" w:color="auto"/>
              <w:right w:val="single" w:sz="2" w:space="0" w:color="auto"/>
            </w:tcBorders>
            <w:shd w:val="clear" w:color="auto" w:fill="F2F2F2"/>
            <w:vAlign w:val="center"/>
          </w:tcPr>
          <w:p w14:paraId="3C8C9F9B" w14:textId="77777777" w:rsidR="009462D2" w:rsidRPr="00473B4E" w:rsidRDefault="009462D2" w:rsidP="009462D2">
            <w:pPr>
              <w:jc w:val="center"/>
              <w:rPr>
                <w:rFonts w:asciiTheme="minorHAnsi" w:eastAsia="Calibri" w:hAnsiTheme="minorHAnsi" w:cstheme="minorHAnsi"/>
                <w:color w:val="000000" w:themeColor="text1"/>
                <w:sz w:val="22"/>
                <w:szCs w:val="22"/>
              </w:rPr>
            </w:pPr>
            <w:r w:rsidRPr="00473B4E">
              <w:rPr>
                <w:rFonts w:asciiTheme="minorHAnsi" w:eastAsia="Calibri" w:hAnsiTheme="minorHAnsi" w:cstheme="minorHAnsi"/>
                <w:color w:val="000000" w:themeColor="text1"/>
                <w:sz w:val="22"/>
                <w:szCs w:val="22"/>
              </w:rPr>
              <w:t>Détail du risque</w:t>
            </w:r>
          </w:p>
        </w:tc>
        <w:tc>
          <w:tcPr>
            <w:tcW w:w="5969" w:type="dxa"/>
            <w:gridSpan w:val="2"/>
            <w:tcBorders>
              <w:top w:val="single" w:sz="2" w:space="0" w:color="auto"/>
              <w:left w:val="single" w:sz="2" w:space="0" w:color="auto"/>
              <w:bottom w:val="single" w:sz="12" w:space="0" w:color="auto"/>
              <w:right w:val="single" w:sz="2" w:space="0" w:color="auto"/>
            </w:tcBorders>
            <w:shd w:val="clear" w:color="auto" w:fill="F2F2F2"/>
            <w:vAlign w:val="center"/>
          </w:tcPr>
          <w:p w14:paraId="79D3DAAB" w14:textId="77777777" w:rsidR="009462D2" w:rsidRPr="00473B4E" w:rsidRDefault="009462D2" w:rsidP="009462D2">
            <w:pPr>
              <w:jc w:val="center"/>
              <w:rPr>
                <w:rFonts w:asciiTheme="minorHAnsi" w:eastAsia="Calibri" w:hAnsiTheme="minorHAnsi" w:cstheme="minorHAnsi"/>
                <w:color w:val="000000" w:themeColor="text1"/>
                <w:sz w:val="22"/>
                <w:szCs w:val="22"/>
              </w:rPr>
            </w:pPr>
            <w:r w:rsidRPr="00473B4E">
              <w:rPr>
                <w:rFonts w:asciiTheme="minorHAnsi" w:eastAsia="Calibri" w:hAnsiTheme="minorHAnsi" w:cstheme="minorHAnsi"/>
                <w:color w:val="000000" w:themeColor="text1"/>
                <w:sz w:val="22"/>
                <w:szCs w:val="22"/>
              </w:rPr>
              <w:t>Mesures de prévention à mettre en place</w:t>
            </w:r>
          </w:p>
        </w:tc>
        <w:tc>
          <w:tcPr>
            <w:tcW w:w="512" w:type="dxa"/>
            <w:tcBorders>
              <w:top w:val="single" w:sz="2" w:space="0" w:color="auto"/>
              <w:left w:val="single" w:sz="2" w:space="0" w:color="auto"/>
              <w:bottom w:val="single" w:sz="12" w:space="0" w:color="auto"/>
              <w:right w:val="single" w:sz="2" w:space="0" w:color="auto"/>
            </w:tcBorders>
            <w:shd w:val="clear" w:color="auto" w:fill="F2F2F2"/>
            <w:vAlign w:val="center"/>
          </w:tcPr>
          <w:p w14:paraId="4F78B866" w14:textId="77777777" w:rsidR="009462D2" w:rsidRPr="00473B4E" w:rsidRDefault="009462D2" w:rsidP="009462D2">
            <w:pPr>
              <w:jc w:val="center"/>
              <w:rPr>
                <w:rFonts w:asciiTheme="minorHAnsi" w:eastAsia="Calibri" w:hAnsiTheme="minorHAnsi" w:cstheme="minorHAnsi"/>
                <w:color w:val="000000" w:themeColor="text1"/>
                <w:sz w:val="22"/>
                <w:szCs w:val="22"/>
              </w:rPr>
            </w:pPr>
            <w:r w:rsidRPr="00473B4E">
              <w:rPr>
                <w:rFonts w:asciiTheme="minorHAnsi" w:eastAsia="Calibri" w:hAnsiTheme="minorHAnsi" w:cstheme="minorHAnsi"/>
                <w:color w:val="000000" w:themeColor="text1"/>
                <w:sz w:val="22"/>
                <w:szCs w:val="22"/>
              </w:rPr>
              <w:t>Par EE</w:t>
            </w:r>
          </w:p>
        </w:tc>
        <w:tc>
          <w:tcPr>
            <w:tcW w:w="512" w:type="dxa"/>
            <w:tcBorders>
              <w:top w:val="single" w:sz="2" w:space="0" w:color="auto"/>
              <w:left w:val="single" w:sz="2" w:space="0" w:color="auto"/>
              <w:bottom w:val="single" w:sz="12" w:space="0" w:color="auto"/>
              <w:right w:val="single" w:sz="12" w:space="0" w:color="auto"/>
            </w:tcBorders>
            <w:shd w:val="clear" w:color="auto" w:fill="F2F2F2"/>
            <w:vAlign w:val="center"/>
          </w:tcPr>
          <w:p w14:paraId="6546F8A5" w14:textId="77777777" w:rsidR="009462D2" w:rsidRPr="00473B4E" w:rsidRDefault="009462D2" w:rsidP="009462D2">
            <w:pPr>
              <w:jc w:val="center"/>
              <w:rPr>
                <w:rFonts w:asciiTheme="minorHAnsi" w:eastAsia="Calibri" w:hAnsiTheme="minorHAnsi" w:cstheme="minorHAnsi"/>
                <w:color w:val="000000" w:themeColor="text1"/>
                <w:sz w:val="22"/>
                <w:szCs w:val="22"/>
              </w:rPr>
            </w:pPr>
            <w:r w:rsidRPr="00473B4E">
              <w:rPr>
                <w:rFonts w:asciiTheme="minorHAnsi" w:eastAsia="Calibri" w:hAnsiTheme="minorHAnsi" w:cstheme="minorHAnsi"/>
                <w:color w:val="000000" w:themeColor="text1"/>
                <w:sz w:val="22"/>
                <w:szCs w:val="22"/>
              </w:rPr>
              <w:t>Par EU</w:t>
            </w:r>
          </w:p>
        </w:tc>
      </w:tr>
      <w:tr w:rsidR="009462D2" w:rsidRPr="00473B4E" w14:paraId="5A7A81AA" w14:textId="77777777" w:rsidTr="00B3688B">
        <w:trPr>
          <w:gridAfter w:val="1"/>
          <w:wAfter w:w="9" w:type="dxa"/>
          <w:jc w:val="center"/>
        </w:trPr>
        <w:tc>
          <w:tcPr>
            <w:tcW w:w="3954" w:type="dxa"/>
            <w:tcBorders>
              <w:top w:val="single" w:sz="12" w:space="0" w:color="auto"/>
              <w:left w:val="single" w:sz="12" w:space="0" w:color="auto"/>
              <w:bottom w:val="single" w:sz="12" w:space="0" w:color="auto"/>
              <w:right w:val="single" w:sz="2" w:space="0" w:color="auto"/>
            </w:tcBorders>
            <w:shd w:val="clear" w:color="auto" w:fill="auto"/>
          </w:tcPr>
          <w:p w14:paraId="7F6532F4" w14:textId="77777777" w:rsidR="009462D2" w:rsidRPr="00473B4E" w:rsidRDefault="00451D5B" w:rsidP="009462D2">
            <w:pPr>
              <w:ind w:left="322" w:hanging="284"/>
              <w:rPr>
                <w:rFonts w:asciiTheme="minorHAnsi" w:eastAsia="Calibri" w:hAnsiTheme="minorHAnsi" w:cstheme="minorHAnsi"/>
                <w:color w:val="000000" w:themeColor="text1"/>
                <w:szCs w:val="22"/>
              </w:rPr>
            </w:pPr>
            <w:sdt>
              <w:sdtPr>
                <w:rPr>
                  <w:rFonts w:cstheme="minorHAnsi"/>
                </w:rPr>
                <w:id w:val="30163194"/>
                <w14:checkbox>
                  <w14:checked w14:val="0"/>
                  <w14:checkedState w14:val="2612" w14:font="MS Gothic"/>
                  <w14:uncheckedState w14:val="2610" w14:font="MS Gothic"/>
                </w14:checkbox>
              </w:sdtPr>
              <w:sdtContent>
                <w:r w:rsidR="00520A52">
                  <w:rPr>
                    <w:rFonts w:ascii="MS Gothic" w:eastAsia="MS Gothic" w:hAnsi="MS Gothic" w:cstheme="minorHAnsi" w:hint="eastAsia"/>
                  </w:rPr>
                  <w:t>☐</w:t>
                </w:r>
              </w:sdtContent>
            </w:sdt>
            <w:r w:rsidR="0039476A" w:rsidRPr="00B650D4">
              <w:rPr>
                <w:rFonts w:asciiTheme="minorHAnsi" w:hAnsiTheme="minorHAnsi" w:cs="Calibri"/>
                <w:color w:val="000000" w:themeColor="text1"/>
              </w:rPr>
              <w:t xml:space="preserve"> </w:t>
            </w:r>
            <w:r w:rsidR="009462D2" w:rsidRPr="00473B4E">
              <w:rPr>
                <w:rFonts w:asciiTheme="minorHAnsi" w:eastAsia="Calibri" w:hAnsiTheme="minorHAnsi" w:cstheme="minorHAnsi"/>
                <w:color w:val="000000" w:themeColor="text1"/>
                <w:szCs w:val="22"/>
              </w:rPr>
              <w:t>Travaux dans un poste de transformation</w:t>
            </w:r>
          </w:p>
          <w:p w14:paraId="6860A410" w14:textId="77777777" w:rsidR="009462D2" w:rsidRPr="00473B4E" w:rsidRDefault="00451D5B" w:rsidP="009462D2">
            <w:pPr>
              <w:ind w:left="322" w:hanging="284"/>
              <w:rPr>
                <w:rFonts w:asciiTheme="minorHAnsi" w:eastAsia="Calibri" w:hAnsiTheme="minorHAnsi" w:cstheme="minorHAnsi"/>
                <w:color w:val="000000" w:themeColor="text1"/>
                <w:szCs w:val="22"/>
              </w:rPr>
            </w:pPr>
            <w:sdt>
              <w:sdtPr>
                <w:rPr>
                  <w:rFonts w:cstheme="minorHAnsi"/>
                </w:rPr>
                <w:id w:val="70311326"/>
                <w14:checkbox>
                  <w14:checked w14:val="0"/>
                  <w14:checkedState w14:val="2612" w14:font="MS Gothic"/>
                  <w14:uncheckedState w14:val="2610" w14:font="MS Gothic"/>
                </w14:checkbox>
              </w:sdtPr>
              <w:sdtContent>
                <w:r w:rsidR="00520A52">
                  <w:rPr>
                    <w:rFonts w:ascii="MS Gothic" w:eastAsia="MS Gothic" w:hAnsi="MS Gothic" w:cstheme="minorHAnsi" w:hint="eastAsia"/>
                  </w:rPr>
                  <w:t>☐</w:t>
                </w:r>
              </w:sdtContent>
            </w:sdt>
            <w:r w:rsidR="00520A52">
              <w:rPr>
                <w:rFonts w:asciiTheme="minorHAnsi" w:hAnsiTheme="minorHAnsi" w:cs="Arial"/>
                <w:sz w:val="22"/>
                <w:szCs w:val="22"/>
              </w:rPr>
              <w:t xml:space="preserve"> </w:t>
            </w:r>
            <w:r w:rsidR="009462D2" w:rsidRPr="00473B4E">
              <w:rPr>
                <w:rFonts w:asciiTheme="minorHAnsi" w:eastAsia="Calibri" w:hAnsiTheme="minorHAnsi" w:cstheme="minorHAnsi"/>
                <w:color w:val="000000" w:themeColor="text1"/>
                <w:szCs w:val="22"/>
              </w:rPr>
              <w:t>Travaux en milieu humide</w:t>
            </w:r>
          </w:p>
          <w:p w14:paraId="5E82E987" w14:textId="77777777" w:rsidR="009462D2" w:rsidRPr="00473B4E" w:rsidRDefault="00451D5B" w:rsidP="009462D2">
            <w:pPr>
              <w:ind w:left="322" w:hanging="284"/>
              <w:rPr>
                <w:rFonts w:asciiTheme="minorHAnsi" w:eastAsia="Calibri" w:hAnsiTheme="minorHAnsi" w:cstheme="minorHAnsi"/>
                <w:color w:val="000000" w:themeColor="text1"/>
                <w:szCs w:val="22"/>
              </w:rPr>
            </w:pPr>
            <w:sdt>
              <w:sdtPr>
                <w:rPr>
                  <w:rFonts w:cstheme="minorHAnsi"/>
                </w:rPr>
                <w:id w:val="1836722330"/>
                <w14:checkbox>
                  <w14:checked w14:val="0"/>
                  <w14:checkedState w14:val="2612" w14:font="MS Gothic"/>
                  <w14:uncheckedState w14:val="2610" w14:font="MS Gothic"/>
                </w14:checkbox>
              </w:sdtPr>
              <w:sdtContent>
                <w:r w:rsidR="00520A52">
                  <w:rPr>
                    <w:rFonts w:ascii="MS Gothic" w:eastAsia="MS Gothic" w:hAnsi="MS Gothic" w:cstheme="minorHAnsi" w:hint="eastAsia"/>
                  </w:rPr>
                  <w:t>☐</w:t>
                </w:r>
              </w:sdtContent>
            </w:sdt>
            <w:r w:rsidR="0039476A" w:rsidRPr="00B650D4">
              <w:rPr>
                <w:rFonts w:asciiTheme="minorHAnsi" w:hAnsiTheme="minorHAnsi" w:cs="Calibri"/>
                <w:color w:val="000000" w:themeColor="text1"/>
              </w:rPr>
              <w:t xml:space="preserve"> </w:t>
            </w:r>
            <w:r w:rsidR="009462D2" w:rsidRPr="00473B4E">
              <w:rPr>
                <w:rFonts w:asciiTheme="minorHAnsi" w:eastAsia="Calibri" w:hAnsiTheme="minorHAnsi" w:cstheme="minorHAnsi"/>
                <w:color w:val="000000" w:themeColor="text1"/>
                <w:szCs w:val="22"/>
              </w:rPr>
              <w:t xml:space="preserve"> Travaux dans une enceinte conductrice exiguë (parois métalliques ou conductrices)</w:t>
            </w:r>
          </w:p>
          <w:p w14:paraId="5F45D993" w14:textId="77777777" w:rsidR="009462D2" w:rsidRPr="00473B4E" w:rsidRDefault="00451D5B" w:rsidP="009462D2">
            <w:pPr>
              <w:ind w:left="322" w:hanging="284"/>
              <w:rPr>
                <w:rFonts w:asciiTheme="minorHAnsi" w:eastAsia="Calibri" w:hAnsiTheme="minorHAnsi" w:cstheme="minorHAnsi"/>
                <w:color w:val="000000" w:themeColor="text1"/>
                <w:szCs w:val="22"/>
              </w:rPr>
            </w:pPr>
            <w:sdt>
              <w:sdtPr>
                <w:rPr>
                  <w:rFonts w:cstheme="minorHAnsi"/>
                </w:rPr>
                <w:id w:val="-415939073"/>
                <w14:checkbox>
                  <w14:checked w14:val="0"/>
                  <w14:checkedState w14:val="2612" w14:font="MS Gothic"/>
                  <w14:uncheckedState w14:val="2610" w14:font="MS Gothic"/>
                </w14:checkbox>
              </w:sdtPr>
              <w:sdtContent>
                <w:r w:rsidR="00520A52">
                  <w:rPr>
                    <w:rFonts w:ascii="MS Gothic" w:eastAsia="MS Gothic" w:hAnsi="MS Gothic" w:cstheme="minorHAnsi" w:hint="eastAsia"/>
                  </w:rPr>
                  <w:t>☐</w:t>
                </w:r>
              </w:sdtContent>
            </w:sdt>
            <w:r w:rsidR="00520A52" w:rsidRPr="00473B4E">
              <w:rPr>
                <w:rFonts w:asciiTheme="minorHAnsi" w:eastAsia="Calibri" w:hAnsiTheme="minorHAnsi" w:cstheme="minorHAnsi"/>
                <w:color w:val="000000" w:themeColor="text1"/>
                <w:szCs w:val="22"/>
              </w:rPr>
              <w:t xml:space="preserve"> </w:t>
            </w:r>
            <w:r w:rsidR="009462D2" w:rsidRPr="00473B4E">
              <w:rPr>
                <w:rFonts w:asciiTheme="minorHAnsi" w:eastAsia="Calibri" w:hAnsiTheme="minorHAnsi" w:cstheme="minorHAnsi"/>
                <w:color w:val="000000" w:themeColor="text1"/>
                <w:szCs w:val="22"/>
              </w:rPr>
              <w:t>Utilisation d’appareils électriques portatifs</w:t>
            </w:r>
          </w:p>
          <w:p w14:paraId="15B8CE12" w14:textId="77777777" w:rsidR="009462D2" w:rsidRPr="00473B4E" w:rsidRDefault="00451D5B" w:rsidP="009462D2">
            <w:pPr>
              <w:ind w:left="322" w:hanging="284"/>
              <w:rPr>
                <w:rFonts w:asciiTheme="minorHAnsi" w:eastAsia="Calibri" w:hAnsiTheme="minorHAnsi" w:cstheme="minorHAnsi"/>
                <w:color w:val="000000" w:themeColor="text1"/>
                <w:szCs w:val="22"/>
              </w:rPr>
            </w:pPr>
            <w:sdt>
              <w:sdtPr>
                <w:rPr>
                  <w:rFonts w:cstheme="minorHAnsi"/>
                </w:rPr>
                <w:id w:val="-1905051041"/>
                <w14:checkbox>
                  <w14:checked w14:val="0"/>
                  <w14:checkedState w14:val="2612" w14:font="MS Gothic"/>
                  <w14:uncheckedState w14:val="2610" w14:font="MS Gothic"/>
                </w14:checkbox>
              </w:sdtPr>
              <w:sdtContent>
                <w:r w:rsidR="00520A52">
                  <w:rPr>
                    <w:rFonts w:ascii="MS Gothic" w:eastAsia="MS Gothic" w:hAnsi="MS Gothic" w:cstheme="minorHAnsi" w:hint="eastAsia"/>
                  </w:rPr>
                  <w:t>☐</w:t>
                </w:r>
              </w:sdtContent>
            </w:sdt>
            <w:r w:rsidR="009462D2" w:rsidRPr="00473B4E">
              <w:rPr>
                <w:rFonts w:asciiTheme="minorHAnsi" w:eastAsia="Calibri" w:hAnsiTheme="minorHAnsi" w:cstheme="minorHAnsi"/>
                <w:color w:val="000000" w:themeColor="text1"/>
                <w:szCs w:val="22"/>
              </w:rPr>
              <w:t xml:space="preserve"> Risques de contact direct (classe de tension : ...)</w:t>
            </w:r>
          </w:p>
          <w:p w14:paraId="6DC65111" w14:textId="77777777" w:rsidR="009462D2" w:rsidRPr="00473B4E" w:rsidRDefault="00451D5B" w:rsidP="009462D2">
            <w:pPr>
              <w:ind w:left="322" w:hanging="284"/>
              <w:rPr>
                <w:rFonts w:asciiTheme="minorHAnsi" w:eastAsia="Calibri" w:hAnsiTheme="minorHAnsi" w:cstheme="minorHAnsi"/>
                <w:color w:val="000000" w:themeColor="text1"/>
                <w:szCs w:val="22"/>
              </w:rPr>
            </w:pPr>
            <w:sdt>
              <w:sdtPr>
                <w:rPr>
                  <w:rFonts w:cstheme="minorHAnsi"/>
                </w:rPr>
                <w:id w:val="-1654293877"/>
                <w14:checkbox>
                  <w14:checked w14:val="0"/>
                  <w14:checkedState w14:val="2612" w14:font="MS Gothic"/>
                  <w14:uncheckedState w14:val="2610" w14:font="MS Gothic"/>
                </w14:checkbox>
              </w:sdtPr>
              <w:sdtContent>
                <w:r w:rsidR="00520A52">
                  <w:rPr>
                    <w:rFonts w:ascii="MS Gothic" w:eastAsia="MS Gothic" w:hAnsi="MS Gothic" w:cstheme="minorHAnsi" w:hint="eastAsia"/>
                  </w:rPr>
                  <w:t>☐</w:t>
                </w:r>
              </w:sdtContent>
            </w:sdt>
            <w:r w:rsidR="0039476A" w:rsidRPr="00B650D4">
              <w:rPr>
                <w:rFonts w:asciiTheme="minorHAnsi" w:hAnsiTheme="minorHAnsi" w:cs="Calibri"/>
                <w:color w:val="000000" w:themeColor="text1"/>
              </w:rPr>
              <w:t xml:space="preserve"> </w:t>
            </w:r>
            <w:r w:rsidR="009462D2" w:rsidRPr="00473B4E">
              <w:rPr>
                <w:rFonts w:asciiTheme="minorHAnsi" w:eastAsia="Calibri" w:hAnsiTheme="minorHAnsi" w:cstheme="minorHAnsi"/>
                <w:color w:val="000000" w:themeColor="text1"/>
                <w:szCs w:val="22"/>
              </w:rPr>
              <w:t xml:space="preserve"> Risques de contact indirect (classe de tension : ...)</w:t>
            </w:r>
          </w:p>
          <w:p w14:paraId="6C20F2C8" w14:textId="77777777" w:rsidR="009462D2" w:rsidRPr="00473B4E" w:rsidRDefault="00451D5B" w:rsidP="009462D2">
            <w:pPr>
              <w:ind w:left="322" w:hanging="284"/>
              <w:rPr>
                <w:rFonts w:asciiTheme="minorHAnsi" w:eastAsia="Calibri" w:hAnsiTheme="minorHAnsi" w:cstheme="minorHAnsi"/>
                <w:color w:val="000000" w:themeColor="text1"/>
                <w:szCs w:val="22"/>
              </w:rPr>
            </w:pPr>
            <w:sdt>
              <w:sdtPr>
                <w:rPr>
                  <w:rFonts w:cstheme="minorHAnsi"/>
                </w:rPr>
                <w:id w:val="-1841845641"/>
                <w14:checkbox>
                  <w14:checked w14:val="0"/>
                  <w14:checkedState w14:val="2612" w14:font="MS Gothic"/>
                  <w14:uncheckedState w14:val="2610" w14:font="MS Gothic"/>
                </w14:checkbox>
              </w:sdtPr>
              <w:sdtContent>
                <w:r w:rsidR="00520A52">
                  <w:rPr>
                    <w:rFonts w:ascii="MS Gothic" w:eastAsia="MS Gothic" w:hAnsi="MS Gothic" w:cstheme="minorHAnsi" w:hint="eastAsia"/>
                  </w:rPr>
                  <w:t>☐</w:t>
                </w:r>
              </w:sdtContent>
            </w:sdt>
            <w:r w:rsidR="009462D2" w:rsidRPr="00473B4E">
              <w:rPr>
                <w:rFonts w:asciiTheme="minorHAnsi" w:eastAsia="Calibri" w:hAnsiTheme="minorHAnsi" w:cstheme="minorHAnsi"/>
                <w:color w:val="000000" w:themeColor="text1"/>
                <w:szCs w:val="22"/>
              </w:rPr>
              <w:t xml:space="preserve"> Evolution d’engins à proximité de lignes aériennes électriques</w:t>
            </w:r>
          </w:p>
          <w:p w14:paraId="470EDB5E" w14:textId="77777777" w:rsidR="009462D2" w:rsidRPr="00473B4E" w:rsidRDefault="00451D5B" w:rsidP="009462D2">
            <w:pPr>
              <w:ind w:left="322" w:hanging="284"/>
              <w:rPr>
                <w:rFonts w:asciiTheme="minorHAnsi" w:eastAsia="Calibri" w:hAnsiTheme="minorHAnsi" w:cstheme="minorHAnsi"/>
                <w:color w:val="000000" w:themeColor="text1"/>
                <w:szCs w:val="22"/>
              </w:rPr>
            </w:pPr>
            <w:sdt>
              <w:sdtPr>
                <w:rPr>
                  <w:rFonts w:cstheme="minorHAnsi"/>
                </w:rPr>
                <w:id w:val="-388506683"/>
                <w14:checkbox>
                  <w14:checked w14:val="0"/>
                  <w14:checkedState w14:val="2612" w14:font="MS Gothic"/>
                  <w14:uncheckedState w14:val="2610" w14:font="MS Gothic"/>
                </w14:checkbox>
              </w:sdtPr>
              <w:sdtContent>
                <w:r w:rsidR="00520A52">
                  <w:rPr>
                    <w:rFonts w:ascii="MS Gothic" w:eastAsia="MS Gothic" w:hAnsi="MS Gothic" w:cstheme="minorHAnsi" w:hint="eastAsia"/>
                  </w:rPr>
                  <w:t>☐</w:t>
                </w:r>
              </w:sdtContent>
            </w:sdt>
            <w:r w:rsidR="0039476A" w:rsidRPr="00B650D4">
              <w:rPr>
                <w:rFonts w:asciiTheme="minorHAnsi" w:hAnsiTheme="minorHAnsi" w:cs="Calibri"/>
                <w:color w:val="000000" w:themeColor="text1"/>
              </w:rPr>
              <w:t xml:space="preserve"> </w:t>
            </w:r>
            <w:r w:rsidR="009462D2" w:rsidRPr="00473B4E">
              <w:rPr>
                <w:rFonts w:asciiTheme="minorHAnsi" w:eastAsia="MS Gothic" w:hAnsiTheme="minorHAnsi" w:cstheme="minorHAnsi"/>
                <w:color w:val="000000" w:themeColor="text1"/>
                <w:szCs w:val="22"/>
              </w:rPr>
              <w:t xml:space="preserve"> R</w:t>
            </w:r>
            <w:r w:rsidR="009462D2" w:rsidRPr="00473B4E">
              <w:rPr>
                <w:rFonts w:asciiTheme="minorHAnsi" w:eastAsia="Calibri" w:hAnsiTheme="minorHAnsi" w:cstheme="minorHAnsi"/>
                <w:color w:val="000000" w:themeColor="text1"/>
                <w:szCs w:val="22"/>
              </w:rPr>
              <w:t>upture de l'alimentation en électricité</w:t>
            </w:r>
          </w:p>
          <w:p w14:paraId="2002709A" w14:textId="77777777" w:rsidR="009462D2" w:rsidRPr="00473B4E" w:rsidRDefault="00451D5B" w:rsidP="009462D2">
            <w:pPr>
              <w:ind w:left="322" w:hanging="284"/>
              <w:rPr>
                <w:rFonts w:asciiTheme="minorHAnsi" w:eastAsia="Calibri" w:hAnsiTheme="minorHAnsi" w:cstheme="minorHAnsi"/>
                <w:color w:val="000000" w:themeColor="text1"/>
                <w:szCs w:val="22"/>
              </w:rPr>
            </w:pPr>
            <w:sdt>
              <w:sdtPr>
                <w:rPr>
                  <w:rFonts w:cstheme="minorHAnsi"/>
                </w:rPr>
                <w:id w:val="1945581663"/>
                <w14:checkbox>
                  <w14:checked w14:val="0"/>
                  <w14:checkedState w14:val="2612" w14:font="MS Gothic"/>
                  <w14:uncheckedState w14:val="2610" w14:font="MS Gothic"/>
                </w14:checkbox>
              </w:sdtPr>
              <w:sdtContent>
                <w:r w:rsidR="00520A52">
                  <w:rPr>
                    <w:rFonts w:ascii="MS Gothic" w:eastAsia="MS Gothic" w:hAnsi="MS Gothic" w:cstheme="minorHAnsi" w:hint="eastAsia"/>
                  </w:rPr>
                  <w:t>☐</w:t>
                </w:r>
              </w:sdtContent>
            </w:sdt>
            <w:r w:rsidR="0039476A" w:rsidRPr="00B650D4">
              <w:rPr>
                <w:rFonts w:asciiTheme="minorHAnsi" w:hAnsiTheme="minorHAnsi" w:cs="Calibri"/>
                <w:color w:val="000000" w:themeColor="text1"/>
              </w:rPr>
              <w:t xml:space="preserve"> </w:t>
            </w:r>
            <w:r w:rsidR="009462D2" w:rsidRPr="00473B4E">
              <w:rPr>
                <w:rFonts w:asciiTheme="minorHAnsi" w:eastAsia="MS Gothic" w:hAnsiTheme="minorHAnsi" w:cstheme="minorHAnsi"/>
                <w:color w:val="000000" w:themeColor="text1"/>
                <w:szCs w:val="22"/>
              </w:rPr>
              <w:t xml:space="preserve"> Perturbation de l’activité du Centre Hospitalier</w:t>
            </w:r>
          </w:p>
          <w:p w14:paraId="18A69A6A" w14:textId="77777777" w:rsidR="009462D2" w:rsidRPr="00473B4E" w:rsidRDefault="009462D2" w:rsidP="009462D2">
            <w:pPr>
              <w:ind w:left="322" w:hanging="284"/>
              <w:rPr>
                <w:rFonts w:asciiTheme="minorHAnsi" w:eastAsia="Calibri" w:hAnsiTheme="minorHAnsi" w:cstheme="minorHAnsi"/>
                <w:color w:val="000000" w:themeColor="text1"/>
                <w:szCs w:val="22"/>
              </w:rPr>
            </w:pPr>
          </w:p>
          <w:p w14:paraId="4A7E9F83" w14:textId="77777777" w:rsidR="009462D2" w:rsidRDefault="00451D5B" w:rsidP="009462D2">
            <w:pPr>
              <w:ind w:left="322" w:hanging="284"/>
              <w:rPr>
                <w:rFonts w:asciiTheme="minorHAnsi" w:eastAsia="Calibri" w:hAnsiTheme="minorHAnsi" w:cstheme="minorHAnsi"/>
                <w:color w:val="000000" w:themeColor="text1"/>
                <w:szCs w:val="22"/>
              </w:rPr>
            </w:pPr>
            <w:sdt>
              <w:sdtPr>
                <w:rPr>
                  <w:rFonts w:cstheme="minorHAnsi"/>
                </w:rPr>
                <w:id w:val="-570659107"/>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r w:rsidR="00B3688B">
              <w:rPr>
                <w:rFonts w:asciiTheme="minorHAnsi" w:eastAsia="Calibri" w:hAnsiTheme="minorHAnsi" w:cstheme="minorHAnsi"/>
                <w:color w:val="000000" w:themeColor="text1"/>
                <w:szCs w:val="22"/>
              </w:rPr>
              <w:t xml:space="preserve"> Autres : </w:t>
            </w:r>
          </w:p>
          <w:p w14:paraId="76BA379B" w14:textId="77777777" w:rsidR="00B3688B" w:rsidRDefault="00B3688B" w:rsidP="009462D2">
            <w:pPr>
              <w:ind w:left="322" w:hanging="284"/>
              <w:rPr>
                <w:rFonts w:asciiTheme="minorHAnsi" w:eastAsia="Calibri" w:hAnsiTheme="minorHAnsi" w:cstheme="minorHAnsi"/>
                <w:color w:val="000000" w:themeColor="text1"/>
                <w:szCs w:val="22"/>
              </w:rPr>
            </w:pPr>
          </w:p>
          <w:p w14:paraId="60F43F66" w14:textId="77777777" w:rsidR="00B3688B" w:rsidRDefault="00B3688B" w:rsidP="009462D2">
            <w:pPr>
              <w:ind w:left="322" w:hanging="284"/>
              <w:rPr>
                <w:rFonts w:asciiTheme="minorHAnsi" w:eastAsia="Calibri" w:hAnsiTheme="minorHAnsi" w:cstheme="minorHAnsi"/>
                <w:color w:val="000000" w:themeColor="text1"/>
                <w:szCs w:val="22"/>
              </w:rPr>
            </w:pPr>
          </w:p>
          <w:p w14:paraId="15312345" w14:textId="77777777" w:rsidR="00B3688B" w:rsidRPr="00473B4E" w:rsidRDefault="00B3688B" w:rsidP="009462D2">
            <w:pPr>
              <w:ind w:left="322" w:hanging="284"/>
              <w:rPr>
                <w:rFonts w:asciiTheme="minorHAnsi" w:eastAsia="Calibri" w:hAnsiTheme="minorHAnsi" w:cstheme="minorHAnsi"/>
                <w:color w:val="000000" w:themeColor="text1"/>
                <w:szCs w:val="22"/>
              </w:rPr>
            </w:pPr>
          </w:p>
        </w:tc>
        <w:tc>
          <w:tcPr>
            <w:tcW w:w="5969" w:type="dxa"/>
            <w:gridSpan w:val="2"/>
            <w:tcBorders>
              <w:top w:val="single" w:sz="12" w:space="0" w:color="auto"/>
              <w:left w:val="single" w:sz="2" w:space="0" w:color="auto"/>
              <w:bottom w:val="single" w:sz="12" w:space="0" w:color="auto"/>
              <w:right w:val="single" w:sz="2" w:space="0" w:color="auto"/>
            </w:tcBorders>
            <w:shd w:val="clear" w:color="auto" w:fill="auto"/>
          </w:tcPr>
          <w:p w14:paraId="1922C12C" w14:textId="77777777" w:rsidR="009462D2" w:rsidRPr="00473B4E" w:rsidRDefault="00451D5B" w:rsidP="009462D2">
            <w:pPr>
              <w:ind w:left="322" w:hanging="284"/>
              <w:rPr>
                <w:rFonts w:asciiTheme="minorHAnsi" w:eastAsia="Calibri" w:hAnsiTheme="minorHAnsi" w:cstheme="minorHAnsi"/>
                <w:color w:val="000000" w:themeColor="text1"/>
                <w:szCs w:val="22"/>
              </w:rPr>
            </w:pPr>
            <w:sdt>
              <w:sdtPr>
                <w:rPr>
                  <w:rFonts w:cstheme="minorHAnsi"/>
                </w:rPr>
                <w:id w:val="54598081"/>
                <w14:checkbox>
                  <w14:checked w14:val="0"/>
                  <w14:checkedState w14:val="2612" w14:font="MS Gothic"/>
                  <w14:uncheckedState w14:val="2610" w14:font="MS Gothic"/>
                </w14:checkbox>
              </w:sdtPr>
              <w:sdtContent>
                <w:r w:rsidR="00520A52">
                  <w:rPr>
                    <w:rFonts w:ascii="MS Gothic" w:eastAsia="MS Gothic" w:hAnsi="MS Gothic" w:cstheme="minorHAnsi" w:hint="eastAsia"/>
                  </w:rPr>
                  <w:t>☐</w:t>
                </w:r>
              </w:sdtContent>
            </w:sdt>
            <w:r w:rsidR="0039476A" w:rsidRPr="00B650D4">
              <w:rPr>
                <w:rFonts w:asciiTheme="minorHAnsi" w:hAnsiTheme="minorHAnsi" w:cs="Calibri"/>
                <w:color w:val="000000" w:themeColor="text1"/>
              </w:rPr>
              <w:t xml:space="preserve"> </w:t>
            </w:r>
            <w:r w:rsidR="009462D2" w:rsidRPr="00473B4E">
              <w:rPr>
                <w:rFonts w:asciiTheme="minorHAnsi" w:eastAsia="Calibri" w:hAnsiTheme="minorHAnsi" w:cstheme="minorHAnsi"/>
                <w:color w:val="000000" w:themeColor="text1"/>
                <w:szCs w:val="22"/>
              </w:rPr>
              <w:t xml:space="preserve"> Le personnel effectuant des travaux ou interventions d’ordre électrique doit être titulaire d’un titre d’habilitation électrique. Fournir la liste</w:t>
            </w:r>
          </w:p>
          <w:p w14:paraId="655963D0" w14:textId="77777777" w:rsidR="009462D2" w:rsidRPr="00473B4E" w:rsidRDefault="00451D5B" w:rsidP="009462D2">
            <w:pPr>
              <w:ind w:left="322" w:hanging="284"/>
              <w:rPr>
                <w:rFonts w:asciiTheme="minorHAnsi" w:eastAsia="Calibri" w:hAnsiTheme="minorHAnsi" w:cstheme="minorHAnsi"/>
                <w:color w:val="000000" w:themeColor="text1"/>
                <w:szCs w:val="22"/>
              </w:rPr>
            </w:pPr>
            <w:sdt>
              <w:sdtPr>
                <w:rPr>
                  <w:rFonts w:cstheme="minorHAnsi"/>
                </w:rPr>
                <w:id w:val="1551029013"/>
                <w14:checkbox>
                  <w14:checked w14:val="0"/>
                  <w14:checkedState w14:val="2612" w14:font="MS Gothic"/>
                  <w14:uncheckedState w14:val="2610" w14:font="MS Gothic"/>
                </w14:checkbox>
              </w:sdtPr>
              <w:sdtContent>
                <w:r w:rsidR="00520A52">
                  <w:rPr>
                    <w:rFonts w:ascii="MS Gothic" w:eastAsia="MS Gothic" w:hAnsi="MS Gothic" w:cstheme="minorHAnsi" w:hint="eastAsia"/>
                  </w:rPr>
                  <w:t>☐</w:t>
                </w:r>
              </w:sdtContent>
            </w:sdt>
            <w:r w:rsidR="009462D2" w:rsidRPr="00473B4E">
              <w:rPr>
                <w:rFonts w:asciiTheme="minorHAnsi" w:eastAsia="Calibri" w:hAnsiTheme="minorHAnsi" w:cstheme="minorHAnsi"/>
                <w:color w:val="000000" w:themeColor="text1"/>
                <w:szCs w:val="22"/>
              </w:rPr>
              <w:t xml:space="preserve"> Consignation des installations par personnel dûment habilité (Si EU contacter le 04.81.92.58.63)</w:t>
            </w:r>
          </w:p>
          <w:p w14:paraId="3157108F" w14:textId="77777777" w:rsidR="009462D2" w:rsidRPr="00473B4E" w:rsidRDefault="00451D5B" w:rsidP="009462D2">
            <w:pPr>
              <w:ind w:left="322" w:hanging="284"/>
              <w:rPr>
                <w:rFonts w:asciiTheme="minorHAnsi" w:eastAsia="Calibri" w:hAnsiTheme="minorHAnsi" w:cstheme="minorHAnsi"/>
                <w:color w:val="000000" w:themeColor="text1"/>
                <w:szCs w:val="22"/>
              </w:rPr>
            </w:pPr>
            <w:sdt>
              <w:sdtPr>
                <w:rPr>
                  <w:rFonts w:cstheme="minorHAnsi"/>
                </w:rPr>
                <w:id w:val="762727065"/>
                <w14:checkbox>
                  <w14:checked w14:val="0"/>
                  <w14:checkedState w14:val="2612" w14:font="MS Gothic"/>
                  <w14:uncheckedState w14:val="2610" w14:font="MS Gothic"/>
                </w14:checkbox>
              </w:sdtPr>
              <w:sdtContent>
                <w:r w:rsidR="00520A52">
                  <w:rPr>
                    <w:rFonts w:ascii="MS Gothic" w:eastAsia="MS Gothic" w:hAnsi="MS Gothic" w:cstheme="minorHAnsi" w:hint="eastAsia"/>
                  </w:rPr>
                  <w:t>☐</w:t>
                </w:r>
              </w:sdtContent>
            </w:sdt>
            <w:r w:rsidR="0039476A" w:rsidRPr="00B650D4">
              <w:rPr>
                <w:rFonts w:asciiTheme="minorHAnsi" w:hAnsiTheme="minorHAnsi" w:cs="Calibri"/>
                <w:color w:val="000000" w:themeColor="text1"/>
              </w:rPr>
              <w:t xml:space="preserve"> </w:t>
            </w:r>
            <w:r w:rsidR="009462D2" w:rsidRPr="00473B4E">
              <w:rPr>
                <w:rFonts w:asciiTheme="minorHAnsi" w:eastAsia="Calibri" w:hAnsiTheme="minorHAnsi" w:cstheme="minorHAnsi"/>
                <w:color w:val="000000" w:themeColor="text1"/>
                <w:szCs w:val="22"/>
              </w:rPr>
              <w:t xml:space="preserve"> Utilisation d’outillage électrique de classe II et conforme à la norme en vigueur</w:t>
            </w:r>
          </w:p>
          <w:p w14:paraId="74230A4C" w14:textId="77777777" w:rsidR="009462D2" w:rsidRPr="00473B4E" w:rsidRDefault="00451D5B" w:rsidP="009462D2">
            <w:pPr>
              <w:ind w:left="322" w:hanging="284"/>
              <w:rPr>
                <w:rFonts w:asciiTheme="minorHAnsi" w:eastAsia="Calibri" w:hAnsiTheme="minorHAnsi" w:cstheme="minorHAnsi"/>
                <w:color w:val="000000" w:themeColor="text1"/>
                <w:szCs w:val="22"/>
              </w:rPr>
            </w:pPr>
            <w:sdt>
              <w:sdtPr>
                <w:rPr>
                  <w:rFonts w:cstheme="minorHAnsi"/>
                </w:rPr>
                <w:id w:val="816153232"/>
                <w14:checkbox>
                  <w14:checked w14:val="0"/>
                  <w14:checkedState w14:val="2612" w14:font="MS Gothic"/>
                  <w14:uncheckedState w14:val="2610" w14:font="MS Gothic"/>
                </w14:checkbox>
              </w:sdtPr>
              <w:sdtContent>
                <w:r w:rsidR="00520A52">
                  <w:rPr>
                    <w:rFonts w:ascii="MS Gothic" w:eastAsia="MS Gothic" w:hAnsi="MS Gothic" w:cstheme="minorHAnsi" w:hint="eastAsia"/>
                  </w:rPr>
                  <w:t>☐</w:t>
                </w:r>
              </w:sdtContent>
            </w:sdt>
            <w:r w:rsidR="0039476A" w:rsidRPr="00B650D4">
              <w:rPr>
                <w:rFonts w:asciiTheme="minorHAnsi" w:hAnsiTheme="minorHAnsi" w:cs="Calibri"/>
                <w:color w:val="000000" w:themeColor="text1"/>
              </w:rPr>
              <w:t xml:space="preserve"> </w:t>
            </w:r>
            <w:r w:rsidR="009462D2" w:rsidRPr="00473B4E">
              <w:rPr>
                <w:rFonts w:asciiTheme="minorHAnsi" w:eastAsia="Calibri" w:hAnsiTheme="minorHAnsi" w:cstheme="minorHAnsi"/>
                <w:color w:val="000000" w:themeColor="text1"/>
                <w:szCs w:val="22"/>
              </w:rPr>
              <w:t xml:space="preserve"> Mise en place coffret électrique avec disjoncteurs différentiels</w:t>
            </w:r>
          </w:p>
          <w:p w14:paraId="7F4F0954" w14:textId="77777777" w:rsidR="009462D2" w:rsidRPr="00473B4E" w:rsidRDefault="00451D5B" w:rsidP="009462D2">
            <w:pPr>
              <w:ind w:left="322" w:hanging="284"/>
              <w:rPr>
                <w:rFonts w:asciiTheme="minorHAnsi" w:eastAsia="Calibri" w:hAnsiTheme="minorHAnsi" w:cstheme="minorHAnsi"/>
                <w:color w:val="000000" w:themeColor="text1"/>
                <w:szCs w:val="22"/>
              </w:rPr>
            </w:pPr>
            <w:sdt>
              <w:sdtPr>
                <w:rPr>
                  <w:rFonts w:cstheme="minorHAnsi"/>
                </w:rPr>
                <w:id w:val="830954958"/>
                <w14:checkbox>
                  <w14:checked w14:val="0"/>
                  <w14:checkedState w14:val="2612" w14:font="MS Gothic"/>
                  <w14:uncheckedState w14:val="2610" w14:font="MS Gothic"/>
                </w14:checkbox>
              </w:sdtPr>
              <w:sdtContent>
                <w:r w:rsidR="00520A52">
                  <w:rPr>
                    <w:rFonts w:ascii="MS Gothic" w:eastAsia="MS Gothic" w:hAnsi="MS Gothic" w:cstheme="minorHAnsi" w:hint="eastAsia"/>
                  </w:rPr>
                  <w:t>☐</w:t>
                </w:r>
              </w:sdtContent>
            </w:sdt>
            <w:r w:rsidR="00520A52">
              <w:rPr>
                <w:rFonts w:asciiTheme="minorHAnsi" w:hAnsiTheme="minorHAnsi" w:cs="Arial"/>
                <w:sz w:val="22"/>
                <w:szCs w:val="22"/>
              </w:rPr>
              <w:t xml:space="preserve"> </w:t>
            </w:r>
            <w:r w:rsidR="009462D2" w:rsidRPr="00473B4E">
              <w:rPr>
                <w:rFonts w:asciiTheme="minorHAnsi" w:eastAsia="Calibri" w:hAnsiTheme="minorHAnsi" w:cstheme="minorHAnsi"/>
                <w:color w:val="000000" w:themeColor="text1"/>
                <w:szCs w:val="22"/>
              </w:rPr>
              <w:t>EPI &amp; EPC (</w:t>
            </w:r>
            <w:r w:rsidR="009462D2" w:rsidRPr="00473B4E">
              <w:rPr>
                <w:rFonts w:asciiTheme="minorHAnsi" w:eastAsia="Calibri" w:hAnsiTheme="minorHAnsi" w:cstheme="minorHAnsi"/>
                <w:b/>
                <w:color w:val="000000" w:themeColor="text1"/>
                <w:szCs w:val="22"/>
              </w:rPr>
              <w:t>Voir liste</w:t>
            </w:r>
            <w:r w:rsidR="009462D2" w:rsidRPr="00473B4E">
              <w:rPr>
                <w:rFonts w:asciiTheme="minorHAnsi" w:eastAsia="Calibri" w:hAnsiTheme="minorHAnsi" w:cstheme="minorHAnsi"/>
                <w:color w:val="000000" w:themeColor="text1"/>
                <w:szCs w:val="22"/>
              </w:rPr>
              <w:t>* : cochez les équipements nécessaires)</w:t>
            </w:r>
          </w:p>
          <w:p w14:paraId="1625E84F" w14:textId="77777777" w:rsidR="009462D2" w:rsidRPr="00473B4E" w:rsidRDefault="00451D5B" w:rsidP="009462D2">
            <w:pPr>
              <w:ind w:left="322" w:hanging="284"/>
              <w:rPr>
                <w:rFonts w:asciiTheme="minorHAnsi" w:eastAsia="Calibri" w:hAnsiTheme="minorHAnsi" w:cstheme="minorHAnsi"/>
                <w:color w:val="000000" w:themeColor="text1"/>
                <w:szCs w:val="22"/>
              </w:rPr>
            </w:pPr>
            <w:sdt>
              <w:sdtPr>
                <w:rPr>
                  <w:rFonts w:cstheme="minorHAnsi"/>
                </w:rPr>
                <w:id w:val="-68657040"/>
                <w14:checkbox>
                  <w14:checked w14:val="0"/>
                  <w14:checkedState w14:val="2612" w14:font="MS Gothic"/>
                  <w14:uncheckedState w14:val="2610" w14:font="MS Gothic"/>
                </w14:checkbox>
              </w:sdtPr>
              <w:sdtContent>
                <w:r w:rsidR="00520A52">
                  <w:rPr>
                    <w:rFonts w:ascii="MS Gothic" w:eastAsia="MS Gothic" w:hAnsi="MS Gothic" w:cstheme="minorHAnsi" w:hint="eastAsia"/>
                  </w:rPr>
                  <w:t>☐</w:t>
                </w:r>
              </w:sdtContent>
            </w:sdt>
            <w:r w:rsidR="009462D2" w:rsidRPr="00473B4E">
              <w:rPr>
                <w:rFonts w:asciiTheme="minorHAnsi" w:eastAsia="Calibri" w:hAnsiTheme="minorHAnsi" w:cstheme="minorHAnsi"/>
                <w:color w:val="000000" w:themeColor="text1"/>
                <w:szCs w:val="22"/>
              </w:rPr>
              <w:t xml:space="preserve"> Aut</w:t>
            </w:r>
            <w:r w:rsidR="00B3688B">
              <w:rPr>
                <w:rFonts w:asciiTheme="minorHAnsi" w:eastAsia="Calibri" w:hAnsiTheme="minorHAnsi" w:cstheme="minorHAnsi"/>
                <w:color w:val="000000" w:themeColor="text1"/>
                <w:szCs w:val="22"/>
              </w:rPr>
              <w:t>res dispositions de sécurité :</w:t>
            </w:r>
          </w:p>
          <w:p w14:paraId="474DDDDD" w14:textId="77777777" w:rsidR="009462D2" w:rsidRPr="00473B4E" w:rsidRDefault="009462D2" w:rsidP="000B004C">
            <w:pPr>
              <w:rPr>
                <w:rFonts w:asciiTheme="minorHAnsi" w:eastAsia="Calibri" w:hAnsiTheme="minorHAnsi" w:cstheme="minorHAnsi"/>
                <w:color w:val="000000" w:themeColor="text1"/>
                <w:szCs w:val="22"/>
              </w:rPr>
            </w:pPr>
          </w:p>
        </w:tc>
        <w:tc>
          <w:tcPr>
            <w:tcW w:w="512" w:type="dxa"/>
            <w:tcBorders>
              <w:top w:val="single" w:sz="12" w:space="0" w:color="auto"/>
              <w:left w:val="single" w:sz="2" w:space="0" w:color="auto"/>
              <w:bottom w:val="single" w:sz="12" w:space="0" w:color="auto"/>
              <w:right w:val="single" w:sz="2" w:space="0" w:color="auto"/>
            </w:tcBorders>
            <w:shd w:val="clear" w:color="auto" w:fill="auto"/>
          </w:tcPr>
          <w:p w14:paraId="114545D9" w14:textId="77777777" w:rsidR="000F04C7" w:rsidRDefault="00451D5B" w:rsidP="00520A52">
            <w:pPr>
              <w:jc w:val="center"/>
              <w:rPr>
                <w:rFonts w:ascii="Segoe UI Symbol" w:eastAsia="MS Gothic" w:hAnsi="Segoe UI Symbol" w:cs="Segoe UI Symbol"/>
                <w:color w:val="000000" w:themeColor="text1"/>
                <w:szCs w:val="22"/>
              </w:rPr>
            </w:pPr>
            <w:sdt>
              <w:sdtPr>
                <w:rPr>
                  <w:rFonts w:cstheme="minorHAnsi"/>
                </w:rPr>
                <w:id w:val="-1575584883"/>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r w:rsidR="00520A52" w:rsidRPr="00473B4E">
              <w:rPr>
                <w:rFonts w:ascii="Segoe UI Symbol" w:eastAsia="MS Gothic" w:hAnsi="Segoe UI Symbol" w:cs="Segoe UI Symbol"/>
                <w:color w:val="000000" w:themeColor="text1"/>
                <w:szCs w:val="22"/>
              </w:rPr>
              <w:t xml:space="preserve"> </w:t>
            </w:r>
          </w:p>
          <w:p w14:paraId="29955227" w14:textId="77777777" w:rsidR="000F04C7" w:rsidRDefault="000F04C7" w:rsidP="00520A52">
            <w:pPr>
              <w:jc w:val="center"/>
              <w:rPr>
                <w:rFonts w:ascii="Segoe UI Symbol" w:eastAsia="MS Gothic" w:hAnsi="Segoe UI Symbol" w:cs="Segoe UI Symbol"/>
                <w:color w:val="000000" w:themeColor="text1"/>
                <w:szCs w:val="22"/>
              </w:rPr>
            </w:pPr>
          </w:p>
          <w:p w14:paraId="607D5E1C" w14:textId="77777777" w:rsidR="000F04C7" w:rsidRDefault="000F04C7" w:rsidP="00520A52">
            <w:pPr>
              <w:jc w:val="center"/>
              <w:rPr>
                <w:rFonts w:ascii="Segoe UI Symbol" w:eastAsia="MS Gothic" w:hAnsi="Segoe UI Symbol" w:cs="Segoe UI Symbol"/>
                <w:color w:val="000000" w:themeColor="text1"/>
                <w:szCs w:val="22"/>
              </w:rPr>
            </w:pPr>
          </w:p>
          <w:p w14:paraId="44903E00" w14:textId="77777777" w:rsidR="00520A52" w:rsidRPr="00473B4E" w:rsidRDefault="00451D5B" w:rsidP="00520A52">
            <w:pPr>
              <w:jc w:val="center"/>
              <w:rPr>
                <w:rFonts w:asciiTheme="minorHAnsi" w:eastAsia="Calibri" w:hAnsiTheme="minorHAnsi" w:cstheme="minorHAnsi"/>
                <w:color w:val="000000" w:themeColor="text1"/>
                <w:szCs w:val="22"/>
              </w:rPr>
            </w:pPr>
            <w:sdt>
              <w:sdtPr>
                <w:rPr>
                  <w:rFonts w:cstheme="minorHAnsi"/>
                </w:rPr>
                <w:id w:val="1021747989"/>
                <w14:checkbox>
                  <w14:checked w14:val="0"/>
                  <w14:checkedState w14:val="2612" w14:font="MS Gothic"/>
                  <w14:uncheckedState w14:val="2610" w14:font="MS Gothic"/>
                </w14:checkbox>
              </w:sdtPr>
              <w:sdtContent>
                <w:r w:rsidR="00520A52">
                  <w:rPr>
                    <w:rFonts w:ascii="MS Gothic" w:eastAsia="MS Gothic" w:hAnsi="MS Gothic" w:cstheme="minorHAnsi" w:hint="eastAsia"/>
                  </w:rPr>
                  <w:t>☐</w:t>
                </w:r>
              </w:sdtContent>
            </w:sdt>
          </w:p>
          <w:p w14:paraId="6CA75A11" w14:textId="77777777" w:rsidR="00520A52" w:rsidRPr="00473B4E" w:rsidRDefault="00520A52" w:rsidP="00520A52">
            <w:pPr>
              <w:jc w:val="center"/>
              <w:rPr>
                <w:rFonts w:asciiTheme="minorHAnsi" w:eastAsia="Calibri" w:hAnsiTheme="minorHAnsi" w:cstheme="minorHAnsi"/>
                <w:color w:val="000000" w:themeColor="text1"/>
                <w:szCs w:val="22"/>
              </w:rPr>
            </w:pPr>
          </w:p>
          <w:p w14:paraId="6B3736BC" w14:textId="77777777" w:rsidR="000F04C7" w:rsidRDefault="00451D5B" w:rsidP="00520A52">
            <w:pPr>
              <w:jc w:val="center"/>
              <w:rPr>
                <w:rFonts w:cstheme="minorHAnsi"/>
              </w:rPr>
            </w:pPr>
            <w:sdt>
              <w:sdtPr>
                <w:rPr>
                  <w:rFonts w:cstheme="minorHAnsi"/>
                </w:rPr>
                <w:id w:val="-880004437"/>
                <w14:checkbox>
                  <w14:checked w14:val="0"/>
                  <w14:checkedState w14:val="2612" w14:font="MS Gothic"/>
                  <w14:uncheckedState w14:val="2610" w14:font="MS Gothic"/>
                </w14:checkbox>
              </w:sdtPr>
              <w:sdtContent>
                <w:r w:rsidR="00520A52">
                  <w:rPr>
                    <w:rFonts w:ascii="MS Gothic" w:eastAsia="MS Gothic" w:hAnsi="MS Gothic" w:cstheme="minorHAnsi" w:hint="eastAsia"/>
                  </w:rPr>
                  <w:t>☐</w:t>
                </w:r>
              </w:sdtContent>
            </w:sdt>
            <w:r w:rsidR="00520A52">
              <w:rPr>
                <w:rFonts w:cstheme="minorHAnsi"/>
              </w:rPr>
              <w:t xml:space="preserve"> </w:t>
            </w:r>
          </w:p>
          <w:p w14:paraId="403BAE2D" w14:textId="77777777" w:rsidR="000F04C7" w:rsidRDefault="000F04C7" w:rsidP="00520A52">
            <w:pPr>
              <w:jc w:val="center"/>
              <w:rPr>
                <w:rFonts w:cstheme="minorHAnsi"/>
              </w:rPr>
            </w:pPr>
          </w:p>
          <w:p w14:paraId="4C95D322" w14:textId="77777777" w:rsidR="009462D2" w:rsidRPr="00473B4E" w:rsidRDefault="00451D5B" w:rsidP="000F04C7">
            <w:pPr>
              <w:jc w:val="center"/>
              <w:rPr>
                <w:rFonts w:asciiTheme="minorHAnsi" w:eastAsia="Calibri" w:hAnsiTheme="minorHAnsi" w:cstheme="minorHAnsi"/>
                <w:color w:val="000000" w:themeColor="text1"/>
                <w:szCs w:val="22"/>
              </w:rPr>
            </w:pPr>
            <w:sdt>
              <w:sdtPr>
                <w:rPr>
                  <w:rFonts w:cstheme="minorHAnsi"/>
                </w:rPr>
                <w:id w:val="726257130"/>
                <w14:checkbox>
                  <w14:checked w14:val="0"/>
                  <w14:checkedState w14:val="2612" w14:font="MS Gothic"/>
                  <w14:uncheckedState w14:val="2610" w14:font="MS Gothic"/>
                </w14:checkbox>
              </w:sdtPr>
              <w:sdtContent>
                <w:r w:rsidR="00520A52">
                  <w:rPr>
                    <w:rFonts w:ascii="MS Gothic" w:eastAsia="MS Gothic" w:hAnsi="MS Gothic" w:cstheme="minorHAnsi" w:hint="eastAsia"/>
                  </w:rPr>
                  <w:t>☐</w:t>
                </w:r>
              </w:sdtContent>
            </w:sdt>
            <w:r w:rsidR="00520A52">
              <w:rPr>
                <w:rFonts w:cstheme="minorHAnsi"/>
              </w:rPr>
              <w:t xml:space="preserve"> </w:t>
            </w:r>
            <w:sdt>
              <w:sdtPr>
                <w:rPr>
                  <w:rFonts w:cstheme="minorHAnsi"/>
                </w:rPr>
                <w:id w:val="-119379238"/>
                <w14:checkbox>
                  <w14:checked w14:val="0"/>
                  <w14:checkedState w14:val="2612" w14:font="MS Gothic"/>
                  <w14:uncheckedState w14:val="2610" w14:font="MS Gothic"/>
                </w14:checkbox>
              </w:sdtPr>
              <w:sdtContent>
                <w:r w:rsidR="00520A52">
                  <w:rPr>
                    <w:rFonts w:ascii="MS Gothic" w:eastAsia="MS Gothic" w:hAnsi="MS Gothic" w:cstheme="minorHAnsi" w:hint="eastAsia"/>
                  </w:rPr>
                  <w:t>☐</w:t>
                </w:r>
              </w:sdtContent>
            </w:sdt>
            <w:r w:rsidR="00520A52">
              <w:rPr>
                <w:rFonts w:cstheme="minorHAnsi"/>
              </w:rPr>
              <w:t xml:space="preserve"> </w:t>
            </w:r>
            <w:sdt>
              <w:sdtPr>
                <w:rPr>
                  <w:rFonts w:cstheme="minorHAnsi"/>
                </w:rPr>
                <w:id w:val="-1798135360"/>
                <w14:checkbox>
                  <w14:checked w14:val="0"/>
                  <w14:checkedState w14:val="2612" w14:font="MS Gothic"/>
                  <w14:uncheckedState w14:val="2610" w14:font="MS Gothic"/>
                </w14:checkbox>
              </w:sdtPr>
              <w:sdtContent>
                <w:r w:rsidR="00520A52">
                  <w:rPr>
                    <w:rFonts w:ascii="MS Gothic" w:eastAsia="MS Gothic" w:hAnsi="MS Gothic" w:cstheme="minorHAnsi" w:hint="eastAsia"/>
                  </w:rPr>
                  <w:t>☐</w:t>
                </w:r>
              </w:sdtContent>
            </w:sdt>
            <w:r w:rsidR="00520A52">
              <w:rPr>
                <w:rFonts w:cstheme="minorHAnsi"/>
              </w:rPr>
              <w:t xml:space="preserve"> </w:t>
            </w:r>
          </w:p>
        </w:tc>
        <w:tc>
          <w:tcPr>
            <w:tcW w:w="512" w:type="dxa"/>
            <w:tcBorders>
              <w:top w:val="single" w:sz="12" w:space="0" w:color="auto"/>
              <w:left w:val="single" w:sz="2" w:space="0" w:color="auto"/>
              <w:bottom w:val="single" w:sz="12" w:space="0" w:color="auto"/>
              <w:right w:val="single" w:sz="12" w:space="0" w:color="auto"/>
            </w:tcBorders>
            <w:shd w:val="clear" w:color="auto" w:fill="auto"/>
          </w:tcPr>
          <w:p w14:paraId="2AD19093" w14:textId="77777777" w:rsidR="000F04C7" w:rsidRDefault="00451D5B" w:rsidP="000F04C7">
            <w:pPr>
              <w:jc w:val="center"/>
              <w:rPr>
                <w:rFonts w:ascii="Segoe UI Symbol" w:eastAsia="MS Gothic" w:hAnsi="Segoe UI Symbol" w:cs="Segoe UI Symbol"/>
                <w:color w:val="000000" w:themeColor="text1"/>
                <w:szCs w:val="22"/>
              </w:rPr>
            </w:pPr>
            <w:sdt>
              <w:sdtPr>
                <w:rPr>
                  <w:rFonts w:cstheme="minorHAnsi"/>
                </w:rPr>
                <w:id w:val="1761864702"/>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r w:rsidR="000F04C7" w:rsidRPr="00473B4E">
              <w:rPr>
                <w:rFonts w:ascii="Segoe UI Symbol" w:eastAsia="MS Gothic" w:hAnsi="Segoe UI Symbol" w:cs="Segoe UI Symbol"/>
                <w:color w:val="000000" w:themeColor="text1"/>
                <w:szCs w:val="22"/>
              </w:rPr>
              <w:t xml:space="preserve"> </w:t>
            </w:r>
          </w:p>
          <w:p w14:paraId="44A42D58" w14:textId="77777777" w:rsidR="000F04C7" w:rsidRDefault="000F04C7" w:rsidP="000F04C7">
            <w:pPr>
              <w:jc w:val="center"/>
              <w:rPr>
                <w:rFonts w:ascii="Segoe UI Symbol" w:eastAsia="MS Gothic" w:hAnsi="Segoe UI Symbol" w:cs="Segoe UI Symbol"/>
                <w:color w:val="000000" w:themeColor="text1"/>
                <w:szCs w:val="22"/>
              </w:rPr>
            </w:pPr>
          </w:p>
          <w:p w14:paraId="696C6FEB" w14:textId="77777777" w:rsidR="000F04C7" w:rsidRDefault="000F04C7" w:rsidP="000F04C7">
            <w:pPr>
              <w:jc w:val="center"/>
              <w:rPr>
                <w:rFonts w:ascii="Segoe UI Symbol" w:eastAsia="MS Gothic" w:hAnsi="Segoe UI Symbol" w:cs="Segoe UI Symbol"/>
                <w:color w:val="000000" w:themeColor="text1"/>
                <w:szCs w:val="22"/>
              </w:rPr>
            </w:pPr>
          </w:p>
          <w:p w14:paraId="000E7A3E" w14:textId="77777777" w:rsidR="000F04C7" w:rsidRPr="00473B4E" w:rsidRDefault="00451D5B" w:rsidP="000F04C7">
            <w:pPr>
              <w:jc w:val="center"/>
              <w:rPr>
                <w:rFonts w:asciiTheme="minorHAnsi" w:eastAsia="Calibri" w:hAnsiTheme="minorHAnsi" w:cstheme="minorHAnsi"/>
                <w:color w:val="000000" w:themeColor="text1"/>
                <w:szCs w:val="22"/>
              </w:rPr>
            </w:pPr>
            <w:sdt>
              <w:sdtPr>
                <w:rPr>
                  <w:rFonts w:cstheme="minorHAnsi"/>
                </w:rPr>
                <w:id w:val="-525247187"/>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p>
          <w:p w14:paraId="46745744" w14:textId="77777777" w:rsidR="000F04C7" w:rsidRPr="00473B4E" w:rsidRDefault="000F04C7" w:rsidP="000F04C7">
            <w:pPr>
              <w:jc w:val="center"/>
              <w:rPr>
                <w:rFonts w:asciiTheme="minorHAnsi" w:eastAsia="Calibri" w:hAnsiTheme="minorHAnsi" w:cstheme="minorHAnsi"/>
                <w:color w:val="000000" w:themeColor="text1"/>
                <w:szCs w:val="22"/>
              </w:rPr>
            </w:pPr>
          </w:p>
          <w:p w14:paraId="7844B520" w14:textId="77777777" w:rsidR="000F04C7" w:rsidRDefault="00451D5B" w:rsidP="000F04C7">
            <w:pPr>
              <w:jc w:val="center"/>
              <w:rPr>
                <w:rFonts w:cstheme="minorHAnsi"/>
              </w:rPr>
            </w:pPr>
            <w:sdt>
              <w:sdtPr>
                <w:rPr>
                  <w:rFonts w:cstheme="minorHAnsi"/>
                </w:rPr>
                <w:id w:val="-425890196"/>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r w:rsidR="000F04C7">
              <w:rPr>
                <w:rFonts w:cstheme="minorHAnsi"/>
              </w:rPr>
              <w:t xml:space="preserve"> </w:t>
            </w:r>
          </w:p>
          <w:p w14:paraId="7EE589E7" w14:textId="77777777" w:rsidR="000F04C7" w:rsidRDefault="000F04C7" w:rsidP="000F04C7">
            <w:pPr>
              <w:jc w:val="center"/>
              <w:rPr>
                <w:rFonts w:cstheme="minorHAnsi"/>
              </w:rPr>
            </w:pPr>
          </w:p>
          <w:p w14:paraId="46E857BB" w14:textId="77777777" w:rsidR="009462D2" w:rsidRPr="00473B4E" w:rsidRDefault="00451D5B" w:rsidP="000F04C7">
            <w:pPr>
              <w:jc w:val="center"/>
              <w:rPr>
                <w:rFonts w:asciiTheme="minorHAnsi" w:eastAsia="Calibri" w:hAnsiTheme="minorHAnsi" w:cstheme="minorHAnsi"/>
                <w:color w:val="000000" w:themeColor="text1"/>
                <w:szCs w:val="22"/>
              </w:rPr>
            </w:pPr>
            <w:sdt>
              <w:sdtPr>
                <w:rPr>
                  <w:rFonts w:cstheme="minorHAnsi"/>
                </w:rPr>
                <w:id w:val="-2054995418"/>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r w:rsidR="000F04C7">
              <w:rPr>
                <w:rFonts w:cstheme="minorHAnsi"/>
              </w:rPr>
              <w:t xml:space="preserve"> </w:t>
            </w:r>
            <w:sdt>
              <w:sdtPr>
                <w:rPr>
                  <w:rFonts w:cstheme="minorHAnsi"/>
                </w:rPr>
                <w:id w:val="-177357306"/>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r w:rsidR="000F04C7">
              <w:rPr>
                <w:rFonts w:cstheme="minorHAnsi"/>
              </w:rPr>
              <w:t xml:space="preserve"> </w:t>
            </w:r>
            <w:sdt>
              <w:sdtPr>
                <w:rPr>
                  <w:rFonts w:cstheme="minorHAnsi"/>
                </w:rPr>
                <w:id w:val="1674296015"/>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p>
        </w:tc>
      </w:tr>
      <w:tr w:rsidR="009462D2" w:rsidRPr="00473B4E" w14:paraId="65AB2E46" w14:textId="77777777" w:rsidTr="009462D2">
        <w:trPr>
          <w:jc w:val="center"/>
        </w:trPr>
        <w:tc>
          <w:tcPr>
            <w:tcW w:w="10956" w:type="dxa"/>
            <w:gridSpan w:val="6"/>
            <w:tcBorders>
              <w:top w:val="single" w:sz="12" w:space="0" w:color="auto"/>
              <w:left w:val="single" w:sz="12" w:space="0" w:color="auto"/>
              <w:bottom w:val="single" w:sz="2" w:space="0" w:color="auto"/>
              <w:right w:val="single" w:sz="12" w:space="0" w:color="auto"/>
            </w:tcBorders>
            <w:shd w:val="clear" w:color="auto" w:fill="D9D9D9"/>
            <w:vAlign w:val="center"/>
          </w:tcPr>
          <w:p w14:paraId="28CD43B5" w14:textId="77777777" w:rsidR="009462D2" w:rsidRPr="00473B4E" w:rsidRDefault="009462D2" w:rsidP="009462D2">
            <w:pPr>
              <w:jc w:val="center"/>
              <w:rPr>
                <w:rFonts w:asciiTheme="minorHAnsi" w:eastAsia="Calibri" w:hAnsiTheme="minorHAnsi" w:cstheme="minorHAnsi"/>
                <w:b/>
                <w:bCs/>
                <w:color w:val="000000" w:themeColor="text1"/>
                <w:sz w:val="22"/>
                <w:szCs w:val="22"/>
              </w:rPr>
            </w:pPr>
            <w:r w:rsidRPr="00473B4E">
              <w:rPr>
                <w:rFonts w:asciiTheme="minorHAnsi" w:eastAsia="Calibri" w:hAnsiTheme="minorHAnsi" w:cstheme="minorHAnsi"/>
                <w:b/>
                <w:bCs/>
                <w:color w:val="000000" w:themeColor="text1"/>
                <w:sz w:val="22"/>
                <w:szCs w:val="22"/>
              </w:rPr>
              <w:t>RISQUE MECANIQUE</w:t>
            </w:r>
          </w:p>
        </w:tc>
      </w:tr>
      <w:tr w:rsidR="009462D2" w:rsidRPr="00473B4E" w14:paraId="12CAC857" w14:textId="77777777" w:rsidTr="00B3688B">
        <w:trPr>
          <w:gridAfter w:val="1"/>
          <w:wAfter w:w="9" w:type="dxa"/>
          <w:jc w:val="center"/>
        </w:trPr>
        <w:tc>
          <w:tcPr>
            <w:tcW w:w="3954" w:type="dxa"/>
            <w:tcBorders>
              <w:top w:val="single" w:sz="2" w:space="0" w:color="auto"/>
              <w:left w:val="single" w:sz="12" w:space="0" w:color="auto"/>
              <w:bottom w:val="single" w:sz="12" w:space="0" w:color="auto"/>
              <w:right w:val="single" w:sz="2" w:space="0" w:color="auto"/>
            </w:tcBorders>
            <w:shd w:val="clear" w:color="auto" w:fill="F2F2F2"/>
            <w:vAlign w:val="center"/>
          </w:tcPr>
          <w:p w14:paraId="731B241E" w14:textId="77777777" w:rsidR="009462D2" w:rsidRPr="00473B4E" w:rsidRDefault="009462D2" w:rsidP="009462D2">
            <w:pPr>
              <w:jc w:val="center"/>
              <w:rPr>
                <w:rFonts w:asciiTheme="minorHAnsi" w:eastAsia="Calibri" w:hAnsiTheme="minorHAnsi" w:cstheme="minorHAnsi"/>
                <w:color w:val="000000" w:themeColor="text1"/>
                <w:sz w:val="22"/>
                <w:szCs w:val="22"/>
              </w:rPr>
            </w:pPr>
            <w:r w:rsidRPr="00473B4E">
              <w:rPr>
                <w:rFonts w:asciiTheme="minorHAnsi" w:eastAsia="Calibri" w:hAnsiTheme="minorHAnsi" w:cstheme="minorHAnsi"/>
                <w:color w:val="000000" w:themeColor="text1"/>
                <w:sz w:val="22"/>
                <w:szCs w:val="22"/>
              </w:rPr>
              <w:t>Détail du risque</w:t>
            </w:r>
          </w:p>
        </w:tc>
        <w:tc>
          <w:tcPr>
            <w:tcW w:w="5969" w:type="dxa"/>
            <w:gridSpan w:val="2"/>
            <w:tcBorders>
              <w:top w:val="single" w:sz="2" w:space="0" w:color="auto"/>
              <w:left w:val="single" w:sz="2" w:space="0" w:color="auto"/>
              <w:bottom w:val="single" w:sz="12" w:space="0" w:color="auto"/>
              <w:right w:val="single" w:sz="2" w:space="0" w:color="auto"/>
            </w:tcBorders>
            <w:shd w:val="clear" w:color="auto" w:fill="F2F2F2"/>
            <w:vAlign w:val="center"/>
          </w:tcPr>
          <w:p w14:paraId="73459A4B" w14:textId="77777777" w:rsidR="009462D2" w:rsidRPr="00473B4E" w:rsidRDefault="009462D2" w:rsidP="009462D2">
            <w:pPr>
              <w:jc w:val="center"/>
              <w:rPr>
                <w:rFonts w:asciiTheme="minorHAnsi" w:eastAsia="Calibri" w:hAnsiTheme="minorHAnsi" w:cstheme="minorHAnsi"/>
                <w:color w:val="000000" w:themeColor="text1"/>
                <w:sz w:val="22"/>
                <w:szCs w:val="22"/>
              </w:rPr>
            </w:pPr>
            <w:r w:rsidRPr="00473B4E">
              <w:rPr>
                <w:rFonts w:asciiTheme="minorHAnsi" w:eastAsia="Calibri" w:hAnsiTheme="minorHAnsi" w:cstheme="minorHAnsi"/>
                <w:color w:val="000000" w:themeColor="text1"/>
                <w:sz w:val="22"/>
                <w:szCs w:val="22"/>
              </w:rPr>
              <w:t>Mesures de prévention à mettre en place</w:t>
            </w:r>
          </w:p>
        </w:tc>
        <w:tc>
          <w:tcPr>
            <w:tcW w:w="512" w:type="dxa"/>
            <w:tcBorders>
              <w:top w:val="single" w:sz="2" w:space="0" w:color="auto"/>
              <w:left w:val="single" w:sz="2" w:space="0" w:color="auto"/>
              <w:bottom w:val="single" w:sz="12" w:space="0" w:color="auto"/>
              <w:right w:val="single" w:sz="2" w:space="0" w:color="auto"/>
            </w:tcBorders>
            <w:shd w:val="clear" w:color="auto" w:fill="F2F2F2"/>
            <w:vAlign w:val="center"/>
          </w:tcPr>
          <w:p w14:paraId="503D11C7" w14:textId="77777777" w:rsidR="009462D2" w:rsidRPr="00473B4E" w:rsidRDefault="009462D2" w:rsidP="009462D2">
            <w:pPr>
              <w:jc w:val="center"/>
              <w:rPr>
                <w:rFonts w:asciiTheme="minorHAnsi" w:eastAsia="Calibri" w:hAnsiTheme="minorHAnsi" w:cstheme="minorHAnsi"/>
                <w:color w:val="000000" w:themeColor="text1"/>
                <w:sz w:val="22"/>
                <w:szCs w:val="22"/>
              </w:rPr>
            </w:pPr>
            <w:r w:rsidRPr="00473B4E">
              <w:rPr>
                <w:rFonts w:asciiTheme="minorHAnsi" w:eastAsia="Calibri" w:hAnsiTheme="minorHAnsi" w:cstheme="minorHAnsi"/>
                <w:color w:val="000000" w:themeColor="text1"/>
                <w:sz w:val="22"/>
                <w:szCs w:val="22"/>
              </w:rPr>
              <w:t>Par EE</w:t>
            </w:r>
          </w:p>
        </w:tc>
        <w:tc>
          <w:tcPr>
            <w:tcW w:w="512" w:type="dxa"/>
            <w:tcBorders>
              <w:top w:val="single" w:sz="2" w:space="0" w:color="auto"/>
              <w:left w:val="single" w:sz="2" w:space="0" w:color="auto"/>
              <w:bottom w:val="single" w:sz="12" w:space="0" w:color="auto"/>
              <w:right w:val="single" w:sz="12" w:space="0" w:color="auto"/>
            </w:tcBorders>
            <w:shd w:val="clear" w:color="auto" w:fill="F2F2F2"/>
            <w:vAlign w:val="center"/>
          </w:tcPr>
          <w:p w14:paraId="51DFD3BD" w14:textId="77777777" w:rsidR="009462D2" w:rsidRPr="00473B4E" w:rsidRDefault="009462D2" w:rsidP="009462D2">
            <w:pPr>
              <w:jc w:val="center"/>
              <w:rPr>
                <w:rFonts w:asciiTheme="minorHAnsi" w:eastAsia="Calibri" w:hAnsiTheme="minorHAnsi" w:cstheme="minorHAnsi"/>
                <w:color w:val="000000" w:themeColor="text1"/>
                <w:sz w:val="22"/>
                <w:szCs w:val="22"/>
              </w:rPr>
            </w:pPr>
            <w:r w:rsidRPr="00473B4E">
              <w:rPr>
                <w:rFonts w:asciiTheme="minorHAnsi" w:eastAsia="Calibri" w:hAnsiTheme="minorHAnsi" w:cstheme="minorHAnsi"/>
                <w:color w:val="000000" w:themeColor="text1"/>
                <w:sz w:val="22"/>
                <w:szCs w:val="22"/>
              </w:rPr>
              <w:t>Par EU</w:t>
            </w:r>
          </w:p>
        </w:tc>
      </w:tr>
      <w:tr w:rsidR="000F04C7" w:rsidRPr="00473B4E" w14:paraId="23DFE774" w14:textId="77777777" w:rsidTr="00B3688B">
        <w:trPr>
          <w:gridAfter w:val="1"/>
          <w:wAfter w:w="9" w:type="dxa"/>
          <w:jc w:val="center"/>
        </w:trPr>
        <w:tc>
          <w:tcPr>
            <w:tcW w:w="3954" w:type="dxa"/>
            <w:tcBorders>
              <w:top w:val="single" w:sz="12" w:space="0" w:color="auto"/>
              <w:left w:val="single" w:sz="12" w:space="0" w:color="auto"/>
              <w:bottom w:val="single" w:sz="12" w:space="0" w:color="auto"/>
              <w:right w:val="single" w:sz="2" w:space="0" w:color="auto"/>
            </w:tcBorders>
            <w:shd w:val="clear" w:color="auto" w:fill="auto"/>
          </w:tcPr>
          <w:p w14:paraId="08745A72" w14:textId="77777777" w:rsidR="000F04C7" w:rsidRPr="00473B4E" w:rsidRDefault="00451D5B" w:rsidP="000F04C7">
            <w:pPr>
              <w:ind w:left="322" w:hanging="284"/>
              <w:rPr>
                <w:rFonts w:asciiTheme="minorHAnsi" w:eastAsia="Calibri" w:hAnsiTheme="minorHAnsi" w:cstheme="minorHAnsi"/>
                <w:color w:val="000000" w:themeColor="text1"/>
                <w:szCs w:val="22"/>
              </w:rPr>
            </w:pPr>
            <w:sdt>
              <w:sdtPr>
                <w:rPr>
                  <w:rFonts w:cstheme="minorHAnsi"/>
                </w:rPr>
                <w:id w:val="-1158375723"/>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r w:rsidR="000F04C7" w:rsidRPr="00473B4E">
              <w:rPr>
                <w:rFonts w:asciiTheme="minorHAnsi" w:eastAsia="Calibri" w:hAnsiTheme="minorHAnsi" w:cstheme="minorHAnsi"/>
                <w:color w:val="000000" w:themeColor="text1"/>
                <w:szCs w:val="22"/>
              </w:rPr>
              <w:t xml:space="preserve"> Utilisation de pistolet de scellement</w:t>
            </w:r>
          </w:p>
          <w:p w14:paraId="72BE7AAA" w14:textId="77777777" w:rsidR="000F04C7" w:rsidRPr="00473B4E" w:rsidRDefault="00451D5B" w:rsidP="000F04C7">
            <w:pPr>
              <w:ind w:left="322" w:hanging="284"/>
              <w:rPr>
                <w:rFonts w:asciiTheme="minorHAnsi" w:eastAsia="Calibri" w:hAnsiTheme="minorHAnsi" w:cstheme="minorHAnsi"/>
                <w:color w:val="000000" w:themeColor="text1"/>
                <w:szCs w:val="22"/>
              </w:rPr>
            </w:pPr>
            <w:sdt>
              <w:sdtPr>
                <w:rPr>
                  <w:rFonts w:cstheme="minorHAnsi"/>
                </w:rPr>
                <w:id w:val="-1000579451"/>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r w:rsidR="000F04C7" w:rsidRPr="00B650D4">
              <w:rPr>
                <w:rFonts w:asciiTheme="minorHAnsi" w:hAnsiTheme="minorHAnsi" w:cs="Calibri"/>
                <w:color w:val="000000" w:themeColor="text1"/>
              </w:rPr>
              <w:t xml:space="preserve"> </w:t>
            </w:r>
            <w:r w:rsidR="000F04C7" w:rsidRPr="00473B4E">
              <w:rPr>
                <w:rFonts w:asciiTheme="minorHAnsi" w:eastAsia="Calibri" w:hAnsiTheme="minorHAnsi" w:cstheme="minorHAnsi"/>
                <w:color w:val="000000" w:themeColor="text1"/>
                <w:szCs w:val="22"/>
              </w:rPr>
              <w:t>Utilisation de machines-outils</w:t>
            </w:r>
          </w:p>
          <w:p w14:paraId="1074AEE4" w14:textId="77777777" w:rsidR="000F04C7" w:rsidRPr="00473B4E" w:rsidRDefault="00451D5B" w:rsidP="000F04C7">
            <w:pPr>
              <w:ind w:left="322" w:hanging="284"/>
              <w:rPr>
                <w:rFonts w:asciiTheme="minorHAnsi" w:eastAsia="Calibri" w:hAnsiTheme="minorHAnsi" w:cstheme="minorHAnsi"/>
                <w:color w:val="000000" w:themeColor="text1"/>
                <w:szCs w:val="22"/>
              </w:rPr>
            </w:pPr>
            <w:sdt>
              <w:sdtPr>
                <w:rPr>
                  <w:rFonts w:cstheme="minorHAnsi"/>
                </w:rPr>
                <w:id w:val="1679386491"/>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r w:rsidR="000F04C7" w:rsidRPr="00B650D4">
              <w:rPr>
                <w:rFonts w:asciiTheme="minorHAnsi" w:hAnsiTheme="minorHAnsi" w:cs="Calibri"/>
                <w:color w:val="000000" w:themeColor="text1"/>
              </w:rPr>
              <w:t xml:space="preserve"> </w:t>
            </w:r>
            <w:r w:rsidR="000F04C7" w:rsidRPr="00473B4E">
              <w:rPr>
                <w:rFonts w:asciiTheme="minorHAnsi" w:eastAsia="Calibri" w:hAnsiTheme="minorHAnsi" w:cstheme="minorHAnsi"/>
                <w:color w:val="000000" w:themeColor="text1"/>
                <w:szCs w:val="22"/>
              </w:rPr>
              <w:t>Travaux sur équipement sous pression</w:t>
            </w:r>
          </w:p>
          <w:p w14:paraId="6766204A" w14:textId="77777777" w:rsidR="000F04C7" w:rsidRPr="00473B4E" w:rsidRDefault="00451D5B" w:rsidP="000F04C7">
            <w:pPr>
              <w:ind w:left="322" w:hanging="284"/>
              <w:rPr>
                <w:rFonts w:asciiTheme="minorHAnsi" w:eastAsia="Calibri" w:hAnsiTheme="minorHAnsi" w:cstheme="minorHAnsi"/>
                <w:color w:val="000000" w:themeColor="text1"/>
                <w:szCs w:val="22"/>
              </w:rPr>
            </w:pPr>
            <w:sdt>
              <w:sdtPr>
                <w:rPr>
                  <w:rFonts w:cstheme="minorHAnsi"/>
                </w:rPr>
                <w:id w:val="1017425446"/>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r w:rsidR="000F04C7">
              <w:rPr>
                <w:rFonts w:asciiTheme="minorHAnsi" w:hAnsiTheme="minorHAnsi" w:cs="Arial"/>
                <w:sz w:val="22"/>
                <w:szCs w:val="22"/>
              </w:rPr>
              <w:t xml:space="preserve"> </w:t>
            </w:r>
            <w:r w:rsidR="000F04C7" w:rsidRPr="00473B4E">
              <w:rPr>
                <w:rFonts w:asciiTheme="minorHAnsi" w:eastAsia="Calibri" w:hAnsiTheme="minorHAnsi" w:cstheme="minorHAnsi"/>
                <w:color w:val="000000" w:themeColor="text1"/>
                <w:szCs w:val="22"/>
              </w:rPr>
              <w:t>Vibrations</w:t>
            </w:r>
          </w:p>
          <w:p w14:paraId="53F1B151" w14:textId="77777777" w:rsidR="000F04C7" w:rsidRPr="00473B4E" w:rsidRDefault="00451D5B" w:rsidP="000F04C7">
            <w:pPr>
              <w:ind w:left="322" w:hanging="284"/>
              <w:rPr>
                <w:rFonts w:asciiTheme="minorHAnsi" w:eastAsia="Calibri" w:hAnsiTheme="minorHAnsi" w:cstheme="minorHAnsi"/>
                <w:color w:val="000000" w:themeColor="text1"/>
                <w:szCs w:val="22"/>
              </w:rPr>
            </w:pPr>
            <w:sdt>
              <w:sdtPr>
                <w:rPr>
                  <w:rFonts w:cstheme="minorHAnsi"/>
                </w:rPr>
                <w:id w:val="1158575724"/>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r w:rsidR="000F04C7">
              <w:rPr>
                <w:rFonts w:asciiTheme="minorHAnsi" w:hAnsiTheme="minorHAnsi" w:cs="Arial"/>
                <w:sz w:val="22"/>
                <w:szCs w:val="22"/>
              </w:rPr>
              <w:t xml:space="preserve"> </w:t>
            </w:r>
            <w:r w:rsidR="000F04C7" w:rsidRPr="00473B4E">
              <w:rPr>
                <w:rFonts w:asciiTheme="minorHAnsi" w:eastAsia="Calibri" w:hAnsiTheme="minorHAnsi" w:cstheme="minorHAnsi"/>
                <w:color w:val="000000" w:themeColor="text1"/>
                <w:szCs w:val="22"/>
              </w:rPr>
              <w:t>Risques de projection</w:t>
            </w:r>
          </w:p>
          <w:p w14:paraId="7A2C429E" w14:textId="77777777" w:rsidR="000F04C7" w:rsidRPr="00473B4E" w:rsidRDefault="00451D5B" w:rsidP="000F04C7">
            <w:pPr>
              <w:ind w:left="322" w:hanging="284"/>
              <w:rPr>
                <w:rFonts w:asciiTheme="minorHAnsi" w:eastAsia="Calibri" w:hAnsiTheme="minorHAnsi" w:cstheme="minorHAnsi"/>
                <w:color w:val="000000" w:themeColor="text1"/>
                <w:szCs w:val="22"/>
              </w:rPr>
            </w:pPr>
            <w:sdt>
              <w:sdtPr>
                <w:rPr>
                  <w:rFonts w:cstheme="minorHAnsi"/>
                </w:rPr>
                <w:id w:val="1966534643"/>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r w:rsidR="000F04C7" w:rsidRPr="00B650D4">
              <w:rPr>
                <w:rFonts w:asciiTheme="minorHAnsi" w:hAnsiTheme="minorHAnsi" w:cs="Calibri"/>
                <w:color w:val="000000" w:themeColor="text1"/>
              </w:rPr>
              <w:t xml:space="preserve"> </w:t>
            </w:r>
            <w:r w:rsidR="000F04C7" w:rsidRPr="00473B4E">
              <w:rPr>
                <w:rFonts w:asciiTheme="minorHAnsi" w:eastAsia="Calibri" w:hAnsiTheme="minorHAnsi" w:cstheme="minorHAnsi"/>
                <w:color w:val="000000" w:themeColor="text1"/>
                <w:szCs w:val="22"/>
              </w:rPr>
              <w:t>Risques de rupture</w:t>
            </w:r>
          </w:p>
          <w:p w14:paraId="0F04B192" w14:textId="77777777" w:rsidR="000F04C7" w:rsidRPr="00473B4E" w:rsidRDefault="00451D5B" w:rsidP="000F04C7">
            <w:pPr>
              <w:ind w:left="322" w:hanging="284"/>
              <w:rPr>
                <w:rFonts w:asciiTheme="minorHAnsi" w:eastAsia="Calibri" w:hAnsiTheme="minorHAnsi" w:cstheme="minorHAnsi"/>
                <w:color w:val="000000" w:themeColor="text1"/>
                <w:szCs w:val="22"/>
              </w:rPr>
            </w:pPr>
            <w:sdt>
              <w:sdtPr>
                <w:rPr>
                  <w:rFonts w:cstheme="minorHAnsi"/>
                </w:rPr>
                <w:id w:val="-1250807454"/>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r w:rsidR="000F04C7" w:rsidRPr="00473B4E">
              <w:rPr>
                <w:rFonts w:asciiTheme="minorHAnsi" w:eastAsia="Calibri" w:hAnsiTheme="minorHAnsi" w:cstheme="minorHAnsi"/>
                <w:color w:val="000000" w:themeColor="text1"/>
                <w:szCs w:val="22"/>
              </w:rPr>
              <w:t xml:space="preserve"> Pièces en mouvement </w:t>
            </w:r>
          </w:p>
          <w:p w14:paraId="421CDF6B" w14:textId="77777777" w:rsidR="000F04C7" w:rsidRDefault="00451D5B" w:rsidP="000F04C7">
            <w:pPr>
              <w:ind w:left="322" w:hanging="284"/>
              <w:rPr>
                <w:rFonts w:asciiTheme="minorHAnsi" w:eastAsia="Calibri" w:hAnsiTheme="minorHAnsi" w:cstheme="minorHAnsi"/>
                <w:color w:val="000000" w:themeColor="text1"/>
                <w:szCs w:val="22"/>
              </w:rPr>
            </w:pPr>
            <w:sdt>
              <w:sdtPr>
                <w:rPr>
                  <w:rFonts w:cstheme="minorHAnsi"/>
                </w:rPr>
                <w:id w:val="-776330071"/>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r w:rsidR="000F04C7">
              <w:rPr>
                <w:rFonts w:asciiTheme="minorHAnsi" w:eastAsia="Calibri" w:hAnsiTheme="minorHAnsi" w:cstheme="minorHAnsi"/>
                <w:color w:val="000000" w:themeColor="text1"/>
                <w:szCs w:val="22"/>
              </w:rPr>
              <w:t xml:space="preserve"> Autres : </w:t>
            </w:r>
          </w:p>
          <w:p w14:paraId="68B3DA3E" w14:textId="77777777" w:rsidR="000F04C7" w:rsidRDefault="000F04C7" w:rsidP="000F04C7">
            <w:pPr>
              <w:ind w:left="322" w:hanging="284"/>
              <w:rPr>
                <w:rFonts w:asciiTheme="minorHAnsi" w:eastAsia="Calibri" w:hAnsiTheme="minorHAnsi" w:cstheme="minorHAnsi"/>
                <w:color w:val="000000" w:themeColor="text1"/>
                <w:szCs w:val="22"/>
              </w:rPr>
            </w:pPr>
          </w:p>
          <w:p w14:paraId="56C87C93" w14:textId="77777777" w:rsidR="000F04C7" w:rsidRDefault="000F04C7" w:rsidP="000F04C7">
            <w:pPr>
              <w:ind w:left="322" w:hanging="284"/>
              <w:rPr>
                <w:rFonts w:asciiTheme="minorHAnsi" w:eastAsia="Calibri" w:hAnsiTheme="minorHAnsi" w:cstheme="minorHAnsi"/>
                <w:color w:val="000000" w:themeColor="text1"/>
                <w:szCs w:val="22"/>
              </w:rPr>
            </w:pPr>
          </w:p>
          <w:p w14:paraId="645FFD80" w14:textId="77777777" w:rsidR="000F04C7" w:rsidRPr="00473B4E" w:rsidRDefault="000F04C7" w:rsidP="000F04C7">
            <w:pPr>
              <w:ind w:left="322" w:hanging="284"/>
              <w:rPr>
                <w:rFonts w:asciiTheme="minorHAnsi" w:eastAsia="Calibri" w:hAnsiTheme="minorHAnsi" w:cstheme="minorHAnsi"/>
                <w:color w:val="000000" w:themeColor="text1"/>
                <w:szCs w:val="22"/>
              </w:rPr>
            </w:pPr>
          </w:p>
        </w:tc>
        <w:tc>
          <w:tcPr>
            <w:tcW w:w="5969" w:type="dxa"/>
            <w:gridSpan w:val="2"/>
            <w:tcBorders>
              <w:top w:val="single" w:sz="12" w:space="0" w:color="auto"/>
              <w:left w:val="single" w:sz="2" w:space="0" w:color="auto"/>
              <w:bottom w:val="single" w:sz="12" w:space="0" w:color="auto"/>
              <w:right w:val="single" w:sz="2" w:space="0" w:color="auto"/>
            </w:tcBorders>
            <w:shd w:val="clear" w:color="auto" w:fill="auto"/>
          </w:tcPr>
          <w:p w14:paraId="518CF921" w14:textId="77777777" w:rsidR="000F04C7" w:rsidRPr="00473B4E" w:rsidRDefault="00451D5B" w:rsidP="000F04C7">
            <w:pPr>
              <w:ind w:left="322" w:hanging="284"/>
              <w:rPr>
                <w:rFonts w:asciiTheme="minorHAnsi" w:eastAsia="Calibri" w:hAnsiTheme="minorHAnsi" w:cstheme="minorHAnsi"/>
                <w:color w:val="000000" w:themeColor="text1"/>
                <w:szCs w:val="22"/>
              </w:rPr>
            </w:pPr>
            <w:sdt>
              <w:sdtPr>
                <w:rPr>
                  <w:rFonts w:cstheme="minorHAnsi"/>
                </w:rPr>
                <w:id w:val="-950017460"/>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r w:rsidR="000F04C7" w:rsidRPr="00473B4E">
              <w:rPr>
                <w:rFonts w:asciiTheme="minorHAnsi" w:eastAsia="Calibri" w:hAnsiTheme="minorHAnsi" w:cstheme="minorHAnsi"/>
                <w:color w:val="000000" w:themeColor="text1"/>
                <w:szCs w:val="22"/>
              </w:rPr>
              <w:t xml:space="preserve"> Protéger les éléments mobiles des équipements (carter…)</w:t>
            </w:r>
          </w:p>
          <w:p w14:paraId="283E5AD4" w14:textId="77777777" w:rsidR="000F04C7" w:rsidRPr="00473B4E" w:rsidRDefault="00451D5B" w:rsidP="000F04C7">
            <w:pPr>
              <w:ind w:left="322" w:hanging="284"/>
              <w:rPr>
                <w:rFonts w:asciiTheme="minorHAnsi" w:eastAsia="Calibri" w:hAnsiTheme="minorHAnsi" w:cstheme="minorHAnsi"/>
                <w:color w:val="000000" w:themeColor="text1"/>
                <w:szCs w:val="22"/>
              </w:rPr>
            </w:pPr>
            <w:sdt>
              <w:sdtPr>
                <w:rPr>
                  <w:rFonts w:cstheme="minorHAnsi"/>
                </w:rPr>
                <w:id w:val="-214586959"/>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r w:rsidR="000F04C7" w:rsidRPr="00473B4E">
              <w:rPr>
                <w:rFonts w:asciiTheme="minorHAnsi" w:eastAsia="Calibri" w:hAnsiTheme="minorHAnsi" w:cstheme="minorHAnsi"/>
                <w:color w:val="000000" w:themeColor="text1"/>
                <w:szCs w:val="22"/>
              </w:rPr>
              <w:t xml:space="preserve"> Repérer les arrêts d’urgence</w:t>
            </w:r>
          </w:p>
          <w:p w14:paraId="7B2F49CF" w14:textId="77777777" w:rsidR="000F04C7" w:rsidRPr="00473B4E" w:rsidRDefault="00451D5B" w:rsidP="000F04C7">
            <w:pPr>
              <w:ind w:left="322" w:hanging="284"/>
              <w:rPr>
                <w:rFonts w:asciiTheme="minorHAnsi" w:eastAsia="Calibri" w:hAnsiTheme="minorHAnsi" w:cstheme="minorHAnsi"/>
                <w:color w:val="000000" w:themeColor="text1"/>
                <w:szCs w:val="22"/>
              </w:rPr>
            </w:pPr>
            <w:sdt>
              <w:sdtPr>
                <w:rPr>
                  <w:rFonts w:cstheme="minorHAnsi"/>
                </w:rPr>
                <w:id w:val="1045261985"/>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r w:rsidR="000F04C7" w:rsidRPr="00473B4E">
              <w:rPr>
                <w:rFonts w:asciiTheme="minorHAnsi" w:eastAsia="Calibri" w:hAnsiTheme="minorHAnsi" w:cstheme="minorHAnsi"/>
                <w:color w:val="000000" w:themeColor="text1"/>
                <w:szCs w:val="22"/>
              </w:rPr>
              <w:t xml:space="preserve"> Evacuation des gravois au fur et à mesure</w:t>
            </w:r>
          </w:p>
          <w:p w14:paraId="602F7F63" w14:textId="77777777" w:rsidR="000F04C7" w:rsidRPr="00473B4E" w:rsidRDefault="00451D5B" w:rsidP="000F04C7">
            <w:pPr>
              <w:ind w:left="322" w:hanging="284"/>
              <w:rPr>
                <w:rFonts w:asciiTheme="minorHAnsi" w:eastAsia="Calibri" w:hAnsiTheme="minorHAnsi" w:cstheme="minorHAnsi"/>
                <w:color w:val="000000" w:themeColor="text1"/>
                <w:szCs w:val="22"/>
              </w:rPr>
            </w:pPr>
            <w:sdt>
              <w:sdtPr>
                <w:rPr>
                  <w:rFonts w:cstheme="minorHAnsi"/>
                </w:rPr>
                <w:id w:val="1598836869"/>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r w:rsidR="000F04C7" w:rsidRPr="00473B4E">
              <w:rPr>
                <w:rFonts w:asciiTheme="minorHAnsi" w:eastAsia="Calibri" w:hAnsiTheme="minorHAnsi" w:cstheme="minorHAnsi"/>
                <w:color w:val="000000" w:themeColor="text1"/>
                <w:szCs w:val="22"/>
              </w:rPr>
              <w:t xml:space="preserve"> Consigner les équipements suivants </w:t>
            </w:r>
            <w:r w:rsidR="000F04C7">
              <w:rPr>
                <w:rFonts w:asciiTheme="minorHAnsi" w:eastAsia="Calibri" w:hAnsiTheme="minorHAnsi" w:cstheme="minorHAnsi"/>
                <w:color w:val="000000" w:themeColor="text1"/>
                <w:szCs w:val="22"/>
              </w:rPr>
              <w:t xml:space="preserve">(Par une personne habilitée) : </w:t>
            </w:r>
          </w:p>
          <w:p w14:paraId="1936D61A" w14:textId="77777777" w:rsidR="000F04C7" w:rsidRPr="00473B4E" w:rsidRDefault="000F04C7" w:rsidP="000F04C7">
            <w:pPr>
              <w:ind w:left="322" w:hanging="284"/>
              <w:rPr>
                <w:rFonts w:asciiTheme="minorHAnsi" w:eastAsia="Calibri" w:hAnsiTheme="minorHAnsi" w:cstheme="minorHAnsi"/>
                <w:color w:val="000000" w:themeColor="text1"/>
                <w:szCs w:val="22"/>
              </w:rPr>
            </w:pPr>
          </w:p>
          <w:p w14:paraId="67C074D1" w14:textId="77777777" w:rsidR="000F04C7" w:rsidRPr="00473B4E" w:rsidRDefault="000F04C7" w:rsidP="000F04C7">
            <w:pPr>
              <w:ind w:left="322" w:hanging="284"/>
              <w:rPr>
                <w:rFonts w:asciiTheme="minorHAnsi" w:eastAsia="Calibri" w:hAnsiTheme="minorHAnsi" w:cstheme="minorHAnsi"/>
                <w:color w:val="000000" w:themeColor="text1"/>
                <w:szCs w:val="22"/>
              </w:rPr>
            </w:pPr>
          </w:p>
          <w:p w14:paraId="5D4E59CE" w14:textId="77777777" w:rsidR="000F04C7" w:rsidRPr="00473B4E" w:rsidRDefault="00451D5B" w:rsidP="000F04C7">
            <w:pPr>
              <w:ind w:left="322" w:hanging="284"/>
              <w:rPr>
                <w:rFonts w:asciiTheme="minorHAnsi" w:eastAsia="Calibri" w:hAnsiTheme="minorHAnsi" w:cstheme="minorHAnsi"/>
                <w:color w:val="000000" w:themeColor="text1"/>
                <w:szCs w:val="22"/>
              </w:rPr>
            </w:pPr>
            <w:sdt>
              <w:sdtPr>
                <w:rPr>
                  <w:rFonts w:cstheme="minorHAnsi"/>
                </w:rPr>
                <w:id w:val="1267656013"/>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r w:rsidR="000F04C7" w:rsidRPr="00473B4E">
              <w:rPr>
                <w:rFonts w:asciiTheme="minorHAnsi" w:eastAsia="Calibri" w:hAnsiTheme="minorHAnsi" w:cstheme="minorHAnsi"/>
                <w:color w:val="000000" w:themeColor="text1"/>
                <w:szCs w:val="22"/>
              </w:rPr>
              <w:t xml:space="preserve"> Personnel formé et sensibilisé</w:t>
            </w:r>
          </w:p>
          <w:p w14:paraId="21D8128C" w14:textId="77777777" w:rsidR="000F04C7" w:rsidRPr="00473B4E" w:rsidRDefault="00451D5B" w:rsidP="000F04C7">
            <w:pPr>
              <w:ind w:left="322" w:hanging="284"/>
              <w:rPr>
                <w:rFonts w:asciiTheme="minorHAnsi" w:eastAsia="Calibri" w:hAnsiTheme="minorHAnsi" w:cstheme="minorHAnsi"/>
                <w:color w:val="000000" w:themeColor="text1"/>
                <w:szCs w:val="22"/>
              </w:rPr>
            </w:pPr>
            <w:sdt>
              <w:sdtPr>
                <w:rPr>
                  <w:rFonts w:cstheme="minorHAnsi"/>
                </w:rPr>
                <w:id w:val="604319916"/>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r w:rsidR="000F04C7" w:rsidRPr="00473B4E">
              <w:rPr>
                <w:rFonts w:asciiTheme="minorHAnsi" w:eastAsia="Calibri" w:hAnsiTheme="minorHAnsi" w:cstheme="minorHAnsi"/>
                <w:color w:val="000000" w:themeColor="text1"/>
                <w:szCs w:val="22"/>
              </w:rPr>
              <w:t xml:space="preserve"> EPI &amp; EPC (</w:t>
            </w:r>
            <w:r w:rsidR="000F04C7" w:rsidRPr="00473B4E">
              <w:rPr>
                <w:rFonts w:asciiTheme="minorHAnsi" w:eastAsia="Calibri" w:hAnsiTheme="minorHAnsi" w:cstheme="minorHAnsi"/>
                <w:b/>
                <w:color w:val="000000" w:themeColor="text1"/>
                <w:szCs w:val="22"/>
              </w:rPr>
              <w:t>Voir liste</w:t>
            </w:r>
            <w:r w:rsidR="000F04C7" w:rsidRPr="00473B4E">
              <w:rPr>
                <w:rFonts w:asciiTheme="minorHAnsi" w:eastAsia="Calibri" w:hAnsiTheme="minorHAnsi" w:cstheme="minorHAnsi"/>
                <w:color w:val="000000" w:themeColor="text1"/>
                <w:szCs w:val="22"/>
              </w:rPr>
              <w:t>* : cochez les équipements nécessaires)</w:t>
            </w:r>
          </w:p>
          <w:p w14:paraId="794C4F1C" w14:textId="77777777" w:rsidR="000F04C7" w:rsidRDefault="00451D5B" w:rsidP="000F04C7">
            <w:pPr>
              <w:ind w:left="322" w:hanging="284"/>
              <w:rPr>
                <w:rFonts w:asciiTheme="minorHAnsi" w:eastAsia="Calibri" w:hAnsiTheme="minorHAnsi" w:cstheme="minorHAnsi"/>
                <w:color w:val="000000" w:themeColor="text1"/>
                <w:szCs w:val="22"/>
              </w:rPr>
            </w:pPr>
            <w:sdt>
              <w:sdtPr>
                <w:rPr>
                  <w:rFonts w:cstheme="minorHAnsi"/>
                </w:rPr>
                <w:id w:val="-2118122014"/>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r w:rsidR="000F04C7" w:rsidRPr="00473B4E">
              <w:rPr>
                <w:rFonts w:asciiTheme="minorHAnsi" w:eastAsia="Calibri" w:hAnsiTheme="minorHAnsi" w:cstheme="minorHAnsi"/>
                <w:color w:val="000000" w:themeColor="text1"/>
                <w:szCs w:val="22"/>
              </w:rPr>
              <w:t xml:space="preserve"> Aut</w:t>
            </w:r>
            <w:r w:rsidR="000F04C7">
              <w:rPr>
                <w:rFonts w:asciiTheme="minorHAnsi" w:eastAsia="Calibri" w:hAnsiTheme="minorHAnsi" w:cstheme="minorHAnsi"/>
                <w:color w:val="000000" w:themeColor="text1"/>
                <w:szCs w:val="22"/>
              </w:rPr>
              <w:t xml:space="preserve">res dispositions de sécurité : </w:t>
            </w:r>
          </w:p>
          <w:p w14:paraId="7F83E598" w14:textId="77777777" w:rsidR="000F04C7" w:rsidRDefault="000F04C7" w:rsidP="000F04C7">
            <w:pPr>
              <w:ind w:left="322" w:hanging="284"/>
              <w:rPr>
                <w:rFonts w:asciiTheme="minorHAnsi" w:eastAsia="Calibri" w:hAnsiTheme="minorHAnsi" w:cstheme="minorHAnsi"/>
                <w:color w:val="000000" w:themeColor="text1"/>
                <w:szCs w:val="22"/>
              </w:rPr>
            </w:pPr>
          </w:p>
          <w:p w14:paraId="020C0550" w14:textId="77777777" w:rsidR="000F04C7" w:rsidRDefault="000F04C7" w:rsidP="000F04C7">
            <w:pPr>
              <w:ind w:left="322" w:hanging="284"/>
              <w:rPr>
                <w:rFonts w:asciiTheme="minorHAnsi" w:eastAsia="Calibri" w:hAnsiTheme="minorHAnsi" w:cstheme="minorHAnsi"/>
                <w:color w:val="000000" w:themeColor="text1"/>
                <w:szCs w:val="22"/>
              </w:rPr>
            </w:pPr>
          </w:p>
          <w:p w14:paraId="223482BD" w14:textId="77777777" w:rsidR="000F04C7" w:rsidRDefault="000F04C7" w:rsidP="000F04C7">
            <w:pPr>
              <w:ind w:left="322" w:hanging="284"/>
              <w:rPr>
                <w:rFonts w:asciiTheme="minorHAnsi" w:eastAsia="Calibri" w:hAnsiTheme="minorHAnsi" w:cstheme="minorHAnsi"/>
                <w:color w:val="000000" w:themeColor="text1"/>
                <w:szCs w:val="22"/>
              </w:rPr>
            </w:pPr>
          </w:p>
          <w:p w14:paraId="53885ABD" w14:textId="77777777" w:rsidR="000F04C7" w:rsidRPr="00473B4E" w:rsidRDefault="000F04C7" w:rsidP="000F04C7">
            <w:pPr>
              <w:ind w:left="322" w:hanging="284"/>
              <w:rPr>
                <w:rFonts w:asciiTheme="minorHAnsi" w:eastAsia="Calibri" w:hAnsiTheme="minorHAnsi" w:cstheme="minorHAnsi"/>
                <w:color w:val="000000" w:themeColor="text1"/>
                <w:szCs w:val="22"/>
              </w:rPr>
            </w:pPr>
          </w:p>
          <w:p w14:paraId="310DD97B" w14:textId="77777777" w:rsidR="000F04C7" w:rsidRPr="00473B4E" w:rsidRDefault="000F04C7" w:rsidP="000F04C7">
            <w:pPr>
              <w:ind w:left="322" w:hanging="284"/>
              <w:rPr>
                <w:rFonts w:asciiTheme="minorHAnsi" w:eastAsia="Calibri" w:hAnsiTheme="minorHAnsi" w:cstheme="minorHAnsi"/>
                <w:color w:val="000000" w:themeColor="text1"/>
                <w:szCs w:val="22"/>
              </w:rPr>
            </w:pPr>
          </w:p>
          <w:p w14:paraId="7B5D0ED5" w14:textId="77777777" w:rsidR="000F04C7" w:rsidRPr="00473B4E" w:rsidRDefault="000F04C7" w:rsidP="000F04C7">
            <w:pPr>
              <w:ind w:left="322" w:hanging="284"/>
              <w:rPr>
                <w:rFonts w:asciiTheme="minorHAnsi" w:eastAsia="Calibri" w:hAnsiTheme="minorHAnsi" w:cstheme="minorHAnsi"/>
                <w:color w:val="000000" w:themeColor="text1"/>
                <w:szCs w:val="22"/>
              </w:rPr>
            </w:pPr>
          </w:p>
        </w:tc>
        <w:tc>
          <w:tcPr>
            <w:tcW w:w="512" w:type="dxa"/>
            <w:tcBorders>
              <w:top w:val="single" w:sz="12" w:space="0" w:color="auto"/>
              <w:left w:val="single" w:sz="2" w:space="0" w:color="auto"/>
              <w:bottom w:val="single" w:sz="12" w:space="0" w:color="auto"/>
              <w:right w:val="single" w:sz="2" w:space="0" w:color="auto"/>
            </w:tcBorders>
            <w:shd w:val="clear" w:color="auto" w:fill="auto"/>
          </w:tcPr>
          <w:p w14:paraId="3C0F08B3" w14:textId="77777777" w:rsidR="000F04C7" w:rsidRDefault="00451D5B" w:rsidP="000F04C7">
            <w:pPr>
              <w:jc w:val="center"/>
              <w:rPr>
                <w:rFonts w:ascii="Segoe UI Symbol" w:eastAsia="MS Gothic" w:hAnsi="Segoe UI Symbol" w:cs="Segoe UI Symbol"/>
                <w:color w:val="000000" w:themeColor="text1"/>
                <w:szCs w:val="22"/>
              </w:rPr>
            </w:pPr>
            <w:sdt>
              <w:sdtPr>
                <w:rPr>
                  <w:rFonts w:cstheme="minorHAnsi"/>
                </w:rPr>
                <w:id w:val="1195111871"/>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r w:rsidR="000F04C7" w:rsidRPr="00473B4E">
              <w:rPr>
                <w:rFonts w:ascii="Segoe UI Symbol" w:eastAsia="MS Gothic" w:hAnsi="Segoe UI Symbol" w:cs="Segoe UI Symbol"/>
                <w:color w:val="000000" w:themeColor="text1"/>
                <w:szCs w:val="22"/>
              </w:rPr>
              <w:t xml:space="preserve"> </w:t>
            </w:r>
          </w:p>
          <w:p w14:paraId="27CD96AB" w14:textId="77777777" w:rsidR="000F04C7" w:rsidRDefault="00451D5B" w:rsidP="000F04C7">
            <w:pPr>
              <w:jc w:val="center"/>
              <w:rPr>
                <w:rFonts w:ascii="Segoe UI Symbol" w:eastAsia="MS Gothic" w:hAnsi="Segoe UI Symbol" w:cs="Segoe UI Symbol"/>
                <w:color w:val="000000" w:themeColor="text1"/>
                <w:szCs w:val="22"/>
              </w:rPr>
            </w:pPr>
            <w:sdt>
              <w:sdtPr>
                <w:rPr>
                  <w:rFonts w:cstheme="minorHAnsi"/>
                </w:rPr>
                <w:id w:val="-849477614"/>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r w:rsidR="000F04C7" w:rsidRPr="00473B4E">
              <w:rPr>
                <w:rFonts w:ascii="Segoe UI Symbol" w:eastAsia="MS Gothic" w:hAnsi="Segoe UI Symbol" w:cs="Segoe UI Symbol"/>
                <w:color w:val="000000" w:themeColor="text1"/>
                <w:szCs w:val="22"/>
              </w:rPr>
              <w:t xml:space="preserve"> </w:t>
            </w:r>
          </w:p>
          <w:p w14:paraId="1519D738" w14:textId="77777777" w:rsidR="000F04C7" w:rsidRDefault="00451D5B" w:rsidP="000F04C7">
            <w:pPr>
              <w:jc w:val="center"/>
              <w:rPr>
                <w:rFonts w:ascii="Segoe UI Symbol" w:eastAsia="MS Gothic" w:hAnsi="Segoe UI Symbol" w:cs="Segoe UI Symbol"/>
                <w:color w:val="000000" w:themeColor="text1"/>
                <w:szCs w:val="22"/>
              </w:rPr>
            </w:pPr>
            <w:sdt>
              <w:sdtPr>
                <w:rPr>
                  <w:rFonts w:cstheme="minorHAnsi"/>
                </w:rPr>
                <w:id w:val="1239753893"/>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r w:rsidR="000F04C7" w:rsidRPr="00473B4E">
              <w:rPr>
                <w:rFonts w:ascii="Segoe UI Symbol" w:eastAsia="MS Gothic" w:hAnsi="Segoe UI Symbol" w:cs="Segoe UI Symbol"/>
                <w:color w:val="000000" w:themeColor="text1"/>
                <w:szCs w:val="22"/>
              </w:rPr>
              <w:t xml:space="preserve"> </w:t>
            </w:r>
          </w:p>
          <w:p w14:paraId="1B62428F" w14:textId="77777777" w:rsidR="000F04C7" w:rsidRDefault="00451D5B" w:rsidP="000F04C7">
            <w:pPr>
              <w:jc w:val="center"/>
              <w:rPr>
                <w:rFonts w:ascii="Segoe UI Symbol" w:eastAsia="MS Gothic" w:hAnsi="Segoe UI Symbol" w:cs="Segoe UI Symbol"/>
                <w:color w:val="000000" w:themeColor="text1"/>
                <w:szCs w:val="22"/>
              </w:rPr>
            </w:pPr>
            <w:sdt>
              <w:sdtPr>
                <w:rPr>
                  <w:rFonts w:cstheme="minorHAnsi"/>
                </w:rPr>
                <w:id w:val="-1436365180"/>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r w:rsidR="000F04C7" w:rsidRPr="00473B4E">
              <w:rPr>
                <w:rFonts w:ascii="Segoe UI Symbol" w:eastAsia="MS Gothic" w:hAnsi="Segoe UI Symbol" w:cs="Segoe UI Symbol"/>
                <w:color w:val="000000" w:themeColor="text1"/>
                <w:szCs w:val="22"/>
              </w:rPr>
              <w:t xml:space="preserve"> </w:t>
            </w:r>
          </w:p>
          <w:p w14:paraId="23A018CE" w14:textId="77777777" w:rsidR="000F04C7" w:rsidRDefault="000F04C7" w:rsidP="000F04C7">
            <w:pPr>
              <w:jc w:val="center"/>
              <w:rPr>
                <w:rFonts w:ascii="Segoe UI Symbol" w:eastAsia="MS Gothic" w:hAnsi="Segoe UI Symbol" w:cs="Segoe UI Symbol"/>
                <w:color w:val="000000" w:themeColor="text1"/>
                <w:szCs w:val="22"/>
              </w:rPr>
            </w:pPr>
          </w:p>
          <w:p w14:paraId="4FE45ACC" w14:textId="77777777" w:rsidR="000F04C7" w:rsidRDefault="000F04C7" w:rsidP="000F04C7">
            <w:pPr>
              <w:jc w:val="center"/>
              <w:rPr>
                <w:rFonts w:ascii="Segoe UI Symbol" w:eastAsia="MS Gothic" w:hAnsi="Segoe UI Symbol" w:cs="Segoe UI Symbol"/>
                <w:color w:val="000000" w:themeColor="text1"/>
                <w:szCs w:val="22"/>
              </w:rPr>
            </w:pPr>
          </w:p>
          <w:p w14:paraId="067C1449" w14:textId="77777777" w:rsidR="000F04C7" w:rsidRPr="00473B4E" w:rsidRDefault="00451D5B" w:rsidP="000F04C7">
            <w:pPr>
              <w:jc w:val="center"/>
              <w:rPr>
                <w:rFonts w:asciiTheme="minorHAnsi" w:eastAsia="Calibri" w:hAnsiTheme="minorHAnsi" w:cstheme="minorHAnsi"/>
                <w:color w:val="000000" w:themeColor="text1"/>
                <w:szCs w:val="22"/>
              </w:rPr>
            </w:pPr>
            <w:sdt>
              <w:sdtPr>
                <w:rPr>
                  <w:rFonts w:cstheme="minorHAnsi"/>
                </w:rPr>
                <w:id w:val="-172499959"/>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p>
          <w:p w14:paraId="6122F5A1" w14:textId="77777777" w:rsidR="000F04C7" w:rsidRPr="00473B4E" w:rsidRDefault="00451D5B" w:rsidP="000F04C7">
            <w:pPr>
              <w:jc w:val="center"/>
              <w:rPr>
                <w:rFonts w:asciiTheme="minorHAnsi" w:eastAsia="Calibri" w:hAnsiTheme="minorHAnsi" w:cstheme="minorHAnsi"/>
                <w:color w:val="000000" w:themeColor="text1"/>
                <w:szCs w:val="22"/>
              </w:rPr>
            </w:pPr>
            <w:sdt>
              <w:sdtPr>
                <w:rPr>
                  <w:rFonts w:cstheme="minorHAnsi"/>
                </w:rPr>
                <w:id w:val="128606718"/>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p>
          <w:p w14:paraId="15361BC6" w14:textId="77777777" w:rsidR="000F04C7" w:rsidRDefault="00451D5B" w:rsidP="000F04C7">
            <w:pPr>
              <w:jc w:val="center"/>
              <w:rPr>
                <w:rFonts w:cstheme="minorHAnsi"/>
              </w:rPr>
            </w:pPr>
            <w:sdt>
              <w:sdtPr>
                <w:rPr>
                  <w:rFonts w:cstheme="minorHAnsi"/>
                </w:rPr>
                <w:id w:val="-1343616981"/>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r w:rsidR="000F04C7">
              <w:rPr>
                <w:rFonts w:cstheme="minorHAnsi"/>
              </w:rPr>
              <w:t xml:space="preserve"> </w:t>
            </w:r>
          </w:p>
          <w:p w14:paraId="57D43F30" w14:textId="77777777" w:rsidR="000F04C7" w:rsidRPr="00473B4E" w:rsidRDefault="000F04C7" w:rsidP="000F04C7">
            <w:pPr>
              <w:jc w:val="center"/>
              <w:rPr>
                <w:rFonts w:asciiTheme="minorHAnsi" w:eastAsia="Calibri" w:hAnsiTheme="minorHAnsi" w:cstheme="minorHAnsi"/>
                <w:color w:val="000000" w:themeColor="text1"/>
                <w:szCs w:val="22"/>
              </w:rPr>
            </w:pPr>
          </w:p>
        </w:tc>
        <w:tc>
          <w:tcPr>
            <w:tcW w:w="512" w:type="dxa"/>
            <w:tcBorders>
              <w:top w:val="single" w:sz="12" w:space="0" w:color="auto"/>
              <w:left w:val="single" w:sz="2" w:space="0" w:color="auto"/>
              <w:bottom w:val="single" w:sz="12" w:space="0" w:color="auto"/>
              <w:right w:val="single" w:sz="12" w:space="0" w:color="auto"/>
            </w:tcBorders>
            <w:shd w:val="clear" w:color="auto" w:fill="auto"/>
          </w:tcPr>
          <w:p w14:paraId="0489007D" w14:textId="77777777" w:rsidR="000F04C7" w:rsidRDefault="00451D5B" w:rsidP="000F04C7">
            <w:pPr>
              <w:jc w:val="center"/>
              <w:rPr>
                <w:rFonts w:ascii="Segoe UI Symbol" w:eastAsia="MS Gothic" w:hAnsi="Segoe UI Symbol" w:cs="Segoe UI Symbol"/>
                <w:color w:val="000000" w:themeColor="text1"/>
                <w:szCs w:val="22"/>
              </w:rPr>
            </w:pPr>
            <w:sdt>
              <w:sdtPr>
                <w:rPr>
                  <w:rFonts w:cstheme="minorHAnsi"/>
                </w:rPr>
                <w:id w:val="-1083759187"/>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r w:rsidR="000F04C7" w:rsidRPr="00473B4E">
              <w:rPr>
                <w:rFonts w:ascii="Segoe UI Symbol" w:eastAsia="MS Gothic" w:hAnsi="Segoe UI Symbol" w:cs="Segoe UI Symbol"/>
                <w:color w:val="000000" w:themeColor="text1"/>
                <w:szCs w:val="22"/>
              </w:rPr>
              <w:t xml:space="preserve"> </w:t>
            </w:r>
          </w:p>
          <w:p w14:paraId="16E46C0B" w14:textId="77777777" w:rsidR="000F04C7" w:rsidRDefault="00451D5B" w:rsidP="000F04C7">
            <w:pPr>
              <w:jc w:val="center"/>
              <w:rPr>
                <w:rFonts w:ascii="Segoe UI Symbol" w:eastAsia="MS Gothic" w:hAnsi="Segoe UI Symbol" w:cs="Segoe UI Symbol"/>
                <w:color w:val="000000" w:themeColor="text1"/>
                <w:szCs w:val="22"/>
              </w:rPr>
            </w:pPr>
            <w:sdt>
              <w:sdtPr>
                <w:rPr>
                  <w:rFonts w:cstheme="minorHAnsi"/>
                </w:rPr>
                <w:id w:val="-1443212947"/>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r w:rsidR="000F04C7" w:rsidRPr="00473B4E">
              <w:rPr>
                <w:rFonts w:ascii="Segoe UI Symbol" w:eastAsia="MS Gothic" w:hAnsi="Segoe UI Symbol" w:cs="Segoe UI Symbol"/>
                <w:color w:val="000000" w:themeColor="text1"/>
                <w:szCs w:val="22"/>
              </w:rPr>
              <w:t xml:space="preserve"> </w:t>
            </w:r>
          </w:p>
          <w:p w14:paraId="5411910D" w14:textId="77777777" w:rsidR="000F04C7" w:rsidRDefault="00451D5B" w:rsidP="000F04C7">
            <w:pPr>
              <w:jc w:val="center"/>
              <w:rPr>
                <w:rFonts w:ascii="Segoe UI Symbol" w:eastAsia="MS Gothic" w:hAnsi="Segoe UI Symbol" w:cs="Segoe UI Symbol"/>
                <w:color w:val="000000" w:themeColor="text1"/>
                <w:szCs w:val="22"/>
              </w:rPr>
            </w:pPr>
            <w:sdt>
              <w:sdtPr>
                <w:rPr>
                  <w:rFonts w:cstheme="minorHAnsi"/>
                </w:rPr>
                <w:id w:val="508874858"/>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r w:rsidR="000F04C7" w:rsidRPr="00473B4E">
              <w:rPr>
                <w:rFonts w:ascii="Segoe UI Symbol" w:eastAsia="MS Gothic" w:hAnsi="Segoe UI Symbol" w:cs="Segoe UI Symbol"/>
                <w:color w:val="000000" w:themeColor="text1"/>
                <w:szCs w:val="22"/>
              </w:rPr>
              <w:t xml:space="preserve"> </w:t>
            </w:r>
          </w:p>
          <w:p w14:paraId="40F67C42" w14:textId="77777777" w:rsidR="000F04C7" w:rsidRDefault="00451D5B" w:rsidP="000F04C7">
            <w:pPr>
              <w:jc w:val="center"/>
              <w:rPr>
                <w:rFonts w:ascii="Segoe UI Symbol" w:eastAsia="MS Gothic" w:hAnsi="Segoe UI Symbol" w:cs="Segoe UI Symbol"/>
                <w:color w:val="000000" w:themeColor="text1"/>
                <w:szCs w:val="22"/>
              </w:rPr>
            </w:pPr>
            <w:sdt>
              <w:sdtPr>
                <w:rPr>
                  <w:rFonts w:cstheme="minorHAnsi"/>
                </w:rPr>
                <w:id w:val="-583075778"/>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r w:rsidR="000F04C7" w:rsidRPr="00473B4E">
              <w:rPr>
                <w:rFonts w:ascii="Segoe UI Symbol" w:eastAsia="MS Gothic" w:hAnsi="Segoe UI Symbol" w:cs="Segoe UI Symbol"/>
                <w:color w:val="000000" w:themeColor="text1"/>
                <w:szCs w:val="22"/>
              </w:rPr>
              <w:t xml:space="preserve"> </w:t>
            </w:r>
          </w:p>
          <w:p w14:paraId="4B09D654" w14:textId="77777777" w:rsidR="000F04C7" w:rsidRDefault="000F04C7" w:rsidP="000F04C7">
            <w:pPr>
              <w:jc w:val="center"/>
              <w:rPr>
                <w:rFonts w:ascii="Segoe UI Symbol" w:eastAsia="MS Gothic" w:hAnsi="Segoe UI Symbol" w:cs="Segoe UI Symbol"/>
                <w:color w:val="000000" w:themeColor="text1"/>
                <w:szCs w:val="22"/>
              </w:rPr>
            </w:pPr>
          </w:p>
          <w:p w14:paraId="53703300" w14:textId="77777777" w:rsidR="000F04C7" w:rsidRDefault="000F04C7" w:rsidP="000F04C7">
            <w:pPr>
              <w:jc w:val="center"/>
              <w:rPr>
                <w:rFonts w:ascii="Segoe UI Symbol" w:eastAsia="MS Gothic" w:hAnsi="Segoe UI Symbol" w:cs="Segoe UI Symbol"/>
                <w:color w:val="000000" w:themeColor="text1"/>
                <w:szCs w:val="22"/>
              </w:rPr>
            </w:pPr>
          </w:p>
          <w:p w14:paraId="126162B7" w14:textId="77777777" w:rsidR="000F04C7" w:rsidRPr="00473B4E" w:rsidRDefault="00451D5B" w:rsidP="000F04C7">
            <w:pPr>
              <w:jc w:val="center"/>
              <w:rPr>
                <w:rFonts w:asciiTheme="minorHAnsi" w:eastAsia="Calibri" w:hAnsiTheme="minorHAnsi" w:cstheme="minorHAnsi"/>
                <w:color w:val="000000" w:themeColor="text1"/>
                <w:szCs w:val="22"/>
              </w:rPr>
            </w:pPr>
            <w:sdt>
              <w:sdtPr>
                <w:rPr>
                  <w:rFonts w:cstheme="minorHAnsi"/>
                </w:rPr>
                <w:id w:val="-725677784"/>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p>
          <w:p w14:paraId="3D14C68B" w14:textId="77777777" w:rsidR="000F04C7" w:rsidRPr="00473B4E" w:rsidRDefault="00451D5B" w:rsidP="000F04C7">
            <w:pPr>
              <w:jc w:val="center"/>
              <w:rPr>
                <w:rFonts w:asciiTheme="minorHAnsi" w:eastAsia="Calibri" w:hAnsiTheme="minorHAnsi" w:cstheme="minorHAnsi"/>
                <w:color w:val="000000" w:themeColor="text1"/>
                <w:szCs w:val="22"/>
              </w:rPr>
            </w:pPr>
            <w:sdt>
              <w:sdtPr>
                <w:rPr>
                  <w:rFonts w:cstheme="minorHAnsi"/>
                </w:rPr>
                <w:id w:val="-2069168065"/>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p>
          <w:p w14:paraId="6111A7F3" w14:textId="77777777" w:rsidR="000F04C7" w:rsidRDefault="00451D5B" w:rsidP="000F04C7">
            <w:pPr>
              <w:jc w:val="center"/>
              <w:rPr>
                <w:rFonts w:cstheme="minorHAnsi"/>
              </w:rPr>
            </w:pPr>
            <w:sdt>
              <w:sdtPr>
                <w:rPr>
                  <w:rFonts w:cstheme="minorHAnsi"/>
                </w:rPr>
                <w:id w:val="-1423636531"/>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r w:rsidR="000F04C7">
              <w:rPr>
                <w:rFonts w:cstheme="minorHAnsi"/>
              </w:rPr>
              <w:t xml:space="preserve"> </w:t>
            </w:r>
          </w:p>
          <w:p w14:paraId="7D64ECDD" w14:textId="77777777" w:rsidR="000F04C7" w:rsidRPr="00473B4E" w:rsidRDefault="000F04C7" w:rsidP="000F04C7">
            <w:pPr>
              <w:jc w:val="center"/>
              <w:rPr>
                <w:rFonts w:asciiTheme="minorHAnsi" w:eastAsia="Calibri" w:hAnsiTheme="minorHAnsi" w:cstheme="minorHAnsi"/>
                <w:color w:val="000000" w:themeColor="text1"/>
                <w:szCs w:val="22"/>
              </w:rPr>
            </w:pPr>
          </w:p>
        </w:tc>
      </w:tr>
      <w:tr w:rsidR="009462D2" w:rsidRPr="00473B4E" w14:paraId="3EBDF11A" w14:textId="77777777" w:rsidTr="009462D2">
        <w:trPr>
          <w:jc w:val="center"/>
        </w:trPr>
        <w:tc>
          <w:tcPr>
            <w:tcW w:w="10956" w:type="dxa"/>
            <w:gridSpan w:val="6"/>
            <w:tcBorders>
              <w:top w:val="single" w:sz="12" w:space="0" w:color="auto"/>
              <w:left w:val="single" w:sz="12" w:space="0" w:color="auto"/>
              <w:bottom w:val="single" w:sz="2" w:space="0" w:color="auto"/>
              <w:right w:val="single" w:sz="12" w:space="0" w:color="auto"/>
            </w:tcBorders>
            <w:shd w:val="clear" w:color="auto" w:fill="D9D9D9"/>
            <w:vAlign w:val="center"/>
          </w:tcPr>
          <w:p w14:paraId="5FBF08B5" w14:textId="77777777" w:rsidR="009462D2" w:rsidRPr="00473B4E" w:rsidRDefault="009462D2" w:rsidP="009462D2">
            <w:pPr>
              <w:jc w:val="center"/>
              <w:rPr>
                <w:rFonts w:asciiTheme="minorHAnsi" w:eastAsia="Calibri" w:hAnsiTheme="minorHAnsi" w:cstheme="minorHAnsi"/>
                <w:b/>
                <w:bCs/>
                <w:color w:val="000000" w:themeColor="text1"/>
                <w:sz w:val="22"/>
                <w:szCs w:val="22"/>
              </w:rPr>
            </w:pPr>
            <w:r w:rsidRPr="00473B4E">
              <w:rPr>
                <w:rFonts w:asciiTheme="minorHAnsi" w:eastAsia="Calibri" w:hAnsiTheme="minorHAnsi" w:cstheme="minorHAnsi"/>
                <w:b/>
                <w:bCs/>
                <w:color w:val="000000" w:themeColor="text1"/>
                <w:sz w:val="22"/>
                <w:szCs w:val="22"/>
              </w:rPr>
              <w:lastRenderedPageBreak/>
              <w:t>MANUTENTION</w:t>
            </w:r>
          </w:p>
        </w:tc>
      </w:tr>
      <w:tr w:rsidR="009462D2" w:rsidRPr="00473B4E" w14:paraId="5CD1885B" w14:textId="77777777" w:rsidTr="00B3688B">
        <w:trPr>
          <w:gridAfter w:val="1"/>
          <w:wAfter w:w="9" w:type="dxa"/>
          <w:jc w:val="center"/>
        </w:trPr>
        <w:tc>
          <w:tcPr>
            <w:tcW w:w="3954" w:type="dxa"/>
            <w:tcBorders>
              <w:top w:val="single" w:sz="2" w:space="0" w:color="auto"/>
              <w:left w:val="single" w:sz="12" w:space="0" w:color="auto"/>
              <w:bottom w:val="single" w:sz="12" w:space="0" w:color="auto"/>
              <w:right w:val="single" w:sz="2" w:space="0" w:color="auto"/>
            </w:tcBorders>
            <w:shd w:val="clear" w:color="auto" w:fill="F2F2F2"/>
            <w:vAlign w:val="center"/>
          </w:tcPr>
          <w:p w14:paraId="17D75B1F" w14:textId="77777777" w:rsidR="009462D2" w:rsidRPr="00473B4E" w:rsidRDefault="009462D2" w:rsidP="009462D2">
            <w:pPr>
              <w:jc w:val="center"/>
              <w:rPr>
                <w:rFonts w:asciiTheme="minorHAnsi" w:eastAsia="Calibri" w:hAnsiTheme="minorHAnsi" w:cstheme="minorHAnsi"/>
                <w:color w:val="000000" w:themeColor="text1"/>
                <w:sz w:val="22"/>
                <w:szCs w:val="22"/>
              </w:rPr>
            </w:pPr>
            <w:r w:rsidRPr="00473B4E">
              <w:rPr>
                <w:rFonts w:asciiTheme="minorHAnsi" w:eastAsia="Calibri" w:hAnsiTheme="minorHAnsi" w:cstheme="minorHAnsi"/>
                <w:color w:val="000000" w:themeColor="text1"/>
                <w:sz w:val="22"/>
                <w:szCs w:val="22"/>
              </w:rPr>
              <w:t>Détail du risque</w:t>
            </w:r>
          </w:p>
        </w:tc>
        <w:tc>
          <w:tcPr>
            <w:tcW w:w="5969" w:type="dxa"/>
            <w:gridSpan w:val="2"/>
            <w:tcBorders>
              <w:top w:val="single" w:sz="2" w:space="0" w:color="auto"/>
              <w:left w:val="single" w:sz="2" w:space="0" w:color="auto"/>
              <w:bottom w:val="single" w:sz="12" w:space="0" w:color="auto"/>
              <w:right w:val="single" w:sz="2" w:space="0" w:color="auto"/>
            </w:tcBorders>
            <w:shd w:val="clear" w:color="auto" w:fill="F2F2F2"/>
            <w:vAlign w:val="center"/>
          </w:tcPr>
          <w:p w14:paraId="3BCF8496" w14:textId="77777777" w:rsidR="009462D2" w:rsidRPr="00473B4E" w:rsidRDefault="009462D2" w:rsidP="009462D2">
            <w:pPr>
              <w:jc w:val="center"/>
              <w:rPr>
                <w:rFonts w:asciiTheme="minorHAnsi" w:eastAsia="Calibri" w:hAnsiTheme="minorHAnsi" w:cstheme="minorHAnsi"/>
                <w:color w:val="000000" w:themeColor="text1"/>
                <w:sz w:val="22"/>
                <w:szCs w:val="22"/>
              </w:rPr>
            </w:pPr>
            <w:r w:rsidRPr="00473B4E">
              <w:rPr>
                <w:rFonts w:asciiTheme="minorHAnsi" w:eastAsia="Calibri" w:hAnsiTheme="minorHAnsi" w:cstheme="minorHAnsi"/>
                <w:color w:val="000000" w:themeColor="text1"/>
                <w:sz w:val="22"/>
                <w:szCs w:val="22"/>
              </w:rPr>
              <w:t>Mesures de prévention à mettre en place</w:t>
            </w:r>
          </w:p>
        </w:tc>
        <w:tc>
          <w:tcPr>
            <w:tcW w:w="512" w:type="dxa"/>
            <w:tcBorders>
              <w:top w:val="single" w:sz="2" w:space="0" w:color="auto"/>
              <w:left w:val="single" w:sz="2" w:space="0" w:color="auto"/>
              <w:bottom w:val="single" w:sz="12" w:space="0" w:color="auto"/>
              <w:right w:val="single" w:sz="2" w:space="0" w:color="auto"/>
            </w:tcBorders>
            <w:shd w:val="clear" w:color="auto" w:fill="F2F2F2"/>
            <w:vAlign w:val="center"/>
          </w:tcPr>
          <w:p w14:paraId="231E3D8B" w14:textId="77777777" w:rsidR="009462D2" w:rsidRPr="00473B4E" w:rsidRDefault="009462D2" w:rsidP="009462D2">
            <w:pPr>
              <w:jc w:val="center"/>
              <w:rPr>
                <w:rFonts w:asciiTheme="minorHAnsi" w:eastAsia="Calibri" w:hAnsiTheme="minorHAnsi" w:cstheme="minorHAnsi"/>
                <w:color w:val="000000" w:themeColor="text1"/>
                <w:sz w:val="22"/>
                <w:szCs w:val="22"/>
              </w:rPr>
            </w:pPr>
            <w:r w:rsidRPr="00473B4E">
              <w:rPr>
                <w:rFonts w:asciiTheme="minorHAnsi" w:eastAsia="Calibri" w:hAnsiTheme="minorHAnsi" w:cstheme="minorHAnsi"/>
                <w:color w:val="000000" w:themeColor="text1"/>
                <w:sz w:val="22"/>
                <w:szCs w:val="22"/>
              </w:rPr>
              <w:t>Par EE</w:t>
            </w:r>
          </w:p>
        </w:tc>
        <w:tc>
          <w:tcPr>
            <w:tcW w:w="512" w:type="dxa"/>
            <w:tcBorders>
              <w:top w:val="single" w:sz="2" w:space="0" w:color="auto"/>
              <w:left w:val="single" w:sz="2" w:space="0" w:color="auto"/>
              <w:bottom w:val="single" w:sz="12" w:space="0" w:color="auto"/>
              <w:right w:val="single" w:sz="12" w:space="0" w:color="auto"/>
            </w:tcBorders>
            <w:shd w:val="clear" w:color="auto" w:fill="F2F2F2"/>
            <w:vAlign w:val="center"/>
          </w:tcPr>
          <w:p w14:paraId="5A2BC92C" w14:textId="77777777" w:rsidR="009462D2" w:rsidRPr="00473B4E" w:rsidRDefault="009462D2" w:rsidP="009462D2">
            <w:pPr>
              <w:jc w:val="center"/>
              <w:rPr>
                <w:rFonts w:asciiTheme="minorHAnsi" w:eastAsia="Calibri" w:hAnsiTheme="minorHAnsi" w:cstheme="minorHAnsi"/>
                <w:color w:val="000000" w:themeColor="text1"/>
                <w:sz w:val="22"/>
                <w:szCs w:val="22"/>
              </w:rPr>
            </w:pPr>
            <w:r w:rsidRPr="00473B4E">
              <w:rPr>
                <w:rFonts w:asciiTheme="minorHAnsi" w:eastAsia="Calibri" w:hAnsiTheme="minorHAnsi" w:cstheme="minorHAnsi"/>
                <w:color w:val="000000" w:themeColor="text1"/>
                <w:sz w:val="22"/>
                <w:szCs w:val="22"/>
              </w:rPr>
              <w:t>Par EU</w:t>
            </w:r>
          </w:p>
        </w:tc>
      </w:tr>
      <w:tr w:rsidR="000F04C7" w:rsidRPr="00473B4E" w14:paraId="054372FF" w14:textId="77777777" w:rsidTr="00B3688B">
        <w:trPr>
          <w:gridAfter w:val="1"/>
          <w:wAfter w:w="9" w:type="dxa"/>
          <w:jc w:val="center"/>
        </w:trPr>
        <w:tc>
          <w:tcPr>
            <w:tcW w:w="3954" w:type="dxa"/>
            <w:tcBorders>
              <w:top w:val="single" w:sz="12" w:space="0" w:color="auto"/>
              <w:left w:val="single" w:sz="12" w:space="0" w:color="auto"/>
              <w:bottom w:val="single" w:sz="12" w:space="0" w:color="auto"/>
              <w:right w:val="single" w:sz="2" w:space="0" w:color="auto"/>
            </w:tcBorders>
            <w:shd w:val="clear" w:color="auto" w:fill="auto"/>
          </w:tcPr>
          <w:p w14:paraId="6D68F00F" w14:textId="77777777" w:rsidR="000F04C7" w:rsidRPr="00473B4E" w:rsidRDefault="00451D5B" w:rsidP="000F04C7">
            <w:pPr>
              <w:ind w:left="322" w:hanging="284"/>
              <w:rPr>
                <w:rFonts w:asciiTheme="minorHAnsi" w:eastAsia="Calibri" w:hAnsiTheme="minorHAnsi" w:cstheme="minorHAnsi"/>
                <w:color w:val="000000" w:themeColor="text1"/>
                <w:szCs w:val="22"/>
              </w:rPr>
            </w:pPr>
            <w:sdt>
              <w:sdtPr>
                <w:rPr>
                  <w:rFonts w:cstheme="minorHAnsi"/>
                </w:rPr>
                <w:id w:val="400797636"/>
                <w14:checkbox>
                  <w14:checked w14:val="0"/>
                  <w14:checkedState w14:val="2612" w14:font="MS Gothic"/>
                  <w14:uncheckedState w14:val="2610" w14:font="MS Gothic"/>
                </w14:checkbox>
              </w:sdtPr>
              <w:sdtContent>
                <w:r w:rsidR="008230E3">
                  <w:rPr>
                    <w:rFonts w:ascii="MS Gothic" w:eastAsia="MS Gothic" w:hAnsi="MS Gothic" w:cstheme="minorHAnsi" w:hint="eastAsia"/>
                  </w:rPr>
                  <w:t>☐</w:t>
                </w:r>
              </w:sdtContent>
            </w:sdt>
            <w:r w:rsidR="000F04C7" w:rsidRPr="00473B4E">
              <w:rPr>
                <w:rFonts w:asciiTheme="minorHAnsi" w:eastAsia="Calibri" w:hAnsiTheme="minorHAnsi" w:cstheme="minorHAnsi"/>
                <w:color w:val="000000" w:themeColor="text1"/>
                <w:szCs w:val="22"/>
              </w:rPr>
              <w:t xml:space="preserve"> Manutention manuelle</w:t>
            </w:r>
          </w:p>
          <w:p w14:paraId="6DCE69F4" w14:textId="77777777" w:rsidR="000F04C7" w:rsidRPr="00473B4E" w:rsidRDefault="00451D5B" w:rsidP="000F04C7">
            <w:pPr>
              <w:ind w:left="322" w:hanging="284"/>
              <w:rPr>
                <w:rFonts w:asciiTheme="minorHAnsi" w:eastAsia="Calibri" w:hAnsiTheme="minorHAnsi" w:cstheme="minorHAnsi"/>
                <w:color w:val="000000" w:themeColor="text1"/>
                <w:szCs w:val="22"/>
              </w:rPr>
            </w:pPr>
            <w:sdt>
              <w:sdtPr>
                <w:rPr>
                  <w:rFonts w:cstheme="minorHAnsi"/>
                </w:rPr>
                <w:id w:val="1453210139"/>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r w:rsidR="000F04C7" w:rsidRPr="00B650D4">
              <w:rPr>
                <w:rFonts w:asciiTheme="minorHAnsi" w:hAnsiTheme="minorHAnsi" w:cs="Calibri"/>
                <w:color w:val="000000" w:themeColor="text1"/>
              </w:rPr>
              <w:t xml:space="preserve"> </w:t>
            </w:r>
            <w:r w:rsidR="000F04C7" w:rsidRPr="00473B4E">
              <w:rPr>
                <w:rFonts w:asciiTheme="minorHAnsi" w:eastAsia="Calibri" w:hAnsiTheme="minorHAnsi" w:cstheme="minorHAnsi"/>
                <w:color w:val="000000" w:themeColor="text1"/>
                <w:szCs w:val="22"/>
              </w:rPr>
              <w:t>Utilisation de chariot automoteur</w:t>
            </w:r>
          </w:p>
          <w:p w14:paraId="22C3B53F" w14:textId="77777777" w:rsidR="000F04C7" w:rsidRPr="00473B4E" w:rsidRDefault="00451D5B" w:rsidP="000F04C7">
            <w:pPr>
              <w:ind w:left="322" w:hanging="284"/>
              <w:rPr>
                <w:rFonts w:asciiTheme="minorHAnsi" w:eastAsia="Calibri" w:hAnsiTheme="minorHAnsi" w:cstheme="minorHAnsi"/>
                <w:color w:val="000000" w:themeColor="text1"/>
                <w:szCs w:val="22"/>
              </w:rPr>
            </w:pPr>
            <w:sdt>
              <w:sdtPr>
                <w:rPr>
                  <w:rFonts w:cstheme="minorHAnsi"/>
                </w:rPr>
                <w:id w:val="1869954898"/>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r w:rsidR="000F04C7" w:rsidRPr="00B650D4">
              <w:rPr>
                <w:rFonts w:asciiTheme="minorHAnsi" w:hAnsiTheme="minorHAnsi" w:cs="Calibri"/>
                <w:color w:val="000000" w:themeColor="text1"/>
              </w:rPr>
              <w:t xml:space="preserve"> </w:t>
            </w:r>
            <w:r w:rsidR="000F04C7" w:rsidRPr="00473B4E">
              <w:rPr>
                <w:rFonts w:asciiTheme="minorHAnsi" w:eastAsia="Calibri" w:hAnsiTheme="minorHAnsi" w:cstheme="minorHAnsi"/>
                <w:color w:val="000000" w:themeColor="text1"/>
                <w:szCs w:val="22"/>
              </w:rPr>
              <w:t>Utilisation de grues, nacelles ou engins de chantier</w:t>
            </w:r>
          </w:p>
          <w:p w14:paraId="490CF240" w14:textId="77777777" w:rsidR="000F04C7" w:rsidRPr="00473B4E" w:rsidRDefault="00451D5B" w:rsidP="000F04C7">
            <w:pPr>
              <w:ind w:left="322" w:hanging="284"/>
              <w:rPr>
                <w:rFonts w:asciiTheme="minorHAnsi" w:eastAsia="Calibri" w:hAnsiTheme="minorHAnsi" w:cstheme="minorHAnsi"/>
                <w:color w:val="000000" w:themeColor="text1"/>
                <w:szCs w:val="22"/>
              </w:rPr>
            </w:pPr>
            <w:sdt>
              <w:sdtPr>
                <w:rPr>
                  <w:rFonts w:cstheme="minorHAnsi"/>
                </w:rPr>
                <w:id w:val="-103113206"/>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r w:rsidR="000F04C7" w:rsidRPr="00B650D4">
              <w:rPr>
                <w:rFonts w:asciiTheme="minorHAnsi" w:hAnsiTheme="minorHAnsi" w:cs="Calibri"/>
                <w:color w:val="000000" w:themeColor="text1"/>
              </w:rPr>
              <w:t xml:space="preserve"> </w:t>
            </w:r>
            <w:r w:rsidR="000F04C7" w:rsidRPr="00473B4E">
              <w:rPr>
                <w:rFonts w:asciiTheme="minorHAnsi" w:eastAsia="Calibri" w:hAnsiTheme="minorHAnsi" w:cstheme="minorHAnsi"/>
                <w:color w:val="000000" w:themeColor="text1"/>
                <w:szCs w:val="22"/>
              </w:rPr>
              <w:t xml:space="preserve"> Circulation, évolution d’engins dans une zone de passage piétons</w:t>
            </w:r>
          </w:p>
          <w:p w14:paraId="10B65C37" w14:textId="77777777" w:rsidR="000F04C7" w:rsidRPr="00473B4E" w:rsidRDefault="00451D5B" w:rsidP="000F04C7">
            <w:pPr>
              <w:ind w:left="322" w:hanging="284"/>
              <w:rPr>
                <w:rFonts w:asciiTheme="minorHAnsi" w:eastAsia="Calibri" w:hAnsiTheme="minorHAnsi" w:cstheme="minorHAnsi"/>
                <w:color w:val="000000" w:themeColor="text1"/>
                <w:szCs w:val="22"/>
              </w:rPr>
            </w:pPr>
            <w:sdt>
              <w:sdtPr>
                <w:rPr>
                  <w:rFonts w:cstheme="minorHAnsi"/>
                </w:rPr>
                <w:id w:val="1324166816"/>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r w:rsidR="000F04C7" w:rsidRPr="00473B4E">
              <w:rPr>
                <w:rFonts w:asciiTheme="minorHAnsi" w:eastAsia="Calibri" w:hAnsiTheme="minorHAnsi" w:cstheme="minorHAnsi"/>
                <w:color w:val="000000" w:themeColor="text1"/>
                <w:szCs w:val="22"/>
              </w:rPr>
              <w:t xml:space="preserve"> Evolution d’engins au-dessus de locaux où séjourne du personnel</w:t>
            </w:r>
          </w:p>
          <w:p w14:paraId="3EFC7116" w14:textId="77777777" w:rsidR="000F04C7" w:rsidRPr="00473B4E" w:rsidRDefault="00451D5B" w:rsidP="000F04C7">
            <w:pPr>
              <w:ind w:left="322" w:hanging="284"/>
              <w:rPr>
                <w:rFonts w:asciiTheme="minorHAnsi" w:eastAsia="Calibri" w:hAnsiTheme="minorHAnsi" w:cstheme="minorHAnsi"/>
                <w:color w:val="000000" w:themeColor="text1"/>
                <w:szCs w:val="22"/>
              </w:rPr>
            </w:pPr>
            <w:sdt>
              <w:sdtPr>
                <w:rPr>
                  <w:rFonts w:cstheme="minorHAnsi"/>
                </w:rPr>
                <w:id w:val="-311327228"/>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r w:rsidR="000F04C7" w:rsidRPr="00473B4E">
              <w:rPr>
                <w:rFonts w:asciiTheme="minorHAnsi" w:eastAsia="Calibri" w:hAnsiTheme="minorHAnsi" w:cstheme="minorHAnsi"/>
                <w:color w:val="000000" w:themeColor="text1"/>
                <w:szCs w:val="22"/>
              </w:rPr>
              <w:t xml:space="preserve"> Evolution d’engins à proximité de lignes aériennes</w:t>
            </w:r>
          </w:p>
          <w:p w14:paraId="758B414A" w14:textId="77777777" w:rsidR="000F04C7" w:rsidRPr="00473B4E" w:rsidRDefault="00451D5B" w:rsidP="000F04C7">
            <w:pPr>
              <w:ind w:left="322" w:hanging="284"/>
              <w:rPr>
                <w:rFonts w:asciiTheme="minorHAnsi" w:eastAsia="Calibri" w:hAnsiTheme="minorHAnsi" w:cstheme="minorHAnsi"/>
                <w:color w:val="000000" w:themeColor="text1"/>
                <w:szCs w:val="22"/>
              </w:rPr>
            </w:pPr>
            <w:sdt>
              <w:sdtPr>
                <w:rPr>
                  <w:rFonts w:cstheme="minorHAnsi"/>
                </w:rPr>
                <w:id w:val="-1494089538"/>
                <w14:checkbox>
                  <w14:checked w14:val="0"/>
                  <w14:checkedState w14:val="2612" w14:font="MS Gothic"/>
                  <w14:uncheckedState w14:val="2610" w14:font="MS Gothic"/>
                </w14:checkbox>
              </w:sdtPr>
              <w:sdtContent>
                <w:r w:rsidR="008230E3">
                  <w:rPr>
                    <w:rFonts w:ascii="MS Gothic" w:eastAsia="MS Gothic" w:hAnsi="MS Gothic" w:cstheme="minorHAnsi" w:hint="eastAsia"/>
                  </w:rPr>
                  <w:t>☐</w:t>
                </w:r>
              </w:sdtContent>
            </w:sdt>
            <w:r w:rsidR="000F04C7" w:rsidRPr="00B650D4">
              <w:rPr>
                <w:rFonts w:asciiTheme="minorHAnsi" w:hAnsiTheme="minorHAnsi" w:cs="Calibri"/>
                <w:color w:val="000000" w:themeColor="text1"/>
              </w:rPr>
              <w:t xml:space="preserve"> </w:t>
            </w:r>
            <w:r w:rsidR="000F04C7" w:rsidRPr="00473B4E">
              <w:rPr>
                <w:rFonts w:asciiTheme="minorHAnsi" w:eastAsia="Calibri" w:hAnsiTheme="minorHAnsi" w:cstheme="minorHAnsi"/>
                <w:color w:val="000000" w:themeColor="text1"/>
                <w:szCs w:val="22"/>
              </w:rPr>
              <w:t>Approvisionnement matériel</w:t>
            </w:r>
          </w:p>
          <w:p w14:paraId="7A54AE16" w14:textId="77777777" w:rsidR="000F04C7" w:rsidRPr="00473B4E" w:rsidRDefault="00451D5B" w:rsidP="000F04C7">
            <w:pPr>
              <w:ind w:left="322" w:hanging="284"/>
              <w:rPr>
                <w:rFonts w:asciiTheme="minorHAnsi" w:eastAsia="Calibri" w:hAnsiTheme="minorHAnsi" w:cstheme="minorHAnsi"/>
                <w:color w:val="000000" w:themeColor="text1"/>
                <w:szCs w:val="22"/>
              </w:rPr>
            </w:pPr>
            <w:sdt>
              <w:sdtPr>
                <w:rPr>
                  <w:rFonts w:cstheme="minorHAnsi"/>
                </w:rPr>
                <w:id w:val="-1339380774"/>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r w:rsidR="000F04C7">
              <w:rPr>
                <w:rFonts w:asciiTheme="minorHAnsi" w:eastAsia="Calibri" w:hAnsiTheme="minorHAnsi" w:cstheme="minorHAnsi"/>
                <w:color w:val="000000" w:themeColor="text1"/>
                <w:szCs w:val="22"/>
              </w:rPr>
              <w:t xml:space="preserve"> Autres :</w:t>
            </w:r>
          </w:p>
        </w:tc>
        <w:tc>
          <w:tcPr>
            <w:tcW w:w="5969" w:type="dxa"/>
            <w:gridSpan w:val="2"/>
            <w:tcBorders>
              <w:top w:val="single" w:sz="12" w:space="0" w:color="auto"/>
              <w:left w:val="single" w:sz="2" w:space="0" w:color="auto"/>
              <w:bottom w:val="single" w:sz="12" w:space="0" w:color="auto"/>
              <w:right w:val="single" w:sz="2" w:space="0" w:color="auto"/>
            </w:tcBorders>
            <w:shd w:val="clear" w:color="auto" w:fill="auto"/>
          </w:tcPr>
          <w:p w14:paraId="1DA78C16" w14:textId="77777777" w:rsidR="000F04C7" w:rsidRPr="00473B4E" w:rsidRDefault="00451D5B" w:rsidP="000F04C7">
            <w:pPr>
              <w:ind w:left="322" w:hanging="284"/>
              <w:rPr>
                <w:rFonts w:asciiTheme="minorHAnsi" w:eastAsia="Calibri" w:hAnsiTheme="minorHAnsi" w:cstheme="minorHAnsi"/>
                <w:color w:val="000000" w:themeColor="text1"/>
                <w:szCs w:val="22"/>
              </w:rPr>
            </w:pPr>
            <w:sdt>
              <w:sdtPr>
                <w:rPr>
                  <w:rFonts w:cstheme="minorHAnsi"/>
                </w:rPr>
                <w:id w:val="-117369522"/>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r w:rsidR="000F04C7" w:rsidRPr="00473B4E">
              <w:rPr>
                <w:rFonts w:asciiTheme="minorHAnsi" w:eastAsia="Calibri" w:hAnsiTheme="minorHAnsi" w:cstheme="minorHAnsi"/>
                <w:color w:val="000000" w:themeColor="text1"/>
                <w:szCs w:val="22"/>
              </w:rPr>
              <w:t xml:space="preserve"> Certificat d’aptitude ou autorisation de conduite : d’un chariot Automoteur, grue, engins de levage, nacelle, engins de chantier …</w:t>
            </w:r>
          </w:p>
          <w:p w14:paraId="3FB5F8D7" w14:textId="77777777" w:rsidR="000F04C7" w:rsidRPr="00473B4E" w:rsidRDefault="00451D5B" w:rsidP="000F04C7">
            <w:pPr>
              <w:ind w:left="322" w:hanging="284"/>
              <w:rPr>
                <w:rFonts w:asciiTheme="minorHAnsi" w:eastAsia="Calibri" w:hAnsiTheme="minorHAnsi" w:cstheme="minorHAnsi"/>
                <w:color w:val="000000" w:themeColor="text1"/>
                <w:szCs w:val="22"/>
              </w:rPr>
            </w:pPr>
            <w:sdt>
              <w:sdtPr>
                <w:rPr>
                  <w:rFonts w:cstheme="minorHAnsi"/>
                </w:rPr>
                <w:id w:val="-1717030034"/>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r w:rsidR="000F04C7" w:rsidRPr="00B650D4">
              <w:rPr>
                <w:rFonts w:asciiTheme="minorHAnsi" w:hAnsiTheme="minorHAnsi" w:cs="Calibri"/>
                <w:color w:val="000000" w:themeColor="text1"/>
              </w:rPr>
              <w:t xml:space="preserve"> </w:t>
            </w:r>
            <w:r w:rsidR="000F04C7" w:rsidRPr="00473B4E">
              <w:rPr>
                <w:rFonts w:asciiTheme="minorHAnsi" w:eastAsia="Calibri" w:hAnsiTheme="minorHAnsi" w:cstheme="minorHAnsi"/>
                <w:color w:val="000000" w:themeColor="text1"/>
                <w:szCs w:val="22"/>
              </w:rPr>
              <w:t>Balisage des zones d’évolution des engins ou de stockage/approvisionnement</w:t>
            </w:r>
          </w:p>
          <w:p w14:paraId="43182992" w14:textId="77777777" w:rsidR="000F04C7" w:rsidRPr="00473B4E" w:rsidRDefault="00451D5B" w:rsidP="000F04C7">
            <w:pPr>
              <w:ind w:left="322" w:hanging="284"/>
              <w:rPr>
                <w:rFonts w:asciiTheme="minorHAnsi" w:eastAsia="Calibri" w:hAnsiTheme="minorHAnsi" w:cstheme="minorHAnsi"/>
                <w:color w:val="000000" w:themeColor="text1"/>
                <w:szCs w:val="22"/>
              </w:rPr>
            </w:pPr>
            <w:sdt>
              <w:sdtPr>
                <w:rPr>
                  <w:rFonts w:cstheme="minorHAnsi"/>
                </w:rPr>
                <w:id w:val="1611011029"/>
                <w14:checkbox>
                  <w14:checked w14:val="0"/>
                  <w14:checkedState w14:val="2612" w14:font="MS Gothic"/>
                  <w14:uncheckedState w14:val="2610" w14:font="MS Gothic"/>
                </w14:checkbox>
              </w:sdtPr>
              <w:sdtContent>
                <w:r w:rsidR="008230E3">
                  <w:rPr>
                    <w:rFonts w:ascii="MS Gothic" w:eastAsia="MS Gothic" w:hAnsi="MS Gothic" w:cstheme="minorHAnsi" w:hint="eastAsia"/>
                  </w:rPr>
                  <w:t>☐</w:t>
                </w:r>
              </w:sdtContent>
            </w:sdt>
            <w:r w:rsidR="000F04C7" w:rsidRPr="00473B4E">
              <w:rPr>
                <w:rFonts w:asciiTheme="minorHAnsi" w:eastAsia="Calibri" w:hAnsiTheme="minorHAnsi" w:cstheme="minorHAnsi"/>
                <w:color w:val="000000" w:themeColor="text1"/>
                <w:szCs w:val="22"/>
              </w:rPr>
              <w:t xml:space="preserve"> Ne pas stationner sur un accès pompier ni sur un stationnement ambulances</w:t>
            </w:r>
          </w:p>
          <w:p w14:paraId="10FF9B3C" w14:textId="77777777" w:rsidR="000F04C7" w:rsidRPr="00473B4E" w:rsidRDefault="00451D5B" w:rsidP="000F04C7">
            <w:pPr>
              <w:ind w:left="322" w:hanging="284"/>
              <w:rPr>
                <w:rFonts w:asciiTheme="minorHAnsi" w:eastAsia="Calibri" w:hAnsiTheme="minorHAnsi" w:cstheme="minorHAnsi"/>
                <w:color w:val="000000" w:themeColor="text1"/>
                <w:szCs w:val="22"/>
              </w:rPr>
            </w:pPr>
            <w:sdt>
              <w:sdtPr>
                <w:rPr>
                  <w:rFonts w:cstheme="minorHAnsi"/>
                </w:rPr>
                <w:id w:val="199519054"/>
                <w14:checkbox>
                  <w14:checked w14:val="0"/>
                  <w14:checkedState w14:val="2612" w14:font="MS Gothic"/>
                  <w14:uncheckedState w14:val="2610" w14:font="MS Gothic"/>
                </w14:checkbox>
              </w:sdtPr>
              <w:sdtContent>
                <w:r w:rsidR="008230E3">
                  <w:rPr>
                    <w:rFonts w:ascii="MS Gothic" w:eastAsia="MS Gothic" w:hAnsi="MS Gothic" w:cstheme="minorHAnsi" w:hint="eastAsia"/>
                  </w:rPr>
                  <w:t>☐</w:t>
                </w:r>
              </w:sdtContent>
            </w:sdt>
            <w:r w:rsidR="000F04C7" w:rsidRPr="00473B4E">
              <w:rPr>
                <w:rFonts w:asciiTheme="minorHAnsi" w:eastAsia="Calibri" w:hAnsiTheme="minorHAnsi" w:cstheme="minorHAnsi"/>
                <w:color w:val="000000" w:themeColor="text1"/>
                <w:szCs w:val="22"/>
              </w:rPr>
              <w:t xml:space="preserve"> Ne pas gêner les circulations par le stockage</w:t>
            </w:r>
          </w:p>
          <w:p w14:paraId="38F3146E" w14:textId="77777777" w:rsidR="000F04C7" w:rsidRPr="00473B4E" w:rsidRDefault="00451D5B" w:rsidP="000F04C7">
            <w:pPr>
              <w:ind w:left="322" w:hanging="284"/>
              <w:rPr>
                <w:rFonts w:asciiTheme="minorHAnsi" w:eastAsia="Calibri" w:hAnsiTheme="minorHAnsi" w:cstheme="minorHAnsi"/>
                <w:color w:val="000000" w:themeColor="text1"/>
                <w:szCs w:val="22"/>
              </w:rPr>
            </w:pPr>
            <w:sdt>
              <w:sdtPr>
                <w:rPr>
                  <w:rFonts w:cstheme="minorHAnsi"/>
                </w:rPr>
                <w:id w:val="-712196565"/>
                <w14:checkbox>
                  <w14:checked w14:val="0"/>
                  <w14:checkedState w14:val="2612" w14:font="MS Gothic"/>
                  <w14:uncheckedState w14:val="2610" w14:font="MS Gothic"/>
                </w14:checkbox>
              </w:sdtPr>
              <w:sdtContent>
                <w:r w:rsidR="008230E3">
                  <w:rPr>
                    <w:rFonts w:ascii="MS Gothic" w:eastAsia="MS Gothic" w:hAnsi="MS Gothic" w:cstheme="minorHAnsi" w:hint="eastAsia"/>
                  </w:rPr>
                  <w:t>☐</w:t>
                </w:r>
              </w:sdtContent>
            </w:sdt>
            <w:r w:rsidR="000F04C7" w:rsidRPr="00B650D4">
              <w:rPr>
                <w:rFonts w:asciiTheme="minorHAnsi" w:hAnsiTheme="minorHAnsi" w:cs="Calibri"/>
                <w:color w:val="000000" w:themeColor="text1"/>
              </w:rPr>
              <w:t xml:space="preserve"> </w:t>
            </w:r>
            <w:r w:rsidR="000F04C7" w:rsidRPr="00473B4E">
              <w:rPr>
                <w:rFonts w:asciiTheme="minorHAnsi" w:eastAsia="Calibri" w:hAnsiTheme="minorHAnsi" w:cstheme="minorHAnsi"/>
                <w:color w:val="000000" w:themeColor="text1"/>
                <w:szCs w:val="22"/>
              </w:rPr>
              <w:t>Moyens d’aide à la manutention manuelle (diable, chariot, transpalette, ...)</w:t>
            </w:r>
          </w:p>
          <w:p w14:paraId="60638C50" w14:textId="77777777" w:rsidR="000F04C7" w:rsidRPr="00473B4E" w:rsidRDefault="00451D5B" w:rsidP="000F04C7">
            <w:pPr>
              <w:ind w:left="322" w:hanging="284"/>
              <w:rPr>
                <w:rFonts w:asciiTheme="minorHAnsi" w:eastAsia="Calibri" w:hAnsiTheme="minorHAnsi" w:cstheme="minorHAnsi"/>
                <w:color w:val="000000" w:themeColor="text1"/>
                <w:szCs w:val="22"/>
              </w:rPr>
            </w:pPr>
            <w:sdt>
              <w:sdtPr>
                <w:rPr>
                  <w:rFonts w:cstheme="minorHAnsi"/>
                </w:rPr>
                <w:id w:val="-587468882"/>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r w:rsidR="000F04C7" w:rsidRPr="00B650D4">
              <w:rPr>
                <w:rFonts w:asciiTheme="minorHAnsi" w:hAnsiTheme="minorHAnsi" w:cs="Calibri"/>
                <w:color w:val="000000" w:themeColor="text1"/>
              </w:rPr>
              <w:t xml:space="preserve"> </w:t>
            </w:r>
            <w:r w:rsidR="000F04C7" w:rsidRPr="00473B4E">
              <w:rPr>
                <w:rFonts w:asciiTheme="minorHAnsi" w:eastAsia="Calibri" w:hAnsiTheme="minorHAnsi" w:cstheme="minorHAnsi"/>
                <w:color w:val="000000" w:themeColor="text1"/>
                <w:szCs w:val="22"/>
              </w:rPr>
              <w:t>Personnel formé et sensibilisé</w:t>
            </w:r>
          </w:p>
          <w:p w14:paraId="660AB66C" w14:textId="77777777" w:rsidR="000F04C7" w:rsidRPr="00473B4E" w:rsidRDefault="00451D5B" w:rsidP="000F04C7">
            <w:pPr>
              <w:ind w:left="322" w:hanging="284"/>
              <w:rPr>
                <w:rFonts w:asciiTheme="minorHAnsi" w:eastAsia="Calibri" w:hAnsiTheme="minorHAnsi" w:cstheme="minorHAnsi"/>
                <w:color w:val="000000" w:themeColor="text1"/>
                <w:szCs w:val="22"/>
              </w:rPr>
            </w:pPr>
            <w:sdt>
              <w:sdtPr>
                <w:rPr>
                  <w:rFonts w:cstheme="minorHAnsi"/>
                </w:rPr>
                <w:id w:val="1090964295"/>
                <w14:checkbox>
                  <w14:checked w14:val="0"/>
                  <w14:checkedState w14:val="2612" w14:font="MS Gothic"/>
                  <w14:uncheckedState w14:val="2610" w14:font="MS Gothic"/>
                </w14:checkbox>
              </w:sdtPr>
              <w:sdtContent>
                <w:r w:rsidR="008230E3">
                  <w:rPr>
                    <w:rFonts w:ascii="MS Gothic" w:eastAsia="MS Gothic" w:hAnsi="MS Gothic" w:cstheme="minorHAnsi" w:hint="eastAsia"/>
                  </w:rPr>
                  <w:t>☐</w:t>
                </w:r>
              </w:sdtContent>
            </w:sdt>
            <w:r w:rsidR="000F04C7">
              <w:rPr>
                <w:rFonts w:asciiTheme="minorHAnsi" w:hAnsiTheme="minorHAnsi" w:cs="Arial"/>
                <w:sz w:val="22"/>
                <w:szCs w:val="22"/>
              </w:rPr>
              <w:t xml:space="preserve"> </w:t>
            </w:r>
            <w:r w:rsidR="000F04C7" w:rsidRPr="00473B4E">
              <w:rPr>
                <w:rFonts w:asciiTheme="minorHAnsi" w:eastAsia="Calibri" w:hAnsiTheme="minorHAnsi" w:cstheme="minorHAnsi"/>
                <w:color w:val="000000" w:themeColor="text1"/>
                <w:szCs w:val="22"/>
              </w:rPr>
              <w:t>EPI &amp; EPC (</w:t>
            </w:r>
            <w:r w:rsidR="000F04C7" w:rsidRPr="00473B4E">
              <w:rPr>
                <w:rFonts w:asciiTheme="minorHAnsi" w:eastAsia="Calibri" w:hAnsiTheme="minorHAnsi" w:cstheme="minorHAnsi"/>
                <w:b/>
                <w:color w:val="000000" w:themeColor="text1"/>
                <w:szCs w:val="22"/>
              </w:rPr>
              <w:t>Voir liste</w:t>
            </w:r>
            <w:r w:rsidR="000F04C7" w:rsidRPr="00473B4E">
              <w:rPr>
                <w:rFonts w:asciiTheme="minorHAnsi" w:eastAsia="Calibri" w:hAnsiTheme="minorHAnsi" w:cstheme="minorHAnsi"/>
                <w:color w:val="000000" w:themeColor="text1"/>
                <w:szCs w:val="22"/>
              </w:rPr>
              <w:t>* : cochez les équipements nécessaires)</w:t>
            </w:r>
          </w:p>
          <w:p w14:paraId="44053383" w14:textId="77777777" w:rsidR="000F04C7" w:rsidRPr="00473B4E" w:rsidRDefault="00451D5B" w:rsidP="000F04C7">
            <w:pPr>
              <w:ind w:left="322" w:hanging="284"/>
              <w:rPr>
                <w:rFonts w:asciiTheme="minorHAnsi" w:eastAsia="Calibri" w:hAnsiTheme="minorHAnsi" w:cstheme="minorHAnsi"/>
                <w:color w:val="000000" w:themeColor="text1"/>
                <w:szCs w:val="22"/>
              </w:rPr>
            </w:pPr>
            <w:sdt>
              <w:sdtPr>
                <w:rPr>
                  <w:rFonts w:cstheme="minorHAnsi"/>
                </w:rPr>
                <w:id w:val="-756369988"/>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r w:rsidR="000F04C7" w:rsidRPr="00B650D4">
              <w:rPr>
                <w:rFonts w:asciiTheme="minorHAnsi" w:hAnsiTheme="minorHAnsi" w:cs="Calibri"/>
                <w:color w:val="000000" w:themeColor="text1"/>
              </w:rPr>
              <w:t xml:space="preserve"> </w:t>
            </w:r>
            <w:r w:rsidR="000F04C7" w:rsidRPr="00473B4E">
              <w:rPr>
                <w:rFonts w:asciiTheme="minorHAnsi" w:eastAsia="Calibri" w:hAnsiTheme="minorHAnsi" w:cstheme="minorHAnsi"/>
                <w:color w:val="000000" w:themeColor="text1"/>
                <w:szCs w:val="22"/>
              </w:rPr>
              <w:t>Matériels vérifiés par Organisme habilité (certificat à disposition)</w:t>
            </w:r>
          </w:p>
          <w:p w14:paraId="1696001C" w14:textId="77777777" w:rsidR="000F04C7" w:rsidRPr="00473B4E" w:rsidRDefault="00451D5B" w:rsidP="000F04C7">
            <w:pPr>
              <w:ind w:left="322" w:hanging="284"/>
              <w:rPr>
                <w:rFonts w:asciiTheme="minorHAnsi" w:eastAsia="Calibri" w:hAnsiTheme="minorHAnsi" w:cstheme="minorHAnsi"/>
                <w:color w:val="000000" w:themeColor="text1"/>
                <w:szCs w:val="22"/>
              </w:rPr>
            </w:pPr>
            <w:sdt>
              <w:sdtPr>
                <w:rPr>
                  <w:rFonts w:cstheme="minorHAnsi"/>
                </w:rPr>
                <w:id w:val="1636065631"/>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r w:rsidR="000F04C7" w:rsidRPr="00B650D4">
              <w:rPr>
                <w:rFonts w:asciiTheme="minorHAnsi" w:hAnsiTheme="minorHAnsi" w:cs="Calibri"/>
                <w:color w:val="000000" w:themeColor="text1"/>
              </w:rPr>
              <w:t xml:space="preserve"> </w:t>
            </w:r>
            <w:r w:rsidR="000F04C7" w:rsidRPr="00473B4E">
              <w:rPr>
                <w:rFonts w:asciiTheme="minorHAnsi" w:eastAsia="Calibri" w:hAnsiTheme="minorHAnsi" w:cstheme="minorHAnsi"/>
                <w:color w:val="000000" w:themeColor="text1"/>
                <w:szCs w:val="22"/>
              </w:rPr>
              <w:t>Vérifications obligatoires avant utilisation du bon état des équipements, des appareils</w:t>
            </w:r>
          </w:p>
          <w:p w14:paraId="138EEBA5" w14:textId="77777777" w:rsidR="000F04C7" w:rsidRPr="00473B4E" w:rsidRDefault="00451D5B" w:rsidP="000F04C7">
            <w:pPr>
              <w:ind w:left="322" w:hanging="284"/>
              <w:rPr>
                <w:rFonts w:asciiTheme="minorHAnsi" w:eastAsia="Calibri" w:hAnsiTheme="minorHAnsi" w:cstheme="minorHAnsi"/>
                <w:color w:val="000000" w:themeColor="text1"/>
                <w:szCs w:val="22"/>
              </w:rPr>
            </w:pPr>
            <w:sdt>
              <w:sdtPr>
                <w:rPr>
                  <w:rFonts w:cstheme="minorHAnsi"/>
                </w:rPr>
                <w:id w:val="-1043440418"/>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r w:rsidR="000F04C7" w:rsidRPr="00B650D4">
              <w:rPr>
                <w:rFonts w:asciiTheme="minorHAnsi" w:hAnsiTheme="minorHAnsi" w:cs="Calibri"/>
                <w:color w:val="000000" w:themeColor="text1"/>
              </w:rPr>
              <w:t xml:space="preserve"> </w:t>
            </w:r>
            <w:r w:rsidR="000F04C7" w:rsidRPr="00473B4E">
              <w:rPr>
                <w:rFonts w:asciiTheme="minorHAnsi" w:eastAsia="Calibri" w:hAnsiTheme="minorHAnsi" w:cstheme="minorHAnsi"/>
                <w:color w:val="000000" w:themeColor="text1"/>
                <w:szCs w:val="22"/>
              </w:rPr>
              <w:t>Affichage visible et respect de la charge maximale de l’engin</w:t>
            </w:r>
          </w:p>
          <w:p w14:paraId="6CF2D8A1" w14:textId="77777777" w:rsidR="000F04C7" w:rsidRPr="00473B4E" w:rsidRDefault="00451D5B" w:rsidP="000F04C7">
            <w:pPr>
              <w:ind w:left="322" w:hanging="284"/>
              <w:rPr>
                <w:rFonts w:asciiTheme="minorHAnsi" w:eastAsia="Calibri" w:hAnsiTheme="minorHAnsi" w:cstheme="minorHAnsi"/>
                <w:color w:val="000000" w:themeColor="text1"/>
                <w:szCs w:val="22"/>
              </w:rPr>
            </w:pPr>
            <w:sdt>
              <w:sdtPr>
                <w:rPr>
                  <w:rFonts w:cstheme="minorHAnsi"/>
                </w:rPr>
                <w:id w:val="-47767872"/>
                <w14:checkbox>
                  <w14:checked w14:val="0"/>
                  <w14:checkedState w14:val="2612" w14:font="MS Gothic"/>
                  <w14:uncheckedState w14:val="2610" w14:font="MS Gothic"/>
                </w14:checkbox>
              </w:sdtPr>
              <w:sdtContent>
                <w:r w:rsidR="008230E3">
                  <w:rPr>
                    <w:rFonts w:ascii="MS Gothic" w:eastAsia="MS Gothic" w:hAnsi="MS Gothic" w:cstheme="minorHAnsi" w:hint="eastAsia"/>
                  </w:rPr>
                  <w:t>☐</w:t>
                </w:r>
              </w:sdtContent>
            </w:sdt>
            <w:r w:rsidR="000F04C7" w:rsidRPr="00B650D4">
              <w:rPr>
                <w:rFonts w:asciiTheme="minorHAnsi" w:hAnsiTheme="minorHAnsi" w:cs="Calibri"/>
                <w:color w:val="000000" w:themeColor="text1"/>
              </w:rPr>
              <w:t xml:space="preserve"> </w:t>
            </w:r>
            <w:r w:rsidR="000F04C7" w:rsidRPr="00473B4E">
              <w:rPr>
                <w:rFonts w:asciiTheme="minorHAnsi" w:eastAsia="MS Gothic" w:hAnsiTheme="minorHAnsi" w:cstheme="minorHAnsi"/>
                <w:color w:val="000000" w:themeColor="text1"/>
                <w:szCs w:val="22"/>
              </w:rPr>
              <w:t xml:space="preserve"> </w:t>
            </w:r>
            <w:r w:rsidR="000F04C7" w:rsidRPr="00473B4E">
              <w:rPr>
                <w:rFonts w:asciiTheme="minorHAnsi" w:eastAsia="Calibri" w:hAnsiTheme="minorHAnsi" w:cstheme="minorHAnsi"/>
                <w:color w:val="000000" w:themeColor="text1"/>
                <w:szCs w:val="22"/>
              </w:rPr>
              <w:t xml:space="preserve">S’assurer de l’absence d’obstacles (câbles, </w:t>
            </w:r>
            <w:r w:rsidR="00AE5B09" w:rsidRPr="00473B4E">
              <w:rPr>
                <w:rFonts w:asciiTheme="minorHAnsi" w:eastAsia="Calibri" w:hAnsiTheme="minorHAnsi" w:cstheme="minorHAnsi"/>
                <w:color w:val="000000" w:themeColor="text1"/>
                <w:szCs w:val="22"/>
              </w:rPr>
              <w:t>tuyauteries</w:t>
            </w:r>
            <w:r w:rsidR="00AE5B09">
              <w:rPr>
                <w:rFonts w:asciiTheme="minorHAnsi" w:eastAsia="Calibri" w:hAnsiTheme="minorHAnsi" w:cstheme="minorHAnsi"/>
                <w:color w:val="000000" w:themeColor="text1"/>
                <w:szCs w:val="22"/>
              </w:rPr>
              <w:t>…</w:t>
            </w:r>
            <w:r w:rsidR="000F04C7" w:rsidRPr="00473B4E">
              <w:rPr>
                <w:rFonts w:asciiTheme="minorHAnsi" w:eastAsia="Calibri" w:hAnsiTheme="minorHAnsi" w:cstheme="minorHAnsi"/>
                <w:color w:val="000000" w:themeColor="text1"/>
                <w:szCs w:val="22"/>
              </w:rPr>
              <w:t>) dans la zone d’évolution</w:t>
            </w:r>
          </w:p>
          <w:p w14:paraId="3B6D8177" w14:textId="77777777" w:rsidR="000F04C7" w:rsidRPr="00473B4E" w:rsidRDefault="00451D5B" w:rsidP="000F04C7">
            <w:pPr>
              <w:ind w:left="322" w:hanging="284"/>
              <w:rPr>
                <w:rFonts w:asciiTheme="minorHAnsi" w:eastAsia="Calibri" w:hAnsiTheme="minorHAnsi" w:cstheme="minorHAnsi"/>
                <w:color w:val="000000" w:themeColor="text1"/>
                <w:szCs w:val="22"/>
              </w:rPr>
            </w:pPr>
            <w:sdt>
              <w:sdtPr>
                <w:rPr>
                  <w:rFonts w:cstheme="minorHAnsi"/>
                </w:rPr>
                <w:id w:val="-109207264"/>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r w:rsidR="000F04C7" w:rsidRPr="00B650D4">
              <w:rPr>
                <w:rFonts w:asciiTheme="minorHAnsi" w:hAnsiTheme="minorHAnsi" w:cs="Calibri"/>
                <w:color w:val="000000" w:themeColor="text1"/>
              </w:rPr>
              <w:t xml:space="preserve"> </w:t>
            </w:r>
            <w:r w:rsidR="000F04C7" w:rsidRPr="00473B4E">
              <w:rPr>
                <w:rFonts w:asciiTheme="minorHAnsi" w:eastAsia="Calibri" w:hAnsiTheme="minorHAnsi" w:cstheme="minorHAnsi"/>
                <w:color w:val="000000" w:themeColor="text1"/>
                <w:szCs w:val="22"/>
              </w:rPr>
              <w:t>Vérification du bon état des élingues par personnel compétent</w:t>
            </w:r>
          </w:p>
          <w:p w14:paraId="730C7823" w14:textId="77777777" w:rsidR="000F04C7" w:rsidRDefault="00451D5B" w:rsidP="000F04C7">
            <w:pPr>
              <w:ind w:left="322" w:hanging="284"/>
              <w:rPr>
                <w:rFonts w:asciiTheme="minorHAnsi" w:eastAsia="Calibri" w:hAnsiTheme="minorHAnsi" w:cstheme="minorHAnsi"/>
                <w:color w:val="000000" w:themeColor="text1"/>
                <w:szCs w:val="22"/>
              </w:rPr>
            </w:pPr>
            <w:sdt>
              <w:sdtPr>
                <w:rPr>
                  <w:rFonts w:cstheme="minorHAnsi"/>
                </w:rPr>
                <w:id w:val="-1145038901"/>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r w:rsidR="000F04C7" w:rsidRPr="00473B4E">
              <w:rPr>
                <w:rFonts w:asciiTheme="minorHAnsi" w:eastAsia="Calibri" w:hAnsiTheme="minorHAnsi" w:cstheme="minorHAnsi"/>
                <w:color w:val="000000" w:themeColor="text1"/>
                <w:szCs w:val="22"/>
              </w:rPr>
              <w:t xml:space="preserve"> Aut</w:t>
            </w:r>
            <w:r w:rsidR="000F04C7">
              <w:rPr>
                <w:rFonts w:asciiTheme="minorHAnsi" w:eastAsia="Calibri" w:hAnsiTheme="minorHAnsi" w:cstheme="minorHAnsi"/>
                <w:color w:val="000000" w:themeColor="text1"/>
                <w:szCs w:val="22"/>
              </w:rPr>
              <w:t xml:space="preserve">res dispositions de sécurité : </w:t>
            </w:r>
          </w:p>
          <w:p w14:paraId="4069C29D" w14:textId="77777777" w:rsidR="000F04C7" w:rsidRDefault="000F04C7" w:rsidP="000F04C7">
            <w:pPr>
              <w:ind w:left="322" w:hanging="284"/>
              <w:rPr>
                <w:rFonts w:asciiTheme="minorHAnsi" w:eastAsia="Calibri" w:hAnsiTheme="minorHAnsi" w:cstheme="minorHAnsi"/>
                <w:color w:val="000000" w:themeColor="text1"/>
                <w:szCs w:val="22"/>
              </w:rPr>
            </w:pPr>
          </w:p>
          <w:p w14:paraId="345BCA17" w14:textId="77777777" w:rsidR="000F04C7" w:rsidRDefault="000F04C7" w:rsidP="000F04C7">
            <w:pPr>
              <w:ind w:left="322" w:hanging="284"/>
              <w:rPr>
                <w:rFonts w:asciiTheme="minorHAnsi" w:eastAsia="Calibri" w:hAnsiTheme="minorHAnsi" w:cstheme="minorHAnsi"/>
                <w:color w:val="000000" w:themeColor="text1"/>
                <w:szCs w:val="22"/>
              </w:rPr>
            </w:pPr>
          </w:p>
          <w:p w14:paraId="4064B204" w14:textId="77777777" w:rsidR="000F04C7" w:rsidRPr="00473B4E" w:rsidRDefault="000F04C7" w:rsidP="00E33621">
            <w:pPr>
              <w:rPr>
                <w:rFonts w:asciiTheme="minorHAnsi" w:eastAsia="Calibri" w:hAnsiTheme="minorHAnsi" w:cstheme="minorHAnsi"/>
                <w:color w:val="000000" w:themeColor="text1"/>
                <w:szCs w:val="22"/>
              </w:rPr>
            </w:pPr>
          </w:p>
        </w:tc>
        <w:tc>
          <w:tcPr>
            <w:tcW w:w="512" w:type="dxa"/>
            <w:tcBorders>
              <w:top w:val="single" w:sz="12" w:space="0" w:color="auto"/>
              <w:left w:val="single" w:sz="2" w:space="0" w:color="auto"/>
              <w:bottom w:val="single" w:sz="12" w:space="0" w:color="auto"/>
              <w:right w:val="single" w:sz="2" w:space="0" w:color="auto"/>
            </w:tcBorders>
            <w:shd w:val="clear" w:color="auto" w:fill="auto"/>
          </w:tcPr>
          <w:p w14:paraId="720E1F3D" w14:textId="77777777" w:rsidR="000F04C7" w:rsidRDefault="00451D5B" w:rsidP="000F04C7">
            <w:pPr>
              <w:jc w:val="center"/>
              <w:rPr>
                <w:rFonts w:ascii="Segoe UI Symbol" w:eastAsia="MS Gothic" w:hAnsi="Segoe UI Symbol" w:cs="Segoe UI Symbol"/>
                <w:color w:val="000000" w:themeColor="text1"/>
                <w:szCs w:val="22"/>
              </w:rPr>
            </w:pPr>
            <w:sdt>
              <w:sdtPr>
                <w:rPr>
                  <w:rFonts w:cstheme="minorHAnsi"/>
                </w:rPr>
                <w:id w:val="1079018586"/>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r w:rsidR="000F04C7" w:rsidRPr="00473B4E">
              <w:rPr>
                <w:rFonts w:ascii="Segoe UI Symbol" w:eastAsia="MS Gothic" w:hAnsi="Segoe UI Symbol" w:cs="Segoe UI Symbol"/>
                <w:color w:val="000000" w:themeColor="text1"/>
                <w:szCs w:val="22"/>
              </w:rPr>
              <w:t xml:space="preserve"> </w:t>
            </w:r>
          </w:p>
          <w:p w14:paraId="22D1548F" w14:textId="77777777" w:rsidR="000F04C7" w:rsidRDefault="000F04C7" w:rsidP="000F04C7">
            <w:pPr>
              <w:jc w:val="center"/>
              <w:rPr>
                <w:rFonts w:ascii="Segoe UI Symbol" w:eastAsia="MS Gothic" w:hAnsi="Segoe UI Symbol" w:cs="Segoe UI Symbol"/>
                <w:color w:val="000000" w:themeColor="text1"/>
                <w:szCs w:val="22"/>
              </w:rPr>
            </w:pPr>
          </w:p>
          <w:p w14:paraId="53A5ACEB" w14:textId="77777777" w:rsidR="000F04C7" w:rsidRDefault="00451D5B" w:rsidP="000F04C7">
            <w:pPr>
              <w:jc w:val="center"/>
              <w:rPr>
                <w:rFonts w:ascii="Segoe UI Symbol" w:eastAsia="MS Gothic" w:hAnsi="Segoe UI Symbol" w:cs="Segoe UI Symbol"/>
                <w:color w:val="000000" w:themeColor="text1"/>
                <w:szCs w:val="22"/>
              </w:rPr>
            </w:pPr>
            <w:sdt>
              <w:sdtPr>
                <w:rPr>
                  <w:rFonts w:cstheme="minorHAnsi"/>
                </w:rPr>
                <w:id w:val="-1185978702"/>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r w:rsidR="000F04C7" w:rsidRPr="00473B4E">
              <w:rPr>
                <w:rFonts w:ascii="Segoe UI Symbol" w:eastAsia="MS Gothic" w:hAnsi="Segoe UI Symbol" w:cs="Segoe UI Symbol"/>
                <w:color w:val="000000" w:themeColor="text1"/>
                <w:szCs w:val="22"/>
              </w:rPr>
              <w:t xml:space="preserve"> </w:t>
            </w:r>
          </w:p>
          <w:p w14:paraId="15E78B57" w14:textId="77777777" w:rsidR="000F04C7" w:rsidRDefault="000F04C7" w:rsidP="000F04C7">
            <w:pPr>
              <w:jc w:val="center"/>
              <w:rPr>
                <w:rFonts w:ascii="Segoe UI Symbol" w:eastAsia="MS Gothic" w:hAnsi="Segoe UI Symbol" w:cs="Segoe UI Symbol"/>
                <w:color w:val="000000" w:themeColor="text1"/>
                <w:szCs w:val="22"/>
              </w:rPr>
            </w:pPr>
          </w:p>
          <w:p w14:paraId="6ED94585" w14:textId="77777777" w:rsidR="000F04C7" w:rsidRDefault="00451D5B" w:rsidP="000F04C7">
            <w:pPr>
              <w:jc w:val="center"/>
              <w:rPr>
                <w:rFonts w:ascii="Segoe UI Symbol" w:eastAsia="MS Gothic" w:hAnsi="Segoe UI Symbol" w:cs="Segoe UI Symbol"/>
                <w:color w:val="000000" w:themeColor="text1"/>
                <w:szCs w:val="22"/>
              </w:rPr>
            </w:pPr>
            <w:sdt>
              <w:sdtPr>
                <w:rPr>
                  <w:rFonts w:cstheme="minorHAnsi"/>
                </w:rPr>
                <w:id w:val="611170227"/>
                <w14:checkbox>
                  <w14:checked w14:val="1"/>
                  <w14:checkedState w14:val="2612" w14:font="MS Gothic"/>
                  <w14:uncheckedState w14:val="2610" w14:font="MS Gothic"/>
                </w14:checkbox>
              </w:sdtPr>
              <w:sdtContent>
                <w:r w:rsidR="00AE5B09">
                  <w:rPr>
                    <w:rFonts w:ascii="MS Gothic" w:eastAsia="MS Gothic" w:hAnsi="MS Gothic" w:cstheme="minorHAnsi" w:hint="eastAsia"/>
                  </w:rPr>
                  <w:t>☒</w:t>
                </w:r>
              </w:sdtContent>
            </w:sdt>
            <w:r w:rsidR="000F04C7" w:rsidRPr="00473B4E">
              <w:rPr>
                <w:rFonts w:ascii="Segoe UI Symbol" w:eastAsia="MS Gothic" w:hAnsi="Segoe UI Symbol" w:cs="Segoe UI Symbol"/>
                <w:color w:val="000000" w:themeColor="text1"/>
                <w:szCs w:val="22"/>
              </w:rPr>
              <w:t xml:space="preserve"> </w:t>
            </w:r>
          </w:p>
          <w:p w14:paraId="204CF302" w14:textId="77777777" w:rsidR="000F04C7" w:rsidRDefault="000F04C7" w:rsidP="000F04C7">
            <w:pPr>
              <w:jc w:val="center"/>
              <w:rPr>
                <w:rFonts w:ascii="Segoe UI Symbol" w:eastAsia="MS Gothic" w:hAnsi="Segoe UI Symbol" w:cs="Segoe UI Symbol"/>
                <w:color w:val="000000" w:themeColor="text1"/>
                <w:szCs w:val="22"/>
              </w:rPr>
            </w:pPr>
          </w:p>
          <w:p w14:paraId="43135896" w14:textId="77777777" w:rsidR="000F04C7" w:rsidRPr="00473B4E" w:rsidRDefault="00451D5B" w:rsidP="000F04C7">
            <w:pPr>
              <w:jc w:val="center"/>
              <w:rPr>
                <w:rFonts w:asciiTheme="minorHAnsi" w:eastAsia="Calibri" w:hAnsiTheme="minorHAnsi" w:cstheme="minorHAnsi"/>
                <w:color w:val="000000" w:themeColor="text1"/>
                <w:szCs w:val="22"/>
              </w:rPr>
            </w:pPr>
            <w:sdt>
              <w:sdtPr>
                <w:rPr>
                  <w:rFonts w:cstheme="minorHAnsi"/>
                </w:rPr>
                <w:id w:val="-1526164792"/>
                <w14:checkbox>
                  <w14:checked w14:val="1"/>
                  <w14:checkedState w14:val="2612" w14:font="MS Gothic"/>
                  <w14:uncheckedState w14:val="2610" w14:font="MS Gothic"/>
                </w14:checkbox>
              </w:sdtPr>
              <w:sdtContent>
                <w:r w:rsidR="00AE5B09">
                  <w:rPr>
                    <w:rFonts w:ascii="MS Gothic" w:eastAsia="MS Gothic" w:hAnsi="MS Gothic" w:cstheme="minorHAnsi" w:hint="eastAsia"/>
                  </w:rPr>
                  <w:t>☒</w:t>
                </w:r>
              </w:sdtContent>
            </w:sdt>
          </w:p>
          <w:p w14:paraId="583A498F" w14:textId="77777777" w:rsidR="000F04C7" w:rsidRPr="00473B4E" w:rsidRDefault="00451D5B" w:rsidP="000F04C7">
            <w:pPr>
              <w:jc w:val="center"/>
              <w:rPr>
                <w:rFonts w:asciiTheme="minorHAnsi" w:eastAsia="Calibri" w:hAnsiTheme="minorHAnsi" w:cstheme="minorHAnsi"/>
                <w:color w:val="000000" w:themeColor="text1"/>
                <w:szCs w:val="22"/>
              </w:rPr>
            </w:pPr>
            <w:sdt>
              <w:sdtPr>
                <w:rPr>
                  <w:rFonts w:cstheme="minorHAnsi"/>
                </w:rPr>
                <w:id w:val="1668436829"/>
                <w14:checkbox>
                  <w14:checked w14:val="1"/>
                  <w14:checkedState w14:val="2612" w14:font="MS Gothic"/>
                  <w14:uncheckedState w14:val="2610" w14:font="MS Gothic"/>
                </w14:checkbox>
              </w:sdtPr>
              <w:sdtContent>
                <w:r w:rsidR="00AE5B09">
                  <w:rPr>
                    <w:rFonts w:ascii="MS Gothic" w:eastAsia="MS Gothic" w:hAnsi="MS Gothic" w:cstheme="minorHAnsi" w:hint="eastAsia"/>
                  </w:rPr>
                  <w:t>☒</w:t>
                </w:r>
              </w:sdtContent>
            </w:sdt>
          </w:p>
          <w:p w14:paraId="4F24CF56" w14:textId="77777777" w:rsidR="000F04C7" w:rsidRDefault="000F04C7" w:rsidP="000F04C7">
            <w:pPr>
              <w:jc w:val="center"/>
              <w:rPr>
                <w:rFonts w:cstheme="minorHAnsi"/>
              </w:rPr>
            </w:pPr>
          </w:p>
          <w:p w14:paraId="5232EEA8" w14:textId="77777777" w:rsidR="000F04C7" w:rsidRDefault="00451D5B" w:rsidP="000F04C7">
            <w:pPr>
              <w:jc w:val="center"/>
              <w:rPr>
                <w:rFonts w:cstheme="minorHAnsi"/>
              </w:rPr>
            </w:pPr>
            <w:sdt>
              <w:sdtPr>
                <w:rPr>
                  <w:rFonts w:cstheme="minorHAnsi"/>
                </w:rPr>
                <w:id w:val="1798947344"/>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r w:rsidR="000F04C7">
              <w:rPr>
                <w:rFonts w:cstheme="minorHAnsi"/>
              </w:rPr>
              <w:t xml:space="preserve"> </w:t>
            </w:r>
          </w:p>
          <w:p w14:paraId="06FA89C3" w14:textId="77777777" w:rsidR="000F04C7" w:rsidRDefault="00451D5B" w:rsidP="000F04C7">
            <w:pPr>
              <w:jc w:val="center"/>
              <w:rPr>
                <w:rFonts w:cstheme="minorHAnsi"/>
              </w:rPr>
            </w:pPr>
            <w:sdt>
              <w:sdtPr>
                <w:rPr>
                  <w:rFonts w:cstheme="minorHAnsi"/>
                </w:rPr>
                <w:id w:val="635294357"/>
                <w14:checkbox>
                  <w14:checked w14:val="1"/>
                  <w14:checkedState w14:val="2612" w14:font="MS Gothic"/>
                  <w14:uncheckedState w14:val="2610" w14:font="MS Gothic"/>
                </w14:checkbox>
              </w:sdtPr>
              <w:sdtContent>
                <w:r w:rsidR="00AE5B09">
                  <w:rPr>
                    <w:rFonts w:ascii="MS Gothic" w:eastAsia="MS Gothic" w:hAnsi="MS Gothic" w:cstheme="minorHAnsi" w:hint="eastAsia"/>
                  </w:rPr>
                  <w:t>☒</w:t>
                </w:r>
              </w:sdtContent>
            </w:sdt>
            <w:r w:rsidR="000F04C7">
              <w:rPr>
                <w:rFonts w:cstheme="minorHAnsi"/>
              </w:rPr>
              <w:t xml:space="preserve"> </w:t>
            </w:r>
            <w:sdt>
              <w:sdtPr>
                <w:rPr>
                  <w:rFonts w:cstheme="minorHAnsi"/>
                </w:rPr>
                <w:id w:val="382227910"/>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r w:rsidR="000F04C7">
              <w:rPr>
                <w:rFonts w:cstheme="minorHAnsi"/>
              </w:rPr>
              <w:t xml:space="preserve"> </w:t>
            </w:r>
            <w:sdt>
              <w:sdtPr>
                <w:rPr>
                  <w:rFonts w:cstheme="minorHAnsi"/>
                </w:rPr>
                <w:id w:val="-316190053"/>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r w:rsidR="000F04C7">
              <w:rPr>
                <w:rFonts w:cstheme="minorHAnsi"/>
              </w:rPr>
              <w:t xml:space="preserve"> </w:t>
            </w:r>
          </w:p>
          <w:p w14:paraId="5483B270" w14:textId="77777777" w:rsidR="000F04C7" w:rsidRDefault="000F04C7" w:rsidP="000F04C7">
            <w:pPr>
              <w:jc w:val="center"/>
              <w:rPr>
                <w:rFonts w:cstheme="minorHAnsi"/>
              </w:rPr>
            </w:pPr>
          </w:p>
          <w:p w14:paraId="5B616028" w14:textId="77777777" w:rsidR="000F04C7" w:rsidRDefault="00451D5B" w:rsidP="000F04C7">
            <w:pPr>
              <w:jc w:val="center"/>
              <w:rPr>
                <w:rFonts w:cstheme="minorHAnsi"/>
              </w:rPr>
            </w:pPr>
            <w:sdt>
              <w:sdtPr>
                <w:rPr>
                  <w:rFonts w:cstheme="minorHAnsi"/>
                </w:rPr>
                <w:id w:val="1538858102"/>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r w:rsidR="000F04C7">
              <w:rPr>
                <w:rFonts w:cstheme="minorHAnsi"/>
              </w:rPr>
              <w:t xml:space="preserve"> </w:t>
            </w:r>
            <w:sdt>
              <w:sdtPr>
                <w:rPr>
                  <w:rFonts w:cstheme="minorHAnsi"/>
                </w:rPr>
                <w:id w:val="658659541"/>
                <w14:checkbox>
                  <w14:checked w14:val="1"/>
                  <w14:checkedState w14:val="2612" w14:font="MS Gothic"/>
                  <w14:uncheckedState w14:val="2610" w14:font="MS Gothic"/>
                </w14:checkbox>
              </w:sdtPr>
              <w:sdtContent>
                <w:r w:rsidR="00AE5B09">
                  <w:rPr>
                    <w:rFonts w:ascii="MS Gothic" w:eastAsia="MS Gothic" w:hAnsi="MS Gothic" w:cstheme="minorHAnsi" w:hint="eastAsia"/>
                  </w:rPr>
                  <w:t>☒</w:t>
                </w:r>
              </w:sdtContent>
            </w:sdt>
            <w:r w:rsidR="000F04C7">
              <w:rPr>
                <w:rFonts w:cstheme="minorHAnsi"/>
              </w:rPr>
              <w:t xml:space="preserve"> </w:t>
            </w:r>
          </w:p>
          <w:p w14:paraId="41B2C6D5" w14:textId="77777777" w:rsidR="000F04C7" w:rsidRDefault="000F04C7" w:rsidP="000F04C7">
            <w:pPr>
              <w:jc w:val="center"/>
              <w:rPr>
                <w:rFonts w:cstheme="minorHAnsi"/>
              </w:rPr>
            </w:pPr>
          </w:p>
          <w:p w14:paraId="0282AD3A" w14:textId="77777777" w:rsidR="000F04C7" w:rsidRPr="00473B4E" w:rsidRDefault="00451D5B" w:rsidP="000F04C7">
            <w:pPr>
              <w:jc w:val="center"/>
              <w:rPr>
                <w:rFonts w:asciiTheme="minorHAnsi" w:eastAsia="Calibri" w:hAnsiTheme="minorHAnsi" w:cstheme="minorHAnsi"/>
                <w:color w:val="000000" w:themeColor="text1"/>
                <w:szCs w:val="22"/>
              </w:rPr>
            </w:pPr>
            <w:sdt>
              <w:sdtPr>
                <w:rPr>
                  <w:rFonts w:cstheme="minorHAnsi"/>
                </w:rPr>
                <w:id w:val="1269044868"/>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r w:rsidR="000F04C7">
              <w:rPr>
                <w:rFonts w:cstheme="minorHAnsi"/>
              </w:rPr>
              <w:t xml:space="preserve"> </w:t>
            </w:r>
            <w:sdt>
              <w:sdtPr>
                <w:rPr>
                  <w:rFonts w:cstheme="minorHAnsi"/>
                </w:rPr>
                <w:id w:val="-3588504"/>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r w:rsidR="000F04C7">
              <w:rPr>
                <w:rFonts w:cstheme="minorHAnsi"/>
              </w:rPr>
              <w:t xml:space="preserve">  </w:t>
            </w:r>
          </w:p>
        </w:tc>
        <w:tc>
          <w:tcPr>
            <w:tcW w:w="512" w:type="dxa"/>
            <w:tcBorders>
              <w:top w:val="single" w:sz="12" w:space="0" w:color="auto"/>
              <w:left w:val="single" w:sz="2" w:space="0" w:color="auto"/>
              <w:bottom w:val="single" w:sz="12" w:space="0" w:color="auto"/>
              <w:right w:val="single" w:sz="12" w:space="0" w:color="auto"/>
            </w:tcBorders>
            <w:shd w:val="clear" w:color="auto" w:fill="auto"/>
          </w:tcPr>
          <w:p w14:paraId="6A3C475C" w14:textId="77777777" w:rsidR="000F04C7" w:rsidRDefault="00451D5B" w:rsidP="000F04C7">
            <w:pPr>
              <w:jc w:val="center"/>
              <w:rPr>
                <w:rFonts w:ascii="Segoe UI Symbol" w:eastAsia="MS Gothic" w:hAnsi="Segoe UI Symbol" w:cs="Segoe UI Symbol"/>
                <w:color w:val="000000" w:themeColor="text1"/>
                <w:szCs w:val="22"/>
              </w:rPr>
            </w:pPr>
            <w:sdt>
              <w:sdtPr>
                <w:rPr>
                  <w:rFonts w:cstheme="minorHAnsi"/>
                </w:rPr>
                <w:id w:val="-46147853"/>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r w:rsidR="000F04C7" w:rsidRPr="00473B4E">
              <w:rPr>
                <w:rFonts w:ascii="Segoe UI Symbol" w:eastAsia="MS Gothic" w:hAnsi="Segoe UI Symbol" w:cs="Segoe UI Symbol"/>
                <w:color w:val="000000" w:themeColor="text1"/>
                <w:szCs w:val="22"/>
              </w:rPr>
              <w:t xml:space="preserve"> </w:t>
            </w:r>
          </w:p>
          <w:p w14:paraId="258A8498" w14:textId="77777777" w:rsidR="000F04C7" w:rsidRDefault="000F04C7" w:rsidP="000F04C7">
            <w:pPr>
              <w:jc w:val="center"/>
              <w:rPr>
                <w:rFonts w:ascii="Segoe UI Symbol" w:eastAsia="MS Gothic" w:hAnsi="Segoe UI Symbol" w:cs="Segoe UI Symbol"/>
                <w:color w:val="000000" w:themeColor="text1"/>
                <w:szCs w:val="22"/>
              </w:rPr>
            </w:pPr>
          </w:p>
          <w:p w14:paraId="4E0D827A" w14:textId="77777777" w:rsidR="000F04C7" w:rsidRDefault="00451D5B" w:rsidP="000F04C7">
            <w:pPr>
              <w:jc w:val="center"/>
              <w:rPr>
                <w:rFonts w:ascii="Segoe UI Symbol" w:eastAsia="MS Gothic" w:hAnsi="Segoe UI Symbol" w:cs="Segoe UI Symbol"/>
                <w:color w:val="000000" w:themeColor="text1"/>
                <w:szCs w:val="22"/>
              </w:rPr>
            </w:pPr>
            <w:sdt>
              <w:sdtPr>
                <w:rPr>
                  <w:rFonts w:cstheme="minorHAnsi"/>
                </w:rPr>
                <w:id w:val="-1870753845"/>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r w:rsidR="000F04C7" w:rsidRPr="00473B4E">
              <w:rPr>
                <w:rFonts w:ascii="Segoe UI Symbol" w:eastAsia="MS Gothic" w:hAnsi="Segoe UI Symbol" w:cs="Segoe UI Symbol"/>
                <w:color w:val="000000" w:themeColor="text1"/>
                <w:szCs w:val="22"/>
              </w:rPr>
              <w:t xml:space="preserve"> </w:t>
            </w:r>
          </w:p>
          <w:p w14:paraId="77535231" w14:textId="77777777" w:rsidR="000F04C7" w:rsidRDefault="000F04C7" w:rsidP="000F04C7">
            <w:pPr>
              <w:jc w:val="center"/>
              <w:rPr>
                <w:rFonts w:ascii="Segoe UI Symbol" w:eastAsia="MS Gothic" w:hAnsi="Segoe UI Symbol" w:cs="Segoe UI Symbol"/>
                <w:color w:val="000000" w:themeColor="text1"/>
                <w:szCs w:val="22"/>
              </w:rPr>
            </w:pPr>
          </w:p>
          <w:p w14:paraId="528513C4" w14:textId="77777777" w:rsidR="000F04C7" w:rsidRDefault="00451D5B" w:rsidP="000F04C7">
            <w:pPr>
              <w:jc w:val="center"/>
              <w:rPr>
                <w:rFonts w:ascii="Segoe UI Symbol" w:eastAsia="MS Gothic" w:hAnsi="Segoe UI Symbol" w:cs="Segoe UI Symbol"/>
                <w:color w:val="000000" w:themeColor="text1"/>
                <w:szCs w:val="22"/>
              </w:rPr>
            </w:pPr>
            <w:sdt>
              <w:sdtPr>
                <w:rPr>
                  <w:rFonts w:cstheme="minorHAnsi"/>
                </w:rPr>
                <w:id w:val="-1066344914"/>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r w:rsidR="000F04C7" w:rsidRPr="00473B4E">
              <w:rPr>
                <w:rFonts w:ascii="Segoe UI Symbol" w:eastAsia="MS Gothic" w:hAnsi="Segoe UI Symbol" w:cs="Segoe UI Symbol"/>
                <w:color w:val="000000" w:themeColor="text1"/>
                <w:szCs w:val="22"/>
              </w:rPr>
              <w:t xml:space="preserve"> </w:t>
            </w:r>
          </w:p>
          <w:p w14:paraId="56542AAE" w14:textId="77777777" w:rsidR="000F04C7" w:rsidRDefault="000F04C7" w:rsidP="000F04C7">
            <w:pPr>
              <w:jc w:val="center"/>
              <w:rPr>
                <w:rFonts w:ascii="Segoe UI Symbol" w:eastAsia="MS Gothic" w:hAnsi="Segoe UI Symbol" w:cs="Segoe UI Symbol"/>
                <w:color w:val="000000" w:themeColor="text1"/>
                <w:szCs w:val="22"/>
              </w:rPr>
            </w:pPr>
          </w:p>
          <w:p w14:paraId="75F6454D" w14:textId="77777777" w:rsidR="000F04C7" w:rsidRPr="00473B4E" w:rsidRDefault="00451D5B" w:rsidP="000F04C7">
            <w:pPr>
              <w:jc w:val="center"/>
              <w:rPr>
                <w:rFonts w:asciiTheme="minorHAnsi" w:eastAsia="Calibri" w:hAnsiTheme="minorHAnsi" w:cstheme="minorHAnsi"/>
                <w:color w:val="000000" w:themeColor="text1"/>
                <w:szCs w:val="22"/>
              </w:rPr>
            </w:pPr>
            <w:sdt>
              <w:sdtPr>
                <w:rPr>
                  <w:rFonts w:cstheme="minorHAnsi"/>
                </w:rPr>
                <w:id w:val="-299690866"/>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p>
          <w:p w14:paraId="03CD90FD" w14:textId="77777777" w:rsidR="000F04C7" w:rsidRPr="00473B4E" w:rsidRDefault="00451D5B" w:rsidP="000F04C7">
            <w:pPr>
              <w:jc w:val="center"/>
              <w:rPr>
                <w:rFonts w:asciiTheme="minorHAnsi" w:eastAsia="Calibri" w:hAnsiTheme="minorHAnsi" w:cstheme="minorHAnsi"/>
                <w:color w:val="000000" w:themeColor="text1"/>
                <w:szCs w:val="22"/>
              </w:rPr>
            </w:pPr>
            <w:sdt>
              <w:sdtPr>
                <w:rPr>
                  <w:rFonts w:cstheme="minorHAnsi"/>
                </w:rPr>
                <w:id w:val="-482087097"/>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p>
          <w:p w14:paraId="003FF0B0" w14:textId="77777777" w:rsidR="000F04C7" w:rsidRDefault="000F04C7" w:rsidP="000F04C7">
            <w:pPr>
              <w:jc w:val="center"/>
              <w:rPr>
                <w:rFonts w:cstheme="minorHAnsi"/>
              </w:rPr>
            </w:pPr>
          </w:p>
          <w:p w14:paraId="30013AF3" w14:textId="77777777" w:rsidR="000F04C7" w:rsidRDefault="00451D5B" w:rsidP="000F04C7">
            <w:pPr>
              <w:jc w:val="center"/>
              <w:rPr>
                <w:rFonts w:cstheme="minorHAnsi"/>
              </w:rPr>
            </w:pPr>
            <w:sdt>
              <w:sdtPr>
                <w:rPr>
                  <w:rFonts w:cstheme="minorHAnsi"/>
                </w:rPr>
                <w:id w:val="-246346315"/>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r w:rsidR="000F04C7">
              <w:rPr>
                <w:rFonts w:cstheme="minorHAnsi"/>
              </w:rPr>
              <w:t xml:space="preserve"> </w:t>
            </w:r>
          </w:p>
          <w:p w14:paraId="3A3F39CC" w14:textId="77777777" w:rsidR="000F04C7" w:rsidRDefault="00451D5B" w:rsidP="000F04C7">
            <w:pPr>
              <w:jc w:val="center"/>
              <w:rPr>
                <w:rFonts w:cstheme="minorHAnsi"/>
              </w:rPr>
            </w:pPr>
            <w:sdt>
              <w:sdtPr>
                <w:rPr>
                  <w:rFonts w:cstheme="minorHAnsi"/>
                </w:rPr>
                <w:id w:val="847455179"/>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r w:rsidR="000F04C7">
              <w:rPr>
                <w:rFonts w:cstheme="minorHAnsi"/>
              </w:rPr>
              <w:t xml:space="preserve"> </w:t>
            </w:r>
            <w:sdt>
              <w:sdtPr>
                <w:rPr>
                  <w:rFonts w:cstheme="minorHAnsi"/>
                </w:rPr>
                <w:id w:val="2009408154"/>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r w:rsidR="000F04C7">
              <w:rPr>
                <w:rFonts w:cstheme="minorHAnsi"/>
              </w:rPr>
              <w:t xml:space="preserve"> </w:t>
            </w:r>
            <w:sdt>
              <w:sdtPr>
                <w:rPr>
                  <w:rFonts w:cstheme="minorHAnsi"/>
                </w:rPr>
                <w:id w:val="-1047133587"/>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r w:rsidR="000F04C7">
              <w:rPr>
                <w:rFonts w:cstheme="minorHAnsi"/>
              </w:rPr>
              <w:t xml:space="preserve"> </w:t>
            </w:r>
          </w:p>
          <w:p w14:paraId="26990DD8" w14:textId="77777777" w:rsidR="000F04C7" w:rsidRDefault="000F04C7" w:rsidP="000F04C7">
            <w:pPr>
              <w:jc w:val="center"/>
              <w:rPr>
                <w:rFonts w:cstheme="minorHAnsi"/>
              </w:rPr>
            </w:pPr>
          </w:p>
          <w:p w14:paraId="58B4DCED" w14:textId="77777777" w:rsidR="000F04C7" w:rsidRDefault="00451D5B" w:rsidP="000F04C7">
            <w:pPr>
              <w:jc w:val="center"/>
              <w:rPr>
                <w:rFonts w:cstheme="minorHAnsi"/>
              </w:rPr>
            </w:pPr>
            <w:sdt>
              <w:sdtPr>
                <w:rPr>
                  <w:rFonts w:cstheme="minorHAnsi"/>
                </w:rPr>
                <w:id w:val="1730648877"/>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r w:rsidR="000F04C7">
              <w:rPr>
                <w:rFonts w:cstheme="minorHAnsi"/>
              </w:rPr>
              <w:t xml:space="preserve"> </w:t>
            </w:r>
            <w:sdt>
              <w:sdtPr>
                <w:rPr>
                  <w:rFonts w:cstheme="minorHAnsi"/>
                </w:rPr>
                <w:id w:val="1631210969"/>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r w:rsidR="000F04C7">
              <w:rPr>
                <w:rFonts w:cstheme="minorHAnsi"/>
              </w:rPr>
              <w:t xml:space="preserve"> </w:t>
            </w:r>
          </w:p>
          <w:p w14:paraId="2D8C588D" w14:textId="77777777" w:rsidR="000F04C7" w:rsidRDefault="000F04C7" w:rsidP="000F04C7">
            <w:pPr>
              <w:jc w:val="center"/>
              <w:rPr>
                <w:rFonts w:cstheme="minorHAnsi"/>
              </w:rPr>
            </w:pPr>
          </w:p>
          <w:p w14:paraId="7C2DD4A3" w14:textId="77777777" w:rsidR="000F04C7" w:rsidRPr="00473B4E" w:rsidRDefault="00451D5B" w:rsidP="000F04C7">
            <w:pPr>
              <w:jc w:val="center"/>
              <w:rPr>
                <w:rFonts w:asciiTheme="minorHAnsi" w:eastAsia="Calibri" w:hAnsiTheme="minorHAnsi" w:cstheme="minorHAnsi"/>
                <w:color w:val="000000" w:themeColor="text1"/>
                <w:szCs w:val="22"/>
              </w:rPr>
            </w:pPr>
            <w:sdt>
              <w:sdtPr>
                <w:rPr>
                  <w:rFonts w:cstheme="minorHAnsi"/>
                </w:rPr>
                <w:id w:val="-816949551"/>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r w:rsidR="000F04C7">
              <w:rPr>
                <w:rFonts w:cstheme="minorHAnsi"/>
              </w:rPr>
              <w:t xml:space="preserve"> </w:t>
            </w:r>
            <w:sdt>
              <w:sdtPr>
                <w:rPr>
                  <w:rFonts w:cstheme="minorHAnsi"/>
                </w:rPr>
                <w:id w:val="-383793499"/>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p>
        </w:tc>
      </w:tr>
      <w:tr w:rsidR="000F04C7" w:rsidRPr="00473B4E" w14:paraId="04204898" w14:textId="77777777" w:rsidTr="009462D2">
        <w:trPr>
          <w:jc w:val="center"/>
        </w:trPr>
        <w:tc>
          <w:tcPr>
            <w:tcW w:w="10956" w:type="dxa"/>
            <w:gridSpan w:val="6"/>
            <w:tcBorders>
              <w:top w:val="single" w:sz="12" w:space="0" w:color="auto"/>
              <w:left w:val="single" w:sz="12" w:space="0" w:color="auto"/>
              <w:bottom w:val="single" w:sz="2" w:space="0" w:color="auto"/>
              <w:right w:val="single" w:sz="12" w:space="0" w:color="auto"/>
            </w:tcBorders>
            <w:shd w:val="clear" w:color="auto" w:fill="D9D9D9"/>
            <w:vAlign w:val="center"/>
          </w:tcPr>
          <w:p w14:paraId="079F44D5" w14:textId="77777777" w:rsidR="000F04C7" w:rsidRPr="00473B4E" w:rsidRDefault="000F04C7" w:rsidP="000F04C7">
            <w:pPr>
              <w:jc w:val="center"/>
              <w:rPr>
                <w:rFonts w:asciiTheme="minorHAnsi" w:eastAsia="Calibri" w:hAnsiTheme="minorHAnsi" w:cstheme="minorHAnsi"/>
                <w:b/>
                <w:bCs/>
                <w:color w:val="000000" w:themeColor="text1"/>
                <w:sz w:val="22"/>
                <w:szCs w:val="22"/>
              </w:rPr>
            </w:pPr>
            <w:r w:rsidRPr="00473B4E">
              <w:rPr>
                <w:rFonts w:asciiTheme="minorHAnsi" w:eastAsia="Calibri" w:hAnsiTheme="minorHAnsi" w:cstheme="minorHAnsi"/>
                <w:b/>
                <w:bCs/>
                <w:color w:val="000000" w:themeColor="text1"/>
                <w:sz w:val="22"/>
                <w:szCs w:val="22"/>
              </w:rPr>
              <w:t>TRAVAIL ISOLE</w:t>
            </w:r>
          </w:p>
        </w:tc>
      </w:tr>
      <w:tr w:rsidR="000F04C7" w:rsidRPr="00473B4E" w14:paraId="1941AFB9" w14:textId="77777777" w:rsidTr="00B3688B">
        <w:trPr>
          <w:gridAfter w:val="1"/>
          <w:wAfter w:w="9" w:type="dxa"/>
          <w:jc w:val="center"/>
        </w:trPr>
        <w:tc>
          <w:tcPr>
            <w:tcW w:w="3954" w:type="dxa"/>
            <w:tcBorders>
              <w:top w:val="single" w:sz="2" w:space="0" w:color="auto"/>
              <w:left w:val="single" w:sz="12" w:space="0" w:color="auto"/>
              <w:bottom w:val="single" w:sz="12" w:space="0" w:color="auto"/>
              <w:right w:val="single" w:sz="2" w:space="0" w:color="auto"/>
            </w:tcBorders>
            <w:shd w:val="clear" w:color="auto" w:fill="F2F2F2"/>
            <w:vAlign w:val="center"/>
          </w:tcPr>
          <w:p w14:paraId="658D9EF2" w14:textId="77777777" w:rsidR="000F04C7" w:rsidRPr="00473B4E" w:rsidRDefault="000F04C7" w:rsidP="000F04C7">
            <w:pPr>
              <w:jc w:val="center"/>
              <w:rPr>
                <w:rFonts w:asciiTheme="minorHAnsi" w:eastAsia="Calibri" w:hAnsiTheme="minorHAnsi" w:cstheme="minorHAnsi"/>
                <w:color w:val="000000" w:themeColor="text1"/>
                <w:sz w:val="22"/>
                <w:szCs w:val="22"/>
              </w:rPr>
            </w:pPr>
            <w:r w:rsidRPr="00473B4E">
              <w:rPr>
                <w:rFonts w:asciiTheme="minorHAnsi" w:eastAsia="Calibri" w:hAnsiTheme="minorHAnsi" w:cstheme="minorHAnsi"/>
                <w:color w:val="000000" w:themeColor="text1"/>
                <w:sz w:val="22"/>
                <w:szCs w:val="22"/>
              </w:rPr>
              <w:t>Détail du risque</w:t>
            </w:r>
          </w:p>
        </w:tc>
        <w:tc>
          <w:tcPr>
            <w:tcW w:w="5969" w:type="dxa"/>
            <w:gridSpan w:val="2"/>
            <w:tcBorders>
              <w:top w:val="single" w:sz="2" w:space="0" w:color="auto"/>
              <w:left w:val="single" w:sz="2" w:space="0" w:color="auto"/>
              <w:bottom w:val="single" w:sz="12" w:space="0" w:color="auto"/>
              <w:right w:val="single" w:sz="2" w:space="0" w:color="auto"/>
            </w:tcBorders>
            <w:shd w:val="clear" w:color="auto" w:fill="F2F2F2"/>
            <w:vAlign w:val="center"/>
          </w:tcPr>
          <w:p w14:paraId="05179ECE" w14:textId="77777777" w:rsidR="000F04C7" w:rsidRPr="00473B4E" w:rsidRDefault="000F04C7" w:rsidP="000F04C7">
            <w:pPr>
              <w:jc w:val="center"/>
              <w:rPr>
                <w:rFonts w:asciiTheme="minorHAnsi" w:eastAsia="Calibri" w:hAnsiTheme="minorHAnsi" w:cstheme="minorHAnsi"/>
                <w:color w:val="000000" w:themeColor="text1"/>
                <w:sz w:val="22"/>
                <w:szCs w:val="22"/>
              </w:rPr>
            </w:pPr>
            <w:r w:rsidRPr="00473B4E">
              <w:rPr>
                <w:rFonts w:asciiTheme="minorHAnsi" w:eastAsia="Calibri" w:hAnsiTheme="minorHAnsi" w:cstheme="minorHAnsi"/>
                <w:color w:val="000000" w:themeColor="text1"/>
                <w:sz w:val="22"/>
                <w:szCs w:val="22"/>
              </w:rPr>
              <w:t>Mesures de prévention à mettre en place</w:t>
            </w:r>
          </w:p>
        </w:tc>
        <w:tc>
          <w:tcPr>
            <w:tcW w:w="512" w:type="dxa"/>
            <w:tcBorders>
              <w:top w:val="single" w:sz="2" w:space="0" w:color="auto"/>
              <w:left w:val="single" w:sz="2" w:space="0" w:color="auto"/>
              <w:bottom w:val="single" w:sz="12" w:space="0" w:color="auto"/>
              <w:right w:val="single" w:sz="2" w:space="0" w:color="auto"/>
            </w:tcBorders>
            <w:shd w:val="clear" w:color="auto" w:fill="F2F2F2"/>
            <w:vAlign w:val="center"/>
          </w:tcPr>
          <w:p w14:paraId="76340618" w14:textId="77777777" w:rsidR="000F04C7" w:rsidRPr="00473B4E" w:rsidRDefault="000F04C7" w:rsidP="000F04C7">
            <w:pPr>
              <w:jc w:val="center"/>
              <w:rPr>
                <w:rFonts w:asciiTheme="minorHAnsi" w:eastAsia="Calibri" w:hAnsiTheme="minorHAnsi" w:cstheme="minorHAnsi"/>
                <w:color w:val="000000" w:themeColor="text1"/>
                <w:sz w:val="22"/>
                <w:szCs w:val="22"/>
              </w:rPr>
            </w:pPr>
            <w:r w:rsidRPr="00473B4E">
              <w:rPr>
                <w:rFonts w:asciiTheme="minorHAnsi" w:eastAsia="Calibri" w:hAnsiTheme="minorHAnsi" w:cstheme="minorHAnsi"/>
                <w:color w:val="000000" w:themeColor="text1"/>
                <w:sz w:val="22"/>
                <w:szCs w:val="22"/>
              </w:rPr>
              <w:t>Par EE</w:t>
            </w:r>
          </w:p>
        </w:tc>
        <w:tc>
          <w:tcPr>
            <w:tcW w:w="512" w:type="dxa"/>
            <w:tcBorders>
              <w:top w:val="single" w:sz="2" w:space="0" w:color="auto"/>
              <w:left w:val="single" w:sz="2" w:space="0" w:color="auto"/>
              <w:bottom w:val="single" w:sz="12" w:space="0" w:color="auto"/>
              <w:right w:val="single" w:sz="12" w:space="0" w:color="auto"/>
            </w:tcBorders>
            <w:shd w:val="clear" w:color="auto" w:fill="F2F2F2"/>
            <w:vAlign w:val="center"/>
          </w:tcPr>
          <w:p w14:paraId="44DACEF0" w14:textId="77777777" w:rsidR="000F04C7" w:rsidRPr="00473B4E" w:rsidRDefault="000F04C7" w:rsidP="000F04C7">
            <w:pPr>
              <w:jc w:val="center"/>
              <w:rPr>
                <w:rFonts w:asciiTheme="minorHAnsi" w:eastAsia="Calibri" w:hAnsiTheme="minorHAnsi" w:cstheme="minorHAnsi"/>
                <w:color w:val="000000" w:themeColor="text1"/>
                <w:sz w:val="22"/>
                <w:szCs w:val="22"/>
              </w:rPr>
            </w:pPr>
            <w:r w:rsidRPr="00473B4E">
              <w:rPr>
                <w:rFonts w:asciiTheme="minorHAnsi" w:eastAsia="Calibri" w:hAnsiTheme="minorHAnsi" w:cstheme="minorHAnsi"/>
                <w:color w:val="000000" w:themeColor="text1"/>
                <w:sz w:val="22"/>
                <w:szCs w:val="22"/>
              </w:rPr>
              <w:t>Par EU</w:t>
            </w:r>
          </w:p>
        </w:tc>
      </w:tr>
      <w:tr w:rsidR="000F04C7" w:rsidRPr="00473B4E" w14:paraId="0CA70842" w14:textId="77777777" w:rsidTr="00B3688B">
        <w:trPr>
          <w:gridAfter w:val="1"/>
          <w:wAfter w:w="9" w:type="dxa"/>
          <w:jc w:val="center"/>
        </w:trPr>
        <w:tc>
          <w:tcPr>
            <w:tcW w:w="3954" w:type="dxa"/>
            <w:tcBorders>
              <w:top w:val="single" w:sz="12" w:space="0" w:color="auto"/>
              <w:left w:val="single" w:sz="12" w:space="0" w:color="auto"/>
              <w:bottom w:val="single" w:sz="12" w:space="0" w:color="auto"/>
              <w:right w:val="single" w:sz="2" w:space="0" w:color="auto"/>
            </w:tcBorders>
            <w:shd w:val="clear" w:color="auto" w:fill="auto"/>
          </w:tcPr>
          <w:p w14:paraId="07FEFA37" w14:textId="77777777" w:rsidR="000F04C7" w:rsidRPr="00473B4E" w:rsidRDefault="00451D5B" w:rsidP="000F04C7">
            <w:pPr>
              <w:ind w:left="322" w:hanging="284"/>
              <w:rPr>
                <w:rFonts w:asciiTheme="minorHAnsi" w:eastAsia="Calibri" w:hAnsiTheme="minorHAnsi" w:cstheme="minorHAnsi"/>
                <w:color w:val="000000" w:themeColor="text1"/>
                <w:szCs w:val="22"/>
              </w:rPr>
            </w:pPr>
            <w:sdt>
              <w:sdtPr>
                <w:rPr>
                  <w:rFonts w:cstheme="minorHAnsi"/>
                </w:rPr>
                <w:id w:val="600607946"/>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r w:rsidR="000F04C7" w:rsidRPr="00B650D4">
              <w:rPr>
                <w:rFonts w:asciiTheme="minorHAnsi" w:hAnsiTheme="minorHAnsi" w:cs="Calibri"/>
                <w:color w:val="000000" w:themeColor="text1"/>
              </w:rPr>
              <w:t xml:space="preserve"> </w:t>
            </w:r>
            <w:r w:rsidR="000F04C7" w:rsidRPr="00473B4E">
              <w:rPr>
                <w:rFonts w:asciiTheme="minorHAnsi" w:eastAsia="Calibri" w:hAnsiTheme="minorHAnsi" w:cstheme="minorHAnsi"/>
                <w:color w:val="000000" w:themeColor="text1"/>
                <w:szCs w:val="22"/>
              </w:rPr>
              <w:t>Stress</w:t>
            </w:r>
          </w:p>
          <w:p w14:paraId="5BD1D7AF" w14:textId="77777777" w:rsidR="000F04C7" w:rsidRPr="00473B4E" w:rsidRDefault="00451D5B" w:rsidP="000F04C7">
            <w:pPr>
              <w:ind w:left="322" w:hanging="284"/>
              <w:rPr>
                <w:rFonts w:asciiTheme="minorHAnsi" w:eastAsia="Calibri" w:hAnsiTheme="minorHAnsi" w:cstheme="minorHAnsi"/>
                <w:color w:val="000000" w:themeColor="text1"/>
                <w:szCs w:val="22"/>
              </w:rPr>
            </w:pPr>
            <w:sdt>
              <w:sdtPr>
                <w:rPr>
                  <w:rFonts w:cstheme="minorHAnsi"/>
                </w:rPr>
                <w:id w:val="-1848319864"/>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r w:rsidR="000F04C7">
              <w:rPr>
                <w:rFonts w:asciiTheme="minorHAnsi" w:hAnsiTheme="minorHAnsi" w:cs="Arial"/>
                <w:sz w:val="22"/>
                <w:szCs w:val="22"/>
              </w:rPr>
              <w:t xml:space="preserve"> </w:t>
            </w:r>
            <w:r w:rsidR="000F04C7" w:rsidRPr="00473B4E">
              <w:rPr>
                <w:rFonts w:asciiTheme="minorHAnsi" w:eastAsia="Calibri" w:hAnsiTheme="minorHAnsi" w:cstheme="minorHAnsi"/>
                <w:color w:val="000000" w:themeColor="text1"/>
                <w:szCs w:val="22"/>
              </w:rPr>
              <w:t>Risque d’aggravation des conséquences d’un accident par retard des secours</w:t>
            </w:r>
          </w:p>
          <w:p w14:paraId="1C4C4E43" w14:textId="77777777" w:rsidR="000F04C7" w:rsidRDefault="00451D5B" w:rsidP="000F04C7">
            <w:pPr>
              <w:ind w:left="322" w:hanging="284"/>
              <w:rPr>
                <w:rFonts w:asciiTheme="minorHAnsi" w:eastAsia="Calibri" w:hAnsiTheme="minorHAnsi" w:cstheme="minorHAnsi"/>
                <w:color w:val="000000" w:themeColor="text1"/>
                <w:szCs w:val="22"/>
              </w:rPr>
            </w:pPr>
            <w:sdt>
              <w:sdtPr>
                <w:rPr>
                  <w:rFonts w:cstheme="minorHAnsi"/>
                </w:rPr>
                <w:id w:val="482748885"/>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r w:rsidR="000F04C7" w:rsidRPr="00473B4E">
              <w:rPr>
                <w:rFonts w:asciiTheme="minorHAnsi" w:eastAsia="Calibri" w:hAnsiTheme="minorHAnsi" w:cstheme="minorHAnsi"/>
                <w:color w:val="000000" w:themeColor="text1"/>
                <w:szCs w:val="22"/>
              </w:rPr>
              <w:t xml:space="preserve"> Risque d’agression aux conséquences physiques et psychologiques</w:t>
            </w:r>
          </w:p>
          <w:p w14:paraId="36631338" w14:textId="77777777" w:rsidR="000F04C7" w:rsidRPr="00473B4E" w:rsidRDefault="00451D5B" w:rsidP="000F04C7">
            <w:pPr>
              <w:ind w:left="322" w:hanging="284"/>
              <w:rPr>
                <w:rFonts w:asciiTheme="minorHAnsi" w:eastAsia="Calibri" w:hAnsiTheme="minorHAnsi" w:cstheme="minorHAnsi"/>
                <w:color w:val="000000" w:themeColor="text1"/>
                <w:szCs w:val="22"/>
              </w:rPr>
            </w:pPr>
            <w:sdt>
              <w:sdtPr>
                <w:rPr>
                  <w:rFonts w:cstheme="minorHAnsi"/>
                </w:rPr>
                <w:id w:val="257263929"/>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r w:rsidR="000F04C7">
              <w:rPr>
                <w:rFonts w:asciiTheme="minorHAnsi" w:eastAsia="Calibri" w:hAnsiTheme="minorHAnsi" w:cstheme="minorHAnsi"/>
                <w:color w:val="000000" w:themeColor="text1"/>
                <w:szCs w:val="22"/>
              </w:rPr>
              <w:t xml:space="preserve"> Autres :</w:t>
            </w:r>
          </w:p>
        </w:tc>
        <w:tc>
          <w:tcPr>
            <w:tcW w:w="5969" w:type="dxa"/>
            <w:gridSpan w:val="2"/>
            <w:tcBorders>
              <w:top w:val="single" w:sz="12" w:space="0" w:color="auto"/>
              <w:left w:val="single" w:sz="2" w:space="0" w:color="auto"/>
              <w:bottom w:val="single" w:sz="12" w:space="0" w:color="auto"/>
              <w:right w:val="single" w:sz="2" w:space="0" w:color="auto"/>
            </w:tcBorders>
            <w:shd w:val="clear" w:color="auto" w:fill="auto"/>
          </w:tcPr>
          <w:p w14:paraId="11E50BA3" w14:textId="77777777" w:rsidR="000F04C7" w:rsidRPr="00473B4E" w:rsidRDefault="00451D5B" w:rsidP="000F04C7">
            <w:pPr>
              <w:ind w:left="322" w:hanging="284"/>
              <w:rPr>
                <w:rFonts w:asciiTheme="minorHAnsi" w:eastAsia="Calibri" w:hAnsiTheme="minorHAnsi" w:cstheme="minorHAnsi"/>
                <w:color w:val="000000" w:themeColor="text1"/>
                <w:szCs w:val="22"/>
              </w:rPr>
            </w:pPr>
            <w:sdt>
              <w:sdtPr>
                <w:rPr>
                  <w:rFonts w:cstheme="minorHAnsi"/>
                </w:rPr>
                <w:id w:val="-1501341276"/>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r w:rsidR="000F04C7" w:rsidRPr="00473B4E">
              <w:rPr>
                <w:rFonts w:asciiTheme="minorHAnsi" w:eastAsia="Calibri" w:hAnsiTheme="minorHAnsi" w:cstheme="minorHAnsi"/>
                <w:color w:val="000000" w:themeColor="text1"/>
                <w:szCs w:val="22"/>
              </w:rPr>
              <w:t xml:space="preserve"> Planification des interventions</w:t>
            </w:r>
          </w:p>
          <w:p w14:paraId="1AFC19D9" w14:textId="77777777" w:rsidR="000F04C7" w:rsidRPr="00473B4E" w:rsidRDefault="00451D5B" w:rsidP="000F04C7">
            <w:pPr>
              <w:ind w:left="322" w:hanging="284"/>
              <w:rPr>
                <w:rFonts w:asciiTheme="minorHAnsi" w:eastAsia="Calibri" w:hAnsiTheme="minorHAnsi" w:cstheme="minorHAnsi"/>
                <w:color w:val="000000" w:themeColor="text1"/>
                <w:szCs w:val="22"/>
              </w:rPr>
            </w:pPr>
            <w:sdt>
              <w:sdtPr>
                <w:rPr>
                  <w:rFonts w:cstheme="minorHAnsi"/>
                </w:rPr>
                <w:id w:val="1165278016"/>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r w:rsidR="000F04C7" w:rsidRPr="00473B4E">
              <w:rPr>
                <w:rFonts w:asciiTheme="minorHAnsi" w:eastAsia="Calibri" w:hAnsiTheme="minorHAnsi" w:cstheme="minorHAnsi"/>
                <w:color w:val="000000" w:themeColor="text1"/>
                <w:szCs w:val="22"/>
              </w:rPr>
              <w:t xml:space="preserve"> Respect des horaires d’ouverture de l’hôpital</w:t>
            </w:r>
          </w:p>
          <w:p w14:paraId="5478650F" w14:textId="77777777" w:rsidR="000F04C7" w:rsidRPr="00473B4E" w:rsidRDefault="00451D5B" w:rsidP="000F04C7">
            <w:pPr>
              <w:ind w:left="322" w:hanging="284"/>
              <w:rPr>
                <w:rFonts w:asciiTheme="minorHAnsi" w:eastAsia="Calibri" w:hAnsiTheme="minorHAnsi" w:cstheme="minorHAnsi"/>
                <w:color w:val="000000" w:themeColor="text1"/>
                <w:szCs w:val="22"/>
              </w:rPr>
            </w:pPr>
            <w:sdt>
              <w:sdtPr>
                <w:rPr>
                  <w:rFonts w:cstheme="minorHAnsi"/>
                </w:rPr>
                <w:id w:val="-210882786"/>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r w:rsidR="000F04C7" w:rsidRPr="00473B4E">
              <w:rPr>
                <w:rFonts w:asciiTheme="minorHAnsi" w:eastAsia="Calibri" w:hAnsiTheme="minorHAnsi" w:cstheme="minorHAnsi"/>
                <w:color w:val="000000" w:themeColor="text1"/>
                <w:szCs w:val="22"/>
              </w:rPr>
              <w:t xml:space="preserve"> Eviter le travail isolé. Si cela n’est pas possible, équiper le personnel concerné d’un dispositif de substitution (PTI, DATI …)</w:t>
            </w:r>
          </w:p>
          <w:p w14:paraId="29C9D860" w14:textId="77777777" w:rsidR="000F04C7" w:rsidRPr="00473B4E" w:rsidRDefault="00451D5B" w:rsidP="000F04C7">
            <w:pPr>
              <w:ind w:left="322" w:hanging="284"/>
              <w:rPr>
                <w:rFonts w:asciiTheme="minorHAnsi" w:eastAsia="Calibri" w:hAnsiTheme="minorHAnsi" w:cstheme="minorHAnsi"/>
                <w:color w:val="000000" w:themeColor="text1"/>
                <w:sz w:val="16"/>
                <w:szCs w:val="22"/>
              </w:rPr>
            </w:pPr>
            <w:sdt>
              <w:sdtPr>
                <w:rPr>
                  <w:rFonts w:cstheme="minorHAnsi"/>
                </w:rPr>
                <w:id w:val="-289677683"/>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r w:rsidR="000F04C7" w:rsidRPr="00473B4E">
              <w:rPr>
                <w:rFonts w:asciiTheme="minorHAnsi" w:eastAsia="Calibri" w:hAnsiTheme="minorHAnsi" w:cstheme="minorHAnsi"/>
                <w:color w:val="000000" w:themeColor="text1"/>
                <w:szCs w:val="22"/>
              </w:rPr>
              <w:t xml:space="preserve"> Agression : Appeler le poste de sureté </w:t>
            </w:r>
            <w:r w:rsidR="000F04C7" w:rsidRPr="00473B4E">
              <w:rPr>
                <w:rFonts w:asciiTheme="minorHAnsi" w:eastAsia="Calibri" w:hAnsiTheme="minorHAnsi" w:cstheme="minorHAnsi"/>
                <w:color w:val="000000" w:themeColor="text1"/>
                <w:sz w:val="18"/>
                <w:szCs w:val="22"/>
              </w:rPr>
              <w:t>04 81 92 56 20</w:t>
            </w:r>
          </w:p>
          <w:p w14:paraId="3F7EB23E" w14:textId="77777777" w:rsidR="000F04C7" w:rsidRPr="00473B4E" w:rsidRDefault="00451D5B" w:rsidP="000F04C7">
            <w:pPr>
              <w:ind w:left="322" w:hanging="284"/>
              <w:rPr>
                <w:rFonts w:asciiTheme="minorHAnsi" w:eastAsia="Calibri" w:hAnsiTheme="minorHAnsi" w:cstheme="minorHAnsi"/>
                <w:color w:val="000000" w:themeColor="text1"/>
                <w:szCs w:val="22"/>
              </w:rPr>
            </w:pPr>
            <w:sdt>
              <w:sdtPr>
                <w:rPr>
                  <w:rFonts w:cstheme="minorHAnsi"/>
                </w:rPr>
                <w:id w:val="585418784"/>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r w:rsidR="000F04C7" w:rsidRPr="00473B4E">
              <w:rPr>
                <w:rFonts w:asciiTheme="minorHAnsi" w:eastAsia="Calibri" w:hAnsiTheme="minorHAnsi" w:cstheme="minorHAnsi"/>
                <w:color w:val="000000" w:themeColor="text1"/>
                <w:szCs w:val="22"/>
              </w:rPr>
              <w:t xml:space="preserve"> Aut</w:t>
            </w:r>
            <w:r w:rsidR="000F04C7">
              <w:rPr>
                <w:rFonts w:asciiTheme="minorHAnsi" w:eastAsia="Calibri" w:hAnsiTheme="minorHAnsi" w:cstheme="minorHAnsi"/>
                <w:color w:val="000000" w:themeColor="text1"/>
                <w:szCs w:val="22"/>
              </w:rPr>
              <w:t xml:space="preserve">res dispositions de sécurité : </w:t>
            </w:r>
          </w:p>
          <w:p w14:paraId="7A88C66B" w14:textId="77777777" w:rsidR="000F04C7" w:rsidRDefault="000F04C7" w:rsidP="000F04C7">
            <w:pPr>
              <w:ind w:left="322" w:hanging="284"/>
              <w:rPr>
                <w:rFonts w:asciiTheme="minorHAnsi" w:eastAsia="Calibri" w:hAnsiTheme="minorHAnsi" w:cstheme="minorHAnsi"/>
                <w:color w:val="000000" w:themeColor="text1"/>
                <w:szCs w:val="22"/>
              </w:rPr>
            </w:pPr>
          </w:p>
          <w:p w14:paraId="6C30E52A" w14:textId="77777777" w:rsidR="00223DF1" w:rsidRPr="00473B4E" w:rsidRDefault="00223DF1" w:rsidP="00E33621">
            <w:pPr>
              <w:rPr>
                <w:rFonts w:asciiTheme="minorHAnsi" w:eastAsia="Calibri" w:hAnsiTheme="minorHAnsi" w:cstheme="minorHAnsi"/>
                <w:color w:val="000000" w:themeColor="text1"/>
                <w:szCs w:val="22"/>
              </w:rPr>
            </w:pPr>
          </w:p>
        </w:tc>
        <w:tc>
          <w:tcPr>
            <w:tcW w:w="512" w:type="dxa"/>
            <w:tcBorders>
              <w:top w:val="single" w:sz="12" w:space="0" w:color="auto"/>
              <w:left w:val="single" w:sz="2" w:space="0" w:color="auto"/>
              <w:bottom w:val="single" w:sz="12" w:space="0" w:color="auto"/>
              <w:right w:val="single" w:sz="2" w:space="0" w:color="auto"/>
            </w:tcBorders>
            <w:shd w:val="clear" w:color="auto" w:fill="auto"/>
          </w:tcPr>
          <w:p w14:paraId="2AD4647C" w14:textId="77777777" w:rsidR="000F04C7" w:rsidRDefault="00451D5B" w:rsidP="000F04C7">
            <w:pPr>
              <w:jc w:val="center"/>
              <w:rPr>
                <w:rFonts w:cstheme="minorHAnsi"/>
              </w:rPr>
            </w:pPr>
            <w:sdt>
              <w:sdtPr>
                <w:rPr>
                  <w:rFonts w:cstheme="minorHAnsi"/>
                </w:rPr>
                <w:id w:val="-330523786"/>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r w:rsidR="000F04C7">
              <w:rPr>
                <w:rFonts w:cstheme="minorHAnsi"/>
              </w:rPr>
              <w:t xml:space="preserve"> </w:t>
            </w:r>
            <w:sdt>
              <w:sdtPr>
                <w:rPr>
                  <w:rFonts w:cstheme="minorHAnsi"/>
                </w:rPr>
                <w:id w:val="1467466589"/>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r w:rsidR="000F04C7">
              <w:rPr>
                <w:rFonts w:cstheme="minorHAnsi"/>
              </w:rPr>
              <w:t xml:space="preserve"> </w:t>
            </w:r>
            <w:sdt>
              <w:sdtPr>
                <w:rPr>
                  <w:rFonts w:cstheme="minorHAnsi"/>
                </w:rPr>
                <w:id w:val="784401344"/>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p>
          <w:p w14:paraId="311FB600" w14:textId="77777777" w:rsidR="000F04C7" w:rsidRDefault="000F04C7" w:rsidP="000F04C7">
            <w:pPr>
              <w:jc w:val="center"/>
              <w:rPr>
                <w:rFonts w:cstheme="minorHAnsi"/>
              </w:rPr>
            </w:pPr>
          </w:p>
          <w:p w14:paraId="2895E662" w14:textId="77777777" w:rsidR="000F04C7" w:rsidRDefault="00451D5B" w:rsidP="000F04C7">
            <w:pPr>
              <w:jc w:val="center"/>
              <w:rPr>
                <w:rFonts w:cstheme="minorHAnsi"/>
              </w:rPr>
            </w:pPr>
            <w:sdt>
              <w:sdtPr>
                <w:rPr>
                  <w:rFonts w:cstheme="minorHAnsi"/>
                </w:rPr>
                <w:id w:val="451985813"/>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p>
          <w:p w14:paraId="19B402EA" w14:textId="77777777" w:rsidR="000F04C7" w:rsidRPr="00473B4E" w:rsidRDefault="00451D5B" w:rsidP="000F04C7">
            <w:pPr>
              <w:jc w:val="center"/>
              <w:rPr>
                <w:rFonts w:asciiTheme="minorHAnsi" w:eastAsia="Calibri" w:hAnsiTheme="minorHAnsi" w:cstheme="minorHAnsi"/>
                <w:color w:val="000000" w:themeColor="text1"/>
                <w:szCs w:val="22"/>
              </w:rPr>
            </w:pPr>
            <w:sdt>
              <w:sdtPr>
                <w:rPr>
                  <w:rFonts w:cstheme="minorHAnsi"/>
                </w:rPr>
                <w:id w:val="-606042280"/>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p>
        </w:tc>
        <w:tc>
          <w:tcPr>
            <w:tcW w:w="512" w:type="dxa"/>
            <w:tcBorders>
              <w:top w:val="single" w:sz="12" w:space="0" w:color="auto"/>
              <w:left w:val="single" w:sz="2" w:space="0" w:color="auto"/>
              <w:bottom w:val="single" w:sz="12" w:space="0" w:color="auto"/>
              <w:right w:val="single" w:sz="12" w:space="0" w:color="auto"/>
            </w:tcBorders>
            <w:shd w:val="clear" w:color="auto" w:fill="auto"/>
          </w:tcPr>
          <w:p w14:paraId="29E07F29" w14:textId="77777777" w:rsidR="000F04C7" w:rsidRDefault="00451D5B" w:rsidP="000F04C7">
            <w:pPr>
              <w:jc w:val="center"/>
              <w:rPr>
                <w:rFonts w:cstheme="minorHAnsi"/>
              </w:rPr>
            </w:pPr>
            <w:sdt>
              <w:sdtPr>
                <w:rPr>
                  <w:rFonts w:cstheme="minorHAnsi"/>
                </w:rPr>
                <w:id w:val="666528216"/>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r w:rsidR="000F04C7">
              <w:rPr>
                <w:rFonts w:cstheme="minorHAnsi"/>
              </w:rPr>
              <w:t xml:space="preserve"> </w:t>
            </w:r>
            <w:sdt>
              <w:sdtPr>
                <w:rPr>
                  <w:rFonts w:cstheme="minorHAnsi"/>
                </w:rPr>
                <w:id w:val="-519710785"/>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r w:rsidR="000F04C7">
              <w:rPr>
                <w:rFonts w:cstheme="minorHAnsi"/>
              </w:rPr>
              <w:t xml:space="preserve"> </w:t>
            </w:r>
            <w:sdt>
              <w:sdtPr>
                <w:rPr>
                  <w:rFonts w:cstheme="minorHAnsi"/>
                </w:rPr>
                <w:id w:val="699978511"/>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p>
          <w:p w14:paraId="247B0B8F" w14:textId="77777777" w:rsidR="000F04C7" w:rsidRDefault="000F04C7" w:rsidP="000F04C7">
            <w:pPr>
              <w:jc w:val="center"/>
              <w:rPr>
                <w:rFonts w:cstheme="minorHAnsi"/>
              </w:rPr>
            </w:pPr>
          </w:p>
          <w:p w14:paraId="1F772140" w14:textId="77777777" w:rsidR="000F04C7" w:rsidRDefault="00451D5B" w:rsidP="000F04C7">
            <w:pPr>
              <w:jc w:val="center"/>
              <w:rPr>
                <w:rFonts w:cstheme="minorHAnsi"/>
              </w:rPr>
            </w:pPr>
            <w:sdt>
              <w:sdtPr>
                <w:rPr>
                  <w:rFonts w:cstheme="minorHAnsi"/>
                </w:rPr>
                <w:id w:val="1122033901"/>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p>
          <w:p w14:paraId="384365D9" w14:textId="77777777" w:rsidR="000F04C7" w:rsidRPr="00473B4E" w:rsidRDefault="00451D5B" w:rsidP="000F04C7">
            <w:pPr>
              <w:jc w:val="center"/>
              <w:rPr>
                <w:rFonts w:asciiTheme="minorHAnsi" w:eastAsia="Calibri" w:hAnsiTheme="minorHAnsi" w:cstheme="minorHAnsi"/>
                <w:color w:val="000000" w:themeColor="text1"/>
                <w:szCs w:val="22"/>
              </w:rPr>
            </w:pPr>
            <w:sdt>
              <w:sdtPr>
                <w:rPr>
                  <w:rFonts w:cstheme="minorHAnsi"/>
                </w:rPr>
                <w:id w:val="1289542552"/>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p>
        </w:tc>
      </w:tr>
      <w:tr w:rsidR="000F04C7" w:rsidRPr="00473B4E" w14:paraId="03AAE3C0" w14:textId="77777777" w:rsidTr="009462D2">
        <w:trPr>
          <w:jc w:val="center"/>
        </w:trPr>
        <w:tc>
          <w:tcPr>
            <w:tcW w:w="10956" w:type="dxa"/>
            <w:gridSpan w:val="6"/>
            <w:tcBorders>
              <w:top w:val="single" w:sz="12" w:space="0" w:color="auto"/>
              <w:left w:val="single" w:sz="12" w:space="0" w:color="auto"/>
              <w:bottom w:val="single" w:sz="2" w:space="0" w:color="auto"/>
              <w:right w:val="single" w:sz="12" w:space="0" w:color="auto"/>
            </w:tcBorders>
            <w:shd w:val="clear" w:color="auto" w:fill="D9D9D9"/>
            <w:vAlign w:val="center"/>
          </w:tcPr>
          <w:p w14:paraId="7EF477F5" w14:textId="77777777" w:rsidR="000F04C7" w:rsidRPr="00473B4E" w:rsidRDefault="000F04C7" w:rsidP="000F04C7">
            <w:pPr>
              <w:jc w:val="center"/>
              <w:rPr>
                <w:rFonts w:asciiTheme="minorHAnsi" w:eastAsia="Calibri" w:hAnsiTheme="minorHAnsi" w:cstheme="minorHAnsi"/>
                <w:b/>
                <w:bCs/>
                <w:color w:val="000000" w:themeColor="text1"/>
                <w:sz w:val="22"/>
                <w:szCs w:val="22"/>
              </w:rPr>
            </w:pPr>
            <w:r w:rsidRPr="00473B4E">
              <w:rPr>
                <w:rFonts w:asciiTheme="minorHAnsi" w:eastAsia="Calibri" w:hAnsiTheme="minorHAnsi" w:cstheme="minorHAnsi"/>
                <w:color w:val="000000" w:themeColor="text1"/>
                <w:sz w:val="22"/>
                <w:szCs w:val="22"/>
              </w:rPr>
              <w:br w:type="page"/>
            </w:r>
            <w:r w:rsidRPr="00473B4E">
              <w:rPr>
                <w:rFonts w:asciiTheme="minorHAnsi" w:eastAsia="Calibri" w:hAnsiTheme="minorHAnsi" w:cstheme="minorHAnsi"/>
                <w:b/>
                <w:bCs/>
                <w:color w:val="000000" w:themeColor="text1"/>
                <w:sz w:val="22"/>
                <w:szCs w:val="22"/>
              </w:rPr>
              <w:t>TRAVAIL EN HAUTEUR</w:t>
            </w:r>
          </w:p>
        </w:tc>
      </w:tr>
      <w:tr w:rsidR="000F04C7" w:rsidRPr="00473B4E" w14:paraId="59AC59DD" w14:textId="77777777" w:rsidTr="00B3688B">
        <w:trPr>
          <w:gridAfter w:val="1"/>
          <w:wAfter w:w="9" w:type="dxa"/>
          <w:jc w:val="center"/>
        </w:trPr>
        <w:tc>
          <w:tcPr>
            <w:tcW w:w="3954" w:type="dxa"/>
            <w:tcBorders>
              <w:top w:val="single" w:sz="2" w:space="0" w:color="auto"/>
              <w:left w:val="single" w:sz="12" w:space="0" w:color="auto"/>
              <w:bottom w:val="single" w:sz="12" w:space="0" w:color="auto"/>
              <w:right w:val="single" w:sz="2" w:space="0" w:color="auto"/>
            </w:tcBorders>
            <w:shd w:val="clear" w:color="auto" w:fill="F2F2F2"/>
            <w:vAlign w:val="center"/>
          </w:tcPr>
          <w:p w14:paraId="4DEFE609" w14:textId="77777777" w:rsidR="000F04C7" w:rsidRPr="00473B4E" w:rsidRDefault="000F04C7" w:rsidP="000F04C7">
            <w:pPr>
              <w:jc w:val="center"/>
              <w:rPr>
                <w:rFonts w:asciiTheme="minorHAnsi" w:eastAsia="Calibri" w:hAnsiTheme="minorHAnsi" w:cstheme="minorHAnsi"/>
                <w:color w:val="000000" w:themeColor="text1"/>
                <w:sz w:val="22"/>
                <w:szCs w:val="22"/>
              </w:rPr>
            </w:pPr>
            <w:r w:rsidRPr="00473B4E">
              <w:rPr>
                <w:rFonts w:asciiTheme="minorHAnsi" w:eastAsia="Calibri" w:hAnsiTheme="minorHAnsi" w:cstheme="minorHAnsi"/>
                <w:color w:val="000000" w:themeColor="text1"/>
                <w:sz w:val="22"/>
                <w:szCs w:val="22"/>
              </w:rPr>
              <w:t>Détail du risque</w:t>
            </w:r>
          </w:p>
        </w:tc>
        <w:tc>
          <w:tcPr>
            <w:tcW w:w="5969" w:type="dxa"/>
            <w:gridSpan w:val="2"/>
            <w:tcBorders>
              <w:top w:val="single" w:sz="2" w:space="0" w:color="auto"/>
              <w:left w:val="single" w:sz="2" w:space="0" w:color="auto"/>
              <w:bottom w:val="single" w:sz="12" w:space="0" w:color="auto"/>
              <w:right w:val="single" w:sz="2" w:space="0" w:color="auto"/>
            </w:tcBorders>
            <w:shd w:val="clear" w:color="auto" w:fill="F2F2F2"/>
            <w:vAlign w:val="center"/>
          </w:tcPr>
          <w:p w14:paraId="0758C456" w14:textId="77777777" w:rsidR="000F04C7" w:rsidRPr="00473B4E" w:rsidRDefault="000F04C7" w:rsidP="000F04C7">
            <w:pPr>
              <w:jc w:val="center"/>
              <w:rPr>
                <w:rFonts w:asciiTheme="minorHAnsi" w:eastAsia="Calibri" w:hAnsiTheme="minorHAnsi" w:cstheme="minorHAnsi"/>
                <w:color w:val="000000" w:themeColor="text1"/>
                <w:sz w:val="22"/>
                <w:szCs w:val="22"/>
              </w:rPr>
            </w:pPr>
            <w:r w:rsidRPr="00473B4E">
              <w:rPr>
                <w:rFonts w:asciiTheme="minorHAnsi" w:eastAsia="Calibri" w:hAnsiTheme="minorHAnsi" w:cstheme="minorHAnsi"/>
                <w:color w:val="000000" w:themeColor="text1"/>
                <w:sz w:val="22"/>
                <w:szCs w:val="22"/>
              </w:rPr>
              <w:t>Mesures de prévention à mettre en place</w:t>
            </w:r>
          </w:p>
        </w:tc>
        <w:tc>
          <w:tcPr>
            <w:tcW w:w="512" w:type="dxa"/>
            <w:tcBorders>
              <w:top w:val="single" w:sz="2" w:space="0" w:color="auto"/>
              <w:left w:val="single" w:sz="2" w:space="0" w:color="auto"/>
              <w:bottom w:val="single" w:sz="12" w:space="0" w:color="auto"/>
              <w:right w:val="single" w:sz="2" w:space="0" w:color="auto"/>
            </w:tcBorders>
            <w:shd w:val="clear" w:color="auto" w:fill="F2F2F2"/>
            <w:vAlign w:val="center"/>
          </w:tcPr>
          <w:p w14:paraId="7370BB48" w14:textId="77777777" w:rsidR="000F04C7" w:rsidRPr="00473B4E" w:rsidRDefault="000F04C7" w:rsidP="000F04C7">
            <w:pPr>
              <w:jc w:val="center"/>
              <w:rPr>
                <w:rFonts w:asciiTheme="minorHAnsi" w:eastAsia="Calibri" w:hAnsiTheme="minorHAnsi" w:cstheme="minorHAnsi"/>
                <w:color w:val="000000" w:themeColor="text1"/>
                <w:sz w:val="22"/>
                <w:szCs w:val="22"/>
              </w:rPr>
            </w:pPr>
            <w:r w:rsidRPr="00473B4E">
              <w:rPr>
                <w:rFonts w:asciiTheme="minorHAnsi" w:eastAsia="Calibri" w:hAnsiTheme="minorHAnsi" w:cstheme="minorHAnsi"/>
                <w:color w:val="000000" w:themeColor="text1"/>
                <w:sz w:val="22"/>
                <w:szCs w:val="22"/>
              </w:rPr>
              <w:t>Par EE</w:t>
            </w:r>
          </w:p>
        </w:tc>
        <w:tc>
          <w:tcPr>
            <w:tcW w:w="512" w:type="dxa"/>
            <w:tcBorders>
              <w:top w:val="single" w:sz="2" w:space="0" w:color="auto"/>
              <w:left w:val="single" w:sz="2" w:space="0" w:color="auto"/>
              <w:bottom w:val="single" w:sz="12" w:space="0" w:color="auto"/>
              <w:right w:val="single" w:sz="12" w:space="0" w:color="auto"/>
            </w:tcBorders>
            <w:shd w:val="clear" w:color="auto" w:fill="F2F2F2"/>
            <w:vAlign w:val="center"/>
          </w:tcPr>
          <w:p w14:paraId="46CDA128" w14:textId="77777777" w:rsidR="000F04C7" w:rsidRPr="00473B4E" w:rsidRDefault="000F04C7" w:rsidP="000F04C7">
            <w:pPr>
              <w:jc w:val="center"/>
              <w:rPr>
                <w:rFonts w:asciiTheme="minorHAnsi" w:eastAsia="Calibri" w:hAnsiTheme="minorHAnsi" w:cstheme="minorHAnsi"/>
                <w:color w:val="000000" w:themeColor="text1"/>
                <w:sz w:val="22"/>
                <w:szCs w:val="22"/>
              </w:rPr>
            </w:pPr>
            <w:r w:rsidRPr="00473B4E">
              <w:rPr>
                <w:rFonts w:asciiTheme="minorHAnsi" w:eastAsia="Calibri" w:hAnsiTheme="minorHAnsi" w:cstheme="minorHAnsi"/>
                <w:color w:val="000000" w:themeColor="text1"/>
                <w:sz w:val="22"/>
                <w:szCs w:val="22"/>
              </w:rPr>
              <w:t>Par EU</w:t>
            </w:r>
          </w:p>
        </w:tc>
      </w:tr>
      <w:tr w:rsidR="000F04C7" w:rsidRPr="00473B4E" w14:paraId="5A2C52F2" w14:textId="77777777" w:rsidTr="00B3688B">
        <w:trPr>
          <w:gridAfter w:val="1"/>
          <w:wAfter w:w="9" w:type="dxa"/>
          <w:jc w:val="center"/>
        </w:trPr>
        <w:tc>
          <w:tcPr>
            <w:tcW w:w="3954" w:type="dxa"/>
            <w:tcBorders>
              <w:top w:val="single" w:sz="12" w:space="0" w:color="auto"/>
              <w:left w:val="single" w:sz="12" w:space="0" w:color="auto"/>
              <w:bottom w:val="single" w:sz="12" w:space="0" w:color="auto"/>
              <w:right w:val="single" w:sz="2" w:space="0" w:color="auto"/>
            </w:tcBorders>
            <w:shd w:val="clear" w:color="auto" w:fill="auto"/>
          </w:tcPr>
          <w:p w14:paraId="4400676D" w14:textId="77777777" w:rsidR="000F04C7" w:rsidRPr="00473B4E" w:rsidRDefault="00451D5B" w:rsidP="000F04C7">
            <w:pPr>
              <w:ind w:left="322" w:hanging="284"/>
              <w:rPr>
                <w:rFonts w:asciiTheme="minorHAnsi" w:eastAsia="Calibri" w:hAnsiTheme="minorHAnsi" w:cstheme="minorHAnsi"/>
                <w:color w:val="000000" w:themeColor="text1"/>
                <w:szCs w:val="22"/>
              </w:rPr>
            </w:pPr>
            <w:sdt>
              <w:sdtPr>
                <w:rPr>
                  <w:rFonts w:cstheme="minorHAnsi"/>
                </w:rPr>
                <w:id w:val="1131441491"/>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r w:rsidR="000F04C7" w:rsidRPr="00B650D4">
              <w:rPr>
                <w:rFonts w:asciiTheme="minorHAnsi" w:hAnsiTheme="minorHAnsi" w:cs="Calibri"/>
                <w:color w:val="000000" w:themeColor="text1"/>
              </w:rPr>
              <w:t xml:space="preserve"> </w:t>
            </w:r>
            <w:r w:rsidR="000F04C7" w:rsidRPr="00473B4E">
              <w:rPr>
                <w:rFonts w:asciiTheme="minorHAnsi" w:eastAsia="Calibri" w:hAnsiTheme="minorHAnsi" w:cstheme="minorHAnsi"/>
                <w:color w:val="000000" w:themeColor="text1"/>
                <w:szCs w:val="22"/>
              </w:rPr>
              <w:t>Travaux sur terrasse</w:t>
            </w:r>
          </w:p>
          <w:p w14:paraId="5E8C88E7" w14:textId="77777777" w:rsidR="000F04C7" w:rsidRPr="00473B4E" w:rsidRDefault="00451D5B" w:rsidP="000F04C7">
            <w:pPr>
              <w:ind w:left="322" w:hanging="284"/>
              <w:rPr>
                <w:rFonts w:asciiTheme="minorHAnsi" w:eastAsia="Calibri" w:hAnsiTheme="minorHAnsi" w:cstheme="minorHAnsi"/>
                <w:color w:val="000000" w:themeColor="text1"/>
                <w:szCs w:val="22"/>
              </w:rPr>
            </w:pPr>
            <w:sdt>
              <w:sdtPr>
                <w:rPr>
                  <w:rFonts w:cstheme="minorHAnsi"/>
                </w:rPr>
                <w:id w:val="1393225349"/>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r w:rsidR="000F04C7" w:rsidRPr="00B650D4">
              <w:rPr>
                <w:rFonts w:asciiTheme="minorHAnsi" w:hAnsiTheme="minorHAnsi" w:cs="Calibri"/>
                <w:color w:val="000000" w:themeColor="text1"/>
              </w:rPr>
              <w:t xml:space="preserve"> </w:t>
            </w:r>
            <w:r w:rsidR="000F04C7" w:rsidRPr="00473B4E">
              <w:rPr>
                <w:rFonts w:asciiTheme="minorHAnsi" w:eastAsia="MS Gothic" w:hAnsiTheme="minorHAnsi" w:cstheme="minorHAnsi"/>
                <w:color w:val="000000" w:themeColor="text1"/>
                <w:szCs w:val="22"/>
              </w:rPr>
              <w:t>Travaux sur toiture en pente</w:t>
            </w:r>
          </w:p>
          <w:p w14:paraId="506CEA9F" w14:textId="77777777" w:rsidR="000F04C7" w:rsidRPr="00473B4E" w:rsidRDefault="00451D5B" w:rsidP="000F04C7">
            <w:pPr>
              <w:ind w:left="322" w:hanging="284"/>
              <w:rPr>
                <w:rFonts w:asciiTheme="minorHAnsi" w:eastAsia="Calibri" w:hAnsiTheme="minorHAnsi" w:cstheme="minorHAnsi"/>
                <w:color w:val="000000" w:themeColor="text1"/>
                <w:szCs w:val="22"/>
              </w:rPr>
            </w:pPr>
            <w:sdt>
              <w:sdtPr>
                <w:rPr>
                  <w:rFonts w:cstheme="minorHAnsi"/>
                </w:rPr>
                <w:id w:val="-572192465"/>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r w:rsidR="000F04C7" w:rsidRPr="00B650D4">
              <w:rPr>
                <w:rFonts w:asciiTheme="minorHAnsi" w:hAnsiTheme="minorHAnsi" w:cs="Calibri"/>
                <w:color w:val="000000" w:themeColor="text1"/>
              </w:rPr>
              <w:t xml:space="preserve"> </w:t>
            </w:r>
            <w:r w:rsidR="000F04C7" w:rsidRPr="00473B4E">
              <w:rPr>
                <w:rFonts w:asciiTheme="minorHAnsi" w:eastAsia="Calibri" w:hAnsiTheme="minorHAnsi" w:cstheme="minorHAnsi"/>
                <w:color w:val="000000" w:themeColor="text1"/>
                <w:szCs w:val="22"/>
              </w:rPr>
              <w:t>Travaux sur passerelle</w:t>
            </w:r>
          </w:p>
          <w:p w14:paraId="7D71B465" w14:textId="77777777" w:rsidR="000F04C7" w:rsidRPr="00473B4E" w:rsidRDefault="00451D5B" w:rsidP="000F04C7">
            <w:pPr>
              <w:ind w:left="322" w:hanging="284"/>
              <w:rPr>
                <w:rFonts w:asciiTheme="minorHAnsi" w:eastAsia="Calibri" w:hAnsiTheme="minorHAnsi" w:cstheme="minorHAnsi"/>
                <w:color w:val="000000" w:themeColor="text1"/>
                <w:szCs w:val="22"/>
              </w:rPr>
            </w:pPr>
            <w:sdt>
              <w:sdtPr>
                <w:rPr>
                  <w:rFonts w:cstheme="minorHAnsi"/>
                </w:rPr>
                <w:id w:val="-1513833381"/>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r w:rsidR="000F04C7" w:rsidRPr="00473B4E">
              <w:rPr>
                <w:rFonts w:asciiTheme="minorHAnsi" w:eastAsia="Calibri" w:hAnsiTheme="minorHAnsi" w:cstheme="minorHAnsi"/>
                <w:color w:val="000000" w:themeColor="text1"/>
                <w:szCs w:val="22"/>
              </w:rPr>
              <w:t xml:space="preserve"> Utilisation d’échelles, PIRL (Plate-forme Individuelle Roulante Légère)</w:t>
            </w:r>
          </w:p>
          <w:p w14:paraId="0E227058" w14:textId="77777777" w:rsidR="000F04C7" w:rsidRPr="00473B4E" w:rsidRDefault="00451D5B" w:rsidP="000F04C7">
            <w:pPr>
              <w:ind w:left="322" w:hanging="284"/>
              <w:rPr>
                <w:rFonts w:asciiTheme="minorHAnsi" w:eastAsia="Calibri" w:hAnsiTheme="minorHAnsi" w:cstheme="minorHAnsi"/>
                <w:color w:val="000000" w:themeColor="text1"/>
                <w:szCs w:val="22"/>
              </w:rPr>
            </w:pPr>
            <w:sdt>
              <w:sdtPr>
                <w:rPr>
                  <w:rFonts w:cstheme="minorHAnsi"/>
                </w:rPr>
                <w:id w:val="1698037400"/>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r w:rsidR="000F04C7" w:rsidRPr="00473B4E">
              <w:rPr>
                <w:rFonts w:asciiTheme="minorHAnsi" w:eastAsia="Calibri" w:hAnsiTheme="minorHAnsi" w:cstheme="minorHAnsi"/>
                <w:color w:val="000000" w:themeColor="text1"/>
                <w:szCs w:val="22"/>
              </w:rPr>
              <w:t xml:space="preserve"> Utilisations d’échafaudages</w:t>
            </w:r>
          </w:p>
          <w:p w14:paraId="5A3C97F0" w14:textId="77777777" w:rsidR="000F04C7" w:rsidRPr="00473B4E" w:rsidRDefault="00451D5B" w:rsidP="000F04C7">
            <w:pPr>
              <w:ind w:left="322" w:hanging="284"/>
              <w:rPr>
                <w:rFonts w:asciiTheme="minorHAnsi" w:eastAsia="Calibri" w:hAnsiTheme="minorHAnsi" w:cstheme="minorHAnsi"/>
                <w:color w:val="000000" w:themeColor="text1"/>
                <w:szCs w:val="22"/>
              </w:rPr>
            </w:pPr>
            <w:sdt>
              <w:sdtPr>
                <w:rPr>
                  <w:rFonts w:cstheme="minorHAnsi"/>
                </w:rPr>
                <w:id w:val="-2144801527"/>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r w:rsidR="000F04C7" w:rsidRPr="00B650D4">
              <w:rPr>
                <w:rFonts w:asciiTheme="minorHAnsi" w:hAnsiTheme="minorHAnsi" w:cs="Calibri"/>
                <w:color w:val="000000" w:themeColor="text1"/>
              </w:rPr>
              <w:t xml:space="preserve"> </w:t>
            </w:r>
            <w:r w:rsidR="000F04C7" w:rsidRPr="00473B4E">
              <w:rPr>
                <w:rFonts w:asciiTheme="minorHAnsi" w:eastAsia="Calibri" w:hAnsiTheme="minorHAnsi" w:cstheme="minorHAnsi"/>
                <w:color w:val="000000" w:themeColor="text1"/>
                <w:szCs w:val="22"/>
              </w:rPr>
              <w:t>Utilisation de nacelles, grues (rupture de contentions)</w:t>
            </w:r>
          </w:p>
          <w:p w14:paraId="619DC653" w14:textId="77777777" w:rsidR="000F04C7" w:rsidRPr="00473B4E" w:rsidRDefault="00451D5B" w:rsidP="000F04C7">
            <w:pPr>
              <w:ind w:left="322" w:hanging="284"/>
              <w:rPr>
                <w:rFonts w:asciiTheme="minorHAnsi" w:eastAsia="Calibri" w:hAnsiTheme="minorHAnsi" w:cstheme="minorHAnsi"/>
                <w:color w:val="000000" w:themeColor="text1"/>
                <w:szCs w:val="22"/>
              </w:rPr>
            </w:pPr>
            <w:sdt>
              <w:sdtPr>
                <w:rPr>
                  <w:rFonts w:cstheme="minorHAnsi"/>
                </w:rPr>
                <w:id w:val="-802456490"/>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r w:rsidR="000F04C7" w:rsidRPr="00473B4E">
              <w:rPr>
                <w:rFonts w:asciiTheme="minorHAnsi" w:eastAsia="Calibri" w:hAnsiTheme="minorHAnsi" w:cstheme="minorHAnsi"/>
                <w:color w:val="000000" w:themeColor="text1"/>
                <w:szCs w:val="22"/>
              </w:rPr>
              <w:t xml:space="preserve"> Risques de chutes de personnes</w:t>
            </w:r>
          </w:p>
          <w:p w14:paraId="7CCE4CD1" w14:textId="77777777" w:rsidR="000F04C7" w:rsidRPr="00473B4E" w:rsidRDefault="00451D5B" w:rsidP="000F04C7">
            <w:pPr>
              <w:ind w:left="322" w:hanging="284"/>
              <w:rPr>
                <w:rFonts w:asciiTheme="minorHAnsi" w:eastAsia="Calibri" w:hAnsiTheme="minorHAnsi" w:cstheme="minorHAnsi"/>
                <w:color w:val="000000" w:themeColor="text1"/>
                <w:szCs w:val="22"/>
              </w:rPr>
            </w:pPr>
            <w:sdt>
              <w:sdtPr>
                <w:rPr>
                  <w:rFonts w:cstheme="minorHAnsi"/>
                </w:rPr>
                <w:id w:val="1237668620"/>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r w:rsidR="000F04C7" w:rsidRPr="00473B4E">
              <w:rPr>
                <w:rFonts w:asciiTheme="minorHAnsi" w:eastAsia="Calibri" w:hAnsiTheme="minorHAnsi" w:cstheme="minorHAnsi"/>
                <w:color w:val="000000" w:themeColor="text1"/>
                <w:szCs w:val="22"/>
              </w:rPr>
              <w:t xml:space="preserve"> Risques de chutes d’objets</w:t>
            </w:r>
          </w:p>
          <w:p w14:paraId="1165F8FF" w14:textId="77777777" w:rsidR="000F04C7" w:rsidRPr="00473B4E" w:rsidRDefault="00451D5B" w:rsidP="000F04C7">
            <w:pPr>
              <w:ind w:left="322" w:hanging="284"/>
              <w:rPr>
                <w:rFonts w:asciiTheme="minorHAnsi" w:eastAsia="Calibri" w:hAnsiTheme="minorHAnsi" w:cstheme="minorHAnsi"/>
                <w:color w:val="000000" w:themeColor="text1"/>
                <w:szCs w:val="22"/>
              </w:rPr>
            </w:pPr>
            <w:sdt>
              <w:sdtPr>
                <w:rPr>
                  <w:rFonts w:cstheme="minorHAnsi"/>
                </w:rPr>
                <w:id w:val="1173454096"/>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r w:rsidR="000F04C7">
              <w:rPr>
                <w:rFonts w:asciiTheme="minorHAnsi" w:eastAsia="Calibri" w:hAnsiTheme="minorHAnsi" w:cstheme="minorHAnsi"/>
                <w:color w:val="000000" w:themeColor="text1"/>
                <w:szCs w:val="22"/>
              </w:rPr>
              <w:t xml:space="preserve"> Autres : </w:t>
            </w:r>
          </w:p>
        </w:tc>
        <w:tc>
          <w:tcPr>
            <w:tcW w:w="5969" w:type="dxa"/>
            <w:gridSpan w:val="2"/>
            <w:tcBorders>
              <w:top w:val="single" w:sz="12" w:space="0" w:color="auto"/>
              <w:left w:val="single" w:sz="2" w:space="0" w:color="auto"/>
              <w:bottom w:val="single" w:sz="12" w:space="0" w:color="auto"/>
              <w:right w:val="single" w:sz="2" w:space="0" w:color="auto"/>
            </w:tcBorders>
            <w:shd w:val="clear" w:color="auto" w:fill="auto"/>
          </w:tcPr>
          <w:p w14:paraId="100E06E9" w14:textId="77777777" w:rsidR="000F04C7" w:rsidRPr="00473B4E" w:rsidRDefault="00451D5B" w:rsidP="000F04C7">
            <w:pPr>
              <w:ind w:left="322" w:hanging="284"/>
              <w:rPr>
                <w:rFonts w:asciiTheme="minorHAnsi" w:eastAsia="Calibri" w:hAnsiTheme="minorHAnsi" w:cstheme="minorHAnsi"/>
                <w:color w:val="000000" w:themeColor="text1"/>
                <w:szCs w:val="22"/>
              </w:rPr>
            </w:pPr>
            <w:sdt>
              <w:sdtPr>
                <w:rPr>
                  <w:rFonts w:cstheme="minorHAnsi"/>
                </w:rPr>
                <w:id w:val="497999969"/>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r w:rsidR="000F04C7" w:rsidRPr="00473B4E">
              <w:rPr>
                <w:rFonts w:asciiTheme="minorHAnsi" w:eastAsia="Calibri" w:hAnsiTheme="minorHAnsi" w:cstheme="minorHAnsi"/>
                <w:color w:val="000000" w:themeColor="text1"/>
                <w:szCs w:val="22"/>
              </w:rPr>
              <w:t xml:space="preserve"> Les échelles, échafaudages, nacelles, grues doivent être conformes aux normes </w:t>
            </w:r>
          </w:p>
          <w:p w14:paraId="052BDBEF" w14:textId="77777777" w:rsidR="000F04C7" w:rsidRPr="00473B4E" w:rsidRDefault="00451D5B" w:rsidP="000F04C7">
            <w:pPr>
              <w:ind w:left="322" w:hanging="284"/>
              <w:rPr>
                <w:rFonts w:asciiTheme="minorHAnsi" w:eastAsia="Calibri" w:hAnsiTheme="minorHAnsi" w:cstheme="minorHAnsi"/>
                <w:color w:val="000000" w:themeColor="text1"/>
                <w:szCs w:val="22"/>
              </w:rPr>
            </w:pPr>
            <w:sdt>
              <w:sdtPr>
                <w:rPr>
                  <w:rFonts w:cstheme="minorHAnsi"/>
                </w:rPr>
                <w:id w:val="1190264925"/>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r w:rsidR="000F04C7" w:rsidRPr="00473B4E">
              <w:rPr>
                <w:rFonts w:asciiTheme="minorHAnsi" w:eastAsia="Calibri" w:hAnsiTheme="minorHAnsi" w:cstheme="minorHAnsi"/>
                <w:color w:val="000000" w:themeColor="text1"/>
                <w:szCs w:val="22"/>
              </w:rPr>
              <w:t xml:space="preserve"> Ne pas utiliser l’échelle ou l’escabeau comme poste de travail. </w:t>
            </w:r>
          </w:p>
          <w:p w14:paraId="7EA117A4" w14:textId="77777777" w:rsidR="000F04C7" w:rsidRPr="00473B4E" w:rsidRDefault="00451D5B" w:rsidP="000F04C7">
            <w:pPr>
              <w:ind w:left="322" w:hanging="284"/>
              <w:rPr>
                <w:rFonts w:asciiTheme="minorHAnsi" w:eastAsia="Calibri" w:hAnsiTheme="minorHAnsi" w:cstheme="minorHAnsi"/>
                <w:color w:val="000000" w:themeColor="text1"/>
                <w:szCs w:val="22"/>
              </w:rPr>
            </w:pPr>
            <w:sdt>
              <w:sdtPr>
                <w:rPr>
                  <w:rFonts w:cstheme="minorHAnsi"/>
                </w:rPr>
                <w:id w:val="644485062"/>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r w:rsidR="000F04C7" w:rsidRPr="00B650D4">
              <w:rPr>
                <w:rFonts w:asciiTheme="minorHAnsi" w:hAnsiTheme="minorHAnsi" w:cs="Calibri"/>
                <w:color w:val="000000" w:themeColor="text1"/>
              </w:rPr>
              <w:t xml:space="preserve"> </w:t>
            </w:r>
            <w:r w:rsidR="000F04C7" w:rsidRPr="00473B4E">
              <w:rPr>
                <w:rFonts w:asciiTheme="minorHAnsi" w:eastAsia="MS Gothic" w:hAnsiTheme="minorHAnsi" w:cstheme="minorHAnsi"/>
                <w:color w:val="000000" w:themeColor="text1"/>
                <w:szCs w:val="22"/>
              </w:rPr>
              <w:t xml:space="preserve"> </w:t>
            </w:r>
            <w:r w:rsidR="000F04C7" w:rsidRPr="00473B4E">
              <w:rPr>
                <w:rFonts w:asciiTheme="minorHAnsi" w:eastAsia="Calibri" w:hAnsiTheme="minorHAnsi" w:cstheme="minorHAnsi"/>
                <w:color w:val="000000" w:themeColor="text1"/>
                <w:szCs w:val="22"/>
              </w:rPr>
              <w:t>Echelle comme moyen d’accès maintenue solidement</w:t>
            </w:r>
          </w:p>
          <w:p w14:paraId="0514FB26" w14:textId="77777777" w:rsidR="000F04C7" w:rsidRPr="00473B4E" w:rsidRDefault="00451D5B" w:rsidP="000F04C7">
            <w:pPr>
              <w:ind w:left="322" w:hanging="284"/>
              <w:rPr>
                <w:rFonts w:asciiTheme="minorHAnsi" w:eastAsia="Calibri" w:hAnsiTheme="minorHAnsi" w:cstheme="minorHAnsi"/>
                <w:color w:val="000000" w:themeColor="text1"/>
                <w:szCs w:val="22"/>
              </w:rPr>
            </w:pPr>
            <w:sdt>
              <w:sdtPr>
                <w:rPr>
                  <w:rFonts w:cstheme="minorHAnsi"/>
                </w:rPr>
                <w:id w:val="1821927642"/>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r w:rsidR="000F04C7" w:rsidRPr="00473B4E">
              <w:rPr>
                <w:rFonts w:asciiTheme="minorHAnsi" w:eastAsia="Calibri" w:hAnsiTheme="minorHAnsi" w:cstheme="minorHAnsi"/>
                <w:color w:val="000000" w:themeColor="text1"/>
                <w:szCs w:val="22"/>
              </w:rPr>
              <w:t xml:space="preserve"> Balisage des zones de travail par des moyens visibles de jour comme de nuit.</w:t>
            </w:r>
          </w:p>
          <w:p w14:paraId="10F38AFE" w14:textId="77777777" w:rsidR="000F04C7" w:rsidRPr="00473B4E" w:rsidRDefault="00451D5B" w:rsidP="000F04C7">
            <w:pPr>
              <w:ind w:left="322" w:hanging="284"/>
              <w:rPr>
                <w:rFonts w:asciiTheme="minorHAnsi" w:eastAsia="Calibri" w:hAnsiTheme="minorHAnsi" w:cstheme="minorHAnsi"/>
                <w:color w:val="000000" w:themeColor="text1"/>
                <w:szCs w:val="22"/>
              </w:rPr>
            </w:pPr>
            <w:sdt>
              <w:sdtPr>
                <w:rPr>
                  <w:rFonts w:cstheme="minorHAnsi"/>
                </w:rPr>
                <w:id w:val="-684982607"/>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r w:rsidR="000F04C7" w:rsidRPr="00473B4E">
              <w:rPr>
                <w:rFonts w:asciiTheme="minorHAnsi" w:eastAsia="Calibri" w:hAnsiTheme="minorHAnsi" w:cstheme="minorHAnsi"/>
                <w:color w:val="000000" w:themeColor="text1"/>
                <w:szCs w:val="22"/>
              </w:rPr>
              <w:t xml:space="preserve"> Se conformer au Code du Travail </w:t>
            </w:r>
          </w:p>
          <w:p w14:paraId="6A27EFDD" w14:textId="77777777" w:rsidR="000F04C7" w:rsidRPr="00473B4E" w:rsidRDefault="00451D5B" w:rsidP="000F04C7">
            <w:pPr>
              <w:ind w:left="322" w:hanging="284"/>
              <w:rPr>
                <w:rFonts w:asciiTheme="minorHAnsi" w:eastAsia="Calibri" w:hAnsiTheme="minorHAnsi" w:cstheme="minorHAnsi"/>
                <w:color w:val="000000" w:themeColor="text1"/>
                <w:szCs w:val="22"/>
              </w:rPr>
            </w:pPr>
            <w:sdt>
              <w:sdtPr>
                <w:rPr>
                  <w:rFonts w:cstheme="minorHAnsi"/>
                </w:rPr>
                <w:id w:val="1272505478"/>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r w:rsidR="000F04C7" w:rsidRPr="00473B4E">
              <w:rPr>
                <w:rFonts w:asciiTheme="minorHAnsi" w:eastAsia="Calibri" w:hAnsiTheme="minorHAnsi" w:cstheme="minorHAnsi"/>
                <w:color w:val="000000" w:themeColor="text1"/>
                <w:szCs w:val="22"/>
              </w:rPr>
              <w:t xml:space="preserve"> Personnel formé et sensibilisé</w:t>
            </w:r>
          </w:p>
          <w:p w14:paraId="1929D6F7" w14:textId="77777777" w:rsidR="000F04C7" w:rsidRPr="00473B4E" w:rsidRDefault="00451D5B" w:rsidP="000F04C7">
            <w:pPr>
              <w:ind w:left="322" w:hanging="284"/>
              <w:rPr>
                <w:rFonts w:asciiTheme="minorHAnsi" w:eastAsia="Calibri" w:hAnsiTheme="minorHAnsi" w:cstheme="minorHAnsi"/>
                <w:color w:val="000000" w:themeColor="text1"/>
                <w:szCs w:val="22"/>
              </w:rPr>
            </w:pPr>
            <w:sdt>
              <w:sdtPr>
                <w:rPr>
                  <w:rFonts w:cstheme="minorHAnsi"/>
                </w:rPr>
                <w:id w:val="1176461763"/>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r w:rsidR="000F04C7" w:rsidRPr="00473B4E">
              <w:rPr>
                <w:rFonts w:asciiTheme="minorHAnsi" w:eastAsia="Calibri" w:hAnsiTheme="minorHAnsi" w:cstheme="minorHAnsi"/>
                <w:color w:val="000000" w:themeColor="text1"/>
                <w:szCs w:val="22"/>
              </w:rPr>
              <w:t xml:space="preserve"> EPI &amp; EPC (</w:t>
            </w:r>
            <w:r w:rsidR="000F04C7" w:rsidRPr="00473B4E">
              <w:rPr>
                <w:rFonts w:asciiTheme="minorHAnsi" w:eastAsia="Calibri" w:hAnsiTheme="minorHAnsi" w:cstheme="minorHAnsi"/>
                <w:b/>
                <w:color w:val="000000" w:themeColor="text1"/>
                <w:szCs w:val="22"/>
              </w:rPr>
              <w:t>Voir liste</w:t>
            </w:r>
            <w:r w:rsidR="000F04C7" w:rsidRPr="00473B4E">
              <w:rPr>
                <w:rFonts w:asciiTheme="minorHAnsi" w:eastAsia="Calibri" w:hAnsiTheme="minorHAnsi" w:cstheme="minorHAnsi"/>
                <w:color w:val="000000" w:themeColor="text1"/>
                <w:szCs w:val="22"/>
              </w:rPr>
              <w:t>* : cochez les équipements nécessaires)</w:t>
            </w:r>
          </w:p>
          <w:p w14:paraId="752887DC" w14:textId="77777777" w:rsidR="000F04C7" w:rsidRPr="00473B4E" w:rsidRDefault="00451D5B" w:rsidP="000F04C7">
            <w:pPr>
              <w:ind w:left="322" w:hanging="284"/>
              <w:rPr>
                <w:rFonts w:asciiTheme="minorHAnsi" w:eastAsia="Calibri" w:hAnsiTheme="minorHAnsi" w:cstheme="minorHAnsi"/>
                <w:color w:val="000000" w:themeColor="text1"/>
                <w:szCs w:val="22"/>
              </w:rPr>
            </w:pPr>
            <w:sdt>
              <w:sdtPr>
                <w:rPr>
                  <w:rFonts w:cstheme="minorHAnsi"/>
                </w:rPr>
                <w:id w:val="-843711853"/>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r w:rsidR="000F04C7" w:rsidRPr="00473B4E">
              <w:rPr>
                <w:rFonts w:asciiTheme="minorHAnsi" w:eastAsia="Calibri" w:hAnsiTheme="minorHAnsi" w:cstheme="minorHAnsi"/>
                <w:color w:val="000000" w:themeColor="text1"/>
                <w:szCs w:val="22"/>
              </w:rPr>
              <w:t xml:space="preserve"> Attacher le matériel et les outils</w:t>
            </w:r>
          </w:p>
          <w:p w14:paraId="2EF103BA" w14:textId="77777777" w:rsidR="000F04C7" w:rsidRDefault="00451D5B" w:rsidP="000F04C7">
            <w:pPr>
              <w:ind w:left="322" w:hanging="284"/>
              <w:rPr>
                <w:rFonts w:asciiTheme="minorHAnsi" w:eastAsia="Calibri" w:hAnsiTheme="minorHAnsi" w:cstheme="minorHAnsi"/>
                <w:color w:val="000000" w:themeColor="text1"/>
                <w:szCs w:val="22"/>
              </w:rPr>
            </w:pPr>
            <w:sdt>
              <w:sdtPr>
                <w:rPr>
                  <w:rFonts w:cstheme="minorHAnsi"/>
                </w:rPr>
                <w:id w:val="907039462"/>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r w:rsidR="000F04C7" w:rsidRPr="00473B4E">
              <w:rPr>
                <w:rFonts w:asciiTheme="minorHAnsi" w:eastAsia="Calibri" w:hAnsiTheme="minorHAnsi" w:cstheme="minorHAnsi"/>
                <w:color w:val="000000" w:themeColor="text1"/>
                <w:szCs w:val="22"/>
              </w:rPr>
              <w:t xml:space="preserve"> Aut</w:t>
            </w:r>
            <w:r w:rsidR="000F04C7">
              <w:rPr>
                <w:rFonts w:asciiTheme="minorHAnsi" w:eastAsia="Calibri" w:hAnsiTheme="minorHAnsi" w:cstheme="minorHAnsi"/>
                <w:color w:val="000000" w:themeColor="text1"/>
                <w:szCs w:val="22"/>
              </w:rPr>
              <w:t xml:space="preserve">res dispositions de sécurité : </w:t>
            </w:r>
          </w:p>
          <w:p w14:paraId="6F28B356" w14:textId="77777777" w:rsidR="000F04C7" w:rsidRDefault="000F04C7" w:rsidP="00223DF1">
            <w:pPr>
              <w:rPr>
                <w:rFonts w:asciiTheme="minorHAnsi" w:eastAsia="Calibri" w:hAnsiTheme="minorHAnsi" w:cstheme="minorHAnsi"/>
                <w:color w:val="000000" w:themeColor="text1"/>
                <w:szCs w:val="22"/>
              </w:rPr>
            </w:pPr>
          </w:p>
          <w:p w14:paraId="0774D000" w14:textId="77777777" w:rsidR="000F04C7" w:rsidRPr="00473B4E" w:rsidRDefault="000F04C7" w:rsidP="000F04C7">
            <w:pPr>
              <w:ind w:left="322" w:hanging="284"/>
              <w:rPr>
                <w:rFonts w:asciiTheme="minorHAnsi" w:eastAsia="Calibri" w:hAnsiTheme="minorHAnsi" w:cstheme="minorHAnsi"/>
                <w:color w:val="000000" w:themeColor="text1"/>
                <w:szCs w:val="22"/>
              </w:rPr>
            </w:pPr>
          </w:p>
          <w:p w14:paraId="275C36E4" w14:textId="77777777" w:rsidR="000F04C7" w:rsidRPr="00473B4E" w:rsidRDefault="000F04C7" w:rsidP="000F04C7">
            <w:pPr>
              <w:ind w:left="322" w:hanging="284"/>
              <w:rPr>
                <w:rFonts w:asciiTheme="minorHAnsi" w:eastAsia="Calibri" w:hAnsiTheme="minorHAnsi" w:cstheme="minorHAnsi"/>
                <w:color w:val="000000" w:themeColor="text1"/>
                <w:szCs w:val="22"/>
              </w:rPr>
            </w:pPr>
          </w:p>
          <w:p w14:paraId="17B286B9" w14:textId="77777777" w:rsidR="000F04C7" w:rsidRPr="00473B4E" w:rsidRDefault="000F04C7" w:rsidP="000F04C7">
            <w:pPr>
              <w:ind w:left="322" w:hanging="284"/>
              <w:rPr>
                <w:rFonts w:asciiTheme="minorHAnsi" w:eastAsia="Calibri" w:hAnsiTheme="minorHAnsi" w:cstheme="minorHAnsi"/>
                <w:color w:val="000000" w:themeColor="text1"/>
                <w:szCs w:val="22"/>
              </w:rPr>
            </w:pPr>
          </w:p>
        </w:tc>
        <w:tc>
          <w:tcPr>
            <w:tcW w:w="512" w:type="dxa"/>
            <w:tcBorders>
              <w:top w:val="single" w:sz="12" w:space="0" w:color="auto"/>
              <w:left w:val="single" w:sz="2" w:space="0" w:color="auto"/>
              <w:bottom w:val="single" w:sz="12" w:space="0" w:color="auto"/>
              <w:right w:val="single" w:sz="2" w:space="0" w:color="auto"/>
            </w:tcBorders>
            <w:shd w:val="clear" w:color="auto" w:fill="auto"/>
          </w:tcPr>
          <w:p w14:paraId="36E71C08" w14:textId="77777777" w:rsidR="000F04C7" w:rsidRDefault="00451D5B" w:rsidP="000F04C7">
            <w:pPr>
              <w:jc w:val="center"/>
              <w:rPr>
                <w:rFonts w:cstheme="minorHAnsi"/>
              </w:rPr>
            </w:pPr>
            <w:sdt>
              <w:sdtPr>
                <w:rPr>
                  <w:rFonts w:cstheme="minorHAnsi"/>
                </w:rPr>
                <w:id w:val="-1932275784"/>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p>
          <w:p w14:paraId="5B2B3AEB" w14:textId="77777777" w:rsidR="000F04C7" w:rsidRDefault="000F04C7" w:rsidP="000F04C7">
            <w:pPr>
              <w:jc w:val="center"/>
              <w:rPr>
                <w:rFonts w:cstheme="minorHAnsi"/>
              </w:rPr>
            </w:pPr>
          </w:p>
          <w:p w14:paraId="2480254F" w14:textId="77777777" w:rsidR="000F04C7" w:rsidRDefault="00451D5B" w:rsidP="000F04C7">
            <w:pPr>
              <w:jc w:val="center"/>
              <w:rPr>
                <w:rFonts w:cstheme="minorHAnsi"/>
              </w:rPr>
            </w:pPr>
            <w:sdt>
              <w:sdtPr>
                <w:rPr>
                  <w:rFonts w:cstheme="minorHAnsi"/>
                </w:rPr>
                <w:id w:val="520201857"/>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p>
          <w:p w14:paraId="63241CAB" w14:textId="77777777" w:rsidR="000F04C7" w:rsidRDefault="00451D5B" w:rsidP="000F04C7">
            <w:pPr>
              <w:jc w:val="center"/>
              <w:rPr>
                <w:rFonts w:cstheme="minorHAnsi"/>
              </w:rPr>
            </w:pPr>
            <w:sdt>
              <w:sdtPr>
                <w:rPr>
                  <w:rFonts w:cstheme="minorHAnsi"/>
                </w:rPr>
                <w:id w:val="-107274376"/>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p>
          <w:p w14:paraId="7B6CA535" w14:textId="77777777" w:rsidR="000F04C7" w:rsidRDefault="00451D5B" w:rsidP="000F04C7">
            <w:pPr>
              <w:jc w:val="center"/>
              <w:rPr>
                <w:rFonts w:cstheme="minorHAnsi"/>
              </w:rPr>
            </w:pPr>
            <w:sdt>
              <w:sdtPr>
                <w:rPr>
                  <w:rFonts w:cstheme="minorHAnsi"/>
                </w:rPr>
                <w:id w:val="-2049669848"/>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p>
          <w:p w14:paraId="120AE156" w14:textId="77777777" w:rsidR="000F04C7" w:rsidRDefault="000F04C7" w:rsidP="000F04C7">
            <w:pPr>
              <w:jc w:val="center"/>
              <w:rPr>
                <w:rFonts w:cstheme="minorHAnsi"/>
              </w:rPr>
            </w:pPr>
          </w:p>
          <w:p w14:paraId="4673561E" w14:textId="77777777" w:rsidR="000F04C7" w:rsidRDefault="00451D5B" w:rsidP="000F04C7">
            <w:pPr>
              <w:jc w:val="center"/>
              <w:rPr>
                <w:rFonts w:cstheme="minorHAnsi"/>
              </w:rPr>
            </w:pPr>
            <w:sdt>
              <w:sdtPr>
                <w:rPr>
                  <w:rFonts w:cstheme="minorHAnsi"/>
                </w:rPr>
                <w:id w:val="-1445525634"/>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p>
          <w:p w14:paraId="51BB8760" w14:textId="77777777" w:rsidR="000F04C7" w:rsidRDefault="00451D5B" w:rsidP="000F04C7">
            <w:pPr>
              <w:jc w:val="center"/>
              <w:rPr>
                <w:rFonts w:cstheme="minorHAnsi"/>
              </w:rPr>
            </w:pPr>
            <w:sdt>
              <w:sdtPr>
                <w:rPr>
                  <w:rFonts w:cstheme="minorHAnsi"/>
                </w:rPr>
                <w:id w:val="-1161615994"/>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p>
          <w:p w14:paraId="22455CD9" w14:textId="77777777" w:rsidR="000F04C7" w:rsidRDefault="00451D5B" w:rsidP="000F04C7">
            <w:pPr>
              <w:jc w:val="center"/>
              <w:rPr>
                <w:rFonts w:cstheme="minorHAnsi"/>
              </w:rPr>
            </w:pPr>
            <w:sdt>
              <w:sdtPr>
                <w:rPr>
                  <w:rFonts w:cstheme="minorHAnsi"/>
                </w:rPr>
                <w:id w:val="-746498336"/>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p>
          <w:p w14:paraId="5A07A4AE" w14:textId="77777777" w:rsidR="000F04C7" w:rsidRDefault="00451D5B" w:rsidP="000F04C7">
            <w:pPr>
              <w:jc w:val="center"/>
              <w:rPr>
                <w:rFonts w:cstheme="minorHAnsi"/>
              </w:rPr>
            </w:pPr>
            <w:sdt>
              <w:sdtPr>
                <w:rPr>
                  <w:rFonts w:cstheme="minorHAnsi"/>
                </w:rPr>
                <w:id w:val="475185092"/>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p>
          <w:p w14:paraId="72459BB9" w14:textId="77777777" w:rsidR="000F04C7" w:rsidRPr="00473B4E" w:rsidRDefault="00451D5B" w:rsidP="000F04C7">
            <w:pPr>
              <w:jc w:val="center"/>
              <w:rPr>
                <w:rFonts w:asciiTheme="minorHAnsi" w:eastAsia="Calibri" w:hAnsiTheme="minorHAnsi" w:cstheme="minorHAnsi"/>
                <w:color w:val="000000" w:themeColor="text1"/>
                <w:szCs w:val="22"/>
              </w:rPr>
            </w:pPr>
            <w:sdt>
              <w:sdtPr>
                <w:rPr>
                  <w:rFonts w:cstheme="minorHAnsi"/>
                </w:rPr>
                <w:id w:val="650178828"/>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p>
        </w:tc>
        <w:tc>
          <w:tcPr>
            <w:tcW w:w="512" w:type="dxa"/>
            <w:tcBorders>
              <w:top w:val="single" w:sz="12" w:space="0" w:color="auto"/>
              <w:left w:val="single" w:sz="2" w:space="0" w:color="auto"/>
              <w:bottom w:val="single" w:sz="12" w:space="0" w:color="auto"/>
              <w:right w:val="single" w:sz="12" w:space="0" w:color="auto"/>
            </w:tcBorders>
            <w:shd w:val="clear" w:color="auto" w:fill="auto"/>
          </w:tcPr>
          <w:p w14:paraId="7373F35A" w14:textId="77777777" w:rsidR="000F04C7" w:rsidRDefault="00451D5B" w:rsidP="000F04C7">
            <w:pPr>
              <w:jc w:val="center"/>
              <w:rPr>
                <w:rFonts w:cstheme="minorHAnsi"/>
              </w:rPr>
            </w:pPr>
            <w:sdt>
              <w:sdtPr>
                <w:rPr>
                  <w:rFonts w:cstheme="minorHAnsi"/>
                </w:rPr>
                <w:id w:val="-1510294883"/>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p>
          <w:p w14:paraId="424BBA4F" w14:textId="77777777" w:rsidR="000F04C7" w:rsidRDefault="000F04C7" w:rsidP="000F04C7">
            <w:pPr>
              <w:jc w:val="center"/>
              <w:rPr>
                <w:rFonts w:cstheme="minorHAnsi"/>
              </w:rPr>
            </w:pPr>
          </w:p>
          <w:p w14:paraId="6E3730DA" w14:textId="77777777" w:rsidR="000F04C7" w:rsidRDefault="00451D5B" w:rsidP="000F04C7">
            <w:pPr>
              <w:jc w:val="center"/>
              <w:rPr>
                <w:rFonts w:cstheme="minorHAnsi"/>
              </w:rPr>
            </w:pPr>
            <w:sdt>
              <w:sdtPr>
                <w:rPr>
                  <w:rFonts w:cstheme="minorHAnsi"/>
                </w:rPr>
                <w:id w:val="1837412577"/>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p>
          <w:p w14:paraId="565A1853" w14:textId="77777777" w:rsidR="000F04C7" w:rsidRDefault="00451D5B" w:rsidP="000F04C7">
            <w:pPr>
              <w:jc w:val="center"/>
              <w:rPr>
                <w:rFonts w:cstheme="minorHAnsi"/>
              </w:rPr>
            </w:pPr>
            <w:sdt>
              <w:sdtPr>
                <w:rPr>
                  <w:rFonts w:cstheme="minorHAnsi"/>
                </w:rPr>
                <w:id w:val="391088085"/>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p>
          <w:p w14:paraId="59640F2D" w14:textId="77777777" w:rsidR="000F04C7" w:rsidRDefault="00451D5B" w:rsidP="000F04C7">
            <w:pPr>
              <w:jc w:val="center"/>
              <w:rPr>
                <w:rFonts w:cstheme="minorHAnsi"/>
              </w:rPr>
            </w:pPr>
            <w:sdt>
              <w:sdtPr>
                <w:rPr>
                  <w:rFonts w:cstheme="minorHAnsi"/>
                </w:rPr>
                <w:id w:val="1352148931"/>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p>
          <w:p w14:paraId="6EA7282E" w14:textId="77777777" w:rsidR="000F04C7" w:rsidRDefault="000F04C7" w:rsidP="000F04C7">
            <w:pPr>
              <w:jc w:val="center"/>
              <w:rPr>
                <w:rFonts w:cstheme="minorHAnsi"/>
              </w:rPr>
            </w:pPr>
          </w:p>
          <w:p w14:paraId="1DBD7010" w14:textId="77777777" w:rsidR="000F04C7" w:rsidRDefault="00451D5B" w:rsidP="000F04C7">
            <w:pPr>
              <w:jc w:val="center"/>
              <w:rPr>
                <w:rFonts w:cstheme="minorHAnsi"/>
              </w:rPr>
            </w:pPr>
            <w:sdt>
              <w:sdtPr>
                <w:rPr>
                  <w:rFonts w:cstheme="minorHAnsi"/>
                </w:rPr>
                <w:id w:val="-1255742968"/>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p>
          <w:p w14:paraId="0780D954" w14:textId="77777777" w:rsidR="000F04C7" w:rsidRDefault="00451D5B" w:rsidP="000F04C7">
            <w:pPr>
              <w:jc w:val="center"/>
              <w:rPr>
                <w:rFonts w:cstheme="minorHAnsi"/>
              </w:rPr>
            </w:pPr>
            <w:sdt>
              <w:sdtPr>
                <w:rPr>
                  <w:rFonts w:cstheme="minorHAnsi"/>
                </w:rPr>
                <w:id w:val="-1390330003"/>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p>
          <w:p w14:paraId="751E11E0" w14:textId="77777777" w:rsidR="000F04C7" w:rsidRDefault="00451D5B" w:rsidP="000F04C7">
            <w:pPr>
              <w:jc w:val="center"/>
              <w:rPr>
                <w:rFonts w:cstheme="minorHAnsi"/>
              </w:rPr>
            </w:pPr>
            <w:sdt>
              <w:sdtPr>
                <w:rPr>
                  <w:rFonts w:cstheme="minorHAnsi"/>
                </w:rPr>
                <w:id w:val="-2106796741"/>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p>
          <w:p w14:paraId="1DA0BE94" w14:textId="77777777" w:rsidR="000F04C7" w:rsidRDefault="00451D5B" w:rsidP="000F04C7">
            <w:pPr>
              <w:jc w:val="center"/>
              <w:rPr>
                <w:rFonts w:cstheme="minorHAnsi"/>
              </w:rPr>
            </w:pPr>
            <w:sdt>
              <w:sdtPr>
                <w:rPr>
                  <w:rFonts w:cstheme="minorHAnsi"/>
                </w:rPr>
                <w:id w:val="-1796591814"/>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p>
          <w:p w14:paraId="3ABC0583" w14:textId="77777777" w:rsidR="000F04C7" w:rsidRPr="00473B4E" w:rsidRDefault="00451D5B" w:rsidP="000F04C7">
            <w:pPr>
              <w:jc w:val="center"/>
              <w:rPr>
                <w:rFonts w:asciiTheme="minorHAnsi" w:eastAsia="Calibri" w:hAnsiTheme="minorHAnsi" w:cstheme="minorHAnsi"/>
                <w:color w:val="000000" w:themeColor="text1"/>
                <w:szCs w:val="22"/>
              </w:rPr>
            </w:pPr>
            <w:sdt>
              <w:sdtPr>
                <w:rPr>
                  <w:rFonts w:cstheme="minorHAnsi"/>
                </w:rPr>
                <w:id w:val="511568944"/>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p>
        </w:tc>
      </w:tr>
      <w:tr w:rsidR="000F04C7" w:rsidRPr="00473B4E" w14:paraId="7D09C1BA" w14:textId="77777777" w:rsidTr="009462D2">
        <w:trPr>
          <w:jc w:val="center"/>
        </w:trPr>
        <w:tc>
          <w:tcPr>
            <w:tcW w:w="10956" w:type="dxa"/>
            <w:gridSpan w:val="6"/>
            <w:tcBorders>
              <w:top w:val="single" w:sz="12" w:space="0" w:color="auto"/>
              <w:left w:val="single" w:sz="12" w:space="0" w:color="auto"/>
              <w:bottom w:val="single" w:sz="2" w:space="0" w:color="auto"/>
              <w:right w:val="single" w:sz="12" w:space="0" w:color="auto"/>
            </w:tcBorders>
            <w:shd w:val="clear" w:color="auto" w:fill="D9D9D9"/>
            <w:vAlign w:val="center"/>
          </w:tcPr>
          <w:p w14:paraId="7176FE61" w14:textId="77777777" w:rsidR="000F04C7" w:rsidRPr="00473B4E" w:rsidRDefault="000F04C7" w:rsidP="000F04C7">
            <w:pPr>
              <w:jc w:val="center"/>
              <w:rPr>
                <w:rFonts w:asciiTheme="minorHAnsi" w:eastAsia="Calibri" w:hAnsiTheme="minorHAnsi" w:cstheme="minorHAnsi"/>
                <w:b/>
                <w:bCs/>
                <w:color w:val="000000" w:themeColor="text1"/>
                <w:sz w:val="22"/>
                <w:szCs w:val="22"/>
              </w:rPr>
            </w:pPr>
            <w:r w:rsidRPr="00473B4E">
              <w:rPr>
                <w:rFonts w:asciiTheme="minorHAnsi" w:eastAsia="Calibri" w:hAnsiTheme="minorHAnsi" w:cstheme="minorHAnsi"/>
                <w:b/>
                <w:bCs/>
                <w:color w:val="000000" w:themeColor="text1"/>
                <w:sz w:val="22"/>
                <w:szCs w:val="22"/>
              </w:rPr>
              <w:lastRenderedPageBreak/>
              <w:t>AMBIANCE DE TRAVAIL</w:t>
            </w:r>
          </w:p>
        </w:tc>
      </w:tr>
      <w:tr w:rsidR="000F04C7" w:rsidRPr="00473B4E" w14:paraId="340EE2D5" w14:textId="77777777" w:rsidTr="00B3688B">
        <w:trPr>
          <w:gridAfter w:val="1"/>
          <w:wAfter w:w="9" w:type="dxa"/>
          <w:jc w:val="center"/>
        </w:trPr>
        <w:tc>
          <w:tcPr>
            <w:tcW w:w="3954" w:type="dxa"/>
            <w:tcBorders>
              <w:top w:val="single" w:sz="2" w:space="0" w:color="auto"/>
              <w:left w:val="single" w:sz="12" w:space="0" w:color="auto"/>
              <w:bottom w:val="single" w:sz="12" w:space="0" w:color="auto"/>
              <w:right w:val="single" w:sz="2" w:space="0" w:color="auto"/>
            </w:tcBorders>
            <w:shd w:val="clear" w:color="auto" w:fill="F2F2F2"/>
            <w:vAlign w:val="center"/>
          </w:tcPr>
          <w:p w14:paraId="7A59EB63" w14:textId="77777777" w:rsidR="000F04C7" w:rsidRPr="00473B4E" w:rsidRDefault="000F04C7" w:rsidP="000F04C7">
            <w:pPr>
              <w:jc w:val="center"/>
              <w:rPr>
                <w:rFonts w:asciiTheme="minorHAnsi" w:eastAsia="Calibri" w:hAnsiTheme="minorHAnsi" w:cstheme="minorHAnsi"/>
                <w:color w:val="000000" w:themeColor="text1"/>
                <w:sz w:val="22"/>
                <w:szCs w:val="22"/>
              </w:rPr>
            </w:pPr>
            <w:r w:rsidRPr="00473B4E">
              <w:rPr>
                <w:rFonts w:asciiTheme="minorHAnsi" w:eastAsia="Calibri" w:hAnsiTheme="minorHAnsi" w:cstheme="minorHAnsi"/>
                <w:color w:val="000000" w:themeColor="text1"/>
                <w:sz w:val="22"/>
                <w:szCs w:val="22"/>
              </w:rPr>
              <w:t>Détail du risque</w:t>
            </w:r>
          </w:p>
        </w:tc>
        <w:tc>
          <w:tcPr>
            <w:tcW w:w="5969" w:type="dxa"/>
            <w:gridSpan w:val="2"/>
            <w:tcBorders>
              <w:top w:val="single" w:sz="2" w:space="0" w:color="auto"/>
              <w:left w:val="single" w:sz="2" w:space="0" w:color="auto"/>
              <w:bottom w:val="single" w:sz="12" w:space="0" w:color="auto"/>
              <w:right w:val="single" w:sz="2" w:space="0" w:color="auto"/>
            </w:tcBorders>
            <w:shd w:val="clear" w:color="auto" w:fill="F2F2F2"/>
            <w:vAlign w:val="center"/>
          </w:tcPr>
          <w:p w14:paraId="66A827AE" w14:textId="77777777" w:rsidR="000F04C7" w:rsidRPr="00473B4E" w:rsidRDefault="000F04C7" w:rsidP="000F04C7">
            <w:pPr>
              <w:jc w:val="center"/>
              <w:rPr>
                <w:rFonts w:asciiTheme="minorHAnsi" w:eastAsia="Calibri" w:hAnsiTheme="minorHAnsi" w:cstheme="minorHAnsi"/>
                <w:color w:val="000000" w:themeColor="text1"/>
                <w:sz w:val="22"/>
                <w:szCs w:val="22"/>
              </w:rPr>
            </w:pPr>
            <w:r w:rsidRPr="00473B4E">
              <w:rPr>
                <w:rFonts w:asciiTheme="minorHAnsi" w:eastAsia="Calibri" w:hAnsiTheme="minorHAnsi" w:cstheme="minorHAnsi"/>
                <w:color w:val="000000" w:themeColor="text1"/>
                <w:sz w:val="22"/>
                <w:szCs w:val="22"/>
              </w:rPr>
              <w:t>Mesures de prévention à mettre en place</w:t>
            </w:r>
          </w:p>
        </w:tc>
        <w:tc>
          <w:tcPr>
            <w:tcW w:w="512" w:type="dxa"/>
            <w:tcBorders>
              <w:top w:val="single" w:sz="2" w:space="0" w:color="auto"/>
              <w:left w:val="single" w:sz="2" w:space="0" w:color="auto"/>
              <w:bottom w:val="single" w:sz="12" w:space="0" w:color="auto"/>
              <w:right w:val="single" w:sz="2" w:space="0" w:color="auto"/>
            </w:tcBorders>
            <w:shd w:val="clear" w:color="auto" w:fill="F2F2F2"/>
            <w:vAlign w:val="center"/>
          </w:tcPr>
          <w:p w14:paraId="5C071BA5" w14:textId="77777777" w:rsidR="000F04C7" w:rsidRPr="00473B4E" w:rsidRDefault="000F04C7" w:rsidP="000F04C7">
            <w:pPr>
              <w:jc w:val="center"/>
              <w:rPr>
                <w:rFonts w:asciiTheme="minorHAnsi" w:eastAsia="Calibri" w:hAnsiTheme="minorHAnsi" w:cstheme="minorHAnsi"/>
                <w:color w:val="000000" w:themeColor="text1"/>
                <w:sz w:val="22"/>
                <w:szCs w:val="22"/>
              </w:rPr>
            </w:pPr>
            <w:r w:rsidRPr="00473B4E">
              <w:rPr>
                <w:rFonts w:asciiTheme="minorHAnsi" w:eastAsia="Calibri" w:hAnsiTheme="minorHAnsi" w:cstheme="minorHAnsi"/>
                <w:color w:val="000000" w:themeColor="text1"/>
                <w:sz w:val="22"/>
                <w:szCs w:val="22"/>
              </w:rPr>
              <w:t>Par EE</w:t>
            </w:r>
          </w:p>
        </w:tc>
        <w:tc>
          <w:tcPr>
            <w:tcW w:w="512" w:type="dxa"/>
            <w:tcBorders>
              <w:top w:val="single" w:sz="2" w:space="0" w:color="auto"/>
              <w:left w:val="single" w:sz="2" w:space="0" w:color="auto"/>
              <w:bottom w:val="single" w:sz="12" w:space="0" w:color="auto"/>
              <w:right w:val="single" w:sz="12" w:space="0" w:color="auto"/>
            </w:tcBorders>
            <w:shd w:val="clear" w:color="auto" w:fill="F2F2F2"/>
            <w:vAlign w:val="center"/>
          </w:tcPr>
          <w:p w14:paraId="17BC7631" w14:textId="77777777" w:rsidR="000F04C7" w:rsidRPr="00473B4E" w:rsidRDefault="000F04C7" w:rsidP="000F04C7">
            <w:pPr>
              <w:jc w:val="center"/>
              <w:rPr>
                <w:rFonts w:asciiTheme="minorHAnsi" w:eastAsia="Calibri" w:hAnsiTheme="minorHAnsi" w:cstheme="minorHAnsi"/>
                <w:color w:val="000000" w:themeColor="text1"/>
                <w:sz w:val="22"/>
                <w:szCs w:val="22"/>
              </w:rPr>
            </w:pPr>
            <w:r w:rsidRPr="00473B4E">
              <w:rPr>
                <w:rFonts w:asciiTheme="minorHAnsi" w:eastAsia="Calibri" w:hAnsiTheme="minorHAnsi" w:cstheme="minorHAnsi"/>
                <w:color w:val="000000" w:themeColor="text1"/>
                <w:sz w:val="22"/>
                <w:szCs w:val="22"/>
              </w:rPr>
              <w:t>Par EU</w:t>
            </w:r>
          </w:p>
        </w:tc>
      </w:tr>
      <w:tr w:rsidR="000F04C7" w:rsidRPr="00473B4E" w14:paraId="3C58B503" w14:textId="77777777" w:rsidTr="00B3688B">
        <w:trPr>
          <w:gridAfter w:val="1"/>
          <w:wAfter w:w="9" w:type="dxa"/>
          <w:jc w:val="center"/>
        </w:trPr>
        <w:tc>
          <w:tcPr>
            <w:tcW w:w="3954" w:type="dxa"/>
            <w:tcBorders>
              <w:top w:val="single" w:sz="12" w:space="0" w:color="auto"/>
              <w:left w:val="single" w:sz="12" w:space="0" w:color="auto"/>
              <w:bottom w:val="single" w:sz="12" w:space="0" w:color="auto"/>
              <w:right w:val="single" w:sz="2" w:space="0" w:color="auto"/>
            </w:tcBorders>
            <w:shd w:val="clear" w:color="auto" w:fill="auto"/>
          </w:tcPr>
          <w:p w14:paraId="3A20E596" w14:textId="77777777" w:rsidR="000F04C7" w:rsidRPr="00473B4E" w:rsidRDefault="00451D5B" w:rsidP="000F04C7">
            <w:pPr>
              <w:ind w:left="322" w:hanging="284"/>
              <w:rPr>
                <w:rFonts w:asciiTheme="minorHAnsi" w:eastAsia="Calibri" w:hAnsiTheme="minorHAnsi" w:cstheme="minorHAnsi"/>
                <w:color w:val="000000" w:themeColor="text1"/>
                <w:szCs w:val="22"/>
              </w:rPr>
            </w:pPr>
            <w:sdt>
              <w:sdtPr>
                <w:rPr>
                  <w:rFonts w:cstheme="minorHAnsi"/>
                </w:rPr>
                <w:id w:val="-972827101"/>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r w:rsidR="000F04C7" w:rsidRPr="00473B4E">
              <w:rPr>
                <w:rFonts w:asciiTheme="minorHAnsi" w:eastAsia="Calibri" w:hAnsiTheme="minorHAnsi" w:cstheme="minorHAnsi"/>
                <w:color w:val="000000" w:themeColor="text1"/>
                <w:szCs w:val="22"/>
              </w:rPr>
              <w:t xml:space="preserve"> Utilisation d’outillages bruyants</w:t>
            </w:r>
          </w:p>
          <w:p w14:paraId="1B148E07" w14:textId="77777777" w:rsidR="000F04C7" w:rsidRPr="00473B4E" w:rsidRDefault="00451D5B" w:rsidP="000F04C7">
            <w:pPr>
              <w:ind w:left="322" w:hanging="284"/>
              <w:rPr>
                <w:rFonts w:asciiTheme="minorHAnsi" w:eastAsia="Calibri" w:hAnsiTheme="minorHAnsi" w:cstheme="minorHAnsi"/>
                <w:color w:val="000000" w:themeColor="text1"/>
                <w:szCs w:val="22"/>
              </w:rPr>
            </w:pPr>
            <w:sdt>
              <w:sdtPr>
                <w:rPr>
                  <w:rFonts w:cstheme="minorHAnsi"/>
                </w:rPr>
                <w:id w:val="1665438175"/>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r w:rsidR="000F04C7" w:rsidRPr="00473B4E">
              <w:rPr>
                <w:rFonts w:asciiTheme="minorHAnsi" w:eastAsia="Calibri" w:hAnsiTheme="minorHAnsi" w:cstheme="minorHAnsi"/>
                <w:color w:val="000000" w:themeColor="text1"/>
                <w:szCs w:val="22"/>
              </w:rPr>
              <w:t xml:space="preserve"> Emission de poussière</w:t>
            </w:r>
          </w:p>
          <w:p w14:paraId="7E99508C" w14:textId="77777777" w:rsidR="000F04C7" w:rsidRPr="00473B4E" w:rsidRDefault="00451D5B" w:rsidP="000F04C7">
            <w:pPr>
              <w:ind w:left="322" w:hanging="284"/>
              <w:rPr>
                <w:rFonts w:asciiTheme="minorHAnsi" w:eastAsia="Calibri" w:hAnsiTheme="minorHAnsi" w:cstheme="minorHAnsi"/>
                <w:color w:val="000000" w:themeColor="text1"/>
                <w:szCs w:val="22"/>
              </w:rPr>
            </w:pPr>
            <w:sdt>
              <w:sdtPr>
                <w:rPr>
                  <w:rFonts w:cstheme="minorHAnsi"/>
                </w:rPr>
                <w:id w:val="1705914114"/>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r w:rsidR="000F04C7" w:rsidRPr="00473B4E">
              <w:rPr>
                <w:rFonts w:asciiTheme="minorHAnsi" w:eastAsia="Calibri" w:hAnsiTheme="minorHAnsi" w:cstheme="minorHAnsi"/>
                <w:color w:val="000000" w:themeColor="text1"/>
                <w:szCs w:val="22"/>
              </w:rPr>
              <w:t xml:space="preserve"> Odeurs</w:t>
            </w:r>
          </w:p>
          <w:p w14:paraId="5AB3F8EE" w14:textId="77777777" w:rsidR="000F04C7" w:rsidRPr="00473B4E" w:rsidRDefault="00451D5B" w:rsidP="000F04C7">
            <w:pPr>
              <w:ind w:left="322" w:hanging="284"/>
              <w:rPr>
                <w:rFonts w:asciiTheme="minorHAnsi" w:eastAsia="Calibri" w:hAnsiTheme="minorHAnsi" w:cstheme="minorHAnsi"/>
                <w:color w:val="000000" w:themeColor="text1"/>
                <w:szCs w:val="22"/>
              </w:rPr>
            </w:pPr>
            <w:sdt>
              <w:sdtPr>
                <w:rPr>
                  <w:rFonts w:cstheme="minorHAnsi"/>
                </w:rPr>
                <w:id w:val="-1025018578"/>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r w:rsidR="000F04C7" w:rsidRPr="00473B4E">
              <w:rPr>
                <w:rFonts w:asciiTheme="minorHAnsi" w:eastAsia="Calibri" w:hAnsiTheme="minorHAnsi" w:cstheme="minorHAnsi"/>
                <w:color w:val="000000" w:themeColor="text1"/>
                <w:szCs w:val="22"/>
              </w:rPr>
              <w:t xml:space="preserve"> Vapeurs</w:t>
            </w:r>
          </w:p>
          <w:p w14:paraId="456195DB" w14:textId="77777777" w:rsidR="000F04C7" w:rsidRPr="00473B4E" w:rsidRDefault="00451D5B" w:rsidP="000F04C7">
            <w:pPr>
              <w:ind w:left="322" w:hanging="284"/>
              <w:rPr>
                <w:rFonts w:asciiTheme="minorHAnsi" w:eastAsia="Calibri" w:hAnsiTheme="minorHAnsi" w:cstheme="minorHAnsi"/>
                <w:color w:val="000000" w:themeColor="text1"/>
                <w:szCs w:val="22"/>
              </w:rPr>
            </w:pPr>
            <w:sdt>
              <w:sdtPr>
                <w:rPr>
                  <w:rFonts w:cstheme="minorHAnsi"/>
                </w:rPr>
                <w:id w:val="-1067026485"/>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r w:rsidR="000F04C7" w:rsidRPr="00473B4E">
              <w:rPr>
                <w:rFonts w:asciiTheme="minorHAnsi" w:eastAsia="Calibri" w:hAnsiTheme="minorHAnsi" w:cstheme="minorHAnsi"/>
                <w:color w:val="000000" w:themeColor="text1"/>
                <w:szCs w:val="22"/>
              </w:rPr>
              <w:t xml:space="preserve"> Obscurité </w:t>
            </w:r>
          </w:p>
          <w:p w14:paraId="4BBED2C4" w14:textId="77777777" w:rsidR="000F04C7" w:rsidRPr="00473B4E" w:rsidRDefault="000F04C7" w:rsidP="000F04C7">
            <w:pPr>
              <w:ind w:left="322" w:hanging="284"/>
              <w:rPr>
                <w:rFonts w:asciiTheme="minorHAnsi" w:eastAsia="Calibri" w:hAnsiTheme="minorHAnsi" w:cstheme="minorHAnsi"/>
                <w:color w:val="000000" w:themeColor="text1"/>
                <w:szCs w:val="22"/>
              </w:rPr>
            </w:pPr>
          </w:p>
          <w:p w14:paraId="72A88BBB" w14:textId="77777777" w:rsidR="000F04C7" w:rsidRPr="00473B4E" w:rsidRDefault="00451D5B" w:rsidP="000F04C7">
            <w:pPr>
              <w:ind w:left="322" w:hanging="284"/>
              <w:rPr>
                <w:rFonts w:asciiTheme="minorHAnsi" w:eastAsia="Calibri" w:hAnsiTheme="minorHAnsi" w:cstheme="minorHAnsi"/>
                <w:color w:val="000000" w:themeColor="text1"/>
                <w:szCs w:val="22"/>
              </w:rPr>
            </w:pPr>
            <w:sdt>
              <w:sdtPr>
                <w:rPr>
                  <w:rFonts w:cstheme="minorHAnsi"/>
                </w:rPr>
                <w:id w:val="218178306"/>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r w:rsidR="000F04C7">
              <w:rPr>
                <w:rFonts w:asciiTheme="minorHAnsi" w:eastAsia="Calibri" w:hAnsiTheme="minorHAnsi" w:cstheme="minorHAnsi"/>
                <w:color w:val="000000" w:themeColor="text1"/>
                <w:szCs w:val="22"/>
              </w:rPr>
              <w:t xml:space="preserve"> Autres : </w:t>
            </w:r>
          </w:p>
        </w:tc>
        <w:tc>
          <w:tcPr>
            <w:tcW w:w="5969" w:type="dxa"/>
            <w:gridSpan w:val="2"/>
            <w:tcBorders>
              <w:top w:val="single" w:sz="12" w:space="0" w:color="auto"/>
              <w:left w:val="single" w:sz="2" w:space="0" w:color="auto"/>
              <w:bottom w:val="single" w:sz="12" w:space="0" w:color="auto"/>
              <w:right w:val="single" w:sz="2" w:space="0" w:color="auto"/>
            </w:tcBorders>
            <w:shd w:val="clear" w:color="auto" w:fill="auto"/>
          </w:tcPr>
          <w:p w14:paraId="47057FAB" w14:textId="77777777" w:rsidR="000F04C7" w:rsidRPr="00473B4E" w:rsidRDefault="00451D5B" w:rsidP="000F04C7">
            <w:pPr>
              <w:ind w:left="322" w:hanging="284"/>
              <w:rPr>
                <w:rFonts w:asciiTheme="minorHAnsi" w:eastAsia="Calibri" w:hAnsiTheme="minorHAnsi" w:cstheme="minorHAnsi"/>
                <w:color w:val="000000" w:themeColor="text1"/>
                <w:szCs w:val="22"/>
              </w:rPr>
            </w:pPr>
            <w:sdt>
              <w:sdtPr>
                <w:rPr>
                  <w:rFonts w:cstheme="minorHAnsi"/>
                </w:rPr>
                <w:id w:val="1160811254"/>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r w:rsidR="000F04C7" w:rsidRPr="00473B4E">
              <w:rPr>
                <w:rFonts w:asciiTheme="minorHAnsi" w:eastAsia="Calibri" w:hAnsiTheme="minorHAnsi" w:cstheme="minorHAnsi"/>
                <w:color w:val="000000" w:themeColor="text1"/>
                <w:szCs w:val="22"/>
              </w:rPr>
              <w:t xml:space="preserve"> Protection des appareillages et / ou des locaux annexes (polyane, </w:t>
            </w:r>
            <w:proofErr w:type="gramStart"/>
            <w:r w:rsidR="000F04C7" w:rsidRPr="00473B4E">
              <w:rPr>
                <w:rFonts w:asciiTheme="minorHAnsi" w:eastAsia="Calibri" w:hAnsiTheme="minorHAnsi" w:cstheme="minorHAnsi"/>
                <w:color w:val="000000" w:themeColor="text1"/>
                <w:szCs w:val="22"/>
              </w:rPr>
              <w:t>bâche,...</w:t>
            </w:r>
            <w:proofErr w:type="gramEnd"/>
            <w:r w:rsidR="000F04C7" w:rsidRPr="00473B4E">
              <w:rPr>
                <w:rFonts w:asciiTheme="minorHAnsi" w:eastAsia="Calibri" w:hAnsiTheme="minorHAnsi" w:cstheme="minorHAnsi"/>
                <w:color w:val="000000" w:themeColor="text1"/>
                <w:szCs w:val="22"/>
              </w:rPr>
              <w:t>)</w:t>
            </w:r>
          </w:p>
          <w:p w14:paraId="38FF8AFA" w14:textId="77777777" w:rsidR="000F04C7" w:rsidRPr="00473B4E" w:rsidRDefault="00451D5B" w:rsidP="000F04C7">
            <w:pPr>
              <w:ind w:left="322" w:hanging="284"/>
              <w:rPr>
                <w:rFonts w:asciiTheme="minorHAnsi" w:eastAsia="Calibri" w:hAnsiTheme="minorHAnsi" w:cstheme="minorHAnsi"/>
                <w:color w:val="000000" w:themeColor="text1"/>
                <w:szCs w:val="22"/>
              </w:rPr>
            </w:pPr>
            <w:sdt>
              <w:sdtPr>
                <w:rPr>
                  <w:rFonts w:cstheme="minorHAnsi"/>
                </w:rPr>
                <w:id w:val="1197511247"/>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r w:rsidR="000F04C7" w:rsidRPr="00473B4E">
              <w:rPr>
                <w:rFonts w:asciiTheme="minorHAnsi" w:eastAsia="Calibri" w:hAnsiTheme="minorHAnsi" w:cstheme="minorHAnsi"/>
                <w:color w:val="000000" w:themeColor="text1"/>
                <w:szCs w:val="22"/>
              </w:rPr>
              <w:t xml:space="preserve"> Ventilation des locaux</w:t>
            </w:r>
          </w:p>
          <w:p w14:paraId="3E837A14" w14:textId="77777777" w:rsidR="000F04C7" w:rsidRPr="00473B4E" w:rsidRDefault="00451D5B" w:rsidP="000F04C7">
            <w:pPr>
              <w:ind w:left="322" w:hanging="284"/>
              <w:rPr>
                <w:rFonts w:asciiTheme="minorHAnsi" w:eastAsia="Calibri" w:hAnsiTheme="minorHAnsi" w:cstheme="minorHAnsi"/>
                <w:color w:val="000000" w:themeColor="text1"/>
                <w:szCs w:val="22"/>
              </w:rPr>
            </w:pPr>
            <w:sdt>
              <w:sdtPr>
                <w:rPr>
                  <w:rFonts w:cstheme="minorHAnsi"/>
                </w:rPr>
                <w:id w:val="1292166542"/>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r w:rsidR="000F04C7" w:rsidRPr="00473B4E">
              <w:rPr>
                <w:rFonts w:asciiTheme="minorHAnsi" w:eastAsia="Calibri" w:hAnsiTheme="minorHAnsi" w:cstheme="minorHAnsi"/>
                <w:color w:val="000000" w:themeColor="text1"/>
                <w:szCs w:val="22"/>
              </w:rPr>
              <w:t xml:space="preserve"> EPI &amp; EPC (</w:t>
            </w:r>
            <w:r w:rsidR="000F04C7" w:rsidRPr="00473B4E">
              <w:rPr>
                <w:rFonts w:asciiTheme="minorHAnsi" w:eastAsia="Calibri" w:hAnsiTheme="minorHAnsi" w:cstheme="minorHAnsi"/>
                <w:b/>
                <w:color w:val="000000" w:themeColor="text1"/>
                <w:szCs w:val="22"/>
              </w:rPr>
              <w:t>Voir liste</w:t>
            </w:r>
            <w:r w:rsidR="000F04C7" w:rsidRPr="00473B4E">
              <w:rPr>
                <w:rFonts w:asciiTheme="minorHAnsi" w:eastAsia="Calibri" w:hAnsiTheme="minorHAnsi" w:cstheme="minorHAnsi"/>
                <w:color w:val="000000" w:themeColor="text1"/>
                <w:szCs w:val="22"/>
              </w:rPr>
              <w:t>* : cochez les équipements nécessaires)</w:t>
            </w:r>
          </w:p>
          <w:p w14:paraId="54EF2243" w14:textId="77777777" w:rsidR="000F04C7" w:rsidRPr="00473B4E" w:rsidRDefault="00451D5B" w:rsidP="000F04C7">
            <w:pPr>
              <w:ind w:left="322" w:hanging="284"/>
              <w:rPr>
                <w:rFonts w:asciiTheme="minorHAnsi" w:eastAsia="Calibri" w:hAnsiTheme="minorHAnsi" w:cstheme="minorHAnsi"/>
                <w:color w:val="000000" w:themeColor="text1"/>
                <w:szCs w:val="22"/>
              </w:rPr>
            </w:pPr>
            <w:sdt>
              <w:sdtPr>
                <w:rPr>
                  <w:rFonts w:cstheme="minorHAnsi"/>
                </w:rPr>
                <w:id w:val="-667940721"/>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r w:rsidR="000F04C7" w:rsidRPr="00473B4E">
              <w:rPr>
                <w:rFonts w:asciiTheme="minorHAnsi" w:eastAsia="MS Gothic" w:hAnsiTheme="minorHAnsi" w:cstheme="minorHAnsi"/>
                <w:color w:val="000000" w:themeColor="text1"/>
                <w:szCs w:val="22"/>
              </w:rPr>
              <w:t xml:space="preserve"> </w:t>
            </w:r>
            <w:r w:rsidR="000F04C7" w:rsidRPr="00473B4E">
              <w:rPr>
                <w:rFonts w:asciiTheme="minorHAnsi" w:eastAsia="Calibri" w:hAnsiTheme="minorHAnsi" w:cstheme="minorHAnsi"/>
                <w:color w:val="000000" w:themeColor="text1"/>
                <w:szCs w:val="22"/>
              </w:rPr>
              <w:t xml:space="preserve">Maintenir une ambiance sonore compatible avec le milieu hospitalier </w:t>
            </w:r>
          </w:p>
          <w:p w14:paraId="75024BBD" w14:textId="77777777" w:rsidR="000F04C7" w:rsidRPr="00473B4E" w:rsidRDefault="00451D5B" w:rsidP="000F04C7">
            <w:pPr>
              <w:ind w:left="322" w:hanging="284"/>
              <w:rPr>
                <w:rFonts w:asciiTheme="minorHAnsi" w:eastAsia="Calibri" w:hAnsiTheme="minorHAnsi" w:cstheme="minorHAnsi"/>
                <w:color w:val="000000" w:themeColor="text1"/>
                <w:szCs w:val="22"/>
              </w:rPr>
            </w:pPr>
            <w:sdt>
              <w:sdtPr>
                <w:rPr>
                  <w:rFonts w:cstheme="minorHAnsi"/>
                </w:rPr>
                <w:id w:val="-1844927458"/>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r w:rsidR="000F04C7" w:rsidRPr="00473B4E">
              <w:rPr>
                <w:rFonts w:asciiTheme="minorHAnsi" w:eastAsia="Calibri" w:hAnsiTheme="minorHAnsi" w:cstheme="minorHAnsi"/>
                <w:color w:val="000000" w:themeColor="text1"/>
                <w:szCs w:val="22"/>
              </w:rPr>
              <w:t xml:space="preserve"> Les travaux bruyants (démolition, percements...) seront exécutés dans le créneau horaire défini en accord avec le responsable du chantier</w:t>
            </w:r>
          </w:p>
          <w:p w14:paraId="742084F9" w14:textId="77777777" w:rsidR="000F04C7" w:rsidRPr="00473B4E" w:rsidRDefault="00451D5B" w:rsidP="000F04C7">
            <w:pPr>
              <w:ind w:left="322" w:hanging="284"/>
              <w:rPr>
                <w:rFonts w:asciiTheme="minorHAnsi" w:eastAsia="Calibri" w:hAnsiTheme="minorHAnsi" w:cstheme="minorHAnsi"/>
                <w:color w:val="000000" w:themeColor="text1"/>
                <w:szCs w:val="22"/>
              </w:rPr>
            </w:pPr>
            <w:sdt>
              <w:sdtPr>
                <w:rPr>
                  <w:rFonts w:cstheme="minorHAnsi"/>
                </w:rPr>
                <w:id w:val="-2093698895"/>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r w:rsidR="000F04C7" w:rsidRPr="00473B4E">
              <w:rPr>
                <w:rFonts w:asciiTheme="minorHAnsi" w:eastAsia="Calibri" w:hAnsiTheme="minorHAnsi" w:cstheme="minorHAnsi"/>
                <w:color w:val="000000" w:themeColor="text1"/>
                <w:szCs w:val="22"/>
              </w:rPr>
              <w:t xml:space="preserve"> Veiller à l’éclairage des zones de travail</w:t>
            </w:r>
          </w:p>
          <w:p w14:paraId="1E9A3347" w14:textId="77777777" w:rsidR="000F04C7" w:rsidRDefault="00451D5B" w:rsidP="000F04C7">
            <w:pPr>
              <w:ind w:left="322" w:hanging="284"/>
              <w:rPr>
                <w:rFonts w:asciiTheme="minorHAnsi" w:eastAsia="Calibri" w:hAnsiTheme="minorHAnsi" w:cstheme="minorHAnsi"/>
                <w:color w:val="000000" w:themeColor="text1"/>
                <w:szCs w:val="22"/>
              </w:rPr>
            </w:pPr>
            <w:sdt>
              <w:sdtPr>
                <w:rPr>
                  <w:rFonts w:cstheme="minorHAnsi"/>
                </w:rPr>
                <w:id w:val="-576125946"/>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r w:rsidR="000F04C7" w:rsidRPr="00473B4E">
              <w:rPr>
                <w:rFonts w:asciiTheme="minorHAnsi" w:eastAsia="Calibri" w:hAnsiTheme="minorHAnsi" w:cstheme="minorHAnsi"/>
                <w:color w:val="000000" w:themeColor="text1"/>
                <w:szCs w:val="22"/>
              </w:rPr>
              <w:t xml:space="preserve"> Autres disposition</w:t>
            </w:r>
            <w:r w:rsidR="000F04C7">
              <w:rPr>
                <w:rFonts w:asciiTheme="minorHAnsi" w:eastAsia="Calibri" w:hAnsiTheme="minorHAnsi" w:cstheme="minorHAnsi"/>
                <w:color w:val="000000" w:themeColor="text1"/>
                <w:szCs w:val="22"/>
              </w:rPr>
              <w:t xml:space="preserve">s de sécurité : </w:t>
            </w:r>
          </w:p>
          <w:p w14:paraId="1CADF726" w14:textId="77777777" w:rsidR="000F04C7" w:rsidRDefault="000F04C7" w:rsidP="000F04C7">
            <w:pPr>
              <w:ind w:left="322" w:hanging="284"/>
              <w:rPr>
                <w:rFonts w:asciiTheme="minorHAnsi" w:eastAsia="Calibri" w:hAnsiTheme="minorHAnsi" w:cstheme="minorHAnsi"/>
                <w:color w:val="000000" w:themeColor="text1"/>
                <w:szCs w:val="22"/>
              </w:rPr>
            </w:pPr>
          </w:p>
          <w:p w14:paraId="58EF23CD" w14:textId="77777777" w:rsidR="000F04C7" w:rsidRDefault="000F04C7" w:rsidP="000F04C7">
            <w:pPr>
              <w:ind w:left="322" w:hanging="284"/>
              <w:rPr>
                <w:rFonts w:asciiTheme="minorHAnsi" w:eastAsia="Calibri" w:hAnsiTheme="minorHAnsi" w:cstheme="minorHAnsi"/>
                <w:color w:val="000000" w:themeColor="text1"/>
                <w:szCs w:val="22"/>
              </w:rPr>
            </w:pPr>
          </w:p>
          <w:p w14:paraId="693D55BF" w14:textId="77777777" w:rsidR="00223DF1" w:rsidRDefault="00223DF1" w:rsidP="00223DF1">
            <w:pPr>
              <w:rPr>
                <w:rFonts w:asciiTheme="minorHAnsi" w:eastAsia="Calibri" w:hAnsiTheme="minorHAnsi" w:cstheme="minorHAnsi"/>
                <w:color w:val="000000" w:themeColor="text1"/>
                <w:szCs w:val="22"/>
              </w:rPr>
            </w:pPr>
          </w:p>
          <w:p w14:paraId="710F7E43" w14:textId="77777777" w:rsidR="000F04C7" w:rsidRPr="00473B4E" w:rsidRDefault="000F04C7" w:rsidP="000F04C7">
            <w:pPr>
              <w:ind w:left="322" w:hanging="284"/>
              <w:rPr>
                <w:rFonts w:asciiTheme="minorHAnsi" w:eastAsia="Calibri" w:hAnsiTheme="minorHAnsi" w:cstheme="minorHAnsi"/>
                <w:color w:val="000000" w:themeColor="text1"/>
                <w:szCs w:val="22"/>
              </w:rPr>
            </w:pPr>
          </w:p>
        </w:tc>
        <w:tc>
          <w:tcPr>
            <w:tcW w:w="512" w:type="dxa"/>
            <w:tcBorders>
              <w:top w:val="single" w:sz="12" w:space="0" w:color="auto"/>
              <w:left w:val="single" w:sz="2" w:space="0" w:color="auto"/>
              <w:bottom w:val="single" w:sz="12" w:space="0" w:color="auto"/>
              <w:right w:val="single" w:sz="2" w:space="0" w:color="auto"/>
            </w:tcBorders>
            <w:shd w:val="clear" w:color="auto" w:fill="auto"/>
          </w:tcPr>
          <w:p w14:paraId="7A6BD688" w14:textId="77777777" w:rsidR="000F04C7" w:rsidRDefault="00451D5B" w:rsidP="000F04C7">
            <w:pPr>
              <w:jc w:val="center"/>
              <w:rPr>
                <w:rFonts w:cstheme="minorHAnsi"/>
              </w:rPr>
            </w:pPr>
            <w:sdt>
              <w:sdtPr>
                <w:rPr>
                  <w:rFonts w:cstheme="minorHAnsi"/>
                </w:rPr>
                <w:id w:val="-1747873097"/>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p>
          <w:p w14:paraId="16122BE6" w14:textId="77777777" w:rsidR="000F04C7" w:rsidRDefault="000F04C7" w:rsidP="000F04C7">
            <w:pPr>
              <w:jc w:val="center"/>
              <w:rPr>
                <w:rFonts w:cstheme="minorHAnsi"/>
              </w:rPr>
            </w:pPr>
          </w:p>
          <w:p w14:paraId="522AE035" w14:textId="77777777" w:rsidR="000F04C7" w:rsidRDefault="00451D5B" w:rsidP="000F04C7">
            <w:pPr>
              <w:jc w:val="center"/>
              <w:rPr>
                <w:rFonts w:cstheme="minorHAnsi"/>
              </w:rPr>
            </w:pPr>
            <w:sdt>
              <w:sdtPr>
                <w:rPr>
                  <w:rFonts w:cstheme="minorHAnsi"/>
                </w:rPr>
                <w:id w:val="-990712906"/>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p>
          <w:p w14:paraId="51E8404C" w14:textId="77777777" w:rsidR="000F04C7" w:rsidRDefault="00451D5B" w:rsidP="000F04C7">
            <w:pPr>
              <w:jc w:val="center"/>
              <w:rPr>
                <w:rFonts w:cstheme="minorHAnsi"/>
              </w:rPr>
            </w:pPr>
            <w:sdt>
              <w:sdtPr>
                <w:rPr>
                  <w:rFonts w:cstheme="minorHAnsi"/>
                </w:rPr>
                <w:id w:val="134073161"/>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p>
          <w:p w14:paraId="55F784CA" w14:textId="77777777" w:rsidR="000F04C7" w:rsidRDefault="00451D5B" w:rsidP="000F04C7">
            <w:pPr>
              <w:jc w:val="center"/>
              <w:rPr>
                <w:rFonts w:cstheme="minorHAnsi"/>
              </w:rPr>
            </w:pPr>
            <w:sdt>
              <w:sdtPr>
                <w:rPr>
                  <w:rFonts w:cstheme="minorHAnsi"/>
                </w:rPr>
                <w:id w:val="453605190"/>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p>
          <w:p w14:paraId="13AE29C7" w14:textId="77777777" w:rsidR="000F04C7" w:rsidRDefault="000F04C7" w:rsidP="000F04C7">
            <w:pPr>
              <w:jc w:val="center"/>
              <w:rPr>
                <w:rFonts w:cstheme="minorHAnsi"/>
              </w:rPr>
            </w:pPr>
          </w:p>
          <w:p w14:paraId="1B857C74" w14:textId="77777777" w:rsidR="000F04C7" w:rsidRDefault="00451D5B" w:rsidP="000F04C7">
            <w:pPr>
              <w:jc w:val="center"/>
              <w:rPr>
                <w:rFonts w:cstheme="minorHAnsi"/>
              </w:rPr>
            </w:pPr>
            <w:sdt>
              <w:sdtPr>
                <w:rPr>
                  <w:rFonts w:cstheme="minorHAnsi"/>
                </w:rPr>
                <w:id w:val="411828368"/>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p>
          <w:p w14:paraId="6B043AB7" w14:textId="77777777" w:rsidR="000F04C7" w:rsidRDefault="000F04C7" w:rsidP="000F04C7">
            <w:pPr>
              <w:jc w:val="center"/>
              <w:rPr>
                <w:rFonts w:cstheme="minorHAnsi"/>
              </w:rPr>
            </w:pPr>
          </w:p>
          <w:p w14:paraId="1C4D70C0" w14:textId="77777777" w:rsidR="000F04C7" w:rsidRDefault="000F04C7" w:rsidP="000F04C7">
            <w:pPr>
              <w:jc w:val="center"/>
              <w:rPr>
                <w:rFonts w:cstheme="minorHAnsi"/>
              </w:rPr>
            </w:pPr>
          </w:p>
          <w:p w14:paraId="61EB2960" w14:textId="77777777" w:rsidR="000F04C7" w:rsidRDefault="00451D5B" w:rsidP="000F04C7">
            <w:pPr>
              <w:jc w:val="center"/>
              <w:rPr>
                <w:rFonts w:cstheme="minorHAnsi"/>
              </w:rPr>
            </w:pPr>
            <w:sdt>
              <w:sdtPr>
                <w:rPr>
                  <w:rFonts w:cstheme="minorHAnsi"/>
                </w:rPr>
                <w:id w:val="-829367082"/>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p>
          <w:p w14:paraId="159F277D" w14:textId="77777777" w:rsidR="000F04C7" w:rsidRPr="00473B4E" w:rsidRDefault="00451D5B" w:rsidP="000F04C7">
            <w:pPr>
              <w:jc w:val="center"/>
              <w:rPr>
                <w:rFonts w:asciiTheme="minorHAnsi" w:eastAsia="Calibri" w:hAnsiTheme="minorHAnsi" w:cstheme="minorHAnsi"/>
                <w:color w:val="000000" w:themeColor="text1"/>
                <w:szCs w:val="22"/>
              </w:rPr>
            </w:pPr>
            <w:sdt>
              <w:sdtPr>
                <w:rPr>
                  <w:rFonts w:cstheme="minorHAnsi"/>
                </w:rPr>
                <w:id w:val="1996142071"/>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p>
        </w:tc>
        <w:tc>
          <w:tcPr>
            <w:tcW w:w="512" w:type="dxa"/>
            <w:tcBorders>
              <w:top w:val="single" w:sz="12" w:space="0" w:color="auto"/>
              <w:left w:val="single" w:sz="2" w:space="0" w:color="auto"/>
              <w:bottom w:val="single" w:sz="12" w:space="0" w:color="auto"/>
              <w:right w:val="single" w:sz="12" w:space="0" w:color="auto"/>
            </w:tcBorders>
            <w:shd w:val="clear" w:color="auto" w:fill="auto"/>
          </w:tcPr>
          <w:p w14:paraId="15BA9132" w14:textId="77777777" w:rsidR="000F04C7" w:rsidRDefault="00451D5B" w:rsidP="000F04C7">
            <w:pPr>
              <w:jc w:val="center"/>
              <w:rPr>
                <w:rFonts w:cstheme="minorHAnsi"/>
              </w:rPr>
            </w:pPr>
            <w:sdt>
              <w:sdtPr>
                <w:rPr>
                  <w:rFonts w:cstheme="minorHAnsi"/>
                </w:rPr>
                <w:id w:val="-208737388"/>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p>
          <w:p w14:paraId="3160FA24" w14:textId="77777777" w:rsidR="000F04C7" w:rsidRDefault="000F04C7" w:rsidP="000F04C7">
            <w:pPr>
              <w:jc w:val="center"/>
              <w:rPr>
                <w:rFonts w:cstheme="minorHAnsi"/>
              </w:rPr>
            </w:pPr>
          </w:p>
          <w:p w14:paraId="7068FBC9" w14:textId="77777777" w:rsidR="000F04C7" w:rsidRDefault="00451D5B" w:rsidP="000F04C7">
            <w:pPr>
              <w:jc w:val="center"/>
              <w:rPr>
                <w:rFonts w:cstheme="minorHAnsi"/>
              </w:rPr>
            </w:pPr>
            <w:sdt>
              <w:sdtPr>
                <w:rPr>
                  <w:rFonts w:cstheme="minorHAnsi"/>
                </w:rPr>
                <w:id w:val="148026830"/>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p>
          <w:p w14:paraId="06903D84" w14:textId="77777777" w:rsidR="000F04C7" w:rsidRDefault="00451D5B" w:rsidP="000F04C7">
            <w:pPr>
              <w:jc w:val="center"/>
              <w:rPr>
                <w:rFonts w:cstheme="minorHAnsi"/>
              </w:rPr>
            </w:pPr>
            <w:sdt>
              <w:sdtPr>
                <w:rPr>
                  <w:rFonts w:cstheme="minorHAnsi"/>
                </w:rPr>
                <w:id w:val="381141364"/>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p>
          <w:p w14:paraId="6694AF37" w14:textId="77777777" w:rsidR="000F04C7" w:rsidRDefault="00451D5B" w:rsidP="000F04C7">
            <w:pPr>
              <w:jc w:val="center"/>
              <w:rPr>
                <w:rFonts w:cstheme="minorHAnsi"/>
              </w:rPr>
            </w:pPr>
            <w:sdt>
              <w:sdtPr>
                <w:rPr>
                  <w:rFonts w:cstheme="minorHAnsi"/>
                </w:rPr>
                <w:id w:val="-728772366"/>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p>
          <w:p w14:paraId="7112CF02" w14:textId="77777777" w:rsidR="000F04C7" w:rsidRDefault="000F04C7" w:rsidP="000F04C7">
            <w:pPr>
              <w:jc w:val="center"/>
              <w:rPr>
                <w:rFonts w:cstheme="minorHAnsi"/>
              </w:rPr>
            </w:pPr>
          </w:p>
          <w:p w14:paraId="799C6D7E" w14:textId="77777777" w:rsidR="000F04C7" w:rsidRDefault="00451D5B" w:rsidP="000F04C7">
            <w:pPr>
              <w:jc w:val="center"/>
              <w:rPr>
                <w:rFonts w:cstheme="minorHAnsi"/>
              </w:rPr>
            </w:pPr>
            <w:sdt>
              <w:sdtPr>
                <w:rPr>
                  <w:rFonts w:cstheme="minorHAnsi"/>
                </w:rPr>
                <w:id w:val="703130790"/>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p>
          <w:p w14:paraId="01217F07" w14:textId="77777777" w:rsidR="000F04C7" w:rsidRDefault="000F04C7" w:rsidP="000F04C7">
            <w:pPr>
              <w:jc w:val="center"/>
              <w:rPr>
                <w:rFonts w:cstheme="minorHAnsi"/>
              </w:rPr>
            </w:pPr>
          </w:p>
          <w:p w14:paraId="7D12D395" w14:textId="77777777" w:rsidR="000F04C7" w:rsidRDefault="000F04C7" w:rsidP="000F04C7">
            <w:pPr>
              <w:jc w:val="center"/>
              <w:rPr>
                <w:rFonts w:cstheme="minorHAnsi"/>
              </w:rPr>
            </w:pPr>
          </w:p>
          <w:p w14:paraId="564BE321" w14:textId="77777777" w:rsidR="000F04C7" w:rsidRDefault="00451D5B" w:rsidP="000F04C7">
            <w:pPr>
              <w:jc w:val="center"/>
              <w:rPr>
                <w:rFonts w:cstheme="minorHAnsi"/>
              </w:rPr>
            </w:pPr>
            <w:sdt>
              <w:sdtPr>
                <w:rPr>
                  <w:rFonts w:cstheme="minorHAnsi"/>
                </w:rPr>
                <w:id w:val="427558998"/>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p>
          <w:p w14:paraId="385552DD" w14:textId="77777777" w:rsidR="000F04C7" w:rsidRPr="00473B4E" w:rsidRDefault="00451D5B" w:rsidP="000F04C7">
            <w:pPr>
              <w:jc w:val="center"/>
              <w:rPr>
                <w:rFonts w:asciiTheme="minorHAnsi" w:eastAsia="Calibri" w:hAnsiTheme="minorHAnsi" w:cstheme="minorHAnsi"/>
                <w:color w:val="000000" w:themeColor="text1"/>
                <w:szCs w:val="22"/>
              </w:rPr>
            </w:pPr>
            <w:sdt>
              <w:sdtPr>
                <w:rPr>
                  <w:rFonts w:cstheme="minorHAnsi"/>
                </w:rPr>
                <w:id w:val="638379255"/>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p>
        </w:tc>
      </w:tr>
      <w:tr w:rsidR="000F04C7" w:rsidRPr="00473B4E" w14:paraId="52943522" w14:textId="77777777" w:rsidTr="009462D2">
        <w:trPr>
          <w:jc w:val="center"/>
        </w:trPr>
        <w:tc>
          <w:tcPr>
            <w:tcW w:w="10956" w:type="dxa"/>
            <w:gridSpan w:val="6"/>
            <w:tcBorders>
              <w:top w:val="single" w:sz="12" w:space="0" w:color="auto"/>
              <w:left w:val="single" w:sz="12" w:space="0" w:color="auto"/>
              <w:bottom w:val="single" w:sz="2" w:space="0" w:color="auto"/>
              <w:right w:val="single" w:sz="12" w:space="0" w:color="auto"/>
            </w:tcBorders>
            <w:shd w:val="clear" w:color="auto" w:fill="D9D9D9"/>
            <w:vAlign w:val="center"/>
          </w:tcPr>
          <w:p w14:paraId="32250DEE" w14:textId="77777777" w:rsidR="000F04C7" w:rsidRPr="00473B4E" w:rsidRDefault="000F04C7" w:rsidP="000F04C7">
            <w:pPr>
              <w:jc w:val="center"/>
              <w:rPr>
                <w:rFonts w:asciiTheme="minorHAnsi" w:eastAsia="Calibri" w:hAnsiTheme="minorHAnsi" w:cstheme="minorHAnsi"/>
                <w:b/>
                <w:bCs/>
                <w:color w:val="000000" w:themeColor="text1"/>
                <w:sz w:val="22"/>
                <w:szCs w:val="22"/>
              </w:rPr>
            </w:pPr>
            <w:r w:rsidRPr="00473B4E">
              <w:rPr>
                <w:rFonts w:asciiTheme="minorHAnsi" w:eastAsia="Calibri" w:hAnsiTheme="minorHAnsi" w:cstheme="minorHAnsi"/>
                <w:b/>
                <w:bCs/>
                <w:color w:val="000000" w:themeColor="text1"/>
                <w:sz w:val="22"/>
                <w:szCs w:val="22"/>
              </w:rPr>
              <w:t>RISQUE DE CONFINEMENT</w:t>
            </w:r>
          </w:p>
        </w:tc>
      </w:tr>
      <w:tr w:rsidR="000F04C7" w:rsidRPr="00473B4E" w14:paraId="1168C4A4" w14:textId="77777777" w:rsidTr="00B3688B">
        <w:trPr>
          <w:gridAfter w:val="1"/>
          <w:wAfter w:w="9" w:type="dxa"/>
          <w:jc w:val="center"/>
        </w:trPr>
        <w:tc>
          <w:tcPr>
            <w:tcW w:w="3954" w:type="dxa"/>
            <w:tcBorders>
              <w:top w:val="single" w:sz="2" w:space="0" w:color="auto"/>
              <w:left w:val="single" w:sz="12" w:space="0" w:color="auto"/>
              <w:bottom w:val="single" w:sz="12" w:space="0" w:color="auto"/>
              <w:right w:val="single" w:sz="2" w:space="0" w:color="auto"/>
            </w:tcBorders>
            <w:shd w:val="clear" w:color="auto" w:fill="F2F2F2"/>
            <w:vAlign w:val="center"/>
          </w:tcPr>
          <w:p w14:paraId="1AC732BE" w14:textId="77777777" w:rsidR="000F04C7" w:rsidRPr="00473B4E" w:rsidRDefault="000F04C7" w:rsidP="000F04C7">
            <w:pPr>
              <w:jc w:val="center"/>
              <w:rPr>
                <w:rFonts w:asciiTheme="minorHAnsi" w:eastAsia="Calibri" w:hAnsiTheme="minorHAnsi" w:cstheme="minorHAnsi"/>
                <w:color w:val="000000" w:themeColor="text1"/>
                <w:sz w:val="22"/>
                <w:szCs w:val="22"/>
              </w:rPr>
            </w:pPr>
            <w:r w:rsidRPr="00473B4E">
              <w:rPr>
                <w:rFonts w:asciiTheme="minorHAnsi" w:eastAsia="Calibri" w:hAnsiTheme="minorHAnsi" w:cstheme="minorHAnsi"/>
                <w:color w:val="000000" w:themeColor="text1"/>
                <w:sz w:val="22"/>
                <w:szCs w:val="22"/>
              </w:rPr>
              <w:t>Détail du risque</w:t>
            </w:r>
          </w:p>
        </w:tc>
        <w:tc>
          <w:tcPr>
            <w:tcW w:w="5969" w:type="dxa"/>
            <w:gridSpan w:val="2"/>
            <w:tcBorders>
              <w:top w:val="single" w:sz="2" w:space="0" w:color="auto"/>
              <w:left w:val="single" w:sz="2" w:space="0" w:color="auto"/>
              <w:bottom w:val="single" w:sz="12" w:space="0" w:color="auto"/>
              <w:right w:val="single" w:sz="2" w:space="0" w:color="auto"/>
            </w:tcBorders>
            <w:shd w:val="clear" w:color="auto" w:fill="F2F2F2"/>
            <w:vAlign w:val="center"/>
          </w:tcPr>
          <w:p w14:paraId="66F2713F" w14:textId="77777777" w:rsidR="000F04C7" w:rsidRPr="00473B4E" w:rsidRDefault="000F04C7" w:rsidP="000F04C7">
            <w:pPr>
              <w:jc w:val="center"/>
              <w:rPr>
                <w:rFonts w:asciiTheme="minorHAnsi" w:eastAsia="Calibri" w:hAnsiTheme="minorHAnsi" w:cstheme="minorHAnsi"/>
                <w:color w:val="000000" w:themeColor="text1"/>
                <w:sz w:val="22"/>
                <w:szCs w:val="22"/>
              </w:rPr>
            </w:pPr>
            <w:r w:rsidRPr="00473B4E">
              <w:rPr>
                <w:rFonts w:asciiTheme="minorHAnsi" w:eastAsia="Calibri" w:hAnsiTheme="minorHAnsi" w:cstheme="minorHAnsi"/>
                <w:color w:val="000000" w:themeColor="text1"/>
                <w:sz w:val="22"/>
                <w:szCs w:val="22"/>
              </w:rPr>
              <w:t>Mesures de prévention à mettre en place</w:t>
            </w:r>
          </w:p>
        </w:tc>
        <w:tc>
          <w:tcPr>
            <w:tcW w:w="512" w:type="dxa"/>
            <w:tcBorders>
              <w:top w:val="single" w:sz="2" w:space="0" w:color="auto"/>
              <w:left w:val="single" w:sz="2" w:space="0" w:color="auto"/>
              <w:bottom w:val="single" w:sz="12" w:space="0" w:color="auto"/>
              <w:right w:val="single" w:sz="2" w:space="0" w:color="auto"/>
            </w:tcBorders>
            <w:shd w:val="clear" w:color="auto" w:fill="F2F2F2"/>
            <w:vAlign w:val="center"/>
          </w:tcPr>
          <w:p w14:paraId="7DEF7000" w14:textId="77777777" w:rsidR="000F04C7" w:rsidRPr="00473B4E" w:rsidRDefault="000F04C7" w:rsidP="000F04C7">
            <w:pPr>
              <w:jc w:val="center"/>
              <w:rPr>
                <w:rFonts w:asciiTheme="minorHAnsi" w:eastAsia="Calibri" w:hAnsiTheme="minorHAnsi" w:cstheme="minorHAnsi"/>
                <w:color w:val="000000" w:themeColor="text1"/>
                <w:sz w:val="22"/>
                <w:szCs w:val="22"/>
              </w:rPr>
            </w:pPr>
            <w:r w:rsidRPr="00473B4E">
              <w:rPr>
                <w:rFonts w:asciiTheme="minorHAnsi" w:eastAsia="Calibri" w:hAnsiTheme="minorHAnsi" w:cstheme="minorHAnsi"/>
                <w:color w:val="000000" w:themeColor="text1"/>
                <w:sz w:val="22"/>
                <w:szCs w:val="22"/>
              </w:rPr>
              <w:t>Par EE</w:t>
            </w:r>
          </w:p>
        </w:tc>
        <w:tc>
          <w:tcPr>
            <w:tcW w:w="512" w:type="dxa"/>
            <w:tcBorders>
              <w:top w:val="single" w:sz="2" w:space="0" w:color="auto"/>
              <w:left w:val="single" w:sz="2" w:space="0" w:color="auto"/>
              <w:bottom w:val="single" w:sz="12" w:space="0" w:color="auto"/>
              <w:right w:val="single" w:sz="12" w:space="0" w:color="auto"/>
            </w:tcBorders>
            <w:shd w:val="clear" w:color="auto" w:fill="F2F2F2"/>
            <w:vAlign w:val="center"/>
          </w:tcPr>
          <w:p w14:paraId="65A8A257" w14:textId="77777777" w:rsidR="000F04C7" w:rsidRPr="00473B4E" w:rsidRDefault="000F04C7" w:rsidP="000F04C7">
            <w:pPr>
              <w:jc w:val="center"/>
              <w:rPr>
                <w:rFonts w:asciiTheme="minorHAnsi" w:eastAsia="Calibri" w:hAnsiTheme="minorHAnsi" w:cstheme="minorHAnsi"/>
                <w:color w:val="000000" w:themeColor="text1"/>
                <w:sz w:val="22"/>
                <w:szCs w:val="22"/>
              </w:rPr>
            </w:pPr>
            <w:r w:rsidRPr="00473B4E">
              <w:rPr>
                <w:rFonts w:asciiTheme="minorHAnsi" w:eastAsia="Calibri" w:hAnsiTheme="minorHAnsi" w:cstheme="minorHAnsi"/>
                <w:color w:val="000000" w:themeColor="text1"/>
                <w:sz w:val="22"/>
                <w:szCs w:val="22"/>
              </w:rPr>
              <w:t>Par EU</w:t>
            </w:r>
          </w:p>
        </w:tc>
      </w:tr>
      <w:tr w:rsidR="000F04C7" w:rsidRPr="00473B4E" w14:paraId="28DBACA8" w14:textId="77777777" w:rsidTr="00B3688B">
        <w:trPr>
          <w:gridAfter w:val="1"/>
          <w:wAfter w:w="9" w:type="dxa"/>
          <w:jc w:val="center"/>
        </w:trPr>
        <w:tc>
          <w:tcPr>
            <w:tcW w:w="3954" w:type="dxa"/>
            <w:tcBorders>
              <w:top w:val="single" w:sz="12" w:space="0" w:color="auto"/>
              <w:left w:val="single" w:sz="12" w:space="0" w:color="auto"/>
              <w:bottom w:val="single" w:sz="12" w:space="0" w:color="auto"/>
              <w:right w:val="single" w:sz="2" w:space="0" w:color="auto"/>
            </w:tcBorders>
            <w:shd w:val="clear" w:color="auto" w:fill="auto"/>
          </w:tcPr>
          <w:p w14:paraId="7B4C83AB" w14:textId="77777777" w:rsidR="000F04C7" w:rsidRPr="00473B4E" w:rsidRDefault="00451D5B" w:rsidP="000F04C7">
            <w:pPr>
              <w:ind w:left="322" w:hanging="284"/>
              <w:rPr>
                <w:rFonts w:asciiTheme="minorHAnsi" w:eastAsia="Calibri" w:hAnsiTheme="minorHAnsi" w:cstheme="minorHAnsi"/>
                <w:color w:val="000000" w:themeColor="text1"/>
                <w:szCs w:val="22"/>
              </w:rPr>
            </w:pPr>
            <w:sdt>
              <w:sdtPr>
                <w:rPr>
                  <w:rFonts w:cstheme="minorHAnsi"/>
                </w:rPr>
                <w:id w:val="1986196974"/>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r w:rsidR="000F04C7" w:rsidRPr="00473B4E">
              <w:rPr>
                <w:rFonts w:asciiTheme="minorHAnsi" w:eastAsia="Calibri" w:hAnsiTheme="minorHAnsi" w:cstheme="minorHAnsi"/>
                <w:color w:val="000000" w:themeColor="text1"/>
                <w:szCs w:val="22"/>
              </w:rPr>
              <w:t xml:space="preserve"> Travaux dans un regard, une fosse</w:t>
            </w:r>
          </w:p>
          <w:p w14:paraId="41642AE3" w14:textId="77777777" w:rsidR="000F04C7" w:rsidRPr="00473B4E" w:rsidRDefault="00451D5B" w:rsidP="000F04C7">
            <w:pPr>
              <w:ind w:left="322" w:hanging="284"/>
              <w:rPr>
                <w:rFonts w:asciiTheme="minorHAnsi" w:eastAsia="Calibri" w:hAnsiTheme="minorHAnsi" w:cstheme="minorHAnsi"/>
                <w:color w:val="000000" w:themeColor="text1"/>
                <w:szCs w:val="22"/>
              </w:rPr>
            </w:pPr>
            <w:sdt>
              <w:sdtPr>
                <w:rPr>
                  <w:rFonts w:cstheme="minorHAnsi"/>
                </w:rPr>
                <w:id w:val="121900019"/>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r w:rsidR="000F04C7" w:rsidRPr="00473B4E">
              <w:rPr>
                <w:rFonts w:asciiTheme="minorHAnsi" w:eastAsia="Calibri" w:hAnsiTheme="minorHAnsi" w:cstheme="minorHAnsi"/>
                <w:color w:val="000000" w:themeColor="text1"/>
                <w:szCs w:val="22"/>
              </w:rPr>
              <w:t xml:space="preserve"> Travaux dans un espace confiné </w:t>
            </w:r>
          </w:p>
          <w:p w14:paraId="3ACE125E" w14:textId="77777777" w:rsidR="000F04C7" w:rsidRPr="00473B4E" w:rsidRDefault="00451D5B" w:rsidP="000F04C7">
            <w:pPr>
              <w:ind w:left="322" w:hanging="284"/>
              <w:rPr>
                <w:rFonts w:asciiTheme="minorHAnsi" w:eastAsia="Calibri" w:hAnsiTheme="minorHAnsi" w:cstheme="minorHAnsi"/>
                <w:color w:val="000000" w:themeColor="text1"/>
                <w:szCs w:val="22"/>
              </w:rPr>
            </w:pPr>
            <w:sdt>
              <w:sdtPr>
                <w:rPr>
                  <w:rFonts w:cstheme="minorHAnsi"/>
                </w:rPr>
                <w:id w:val="-981531171"/>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r w:rsidR="000F04C7" w:rsidRPr="00473B4E">
              <w:rPr>
                <w:rFonts w:asciiTheme="minorHAnsi" w:eastAsia="Calibri" w:hAnsiTheme="minorHAnsi" w:cstheme="minorHAnsi"/>
                <w:color w:val="000000" w:themeColor="text1"/>
                <w:szCs w:val="22"/>
              </w:rPr>
              <w:t xml:space="preserve"> Création de tranchées</w:t>
            </w:r>
          </w:p>
          <w:p w14:paraId="0EA37A11" w14:textId="77777777" w:rsidR="000F04C7" w:rsidRPr="00473B4E" w:rsidRDefault="00451D5B" w:rsidP="000F04C7">
            <w:pPr>
              <w:ind w:left="322" w:hanging="284"/>
              <w:rPr>
                <w:rFonts w:asciiTheme="minorHAnsi" w:eastAsia="Calibri" w:hAnsiTheme="minorHAnsi" w:cstheme="minorHAnsi"/>
                <w:color w:val="000000" w:themeColor="text1"/>
                <w:szCs w:val="22"/>
              </w:rPr>
            </w:pPr>
            <w:sdt>
              <w:sdtPr>
                <w:rPr>
                  <w:rFonts w:cstheme="minorHAnsi"/>
                </w:rPr>
                <w:id w:val="1113636168"/>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r w:rsidR="000F04C7" w:rsidRPr="00473B4E">
              <w:rPr>
                <w:rFonts w:asciiTheme="minorHAnsi" w:eastAsia="Calibri" w:hAnsiTheme="minorHAnsi" w:cstheme="minorHAnsi"/>
                <w:color w:val="000000" w:themeColor="text1"/>
                <w:szCs w:val="22"/>
              </w:rPr>
              <w:t xml:space="preserve"> Intervention sur réseau électrique enterré</w:t>
            </w:r>
          </w:p>
          <w:p w14:paraId="308E9074" w14:textId="77777777" w:rsidR="000F04C7" w:rsidRPr="00473B4E" w:rsidRDefault="00451D5B" w:rsidP="000F04C7">
            <w:pPr>
              <w:ind w:left="322" w:hanging="284"/>
              <w:rPr>
                <w:rFonts w:asciiTheme="minorHAnsi" w:eastAsia="Calibri" w:hAnsiTheme="minorHAnsi" w:cstheme="minorHAnsi"/>
                <w:color w:val="000000" w:themeColor="text1"/>
                <w:szCs w:val="22"/>
              </w:rPr>
            </w:pPr>
            <w:sdt>
              <w:sdtPr>
                <w:rPr>
                  <w:rFonts w:cstheme="minorHAnsi"/>
                </w:rPr>
                <w:id w:val="-515002103"/>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r w:rsidR="000F04C7" w:rsidRPr="00473B4E">
              <w:rPr>
                <w:rFonts w:asciiTheme="minorHAnsi" w:eastAsia="Calibri" w:hAnsiTheme="minorHAnsi" w:cstheme="minorHAnsi"/>
                <w:color w:val="000000" w:themeColor="text1"/>
                <w:szCs w:val="22"/>
              </w:rPr>
              <w:t xml:space="preserve"> Intervention sur réseau de gaz enterré</w:t>
            </w:r>
          </w:p>
          <w:p w14:paraId="68488768" w14:textId="77777777" w:rsidR="000F04C7" w:rsidRPr="00473B4E" w:rsidRDefault="00451D5B" w:rsidP="000F04C7">
            <w:pPr>
              <w:ind w:left="322" w:hanging="284"/>
              <w:rPr>
                <w:rFonts w:asciiTheme="minorHAnsi" w:eastAsia="Calibri" w:hAnsiTheme="minorHAnsi" w:cstheme="minorHAnsi"/>
                <w:color w:val="000000" w:themeColor="text1"/>
                <w:szCs w:val="22"/>
              </w:rPr>
            </w:pPr>
            <w:sdt>
              <w:sdtPr>
                <w:rPr>
                  <w:rFonts w:cstheme="minorHAnsi"/>
                </w:rPr>
                <w:id w:val="388922160"/>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r w:rsidR="000F04C7" w:rsidRPr="00473B4E">
              <w:rPr>
                <w:rFonts w:asciiTheme="minorHAnsi" w:eastAsia="Calibri" w:hAnsiTheme="minorHAnsi" w:cstheme="minorHAnsi"/>
                <w:color w:val="000000" w:themeColor="text1"/>
                <w:szCs w:val="22"/>
              </w:rPr>
              <w:t xml:space="preserve"> Risques d’éboulements</w:t>
            </w:r>
          </w:p>
          <w:p w14:paraId="417F95BF" w14:textId="77777777" w:rsidR="000F04C7" w:rsidRPr="00473B4E" w:rsidRDefault="00451D5B" w:rsidP="000F04C7">
            <w:pPr>
              <w:ind w:left="322" w:hanging="284"/>
              <w:rPr>
                <w:rFonts w:asciiTheme="minorHAnsi" w:eastAsia="Calibri" w:hAnsiTheme="minorHAnsi" w:cstheme="minorHAnsi"/>
                <w:color w:val="000000" w:themeColor="text1"/>
                <w:szCs w:val="22"/>
              </w:rPr>
            </w:pPr>
            <w:sdt>
              <w:sdtPr>
                <w:rPr>
                  <w:rFonts w:cstheme="minorHAnsi"/>
                </w:rPr>
                <w:id w:val="1101760748"/>
                <w14:checkbox>
                  <w14:checked w14:val="0"/>
                  <w14:checkedState w14:val="2612" w14:font="MS Gothic"/>
                  <w14:uncheckedState w14:val="2610" w14:font="MS Gothic"/>
                </w14:checkbox>
              </w:sdtPr>
              <w:sdtContent>
                <w:r w:rsidR="000F04C7">
                  <w:rPr>
                    <w:rFonts w:ascii="MS Gothic" w:eastAsia="MS Gothic" w:hAnsi="MS Gothic" w:cstheme="minorHAnsi" w:hint="eastAsia"/>
                  </w:rPr>
                  <w:t>☐</w:t>
                </w:r>
              </w:sdtContent>
            </w:sdt>
            <w:r w:rsidR="000F04C7">
              <w:rPr>
                <w:rFonts w:asciiTheme="minorHAnsi" w:eastAsia="Calibri" w:hAnsiTheme="minorHAnsi" w:cstheme="minorHAnsi"/>
                <w:color w:val="000000" w:themeColor="text1"/>
                <w:szCs w:val="22"/>
              </w:rPr>
              <w:t xml:space="preserve"> Autres : </w:t>
            </w:r>
          </w:p>
        </w:tc>
        <w:tc>
          <w:tcPr>
            <w:tcW w:w="5969" w:type="dxa"/>
            <w:gridSpan w:val="2"/>
            <w:tcBorders>
              <w:top w:val="single" w:sz="12" w:space="0" w:color="auto"/>
              <w:left w:val="single" w:sz="2" w:space="0" w:color="auto"/>
              <w:bottom w:val="single" w:sz="12" w:space="0" w:color="auto"/>
              <w:right w:val="single" w:sz="2" w:space="0" w:color="auto"/>
            </w:tcBorders>
            <w:shd w:val="clear" w:color="auto" w:fill="auto"/>
          </w:tcPr>
          <w:p w14:paraId="56A0889E" w14:textId="77777777" w:rsidR="000F04C7" w:rsidRPr="00473B4E" w:rsidRDefault="00451D5B" w:rsidP="000F04C7">
            <w:pPr>
              <w:ind w:left="322" w:hanging="284"/>
              <w:rPr>
                <w:rFonts w:asciiTheme="minorHAnsi" w:eastAsia="Calibri" w:hAnsiTheme="minorHAnsi" w:cstheme="minorHAnsi"/>
                <w:color w:val="000000" w:themeColor="text1"/>
                <w:szCs w:val="22"/>
              </w:rPr>
            </w:pPr>
            <w:sdt>
              <w:sdtPr>
                <w:rPr>
                  <w:rFonts w:cstheme="minorHAnsi"/>
                </w:rPr>
                <w:id w:val="-1559709221"/>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r w:rsidR="001F5284" w:rsidRPr="00473B4E">
              <w:rPr>
                <w:rFonts w:asciiTheme="minorHAnsi" w:eastAsia="Calibri" w:hAnsiTheme="minorHAnsi" w:cstheme="minorHAnsi"/>
                <w:color w:val="000000" w:themeColor="text1"/>
                <w:szCs w:val="22"/>
              </w:rPr>
              <w:t xml:space="preserve"> </w:t>
            </w:r>
            <w:r w:rsidR="000F04C7" w:rsidRPr="00473B4E">
              <w:rPr>
                <w:rFonts w:asciiTheme="minorHAnsi" w:eastAsia="Calibri" w:hAnsiTheme="minorHAnsi" w:cstheme="minorHAnsi"/>
                <w:color w:val="000000" w:themeColor="text1"/>
                <w:szCs w:val="22"/>
              </w:rPr>
              <w:t>Ne pas laisser un opérateur intervenir seul</w:t>
            </w:r>
          </w:p>
          <w:p w14:paraId="67A5F322" w14:textId="77777777" w:rsidR="000F04C7" w:rsidRPr="00473B4E" w:rsidRDefault="00451D5B" w:rsidP="000F04C7">
            <w:pPr>
              <w:ind w:left="322" w:hanging="284"/>
              <w:rPr>
                <w:rFonts w:asciiTheme="minorHAnsi" w:eastAsia="Calibri" w:hAnsiTheme="minorHAnsi" w:cstheme="minorHAnsi"/>
                <w:color w:val="000000" w:themeColor="text1"/>
                <w:szCs w:val="22"/>
              </w:rPr>
            </w:pPr>
            <w:sdt>
              <w:sdtPr>
                <w:rPr>
                  <w:rFonts w:cstheme="minorHAnsi"/>
                </w:rPr>
                <w:id w:val="1858387345"/>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r w:rsidR="001F5284" w:rsidRPr="00473B4E">
              <w:rPr>
                <w:rFonts w:asciiTheme="minorHAnsi" w:eastAsia="Calibri" w:hAnsiTheme="minorHAnsi" w:cstheme="minorHAnsi"/>
                <w:color w:val="000000" w:themeColor="text1"/>
                <w:szCs w:val="22"/>
              </w:rPr>
              <w:t xml:space="preserve"> </w:t>
            </w:r>
            <w:r w:rsidR="000F04C7" w:rsidRPr="00473B4E">
              <w:rPr>
                <w:rFonts w:asciiTheme="minorHAnsi" w:eastAsia="Calibri" w:hAnsiTheme="minorHAnsi" w:cstheme="minorHAnsi"/>
                <w:color w:val="000000" w:themeColor="text1"/>
                <w:szCs w:val="22"/>
              </w:rPr>
              <w:t>S’assurer que l’atmosphère n’est ni toxique, ni explosive</w:t>
            </w:r>
          </w:p>
          <w:p w14:paraId="646D421B" w14:textId="77777777" w:rsidR="000F04C7" w:rsidRPr="00473B4E" w:rsidRDefault="00451D5B" w:rsidP="000F04C7">
            <w:pPr>
              <w:ind w:left="322" w:hanging="284"/>
              <w:rPr>
                <w:rFonts w:asciiTheme="minorHAnsi" w:eastAsia="Calibri" w:hAnsiTheme="minorHAnsi" w:cstheme="minorHAnsi"/>
                <w:color w:val="000000" w:themeColor="text1"/>
                <w:szCs w:val="22"/>
              </w:rPr>
            </w:pPr>
            <w:sdt>
              <w:sdtPr>
                <w:rPr>
                  <w:rFonts w:cstheme="minorHAnsi"/>
                </w:rPr>
                <w:id w:val="-992710995"/>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r w:rsidR="000F04C7" w:rsidRPr="00473B4E">
              <w:rPr>
                <w:rFonts w:asciiTheme="minorHAnsi" w:eastAsia="Calibri" w:hAnsiTheme="minorHAnsi" w:cstheme="minorHAnsi"/>
                <w:color w:val="000000" w:themeColor="text1"/>
                <w:szCs w:val="22"/>
              </w:rPr>
              <w:t xml:space="preserve"> Ventiler si nécessaire</w:t>
            </w:r>
          </w:p>
          <w:p w14:paraId="4E8DEF15" w14:textId="77777777" w:rsidR="000F04C7" w:rsidRPr="00473B4E" w:rsidRDefault="00451D5B" w:rsidP="000F04C7">
            <w:pPr>
              <w:ind w:left="322" w:hanging="284"/>
              <w:rPr>
                <w:rFonts w:asciiTheme="minorHAnsi" w:eastAsia="Calibri" w:hAnsiTheme="minorHAnsi" w:cstheme="minorHAnsi"/>
                <w:color w:val="000000" w:themeColor="text1"/>
                <w:szCs w:val="22"/>
              </w:rPr>
            </w:pPr>
            <w:sdt>
              <w:sdtPr>
                <w:rPr>
                  <w:rFonts w:cstheme="minorHAnsi"/>
                </w:rPr>
                <w:id w:val="1172682331"/>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r w:rsidR="000F04C7" w:rsidRPr="00473B4E">
              <w:rPr>
                <w:rFonts w:asciiTheme="minorHAnsi" w:eastAsia="Calibri" w:hAnsiTheme="minorHAnsi" w:cstheme="minorHAnsi"/>
                <w:color w:val="000000" w:themeColor="text1"/>
                <w:szCs w:val="22"/>
              </w:rPr>
              <w:t xml:space="preserve"> Dégager si nécessaire</w:t>
            </w:r>
          </w:p>
          <w:p w14:paraId="3619DA56" w14:textId="77777777" w:rsidR="000F04C7" w:rsidRPr="00473B4E" w:rsidRDefault="00451D5B" w:rsidP="000F04C7">
            <w:pPr>
              <w:ind w:left="322" w:hanging="284"/>
              <w:rPr>
                <w:rFonts w:asciiTheme="minorHAnsi" w:eastAsia="Calibri" w:hAnsiTheme="minorHAnsi" w:cstheme="minorHAnsi"/>
                <w:color w:val="000000" w:themeColor="text1"/>
                <w:szCs w:val="22"/>
              </w:rPr>
            </w:pPr>
            <w:sdt>
              <w:sdtPr>
                <w:rPr>
                  <w:rFonts w:cstheme="minorHAnsi"/>
                </w:rPr>
                <w:id w:val="540951014"/>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r w:rsidR="000F04C7" w:rsidRPr="00473B4E">
              <w:rPr>
                <w:rFonts w:asciiTheme="minorHAnsi" w:eastAsia="Calibri" w:hAnsiTheme="minorHAnsi" w:cstheme="minorHAnsi"/>
                <w:color w:val="000000" w:themeColor="text1"/>
                <w:szCs w:val="22"/>
              </w:rPr>
              <w:t xml:space="preserve"> Etayer les tranchées si h&gt;1,30 m </w:t>
            </w:r>
          </w:p>
          <w:p w14:paraId="18D9E9B0" w14:textId="77777777" w:rsidR="000F04C7" w:rsidRPr="00473B4E" w:rsidRDefault="00451D5B" w:rsidP="000F04C7">
            <w:pPr>
              <w:ind w:left="322" w:hanging="284"/>
              <w:rPr>
                <w:rFonts w:asciiTheme="minorHAnsi" w:eastAsia="Calibri" w:hAnsiTheme="minorHAnsi" w:cstheme="minorHAnsi"/>
                <w:color w:val="000000" w:themeColor="text1"/>
                <w:szCs w:val="22"/>
              </w:rPr>
            </w:pPr>
            <w:sdt>
              <w:sdtPr>
                <w:rPr>
                  <w:rFonts w:cstheme="minorHAnsi"/>
                </w:rPr>
                <w:id w:val="1533143297"/>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r w:rsidR="001F5284" w:rsidRPr="00473B4E">
              <w:rPr>
                <w:rFonts w:asciiTheme="minorHAnsi" w:eastAsia="Calibri" w:hAnsiTheme="minorHAnsi" w:cstheme="minorHAnsi"/>
                <w:color w:val="000000" w:themeColor="text1"/>
                <w:szCs w:val="22"/>
              </w:rPr>
              <w:t xml:space="preserve"> </w:t>
            </w:r>
            <w:r w:rsidR="000F04C7" w:rsidRPr="00473B4E">
              <w:rPr>
                <w:rFonts w:asciiTheme="minorHAnsi" w:eastAsia="Calibri" w:hAnsiTheme="minorHAnsi" w:cstheme="minorHAnsi"/>
                <w:color w:val="000000" w:themeColor="text1"/>
                <w:szCs w:val="22"/>
              </w:rPr>
              <w:t>Baliser les zones de travail par des moyens visibles de jour comme de nuit</w:t>
            </w:r>
          </w:p>
          <w:p w14:paraId="7AE6D39C" w14:textId="77777777" w:rsidR="000F04C7" w:rsidRPr="00473B4E" w:rsidRDefault="00451D5B" w:rsidP="000F04C7">
            <w:pPr>
              <w:ind w:left="322" w:hanging="284"/>
              <w:rPr>
                <w:rFonts w:asciiTheme="minorHAnsi" w:eastAsia="Calibri" w:hAnsiTheme="minorHAnsi" w:cstheme="minorHAnsi"/>
                <w:color w:val="000000" w:themeColor="text1"/>
                <w:szCs w:val="22"/>
              </w:rPr>
            </w:pPr>
            <w:sdt>
              <w:sdtPr>
                <w:rPr>
                  <w:rFonts w:cstheme="minorHAnsi"/>
                </w:rPr>
                <w:id w:val="1015728661"/>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r w:rsidR="001F5284" w:rsidRPr="00473B4E">
              <w:rPr>
                <w:rFonts w:asciiTheme="minorHAnsi" w:eastAsia="Calibri" w:hAnsiTheme="minorHAnsi" w:cstheme="minorHAnsi"/>
                <w:color w:val="000000" w:themeColor="text1"/>
                <w:szCs w:val="22"/>
              </w:rPr>
              <w:t xml:space="preserve"> </w:t>
            </w:r>
            <w:r w:rsidR="000F04C7" w:rsidRPr="00473B4E">
              <w:rPr>
                <w:rFonts w:asciiTheme="minorHAnsi" w:eastAsia="Calibri" w:hAnsiTheme="minorHAnsi" w:cstheme="minorHAnsi"/>
                <w:color w:val="000000" w:themeColor="text1"/>
                <w:szCs w:val="22"/>
              </w:rPr>
              <w:t>EPI &amp; EPC (</w:t>
            </w:r>
            <w:r w:rsidR="000F04C7" w:rsidRPr="00473B4E">
              <w:rPr>
                <w:rFonts w:asciiTheme="minorHAnsi" w:eastAsia="Calibri" w:hAnsiTheme="minorHAnsi" w:cstheme="minorHAnsi"/>
                <w:b/>
                <w:color w:val="000000" w:themeColor="text1"/>
                <w:szCs w:val="22"/>
              </w:rPr>
              <w:t>Voir liste</w:t>
            </w:r>
            <w:r w:rsidR="000F04C7" w:rsidRPr="00473B4E">
              <w:rPr>
                <w:rFonts w:asciiTheme="minorHAnsi" w:eastAsia="Calibri" w:hAnsiTheme="minorHAnsi" w:cstheme="minorHAnsi"/>
                <w:color w:val="000000" w:themeColor="text1"/>
                <w:szCs w:val="22"/>
              </w:rPr>
              <w:t>* : cochez les équipements nécessaires)</w:t>
            </w:r>
          </w:p>
          <w:p w14:paraId="0450FD3D" w14:textId="77777777" w:rsidR="000F04C7" w:rsidRPr="00473B4E" w:rsidRDefault="00451D5B" w:rsidP="000F04C7">
            <w:pPr>
              <w:ind w:left="322" w:hanging="284"/>
              <w:rPr>
                <w:rFonts w:asciiTheme="minorHAnsi" w:eastAsia="Calibri" w:hAnsiTheme="minorHAnsi" w:cstheme="minorHAnsi"/>
                <w:color w:val="000000" w:themeColor="text1"/>
                <w:szCs w:val="22"/>
              </w:rPr>
            </w:pPr>
            <w:sdt>
              <w:sdtPr>
                <w:rPr>
                  <w:rFonts w:cstheme="minorHAnsi"/>
                </w:rPr>
                <w:id w:val="-573669537"/>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r w:rsidR="001F5284" w:rsidRPr="00473B4E">
              <w:rPr>
                <w:rFonts w:asciiTheme="minorHAnsi" w:eastAsia="Calibri" w:hAnsiTheme="minorHAnsi" w:cstheme="minorHAnsi"/>
                <w:color w:val="000000" w:themeColor="text1"/>
                <w:szCs w:val="22"/>
              </w:rPr>
              <w:t xml:space="preserve"> </w:t>
            </w:r>
            <w:r w:rsidR="000F04C7" w:rsidRPr="00473B4E">
              <w:rPr>
                <w:rFonts w:asciiTheme="minorHAnsi" w:eastAsia="Calibri" w:hAnsiTheme="minorHAnsi" w:cstheme="minorHAnsi"/>
                <w:color w:val="000000" w:themeColor="text1"/>
                <w:szCs w:val="22"/>
              </w:rPr>
              <w:t>Veiller à l’éclairage des zones de travail</w:t>
            </w:r>
          </w:p>
          <w:p w14:paraId="320FC07D" w14:textId="77777777" w:rsidR="000F04C7" w:rsidRDefault="00451D5B" w:rsidP="000F04C7">
            <w:pPr>
              <w:ind w:left="322" w:hanging="284"/>
              <w:rPr>
                <w:rFonts w:asciiTheme="minorHAnsi" w:eastAsia="Calibri" w:hAnsiTheme="minorHAnsi" w:cstheme="minorHAnsi"/>
                <w:color w:val="000000" w:themeColor="text1"/>
                <w:szCs w:val="22"/>
              </w:rPr>
            </w:pPr>
            <w:sdt>
              <w:sdtPr>
                <w:rPr>
                  <w:rFonts w:cstheme="minorHAnsi"/>
                </w:rPr>
                <w:id w:val="-1254658298"/>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r w:rsidR="001F5284" w:rsidRPr="00473B4E">
              <w:rPr>
                <w:rFonts w:asciiTheme="minorHAnsi" w:eastAsia="Calibri" w:hAnsiTheme="minorHAnsi" w:cstheme="minorHAnsi"/>
                <w:color w:val="000000" w:themeColor="text1"/>
                <w:szCs w:val="22"/>
              </w:rPr>
              <w:t xml:space="preserve"> </w:t>
            </w:r>
            <w:r w:rsidR="000F04C7" w:rsidRPr="00473B4E">
              <w:rPr>
                <w:rFonts w:asciiTheme="minorHAnsi" w:eastAsia="Calibri" w:hAnsiTheme="minorHAnsi" w:cstheme="minorHAnsi"/>
                <w:color w:val="000000" w:themeColor="text1"/>
                <w:szCs w:val="22"/>
              </w:rPr>
              <w:t>Autres dispositions de sécu</w:t>
            </w:r>
            <w:r w:rsidR="000F04C7">
              <w:rPr>
                <w:rFonts w:asciiTheme="minorHAnsi" w:eastAsia="Calibri" w:hAnsiTheme="minorHAnsi" w:cstheme="minorHAnsi"/>
                <w:color w:val="000000" w:themeColor="text1"/>
                <w:szCs w:val="22"/>
              </w:rPr>
              <w:t xml:space="preserve">rité : </w:t>
            </w:r>
          </w:p>
          <w:p w14:paraId="21583F26" w14:textId="77777777" w:rsidR="000F04C7" w:rsidRDefault="000F04C7" w:rsidP="000F04C7">
            <w:pPr>
              <w:ind w:left="322" w:hanging="284"/>
              <w:rPr>
                <w:rFonts w:asciiTheme="minorHAnsi" w:eastAsia="Calibri" w:hAnsiTheme="minorHAnsi" w:cstheme="minorHAnsi"/>
                <w:color w:val="000000" w:themeColor="text1"/>
                <w:szCs w:val="22"/>
              </w:rPr>
            </w:pPr>
          </w:p>
          <w:p w14:paraId="517B5012" w14:textId="77777777" w:rsidR="00223DF1" w:rsidRDefault="00223DF1" w:rsidP="000F04C7">
            <w:pPr>
              <w:ind w:left="322" w:hanging="284"/>
              <w:rPr>
                <w:rFonts w:asciiTheme="minorHAnsi" w:eastAsia="Calibri" w:hAnsiTheme="minorHAnsi" w:cstheme="minorHAnsi"/>
                <w:color w:val="000000" w:themeColor="text1"/>
                <w:szCs w:val="22"/>
              </w:rPr>
            </w:pPr>
          </w:p>
          <w:p w14:paraId="02BBB662" w14:textId="77777777" w:rsidR="00223DF1" w:rsidRDefault="00223DF1" w:rsidP="00223DF1">
            <w:pPr>
              <w:rPr>
                <w:rFonts w:asciiTheme="minorHAnsi" w:eastAsia="Calibri" w:hAnsiTheme="minorHAnsi" w:cstheme="minorHAnsi"/>
                <w:color w:val="000000" w:themeColor="text1"/>
                <w:szCs w:val="22"/>
              </w:rPr>
            </w:pPr>
          </w:p>
          <w:p w14:paraId="76507A08" w14:textId="77777777" w:rsidR="000F04C7" w:rsidRPr="00473B4E" w:rsidRDefault="000F04C7" w:rsidP="000F04C7">
            <w:pPr>
              <w:ind w:left="322" w:hanging="284"/>
              <w:rPr>
                <w:rFonts w:asciiTheme="minorHAnsi" w:eastAsia="Calibri" w:hAnsiTheme="minorHAnsi" w:cstheme="minorHAnsi"/>
                <w:color w:val="000000" w:themeColor="text1"/>
                <w:szCs w:val="22"/>
              </w:rPr>
            </w:pPr>
          </w:p>
        </w:tc>
        <w:tc>
          <w:tcPr>
            <w:tcW w:w="512" w:type="dxa"/>
            <w:tcBorders>
              <w:top w:val="single" w:sz="12" w:space="0" w:color="auto"/>
              <w:left w:val="single" w:sz="2" w:space="0" w:color="auto"/>
              <w:bottom w:val="single" w:sz="12" w:space="0" w:color="auto"/>
              <w:right w:val="single" w:sz="2" w:space="0" w:color="auto"/>
            </w:tcBorders>
            <w:shd w:val="clear" w:color="auto" w:fill="auto"/>
          </w:tcPr>
          <w:p w14:paraId="08667A1A" w14:textId="77777777" w:rsidR="000F04C7" w:rsidRDefault="00451D5B" w:rsidP="000F04C7">
            <w:pPr>
              <w:jc w:val="center"/>
              <w:rPr>
                <w:rFonts w:cstheme="minorHAnsi"/>
              </w:rPr>
            </w:pPr>
            <w:sdt>
              <w:sdtPr>
                <w:rPr>
                  <w:rFonts w:cstheme="minorHAnsi"/>
                </w:rPr>
                <w:id w:val="-1902358928"/>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p>
          <w:p w14:paraId="5E66DEEE" w14:textId="77777777" w:rsidR="001F5284" w:rsidRDefault="00451D5B" w:rsidP="000F04C7">
            <w:pPr>
              <w:jc w:val="center"/>
              <w:rPr>
                <w:rFonts w:cstheme="minorHAnsi"/>
              </w:rPr>
            </w:pPr>
            <w:sdt>
              <w:sdtPr>
                <w:rPr>
                  <w:rFonts w:cstheme="minorHAnsi"/>
                </w:rPr>
                <w:id w:val="-2081742749"/>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p>
          <w:p w14:paraId="2B83461A" w14:textId="77777777" w:rsidR="001F5284" w:rsidRDefault="00451D5B" w:rsidP="000F04C7">
            <w:pPr>
              <w:jc w:val="center"/>
              <w:rPr>
                <w:rFonts w:cstheme="minorHAnsi"/>
              </w:rPr>
            </w:pPr>
            <w:sdt>
              <w:sdtPr>
                <w:rPr>
                  <w:rFonts w:cstheme="minorHAnsi"/>
                </w:rPr>
                <w:id w:val="-1191753525"/>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p>
          <w:p w14:paraId="66250DAA" w14:textId="77777777" w:rsidR="001F5284" w:rsidRDefault="00451D5B" w:rsidP="000F04C7">
            <w:pPr>
              <w:jc w:val="center"/>
              <w:rPr>
                <w:rFonts w:cstheme="minorHAnsi"/>
              </w:rPr>
            </w:pPr>
            <w:sdt>
              <w:sdtPr>
                <w:rPr>
                  <w:rFonts w:cstheme="minorHAnsi"/>
                </w:rPr>
                <w:id w:val="-576205829"/>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p>
          <w:p w14:paraId="368A11C5" w14:textId="77777777" w:rsidR="001F5284" w:rsidRDefault="00451D5B" w:rsidP="000F04C7">
            <w:pPr>
              <w:jc w:val="center"/>
              <w:rPr>
                <w:rFonts w:cstheme="minorHAnsi"/>
              </w:rPr>
            </w:pPr>
            <w:sdt>
              <w:sdtPr>
                <w:rPr>
                  <w:rFonts w:cstheme="minorHAnsi"/>
                </w:rPr>
                <w:id w:val="-701253019"/>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p>
          <w:p w14:paraId="69D87254" w14:textId="77777777" w:rsidR="001F5284" w:rsidRDefault="00451D5B" w:rsidP="000F04C7">
            <w:pPr>
              <w:jc w:val="center"/>
              <w:rPr>
                <w:rFonts w:cstheme="minorHAnsi"/>
              </w:rPr>
            </w:pPr>
            <w:sdt>
              <w:sdtPr>
                <w:rPr>
                  <w:rFonts w:cstheme="minorHAnsi"/>
                </w:rPr>
                <w:id w:val="643006354"/>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p>
          <w:p w14:paraId="2FA6F076" w14:textId="77777777" w:rsidR="001F5284" w:rsidRDefault="001F5284" w:rsidP="000F04C7">
            <w:pPr>
              <w:jc w:val="center"/>
              <w:rPr>
                <w:rFonts w:cstheme="minorHAnsi"/>
              </w:rPr>
            </w:pPr>
          </w:p>
          <w:p w14:paraId="3263A095" w14:textId="77777777" w:rsidR="001F5284" w:rsidRDefault="00451D5B" w:rsidP="000F04C7">
            <w:pPr>
              <w:jc w:val="center"/>
              <w:rPr>
                <w:rFonts w:cstheme="minorHAnsi"/>
              </w:rPr>
            </w:pPr>
            <w:sdt>
              <w:sdtPr>
                <w:rPr>
                  <w:rFonts w:cstheme="minorHAnsi"/>
                </w:rPr>
                <w:id w:val="1328093781"/>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p>
          <w:p w14:paraId="33143312" w14:textId="77777777" w:rsidR="001F5284" w:rsidRDefault="00451D5B" w:rsidP="000F04C7">
            <w:pPr>
              <w:jc w:val="center"/>
              <w:rPr>
                <w:rFonts w:cstheme="minorHAnsi"/>
              </w:rPr>
            </w:pPr>
            <w:sdt>
              <w:sdtPr>
                <w:rPr>
                  <w:rFonts w:cstheme="minorHAnsi"/>
                </w:rPr>
                <w:id w:val="2073776106"/>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p>
          <w:p w14:paraId="28F80332" w14:textId="77777777" w:rsidR="001F5284" w:rsidRPr="00473B4E" w:rsidRDefault="00451D5B" w:rsidP="000F04C7">
            <w:pPr>
              <w:jc w:val="center"/>
              <w:rPr>
                <w:rFonts w:asciiTheme="minorHAnsi" w:eastAsia="Calibri" w:hAnsiTheme="minorHAnsi" w:cstheme="minorHAnsi"/>
                <w:color w:val="000000" w:themeColor="text1"/>
                <w:szCs w:val="22"/>
              </w:rPr>
            </w:pPr>
            <w:sdt>
              <w:sdtPr>
                <w:rPr>
                  <w:rFonts w:cstheme="minorHAnsi"/>
                </w:rPr>
                <w:id w:val="595296122"/>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p>
        </w:tc>
        <w:tc>
          <w:tcPr>
            <w:tcW w:w="512" w:type="dxa"/>
            <w:tcBorders>
              <w:top w:val="single" w:sz="12" w:space="0" w:color="auto"/>
              <w:left w:val="single" w:sz="2" w:space="0" w:color="auto"/>
              <w:bottom w:val="single" w:sz="12" w:space="0" w:color="auto"/>
              <w:right w:val="single" w:sz="12" w:space="0" w:color="auto"/>
            </w:tcBorders>
            <w:shd w:val="clear" w:color="auto" w:fill="auto"/>
          </w:tcPr>
          <w:p w14:paraId="4D9F5DD8" w14:textId="77777777" w:rsidR="001F5284" w:rsidRDefault="00451D5B" w:rsidP="001F5284">
            <w:pPr>
              <w:jc w:val="center"/>
              <w:rPr>
                <w:rFonts w:cstheme="minorHAnsi"/>
              </w:rPr>
            </w:pPr>
            <w:sdt>
              <w:sdtPr>
                <w:rPr>
                  <w:rFonts w:cstheme="minorHAnsi"/>
                </w:rPr>
                <w:id w:val="-522091065"/>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p>
          <w:p w14:paraId="75E008A6" w14:textId="77777777" w:rsidR="001F5284" w:rsidRDefault="00451D5B" w:rsidP="001F5284">
            <w:pPr>
              <w:jc w:val="center"/>
              <w:rPr>
                <w:rFonts w:cstheme="minorHAnsi"/>
              </w:rPr>
            </w:pPr>
            <w:sdt>
              <w:sdtPr>
                <w:rPr>
                  <w:rFonts w:cstheme="minorHAnsi"/>
                </w:rPr>
                <w:id w:val="-2137322595"/>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p>
          <w:p w14:paraId="2EB8B8B3" w14:textId="77777777" w:rsidR="001F5284" w:rsidRDefault="00451D5B" w:rsidP="001F5284">
            <w:pPr>
              <w:jc w:val="center"/>
              <w:rPr>
                <w:rFonts w:cstheme="minorHAnsi"/>
              </w:rPr>
            </w:pPr>
            <w:sdt>
              <w:sdtPr>
                <w:rPr>
                  <w:rFonts w:cstheme="minorHAnsi"/>
                </w:rPr>
                <w:id w:val="-520242939"/>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p>
          <w:p w14:paraId="7F92702F" w14:textId="77777777" w:rsidR="001F5284" w:rsidRDefault="00451D5B" w:rsidP="001F5284">
            <w:pPr>
              <w:jc w:val="center"/>
              <w:rPr>
                <w:rFonts w:cstheme="minorHAnsi"/>
              </w:rPr>
            </w:pPr>
            <w:sdt>
              <w:sdtPr>
                <w:rPr>
                  <w:rFonts w:cstheme="minorHAnsi"/>
                </w:rPr>
                <w:id w:val="1763257729"/>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p>
          <w:p w14:paraId="2FE6AE04" w14:textId="77777777" w:rsidR="001F5284" w:rsidRDefault="00451D5B" w:rsidP="001F5284">
            <w:pPr>
              <w:jc w:val="center"/>
              <w:rPr>
                <w:rFonts w:cstheme="minorHAnsi"/>
              </w:rPr>
            </w:pPr>
            <w:sdt>
              <w:sdtPr>
                <w:rPr>
                  <w:rFonts w:cstheme="minorHAnsi"/>
                </w:rPr>
                <w:id w:val="149480435"/>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p>
          <w:p w14:paraId="3FAE9B81" w14:textId="77777777" w:rsidR="001F5284" w:rsidRDefault="00451D5B" w:rsidP="001F5284">
            <w:pPr>
              <w:jc w:val="center"/>
              <w:rPr>
                <w:rFonts w:cstheme="minorHAnsi"/>
              </w:rPr>
            </w:pPr>
            <w:sdt>
              <w:sdtPr>
                <w:rPr>
                  <w:rFonts w:cstheme="minorHAnsi"/>
                </w:rPr>
                <w:id w:val="982735306"/>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p>
          <w:p w14:paraId="28908BB7" w14:textId="77777777" w:rsidR="001F5284" w:rsidRDefault="001F5284" w:rsidP="001F5284">
            <w:pPr>
              <w:jc w:val="center"/>
              <w:rPr>
                <w:rFonts w:cstheme="minorHAnsi"/>
              </w:rPr>
            </w:pPr>
          </w:p>
          <w:p w14:paraId="4C4CBBE1" w14:textId="77777777" w:rsidR="001F5284" w:rsidRDefault="00451D5B" w:rsidP="001F5284">
            <w:pPr>
              <w:jc w:val="center"/>
              <w:rPr>
                <w:rFonts w:cstheme="minorHAnsi"/>
              </w:rPr>
            </w:pPr>
            <w:sdt>
              <w:sdtPr>
                <w:rPr>
                  <w:rFonts w:cstheme="minorHAnsi"/>
                </w:rPr>
                <w:id w:val="-446002102"/>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p>
          <w:p w14:paraId="36D07CC2" w14:textId="77777777" w:rsidR="001F5284" w:rsidRDefault="00451D5B" w:rsidP="001F5284">
            <w:pPr>
              <w:jc w:val="center"/>
              <w:rPr>
                <w:rFonts w:cstheme="minorHAnsi"/>
              </w:rPr>
            </w:pPr>
            <w:sdt>
              <w:sdtPr>
                <w:rPr>
                  <w:rFonts w:cstheme="minorHAnsi"/>
                </w:rPr>
                <w:id w:val="1069152065"/>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p>
          <w:p w14:paraId="774EE608" w14:textId="77777777" w:rsidR="000F04C7" w:rsidRPr="00473B4E" w:rsidRDefault="00451D5B" w:rsidP="001F5284">
            <w:pPr>
              <w:jc w:val="center"/>
              <w:rPr>
                <w:rFonts w:asciiTheme="minorHAnsi" w:eastAsia="Calibri" w:hAnsiTheme="minorHAnsi" w:cstheme="minorHAnsi"/>
                <w:color w:val="000000" w:themeColor="text1"/>
                <w:szCs w:val="22"/>
              </w:rPr>
            </w:pPr>
            <w:sdt>
              <w:sdtPr>
                <w:rPr>
                  <w:rFonts w:cstheme="minorHAnsi"/>
                </w:rPr>
                <w:id w:val="-691448658"/>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p>
        </w:tc>
      </w:tr>
      <w:tr w:rsidR="000F04C7" w:rsidRPr="00473B4E" w14:paraId="2EC3AB73" w14:textId="77777777" w:rsidTr="009462D2">
        <w:trPr>
          <w:jc w:val="center"/>
        </w:trPr>
        <w:tc>
          <w:tcPr>
            <w:tcW w:w="10956" w:type="dxa"/>
            <w:gridSpan w:val="6"/>
            <w:tcBorders>
              <w:top w:val="single" w:sz="12" w:space="0" w:color="auto"/>
              <w:left w:val="single" w:sz="12" w:space="0" w:color="auto"/>
              <w:bottom w:val="single" w:sz="2" w:space="0" w:color="auto"/>
              <w:right w:val="single" w:sz="12" w:space="0" w:color="auto"/>
            </w:tcBorders>
            <w:shd w:val="clear" w:color="auto" w:fill="D9D9D9"/>
            <w:vAlign w:val="center"/>
          </w:tcPr>
          <w:p w14:paraId="0E7B644E" w14:textId="77777777" w:rsidR="000F04C7" w:rsidRPr="00473B4E" w:rsidRDefault="000F04C7" w:rsidP="000F04C7">
            <w:pPr>
              <w:jc w:val="center"/>
              <w:rPr>
                <w:rFonts w:asciiTheme="minorHAnsi" w:eastAsia="Calibri" w:hAnsiTheme="minorHAnsi" w:cstheme="minorHAnsi"/>
                <w:b/>
                <w:bCs/>
                <w:color w:val="000000" w:themeColor="text1"/>
                <w:sz w:val="22"/>
                <w:szCs w:val="22"/>
              </w:rPr>
            </w:pPr>
            <w:r w:rsidRPr="00473B4E">
              <w:rPr>
                <w:rFonts w:asciiTheme="minorHAnsi" w:eastAsia="Calibri" w:hAnsiTheme="minorHAnsi" w:cstheme="minorHAnsi"/>
                <w:b/>
                <w:bCs/>
                <w:color w:val="000000" w:themeColor="text1"/>
                <w:sz w:val="22"/>
                <w:szCs w:val="22"/>
              </w:rPr>
              <w:t>CIRCULATION A L’INTERIEUR DU SITE</w:t>
            </w:r>
          </w:p>
        </w:tc>
      </w:tr>
      <w:tr w:rsidR="000F04C7" w:rsidRPr="00473B4E" w14:paraId="7900C100" w14:textId="77777777" w:rsidTr="00B3688B">
        <w:trPr>
          <w:gridAfter w:val="1"/>
          <w:wAfter w:w="9" w:type="dxa"/>
          <w:jc w:val="center"/>
        </w:trPr>
        <w:tc>
          <w:tcPr>
            <w:tcW w:w="3954" w:type="dxa"/>
            <w:tcBorders>
              <w:top w:val="single" w:sz="2" w:space="0" w:color="auto"/>
              <w:left w:val="single" w:sz="12" w:space="0" w:color="auto"/>
              <w:bottom w:val="single" w:sz="12" w:space="0" w:color="auto"/>
              <w:right w:val="single" w:sz="2" w:space="0" w:color="auto"/>
            </w:tcBorders>
            <w:shd w:val="clear" w:color="auto" w:fill="F2F2F2"/>
            <w:vAlign w:val="center"/>
          </w:tcPr>
          <w:p w14:paraId="23952D93" w14:textId="77777777" w:rsidR="000F04C7" w:rsidRPr="00473B4E" w:rsidRDefault="000F04C7" w:rsidP="000F04C7">
            <w:pPr>
              <w:jc w:val="center"/>
              <w:rPr>
                <w:rFonts w:asciiTheme="minorHAnsi" w:eastAsia="Calibri" w:hAnsiTheme="minorHAnsi" w:cstheme="minorHAnsi"/>
                <w:color w:val="000000" w:themeColor="text1"/>
                <w:sz w:val="22"/>
                <w:szCs w:val="22"/>
              </w:rPr>
            </w:pPr>
            <w:r w:rsidRPr="00473B4E">
              <w:rPr>
                <w:rFonts w:asciiTheme="minorHAnsi" w:eastAsia="Calibri" w:hAnsiTheme="minorHAnsi" w:cstheme="minorHAnsi"/>
                <w:color w:val="000000" w:themeColor="text1"/>
                <w:sz w:val="22"/>
                <w:szCs w:val="22"/>
              </w:rPr>
              <w:t>Détail du risque</w:t>
            </w:r>
          </w:p>
        </w:tc>
        <w:tc>
          <w:tcPr>
            <w:tcW w:w="5969" w:type="dxa"/>
            <w:gridSpan w:val="2"/>
            <w:tcBorders>
              <w:top w:val="single" w:sz="2" w:space="0" w:color="auto"/>
              <w:left w:val="single" w:sz="2" w:space="0" w:color="auto"/>
              <w:bottom w:val="single" w:sz="12" w:space="0" w:color="auto"/>
              <w:right w:val="single" w:sz="2" w:space="0" w:color="auto"/>
            </w:tcBorders>
            <w:shd w:val="clear" w:color="auto" w:fill="F2F2F2"/>
            <w:vAlign w:val="center"/>
          </w:tcPr>
          <w:p w14:paraId="2D022F3A" w14:textId="77777777" w:rsidR="000F04C7" w:rsidRPr="00473B4E" w:rsidRDefault="000F04C7" w:rsidP="000F04C7">
            <w:pPr>
              <w:jc w:val="center"/>
              <w:rPr>
                <w:rFonts w:asciiTheme="minorHAnsi" w:eastAsia="Calibri" w:hAnsiTheme="minorHAnsi" w:cstheme="minorHAnsi"/>
                <w:color w:val="000000" w:themeColor="text1"/>
                <w:sz w:val="22"/>
                <w:szCs w:val="22"/>
              </w:rPr>
            </w:pPr>
            <w:r w:rsidRPr="00473B4E">
              <w:rPr>
                <w:rFonts w:asciiTheme="minorHAnsi" w:eastAsia="Calibri" w:hAnsiTheme="minorHAnsi" w:cstheme="minorHAnsi"/>
                <w:color w:val="000000" w:themeColor="text1"/>
                <w:sz w:val="22"/>
                <w:szCs w:val="22"/>
              </w:rPr>
              <w:t>Mesures de prévention à mettre en place</w:t>
            </w:r>
          </w:p>
        </w:tc>
        <w:tc>
          <w:tcPr>
            <w:tcW w:w="512" w:type="dxa"/>
            <w:tcBorders>
              <w:top w:val="single" w:sz="2" w:space="0" w:color="auto"/>
              <w:left w:val="single" w:sz="2" w:space="0" w:color="auto"/>
              <w:bottom w:val="single" w:sz="12" w:space="0" w:color="auto"/>
              <w:right w:val="single" w:sz="2" w:space="0" w:color="auto"/>
            </w:tcBorders>
            <w:shd w:val="clear" w:color="auto" w:fill="F2F2F2"/>
            <w:vAlign w:val="center"/>
          </w:tcPr>
          <w:p w14:paraId="47DAA135" w14:textId="77777777" w:rsidR="000F04C7" w:rsidRPr="00473B4E" w:rsidRDefault="000F04C7" w:rsidP="000F04C7">
            <w:pPr>
              <w:jc w:val="center"/>
              <w:rPr>
                <w:rFonts w:asciiTheme="minorHAnsi" w:eastAsia="Calibri" w:hAnsiTheme="minorHAnsi" w:cstheme="minorHAnsi"/>
                <w:color w:val="000000" w:themeColor="text1"/>
                <w:sz w:val="22"/>
                <w:szCs w:val="22"/>
              </w:rPr>
            </w:pPr>
            <w:r w:rsidRPr="00473B4E">
              <w:rPr>
                <w:rFonts w:asciiTheme="minorHAnsi" w:eastAsia="Calibri" w:hAnsiTheme="minorHAnsi" w:cstheme="minorHAnsi"/>
                <w:color w:val="000000" w:themeColor="text1"/>
                <w:sz w:val="22"/>
                <w:szCs w:val="22"/>
              </w:rPr>
              <w:t>Par EE</w:t>
            </w:r>
          </w:p>
        </w:tc>
        <w:tc>
          <w:tcPr>
            <w:tcW w:w="512" w:type="dxa"/>
            <w:tcBorders>
              <w:top w:val="single" w:sz="2" w:space="0" w:color="auto"/>
              <w:left w:val="single" w:sz="2" w:space="0" w:color="auto"/>
              <w:bottom w:val="single" w:sz="12" w:space="0" w:color="auto"/>
              <w:right w:val="single" w:sz="12" w:space="0" w:color="auto"/>
            </w:tcBorders>
            <w:shd w:val="clear" w:color="auto" w:fill="F2F2F2"/>
            <w:vAlign w:val="center"/>
          </w:tcPr>
          <w:p w14:paraId="29673FA1" w14:textId="77777777" w:rsidR="000F04C7" w:rsidRPr="00473B4E" w:rsidRDefault="000F04C7" w:rsidP="000F04C7">
            <w:pPr>
              <w:jc w:val="center"/>
              <w:rPr>
                <w:rFonts w:asciiTheme="minorHAnsi" w:eastAsia="Calibri" w:hAnsiTheme="minorHAnsi" w:cstheme="minorHAnsi"/>
                <w:color w:val="000000" w:themeColor="text1"/>
                <w:sz w:val="22"/>
                <w:szCs w:val="22"/>
              </w:rPr>
            </w:pPr>
            <w:r w:rsidRPr="00473B4E">
              <w:rPr>
                <w:rFonts w:asciiTheme="minorHAnsi" w:eastAsia="Calibri" w:hAnsiTheme="minorHAnsi" w:cstheme="minorHAnsi"/>
                <w:color w:val="000000" w:themeColor="text1"/>
                <w:sz w:val="22"/>
                <w:szCs w:val="22"/>
              </w:rPr>
              <w:t>Par EU</w:t>
            </w:r>
          </w:p>
        </w:tc>
      </w:tr>
      <w:tr w:rsidR="000F04C7" w:rsidRPr="00473B4E" w14:paraId="1091CD57" w14:textId="77777777" w:rsidTr="00B3688B">
        <w:trPr>
          <w:gridAfter w:val="1"/>
          <w:wAfter w:w="9" w:type="dxa"/>
          <w:jc w:val="center"/>
        </w:trPr>
        <w:tc>
          <w:tcPr>
            <w:tcW w:w="3954" w:type="dxa"/>
            <w:tcBorders>
              <w:top w:val="single" w:sz="12" w:space="0" w:color="auto"/>
              <w:left w:val="single" w:sz="12" w:space="0" w:color="auto"/>
              <w:bottom w:val="single" w:sz="12" w:space="0" w:color="auto"/>
              <w:right w:val="single" w:sz="2" w:space="0" w:color="auto"/>
            </w:tcBorders>
            <w:shd w:val="clear" w:color="auto" w:fill="auto"/>
          </w:tcPr>
          <w:p w14:paraId="2CF92213" w14:textId="77777777" w:rsidR="000F04C7" w:rsidRPr="00473B4E" w:rsidRDefault="00451D5B" w:rsidP="000F04C7">
            <w:pPr>
              <w:ind w:left="322" w:hanging="284"/>
              <w:rPr>
                <w:rFonts w:asciiTheme="minorHAnsi" w:eastAsia="Calibri" w:hAnsiTheme="minorHAnsi" w:cstheme="minorHAnsi"/>
                <w:color w:val="000000" w:themeColor="text1"/>
                <w:szCs w:val="22"/>
              </w:rPr>
            </w:pPr>
            <w:sdt>
              <w:sdtPr>
                <w:rPr>
                  <w:rFonts w:cstheme="minorHAnsi"/>
                </w:rPr>
                <w:id w:val="1011796586"/>
                <w14:checkbox>
                  <w14:checked w14:val="1"/>
                  <w14:checkedState w14:val="2612" w14:font="MS Gothic"/>
                  <w14:uncheckedState w14:val="2610" w14:font="MS Gothic"/>
                </w14:checkbox>
              </w:sdtPr>
              <w:sdtContent>
                <w:r w:rsidR="007C5473">
                  <w:rPr>
                    <w:rFonts w:ascii="MS Gothic" w:eastAsia="MS Gothic" w:hAnsi="MS Gothic" w:cstheme="minorHAnsi" w:hint="eastAsia"/>
                  </w:rPr>
                  <w:t>☒</w:t>
                </w:r>
              </w:sdtContent>
            </w:sdt>
            <w:r w:rsidR="001F5284" w:rsidRPr="00473B4E">
              <w:rPr>
                <w:rFonts w:asciiTheme="minorHAnsi" w:eastAsia="Calibri" w:hAnsiTheme="minorHAnsi" w:cstheme="minorHAnsi"/>
                <w:color w:val="000000" w:themeColor="text1"/>
                <w:szCs w:val="22"/>
              </w:rPr>
              <w:t xml:space="preserve"> </w:t>
            </w:r>
            <w:r w:rsidR="000F04C7" w:rsidRPr="00473B4E">
              <w:rPr>
                <w:rFonts w:asciiTheme="minorHAnsi" w:eastAsia="Calibri" w:hAnsiTheme="minorHAnsi" w:cstheme="minorHAnsi"/>
                <w:color w:val="000000" w:themeColor="text1"/>
                <w:szCs w:val="22"/>
              </w:rPr>
              <w:t>Sortie de secours / cheminement bloqués</w:t>
            </w:r>
          </w:p>
          <w:p w14:paraId="6C9CFD27" w14:textId="77777777" w:rsidR="000F04C7" w:rsidRPr="00473B4E" w:rsidRDefault="00451D5B" w:rsidP="000F04C7">
            <w:pPr>
              <w:ind w:left="322" w:hanging="284"/>
              <w:rPr>
                <w:rFonts w:asciiTheme="minorHAnsi" w:eastAsia="Calibri" w:hAnsiTheme="minorHAnsi" w:cstheme="minorHAnsi"/>
                <w:color w:val="000000" w:themeColor="text1"/>
                <w:szCs w:val="22"/>
              </w:rPr>
            </w:pPr>
            <w:sdt>
              <w:sdtPr>
                <w:rPr>
                  <w:rFonts w:cstheme="minorHAnsi"/>
                </w:rPr>
                <w:id w:val="-1456864755"/>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r w:rsidR="001F5284" w:rsidRPr="00473B4E">
              <w:rPr>
                <w:rFonts w:asciiTheme="minorHAnsi" w:eastAsia="Calibri" w:hAnsiTheme="minorHAnsi" w:cstheme="minorHAnsi"/>
                <w:color w:val="000000" w:themeColor="text1"/>
                <w:szCs w:val="22"/>
              </w:rPr>
              <w:t xml:space="preserve"> </w:t>
            </w:r>
            <w:r w:rsidR="000F04C7" w:rsidRPr="00473B4E">
              <w:rPr>
                <w:rFonts w:asciiTheme="minorHAnsi" w:eastAsia="Calibri" w:hAnsiTheme="minorHAnsi" w:cstheme="minorHAnsi"/>
                <w:color w:val="000000" w:themeColor="text1"/>
                <w:szCs w:val="22"/>
              </w:rPr>
              <w:t>Passage de public ou agents dans la zone de travail</w:t>
            </w:r>
          </w:p>
          <w:p w14:paraId="5DA8C198" w14:textId="77777777" w:rsidR="000F04C7" w:rsidRPr="00473B4E" w:rsidRDefault="00451D5B" w:rsidP="000F04C7">
            <w:pPr>
              <w:ind w:left="322" w:hanging="284"/>
              <w:rPr>
                <w:rFonts w:asciiTheme="minorHAnsi" w:eastAsia="Calibri" w:hAnsiTheme="minorHAnsi" w:cstheme="minorHAnsi"/>
                <w:color w:val="000000" w:themeColor="text1"/>
                <w:szCs w:val="22"/>
              </w:rPr>
            </w:pPr>
            <w:sdt>
              <w:sdtPr>
                <w:rPr>
                  <w:rFonts w:cstheme="minorHAnsi"/>
                </w:rPr>
                <w:id w:val="-124231989"/>
                <w14:checkbox>
                  <w14:checked w14:val="1"/>
                  <w14:checkedState w14:val="2612" w14:font="MS Gothic"/>
                  <w14:uncheckedState w14:val="2610" w14:font="MS Gothic"/>
                </w14:checkbox>
              </w:sdtPr>
              <w:sdtContent>
                <w:r w:rsidR="007C5473">
                  <w:rPr>
                    <w:rFonts w:ascii="MS Gothic" w:eastAsia="MS Gothic" w:hAnsi="MS Gothic" w:cstheme="minorHAnsi" w:hint="eastAsia"/>
                  </w:rPr>
                  <w:t>☒</w:t>
                </w:r>
              </w:sdtContent>
            </w:sdt>
            <w:r w:rsidR="001F5284" w:rsidRPr="00473B4E">
              <w:rPr>
                <w:rFonts w:asciiTheme="minorHAnsi" w:eastAsia="Calibri" w:hAnsiTheme="minorHAnsi" w:cstheme="minorHAnsi"/>
                <w:color w:val="000000" w:themeColor="text1"/>
                <w:szCs w:val="22"/>
              </w:rPr>
              <w:t xml:space="preserve"> </w:t>
            </w:r>
            <w:r w:rsidR="000F04C7" w:rsidRPr="00473B4E">
              <w:rPr>
                <w:rFonts w:asciiTheme="minorHAnsi" w:eastAsia="Calibri" w:hAnsiTheme="minorHAnsi" w:cstheme="minorHAnsi"/>
                <w:color w:val="000000" w:themeColor="text1"/>
                <w:szCs w:val="22"/>
              </w:rPr>
              <w:t>Encombrement des zones de circulation : déchets, matériaux, matériels</w:t>
            </w:r>
          </w:p>
          <w:p w14:paraId="2E17CAF2" w14:textId="77777777" w:rsidR="000F04C7" w:rsidRPr="00473B4E" w:rsidRDefault="00451D5B" w:rsidP="000F04C7">
            <w:pPr>
              <w:ind w:left="322" w:hanging="284"/>
              <w:rPr>
                <w:rFonts w:asciiTheme="minorHAnsi" w:eastAsia="Calibri" w:hAnsiTheme="minorHAnsi" w:cstheme="minorHAnsi"/>
                <w:color w:val="000000" w:themeColor="text1"/>
                <w:szCs w:val="22"/>
              </w:rPr>
            </w:pPr>
            <w:sdt>
              <w:sdtPr>
                <w:rPr>
                  <w:rFonts w:cstheme="minorHAnsi"/>
                </w:rPr>
                <w:id w:val="-653610272"/>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r w:rsidR="001F5284" w:rsidRPr="00473B4E">
              <w:rPr>
                <w:rFonts w:asciiTheme="minorHAnsi" w:eastAsia="Calibri" w:hAnsiTheme="minorHAnsi" w:cstheme="minorHAnsi"/>
                <w:color w:val="000000" w:themeColor="text1"/>
                <w:szCs w:val="22"/>
              </w:rPr>
              <w:t xml:space="preserve"> </w:t>
            </w:r>
            <w:r w:rsidR="000F04C7" w:rsidRPr="00473B4E">
              <w:rPr>
                <w:rFonts w:asciiTheme="minorHAnsi" w:eastAsia="Calibri" w:hAnsiTheme="minorHAnsi" w:cstheme="minorHAnsi"/>
                <w:color w:val="000000" w:themeColor="text1"/>
                <w:szCs w:val="22"/>
              </w:rPr>
              <w:t xml:space="preserve">Câbles en travers des voies de circulation </w:t>
            </w:r>
          </w:p>
          <w:p w14:paraId="61D180E0" w14:textId="77777777" w:rsidR="000F04C7" w:rsidRPr="00473B4E" w:rsidRDefault="00451D5B" w:rsidP="000F04C7">
            <w:pPr>
              <w:ind w:left="322" w:hanging="284"/>
              <w:rPr>
                <w:rFonts w:asciiTheme="minorHAnsi" w:eastAsia="Calibri" w:hAnsiTheme="minorHAnsi" w:cstheme="minorHAnsi"/>
                <w:color w:val="000000" w:themeColor="text1"/>
                <w:szCs w:val="22"/>
              </w:rPr>
            </w:pPr>
            <w:sdt>
              <w:sdtPr>
                <w:rPr>
                  <w:rFonts w:cstheme="minorHAnsi"/>
                </w:rPr>
                <w:id w:val="-1867056159"/>
                <w14:checkbox>
                  <w14:checked w14:val="1"/>
                  <w14:checkedState w14:val="2612" w14:font="MS Gothic"/>
                  <w14:uncheckedState w14:val="2610" w14:font="MS Gothic"/>
                </w14:checkbox>
              </w:sdtPr>
              <w:sdtContent>
                <w:r w:rsidR="007C5473">
                  <w:rPr>
                    <w:rFonts w:ascii="MS Gothic" w:eastAsia="MS Gothic" w:hAnsi="MS Gothic" w:cstheme="minorHAnsi" w:hint="eastAsia"/>
                  </w:rPr>
                  <w:t>☒</w:t>
                </w:r>
              </w:sdtContent>
            </w:sdt>
            <w:r w:rsidR="001F5284" w:rsidRPr="00473B4E">
              <w:rPr>
                <w:rFonts w:asciiTheme="minorHAnsi" w:eastAsia="Calibri" w:hAnsiTheme="minorHAnsi" w:cstheme="minorHAnsi"/>
                <w:color w:val="000000" w:themeColor="text1"/>
                <w:szCs w:val="22"/>
              </w:rPr>
              <w:t xml:space="preserve"> </w:t>
            </w:r>
            <w:r w:rsidR="000F04C7" w:rsidRPr="00473B4E">
              <w:rPr>
                <w:rFonts w:asciiTheme="minorHAnsi" w:eastAsia="Calibri" w:hAnsiTheme="minorHAnsi" w:cstheme="minorHAnsi"/>
                <w:color w:val="000000" w:themeColor="text1"/>
                <w:szCs w:val="22"/>
              </w:rPr>
              <w:t>Stationnement sur voie de circulation et accès secours</w:t>
            </w:r>
          </w:p>
          <w:p w14:paraId="3D49FED9" w14:textId="5B07F055" w:rsidR="000F04C7" w:rsidRPr="00473B4E" w:rsidRDefault="00451D5B" w:rsidP="000F04C7">
            <w:pPr>
              <w:ind w:left="322" w:hanging="284"/>
              <w:rPr>
                <w:rFonts w:asciiTheme="minorHAnsi" w:eastAsia="Calibri" w:hAnsiTheme="minorHAnsi" w:cstheme="minorHAnsi"/>
                <w:color w:val="000000" w:themeColor="text1"/>
                <w:szCs w:val="22"/>
              </w:rPr>
            </w:pPr>
            <w:sdt>
              <w:sdtPr>
                <w:rPr>
                  <w:rFonts w:cstheme="minorHAnsi"/>
                </w:rPr>
                <w:id w:val="1142154057"/>
                <w14:checkbox>
                  <w14:checked w14:val="0"/>
                  <w14:checkedState w14:val="2612" w14:font="MS Gothic"/>
                  <w14:uncheckedState w14:val="2610" w14:font="MS Gothic"/>
                </w14:checkbox>
              </w:sdtPr>
              <w:sdtContent>
                <w:r w:rsidR="000D268E">
                  <w:rPr>
                    <w:rFonts w:ascii="MS Gothic" w:eastAsia="MS Gothic" w:hAnsi="MS Gothic" w:cstheme="minorHAnsi" w:hint="eastAsia"/>
                  </w:rPr>
                  <w:t>☐</w:t>
                </w:r>
              </w:sdtContent>
            </w:sdt>
            <w:r w:rsidR="001F5284" w:rsidRPr="00473B4E">
              <w:rPr>
                <w:rFonts w:asciiTheme="minorHAnsi" w:eastAsia="Calibri" w:hAnsiTheme="minorHAnsi" w:cstheme="minorHAnsi"/>
                <w:color w:val="000000" w:themeColor="text1"/>
                <w:szCs w:val="22"/>
              </w:rPr>
              <w:t xml:space="preserve"> </w:t>
            </w:r>
            <w:r w:rsidR="000F04C7" w:rsidRPr="00473B4E">
              <w:rPr>
                <w:rFonts w:asciiTheme="minorHAnsi" w:eastAsia="Calibri" w:hAnsiTheme="minorHAnsi" w:cstheme="minorHAnsi"/>
                <w:color w:val="000000" w:themeColor="text1"/>
                <w:szCs w:val="22"/>
              </w:rPr>
              <w:t>Intrusion sur le chantier ou zone d’intervention</w:t>
            </w:r>
          </w:p>
          <w:p w14:paraId="5AC28CC5" w14:textId="77777777" w:rsidR="000F04C7" w:rsidRPr="00473B4E" w:rsidRDefault="00451D5B" w:rsidP="000F04C7">
            <w:pPr>
              <w:ind w:left="322" w:hanging="284"/>
              <w:rPr>
                <w:rFonts w:asciiTheme="minorHAnsi" w:eastAsia="Calibri" w:hAnsiTheme="minorHAnsi" w:cstheme="minorHAnsi"/>
                <w:color w:val="000000" w:themeColor="text1"/>
                <w:szCs w:val="22"/>
              </w:rPr>
            </w:pPr>
            <w:sdt>
              <w:sdtPr>
                <w:rPr>
                  <w:rFonts w:cstheme="minorHAnsi"/>
                </w:rPr>
                <w:id w:val="-764451695"/>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r w:rsidR="001F5284">
              <w:rPr>
                <w:rFonts w:asciiTheme="minorHAnsi" w:eastAsia="Calibri" w:hAnsiTheme="minorHAnsi" w:cstheme="minorHAnsi"/>
                <w:color w:val="000000" w:themeColor="text1"/>
                <w:szCs w:val="22"/>
              </w:rPr>
              <w:t xml:space="preserve"> </w:t>
            </w:r>
            <w:r w:rsidR="000F04C7">
              <w:rPr>
                <w:rFonts w:asciiTheme="minorHAnsi" w:eastAsia="Calibri" w:hAnsiTheme="minorHAnsi" w:cstheme="minorHAnsi"/>
                <w:color w:val="000000" w:themeColor="text1"/>
                <w:szCs w:val="22"/>
              </w:rPr>
              <w:t xml:space="preserve">Autres : </w:t>
            </w:r>
          </w:p>
        </w:tc>
        <w:tc>
          <w:tcPr>
            <w:tcW w:w="5969" w:type="dxa"/>
            <w:gridSpan w:val="2"/>
            <w:tcBorders>
              <w:top w:val="single" w:sz="12" w:space="0" w:color="auto"/>
              <w:left w:val="single" w:sz="2" w:space="0" w:color="auto"/>
              <w:bottom w:val="single" w:sz="12" w:space="0" w:color="auto"/>
              <w:right w:val="single" w:sz="2" w:space="0" w:color="auto"/>
            </w:tcBorders>
            <w:shd w:val="clear" w:color="auto" w:fill="auto"/>
          </w:tcPr>
          <w:p w14:paraId="749F3569" w14:textId="77777777" w:rsidR="000F04C7" w:rsidRPr="00473B4E" w:rsidRDefault="00451D5B" w:rsidP="000F04C7">
            <w:pPr>
              <w:ind w:left="322" w:hanging="284"/>
              <w:rPr>
                <w:rFonts w:asciiTheme="minorHAnsi" w:eastAsia="Calibri" w:hAnsiTheme="minorHAnsi" w:cstheme="minorHAnsi"/>
                <w:color w:val="000000" w:themeColor="text1"/>
                <w:szCs w:val="22"/>
              </w:rPr>
            </w:pPr>
            <w:sdt>
              <w:sdtPr>
                <w:rPr>
                  <w:rFonts w:cstheme="minorHAnsi"/>
                </w:rPr>
                <w:id w:val="1503548597"/>
                <w14:checkbox>
                  <w14:checked w14:val="1"/>
                  <w14:checkedState w14:val="2612" w14:font="MS Gothic"/>
                  <w14:uncheckedState w14:val="2610" w14:font="MS Gothic"/>
                </w14:checkbox>
              </w:sdtPr>
              <w:sdtContent>
                <w:r w:rsidR="007C5473">
                  <w:rPr>
                    <w:rFonts w:ascii="MS Gothic" w:eastAsia="MS Gothic" w:hAnsi="MS Gothic" w:cstheme="minorHAnsi" w:hint="eastAsia"/>
                  </w:rPr>
                  <w:t>☒</w:t>
                </w:r>
              </w:sdtContent>
            </w:sdt>
            <w:r w:rsidR="001F5284" w:rsidRPr="00473B4E">
              <w:rPr>
                <w:rFonts w:asciiTheme="minorHAnsi" w:eastAsia="Calibri" w:hAnsiTheme="minorHAnsi" w:cstheme="minorHAnsi"/>
                <w:color w:val="000000" w:themeColor="text1"/>
                <w:szCs w:val="22"/>
              </w:rPr>
              <w:t xml:space="preserve"> </w:t>
            </w:r>
            <w:r w:rsidR="000F04C7" w:rsidRPr="00473B4E">
              <w:rPr>
                <w:rFonts w:asciiTheme="minorHAnsi" w:eastAsia="Calibri" w:hAnsiTheme="minorHAnsi" w:cstheme="minorHAnsi"/>
                <w:color w:val="000000" w:themeColor="text1"/>
                <w:szCs w:val="22"/>
              </w:rPr>
              <w:t>Respect du code de la route (30km/h sur le site)</w:t>
            </w:r>
          </w:p>
          <w:p w14:paraId="1AD0E0CD" w14:textId="77777777" w:rsidR="000F04C7" w:rsidRPr="00473B4E" w:rsidRDefault="00451D5B" w:rsidP="000F04C7">
            <w:pPr>
              <w:ind w:left="322" w:hanging="284"/>
              <w:rPr>
                <w:rFonts w:asciiTheme="minorHAnsi" w:eastAsia="Calibri" w:hAnsiTheme="minorHAnsi" w:cstheme="minorHAnsi"/>
                <w:color w:val="000000" w:themeColor="text1"/>
                <w:szCs w:val="22"/>
              </w:rPr>
            </w:pPr>
            <w:sdt>
              <w:sdtPr>
                <w:rPr>
                  <w:rFonts w:cstheme="minorHAnsi"/>
                </w:rPr>
                <w:id w:val="17518134"/>
                <w14:checkbox>
                  <w14:checked w14:val="1"/>
                  <w14:checkedState w14:val="2612" w14:font="MS Gothic"/>
                  <w14:uncheckedState w14:val="2610" w14:font="MS Gothic"/>
                </w14:checkbox>
              </w:sdtPr>
              <w:sdtContent>
                <w:r w:rsidR="007C5473">
                  <w:rPr>
                    <w:rFonts w:ascii="MS Gothic" w:eastAsia="MS Gothic" w:hAnsi="MS Gothic" w:cstheme="minorHAnsi" w:hint="eastAsia"/>
                  </w:rPr>
                  <w:t>☒</w:t>
                </w:r>
              </w:sdtContent>
            </w:sdt>
            <w:r w:rsidR="001F5284" w:rsidRPr="00473B4E">
              <w:rPr>
                <w:rFonts w:asciiTheme="minorHAnsi" w:eastAsia="Calibri" w:hAnsiTheme="minorHAnsi" w:cstheme="minorHAnsi"/>
                <w:color w:val="000000" w:themeColor="text1"/>
                <w:szCs w:val="22"/>
              </w:rPr>
              <w:t xml:space="preserve"> </w:t>
            </w:r>
            <w:r w:rsidR="000F04C7" w:rsidRPr="00473B4E">
              <w:rPr>
                <w:rFonts w:asciiTheme="minorHAnsi" w:eastAsia="Calibri" w:hAnsiTheme="minorHAnsi" w:cstheme="minorHAnsi"/>
                <w:color w:val="000000" w:themeColor="text1"/>
                <w:szCs w:val="22"/>
              </w:rPr>
              <w:t>Stationner sur les places autorisées sans gêner l’accessibilité des secours ni l’évacuation des personnes</w:t>
            </w:r>
          </w:p>
          <w:p w14:paraId="5A4CE26D" w14:textId="77777777" w:rsidR="000F04C7" w:rsidRPr="00473B4E" w:rsidRDefault="00451D5B" w:rsidP="000F04C7">
            <w:pPr>
              <w:ind w:left="322" w:hanging="284"/>
              <w:rPr>
                <w:rFonts w:asciiTheme="minorHAnsi" w:eastAsia="Calibri" w:hAnsiTheme="minorHAnsi" w:cstheme="minorHAnsi"/>
                <w:color w:val="000000" w:themeColor="text1"/>
                <w:szCs w:val="22"/>
              </w:rPr>
            </w:pPr>
            <w:sdt>
              <w:sdtPr>
                <w:rPr>
                  <w:rFonts w:cstheme="minorHAnsi"/>
                </w:rPr>
                <w:id w:val="-1007135556"/>
                <w14:checkbox>
                  <w14:checked w14:val="1"/>
                  <w14:checkedState w14:val="2612" w14:font="MS Gothic"/>
                  <w14:uncheckedState w14:val="2610" w14:font="MS Gothic"/>
                </w14:checkbox>
              </w:sdtPr>
              <w:sdtContent>
                <w:r w:rsidR="007C5473">
                  <w:rPr>
                    <w:rFonts w:ascii="MS Gothic" w:eastAsia="MS Gothic" w:hAnsi="MS Gothic" w:cstheme="minorHAnsi" w:hint="eastAsia"/>
                  </w:rPr>
                  <w:t>☒</w:t>
                </w:r>
              </w:sdtContent>
            </w:sdt>
            <w:r w:rsidR="001F5284" w:rsidRPr="00473B4E">
              <w:rPr>
                <w:rFonts w:asciiTheme="minorHAnsi" w:eastAsia="Calibri" w:hAnsiTheme="minorHAnsi" w:cstheme="minorHAnsi"/>
                <w:color w:val="000000" w:themeColor="text1"/>
                <w:szCs w:val="22"/>
              </w:rPr>
              <w:t xml:space="preserve"> </w:t>
            </w:r>
            <w:r w:rsidR="000F04C7" w:rsidRPr="00473B4E">
              <w:rPr>
                <w:rFonts w:asciiTheme="minorHAnsi" w:eastAsia="Calibri" w:hAnsiTheme="minorHAnsi" w:cstheme="minorHAnsi"/>
                <w:color w:val="000000" w:themeColor="text1"/>
                <w:szCs w:val="22"/>
              </w:rPr>
              <w:t>Balisage de la zone de travail</w:t>
            </w:r>
          </w:p>
          <w:p w14:paraId="52975427" w14:textId="77777777" w:rsidR="000F04C7" w:rsidRPr="00473B4E" w:rsidRDefault="00451D5B" w:rsidP="000F04C7">
            <w:pPr>
              <w:ind w:left="322" w:hanging="284"/>
              <w:rPr>
                <w:rFonts w:asciiTheme="minorHAnsi" w:eastAsia="Calibri" w:hAnsiTheme="minorHAnsi" w:cstheme="minorHAnsi"/>
                <w:color w:val="000000" w:themeColor="text1"/>
                <w:szCs w:val="22"/>
              </w:rPr>
            </w:pPr>
            <w:sdt>
              <w:sdtPr>
                <w:rPr>
                  <w:rFonts w:cstheme="minorHAnsi"/>
                </w:rPr>
                <w:id w:val="-159769664"/>
                <w14:checkbox>
                  <w14:checked w14:val="1"/>
                  <w14:checkedState w14:val="2612" w14:font="MS Gothic"/>
                  <w14:uncheckedState w14:val="2610" w14:font="MS Gothic"/>
                </w14:checkbox>
              </w:sdtPr>
              <w:sdtContent>
                <w:r w:rsidR="007C5473">
                  <w:rPr>
                    <w:rFonts w:ascii="MS Gothic" w:eastAsia="MS Gothic" w:hAnsi="MS Gothic" w:cstheme="minorHAnsi" w:hint="eastAsia"/>
                  </w:rPr>
                  <w:t>☒</w:t>
                </w:r>
              </w:sdtContent>
            </w:sdt>
            <w:r w:rsidR="001F5284" w:rsidRPr="00473B4E">
              <w:rPr>
                <w:rFonts w:asciiTheme="minorHAnsi" w:eastAsia="Calibri" w:hAnsiTheme="minorHAnsi" w:cstheme="minorHAnsi"/>
                <w:color w:val="000000" w:themeColor="text1"/>
                <w:szCs w:val="22"/>
              </w:rPr>
              <w:t xml:space="preserve"> </w:t>
            </w:r>
            <w:r w:rsidR="000F04C7" w:rsidRPr="00473B4E">
              <w:rPr>
                <w:rFonts w:asciiTheme="minorHAnsi" w:eastAsia="Calibri" w:hAnsiTheme="minorHAnsi" w:cstheme="minorHAnsi"/>
                <w:color w:val="000000" w:themeColor="text1"/>
                <w:szCs w:val="22"/>
              </w:rPr>
              <w:t>Stockage des matériaux et matériels de façon à ne pas gêner l’évacuation + balisage</w:t>
            </w:r>
          </w:p>
          <w:p w14:paraId="12842CDE" w14:textId="77777777" w:rsidR="000F04C7" w:rsidRPr="00473B4E" w:rsidRDefault="00451D5B" w:rsidP="000F04C7">
            <w:pPr>
              <w:ind w:left="322" w:hanging="284"/>
              <w:rPr>
                <w:rFonts w:asciiTheme="minorHAnsi" w:eastAsia="Calibri" w:hAnsiTheme="minorHAnsi" w:cstheme="minorHAnsi"/>
                <w:color w:val="000000" w:themeColor="text1"/>
                <w:szCs w:val="22"/>
              </w:rPr>
            </w:pPr>
            <w:sdt>
              <w:sdtPr>
                <w:rPr>
                  <w:rFonts w:cstheme="minorHAnsi"/>
                </w:rPr>
                <w:id w:val="-293367248"/>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r w:rsidR="001F5284" w:rsidRPr="00473B4E">
              <w:rPr>
                <w:rFonts w:asciiTheme="minorHAnsi" w:eastAsia="Calibri" w:hAnsiTheme="minorHAnsi" w:cstheme="minorHAnsi"/>
                <w:color w:val="000000" w:themeColor="text1"/>
                <w:szCs w:val="22"/>
              </w:rPr>
              <w:t xml:space="preserve"> </w:t>
            </w:r>
            <w:r w:rsidR="000F04C7" w:rsidRPr="00473B4E">
              <w:rPr>
                <w:rFonts w:asciiTheme="minorHAnsi" w:eastAsia="Calibri" w:hAnsiTheme="minorHAnsi" w:cstheme="minorHAnsi"/>
                <w:color w:val="000000" w:themeColor="text1"/>
                <w:szCs w:val="22"/>
              </w:rPr>
              <w:t>Dégager la zone d’intervention</w:t>
            </w:r>
          </w:p>
          <w:p w14:paraId="73BA0C2C" w14:textId="77777777" w:rsidR="000F04C7" w:rsidRPr="00473B4E" w:rsidRDefault="00451D5B" w:rsidP="000F04C7">
            <w:pPr>
              <w:ind w:left="322" w:hanging="284"/>
              <w:rPr>
                <w:rFonts w:asciiTheme="minorHAnsi" w:eastAsia="Calibri" w:hAnsiTheme="minorHAnsi" w:cstheme="minorHAnsi"/>
                <w:color w:val="000000" w:themeColor="text1"/>
                <w:szCs w:val="22"/>
              </w:rPr>
            </w:pPr>
            <w:sdt>
              <w:sdtPr>
                <w:rPr>
                  <w:rFonts w:cstheme="minorHAnsi"/>
                </w:rPr>
                <w:id w:val="-1403747762"/>
                <w14:checkbox>
                  <w14:checked w14:val="1"/>
                  <w14:checkedState w14:val="2612" w14:font="MS Gothic"/>
                  <w14:uncheckedState w14:val="2610" w14:font="MS Gothic"/>
                </w14:checkbox>
              </w:sdtPr>
              <w:sdtContent>
                <w:r w:rsidR="007C5473">
                  <w:rPr>
                    <w:rFonts w:ascii="MS Gothic" w:eastAsia="MS Gothic" w:hAnsi="MS Gothic" w:cstheme="minorHAnsi" w:hint="eastAsia"/>
                  </w:rPr>
                  <w:t>☒</w:t>
                </w:r>
              </w:sdtContent>
            </w:sdt>
            <w:r w:rsidR="001F5284" w:rsidRPr="00473B4E">
              <w:rPr>
                <w:rFonts w:asciiTheme="minorHAnsi" w:eastAsia="Calibri" w:hAnsiTheme="minorHAnsi" w:cstheme="minorHAnsi"/>
                <w:color w:val="000000" w:themeColor="text1"/>
                <w:szCs w:val="22"/>
              </w:rPr>
              <w:t xml:space="preserve"> </w:t>
            </w:r>
            <w:r w:rsidR="000F04C7" w:rsidRPr="00473B4E">
              <w:rPr>
                <w:rFonts w:asciiTheme="minorHAnsi" w:eastAsia="Calibri" w:hAnsiTheme="minorHAnsi" w:cstheme="minorHAnsi"/>
                <w:color w:val="000000" w:themeColor="text1"/>
                <w:szCs w:val="22"/>
              </w:rPr>
              <w:t>Permis valide</w:t>
            </w:r>
          </w:p>
          <w:p w14:paraId="4371F7C9" w14:textId="77777777" w:rsidR="000F04C7" w:rsidRPr="00473B4E" w:rsidRDefault="00451D5B" w:rsidP="000F04C7">
            <w:pPr>
              <w:ind w:left="322" w:hanging="284"/>
              <w:rPr>
                <w:rFonts w:asciiTheme="minorHAnsi" w:eastAsia="Calibri" w:hAnsiTheme="minorHAnsi" w:cstheme="minorHAnsi"/>
                <w:color w:val="000000" w:themeColor="text1"/>
                <w:szCs w:val="22"/>
              </w:rPr>
            </w:pPr>
            <w:sdt>
              <w:sdtPr>
                <w:rPr>
                  <w:rFonts w:cstheme="minorHAnsi"/>
                </w:rPr>
                <w:id w:val="1445722926"/>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r w:rsidR="001F5284" w:rsidRPr="00473B4E">
              <w:rPr>
                <w:rFonts w:asciiTheme="minorHAnsi" w:eastAsia="Calibri" w:hAnsiTheme="minorHAnsi" w:cstheme="minorHAnsi"/>
                <w:color w:val="000000" w:themeColor="text1"/>
                <w:szCs w:val="22"/>
              </w:rPr>
              <w:t xml:space="preserve"> </w:t>
            </w:r>
            <w:r w:rsidR="000F04C7" w:rsidRPr="00473B4E">
              <w:rPr>
                <w:rFonts w:asciiTheme="minorHAnsi" w:eastAsia="Calibri" w:hAnsiTheme="minorHAnsi" w:cstheme="minorHAnsi"/>
                <w:color w:val="000000" w:themeColor="text1"/>
                <w:szCs w:val="22"/>
              </w:rPr>
              <w:t>Certification ADR</w:t>
            </w:r>
          </w:p>
          <w:p w14:paraId="063BA0FB" w14:textId="77777777" w:rsidR="000F04C7" w:rsidRPr="00473B4E" w:rsidRDefault="00451D5B" w:rsidP="000F04C7">
            <w:pPr>
              <w:ind w:left="322" w:hanging="284"/>
              <w:rPr>
                <w:rFonts w:asciiTheme="minorHAnsi" w:eastAsia="Calibri" w:hAnsiTheme="minorHAnsi" w:cstheme="minorHAnsi"/>
                <w:color w:val="000000" w:themeColor="text1"/>
                <w:szCs w:val="22"/>
              </w:rPr>
            </w:pPr>
            <w:sdt>
              <w:sdtPr>
                <w:rPr>
                  <w:rFonts w:cstheme="minorHAnsi"/>
                </w:rPr>
                <w:id w:val="-1965959558"/>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r w:rsidR="001F5284" w:rsidRPr="00473B4E">
              <w:rPr>
                <w:rFonts w:asciiTheme="minorHAnsi" w:eastAsia="Calibri" w:hAnsiTheme="minorHAnsi" w:cstheme="minorHAnsi"/>
                <w:color w:val="000000" w:themeColor="text1"/>
                <w:szCs w:val="22"/>
              </w:rPr>
              <w:t xml:space="preserve"> </w:t>
            </w:r>
            <w:r w:rsidR="000F04C7" w:rsidRPr="00473B4E">
              <w:rPr>
                <w:rFonts w:asciiTheme="minorHAnsi" w:eastAsia="Calibri" w:hAnsiTheme="minorHAnsi" w:cstheme="minorHAnsi"/>
                <w:color w:val="000000" w:themeColor="text1"/>
                <w:szCs w:val="22"/>
              </w:rPr>
              <w:t>Veiller à l’état des sols</w:t>
            </w:r>
          </w:p>
          <w:p w14:paraId="389B712F" w14:textId="77777777" w:rsidR="000F04C7" w:rsidRPr="00473B4E" w:rsidRDefault="00451D5B" w:rsidP="000F04C7">
            <w:pPr>
              <w:ind w:left="322" w:hanging="284"/>
              <w:rPr>
                <w:rFonts w:asciiTheme="minorHAnsi" w:eastAsia="Calibri" w:hAnsiTheme="minorHAnsi" w:cstheme="minorHAnsi"/>
                <w:color w:val="000000" w:themeColor="text1"/>
                <w:szCs w:val="22"/>
              </w:rPr>
            </w:pPr>
            <w:sdt>
              <w:sdtPr>
                <w:rPr>
                  <w:rFonts w:cstheme="minorHAnsi"/>
                </w:rPr>
                <w:id w:val="1617637981"/>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r w:rsidR="001F5284" w:rsidRPr="00473B4E">
              <w:rPr>
                <w:rFonts w:asciiTheme="minorHAnsi" w:eastAsia="Calibri" w:hAnsiTheme="minorHAnsi" w:cstheme="minorHAnsi"/>
                <w:color w:val="000000" w:themeColor="text1"/>
                <w:szCs w:val="22"/>
              </w:rPr>
              <w:t xml:space="preserve"> </w:t>
            </w:r>
            <w:r w:rsidR="000F04C7" w:rsidRPr="00473B4E">
              <w:rPr>
                <w:rFonts w:asciiTheme="minorHAnsi" w:eastAsia="Calibri" w:hAnsiTheme="minorHAnsi" w:cstheme="minorHAnsi"/>
                <w:color w:val="000000" w:themeColor="text1"/>
                <w:szCs w:val="22"/>
              </w:rPr>
              <w:t xml:space="preserve">Veiller à l’éclairage des zones de circulation </w:t>
            </w:r>
          </w:p>
          <w:p w14:paraId="3E51F429" w14:textId="287ECBD9" w:rsidR="000F04C7" w:rsidRPr="00473B4E" w:rsidRDefault="00451D5B" w:rsidP="000F04C7">
            <w:pPr>
              <w:ind w:left="322" w:hanging="284"/>
              <w:rPr>
                <w:rFonts w:asciiTheme="minorHAnsi" w:eastAsia="Calibri" w:hAnsiTheme="minorHAnsi" w:cstheme="minorHAnsi"/>
                <w:color w:val="000000" w:themeColor="text1"/>
                <w:szCs w:val="22"/>
              </w:rPr>
            </w:pPr>
            <w:sdt>
              <w:sdtPr>
                <w:rPr>
                  <w:rFonts w:cstheme="minorHAnsi"/>
                </w:rPr>
                <w:id w:val="1699191578"/>
                <w14:checkbox>
                  <w14:checked w14:val="0"/>
                  <w14:checkedState w14:val="2612" w14:font="MS Gothic"/>
                  <w14:uncheckedState w14:val="2610" w14:font="MS Gothic"/>
                </w14:checkbox>
              </w:sdtPr>
              <w:sdtContent>
                <w:r w:rsidR="000D268E">
                  <w:rPr>
                    <w:rFonts w:ascii="MS Gothic" w:eastAsia="MS Gothic" w:hAnsi="MS Gothic" w:cstheme="minorHAnsi" w:hint="eastAsia"/>
                  </w:rPr>
                  <w:t>☐</w:t>
                </w:r>
              </w:sdtContent>
            </w:sdt>
            <w:r w:rsidR="001F5284" w:rsidRPr="00473B4E">
              <w:rPr>
                <w:rFonts w:asciiTheme="minorHAnsi" w:eastAsia="MS Gothic" w:hAnsiTheme="minorHAnsi" w:cstheme="minorHAnsi"/>
                <w:color w:val="000000" w:themeColor="text1"/>
                <w:szCs w:val="22"/>
              </w:rPr>
              <w:t xml:space="preserve"> </w:t>
            </w:r>
            <w:r w:rsidR="000F04C7" w:rsidRPr="00473B4E">
              <w:rPr>
                <w:rFonts w:asciiTheme="minorHAnsi" w:eastAsia="MS Gothic" w:hAnsiTheme="minorHAnsi" w:cstheme="minorHAnsi"/>
                <w:color w:val="000000" w:themeColor="text1"/>
                <w:szCs w:val="22"/>
              </w:rPr>
              <w:t>M</w:t>
            </w:r>
            <w:r w:rsidR="000F04C7" w:rsidRPr="00473B4E">
              <w:rPr>
                <w:rFonts w:asciiTheme="minorHAnsi" w:eastAsia="Calibri" w:hAnsiTheme="minorHAnsi" w:cstheme="minorHAnsi"/>
                <w:color w:val="000000" w:themeColor="text1"/>
                <w:szCs w:val="22"/>
              </w:rPr>
              <w:t>ettre tout en œuvre pour qu’aucun patient ne puisse pénétrer sur la zone de chantier.</w:t>
            </w:r>
          </w:p>
          <w:p w14:paraId="6910ABCC" w14:textId="77777777" w:rsidR="000F04C7" w:rsidRDefault="00451D5B" w:rsidP="000F04C7">
            <w:pPr>
              <w:ind w:left="322" w:hanging="284"/>
              <w:rPr>
                <w:rFonts w:asciiTheme="minorHAnsi" w:eastAsia="Calibri" w:hAnsiTheme="minorHAnsi" w:cstheme="minorHAnsi"/>
                <w:color w:val="000000" w:themeColor="text1"/>
                <w:szCs w:val="22"/>
              </w:rPr>
            </w:pPr>
            <w:sdt>
              <w:sdtPr>
                <w:rPr>
                  <w:rFonts w:cstheme="minorHAnsi"/>
                </w:rPr>
                <w:id w:val="-1737622144"/>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r w:rsidR="001F5284" w:rsidRPr="00473B4E">
              <w:rPr>
                <w:rFonts w:asciiTheme="minorHAnsi" w:eastAsia="Calibri" w:hAnsiTheme="minorHAnsi" w:cstheme="minorHAnsi"/>
                <w:color w:val="000000" w:themeColor="text1"/>
                <w:szCs w:val="22"/>
              </w:rPr>
              <w:t xml:space="preserve"> </w:t>
            </w:r>
            <w:r w:rsidR="000F04C7" w:rsidRPr="00473B4E">
              <w:rPr>
                <w:rFonts w:asciiTheme="minorHAnsi" w:eastAsia="Calibri" w:hAnsiTheme="minorHAnsi" w:cstheme="minorHAnsi"/>
                <w:color w:val="000000" w:themeColor="text1"/>
                <w:szCs w:val="22"/>
              </w:rPr>
              <w:t>Aut</w:t>
            </w:r>
            <w:r w:rsidR="000F04C7">
              <w:rPr>
                <w:rFonts w:asciiTheme="minorHAnsi" w:eastAsia="Calibri" w:hAnsiTheme="minorHAnsi" w:cstheme="minorHAnsi"/>
                <w:color w:val="000000" w:themeColor="text1"/>
                <w:szCs w:val="22"/>
              </w:rPr>
              <w:t xml:space="preserve">res dispositions de sécurité : </w:t>
            </w:r>
          </w:p>
          <w:p w14:paraId="3F9BA852" w14:textId="77777777" w:rsidR="000F04C7" w:rsidRDefault="000F04C7" w:rsidP="000F04C7">
            <w:pPr>
              <w:ind w:left="322" w:hanging="284"/>
              <w:rPr>
                <w:rFonts w:asciiTheme="minorHAnsi" w:eastAsia="Calibri" w:hAnsiTheme="minorHAnsi" w:cstheme="minorHAnsi"/>
                <w:color w:val="000000" w:themeColor="text1"/>
                <w:szCs w:val="22"/>
              </w:rPr>
            </w:pPr>
          </w:p>
          <w:p w14:paraId="51952B41" w14:textId="77777777" w:rsidR="000F04C7" w:rsidRDefault="000F04C7" w:rsidP="000F04C7">
            <w:pPr>
              <w:ind w:left="322" w:hanging="284"/>
              <w:rPr>
                <w:rFonts w:asciiTheme="minorHAnsi" w:eastAsia="Calibri" w:hAnsiTheme="minorHAnsi" w:cstheme="minorHAnsi"/>
                <w:color w:val="000000" w:themeColor="text1"/>
                <w:szCs w:val="22"/>
              </w:rPr>
            </w:pPr>
          </w:p>
          <w:p w14:paraId="62A931CE" w14:textId="77777777" w:rsidR="000F04C7" w:rsidRPr="00473B4E" w:rsidRDefault="000F04C7" w:rsidP="000F04C7">
            <w:pPr>
              <w:ind w:left="322" w:hanging="284"/>
              <w:rPr>
                <w:rFonts w:asciiTheme="minorHAnsi" w:eastAsia="Calibri" w:hAnsiTheme="minorHAnsi" w:cstheme="minorHAnsi"/>
                <w:color w:val="000000" w:themeColor="text1"/>
                <w:szCs w:val="22"/>
              </w:rPr>
            </w:pPr>
          </w:p>
        </w:tc>
        <w:tc>
          <w:tcPr>
            <w:tcW w:w="512" w:type="dxa"/>
            <w:tcBorders>
              <w:top w:val="single" w:sz="12" w:space="0" w:color="auto"/>
              <w:left w:val="single" w:sz="2" w:space="0" w:color="auto"/>
              <w:bottom w:val="single" w:sz="12" w:space="0" w:color="auto"/>
              <w:right w:val="single" w:sz="2" w:space="0" w:color="auto"/>
            </w:tcBorders>
            <w:shd w:val="clear" w:color="auto" w:fill="auto"/>
          </w:tcPr>
          <w:p w14:paraId="0FE899D5" w14:textId="4FDD95A7" w:rsidR="000F04C7" w:rsidRDefault="00451D5B" w:rsidP="000F04C7">
            <w:pPr>
              <w:jc w:val="center"/>
              <w:rPr>
                <w:rFonts w:cstheme="minorHAnsi"/>
              </w:rPr>
            </w:pPr>
            <w:sdt>
              <w:sdtPr>
                <w:rPr>
                  <w:rFonts w:cstheme="minorHAnsi"/>
                </w:rPr>
                <w:id w:val="-1989003743"/>
                <w14:checkbox>
                  <w14:checked w14:val="0"/>
                  <w14:checkedState w14:val="2612" w14:font="MS Gothic"/>
                  <w14:uncheckedState w14:val="2610" w14:font="MS Gothic"/>
                </w14:checkbox>
              </w:sdtPr>
              <w:sdtContent>
                <w:r w:rsidR="000D268E">
                  <w:rPr>
                    <w:rFonts w:ascii="MS Gothic" w:eastAsia="MS Gothic" w:hAnsi="MS Gothic" w:cstheme="minorHAnsi" w:hint="eastAsia"/>
                  </w:rPr>
                  <w:t>☐</w:t>
                </w:r>
              </w:sdtContent>
            </w:sdt>
          </w:p>
          <w:p w14:paraId="69624CBB" w14:textId="1139E614" w:rsidR="001F5284" w:rsidRDefault="00451D5B" w:rsidP="000F04C7">
            <w:pPr>
              <w:jc w:val="center"/>
              <w:rPr>
                <w:rFonts w:cstheme="minorHAnsi"/>
              </w:rPr>
            </w:pPr>
            <w:sdt>
              <w:sdtPr>
                <w:rPr>
                  <w:rFonts w:cstheme="minorHAnsi"/>
                </w:rPr>
                <w:id w:val="-626394018"/>
                <w14:checkbox>
                  <w14:checked w14:val="0"/>
                  <w14:checkedState w14:val="2612" w14:font="MS Gothic"/>
                  <w14:uncheckedState w14:val="2610" w14:font="MS Gothic"/>
                </w14:checkbox>
              </w:sdtPr>
              <w:sdtContent>
                <w:r w:rsidR="000D268E">
                  <w:rPr>
                    <w:rFonts w:ascii="MS Gothic" w:eastAsia="MS Gothic" w:hAnsi="MS Gothic" w:cstheme="minorHAnsi" w:hint="eastAsia"/>
                  </w:rPr>
                  <w:t>☐</w:t>
                </w:r>
              </w:sdtContent>
            </w:sdt>
          </w:p>
          <w:p w14:paraId="7B267F4A" w14:textId="77777777" w:rsidR="001F5284" w:rsidRDefault="001F5284" w:rsidP="000F04C7">
            <w:pPr>
              <w:jc w:val="center"/>
              <w:rPr>
                <w:rFonts w:cstheme="minorHAnsi"/>
              </w:rPr>
            </w:pPr>
          </w:p>
          <w:p w14:paraId="0EEE4687" w14:textId="24E2B24F" w:rsidR="001F5284" w:rsidRDefault="00451D5B" w:rsidP="000F04C7">
            <w:pPr>
              <w:jc w:val="center"/>
              <w:rPr>
                <w:rFonts w:cstheme="minorHAnsi"/>
              </w:rPr>
            </w:pPr>
            <w:sdt>
              <w:sdtPr>
                <w:rPr>
                  <w:rFonts w:cstheme="minorHAnsi"/>
                </w:rPr>
                <w:id w:val="276381386"/>
                <w14:checkbox>
                  <w14:checked w14:val="0"/>
                  <w14:checkedState w14:val="2612" w14:font="MS Gothic"/>
                  <w14:uncheckedState w14:val="2610" w14:font="MS Gothic"/>
                </w14:checkbox>
              </w:sdtPr>
              <w:sdtContent>
                <w:r w:rsidR="000D268E">
                  <w:rPr>
                    <w:rFonts w:ascii="MS Gothic" w:eastAsia="MS Gothic" w:hAnsi="MS Gothic" w:cstheme="minorHAnsi" w:hint="eastAsia"/>
                  </w:rPr>
                  <w:t>☐</w:t>
                </w:r>
              </w:sdtContent>
            </w:sdt>
          </w:p>
          <w:p w14:paraId="66145A45" w14:textId="3E7333E0" w:rsidR="001F5284" w:rsidRDefault="00451D5B" w:rsidP="000F04C7">
            <w:pPr>
              <w:jc w:val="center"/>
              <w:rPr>
                <w:rFonts w:cstheme="minorHAnsi"/>
              </w:rPr>
            </w:pPr>
            <w:sdt>
              <w:sdtPr>
                <w:rPr>
                  <w:rFonts w:cstheme="minorHAnsi"/>
                </w:rPr>
                <w:id w:val="316533977"/>
                <w14:checkbox>
                  <w14:checked w14:val="0"/>
                  <w14:checkedState w14:val="2612" w14:font="MS Gothic"/>
                  <w14:uncheckedState w14:val="2610" w14:font="MS Gothic"/>
                </w14:checkbox>
              </w:sdtPr>
              <w:sdtContent>
                <w:r w:rsidR="000D268E">
                  <w:rPr>
                    <w:rFonts w:ascii="MS Gothic" w:eastAsia="MS Gothic" w:hAnsi="MS Gothic" w:cstheme="minorHAnsi" w:hint="eastAsia"/>
                  </w:rPr>
                  <w:t>☐</w:t>
                </w:r>
              </w:sdtContent>
            </w:sdt>
          </w:p>
          <w:p w14:paraId="35D7EFDE" w14:textId="77777777" w:rsidR="001F5284" w:rsidRDefault="001F5284" w:rsidP="000F04C7">
            <w:pPr>
              <w:jc w:val="center"/>
              <w:rPr>
                <w:rFonts w:cstheme="minorHAnsi"/>
              </w:rPr>
            </w:pPr>
          </w:p>
          <w:p w14:paraId="3819F995" w14:textId="77777777" w:rsidR="001F5284" w:rsidRDefault="00451D5B" w:rsidP="000F04C7">
            <w:pPr>
              <w:jc w:val="center"/>
              <w:rPr>
                <w:rFonts w:cstheme="minorHAnsi"/>
              </w:rPr>
            </w:pPr>
            <w:sdt>
              <w:sdtPr>
                <w:rPr>
                  <w:rFonts w:cstheme="minorHAnsi"/>
                </w:rPr>
                <w:id w:val="-1416705122"/>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p>
          <w:p w14:paraId="57888C1D" w14:textId="7F3ECD0C" w:rsidR="001F5284" w:rsidRDefault="00451D5B" w:rsidP="000F04C7">
            <w:pPr>
              <w:jc w:val="center"/>
              <w:rPr>
                <w:rFonts w:cstheme="minorHAnsi"/>
              </w:rPr>
            </w:pPr>
            <w:sdt>
              <w:sdtPr>
                <w:rPr>
                  <w:rFonts w:cstheme="minorHAnsi"/>
                </w:rPr>
                <w:id w:val="-614600523"/>
                <w14:checkbox>
                  <w14:checked w14:val="0"/>
                  <w14:checkedState w14:val="2612" w14:font="MS Gothic"/>
                  <w14:uncheckedState w14:val="2610" w14:font="MS Gothic"/>
                </w14:checkbox>
              </w:sdtPr>
              <w:sdtContent>
                <w:r w:rsidR="000D268E">
                  <w:rPr>
                    <w:rFonts w:ascii="MS Gothic" w:eastAsia="MS Gothic" w:hAnsi="MS Gothic" w:cstheme="minorHAnsi" w:hint="eastAsia"/>
                  </w:rPr>
                  <w:t>☐</w:t>
                </w:r>
              </w:sdtContent>
            </w:sdt>
          </w:p>
          <w:p w14:paraId="2C741D36" w14:textId="77777777" w:rsidR="001F5284" w:rsidRDefault="00451D5B" w:rsidP="000F04C7">
            <w:pPr>
              <w:jc w:val="center"/>
              <w:rPr>
                <w:rFonts w:cstheme="minorHAnsi"/>
              </w:rPr>
            </w:pPr>
            <w:sdt>
              <w:sdtPr>
                <w:rPr>
                  <w:rFonts w:cstheme="minorHAnsi"/>
                </w:rPr>
                <w:id w:val="-1102949938"/>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p>
          <w:p w14:paraId="7D9170F0" w14:textId="77777777" w:rsidR="001F5284" w:rsidRDefault="00451D5B" w:rsidP="000F04C7">
            <w:pPr>
              <w:jc w:val="center"/>
              <w:rPr>
                <w:rFonts w:cstheme="minorHAnsi"/>
              </w:rPr>
            </w:pPr>
            <w:sdt>
              <w:sdtPr>
                <w:rPr>
                  <w:rFonts w:cstheme="minorHAnsi"/>
                </w:rPr>
                <w:id w:val="-1572722712"/>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p>
          <w:p w14:paraId="4FA69C99" w14:textId="77777777" w:rsidR="001F5284" w:rsidRDefault="00451D5B" w:rsidP="000F04C7">
            <w:pPr>
              <w:jc w:val="center"/>
              <w:rPr>
                <w:rFonts w:cstheme="minorHAnsi"/>
              </w:rPr>
            </w:pPr>
            <w:sdt>
              <w:sdtPr>
                <w:rPr>
                  <w:rFonts w:cstheme="minorHAnsi"/>
                </w:rPr>
                <w:id w:val="1115477221"/>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p>
          <w:p w14:paraId="45D28BB3" w14:textId="77777777" w:rsidR="001F5284" w:rsidRDefault="00451D5B" w:rsidP="000F04C7">
            <w:pPr>
              <w:jc w:val="center"/>
              <w:rPr>
                <w:rFonts w:cstheme="minorHAnsi"/>
              </w:rPr>
            </w:pPr>
            <w:sdt>
              <w:sdtPr>
                <w:rPr>
                  <w:rFonts w:cstheme="minorHAnsi"/>
                </w:rPr>
                <w:id w:val="-1248729844"/>
                <w14:checkbox>
                  <w14:checked w14:val="1"/>
                  <w14:checkedState w14:val="2612" w14:font="MS Gothic"/>
                  <w14:uncheckedState w14:val="2610" w14:font="MS Gothic"/>
                </w14:checkbox>
              </w:sdtPr>
              <w:sdtContent>
                <w:r w:rsidR="007C5473">
                  <w:rPr>
                    <w:rFonts w:ascii="MS Gothic" w:eastAsia="MS Gothic" w:hAnsi="MS Gothic" w:cstheme="minorHAnsi" w:hint="eastAsia"/>
                  </w:rPr>
                  <w:t>☒</w:t>
                </w:r>
              </w:sdtContent>
            </w:sdt>
          </w:p>
          <w:p w14:paraId="39461E01" w14:textId="77777777" w:rsidR="001F5284" w:rsidRDefault="001F5284" w:rsidP="000F04C7">
            <w:pPr>
              <w:jc w:val="center"/>
              <w:rPr>
                <w:rFonts w:cstheme="minorHAnsi"/>
              </w:rPr>
            </w:pPr>
          </w:p>
          <w:p w14:paraId="51F9ED3F" w14:textId="77777777" w:rsidR="001F5284" w:rsidRPr="00473B4E" w:rsidRDefault="00451D5B" w:rsidP="000F04C7">
            <w:pPr>
              <w:jc w:val="center"/>
              <w:rPr>
                <w:rFonts w:asciiTheme="minorHAnsi" w:eastAsia="Calibri" w:hAnsiTheme="minorHAnsi" w:cstheme="minorHAnsi"/>
                <w:color w:val="000000" w:themeColor="text1"/>
                <w:szCs w:val="22"/>
              </w:rPr>
            </w:pPr>
            <w:sdt>
              <w:sdtPr>
                <w:rPr>
                  <w:rFonts w:cstheme="minorHAnsi"/>
                </w:rPr>
                <w:id w:val="1473257280"/>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p>
        </w:tc>
        <w:tc>
          <w:tcPr>
            <w:tcW w:w="512" w:type="dxa"/>
            <w:tcBorders>
              <w:top w:val="single" w:sz="12" w:space="0" w:color="auto"/>
              <w:left w:val="single" w:sz="2" w:space="0" w:color="auto"/>
              <w:bottom w:val="single" w:sz="12" w:space="0" w:color="auto"/>
              <w:right w:val="single" w:sz="12" w:space="0" w:color="auto"/>
            </w:tcBorders>
            <w:shd w:val="clear" w:color="auto" w:fill="auto"/>
          </w:tcPr>
          <w:p w14:paraId="7C0F5E67" w14:textId="77777777" w:rsidR="001F5284" w:rsidRDefault="00451D5B" w:rsidP="001F5284">
            <w:pPr>
              <w:jc w:val="center"/>
              <w:rPr>
                <w:rFonts w:cstheme="minorHAnsi"/>
              </w:rPr>
            </w:pPr>
            <w:sdt>
              <w:sdtPr>
                <w:rPr>
                  <w:rFonts w:cstheme="minorHAnsi"/>
                </w:rPr>
                <w:id w:val="1871800279"/>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p>
          <w:p w14:paraId="74A5916C" w14:textId="77777777" w:rsidR="001F5284" w:rsidRDefault="00451D5B" w:rsidP="001F5284">
            <w:pPr>
              <w:jc w:val="center"/>
              <w:rPr>
                <w:rFonts w:cstheme="minorHAnsi"/>
              </w:rPr>
            </w:pPr>
            <w:sdt>
              <w:sdtPr>
                <w:rPr>
                  <w:rFonts w:cstheme="minorHAnsi"/>
                </w:rPr>
                <w:id w:val="-29039807"/>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p>
          <w:p w14:paraId="0EC8CDC1" w14:textId="77777777" w:rsidR="001F5284" w:rsidRDefault="001F5284" w:rsidP="001F5284">
            <w:pPr>
              <w:jc w:val="center"/>
              <w:rPr>
                <w:rFonts w:cstheme="minorHAnsi"/>
              </w:rPr>
            </w:pPr>
          </w:p>
          <w:p w14:paraId="488A1FC8" w14:textId="77777777" w:rsidR="001F5284" w:rsidRDefault="00451D5B" w:rsidP="001F5284">
            <w:pPr>
              <w:jc w:val="center"/>
              <w:rPr>
                <w:rFonts w:cstheme="minorHAnsi"/>
              </w:rPr>
            </w:pPr>
            <w:sdt>
              <w:sdtPr>
                <w:rPr>
                  <w:rFonts w:cstheme="minorHAnsi"/>
                </w:rPr>
                <w:id w:val="-1372994925"/>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p>
          <w:p w14:paraId="75F21E1C" w14:textId="77777777" w:rsidR="001F5284" w:rsidRDefault="00451D5B" w:rsidP="001F5284">
            <w:pPr>
              <w:jc w:val="center"/>
              <w:rPr>
                <w:rFonts w:cstheme="minorHAnsi"/>
              </w:rPr>
            </w:pPr>
            <w:sdt>
              <w:sdtPr>
                <w:rPr>
                  <w:rFonts w:cstheme="minorHAnsi"/>
                </w:rPr>
                <w:id w:val="-598104109"/>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p>
          <w:p w14:paraId="647A0BEF" w14:textId="77777777" w:rsidR="001F5284" w:rsidRDefault="001F5284" w:rsidP="001F5284">
            <w:pPr>
              <w:jc w:val="center"/>
              <w:rPr>
                <w:rFonts w:cstheme="minorHAnsi"/>
              </w:rPr>
            </w:pPr>
          </w:p>
          <w:p w14:paraId="3928C217" w14:textId="77777777" w:rsidR="001F5284" w:rsidRDefault="00451D5B" w:rsidP="001F5284">
            <w:pPr>
              <w:jc w:val="center"/>
              <w:rPr>
                <w:rFonts w:cstheme="minorHAnsi"/>
              </w:rPr>
            </w:pPr>
            <w:sdt>
              <w:sdtPr>
                <w:rPr>
                  <w:rFonts w:cstheme="minorHAnsi"/>
                </w:rPr>
                <w:id w:val="-1665240080"/>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p>
          <w:p w14:paraId="6BAAC644" w14:textId="77777777" w:rsidR="001F5284" w:rsidRDefault="00451D5B" w:rsidP="001F5284">
            <w:pPr>
              <w:jc w:val="center"/>
              <w:rPr>
                <w:rFonts w:cstheme="minorHAnsi"/>
              </w:rPr>
            </w:pPr>
            <w:sdt>
              <w:sdtPr>
                <w:rPr>
                  <w:rFonts w:cstheme="minorHAnsi"/>
                </w:rPr>
                <w:id w:val="445893514"/>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p>
          <w:p w14:paraId="11851DB6" w14:textId="77777777" w:rsidR="001F5284" w:rsidRDefault="00451D5B" w:rsidP="001F5284">
            <w:pPr>
              <w:jc w:val="center"/>
              <w:rPr>
                <w:rFonts w:cstheme="minorHAnsi"/>
              </w:rPr>
            </w:pPr>
            <w:sdt>
              <w:sdtPr>
                <w:rPr>
                  <w:rFonts w:cstheme="minorHAnsi"/>
                </w:rPr>
                <w:id w:val="-601185070"/>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p>
          <w:p w14:paraId="3AD17E19" w14:textId="77777777" w:rsidR="001F5284" w:rsidRDefault="00451D5B" w:rsidP="001F5284">
            <w:pPr>
              <w:jc w:val="center"/>
              <w:rPr>
                <w:rFonts w:cstheme="minorHAnsi"/>
              </w:rPr>
            </w:pPr>
            <w:sdt>
              <w:sdtPr>
                <w:rPr>
                  <w:rFonts w:cstheme="minorHAnsi"/>
                </w:rPr>
                <w:id w:val="2127265271"/>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p>
          <w:p w14:paraId="11DF5AA7" w14:textId="77777777" w:rsidR="001F5284" w:rsidRDefault="00451D5B" w:rsidP="001F5284">
            <w:pPr>
              <w:jc w:val="center"/>
              <w:rPr>
                <w:rFonts w:cstheme="minorHAnsi"/>
              </w:rPr>
            </w:pPr>
            <w:sdt>
              <w:sdtPr>
                <w:rPr>
                  <w:rFonts w:cstheme="minorHAnsi"/>
                </w:rPr>
                <w:id w:val="-813336279"/>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p>
          <w:p w14:paraId="40A57CC7" w14:textId="77777777" w:rsidR="001F5284" w:rsidRDefault="00451D5B" w:rsidP="001F5284">
            <w:pPr>
              <w:jc w:val="center"/>
              <w:rPr>
                <w:rFonts w:cstheme="minorHAnsi"/>
              </w:rPr>
            </w:pPr>
            <w:sdt>
              <w:sdtPr>
                <w:rPr>
                  <w:rFonts w:cstheme="minorHAnsi"/>
                </w:rPr>
                <w:id w:val="1870569728"/>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p>
          <w:p w14:paraId="27B0BC68" w14:textId="77777777" w:rsidR="001F5284" w:rsidRDefault="001F5284" w:rsidP="001F5284">
            <w:pPr>
              <w:jc w:val="center"/>
              <w:rPr>
                <w:rFonts w:cstheme="minorHAnsi"/>
              </w:rPr>
            </w:pPr>
          </w:p>
          <w:p w14:paraId="42389AA7" w14:textId="77777777" w:rsidR="000F04C7" w:rsidRPr="00473B4E" w:rsidRDefault="00451D5B" w:rsidP="001F5284">
            <w:pPr>
              <w:jc w:val="center"/>
              <w:rPr>
                <w:rFonts w:asciiTheme="minorHAnsi" w:eastAsia="Calibri" w:hAnsiTheme="minorHAnsi" w:cstheme="minorHAnsi"/>
                <w:color w:val="000000" w:themeColor="text1"/>
                <w:szCs w:val="22"/>
              </w:rPr>
            </w:pPr>
            <w:sdt>
              <w:sdtPr>
                <w:rPr>
                  <w:rFonts w:cstheme="minorHAnsi"/>
                </w:rPr>
                <w:id w:val="-588468741"/>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p>
        </w:tc>
      </w:tr>
      <w:tr w:rsidR="000F04C7" w:rsidRPr="00473B4E" w14:paraId="60C0447D" w14:textId="77777777" w:rsidTr="009462D2">
        <w:trPr>
          <w:jc w:val="center"/>
        </w:trPr>
        <w:tc>
          <w:tcPr>
            <w:tcW w:w="10956" w:type="dxa"/>
            <w:gridSpan w:val="6"/>
            <w:tcBorders>
              <w:top w:val="single" w:sz="12" w:space="0" w:color="auto"/>
              <w:left w:val="single" w:sz="12" w:space="0" w:color="auto"/>
              <w:bottom w:val="single" w:sz="2" w:space="0" w:color="auto"/>
              <w:right w:val="single" w:sz="12" w:space="0" w:color="auto"/>
            </w:tcBorders>
            <w:shd w:val="clear" w:color="auto" w:fill="D9D9D9"/>
            <w:vAlign w:val="center"/>
          </w:tcPr>
          <w:p w14:paraId="447F3FD2" w14:textId="77777777" w:rsidR="000F04C7" w:rsidRPr="00473B4E" w:rsidRDefault="000F04C7" w:rsidP="000F04C7">
            <w:pPr>
              <w:jc w:val="center"/>
              <w:rPr>
                <w:rFonts w:asciiTheme="minorHAnsi" w:eastAsia="Calibri" w:hAnsiTheme="minorHAnsi" w:cstheme="minorHAnsi"/>
                <w:b/>
                <w:bCs/>
                <w:color w:val="000000" w:themeColor="text1"/>
                <w:sz w:val="22"/>
                <w:szCs w:val="22"/>
              </w:rPr>
            </w:pPr>
            <w:r w:rsidRPr="00473B4E">
              <w:rPr>
                <w:rFonts w:asciiTheme="minorHAnsi" w:eastAsia="Calibri" w:hAnsiTheme="minorHAnsi" w:cstheme="minorHAnsi"/>
                <w:b/>
                <w:bCs/>
                <w:color w:val="000000" w:themeColor="text1"/>
                <w:sz w:val="22"/>
                <w:szCs w:val="22"/>
              </w:rPr>
              <w:lastRenderedPageBreak/>
              <w:t>CIRCULATION A L’INTERIEUR DES BATIMENTS</w:t>
            </w:r>
          </w:p>
        </w:tc>
      </w:tr>
      <w:tr w:rsidR="000F04C7" w:rsidRPr="00473B4E" w14:paraId="0DA2F461" w14:textId="77777777" w:rsidTr="00B3688B">
        <w:trPr>
          <w:gridAfter w:val="1"/>
          <w:wAfter w:w="9" w:type="dxa"/>
          <w:jc w:val="center"/>
        </w:trPr>
        <w:tc>
          <w:tcPr>
            <w:tcW w:w="3954" w:type="dxa"/>
            <w:tcBorders>
              <w:top w:val="single" w:sz="2" w:space="0" w:color="auto"/>
              <w:left w:val="single" w:sz="12" w:space="0" w:color="auto"/>
              <w:bottom w:val="single" w:sz="12" w:space="0" w:color="auto"/>
              <w:right w:val="single" w:sz="2" w:space="0" w:color="auto"/>
            </w:tcBorders>
            <w:shd w:val="clear" w:color="auto" w:fill="F2F2F2"/>
            <w:vAlign w:val="center"/>
          </w:tcPr>
          <w:p w14:paraId="4B104A26" w14:textId="77777777" w:rsidR="000F04C7" w:rsidRPr="00473B4E" w:rsidRDefault="000F04C7" w:rsidP="000F04C7">
            <w:pPr>
              <w:jc w:val="center"/>
              <w:rPr>
                <w:rFonts w:asciiTheme="minorHAnsi" w:eastAsia="Calibri" w:hAnsiTheme="minorHAnsi" w:cstheme="minorHAnsi"/>
                <w:color w:val="000000" w:themeColor="text1"/>
                <w:sz w:val="22"/>
                <w:szCs w:val="22"/>
              </w:rPr>
            </w:pPr>
            <w:r w:rsidRPr="00473B4E">
              <w:rPr>
                <w:rFonts w:asciiTheme="minorHAnsi" w:eastAsia="Calibri" w:hAnsiTheme="minorHAnsi" w:cstheme="minorHAnsi"/>
                <w:color w:val="000000" w:themeColor="text1"/>
                <w:sz w:val="22"/>
                <w:szCs w:val="22"/>
              </w:rPr>
              <w:t>Détail du risque</w:t>
            </w:r>
          </w:p>
        </w:tc>
        <w:tc>
          <w:tcPr>
            <w:tcW w:w="5969" w:type="dxa"/>
            <w:gridSpan w:val="2"/>
            <w:tcBorders>
              <w:top w:val="single" w:sz="2" w:space="0" w:color="auto"/>
              <w:left w:val="single" w:sz="2" w:space="0" w:color="auto"/>
              <w:bottom w:val="single" w:sz="12" w:space="0" w:color="auto"/>
              <w:right w:val="single" w:sz="2" w:space="0" w:color="auto"/>
            </w:tcBorders>
            <w:shd w:val="clear" w:color="auto" w:fill="F2F2F2"/>
            <w:vAlign w:val="center"/>
          </w:tcPr>
          <w:p w14:paraId="4AF96C5F" w14:textId="77777777" w:rsidR="000F04C7" w:rsidRPr="00473B4E" w:rsidRDefault="000F04C7" w:rsidP="000F04C7">
            <w:pPr>
              <w:jc w:val="center"/>
              <w:rPr>
                <w:rFonts w:asciiTheme="minorHAnsi" w:eastAsia="Calibri" w:hAnsiTheme="minorHAnsi" w:cstheme="minorHAnsi"/>
                <w:color w:val="000000" w:themeColor="text1"/>
                <w:sz w:val="22"/>
                <w:szCs w:val="22"/>
              </w:rPr>
            </w:pPr>
            <w:r w:rsidRPr="00473B4E">
              <w:rPr>
                <w:rFonts w:asciiTheme="minorHAnsi" w:eastAsia="Calibri" w:hAnsiTheme="minorHAnsi" w:cstheme="minorHAnsi"/>
                <w:color w:val="000000" w:themeColor="text1"/>
                <w:sz w:val="22"/>
                <w:szCs w:val="22"/>
              </w:rPr>
              <w:t>Mesures de prévention à mettre en place</w:t>
            </w:r>
          </w:p>
        </w:tc>
        <w:tc>
          <w:tcPr>
            <w:tcW w:w="512" w:type="dxa"/>
            <w:tcBorders>
              <w:top w:val="single" w:sz="2" w:space="0" w:color="auto"/>
              <w:left w:val="single" w:sz="2" w:space="0" w:color="auto"/>
              <w:bottom w:val="single" w:sz="12" w:space="0" w:color="auto"/>
              <w:right w:val="single" w:sz="2" w:space="0" w:color="auto"/>
            </w:tcBorders>
            <w:shd w:val="clear" w:color="auto" w:fill="F2F2F2"/>
            <w:vAlign w:val="center"/>
          </w:tcPr>
          <w:p w14:paraId="5DBF46CF" w14:textId="77777777" w:rsidR="000F04C7" w:rsidRPr="00473B4E" w:rsidRDefault="000F04C7" w:rsidP="000F04C7">
            <w:pPr>
              <w:jc w:val="center"/>
              <w:rPr>
                <w:rFonts w:asciiTheme="minorHAnsi" w:eastAsia="Calibri" w:hAnsiTheme="minorHAnsi" w:cstheme="minorHAnsi"/>
                <w:color w:val="000000" w:themeColor="text1"/>
                <w:sz w:val="22"/>
                <w:szCs w:val="22"/>
              </w:rPr>
            </w:pPr>
            <w:r w:rsidRPr="00473B4E">
              <w:rPr>
                <w:rFonts w:asciiTheme="minorHAnsi" w:eastAsia="Calibri" w:hAnsiTheme="minorHAnsi" w:cstheme="minorHAnsi"/>
                <w:color w:val="000000" w:themeColor="text1"/>
                <w:sz w:val="22"/>
                <w:szCs w:val="22"/>
              </w:rPr>
              <w:t>Par EE</w:t>
            </w:r>
          </w:p>
        </w:tc>
        <w:tc>
          <w:tcPr>
            <w:tcW w:w="512" w:type="dxa"/>
            <w:tcBorders>
              <w:top w:val="single" w:sz="2" w:space="0" w:color="auto"/>
              <w:left w:val="single" w:sz="2" w:space="0" w:color="auto"/>
              <w:bottom w:val="single" w:sz="12" w:space="0" w:color="auto"/>
              <w:right w:val="single" w:sz="12" w:space="0" w:color="auto"/>
            </w:tcBorders>
            <w:shd w:val="clear" w:color="auto" w:fill="F2F2F2"/>
            <w:vAlign w:val="center"/>
          </w:tcPr>
          <w:p w14:paraId="0E0C6C49" w14:textId="77777777" w:rsidR="000F04C7" w:rsidRPr="00473B4E" w:rsidRDefault="000F04C7" w:rsidP="000F04C7">
            <w:pPr>
              <w:jc w:val="center"/>
              <w:rPr>
                <w:rFonts w:asciiTheme="minorHAnsi" w:eastAsia="Calibri" w:hAnsiTheme="minorHAnsi" w:cstheme="minorHAnsi"/>
                <w:color w:val="000000" w:themeColor="text1"/>
                <w:sz w:val="22"/>
                <w:szCs w:val="22"/>
              </w:rPr>
            </w:pPr>
            <w:r w:rsidRPr="00473B4E">
              <w:rPr>
                <w:rFonts w:asciiTheme="minorHAnsi" w:eastAsia="Calibri" w:hAnsiTheme="minorHAnsi" w:cstheme="minorHAnsi"/>
                <w:color w:val="000000" w:themeColor="text1"/>
                <w:sz w:val="22"/>
                <w:szCs w:val="22"/>
              </w:rPr>
              <w:t>Par EU</w:t>
            </w:r>
          </w:p>
        </w:tc>
      </w:tr>
      <w:tr w:rsidR="000F04C7" w:rsidRPr="00473B4E" w14:paraId="7766202A" w14:textId="77777777" w:rsidTr="00B3688B">
        <w:trPr>
          <w:gridAfter w:val="1"/>
          <w:wAfter w:w="9" w:type="dxa"/>
          <w:jc w:val="center"/>
        </w:trPr>
        <w:tc>
          <w:tcPr>
            <w:tcW w:w="3954" w:type="dxa"/>
            <w:tcBorders>
              <w:top w:val="single" w:sz="12" w:space="0" w:color="auto"/>
              <w:left w:val="single" w:sz="12" w:space="0" w:color="auto"/>
              <w:bottom w:val="single" w:sz="12" w:space="0" w:color="auto"/>
              <w:right w:val="single" w:sz="2" w:space="0" w:color="auto"/>
            </w:tcBorders>
            <w:shd w:val="clear" w:color="auto" w:fill="auto"/>
          </w:tcPr>
          <w:p w14:paraId="3F85E822" w14:textId="77777777" w:rsidR="000F04C7" w:rsidRPr="00473B4E" w:rsidRDefault="00451D5B" w:rsidP="000F04C7">
            <w:pPr>
              <w:ind w:left="322" w:hanging="284"/>
              <w:rPr>
                <w:rFonts w:asciiTheme="minorHAnsi" w:eastAsia="Calibri" w:hAnsiTheme="minorHAnsi" w:cstheme="minorHAnsi"/>
                <w:color w:val="000000" w:themeColor="text1"/>
                <w:szCs w:val="22"/>
              </w:rPr>
            </w:pPr>
            <w:sdt>
              <w:sdtPr>
                <w:rPr>
                  <w:rFonts w:cstheme="minorHAnsi"/>
                </w:rPr>
                <w:id w:val="-1444603040"/>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r w:rsidR="001F5284" w:rsidRPr="00473B4E">
              <w:rPr>
                <w:rFonts w:asciiTheme="minorHAnsi" w:eastAsia="Calibri" w:hAnsiTheme="minorHAnsi" w:cstheme="minorHAnsi"/>
                <w:color w:val="000000" w:themeColor="text1"/>
                <w:szCs w:val="22"/>
              </w:rPr>
              <w:t xml:space="preserve"> </w:t>
            </w:r>
            <w:r w:rsidR="000F04C7" w:rsidRPr="00473B4E">
              <w:rPr>
                <w:rFonts w:asciiTheme="minorHAnsi" w:eastAsia="Calibri" w:hAnsiTheme="minorHAnsi" w:cstheme="minorHAnsi"/>
                <w:color w:val="000000" w:themeColor="text1"/>
                <w:szCs w:val="22"/>
              </w:rPr>
              <w:t>Sortie de secours / cheminement bloqués</w:t>
            </w:r>
          </w:p>
          <w:p w14:paraId="0F27315A" w14:textId="77777777" w:rsidR="000F04C7" w:rsidRPr="00473B4E" w:rsidRDefault="00451D5B" w:rsidP="000F04C7">
            <w:pPr>
              <w:ind w:left="322" w:hanging="284"/>
              <w:rPr>
                <w:rFonts w:asciiTheme="minorHAnsi" w:eastAsia="Calibri" w:hAnsiTheme="minorHAnsi" w:cstheme="minorHAnsi"/>
                <w:color w:val="000000" w:themeColor="text1"/>
                <w:szCs w:val="22"/>
              </w:rPr>
            </w:pPr>
            <w:sdt>
              <w:sdtPr>
                <w:rPr>
                  <w:rFonts w:cstheme="minorHAnsi"/>
                </w:rPr>
                <w:id w:val="2020045854"/>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r w:rsidR="001F5284" w:rsidRPr="00473B4E">
              <w:rPr>
                <w:rFonts w:asciiTheme="minorHAnsi" w:eastAsia="Calibri" w:hAnsiTheme="minorHAnsi" w:cstheme="minorHAnsi"/>
                <w:color w:val="000000" w:themeColor="text1"/>
                <w:szCs w:val="22"/>
              </w:rPr>
              <w:t xml:space="preserve"> </w:t>
            </w:r>
            <w:r w:rsidR="000F04C7" w:rsidRPr="00473B4E">
              <w:rPr>
                <w:rFonts w:asciiTheme="minorHAnsi" w:eastAsia="Calibri" w:hAnsiTheme="minorHAnsi" w:cstheme="minorHAnsi"/>
                <w:color w:val="000000" w:themeColor="text1"/>
                <w:szCs w:val="22"/>
              </w:rPr>
              <w:t>Passage de public ou agents dans la zone de travail</w:t>
            </w:r>
          </w:p>
          <w:p w14:paraId="6D9D0ABB" w14:textId="593027C1" w:rsidR="000F04C7" w:rsidRPr="00473B4E" w:rsidRDefault="00451D5B" w:rsidP="000F04C7">
            <w:pPr>
              <w:ind w:left="322" w:hanging="284"/>
              <w:rPr>
                <w:rFonts w:asciiTheme="minorHAnsi" w:eastAsia="Calibri" w:hAnsiTheme="minorHAnsi" w:cstheme="minorHAnsi"/>
                <w:color w:val="000000" w:themeColor="text1"/>
                <w:szCs w:val="22"/>
              </w:rPr>
            </w:pPr>
            <w:sdt>
              <w:sdtPr>
                <w:rPr>
                  <w:rFonts w:cstheme="minorHAnsi"/>
                </w:rPr>
                <w:id w:val="123745133"/>
                <w14:checkbox>
                  <w14:checked w14:val="0"/>
                  <w14:checkedState w14:val="2612" w14:font="MS Gothic"/>
                  <w14:uncheckedState w14:val="2610" w14:font="MS Gothic"/>
                </w14:checkbox>
              </w:sdtPr>
              <w:sdtContent>
                <w:r w:rsidR="000D268E">
                  <w:rPr>
                    <w:rFonts w:ascii="MS Gothic" w:eastAsia="MS Gothic" w:hAnsi="MS Gothic" w:cstheme="minorHAnsi" w:hint="eastAsia"/>
                  </w:rPr>
                  <w:t>☐</w:t>
                </w:r>
              </w:sdtContent>
            </w:sdt>
            <w:r w:rsidR="001F5284" w:rsidRPr="00473B4E">
              <w:rPr>
                <w:rFonts w:asciiTheme="minorHAnsi" w:eastAsia="Calibri" w:hAnsiTheme="minorHAnsi" w:cstheme="minorHAnsi"/>
                <w:color w:val="000000" w:themeColor="text1"/>
                <w:szCs w:val="22"/>
              </w:rPr>
              <w:t xml:space="preserve"> </w:t>
            </w:r>
            <w:r w:rsidR="000F04C7" w:rsidRPr="00473B4E">
              <w:rPr>
                <w:rFonts w:asciiTheme="minorHAnsi" w:eastAsia="Calibri" w:hAnsiTheme="minorHAnsi" w:cstheme="minorHAnsi"/>
                <w:color w:val="000000" w:themeColor="text1"/>
                <w:szCs w:val="22"/>
              </w:rPr>
              <w:t>Encombrement des zones de circulation : déchets, matériaux, matériels</w:t>
            </w:r>
          </w:p>
          <w:p w14:paraId="3CB19B40" w14:textId="77777777" w:rsidR="000F04C7" w:rsidRPr="00473B4E" w:rsidRDefault="00451D5B" w:rsidP="000F04C7">
            <w:pPr>
              <w:ind w:left="322" w:hanging="284"/>
              <w:rPr>
                <w:rFonts w:asciiTheme="minorHAnsi" w:eastAsia="Calibri" w:hAnsiTheme="minorHAnsi" w:cstheme="minorHAnsi"/>
                <w:color w:val="000000" w:themeColor="text1"/>
                <w:szCs w:val="22"/>
              </w:rPr>
            </w:pPr>
            <w:sdt>
              <w:sdtPr>
                <w:rPr>
                  <w:rFonts w:cstheme="minorHAnsi"/>
                </w:rPr>
                <w:id w:val="483820907"/>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r w:rsidR="001F5284" w:rsidRPr="00473B4E">
              <w:rPr>
                <w:rFonts w:asciiTheme="minorHAnsi" w:eastAsia="Calibri" w:hAnsiTheme="minorHAnsi" w:cstheme="minorHAnsi"/>
                <w:color w:val="000000" w:themeColor="text1"/>
                <w:szCs w:val="22"/>
              </w:rPr>
              <w:t xml:space="preserve"> </w:t>
            </w:r>
            <w:r w:rsidR="000F04C7" w:rsidRPr="00473B4E">
              <w:rPr>
                <w:rFonts w:asciiTheme="minorHAnsi" w:eastAsia="Calibri" w:hAnsiTheme="minorHAnsi" w:cstheme="minorHAnsi"/>
                <w:color w:val="000000" w:themeColor="text1"/>
                <w:szCs w:val="22"/>
              </w:rPr>
              <w:t xml:space="preserve">Câbles en travers les zones de circulations </w:t>
            </w:r>
          </w:p>
          <w:p w14:paraId="049DAEB6" w14:textId="77777777" w:rsidR="000F04C7" w:rsidRPr="00473B4E" w:rsidRDefault="00451D5B" w:rsidP="000F04C7">
            <w:pPr>
              <w:ind w:left="322" w:hanging="284"/>
              <w:rPr>
                <w:rFonts w:asciiTheme="minorHAnsi" w:eastAsia="MS Gothic" w:hAnsiTheme="minorHAnsi" w:cstheme="minorHAnsi"/>
                <w:color w:val="000000" w:themeColor="text1"/>
                <w:szCs w:val="22"/>
              </w:rPr>
            </w:pPr>
            <w:sdt>
              <w:sdtPr>
                <w:rPr>
                  <w:rFonts w:cstheme="minorHAnsi"/>
                </w:rPr>
                <w:id w:val="-1411538406"/>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r w:rsidR="001F5284" w:rsidRPr="00473B4E">
              <w:rPr>
                <w:rFonts w:asciiTheme="minorHAnsi" w:eastAsia="MS Gothic" w:hAnsiTheme="minorHAnsi" w:cstheme="minorHAnsi"/>
                <w:color w:val="000000" w:themeColor="text1"/>
                <w:szCs w:val="22"/>
              </w:rPr>
              <w:t xml:space="preserve"> </w:t>
            </w:r>
            <w:r w:rsidR="000F04C7" w:rsidRPr="00473B4E">
              <w:rPr>
                <w:rFonts w:asciiTheme="minorHAnsi" w:eastAsia="MS Gothic" w:hAnsiTheme="minorHAnsi" w:cstheme="minorHAnsi"/>
                <w:color w:val="000000" w:themeColor="text1"/>
                <w:szCs w:val="22"/>
              </w:rPr>
              <w:t>Agression</w:t>
            </w:r>
          </w:p>
          <w:p w14:paraId="30442208" w14:textId="77777777" w:rsidR="000F04C7" w:rsidRPr="00473B4E" w:rsidRDefault="00451D5B" w:rsidP="000F04C7">
            <w:pPr>
              <w:ind w:left="322" w:hanging="284"/>
              <w:rPr>
                <w:rFonts w:asciiTheme="minorHAnsi" w:eastAsia="MS Gothic" w:hAnsiTheme="minorHAnsi" w:cstheme="minorHAnsi"/>
                <w:color w:val="000000" w:themeColor="text1"/>
                <w:szCs w:val="22"/>
              </w:rPr>
            </w:pPr>
            <w:sdt>
              <w:sdtPr>
                <w:rPr>
                  <w:rFonts w:cstheme="minorHAnsi"/>
                </w:rPr>
                <w:id w:val="640240129"/>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r w:rsidR="001F5284" w:rsidRPr="00473B4E">
              <w:rPr>
                <w:rFonts w:asciiTheme="minorHAnsi" w:eastAsia="MS Gothic" w:hAnsiTheme="minorHAnsi" w:cstheme="minorHAnsi"/>
                <w:color w:val="000000" w:themeColor="text1"/>
                <w:szCs w:val="22"/>
              </w:rPr>
              <w:t xml:space="preserve"> </w:t>
            </w:r>
            <w:r w:rsidR="000F04C7" w:rsidRPr="00473B4E">
              <w:rPr>
                <w:rFonts w:asciiTheme="minorHAnsi" w:eastAsia="MS Gothic" w:hAnsiTheme="minorHAnsi" w:cstheme="minorHAnsi"/>
                <w:color w:val="000000" w:themeColor="text1"/>
                <w:szCs w:val="22"/>
              </w:rPr>
              <w:t>Blessure</w:t>
            </w:r>
          </w:p>
          <w:p w14:paraId="40DA634D" w14:textId="5C0431FB" w:rsidR="000F04C7" w:rsidRPr="00473B4E" w:rsidRDefault="00451D5B" w:rsidP="000F04C7">
            <w:pPr>
              <w:ind w:left="322" w:hanging="284"/>
              <w:rPr>
                <w:rFonts w:asciiTheme="minorHAnsi" w:eastAsia="MS Gothic" w:hAnsiTheme="minorHAnsi" w:cstheme="minorHAnsi"/>
                <w:color w:val="000000" w:themeColor="text1"/>
                <w:szCs w:val="22"/>
              </w:rPr>
            </w:pPr>
            <w:sdt>
              <w:sdtPr>
                <w:rPr>
                  <w:rFonts w:cstheme="minorHAnsi"/>
                </w:rPr>
                <w:id w:val="1677931001"/>
                <w14:checkbox>
                  <w14:checked w14:val="0"/>
                  <w14:checkedState w14:val="2612" w14:font="MS Gothic"/>
                  <w14:uncheckedState w14:val="2610" w14:font="MS Gothic"/>
                </w14:checkbox>
              </w:sdtPr>
              <w:sdtContent>
                <w:r w:rsidR="000D268E">
                  <w:rPr>
                    <w:rFonts w:ascii="MS Gothic" w:eastAsia="MS Gothic" w:hAnsi="MS Gothic" w:cstheme="minorHAnsi" w:hint="eastAsia"/>
                  </w:rPr>
                  <w:t>☐</w:t>
                </w:r>
              </w:sdtContent>
            </w:sdt>
            <w:r w:rsidR="001F5284" w:rsidRPr="00473B4E">
              <w:rPr>
                <w:rFonts w:asciiTheme="minorHAnsi" w:eastAsia="MS Gothic" w:hAnsiTheme="minorHAnsi" w:cstheme="minorHAnsi"/>
                <w:color w:val="000000" w:themeColor="text1"/>
                <w:szCs w:val="22"/>
              </w:rPr>
              <w:t xml:space="preserve"> </w:t>
            </w:r>
            <w:r w:rsidR="000F04C7" w:rsidRPr="00473B4E">
              <w:rPr>
                <w:rFonts w:asciiTheme="minorHAnsi" w:eastAsia="MS Gothic" w:hAnsiTheme="minorHAnsi" w:cstheme="minorHAnsi"/>
                <w:color w:val="000000" w:themeColor="text1"/>
                <w:szCs w:val="22"/>
              </w:rPr>
              <w:t>Chute de plain-pied</w:t>
            </w:r>
          </w:p>
          <w:p w14:paraId="15204503" w14:textId="6147E30E" w:rsidR="000F04C7" w:rsidRPr="00473B4E" w:rsidRDefault="00451D5B" w:rsidP="000F04C7">
            <w:pPr>
              <w:ind w:left="322" w:hanging="284"/>
              <w:rPr>
                <w:rFonts w:asciiTheme="minorHAnsi" w:eastAsia="Calibri" w:hAnsiTheme="minorHAnsi" w:cstheme="minorHAnsi"/>
                <w:color w:val="000000" w:themeColor="text1"/>
                <w:szCs w:val="22"/>
              </w:rPr>
            </w:pPr>
            <w:sdt>
              <w:sdtPr>
                <w:rPr>
                  <w:rFonts w:cstheme="minorHAnsi"/>
                </w:rPr>
                <w:id w:val="1616869630"/>
                <w14:checkbox>
                  <w14:checked w14:val="0"/>
                  <w14:checkedState w14:val="2612" w14:font="MS Gothic"/>
                  <w14:uncheckedState w14:val="2610" w14:font="MS Gothic"/>
                </w14:checkbox>
              </w:sdtPr>
              <w:sdtContent>
                <w:r w:rsidR="000D268E">
                  <w:rPr>
                    <w:rFonts w:ascii="MS Gothic" w:eastAsia="MS Gothic" w:hAnsi="MS Gothic" w:cstheme="minorHAnsi" w:hint="eastAsia"/>
                  </w:rPr>
                  <w:t>☐</w:t>
                </w:r>
              </w:sdtContent>
            </w:sdt>
            <w:r w:rsidR="001F5284" w:rsidRPr="00473B4E">
              <w:rPr>
                <w:rFonts w:asciiTheme="minorHAnsi" w:eastAsia="Calibri" w:hAnsiTheme="minorHAnsi" w:cstheme="minorHAnsi"/>
                <w:color w:val="000000" w:themeColor="text1"/>
                <w:szCs w:val="22"/>
              </w:rPr>
              <w:t xml:space="preserve"> </w:t>
            </w:r>
            <w:r w:rsidR="000F04C7" w:rsidRPr="00473B4E">
              <w:rPr>
                <w:rFonts w:asciiTheme="minorHAnsi" w:eastAsia="Calibri" w:hAnsiTheme="minorHAnsi" w:cstheme="minorHAnsi"/>
                <w:color w:val="000000" w:themeColor="text1"/>
                <w:szCs w:val="22"/>
              </w:rPr>
              <w:t>Intrusion sur le chantier ou zone d’intervention</w:t>
            </w:r>
          </w:p>
          <w:p w14:paraId="120434DF" w14:textId="7C808D81" w:rsidR="000F04C7" w:rsidRPr="00473B4E" w:rsidRDefault="00451D5B" w:rsidP="000F04C7">
            <w:pPr>
              <w:ind w:left="322" w:hanging="284"/>
              <w:rPr>
                <w:rFonts w:asciiTheme="minorHAnsi" w:eastAsia="MS Gothic" w:hAnsiTheme="minorHAnsi" w:cstheme="minorHAnsi"/>
                <w:color w:val="000000" w:themeColor="text1"/>
                <w:szCs w:val="22"/>
              </w:rPr>
            </w:pPr>
            <w:sdt>
              <w:sdtPr>
                <w:rPr>
                  <w:rFonts w:cstheme="minorHAnsi"/>
                </w:rPr>
                <w:id w:val="-252437361"/>
                <w14:checkbox>
                  <w14:checked w14:val="0"/>
                  <w14:checkedState w14:val="2612" w14:font="MS Gothic"/>
                  <w14:uncheckedState w14:val="2610" w14:font="MS Gothic"/>
                </w14:checkbox>
              </w:sdtPr>
              <w:sdtContent>
                <w:r w:rsidR="000D268E">
                  <w:rPr>
                    <w:rFonts w:ascii="MS Gothic" w:eastAsia="MS Gothic" w:hAnsi="MS Gothic" w:cstheme="minorHAnsi" w:hint="eastAsia"/>
                  </w:rPr>
                  <w:t>☐</w:t>
                </w:r>
              </w:sdtContent>
            </w:sdt>
            <w:r w:rsidR="001F5284" w:rsidRPr="00473B4E">
              <w:rPr>
                <w:rFonts w:asciiTheme="minorHAnsi" w:eastAsia="MS Gothic" w:hAnsiTheme="minorHAnsi" w:cstheme="minorHAnsi"/>
                <w:color w:val="000000" w:themeColor="text1"/>
                <w:szCs w:val="22"/>
              </w:rPr>
              <w:t xml:space="preserve"> </w:t>
            </w:r>
            <w:r w:rsidR="000F04C7" w:rsidRPr="00473B4E">
              <w:rPr>
                <w:rFonts w:asciiTheme="minorHAnsi" w:eastAsia="MS Gothic" w:hAnsiTheme="minorHAnsi" w:cstheme="minorHAnsi"/>
                <w:color w:val="000000" w:themeColor="text1"/>
                <w:szCs w:val="22"/>
              </w:rPr>
              <w:t>Perturbation de l’activité du centre hospitalier</w:t>
            </w:r>
          </w:p>
          <w:p w14:paraId="466D0C01" w14:textId="77777777" w:rsidR="000F04C7" w:rsidRPr="00473B4E" w:rsidRDefault="00451D5B" w:rsidP="000F04C7">
            <w:pPr>
              <w:ind w:left="322" w:hanging="284"/>
              <w:rPr>
                <w:rFonts w:asciiTheme="minorHAnsi" w:eastAsia="Calibri" w:hAnsiTheme="minorHAnsi" w:cstheme="minorHAnsi"/>
                <w:color w:val="000000" w:themeColor="text1"/>
                <w:szCs w:val="22"/>
              </w:rPr>
            </w:pPr>
            <w:sdt>
              <w:sdtPr>
                <w:rPr>
                  <w:rFonts w:cstheme="minorHAnsi"/>
                </w:rPr>
                <w:id w:val="-520934713"/>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r w:rsidR="001F5284">
              <w:rPr>
                <w:rFonts w:asciiTheme="minorHAnsi" w:eastAsia="Calibri" w:hAnsiTheme="minorHAnsi" w:cstheme="minorHAnsi"/>
                <w:color w:val="000000" w:themeColor="text1"/>
                <w:szCs w:val="22"/>
              </w:rPr>
              <w:t xml:space="preserve"> </w:t>
            </w:r>
            <w:r w:rsidR="000F04C7">
              <w:rPr>
                <w:rFonts w:asciiTheme="minorHAnsi" w:eastAsia="Calibri" w:hAnsiTheme="minorHAnsi" w:cstheme="minorHAnsi"/>
                <w:color w:val="000000" w:themeColor="text1"/>
                <w:szCs w:val="22"/>
              </w:rPr>
              <w:t xml:space="preserve">Autres : </w:t>
            </w:r>
          </w:p>
        </w:tc>
        <w:tc>
          <w:tcPr>
            <w:tcW w:w="5969" w:type="dxa"/>
            <w:gridSpan w:val="2"/>
            <w:tcBorders>
              <w:top w:val="single" w:sz="12" w:space="0" w:color="auto"/>
              <w:left w:val="single" w:sz="2" w:space="0" w:color="auto"/>
              <w:bottom w:val="single" w:sz="12" w:space="0" w:color="auto"/>
              <w:right w:val="single" w:sz="2" w:space="0" w:color="auto"/>
            </w:tcBorders>
            <w:shd w:val="clear" w:color="auto" w:fill="auto"/>
          </w:tcPr>
          <w:p w14:paraId="607256A8" w14:textId="77777777" w:rsidR="000F04C7" w:rsidRPr="00473B4E" w:rsidRDefault="00451D5B" w:rsidP="000F04C7">
            <w:pPr>
              <w:ind w:left="322" w:hanging="284"/>
              <w:rPr>
                <w:rFonts w:asciiTheme="minorHAnsi" w:eastAsia="Calibri" w:hAnsiTheme="minorHAnsi" w:cstheme="minorHAnsi"/>
                <w:color w:val="000000" w:themeColor="text1"/>
                <w:szCs w:val="22"/>
              </w:rPr>
            </w:pPr>
            <w:sdt>
              <w:sdtPr>
                <w:rPr>
                  <w:rFonts w:cstheme="minorHAnsi"/>
                </w:rPr>
                <w:id w:val="1674386056"/>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r w:rsidR="001F5284" w:rsidRPr="00473B4E">
              <w:rPr>
                <w:rFonts w:asciiTheme="minorHAnsi" w:eastAsia="Calibri" w:hAnsiTheme="minorHAnsi" w:cstheme="minorHAnsi"/>
                <w:color w:val="000000" w:themeColor="text1"/>
                <w:szCs w:val="22"/>
              </w:rPr>
              <w:t xml:space="preserve"> </w:t>
            </w:r>
            <w:r w:rsidR="000F04C7" w:rsidRPr="00473B4E">
              <w:rPr>
                <w:rFonts w:asciiTheme="minorHAnsi" w:eastAsia="Calibri" w:hAnsiTheme="minorHAnsi" w:cstheme="minorHAnsi"/>
                <w:color w:val="000000" w:themeColor="text1"/>
                <w:szCs w:val="22"/>
              </w:rPr>
              <w:t>Balisage de la zone de travail</w:t>
            </w:r>
          </w:p>
          <w:p w14:paraId="1D735223" w14:textId="77777777" w:rsidR="000F04C7" w:rsidRPr="00473B4E" w:rsidRDefault="00451D5B" w:rsidP="000F04C7">
            <w:pPr>
              <w:ind w:left="322" w:hanging="284"/>
              <w:rPr>
                <w:rFonts w:asciiTheme="minorHAnsi" w:eastAsia="Calibri" w:hAnsiTheme="minorHAnsi" w:cstheme="minorHAnsi"/>
                <w:color w:val="000000" w:themeColor="text1"/>
                <w:szCs w:val="22"/>
              </w:rPr>
            </w:pPr>
            <w:sdt>
              <w:sdtPr>
                <w:rPr>
                  <w:rFonts w:cstheme="minorHAnsi"/>
                </w:rPr>
                <w:id w:val="783536560"/>
                <w14:checkbox>
                  <w14:checked w14:val="1"/>
                  <w14:checkedState w14:val="2612" w14:font="MS Gothic"/>
                  <w14:uncheckedState w14:val="2610" w14:font="MS Gothic"/>
                </w14:checkbox>
              </w:sdtPr>
              <w:sdtContent>
                <w:r w:rsidR="007C5473">
                  <w:rPr>
                    <w:rFonts w:ascii="MS Gothic" w:eastAsia="MS Gothic" w:hAnsi="MS Gothic" w:cstheme="minorHAnsi" w:hint="eastAsia"/>
                  </w:rPr>
                  <w:t>☒</w:t>
                </w:r>
              </w:sdtContent>
            </w:sdt>
            <w:r w:rsidR="001F5284" w:rsidRPr="00473B4E">
              <w:rPr>
                <w:rFonts w:asciiTheme="minorHAnsi" w:eastAsia="Calibri" w:hAnsiTheme="minorHAnsi" w:cstheme="minorHAnsi"/>
                <w:color w:val="000000" w:themeColor="text1"/>
                <w:szCs w:val="22"/>
              </w:rPr>
              <w:t xml:space="preserve"> </w:t>
            </w:r>
            <w:r w:rsidR="000F04C7" w:rsidRPr="00473B4E">
              <w:rPr>
                <w:rFonts w:asciiTheme="minorHAnsi" w:eastAsia="Calibri" w:hAnsiTheme="minorHAnsi" w:cstheme="minorHAnsi"/>
                <w:color w:val="000000" w:themeColor="text1"/>
                <w:szCs w:val="22"/>
              </w:rPr>
              <w:t>Stockage des matériaux et matériels de façon à ne pas gêner l’évacuation + balisage</w:t>
            </w:r>
          </w:p>
          <w:p w14:paraId="6C22B9CA" w14:textId="77777777" w:rsidR="000F04C7" w:rsidRPr="00473B4E" w:rsidRDefault="00451D5B" w:rsidP="000F04C7">
            <w:pPr>
              <w:ind w:left="322" w:hanging="284"/>
              <w:rPr>
                <w:rFonts w:asciiTheme="minorHAnsi" w:eastAsia="Calibri" w:hAnsiTheme="minorHAnsi" w:cstheme="minorHAnsi"/>
                <w:color w:val="000000" w:themeColor="text1"/>
                <w:szCs w:val="22"/>
              </w:rPr>
            </w:pPr>
            <w:sdt>
              <w:sdtPr>
                <w:rPr>
                  <w:rFonts w:cstheme="minorHAnsi"/>
                </w:rPr>
                <w:id w:val="-1009369164"/>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r w:rsidR="001F5284" w:rsidRPr="00473B4E">
              <w:rPr>
                <w:rFonts w:asciiTheme="minorHAnsi" w:eastAsia="Calibri" w:hAnsiTheme="minorHAnsi" w:cstheme="minorHAnsi"/>
                <w:color w:val="000000" w:themeColor="text1"/>
                <w:szCs w:val="22"/>
              </w:rPr>
              <w:t xml:space="preserve"> </w:t>
            </w:r>
            <w:r w:rsidR="000F04C7" w:rsidRPr="00473B4E">
              <w:rPr>
                <w:rFonts w:asciiTheme="minorHAnsi" w:eastAsia="Calibri" w:hAnsiTheme="minorHAnsi" w:cstheme="minorHAnsi"/>
                <w:color w:val="000000" w:themeColor="text1"/>
                <w:szCs w:val="22"/>
              </w:rPr>
              <w:t>Dégager la zone d’intervention</w:t>
            </w:r>
          </w:p>
          <w:p w14:paraId="0B3E799D" w14:textId="77777777" w:rsidR="000F04C7" w:rsidRPr="00473B4E" w:rsidRDefault="00451D5B" w:rsidP="000F04C7">
            <w:pPr>
              <w:ind w:left="322" w:hanging="284"/>
              <w:rPr>
                <w:rFonts w:asciiTheme="minorHAnsi" w:eastAsia="Calibri" w:hAnsiTheme="minorHAnsi" w:cstheme="minorHAnsi"/>
                <w:color w:val="000000" w:themeColor="text1"/>
                <w:szCs w:val="22"/>
              </w:rPr>
            </w:pPr>
            <w:sdt>
              <w:sdtPr>
                <w:rPr>
                  <w:rFonts w:cstheme="minorHAnsi"/>
                </w:rPr>
                <w:id w:val="913282195"/>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r w:rsidR="001F5284" w:rsidRPr="00473B4E">
              <w:rPr>
                <w:rFonts w:asciiTheme="minorHAnsi" w:eastAsia="Calibri" w:hAnsiTheme="minorHAnsi" w:cstheme="minorHAnsi"/>
                <w:color w:val="000000" w:themeColor="text1"/>
                <w:szCs w:val="22"/>
              </w:rPr>
              <w:t xml:space="preserve"> </w:t>
            </w:r>
            <w:r w:rsidR="000F04C7" w:rsidRPr="00473B4E">
              <w:rPr>
                <w:rFonts w:asciiTheme="minorHAnsi" w:eastAsia="Calibri" w:hAnsiTheme="minorHAnsi" w:cstheme="minorHAnsi"/>
                <w:color w:val="000000" w:themeColor="text1"/>
                <w:szCs w:val="22"/>
              </w:rPr>
              <w:t>Veiller à l’état des sols</w:t>
            </w:r>
          </w:p>
          <w:p w14:paraId="76CC3FFE" w14:textId="77777777" w:rsidR="000F04C7" w:rsidRPr="00473B4E" w:rsidRDefault="00451D5B" w:rsidP="000F04C7">
            <w:pPr>
              <w:ind w:left="322" w:hanging="284"/>
              <w:rPr>
                <w:rFonts w:asciiTheme="minorHAnsi" w:eastAsia="Calibri" w:hAnsiTheme="minorHAnsi" w:cstheme="minorHAnsi"/>
                <w:color w:val="000000" w:themeColor="text1"/>
                <w:szCs w:val="22"/>
              </w:rPr>
            </w:pPr>
            <w:sdt>
              <w:sdtPr>
                <w:rPr>
                  <w:rFonts w:cstheme="minorHAnsi"/>
                </w:rPr>
                <w:id w:val="981744966"/>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r w:rsidR="001F5284" w:rsidRPr="00473B4E">
              <w:rPr>
                <w:rFonts w:asciiTheme="minorHAnsi" w:eastAsia="Calibri" w:hAnsiTheme="minorHAnsi" w:cstheme="minorHAnsi"/>
                <w:color w:val="000000" w:themeColor="text1"/>
                <w:szCs w:val="22"/>
              </w:rPr>
              <w:t xml:space="preserve"> </w:t>
            </w:r>
            <w:r w:rsidR="000F04C7" w:rsidRPr="00473B4E">
              <w:rPr>
                <w:rFonts w:asciiTheme="minorHAnsi" w:eastAsia="Calibri" w:hAnsiTheme="minorHAnsi" w:cstheme="minorHAnsi"/>
                <w:color w:val="000000" w:themeColor="text1"/>
                <w:szCs w:val="22"/>
              </w:rPr>
              <w:t xml:space="preserve">Veiller à l’éclairage des zones de circulation </w:t>
            </w:r>
          </w:p>
          <w:p w14:paraId="14BFE9D0" w14:textId="77777777" w:rsidR="000F04C7" w:rsidRPr="00473B4E" w:rsidRDefault="00451D5B" w:rsidP="000F04C7">
            <w:pPr>
              <w:ind w:left="322" w:hanging="284"/>
              <w:rPr>
                <w:rFonts w:asciiTheme="minorHAnsi" w:eastAsia="Calibri" w:hAnsiTheme="minorHAnsi" w:cstheme="minorHAnsi"/>
                <w:color w:val="000000" w:themeColor="text1"/>
                <w:szCs w:val="22"/>
              </w:rPr>
            </w:pPr>
            <w:sdt>
              <w:sdtPr>
                <w:rPr>
                  <w:rFonts w:cstheme="minorHAnsi"/>
                </w:rPr>
                <w:id w:val="-408693392"/>
                <w14:checkbox>
                  <w14:checked w14:val="1"/>
                  <w14:checkedState w14:val="2612" w14:font="MS Gothic"/>
                  <w14:uncheckedState w14:val="2610" w14:font="MS Gothic"/>
                </w14:checkbox>
              </w:sdtPr>
              <w:sdtContent>
                <w:r w:rsidR="007C5473">
                  <w:rPr>
                    <w:rFonts w:ascii="MS Gothic" w:eastAsia="MS Gothic" w:hAnsi="MS Gothic" w:cstheme="minorHAnsi" w:hint="eastAsia"/>
                  </w:rPr>
                  <w:t>☒</w:t>
                </w:r>
              </w:sdtContent>
            </w:sdt>
            <w:r w:rsidR="001F5284" w:rsidRPr="00473B4E">
              <w:rPr>
                <w:rFonts w:asciiTheme="minorHAnsi" w:eastAsia="Calibri" w:hAnsiTheme="minorHAnsi" w:cstheme="minorHAnsi"/>
                <w:color w:val="000000" w:themeColor="text1"/>
                <w:szCs w:val="22"/>
              </w:rPr>
              <w:t xml:space="preserve"> </w:t>
            </w:r>
            <w:r w:rsidR="000F04C7" w:rsidRPr="00473B4E">
              <w:rPr>
                <w:rFonts w:asciiTheme="minorHAnsi" w:eastAsia="Calibri" w:hAnsiTheme="minorHAnsi" w:cstheme="minorHAnsi"/>
                <w:color w:val="000000" w:themeColor="text1"/>
                <w:szCs w:val="22"/>
              </w:rPr>
              <w:t>Laisser la priorité d’utilisation des ascenseurs / monte-charges aux malades et aux chariots repas</w:t>
            </w:r>
          </w:p>
          <w:p w14:paraId="217991D4" w14:textId="77777777" w:rsidR="000F04C7" w:rsidRPr="00473B4E" w:rsidRDefault="00451D5B" w:rsidP="000F04C7">
            <w:pPr>
              <w:ind w:left="322" w:hanging="284"/>
              <w:rPr>
                <w:rFonts w:asciiTheme="minorHAnsi" w:eastAsia="Calibri" w:hAnsiTheme="minorHAnsi" w:cstheme="minorHAnsi"/>
                <w:color w:val="000000" w:themeColor="text1"/>
                <w:szCs w:val="22"/>
              </w:rPr>
            </w:pPr>
            <w:sdt>
              <w:sdtPr>
                <w:rPr>
                  <w:rFonts w:cstheme="minorHAnsi"/>
                </w:rPr>
                <w:id w:val="-1708944621"/>
                <w14:checkbox>
                  <w14:checked w14:val="1"/>
                  <w14:checkedState w14:val="2612" w14:font="MS Gothic"/>
                  <w14:uncheckedState w14:val="2610" w14:font="MS Gothic"/>
                </w14:checkbox>
              </w:sdtPr>
              <w:sdtContent>
                <w:r w:rsidR="007C5473">
                  <w:rPr>
                    <w:rFonts w:ascii="MS Gothic" w:eastAsia="MS Gothic" w:hAnsi="MS Gothic" w:cstheme="minorHAnsi" w:hint="eastAsia"/>
                  </w:rPr>
                  <w:t>☒</w:t>
                </w:r>
              </w:sdtContent>
            </w:sdt>
            <w:r w:rsidR="001F5284" w:rsidRPr="00473B4E">
              <w:rPr>
                <w:rFonts w:asciiTheme="minorHAnsi" w:eastAsia="Calibri" w:hAnsiTheme="minorHAnsi" w:cstheme="minorHAnsi"/>
                <w:color w:val="000000" w:themeColor="text1"/>
                <w:szCs w:val="22"/>
              </w:rPr>
              <w:t xml:space="preserve"> </w:t>
            </w:r>
            <w:r w:rsidR="000F04C7" w:rsidRPr="00473B4E">
              <w:rPr>
                <w:rFonts w:asciiTheme="minorHAnsi" w:eastAsia="Calibri" w:hAnsiTheme="minorHAnsi" w:cstheme="minorHAnsi"/>
                <w:color w:val="000000" w:themeColor="text1"/>
                <w:szCs w:val="22"/>
              </w:rPr>
              <w:t xml:space="preserve">Interdiction d’utiliser les monte-malades </w:t>
            </w:r>
          </w:p>
          <w:p w14:paraId="4FDC2D82" w14:textId="77777777" w:rsidR="000F04C7" w:rsidRPr="00473B4E" w:rsidRDefault="00451D5B" w:rsidP="000F04C7">
            <w:pPr>
              <w:ind w:left="322" w:hanging="284"/>
              <w:rPr>
                <w:rFonts w:asciiTheme="minorHAnsi" w:eastAsia="Calibri" w:hAnsiTheme="minorHAnsi" w:cstheme="minorHAnsi"/>
                <w:color w:val="000000" w:themeColor="text1"/>
                <w:szCs w:val="22"/>
              </w:rPr>
            </w:pPr>
            <w:sdt>
              <w:sdtPr>
                <w:rPr>
                  <w:rFonts w:cstheme="minorHAnsi"/>
                </w:rPr>
                <w:id w:val="-1644341986"/>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r w:rsidR="001F5284" w:rsidRPr="00473B4E">
              <w:rPr>
                <w:rFonts w:asciiTheme="minorHAnsi" w:eastAsia="Calibri" w:hAnsiTheme="minorHAnsi" w:cstheme="minorHAnsi"/>
                <w:color w:val="000000" w:themeColor="text1"/>
                <w:szCs w:val="22"/>
              </w:rPr>
              <w:t xml:space="preserve"> </w:t>
            </w:r>
            <w:r w:rsidR="000F04C7" w:rsidRPr="00473B4E">
              <w:rPr>
                <w:rFonts w:asciiTheme="minorHAnsi" w:eastAsia="Calibri" w:hAnsiTheme="minorHAnsi" w:cstheme="minorHAnsi"/>
                <w:color w:val="000000" w:themeColor="text1"/>
                <w:szCs w:val="22"/>
              </w:rPr>
              <w:t>Protection et signalisation des parties saillantes du sol, murs, plafond</w:t>
            </w:r>
          </w:p>
          <w:p w14:paraId="4CCAB69B" w14:textId="77777777" w:rsidR="000F04C7" w:rsidRPr="00473B4E" w:rsidRDefault="00451D5B" w:rsidP="000F04C7">
            <w:pPr>
              <w:ind w:left="322" w:hanging="284"/>
              <w:rPr>
                <w:rFonts w:asciiTheme="minorHAnsi" w:eastAsia="Calibri" w:hAnsiTheme="minorHAnsi" w:cstheme="minorHAnsi"/>
                <w:color w:val="000000" w:themeColor="text1"/>
                <w:szCs w:val="22"/>
              </w:rPr>
            </w:pPr>
            <w:sdt>
              <w:sdtPr>
                <w:rPr>
                  <w:rFonts w:cstheme="minorHAnsi"/>
                </w:rPr>
                <w:id w:val="-1486627669"/>
                <w14:checkbox>
                  <w14:checked w14:val="1"/>
                  <w14:checkedState w14:val="2612" w14:font="MS Gothic"/>
                  <w14:uncheckedState w14:val="2610" w14:font="MS Gothic"/>
                </w14:checkbox>
              </w:sdtPr>
              <w:sdtContent>
                <w:r w:rsidR="007C5473">
                  <w:rPr>
                    <w:rFonts w:ascii="MS Gothic" w:eastAsia="MS Gothic" w:hAnsi="MS Gothic" w:cstheme="minorHAnsi" w:hint="eastAsia"/>
                  </w:rPr>
                  <w:t>☒</w:t>
                </w:r>
              </w:sdtContent>
            </w:sdt>
            <w:r w:rsidR="001F5284" w:rsidRPr="00473B4E">
              <w:rPr>
                <w:rFonts w:asciiTheme="minorHAnsi" w:eastAsia="MS Gothic" w:hAnsiTheme="minorHAnsi" w:cstheme="minorHAnsi"/>
                <w:color w:val="000000" w:themeColor="text1"/>
                <w:szCs w:val="22"/>
              </w:rPr>
              <w:t xml:space="preserve"> </w:t>
            </w:r>
            <w:r w:rsidR="000F04C7" w:rsidRPr="00473B4E">
              <w:rPr>
                <w:rFonts w:asciiTheme="minorHAnsi" w:eastAsia="MS Gothic" w:hAnsiTheme="minorHAnsi" w:cstheme="minorHAnsi"/>
                <w:color w:val="000000" w:themeColor="text1"/>
                <w:szCs w:val="22"/>
              </w:rPr>
              <w:t>M</w:t>
            </w:r>
            <w:r w:rsidR="000F04C7" w:rsidRPr="00473B4E">
              <w:rPr>
                <w:rFonts w:asciiTheme="minorHAnsi" w:eastAsia="Calibri" w:hAnsiTheme="minorHAnsi" w:cstheme="minorHAnsi"/>
                <w:color w:val="000000" w:themeColor="text1"/>
                <w:szCs w:val="22"/>
              </w:rPr>
              <w:t>ettre tout en œuvre pour qu’aucun patient ne puisse pénétrer sur la zone de chantier, notamment fermer à clef le local.</w:t>
            </w:r>
          </w:p>
          <w:p w14:paraId="17CC451B" w14:textId="77777777" w:rsidR="000F04C7" w:rsidRPr="00473B4E" w:rsidRDefault="00451D5B" w:rsidP="000F04C7">
            <w:pPr>
              <w:ind w:left="322" w:hanging="284"/>
              <w:rPr>
                <w:rFonts w:asciiTheme="minorHAnsi" w:eastAsia="Calibri" w:hAnsiTheme="minorHAnsi" w:cstheme="minorHAnsi"/>
                <w:color w:val="000000" w:themeColor="text1"/>
                <w:szCs w:val="22"/>
              </w:rPr>
            </w:pPr>
            <w:sdt>
              <w:sdtPr>
                <w:rPr>
                  <w:rFonts w:cstheme="minorHAnsi"/>
                </w:rPr>
                <w:id w:val="-310024323"/>
                <w14:checkbox>
                  <w14:checked w14:val="1"/>
                  <w14:checkedState w14:val="2612" w14:font="MS Gothic"/>
                  <w14:uncheckedState w14:val="2610" w14:font="MS Gothic"/>
                </w14:checkbox>
              </w:sdtPr>
              <w:sdtContent>
                <w:r w:rsidR="007C5473">
                  <w:rPr>
                    <w:rFonts w:ascii="MS Gothic" w:eastAsia="MS Gothic" w:hAnsi="MS Gothic" w:cstheme="minorHAnsi" w:hint="eastAsia"/>
                  </w:rPr>
                  <w:t>☒</w:t>
                </w:r>
              </w:sdtContent>
            </w:sdt>
            <w:r w:rsidR="001F5284" w:rsidRPr="00473B4E">
              <w:rPr>
                <w:rFonts w:asciiTheme="minorHAnsi" w:eastAsia="Calibri" w:hAnsiTheme="minorHAnsi" w:cstheme="minorHAnsi"/>
                <w:color w:val="000000" w:themeColor="text1"/>
                <w:szCs w:val="22"/>
              </w:rPr>
              <w:t xml:space="preserve"> </w:t>
            </w:r>
            <w:r w:rsidR="000F04C7" w:rsidRPr="00473B4E">
              <w:rPr>
                <w:rFonts w:asciiTheme="minorHAnsi" w:eastAsia="Calibri" w:hAnsiTheme="minorHAnsi" w:cstheme="minorHAnsi"/>
                <w:color w:val="000000" w:themeColor="text1"/>
                <w:szCs w:val="22"/>
              </w:rPr>
              <w:t>Les circulations intérieures doivent être maintenues libres en permanence.</w:t>
            </w:r>
          </w:p>
          <w:p w14:paraId="1283ECC3" w14:textId="77777777" w:rsidR="000F04C7" w:rsidRPr="00473B4E" w:rsidRDefault="00451D5B" w:rsidP="000F04C7">
            <w:pPr>
              <w:ind w:left="322" w:hanging="284"/>
              <w:rPr>
                <w:rFonts w:asciiTheme="minorHAnsi" w:eastAsia="Calibri" w:hAnsiTheme="minorHAnsi" w:cstheme="minorHAnsi"/>
                <w:color w:val="000000" w:themeColor="text1"/>
                <w:szCs w:val="22"/>
              </w:rPr>
            </w:pPr>
            <w:sdt>
              <w:sdtPr>
                <w:rPr>
                  <w:rFonts w:cstheme="minorHAnsi"/>
                </w:rPr>
                <w:id w:val="2132202283"/>
                <w14:checkbox>
                  <w14:checked w14:val="1"/>
                  <w14:checkedState w14:val="2612" w14:font="MS Gothic"/>
                  <w14:uncheckedState w14:val="2610" w14:font="MS Gothic"/>
                </w14:checkbox>
              </w:sdtPr>
              <w:sdtContent>
                <w:r w:rsidR="007C5473">
                  <w:rPr>
                    <w:rFonts w:ascii="MS Gothic" w:eastAsia="MS Gothic" w:hAnsi="MS Gothic" w:cstheme="minorHAnsi" w:hint="eastAsia"/>
                  </w:rPr>
                  <w:t>☒</w:t>
                </w:r>
              </w:sdtContent>
            </w:sdt>
            <w:r w:rsidR="001F5284" w:rsidRPr="00473B4E">
              <w:rPr>
                <w:rFonts w:asciiTheme="minorHAnsi" w:eastAsia="Calibri" w:hAnsiTheme="minorHAnsi" w:cstheme="minorHAnsi"/>
                <w:color w:val="000000" w:themeColor="text1"/>
                <w:szCs w:val="22"/>
              </w:rPr>
              <w:t xml:space="preserve"> </w:t>
            </w:r>
            <w:r w:rsidR="000F04C7" w:rsidRPr="00473B4E">
              <w:rPr>
                <w:rFonts w:asciiTheme="minorHAnsi" w:eastAsia="Calibri" w:hAnsiTheme="minorHAnsi" w:cstheme="minorHAnsi"/>
                <w:color w:val="000000" w:themeColor="text1"/>
                <w:szCs w:val="22"/>
              </w:rPr>
              <w:t>Les issues de secours doivent être dégagées en permanence.</w:t>
            </w:r>
          </w:p>
          <w:p w14:paraId="6A1EA10C" w14:textId="77777777" w:rsidR="000F04C7" w:rsidRPr="00473B4E" w:rsidRDefault="00451D5B" w:rsidP="000F04C7">
            <w:pPr>
              <w:ind w:left="322" w:hanging="284"/>
              <w:rPr>
                <w:rFonts w:asciiTheme="minorHAnsi" w:eastAsia="Calibri" w:hAnsiTheme="minorHAnsi" w:cstheme="minorHAnsi"/>
                <w:color w:val="000000" w:themeColor="text1"/>
                <w:szCs w:val="22"/>
              </w:rPr>
            </w:pPr>
            <w:sdt>
              <w:sdtPr>
                <w:rPr>
                  <w:rFonts w:cstheme="minorHAnsi"/>
                </w:rPr>
                <w:id w:val="1879441549"/>
                <w14:checkbox>
                  <w14:checked w14:val="1"/>
                  <w14:checkedState w14:val="2612" w14:font="MS Gothic"/>
                  <w14:uncheckedState w14:val="2610" w14:font="MS Gothic"/>
                </w14:checkbox>
              </w:sdtPr>
              <w:sdtContent>
                <w:r w:rsidR="007C5473">
                  <w:rPr>
                    <w:rFonts w:ascii="MS Gothic" w:eastAsia="MS Gothic" w:hAnsi="MS Gothic" w:cstheme="minorHAnsi" w:hint="eastAsia"/>
                  </w:rPr>
                  <w:t>☒</w:t>
                </w:r>
              </w:sdtContent>
            </w:sdt>
            <w:r w:rsidR="001F5284" w:rsidRPr="00473B4E">
              <w:rPr>
                <w:rFonts w:asciiTheme="minorHAnsi" w:eastAsia="Calibri" w:hAnsiTheme="minorHAnsi" w:cstheme="minorHAnsi"/>
                <w:color w:val="000000" w:themeColor="text1"/>
                <w:szCs w:val="22"/>
              </w:rPr>
              <w:t xml:space="preserve"> </w:t>
            </w:r>
            <w:r w:rsidR="000F04C7" w:rsidRPr="00473B4E">
              <w:rPr>
                <w:rFonts w:asciiTheme="minorHAnsi" w:eastAsia="Calibri" w:hAnsiTheme="minorHAnsi" w:cstheme="minorHAnsi"/>
                <w:color w:val="000000" w:themeColor="text1"/>
                <w:szCs w:val="22"/>
              </w:rPr>
              <w:t>Les accès aux locaux techniques doivent être libres.</w:t>
            </w:r>
          </w:p>
          <w:p w14:paraId="341529A5" w14:textId="77777777" w:rsidR="000F04C7" w:rsidRPr="00473B4E" w:rsidRDefault="00451D5B" w:rsidP="000F04C7">
            <w:pPr>
              <w:ind w:left="322" w:hanging="284"/>
              <w:rPr>
                <w:rFonts w:asciiTheme="minorHAnsi" w:eastAsia="Calibri" w:hAnsiTheme="minorHAnsi" w:cstheme="minorHAnsi"/>
                <w:color w:val="000000" w:themeColor="text1"/>
                <w:szCs w:val="22"/>
              </w:rPr>
            </w:pPr>
            <w:sdt>
              <w:sdtPr>
                <w:rPr>
                  <w:rFonts w:cstheme="minorHAnsi"/>
                </w:rPr>
                <w:id w:val="803672162"/>
                <w14:checkbox>
                  <w14:checked w14:val="1"/>
                  <w14:checkedState w14:val="2612" w14:font="MS Gothic"/>
                  <w14:uncheckedState w14:val="2610" w14:font="MS Gothic"/>
                </w14:checkbox>
              </w:sdtPr>
              <w:sdtContent>
                <w:r w:rsidR="007C5473">
                  <w:rPr>
                    <w:rFonts w:ascii="MS Gothic" w:eastAsia="MS Gothic" w:hAnsi="MS Gothic" w:cstheme="minorHAnsi" w:hint="eastAsia"/>
                  </w:rPr>
                  <w:t>☒</w:t>
                </w:r>
              </w:sdtContent>
            </w:sdt>
            <w:r w:rsidR="001F5284" w:rsidRPr="00473B4E">
              <w:rPr>
                <w:rFonts w:asciiTheme="minorHAnsi" w:eastAsia="Calibri" w:hAnsiTheme="minorHAnsi" w:cstheme="minorHAnsi"/>
                <w:color w:val="000000" w:themeColor="text1"/>
                <w:szCs w:val="22"/>
              </w:rPr>
              <w:t xml:space="preserve"> </w:t>
            </w:r>
            <w:r w:rsidR="000F04C7" w:rsidRPr="00473B4E">
              <w:rPr>
                <w:rFonts w:asciiTheme="minorHAnsi" w:eastAsia="Calibri" w:hAnsiTheme="minorHAnsi" w:cstheme="minorHAnsi"/>
                <w:color w:val="000000" w:themeColor="text1"/>
                <w:szCs w:val="22"/>
              </w:rPr>
              <w:t xml:space="preserve">Les portes coupe-feu doivent être maintenues opérationnelles. </w:t>
            </w:r>
          </w:p>
          <w:p w14:paraId="2AEB6214" w14:textId="77777777" w:rsidR="000F04C7" w:rsidRPr="00473B4E" w:rsidRDefault="00451D5B" w:rsidP="000F04C7">
            <w:pPr>
              <w:ind w:left="322" w:hanging="284"/>
              <w:rPr>
                <w:rFonts w:asciiTheme="minorHAnsi" w:eastAsia="Calibri" w:hAnsiTheme="minorHAnsi" w:cstheme="minorHAnsi"/>
                <w:color w:val="000000" w:themeColor="text1"/>
                <w:szCs w:val="22"/>
              </w:rPr>
            </w:pPr>
            <w:sdt>
              <w:sdtPr>
                <w:rPr>
                  <w:rFonts w:cstheme="minorHAnsi"/>
                </w:rPr>
                <w:id w:val="-889657650"/>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r w:rsidR="001F5284" w:rsidRPr="00473B4E">
              <w:rPr>
                <w:rFonts w:asciiTheme="minorHAnsi" w:eastAsia="Calibri" w:hAnsiTheme="minorHAnsi" w:cstheme="minorHAnsi"/>
                <w:color w:val="000000" w:themeColor="text1"/>
                <w:szCs w:val="22"/>
              </w:rPr>
              <w:t xml:space="preserve"> </w:t>
            </w:r>
            <w:r w:rsidR="000F04C7" w:rsidRPr="00473B4E">
              <w:rPr>
                <w:rFonts w:asciiTheme="minorHAnsi" w:eastAsia="Calibri" w:hAnsiTheme="minorHAnsi" w:cstheme="minorHAnsi"/>
                <w:color w:val="000000" w:themeColor="text1"/>
                <w:szCs w:val="22"/>
              </w:rPr>
              <w:t>Sauf autorisation contraire, les portes automatiques ne doivent pas être bloquées en position ouvertes.</w:t>
            </w:r>
          </w:p>
          <w:p w14:paraId="231E6984" w14:textId="77777777" w:rsidR="000F04C7" w:rsidRPr="00473B4E" w:rsidRDefault="00451D5B" w:rsidP="000F04C7">
            <w:pPr>
              <w:ind w:left="322" w:hanging="284"/>
              <w:rPr>
                <w:rFonts w:asciiTheme="minorHAnsi" w:eastAsia="Calibri" w:hAnsiTheme="minorHAnsi" w:cstheme="minorHAnsi"/>
                <w:color w:val="000000" w:themeColor="text1"/>
                <w:szCs w:val="22"/>
              </w:rPr>
            </w:pPr>
            <w:sdt>
              <w:sdtPr>
                <w:rPr>
                  <w:rFonts w:cstheme="minorHAnsi"/>
                </w:rPr>
                <w:id w:val="-428662069"/>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r w:rsidR="001F5284" w:rsidRPr="00473B4E">
              <w:rPr>
                <w:rFonts w:asciiTheme="minorHAnsi" w:eastAsia="Calibri" w:hAnsiTheme="minorHAnsi" w:cstheme="minorHAnsi"/>
                <w:color w:val="000000" w:themeColor="text1"/>
                <w:szCs w:val="22"/>
              </w:rPr>
              <w:t xml:space="preserve"> </w:t>
            </w:r>
            <w:r w:rsidR="000F04C7" w:rsidRPr="00473B4E">
              <w:rPr>
                <w:rFonts w:asciiTheme="minorHAnsi" w:eastAsia="Calibri" w:hAnsiTheme="minorHAnsi" w:cstheme="minorHAnsi"/>
                <w:color w:val="000000" w:themeColor="text1"/>
                <w:szCs w:val="22"/>
              </w:rPr>
              <w:t>Aut</w:t>
            </w:r>
            <w:r w:rsidR="000F04C7">
              <w:rPr>
                <w:rFonts w:asciiTheme="minorHAnsi" w:eastAsia="Calibri" w:hAnsiTheme="minorHAnsi" w:cstheme="minorHAnsi"/>
                <w:color w:val="000000" w:themeColor="text1"/>
                <w:szCs w:val="22"/>
              </w:rPr>
              <w:t xml:space="preserve">res dispositions de sécurité : </w:t>
            </w:r>
          </w:p>
          <w:p w14:paraId="60C2B508" w14:textId="77777777" w:rsidR="000F04C7" w:rsidRDefault="000F04C7" w:rsidP="000F04C7">
            <w:pPr>
              <w:ind w:left="322" w:hanging="284"/>
              <w:rPr>
                <w:rFonts w:asciiTheme="minorHAnsi" w:eastAsia="Calibri" w:hAnsiTheme="minorHAnsi" w:cstheme="minorHAnsi"/>
                <w:color w:val="000000" w:themeColor="text1"/>
                <w:szCs w:val="22"/>
              </w:rPr>
            </w:pPr>
          </w:p>
          <w:p w14:paraId="28A7EA12" w14:textId="77777777" w:rsidR="000F04C7" w:rsidRDefault="000F04C7" w:rsidP="000F04C7">
            <w:pPr>
              <w:ind w:left="322" w:hanging="284"/>
              <w:rPr>
                <w:rFonts w:asciiTheme="minorHAnsi" w:eastAsia="Calibri" w:hAnsiTheme="minorHAnsi" w:cstheme="minorHAnsi"/>
                <w:color w:val="000000" w:themeColor="text1"/>
                <w:szCs w:val="22"/>
              </w:rPr>
            </w:pPr>
          </w:p>
          <w:p w14:paraId="4CCB792C" w14:textId="77777777" w:rsidR="000F04C7" w:rsidRPr="00473B4E" w:rsidRDefault="000F04C7" w:rsidP="000F04C7">
            <w:pPr>
              <w:ind w:left="322" w:hanging="284"/>
              <w:rPr>
                <w:rFonts w:asciiTheme="minorHAnsi" w:eastAsia="Calibri" w:hAnsiTheme="minorHAnsi" w:cstheme="minorHAnsi"/>
                <w:color w:val="000000" w:themeColor="text1"/>
                <w:szCs w:val="22"/>
              </w:rPr>
            </w:pPr>
          </w:p>
        </w:tc>
        <w:tc>
          <w:tcPr>
            <w:tcW w:w="512" w:type="dxa"/>
            <w:tcBorders>
              <w:top w:val="single" w:sz="12" w:space="0" w:color="auto"/>
              <w:left w:val="single" w:sz="2" w:space="0" w:color="auto"/>
              <w:bottom w:val="single" w:sz="12" w:space="0" w:color="auto"/>
              <w:right w:val="single" w:sz="2" w:space="0" w:color="auto"/>
            </w:tcBorders>
            <w:shd w:val="clear" w:color="auto" w:fill="auto"/>
          </w:tcPr>
          <w:p w14:paraId="34F47583" w14:textId="77777777" w:rsidR="000F04C7" w:rsidRDefault="00451D5B" w:rsidP="000F04C7">
            <w:pPr>
              <w:jc w:val="center"/>
              <w:rPr>
                <w:rFonts w:cstheme="minorHAnsi"/>
              </w:rPr>
            </w:pPr>
            <w:sdt>
              <w:sdtPr>
                <w:rPr>
                  <w:rFonts w:cstheme="minorHAnsi"/>
                </w:rPr>
                <w:id w:val="836121301"/>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p>
          <w:p w14:paraId="214CE4FA" w14:textId="1AF31C46" w:rsidR="001F5284" w:rsidRDefault="00451D5B" w:rsidP="000F04C7">
            <w:pPr>
              <w:jc w:val="center"/>
              <w:rPr>
                <w:rFonts w:cstheme="minorHAnsi"/>
              </w:rPr>
            </w:pPr>
            <w:sdt>
              <w:sdtPr>
                <w:rPr>
                  <w:rFonts w:cstheme="minorHAnsi"/>
                </w:rPr>
                <w:id w:val="1558814460"/>
                <w14:checkbox>
                  <w14:checked w14:val="0"/>
                  <w14:checkedState w14:val="2612" w14:font="MS Gothic"/>
                  <w14:uncheckedState w14:val="2610" w14:font="MS Gothic"/>
                </w14:checkbox>
              </w:sdtPr>
              <w:sdtContent>
                <w:r w:rsidR="000D268E">
                  <w:rPr>
                    <w:rFonts w:ascii="MS Gothic" w:eastAsia="MS Gothic" w:hAnsi="MS Gothic" w:cstheme="minorHAnsi" w:hint="eastAsia"/>
                  </w:rPr>
                  <w:t>☐</w:t>
                </w:r>
              </w:sdtContent>
            </w:sdt>
          </w:p>
          <w:p w14:paraId="1DF9221D" w14:textId="77777777" w:rsidR="001F5284" w:rsidRDefault="001F5284" w:rsidP="000F04C7">
            <w:pPr>
              <w:jc w:val="center"/>
              <w:rPr>
                <w:rFonts w:cstheme="minorHAnsi"/>
              </w:rPr>
            </w:pPr>
          </w:p>
          <w:p w14:paraId="799E7D76" w14:textId="77777777" w:rsidR="001F5284" w:rsidRDefault="00451D5B" w:rsidP="000F04C7">
            <w:pPr>
              <w:jc w:val="center"/>
              <w:rPr>
                <w:rFonts w:cstheme="minorHAnsi"/>
              </w:rPr>
            </w:pPr>
            <w:sdt>
              <w:sdtPr>
                <w:rPr>
                  <w:rFonts w:cstheme="minorHAnsi"/>
                </w:rPr>
                <w:id w:val="2096366110"/>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p>
          <w:p w14:paraId="50400A48" w14:textId="77777777" w:rsidR="001F5284" w:rsidRDefault="00451D5B" w:rsidP="000F04C7">
            <w:pPr>
              <w:jc w:val="center"/>
              <w:rPr>
                <w:rFonts w:cstheme="minorHAnsi"/>
              </w:rPr>
            </w:pPr>
            <w:sdt>
              <w:sdtPr>
                <w:rPr>
                  <w:rFonts w:cstheme="minorHAnsi"/>
                </w:rPr>
                <w:id w:val="-1835904705"/>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p>
          <w:p w14:paraId="43D75415" w14:textId="77777777" w:rsidR="001F5284" w:rsidRDefault="00451D5B" w:rsidP="000F04C7">
            <w:pPr>
              <w:jc w:val="center"/>
              <w:rPr>
                <w:rFonts w:cstheme="minorHAnsi"/>
              </w:rPr>
            </w:pPr>
            <w:sdt>
              <w:sdtPr>
                <w:rPr>
                  <w:rFonts w:cstheme="minorHAnsi"/>
                </w:rPr>
                <w:id w:val="913285604"/>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p>
          <w:p w14:paraId="36C180FF" w14:textId="7039F48F" w:rsidR="001F5284" w:rsidRDefault="00451D5B" w:rsidP="000F04C7">
            <w:pPr>
              <w:jc w:val="center"/>
              <w:rPr>
                <w:rFonts w:cstheme="minorHAnsi"/>
              </w:rPr>
            </w:pPr>
            <w:sdt>
              <w:sdtPr>
                <w:rPr>
                  <w:rFonts w:cstheme="minorHAnsi"/>
                </w:rPr>
                <w:id w:val="357325499"/>
                <w14:checkbox>
                  <w14:checked w14:val="0"/>
                  <w14:checkedState w14:val="2612" w14:font="MS Gothic"/>
                  <w14:uncheckedState w14:val="2610" w14:font="MS Gothic"/>
                </w14:checkbox>
              </w:sdtPr>
              <w:sdtContent>
                <w:r w:rsidR="000D268E">
                  <w:rPr>
                    <w:rFonts w:ascii="MS Gothic" w:eastAsia="MS Gothic" w:hAnsi="MS Gothic" w:cstheme="minorHAnsi" w:hint="eastAsia"/>
                  </w:rPr>
                  <w:t>☐</w:t>
                </w:r>
              </w:sdtContent>
            </w:sdt>
          </w:p>
          <w:p w14:paraId="387E8889" w14:textId="77777777" w:rsidR="001F5284" w:rsidRDefault="001F5284" w:rsidP="000F04C7">
            <w:pPr>
              <w:jc w:val="center"/>
              <w:rPr>
                <w:rFonts w:cstheme="minorHAnsi"/>
              </w:rPr>
            </w:pPr>
          </w:p>
          <w:p w14:paraId="6948B7B3" w14:textId="01712341" w:rsidR="001F5284" w:rsidRDefault="00451D5B" w:rsidP="000F04C7">
            <w:pPr>
              <w:jc w:val="center"/>
              <w:rPr>
                <w:rFonts w:cstheme="minorHAnsi"/>
              </w:rPr>
            </w:pPr>
            <w:sdt>
              <w:sdtPr>
                <w:rPr>
                  <w:rFonts w:cstheme="minorHAnsi"/>
                </w:rPr>
                <w:id w:val="359865158"/>
                <w14:checkbox>
                  <w14:checked w14:val="0"/>
                  <w14:checkedState w14:val="2612" w14:font="MS Gothic"/>
                  <w14:uncheckedState w14:val="2610" w14:font="MS Gothic"/>
                </w14:checkbox>
              </w:sdtPr>
              <w:sdtContent>
                <w:r w:rsidR="000D268E">
                  <w:rPr>
                    <w:rFonts w:ascii="MS Gothic" w:eastAsia="MS Gothic" w:hAnsi="MS Gothic" w:cstheme="minorHAnsi" w:hint="eastAsia"/>
                  </w:rPr>
                  <w:t>☐</w:t>
                </w:r>
              </w:sdtContent>
            </w:sdt>
          </w:p>
          <w:p w14:paraId="25BC3641" w14:textId="77777777" w:rsidR="001F5284" w:rsidRDefault="00451D5B" w:rsidP="000F04C7">
            <w:pPr>
              <w:jc w:val="center"/>
              <w:rPr>
                <w:rFonts w:cstheme="minorHAnsi"/>
              </w:rPr>
            </w:pPr>
            <w:sdt>
              <w:sdtPr>
                <w:rPr>
                  <w:rFonts w:cstheme="minorHAnsi"/>
                </w:rPr>
                <w:id w:val="-1747711478"/>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p>
          <w:p w14:paraId="407A287D" w14:textId="77777777" w:rsidR="001F5284" w:rsidRDefault="001F5284" w:rsidP="000F04C7">
            <w:pPr>
              <w:jc w:val="center"/>
              <w:rPr>
                <w:rFonts w:cstheme="minorHAnsi"/>
              </w:rPr>
            </w:pPr>
          </w:p>
          <w:p w14:paraId="29702B30" w14:textId="09B7ADEA" w:rsidR="001F5284" w:rsidRDefault="00451D5B" w:rsidP="000F04C7">
            <w:pPr>
              <w:jc w:val="center"/>
              <w:rPr>
                <w:rFonts w:cstheme="minorHAnsi"/>
              </w:rPr>
            </w:pPr>
            <w:sdt>
              <w:sdtPr>
                <w:rPr>
                  <w:rFonts w:cstheme="minorHAnsi"/>
                </w:rPr>
                <w:id w:val="1641379117"/>
                <w14:checkbox>
                  <w14:checked w14:val="0"/>
                  <w14:checkedState w14:val="2612" w14:font="MS Gothic"/>
                  <w14:uncheckedState w14:val="2610" w14:font="MS Gothic"/>
                </w14:checkbox>
              </w:sdtPr>
              <w:sdtContent>
                <w:r w:rsidR="000D268E">
                  <w:rPr>
                    <w:rFonts w:ascii="MS Gothic" w:eastAsia="MS Gothic" w:hAnsi="MS Gothic" w:cstheme="minorHAnsi" w:hint="eastAsia"/>
                  </w:rPr>
                  <w:t>☐</w:t>
                </w:r>
              </w:sdtContent>
            </w:sdt>
          </w:p>
          <w:p w14:paraId="4F3599DE" w14:textId="77777777" w:rsidR="001F5284" w:rsidRDefault="001F5284" w:rsidP="000F04C7">
            <w:pPr>
              <w:jc w:val="center"/>
              <w:rPr>
                <w:rFonts w:cstheme="minorHAnsi"/>
              </w:rPr>
            </w:pPr>
          </w:p>
          <w:p w14:paraId="565CB3C9" w14:textId="63FF9302" w:rsidR="001F5284" w:rsidRDefault="00451D5B" w:rsidP="000F04C7">
            <w:pPr>
              <w:jc w:val="center"/>
              <w:rPr>
                <w:rFonts w:cstheme="minorHAnsi"/>
              </w:rPr>
            </w:pPr>
            <w:sdt>
              <w:sdtPr>
                <w:rPr>
                  <w:rFonts w:cstheme="minorHAnsi"/>
                </w:rPr>
                <w:id w:val="-1998342050"/>
                <w14:checkbox>
                  <w14:checked w14:val="0"/>
                  <w14:checkedState w14:val="2612" w14:font="MS Gothic"/>
                  <w14:uncheckedState w14:val="2610" w14:font="MS Gothic"/>
                </w14:checkbox>
              </w:sdtPr>
              <w:sdtContent>
                <w:r w:rsidR="000D268E">
                  <w:rPr>
                    <w:rFonts w:ascii="MS Gothic" w:eastAsia="MS Gothic" w:hAnsi="MS Gothic" w:cstheme="minorHAnsi" w:hint="eastAsia"/>
                  </w:rPr>
                  <w:t>☐</w:t>
                </w:r>
              </w:sdtContent>
            </w:sdt>
          </w:p>
          <w:p w14:paraId="3D6A1391" w14:textId="77777777" w:rsidR="001F5284" w:rsidRDefault="001F5284" w:rsidP="000F04C7">
            <w:pPr>
              <w:jc w:val="center"/>
              <w:rPr>
                <w:rFonts w:cstheme="minorHAnsi"/>
              </w:rPr>
            </w:pPr>
          </w:p>
          <w:p w14:paraId="297D6A95" w14:textId="438DBC09" w:rsidR="001F5284" w:rsidRDefault="00451D5B" w:rsidP="000F04C7">
            <w:pPr>
              <w:jc w:val="center"/>
              <w:rPr>
                <w:rFonts w:cstheme="minorHAnsi"/>
              </w:rPr>
            </w:pPr>
            <w:sdt>
              <w:sdtPr>
                <w:rPr>
                  <w:rFonts w:cstheme="minorHAnsi"/>
                </w:rPr>
                <w:id w:val="1375356312"/>
                <w14:checkbox>
                  <w14:checked w14:val="0"/>
                  <w14:checkedState w14:val="2612" w14:font="MS Gothic"/>
                  <w14:uncheckedState w14:val="2610" w14:font="MS Gothic"/>
                </w14:checkbox>
              </w:sdtPr>
              <w:sdtContent>
                <w:r w:rsidR="000D268E">
                  <w:rPr>
                    <w:rFonts w:ascii="MS Gothic" w:eastAsia="MS Gothic" w:hAnsi="MS Gothic" w:cstheme="minorHAnsi" w:hint="eastAsia"/>
                  </w:rPr>
                  <w:t>☐</w:t>
                </w:r>
              </w:sdtContent>
            </w:sdt>
          </w:p>
          <w:p w14:paraId="4B6EA5DA" w14:textId="7E55D607" w:rsidR="001F5284" w:rsidRDefault="00451D5B" w:rsidP="000F04C7">
            <w:pPr>
              <w:jc w:val="center"/>
              <w:rPr>
                <w:rFonts w:cstheme="minorHAnsi"/>
              </w:rPr>
            </w:pPr>
            <w:sdt>
              <w:sdtPr>
                <w:rPr>
                  <w:rFonts w:cstheme="minorHAnsi"/>
                </w:rPr>
                <w:id w:val="729192593"/>
                <w14:checkbox>
                  <w14:checked w14:val="0"/>
                  <w14:checkedState w14:val="2612" w14:font="MS Gothic"/>
                  <w14:uncheckedState w14:val="2610" w14:font="MS Gothic"/>
                </w14:checkbox>
              </w:sdtPr>
              <w:sdtContent>
                <w:r w:rsidR="000D268E">
                  <w:rPr>
                    <w:rFonts w:ascii="MS Gothic" w:eastAsia="MS Gothic" w:hAnsi="MS Gothic" w:cstheme="minorHAnsi" w:hint="eastAsia"/>
                  </w:rPr>
                  <w:t>☐</w:t>
                </w:r>
              </w:sdtContent>
            </w:sdt>
          </w:p>
          <w:p w14:paraId="6EDD8039" w14:textId="3F915195" w:rsidR="001F5284" w:rsidRDefault="00451D5B" w:rsidP="000F04C7">
            <w:pPr>
              <w:jc w:val="center"/>
              <w:rPr>
                <w:rFonts w:cstheme="minorHAnsi"/>
              </w:rPr>
            </w:pPr>
            <w:sdt>
              <w:sdtPr>
                <w:rPr>
                  <w:rFonts w:cstheme="minorHAnsi"/>
                </w:rPr>
                <w:id w:val="1246604635"/>
                <w14:checkbox>
                  <w14:checked w14:val="0"/>
                  <w14:checkedState w14:val="2612" w14:font="MS Gothic"/>
                  <w14:uncheckedState w14:val="2610" w14:font="MS Gothic"/>
                </w14:checkbox>
              </w:sdtPr>
              <w:sdtContent>
                <w:r w:rsidR="000D268E">
                  <w:rPr>
                    <w:rFonts w:ascii="MS Gothic" w:eastAsia="MS Gothic" w:hAnsi="MS Gothic" w:cstheme="minorHAnsi" w:hint="eastAsia"/>
                  </w:rPr>
                  <w:t>☐</w:t>
                </w:r>
              </w:sdtContent>
            </w:sdt>
          </w:p>
          <w:p w14:paraId="428CF75A" w14:textId="77777777" w:rsidR="001F5284" w:rsidRDefault="00451D5B" w:rsidP="000F04C7">
            <w:pPr>
              <w:jc w:val="center"/>
              <w:rPr>
                <w:rFonts w:cstheme="minorHAnsi"/>
              </w:rPr>
            </w:pPr>
            <w:sdt>
              <w:sdtPr>
                <w:rPr>
                  <w:rFonts w:cstheme="minorHAnsi"/>
                </w:rPr>
                <w:id w:val="-516771354"/>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p>
          <w:p w14:paraId="34FA2039" w14:textId="77777777" w:rsidR="001F5284" w:rsidRDefault="001F5284" w:rsidP="000F04C7">
            <w:pPr>
              <w:jc w:val="center"/>
              <w:rPr>
                <w:rFonts w:cstheme="minorHAnsi"/>
              </w:rPr>
            </w:pPr>
          </w:p>
          <w:p w14:paraId="7AB2ED17" w14:textId="77777777" w:rsidR="001F5284" w:rsidRPr="00473B4E" w:rsidRDefault="00451D5B" w:rsidP="000F04C7">
            <w:pPr>
              <w:jc w:val="center"/>
              <w:rPr>
                <w:rFonts w:asciiTheme="minorHAnsi" w:eastAsia="Calibri" w:hAnsiTheme="minorHAnsi" w:cstheme="minorHAnsi"/>
                <w:color w:val="000000" w:themeColor="text1"/>
                <w:szCs w:val="22"/>
              </w:rPr>
            </w:pPr>
            <w:sdt>
              <w:sdtPr>
                <w:rPr>
                  <w:rFonts w:cstheme="minorHAnsi"/>
                </w:rPr>
                <w:id w:val="623513325"/>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p>
        </w:tc>
        <w:tc>
          <w:tcPr>
            <w:tcW w:w="512" w:type="dxa"/>
            <w:tcBorders>
              <w:top w:val="single" w:sz="12" w:space="0" w:color="auto"/>
              <w:left w:val="single" w:sz="2" w:space="0" w:color="auto"/>
              <w:bottom w:val="single" w:sz="12" w:space="0" w:color="auto"/>
              <w:right w:val="single" w:sz="12" w:space="0" w:color="auto"/>
            </w:tcBorders>
            <w:shd w:val="clear" w:color="auto" w:fill="auto"/>
          </w:tcPr>
          <w:p w14:paraId="3D3E8903" w14:textId="77777777" w:rsidR="001F5284" w:rsidRDefault="00451D5B" w:rsidP="001F5284">
            <w:pPr>
              <w:jc w:val="center"/>
              <w:rPr>
                <w:rFonts w:cstheme="minorHAnsi"/>
              </w:rPr>
            </w:pPr>
            <w:sdt>
              <w:sdtPr>
                <w:rPr>
                  <w:rFonts w:cstheme="minorHAnsi"/>
                </w:rPr>
                <w:id w:val="1033305647"/>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p>
          <w:p w14:paraId="231B0318" w14:textId="77777777" w:rsidR="001F5284" w:rsidRDefault="00451D5B" w:rsidP="001F5284">
            <w:pPr>
              <w:jc w:val="center"/>
              <w:rPr>
                <w:rFonts w:cstheme="minorHAnsi"/>
              </w:rPr>
            </w:pPr>
            <w:sdt>
              <w:sdtPr>
                <w:rPr>
                  <w:rFonts w:cstheme="minorHAnsi"/>
                </w:rPr>
                <w:id w:val="-1256284989"/>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p>
          <w:p w14:paraId="5E5282BD" w14:textId="77777777" w:rsidR="001F5284" w:rsidRDefault="001F5284" w:rsidP="001F5284">
            <w:pPr>
              <w:jc w:val="center"/>
              <w:rPr>
                <w:rFonts w:cstheme="minorHAnsi"/>
              </w:rPr>
            </w:pPr>
          </w:p>
          <w:p w14:paraId="1E6E7064" w14:textId="77777777" w:rsidR="001F5284" w:rsidRDefault="00451D5B" w:rsidP="001F5284">
            <w:pPr>
              <w:jc w:val="center"/>
              <w:rPr>
                <w:rFonts w:cstheme="minorHAnsi"/>
              </w:rPr>
            </w:pPr>
            <w:sdt>
              <w:sdtPr>
                <w:rPr>
                  <w:rFonts w:cstheme="minorHAnsi"/>
                </w:rPr>
                <w:id w:val="1450432029"/>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p>
          <w:p w14:paraId="0DDA7D1B" w14:textId="77777777" w:rsidR="001F5284" w:rsidRDefault="00451D5B" w:rsidP="001F5284">
            <w:pPr>
              <w:jc w:val="center"/>
              <w:rPr>
                <w:rFonts w:cstheme="minorHAnsi"/>
              </w:rPr>
            </w:pPr>
            <w:sdt>
              <w:sdtPr>
                <w:rPr>
                  <w:rFonts w:cstheme="minorHAnsi"/>
                </w:rPr>
                <w:id w:val="-2080668445"/>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p>
          <w:p w14:paraId="11FE20F2" w14:textId="77777777" w:rsidR="001F5284" w:rsidRDefault="00451D5B" w:rsidP="001F5284">
            <w:pPr>
              <w:jc w:val="center"/>
              <w:rPr>
                <w:rFonts w:cstheme="minorHAnsi"/>
              </w:rPr>
            </w:pPr>
            <w:sdt>
              <w:sdtPr>
                <w:rPr>
                  <w:rFonts w:cstheme="minorHAnsi"/>
                </w:rPr>
                <w:id w:val="1668289843"/>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p>
          <w:p w14:paraId="5D4296DD" w14:textId="77777777" w:rsidR="001F5284" w:rsidRDefault="00451D5B" w:rsidP="001F5284">
            <w:pPr>
              <w:jc w:val="center"/>
              <w:rPr>
                <w:rFonts w:cstheme="minorHAnsi"/>
              </w:rPr>
            </w:pPr>
            <w:sdt>
              <w:sdtPr>
                <w:rPr>
                  <w:rFonts w:cstheme="minorHAnsi"/>
                </w:rPr>
                <w:id w:val="-1760059218"/>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p>
          <w:p w14:paraId="5EA289E7" w14:textId="77777777" w:rsidR="001F5284" w:rsidRDefault="001F5284" w:rsidP="001F5284">
            <w:pPr>
              <w:jc w:val="center"/>
              <w:rPr>
                <w:rFonts w:cstheme="minorHAnsi"/>
              </w:rPr>
            </w:pPr>
          </w:p>
          <w:p w14:paraId="1C915928" w14:textId="77777777" w:rsidR="001F5284" w:rsidRDefault="00451D5B" w:rsidP="001F5284">
            <w:pPr>
              <w:jc w:val="center"/>
              <w:rPr>
                <w:rFonts w:cstheme="minorHAnsi"/>
              </w:rPr>
            </w:pPr>
            <w:sdt>
              <w:sdtPr>
                <w:rPr>
                  <w:rFonts w:cstheme="minorHAnsi"/>
                </w:rPr>
                <w:id w:val="-1940047214"/>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p>
          <w:p w14:paraId="0F161F23" w14:textId="77777777" w:rsidR="001F5284" w:rsidRDefault="00451D5B" w:rsidP="001F5284">
            <w:pPr>
              <w:jc w:val="center"/>
              <w:rPr>
                <w:rFonts w:cstheme="minorHAnsi"/>
              </w:rPr>
            </w:pPr>
            <w:sdt>
              <w:sdtPr>
                <w:rPr>
                  <w:rFonts w:cstheme="minorHAnsi"/>
                </w:rPr>
                <w:id w:val="1056743242"/>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p>
          <w:p w14:paraId="5EB53FC1" w14:textId="77777777" w:rsidR="001F5284" w:rsidRDefault="001F5284" w:rsidP="001F5284">
            <w:pPr>
              <w:jc w:val="center"/>
              <w:rPr>
                <w:rFonts w:cstheme="minorHAnsi"/>
              </w:rPr>
            </w:pPr>
          </w:p>
          <w:p w14:paraId="6A5BB83C" w14:textId="77777777" w:rsidR="001F5284" w:rsidRDefault="00451D5B" w:rsidP="001F5284">
            <w:pPr>
              <w:jc w:val="center"/>
              <w:rPr>
                <w:rFonts w:cstheme="minorHAnsi"/>
              </w:rPr>
            </w:pPr>
            <w:sdt>
              <w:sdtPr>
                <w:rPr>
                  <w:rFonts w:cstheme="minorHAnsi"/>
                </w:rPr>
                <w:id w:val="774285738"/>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p>
          <w:p w14:paraId="5BB7CFEE" w14:textId="77777777" w:rsidR="001F5284" w:rsidRDefault="001F5284" w:rsidP="001F5284">
            <w:pPr>
              <w:jc w:val="center"/>
              <w:rPr>
                <w:rFonts w:cstheme="minorHAnsi"/>
              </w:rPr>
            </w:pPr>
          </w:p>
          <w:p w14:paraId="35B0BA26" w14:textId="77777777" w:rsidR="001F5284" w:rsidRDefault="00451D5B" w:rsidP="001F5284">
            <w:pPr>
              <w:jc w:val="center"/>
              <w:rPr>
                <w:rFonts w:cstheme="minorHAnsi"/>
              </w:rPr>
            </w:pPr>
            <w:sdt>
              <w:sdtPr>
                <w:rPr>
                  <w:rFonts w:cstheme="minorHAnsi"/>
                </w:rPr>
                <w:id w:val="871810025"/>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p>
          <w:p w14:paraId="57E211BB" w14:textId="77777777" w:rsidR="001F5284" w:rsidRDefault="001F5284" w:rsidP="001F5284">
            <w:pPr>
              <w:jc w:val="center"/>
              <w:rPr>
                <w:rFonts w:cstheme="minorHAnsi"/>
              </w:rPr>
            </w:pPr>
          </w:p>
          <w:p w14:paraId="16CF092E" w14:textId="77777777" w:rsidR="001F5284" w:rsidRDefault="00451D5B" w:rsidP="001F5284">
            <w:pPr>
              <w:jc w:val="center"/>
              <w:rPr>
                <w:rFonts w:cstheme="minorHAnsi"/>
              </w:rPr>
            </w:pPr>
            <w:sdt>
              <w:sdtPr>
                <w:rPr>
                  <w:rFonts w:cstheme="minorHAnsi"/>
                </w:rPr>
                <w:id w:val="979038388"/>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p>
          <w:p w14:paraId="1F9FDFD0" w14:textId="77777777" w:rsidR="001F5284" w:rsidRDefault="00451D5B" w:rsidP="001F5284">
            <w:pPr>
              <w:jc w:val="center"/>
              <w:rPr>
                <w:rFonts w:cstheme="minorHAnsi"/>
              </w:rPr>
            </w:pPr>
            <w:sdt>
              <w:sdtPr>
                <w:rPr>
                  <w:rFonts w:cstheme="minorHAnsi"/>
                </w:rPr>
                <w:id w:val="-1692683839"/>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p>
          <w:p w14:paraId="5359E795" w14:textId="77777777" w:rsidR="001F5284" w:rsidRDefault="00451D5B" w:rsidP="001F5284">
            <w:pPr>
              <w:jc w:val="center"/>
              <w:rPr>
                <w:rFonts w:cstheme="minorHAnsi"/>
              </w:rPr>
            </w:pPr>
            <w:sdt>
              <w:sdtPr>
                <w:rPr>
                  <w:rFonts w:cstheme="minorHAnsi"/>
                </w:rPr>
                <w:id w:val="-1731836013"/>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p>
          <w:p w14:paraId="3B1621BC" w14:textId="77777777" w:rsidR="001F5284" w:rsidRDefault="00451D5B" w:rsidP="001F5284">
            <w:pPr>
              <w:jc w:val="center"/>
              <w:rPr>
                <w:rFonts w:cstheme="minorHAnsi"/>
              </w:rPr>
            </w:pPr>
            <w:sdt>
              <w:sdtPr>
                <w:rPr>
                  <w:rFonts w:cstheme="minorHAnsi"/>
                </w:rPr>
                <w:id w:val="504713250"/>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p>
          <w:p w14:paraId="5B1904A2" w14:textId="77777777" w:rsidR="001F5284" w:rsidRDefault="001F5284" w:rsidP="001F5284">
            <w:pPr>
              <w:jc w:val="center"/>
              <w:rPr>
                <w:rFonts w:cstheme="minorHAnsi"/>
              </w:rPr>
            </w:pPr>
          </w:p>
          <w:p w14:paraId="69D3A4CC" w14:textId="77777777" w:rsidR="000F04C7" w:rsidRPr="00473B4E" w:rsidRDefault="00451D5B" w:rsidP="001F5284">
            <w:pPr>
              <w:jc w:val="center"/>
              <w:rPr>
                <w:rFonts w:asciiTheme="minorHAnsi" w:eastAsia="Calibri" w:hAnsiTheme="minorHAnsi" w:cstheme="minorHAnsi"/>
                <w:color w:val="000000" w:themeColor="text1"/>
                <w:szCs w:val="22"/>
              </w:rPr>
            </w:pPr>
            <w:sdt>
              <w:sdtPr>
                <w:rPr>
                  <w:rFonts w:cstheme="minorHAnsi"/>
                </w:rPr>
                <w:id w:val="-2112044057"/>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r w:rsidR="001F5284" w:rsidRPr="00473B4E">
              <w:rPr>
                <w:rFonts w:asciiTheme="minorHAnsi" w:eastAsia="Calibri" w:hAnsiTheme="minorHAnsi" w:cstheme="minorHAnsi"/>
                <w:color w:val="000000" w:themeColor="text1"/>
                <w:szCs w:val="22"/>
              </w:rPr>
              <w:t xml:space="preserve"> </w:t>
            </w:r>
          </w:p>
        </w:tc>
      </w:tr>
      <w:tr w:rsidR="000F04C7" w:rsidRPr="00473B4E" w14:paraId="5273C6A7" w14:textId="77777777" w:rsidTr="009462D2">
        <w:trPr>
          <w:jc w:val="center"/>
        </w:trPr>
        <w:tc>
          <w:tcPr>
            <w:tcW w:w="10956" w:type="dxa"/>
            <w:gridSpan w:val="6"/>
            <w:tcBorders>
              <w:top w:val="single" w:sz="12" w:space="0" w:color="auto"/>
              <w:left w:val="single" w:sz="12" w:space="0" w:color="auto"/>
              <w:bottom w:val="single" w:sz="2" w:space="0" w:color="auto"/>
              <w:right w:val="single" w:sz="12" w:space="0" w:color="auto"/>
            </w:tcBorders>
            <w:shd w:val="clear" w:color="auto" w:fill="D9D9D9"/>
            <w:vAlign w:val="center"/>
          </w:tcPr>
          <w:p w14:paraId="23ECE757" w14:textId="77777777" w:rsidR="000F04C7" w:rsidRPr="00473B4E" w:rsidRDefault="000F04C7" w:rsidP="000F04C7">
            <w:pPr>
              <w:jc w:val="center"/>
              <w:rPr>
                <w:rFonts w:asciiTheme="minorHAnsi" w:eastAsia="Calibri" w:hAnsiTheme="minorHAnsi" w:cstheme="minorHAnsi"/>
                <w:b/>
                <w:bCs/>
                <w:color w:val="000000" w:themeColor="text1"/>
                <w:sz w:val="22"/>
                <w:szCs w:val="22"/>
              </w:rPr>
            </w:pPr>
            <w:r w:rsidRPr="00473B4E">
              <w:rPr>
                <w:rFonts w:asciiTheme="minorHAnsi" w:eastAsia="Calibri" w:hAnsiTheme="minorHAnsi" w:cstheme="minorHAnsi"/>
                <w:b/>
                <w:bCs/>
                <w:color w:val="000000" w:themeColor="text1"/>
                <w:sz w:val="22"/>
                <w:szCs w:val="22"/>
              </w:rPr>
              <w:t>FLUIDES SOUS PRESSION / SOUS VIDE</w:t>
            </w:r>
          </w:p>
        </w:tc>
      </w:tr>
      <w:tr w:rsidR="000F04C7" w:rsidRPr="00473B4E" w14:paraId="181E9E47" w14:textId="77777777" w:rsidTr="00B3688B">
        <w:trPr>
          <w:gridAfter w:val="1"/>
          <w:wAfter w:w="9" w:type="dxa"/>
          <w:trHeight w:val="394"/>
          <w:jc w:val="center"/>
        </w:trPr>
        <w:tc>
          <w:tcPr>
            <w:tcW w:w="3954" w:type="dxa"/>
            <w:tcBorders>
              <w:top w:val="single" w:sz="2" w:space="0" w:color="auto"/>
              <w:left w:val="single" w:sz="12" w:space="0" w:color="auto"/>
              <w:bottom w:val="single" w:sz="12" w:space="0" w:color="auto"/>
              <w:right w:val="single" w:sz="2" w:space="0" w:color="auto"/>
            </w:tcBorders>
            <w:shd w:val="clear" w:color="auto" w:fill="F2F2F2"/>
            <w:vAlign w:val="center"/>
          </w:tcPr>
          <w:p w14:paraId="3E98CA89" w14:textId="77777777" w:rsidR="000F04C7" w:rsidRPr="00473B4E" w:rsidRDefault="000F04C7" w:rsidP="000F04C7">
            <w:pPr>
              <w:jc w:val="center"/>
              <w:rPr>
                <w:rFonts w:asciiTheme="minorHAnsi" w:eastAsia="Calibri" w:hAnsiTheme="minorHAnsi" w:cstheme="minorHAnsi"/>
                <w:color w:val="000000" w:themeColor="text1"/>
                <w:sz w:val="22"/>
                <w:szCs w:val="22"/>
              </w:rPr>
            </w:pPr>
            <w:r w:rsidRPr="00473B4E">
              <w:rPr>
                <w:rFonts w:asciiTheme="minorHAnsi" w:eastAsia="Calibri" w:hAnsiTheme="minorHAnsi" w:cstheme="minorHAnsi"/>
                <w:color w:val="000000" w:themeColor="text1"/>
                <w:sz w:val="22"/>
                <w:szCs w:val="22"/>
              </w:rPr>
              <w:t>Détail du risque</w:t>
            </w:r>
          </w:p>
        </w:tc>
        <w:tc>
          <w:tcPr>
            <w:tcW w:w="5969" w:type="dxa"/>
            <w:gridSpan w:val="2"/>
            <w:tcBorders>
              <w:top w:val="single" w:sz="2" w:space="0" w:color="auto"/>
              <w:left w:val="single" w:sz="2" w:space="0" w:color="auto"/>
              <w:bottom w:val="single" w:sz="12" w:space="0" w:color="auto"/>
              <w:right w:val="single" w:sz="2" w:space="0" w:color="auto"/>
            </w:tcBorders>
            <w:shd w:val="clear" w:color="auto" w:fill="F2F2F2"/>
            <w:vAlign w:val="center"/>
          </w:tcPr>
          <w:p w14:paraId="069EC9C2" w14:textId="77777777" w:rsidR="000F04C7" w:rsidRPr="00473B4E" w:rsidRDefault="000F04C7" w:rsidP="000F04C7">
            <w:pPr>
              <w:jc w:val="center"/>
              <w:rPr>
                <w:rFonts w:asciiTheme="minorHAnsi" w:eastAsia="Calibri" w:hAnsiTheme="minorHAnsi" w:cstheme="minorHAnsi"/>
                <w:color w:val="000000" w:themeColor="text1"/>
                <w:sz w:val="22"/>
                <w:szCs w:val="22"/>
              </w:rPr>
            </w:pPr>
            <w:r w:rsidRPr="00473B4E">
              <w:rPr>
                <w:rFonts w:asciiTheme="minorHAnsi" w:eastAsia="Calibri" w:hAnsiTheme="minorHAnsi" w:cstheme="minorHAnsi"/>
                <w:color w:val="000000" w:themeColor="text1"/>
                <w:sz w:val="22"/>
                <w:szCs w:val="22"/>
              </w:rPr>
              <w:t>Mesures de prévention à mettre en place</w:t>
            </w:r>
          </w:p>
        </w:tc>
        <w:tc>
          <w:tcPr>
            <w:tcW w:w="512" w:type="dxa"/>
            <w:tcBorders>
              <w:top w:val="single" w:sz="2" w:space="0" w:color="auto"/>
              <w:left w:val="single" w:sz="2" w:space="0" w:color="auto"/>
              <w:bottom w:val="single" w:sz="12" w:space="0" w:color="auto"/>
              <w:right w:val="single" w:sz="2" w:space="0" w:color="auto"/>
            </w:tcBorders>
            <w:shd w:val="clear" w:color="auto" w:fill="F2F2F2"/>
            <w:vAlign w:val="center"/>
          </w:tcPr>
          <w:p w14:paraId="14AEBEBE" w14:textId="77777777" w:rsidR="000F04C7" w:rsidRPr="00473B4E" w:rsidRDefault="000F04C7" w:rsidP="000F04C7">
            <w:pPr>
              <w:jc w:val="center"/>
              <w:rPr>
                <w:rFonts w:asciiTheme="minorHAnsi" w:eastAsia="Calibri" w:hAnsiTheme="minorHAnsi" w:cstheme="minorHAnsi"/>
                <w:color w:val="000000" w:themeColor="text1"/>
                <w:sz w:val="22"/>
                <w:szCs w:val="22"/>
              </w:rPr>
            </w:pPr>
            <w:r w:rsidRPr="00473B4E">
              <w:rPr>
                <w:rFonts w:asciiTheme="minorHAnsi" w:eastAsia="Calibri" w:hAnsiTheme="minorHAnsi" w:cstheme="minorHAnsi"/>
                <w:color w:val="000000" w:themeColor="text1"/>
                <w:sz w:val="22"/>
                <w:szCs w:val="22"/>
              </w:rPr>
              <w:t>Par EE</w:t>
            </w:r>
          </w:p>
        </w:tc>
        <w:tc>
          <w:tcPr>
            <w:tcW w:w="512" w:type="dxa"/>
            <w:tcBorders>
              <w:top w:val="single" w:sz="2" w:space="0" w:color="auto"/>
              <w:left w:val="single" w:sz="2" w:space="0" w:color="auto"/>
              <w:bottom w:val="single" w:sz="12" w:space="0" w:color="auto"/>
              <w:right w:val="single" w:sz="12" w:space="0" w:color="auto"/>
            </w:tcBorders>
            <w:shd w:val="clear" w:color="auto" w:fill="F2F2F2"/>
            <w:vAlign w:val="center"/>
          </w:tcPr>
          <w:p w14:paraId="0ED83965" w14:textId="77777777" w:rsidR="000F04C7" w:rsidRPr="00473B4E" w:rsidRDefault="000F04C7" w:rsidP="000F04C7">
            <w:pPr>
              <w:jc w:val="center"/>
              <w:rPr>
                <w:rFonts w:asciiTheme="minorHAnsi" w:eastAsia="Calibri" w:hAnsiTheme="minorHAnsi" w:cstheme="minorHAnsi"/>
                <w:color w:val="000000" w:themeColor="text1"/>
                <w:sz w:val="22"/>
                <w:szCs w:val="22"/>
              </w:rPr>
            </w:pPr>
            <w:r w:rsidRPr="00473B4E">
              <w:rPr>
                <w:rFonts w:asciiTheme="minorHAnsi" w:eastAsia="Calibri" w:hAnsiTheme="minorHAnsi" w:cstheme="minorHAnsi"/>
                <w:color w:val="000000" w:themeColor="text1"/>
                <w:sz w:val="22"/>
                <w:szCs w:val="22"/>
              </w:rPr>
              <w:t>Par EU</w:t>
            </w:r>
          </w:p>
        </w:tc>
      </w:tr>
      <w:tr w:rsidR="000F04C7" w:rsidRPr="00473B4E" w14:paraId="72460916" w14:textId="77777777" w:rsidTr="00B3688B">
        <w:trPr>
          <w:gridAfter w:val="1"/>
          <w:wAfter w:w="9" w:type="dxa"/>
          <w:jc w:val="center"/>
        </w:trPr>
        <w:tc>
          <w:tcPr>
            <w:tcW w:w="3954" w:type="dxa"/>
            <w:tcBorders>
              <w:top w:val="single" w:sz="12" w:space="0" w:color="auto"/>
              <w:left w:val="single" w:sz="12" w:space="0" w:color="auto"/>
              <w:bottom w:val="single" w:sz="12" w:space="0" w:color="auto"/>
              <w:right w:val="single" w:sz="2" w:space="0" w:color="auto"/>
            </w:tcBorders>
            <w:shd w:val="clear" w:color="auto" w:fill="auto"/>
          </w:tcPr>
          <w:p w14:paraId="69AAC150" w14:textId="77777777" w:rsidR="000F04C7" w:rsidRPr="00473B4E" w:rsidRDefault="00451D5B" w:rsidP="000F04C7">
            <w:pPr>
              <w:ind w:left="322" w:hanging="284"/>
              <w:rPr>
                <w:rFonts w:asciiTheme="minorHAnsi" w:eastAsia="Calibri" w:hAnsiTheme="minorHAnsi" w:cstheme="minorHAnsi"/>
                <w:color w:val="000000" w:themeColor="text1"/>
                <w:szCs w:val="22"/>
              </w:rPr>
            </w:pPr>
            <w:sdt>
              <w:sdtPr>
                <w:rPr>
                  <w:rFonts w:cstheme="minorHAnsi"/>
                </w:rPr>
                <w:id w:val="1269893416"/>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r w:rsidR="001F5284" w:rsidRPr="00473B4E">
              <w:rPr>
                <w:rFonts w:asciiTheme="minorHAnsi" w:eastAsia="Calibri" w:hAnsiTheme="minorHAnsi" w:cstheme="minorHAnsi"/>
                <w:color w:val="000000" w:themeColor="text1"/>
                <w:szCs w:val="22"/>
              </w:rPr>
              <w:t xml:space="preserve"> </w:t>
            </w:r>
            <w:r w:rsidR="000F04C7" w:rsidRPr="00473B4E">
              <w:rPr>
                <w:rFonts w:asciiTheme="minorHAnsi" w:eastAsia="Calibri" w:hAnsiTheme="minorHAnsi" w:cstheme="minorHAnsi"/>
                <w:color w:val="000000" w:themeColor="text1"/>
                <w:szCs w:val="22"/>
              </w:rPr>
              <w:t>Intervention à proximité de fluide sous pression (canalisation, bouteilles) : perçage, de surchauffe…</w:t>
            </w:r>
          </w:p>
          <w:p w14:paraId="56C70AC1" w14:textId="77777777" w:rsidR="000F04C7" w:rsidRPr="00473B4E" w:rsidRDefault="00451D5B" w:rsidP="000F04C7">
            <w:pPr>
              <w:ind w:left="322" w:hanging="284"/>
              <w:rPr>
                <w:rFonts w:asciiTheme="minorHAnsi" w:eastAsia="Calibri" w:hAnsiTheme="minorHAnsi" w:cstheme="minorHAnsi"/>
                <w:color w:val="000000" w:themeColor="text1"/>
                <w:szCs w:val="22"/>
              </w:rPr>
            </w:pPr>
            <w:sdt>
              <w:sdtPr>
                <w:rPr>
                  <w:rFonts w:cstheme="minorHAnsi"/>
                </w:rPr>
                <w:id w:val="-1993007604"/>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r w:rsidR="000F04C7" w:rsidRPr="00473B4E">
              <w:rPr>
                <w:rFonts w:asciiTheme="minorHAnsi" w:eastAsia="Calibri" w:hAnsiTheme="minorHAnsi" w:cstheme="minorHAnsi"/>
                <w:color w:val="000000" w:themeColor="text1"/>
                <w:szCs w:val="22"/>
              </w:rPr>
              <w:t xml:space="preserve"> Intervention à proximité d’appareillage sous vide</w:t>
            </w:r>
          </w:p>
          <w:p w14:paraId="2CF46F26" w14:textId="77777777" w:rsidR="000F04C7" w:rsidRPr="00473B4E" w:rsidRDefault="00451D5B" w:rsidP="000F04C7">
            <w:pPr>
              <w:ind w:left="322" w:hanging="284"/>
              <w:rPr>
                <w:rFonts w:asciiTheme="minorHAnsi" w:eastAsia="Calibri" w:hAnsiTheme="minorHAnsi" w:cstheme="minorHAnsi"/>
                <w:color w:val="000000" w:themeColor="text1"/>
                <w:szCs w:val="22"/>
              </w:rPr>
            </w:pPr>
            <w:sdt>
              <w:sdtPr>
                <w:rPr>
                  <w:rFonts w:cstheme="minorHAnsi"/>
                </w:rPr>
                <w:id w:val="53511113"/>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r w:rsidR="000F04C7" w:rsidRPr="00473B4E">
              <w:rPr>
                <w:rFonts w:asciiTheme="minorHAnsi" w:eastAsia="Calibri" w:hAnsiTheme="minorHAnsi" w:cstheme="minorHAnsi"/>
                <w:color w:val="000000" w:themeColor="text1"/>
                <w:szCs w:val="22"/>
              </w:rPr>
              <w:t xml:space="preserve"> Intervention à proximité de fluide sous pression (canalisation ECS et Chauffage) : Brûlure</w:t>
            </w:r>
          </w:p>
          <w:p w14:paraId="3858C0E6" w14:textId="77777777" w:rsidR="000F04C7" w:rsidRPr="00473B4E" w:rsidRDefault="00451D5B" w:rsidP="000F04C7">
            <w:pPr>
              <w:ind w:left="322" w:hanging="284"/>
              <w:rPr>
                <w:rFonts w:asciiTheme="minorHAnsi" w:eastAsia="Calibri" w:hAnsiTheme="minorHAnsi" w:cstheme="minorHAnsi"/>
                <w:color w:val="000000" w:themeColor="text1"/>
                <w:szCs w:val="22"/>
              </w:rPr>
            </w:pPr>
            <w:sdt>
              <w:sdtPr>
                <w:rPr>
                  <w:rFonts w:cstheme="minorHAnsi"/>
                </w:rPr>
                <w:id w:val="618732332"/>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r w:rsidR="001F5284" w:rsidRPr="00473B4E">
              <w:rPr>
                <w:rFonts w:asciiTheme="minorHAnsi" w:eastAsia="Calibri" w:hAnsiTheme="minorHAnsi" w:cstheme="minorHAnsi"/>
                <w:color w:val="000000" w:themeColor="text1"/>
                <w:szCs w:val="22"/>
              </w:rPr>
              <w:t xml:space="preserve"> </w:t>
            </w:r>
            <w:r w:rsidR="000F04C7" w:rsidRPr="00473B4E">
              <w:rPr>
                <w:rFonts w:asciiTheme="minorHAnsi" w:eastAsia="Calibri" w:hAnsiTheme="minorHAnsi" w:cstheme="minorHAnsi"/>
                <w:color w:val="000000" w:themeColor="text1"/>
                <w:szCs w:val="22"/>
              </w:rPr>
              <w:t>Intervention à proximité de fluide sous pression (Oxygène) : Incendie et Risque Vital Patient</w:t>
            </w:r>
          </w:p>
          <w:p w14:paraId="3FED04F5" w14:textId="77777777" w:rsidR="000F04C7" w:rsidRPr="00473B4E" w:rsidRDefault="00451D5B" w:rsidP="000F04C7">
            <w:pPr>
              <w:ind w:left="322" w:hanging="284"/>
              <w:rPr>
                <w:rFonts w:asciiTheme="minorHAnsi" w:eastAsia="MS Gothic" w:hAnsiTheme="minorHAnsi" w:cstheme="minorHAnsi"/>
                <w:color w:val="000000" w:themeColor="text1"/>
                <w:szCs w:val="22"/>
              </w:rPr>
            </w:pPr>
            <w:sdt>
              <w:sdtPr>
                <w:rPr>
                  <w:rFonts w:cstheme="minorHAnsi"/>
                </w:rPr>
                <w:id w:val="-1200241850"/>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r w:rsidR="000F04C7" w:rsidRPr="00473B4E">
              <w:rPr>
                <w:rFonts w:asciiTheme="minorHAnsi" w:eastAsia="MS Gothic" w:hAnsiTheme="minorHAnsi" w:cstheme="minorHAnsi"/>
                <w:color w:val="000000" w:themeColor="text1"/>
                <w:szCs w:val="22"/>
              </w:rPr>
              <w:t xml:space="preserve"> Contamination des réseaux (Eau, Air, fluides médicaux)</w:t>
            </w:r>
          </w:p>
          <w:p w14:paraId="02E3F6D6" w14:textId="77777777" w:rsidR="000F04C7" w:rsidRPr="00473B4E" w:rsidRDefault="00451D5B" w:rsidP="000F04C7">
            <w:pPr>
              <w:ind w:left="322" w:hanging="284"/>
              <w:rPr>
                <w:rFonts w:asciiTheme="minorHAnsi" w:eastAsia="Calibri" w:hAnsiTheme="minorHAnsi" w:cstheme="minorHAnsi"/>
                <w:color w:val="000000" w:themeColor="text1"/>
                <w:szCs w:val="22"/>
              </w:rPr>
            </w:pPr>
            <w:sdt>
              <w:sdtPr>
                <w:rPr>
                  <w:rFonts w:cstheme="minorHAnsi"/>
                </w:rPr>
                <w:id w:val="-898129706"/>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r w:rsidR="001F5284">
              <w:rPr>
                <w:rFonts w:asciiTheme="minorHAnsi" w:eastAsia="Calibri" w:hAnsiTheme="minorHAnsi" w:cstheme="minorHAnsi"/>
                <w:color w:val="000000" w:themeColor="text1"/>
                <w:szCs w:val="22"/>
              </w:rPr>
              <w:t xml:space="preserve"> </w:t>
            </w:r>
            <w:r w:rsidR="000F04C7">
              <w:rPr>
                <w:rFonts w:asciiTheme="minorHAnsi" w:eastAsia="Calibri" w:hAnsiTheme="minorHAnsi" w:cstheme="minorHAnsi"/>
                <w:color w:val="000000" w:themeColor="text1"/>
                <w:szCs w:val="22"/>
              </w:rPr>
              <w:t xml:space="preserve">Autres : </w:t>
            </w:r>
          </w:p>
        </w:tc>
        <w:tc>
          <w:tcPr>
            <w:tcW w:w="5969" w:type="dxa"/>
            <w:gridSpan w:val="2"/>
            <w:tcBorders>
              <w:top w:val="single" w:sz="12" w:space="0" w:color="auto"/>
              <w:left w:val="single" w:sz="2" w:space="0" w:color="auto"/>
              <w:bottom w:val="single" w:sz="12" w:space="0" w:color="auto"/>
              <w:right w:val="single" w:sz="2" w:space="0" w:color="auto"/>
            </w:tcBorders>
            <w:shd w:val="clear" w:color="auto" w:fill="auto"/>
          </w:tcPr>
          <w:p w14:paraId="7E811C52" w14:textId="77777777" w:rsidR="000F04C7" w:rsidRPr="00473B4E" w:rsidRDefault="00451D5B" w:rsidP="000F04C7">
            <w:pPr>
              <w:ind w:left="322" w:hanging="284"/>
              <w:rPr>
                <w:rFonts w:asciiTheme="minorHAnsi" w:eastAsia="Calibri" w:hAnsiTheme="minorHAnsi" w:cstheme="minorHAnsi"/>
                <w:color w:val="000000" w:themeColor="text1"/>
                <w:szCs w:val="22"/>
              </w:rPr>
            </w:pPr>
            <w:sdt>
              <w:sdtPr>
                <w:rPr>
                  <w:rFonts w:cstheme="minorHAnsi"/>
                </w:rPr>
                <w:id w:val="-1559700476"/>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r w:rsidR="001F5284" w:rsidRPr="00473B4E">
              <w:rPr>
                <w:rFonts w:asciiTheme="minorHAnsi" w:eastAsia="Calibri" w:hAnsiTheme="minorHAnsi" w:cstheme="minorHAnsi"/>
                <w:color w:val="000000" w:themeColor="text1"/>
                <w:szCs w:val="22"/>
              </w:rPr>
              <w:t xml:space="preserve"> </w:t>
            </w:r>
            <w:r w:rsidR="000F04C7" w:rsidRPr="00473B4E">
              <w:rPr>
                <w:rFonts w:asciiTheme="minorHAnsi" w:eastAsia="Calibri" w:hAnsiTheme="minorHAnsi" w:cstheme="minorHAnsi"/>
                <w:color w:val="000000" w:themeColor="text1"/>
                <w:szCs w:val="22"/>
              </w:rPr>
              <w:t>Prendre connaissance des réseaux amonts et avals</w:t>
            </w:r>
          </w:p>
          <w:p w14:paraId="3A2878EB" w14:textId="77777777" w:rsidR="000F04C7" w:rsidRPr="00473B4E" w:rsidRDefault="00451D5B" w:rsidP="000F04C7">
            <w:pPr>
              <w:ind w:left="322" w:hanging="284"/>
              <w:rPr>
                <w:rFonts w:asciiTheme="minorHAnsi" w:eastAsia="Calibri" w:hAnsiTheme="minorHAnsi" w:cstheme="minorHAnsi"/>
                <w:color w:val="000000" w:themeColor="text1"/>
                <w:szCs w:val="22"/>
              </w:rPr>
            </w:pPr>
            <w:sdt>
              <w:sdtPr>
                <w:rPr>
                  <w:rFonts w:cstheme="minorHAnsi"/>
                </w:rPr>
                <w:id w:val="-25486910"/>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r w:rsidR="001F5284" w:rsidRPr="00473B4E">
              <w:rPr>
                <w:rFonts w:asciiTheme="minorHAnsi" w:eastAsia="Calibri" w:hAnsiTheme="minorHAnsi" w:cstheme="minorHAnsi"/>
                <w:color w:val="000000" w:themeColor="text1"/>
                <w:szCs w:val="22"/>
              </w:rPr>
              <w:t xml:space="preserve"> </w:t>
            </w:r>
            <w:r w:rsidR="000F04C7" w:rsidRPr="00473B4E">
              <w:rPr>
                <w:rFonts w:asciiTheme="minorHAnsi" w:eastAsia="Calibri" w:hAnsiTheme="minorHAnsi" w:cstheme="minorHAnsi"/>
                <w:color w:val="000000" w:themeColor="text1"/>
                <w:szCs w:val="22"/>
              </w:rPr>
              <w:t xml:space="preserve">Déplacer les bouteilles sous pression (Cf. manutention) </w:t>
            </w:r>
          </w:p>
          <w:p w14:paraId="3DB394FB" w14:textId="77777777" w:rsidR="000F04C7" w:rsidRPr="00473B4E" w:rsidRDefault="00451D5B" w:rsidP="000F04C7">
            <w:pPr>
              <w:ind w:left="322" w:hanging="284"/>
              <w:rPr>
                <w:rFonts w:asciiTheme="minorHAnsi" w:eastAsia="Calibri" w:hAnsiTheme="minorHAnsi" w:cstheme="minorHAnsi"/>
                <w:color w:val="000000" w:themeColor="text1"/>
                <w:szCs w:val="22"/>
              </w:rPr>
            </w:pPr>
            <w:sdt>
              <w:sdtPr>
                <w:rPr>
                  <w:rFonts w:cstheme="minorHAnsi"/>
                </w:rPr>
                <w:id w:val="1978793064"/>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r w:rsidR="000F04C7" w:rsidRPr="00473B4E">
              <w:rPr>
                <w:rFonts w:asciiTheme="minorHAnsi" w:eastAsia="Calibri" w:hAnsiTheme="minorHAnsi" w:cstheme="minorHAnsi"/>
                <w:color w:val="000000" w:themeColor="text1"/>
                <w:szCs w:val="22"/>
              </w:rPr>
              <w:t xml:space="preserve"> Attacher les bouteilles</w:t>
            </w:r>
          </w:p>
          <w:p w14:paraId="2D673135" w14:textId="77777777" w:rsidR="000F04C7" w:rsidRPr="00473B4E" w:rsidRDefault="00451D5B" w:rsidP="000F04C7">
            <w:pPr>
              <w:ind w:left="322" w:hanging="284"/>
              <w:rPr>
                <w:rFonts w:asciiTheme="minorHAnsi" w:eastAsia="Calibri" w:hAnsiTheme="minorHAnsi" w:cstheme="minorHAnsi"/>
                <w:color w:val="000000" w:themeColor="text1"/>
                <w:szCs w:val="22"/>
              </w:rPr>
            </w:pPr>
            <w:sdt>
              <w:sdtPr>
                <w:rPr>
                  <w:rFonts w:cstheme="minorHAnsi"/>
                </w:rPr>
                <w:id w:val="-1916777528"/>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r w:rsidR="000F04C7" w:rsidRPr="00473B4E">
              <w:rPr>
                <w:rFonts w:asciiTheme="minorHAnsi" w:eastAsia="Calibri" w:hAnsiTheme="minorHAnsi" w:cstheme="minorHAnsi"/>
                <w:color w:val="000000" w:themeColor="text1"/>
                <w:szCs w:val="22"/>
              </w:rPr>
              <w:t xml:space="preserve"> Consigner le réseau</w:t>
            </w:r>
          </w:p>
          <w:p w14:paraId="6AD797CA" w14:textId="77777777" w:rsidR="000F04C7" w:rsidRPr="00473B4E" w:rsidRDefault="00451D5B" w:rsidP="000F04C7">
            <w:pPr>
              <w:ind w:left="322" w:hanging="284"/>
              <w:rPr>
                <w:rFonts w:asciiTheme="minorHAnsi" w:eastAsia="Calibri" w:hAnsiTheme="minorHAnsi" w:cstheme="minorHAnsi"/>
                <w:color w:val="000000" w:themeColor="text1"/>
                <w:szCs w:val="22"/>
              </w:rPr>
            </w:pPr>
            <w:sdt>
              <w:sdtPr>
                <w:rPr>
                  <w:rFonts w:cstheme="minorHAnsi"/>
                </w:rPr>
                <w:id w:val="-1668932030"/>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r w:rsidR="000F04C7" w:rsidRPr="00473B4E">
              <w:rPr>
                <w:rFonts w:asciiTheme="minorHAnsi" w:eastAsia="Calibri" w:hAnsiTheme="minorHAnsi" w:cstheme="minorHAnsi"/>
                <w:color w:val="000000" w:themeColor="text1"/>
                <w:szCs w:val="22"/>
              </w:rPr>
              <w:t xml:space="preserve"> Purger le réseau</w:t>
            </w:r>
          </w:p>
          <w:p w14:paraId="6BE722E8" w14:textId="77777777" w:rsidR="000F04C7" w:rsidRPr="00473B4E" w:rsidRDefault="00451D5B" w:rsidP="000F04C7">
            <w:pPr>
              <w:ind w:left="322" w:hanging="284"/>
              <w:rPr>
                <w:rFonts w:asciiTheme="minorHAnsi" w:eastAsia="Calibri" w:hAnsiTheme="minorHAnsi" w:cstheme="minorHAnsi"/>
                <w:color w:val="000000" w:themeColor="text1"/>
                <w:szCs w:val="22"/>
              </w:rPr>
            </w:pPr>
            <w:sdt>
              <w:sdtPr>
                <w:rPr>
                  <w:rFonts w:cstheme="minorHAnsi"/>
                </w:rPr>
                <w:id w:val="376978323"/>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r w:rsidR="001F5284" w:rsidRPr="00473B4E">
              <w:rPr>
                <w:rFonts w:asciiTheme="minorHAnsi" w:eastAsia="Calibri" w:hAnsiTheme="minorHAnsi" w:cstheme="minorHAnsi"/>
                <w:color w:val="000000" w:themeColor="text1"/>
                <w:szCs w:val="22"/>
              </w:rPr>
              <w:t xml:space="preserve"> </w:t>
            </w:r>
            <w:r w:rsidR="000F04C7" w:rsidRPr="00473B4E">
              <w:rPr>
                <w:rFonts w:asciiTheme="minorHAnsi" w:eastAsia="Calibri" w:hAnsiTheme="minorHAnsi" w:cstheme="minorHAnsi"/>
                <w:color w:val="000000" w:themeColor="text1"/>
                <w:szCs w:val="22"/>
              </w:rPr>
              <w:t>Personnel formé et sensibilisé</w:t>
            </w:r>
          </w:p>
          <w:p w14:paraId="1D33084F" w14:textId="77777777" w:rsidR="000F04C7" w:rsidRPr="00473B4E" w:rsidRDefault="00451D5B" w:rsidP="000F04C7">
            <w:pPr>
              <w:ind w:left="322" w:hanging="284"/>
              <w:rPr>
                <w:rFonts w:asciiTheme="minorHAnsi" w:eastAsia="Calibri" w:hAnsiTheme="minorHAnsi" w:cstheme="minorHAnsi"/>
                <w:color w:val="000000" w:themeColor="text1"/>
                <w:szCs w:val="22"/>
              </w:rPr>
            </w:pPr>
            <w:sdt>
              <w:sdtPr>
                <w:rPr>
                  <w:rFonts w:cstheme="minorHAnsi"/>
                </w:rPr>
                <w:id w:val="-1055848574"/>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r w:rsidR="000F04C7" w:rsidRPr="00473B4E">
              <w:rPr>
                <w:rFonts w:asciiTheme="minorHAnsi" w:eastAsia="Calibri" w:hAnsiTheme="minorHAnsi" w:cstheme="minorHAnsi"/>
                <w:color w:val="000000" w:themeColor="text1"/>
                <w:szCs w:val="22"/>
              </w:rPr>
              <w:t xml:space="preserve"> Habilitation (CACES, …)</w:t>
            </w:r>
          </w:p>
          <w:p w14:paraId="49D27313" w14:textId="77777777" w:rsidR="000F04C7" w:rsidRPr="00473B4E" w:rsidRDefault="00451D5B" w:rsidP="000F04C7">
            <w:pPr>
              <w:ind w:left="322" w:hanging="284"/>
              <w:rPr>
                <w:rFonts w:asciiTheme="minorHAnsi" w:eastAsia="Calibri" w:hAnsiTheme="minorHAnsi" w:cstheme="minorHAnsi"/>
                <w:color w:val="000000" w:themeColor="text1"/>
                <w:szCs w:val="22"/>
              </w:rPr>
            </w:pPr>
            <w:sdt>
              <w:sdtPr>
                <w:rPr>
                  <w:rFonts w:cstheme="minorHAnsi"/>
                </w:rPr>
                <w:id w:val="1350844314"/>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r w:rsidR="000F04C7" w:rsidRPr="00473B4E">
              <w:rPr>
                <w:rFonts w:asciiTheme="minorHAnsi" w:eastAsia="Calibri" w:hAnsiTheme="minorHAnsi" w:cstheme="minorHAnsi"/>
                <w:color w:val="000000" w:themeColor="text1"/>
                <w:szCs w:val="22"/>
              </w:rPr>
              <w:t xml:space="preserve"> EPI &amp; EPC (</w:t>
            </w:r>
            <w:r w:rsidR="000F04C7" w:rsidRPr="00473B4E">
              <w:rPr>
                <w:rFonts w:asciiTheme="minorHAnsi" w:eastAsia="Calibri" w:hAnsiTheme="minorHAnsi" w:cstheme="minorHAnsi"/>
                <w:b/>
                <w:color w:val="000000" w:themeColor="text1"/>
                <w:szCs w:val="22"/>
              </w:rPr>
              <w:t>Voir liste</w:t>
            </w:r>
            <w:r w:rsidR="000F04C7" w:rsidRPr="00473B4E">
              <w:rPr>
                <w:rFonts w:asciiTheme="minorHAnsi" w:eastAsia="Calibri" w:hAnsiTheme="minorHAnsi" w:cstheme="minorHAnsi"/>
                <w:color w:val="000000" w:themeColor="text1"/>
                <w:szCs w:val="22"/>
              </w:rPr>
              <w:t>* : cochez les équipements nécessaires)</w:t>
            </w:r>
          </w:p>
          <w:p w14:paraId="29957878" w14:textId="77777777" w:rsidR="000F04C7" w:rsidRPr="00473B4E" w:rsidRDefault="00451D5B" w:rsidP="000F04C7">
            <w:pPr>
              <w:ind w:left="322" w:hanging="284"/>
              <w:rPr>
                <w:rFonts w:asciiTheme="minorHAnsi" w:eastAsia="Calibri" w:hAnsiTheme="minorHAnsi" w:cstheme="minorHAnsi"/>
                <w:color w:val="000000" w:themeColor="text1"/>
                <w:szCs w:val="22"/>
              </w:rPr>
            </w:pPr>
            <w:sdt>
              <w:sdtPr>
                <w:rPr>
                  <w:rFonts w:cstheme="minorHAnsi"/>
                </w:rPr>
                <w:id w:val="950664070"/>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r w:rsidR="000F04C7" w:rsidRPr="00473B4E">
              <w:rPr>
                <w:rFonts w:asciiTheme="minorHAnsi" w:eastAsia="Calibri" w:hAnsiTheme="minorHAnsi" w:cstheme="minorHAnsi"/>
                <w:color w:val="000000" w:themeColor="text1"/>
                <w:szCs w:val="22"/>
              </w:rPr>
              <w:t xml:space="preserve"> Prévenir la Pharmacie (fluides Médicaux)</w:t>
            </w:r>
          </w:p>
          <w:p w14:paraId="663B61E4" w14:textId="77777777" w:rsidR="000F04C7" w:rsidRPr="00473B4E" w:rsidRDefault="00451D5B" w:rsidP="000F04C7">
            <w:pPr>
              <w:ind w:left="322" w:hanging="284"/>
              <w:rPr>
                <w:rFonts w:asciiTheme="minorHAnsi" w:eastAsia="Calibri" w:hAnsiTheme="minorHAnsi" w:cstheme="minorHAnsi"/>
                <w:color w:val="000000" w:themeColor="text1"/>
                <w:szCs w:val="22"/>
              </w:rPr>
            </w:pPr>
            <w:sdt>
              <w:sdtPr>
                <w:rPr>
                  <w:rFonts w:cstheme="minorHAnsi"/>
                </w:rPr>
                <w:id w:val="-1337608844"/>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r w:rsidR="000F04C7" w:rsidRPr="00473B4E">
              <w:rPr>
                <w:rFonts w:asciiTheme="minorHAnsi" w:eastAsia="Calibri" w:hAnsiTheme="minorHAnsi" w:cstheme="minorHAnsi"/>
                <w:color w:val="000000" w:themeColor="text1"/>
                <w:szCs w:val="22"/>
              </w:rPr>
              <w:t xml:space="preserve"> Prévenir les Services Techniques</w:t>
            </w:r>
          </w:p>
          <w:p w14:paraId="0F2760EA" w14:textId="77777777" w:rsidR="000F04C7" w:rsidRPr="00473B4E" w:rsidRDefault="00451D5B" w:rsidP="000F04C7">
            <w:pPr>
              <w:ind w:left="322" w:hanging="284"/>
              <w:rPr>
                <w:rFonts w:asciiTheme="minorHAnsi" w:eastAsia="Calibri" w:hAnsiTheme="minorHAnsi" w:cstheme="minorHAnsi"/>
                <w:color w:val="000000" w:themeColor="text1"/>
                <w:szCs w:val="22"/>
              </w:rPr>
            </w:pPr>
            <w:sdt>
              <w:sdtPr>
                <w:rPr>
                  <w:rFonts w:cstheme="minorHAnsi"/>
                </w:rPr>
                <w:id w:val="-2131082536"/>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r w:rsidR="000F04C7" w:rsidRPr="00473B4E">
              <w:rPr>
                <w:rFonts w:asciiTheme="minorHAnsi" w:eastAsia="Calibri" w:hAnsiTheme="minorHAnsi" w:cstheme="minorHAnsi"/>
                <w:color w:val="000000" w:themeColor="text1"/>
                <w:szCs w:val="22"/>
              </w:rPr>
              <w:t xml:space="preserve"> Prévenir Sécurité Incendie (gestion des alarmes techniques)</w:t>
            </w:r>
          </w:p>
          <w:p w14:paraId="74BDB8DC" w14:textId="77777777" w:rsidR="000F04C7" w:rsidRPr="00473B4E" w:rsidRDefault="00451D5B" w:rsidP="000F04C7">
            <w:pPr>
              <w:ind w:left="322" w:hanging="284"/>
              <w:rPr>
                <w:rFonts w:asciiTheme="minorHAnsi" w:eastAsia="Calibri" w:hAnsiTheme="minorHAnsi" w:cstheme="minorHAnsi"/>
                <w:color w:val="000000" w:themeColor="text1"/>
                <w:szCs w:val="22"/>
              </w:rPr>
            </w:pPr>
            <w:sdt>
              <w:sdtPr>
                <w:rPr>
                  <w:rFonts w:cstheme="minorHAnsi"/>
                </w:rPr>
                <w:id w:val="-1475055888"/>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r w:rsidR="000F04C7" w:rsidRPr="00473B4E">
              <w:rPr>
                <w:rFonts w:asciiTheme="minorHAnsi" w:eastAsia="Calibri" w:hAnsiTheme="minorHAnsi" w:cstheme="minorHAnsi"/>
                <w:color w:val="000000" w:themeColor="text1"/>
                <w:szCs w:val="22"/>
              </w:rPr>
              <w:t xml:space="preserve"> Rincer le réseau</w:t>
            </w:r>
          </w:p>
          <w:p w14:paraId="2D69D78B" w14:textId="77777777" w:rsidR="000F04C7" w:rsidRPr="00473B4E" w:rsidRDefault="00451D5B" w:rsidP="000F04C7">
            <w:pPr>
              <w:ind w:left="322" w:hanging="284"/>
              <w:rPr>
                <w:rFonts w:asciiTheme="minorHAnsi" w:eastAsia="Calibri" w:hAnsiTheme="minorHAnsi" w:cstheme="minorHAnsi"/>
                <w:color w:val="000000" w:themeColor="text1"/>
                <w:szCs w:val="22"/>
              </w:rPr>
            </w:pPr>
            <w:sdt>
              <w:sdtPr>
                <w:rPr>
                  <w:rFonts w:cstheme="minorHAnsi"/>
                </w:rPr>
                <w:id w:val="1233115969"/>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r w:rsidR="000F04C7" w:rsidRPr="00473B4E">
              <w:rPr>
                <w:rFonts w:asciiTheme="minorHAnsi" w:eastAsia="Calibri" w:hAnsiTheme="minorHAnsi" w:cstheme="minorHAnsi"/>
                <w:color w:val="000000" w:themeColor="text1"/>
                <w:szCs w:val="22"/>
              </w:rPr>
              <w:t xml:space="preserve"> Réaliser une analyse de contrôle (potabilité, légionnelle…)</w:t>
            </w:r>
          </w:p>
          <w:p w14:paraId="507EC0A5" w14:textId="77777777" w:rsidR="000F04C7" w:rsidRPr="00473B4E" w:rsidRDefault="00451D5B" w:rsidP="000F04C7">
            <w:pPr>
              <w:ind w:left="322" w:hanging="284"/>
              <w:rPr>
                <w:rFonts w:asciiTheme="minorHAnsi" w:eastAsia="Calibri" w:hAnsiTheme="minorHAnsi" w:cstheme="minorHAnsi"/>
                <w:color w:val="000000" w:themeColor="text1"/>
                <w:szCs w:val="22"/>
              </w:rPr>
            </w:pPr>
            <w:sdt>
              <w:sdtPr>
                <w:rPr>
                  <w:rFonts w:cstheme="minorHAnsi"/>
                </w:rPr>
                <w:id w:val="-1178428054"/>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r w:rsidR="000F04C7" w:rsidRPr="00473B4E">
              <w:rPr>
                <w:rFonts w:asciiTheme="minorHAnsi" w:eastAsia="Calibri" w:hAnsiTheme="minorHAnsi" w:cstheme="minorHAnsi"/>
                <w:color w:val="000000" w:themeColor="text1"/>
                <w:szCs w:val="22"/>
              </w:rPr>
              <w:t xml:space="preserve"> Transmettre les fiches de données de sécurité (FDS) des produits utilisés pour le nettoyage des réseaux</w:t>
            </w:r>
          </w:p>
          <w:p w14:paraId="29B148EB" w14:textId="77777777" w:rsidR="000F04C7" w:rsidRPr="00473B4E" w:rsidRDefault="00451D5B" w:rsidP="000F04C7">
            <w:pPr>
              <w:ind w:left="322" w:hanging="284"/>
              <w:rPr>
                <w:rFonts w:asciiTheme="minorHAnsi" w:eastAsia="Calibri" w:hAnsiTheme="minorHAnsi" w:cstheme="minorHAnsi"/>
                <w:color w:val="000000" w:themeColor="text1"/>
                <w:szCs w:val="22"/>
              </w:rPr>
            </w:pPr>
            <w:sdt>
              <w:sdtPr>
                <w:rPr>
                  <w:rFonts w:cstheme="minorHAnsi"/>
                </w:rPr>
                <w:id w:val="1557119531"/>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r w:rsidR="000F04C7" w:rsidRPr="00473B4E">
              <w:rPr>
                <w:rFonts w:asciiTheme="minorHAnsi" w:eastAsia="Calibri" w:hAnsiTheme="minorHAnsi" w:cstheme="minorHAnsi"/>
                <w:color w:val="000000" w:themeColor="text1"/>
                <w:szCs w:val="22"/>
              </w:rPr>
              <w:t xml:space="preserve"> Aut</w:t>
            </w:r>
            <w:r w:rsidR="000F04C7">
              <w:rPr>
                <w:rFonts w:asciiTheme="minorHAnsi" w:eastAsia="Calibri" w:hAnsiTheme="minorHAnsi" w:cstheme="minorHAnsi"/>
                <w:color w:val="000000" w:themeColor="text1"/>
                <w:szCs w:val="22"/>
              </w:rPr>
              <w:t xml:space="preserve">res dispositions de sécurité : </w:t>
            </w:r>
          </w:p>
          <w:p w14:paraId="11472415" w14:textId="77777777" w:rsidR="000F04C7" w:rsidRPr="00473B4E" w:rsidRDefault="000F04C7" w:rsidP="000F04C7">
            <w:pPr>
              <w:ind w:left="322" w:hanging="284"/>
              <w:rPr>
                <w:rFonts w:asciiTheme="minorHAnsi" w:eastAsia="Calibri" w:hAnsiTheme="minorHAnsi" w:cstheme="minorHAnsi"/>
                <w:color w:val="000000" w:themeColor="text1"/>
                <w:szCs w:val="22"/>
              </w:rPr>
            </w:pPr>
          </w:p>
          <w:p w14:paraId="714002C2" w14:textId="77777777" w:rsidR="000F04C7" w:rsidRDefault="000F04C7" w:rsidP="000F04C7">
            <w:pPr>
              <w:ind w:left="322" w:hanging="284"/>
              <w:rPr>
                <w:rFonts w:asciiTheme="minorHAnsi" w:eastAsia="Calibri" w:hAnsiTheme="minorHAnsi" w:cstheme="minorHAnsi"/>
                <w:color w:val="000000" w:themeColor="text1"/>
                <w:szCs w:val="22"/>
              </w:rPr>
            </w:pPr>
          </w:p>
          <w:p w14:paraId="3FB6B11B" w14:textId="77777777" w:rsidR="000F04C7" w:rsidRDefault="000F04C7" w:rsidP="000F04C7">
            <w:pPr>
              <w:ind w:left="322" w:hanging="284"/>
              <w:rPr>
                <w:rFonts w:asciiTheme="minorHAnsi" w:eastAsia="Calibri" w:hAnsiTheme="minorHAnsi" w:cstheme="minorHAnsi"/>
                <w:color w:val="000000" w:themeColor="text1"/>
                <w:szCs w:val="22"/>
              </w:rPr>
            </w:pPr>
          </w:p>
          <w:p w14:paraId="5EB5308C" w14:textId="77777777" w:rsidR="000F04C7" w:rsidRPr="00473B4E" w:rsidRDefault="000F04C7" w:rsidP="000F04C7">
            <w:pPr>
              <w:ind w:left="322" w:hanging="284"/>
              <w:rPr>
                <w:rFonts w:asciiTheme="minorHAnsi" w:eastAsia="Calibri" w:hAnsiTheme="minorHAnsi" w:cstheme="minorHAnsi"/>
                <w:color w:val="000000" w:themeColor="text1"/>
                <w:szCs w:val="22"/>
              </w:rPr>
            </w:pPr>
          </w:p>
        </w:tc>
        <w:tc>
          <w:tcPr>
            <w:tcW w:w="512" w:type="dxa"/>
            <w:tcBorders>
              <w:top w:val="single" w:sz="12" w:space="0" w:color="auto"/>
              <w:left w:val="single" w:sz="2" w:space="0" w:color="auto"/>
              <w:bottom w:val="single" w:sz="12" w:space="0" w:color="auto"/>
              <w:right w:val="single" w:sz="2" w:space="0" w:color="auto"/>
            </w:tcBorders>
            <w:shd w:val="clear" w:color="auto" w:fill="auto"/>
          </w:tcPr>
          <w:p w14:paraId="68145F98" w14:textId="77777777" w:rsidR="000F04C7" w:rsidRDefault="00451D5B" w:rsidP="000F04C7">
            <w:pPr>
              <w:jc w:val="center"/>
              <w:rPr>
                <w:rFonts w:cstheme="minorHAnsi"/>
              </w:rPr>
            </w:pPr>
            <w:sdt>
              <w:sdtPr>
                <w:rPr>
                  <w:rFonts w:cstheme="minorHAnsi"/>
                </w:rPr>
                <w:id w:val="1085726748"/>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p>
          <w:p w14:paraId="70A44A45" w14:textId="77777777" w:rsidR="001F5284" w:rsidRDefault="00451D5B" w:rsidP="000F04C7">
            <w:pPr>
              <w:jc w:val="center"/>
              <w:rPr>
                <w:rFonts w:cstheme="minorHAnsi"/>
              </w:rPr>
            </w:pPr>
            <w:sdt>
              <w:sdtPr>
                <w:rPr>
                  <w:rFonts w:cstheme="minorHAnsi"/>
                </w:rPr>
                <w:id w:val="-265552503"/>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p>
          <w:p w14:paraId="69C2232A" w14:textId="77777777" w:rsidR="001F5284" w:rsidRDefault="00451D5B" w:rsidP="000F04C7">
            <w:pPr>
              <w:jc w:val="center"/>
              <w:rPr>
                <w:rFonts w:cstheme="minorHAnsi"/>
              </w:rPr>
            </w:pPr>
            <w:sdt>
              <w:sdtPr>
                <w:rPr>
                  <w:rFonts w:cstheme="minorHAnsi"/>
                </w:rPr>
                <w:id w:val="-732463359"/>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p>
          <w:p w14:paraId="57CBE3E3" w14:textId="77777777" w:rsidR="001F5284" w:rsidRDefault="00451D5B" w:rsidP="000F04C7">
            <w:pPr>
              <w:jc w:val="center"/>
              <w:rPr>
                <w:rFonts w:cstheme="minorHAnsi"/>
              </w:rPr>
            </w:pPr>
            <w:sdt>
              <w:sdtPr>
                <w:rPr>
                  <w:rFonts w:cstheme="minorHAnsi"/>
                </w:rPr>
                <w:id w:val="-1530327785"/>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p>
          <w:p w14:paraId="43F26F4E" w14:textId="77777777" w:rsidR="001F5284" w:rsidRDefault="00451D5B" w:rsidP="000F04C7">
            <w:pPr>
              <w:jc w:val="center"/>
              <w:rPr>
                <w:rFonts w:cstheme="minorHAnsi"/>
              </w:rPr>
            </w:pPr>
            <w:sdt>
              <w:sdtPr>
                <w:rPr>
                  <w:rFonts w:cstheme="minorHAnsi"/>
                </w:rPr>
                <w:id w:val="2084404118"/>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p>
          <w:p w14:paraId="46A4D622" w14:textId="77777777" w:rsidR="001F5284" w:rsidRDefault="00451D5B" w:rsidP="000F04C7">
            <w:pPr>
              <w:jc w:val="center"/>
              <w:rPr>
                <w:rFonts w:cstheme="minorHAnsi"/>
              </w:rPr>
            </w:pPr>
            <w:sdt>
              <w:sdtPr>
                <w:rPr>
                  <w:rFonts w:cstheme="minorHAnsi"/>
                </w:rPr>
                <w:id w:val="1985043889"/>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p>
          <w:p w14:paraId="3CB7A52D" w14:textId="77777777" w:rsidR="001F5284" w:rsidRDefault="00451D5B" w:rsidP="000F04C7">
            <w:pPr>
              <w:jc w:val="center"/>
              <w:rPr>
                <w:rFonts w:cstheme="minorHAnsi"/>
              </w:rPr>
            </w:pPr>
            <w:sdt>
              <w:sdtPr>
                <w:rPr>
                  <w:rFonts w:cstheme="minorHAnsi"/>
                </w:rPr>
                <w:id w:val="-1642423782"/>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p>
          <w:p w14:paraId="6C488C7B" w14:textId="77777777" w:rsidR="001F5284" w:rsidRDefault="00451D5B" w:rsidP="000F04C7">
            <w:pPr>
              <w:jc w:val="center"/>
              <w:rPr>
                <w:rFonts w:cstheme="minorHAnsi"/>
              </w:rPr>
            </w:pPr>
            <w:sdt>
              <w:sdtPr>
                <w:rPr>
                  <w:rFonts w:cstheme="minorHAnsi"/>
                </w:rPr>
                <w:id w:val="1129900813"/>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p>
          <w:p w14:paraId="3642426C" w14:textId="77777777" w:rsidR="001F5284" w:rsidRDefault="00451D5B" w:rsidP="000F04C7">
            <w:pPr>
              <w:jc w:val="center"/>
              <w:rPr>
                <w:rFonts w:cstheme="minorHAnsi"/>
              </w:rPr>
            </w:pPr>
            <w:sdt>
              <w:sdtPr>
                <w:rPr>
                  <w:rFonts w:cstheme="minorHAnsi"/>
                </w:rPr>
                <w:id w:val="-1372994753"/>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p>
          <w:p w14:paraId="26FAE6E7" w14:textId="77777777" w:rsidR="001F5284" w:rsidRDefault="00451D5B" w:rsidP="000F04C7">
            <w:pPr>
              <w:jc w:val="center"/>
              <w:rPr>
                <w:rFonts w:cstheme="minorHAnsi"/>
              </w:rPr>
            </w:pPr>
            <w:sdt>
              <w:sdtPr>
                <w:rPr>
                  <w:rFonts w:cstheme="minorHAnsi"/>
                </w:rPr>
                <w:id w:val="-1668398465"/>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p>
          <w:p w14:paraId="0278F234" w14:textId="77777777" w:rsidR="001F5284" w:rsidRDefault="00451D5B" w:rsidP="000F04C7">
            <w:pPr>
              <w:jc w:val="center"/>
              <w:rPr>
                <w:rFonts w:cstheme="minorHAnsi"/>
              </w:rPr>
            </w:pPr>
            <w:sdt>
              <w:sdtPr>
                <w:rPr>
                  <w:rFonts w:cstheme="minorHAnsi"/>
                </w:rPr>
                <w:id w:val="1230660677"/>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p>
          <w:p w14:paraId="74F076E6" w14:textId="77777777" w:rsidR="001F5284" w:rsidRDefault="00451D5B" w:rsidP="000F04C7">
            <w:pPr>
              <w:jc w:val="center"/>
              <w:rPr>
                <w:rFonts w:cstheme="minorHAnsi"/>
              </w:rPr>
            </w:pPr>
            <w:sdt>
              <w:sdtPr>
                <w:rPr>
                  <w:rFonts w:cstheme="minorHAnsi"/>
                </w:rPr>
                <w:id w:val="376893750"/>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p>
          <w:p w14:paraId="480E56BC" w14:textId="77777777" w:rsidR="001F5284" w:rsidRDefault="00451D5B" w:rsidP="000F04C7">
            <w:pPr>
              <w:jc w:val="center"/>
              <w:rPr>
                <w:rFonts w:cstheme="minorHAnsi"/>
              </w:rPr>
            </w:pPr>
            <w:sdt>
              <w:sdtPr>
                <w:rPr>
                  <w:rFonts w:cstheme="minorHAnsi"/>
                </w:rPr>
                <w:id w:val="70093379"/>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p>
          <w:p w14:paraId="69223A8B" w14:textId="77777777" w:rsidR="001F5284" w:rsidRDefault="00451D5B" w:rsidP="000F04C7">
            <w:pPr>
              <w:jc w:val="center"/>
              <w:rPr>
                <w:rFonts w:cstheme="minorHAnsi"/>
              </w:rPr>
            </w:pPr>
            <w:sdt>
              <w:sdtPr>
                <w:rPr>
                  <w:rFonts w:cstheme="minorHAnsi"/>
                </w:rPr>
                <w:id w:val="-1699918406"/>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p>
          <w:p w14:paraId="612CD4F0" w14:textId="77777777" w:rsidR="001F5284" w:rsidRDefault="001F5284" w:rsidP="000F04C7">
            <w:pPr>
              <w:jc w:val="center"/>
              <w:rPr>
                <w:rFonts w:cstheme="minorHAnsi"/>
              </w:rPr>
            </w:pPr>
          </w:p>
          <w:p w14:paraId="0FF1F15A" w14:textId="77777777" w:rsidR="001F5284" w:rsidRPr="00473B4E" w:rsidRDefault="00451D5B" w:rsidP="000F04C7">
            <w:pPr>
              <w:jc w:val="center"/>
              <w:rPr>
                <w:rFonts w:asciiTheme="minorHAnsi" w:eastAsia="Calibri" w:hAnsiTheme="minorHAnsi" w:cstheme="minorHAnsi"/>
                <w:color w:val="000000" w:themeColor="text1"/>
                <w:szCs w:val="22"/>
              </w:rPr>
            </w:pPr>
            <w:sdt>
              <w:sdtPr>
                <w:rPr>
                  <w:rFonts w:cstheme="minorHAnsi"/>
                </w:rPr>
                <w:id w:val="678929789"/>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p>
        </w:tc>
        <w:tc>
          <w:tcPr>
            <w:tcW w:w="512" w:type="dxa"/>
            <w:tcBorders>
              <w:top w:val="single" w:sz="12" w:space="0" w:color="auto"/>
              <w:left w:val="single" w:sz="2" w:space="0" w:color="auto"/>
              <w:bottom w:val="single" w:sz="12" w:space="0" w:color="auto"/>
              <w:right w:val="single" w:sz="12" w:space="0" w:color="auto"/>
            </w:tcBorders>
            <w:shd w:val="clear" w:color="auto" w:fill="auto"/>
          </w:tcPr>
          <w:p w14:paraId="4FC4CE54" w14:textId="77777777" w:rsidR="001F5284" w:rsidRDefault="00451D5B" w:rsidP="001F5284">
            <w:pPr>
              <w:jc w:val="center"/>
              <w:rPr>
                <w:rFonts w:cstheme="minorHAnsi"/>
              </w:rPr>
            </w:pPr>
            <w:sdt>
              <w:sdtPr>
                <w:rPr>
                  <w:rFonts w:cstheme="minorHAnsi"/>
                </w:rPr>
                <w:id w:val="1468705510"/>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p>
          <w:p w14:paraId="4C2C550A" w14:textId="77777777" w:rsidR="001F5284" w:rsidRDefault="00451D5B" w:rsidP="001F5284">
            <w:pPr>
              <w:jc w:val="center"/>
              <w:rPr>
                <w:rFonts w:cstheme="minorHAnsi"/>
              </w:rPr>
            </w:pPr>
            <w:sdt>
              <w:sdtPr>
                <w:rPr>
                  <w:rFonts w:cstheme="minorHAnsi"/>
                </w:rPr>
                <w:id w:val="-1821032436"/>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p>
          <w:p w14:paraId="5BC74962" w14:textId="77777777" w:rsidR="001F5284" w:rsidRDefault="00451D5B" w:rsidP="001F5284">
            <w:pPr>
              <w:jc w:val="center"/>
              <w:rPr>
                <w:rFonts w:cstheme="minorHAnsi"/>
              </w:rPr>
            </w:pPr>
            <w:sdt>
              <w:sdtPr>
                <w:rPr>
                  <w:rFonts w:cstheme="minorHAnsi"/>
                </w:rPr>
                <w:id w:val="1622737706"/>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p>
          <w:p w14:paraId="07570BE6" w14:textId="77777777" w:rsidR="001F5284" w:rsidRDefault="00451D5B" w:rsidP="001F5284">
            <w:pPr>
              <w:jc w:val="center"/>
              <w:rPr>
                <w:rFonts w:cstheme="minorHAnsi"/>
              </w:rPr>
            </w:pPr>
            <w:sdt>
              <w:sdtPr>
                <w:rPr>
                  <w:rFonts w:cstheme="minorHAnsi"/>
                </w:rPr>
                <w:id w:val="-1348174614"/>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p>
          <w:p w14:paraId="31701B1F" w14:textId="77777777" w:rsidR="001F5284" w:rsidRDefault="00451D5B" w:rsidP="001F5284">
            <w:pPr>
              <w:jc w:val="center"/>
              <w:rPr>
                <w:rFonts w:cstheme="minorHAnsi"/>
              </w:rPr>
            </w:pPr>
            <w:sdt>
              <w:sdtPr>
                <w:rPr>
                  <w:rFonts w:cstheme="minorHAnsi"/>
                </w:rPr>
                <w:id w:val="-2036108981"/>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p>
          <w:p w14:paraId="34CD4051" w14:textId="77777777" w:rsidR="001F5284" w:rsidRDefault="00451D5B" w:rsidP="001F5284">
            <w:pPr>
              <w:jc w:val="center"/>
              <w:rPr>
                <w:rFonts w:cstheme="minorHAnsi"/>
              </w:rPr>
            </w:pPr>
            <w:sdt>
              <w:sdtPr>
                <w:rPr>
                  <w:rFonts w:cstheme="minorHAnsi"/>
                </w:rPr>
                <w:id w:val="-1541352499"/>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p>
          <w:p w14:paraId="412924EA" w14:textId="77777777" w:rsidR="001F5284" w:rsidRDefault="00451D5B" w:rsidP="001F5284">
            <w:pPr>
              <w:jc w:val="center"/>
              <w:rPr>
                <w:rFonts w:cstheme="minorHAnsi"/>
              </w:rPr>
            </w:pPr>
            <w:sdt>
              <w:sdtPr>
                <w:rPr>
                  <w:rFonts w:cstheme="minorHAnsi"/>
                </w:rPr>
                <w:id w:val="-954243133"/>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p>
          <w:p w14:paraId="6279F567" w14:textId="77777777" w:rsidR="001F5284" w:rsidRDefault="00451D5B" w:rsidP="001F5284">
            <w:pPr>
              <w:jc w:val="center"/>
              <w:rPr>
                <w:rFonts w:cstheme="minorHAnsi"/>
              </w:rPr>
            </w:pPr>
            <w:sdt>
              <w:sdtPr>
                <w:rPr>
                  <w:rFonts w:cstheme="minorHAnsi"/>
                </w:rPr>
                <w:id w:val="-311102525"/>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p>
          <w:p w14:paraId="7BC86CCC" w14:textId="77777777" w:rsidR="001F5284" w:rsidRDefault="00451D5B" w:rsidP="001F5284">
            <w:pPr>
              <w:jc w:val="center"/>
              <w:rPr>
                <w:rFonts w:cstheme="minorHAnsi"/>
              </w:rPr>
            </w:pPr>
            <w:sdt>
              <w:sdtPr>
                <w:rPr>
                  <w:rFonts w:cstheme="minorHAnsi"/>
                </w:rPr>
                <w:id w:val="-511292291"/>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p>
          <w:p w14:paraId="5302BC07" w14:textId="77777777" w:rsidR="001F5284" w:rsidRDefault="00451D5B" w:rsidP="001F5284">
            <w:pPr>
              <w:jc w:val="center"/>
              <w:rPr>
                <w:rFonts w:cstheme="minorHAnsi"/>
              </w:rPr>
            </w:pPr>
            <w:sdt>
              <w:sdtPr>
                <w:rPr>
                  <w:rFonts w:cstheme="minorHAnsi"/>
                </w:rPr>
                <w:id w:val="-1466884539"/>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p>
          <w:p w14:paraId="2AF4445E" w14:textId="77777777" w:rsidR="001F5284" w:rsidRDefault="00451D5B" w:rsidP="001F5284">
            <w:pPr>
              <w:jc w:val="center"/>
              <w:rPr>
                <w:rFonts w:cstheme="minorHAnsi"/>
              </w:rPr>
            </w:pPr>
            <w:sdt>
              <w:sdtPr>
                <w:rPr>
                  <w:rFonts w:cstheme="minorHAnsi"/>
                </w:rPr>
                <w:id w:val="-1850940639"/>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p>
          <w:p w14:paraId="77EF8C3B" w14:textId="77777777" w:rsidR="001F5284" w:rsidRDefault="00451D5B" w:rsidP="001F5284">
            <w:pPr>
              <w:jc w:val="center"/>
              <w:rPr>
                <w:rFonts w:cstheme="minorHAnsi"/>
              </w:rPr>
            </w:pPr>
            <w:sdt>
              <w:sdtPr>
                <w:rPr>
                  <w:rFonts w:cstheme="minorHAnsi"/>
                </w:rPr>
                <w:id w:val="-763991665"/>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p>
          <w:p w14:paraId="3BE3BB94" w14:textId="77777777" w:rsidR="001F5284" w:rsidRDefault="00451D5B" w:rsidP="001F5284">
            <w:pPr>
              <w:jc w:val="center"/>
              <w:rPr>
                <w:rFonts w:cstheme="minorHAnsi"/>
              </w:rPr>
            </w:pPr>
            <w:sdt>
              <w:sdtPr>
                <w:rPr>
                  <w:rFonts w:cstheme="minorHAnsi"/>
                </w:rPr>
                <w:id w:val="-583524000"/>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p>
          <w:p w14:paraId="2A9FF841" w14:textId="77777777" w:rsidR="001F5284" w:rsidRDefault="00451D5B" w:rsidP="001F5284">
            <w:pPr>
              <w:jc w:val="center"/>
              <w:rPr>
                <w:rFonts w:cstheme="minorHAnsi"/>
              </w:rPr>
            </w:pPr>
            <w:sdt>
              <w:sdtPr>
                <w:rPr>
                  <w:rFonts w:cstheme="minorHAnsi"/>
                </w:rPr>
                <w:id w:val="-1215274101"/>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p>
          <w:p w14:paraId="5603A722" w14:textId="77777777" w:rsidR="001F5284" w:rsidRDefault="001F5284" w:rsidP="001F5284">
            <w:pPr>
              <w:jc w:val="center"/>
              <w:rPr>
                <w:rFonts w:cstheme="minorHAnsi"/>
              </w:rPr>
            </w:pPr>
          </w:p>
          <w:p w14:paraId="652FB52A" w14:textId="77777777" w:rsidR="000F04C7" w:rsidRPr="00473B4E" w:rsidRDefault="00451D5B" w:rsidP="001F5284">
            <w:pPr>
              <w:jc w:val="center"/>
              <w:rPr>
                <w:rFonts w:asciiTheme="minorHAnsi" w:eastAsia="Calibri" w:hAnsiTheme="minorHAnsi" w:cstheme="minorHAnsi"/>
                <w:color w:val="000000" w:themeColor="text1"/>
                <w:szCs w:val="22"/>
              </w:rPr>
            </w:pPr>
            <w:sdt>
              <w:sdtPr>
                <w:rPr>
                  <w:rFonts w:cstheme="minorHAnsi"/>
                </w:rPr>
                <w:id w:val="517509113"/>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p>
        </w:tc>
      </w:tr>
      <w:tr w:rsidR="000F04C7" w:rsidRPr="00473B4E" w14:paraId="7DB0D684" w14:textId="77777777" w:rsidTr="009462D2">
        <w:trPr>
          <w:jc w:val="center"/>
        </w:trPr>
        <w:tc>
          <w:tcPr>
            <w:tcW w:w="10956" w:type="dxa"/>
            <w:gridSpan w:val="6"/>
            <w:tcBorders>
              <w:top w:val="single" w:sz="12" w:space="0" w:color="auto"/>
              <w:left w:val="single" w:sz="12" w:space="0" w:color="auto"/>
              <w:bottom w:val="single" w:sz="2" w:space="0" w:color="auto"/>
              <w:right w:val="single" w:sz="12" w:space="0" w:color="auto"/>
            </w:tcBorders>
            <w:shd w:val="clear" w:color="auto" w:fill="D9D9D9"/>
            <w:vAlign w:val="center"/>
          </w:tcPr>
          <w:p w14:paraId="03D7825D" w14:textId="77777777" w:rsidR="000F04C7" w:rsidRPr="00473B4E" w:rsidRDefault="000F04C7" w:rsidP="000F04C7">
            <w:pPr>
              <w:jc w:val="center"/>
              <w:rPr>
                <w:rFonts w:asciiTheme="minorHAnsi" w:eastAsia="Calibri" w:hAnsiTheme="minorHAnsi" w:cstheme="minorHAnsi"/>
                <w:b/>
                <w:bCs/>
                <w:color w:val="000000" w:themeColor="text1"/>
                <w:sz w:val="22"/>
                <w:szCs w:val="22"/>
              </w:rPr>
            </w:pPr>
            <w:r w:rsidRPr="00473B4E">
              <w:rPr>
                <w:rFonts w:asciiTheme="minorHAnsi" w:eastAsia="Calibri" w:hAnsiTheme="minorHAnsi" w:cstheme="minorHAnsi"/>
                <w:b/>
                <w:bCs/>
                <w:color w:val="000000" w:themeColor="text1"/>
                <w:sz w:val="22"/>
                <w:szCs w:val="22"/>
              </w:rPr>
              <w:lastRenderedPageBreak/>
              <w:t>RISQUE CHIMIQUE</w:t>
            </w:r>
          </w:p>
        </w:tc>
      </w:tr>
      <w:tr w:rsidR="000F04C7" w:rsidRPr="00473B4E" w14:paraId="0F2C7A75" w14:textId="77777777" w:rsidTr="00B3688B">
        <w:trPr>
          <w:gridAfter w:val="1"/>
          <w:wAfter w:w="9" w:type="dxa"/>
          <w:jc w:val="center"/>
        </w:trPr>
        <w:tc>
          <w:tcPr>
            <w:tcW w:w="3954" w:type="dxa"/>
            <w:tcBorders>
              <w:top w:val="single" w:sz="2" w:space="0" w:color="auto"/>
              <w:left w:val="single" w:sz="12" w:space="0" w:color="auto"/>
              <w:bottom w:val="single" w:sz="12" w:space="0" w:color="auto"/>
              <w:right w:val="single" w:sz="2" w:space="0" w:color="auto"/>
            </w:tcBorders>
            <w:shd w:val="clear" w:color="auto" w:fill="F2F2F2"/>
            <w:vAlign w:val="center"/>
          </w:tcPr>
          <w:p w14:paraId="042270A8" w14:textId="77777777" w:rsidR="000F04C7" w:rsidRPr="00473B4E" w:rsidRDefault="000F04C7" w:rsidP="000F04C7">
            <w:pPr>
              <w:jc w:val="center"/>
              <w:rPr>
                <w:rFonts w:asciiTheme="minorHAnsi" w:eastAsia="Calibri" w:hAnsiTheme="minorHAnsi" w:cstheme="minorHAnsi"/>
                <w:color w:val="000000" w:themeColor="text1"/>
                <w:sz w:val="22"/>
                <w:szCs w:val="22"/>
              </w:rPr>
            </w:pPr>
            <w:r w:rsidRPr="00473B4E">
              <w:rPr>
                <w:rFonts w:asciiTheme="minorHAnsi" w:eastAsia="Calibri" w:hAnsiTheme="minorHAnsi" w:cstheme="minorHAnsi"/>
                <w:color w:val="000000" w:themeColor="text1"/>
                <w:sz w:val="22"/>
                <w:szCs w:val="22"/>
              </w:rPr>
              <w:t>Détail du risque</w:t>
            </w:r>
          </w:p>
        </w:tc>
        <w:tc>
          <w:tcPr>
            <w:tcW w:w="5969" w:type="dxa"/>
            <w:gridSpan w:val="2"/>
            <w:tcBorders>
              <w:top w:val="single" w:sz="2" w:space="0" w:color="auto"/>
              <w:left w:val="single" w:sz="2" w:space="0" w:color="auto"/>
              <w:bottom w:val="single" w:sz="12" w:space="0" w:color="auto"/>
              <w:right w:val="single" w:sz="2" w:space="0" w:color="auto"/>
            </w:tcBorders>
            <w:shd w:val="clear" w:color="auto" w:fill="F2F2F2"/>
            <w:vAlign w:val="center"/>
          </w:tcPr>
          <w:p w14:paraId="38488352" w14:textId="77777777" w:rsidR="000F04C7" w:rsidRPr="00473B4E" w:rsidRDefault="000F04C7" w:rsidP="000F04C7">
            <w:pPr>
              <w:jc w:val="center"/>
              <w:rPr>
                <w:rFonts w:asciiTheme="minorHAnsi" w:eastAsia="Calibri" w:hAnsiTheme="minorHAnsi" w:cstheme="minorHAnsi"/>
                <w:color w:val="000000" w:themeColor="text1"/>
                <w:sz w:val="22"/>
                <w:szCs w:val="22"/>
              </w:rPr>
            </w:pPr>
            <w:r w:rsidRPr="00473B4E">
              <w:rPr>
                <w:rFonts w:asciiTheme="minorHAnsi" w:eastAsia="Calibri" w:hAnsiTheme="minorHAnsi" w:cstheme="minorHAnsi"/>
                <w:color w:val="000000" w:themeColor="text1"/>
                <w:sz w:val="22"/>
                <w:szCs w:val="22"/>
              </w:rPr>
              <w:t>Mesures de prévention à mettre en place</w:t>
            </w:r>
          </w:p>
        </w:tc>
        <w:tc>
          <w:tcPr>
            <w:tcW w:w="512" w:type="dxa"/>
            <w:tcBorders>
              <w:top w:val="single" w:sz="2" w:space="0" w:color="auto"/>
              <w:left w:val="single" w:sz="2" w:space="0" w:color="auto"/>
              <w:bottom w:val="single" w:sz="12" w:space="0" w:color="auto"/>
              <w:right w:val="single" w:sz="2" w:space="0" w:color="auto"/>
            </w:tcBorders>
            <w:shd w:val="clear" w:color="auto" w:fill="F2F2F2"/>
            <w:vAlign w:val="center"/>
          </w:tcPr>
          <w:p w14:paraId="50E2B3A9" w14:textId="77777777" w:rsidR="000F04C7" w:rsidRPr="00473B4E" w:rsidRDefault="000F04C7" w:rsidP="000F04C7">
            <w:pPr>
              <w:jc w:val="center"/>
              <w:rPr>
                <w:rFonts w:asciiTheme="minorHAnsi" w:eastAsia="Calibri" w:hAnsiTheme="minorHAnsi" w:cstheme="minorHAnsi"/>
                <w:color w:val="000000" w:themeColor="text1"/>
                <w:sz w:val="22"/>
                <w:szCs w:val="22"/>
              </w:rPr>
            </w:pPr>
            <w:r w:rsidRPr="00473B4E">
              <w:rPr>
                <w:rFonts w:asciiTheme="minorHAnsi" w:eastAsia="Calibri" w:hAnsiTheme="minorHAnsi" w:cstheme="minorHAnsi"/>
                <w:color w:val="000000" w:themeColor="text1"/>
                <w:sz w:val="22"/>
                <w:szCs w:val="22"/>
              </w:rPr>
              <w:t>Par EE</w:t>
            </w:r>
          </w:p>
        </w:tc>
        <w:tc>
          <w:tcPr>
            <w:tcW w:w="512" w:type="dxa"/>
            <w:tcBorders>
              <w:top w:val="single" w:sz="2" w:space="0" w:color="auto"/>
              <w:left w:val="single" w:sz="2" w:space="0" w:color="auto"/>
              <w:bottom w:val="single" w:sz="12" w:space="0" w:color="auto"/>
              <w:right w:val="single" w:sz="12" w:space="0" w:color="auto"/>
            </w:tcBorders>
            <w:shd w:val="clear" w:color="auto" w:fill="F2F2F2"/>
            <w:vAlign w:val="center"/>
          </w:tcPr>
          <w:p w14:paraId="24133031" w14:textId="77777777" w:rsidR="000F04C7" w:rsidRPr="00473B4E" w:rsidRDefault="000F04C7" w:rsidP="000F04C7">
            <w:pPr>
              <w:jc w:val="center"/>
              <w:rPr>
                <w:rFonts w:asciiTheme="minorHAnsi" w:eastAsia="Calibri" w:hAnsiTheme="minorHAnsi" w:cstheme="minorHAnsi"/>
                <w:color w:val="000000" w:themeColor="text1"/>
                <w:sz w:val="22"/>
                <w:szCs w:val="22"/>
              </w:rPr>
            </w:pPr>
            <w:r w:rsidRPr="00473B4E">
              <w:rPr>
                <w:rFonts w:asciiTheme="minorHAnsi" w:eastAsia="Calibri" w:hAnsiTheme="minorHAnsi" w:cstheme="minorHAnsi"/>
                <w:color w:val="000000" w:themeColor="text1"/>
                <w:sz w:val="22"/>
                <w:szCs w:val="22"/>
              </w:rPr>
              <w:t>Par EU</w:t>
            </w:r>
          </w:p>
        </w:tc>
      </w:tr>
      <w:tr w:rsidR="001F5284" w:rsidRPr="00473B4E" w14:paraId="6109801D" w14:textId="77777777" w:rsidTr="00B3688B">
        <w:trPr>
          <w:gridAfter w:val="1"/>
          <w:wAfter w:w="9" w:type="dxa"/>
          <w:trHeight w:val="5439"/>
          <w:jc w:val="center"/>
        </w:trPr>
        <w:tc>
          <w:tcPr>
            <w:tcW w:w="3954" w:type="dxa"/>
            <w:tcBorders>
              <w:top w:val="single" w:sz="12" w:space="0" w:color="auto"/>
              <w:left w:val="single" w:sz="12" w:space="0" w:color="auto"/>
              <w:bottom w:val="single" w:sz="12" w:space="0" w:color="auto"/>
              <w:right w:val="single" w:sz="2" w:space="0" w:color="auto"/>
            </w:tcBorders>
            <w:shd w:val="clear" w:color="auto" w:fill="auto"/>
          </w:tcPr>
          <w:p w14:paraId="386285E3" w14:textId="77777777" w:rsidR="001F5284" w:rsidRPr="00473B4E" w:rsidRDefault="00451D5B" w:rsidP="001F5284">
            <w:pPr>
              <w:ind w:left="284" w:hanging="284"/>
              <w:rPr>
                <w:rFonts w:asciiTheme="minorHAnsi" w:eastAsia="Calibri" w:hAnsiTheme="minorHAnsi" w:cstheme="minorHAnsi"/>
                <w:color w:val="000000" w:themeColor="text1"/>
                <w:szCs w:val="22"/>
              </w:rPr>
            </w:pPr>
            <w:sdt>
              <w:sdtPr>
                <w:rPr>
                  <w:rFonts w:cstheme="minorHAnsi"/>
                </w:rPr>
                <w:id w:val="-1369679115"/>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r w:rsidR="001F5284" w:rsidRPr="00473B4E">
              <w:rPr>
                <w:rFonts w:asciiTheme="minorHAnsi" w:eastAsia="Calibri" w:hAnsiTheme="minorHAnsi" w:cstheme="minorHAnsi"/>
                <w:color w:val="000000" w:themeColor="text1"/>
                <w:szCs w:val="22"/>
              </w:rPr>
              <w:t xml:space="preserve"> Manipulation de produits chimiques :</w:t>
            </w:r>
          </w:p>
          <w:p w14:paraId="36B735D3" w14:textId="77777777" w:rsidR="001F5284" w:rsidRPr="00473B4E" w:rsidRDefault="001F5284" w:rsidP="001F5284">
            <w:pPr>
              <w:ind w:left="284" w:firstLine="283"/>
              <w:rPr>
                <w:rFonts w:asciiTheme="minorHAnsi" w:eastAsia="Calibri" w:hAnsiTheme="minorHAnsi" w:cstheme="minorHAnsi"/>
                <w:color w:val="000000" w:themeColor="text1"/>
                <w:szCs w:val="22"/>
              </w:rPr>
            </w:pPr>
            <w:r w:rsidRPr="00473B4E">
              <w:rPr>
                <w:rFonts w:asciiTheme="minorHAnsi" w:eastAsia="Calibri" w:hAnsiTheme="minorHAnsi" w:cstheme="minorHAnsi"/>
                <w:color w:val="000000" w:themeColor="text1"/>
                <w:szCs w:val="22"/>
              </w:rPr>
              <w:t>Produits concernés : …</w:t>
            </w:r>
          </w:p>
          <w:p w14:paraId="2D98A9C2" w14:textId="77777777" w:rsidR="001F5284" w:rsidRPr="00473B4E" w:rsidRDefault="00451D5B" w:rsidP="001F5284">
            <w:pPr>
              <w:ind w:left="284" w:hanging="284"/>
              <w:rPr>
                <w:rFonts w:asciiTheme="minorHAnsi" w:eastAsia="Calibri" w:hAnsiTheme="minorHAnsi" w:cstheme="minorHAnsi"/>
                <w:color w:val="000000" w:themeColor="text1"/>
                <w:szCs w:val="22"/>
              </w:rPr>
            </w:pPr>
            <w:sdt>
              <w:sdtPr>
                <w:rPr>
                  <w:rFonts w:cstheme="minorHAnsi"/>
                </w:rPr>
                <w:id w:val="-1049919198"/>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r w:rsidR="001F5284" w:rsidRPr="00473B4E">
              <w:rPr>
                <w:rFonts w:asciiTheme="minorHAnsi" w:eastAsia="Calibri" w:hAnsiTheme="minorHAnsi" w:cstheme="minorHAnsi"/>
                <w:color w:val="000000" w:themeColor="text1"/>
                <w:szCs w:val="22"/>
              </w:rPr>
              <w:t xml:space="preserve"> Travaux sur installations ou conduites ayant contenu des produits chimiques :</w:t>
            </w:r>
          </w:p>
          <w:p w14:paraId="54B5439A" w14:textId="77777777" w:rsidR="001F5284" w:rsidRPr="00473B4E" w:rsidRDefault="001F5284" w:rsidP="001F5284">
            <w:pPr>
              <w:ind w:left="284" w:firstLine="283"/>
              <w:rPr>
                <w:rFonts w:asciiTheme="minorHAnsi" w:eastAsia="Calibri" w:hAnsiTheme="minorHAnsi" w:cstheme="minorHAnsi"/>
                <w:color w:val="000000" w:themeColor="text1"/>
                <w:szCs w:val="22"/>
              </w:rPr>
            </w:pPr>
            <w:r w:rsidRPr="00473B4E">
              <w:rPr>
                <w:rFonts w:asciiTheme="minorHAnsi" w:eastAsia="Calibri" w:hAnsiTheme="minorHAnsi" w:cstheme="minorHAnsi"/>
                <w:color w:val="000000" w:themeColor="text1"/>
                <w:szCs w:val="22"/>
              </w:rPr>
              <w:t>Produits concernés : …</w:t>
            </w:r>
          </w:p>
          <w:p w14:paraId="48EF59C4" w14:textId="77777777" w:rsidR="001F5284" w:rsidRPr="00473B4E" w:rsidRDefault="00451D5B" w:rsidP="001F5284">
            <w:pPr>
              <w:ind w:left="284" w:hanging="284"/>
              <w:rPr>
                <w:rFonts w:asciiTheme="minorHAnsi" w:eastAsia="Calibri" w:hAnsiTheme="minorHAnsi" w:cstheme="minorHAnsi"/>
                <w:color w:val="000000" w:themeColor="text1"/>
                <w:szCs w:val="22"/>
              </w:rPr>
            </w:pPr>
            <w:sdt>
              <w:sdtPr>
                <w:rPr>
                  <w:rFonts w:cstheme="minorHAnsi"/>
                </w:rPr>
                <w:id w:val="1476179055"/>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r w:rsidR="001F5284" w:rsidRPr="00473B4E">
              <w:rPr>
                <w:rFonts w:asciiTheme="minorHAnsi" w:eastAsia="Calibri" w:hAnsiTheme="minorHAnsi" w:cstheme="minorHAnsi"/>
                <w:color w:val="000000" w:themeColor="text1"/>
                <w:szCs w:val="22"/>
              </w:rPr>
              <w:t xml:space="preserve"> Travaux sur installations gaz :</w:t>
            </w:r>
          </w:p>
          <w:p w14:paraId="2153807B" w14:textId="77777777" w:rsidR="001F5284" w:rsidRPr="00473B4E" w:rsidRDefault="001F5284" w:rsidP="001F5284">
            <w:pPr>
              <w:ind w:left="284" w:firstLine="283"/>
              <w:rPr>
                <w:rFonts w:asciiTheme="minorHAnsi" w:eastAsia="Calibri" w:hAnsiTheme="minorHAnsi" w:cstheme="minorHAnsi"/>
                <w:color w:val="000000" w:themeColor="text1"/>
                <w:szCs w:val="22"/>
              </w:rPr>
            </w:pPr>
            <w:r w:rsidRPr="00473B4E">
              <w:rPr>
                <w:rFonts w:asciiTheme="minorHAnsi" w:eastAsia="Calibri" w:hAnsiTheme="minorHAnsi" w:cstheme="minorHAnsi"/>
                <w:color w:val="000000" w:themeColor="text1"/>
                <w:szCs w:val="22"/>
              </w:rPr>
              <w:t>Gaz concernés : …</w:t>
            </w:r>
          </w:p>
          <w:p w14:paraId="1B74C514" w14:textId="77777777" w:rsidR="001F5284" w:rsidRPr="00473B4E" w:rsidRDefault="00451D5B" w:rsidP="001F5284">
            <w:pPr>
              <w:ind w:left="284" w:hanging="284"/>
              <w:rPr>
                <w:rFonts w:asciiTheme="minorHAnsi" w:eastAsia="Calibri" w:hAnsiTheme="minorHAnsi" w:cstheme="minorHAnsi"/>
                <w:color w:val="000000" w:themeColor="text1"/>
                <w:szCs w:val="22"/>
              </w:rPr>
            </w:pPr>
            <w:sdt>
              <w:sdtPr>
                <w:rPr>
                  <w:rFonts w:cstheme="minorHAnsi"/>
                </w:rPr>
                <w:id w:val="2107153117"/>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r w:rsidR="001F5284" w:rsidRPr="00473B4E">
              <w:rPr>
                <w:rFonts w:asciiTheme="minorHAnsi" w:eastAsia="Calibri" w:hAnsiTheme="minorHAnsi" w:cstheme="minorHAnsi"/>
                <w:color w:val="000000" w:themeColor="text1"/>
                <w:szCs w:val="22"/>
              </w:rPr>
              <w:t xml:space="preserve"> Travaux à risques d’atmosphère polluée</w:t>
            </w:r>
          </w:p>
          <w:p w14:paraId="69B9544C" w14:textId="77777777" w:rsidR="001F5284" w:rsidRPr="00473B4E" w:rsidRDefault="001F5284" w:rsidP="001F5284">
            <w:pPr>
              <w:ind w:left="284" w:firstLine="283"/>
              <w:rPr>
                <w:rFonts w:asciiTheme="minorHAnsi" w:eastAsia="Calibri" w:hAnsiTheme="minorHAnsi" w:cstheme="minorHAnsi"/>
                <w:color w:val="000000" w:themeColor="text1"/>
                <w:szCs w:val="22"/>
              </w:rPr>
            </w:pPr>
            <w:r w:rsidRPr="00473B4E">
              <w:rPr>
                <w:rFonts w:asciiTheme="minorHAnsi" w:eastAsia="Calibri" w:hAnsiTheme="minorHAnsi" w:cstheme="minorHAnsi"/>
                <w:color w:val="000000" w:themeColor="text1"/>
                <w:szCs w:val="22"/>
              </w:rPr>
              <w:t>Qualité du polluant : …</w:t>
            </w:r>
          </w:p>
          <w:p w14:paraId="05E3E51E" w14:textId="77777777" w:rsidR="001F5284" w:rsidRPr="00473B4E" w:rsidRDefault="00451D5B" w:rsidP="001F5284">
            <w:pPr>
              <w:rPr>
                <w:rFonts w:asciiTheme="minorHAnsi" w:eastAsia="Calibri" w:hAnsiTheme="minorHAnsi" w:cstheme="minorHAnsi"/>
                <w:color w:val="000000" w:themeColor="text1"/>
                <w:szCs w:val="22"/>
              </w:rPr>
            </w:pPr>
            <w:sdt>
              <w:sdtPr>
                <w:rPr>
                  <w:rFonts w:cstheme="minorHAnsi"/>
                </w:rPr>
                <w:id w:val="1716303895"/>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r w:rsidR="001F5284" w:rsidRPr="00473B4E">
              <w:rPr>
                <w:rFonts w:asciiTheme="minorHAnsi" w:eastAsia="Calibri" w:hAnsiTheme="minorHAnsi" w:cstheme="minorHAnsi"/>
                <w:color w:val="000000" w:themeColor="text1"/>
                <w:szCs w:val="22"/>
              </w:rPr>
              <w:t xml:space="preserve"> Pollution </w:t>
            </w:r>
          </w:p>
          <w:p w14:paraId="12D96CE5" w14:textId="77777777" w:rsidR="001F5284" w:rsidRPr="00473B4E" w:rsidRDefault="00451D5B" w:rsidP="001F5284">
            <w:pPr>
              <w:ind w:left="284" w:hanging="284"/>
              <w:rPr>
                <w:rFonts w:asciiTheme="minorHAnsi" w:eastAsia="Calibri" w:hAnsiTheme="minorHAnsi" w:cstheme="minorHAnsi"/>
                <w:color w:val="000000" w:themeColor="text1"/>
                <w:szCs w:val="22"/>
              </w:rPr>
            </w:pPr>
            <w:sdt>
              <w:sdtPr>
                <w:rPr>
                  <w:rFonts w:cstheme="minorHAnsi"/>
                </w:rPr>
                <w:id w:val="-1442835152"/>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r w:rsidR="001F5284">
              <w:rPr>
                <w:rFonts w:asciiTheme="minorHAnsi" w:eastAsia="Calibri" w:hAnsiTheme="minorHAnsi" w:cstheme="minorHAnsi"/>
                <w:color w:val="000000" w:themeColor="text1"/>
                <w:szCs w:val="22"/>
              </w:rPr>
              <w:t xml:space="preserve"> Autres :</w:t>
            </w:r>
          </w:p>
          <w:p w14:paraId="3A333B20" w14:textId="77777777" w:rsidR="001F5284" w:rsidRPr="00473B4E" w:rsidRDefault="001F5284" w:rsidP="001F5284">
            <w:pPr>
              <w:ind w:left="284" w:hanging="284"/>
              <w:rPr>
                <w:rFonts w:asciiTheme="minorHAnsi" w:eastAsia="Calibri" w:hAnsiTheme="minorHAnsi" w:cstheme="minorHAnsi"/>
                <w:color w:val="000000" w:themeColor="text1"/>
                <w:szCs w:val="22"/>
              </w:rPr>
            </w:pPr>
          </w:p>
        </w:tc>
        <w:tc>
          <w:tcPr>
            <w:tcW w:w="5969" w:type="dxa"/>
            <w:gridSpan w:val="2"/>
            <w:tcBorders>
              <w:top w:val="single" w:sz="12" w:space="0" w:color="auto"/>
              <w:left w:val="single" w:sz="2" w:space="0" w:color="auto"/>
              <w:bottom w:val="single" w:sz="12" w:space="0" w:color="auto"/>
              <w:right w:val="single" w:sz="2" w:space="0" w:color="auto"/>
            </w:tcBorders>
            <w:shd w:val="clear" w:color="auto" w:fill="auto"/>
          </w:tcPr>
          <w:p w14:paraId="5A6FFB5D" w14:textId="77777777" w:rsidR="001F5284" w:rsidRPr="00473B4E" w:rsidRDefault="00451D5B" w:rsidP="001F5284">
            <w:pPr>
              <w:ind w:left="284" w:hanging="284"/>
              <w:rPr>
                <w:rFonts w:asciiTheme="minorHAnsi" w:eastAsia="Calibri" w:hAnsiTheme="minorHAnsi" w:cstheme="minorHAnsi"/>
                <w:color w:val="000000" w:themeColor="text1"/>
                <w:szCs w:val="22"/>
              </w:rPr>
            </w:pPr>
            <w:sdt>
              <w:sdtPr>
                <w:rPr>
                  <w:rFonts w:cstheme="minorHAnsi"/>
                </w:rPr>
                <w:id w:val="598221700"/>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r w:rsidR="001F5284" w:rsidRPr="00473B4E">
              <w:rPr>
                <w:rFonts w:asciiTheme="minorHAnsi" w:eastAsia="Calibri" w:hAnsiTheme="minorHAnsi" w:cstheme="minorHAnsi"/>
                <w:color w:val="000000" w:themeColor="text1"/>
                <w:szCs w:val="22"/>
              </w:rPr>
              <w:t xml:space="preserve"> Purger les lignes gaz toxiques</w:t>
            </w:r>
          </w:p>
          <w:p w14:paraId="150AF63B" w14:textId="77777777" w:rsidR="001F5284" w:rsidRPr="00473B4E" w:rsidRDefault="00451D5B" w:rsidP="001F5284">
            <w:pPr>
              <w:ind w:left="284" w:hanging="284"/>
              <w:rPr>
                <w:rFonts w:asciiTheme="minorHAnsi" w:eastAsia="Calibri" w:hAnsiTheme="minorHAnsi" w:cstheme="minorHAnsi"/>
                <w:color w:val="000000" w:themeColor="text1"/>
                <w:szCs w:val="22"/>
              </w:rPr>
            </w:pPr>
            <w:sdt>
              <w:sdtPr>
                <w:rPr>
                  <w:rFonts w:cstheme="minorHAnsi"/>
                </w:rPr>
                <w:id w:val="-1132477006"/>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r w:rsidR="001F5284" w:rsidRPr="00473B4E">
              <w:rPr>
                <w:rFonts w:asciiTheme="minorHAnsi" w:eastAsia="Calibri" w:hAnsiTheme="minorHAnsi" w:cstheme="minorHAnsi"/>
                <w:color w:val="000000" w:themeColor="text1"/>
                <w:szCs w:val="22"/>
              </w:rPr>
              <w:t xml:space="preserve"> Rincer les conduites ou installations ayant contenu des produits chimiques</w:t>
            </w:r>
          </w:p>
          <w:p w14:paraId="6094E7EF" w14:textId="77777777" w:rsidR="001F5284" w:rsidRPr="00473B4E" w:rsidRDefault="00451D5B" w:rsidP="001F5284">
            <w:pPr>
              <w:ind w:left="284" w:hanging="284"/>
              <w:rPr>
                <w:rFonts w:asciiTheme="minorHAnsi" w:eastAsia="Calibri" w:hAnsiTheme="minorHAnsi" w:cstheme="minorHAnsi"/>
                <w:color w:val="000000" w:themeColor="text1"/>
                <w:szCs w:val="22"/>
              </w:rPr>
            </w:pPr>
            <w:sdt>
              <w:sdtPr>
                <w:rPr>
                  <w:rFonts w:cstheme="minorHAnsi"/>
                </w:rPr>
                <w:id w:val="-1529321578"/>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r w:rsidR="001F5284" w:rsidRPr="00473B4E">
              <w:rPr>
                <w:rFonts w:asciiTheme="minorHAnsi" w:eastAsia="Calibri" w:hAnsiTheme="minorHAnsi" w:cstheme="minorHAnsi"/>
                <w:color w:val="000000" w:themeColor="text1"/>
                <w:szCs w:val="22"/>
              </w:rPr>
              <w:t xml:space="preserve"> Fournir les fiches de données de sécurité (FDS) et respecter leur contenu</w:t>
            </w:r>
          </w:p>
          <w:p w14:paraId="4B92A5FF" w14:textId="77777777" w:rsidR="001F5284" w:rsidRPr="00473B4E" w:rsidRDefault="00451D5B" w:rsidP="001F5284">
            <w:pPr>
              <w:ind w:left="284" w:hanging="284"/>
              <w:rPr>
                <w:rFonts w:asciiTheme="minorHAnsi" w:eastAsia="Calibri" w:hAnsiTheme="minorHAnsi" w:cstheme="minorHAnsi"/>
                <w:color w:val="000000" w:themeColor="text1"/>
                <w:szCs w:val="22"/>
              </w:rPr>
            </w:pPr>
            <w:sdt>
              <w:sdtPr>
                <w:rPr>
                  <w:rFonts w:cstheme="minorHAnsi"/>
                </w:rPr>
                <w:id w:val="1258018150"/>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r w:rsidR="001F5284" w:rsidRPr="00473B4E">
              <w:rPr>
                <w:rFonts w:asciiTheme="minorHAnsi" w:eastAsia="Calibri" w:hAnsiTheme="minorHAnsi" w:cstheme="minorHAnsi"/>
                <w:color w:val="000000" w:themeColor="text1"/>
                <w:szCs w:val="22"/>
              </w:rPr>
              <w:t xml:space="preserve"> Eviter l’utilisation de produits dangereux si possible</w:t>
            </w:r>
          </w:p>
          <w:p w14:paraId="53F7103C" w14:textId="77777777" w:rsidR="001F5284" w:rsidRPr="00473B4E" w:rsidRDefault="00451D5B" w:rsidP="001F5284">
            <w:pPr>
              <w:ind w:left="284" w:hanging="284"/>
              <w:rPr>
                <w:rFonts w:asciiTheme="minorHAnsi" w:eastAsia="Calibri" w:hAnsiTheme="minorHAnsi" w:cstheme="minorHAnsi"/>
                <w:color w:val="000000" w:themeColor="text1"/>
                <w:szCs w:val="22"/>
              </w:rPr>
            </w:pPr>
            <w:sdt>
              <w:sdtPr>
                <w:rPr>
                  <w:rFonts w:cstheme="minorHAnsi"/>
                </w:rPr>
                <w:id w:val="419301476"/>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r w:rsidR="001F5284" w:rsidRPr="00473B4E">
              <w:rPr>
                <w:rFonts w:asciiTheme="minorHAnsi" w:eastAsia="Calibri" w:hAnsiTheme="minorHAnsi" w:cstheme="minorHAnsi"/>
                <w:color w:val="000000" w:themeColor="text1"/>
                <w:szCs w:val="22"/>
              </w:rPr>
              <w:t xml:space="preserve"> Vérifier le bon étiquetage des produits</w:t>
            </w:r>
          </w:p>
          <w:p w14:paraId="4836BD84" w14:textId="77777777" w:rsidR="001F5284" w:rsidRPr="00473B4E" w:rsidRDefault="00451D5B" w:rsidP="001F5284">
            <w:pPr>
              <w:ind w:left="284" w:hanging="284"/>
              <w:rPr>
                <w:rFonts w:asciiTheme="minorHAnsi" w:eastAsia="Calibri" w:hAnsiTheme="minorHAnsi" w:cstheme="minorHAnsi"/>
                <w:color w:val="000000" w:themeColor="text1"/>
                <w:szCs w:val="22"/>
              </w:rPr>
            </w:pPr>
            <w:sdt>
              <w:sdtPr>
                <w:rPr>
                  <w:rFonts w:cstheme="minorHAnsi"/>
                </w:rPr>
                <w:id w:val="-1183043499"/>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r w:rsidR="001F5284" w:rsidRPr="00473B4E">
              <w:rPr>
                <w:rFonts w:asciiTheme="minorHAnsi" w:eastAsia="Calibri" w:hAnsiTheme="minorHAnsi" w:cstheme="minorHAnsi"/>
                <w:color w:val="000000" w:themeColor="text1"/>
                <w:szCs w:val="22"/>
              </w:rPr>
              <w:t xml:space="preserve"> </w:t>
            </w:r>
            <w:r w:rsidR="001F5284">
              <w:rPr>
                <w:rFonts w:asciiTheme="minorHAnsi" w:eastAsia="Calibri" w:hAnsiTheme="minorHAnsi" w:cstheme="minorHAnsi"/>
                <w:color w:val="000000" w:themeColor="text1"/>
                <w:szCs w:val="22"/>
              </w:rPr>
              <w:t>I</w:t>
            </w:r>
            <w:r w:rsidR="001F5284" w:rsidRPr="00473B4E">
              <w:rPr>
                <w:rFonts w:asciiTheme="minorHAnsi" w:eastAsia="Calibri" w:hAnsiTheme="minorHAnsi" w:cstheme="minorHAnsi"/>
                <w:color w:val="000000" w:themeColor="text1"/>
                <w:szCs w:val="22"/>
              </w:rPr>
              <w:t>nterdiction d’utiliser de la graisse sur les réseaux d’oxygène</w:t>
            </w:r>
          </w:p>
          <w:p w14:paraId="7711441F" w14:textId="77777777" w:rsidR="001F5284" w:rsidRPr="00473B4E" w:rsidRDefault="00451D5B" w:rsidP="001F5284">
            <w:pPr>
              <w:ind w:left="284" w:hanging="284"/>
              <w:rPr>
                <w:rFonts w:asciiTheme="minorHAnsi" w:eastAsia="Calibri" w:hAnsiTheme="minorHAnsi" w:cstheme="minorHAnsi"/>
                <w:color w:val="000000" w:themeColor="text1"/>
                <w:szCs w:val="22"/>
              </w:rPr>
            </w:pPr>
            <w:sdt>
              <w:sdtPr>
                <w:rPr>
                  <w:rFonts w:cstheme="minorHAnsi"/>
                </w:rPr>
                <w:id w:val="-2001735749"/>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r w:rsidR="001F5284" w:rsidRPr="00473B4E">
              <w:rPr>
                <w:rFonts w:asciiTheme="minorHAnsi" w:eastAsia="Calibri" w:hAnsiTheme="minorHAnsi" w:cstheme="minorHAnsi"/>
                <w:color w:val="000000" w:themeColor="text1"/>
                <w:szCs w:val="22"/>
              </w:rPr>
              <w:t xml:space="preserve"> Utilisation à distance de points chauds ou flammes</w:t>
            </w:r>
          </w:p>
          <w:p w14:paraId="6C6F4AED" w14:textId="77777777" w:rsidR="001F5284" w:rsidRPr="00473B4E" w:rsidRDefault="00451D5B" w:rsidP="001F5284">
            <w:pPr>
              <w:ind w:left="284" w:hanging="284"/>
              <w:rPr>
                <w:rFonts w:asciiTheme="minorHAnsi" w:eastAsia="Calibri" w:hAnsiTheme="minorHAnsi" w:cstheme="minorHAnsi"/>
                <w:color w:val="000000" w:themeColor="text1"/>
                <w:szCs w:val="22"/>
              </w:rPr>
            </w:pPr>
            <w:sdt>
              <w:sdtPr>
                <w:rPr>
                  <w:rFonts w:cstheme="minorHAnsi"/>
                </w:rPr>
                <w:id w:val="1112409704"/>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r w:rsidR="001F5284" w:rsidRPr="00473B4E">
              <w:rPr>
                <w:rFonts w:asciiTheme="minorHAnsi" w:eastAsia="Calibri" w:hAnsiTheme="minorHAnsi" w:cstheme="minorHAnsi"/>
                <w:color w:val="000000" w:themeColor="text1"/>
                <w:szCs w:val="22"/>
              </w:rPr>
              <w:t xml:space="preserve"> Emploi dans une zone correctement aérée</w:t>
            </w:r>
          </w:p>
          <w:p w14:paraId="049A5512" w14:textId="77777777" w:rsidR="001F5284" w:rsidRPr="00473B4E" w:rsidRDefault="00451D5B" w:rsidP="001F5284">
            <w:pPr>
              <w:ind w:left="284" w:hanging="284"/>
              <w:rPr>
                <w:rFonts w:asciiTheme="minorHAnsi" w:eastAsia="Calibri" w:hAnsiTheme="minorHAnsi" w:cstheme="minorHAnsi"/>
                <w:color w:val="000000" w:themeColor="text1"/>
                <w:szCs w:val="22"/>
              </w:rPr>
            </w:pPr>
            <w:sdt>
              <w:sdtPr>
                <w:rPr>
                  <w:rFonts w:cstheme="minorHAnsi"/>
                </w:rPr>
                <w:id w:val="431245589"/>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r w:rsidR="001F5284" w:rsidRPr="00473B4E">
              <w:rPr>
                <w:rFonts w:asciiTheme="minorHAnsi" w:eastAsia="Calibri" w:hAnsiTheme="minorHAnsi" w:cstheme="minorHAnsi"/>
                <w:color w:val="000000" w:themeColor="text1"/>
                <w:szCs w:val="22"/>
              </w:rPr>
              <w:t xml:space="preserve"> Interdiction de fumer</w:t>
            </w:r>
          </w:p>
          <w:p w14:paraId="2FBE4777" w14:textId="77777777" w:rsidR="001F5284" w:rsidRPr="00473B4E" w:rsidRDefault="00451D5B" w:rsidP="001F5284">
            <w:pPr>
              <w:ind w:left="284" w:hanging="284"/>
              <w:rPr>
                <w:rFonts w:asciiTheme="minorHAnsi" w:eastAsia="Calibri" w:hAnsiTheme="minorHAnsi" w:cstheme="minorHAnsi"/>
                <w:color w:val="000000" w:themeColor="text1"/>
                <w:szCs w:val="22"/>
              </w:rPr>
            </w:pPr>
            <w:sdt>
              <w:sdtPr>
                <w:rPr>
                  <w:rFonts w:cstheme="minorHAnsi"/>
                </w:rPr>
                <w:id w:val="-324211878"/>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r w:rsidR="001F5284" w:rsidRPr="00473B4E">
              <w:rPr>
                <w:rFonts w:asciiTheme="minorHAnsi" w:eastAsia="Calibri" w:hAnsiTheme="minorHAnsi" w:cstheme="minorHAnsi"/>
                <w:color w:val="000000" w:themeColor="text1"/>
                <w:szCs w:val="22"/>
              </w:rPr>
              <w:t xml:space="preserve"> Identification et signalisation des zones de stockage</w:t>
            </w:r>
          </w:p>
          <w:p w14:paraId="31C8755A" w14:textId="77777777" w:rsidR="001F5284" w:rsidRPr="00473B4E" w:rsidRDefault="00451D5B" w:rsidP="001F5284">
            <w:pPr>
              <w:ind w:left="284" w:hanging="284"/>
              <w:rPr>
                <w:rFonts w:asciiTheme="minorHAnsi" w:eastAsia="Calibri" w:hAnsiTheme="minorHAnsi" w:cstheme="minorHAnsi"/>
                <w:color w:val="000000" w:themeColor="text1"/>
                <w:szCs w:val="22"/>
              </w:rPr>
            </w:pPr>
            <w:sdt>
              <w:sdtPr>
                <w:rPr>
                  <w:rFonts w:cstheme="minorHAnsi"/>
                </w:rPr>
                <w:id w:val="1492530746"/>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r w:rsidR="001F5284" w:rsidRPr="00473B4E">
              <w:rPr>
                <w:rFonts w:asciiTheme="minorHAnsi" w:eastAsia="Calibri" w:hAnsiTheme="minorHAnsi" w:cstheme="minorHAnsi"/>
                <w:color w:val="000000" w:themeColor="text1"/>
                <w:szCs w:val="22"/>
              </w:rPr>
              <w:t xml:space="preserve"> Stockage sur rétention dans local identifié et aéré,</w:t>
            </w:r>
          </w:p>
          <w:p w14:paraId="724ABE5B" w14:textId="77777777" w:rsidR="001F5284" w:rsidRPr="00473B4E" w:rsidRDefault="00451D5B" w:rsidP="001F5284">
            <w:pPr>
              <w:ind w:left="284" w:hanging="284"/>
              <w:rPr>
                <w:rFonts w:asciiTheme="minorHAnsi" w:eastAsia="Calibri" w:hAnsiTheme="minorHAnsi" w:cstheme="minorHAnsi"/>
                <w:color w:val="000000" w:themeColor="text1"/>
                <w:szCs w:val="22"/>
              </w:rPr>
            </w:pPr>
            <w:sdt>
              <w:sdtPr>
                <w:rPr>
                  <w:rFonts w:cstheme="minorHAnsi"/>
                </w:rPr>
                <w:id w:val="-1661767852"/>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r w:rsidR="001F5284" w:rsidRPr="00473B4E">
              <w:rPr>
                <w:rFonts w:asciiTheme="minorHAnsi" w:eastAsia="Calibri" w:hAnsiTheme="minorHAnsi" w:cstheme="minorHAnsi"/>
                <w:color w:val="000000" w:themeColor="text1"/>
                <w:szCs w:val="22"/>
              </w:rPr>
              <w:t xml:space="preserve"> Séparation des produits pour stockage</w:t>
            </w:r>
          </w:p>
          <w:p w14:paraId="38759FE5" w14:textId="77777777" w:rsidR="001F5284" w:rsidRPr="00473B4E" w:rsidRDefault="00451D5B" w:rsidP="001F5284">
            <w:pPr>
              <w:ind w:left="284" w:hanging="284"/>
              <w:rPr>
                <w:rFonts w:asciiTheme="minorHAnsi" w:eastAsia="Calibri" w:hAnsiTheme="minorHAnsi" w:cstheme="minorHAnsi"/>
                <w:color w:val="000000" w:themeColor="text1"/>
                <w:szCs w:val="22"/>
              </w:rPr>
            </w:pPr>
            <w:sdt>
              <w:sdtPr>
                <w:rPr>
                  <w:rFonts w:cstheme="minorHAnsi"/>
                </w:rPr>
                <w:id w:val="1347668867"/>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r w:rsidR="001F5284" w:rsidRPr="00473B4E">
              <w:rPr>
                <w:rFonts w:asciiTheme="minorHAnsi" w:eastAsia="Calibri" w:hAnsiTheme="minorHAnsi" w:cstheme="minorHAnsi"/>
                <w:color w:val="000000" w:themeColor="text1"/>
                <w:szCs w:val="22"/>
              </w:rPr>
              <w:t xml:space="preserve"> Affichage des données sécurité des produits sur les lieux d’utilisation</w:t>
            </w:r>
          </w:p>
          <w:p w14:paraId="1383F155" w14:textId="77777777" w:rsidR="001F5284" w:rsidRPr="00473B4E" w:rsidRDefault="00451D5B" w:rsidP="001F5284">
            <w:pPr>
              <w:ind w:left="284" w:hanging="284"/>
              <w:rPr>
                <w:rFonts w:asciiTheme="minorHAnsi" w:eastAsia="Calibri" w:hAnsiTheme="minorHAnsi" w:cstheme="minorHAnsi"/>
                <w:color w:val="000000" w:themeColor="text1"/>
                <w:szCs w:val="22"/>
              </w:rPr>
            </w:pPr>
            <w:sdt>
              <w:sdtPr>
                <w:rPr>
                  <w:rFonts w:cstheme="minorHAnsi"/>
                </w:rPr>
                <w:id w:val="-1069416444"/>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r w:rsidR="001F5284" w:rsidRPr="00473B4E">
              <w:rPr>
                <w:rFonts w:asciiTheme="minorHAnsi" w:eastAsia="Calibri" w:hAnsiTheme="minorHAnsi" w:cstheme="minorHAnsi"/>
                <w:color w:val="000000" w:themeColor="text1"/>
                <w:szCs w:val="22"/>
              </w:rPr>
              <w:t xml:space="preserve"> Etiquetage obligatoire des produits, bacs de rétention ...</w:t>
            </w:r>
          </w:p>
          <w:p w14:paraId="47CDF4E3" w14:textId="77777777" w:rsidR="001F5284" w:rsidRPr="00473B4E" w:rsidRDefault="00451D5B" w:rsidP="001F5284">
            <w:pPr>
              <w:ind w:left="284" w:hanging="284"/>
              <w:rPr>
                <w:rFonts w:asciiTheme="minorHAnsi" w:eastAsia="Calibri" w:hAnsiTheme="minorHAnsi" w:cstheme="minorHAnsi"/>
                <w:color w:val="000000" w:themeColor="text1"/>
                <w:szCs w:val="22"/>
              </w:rPr>
            </w:pPr>
            <w:sdt>
              <w:sdtPr>
                <w:rPr>
                  <w:rFonts w:cstheme="minorHAnsi"/>
                </w:rPr>
                <w:id w:val="-199707492"/>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r w:rsidR="001F5284" w:rsidRPr="00473B4E">
              <w:rPr>
                <w:rFonts w:asciiTheme="minorHAnsi" w:eastAsia="Calibri" w:hAnsiTheme="minorHAnsi" w:cstheme="minorHAnsi"/>
                <w:color w:val="000000" w:themeColor="text1"/>
                <w:szCs w:val="22"/>
              </w:rPr>
              <w:t xml:space="preserve"> Personnel formé et sensibilisé</w:t>
            </w:r>
          </w:p>
          <w:p w14:paraId="43388C58" w14:textId="77777777" w:rsidR="001F5284" w:rsidRPr="00473B4E" w:rsidRDefault="00451D5B" w:rsidP="001F5284">
            <w:pPr>
              <w:ind w:left="284" w:hanging="284"/>
              <w:rPr>
                <w:rFonts w:asciiTheme="minorHAnsi" w:eastAsia="Calibri" w:hAnsiTheme="minorHAnsi" w:cstheme="minorHAnsi"/>
                <w:color w:val="000000" w:themeColor="text1"/>
                <w:szCs w:val="22"/>
              </w:rPr>
            </w:pPr>
            <w:sdt>
              <w:sdtPr>
                <w:rPr>
                  <w:rFonts w:cstheme="minorHAnsi"/>
                </w:rPr>
                <w:id w:val="913434385"/>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r w:rsidR="001F5284" w:rsidRPr="00473B4E">
              <w:rPr>
                <w:rFonts w:asciiTheme="minorHAnsi" w:eastAsia="Calibri" w:hAnsiTheme="minorHAnsi" w:cstheme="minorHAnsi"/>
                <w:color w:val="000000" w:themeColor="text1"/>
                <w:szCs w:val="22"/>
              </w:rPr>
              <w:t xml:space="preserve"> EPI &amp; EPC (</w:t>
            </w:r>
            <w:r w:rsidR="001F5284" w:rsidRPr="00473B4E">
              <w:rPr>
                <w:rFonts w:asciiTheme="minorHAnsi" w:eastAsia="Calibri" w:hAnsiTheme="minorHAnsi" w:cstheme="minorHAnsi"/>
                <w:b/>
                <w:color w:val="000000" w:themeColor="text1"/>
                <w:szCs w:val="22"/>
              </w:rPr>
              <w:t>Voir liste</w:t>
            </w:r>
            <w:r w:rsidR="001F5284" w:rsidRPr="00473B4E">
              <w:rPr>
                <w:rFonts w:asciiTheme="minorHAnsi" w:eastAsia="Calibri" w:hAnsiTheme="minorHAnsi" w:cstheme="minorHAnsi"/>
                <w:color w:val="000000" w:themeColor="text1"/>
                <w:szCs w:val="22"/>
              </w:rPr>
              <w:t>* : cochez les équipements nécessaires)</w:t>
            </w:r>
          </w:p>
          <w:p w14:paraId="6B6CEAAD" w14:textId="77777777" w:rsidR="001F5284" w:rsidRDefault="00451D5B" w:rsidP="001F5284">
            <w:pPr>
              <w:ind w:left="284" w:hanging="284"/>
              <w:rPr>
                <w:rFonts w:asciiTheme="minorHAnsi" w:eastAsia="Calibri" w:hAnsiTheme="minorHAnsi" w:cstheme="minorHAnsi"/>
                <w:color w:val="000000" w:themeColor="text1"/>
                <w:szCs w:val="22"/>
              </w:rPr>
            </w:pPr>
            <w:sdt>
              <w:sdtPr>
                <w:rPr>
                  <w:rFonts w:cstheme="minorHAnsi"/>
                </w:rPr>
                <w:id w:val="-402369966"/>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r w:rsidR="001F5284" w:rsidRPr="00473B4E">
              <w:rPr>
                <w:rFonts w:asciiTheme="minorHAnsi" w:eastAsia="Calibri" w:hAnsiTheme="minorHAnsi" w:cstheme="minorHAnsi"/>
                <w:color w:val="000000" w:themeColor="text1"/>
                <w:szCs w:val="22"/>
              </w:rPr>
              <w:t xml:space="preserve"> Aut</w:t>
            </w:r>
            <w:r w:rsidR="001F5284">
              <w:rPr>
                <w:rFonts w:asciiTheme="minorHAnsi" w:eastAsia="Calibri" w:hAnsiTheme="minorHAnsi" w:cstheme="minorHAnsi"/>
                <w:color w:val="000000" w:themeColor="text1"/>
                <w:szCs w:val="22"/>
              </w:rPr>
              <w:t xml:space="preserve">res dispositions de sécurité : </w:t>
            </w:r>
          </w:p>
          <w:p w14:paraId="4C73DF77" w14:textId="77777777" w:rsidR="001F5284" w:rsidRDefault="001F5284" w:rsidP="001F5284">
            <w:pPr>
              <w:ind w:left="284" w:hanging="284"/>
              <w:rPr>
                <w:rFonts w:asciiTheme="minorHAnsi" w:eastAsia="Calibri" w:hAnsiTheme="minorHAnsi" w:cstheme="minorHAnsi"/>
                <w:color w:val="000000" w:themeColor="text1"/>
                <w:szCs w:val="22"/>
              </w:rPr>
            </w:pPr>
          </w:p>
          <w:p w14:paraId="1450B25F" w14:textId="77777777" w:rsidR="001F5284" w:rsidRDefault="001F5284" w:rsidP="001F5284">
            <w:pPr>
              <w:ind w:left="284" w:hanging="284"/>
              <w:rPr>
                <w:rFonts w:asciiTheme="minorHAnsi" w:eastAsia="Calibri" w:hAnsiTheme="minorHAnsi" w:cstheme="minorHAnsi"/>
                <w:color w:val="000000" w:themeColor="text1"/>
                <w:szCs w:val="22"/>
              </w:rPr>
            </w:pPr>
          </w:p>
          <w:p w14:paraId="76D7ADB1" w14:textId="77777777" w:rsidR="001F5284" w:rsidRPr="00473B4E" w:rsidRDefault="001F5284" w:rsidP="001F5284">
            <w:pPr>
              <w:ind w:left="284" w:hanging="284"/>
              <w:rPr>
                <w:rFonts w:asciiTheme="minorHAnsi" w:eastAsia="Calibri" w:hAnsiTheme="minorHAnsi" w:cstheme="minorHAnsi"/>
                <w:color w:val="000000" w:themeColor="text1"/>
                <w:szCs w:val="22"/>
              </w:rPr>
            </w:pPr>
          </w:p>
        </w:tc>
        <w:tc>
          <w:tcPr>
            <w:tcW w:w="512" w:type="dxa"/>
            <w:tcBorders>
              <w:top w:val="single" w:sz="12" w:space="0" w:color="auto"/>
              <w:left w:val="single" w:sz="2" w:space="0" w:color="auto"/>
              <w:bottom w:val="single" w:sz="12" w:space="0" w:color="auto"/>
              <w:right w:val="single" w:sz="2" w:space="0" w:color="auto"/>
            </w:tcBorders>
            <w:shd w:val="clear" w:color="auto" w:fill="auto"/>
          </w:tcPr>
          <w:p w14:paraId="4B2F4E92" w14:textId="77777777" w:rsidR="001F5284" w:rsidRDefault="00451D5B" w:rsidP="001F5284">
            <w:pPr>
              <w:rPr>
                <w:rFonts w:asciiTheme="minorHAnsi" w:eastAsia="Calibri" w:hAnsiTheme="minorHAnsi" w:cstheme="minorHAnsi"/>
                <w:color w:val="000000" w:themeColor="text1"/>
                <w:szCs w:val="22"/>
              </w:rPr>
            </w:pPr>
            <w:sdt>
              <w:sdtPr>
                <w:rPr>
                  <w:rFonts w:cstheme="minorHAnsi"/>
                </w:rPr>
                <w:id w:val="1748610741"/>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r w:rsidR="001F5284" w:rsidRPr="00473B4E">
              <w:rPr>
                <w:rFonts w:asciiTheme="minorHAnsi" w:eastAsia="Calibri" w:hAnsiTheme="minorHAnsi" w:cstheme="minorHAnsi"/>
                <w:color w:val="000000" w:themeColor="text1"/>
                <w:szCs w:val="22"/>
              </w:rPr>
              <w:t xml:space="preserve"> </w:t>
            </w:r>
          </w:p>
          <w:p w14:paraId="70E606D6" w14:textId="77777777" w:rsidR="001F5284" w:rsidRDefault="00451D5B" w:rsidP="001F5284">
            <w:pPr>
              <w:rPr>
                <w:rFonts w:cstheme="minorHAnsi"/>
              </w:rPr>
            </w:pPr>
            <w:sdt>
              <w:sdtPr>
                <w:rPr>
                  <w:rFonts w:cstheme="minorHAnsi"/>
                </w:rPr>
                <w:id w:val="-1197548466"/>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p>
          <w:p w14:paraId="43A12ABD" w14:textId="77777777" w:rsidR="001F5284" w:rsidRDefault="001F5284" w:rsidP="001F5284">
            <w:pPr>
              <w:rPr>
                <w:rFonts w:cstheme="minorHAnsi"/>
              </w:rPr>
            </w:pPr>
          </w:p>
          <w:p w14:paraId="18F17D30" w14:textId="77777777" w:rsidR="001F5284" w:rsidRDefault="00451D5B" w:rsidP="001F5284">
            <w:pPr>
              <w:rPr>
                <w:rFonts w:cstheme="minorHAnsi"/>
              </w:rPr>
            </w:pPr>
            <w:sdt>
              <w:sdtPr>
                <w:rPr>
                  <w:rFonts w:cstheme="minorHAnsi"/>
                </w:rPr>
                <w:id w:val="-76211082"/>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p>
          <w:p w14:paraId="035C5CD4" w14:textId="77777777" w:rsidR="001F5284" w:rsidRDefault="001F5284" w:rsidP="001F5284">
            <w:pPr>
              <w:rPr>
                <w:rFonts w:cstheme="minorHAnsi"/>
              </w:rPr>
            </w:pPr>
          </w:p>
          <w:p w14:paraId="0961E1F3" w14:textId="77777777" w:rsidR="001F5284" w:rsidRDefault="00451D5B" w:rsidP="001F5284">
            <w:pPr>
              <w:rPr>
                <w:rFonts w:cstheme="minorHAnsi"/>
              </w:rPr>
            </w:pPr>
            <w:sdt>
              <w:sdtPr>
                <w:rPr>
                  <w:rFonts w:cstheme="minorHAnsi"/>
                </w:rPr>
                <w:id w:val="568841931"/>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p>
          <w:p w14:paraId="0B25CBD9" w14:textId="77777777" w:rsidR="001F5284" w:rsidRDefault="00451D5B" w:rsidP="001F5284">
            <w:pPr>
              <w:rPr>
                <w:rFonts w:cstheme="minorHAnsi"/>
              </w:rPr>
            </w:pPr>
            <w:sdt>
              <w:sdtPr>
                <w:rPr>
                  <w:rFonts w:cstheme="minorHAnsi"/>
                </w:rPr>
                <w:id w:val="-1543890632"/>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p>
          <w:p w14:paraId="4409E985" w14:textId="77777777" w:rsidR="001F5284" w:rsidRDefault="00451D5B" w:rsidP="001F5284">
            <w:pPr>
              <w:rPr>
                <w:rFonts w:cstheme="minorHAnsi"/>
              </w:rPr>
            </w:pPr>
            <w:sdt>
              <w:sdtPr>
                <w:rPr>
                  <w:rFonts w:cstheme="minorHAnsi"/>
                </w:rPr>
                <w:id w:val="-1194380564"/>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p>
          <w:p w14:paraId="4B507B2B" w14:textId="77777777" w:rsidR="001F5284" w:rsidRDefault="00451D5B" w:rsidP="001F5284">
            <w:pPr>
              <w:rPr>
                <w:rFonts w:cstheme="minorHAnsi"/>
              </w:rPr>
            </w:pPr>
            <w:sdt>
              <w:sdtPr>
                <w:rPr>
                  <w:rFonts w:cstheme="minorHAnsi"/>
                </w:rPr>
                <w:id w:val="-889801013"/>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p>
          <w:p w14:paraId="6991F104" w14:textId="77777777" w:rsidR="001F5284" w:rsidRDefault="00451D5B" w:rsidP="001F5284">
            <w:pPr>
              <w:rPr>
                <w:rFonts w:cstheme="minorHAnsi"/>
              </w:rPr>
            </w:pPr>
            <w:sdt>
              <w:sdtPr>
                <w:rPr>
                  <w:rFonts w:cstheme="minorHAnsi"/>
                </w:rPr>
                <w:id w:val="-308942304"/>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p>
          <w:p w14:paraId="1ED822D6" w14:textId="77777777" w:rsidR="001F5284" w:rsidRDefault="00451D5B" w:rsidP="001F5284">
            <w:pPr>
              <w:rPr>
                <w:rFonts w:cstheme="minorHAnsi"/>
              </w:rPr>
            </w:pPr>
            <w:sdt>
              <w:sdtPr>
                <w:rPr>
                  <w:rFonts w:cstheme="minorHAnsi"/>
                </w:rPr>
                <w:id w:val="1242067040"/>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p>
          <w:p w14:paraId="64BD334C" w14:textId="77777777" w:rsidR="001F5284" w:rsidRDefault="00451D5B" w:rsidP="001F5284">
            <w:pPr>
              <w:rPr>
                <w:rFonts w:cstheme="minorHAnsi"/>
              </w:rPr>
            </w:pPr>
            <w:sdt>
              <w:sdtPr>
                <w:rPr>
                  <w:rFonts w:cstheme="minorHAnsi"/>
                </w:rPr>
                <w:id w:val="1920285526"/>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p>
          <w:p w14:paraId="4965D65B" w14:textId="77777777" w:rsidR="001F5284" w:rsidRDefault="00451D5B" w:rsidP="001F5284">
            <w:pPr>
              <w:rPr>
                <w:rFonts w:cstheme="minorHAnsi"/>
              </w:rPr>
            </w:pPr>
            <w:sdt>
              <w:sdtPr>
                <w:rPr>
                  <w:rFonts w:cstheme="minorHAnsi"/>
                </w:rPr>
                <w:id w:val="-1821651099"/>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p>
          <w:p w14:paraId="62DD428A" w14:textId="77777777" w:rsidR="001F5284" w:rsidRDefault="00451D5B" w:rsidP="001F5284">
            <w:pPr>
              <w:rPr>
                <w:rFonts w:cstheme="minorHAnsi"/>
              </w:rPr>
            </w:pPr>
            <w:sdt>
              <w:sdtPr>
                <w:rPr>
                  <w:rFonts w:cstheme="minorHAnsi"/>
                </w:rPr>
                <w:id w:val="-1360578629"/>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p>
          <w:p w14:paraId="5D4E8E09" w14:textId="77777777" w:rsidR="001F5284" w:rsidRDefault="00451D5B" w:rsidP="001F5284">
            <w:pPr>
              <w:rPr>
                <w:rFonts w:cstheme="minorHAnsi"/>
              </w:rPr>
            </w:pPr>
            <w:sdt>
              <w:sdtPr>
                <w:rPr>
                  <w:rFonts w:cstheme="minorHAnsi"/>
                </w:rPr>
                <w:id w:val="1678314935"/>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p>
          <w:p w14:paraId="29ABCA4F" w14:textId="77777777" w:rsidR="001F5284" w:rsidRDefault="001F5284" w:rsidP="001F5284">
            <w:pPr>
              <w:rPr>
                <w:rFonts w:cstheme="minorHAnsi"/>
              </w:rPr>
            </w:pPr>
          </w:p>
          <w:p w14:paraId="3E7D06C6" w14:textId="77777777" w:rsidR="001F5284" w:rsidRDefault="00451D5B" w:rsidP="001F5284">
            <w:pPr>
              <w:rPr>
                <w:rFonts w:cstheme="minorHAnsi"/>
              </w:rPr>
            </w:pPr>
            <w:sdt>
              <w:sdtPr>
                <w:rPr>
                  <w:rFonts w:cstheme="minorHAnsi"/>
                </w:rPr>
                <w:id w:val="1925536540"/>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p>
          <w:p w14:paraId="5D79BE1B" w14:textId="77777777" w:rsidR="001F5284" w:rsidRDefault="00451D5B" w:rsidP="001F5284">
            <w:pPr>
              <w:rPr>
                <w:rFonts w:cstheme="minorHAnsi"/>
              </w:rPr>
            </w:pPr>
            <w:sdt>
              <w:sdtPr>
                <w:rPr>
                  <w:rFonts w:cstheme="minorHAnsi"/>
                </w:rPr>
                <w:id w:val="-1931496634"/>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p>
          <w:p w14:paraId="227F0C65" w14:textId="77777777" w:rsidR="001F5284" w:rsidRDefault="00451D5B" w:rsidP="001F5284">
            <w:pPr>
              <w:rPr>
                <w:rFonts w:cstheme="minorHAnsi"/>
              </w:rPr>
            </w:pPr>
            <w:sdt>
              <w:sdtPr>
                <w:rPr>
                  <w:rFonts w:cstheme="minorHAnsi"/>
                </w:rPr>
                <w:id w:val="-193230403"/>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p>
          <w:p w14:paraId="7F0B3875" w14:textId="77777777" w:rsidR="001F5284" w:rsidRPr="00473B4E" w:rsidRDefault="00451D5B" w:rsidP="001F5284">
            <w:pPr>
              <w:rPr>
                <w:rFonts w:asciiTheme="minorHAnsi" w:eastAsia="Calibri" w:hAnsiTheme="minorHAnsi" w:cstheme="minorHAnsi"/>
                <w:color w:val="000000" w:themeColor="text1"/>
                <w:szCs w:val="22"/>
              </w:rPr>
            </w:pPr>
            <w:sdt>
              <w:sdtPr>
                <w:rPr>
                  <w:rFonts w:cstheme="minorHAnsi"/>
                </w:rPr>
                <w:id w:val="-2081123098"/>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p>
        </w:tc>
        <w:tc>
          <w:tcPr>
            <w:tcW w:w="512" w:type="dxa"/>
            <w:tcBorders>
              <w:top w:val="single" w:sz="12" w:space="0" w:color="auto"/>
              <w:left w:val="single" w:sz="2" w:space="0" w:color="auto"/>
              <w:bottom w:val="single" w:sz="12" w:space="0" w:color="auto"/>
              <w:right w:val="single" w:sz="12" w:space="0" w:color="auto"/>
            </w:tcBorders>
            <w:shd w:val="clear" w:color="auto" w:fill="auto"/>
          </w:tcPr>
          <w:p w14:paraId="6C81E26D" w14:textId="77777777" w:rsidR="001F5284" w:rsidRDefault="00451D5B" w:rsidP="001F5284">
            <w:pPr>
              <w:rPr>
                <w:rFonts w:asciiTheme="minorHAnsi" w:eastAsia="Calibri" w:hAnsiTheme="minorHAnsi" w:cstheme="minorHAnsi"/>
                <w:color w:val="000000" w:themeColor="text1"/>
                <w:szCs w:val="22"/>
              </w:rPr>
            </w:pPr>
            <w:sdt>
              <w:sdtPr>
                <w:rPr>
                  <w:rFonts w:cstheme="minorHAnsi"/>
                </w:rPr>
                <w:id w:val="1803729542"/>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r w:rsidR="001F5284" w:rsidRPr="00473B4E">
              <w:rPr>
                <w:rFonts w:asciiTheme="minorHAnsi" w:eastAsia="Calibri" w:hAnsiTheme="minorHAnsi" w:cstheme="minorHAnsi"/>
                <w:color w:val="000000" w:themeColor="text1"/>
                <w:szCs w:val="22"/>
              </w:rPr>
              <w:t xml:space="preserve"> </w:t>
            </w:r>
          </w:p>
          <w:p w14:paraId="4DD86E9A" w14:textId="77777777" w:rsidR="001F5284" w:rsidRDefault="00451D5B" w:rsidP="001F5284">
            <w:pPr>
              <w:rPr>
                <w:rFonts w:cstheme="minorHAnsi"/>
              </w:rPr>
            </w:pPr>
            <w:sdt>
              <w:sdtPr>
                <w:rPr>
                  <w:rFonts w:cstheme="minorHAnsi"/>
                </w:rPr>
                <w:id w:val="140156224"/>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p>
          <w:p w14:paraId="0317DF4B" w14:textId="77777777" w:rsidR="001F5284" w:rsidRDefault="001F5284" w:rsidP="001F5284">
            <w:pPr>
              <w:rPr>
                <w:rFonts w:cstheme="minorHAnsi"/>
              </w:rPr>
            </w:pPr>
          </w:p>
          <w:p w14:paraId="45DDEF73" w14:textId="77777777" w:rsidR="001F5284" w:rsidRDefault="00451D5B" w:rsidP="001F5284">
            <w:pPr>
              <w:rPr>
                <w:rFonts w:cstheme="minorHAnsi"/>
              </w:rPr>
            </w:pPr>
            <w:sdt>
              <w:sdtPr>
                <w:rPr>
                  <w:rFonts w:cstheme="minorHAnsi"/>
                </w:rPr>
                <w:id w:val="339667865"/>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p>
          <w:p w14:paraId="6E37F940" w14:textId="77777777" w:rsidR="001F5284" w:rsidRDefault="001F5284" w:rsidP="001F5284">
            <w:pPr>
              <w:rPr>
                <w:rFonts w:cstheme="minorHAnsi"/>
              </w:rPr>
            </w:pPr>
          </w:p>
          <w:p w14:paraId="7462015C" w14:textId="77777777" w:rsidR="001F5284" w:rsidRDefault="00451D5B" w:rsidP="001F5284">
            <w:pPr>
              <w:rPr>
                <w:rFonts w:cstheme="minorHAnsi"/>
              </w:rPr>
            </w:pPr>
            <w:sdt>
              <w:sdtPr>
                <w:rPr>
                  <w:rFonts w:cstheme="minorHAnsi"/>
                </w:rPr>
                <w:id w:val="-1103411951"/>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p>
          <w:p w14:paraId="6EDB2306" w14:textId="77777777" w:rsidR="001F5284" w:rsidRDefault="00451D5B" w:rsidP="001F5284">
            <w:pPr>
              <w:rPr>
                <w:rFonts w:cstheme="minorHAnsi"/>
              </w:rPr>
            </w:pPr>
            <w:sdt>
              <w:sdtPr>
                <w:rPr>
                  <w:rFonts w:cstheme="minorHAnsi"/>
                </w:rPr>
                <w:id w:val="6411630"/>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p>
          <w:p w14:paraId="67DBA014" w14:textId="77777777" w:rsidR="001F5284" w:rsidRDefault="00451D5B" w:rsidP="001F5284">
            <w:pPr>
              <w:rPr>
                <w:rFonts w:cstheme="minorHAnsi"/>
              </w:rPr>
            </w:pPr>
            <w:sdt>
              <w:sdtPr>
                <w:rPr>
                  <w:rFonts w:cstheme="minorHAnsi"/>
                </w:rPr>
                <w:id w:val="1053428547"/>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p>
          <w:p w14:paraId="6F9905B1" w14:textId="77777777" w:rsidR="001F5284" w:rsidRDefault="00451D5B" w:rsidP="001F5284">
            <w:pPr>
              <w:rPr>
                <w:rFonts w:cstheme="minorHAnsi"/>
              </w:rPr>
            </w:pPr>
            <w:sdt>
              <w:sdtPr>
                <w:rPr>
                  <w:rFonts w:cstheme="minorHAnsi"/>
                </w:rPr>
                <w:id w:val="1615705692"/>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p>
          <w:p w14:paraId="5C7C3CC1" w14:textId="77777777" w:rsidR="001F5284" w:rsidRDefault="00451D5B" w:rsidP="001F5284">
            <w:pPr>
              <w:rPr>
                <w:rFonts w:cstheme="minorHAnsi"/>
              </w:rPr>
            </w:pPr>
            <w:sdt>
              <w:sdtPr>
                <w:rPr>
                  <w:rFonts w:cstheme="minorHAnsi"/>
                </w:rPr>
                <w:id w:val="1396620036"/>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p>
          <w:p w14:paraId="25338FDB" w14:textId="77777777" w:rsidR="001F5284" w:rsidRDefault="00451D5B" w:rsidP="001F5284">
            <w:pPr>
              <w:rPr>
                <w:rFonts w:cstheme="minorHAnsi"/>
              </w:rPr>
            </w:pPr>
            <w:sdt>
              <w:sdtPr>
                <w:rPr>
                  <w:rFonts w:cstheme="minorHAnsi"/>
                </w:rPr>
                <w:id w:val="-315651189"/>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p>
          <w:p w14:paraId="462292EF" w14:textId="77777777" w:rsidR="001F5284" w:rsidRDefault="00451D5B" w:rsidP="001F5284">
            <w:pPr>
              <w:rPr>
                <w:rFonts w:cstheme="minorHAnsi"/>
              </w:rPr>
            </w:pPr>
            <w:sdt>
              <w:sdtPr>
                <w:rPr>
                  <w:rFonts w:cstheme="minorHAnsi"/>
                </w:rPr>
                <w:id w:val="-1311640768"/>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p>
          <w:p w14:paraId="376BB484" w14:textId="77777777" w:rsidR="001F5284" w:rsidRDefault="00451D5B" w:rsidP="001F5284">
            <w:pPr>
              <w:rPr>
                <w:rFonts w:cstheme="minorHAnsi"/>
              </w:rPr>
            </w:pPr>
            <w:sdt>
              <w:sdtPr>
                <w:rPr>
                  <w:rFonts w:cstheme="minorHAnsi"/>
                </w:rPr>
                <w:id w:val="1318458176"/>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p>
          <w:p w14:paraId="39F8EFB0" w14:textId="77777777" w:rsidR="001F5284" w:rsidRDefault="00451D5B" w:rsidP="001F5284">
            <w:pPr>
              <w:rPr>
                <w:rFonts w:cstheme="minorHAnsi"/>
              </w:rPr>
            </w:pPr>
            <w:sdt>
              <w:sdtPr>
                <w:rPr>
                  <w:rFonts w:cstheme="minorHAnsi"/>
                </w:rPr>
                <w:id w:val="-935364249"/>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p>
          <w:p w14:paraId="1E101492" w14:textId="77777777" w:rsidR="001F5284" w:rsidRDefault="00451D5B" w:rsidP="001F5284">
            <w:pPr>
              <w:rPr>
                <w:rFonts w:cstheme="minorHAnsi"/>
              </w:rPr>
            </w:pPr>
            <w:sdt>
              <w:sdtPr>
                <w:rPr>
                  <w:rFonts w:cstheme="minorHAnsi"/>
                </w:rPr>
                <w:id w:val="-1011837946"/>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p>
          <w:p w14:paraId="69F1F283" w14:textId="77777777" w:rsidR="001F5284" w:rsidRDefault="001F5284" w:rsidP="001F5284">
            <w:pPr>
              <w:rPr>
                <w:rFonts w:cstheme="minorHAnsi"/>
              </w:rPr>
            </w:pPr>
          </w:p>
          <w:p w14:paraId="01F184C1" w14:textId="77777777" w:rsidR="001F5284" w:rsidRDefault="00451D5B" w:rsidP="001F5284">
            <w:pPr>
              <w:rPr>
                <w:rFonts w:cstheme="minorHAnsi"/>
              </w:rPr>
            </w:pPr>
            <w:sdt>
              <w:sdtPr>
                <w:rPr>
                  <w:rFonts w:cstheme="minorHAnsi"/>
                </w:rPr>
                <w:id w:val="83879457"/>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p>
          <w:p w14:paraId="297E8894" w14:textId="77777777" w:rsidR="001F5284" w:rsidRDefault="00451D5B" w:rsidP="001F5284">
            <w:pPr>
              <w:rPr>
                <w:rFonts w:cstheme="minorHAnsi"/>
              </w:rPr>
            </w:pPr>
            <w:sdt>
              <w:sdtPr>
                <w:rPr>
                  <w:rFonts w:cstheme="minorHAnsi"/>
                </w:rPr>
                <w:id w:val="-208274722"/>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p>
          <w:p w14:paraId="764A4C8A" w14:textId="77777777" w:rsidR="001F5284" w:rsidRDefault="00451D5B" w:rsidP="001F5284">
            <w:pPr>
              <w:rPr>
                <w:rFonts w:cstheme="minorHAnsi"/>
              </w:rPr>
            </w:pPr>
            <w:sdt>
              <w:sdtPr>
                <w:rPr>
                  <w:rFonts w:cstheme="minorHAnsi"/>
                </w:rPr>
                <w:id w:val="-1936130428"/>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p>
          <w:p w14:paraId="1B673283" w14:textId="77777777" w:rsidR="001F5284" w:rsidRPr="00473B4E" w:rsidRDefault="00451D5B" w:rsidP="001F5284">
            <w:pPr>
              <w:rPr>
                <w:rFonts w:asciiTheme="minorHAnsi" w:eastAsia="Calibri" w:hAnsiTheme="minorHAnsi" w:cstheme="minorHAnsi"/>
                <w:color w:val="000000" w:themeColor="text1"/>
                <w:szCs w:val="22"/>
              </w:rPr>
            </w:pPr>
            <w:sdt>
              <w:sdtPr>
                <w:rPr>
                  <w:rFonts w:cstheme="minorHAnsi"/>
                </w:rPr>
                <w:id w:val="-1939900753"/>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p>
        </w:tc>
      </w:tr>
      <w:tr w:rsidR="009462D2" w:rsidRPr="00473B4E" w14:paraId="33A1A8B1" w14:textId="77777777" w:rsidTr="009462D2">
        <w:trPr>
          <w:jc w:val="center"/>
        </w:trPr>
        <w:tc>
          <w:tcPr>
            <w:tcW w:w="10956" w:type="dxa"/>
            <w:gridSpan w:val="6"/>
            <w:tcBorders>
              <w:top w:val="single" w:sz="12" w:space="0" w:color="auto"/>
              <w:left w:val="single" w:sz="12" w:space="0" w:color="auto"/>
              <w:bottom w:val="single" w:sz="2" w:space="0" w:color="auto"/>
              <w:right w:val="single" w:sz="12" w:space="0" w:color="auto"/>
            </w:tcBorders>
            <w:shd w:val="clear" w:color="auto" w:fill="D9D9D9"/>
            <w:vAlign w:val="center"/>
          </w:tcPr>
          <w:p w14:paraId="4484BF09" w14:textId="77777777" w:rsidR="009462D2" w:rsidRPr="00473B4E" w:rsidRDefault="009462D2" w:rsidP="009462D2">
            <w:pPr>
              <w:jc w:val="center"/>
              <w:rPr>
                <w:rFonts w:asciiTheme="minorHAnsi" w:eastAsia="Calibri" w:hAnsiTheme="minorHAnsi" w:cstheme="minorHAnsi"/>
                <w:b/>
                <w:bCs/>
                <w:color w:val="000000" w:themeColor="text1"/>
                <w:sz w:val="22"/>
                <w:szCs w:val="22"/>
              </w:rPr>
            </w:pPr>
            <w:r w:rsidRPr="00473B4E">
              <w:rPr>
                <w:rFonts w:asciiTheme="minorHAnsi" w:eastAsia="Calibri" w:hAnsiTheme="minorHAnsi" w:cstheme="minorHAnsi"/>
                <w:b/>
                <w:bCs/>
                <w:color w:val="000000" w:themeColor="text1"/>
                <w:sz w:val="22"/>
                <w:szCs w:val="22"/>
              </w:rPr>
              <w:t>RISQUE BIOLOGIQUE</w:t>
            </w:r>
          </w:p>
        </w:tc>
      </w:tr>
      <w:tr w:rsidR="009462D2" w:rsidRPr="00473B4E" w14:paraId="1A494DBA" w14:textId="77777777" w:rsidTr="009462D2">
        <w:trPr>
          <w:gridAfter w:val="1"/>
          <w:wAfter w:w="9" w:type="dxa"/>
          <w:jc w:val="center"/>
        </w:trPr>
        <w:tc>
          <w:tcPr>
            <w:tcW w:w="4812" w:type="dxa"/>
            <w:gridSpan w:val="2"/>
            <w:tcBorders>
              <w:top w:val="single" w:sz="2" w:space="0" w:color="auto"/>
              <w:left w:val="single" w:sz="12" w:space="0" w:color="auto"/>
              <w:bottom w:val="single" w:sz="12" w:space="0" w:color="auto"/>
              <w:right w:val="single" w:sz="2" w:space="0" w:color="auto"/>
            </w:tcBorders>
            <w:shd w:val="clear" w:color="auto" w:fill="F2F2F2"/>
            <w:vAlign w:val="center"/>
          </w:tcPr>
          <w:p w14:paraId="5BD161C5" w14:textId="77777777" w:rsidR="009462D2" w:rsidRPr="00473B4E" w:rsidRDefault="009462D2" w:rsidP="009462D2">
            <w:pPr>
              <w:jc w:val="center"/>
              <w:rPr>
                <w:rFonts w:asciiTheme="minorHAnsi" w:eastAsia="Calibri" w:hAnsiTheme="minorHAnsi" w:cstheme="minorHAnsi"/>
                <w:color w:val="000000" w:themeColor="text1"/>
                <w:sz w:val="22"/>
                <w:szCs w:val="22"/>
              </w:rPr>
            </w:pPr>
            <w:r w:rsidRPr="00473B4E">
              <w:rPr>
                <w:rFonts w:asciiTheme="minorHAnsi" w:eastAsia="Calibri" w:hAnsiTheme="minorHAnsi" w:cstheme="minorHAnsi"/>
                <w:color w:val="000000" w:themeColor="text1"/>
                <w:sz w:val="22"/>
                <w:szCs w:val="22"/>
              </w:rPr>
              <w:t>Détail du risque</w:t>
            </w:r>
          </w:p>
        </w:tc>
        <w:tc>
          <w:tcPr>
            <w:tcW w:w="5111" w:type="dxa"/>
            <w:tcBorders>
              <w:top w:val="single" w:sz="2" w:space="0" w:color="auto"/>
              <w:left w:val="single" w:sz="2" w:space="0" w:color="auto"/>
              <w:bottom w:val="single" w:sz="12" w:space="0" w:color="auto"/>
              <w:right w:val="single" w:sz="2" w:space="0" w:color="auto"/>
            </w:tcBorders>
            <w:shd w:val="clear" w:color="auto" w:fill="F2F2F2"/>
            <w:vAlign w:val="center"/>
          </w:tcPr>
          <w:p w14:paraId="0AA0A9BF" w14:textId="77777777" w:rsidR="009462D2" w:rsidRPr="00473B4E" w:rsidRDefault="009462D2" w:rsidP="009462D2">
            <w:pPr>
              <w:jc w:val="center"/>
              <w:rPr>
                <w:rFonts w:asciiTheme="minorHAnsi" w:eastAsia="Calibri" w:hAnsiTheme="minorHAnsi" w:cstheme="minorHAnsi"/>
                <w:color w:val="000000" w:themeColor="text1"/>
                <w:sz w:val="22"/>
                <w:szCs w:val="22"/>
              </w:rPr>
            </w:pPr>
            <w:r w:rsidRPr="00473B4E">
              <w:rPr>
                <w:rFonts w:asciiTheme="minorHAnsi" w:eastAsia="Calibri" w:hAnsiTheme="minorHAnsi" w:cstheme="minorHAnsi"/>
                <w:color w:val="000000" w:themeColor="text1"/>
                <w:sz w:val="22"/>
                <w:szCs w:val="22"/>
              </w:rPr>
              <w:t>Mesures de prévention à mettre en place</w:t>
            </w:r>
          </w:p>
        </w:tc>
        <w:tc>
          <w:tcPr>
            <w:tcW w:w="512" w:type="dxa"/>
            <w:tcBorders>
              <w:top w:val="single" w:sz="2" w:space="0" w:color="auto"/>
              <w:left w:val="single" w:sz="2" w:space="0" w:color="auto"/>
              <w:bottom w:val="single" w:sz="12" w:space="0" w:color="auto"/>
              <w:right w:val="single" w:sz="2" w:space="0" w:color="auto"/>
            </w:tcBorders>
            <w:shd w:val="clear" w:color="auto" w:fill="F2F2F2"/>
            <w:vAlign w:val="center"/>
          </w:tcPr>
          <w:p w14:paraId="509CBC6F" w14:textId="77777777" w:rsidR="009462D2" w:rsidRPr="00473B4E" w:rsidRDefault="009462D2" w:rsidP="009462D2">
            <w:pPr>
              <w:jc w:val="center"/>
              <w:rPr>
                <w:rFonts w:asciiTheme="minorHAnsi" w:eastAsia="Calibri" w:hAnsiTheme="minorHAnsi" w:cstheme="minorHAnsi"/>
                <w:color w:val="000000" w:themeColor="text1"/>
                <w:sz w:val="22"/>
                <w:szCs w:val="22"/>
              </w:rPr>
            </w:pPr>
            <w:r w:rsidRPr="00473B4E">
              <w:rPr>
                <w:rFonts w:asciiTheme="minorHAnsi" w:eastAsia="Calibri" w:hAnsiTheme="minorHAnsi" w:cstheme="minorHAnsi"/>
                <w:color w:val="000000" w:themeColor="text1"/>
                <w:sz w:val="22"/>
                <w:szCs w:val="22"/>
              </w:rPr>
              <w:t>Par EE</w:t>
            </w:r>
          </w:p>
        </w:tc>
        <w:tc>
          <w:tcPr>
            <w:tcW w:w="512" w:type="dxa"/>
            <w:tcBorders>
              <w:top w:val="single" w:sz="2" w:space="0" w:color="auto"/>
              <w:left w:val="single" w:sz="2" w:space="0" w:color="auto"/>
              <w:bottom w:val="single" w:sz="12" w:space="0" w:color="auto"/>
              <w:right w:val="single" w:sz="12" w:space="0" w:color="auto"/>
            </w:tcBorders>
            <w:shd w:val="clear" w:color="auto" w:fill="F2F2F2"/>
            <w:vAlign w:val="center"/>
          </w:tcPr>
          <w:p w14:paraId="27F5C312" w14:textId="77777777" w:rsidR="009462D2" w:rsidRPr="00473B4E" w:rsidRDefault="009462D2" w:rsidP="009462D2">
            <w:pPr>
              <w:jc w:val="center"/>
              <w:rPr>
                <w:rFonts w:asciiTheme="minorHAnsi" w:eastAsia="Calibri" w:hAnsiTheme="minorHAnsi" w:cstheme="minorHAnsi"/>
                <w:color w:val="000000" w:themeColor="text1"/>
                <w:sz w:val="22"/>
                <w:szCs w:val="22"/>
              </w:rPr>
            </w:pPr>
            <w:r w:rsidRPr="00473B4E">
              <w:rPr>
                <w:rFonts w:asciiTheme="minorHAnsi" w:eastAsia="Calibri" w:hAnsiTheme="minorHAnsi" w:cstheme="minorHAnsi"/>
                <w:color w:val="000000" w:themeColor="text1"/>
                <w:sz w:val="22"/>
                <w:szCs w:val="22"/>
              </w:rPr>
              <w:t>Par EU</w:t>
            </w:r>
          </w:p>
        </w:tc>
      </w:tr>
      <w:tr w:rsidR="009462D2" w:rsidRPr="00473B4E" w14:paraId="391C7408" w14:textId="77777777" w:rsidTr="009462D2">
        <w:trPr>
          <w:gridAfter w:val="1"/>
          <w:wAfter w:w="9" w:type="dxa"/>
          <w:jc w:val="center"/>
        </w:trPr>
        <w:tc>
          <w:tcPr>
            <w:tcW w:w="4812" w:type="dxa"/>
            <w:gridSpan w:val="2"/>
            <w:tcBorders>
              <w:top w:val="single" w:sz="12" w:space="0" w:color="auto"/>
              <w:left w:val="single" w:sz="12" w:space="0" w:color="auto"/>
              <w:bottom w:val="single" w:sz="12" w:space="0" w:color="auto"/>
              <w:right w:val="single" w:sz="2" w:space="0" w:color="auto"/>
            </w:tcBorders>
            <w:shd w:val="clear" w:color="auto" w:fill="auto"/>
          </w:tcPr>
          <w:p w14:paraId="0937974A" w14:textId="77777777" w:rsidR="009462D2" w:rsidRPr="00473B4E" w:rsidRDefault="00451D5B" w:rsidP="009462D2">
            <w:pPr>
              <w:ind w:left="322" w:hanging="284"/>
              <w:rPr>
                <w:rFonts w:asciiTheme="minorHAnsi" w:eastAsia="Calibri" w:hAnsiTheme="minorHAnsi" w:cstheme="minorHAnsi"/>
                <w:color w:val="000000" w:themeColor="text1"/>
                <w:szCs w:val="22"/>
              </w:rPr>
            </w:pPr>
            <w:sdt>
              <w:sdtPr>
                <w:rPr>
                  <w:rFonts w:cstheme="minorHAnsi"/>
                </w:rPr>
                <w:id w:val="-1176116995"/>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r w:rsidR="001F5284" w:rsidRPr="00473B4E">
              <w:rPr>
                <w:rFonts w:asciiTheme="minorHAnsi" w:eastAsia="Calibri" w:hAnsiTheme="minorHAnsi" w:cstheme="minorHAnsi"/>
                <w:color w:val="000000" w:themeColor="text1"/>
                <w:szCs w:val="22"/>
              </w:rPr>
              <w:t xml:space="preserve"> </w:t>
            </w:r>
            <w:r w:rsidR="009462D2" w:rsidRPr="00473B4E">
              <w:rPr>
                <w:rFonts w:asciiTheme="minorHAnsi" w:eastAsia="Calibri" w:hAnsiTheme="minorHAnsi" w:cstheme="minorHAnsi"/>
                <w:color w:val="000000" w:themeColor="text1"/>
                <w:szCs w:val="22"/>
              </w:rPr>
              <w:t>Travaux dans un local où se trouvent des produits biologiques (manipulation ou stockage à proximité)</w:t>
            </w:r>
          </w:p>
          <w:p w14:paraId="34B3A6A2" w14:textId="77777777" w:rsidR="009462D2" w:rsidRPr="00473B4E" w:rsidRDefault="00451D5B" w:rsidP="009462D2">
            <w:pPr>
              <w:ind w:left="322" w:hanging="284"/>
              <w:rPr>
                <w:rFonts w:asciiTheme="minorHAnsi" w:eastAsia="Calibri" w:hAnsiTheme="minorHAnsi" w:cstheme="minorHAnsi"/>
                <w:color w:val="000000" w:themeColor="text1"/>
                <w:szCs w:val="22"/>
              </w:rPr>
            </w:pPr>
            <w:sdt>
              <w:sdtPr>
                <w:rPr>
                  <w:rFonts w:cstheme="minorHAnsi"/>
                </w:rPr>
                <w:id w:val="-948927541"/>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r w:rsidR="001F5284">
              <w:rPr>
                <w:rFonts w:asciiTheme="minorHAnsi" w:eastAsia="Calibri" w:hAnsiTheme="minorHAnsi" w:cstheme="minorHAnsi"/>
                <w:color w:val="000000" w:themeColor="text1"/>
                <w:szCs w:val="22"/>
              </w:rPr>
              <w:t xml:space="preserve"> </w:t>
            </w:r>
            <w:r w:rsidR="00B3688B">
              <w:rPr>
                <w:rFonts w:asciiTheme="minorHAnsi" w:eastAsia="Calibri" w:hAnsiTheme="minorHAnsi" w:cstheme="minorHAnsi"/>
                <w:color w:val="000000" w:themeColor="text1"/>
                <w:szCs w:val="22"/>
              </w:rPr>
              <w:t xml:space="preserve">Autres : </w:t>
            </w:r>
          </w:p>
        </w:tc>
        <w:tc>
          <w:tcPr>
            <w:tcW w:w="5111" w:type="dxa"/>
            <w:tcBorders>
              <w:top w:val="single" w:sz="12" w:space="0" w:color="auto"/>
              <w:left w:val="single" w:sz="2" w:space="0" w:color="auto"/>
              <w:bottom w:val="single" w:sz="12" w:space="0" w:color="auto"/>
              <w:right w:val="single" w:sz="2" w:space="0" w:color="auto"/>
            </w:tcBorders>
            <w:shd w:val="clear" w:color="auto" w:fill="auto"/>
          </w:tcPr>
          <w:p w14:paraId="6B0C69E5" w14:textId="77777777" w:rsidR="009462D2" w:rsidRPr="00473B4E" w:rsidRDefault="00451D5B" w:rsidP="009462D2">
            <w:pPr>
              <w:ind w:left="322" w:hanging="284"/>
              <w:rPr>
                <w:rFonts w:asciiTheme="minorHAnsi" w:eastAsia="Calibri" w:hAnsiTheme="minorHAnsi" w:cstheme="minorHAnsi"/>
                <w:color w:val="000000" w:themeColor="text1"/>
                <w:szCs w:val="22"/>
              </w:rPr>
            </w:pPr>
            <w:sdt>
              <w:sdtPr>
                <w:rPr>
                  <w:rFonts w:cstheme="minorHAnsi"/>
                </w:rPr>
                <w:id w:val="1302351632"/>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r w:rsidR="001F5284" w:rsidRPr="00473B4E">
              <w:rPr>
                <w:rFonts w:asciiTheme="minorHAnsi" w:eastAsia="Calibri" w:hAnsiTheme="minorHAnsi" w:cstheme="minorHAnsi"/>
                <w:color w:val="000000" w:themeColor="text1"/>
                <w:szCs w:val="22"/>
              </w:rPr>
              <w:t xml:space="preserve"> </w:t>
            </w:r>
            <w:r w:rsidR="009462D2" w:rsidRPr="00473B4E">
              <w:rPr>
                <w:rFonts w:asciiTheme="minorHAnsi" w:eastAsia="Calibri" w:hAnsiTheme="minorHAnsi" w:cstheme="minorHAnsi"/>
                <w:color w:val="000000" w:themeColor="text1"/>
                <w:szCs w:val="22"/>
              </w:rPr>
              <w:t>Interdiction de rentrer sans autorisation préalable dans les pièces suivantes : …</w:t>
            </w:r>
          </w:p>
          <w:p w14:paraId="56475640" w14:textId="77777777" w:rsidR="009462D2" w:rsidRPr="00473B4E" w:rsidRDefault="00451D5B" w:rsidP="009462D2">
            <w:pPr>
              <w:ind w:left="322" w:hanging="284"/>
              <w:rPr>
                <w:rFonts w:asciiTheme="minorHAnsi" w:eastAsia="Calibri" w:hAnsiTheme="minorHAnsi" w:cstheme="minorHAnsi"/>
                <w:color w:val="000000" w:themeColor="text1"/>
                <w:szCs w:val="22"/>
              </w:rPr>
            </w:pPr>
            <w:sdt>
              <w:sdtPr>
                <w:rPr>
                  <w:rFonts w:cstheme="minorHAnsi"/>
                </w:rPr>
                <w:id w:val="2099047030"/>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r w:rsidR="001F5284" w:rsidRPr="00473B4E">
              <w:rPr>
                <w:rFonts w:asciiTheme="minorHAnsi" w:eastAsia="Calibri" w:hAnsiTheme="minorHAnsi" w:cstheme="minorHAnsi"/>
                <w:color w:val="000000" w:themeColor="text1"/>
                <w:szCs w:val="22"/>
              </w:rPr>
              <w:t xml:space="preserve"> </w:t>
            </w:r>
            <w:proofErr w:type="spellStart"/>
            <w:r w:rsidR="009462D2" w:rsidRPr="00473B4E">
              <w:rPr>
                <w:rFonts w:asciiTheme="minorHAnsi" w:eastAsia="Calibri" w:hAnsiTheme="minorHAnsi" w:cstheme="minorHAnsi"/>
                <w:color w:val="000000" w:themeColor="text1"/>
                <w:szCs w:val="22"/>
              </w:rPr>
              <w:t>Etre</w:t>
            </w:r>
            <w:proofErr w:type="spellEnd"/>
            <w:r w:rsidR="009462D2" w:rsidRPr="00473B4E">
              <w:rPr>
                <w:rFonts w:asciiTheme="minorHAnsi" w:eastAsia="Calibri" w:hAnsiTheme="minorHAnsi" w:cstheme="minorHAnsi"/>
                <w:color w:val="000000" w:themeColor="text1"/>
                <w:szCs w:val="22"/>
              </w:rPr>
              <w:t xml:space="preserve"> accompagné pendant la durée de l'opération par une personne habilitée</w:t>
            </w:r>
          </w:p>
          <w:p w14:paraId="09C4A9FF" w14:textId="77777777" w:rsidR="009462D2" w:rsidRPr="00473B4E" w:rsidRDefault="00451D5B" w:rsidP="009462D2">
            <w:pPr>
              <w:ind w:left="322" w:hanging="284"/>
              <w:rPr>
                <w:rFonts w:asciiTheme="minorHAnsi" w:eastAsia="Calibri" w:hAnsiTheme="minorHAnsi" w:cstheme="minorHAnsi"/>
                <w:color w:val="000000" w:themeColor="text1"/>
                <w:szCs w:val="22"/>
              </w:rPr>
            </w:pPr>
            <w:sdt>
              <w:sdtPr>
                <w:rPr>
                  <w:rFonts w:cstheme="minorHAnsi"/>
                </w:rPr>
                <w:id w:val="366349143"/>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r w:rsidR="001F5284" w:rsidRPr="00473B4E">
              <w:rPr>
                <w:rFonts w:asciiTheme="minorHAnsi" w:eastAsia="Calibri" w:hAnsiTheme="minorHAnsi" w:cstheme="minorHAnsi"/>
                <w:color w:val="000000" w:themeColor="text1"/>
                <w:szCs w:val="22"/>
              </w:rPr>
              <w:t xml:space="preserve"> </w:t>
            </w:r>
            <w:r w:rsidR="009462D2" w:rsidRPr="00473B4E">
              <w:rPr>
                <w:rFonts w:asciiTheme="minorHAnsi" w:eastAsia="Calibri" w:hAnsiTheme="minorHAnsi" w:cstheme="minorHAnsi"/>
                <w:color w:val="000000" w:themeColor="text1"/>
                <w:szCs w:val="22"/>
              </w:rPr>
              <w:t xml:space="preserve">Ne pas entrer avec son matériel ou le décontaminer avant sa sortie. </w:t>
            </w:r>
          </w:p>
          <w:p w14:paraId="58BA5FD2" w14:textId="77777777" w:rsidR="009462D2" w:rsidRPr="00473B4E" w:rsidRDefault="00451D5B" w:rsidP="009462D2">
            <w:pPr>
              <w:ind w:left="322" w:hanging="284"/>
              <w:rPr>
                <w:rFonts w:asciiTheme="minorHAnsi" w:eastAsia="Calibri" w:hAnsiTheme="minorHAnsi" w:cstheme="minorHAnsi"/>
                <w:color w:val="000000" w:themeColor="text1"/>
                <w:szCs w:val="22"/>
              </w:rPr>
            </w:pPr>
            <w:sdt>
              <w:sdtPr>
                <w:rPr>
                  <w:rFonts w:cstheme="minorHAnsi"/>
                </w:rPr>
                <w:id w:val="1330723606"/>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r w:rsidR="001F5284" w:rsidRPr="00473B4E">
              <w:rPr>
                <w:rFonts w:asciiTheme="minorHAnsi" w:eastAsia="Calibri" w:hAnsiTheme="minorHAnsi" w:cstheme="minorHAnsi"/>
                <w:color w:val="000000" w:themeColor="text1"/>
                <w:szCs w:val="22"/>
              </w:rPr>
              <w:t xml:space="preserve"> </w:t>
            </w:r>
            <w:r w:rsidR="009462D2" w:rsidRPr="00473B4E">
              <w:rPr>
                <w:rFonts w:asciiTheme="minorHAnsi" w:eastAsia="Calibri" w:hAnsiTheme="minorHAnsi" w:cstheme="minorHAnsi"/>
                <w:color w:val="000000" w:themeColor="text1"/>
                <w:szCs w:val="22"/>
              </w:rPr>
              <w:t xml:space="preserve">S’équiper d’un liquide décontaminant </w:t>
            </w:r>
          </w:p>
          <w:p w14:paraId="00FAE05F" w14:textId="77777777" w:rsidR="009462D2" w:rsidRPr="00473B4E" w:rsidRDefault="00451D5B" w:rsidP="009462D2">
            <w:pPr>
              <w:ind w:left="322" w:hanging="284"/>
              <w:rPr>
                <w:rFonts w:asciiTheme="minorHAnsi" w:eastAsia="Calibri" w:hAnsiTheme="minorHAnsi" w:cstheme="minorHAnsi"/>
                <w:color w:val="000000" w:themeColor="text1"/>
                <w:szCs w:val="22"/>
              </w:rPr>
            </w:pPr>
            <w:sdt>
              <w:sdtPr>
                <w:rPr>
                  <w:rFonts w:cstheme="minorHAnsi"/>
                </w:rPr>
                <w:id w:val="38800472"/>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r w:rsidR="001F5284" w:rsidRPr="00473B4E">
              <w:rPr>
                <w:rFonts w:asciiTheme="minorHAnsi" w:eastAsia="Calibri" w:hAnsiTheme="minorHAnsi" w:cstheme="minorHAnsi"/>
                <w:color w:val="000000" w:themeColor="text1"/>
                <w:szCs w:val="22"/>
              </w:rPr>
              <w:t xml:space="preserve"> </w:t>
            </w:r>
            <w:r w:rsidR="009462D2" w:rsidRPr="00473B4E">
              <w:rPr>
                <w:rFonts w:asciiTheme="minorHAnsi" w:eastAsia="Calibri" w:hAnsiTheme="minorHAnsi" w:cstheme="minorHAnsi"/>
                <w:color w:val="000000" w:themeColor="text1"/>
                <w:szCs w:val="22"/>
              </w:rPr>
              <w:t>Débarrasser la zone de travail (PSM, paillasses, …)</w:t>
            </w:r>
          </w:p>
          <w:p w14:paraId="337E5143" w14:textId="77777777" w:rsidR="009462D2" w:rsidRPr="00473B4E" w:rsidRDefault="00451D5B" w:rsidP="009462D2">
            <w:pPr>
              <w:ind w:left="322" w:hanging="284"/>
              <w:rPr>
                <w:rFonts w:asciiTheme="minorHAnsi" w:eastAsia="Calibri" w:hAnsiTheme="minorHAnsi" w:cstheme="minorHAnsi"/>
                <w:color w:val="000000" w:themeColor="text1"/>
                <w:szCs w:val="22"/>
              </w:rPr>
            </w:pPr>
            <w:sdt>
              <w:sdtPr>
                <w:rPr>
                  <w:rFonts w:cstheme="minorHAnsi"/>
                </w:rPr>
                <w:id w:val="-790898802"/>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r w:rsidR="001F5284" w:rsidRPr="00473B4E">
              <w:rPr>
                <w:rFonts w:asciiTheme="minorHAnsi" w:eastAsia="Calibri" w:hAnsiTheme="minorHAnsi" w:cstheme="minorHAnsi"/>
                <w:color w:val="000000" w:themeColor="text1"/>
                <w:szCs w:val="22"/>
              </w:rPr>
              <w:t xml:space="preserve"> </w:t>
            </w:r>
            <w:r w:rsidR="009462D2" w:rsidRPr="00473B4E">
              <w:rPr>
                <w:rFonts w:asciiTheme="minorHAnsi" w:eastAsia="Calibri" w:hAnsiTheme="minorHAnsi" w:cstheme="minorHAnsi"/>
                <w:color w:val="000000" w:themeColor="text1"/>
                <w:szCs w:val="22"/>
              </w:rPr>
              <w:t>Ne pas toucher aux poubelles jaunes (DASRI)</w:t>
            </w:r>
          </w:p>
          <w:p w14:paraId="10004C63" w14:textId="77777777" w:rsidR="009462D2" w:rsidRPr="00473B4E" w:rsidRDefault="00451D5B" w:rsidP="009462D2">
            <w:pPr>
              <w:ind w:left="322" w:hanging="284"/>
              <w:rPr>
                <w:rFonts w:asciiTheme="minorHAnsi" w:eastAsia="Calibri" w:hAnsiTheme="minorHAnsi" w:cstheme="minorHAnsi"/>
                <w:color w:val="000000" w:themeColor="text1"/>
                <w:szCs w:val="22"/>
              </w:rPr>
            </w:pPr>
            <w:sdt>
              <w:sdtPr>
                <w:rPr>
                  <w:rFonts w:cstheme="minorHAnsi"/>
                </w:rPr>
                <w:id w:val="-575895052"/>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r w:rsidR="001F5284" w:rsidRPr="00473B4E">
              <w:rPr>
                <w:rFonts w:asciiTheme="minorHAnsi" w:eastAsia="Calibri" w:hAnsiTheme="minorHAnsi" w:cstheme="minorHAnsi"/>
                <w:color w:val="000000" w:themeColor="text1"/>
                <w:szCs w:val="22"/>
              </w:rPr>
              <w:t xml:space="preserve"> </w:t>
            </w:r>
            <w:r w:rsidR="009462D2" w:rsidRPr="00473B4E">
              <w:rPr>
                <w:rFonts w:asciiTheme="minorHAnsi" w:eastAsia="Calibri" w:hAnsiTheme="minorHAnsi" w:cstheme="minorHAnsi"/>
                <w:color w:val="000000" w:themeColor="text1"/>
                <w:szCs w:val="22"/>
              </w:rPr>
              <w:t xml:space="preserve">Déplacer les produits biologiques ou le matériel qui pourrait gêner à la bonne marche de la prestation </w:t>
            </w:r>
          </w:p>
          <w:p w14:paraId="767F3728" w14:textId="77777777" w:rsidR="009462D2" w:rsidRPr="00473B4E" w:rsidRDefault="00451D5B" w:rsidP="009462D2">
            <w:pPr>
              <w:ind w:left="322" w:hanging="284"/>
              <w:rPr>
                <w:rFonts w:asciiTheme="minorHAnsi" w:eastAsia="Calibri" w:hAnsiTheme="minorHAnsi" w:cstheme="minorHAnsi"/>
                <w:color w:val="000000" w:themeColor="text1"/>
                <w:szCs w:val="22"/>
              </w:rPr>
            </w:pPr>
            <w:sdt>
              <w:sdtPr>
                <w:rPr>
                  <w:rFonts w:cstheme="minorHAnsi"/>
                </w:rPr>
                <w:id w:val="-1098704386"/>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r w:rsidR="001F5284" w:rsidRPr="00473B4E">
              <w:rPr>
                <w:rFonts w:asciiTheme="minorHAnsi" w:eastAsia="Calibri" w:hAnsiTheme="minorHAnsi" w:cstheme="minorHAnsi"/>
                <w:color w:val="000000" w:themeColor="text1"/>
                <w:szCs w:val="22"/>
              </w:rPr>
              <w:t xml:space="preserve"> </w:t>
            </w:r>
            <w:r w:rsidR="009462D2" w:rsidRPr="00473B4E">
              <w:rPr>
                <w:rFonts w:asciiTheme="minorHAnsi" w:eastAsia="Calibri" w:hAnsiTheme="minorHAnsi" w:cstheme="minorHAnsi"/>
                <w:color w:val="000000" w:themeColor="text1"/>
                <w:szCs w:val="22"/>
              </w:rPr>
              <w:t>Personnel formé et sensibilisé</w:t>
            </w:r>
          </w:p>
          <w:p w14:paraId="09740324" w14:textId="77777777" w:rsidR="009462D2" w:rsidRPr="00473B4E" w:rsidRDefault="00451D5B" w:rsidP="009462D2">
            <w:pPr>
              <w:ind w:left="322" w:hanging="284"/>
              <w:rPr>
                <w:rFonts w:asciiTheme="minorHAnsi" w:eastAsia="Calibri" w:hAnsiTheme="minorHAnsi" w:cstheme="minorHAnsi"/>
                <w:color w:val="000000" w:themeColor="text1"/>
                <w:szCs w:val="22"/>
              </w:rPr>
            </w:pPr>
            <w:sdt>
              <w:sdtPr>
                <w:rPr>
                  <w:rFonts w:cstheme="minorHAnsi"/>
                </w:rPr>
                <w:id w:val="2016722669"/>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r w:rsidR="009462D2" w:rsidRPr="00473B4E">
              <w:rPr>
                <w:rFonts w:asciiTheme="minorHAnsi" w:eastAsia="Calibri" w:hAnsiTheme="minorHAnsi" w:cstheme="minorHAnsi"/>
                <w:color w:val="000000" w:themeColor="text1"/>
                <w:szCs w:val="22"/>
              </w:rPr>
              <w:t xml:space="preserve"> EPI &amp; EPC (</w:t>
            </w:r>
            <w:r w:rsidR="009462D2" w:rsidRPr="00473B4E">
              <w:rPr>
                <w:rFonts w:asciiTheme="minorHAnsi" w:eastAsia="Calibri" w:hAnsiTheme="minorHAnsi" w:cstheme="minorHAnsi"/>
                <w:b/>
                <w:color w:val="000000" w:themeColor="text1"/>
                <w:szCs w:val="22"/>
              </w:rPr>
              <w:t>Voir liste</w:t>
            </w:r>
            <w:r w:rsidR="009462D2" w:rsidRPr="00473B4E">
              <w:rPr>
                <w:rFonts w:asciiTheme="minorHAnsi" w:eastAsia="Calibri" w:hAnsiTheme="minorHAnsi" w:cstheme="minorHAnsi"/>
                <w:color w:val="000000" w:themeColor="text1"/>
                <w:szCs w:val="22"/>
              </w:rPr>
              <w:t>* : cochez les équipements nécessaires)</w:t>
            </w:r>
          </w:p>
          <w:p w14:paraId="42A932DA" w14:textId="77777777" w:rsidR="009462D2" w:rsidRDefault="00451D5B" w:rsidP="009462D2">
            <w:pPr>
              <w:ind w:left="322" w:hanging="284"/>
              <w:rPr>
                <w:rFonts w:asciiTheme="minorHAnsi" w:eastAsia="Calibri" w:hAnsiTheme="minorHAnsi" w:cstheme="minorHAnsi"/>
                <w:color w:val="000000" w:themeColor="text1"/>
                <w:szCs w:val="22"/>
              </w:rPr>
            </w:pPr>
            <w:sdt>
              <w:sdtPr>
                <w:rPr>
                  <w:rFonts w:cstheme="minorHAnsi"/>
                </w:rPr>
                <w:id w:val="-315184091"/>
                <w14:checkbox>
                  <w14:checked w14:val="0"/>
                  <w14:checkedState w14:val="2612" w14:font="MS Gothic"/>
                  <w14:uncheckedState w14:val="2610" w14:font="MS Gothic"/>
                </w14:checkbox>
              </w:sdtPr>
              <w:sdtContent>
                <w:r w:rsidR="008C6EF5">
                  <w:rPr>
                    <w:rFonts w:ascii="MS Gothic" w:eastAsia="MS Gothic" w:hAnsi="MS Gothic" w:cstheme="minorHAnsi" w:hint="eastAsia"/>
                  </w:rPr>
                  <w:t>☐</w:t>
                </w:r>
              </w:sdtContent>
            </w:sdt>
            <w:r w:rsidR="009462D2" w:rsidRPr="00473B4E">
              <w:rPr>
                <w:rFonts w:asciiTheme="minorHAnsi" w:eastAsia="Calibri" w:hAnsiTheme="minorHAnsi" w:cstheme="minorHAnsi"/>
                <w:color w:val="000000" w:themeColor="text1"/>
                <w:szCs w:val="22"/>
              </w:rPr>
              <w:t xml:space="preserve"> Autre</w:t>
            </w:r>
            <w:r w:rsidR="00B3688B">
              <w:rPr>
                <w:rFonts w:asciiTheme="minorHAnsi" w:eastAsia="Calibri" w:hAnsiTheme="minorHAnsi" w:cstheme="minorHAnsi"/>
                <w:color w:val="000000" w:themeColor="text1"/>
                <w:szCs w:val="22"/>
              </w:rPr>
              <w:t>s dispositions de sécurité :</w:t>
            </w:r>
          </w:p>
          <w:p w14:paraId="7010A691" w14:textId="77777777" w:rsidR="00B3688B" w:rsidRDefault="00B3688B" w:rsidP="009462D2">
            <w:pPr>
              <w:ind w:left="322" w:hanging="284"/>
              <w:rPr>
                <w:rFonts w:asciiTheme="minorHAnsi" w:eastAsia="Calibri" w:hAnsiTheme="minorHAnsi" w:cstheme="minorHAnsi"/>
                <w:color w:val="000000" w:themeColor="text1"/>
                <w:szCs w:val="22"/>
              </w:rPr>
            </w:pPr>
          </w:p>
          <w:p w14:paraId="49D2EC8E" w14:textId="77777777" w:rsidR="00B3688B" w:rsidRDefault="00B3688B" w:rsidP="009462D2">
            <w:pPr>
              <w:ind w:left="322" w:hanging="284"/>
              <w:rPr>
                <w:rFonts w:asciiTheme="minorHAnsi" w:eastAsia="Calibri" w:hAnsiTheme="minorHAnsi" w:cstheme="minorHAnsi"/>
                <w:color w:val="000000" w:themeColor="text1"/>
                <w:szCs w:val="22"/>
              </w:rPr>
            </w:pPr>
          </w:p>
          <w:p w14:paraId="3BC9E25F" w14:textId="77777777" w:rsidR="00B3688B" w:rsidRPr="00473B4E" w:rsidRDefault="00B3688B" w:rsidP="00E33621">
            <w:pPr>
              <w:rPr>
                <w:rFonts w:asciiTheme="minorHAnsi" w:eastAsia="Calibri" w:hAnsiTheme="minorHAnsi" w:cstheme="minorHAnsi"/>
                <w:color w:val="000000" w:themeColor="text1"/>
                <w:szCs w:val="22"/>
              </w:rPr>
            </w:pPr>
          </w:p>
        </w:tc>
        <w:tc>
          <w:tcPr>
            <w:tcW w:w="512" w:type="dxa"/>
            <w:tcBorders>
              <w:top w:val="single" w:sz="12" w:space="0" w:color="auto"/>
              <w:left w:val="single" w:sz="2" w:space="0" w:color="auto"/>
              <w:bottom w:val="single" w:sz="12" w:space="0" w:color="auto"/>
              <w:right w:val="single" w:sz="2" w:space="0" w:color="auto"/>
            </w:tcBorders>
            <w:shd w:val="clear" w:color="auto" w:fill="auto"/>
          </w:tcPr>
          <w:p w14:paraId="4AFE27BC" w14:textId="77777777" w:rsidR="009462D2" w:rsidRDefault="00451D5B" w:rsidP="009462D2">
            <w:pPr>
              <w:jc w:val="center"/>
              <w:rPr>
                <w:rFonts w:cstheme="minorHAnsi"/>
              </w:rPr>
            </w:pPr>
            <w:sdt>
              <w:sdtPr>
                <w:rPr>
                  <w:rFonts w:cstheme="minorHAnsi"/>
                </w:rPr>
                <w:id w:val="1970927999"/>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p>
          <w:p w14:paraId="13472D3E" w14:textId="77777777" w:rsidR="001F5284" w:rsidRDefault="001F5284" w:rsidP="009462D2">
            <w:pPr>
              <w:jc w:val="center"/>
              <w:rPr>
                <w:rFonts w:cstheme="minorHAnsi"/>
              </w:rPr>
            </w:pPr>
          </w:p>
          <w:p w14:paraId="2C9F641D" w14:textId="77777777" w:rsidR="001F5284" w:rsidRDefault="00451D5B" w:rsidP="009462D2">
            <w:pPr>
              <w:jc w:val="center"/>
              <w:rPr>
                <w:rFonts w:cstheme="minorHAnsi"/>
              </w:rPr>
            </w:pPr>
            <w:sdt>
              <w:sdtPr>
                <w:rPr>
                  <w:rFonts w:cstheme="minorHAnsi"/>
                </w:rPr>
                <w:id w:val="-23099829"/>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p>
          <w:p w14:paraId="79D07609" w14:textId="77777777" w:rsidR="001F5284" w:rsidRDefault="001F5284" w:rsidP="009462D2">
            <w:pPr>
              <w:jc w:val="center"/>
              <w:rPr>
                <w:rFonts w:cstheme="minorHAnsi"/>
              </w:rPr>
            </w:pPr>
          </w:p>
          <w:p w14:paraId="4D4D3EBD" w14:textId="77777777" w:rsidR="001F5284" w:rsidRDefault="00451D5B" w:rsidP="009462D2">
            <w:pPr>
              <w:jc w:val="center"/>
              <w:rPr>
                <w:rFonts w:cstheme="minorHAnsi"/>
              </w:rPr>
            </w:pPr>
            <w:sdt>
              <w:sdtPr>
                <w:rPr>
                  <w:rFonts w:cstheme="minorHAnsi"/>
                </w:rPr>
                <w:id w:val="1215780782"/>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p>
          <w:p w14:paraId="276CC216" w14:textId="77777777" w:rsidR="001F5284" w:rsidRDefault="001F5284" w:rsidP="009462D2">
            <w:pPr>
              <w:jc w:val="center"/>
              <w:rPr>
                <w:rFonts w:cstheme="minorHAnsi"/>
              </w:rPr>
            </w:pPr>
          </w:p>
          <w:p w14:paraId="125E8F46" w14:textId="77777777" w:rsidR="001F5284" w:rsidRDefault="00451D5B" w:rsidP="009462D2">
            <w:pPr>
              <w:jc w:val="center"/>
              <w:rPr>
                <w:rFonts w:cstheme="minorHAnsi"/>
              </w:rPr>
            </w:pPr>
            <w:sdt>
              <w:sdtPr>
                <w:rPr>
                  <w:rFonts w:cstheme="minorHAnsi"/>
                </w:rPr>
                <w:id w:val="161830895"/>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p>
          <w:p w14:paraId="50AB3CA2" w14:textId="77777777" w:rsidR="001F5284" w:rsidRDefault="00451D5B" w:rsidP="009462D2">
            <w:pPr>
              <w:jc w:val="center"/>
              <w:rPr>
                <w:rFonts w:cstheme="minorHAnsi"/>
              </w:rPr>
            </w:pPr>
            <w:sdt>
              <w:sdtPr>
                <w:rPr>
                  <w:rFonts w:cstheme="minorHAnsi"/>
                </w:rPr>
                <w:id w:val="-729690953"/>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p>
          <w:p w14:paraId="5441E246" w14:textId="77777777" w:rsidR="001F5284" w:rsidRDefault="00451D5B" w:rsidP="009462D2">
            <w:pPr>
              <w:jc w:val="center"/>
              <w:rPr>
                <w:rFonts w:cstheme="minorHAnsi"/>
              </w:rPr>
            </w:pPr>
            <w:sdt>
              <w:sdtPr>
                <w:rPr>
                  <w:rFonts w:cstheme="minorHAnsi"/>
                </w:rPr>
                <w:id w:val="35241647"/>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p>
          <w:p w14:paraId="7E9285F2" w14:textId="77777777" w:rsidR="001F5284" w:rsidRDefault="00451D5B" w:rsidP="009462D2">
            <w:pPr>
              <w:jc w:val="center"/>
              <w:rPr>
                <w:rFonts w:cstheme="minorHAnsi"/>
              </w:rPr>
            </w:pPr>
            <w:sdt>
              <w:sdtPr>
                <w:rPr>
                  <w:rFonts w:cstheme="minorHAnsi"/>
                </w:rPr>
                <w:id w:val="-1403514199"/>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p>
          <w:p w14:paraId="5629920B" w14:textId="77777777" w:rsidR="001F5284" w:rsidRDefault="001F5284" w:rsidP="009462D2">
            <w:pPr>
              <w:jc w:val="center"/>
              <w:rPr>
                <w:rFonts w:cstheme="minorHAnsi"/>
              </w:rPr>
            </w:pPr>
          </w:p>
          <w:p w14:paraId="13D49707" w14:textId="77777777" w:rsidR="001F5284" w:rsidRDefault="00451D5B" w:rsidP="009462D2">
            <w:pPr>
              <w:jc w:val="center"/>
              <w:rPr>
                <w:rFonts w:cstheme="minorHAnsi"/>
              </w:rPr>
            </w:pPr>
            <w:sdt>
              <w:sdtPr>
                <w:rPr>
                  <w:rFonts w:cstheme="minorHAnsi"/>
                </w:rPr>
                <w:id w:val="536091977"/>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p>
          <w:p w14:paraId="5DB291A7" w14:textId="77777777" w:rsidR="001F5284" w:rsidRDefault="00451D5B" w:rsidP="009462D2">
            <w:pPr>
              <w:jc w:val="center"/>
              <w:rPr>
                <w:rFonts w:cstheme="minorHAnsi"/>
              </w:rPr>
            </w:pPr>
            <w:sdt>
              <w:sdtPr>
                <w:rPr>
                  <w:rFonts w:cstheme="minorHAnsi"/>
                </w:rPr>
                <w:id w:val="-771081693"/>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p>
          <w:p w14:paraId="268A90A8" w14:textId="77777777" w:rsidR="001F5284" w:rsidRDefault="001F5284" w:rsidP="009462D2">
            <w:pPr>
              <w:jc w:val="center"/>
              <w:rPr>
                <w:rFonts w:cstheme="minorHAnsi"/>
              </w:rPr>
            </w:pPr>
          </w:p>
          <w:p w14:paraId="2CDC4078" w14:textId="77777777" w:rsidR="001F5284" w:rsidRPr="00473B4E" w:rsidRDefault="00451D5B" w:rsidP="009462D2">
            <w:pPr>
              <w:jc w:val="center"/>
              <w:rPr>
                <w:rFonts w:asciiTheme="minorHAnsi" w:eastAsia="Calibri" w:hAnsiTheme="minorHAnsi" w:cstheme="minorHAnsi"/>
                <w:color w:val="000000" w:themeColor="text1"/>
                <w:szCs w:val="22"/>
              </w:rPr>
            </w:pPr>
            <w:sdt>
              <w:sdtPr>
                <w:rPr>
                  <w:rFonts w:cstheme="minorHAnsi"/>
                </w:rPr>
                <w:id w:val="-1323042295"/>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p>
        </w:tc>
        <w:tc>
          <w:tcPr>
            <w:tcW w:w="512" w:type="dxa"/>
            <w:tcBorders>
              <w:top w:val="single" w:sz="12" w:space="0" w:color="auto"/>
              <w:left w:val="single" w:sz="2" w:space="0" w:color="auto"/>
              <w:bottom w:val="single" w:sz="12" w:space="0" w:color="auto"/>
              <w:right w:val="single" w:sz="12" w:space="0" w:color="auto"/>
            </w:tcBorders>
            <w:shd w:val="clear" w:color="auto" w:fill="auto"/>
          </w:tcPr>
          <w:p w14:paraId="18A2015B" w14:textId="77777777" w:rsidR="001F5284" w:rsidRDefault="00451D5B" w:rsidP="001F5284">
            <w:pPr>
              <w:jc w:val="center"/>
              <w:rPr>
                <w:rFonts w:cstheme="minorHAnsi"/>
              </w:rPr>
            </w:pPr>
            <w:sdt>
              <w:sdtPr>
                <w:rPr>
                  <w:rFonts w:cstheme="minorHAnsi"/>
                </w:rPr>
                <w:id w:val="1706370027"/>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p>
          <w:p w14:paraId="1A1AB7A8" w14:textId="77777777" w:rsidR="001F5284" w:rsidRDefault="001F5284" w:rsidP="001F5284">
            <w:pPr>
              <w:jc w:val="center"/>
              <w:rPr>
                <w:rFonts w:cstheme="minorHAnsi"/>
              </w:rPr>
            </w:pPr>
          </w:p>
          <w:p w14:paraId="0E047955" w14:textId="77777777" w:rsidR="001F5284" w:rsidRDefault="00451D5B" w:rsidP="001F5284">
            <w:pPr>
              <w:jc w:val="center"/>
              <w:rPr>
                <w:rFonts w:cstheme="minorHAnsi"/>
              </w:rPr>
            </w:pPr>
            <w:sdt>
              <w:sdtPr>
                <w:rPr>
                  <w:rFonts w:cstheme="minorHAnsi"/>
                </w:rPr>
                <w:id w:val="1063442049"/>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p>
          <w:p w14:paraId="5CAF686D" w14:textId="77777777" w:rsidR="001F5284" w:rsidRDefault="001F5284" w:rsidP="001F5284">
            <w:pPr>
              <w:jc w:val="center"/>
              <w:rPr>
                <w:rFonts w:cstheme="minorHAnsi"/>
              </w:rPr>
            </w:pPr>
          </w:p>
          <w:p w14:paraId="5046006D" w14:textId="77777777" w:rsidR="001F5284" w:rsidRDefault="00451D5B" w:rsidP="001F5284">
            <w:pPr>
              <w:jc w:val="center"/>
              <w:rPr>
                <w:rFonts w:cstheme="minorHAnsi"/>
              </w:rPr>
            </w:pPr>
            <w:sdt>
              <w:sdtPr>
                <w:rPr>
                  <w:rFonts w:cstheme="minorHAnsi"/>
                </w:rPr>
                <w:id w:val="2011183382"/>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p>
          <w:p w14:paraId="288B45D8" w14:textId="77777777" w:rsidR="001F5284" w:rsidRDefault="001F5284" w:rsidP="001F5284">
            <w:pPr>
              <w:jc w:val="center"/>
              <w:rPr>
                <w:rFonts w:cstheme="minorHAnsi"/>
              </w:rPr>
            </w:pPr>
          </w:p>
          <w:p w14:paraId="020326B2" w14:textId="77777777" w:rsidR="001F5284" w:rsidRDefault="00451D5B" w:rsidP="001F5284">
            <w:pPr>
              <w:jc w:val="center"/>
              <w:rPr>
                <w:rFonts w:cstheme="minorHAnsi"/>
              </w:rPr>
            </w:pPr>
            <w:sdt>
              <w:sdtPr>
                <w:rPr>
                  <w:rFonts w:cstheme="minorHAnsi"/>
                </w:rPr>
                <w:id w:val="1433781211"/>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p>
          <w:p w14:paraId="4DF0291E" w14:textId="77777777" w:rsidR="001F5284" w:rsidRDefault="00451D5B" w:rsidP="001F5284">
            <w:pPr>
              <w:jc w:val="center"/>
              <w:rPr>
                <w:rFonts w:cstheme="minorHAnsi"/>
              </w:rPr>
            </w:pPr>
            <w:sdt>
              <w:sdtPr>
                <w:rPr>
                  <w:rFonts w:cstheme="minorHAnsi"/>
                </w:rPr>
                <w:id w:val="202071151"/>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p>
          <w:p w14:paraId="1166556C" w14:textId="77777777" w:rsidR="001F5284" w:rsidRDefault="00451D5B" w:rsidP="001F5284">
            <w:pPr>
              <w:jc w:val="center"/>
              <w:rPr>
                <w:rFonts w:cstheme="minorHAnsi"/>
              </w:rPr>
            </w:pPr>
            <w:sdt>
              <w:sdtPr>
                <w:rPr>
                  <w:rFonts w:cstheme="minorHAnsi"/>
                </w:rPr>
                <w:id w:val="1937793351"/>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p>
          <w:p w14:paraId="1DE7BB78" w14:textId="77777777" w:rsidR="001F5284" w:rsidRDefault="00451D5B" w:rsidP="001F5284">
            <w:pPr>
              <w:jc w:val="center"/>
              <w:rPr>
                <w:rFonts w:cstheme="minorHAnsi"/>
              </w:rPr>
            </w:pPr>
            <w:sdt>
              <w:sdtPr>
                <w:rPr>
                  <w:rFonts w:cstheme="minorHAnsi"/>
                </w:rPr>
                <w:id w:val="764650023"/>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p>
          <w:p w14:paraId="5E0FBD03" w14:textId="77777777" w:rsidR="001F5284" w:rsidRDefault="001F5284" w:rsidP="001F5284">
            <w:pPr>
              <w:jc w:val="center"/>
              <w:rPr>
                <w:rFonts w:cstheme="minorHAnsi"/>
              </w:rPr>
            </w:pPr>
          </w:p>
          <w:p w14:paraId="1CD314CD" w14:textId="77777777" w:rsidR="001F5284" w:rsidRDefault="00451D5B" w:rsidP="001F5284">
            <w:pPr>
              <w:jc w:val="center"/>
              <w:rPr>
                <w:rFonts w:cstheme="minorHAnsi"/>
              </w:rPr>
            </w:pPr>
            <w:sdt>
              <w:sdtPr>
                <w:rPr>
                  <w:rFonts w:cstheme="minorHAnsi"/>
                </w:rPr>
                <w:id w:val="131447641"/>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p>
          <w:p w14:paraId="68D1C7D9" w14:textId="77777777" w:rsidR="001F5284" w:rsidRDefault="00451D5B" w:rsidP="001F5284">
            <w:pPr>
              <w:jc w:val="center"/>
              <w:rPr>
                <w:rFonts w:cstheme="minorHAnsi"/>
              </w:rPr>
            </w:pPr>
            <w:sdt>
              <w:sdtPr>
                <w:rPr>
                  <w:rFonts w:cstheme="minorHAnsi"/>
                </w:rPr>
                <w:id w:val="-1410230946"/>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p>
          <w:p w14:paraId="52ECC5B2" w14:textId="77777777" w:rsidR="001F5284" w:rsidRDefault="001F5284" w:rsidP="001F5284">
            <w:pPr>
              <w:jc w:val="center"/>
              <w:rPr>
                <w:rFonts w:cstheme="minorHAnsi"/>
              </w:rPr>
            </w:pPr>
          </w:p>
          <w:p w14:paraId="60690CC9" w14:textId="77777777" w:rsidR="009462D2" w:rsidRPr="00473B4E" w:rsidRDefault="00451D5B" w:rsidP="001F5284">
            <w:pPr>
              <w:jc w:val="center"/>
              <w:rPr>
                <w:rFonts w:asciiTheme="minorHAnsi" w:eastAsia="Calibri" w:hAnsiTheme="minorHAnsi" w:cstheme="minorHAnsi"/>
                <w:color w:val="000000" w:themeColor="text1"/>
                <w:szCs w:val="22"/>
              </w:rPr>
            </w:pPr>
            <w:sdt>
              <w:sdtPr>
                <w:rPr>
                  <w:rFonts w:cstheme="minorHAnsi"/>
                </w:rPr>
                <w:id w:val="-1494177358"/>
                <w14:checkbox>
                  <w14:checked w14:val="0"/>
                  <w14:checkedState w14:val="2612" w14:font="MS Gothic"/>
                  <w14:uncheckedState w14:val="2610" w14:font="MS Gothic"/>
                </w14:checkbox>
              </w:sdtPr>
              <w:sdtContent>
                <w:r w:rsidR="001F5284">
                  <w:rPr>
                    <w:rFonts w:ascii="MS Gothic" w:eastAsia="MS Gothic" w:hAnsi="MS Gothic" w:cstheme="minorHAnsi" w:hint="eastAsia"/>
                  </w:rPr>
                  <w:t>☐</w:t>
                </w:r>
              </w:sdtContent>
            </w:sdt>
          </w:p>
        </w:tc>
      </w:tr>
      <w:tr w:rsidR="009462D2" w:rsidRPr="00473B4E" w14:paraId="6649AC1F" w14:textId="77777777" w:rsidTr="009462D2">
        <w:trPr>
          <w:jc w:val="center"/>
        </w:trPr>
        <w:tc>
          <w:tcPr>
            <w:tcW w:w="10956" w:type="dxa"/>
            <w:gridSpan w:val="6"/>
            <w:tcBorders>
              <w:top w:val="single" w:sz="12" w:space="0" w:color="auto"/>
              <w:left w:val="single" w:sz="12" w:space="0" w:color="auto"/>
              <w:bottom w:val="single" w:sz="2" w:space="0" w:color="auto"/>
              <w:right w:val="single" w:sz="12" w:space="0" w:color="auto"/>
            </w:tcBorders>
            <w:shd w:val="clear" w:color="auto" w:fill="D9D9D9"/>
          </w:tcPr>
          <w:p w14:paraId="139C17CC" w14:textId="77777777" w:rsidR="009462D2" w:rsidRPr="00473B4E" w:rsidRDefault="009462D2" w:rsidP="009462D2">
            <w:pPr>
              <w:jc w:val="center"/>
              <w:rPr>
                <w:rFonts w:asciiTheme="minorHAnsi" w:hAnsiTheme="minorHAnsi" w:cstheme="minorHAnsi"/>
                <w:b/>
                <w:bCs/>
                <w:color w:val="000000" w:themeColor="text1"/>
              </w:rPr>
            </w:pPr>
            <w:r w:rsidRPr="00473B4E">
              <w:rPr>
                <w:rFonts w:asciiTheme="minorHAnsi" w:hAnsiTheme="minorHAnsi" w:cstheme="minorHAnsi"/>
                <w:b/>
                <w:bCs/>
                <w:color w:val="000000" w:themeColor="text1"/>
              </w:rPr>
              <w:t>TRAVAUX SUR ASCENSEURS</w:t>
            </w:r>
          </w:p>
        </w:tc>
      </w:tr>
      <w:tr w:rsidR="009462D2" w:rsidRPr="00473B4E" w14:paraId="6AEC0776" w14:textId="77777777" w:rsidTr="009462D2">
        <w:trPr>
          <w:gridAfter w:val="1"/>
          <w:wAfter w:w="9" w:type="dxa"/>
          <w:jc w:val="center"/>
        </w:trPr>
        <w:tc>
          <w:tcPr>
            <w:tcW w:w="4812" w:type="dxa"/>
            <w:gridSpan w:val="2"/>
            <w:tcBorders>
              <w:top w:val="single" w:sz="2" w:space="0" w:color="auto"/>
              <w:left w:val="single" w:sz="12" w:space="0" w:color="auto"/>
              <w:bottom w:val="single" w:sz="12" w:space="0" w:color="auto"/>
              <w:right w:val="single" w:sz="2" w:space="0" w:color="auto"/>
            </w:tcBorders>
            <w:shd w:val="clear" w:color="auto" w:fill="F2F2F2"/>
            <w:vAlign w:val="center"/>
          </w:tcPr>
          <w:p w14:paraId="335D1840" w14:textId="77777777" w:rsidR="009462D2" w:rsidRPr="00473B4E" w:rsidRDefault="009462D2" w:rsidP="009462D2">
            <w:pPr>
              <w:jc w:val="center"/>
              <w:rPr>
                <w:rFonts w:asciiTheme="minorHAnsi" w:hAnsiTheme="minorHAnsi" w:cstheme="minorHAnsi"/>
                <w:color w:val="000000" w:themeColor="text1"/>
              </w:rPr>
            </w:pPr>
            <w:r w:rsidRPr="00473B4E">
              <w:rPr>
                <w:rFonts w:asciiTheme="minorHAnsi" w:hAnsiTheme="minorHAnsi" w:cstheme="minorHAnsi"/>
                <w:color w:val="000000" w:themeColor="text1"/>
              </w:rPr>
              <w:t>Détail du risque</w:t>
            </w:r>
          </w:p>
        </w:tc>
        <w:tc>
          <w:tcPr>
            <w:tcW w:w="5111" w:type="dxa"/>
            <w:tcBorders>
              <w:top w:val="single" w:sz="2" w:space="0" w:color="auto"/>
              <w:left w:val="single" w:sz="2" w:space="0" w:color="auto"/>
              <w:bottom w:val="single" w:sz="12" w:space="0" w:color="auto"/>
              <w:right w:val="single" w:sz="2" w:space="0" w:color="auto"/>
            </w:tcBorders>
            <w:shd w:val="clear" w:color="auto" w:fill="F2F2F2"/>
            <w:vAlign w:val="center"/>
          </w:tcPr>
          <w:p w14:paraId="157813D0" w14:textId="77777777" w:rsidR="009462D2" w:rsidRPr="00473B4E" w:rsidRDefault="009462D2" w:rsidP="009462D2">
            <w:pPr>
              <w:jc w:val="center"/>
              <w:rPr>
                <w:rFonts w:asciiTheme="minorHAnsi" w:hAnsiTheme="minorHAnsi" w:cstheme="minorHAnsi"/>
                <w:color w:val="000000" w:themeColor="text1"/>
              </w:rPr>
            </w:pPr>
            <w:r w:rsidRPr="00473B4E">
              <w:rPr>
                <w:rFonts w:asciiTheme="minorHAnsi" w:hAnsiTheme="minorHAnsi" w:cstheme="minorHAnsi"/>
                <w:color w:val="000000" w:themeColor="text1"/>
              </w:rPr>
              <w:t>Mesures de prévention à mettre en place</w:t>
            </w:r>
          </w:p>
        </w:tc>
        <w:tc>
          <w:tcPr>
            <w:tcW w:w="512" w:type="dxa"/>
            <w:tcBorders>
              <w:top w:val="single" w:sz="2" w:space="0" w:color="auto"/>
              <w:left w:val="single" w:sz="2" w:space="0" w:color="auto"/>
              <w:bottom w:val="single" w:sz="12" w:space="0" w:color="auto"/>
              <w:right w:val="single" w:sz="2" w:space="0" w:color="auto"/>
            </w:tcBorders>
            <w:shd w:val="clear" w:color="auto" w:fill="F2F2F2"/>
          </w:tcPr>
          <w:p w14:paraId="3A9CCDC2" w14:textId="77777777" w:rsidR="009462D2" w:rsidRPr="00473B4E" w:rsidRDefault="009462D2" w:rsidP="009462D2">
            <w:pPr>
              <w:jc w:val="center"/>
              <w:rPr>
                <w:rFonts w:asciiTheme="minorHAnsi" w:hAnsiTheme="minorHAnsi" w:cstheme="minorHAnsi"/>
                <w:color w:val="000000" w:themeColor="text1"/>
              </w:rPr>
            </w:pPr>
            <w:r w:rsidRPr="00473B4E">
              <w:rPr>
                <w:rFonts w:asciiTheme="minorHAnsi" w:hAnsiTheme="minorHAnsi" w:cstheme="minorHAnsi"/>
                <w:color w:val="000000" w:themeColor="text1"/>
              </w:rPr>
              <w:t>Par EE</w:t>
            </w:r>
          </w:p>
        </w:tc>
        <w:tc>
          <w:tcPr>
            <w:tcW w:w="512" w:type="dxa"/>
            <w:tcBorders>
              <w:top w:val="single" w:sz="2" w:space="0" w:color="auto"/>
              <w:left w:val="single" w:sz="2" w:space="0" w:color="auto"/>
              <w:bottom w:val="single" w:sz="12" w:space="0" w:color="auto"/>
              <w:right w:val="single" w:sz="12" w:space="0" w:color="auto"/>
            </w:tcBorders>
            <w:shd w:val="clear" w:color="auto" w:fill="F2F2F2"/>
          </w:tcPr>
          <w:p w14:paraId="2C8E51FC" w14:textId="77777777" w:rsidR="009462D2" w:rsidRPr="00473B4E" w:rsidRDefault="009462D2" w:rsidP="009462D2">
            <w:pPr>
              <w:jc w:val="center"/>
              <w:rPr>
                <w:rFonts w:asciiTheme="minorHAnsi" w:hAnsiTheme="minorHAnsi" w:cstheme="minorHAnsi"/>
                <w:color w:val="000000" w:themeColor="text1"/>
              </w:rPr>
            </w:pPr>
            <w:r w:rsidRPr="00473B4E">
              <w:rPr>
                <w:rFonts w:asciiTheme="minorHAnsi" w:hAnsiTheme="minorHAnsi" w:cstheme="minorHAnsi"/>
                <w:color w:val="000000" w:themeColor="text1"/>
              </w:rPr>
              <w:t>Par EU</w:t>
            </w:r>
          </w:p>
        </w:tc>
      </w:tr>
      <w:tr w:rsidR="009462D2" w:rsidRPr="00473B4E" w14:paraId="2AD1BAD5" w14:textId="77777777" w:rsidTr="008C6EF5">
        <w:trPr>
          <w:gridAfter w:val="1"/>
          <w:wAfter w:w="9" w:type="dxa"/>
          <w:trHeight w:val="2338"/>
          <w:jc w:val="center"/>
        </w:trPr>
        <w:tc>
          <w:tcPr>
            <w:tcW w:w="4812" w:type="dxa"/>
            <w:gridSpan w:val="2"/>
            <w:tcBorders>
              <w:top w:val="single" w:sz="12" w:space="0" w:color="auto"/>
              <w:left w:val="single" w:sz="12" w:space="0" w:color="auto"/>
            </w:tcBorders>
            <w:shd w:val="clear" w:color="auto" w:fill="auto"/>
          </w:tcPr>
          <w:p w14:paraId="7BE72EAD" w14:textId="77777777" w:rsidR="009462D2" w:rsidRPr="00473B4E" w:rsidRDefault="009462D2" w:rsidP="00B3688B">
            <w:pPr>
              <w:rPr>
                <w:rFonts w:asciiTheme="minorHAnsi" w:hAnsiTheme="minorHAnsi" w:cstheme="minorHAnsi"/>
                <w:color w:val="000000" w:themeColor="text1"/>
              </w:rPr>
            </w:pPr>
            <w:r w:rsidRPr="00473B4E">
              <w:rPr>
                <w:rFonts w:asciiTheme="minorHAnsi" w:hAnsiTheme="minorHAnsi" w:cstheme="minorHAnsi"/>
                <w:color w:val="000000" w:themeColor="text1"/>
              </w:rPr>
              <w:t>Compléter les risques associés spécifiquement à l’intervention :</w:t>
            </w:r>
          </w:p>
          <w:p w14:paraId="6EF6A9F1" w14:textId="77777777" w:rsidR="009462D2" w:rsidRPr="00473B4E" w:rsidRDefault="00451D5B" w:rsidP="00B3688B">
            <w:pPr>
              <w:ind w:left="284" w:hanging="284"/>
              <w:rPr>
                <w:rFonts w:asciiTheme="minorHAnsi" w:hAnsiTheme="minorHAnsi" w:cstheme="minorHAnsi"/>
                <w:color w:val="000000" w:themeColor="text1"/>
              </w:rPr>
            </w:pPr>
            <w:sdt>
              <w:sdtPr>
                <w:rPr>
                  <w:rFonts w:cstheme="minorHAnsi"/>
                </w:rPr>
                <w:id w:val="-273639079"/>
                <w14:checkbox>
                  <w14:checked w14:val="0"/>
                  <w14:checkedState w14:val="2612" w14:font="MS Gothic"/>
                  <w14:uncheckedState w14:val="2610" w14:font="MS Gothic"/>
                </w14:checkbox>
              </w:sdtPr>
              <w:sdtContent>
                <w:r w:rsidR="008C6EF5">
                  <w:rPr>
                    <w:rFonts w:ascii="MS Gothic" w:eastAsia="MS Gothic" w:hAnsi="MS Gothic" w:cstheme="minorHAnsi" w:hint="eastAsia"/>
                  </w:rPr>
                  <w:t>☐</w:t>
                </w:r>
              </w:sdtContent>
            </w:sdt>
            <w:r w:rsidR="008C6EF5" w:rsidRPr="00473B4E">
              <w:rPr>
                <w:rFonts w:asciiTheme="minorHAnsi" w:hAnsiTheme="minorHAnsi" w:cstheme="minorHAnsi"/>
                <w:color w:val="000000" w:themeColor="text1"/>
              </w:rPr>
              <w:t xml:space="preserve"> </w:t>
            </w:r>
            <w:r w:rsidR="009462D2" w:rsidRPr="00473B4E">
              <w:rPr>
                <w:rFonts w:asciiTheme="minorHAnsi" w:hAnsiTheme="minorHAnsi" w:cstheme="minorHAnsi"/>
                <w:color w:val="000000" w:themeColor="text1"/>
              </w:rPr>
              <w:t>Risque de chute de personne</w:t>
            </w:r>
          </w:p>
          <w:p w14:paraId="07E26F93" w14:textId="77777777" w:rsidR="009462D2" w:rsidRDefault="00451D5B" w:rsidP="00B3688B">
            <w:pPr>
              <w:ind w:left="284" w:hanging="284"/>
              <w:rPr>
                <w:rFonts w:asciiTheme="minorHAnsi" w:hAnsiTheme="minorHAnsi" w:cstheme="minorHAnsi"/>
                <w:color w:val="000000" w:themeColor="text1"/>
              </w:rPr>
            </w:pPr>
            <w:sdt>
              <w:sdtPr>
                <w:rPr>
                  <w:rFonts w:cstheme="minorHAnsi"/>
                </w:rPr>
                <w:id w:val="1104380037"/>
                <w14:checkbox>
                  <w14:checked w14:val="0"/>
                  <w14:checkedState w14:val="2612" w14:font="MS Gothic"/>
                  <w14:uncheckedState w14:val="2610" w14:font="MS Gothic"/>
                </w14:checkbox>
              </w:sdtPr>
              <w:sdtContent>
                <w:r w:rsidR="008C6EF5">
                  <w:rPr>
                    <w:rFonts w:ascii="MS Gothic" w:eastAsia="MS Gothic" w:hAnsi="MS Gothic" w:cstheme="minorHAnsi" w:hint="eastAsia"/>
                  </w:rPr>
                  <w:t>☐</w:t>
                </w:r>
              </w:sdtContent>
            </w:sdt>
            <w:r w:rsidR="008C6EF5" w:rsidRPr="00473B4E">
              <w:rPr>
                <w:rFonts w:asciiTheme="minorHAnsi" w:hAnsiTheme="minorHAnsi" w:cstheme="minorHAnsi"/>
                <w:color w:val="000000" w:themeColor="text1"/>
              </w:rPr>
              <w:t xml:space="preserve"> </w:t>
            </w:r>
            <w:r w:rsidR="009462D2" w:rsidRPr="00473B4E">
              <w:rPr>
                <w:rFonts w:asciiTheme="minorHAnsi" w:hAnsiTheme="minorHAnsi" w:cstheme="minorHAnsi"/>
                <w:color w:val="000000" w:themeColor="text1"/>
              </w:rPr>
              <w:t>Risque de chute de cabine</w:t>
            </w:r>
          </w:p>
          <w:p w14:paraId="14DF18F8" w14:textId="77777777" w:rsidR="00B3688B" w:rsidRPr="00473B4E" w:rsidRDefault="00451D5B" w:rsidP="00B3688B">
            <w:pPr>
              <w:ind w:left="284" w:hanging="284"/>
              <w:rPr>
                <w:rFonts w:asciiTheme="minorHAnsi" w:hAnsiTheme="minorHAnsi" w:cstheme="minorHAnsi"/>
                <w:color w:val="000000" w:themeColor="text1"/>
              </w:rPr>
            </w:pPr>
            <w:sdt>
              <w:sdtPr>
                <w:rPr>
                  <w:rFonts w:cstheme="minorHAnsi"/>
                </w:rPr>
                <w:id w:val="-1145048799"/>
                <w14:checkbox>
                  <w14:checked w14:val="0"/>
                  <w14:checkedState w14:val="2612" w14:font="MS Gothic"/>
                  <w14:uncheckedState w14:val="2610" w14:font="MS Gothic"/>
                </w14:checkbox>
              </w:sdtPr>
              <w:sdtContent>
                <w:r w:rsidR="008C6EF5">
                  <w:rPr>
                    <w:rFonts w:ascii="MS Gothic" w:eastAsia="MS Gothic" w:hAnsi="MS Gothic" w:cstheme="minorHAnsi" w:hint="eastAsia"/>
                  </w:rPr>
                  <w:t>☐</w:t>
                </w:r>
              </w:sdtContent>
            </w:sdt>
            <w:r w:rsidR="00B3688B" w:rsidRPr="00B650D4">
              <w:rPr>
                <w:rFonts w:asciiTheme="minorHAnsi" w:hAnsiTheme="minorHAnsi" w:cs="Calibri"/>
                <w:color w:val="000000" w:themeColor="text1"/>
              </w:rPr>
              <w:t xml:space="preserve"> </w:t>
            </w:r>
            <w:r w:rsidR="00B3688B" w:rsidRPr="00473B4E">
              <w:rPr>
                <w:rFonts w:asciiTheme="minorHAnsi" w:hAnsiTheme="minorHAnsi" w:cstheme="minorHAnsi"/>
                <w:color w:val="000000" w:themeColor="text1"/>
              </w:rPr>
              <w:t>Aut</w:t>
            </w:r>
            <w:r w:rsidR="00B3688B">
              <w:rPr>
                <w:rFonts w:asciiTheme="minorHAnsi" w:hAnsiTheme="minorHAnsi" w:cstheme="minorHAnsi"/>
                <w:color w:val="000000" w:themeColor="text1"/>
              </w:rPr>
              <w:t>res :</w:t>
            </w:r>
          </w:p>
        </w:tc>
        <w:tc>
          <w:tcPr>
            <w:tcW w:w="5111" w:type="dxa"/>
            <w:tcBorders>
              <w:top w:val="single" w:sz="12" w:space="0" w:color="auto"/>
            </w:tcBorders>
            <w:shd w:val="clear" w:color="auto" w:fill="auto"/>
            <w:vAlign w:val="center"/>
          </w:tcPr>
          <w:p w14:paraId="4DCDAF45" w14:textId="77777777" w:rsidR="009462D2" w:rsidRPr="00473B4E" w:rsidRDefault="00451D5B" w:rsidP="009462D2">
            <w:pPr>
              <w:ind w:left="322" w:hanging="284"/>
              <w:rPr>
                <w:rFonts w:asciiTheme="minorHAnsi" w:hAnsiTheme="minorHAnsi" w:cstheme="minorHAnsi"/>
                <w:color w:val="000000" w:themeColor="text1"/>
              </w:rPr>
            </w:pPr>
            <w:sdt>
              <w:sdtPr>
                <w:rPr>
                  <w:rFonts w:cstheme="minorHAnsi"/>
                </w:rPr>
                <w:id w:val="-566111923"/>
                <w14:checkbox>
                  <w14:checked w14:val="0"/>
                  <w14:checkedState w14:val="2612" w14:font="MS Gothic"/>
                  <w14:uncheckedState w14:val="2610" w14:font="MS Gothic"/>
                </w14:checkbox>
              </w:sdtPr>
              <w:sdtContent>
                <w:r w:rsidR="008C6EF5">
                  <w:rPr>
                    <w:rFonts w:ascii="MS Gothic" w:eastAsia="MS Gothic" w:hAnsi="MS Gothic" w:cstheme="minorHAnsi" w:hint="eastAsia"/>
                  </w:rPr>
                  <w:t>☐</w:t>
                </w:r>
              </w:sdtContent>
            </w:sdt>
            <w:r w:rsidR="008C6EF5" w:rsidRPr="00473B4E">
              <w:rPr>
                <w:rFonts w:asciiTheme="minorHAnsi" w:hAnsiTheme="minorHAnsi" w:cstheme="minorHAnsi"/>
                <w:color w:val="000000" w:themeColor="text1"/>
              </w:rPr>
              <w:t xml:space="preserve"> </w:t>
            </w:r>
            <w:r w:rsidR="009462D2" w:rsidRPr="00473B4E">
              <w:rPr>
                <w:rFonts w:asciiTheme="minorHAnsi" w:hAnsiTheme="minorHAnsi" w:cstheme="minorHAnsi"/>
                <w:color w:val="000000" w:themeColor="text1"/>
              </w:rPr>
              <w:t>Entreprise agréée</w:t>
            </w:r>
          </w:p>
          <w:p w14:paraId="66C9C75A" w14:textId="77777777" w:rsidR="009462D2" w:rsidRPr="00473B4E" w:rsidRDefault="00451D5B" w:rsidP="009462D2">
            <w:pPr>
              <w:ind w:left="322" w:hanging="284"/>
              <w:rPr>
                <w:rFonts w:asciiTheme="minorHAnsi" w:hAnsiTheme="minorHAnsi" w:cstheme="minorHAnsi"/>
                <w:color w:val="000000" w:themeColor="text1"/>
              </w:rPr>
            </w:pPr>
            <w:sdt>
              <w:sdtPr>
                <w:rPr>
                  <w:rFonts w:cstheme="minorHAnsi"/>
                </w:rPr>
                <w:id w:val="-627548201"/>
                <w14:checkbox>
                  <w14:checked w14:val="0"/>
                  <w14:checkedState w14:val="2612" w14:font="MS Gothic"/>
                  <w14:uncheckedState w14:val="2610" w14:font="MS Gothic"/>
                </w14:checkbox>
              </w:sdtPr>
              <w:sdtContent>
                <w:r w:rsidR="008C6EF5">
                  <w:rPr>
                    <w:rFonts w:ascii="MS Gothic" w:eastAsia="MS Gothic" w:hAnsi="MS Gothic" w:cstheme="minorHAnsi" w:hint="eastAsia"/>
                  </w:rPr>
                  <w:t>☐</w:t>
                </w:r>
              </w:sdtContent>
            </w:sdt>
            <w:r w:rsidR="000B004C" w:rsidRPr="00B650D4">
              <w:rPr>
                <w:rFonts w:asciiTheme="minorHAnsi" w:hAnsiTheme="minorHAnsi" w:cs="Calibri"/>
                <w:color w:val="000000" w:themeColor="text1"/>
              </w:rPr>
              <w:t xml:space="preserve"> </w:t>
            </w:r>
            <w:r w:rsidR="009462D2" w:rsidRPr="00473B4E">
              <w:rPr>
                <w:rFonts w:asciiTheme="minorHAnsi" w:hAnsiTheme="minorHAnsi" w:cstheme="minorHAnsi"/>
                <w:color w:val="000000" w:themeColor="text1"/>
              </w:rPr>
              <w:t xml:space="preserve">Réalisation des travaux selon les procédures définies </w:t>
            </w:r>
          </w:p>
          <w:p w14:paraId="65F1A701" w14:textId="77777777" w:rsidR="009462D2" w:rsidRPr="00473B4E" w:rsidRDefault="00451D5B" w:rsidP="009462D2">
            <w:pPr>
              <w:ind w:left="322" w:hanging="284"/>
              <w:rPr>
                <w:rFonts w:asciiTheme="minorHAnsi" w:hAnsiTheme="minorHAnsi" w:cstheme="minorHAnsi"/>
                <w:color w:val="000000" w:themeColor="text1"/>
              </w:rPr>
            </w:pPr>
            <w:sdt>
              <w:sdtPr>
                <w:rPr>
                  <w:rFonts w:cstheme="minorHAnsi"/>
                </w:rPr>
                <w:id w:val="407882184"/>
                <w14:checkbox>
                  <w14:checked w14:val="0"/>
                  <w14:checkedState w14:val="2612" w14:font="MS Gothic"/>
                  <w14:uncheckedState w14:val="2610" w14:font="MS Gothic"/>
                </w14:checkbox>
              </w:sdtPr>
              <w:sdtContent>
                <w:r w:rsidR="008C6EF5">
                  <w:rPr>
                    <w:rFonts w:ascii="MS Gothic" w:eastAsia="MS Gothic" w:hAnsi="MS Gothic" w:cstheme="minorHAnsi" w:hint="eastAsia"/>
                  </w:rPr>
                  <w:t>☐</w:t>
                </w:r>
              </w:sdtContent>
            </w:sdt>
            <w:r w:rsidR="009462D2" w:rsidRPr="00473B4E">
              <w:rPr>
                <w:rFonts w:asciiTheme="minorHAnsi" w:hAnsiTheme="minorHAnsi" w:cstheme="minorHAnsi"/>
                <w:color w:val="000000" w:themeColor="text1"/>
              </w:rPr>
              <w:t xml:space="preserve"> Habilitation mécanique</w:t>
            </w:r>
          </w:p>
          <w:p w14:paraId="02A0AD01" w14:textId="77777777" w:rsidR="009462D2" w:rsidRPr="00473B4E" w:rsidRDefault="00451D5B" w:rsidP="009462D2">
            <w:pPr>
              <w:ind w:left="322" w:hanging="284"/>
              <w:rPr>
                <w:rFonts w:asciiTheme="minorHAnsi" w:hAnsiTheme="minorHAnsi" w:cstheme="minorHAnsi"/>
                <w:color w:val="000000" w:themeColor="text1"/>
              </w:rPr>
            </w:pPr>
            <w:sdt>
              <w:sdtPr>
                <w:rPr>
                  <w:rFonts w:cstheme="minorHAnsi"/>
                </w:rPr>
                <w:id w:val="-578372530"/>
                <w14:checkbox>
                  <w14:checked w14:val="0"/>
                  <w14:checkedState w14:val="2612" w14:font="MS Gothic"/>
                  <w14:uncheckedState w14:val="2610" w14:font="MS Gothic"/>
                </w14:checkbox>
              </w:sdtPr>
              <w:sdtContent>
                <w:r w:rsidR="008C6EF5">
                  <w:rPr>
                    <w:rFonts w:ascii="MS Gothic" w:eastAsia="MS Gothic" w:hAnsi="MS Gothic" w:cstheme="minorHAnsi" w:hint="eastAsia"/>
                  </w:rPr>
                  <w:t>☐</w:t>
                </w:r>
              </w:sdtContent>
            </w:sdt>
            <w:r w:rsidR="008C6EF5" w:rsidRPr="00473B4E">
              <w:rPr>
                <w:rFonts w:asciiTheme="minorHAnsi" w:hAnsiTheme="minorHAnsi" w:cstheme="minorHAnsi"/>
                <w:color w:val="000000" w:themeColor="text1"/>
              </w:rPr>
              <w:t xml:space="preserve"> </w:t>
            </w:r>
            <w:r w:rsidR="009462D2" w:rsidRPr="00473B4E">
              <w:rPr>
                <w:rFonts w:asciiTheme="minorHAnsi" w:hAnsiTheme="minorHAnsi" w:cstheme="minorHAnsi"/>
                <w:color w:val="000000" w:themeColor="text1"/>
              </w:rPr>
              <w:t>Visite préalable avec un personnel du Service Sécurité Incendie</w:t>
            </w:r>
          </w:p>
          <w:p w14:paraId="6919B875" w14:textId="77777777" w:rsidR="009462D2" w:rsidRPr="00473B4E" w:rsidRDefault="00451D5B" w:rsidP="009462D2">
            <w:pPr>
              <w:ind w:left="322" w:hanging="284"/>
              <w:rPr>
                <w:rFonts w:asciiTheme="minorHAnsi" w:eastAsia="Calibri" w:hAnsiTheme="minorHAnsi" w:cstheme="minorHAnsi"/>
                <w:color w:val="000000" w:themeColor="text1"/>
                <w:szCs w:val="22"/>
              </w:rPr>
            </w:pPr>
            <w:sdt>
              <w:sdtPr>
                <w:rPr>
                  <w:rFonts w:cstheme="minorHAnsi"/>
                </w:rPr>
                <w:id w:val="1375811719"/>
                <w14:checkbox>
                  <w14:checked w14:val="0"/>
                  <w14:checkedState w14:val="2612" w14:font="MS Gothic"/>
                  <w14:uncheckedState w14:val="2610" w14:font="MS Gothic"/>
                </w14:checkbox>
              </w:sdtPr>
              <w:sdtContent>
                <w:r w:rsidR="008C6EF5">
                  <w:rPr>
                    <w:rFonts w:ascii="MS Gothic" w:eastAsia="MS Gothic" w:hAnsi="MS Gothic" w:cstheme="minorHAnsi" w:hint="eastAsia"/>
                  </w:rPr>
                  <w:t>☐</w:t>
                </w:r>
              </w:sdtContent>
            </w:sdt>
            <w:r w:rsidR="008C6EF5" w:rsidRPr="00473B4E">
              <w:rPr>
                <w:rFonts w:asciiTheme="minorHAnsi" w:eastAsia="Calibri" w:hAnsiTheme="minorHAnsi" w:cstheme="minorHAnsi"/>
                <w:color w:val="000000" w:themeColor="text1"/>
                <w:szCs w:val="22"/>
              </w:rPr>
              <w:t xml:space="preserve"> </w:t>
            </w:r>
            <w:r w:rsidR="009462D2" w:rsidRPr="00473B4E">
              <w:rPr>
                <w:rFonts w:asciiTheme="minorHAnsi" w:eastAsia="Calibri" w:hAnsiTheme="minorHAnsi" w:cstheme="minorHAnsi"/>
                <w:color w:val="000000" w:themeColor="text1"/>
                <w:szCs w:val="22"/>
              </w:rPr>
              <w:t>Prévenir Sécurité Incendie</w:t>
            </w:r>
          </w:p>
          <w:p w14:paraId="1AC64A15" w14:textId="77777777" w:rsidR="009462D2" w:rsidRPr="00473B4E" w:rsidRDefault="009462D2" w:rsidP="009462D2">
            <w:pPr>
              <w:ind w:left="322" w:hanging="284"/>
              <w:rPr>
                <w:rFonts w:asciiTheme="minorHAnsi" w:hAnsiTheme="minorHAnsi" w:cstheme="minorHAnsi"/>
                <w:color w:val="000000" w:themeColor="text1"/>
              </w:rPr>
            </w:pPr>
          </w:p>
          <w:p w14:paraId="4414CF7C" w14:textId="77777777" w:rsidR="009462D2" w:rsidRDefault="00451D5B" w:rsidP="009462D2">
            <w:pPr>
              <w:ind w:left="322" w:hanging="284"/>
              <w:rPr>
                <w:rFonts w:asciiTheme="minorHAnsi" w:hAnsiTheme="minorHAnsi" w:cstheme="minorHAnsi"/>
                <w:color w:val="000000" w:themeColor="text1"/>
              </w:rPr>
            </w:pPr>
            <w:sdt>
              <w:sdtPr>
                <w:rPr>
                  <w:rFonts w:cstheme="minorHAnsi"/>
                </w:rPr>
                <w:id w:val="1415740389"/>
                <w14:checkbox>
                  <w14:checked w14:val="0"/>
                  <w14:checkedState w14:val="2612" w14:font="MS Gothic"/>
                  <w14:uncheckedState w14:val="2610" w14:font="MS Gothic"/>
                </w14:checkbox>
              </w:sdtPr>
              <w:sdtContent>
                <w:r w:rsidR="008C6EF5">
                  <w:rPr>
                    <w:rFonts w:ascii="MS Gothic" w:eastAsia="MS Gothic" w:hAnsi="MS Gothic" w:cstheme="minorHAnsi" w:hint="eastAsia"/>
                  </w:rPr>
                  <w:t>☐</w:t>
                </w:r>
              </w:sdtContent>
            </w:sdt>
            <w:r w:rsidR="008C6EF5" w:rsidRPr="00473B4E">
              <w:rPr>
                <w:rFonts w:asciiTheme="minorHAnsi" w:hAnsiTheme="minorHAnsi" w:cstheme="minorHAnsi"/>
                <w:color w:val="000000" w:themeColor="text1"/>
              </w:rPr>
              <w:t xml:space="preserve"> </w:t>
            </w:r>
            <w:r w:rsidR="009462D2" w:rsidRPr="00473B4E">
              <w:rPr>
                <w:rFonts w:asciiTheme="minorHAnsi" w:hAnsiTheme="minorHAnsi" w:cstheme="minorHAnsi"/>
                <w:color w:val="000000" w:themeColor="text1"/>
              </w:rPr>
              <w:t>Aut</w:t>
            </w:r>
            <w:r w:rsidR="00B3688B">
              <w:rPr>
                <w:rFonts w:asciiTheme="minorHAnsi" w:hAnsiTheme="minorHAnsi" w:cstheme="minorHAnsi"/>
                <w:color w:val="000000" w:themeColor="text1"/>
              </w:rPr>
              <w:t>res dispositions de sécurité :</w:t>
            </w:r>
          </w:p>
          <w:p w14:paraId="6D68A94D" w14:textId="77777777" w:rsidR="00B3688B" w:rsidRDefault="00B3688B" w:rsidP="009462D2">
            <w:pPr>
              <w:ind w:left="322" w:hanging="284"/>
              <w:rPr>
                <w:rFonts w:asciiTheme="minorHAnsi" w:hAnsiTheme="minorHAnsi" w:cstheme="minorHAnsi"/>
                <w:color w:val="000000" w:themeColor="text1"/>
              </w:rPr>
            </w:pPr>
          </w:p>
          <w:p w14:paraId="6333E655" w14:textId="77777777" w:rsidR="00B3688B" w:rsidRDefault="00B3688B" w:rsidP="009462D2">
            <w:pPr>
              <w:ind w:left="322" w:hanging="284"/>
              <w:rPr>
                <w:rFonts w:asciiTheme="minorHAnsi" w:hAnsiTheme="minorHAnsi" w:cstheme="minorHAnsi"/>
                <w:color w:val="000000" w:themeColor="text1"/>
              </w:rPr>
            </w:pPr>
          </w:p>
          <w:p w14:paraId="5918325B" w14:textId="77777777" w:rsidR="00B3688B" w:rsidRPr="00473B4E" w:rsidRDefault="00B3688B" w:rsidP="00E33621">
            <w:pPr>
              <w:rPr>
                <w:rFonts w:asciiTheme="minorHAnsi" w:hAnsiTheme="minorHAnsi" w:cstheme="minorHAnsi"/>
                <w:color w:val="000000" w:themeColor="text1"/>
              </w:rPr>
            </w:pPr>
          </w:p>
        </w:tc>
        <w:tc>
          <w:tcPr>
            <w:tcW w:w="512" w:type="dxa"/>
            <w:tcBorders>
              <w:top w:val="single" w:sz="12" w:space="0" w:color="auto"/>
              <w:right w:val="single" w:sz="12" w:space="0" w:color="auto"/>
            </w:tcBorders>
            <w:shd w:val="clear" w:color="auto" w:fill="auto"/>
          </w:tcPr>
          <w:p w14:paraId="1050A0FB" w14:textId="77777777" w:rsidR="009462D2" w:rsidRDefault="00451D5B" w:rsidP="009462D2">
            <w:pPr>
              <w:jc w:val="center"/>
              <w:rPr>
                <w:rFonts w:cstheme="minorHAnsi"/>
              </w:rPr>
            </w:pPr>
            <w:sdt>
              <w:sdtPr>
                <w:rPr>
                  <w:rFonts w:cstheme="minorHAnsi"/>
                </w:rPr>
                <w:id w:val="1237820902"/>
                <w14:checkbox>
                  <w14:checked w14:val="0"/>
                  <w14:checkedState w14:val="2612" w14:font="MS Gothic"/>
                  <w14:uncheckedState w14:val="2610" w14:font="MS Gothic"/>
                </w14:checkbox>
              </w:sdtPr>
              <w:sdtContent>
                <w:r w:rsidR="008C6EF5">
                  <w:rPr>
                    <w:rFonts w:ascii="MS Gothic" w:eastAsia="MS Gothic" w:hAnsi="MS Gothic" w:cstheme="minorHAnsi" w:hint="eastAsia"/>
                  </w:rPr>
                  <w:t>☐</w:t>
                </w:r>
              </w:sdtContent>
            </w:sdt>
          </w:p>
          <w:p w14:paraId="003C8173" w14:textId="77777777" w:rsidR="008C6EF5" w:rsidRDefault="00451D5B" w:rsidP="009462D2">
            <w:pPr>
              <w:jc w:val="center"/>
              <w:rPr>
                <w:rFonts w:cstheme="minorHAnsi"/>
              </w:rPr>
            </w:pPr>
            <w:sdt>
              <w:sdtPr>
                <w:rPr>
                  <w:rFonts w:cstheme="minorHAnsi"/>
                </w:rPr>
                <w:id w:val="508334111"/>
                <w14:checkbox>
                  <w14:checked w14:val="0"/>
                  <w14:checkedState w14:val="2612" w14:font="MS Gothic"/>
                  <w14:uncheckedState w14:val="2610" w14:font="MS Gothic"/>
                </w14:checkbox>
              </w:sdtPr>
              <w:sdtContent>
                <w:r w:rsidR="008C6EF5">
                  <w:rPr>
                    <w:rFonts w:ascii="MS Gothic" w:eastAsia="MS Gothic" w:hAnsi="MS Gothic" w:cstheme="minorHAnsi" w:hint="eastAsia"/>
                  </w:rPr>
                  <w:t>☐</w:t>
                </w:r>
              </w:sdtContent>
            </w:sdt>
          </w:p>
          <w:p w14:paraId="2C3EB819" w14:textId="77777777" w:rsidR="008C6EF5" w:rsidRDefault="00451D5B" w:rsidP="009462D2">
            <w:pPr>
              <w:jc w:val="center"/>
              <w:rPr>
                <w:rFonts w:cstheme="minorHAnsi"/>
              </w:rPr>
            </w:pPr>
            <w:sdt>
              <w:sdtPr>
                <w:rPr>
                  <w:rFonts w:cstheme="minorHAnsi"/>
                </w:rPr>
                <w:id w:val="1143312528"/>
                <w14:checkbox>
                  <w14:checked w14:val="0"/>
                  <w14:checkedState w14:val="2612" w14:font="MS Gothic"/>
                  <w14:uncheckedState w14:val="2610" w14:font="MS Gothic"/>
                </w14:checkbox>
              </w:sdtPr>
              <w:sdtContent>
                <w:r w:rsidR="008C6EF5">
                  <w:rPr>
                    <w:rFonts w:ascii="MS Gothic" w:eastAsia="MS Gothic" w:hAnsi="MS Gothic" w:cstheme="minorHAnsi" w:hint="eastAsia"/>
                  </w:rPr>
                  <w:t>☐</w:t>
                </w:r>
              </w:sdtContent>
            </w:sdt>
          </w:p>
          <w:p w14:paraId="7D296E12" w14:textId="77777777" w:rsidR="008C6EF5" w:rsidRDefault="00451D5B" w:rsidP="009462D2">
            <w:pPr>
              <w:jc w:val="center"/>
              <w:rPr>
                <w:rFonts w:cstheme="minorHAnsi"/>
              </w:rPr>
            </w:pPr>
            <w:sdt>
              <w:sdtPr>
                <w:rPr>
                  <w:rFonts w:cstheme="minorHAnsi"/>
                </w:rPr>
                <w:id w:val="1116178030"/>
                <w14:checkbox>
                  <w14:checked w14:val="0"/>
                  <w14:checkedState w14:val="2612" w14:font="MS Gothic"/>
                  <w14:uncheckedState w14:val="2610" w14:font="MS Gothic"/>
                </w14:checkbox>
              </w:sdtPr>
              <w:sdtContent>
                <w:r w:rsidR="008C6EF5">
                  <w:rPr>
                    <w:rFonts w:ascii="MS Gothic" w:eastAsia="MS Gothic" w:hAnsi="MS Gothic" w:cstheme="minorHAnsi" w:hint="eastAsia"/>
                  </w:rPr>
                  <w:t>☐</w:t>
                </w:r>
              </w:sdtContent>
            </w:sdt>
          </w:p>
          <w:p w14:paraId="3970B2B5" w14:textId="77777777" w:rsidR="008C6EF5" w:rsidRDefault="008C6EF5" w:rsidP="009462D2">
            <w:pPr>
              <w:jc w:val="center"/>
              <w:rPr>
                <w:rFonts w:cstheme="minorHAnsi"/>
              </w:rPr>
            </w:pPr>
          </w:p>
          <w:p w14:paraId="3384A17F" w14:textId="77777777" w:rsidR="008C6EF5" w:rsidRDefault="00451D5B" w:rsidP="009462D2">
            <w:pPr>
              <w:jc w:val="center"/>
              <w:rPr>
                <w:rFonts w:cstheme="minorHAnsi"/>
              </w:rPr>
            </w:pPr>
            <w:sdt>
              <w:sdtPr>
                <w:rPr>
                  <w:rFonts w:cstheme="minorHAnsi"/>
                </w:rPr>
                <w:id w:val="-2038342602"/>
                <w14:checkbox>
                  <w14:checked w14:val="0"/>
                  <w14:checkedState w14:val="2612" w14:font="MS Gothic"/>
                  <w14:uncheckedState w14:val="2610" w14:font="MS Gothic"/>
                </w14:checkbox>
              </w:sdtPr>
              <w:sdtContent>
                <w:r w:rsidR="008C6EF5">
                  <w:rPr>
                    <w:rFonts w:ascii="MS Gothic" w:eastAsia="MS Gothic" w:hAnsi="MS Gothic" w:cstheme="minorHAnsi" w:hint="eastAsia"/>
                  </w:rPr>
                  <w:t>☐</w:t>
                </w:r>
              </w:sdtContent>
            </w:sdt>
          </w:p>
          <w:p w14:paraId="02345384" w14:textId="77777777" w:rsidR="008C6EF5" w:rsidRDefault="008C6EF5" w:rsidP="009462D2">
            <w:pPr>
              <w:jc w:val="center"/>
              <w:rPr>
                <w:rFonts w:cstheme="minorHAnsi"/>
              </w:rPr>
            </w:pPr>
          </w:p>
          <w:p w14:paraId="2C74A248" w14:textId="77777777" w:rsidR="008C6EF5" w:rsidRPr="00473B4E" w:rsidRDefault="00451D5B" w:rsidP="009462D2">
            <w:pPr>
              <w:jc w:val="center"/>
              <w:rPr>
                <w:rFonts w:asciiTheme="minorHAnsi" w:eastAsia="MS Gothic" w:hAnsiTheme="minorHAnsi" w:cstheme="minorHAnsi"/>
                <w:color w:val="000000" w:themeColor="text1"/>
                <w:szCs w:val="22"/>
              </w:rPr>
            </w:pPr>
            <w:sdt>
              <w:sdtPr>
                <w:rPr>
                  <w:rFonts w:cstheme="minorHAnsi"/>
                </w:rPr>
                <w:id w:val="-619224974"/>
                <w14:checkbox>
                  <w14:checked w14:val="0"/>
                  <w14:checkedState w14:val="2612" w14:font="MS Gothic"/>
                  <w14:uncheckedState w14:val="2610" w14:font="MS Gothic"/>
                </w14:checkbox>
              </w:sdtPr>
              <w:sdtContent>
                <w:r w:rsidR="008C6EF5">
                  <w:rPr>
                    <w:rFonts w:ascii="MS Gothic" w:eastAsia="MS Gothic" w:hAnsi="MS Gothic" w:cstheme="minorHAnsi" w:hint="eastAsia"/>
                  </w:rPr>
                  <w:t>☐</w:t>
                </w:r>
              </w:sdtContent>
            </w:sdt>
          </w:p>
        </w:tc>
        <w:tc>
          <w:tcPr>
            <w:tcW w:w="512" w:type="dxa"/>
            <w:tcBorders>
              <w:top w:val="single" w:sz="12" w:space="0" w:color="auto"/>
              <w:right w:val="single" w:sz="12" w:space="0" w:color="auto"/>
            </w:tcBorders>
            <w:shd w:val="clear" w:color="auto" w:fill="auto"/>
          </w:tcPr>
          <w:p w14:paraId="118267E6" w14:textId="77777777" w:rsidR="008C6EF5" w:rsidRDefault="00451D5B" w:rsidP="008C6EF5">
            <w:pPr>
              <w:jc w:val="center"/>
              <w:rPr>
                <w:rFonts w:cstheme="minorHAnsi"/>
              </w:rPr>
            </w:pPr>
            <w:sdt>
              <w:sdtPr>
                <w:rPr>
                  <w:rFonts w:cstheme="minorHAnsi"/>
                </w:rPr>
                <w:id w:val="1302957735"/>
                <w14:checkbox>
                  <w14:checked w14:val="0"/>
                  <w14:checkedState w14:val="2612" w14:font="MS Gothic"/>
                  <w14:uncheckedState w14:val="2610" w14:font="MS Gothic"/>
                </w14:checkbox>
              </w:sdtPr>
              <w:sdtContent>
                <w:r w:rsidR="008C6EF5">
                  <w:rPr>
                    <w:rFonts w:ascii="MS Gothic" w:eastAsia="MS Gothic" w:hAnsi="MS Gothic" w:cstheme="minorHAnsi" w:hint="eastAsia"/>
                  </w:rPr>
                  <w:t>☐</w:t>
                </w:r>
              </w:sdtContent>
            </w:sdt>
          </w:p>
          <w:p w14:paraId="52D88E76" w14:textId="77777777" w:rsidR="008C6EF5" w:rsidRDefault="00451D5B" w:rsidP="008C6EF5">
            <w:pPr>
              <w:jc w:val="center"/>
              <w:rPr>
                <w:rFonts w:cstheme="minorHAnsi"/>
              </w:rPr>
            </w:pPr>
            <w:sdt>
              <w:sdtPr>
                <w:rPr>
                  <w:rFonts w:cstheme="minorHAnsi"/>
                </w:rPr>
                <w:id w:val="-63187589"/>
                <w14:checkbox>
                  <w14:checked w14:val="0"/>
                  <w14:checkedState w14:val="2612" w14:font="MS Gothic"/>
                  <w14:uncheckedState w14:val="2610" w14:font="MS Gothic"/>
                </w14:checkbox>
              </w:sdtPr>
              <w:sdtContent>
                <w:r w:rsidR="008C6EF5">
                  <w:rPr>
                    <w:rFonts w:ascii="MS Gothic" w:eastAsia="MS Gothic" w:hAnsi="MS Gothic" w:cstheme="minorHAnsi" w:hint="eastAsia"/>
                  </w:rPr>
                  <w:t>☐</w:t>
                </w:r>
              </w:sdtContent>
            </w:sdt>
          </w:p>
          <w:p w14:paraId="58DE2FA4" w14:textId="77777777" w:rsidR="008C6EF5" w:rsidRDefault="00451D5B" w:rsidP="008C6EF5">
            <w:pPr>
              <w:jc w:val="center"/>
              <w:rPr>
                <w:rFonts w:cstheme="minorHAnsi"/>
              </w:rPr>
            </w:pPr>
            <w:sdt>
              <w:sdtPr>
                <w:rPr>
                  <w:rFonts w:cstheme="minorHAnsi"/>
                </w:rPr>
                <w:id w:val="1103842888"/>
                <w14:checkbox>
                  <w14:checked w14:val="0"/>
                  <w14:checkedState w14:val="2612" w14:font="MS Gothic"/>
                  <w14:uncheckedState w14:val="2610" w14:font="MS Gothic"/>
                </w14:checkbox>
              </w:sdtPr>
              <w:sdtContent>
                <w:r w:rsidR="008C6EF5">
                  <w:rPr>
                    <w:rFonts w:ascii="MS Gothic" w:eastAsia="MS Gothic" w:hAnsi="MS Gothic" w:cstheme="minorHAnsi" w:hint="eastAsia"/>
                  </w:rPr>
                  <w:t>☐</w:t>
                </w:r>
              </w:sdtContent>
            </w:sdt>
          </w:p>
          <w:p w14:paraId="5ED67A32" w14:textId="77777777" w:rsidR="008C6EF5" w:rsidRDefault="00451D5B" w:rsidP="008C6EF5">
            <w:pPr>
              <w:jc w:val="center"/>
              <w:rPr>
                <w:rFonts w:cstheme="minorHAnsi"/>
              </w:rPr>
            </w:pPr>
            <w:sdt>
              <w:sdtPr>
                <w:rPr>
                  <w:rFonts w:cstheme="minorHAnsi"/>
                </w:rPr>
                <w:id w:val="1956435385"/>
                <w14:checkbox>
                  <w14:checked w14:val="0"/>
                  <w14:checkedState w14:val="2612" w14:font="MS Gothic"/>
                  <w14:uncheckedState w14:val="2610" w14:font="MS Gothic"/>
                </w14:checkbox>
              </w:sdtPr>
              <w:sdtContent>
                <w:r w:rsidR="008C6EF5">
                  <w:rPr>
                    <w:rFonts w:ascii="MS Gothic" w:eastAsia="MS Gothic" w:hAnsi="MS Gothic" w:cstheme="minorHAnsi" w:hint="eastAsia"/>
                  </w:rPr>
                  <w:t>☐</w:t>
                </w:r>
              </w:sdtContent>
            </w:sdt>
          </w:p>
          <w:p w14:paraId="651AC546" w14:textId="77777777" w:rsidR="008C6EF5" w:rsidRDefault="008C6EF5" w:rsidP="008C6EF5">
            <w:pPr>
              <w:jc w:val="center"/>
              <w:rPr>
                <w:rFonts w:cstheme="minorHAnsi"/>
              </w:rPr>
            </w:pPr>
          </w:p>
          <w:p w14:paraId="4F0F0AF6" w14:textId="77777777" w:rsidR="008C6EF5" w:rsidRDefault="00451D5B" w:rsidP="008C6EF5">
            <w:pPr>
              <w:jc w:val="center"/>
              <w:rPr>
                <w:rFonts w:cstheme="minorHAnsi"/>
              </w:rPr>
            </w:pPr>
            <w:sdt>
              <w:sdtPr>
                <w:rPr>
                  <w:rFonts w:cstheme="minorHAnsi"/>
                </w:rPr>
                <w:id w:val="-1963257877"/>
                <w14:checkbox>
                  <w14:checked w14:val="0"/>
                  <w14:checkedState w14:val="2612" w14:font="MS Gothic"/>
                  <w14:uncheckedState w14:val="2610" w14:font="MS Gothic"/>
                </w14:checkbox>
              </w:sdtPr>
              <w:sdtContent>
                <w:r w:rsidR="008C6EF5">
                  <w:rPr>
                    <w:rFonts w:ascii="MS Gothic" w:eastAsia="MS Gothic" w:hAnsi="MS Gothic" w:cstheme="minorHAnsi" w:hint="eastAsia"/>
                  </w:rPr>
                  <w:t>☐</w:t>
                </w:r>
              </w:sdtContent>
            </w:sdt>
          </w:p>
          <w:p w14:paraId="0F2454DD" w14:textId="77777777" w:rsidR="008C6EF5" w:rsidRDefault="008C6EF5" w:rsidP="008C6EF5">
            <w:pPr>
              <w:jc w:val="center"/>
              <w:rPr>
                <w:rFonts w:cstheme="minorHAnsi"/>
              </w:rPr>
            </w:pPr>
          </w:p>
          <w:p w14:paraId="7FD85F6C" w14:textId="77777777" w:rsidR="009462D2" w:rsidRPr="00473B4E" w:rsidRDefault="00451D5B" w:rsidP="008C6EF5">
            <w:pPr>
              <w:jc w:val="center"/>
              <w:rPr>
                <w:rFonts w:asciiTheme="minorHAnsi" w:hAnsiTheme="minorHAnsi" w:cstheme="minorHAnsi"/>
                <w:color w:val="000000" w:themeColor="text1"/>
              </w:rPr>
            </w:pPr>
            <w:sdt>
              <w:sdtPr>
                <w:rPr>
                  <w:rFonts w:cstheme="minorHAnsi"/>
                </w:rPr>
                <w:id w:val="-156699006"/>
                <w14:checkbox>
                  <w14:checked w14:val="0"/>
                  <w14:checkedState w14:val="2612" w14:font="MS Gothic"/>
                  <w14:uncheckedState w14:val="2610" w14:font="MS Gothic"/>
                </w14:checkbox>
              </w:sdtPr>
              <w:sdtContent>
                <w:r w:rsidR="008C6EF5">
                  <w:rPr>
                    <w:rFonts w:ascii="MS Gothic" w:eastAsia="MS Gothic" w:hAnsi="MS Gothic" w:cstheme="minorHAnsi" w:hint="eastAsia"/>
                  </w:rPr>
                  <w:t>☐</w:t>
                </w:r>
              </w:sdtContent>
            </w:sdt>
          </w:p>
        </w:tc>
      </w:tr>
      <w:tr w:rsidR="008C6EF5" w:rsidRPr="00473B4E" w14:paraId="55978A6F" w14:textId="77777777" w:rsidTr="00346DC9">
        <w:trPr>
          <w:jc w:val="center"/>
        </w:trPr>
        <w:tc>
          <w:tcPr>
            <w:tcW w:w="10956" w:type="dxa"/>
            <w:gridSpan w:val="6"/>
            <w:tcBorders>
              <w:top w:val="single" w:sz="12" w:space="0" w:color="auto"/>
              <w:left w:val="single" w:sz="12" w:space="0" w:color="auto"/>
              <w:bottom w:val="single" w:sz="2" w:space="0" w:color="auto"/>
              <w:right w:val="single" w:sz="12" w:space="0" w:color="auto"/>
            </w:tcBorders>
            <w:shd w:val="clear" w:color="auto" w:fill="D9D9D9"/>
          </w:tcPr>
          <w:p w14:paraId="4AF935F3" w14:textId="77777777" w:rsidR="008C6EF5" w:rsidRPr="00473B4E" w:rsidRDefault="008C6EF5" w:rsidP="00346DC9">
            <w:pPr>
              <w:jc w:val="center"/>
              <w:rPr>
                <w:rFonts w:asciiTheme="minorHAnsi" w:hAnsiTheme="minorHAnsi" w:cstheme="minorHAnsi"/>
                <w:b/>
                <w:bCs/>
                <w:color w:val="000000" w:themeColor="text1"/>
              </w:rPr>
            </w:pPr>
            <w:r w:rsidRPr="00473B4E">
              <w:rPr>
                <w:rFonts w:asciiTheme="minorHAnsi" w:eastAsia="Calibri" w:hAnsiTheme="minorHAnsi" w:cstheme="minorHAnsi"/>
                <w:b/>
                <w:bCs/>
                <w:color w:val="000000" w:themeColor="text1"/>
                <w:sz w:val="22"/>
                <w:szCs w:val="22"/>
              </w:rPr>
              <w:t>RAYONNEMENTS (ionisants, non-ionisants, lasers)</w:t>
            </w:r>
          </w:p>
        </w:tc>
      </w:tr>
      <w:tr w:rsidR="008C6EF5" w:rsidRPr="00473B4E" w14:paraId="0D24C84A" w14:textId="77777777" w:rsidTr="00346DC9">
        <w:trPr>
          <w:gridAfter w:val="1"/>
          <w:wAfter w:w="9" w:type="dxa"/>
          <w:jc w:val="center"/>
        </w:trPr>
        <w:tc>
          <w:tcPr>
            <w:tcW w:w="4812" w:type="dxa"/>
            <w:gridSpan w:val="2"/>
            <w:tcBorders>
              <w:top w:val="single" w:sz="2" w:space="0" w:color="auto"/>
              <w:left w:val="single" w:sz="12" w:space="0" w:color="auto"/>
              <w:bottom w:val="single" w:sz="12" w:space="0" w:color="auto"/>
              <w:right w:val="single" w:sz="2" w:space="0" w:color="auto"/>
            </w:tcBorders>
            <w:shd w:val="clear" w:color="auto" w:fill="F2F2F2"/>
            <w:vAlign w:val="center"/>
          </w:tcPr>
          <w:p w14:paraId="31A6B864" w14:textId="77777777" w:rsidR="008C6EF5" w:rsidRPr="00473B4E" w:rsidRDefault="008C6EF5" w:rsidP="00346DC9">
            <w:pPr>
              <w:jc w:val="center"/>
              <w:rPr>
                <w:rFonts w:asciiTheme="minorHAnsi" w:hAnsiTheme="minorHAnsi" w:cstheme="minorHAnsi"/>
                <w:color w:val="000000" w:themeColor="text1"/>
              </w:rPr>
            </w:pPr>
            <w:r w:rsidRPr="00473B4E">
              <w:rPr>
                <w:rFonts w:asciiTheme="minorHAnsi" w:hAnsiTheme="minorHAnsi" w:cstheme="minorHAnsi"/>
                <w:color w:val="000000" w:themeColor="text1"/>
              </w:rPr>
              <w:t>Détail du risque</w:t>
            </w:r>
          </w:p>
        </w:tc>
        <w:tc>
          <w:tcPr>
            <w:tcW w:w="5111" w:type="dxa"/>
            <w:tcBorders>
              <w:top w:val="single" w:sz="2" w:space="0" w:color="auto"/>
              <w:left w:val="single" w:sz="2" w:space="0" w:color="auto"/>
              <w:bottom w:val="single" w:sz="12" w:space="0" w:color="auto"/>
              <w:right w:val="single" w:sz="2" w:space="0" w:color="auto"/>
            </w:tcBorders>
            <w:shd w:val="clear" w:color="auto" w:fill="F2F2F2"/>
            <w:vAlign w:val="center"/>
          </w:tcPr>
          <w:p w14:paraId="63FC95AA" w14:textId="77777777" w:rsidR="008C6EF5" w:rsidRPr="00473B4E" w:rsidRDefault="008C6EF5" w:rsidP="00346DC9">
            <w:pPr>
              <w:jc w:val="center"/>
              <w:rPr>
                <w:rFonts w:asciiTheme="minorHAnsi" w:hAnsiTheme="minorHAnsi" w:cstheme="minorHAnsi"/>
                <w:color w:val="000000" w:themeColor="text1"/>
              </w:rPr>
            </w:pPr>
            <w:r w:rsidRPr="00473B4E">
              <w:rPr>
                <w:rFonts w:asciiTheme="minorHAnsi" w:hAnsiTheme="minorHAnsi" w:cstheme="minorHAnsi"/>
                <w:color w:val="000000" w:themeColor="text1"/>
              </w:rPr>
              <w:t>Mesures de prévention à mettre en place</w:t>
            </w:r>
          </w:p>
        </w:tc>
        <w:tc>
          <w:tcPr>
            <w:tcW w:w="512" w:type="dxa"/>
            <w:tcBorders>
              <w:top w:val="single" w:sz="2" w:space="0" w:color="auto"/>
              <w:left w:val="single" w:sz="2" w:space="0" w:color="auto"/>
              <w:bottom w:val="single" w:sz="12" w:space="0" w:color="auto"/>
              <w:right w:val="single" w:sz="2" w:space="0" w:color="auto"/>
            </w:tcBorders>
            <w:shd w:val="clear" w:color="auto" w:fill="F2F2F2"/>
          </w:tcPr>
          <w:p w14:paraId="6C068395" w14:textId="77777777" w:rsidR="008C6EF5" w:rsidRPr="00473B4E" w:rsidRDefault="008C6EF5" w:rsidP="00346DC9">
            <w:pPr>
              <w:jc w:val="center"/>
              <w:rPr>
                <w:rFonts w:asciiTheme="minorHAnsi" w:hAnsiTheme="minorHAnsi" w:cstheme="minorHAnsi"/>
                <w:color w:val="000000" w:themeColor="text1"/>
              </w:rPr>
            </w:pPr>
            <w:r w:rsidRPr="00473B4E">
              <w:rPr>
                <w:rFonts w:asciiTheme="minorHAnsi" w:hAnsiTheme="minorHAnsi" w:cstheme="minorHAnsi"/>
                <w:color w:val="000000" w:themeColor="text1"/>
              </w:rPr>
              <w:t>Par EE</w:t>
            </w:r>
          </w:p>
        </w:tc>
        <w:tc>
          <w:tcPr>
            <w:tcW w:w="512" w:type="dxa"/>
            <w:tcBorders>
              <w:top w:val="single" w:sz="2" w:space="0" w:color="auto"/>
              <w:left w:val="single" w:sz="2" w:space="0" w:color="auto"/>
              <w:bottom w:val="single" w:sz="12" w:space="0" w:color="auto"/>
              <w:right w:val="single" w:sz="12" w:space="0" w:color="auto"/>
            </w:tcBorders>
            <w:shd w:val="clear" w:color="auto" w:fill="F2F2F2"/>
          </w:tcPr>
          <w:p w14:paraId="50F2C963" w14:textId="77777777" w:rsidR="008C6EF5" w:rsidRPr="00473B4E" w:rsidRDefault="008C6EF5" w:rsidP="00346DC9">
            <w:pPr>
              <w:jc w:val="center"/>
              <w:rPr>
                <w:rFonts w:asciiTheme="minorHAnsi" w:hAnsiTheme="minorHAnsi" w:cstheme="minorHAnsi"/>
                <w:color w:val="000000" w:themeColor="text1"/>
              </w:rPr>
            </w:pPr>
            <w:r w:rsidRPr="00473B4E">
              <w:rPr>
                <w:rFonts w:asciiTheme="minorHAnsi" w:hAnsiTheme="minorHAnsi" w:cstheme="minorHAnsi"/>
                <w:color w:val="000000" w:themeColor="text1"/>
              </w:rPr>
              <w:t>Par EU</w:t>
            </w:r>
          </w:p>
        </w:tc>
      </w:tr>
      <w:tr w:rsidR="008C6EF5" w:rsidRPr="00473B4E" w14:paraId="1AEF1159" w14:textId="77777777" w:rsidTr="008C6EF5">
        <w:trPr>
          <w:gridAfter w:val="1"/>
          <w:wAfter w:w="9" w:type="dxa"/>
          <w:jc w:val="center"/>
        </w:trPr>
        <w:tc>
          <w:tcPr>
            <w:tcW w:w="4812" w:type="dxa"/>
            <w:gridSpan w:val="2"/>
            <w:tcBorders>
              <w:top w:val="single" w:sz="12" w:space="0" w:color="auto"/>
              <w:left w:val="single" w:sz="12" w:space="0" w:color="auto"/>
              <w:bottom w:val="single" w:sz="12" w:space="0" w:color="auto"/>
            </w:tcBorders>
            <w:shd w:val="clear" w:color="auto" w:fill="auto"/>
          </w:tcPr>
          <w:p w14:paraId="572472E2" w14:textId="77777777" w:rsidR="008C6EF5" w:rsidRPr="00473B4E" w:rsidRDefault="00451D5B" w:rsidP="008C6EF5">
            <w:pPr>
              <w:ind w:left="324" w:hanging="284"/>
              <w:rPr>
                <w:rFonts w:asciiTheme="minorHAnsi" w:eastAsia="Calibri" w:hAnsiTheme="minorHAnsi" w:cstheme="minorHAnsi"/>
                <w:color w:val="000000" w:themeColor="text1"/>
              </w:rPr>
            </w:pPr>
            <w:sdt>
              <w:sdtPr>
                <w:rPr>
                  <w:rFonts w:cstheme="minorHAnsi"/>
                </w:rPr>
                <w:id w:val="-1472507416"/>
                <w14:checkbox>
                  <w14:checked w14:val="0"/>
                  <w14:checkedState w14:val="2612" w14:font="MS Gothic"/>
                  <w14:uncheckedState w14:val="2610" w14:font="MS Gothic"/>
                </w14:checkbox>
              </w:sdtPr>
              <w:sdtContent>
                <w:r w:rsidR="008C6EF5">
                  <w:rPr>
                    <w:rFonts w:ascii="MS Gothic" w:eastAsia="MS Gothic" w:hAnsi="MS Gothic" w:cstheme="minorHAnsi" w:hint="eastAsia"/>
                  </w:rPr>
                  <w:t>☐</w:t>
                </w:r>
              </w:sdtContent>
            </w:sdt>
            <w:r w:rsidR="008C6EF5" w:rsidRPr="00473B4E">
              <w:rPr>
                <w:rFonts w:asciiTheme="minorHAnsi" w:eastAsia="Calibri" w:hAnsiTheme="minorHAnsi" w:cstheme="minorHAnsi"/>
                <w:color w:val="000000" w:themeColor="text1"/>
              </w:rPr>
              <w:t xml:space="preserve"> Travaux à proximité d'antennes GSM</w:t>
            </w:r>
          </w:p>
          <w:p w14:paraId="2C582431" w14:textId="77777777" w:rsidR="008C6EF5" w:rsidRPr="00473B4E" w:rsidRDefault="00451D5B" w:rsidP="008C6EF5">
            <w:pPr>
              <w:ind w:left="324" w:hanging="284"/>
              <w:rPr>
                <w:rFonts w:asciiTheme="minorHAnsi" w:eastAsia="Calibri" w:hAnsiTheme="minorHAnsi" w:cstheme="minorHAnsi"/>
                <w:color w:val="000000" w:themeColor="text1"/>
              </w:rPr>
            </w:pPr>
            <w:sdt>
              <w:sdtPr>
                <w:rPr>
                  <w:rFonts w:cstheme="minorHAnsi"/>
                </w:rPr>
                <w:id w:val="-1960941522"/>
                <w14:checkbox>
                  <w14:checked w14:val="0"/>
                  <w14:checkedState w14:val="2612" w14:font="MS Gothic"/>
                  <w14:uncheckedState w14:val="2610" w14:font="MS Gothic"/>
                </w14:checkbox>
              </w:sdtPr>
              <w:sdtContent>
                <w:r w:rsidR="008C6EF5">
                  <w:rPr>
                    <w:rFonts w:ascii="MS Gothic" w:eastAsia="MS Gothic" w:hAnsi="MS Gothic" w:cstheme="minorHAnsi" w:hint="eastAsia"/>
                  </w:rPr>
                  <w:t>☐</w:t>
                </w:r>
              </w:sdtContent>
            </w:sdt>
            <w:r w:rsidR="008C6EF5" w:rsidRPr="00B650D4">
              <w:rPr>
                <w:rFonts w:asciiTheme="minorHAnsi" w:hAnsiTheme="minorHAnsi" w:cs="Calibri"/>
                <w:color w:val="000000" w:themeColor="text1"/>
              </w:rPr>
              <w:t xml:space="preserve"> </w:t>
            </w:r>
            <w:r w:rsidR="008C6EF5" w:rsidRPr="00473B4E">
              <w:rPr>
                <w:rFonts w:asciiTheme="minorHAnsi" w:eastAsia="Calibri" w:hAnsiTheme="minorHAnsi" w:cstheme="minorHAnsi"/>
                <w:color w:val="000000" w:themeColor="text1"/>
              </w:rPr>
              <w:t>Travaux à proximité de sources radioactives</w:t>
            </w:r>
          </w:p>
          <w:p w14:paraId="4C712858" w14:textId="77777777" w:rsidR="008C6EF5" w:rsidRDefault="00451D5B" w:rsidP="008C6EF5">
            <w:pPr>
              <w:ind w:left="324" w:hanging="284"/>
              <w:rPr>
                <w:rFonts w:asciiTheme="minorHAnsi" w:eastAsia="Calibri" w:hAnsiTheme="minorHAnsi" w:cstheme="minorHAnsi"/>
                <w:color w:val="000000" w:themeColor="text1"/>
              </w:rPr>
            </w:pPr>
            <w:sdt>
              <w:sdtPr>
                <w:rPr>
                  <w:rFonts w:cstheme="minorHAnsi"/>
                </w:rPr>
                <w:id w:val="-24483619"/>
                <w14:checkbox>
                  <w14:checked w14:val="0"/>
                  <w14:checkedState w14:val="2612" w14:font="MS Gothic"/>
                  <w14:uncheckedState w14:val="2610" w14:font="MS Gothic"/>
                </w14:checkbox>
              </w:sdtPr>
              <w:sdtContent>
                <w:r w:rsidR="008C6EF5">
                  <w:rPr>
                    <w:rFonts w:ascii="MS Gothic" w:eastAsia="MS Gothic" w:hAnsi="MS Gothic" w:cstheme="minorHAnsi" w:hint="eastAsia"/>
                  </w:rPr>
                  <w:t>☐</w:t>
                </w:r>
              </w:sdtContent>
            </w:sdt>
            <w:r w:rsidR="008C6EF5">
              <w:rPr>
                <w:rFonts w:asciiTheme="minorHAnsi" w:eastAsia="Calibri" w:hAnsiTheme="minorHAnsi" w:cstheme="minorHAnsi"/>
                <w:color w:val="000000" w:themeColor="text1"/>
              </w:rPr>
              <w:t xml:space="preserve"> Autres : </w:t>
            </w:r>
          </w:p>
          <w:p w14:paraId="2C2588D1" w14:textId="77777777" w:rsidR="008C6EF5" w:rsidRPr="00473B4E" w:rsidRDefault="008C6EF5" w:rsidP="00346DC9">
            <w:pPr>
              <w:ind w:left="284" w:hanging="284"/>
              <w:rPr>
                <w:rFonts w:asciiTheme="minorHAnsi" w:hAnsiTheme="minorHAnsi" w:cstheme="minorHAnsi"/>
                <w:color w:val="000000" w:themeColor="text1"/>
              </w:rPr>
            </w:pPr>
          </w:p>
        </w:tc>
        <w:tc>
          <w:tcPr>
            <w:tcW w:w="5111" w:type="dxa"/>
            <w:tcBorders>
              <w:top w:val="single" w:sz="12" w:space="0" w:color="auto"/>
              <w:bottom w:val="single" w:sz="12" w:space="0" w:color="auto"/>
            </w:tcBorders>
            <w:shd w:val="clear" w:color="auto" w:fill="auto"/>
          </w:tcPr>
          <w:p w14:paraId="36FE9364" w14:textId="77777777" w:rsidR="008C6EF5" w:rsidRPr="00473B4E" w:rsidRDefault="00451D5B" w:rsidP="008C6EF5">
            <w:pPr>
              <w:ind w:left="324" w:hanging="284"/>
              <w:rPr>
                <w:rFonts w:asciiTheme="minorHAnsi" w:eastAsia="MS Gothic" w:hAnsiTheme="minorHAnsi" w:cs="Segoe UI Symbol"/>
                <w:color w:val="000000" w:themeColor="text1"/>
                <w:szCs w:val="22"/>
              </w:rPr>
            </w:pPr>
            <w:sdt>
              <w:sdtPr>
                <w:rPr>
                  <w:rFonts w:cstheme="minorHAnsi"/>
                </w:rPr>
                <w:id w:val="1147629145"/>
                <w14:checkbox>
                  <w14:checked w14:val="0"/>
                  <w14:checkedState w14:val="2612" w14:font="MS Gothic"/>
                  <w14:uncheckedState w14:val="2610" w14:font="MS Gothic"/>
                </w14:checkbox>
              </w:sdtPr>
              <w:sdtContent>
                <w:r w:rsidR="008C6EF5">
                  <w:rPr>
                    <w:rFonts w:ascii="MS Gothic" w:eastAsia="MS Gothic" w:hAnsi="MS Gothic" w:cstheme="minorHAnsi" w:hint="eastAsia"/>
                  </w:rPr>
                  <w:t>☐</w:t>
                </w:r>
              </w:sdtContent>
            </w:sdt>
            <w:r w:rsidR="008C6EF5" w:rsidRPr="00473B4E">
              <w:rPr>
                <w:rFonts w:asciiTheme="minorHAnsi" w:eastAsia="MS Gothic" w:hAnsiTheme="minorHAnsi" w:cs="Segoe UI Symbol"/>
                <w:color w:val="000000" w:themeColor="text1"/>
                <w:szCs w:val="22"/>
              </w:rPr>
              <w:t xml:space="preserve"> Accès interdit dans les pièces suivantes : ...</w:t>
            </w:r>
          </w:p>
          <w:p w14:paraId="5F693885" w14:textId="77777777" w:rsidR="008C6EF5" w:rsidRPr="00473B4E" w:rsidRDefault="00451D5B" w:rsidP="008C6EF5">
            <w:pPr>
              <w:ind w:left="324" w:hanging="284"/>
              <w:rPr>
                <w:rFonts w:asciiTheme="minorHAnsi" w:eastAsia="MS Gothic" w:hAnsiTheme="minorHAnsi" w:cs="Segoe UI Symbol"/>
                <w:color w:val="000000" w:themeColor="text1"/>
                <w:szCs w:val="22"/>
              </w:rPr>
            </w:pPr>
            <w:sdt>
              <w:sdtPr>
                <w:rPr>
                  <w:rFonts w:cstheme="minorHAnsi"/>
                </w:rPr>
                <w:id w:val="-1339221361"/>
                <w14:checkbox>
                  <w14:checked w14:val="0"/>
                  <w14:checkedState w14:val="2612" w14:font="MS Gothic"/>
                  <w14:uncheckedState w14:val="2610" w14:font="MS Gothic"/>
                </w14:checkbox>
              </w:sdtPr>
              <w:sdtContent>
                <w:r w:rsidR="008C6EF5">
                  <w:rPr>
                    <w:rFonts w:ascii="MS Gothic" w:eastAsia="MS Gothic" w:hAnsi="MS Gothic" w:cstheme="minorHAnsi" w:hint="eastAsia"/>
                  </w:rPr>
                  <w:t>☐</w:t>
                </w:r>
              </w:sdtContent>
            </w:sdt>
            <w:r w:rsidR="008C6EF5" w:rsidRPr="00473B4E">
              <w:rPr>
                <w:rFonts w:asciiTheme="minorHAnsi" w:eastAsia="MS Gothic" w:hAnsiTheme="minorHAnsi" w:cs="Segoe UI Symbol"/>
                <w:color w:val="000000" w:themeColor="text1"/>
                <w:szCs w:val="22"/>
              </w:rPr>
              <w:t xml:space="preserve"> Faire contrôler par la personne compétente en radioprotection l’absence de contamination et être accompagner par une PCR pendant la durée de l’intervention.</w:t>
            </w:r>
          </w:p>
          <w:p w14:paraId="62AA344F" w14:textId="77777777" w:rsidR="008C6EF5" w:rsidRPr="00473B4E" w:rsidRDefault="00451D5B" w:rsidP="008C6EF5">
            <w:pPr>
              <w:ind w:left="324" w:hanging="284"/>
              <w:rPr>
                <w:rFonts w:asciiTheme="minorHAnsi" w:eastAsia="MS Gothic" w:hAnsiTheme="minorHAnsi" w:cs="Segoe UI Symbol"/>
                <w:color w:val="000000" w:themeColor="text1"/>
                <w:szCs w:val="22"/>
              </w:rPr>
            </w:pPr>
            <w:sdt>
              <w:sdtPr>
                <w:rPr>
                  <w:rFonts w:cstheme="minorHAnsi"/>
                </w:rPr>
                <w:id w:val="940192393"/>
                <w14:checkbox>
                  <w14:checked w14:val="0"/>
                  <w14:checkedState w14:val="2612" w14:font="MS Gothic"/>
                  <w14:uncheckedState w14:val="2610" w14:font="MS Gothic"/>
                </w14:checkbox>
              </w:sdtPr>
              <w:sdtContent>
                <w:r w:rsidR="008C6EF5">
                  <w:rPr>
                    <w:rFonts w:ascii="MS Gothic" w:eastAsia="MS Gothic" w:hAnsi="MS Gothic" w:cstheme="minorHAnsi" w:hint="eastAsia"/>
                  </w:rPr>
                  <w:t>☐</w:t>
                </w:r>
              </w:sdtContent>
            </w:sdt>
            <w:r w:rsidR="008C6EF5" w:rsidRPr="00473B4E">
              <w:rPr>
                <w:rFonts w:asciiTheme="minorHAnsi" w:eastAsia="MS Gothic" w:hAnsiTheme="minorHAnsi" w:cs="Segoe UI Symbol"/>
                <w:color w:val="000000" w:themeColor="text1"/>
                <w:szCs w:val="22"/>
              </w:rPr>
              <w:t xml:space="preserve"> Personnel formé et sensibilisé</w:t>
            </w:r>
          </w:p>
          <w:p w14:paraId="36A5AD6A" w14:textId="77777777" w:rsidR="008C6EF5" w:rsidRPr="00473B4E" w:rsidRDefault="00451D5B" w:rsidP="008C6EF5">
            <w:pPr>
              <w:ind w:left="324" w:hanging="284"/>
              <w:rPr>
                <w:rFonts w:asciiTheme="minorHAnsi" w:eastAsia="MS Gothic" w:hAnsiTheme="minorHAnsi" w:cs="Segoe UI Symbol"/>
                <w:color w:val="000000" w:themeColor="text1"/>
                <w:szCs w:val="22"/>
              </w:rPr>
            </w:pPr>
            <w:sdt>
              <w:sdtPr>
                <w:rPr>
                  <w:rFonts w:cstheme="minorHAnsi"/>
                </w:rPr>
                <w:id w:val="35866973"/>
                <w14:checkbox>
                  <w14:checked w14:val="0"/>
                  <w14:checkedState w14:val="2612" w14:font="MS Gothic"/>
                  <w14:uncheckedState w14:val="2610" w14:font="MS Gothic"/>
                </w14:checkbox>
              </w:sdtPr>
              <w:sdtContent>
                <w:r w:rsidR="008C6EF5">
                  <w:rPr>
                    <w:rFonts w:ascii="MS Gothic" w:eastAsia="MS Gothic" w:hAnsi="MS Gothic" w:cstheme="minorHAnsi" w:hint="eastAsia"/>
                  </w:rPr>
                  <w:t>☐</w:t>
                </w:r>
              </w:sdtContent>
            </w:sdt>
            <w:r w:rsidR="008C6EF5" w:rsidRPr="00473B4E">
              <w:rPr>
                <w:rFonts w:asciiTheme="minorHAnsi" w:eastAsia="MS Gothic" w:hAnsiTheme="minorHAnsi" w:cs="Segoe UI Symbol"/>
                <w:color w:val="000000" w:themeColor="text1"/>
                <w:szCs w:val="22"/>
              </w:rPr>
              <w:t xml:space="preserve"> EPI &amp; EPC (Voir liste* : cochez les équipements nécessaires)</w:t>
            </w:r>
          </w:p>
          <w:p w14:paraId="0CFA98DF" w14:textId="77777777" w:rsidR="008C6EF5" w:rsidRDefault="00451D5B" w:rsidP="008C6EF5">
            <w:pPr>
              <w:ind w:left="324" w:hanging="284"/>
              <w:rPr>
                <w:rFonts w:asciiTheme="minorHAnsi" w:eastAsia="MS Gothic" w:hAnsiTheme="minorHAnsi" w:cs="Segoe UI Symbol"/>
                <w:color w:val="000000" w:themeColor="text1"/>
                <w:szCs w:val="22"/>
              </w:rPr>
            </w:pPr>
            <w:sdt>
              <w:sdtPr>
                <w:rPr>
                  <w:rFonts w:cstheme="minorHAnsi"/>
                </w:rPr>
                <w:id w:val="-823814528"/>
                <w14:checkbox>
                  <w14:checked w14:val="0"/>
                  <w14:checkedState w14:val="2612" w14:font="MS Gothic"/>
                  <w14:uncheckedState w14:val="2610" w14:font="MS Gothic"/>
                </w14:checkbox>
              </w:sdtPr>
              <w:sdtContent>
                <w:r w:rsidR="008C6EF5">
                  <w:rPr>
                    <w:rFonts w:ascii="MS Gothic" w:eastAsia="MS Gothic" w:hAnsi="MS Gothic" w:cstheme="minorHAnsi" w:hint="eastAsia"/>
                  </w:rPr>
                  <w:t>☐</w:t>
                </w:r>
              </w:sdtContent>
            </w:sdt>
            <w:r w:rsidR="008C6EF5" w:rsidRPr="00473B4E">
              <w:rPr>
                <w:rFonts w:asciiTheme="minorHAnsi" w:eastAsia="MS Gothic" w:hAnsiTheme="minorHAnsi" w:cs="Segoe UI Symbol"/>
                <w:color w:val="000000" w:themeColor="text1"/>
                <w:szCs w:val="22"/>
              </w:rPr>
              <w:t xml:space="preserve"> Aut</w:t>
            </w:r>
            <w:r w:rsidR="008C6EF5">
              <w:rPr>
                <w:rFonts w:asciiTheme="minorHAnsi" w:eastAsia="MS Gothic" w:hAnsiTheme="minorHAnsi" w:cs="Segoe UI Symbol"/>
                <w:color w:val="000000" w:themeColor="text1"/>
                <w:szCs w:val="22"/>
              </w:rPr>
              <w:t xml:space="preserve">res dispositions de sécurité : </w:t>
            </w:r>
          </w:p>
          <w:p w14:paraId="04C762EE" w14:textId="77777777" w:rsidR="00223DF1" w:rsidRDefault="00223DF1" w:rsidP="008C6EF5">
            <w:pPr>
              <w:ind w:left="324" w:hanging="284"/>
              <w:rPr>
                <w:rFonts w:asciiTheme="minorHAnsi" w:eastAsia="MS Gothic" w:hAnsiTheme="minorHAnsi" w:cs="Segoe UI Symbol"/>
                <w:color w:val="000000" w:themeColor="text1"/>
                <w:szCs w:val="22"/>
              </w:rPr>
            </w:pPr>
          </w:p>
          <w:p w14:paraId="702AF59C" w14:textId="77777777" w:rsidR="00223DF1" w:rsidRPr="00473B4E" w:rsidRDefault="00223DF1" w:rsidP="008C6EF5">
            <w:pPr>
              <w:ind w:left="324" w:hanging="284"/>
              <w:rPr>
                <w:rFonts w:asciiTheme="minorHAnsi" w:hAnsiTheme="minorHAnsi" w:cstheme="minorHAnsi"/>
                <w:color w:val="000000" w:themeColor="text1"/>
              </w:rPr>
            </w:pPr>
          </w:p>
        </w:tc>
        <w:tc>
          <w:tcPr>
            <w:tcW w:w="512" w:type="dxa"/>
            <w:tcBorders>
              <w:top w:val="single" w:sz="12" w:space="0" w:color="auto"/>
              <w:bottom w:val="single" w:sz="12" w:space="0" w:color="auto"/>
            </w:tcBorders>
            <w:shd w:val="clear" w:color="auto" w:fill="auto"/>
          </w:tcPr>
          <w:p w14:paraId="3B1D67DE" w14:textId="77777777" w:rsidR="008C6EF5" w:rsidRDefault="00451D5B" w:rsidP="00346DC9">
            <w:pPr>
              <w:jc w:val="center"/>
              <w:rPr>
                <w:rFonts w:asciiTheme="minorHAnsi" w:eastAsia="MS Gothic" w:hAnsiTheme="minorHAnsi" w:cstheme="minorHAnsi"/>
                <w:color w:val="000000" w:themeColor="text1"/>
                <w:szCs w:val="22"/>
              </w:rPr>
            </w:pPr>
            <w:sdt>
              <w:sdtPr>
                <w:rPr>
                  <w:rFonts w:cstheme="minorHAnsi"/>
                </w:rPr>
                <w:id w:val="483045956"/>
                <w14:checkbox>
                  <w14:checked w14:val="0"/>
                  <w14:checkedState w14:val="2612" w14:font="MS Gothic"/>
                  <w14:uncheckedState w14:val="2610" w14:font="MS Gothic"/>
                </w14:checkbox>
              </w:sdtPr>
              <w:sdtContent>
                <w:r w:rsidR="004C39B0">
                  <w:rPr>
                    <w:rFonts w:ascii="MS Gothic" w:eastAsia="MS Gothic" w:hAnsi="MS Gothic" w:cstheme="minorHAnsi" w:hint="eastAsia"/>
                  </w:rPr>
                  <w:t>☐</w:t>
                </w:r>
              </w:sdtContent>
            </w:sdt>
            <w:r w:rsidR="008C6EF5" w:rsidRPr="00473B4E">
              <w:rPr>
                <w:rFonts w:asciiTheme="minorHAnsi" w:eastAsia="MS Gothic" w:hAnsiTheme="minorHAnsi" w:cstheme="minorHAnsi"/>
                <w:color w:val="000000" w:themeColor="text1"/>
                <w:szCs w:val="22"/>
              </w:rPr>
              <w:t xml:space="preserve"> </w:t>
            </w:r>
          </w:p>
          <w:p w14:paraId="722695C6" w14:textId="77777777" w:rsidR="008C6EF5" w:rsidRDefault="00451D5B" w:rsidP="00346DC9">
            <w:pPr>
              <w:jc w:val="center"/>
              <w:rPr>
                <w:rFonts w:cstheme="minorHAnsi"/>
              </w:rPr>
            </w:pPr>
            <w:sdt>
              <w:sdtPr>
                <w:rPr>
                  <w:rFonts w:cstheme="minorHAnsi"/>
                </w:rPr>
                <w:id w:val="966937233"/>
                <w14:checkbox>
                  <w14:checked w14:val="0"/>
                  <w14:checkedState w14:val="2612" w14:font="MS Gothic"/>
                  <w14:uncheckedState w14:val="2610" w14:font="MS Gothic"/>
                </w14:checkbox>
              </w:sdtPr>
              <w:sdtContent>
                <w:r w:rsidR="008C6EF5">
                  <w:rPr>
                    <w:rFonts w:ascii="MS Gothic" w:eastAsia="MS Gothic" w:hAnsi="MS Gothic" w:cstheme="minorHAnsi" w:hint="eastAsia"/>
                  </w:rPr>
                  <w:t>☐</w:t>
                </w:r>
              </w:sdtContent>
            </w:sdt>
          </w:p>
          <w:p w14:paraId="4D4CBCDF" w14:textId="77777777" w:rsidR="008C6EF5" w:rsidRDefault="008C6EF5" w:rsidP="00346DC9">
            <w:pPr>
              <w:jc w:val="center"/>
              <w:rPr>
                <w:rFonts w:cstheme="minorHAnsi"/>
              </w:rPr>
            </w:pPr>
          </w:p>
          <w:p w14:paraId="13F69F3D" w14:textId="77777777" w:rsidR="008C6EF5" w:rsidRDefault="008C6EF5" w:rsidP="00346DC9">
            <w:pPr>
              <w:jc w:val="center"/>
              <w:rPr>
                <w:rFonts w:cstheme="minorHAnsi"/>
              </w:rPr>
            </w:pPr>
          </w:p>
          <w:p w14:paraId="7747B409" w14:textId="77777777" w:rsidR="008C6EF5" w:rsidRDefault="008C6EF5" w:rsidP="00346DC9">
            <w:pPr>
              <w:jc w:val="center"/>
              <w:rPr>
                <w:rFonts w:cstheme="minorHAnsi"/>
              </w:rPr>
            </w:pPr>
          </w:p>
          <w:p w14:paraId="14D2A50C" w14:textId="77777777" w:rsidR="008C6EF5" w:rsidRDefault="00451D5B" w:rsidP="00346DC9">
            <w:pPr>
              <w:jc w:val="center"/>
              <w:rPr>
                <w:rFonts w:cstheme="minorHAnsi"/>
              </w:rPr>
            </w:pPr>
            <w:sdt>
              <w:sdtPr>
                <w:rPr>
                  <w:rFonts w:cstheme="minorHAnsi"/>
                </w:rPr>
                <w:id w:val="55593962"/>
                <w14:checkbox>
                  <w14:checked w14:val="0"/>
                  <w14:checkedState w14:val="2612" w14:font="MS Gothic"/>
                  <w14:uncheckedState w14:val="2610" w14:font="MS Gothic"/>
                </w14:checkbox>
              </w:sdtPr>
              <w:sdtContent>
                <w:r w:rsidR="008C6EF5">
                  <w:rPr>
                    <w:rFonts w:ascii="MS Gothic" w:eastAsia="MS Gothic" w:hAnsi="MS Gothic" w:cstheme="minorHAnsi" w:hint="eastAsia"/>
                  </w:rPr>
                  <w:t>☐</w:t>
                </w:r>
              </w:sdtContent>
            </w:sdt>
          </w:p>
          <w:p w14:paraId="701286DD" w14:textId="77777777" w:rsidR="008C6EF5" w:rsidRDefault="00451D5B" w:rsidP="00346DC9">
            <w:pPr>
              <w:jc w:val="center"/>
              <w:rPr>
                <w:rFonts w:cstheme="minorHAnsi"/>
              </w:rPr>
            </w:pPr>
            <w:sdt>
              <w:sdtPr>
                <w:rPr>
                  <w:rFonts w:cstheme="minorHAnsi"/>
                </w:rPr>
                <w:id w:val="-1784256377"/>
                <w14:checkbox>
                  <w14:checked w14:val="0"/>
                  <w14:checkedState w14:val="2612" w14:font="MS Gothic"/>
                  <w14:uncheckedState w14:val="2610" w14:font="MS Gothic"/>
                </w14:checkbox>
              </w:sdtPr>
              <w:sdtContent>
                <w:r w:rsidR="008C6EF5">
                  <w:rPr>
                    <w:rFonts w:ascii="MS Gothic" w:eastAsia="MS Gothic" w:hAnsi="MS Gothic" w:cstheme="minorHAnsi" w:hint="eastAsia"/>
                  </w:rPr>
                  <w:t>☐</w:t>
                </w:r>
              </w:sdtContent>
            </w:sdt>
          </w:p>
          <w:p w14:paraId="11CCAD65" w14:textId="77777777" w:rsidR="008C6EF5" w:rsidRDefault="008C6EF5" w:rsidP="00346DC9">
            <w:pPr>
              <w:jc w:val="center"/>
              <w:rPr>
                <w:rFonts w:cstheme="minorHAnsi"/>
              </w:rPr>
            </w:pPr>
          </w:p>
          <w:p w14:paraId="7424BEC0" w14:textId="77777777" w:rsidR="008C6EF5" w:rsidRPr="00473B4E" w:rsidRDefault="00451D5B" w:rsidP="008C6EF5">
            <w:pPr>
              <w:jc w:val="center"/>
              <w:rPr>
                <w:rFonts w:asciiTheme="minorHAnsi" w:eastAsia="MS Gothic" w:hAnsiTheme="minorHAnsi" w:cstheme="minorHAnsi"/>
                <w:color w:val="000000" w:themeColor="text1"/>
                <w:szCs w:val="22"/>
              </w:rPr>
            </w:pPr>
            <w:sdt>
              <w:sdtPr>
                <w:rPr>
                  <w:rFonts w:cstheme="minorHAnsi"/>
                </w:rPr>
                <w:id w:val="1825080110"/>
                <w14:checkbox>
                  <w14:checked w14:val="0"/>
                  <w14:checkedState w14:val="2612" w14:font="MS Gothic"/>
                  <w14:uncheckedState w14:val="2610" w14:font="MS Gothic"/>
                </w14:checkbox>
              </w:sdtPr>
              <w:sdtContent>
                <w:r w:rsidR="008C6EF5">
                  <w:rPr>
                    <w:rFonts w:ascii="MS Gothic" w:eastAsia="MS Gothic" w:hAnsi="MS Gothic" w:cstheme="minorHAnsi" w:hint="eastAsia"/>
                  </w:rPr>
                  <w:t>☐</w:t>
                </w:r>
              </w:sdtContent>
            </w:sdt>
          </w:p>
        </w:tc>
        <w:tc>
          <w:tcPr>
            <w:tcW w:w="512" w:type="dxa"/>
            <w:tcBorders>
              <w:top w:val="single" w:sz="12" w:space="0" w:color="auto"/>
              <w:bottom w:val="single" w:sz="12" w:space="0" w:color="auto"/>
              <w:right w:val="single" w:sz="12" w:space="0" w:color="auto"/>
            </w:tcBorders>
            <w:shd w:val="clear" w:color="auto" w:fill="auto"/>
          </w:tcPr>
          <w:p w14:paraId="40B6BB65" w14:textId="77777777" w:rsidR="008C6EF5" w:rsidRDefault="00451D5B" w:rsidP="008C6EF5">
            <w:pPr>
              <w:jc w:val="center"/>
              <w:rPr>
                <w:rFonts w:asciiTheme="minorHAnsi" w:eastAsia="MS Gothic" w:hAnsiTheme="minorHAnsi" w:cstheme="minorHAnsi"/>
                <w:color w:val="000000" w:themeColor="text1"/>
                <w:szCs w:val="22"/>
              </w:rPr>
            </w:pPr>
            <w:sdt>
              <w:sdtPr>
                <w:rPr>
                  <w:rFonts w:cstheme="minorHAnsi"/>
                </w:rPr>
                <w:id w:val="105477906"/>
                <w14:checkbox>
                  <w14:checked w14:val="0"/>
                  <w14:checkedState w14:val="2612" w14:font="MS Gothic"/>
                  <w14:uncheckedState w14:val="2610" w14:font="MS Gothic"/>
                </w14:checkbox>
              </w:sdtPr>
              <w:sdtContent>
                <w:r w:rsidR="004C39B0">
                  <w:rPr>
                    <w:rFonts w:ascii="MS Gothic" w:eastAsia="MS Gothic" w:hAnsi="MS Gothic" w:cstheme="minorHAnsi" w:hint="eastAsia"/>
                  </w:rPr>
                  <w:t>☐</w:t>
                </w:r>
              </w:sdtContent>
            </w:sdt>
            <w:r w:rsidR="008C6EF5" w:rsidRPr="00473B4E">
              <w:rPr>
                <w:rFonts w:asciiTheme="minorHAnsi" w:eastAsia="MS Gothic" w:hAnsiTheme="minorHAnsi" w:cstheme="minorHAnsi"/>
                <w:color w:val="000000" w:themeColor="text1"/>
                <w:szCs w:val="22"/>
              </w:rPr>
              <w:t xml:space="preserve"> </w:t>
            </w:r>
          </w:p>
          <w:p w14:paraId="3D3FDE0B" w14:textId="77777777" w:rsidR="008C6EF5" w:rsidRDefault="00451D5B" w:rsidP="008C6EF5">
            <w:pPr>
              <w:jc w:val="center"/>
              <w:rPr>
                <w:rFonts w:cstheme="minorHAnsi"/>
              </w:rPr>
            </w:pPr>
            <w:sdt>
              <w:sdtPr>
                <w:rPr>
                  <w:rFonts w:cstheme="minorHAnsi"/>
                </w:rPr>
                <w:id w:val="947739678"/>
                <w14:checkbox>
                  <w14:checked w14:val="0"/>
                  <w14:checkedState w14:val="2612" w14:font="MS Gothic"/>
                  <w14:uncheckedState w14:val="2610" w14:font="MS Gothic"/>
                </w14:checkbox>
              </w:sdtPr>
              <w:sdtContent>
                <w:r w:rsidR="008C6EF5">
                  <w:rPr>
                    <w:rFonts w:ascii="MS Gothic" w:eastAsia="MS Gothic" w:hAnsi="MS Gothic" w:cstheme="minorHAnsi" w:hint="eastAsia"/>
                  </w:rPr>
                  <w:t>☐</w:t>
                </w:r>
              </w:sdtContent>
            </w:sdt>
          </w:p>
          <w:p w14:paraId="5636295B" w14:textId="77777777" w:rsidR="008C6EF5" w:rsidRDefault="008C6EF5" w:rsidP="008C6EF5">
            <w:pPr>
              <w:jc w:val="center"/>
              <w:rPr>
                <w:rFonts w:cstheme="minorHAnsi"/>
              </w:rPr>
            </w:pPr>
          </w:p>
          <w:p w14:paraId="76DD6E55" w14:textId="77777777" w:rsidR="008C6EF5" w:rsidRDefault="008C6EF5" w:rsidP="008C6EF5">
            <w:pPr>
              <w:jc w:val="center"/>
              <w:rPr>
                <w:rFonts w:cstheme="minorHAnsi"/>
              </w:rPr>
            </w:pPr>
          </w:p>
          <w:p w14:paraId="27DEB0C3" w14:textId="77777777" w:rsidR="008C6EF5" w:rsidRDefault="008C6EF5" w:rsidP="008C6EF5">
            <w:pPr>
              <w:jc w:val="center"/>
              <w:rPr>
                <w:rFonts w:cstheme="minorHAnsi"/>
              </w:rPr>
            </w:pPr>
          </w:p>
          <w:p w14:paraId="252FE250" w14:textId="77777777" w:rsidR="008C6EF5" w:rsidRDefault="00451D5B" w:rsidP="008C6EF5">
            <w:pPr>
              <w:jc w:val="center"/>
              <w:rPr>
                <w:rFonts w:cstheme="minorHAnsi"/>
              </w:rPr>
            </w:pPr>
            <w:sdt>
              <w:sdtPr>
                <w:rPr>
                  <w:rFonts w:cstheme="minorHAnsi"/>
                </w:rPr>
                <w:id w:val="1153028465"/>
                <w14:checkbox>
                  <w14:checked w14:val="0"/>
                  <w14:checkedState w14:val="2612" w14:font="MS Gothic"/>
                  <w14:uncheckedState w14:val="2610" w14:font="MS Gothic"/>
                </w14:checkbox>
              </w:sdtPr>
              <w:sdtContent>
                <w:r w:rsidR="008C6EF5">
                  <w:rPr>
                    <w:rFonts w:ascii="MS Gothic" w:eastAsia="MS Gothic" w:hAnsi="MS Gothic" w:cstheme="minorHAnsi" w:hint="eastAsia"/>
                  </w:rPr>
                  <w:t>☐</w:t>
                </w:r>
              </w:sdtContent>
            </w:sdt>
          </w:p>
          <w:p w14:paraId="3909D6C1" w14:textId="77777777" w:rsidR="008C6EF5" w:rsidRDefault="00451D5B" w:rsidP="008C6EF5">
            <w:pPr>
              <w:jc w:val="center"/>
              <w:rPr>
                <w:rFonts w:cstheme="minorHAnsi"/>
              </w:rPr>
            </w:pPr>
            <w:sdt>
              <w:sdtPr>
                <w:rPr>
                  <w:rFonts w:cstheme="minorHAnsi"/>
                </w:rPr>
                <w:id w:val="1381203215"/>
                <w14:checkbox>
                  <w14:checked w14:val="0"/>
                  <w14:checkedState w14:val="2612" w14:font="MS Gothic"/>
                  <w14:uncheckedState w14:val="2610" w14:font="MS Gothic"/>
                </w14:checkbox>
              </w:sdtPr>
              <w:sdtContent>
                <w:r w:rsidR="008C6EF5">
                  <w:rPr>
                    <w:rFonts w:ascii="MS Gothic" w:eastAsia="MS Gothic" w:hAnsi="MS Gothic" w:cstheme="minorHAnsi" w:hint="eastAsia"/>
                  </w:rPr>
                  <w:t>☐</w:t>
                </w:r>
              </w:sdtContent>
            </w:sdt>
          </w:p>
          <w:p w14:paraId="49806CB9" w14:textId="77777777" w:rsidR="008C6EF5" w:rsidRDefault="008C6EF5" w:rsidP="008C6EF5">
            <w:pPr>
              <w:jc w:val="center"/>
              <w:rPr>
                <w:rFonts w:cstheme="minorHAnsi"/>
              </w:rPr>
            </w:pPr>
          </w:p>
          <w:p w14:paraId="5ED7E167" w14:textId="77777777" w:rsidR="008C6EF5" w:rsidRPr="00473B4E" w:rsidRDefault="00451D5B" w:rsidP="008C6EF5">
            <w:pPr>
              <w:jc w:val="center"/>
              <w:rPr>
                <w:rFonts w:asciiTheme="minorHAnsi" w:hAnsiTheme="minorHAnsi" w:cstheme="minorHAnsi"/>
                <w:color w:val="000000" w:themeColor="text1"/>
              </w:rPr>
            </w:pPr>
            <w:sdt>
              <w:sdtPr>
                <w:rPr>
                  <w:rFonts w:cstheme="minorHAnsi"/>
                </w:rPr>
                <w:id w:val="242309182"/>
                <w14:checkbox>
                  <w14:checked w14:val="0"/>
                  <w14:checkedState w14:val="2612" w14:font="MS Gothic"/>
                  <w14:uncheckedState w14:val="2610" w14:font="MS Gothic"/>
                </w14:checkbox>
              </w:sdtPr>
              <w:sdtContent>
                <w:r w:rsidR="008C6EF5">
                  <w:rPr>
                    <w:rFonts w:ascii="MS Gothic" w:eastAsia="MS Gothic" w:hAnsi="MS Gothic" w:cstheme="minorHAnsi" w:hint="eastAsia"/>
                  </w:rPr>
                  <w:t>☐</w:t>
                </w:r>
              </w:sdtContent>
            </w:sdt>
            <w:r w:rsidR="008C6EF5" w:rsidRPr="00473B4E">
              <w:rPr>
                <w:rFonts w:asciiTheme="minorHAnsi" w:hAnsiTheme="minorHAnsi" w:cstheme="minorHAnsi"/>
                <w:color w:val="000000" w:themeColor="text1"/>
              </w:rPr>
              <w:t xml:space="preserve"> </w:t>
            </w:r>
          </w:p>
        </w:tc>
      </w:tr>
      <w:tr w:rsidR="009462D2" w:rsidRPr="00473B4E" w14:paraId="29126884" w14:textId="77777777" w:rsidTr="009462D2">
        <w:trPr>
          <w:jc w:val="center"/>
        </w:trPr>
        <w:tc>
          <w:tcPr>
            <w:tcW w:w="10956" w:type="dxa"/>
            <w:gridSpan w:val="6"/>
            <w:tcBorders>
              <w:top w:val="single" w:sz="12" w:space="0" w:color="auto"/>
              <w:left w:val="single" w:sz="12" w:space="0" w:color="auto"/>
              <w:bottom w:val="single" w:sz="2" w:space="0" w:color="auto"/>
              <w:right w:val="single" w:sz="12" w:space="0" w:color="auto"/>
            </w:tcBorders>
            <w:shd w:val="clear" w:color="auto" w:fill="D9D9D9"/>
          </w:tcPr>
          <w:p w14:paraId="60795082" w14:textId="77777777" w:rsidR="009462D2" w:rsidRPr="00473B4E" w:rsidRDefault="009462D2" w:rsidP="009462D2">
            <w:pPr>
              <w:jc w:val="center"/>
              <w:rPr>
                <w:rFonts w:asciiTheme="minorHAnsi" w:hAnsiTheme="minorHAnsi" w:cstheme="minorHAnsi"/>
                <w:b/>
                <w:bCs/>
                <w:color w:val="000000" w:themeColor="text1"/>
              </w:rPr>
            </w:pPr>
            <w:r w:rsidRPr="00473B4E">
              <w:rPr>
                <w:rFonts w:asciiTheme="minorHAnsi" w:hAnsiTheme="minorHAnsi" w:cstheme="minorHAnsi"/>
                <w:b/>
                <w:bCs/>
                <w:color w:val="000000" w:themeColor="text1"/>
              </w:rPr>
              <w:t>RISQUES AMIANTE</w:t>
            </w:r>
          </w:p>
        </w:tc>
      </w:tr>
      <w:tr w:rsidR="009462D2" w:rsidRPr="00473B4E" w14:paraId="6A8A0770" w14:textId="77777777" w:rsidTr="009462D2">
        <w:trPr>
          <w:gridAfter w:val="1"/>
          <w:wAfter w:w="9" w:type="dxa"/>
          <w:jc w:val="center"/>
        </w:trPr>
        <w:tc>
          <w:tcPr>
            <w:tcW w:w="4812" w:type="dxa"/>
            <w:gridSpan w:val="2"/>
            <w:tcBorders>
              <w:top w:val="single" w:sz="2" w:space="0" w:color="auto"/>
              <w:left w:val="single" w:sz="12" w:space="0" w:color="auto"/>
              <w:bottom w:val="single" w:sz="12" w:space="0" w:color="auto"/>
              <w:right w:val="single" w:sz="2" w:space="0" w:color="auto"/>
            </w:tcBorders>
            <w:shd w:val="clear" w:color="auto" w:fill="F2F2F2"/>
            <w:vAlign w:val="center"/>
          </w:tcPr>
          <w:p w14:paraId="424048E6" w14:textId="77777777" w:rsidR="009462D2" w:rsidRPr="00473B4E" w:rsidRDefault="009462D2" w:rsidP="009462D2">
            <w:pPr>
              <w:jc w:val="center"/>
              <w:rPr>
                <w:rFonts w:asciiTheme="minorHAnsi" w:hAnsiTheme="minorHAnsi" w:cstheme="minorHAnsi"/>
                <w:color w:val="000000" w:themeColor="text1"/>
              </w:rPr>
            </w:pPr>
            <w:r w:rsidRPr="00473B4E">
              <w:rPr>
                <w:rFonts w:asciiTheme="minorHAnsi" w:hAnsiTheme="minorHAnsi" w:cstheme="minorHAnsi"/>
                <w:color w:val="000000" w:themeColor="text1"/>
              </w:rPr>
              <w:t>Détail du risque</w:t>
            </w:r>
          </w:p>
        </w:tc>
        <w:tc>
          <w:tcPr>
            <w:tcW w:w="5111" w:type="dxa"/>
            <w:tcBorders>
              <w:top w:val="single" w:sz="2" w:space="0" w:color="auto"/>
              <w:left w:val="single" w:sz="2" w:space="0" w:color="auto"/>
              <w:bottom w:val="single" w:sz="12" w:space="0" w:color="auto"/>
              <w:right w:val="single" w:sz="2" w:space="0" w:color="auto"/>
            </w:tcBorders>
            <w:shd w:val="clear" w:color="auto" w:fill="F2F2F2"/>
            <w:vAlign w:val="center"/>
          </w:tcPr>
          <w:p w14:paraId="37397B31" w14:textId="77777777" w:rsidR="009462D2" w:rsidRPr="00473B4E" w:rsidRDefault="009462D2" w:rsidP="009462D2">
            <w:pPr>
              <w:jc w:val="center"/>
              <w:rPr>
                <w:rFonts w:asciiTheme="minorHAnsi" w:hAnsiTheme="minorHAnsi" w:cstheme="minorHAnsi"/>
                <w:color w:val="000000" w:themeColor="text1"/>
              </w:rPr>
            </w:pPr>
            <w:r w:rsidRPr="00473B4E">
              <w:rPr>
                <w:rFonts w:asciiTheme="minorHAnsi" w:hAnsiTheme="minorHAnsi" w:cstheme="minorHAnsi"/>
                <w:color w:val="000000" w:themeColor="text1"/>
              </w:rPr>
              <w:t>Mesures de prévention à mettre en place</w:t>
            </w:r>
          </w:p>
        </w:tc>
        <w:tc>
          <w:tcPr>
            <w:tcW w:w="512" w:type="dxa"/>
            <w:tcBorders>
              <w:top w:val="single" w:sz="2" w:space="0" w:color="auto"/>
              <w:left w:val="single" w:sz="2" w:space="0" w:color="auto"/>
              <w:bottom w:val="single" w:sz="12" w:space="0" w:color="auto"/>
              <w:right w:val="single" w:sz="2" w:space="0" w:color="auto"/>
            </w:tcBorders>
            <w:shd w:val="clear" w:color="auto" w:fill="F2F2F2"/>
          </w:tcPr>
          <w:p w14:paraId="3337E643" w14:textId="77777777" w:rsidR="009462D2" w:rsidRPr="00473B4E" w:rsidRDefault="009462D2" w:rsidP="009462D2">
            <w:pPr>
              <w:jc w:val="center"/>
              <w:rPr>
                <w:rFonts w:asciiTheme="minorHAnsi" w:hAnsiTheme="minorHAnsi" w:cstheme="minorHAnsi"/>
                <w:color w:val="000000" w:themeColor="text1"/>
              </w:rPr>
            </w:pPr>
            <w:r w:rsidRPr="00473B4E">
              <w:rPr>
                <w:rFonts w:asciiTheme="minorHAnsi" w:hAnsiTheme="minorHAnsi" w:cstheme="minorHAnsi"/>
                <w:color w:val="000000" w:themeColor="text1"/>
              </w:rPr>
              <w:t>Par EE</w:t>
            </w:r>
          </w:p>
        </w:tc>
        <w:tc>
          <w:tcPr>
            <w:tcW w:w="512" w:type="dxa"/>
            <w:tcBorders>
              <w:top w:val="single" w:sz="2" w:space="0" w:color="auto"/>
              <w:left w:val="single" w:sz="2" w:space="0" w:color="auto"/>
              <w:bottom w:val="single" w:sz="12" w:space="0" w:color="auto"/>
              <w:right w:val="single" w:sz="12" w:space="0" w:color="auto"/>
            </w:tcBorders>
            <w:shd w:val="clear" w:color="auto" w:fill="F2F2F2"/>
          </w:tcPr>
          <w:p w14:paraId="02895B8E" w14:textId="77777777" w:rsidR="009462D2" w:rsidRPr="00473B4E" w:rsidRDefault="009462D2" w:rsidP="009462D2">
            <w:pPr>
              <w:jc w:val="center"/>
              <w:rPr>
                <w:rFonts w:asciiTheme="minorHAnsi" w:hAnsiTheme="minorHAnsi" w:cstheme="minorHAnsi"/>
                <w:color w:val="000000" w:themeColor="text1"/>
              </w:rPr>
            </w:pPr>
            <w:r w:rsidRPr="00473B4E">
              <w:rPr>
                <w:rFonts w:asciiTheme="minorHAnsi" w:hAnsiTheme="minorHAnsi" w:cstheme="minorHAnsi"/>
                <w:color w:val="000000" w:themeColor="text1"/>
              </w:rPr>
              <w:t>Par EU</w:t>
            </w:r>
          </w:p>
        </w:tc>
      </w:tr>
      <w:tr w:rsidR="009462D2" w:rsidRPr="00473B4E" w14:paraId="7AE944E8" w14:textId="77777777" w:rsidTr="009462D2">
        <w:trPr>
          <w:gridAfter w:val="1"/>
          <w:wAfter w:w="9" w:type="dxa"/>
          <w:jc w:val="center"/>
        </w:trPr>
        <w:tc>
          <w:tcPr>
            <w:tcW w:w="4812" w:type="dxa"/>
            <w:gridSpan w:val="2"/>
            <w:tcBorders>
              <w:top w:val="single" w:sz="12" w:space="0" w:color="auto"/>
              <w:left w:val="single" w:sz="12" w:space="0" w:color="auto"/>
              <w:bottom w:val="single" w:sz="12" w:space="0" w:color="auto"/>
            </w:tcBorders>
            <w:shd w:val="clear" w:color="auto" w:fill="auto"/>
            <w:vAlign w:val="center"/>
          </w:tcPr>
          <w:p w14:paraId="4C4C3E03" w14:textId="77777777" w:rsidR="009462D2" w:rsidRPr="007876F7" w:rsidRDefault="009462D2" w:rsidP="009462D2">
            <w:pPr>
              <w:rPr>
                <w:rFonts w:asciiTheme="minorHAnsi" w:hAnsiTheme="minorHAnsi" w:cstheme="minorHAnsi"/>
                <w:color w:val="000000" w:themeColor="text1"/>
              </w:rPr>
            </w:pPr>
            <w:r w:rsidRPr="00473B4E">
              <w:rPr>
                <w:rFonts w:asciiTheme="minorHAnsi" w:hAnsiTheme="minorHAnsi" w:cstheme="minorHAnsi"/>
                <w:color w:val="000000" w:themeColor="text1"/>
              </w:rPr>
              <w:t>Si les opérations de travaux prévues sont susceptibles de générer de la poussière (démontage, percement, ponçage etc…), p</w:t>
            </w:r>
            <w:r w:rsidRPr="007876F7">
              <w:rPr>
                <w:rFonts w:asciiTheme="minorHAnsi" w:hAnsiTheme="minorHAnsi" w:cstheme="minorHAnsi"/>
                <w:color w:val="000000" w:themeColor="text1"/>
              </w:rPr>
              <w:t xml:space="preserve">our tous les bâtiments construits avant 1997, le maître d’ouvrage doit </w:t>
            </w:r>
            <w:r w:rsidRPr="00473B4E">
              <w:rPr>
                <w:rFonts w:asciiTheme="minorHAnsi" w:hAnsiTheme="minorHAnsi" w:cstheme="minorHAnsi"/>
                <w:color w:val="000000" w:themeColor="text1"/>
              </w:rPr>
              <w:t>faire réaliser un Repérage Amiante Avant Travaux</w:t>
            </w:r>
            <w:r w:rsidRPr="007876F7">
              <w:rPr>
                <w:rFonts w:asciiTheme="minorHAnsi" w:hAnsiTheme="minorHAnsi" w:cstheme="minorHAnsi"/>
                <w:color w:val="000000" w:themeColor="text1"/>
              </w:rPr>
              <w:t xml:space="preserve"> (En complément du Dossier Technique Amiante initial).</w:t>
            </w:r>
          </w:p>
          <w:p w14:paraId="23F3E045" w14:textId="77777777" w:rsidR="009462D2" w:rsidRPr="00473B4E" w:rsidRDefault="009462D2" w:rsidP="009462D2">
            <w:pPr>
              <w:rPr>
                <w:rFonts w:asciiTheme="minorHAnsi" w:hAnsiTheme="minorHAnsi" w:cstheme="minorHAnsi"/>
                <w:color w:val="000000" w:themeColor="text1"/>
              </w:rPr>
            </w:pPr>
          </w:p>
          <w:p w14:paraId="5DEF6F1C" w14:textId="77777777" w:rsidR="009462D2" w:rsidRPr="00473B4E" w:rsidRDefault="009462D2" w:rsidP="009462D2">
            <w:pPr>
              <w:rPr>
                <w:rFonts w:asciiTheme="minorHAnsi" w:hAnsiTheme="minorHAnsi" w:cstheme="minorHAnsi"/>
                <w:color w:val="000000" w:themeColor="text1"/>
              </w:rPr>
            </w:pPr>
            <w:r w:rsidRPr="007876F7">
              <w:rPr>
                <w:rFonts w:asciiTheme="minorHAnsi" w:hAnsiTheme="minorHAnsi" w:cstheme="minorHAnsi"/>
                <w:color w:val="000000" w:themeColor="text1"/>
              </w:rPr>
              <w:t xml:space="preserve">Le Repérage Amiante Avant Travaux doit être </w:t>
            </w:r>
            <w:r w:rsidRPr="007876F7">
              <w:rPr>
                <w:rFonts w:asciiTheme="minorHAnsi" w:hAnsiTheme="minorHAnsi" w:cstheme="minorHAnsi"/>
                <w:b/>
                <w:color w:val="000000" w:themeColor="text1"/>
                <w:u w:val="single"/>
              </w:rPr>
              <w:t>OBLIGATOIREMENT</w:t>
            </w:r>
            <w:r w:rsidRPr="00473B4E">
              <w:rPr>
                <w:rFonts w:asciiTheme="minorHAnsi" w:hAnsiTheme="minorHAnsi" w:cstheme="minorHAnsi"/>
                <w:color w:val="000000" w:themeColor="text1"/>
              </w:rPr>
              <w:t xml:space="preserve"> </w:t>
            </w:r>
            <w:r w:rsidRPr="007876F7">
              <w:rPr>
                <w:rFonts w:asciiTheme="minorHAnsi" w:hAnsiTheme="minorHAnsi" w:cstheme="minorHAnsi"/>
                <w:color w:val="000000" w:themeColor="text1"/>
              </w:rPr>
              <w:t>annexé au plan de prévention.</w:t>
            </w:r>
          </w:p>
          <w:p w14:paraId="45868047" w14:textId="77777777" w:rsidR="009462D2" w:rsidRPr="007876F7" w:rsidRDefault="009462D2" w:rsidP="009462D2">
            <w:pPr>
              <w:rPr>
                <w:rFonts w:asciiTheme="minorHAnsi" w:hAnsiTheme="minorHAnsi" w:cstheme="minorHAnsi"/>
                <w:color w:val="000000" w:themeColor="text1"/>
              </w:rPr>
            </w:pPr>
          </w:p>
          <w:p w14:paraId="53F40E57" w14:textId="77777777" w:rsidR="009462D2" w:rsidRPr="00473B4E" w:rsidRDefault="009462D2" w:rsidP="009462D2">
            <w:pPr>
              <w:rPr>
                <w:rFonts w:asciiTheme="minorHAnsi" w:hAnsiTheme="minorHAnsi" w:cstheme="minorHAnsi"/>
                <w:color w:val="000000" w:themeColor="text1"/>
              </w:rPr>
            </w:pPr>
            <w:r w:rsidRPr="00473B4E">
              <w:rPr>
                <w:rFonts w:asciiTheme="minorHAnsi" w:hAnsiTheme="minorHAnsi" w:cstheme="minorHAnsi"/>
                <w:color w:val="000000" w:themeColor="text1"/>
              </w:rPr>
              <w:t>Compléter les risques associés spécifiquement à l’intervention :</w:t>
            </w:r>
          </w:p>
          <w:p w14:paraId="54D704AF" w14:textId="77777777" w:rsidR="009462D2" w:rsidRPr="00473B4E" w:rsidRDefault="00451D5B" w:rsidP="009462D2">
            <w:pPr>
              <w:ind w:left="284" w:hanging="284"/>
              <w:rPr>
                <w:rFonts w:asciiTheme="minorHAnsi" w:hAnsiTheme="minorHAnsi" w:cstheme="minorHAnsi"/>
                <w:color w:val="000000" w:themeColor="text1"/>
              </w:rPr>
            </w:pPr>
            <w:sdt>
              <w:sdtPr>
                <w:rPr>
                  <w:rFonts w:cstheme="minorHAnsi"/>
                </w:rPr>
                <w:id w:val="938866707"/>
                <w14:checkbox>
                  <w14:checked w14:val="0"/>
                  <w14:checkedState w14:val="2612" w14:font="MS Gothic"/>
                  <w14:uncheckedState w14:val="2610" w14:font="MS Gothic"/>
                </w14:checkbox>
              </w:sdtPr>
              <w:sdtContent>
                <w:r w:rsidR="008C6EF5">
                  <w:rPr>
                    <w:rFonts w:ascii="MS Gothic" w:eastAsia="MS Gothic" w:hAnsi="MS Gothic" w:cstheme="minorHAnsi" w:hint="eastAsia"/>
                  </w:rPr>
                  <w:t>☐</w:t>
                </w:r>
              </w:sdtContent>
            </w:sdt>
            <w:r w:rsidR="008C6EF5" w:rsidRPr="00473B4E">
              <w:rPr>
                <w:rFonts w:asciiTheme="minorHAnsi" w:hAnsiTheme="minorHAnsi" w:cstheme="minorHAnsi"/>
                <w:color w:val="000000" w:themeColor="text1"/>
              </w:rPr>
              <w:t xml:space="preserve"> </w:t>
            </w:r>
            <w:r w:rsidR="009462D2" w:rsidRPr="00473B4E">
              <w:rPr>
                <w:rFonts w:asciiTheme="minorHAnsi" w:hAnsiTheme="minorHAnsi" w:cstheme="minorHAnsi"/>
                <w:color w:val="000000" w:themeColor="text1"/>
              </w:rPr>
              <w:t>Travail à proximité de matériaux contenant de l’amiante</w:t>
            </w:r>
          </w:p>
          <w:p w14:paraId="57DB88B0" w14:textId="77777777" w:rsidR="009462D2" w:rsidRDefault="00451D5B" w:rsidP="009462D2">
            <w:pPr>
              <w:ind w:left="284" w:hanging="284"/>
              <w:rPr>
                <w:rFonts w:asciiTheme="minorHAnsi" w:hAnsiTheme="minorHAnsi" w:cstheme="minorHAnsi"/>
                <w:color w:val="000000" w:themeColor="text1"/>
              </w:rPr>
            </w:pPr>
            <w:sdt>
              <w:sdtPr>
                <w:rPr>
                  <w:rFonts w:cstheme="minorHAnsi"/>
                </w:rPr>
                <w:id w:val="1831176349"/>
                <w14:checkbox>
                  <w14:checked w14:val="0"/>
                  <w14:checkedState w14:val="2612" w14:font="MS Gothic"/>
                  <w14:uncheckedState w14:val="2610" w14:font="MS Gothic"/>
                </w14:checkbox>
              </w:sdtPr>
              <w:sdtContent>
                <w:r w:rsidR="008C6EF5">
                  <w:rPr>
                    <w:rFonts w:ascii="MS Gothic" w:eastAsia="MS Gothic" w:hAnsi="MS Gothic" w:cstheme="minorHAnsi" w:hint="eastAsia"/>
                  </w:rPr>
                  <w:t>☐</w:t>
                </w:r>
              </w:sdtContent>
            </w:sdt>
            <w:r w:rsidR="008C6EF5" w:rsidRPr="00473B4E">
              <w:rPr>
                <w:rFonts w:asciiTheme="minorHAnsi" w:hAnsiTheme="minorHAnsi" w:cstheme="minorHAnsi"/>
                <w:color w:val="000000" w:themeColor="text1"/>
              </w:rPr>
              <w:t xml:space="preserve"> </w:t>
            </w:r>
            <w:r w:rsidR="009462D2" w:rsidRPr="00473B4E">
              <w:rPr>
                <w:rFonts w:asciiTheme="minorHAnsi" w:hAnsiTheme="minorHAnsi" w:cstheme="minorHAnsi"/>
                <w:color w:val="000000" w:themeColor="text1"/>
              </w:rPr>
              <w:t>Travail sur matériaux contenant de l’amiante</w:t>
            </w:r>
          </w:p>
          <w:p w14:paraId="1C179CFC" w14:textId="77777777" w:rsidR="00B3688B" w:rsidRDefault="00451D5B" w:rsidP="009462D2">
            <w:pPr>
              <w:ind w:left="284" w:hanging="284"/>
              <w:rPr>
                <w:rFonts w:asciiTheme="minorHAnsi" w:hAnsiTheme="minorHAnsi" w:cstheme="minorHAnsi"/>
                <w:color w:val="000000" w:themeColor="text1"/>
              </w:rPr>
            </w:pPr>
            <w:sdt>
              <w:sdtPr>
                <w:rPr>
                  <w:rFonts w:cstheme="minorHAnsi"/>
                </w:rPr>
                <w:id w:val="1544784131"/>
                <w14:checkbox>
                  <w14:checked w14:val="0"/>
                  <w14:checkedState w14:val="2612" w14:font="MS Gothic"/>
                  <w14:uncheckedState w14:val="2610" w14:font="MS Gothic"/>
                </w14:checkbox>
              </w:sdtPr>
              <w:sdtContent>
                <w:r w:rsidR="008C6EF5">
                  <w:rPr>
                    <w:rFonts w:ascii="MS Gothic" w:eastAsia="MS Gothic" w:hAnsi="MS Gothic" w:cstheme="minorHAnsi" w:hint="eastAsia"/>
                  </w:rPr>
                  <w:t>☐</w:t>
                </w:r>
              </w:sdtContent>
            </w:sdt>
            <w:r w:rsidR="008C6EF5" w:rsidRPr="00473B4E">
              <w:rPr>
                <w:rFonts w:asciiTheme="minorHAnsi" w:hAnsiTheme="minorHAnsi" w:cstheme="minorHAnsi"/>
                <w:color w:val="000000" w:themeColor="text1"/>
              </w:rPr>
              <w:t xml:space="preserve"> </w:t>
            </w:r>
            <w:r w:rsidR="00B3688B" w:rsidRPr="00473B4E">
              <w:rPr>
                <w:rFonts w:asciiTheme="minorHAnsi" w:hAnsiTheme="minorHAnsi" w:cstheme="minorHAnsi"/>
                <w:color w:val="000000" w:themeColor="text1"/>
              </w:rPr>
              <w:t>Aut</w:t>
            </w:r>
            <w:r w:rsidR="00B3688B">
              <w:rPr>
                <w:rFonts w:asciiTheme="minorHAnsi" w:hAnsiTheme="minorHAnsi" w:cstheme="minorHAnsi"/>
                <w:color w:val="000000" w:themeColor="text1"/>
              </w:rPr>
              <w:t>res :</w:t>
            </w:r>
          </w:p>
          <w:p w14:paraId="50EE293E" w14:textId="77777777" w:rsidR="00B3688B" w:rsidRDefault="00B3688B" w:rsidP="009462D2">
            <w:pPr>
              <w:ind w:left="284" w:hanging="284"/>
              <w:rPr>
                <w:rFonts w:asciiTheme="minorHAnsi" w:hAnsiTheme="minorHAnsi" w:cstheme="minorHAnsi"/>
                <w:color w:val="000000" w:themeColor="text1"/>
              </w:rPr>
            </w:pPr>
          </w:p>
          <w:p w14:paraId="5BB1041E" w14:textId="77777777" w:rsidR="00B3688B" w:rsidRPr="00473B4E" w:rsidRDefault="00B3688B" w:rsidP="009462D2">
            <w:pPr>
              <w:ind w:left="284" w:hanging="284"/>
              <w:rPr>
                <w:rFonts w:asciiTheme="minorHAnsi" w:hAnsiTheme="minorHAnsi" w:cstheme="minorHAnsi"/>
                <w:color w:val="000000" w:themeColor="text1"/>
              </w:rPr>
            </w:pPr>
          </w:p>
          <w:p w14:paraId="30F7CF83" w14:textId="77777777" w:rsidR="009462D2" w:rsidRPr="00473B4E" w:rsidRDefault="009462D2" w:rsidP="009462D2">
            <w:pPr>
              <w:ind w:left="284" w:hanging="284"/>
              <w:rPr>
                <w:rFonts w:asciiTheme="minorHAnsi" w:hAnsiTheme="minorHAnsi" w:cstheme="minorHAnsi"/>
                <w:color w:val="000000" w:themeColor="text1"/>
              </w:rPr>
            </w:pPr>
          </w:p>
        </w:tc>
        <w:tc>
          <w:tcPr>
            <w:tcW w:w="5111" w:type="dxa"/>
            <w:tcBorders>
              <w:top w:val="single" w:sz="12" w:space="0" w:color="auto"/>
              <w:bottom w:val="single" w:sz="12" w:space="0" w:color="auto"/>
            </w:tcBorders>
            <w:shd w:val="clear" w:color="auto" w:fill="auto"/>
          </w:tcPr>
          <w:p w14:paraId="2DE09B8C" w14:textId="77777777" w:rsidR="009462D2" w:rsidRPr="007876F7" w:rsidRDefault="00451D5B" w:rsidP="009462D2">
            <w:pPr>
              <w:ind w:left="322" w:hanging="284"/>
              <w:rPr>
                <w:rFonts w:asciiTheme="minorHAnsi" w:eastAsia="MS Gothic" w:hAnsiTheme="minorHAnsi" w:cstheme="minorHAnsi"/>
                <w:color w:val="000000" w:themeColor="text1"/>
              </w:rPr>
            </w:pPr>
            <w:sdt>
              <w:sdtPr>
                <w:rPr>
                  <w:rFonts w:cstheme="minorHAnsi"/>
                </w:rPr>
                <w:id w:val="-1514838559"/>
                <w14:checkbox>
                  <w14:checked w14:val="0"/>
                  <w14:checkedState w14:val="2612" w14:font="MS Gothic"/>
                  <w14:uncheckedState w14:val="2610" w14:font="MS Gothic"/>
                </w14:checkbox>
              </w:sdtPr>
              <w:sdtContent>
                <w:r w:rsidR="008C6EF5">
                  <w:rPr>
                    <w:rFonts w:ascii="MS Gothic" w:eastAsia="MS Gothic" w:hAnsi="MS Gothic" w:cstheme="minorHAnsi" w:hint="eastAsia"/>
                  </w:rPr>
                  <w:t>☐</w:t>
                </w:r>
              </w:sdtContent>
            </w:sdt>
            <w:r w:rsidR="008C6EF5" w:rsidRPr="007876F7">
              <w:rPr>
                <w:rFonts w:asciiTheme="minorHAnsi" w:eastAsia="MS Gothic" w:hAnsiTheme="minorHAnsi" w:cstheme="minorHAnsi"/>
                <w:color w:val="000000" w:themeColor="text1"/>
              </w:rPr>
              <w:t xml:space="preserve"> </w:t>
            </w:r>
            <w:r w:rsidR="009462D2" w:rsidRPr="007876F7">
              <w:rPr>
                <w:rFonts w:asciiTheme="minorHAnsi" w:eastAsia="MS Gothic" w:hAnsiTheme="minorHAnsi" w:cstheme="minorHAnsi"/>
                <w:color w:val="000000" w:themeColor="text1"/>
              </w:rPr>
              <w:t>Le CH Vinatier doit mettre à disposition des intervenants le Document Technique Amiante à jour.</w:t>
            </w:r>
          </w:p>
          <w:p w14:paraId="1CBC243A" w14:textId="77777777" w:rsidR="009462D2" w:rsidRPr="007876F7" w:rsidRDefault="00451D5B" w:rsidP="009462D2">
            <w:pPr>
              <w:ind w:left="322" w:hanging="284"/>
              <w:rPr>
                <w:rFonts w:asciiTheme="minorHAnsi" w:eastAsia="MS Gothic" w:hAnsiTheme="minorHAnsi" w:cstheme="minorHAnsi"/>
                <w:color w:val="000000" w:themeColor="text1"/>
              </w:rPr>
            </w:pPr>
            <w:sdt>
              <w:sdtPr>
                <w:rPr>
                  <w:rFonts w:cstheme="minorHAnsi"/>
                </w:rPr>
                <w:id w:val="-1157381501"/>
                <w14:checkbox>
                  <w14:checked w14:val="0"/>
                  <w14:checkedState w14:val="2612" w14:font="MS Gothic"/>
                  <w14:uncheckedState w14:val="2610" w14:font="MS Gothic"/>
                </w14:checkbox>
              </w:sdtPr>
              <w:sdtContent>
                <w:r w:rsidR="008C6EF5">
                  <w:rPr>
                    <w:rFonts w:ascii="MS Gothic" w:eastAsia="MS Gothic" w:hAnsi="MS Gothic" w:cstheme="minorHAnsi" w:hint="eastAsia"/>
                  </w:rPr>
                  <w:t>☐</w:t>
                </w:r>
              </w:sdtContent>
            </w:sdt>
            <w:r w:rsidR="008C6EF5" w:rsidRPr="007876F7">
              <w:rPr>
                <w:rFonts w:asciiTheme="minorHAnsi" w:eastAsia="MS Gothic" w:hAnsiTheme="minorHAnsi" w:cstheme="minorHAnsi"/>
                <w:color w:val="000000" w:themeColor="text1"/>
              </w:rPr>
              <w:t xml:space="preserve"> </w:t>
            </w:r>
            <w:r w:rsidR="009462D2" w:rsidRPr="007876F7">
              <w:rPr>
                <w:rFonts w:asciiTheme="minorHAnsi" w:eastAsia="MS Gothic" w:hAnsiTheme="minorHAnsi" w:cstheme="minorHAnsi"/>
                <w:color w:val="000000" w:themeColor="text1"/>
              </w:rPr>
              <w:t>Se référer aux instructions complémentaires du dossier technique amiante</w:t>
            </w:r>
          </w:p>
          <w:p w14:paraId="78C67ACA" w14:textId="77777777" w:rsidR="009462D2" w:rsidRDefault="00451D5B" w:rsidP="009462D2">
            <w:pPr>
              <w:ind w:left="322" w:hanging="284"/>
              <w:rPr>
                <w:rFonts w:asciiTheme="minorHAnsi" w:eastAsia="MS Gothic" w:hAnsiTheme="minorHAnsi" w:cstheme="minorHAnsi"/>
                <w:color w:val="000000" w:themeColor="text1"/>
              </w:rPr>
            </w:pPr>
            <w:sdt>
              <w:sdtPr>
                <w:rPr>
                  <w:rFonts w:cstheme="minorHAnsi"/>
                </w:rPr>
                <w:id w:val="-1834668391"/>
                <w14:checkbox>
                  <w14:checked w14:val="0"/>
                  <w14:checkedState w14:val="2612" w14:font="MS Gothic"/>
                  <w14:uncheckedState w14:val="2610" w14:font="MS Gothic"/>
                </w14:checkbox>
              </w:sdtPr>
              <w:sdtContent>
                <w:r w:rsidR="008C6EF5">
                  <w:rPr>
                    <w:rFonts w:ascii="MS Gothic" w:eastAsia="MS Gothic" w:hAnsi="MS Gothic" w:cstheme="minorHAnsi" w:hint="eastAsia"/>
                  </w:rPr>
                  <w:t>☐</w:t>
                </w:r>
              </w:sdtContent>
            </w:sdt>
            <w:r w:rsidR="008C6EF5" w:rsidRPr="007876F7">
              <w:rPr>
                <w:rFonts w:asciiTheme="minorHAnsi" w:eastAsia="MS Gothic" w:hAnsiTheme="minorHAnsi" w:cstheme="minorHAnsi"/>
                <w:color w:val="000000" w:themeColor="text1"/>
              </w:rPr>
              <w:t xml:space="preserve"> </w:t>
            </w:r>
            <w:r w:rsidR="009462D2" w:rsidRPr="007876F7">
              <w:rPr>
                <w:rFonts w:asciiTheme="minorHAnsi" w:eastAsia="MS Gothic" w:hAnsiTheme="minorHAnsi" w:cstheme="minorHAnsi"/>
                <w:color w:val="000000" w:themeColor="text1"/>
              </w:rPr>
              <w:t>Se référer aux instructions du diagnostic amiante avant travaux ou démolition</w:t>
            </w:r>
          </w:p>
          <w:p w14:paraId="7161A0A6" w14:textId="77777777" w:rsidR="00441EC5" w:rsidRPr="007876F7" w:rsidRDefault="00441EC5" w:rsidP="009462D2">
            <w:pPr>
              <w:ind w:left="322" w:hanging="284"/>
              <w:rPr>
                <w:rFonts w:asciiTheme="minorHAnsi" w:eastAsia="MS Gothic" w:hAnsiTheme="minorHAnsi" w:cstheme="minorHAnsi"/>
                <w:color w:val="000000" w:themeColor="text1"/>
              </w:rPr>
            </w:pPr>
          </w:p>
          <w:p w14:paraId="495CF784" w14:textId="77777777" w:rsidR="00B3688B" w:rsidRDefault="00451D5B" w:rsidP="00B3688B">
            <w:pPr>
              <w:ind w:left="322" w:hanging="284"/>
              <w:rPr>
                <w:rFonts w:asciiTheme="minorHAnsi" w:hAnsiTheme="minorHAnsi" w:cstheme="minorHAnsi"/>
                <w:color w:val="000000" w:themeColor="text1"/>
              </w:rPr>
            </w:pPr>
            <w:sdt>
              <w:sdtPr>
                <w:rPr>
                  <w:rFonts w:cstheme="minorHAnsi"/>
                </w:rPr>
                <w:id w:val="-153069036"/>
                <w14:checkbox>
                  <w14:checked w14:val="0"/>
                  <w14:checkedState w14:val="2612" w14:font="MS Gothic"/>
                  <w14:uncheckedState w14:val="2610" w14:font="MS Gothic"/>
                </w14:checkbox>
              </w:sdtPr>
              <w:sdtContent>
                <w:r w:rsidR="008C6EF5">
                  <w:rPr>
                    <w:rFonts w:ascii="MS Gothic" w:eastAsia="MS Gothic" w:hAnsi="MS Gothic" w:cstheme="minorHAnsi" w:hint="eastAsia"/>
                  </w:rPr>
                  <w:t>☐</w:t>
                </w:r>
              </w:sdtContent>
            </w:sdt>
            <w:r w:rsidR="008C6EF5" w:rsidRPr="00473B4E">
              <w:rPr>
                <w:rFonts w:asciiTheme="minorHAnsi" w:hAnsiTheme="minorHAnsi" w:cstheme="minorHAnsi"/>
                <w:color w:val="000000" w:themeColor="text1"/>
              </w:rPr>
              <w:t xml:space="preserve"> </w:t>
            </w:r>
            <w:r w:rsidR="00B3688B" w:rsidRPr="00473B4E">
              <w:rPr>
                <w:rFonts w:asciiTheme="minorHAnsi" w:hAnsiTheme="minorHAnsi" w:cstheme="minorHAnsi"/>
                <w:color w:val="000000" w:themeColor="text1"/>
              </w:rPr>
              <w:t>Aut</w:t>
            </w:r>
            <w:r w:rsidR="00B3688B">
              <w:rPr>
                <w:rFonts w:asciiTheme="minorHAnsi" w:hAnsiTheme="minorHAnsi" w:cstheme="minorHAnsi"/>
                <w:color w:val="000000" w:themeColor="text1"/>
              </w:rPr>
              <w:t>res dispositions de sécurité :</w:t>
            </w:r>
          </w:p>
          <w:p w14:paraId="0E905C7F" w14:textId="77777777" w:rsidR="009462D2" w:rsidRDefault="009462D2" w:rsidP="009462D2">
            <w:pPr>
              <w:ind w:left="322" w:hanging="284"/>
              <w:rPr>
                <w:rFonts w:asciiTheme="minorHAnsi" w:hAnsiTheme="minorHAnsi" w:cstheme="minorHAnsi"/>
                <w:color w:val="000000" w:themeColor="text1"/>
              </w:rPr>
            </w:pPr>
          </w:p>
          <w:p w14:paraId="533929EF" w14:textId="77777777" w:rsidR="00B3688B" w:rsidRDefault="00B3688B" w:rsidP="009462D2">
            <w:pPr>
              <w:ind w:left="322" w:hanging="284"/>
              <w:rPr>
                <w:rFonts w:asciiTheme="minorHAnsi" w:hAnsiTheme="minorHAnsi" w:cstheme="minorHAnsi"/>
                <w:color w:val="000000" w:themeColor="text1"/>
              </w:rPr>
            </w:pPr>
          </w:p>
          <w:p w14:paraId="530A9FB2" w14:textId="77777777" w:rsidR="00B3688B" w:rsidRPr="00473B4E" w:rsidRDefault="00B3688B" w:rsidP="009462D2">
            <w:pPr>
              <w:ind w:left="322" w:hanging="284"/>
              <w:rPr>
                <w:rFonts w:asciiTheme="minorHAnsi" w:hAnsiTheme="minorHAnsi" w:cstheme="minorHAnsi"/>
                <w:color w:val="000000" w:themeColor="text1"/>
              </w:rPr>
            </w:pPr>
          </w:p>
        </w:tc>
        <w:tc>
          <w:tcPr>
            <w:tcW w:w="512" w:type="dxa"/>
            <w:tcBorders>
              <w:top w:val="single" w:sz="12" w:space="0" w:color="auto"/>
              <w:bottom w:val="single" w:sz="12" w:space="0" w:color="auto"/>
            </w:tcBorders>
            <w:shd w:val="clear" w:color="auto" w:fill="auto"/>
          </w:tcPr>
          <w:p w14:paraId="599D62C1" w14:textId="77777777" w:rsidR="009462D2" w:rsidRDefault="00451D5B" w:rsidP="009462D2">
            <w:pPr>
              <w:jc w:val="center"/>
              <w:rPr>
                <w:rFonts w:asciiTheme="minorHAnsi" w:eastAsia="MS Gothic" w:hAnsiTheme="minorHAnsi" w:cstheme="minorHAnsi"/>
                <w:color w:val="000000" w:themeColor="text1"/>
                <w:szCs w:val="22"/>
              </w:rPr>
            </w:pPr>
            <w:sdt>
              <w:sdtPr>
                <w:rPr>
                  <w:rFonts w:cstheme="minorHAnsi"/>
                </w:rPr>
                <w:id w:val="66928162"/>
                <w14:checkbox>
                  <w14:checked w14:val="0"/>
                  <w14:checkedState w14:val="2612" w14:font="MS Gothic"/>
                  <w14:uncheckedState w14:val="2610" w14:font="MS Gothic"/>
                </w14:checkbox>
              </w:sdtPr>
              <w:sdtContent>
                <w:r w:rsidR="008C6EF5">
                  <w:rPr>
                    <w:rFonts w:ascii="MS Gothic" w:eastAsia="MS Gothic" w:hAnsi="MS Gothic" w:cstheme="minorHAnsi" w:hint="eastAsia"/>
                  </w:rPr>
                  <w:t>☐</w:t>
                </w:r>
              </w:sdtContent>
            </w:sdt>
            <w:r w:rsidR="008C6EF5" w:rsidRPr="00473B4E">
              <w:rPr>
                <w:rFonts w:asciiTheme="minorHAnsi" w:eastAsia="MS Gothic" w:hAnsiTheme="minorHAnsi" w:cstheme="minorHAnsi"/>
                <w:color w:val="000000" w:themeColor="text1"/>
                <w:szCs w:val="22"/>
              </w:rPr>
              <w:t xml:space="preserve"> </w:t>
            </w:r>
          </w:p>
          <w:p w14:paraId="05E25FF5" w14:textId="77777777" w:rsidR="008C6EF5" w:rsidRDefault="008C6EF5" w:rsidP="009462D2">
            <w:pPr>
              <w:jc w:val="center"/>
              <w:rPr>
                <w:rFonts w:asciiTheme="minorHAnsi" w:eastAsia="MS Gothic" w:hAnsiTheme="minorHAnsi" w:cstheme="minorHAnsi"/>
                <w:color w:val="000000" w:themeColor="text1"/>
                <w:szCs w:val="22"/>
              </w:rPr>
            </w:pPr>
          </w:p>
          <w:p w14:paraId="5887E550" w14:textId="77777777" w:rsidR="008C6EF5" w:rsidRDefault="00451D5B" w:rsidP="009462D2">
            <w:pPr>
              <w:jc w:val="center"/>
              <w:rPr>
                <w:rFonts w:cstheme="minorHAnsi"/>
              </w:rPr>
            </w:pPr>
            <w:sdt>
              <w:sdtPr>
                <w:rPr>
                  <w:rFonts w:cstheme="minorHAnsi"/>
                </w:rPr>
                <w:id w:val="-62875035"/>
                <w14:checkbox>
                  <w14:checked w14:val="0"/>
                  <w14:checkedState w14:val="2612" w14:font="MS Gothic"/>
                  <w14:uncheckedState w14:val="2610" w14:font="MS Gothic"/>
                </w14:checkbox>
              </w:sdtPr>
              <w:sdtContent>
                <w:r w:rsidR="008C6EF5">
                  <w:rPr>
                    <w:rFonts w:ascii="MS Gothic" w:eastAsia="MS Gothic" w:hAnsi="MS Gothic" w:cstheme="minorHAnsi" w:hint="eastAsia"/>
                  </w:rPr>
                  <w:t>☐</w:t>
                </w:r>
              </w:sdtContent>
            </w:sdt>
          </w:p>
          <w:p w14:paraId="70750773" w14:textId="77777777" w:rsidR="008C6EF5" w:rsidRDefault="008C6EF5" w:rsidP="009462D2">
            <w:pPr>
              <w:jc w:val="center"/>
              <w:rPr>
                <w:rFonts w:cstheme="minorHAnsi"/>
              </w:rPr>
            </w:pPr>
          </w:p>
          <w:p w14:paraId="54ABBB5D" w14:textId="77777777" w:rsidR="008C6EF5" w:rsidRDefault="00451D5B" w:rsidP="009462D2">
            <w:pPr>
              <w:jc w:val="center"/>
              <w:rPr>
                <w:rFonts w:cstheme="minorHAnsi"/>
              </w:rPr>
            </w:pPr>
            <w:sdt>
              <w:sdtPr>
                <w:rPr>
                  <w:rFonts w:cstheme="minorHAnsi"/>
                </w:rPr>
                <w:id w:val="1923302007"/>
                <w14:checkbox>
                  <w14:checked w14:val="0"/>
                  <w14:checkedState w14:val="2612" w14:font="MS Gothic"/>
                  <w14:uncheckedState w14:val="2610" w14:font="MS Gothic"/>
                </w14:checkbox>
              </w:sdtPr>
              <w:sdtContent>
                <w:r w:rsidR="008C6EF5">
                  <w:rPr>
                    <w:rFonts w:ascii="MS Gothic" w:eastAsia="MS Gothic" w:hAnsi="MS Gothic" w:cstheme="minorHAnsi" w:hint="eastAsia"/>
                  </w:rPr>
                  <w:t>☐</w:t>
                </w:r>
              </w:sdtContent>
            </w:sdt>
          </w:p>
          <w:p w14:paraId="5B3FD0E6" w14:textId="77777777" w:rsidR="008C6EF5" w:rsidRDefault="008C6EF5" w:rsidP="009462D2">
            <w:pPr>
              <w:jc w:val="center"/>
              <w:rPr>
                <w:rFonts w:cstheme="minorHAnsi"/>
              </w:rPr>
            </w:pPr>
          </w:p>
          <w:p w14:paraId="3A3DF9E5" w14:textId="77777777" w:rsidR="008C6EF5" w:rsidRPr="00473B4E" w:rsidRDefault="00451D5B" w:rsidP="008C6EF5">
            <w:pPr>
              <w:jc w:val="center"/>
              <w:rPr>
                <w:rFonts w:asciiTheme="minorHAnsi" w:eastAsia="MS Gothic" w:hAnsiTheme="minorHAnsi" w:cstheme="minorHAnsi"/>
                <w:color w:val="000000" w:themeColor="text1"/>
                <w:szCs w:val="22"/>
              </w:rPr>
            </w:pPr>
            <w:sdt>
              <w:sdtPr>
                <w:rPr>
                  <w:rFonts w:cstheme="minorHAnsi"/>
                </w:rPr>
                <w:id w:val="685872096"/>
                <w14:checkbox>
                  <w14:checked w14:val="0"/>
                  <w14:checkedState w14:val="2612" w14:font="MS Gothic"/>
                  <w14:uncheckedState w14:val="2610" w14:font="MS Gothic"/>
                </w14:checkbox>
              </w:sdtPr>
              <w:sdtContent>
                <w:r w:rsidR="008C6EF5">
                  <w:rPr>
                    <w:rFonts w:ascii="MS Gothic" w:eastAsia="MS Gothic" w:hAnsi="MS Gothic" w:cstheme="minorHAnsi" w:hint="eastAsia"/>
                  </w:rPr>
                  <w:t>☐</w:t>
                </w:r>
              </w:sdtContent>
            </w:sdt>
          </w:p>
        </w:tc>
        <w:tc>
          <w:tcPr>
            <w:tcW w:w="512" w:type="dxa"/>
            <w:tcBorders>
              <w:top w:val="single" w:sz="12" w:space="0" w:color="auto"/>
              <w:bottom w:val="single" w:sz="12" w:space="0" w:color="auto"/>
              <w:right w:val="single" w:sz="12" w:space="0" w:color="auto"/>
            </w:tcBorders>
            <w:shd w:val="clear" w:color="auto" w:fill="auto"/>
          </w:tcPr>
          <w:p w14:paraId="76A8A712" w14:textId="77777777" w:rsidR="009462D2" w:rsidRDefault="00451D5B" w:rsidP="009462D2">
            <w:pPr>
              <w:jc w:val="center"/>
              <w:rPr>
                <w:rFonts w:asciiTheme="minorHAnsi" w:hAnsiTheme="minorHAnsi" w:cstheme="minorHAnsi"/>
                <w:color w:val="000000" w:themeColor="text1"/>
              </w:rPr>
            </w:pPr>
            <w:sdt>
              <w:sdtPr>
                <w:rPr>
                  <w:rFonts w:cstheme="minorHAnsi"/>
                </w:rPr>
                <w:id w:val="1178933008"/>
                <w14:checkbox>
                  <w14:checked w14:val="0"/>
                  <w14:checkedState w14:val="2612" w14:font="MS Gothic"/>
                  <w14:uncheckedState w14:val="2610" w14:font="MS Gothic"/>
                </w14:checkbox>
              </w:sdtPr>
              <w:sdtContent>
                <w:r w:rsidR="008C6EF5">
                  <w:rPr>
                    <w:rFonts w:ascii="MS Gothic" w:eastAsia="MS Gothic" w:hAnsi="MS Gothic" w:cstheme="minorHAnsi" w:hint="eastAsia"/>
                  </w:rPr>
                  <w:t>☐</w:t>
                </w:r>
              </w:sdtContent>
            </w:sdt>
            <w:r w:rsidR="008C6EF5" w:rsidRPr="00473B4E">
              <w:rPr>
                <w:rFonts w:asciiTheme="minorHAnsi" w:hAnsiTheme="minorHAnsi" w:cstheme="minorHAnsi"/>
                <w:color w:val="000000" w:themeColor="text1"/>
              </w:rPr>
              <w:t xml:space="preserve"> </w:t>
            </w:r>
          </w:p>
          <w:p w14:paraId="3F1E586C" w14:textId="77777777" w:rsidR="008C6EF5" w:rsidRDefault="008C6EF5" w:rsidP="009462D2">
            <w:pPr>
              <w:jc w:val="center"/>
              <w:rPr>
                <w:rFonts w:asciiTheme="minorHAnsi" w:hAnsiTheme="minorHAnsi" w:cstheme="minorHAnsi"/>
                <w:color w:val="000000" w:themeColor="text1"/>
              </w:rPr>
            </w:pPr>
          </w:p>
          <w:p w14:paraId="0A32FCE2" w14:textId="77777777" w:rsidR="008C6EF5" w:rsidRDefault="00451D5B" w:rsidP="009462D2">
            <w:pPr>
              <w:jc w:val="center"/>
              <w:rPr>
                <w:rFonts w:cstheme="minorHAnsi"/>
              </w:rPr>
            </w:pPr>
            <w:sdt>
              <w:sdtPr>
                <w:rPr>
                  <w:rFonts w:cstheme="minorHAnsi"/>
                </w:rPr>
                <w:id w:val="448135846"/>
                <w14:checkbox>
                  <w14:checked w14:val="0"/>
                  <w14:checkedState w14:val="2612" w14:font="MS Gothic"/>
                  <w14:uncheckedState w14:val="2610" w14:font="MS Gothic"/>
                </w14:checkbox>
              </w:sdtPr>
              <w:sdtContent>
                <w:r w:rsidR="008C6EF5">
                  <w:rPr>
                    <w:rFonts w:ascii="MS Gothic" w:eastAsia="MS Gothic" w:hAnsi="MS Gothic" w:cstheme="minorHAnsi" w:hint="eastAsia"/>
                  </w:rPr>
                  <w:t>☐</w:t>
                </w:r>
              </w:sdtContent>
            </w:sdt>
          </w:p>
          <w:p w14:paraId="611C0ED1" w14:textId="77777777" w:rsidR="008C6EF5" w:rsidRDefault="008C6EF5" w:rsidP="009462D2">
            <w:pPr>
              <w:jc w:val="center"/>
              <w:rPr>
                <w:rFonts w:cstheme="minorHAnsi"/>
              </w:rPr>
            </w:pPr>
          </w:p>
          <w:p w14:paraId="0C7141EB" w14:textId="77777777" w:rsidR="008C6EF5" w:rsidRDefault="00451D5B" w:rsidP="009462D2">
            <w:pPr>
              <w:jc w:val="center"/>
              <w:rPr>
                <w:rFonts w:cstheme="minorHAnsi"/>
              </w:rPr>
            </w:pPr>
            <w:sdt>
              <w:sdtPr>
                <w:rPr>
                  <w:rFonts w:cstheme="minorHAnsi"/>
                </w:rPr>
                <w:id w:val="-293057186"/>
                <w14:checkbox>
                  <w14:checked w14:val="0"/>
                  <w14:checkedState w14:val="2612" w14:font="MS Gothic"/>
                  <w14:uncheckedState w14:val="2610" w14:font="MS Gothic"/>
                </w14:checkbox>
              </w:sdtPr>
              <w:sdtContent>
                <w:r w:rsidR="008C6EF5">
                  <w:rPr>
                    <w:rFonts w:ascii="MS Gothic" w:eastAsia="MS Gothic" w:hAnsi="MS Gothic" w:cstheme="minorHAnsi" w:hint="eastAsia"/>
                  </w:rPr>
                  <w:t>☐</w:t>
                </w:r>
              </w:sdtContent>
            </w:sdt>
          </w:p>
          <w:p w14:paraId="6FFA8D9D" w14:textId="77777777" w:rsidR="008C6EF5" w:rsidRDefault="008C6EF5" w:rsidP="009462D2">
            <w:pPr>
              <w:jc w:val="center"/>
              <w:rPr>
                <w:rFonts w:cstheme="minorHAnsi"/>
              </w:rPr>
            </w:pPr>
          </w:p>
          <w:p w14:paraId="7A17B78B" w14:textId="77777777" w:rsidR="008C6EF5" w:rsidRPr="00473B4E" w:rsidRDefault="00451D5B" w:rsidP="009462D2">
            <w:pPr>
              <w:jc w:val="center"/>
              <w:rPr>
                <w:rFonts w:asciiTheme="minorHAnsi" w:hAnsiTheme="minorHAnsi" w:cstheme="minorHAnsi"/>
                <w:color w:val="000000" w:themeColor="text1"/>
              </w:rPr>
            </w:pPr>
            <w:sdt>
              <w:sdtPr>
                <w:rPr>
                  <w:rFonts w:cstheme="minorHAnsi"/>
                </w:rPr>
                <w:id w:val="1468630481"/>
                <w14:checkbox>
                  <w14:checked w14:val="0"/>
                  <w14:checkedState w14:val="2612" w14:font="MS Gothic"/>
                  <w14:uncheckedState w14:val="2610" w14:font="MS Gothic"/>
                </w14:checkbox>
              </w:sdtPr>
              <w:sdtContent>
                <w:r w:rsidR="008C6EF5">
                  <w:rPr>
                    <w:rFonts w:ascii="MS Gothic" w:eastAsia="MS Gothic" w:hAnsi="MS Gothic" w:cstheme="minorHAnsi" w:hint="eastAsia"/>
                  </w:rPr>
                  <w:t>☐</w:t>
                </w:r>
              </w:sdtContent>
            </w:sdt>
          </w:p>
        </w:tc>
      </w:tr>
      <w:tr w:rsidR="009462D2" w:rsidRPr="00473B4E" w14:paraId="04CF971C" w14:textId="77777777" w:rsidTr="009462D2">
        <w:trPr>
          <w:jc w:val="center"/>
        </w:trPr>
        <w:tc>
          <w:tcPr>
            <w:tcW w:w="10956" w:type="dxa"/>
            <w:gridSpan w:val="6"/>
            <w:tcBorders>
              <w:top w:val="single" w:sz="12" w:space="0" w:color="auto"/>
              <w:left w:val="single" w:sz="12" w:space="0" w:color="auto"/>
              <w:bottom w:val="single" w:sz="2" w:space="0" w:color="auto"/>
              <w:right w:val="single" w:sz="12" w:space="0" w:color="auto"/>
            </w:tcBorders>
            <w:shd w:val="clear" w:color="auto" w:fill="D9D9D9"/>
          </w:tcPr>
          <w:p w14:paraId="62056A65" w14:textId="77777777" w:rsidR="009462D2" w:rsidRPr="00473B4E" w:rsidRDefault="009462D2" w:rsidP="009462D2">
            <w:pPr>
              <w:jc w:val="center"/>
              <w:rPr>
                <w:rFonts w:asciiTheme="minorHAnsi" w:hAnsiTheme="minorHAnsi" w:cstheme="minorHAnsi"/>
                <w:b/>
                <w:bCs/>
                <w:color w:val="000000" w:themeColor="text1"/>
              </w:rPr>
            </w:pPr>
            <w:r w:rsidRPr="00473B4E">
              <w:rPr>
                <w:rFonts w:asciiTheme="minorHAnsi" w:hAnsiTheme="minorHAnsi" w:cstheme="minorHAnsi"/>
                <w:b/>
                <w:bCs/>
                <w:color w:val="000000" w:themeColor="text1"/>
              </w:rPr>
              <w:t>RISQUES PLOMB</w:t>
            </w:r>
          </w:p>
        </w:tc>
      </w:tr>
      <w:tr w:rsidR="009462D2" w:rsidRPr="00473B4E" w14:paraId="7DD5B24C" w14:textId="77777777" w:rsidTr="009462D2">
        <w:trPr>
          <w:gridAfter w:val="1"/>
          <w:wAfter w:w="9" w:type="dxa"/>
          <w:jc w:val="center"/>
        </w:trPr>
        <w:tc>
          <w:tcPr>
            <w:tcW w:w="4812" w:type="dxa"/>
            <w:gridSpan w:val="2"/>
            <w:tcBorders>
              <w:top w:val="single" w:sz="2" w:space="0" w:color="auto"/>
              <w:left w:val="single" w:sz="12" w:space="0" w:color="auto"/>
              <w:bottom w:val="single" w:sz="12" w:space="0" w:color="auto"/>
              <w:right w:val="single" w:sz="2" w:space="0" w:color="auto"/>
            </w:tcBorders>
            <w:shd w:val="clear" w:color="auto" w:fill="F2F2F2"/>
            <w:vAlign w:val="center"/>
          </w:tcPr>
          <w:p w14:paraId="2AE4CEA9" w14:textId="77777777" w:rsidR="009462D2" w:rsidRPr="00473B4E" w:rsidRDefault="009462D2" w:rsidP="009462D2">
            <w:pPr>
              <w:jc w:val="center"/>
              <w:rPr>
                <w:rFonts w:asciiTheme="minorHAnsi" w:hAnsiTheme="minorHAnsi" w:cstheme="minorHAnsi"/>
                <w:color w:val="000000" w:themeColor="text1"/>
              </w:rPr>
            </w:pPr>
            <w:r w:rsidRPr="00473B4E">
              <w:rPr>
                <w:rFonts w:asciiTheme="minorHAnsi" w:hAnsiTheme="minorHAnsi" w:cstheme="minorHAnsi"/>
                <w:color w:val="000000" w:themeColor="text1"/>
              </w:rPr>
              <w:t>Détail du risque</w:t>
            </w:r>
          </w:p>
        </w:tc>
        <w:tc>
          <w:tcPr>
            <w:tcW w:w="5111" w:type="dxa"/>
            <w:tcBorders>
              <w:top w:val="single" w:sz="2" w:space="0" w:color="auto"/>
              <w:left w:val="single" w:sz="2" w:space="0" w:color="auto"/>
              <w:bottom w:val="single" w:sz="12" w:space="0" w:color="auto"/>
              <w:right w:val="single" w:sz="2" w:space="0" w:color="auto"/>
            </w:tcBorders>
            <w:shd w:val="clear" w:color="auto" w:fill="F2F2F2"/>
            <w:vAlign w:val="center"/>
          </w:tcPr>
          <w:p w14:paraId="26D8F9CB" w14:textId="77777777" w:rsidR="009462D2" w:rsidRPr="00473B4E" w:rsidRDefault="009462D2" w:rsidP="009462D2">
            <w:pPr>
              <w:jc w:val="center"/>
              <w:rPr>
                <w:rFonts w:asciiTheme="minorHAnsi" w:hAnsiTheme="minorHAnsi" w:cstheme="minorHAnsi"/>
                <w:color w:val="000000" w:themeColor="text1"/>
              </w:rPr>
            </w:pPr>
            <w:r w:rsidRPr="00473B4E">
              <w:rPr>
                <w:rFonts w:asciiTheme="minorHAnsi" w:hAnsiTheme="minorHAnsi" w:cstheme="minorHAnsi"/>
                <w:color w:val="000000" w:themeColor="text1"/>
              </w:rPr>
              <w:t>Mesures de prévention à mettre en place</w:t>
            </w:r>
          </w:p>
        </w:tc>
        <w:tc>
          <w:tcPr>
            <w:tcW w:w="512" w:type="dxa"/>
            <w:tcBorders>
              <w:top w:val="single" w:sz="2" w:space="0" w:color="auto"/>
              <w:left w:val="single" w:sz="2" w:space="0" w:color="auto"/>
              <w:bottom w:val="single" w:sz="12" w:space="0" w:color="auto"/>
              <w:right w:val="single" w:sz="2" w:space="0" w:color="auto"/>
            </w:tcBorders>
            <w:shd w:val="clear" w:color="auto" w:fill="F2F2F2"/>
          </w:tcPr>
          <w:p w14:paraId="6CF3B6C3" w14:textId="77777777" w:rsidR="009462D2" w:rsidRPr="00473B4E" w:rsidRDefault="009462D2" w:rsidP="009462D2">
            <w:pPr>
              <w:jc w:val="center"/>
              <w:rPr>
                <w:rFonts w:asciiTheme="minorHAnsi" w:hAnsiTheme="minorHAnsi" w:cstheme="minorHAnsi"/>
                <w:color w:val="000000" w:themeColor="text1"/>
              </w:rPr>
            </w:pPr>
            <w:r w:rsidRPr="00473B4E">
              <w:rPr>
                <w:rFonts w:asciiTheme="minorHAnsi" w:hAnsiTheme="minorHAnsi" w:cstheme="minorHAnsi"/>
                <w:color w:val="000000" w:themeColor="text1"/>
              </w:rPr>
              <w:t>Par EE</w:t>
            </w:r>
          </w:p>
        </w:tc>
        <w:tc>
          <w:tcPr>
            <w:tcW w:w="512" w:type="dxa"/>
            <w:tcBorders>
              <w:top w:val="single" w:sz="2" w:space="0" w:color="auto"/>
              <w:left w:val="single" w:sz="2" w:space="0" w:color="auto"/>
              <w:bottom w:val="single" w:sz="12" w:space="0" w:color="auto"/>
              <w:right w:val="single" w:sz="12" w:space="0" w:color="auto"/>
            </w:tcBorders>
            <w:shd w:val="clear" w:color="auto" w:fill="F2F2F2"/>
          </w:tcPr>
          <w:p w14:paraId="5CB744C2" w14:textId="77777777" w:rsidR="009462D2" w:rsidRPr="00473B4E" w:rsidRDefault="009462D2" w:rsidP="009462D2">
            <w:pPr>
              <w:jc w:val="center"/>
              <w:rPr>
                <w:rFonts w:asciiTheme="minorHAnsi" w:hAnsiTheme="minorHAnsi" w:cstheme="minorHAnsi"/>
                <w:color w:val="000000" w:themeColor="text1"/>
              </w:rPr>
            </w:pPr>
            <w:r w:rsidRPr="00473B4E">
              <w:rPr>
                <w:rFonts w:asciiTheme="minorHAnsi" w:hAnsiTheme="minorHAnsi" w:cstheme="minorHAnsi"/>
                <w:color w:val="000000" w:themeColor="text1"/>
              </w:rPr>
              <w:t>Par EU</w:t>
            </w:r>
          </w:p>
        </w:tc>
      </w:tr>
      <w:tr w:rsidR="009462D2" w:rsidRPr="00473B4E" w14:paraId="15FD7048" w14:textId="77777777" w:rsidTr="00F06969">
        <w:trPr>
          <w:gridAfter w:val="1"/>
          <w:wAfter w:w="9" w:type="dxa"/>
          <w:jc w:val="center"/>
        </w:trPr>
        <w:tc>
          <w:tcPr>
            <w:tcW w:w="4812" w:type="dxa"/>
            <w:gridSpan w:val="2"/>
            <w:tcBorders>
              <w:top w:val="single" w:sz="12" w:space="0" w:color="auto"/>
              <w:left w:val="single" w:sz="12" w:space="0" w:color="auto"/>
              <w:bottom w:val="single" w:sz="12" w:space="0" w:color="auto"/>
            </w:tcBorders>
            <w:shd w:val="clear" w:color="auto" w:fill="auto"/>
          </w:tcPr>
          <w:p w14:paraId="0A25F610" w14:textId="77777777" w:rsidR="009462D2" w:rsidRPr="00473B4E" w:rsidRDefault="009462D2" w:rsidP="009462D2">
            <w:pPr>
              <w:rPr>
                <w:rFonts w:asciiTheme="minorHAnsi" w:hAnsiTheme="minorHAnsi" w:cstheme="minorHAnsi"/>
                <w:color w:val="000000" w:themeColor="text1"/>
              </w:rPr>
            </w:pPr>
            <w:r w:rsidRPr="00473B4E">
              <w:rPr>
                <w:rFonts w:asciiTheme="minorHAnsi" w:hAnsiTheme="minorHAnsi" w:cstheme="minorHAnsi"/>
                <w:color w:val="000000" w:themeColor="text1"/>
              </w:rPr>
              <w:lastRenderedPageBreak/>
              <w:t>Compléter les risques associés spécifiquement à l’intervention :</w:t>
            </w:r>
          </w:p>
          <w:p w14:paraId="6D5D7F61" w14:textId="77777777" w:rsidR="009462D2" w:rsidRPr="00473B4E" w:rsidRDefault="00451D5B" w:rsidP="009462D2">
            <w:pPr>
              <w:ind w:left="284" w:hanging="284"/>
              <w:rPr>
                <w:rFonts w:asciiTheme="minorHAnsi" w:hAnsiTheme="minorHAnsi" w:cstheme="minorHAnsi"/>
                <w:color w:val="000000" w:themeColor="text1"/>
              </w:rPr>
            </w:pPr>
            <w:sdt>
              <w:sdtPr>
                <w:rPr>
                  <w:rFonts w:cstheme="minorHAnsi"/>
                </w:rPr>
                <w:id w:val="-126543335"/>
                <w14:checkbox>
                  <w14:checked w14:val="0"/>
                  <w14:checkedState w14:val="2612" w14:font="MS Gothic"/>
                  <w14:uncheckedState w14:val="2610" w14:font="MS Gothic"/>
                </w14:checkbox>
              </w:sdtPr>
              <w:sdtContent>
                <w:r w:rsidR="008C6EF5">
                  <w:rPr>
                    <w:rFonts w:ascii="MS Gothic" w:eastAsia="MS Gothic" w:hAnsi="MS Gothic" w:cstheme="minorHAnsi" w:hint="eastAsia"/>
                  </w:rPr>
                  <w:t>☐</w:t>
                </w:r>
              </w:sdtContent>
            </w:sdt>
            <w:r w:rsidR="009462D2" w:rsidRPr="00473B4E">
              <w:rPr>
                <w:rFonts w:asciiTheme="minorHAnsi" w:hAnsiTheme="minorHAnsi" w:cstheme="minorHAnsi"/>
                <w:color w:val="000000" w:themeColor="text1"/>
              </w:rPr>
              <w:t xml:space="preserve"> Risque d’inhalation</w:t>
            </w:r>
          </w:p>
          <w:p w14:paraId="36EC9597" w14:textId="77777777" w:rsidR="009462D2" w:rsidRDefault="00451D5B" w:rsidP="009462D2">
            <w:pPr>
              <w:ind w:left="284" w:hanging="284"/>
              <w:rPr>
                <w:rFonts w:asciiTheme="minorHAnsi" w:hAnsiTheme="minorHAnsi" w:cstheme="minorHAnsi"/>
                <w:color w:val="000000" w:themeColor="text1"/>
              </w:rPr>
            </w:pPr>
            <w:sdt>
              <w:sdtPr>
                <w:rPr>
                  <w:rFonts w:cstheme="minorHAnsi"/>
                </w:rPr>
                <w:id w:val="1944102835"/>
                <w14:checkbox>
                  <w14:checked w14:val="0"/>
                  <w14:checkedState w14:val="2612" w14:font="MS Gothic"/>
                  <w14:uncheckedState w14:val="2610" w14:font="MS Gothic"/>
                </w14:checkbox>
              </w:sdtPr>
              <w:sdtContent>
                <w:r w:rsidR="008C6EF5">
                  <w:rPr>
                    <w:rFonts w:ascii="MS Gothic" w:eastAsia="MS Gothic" w:hAnsi="MS Gothic" w:cstheme="minorHAnsi" w:hint="eastAsia"/>
                  </w:rPr>
                  <w:t>☐</w:t>
                </w:r>
              </w:sdtContent>
            </w:sdt>
            <w:r w:rsidR="009462D2" w:rsidRPr="00473B4E">
              <w:rPr>
                <w:rFonts w:asciiTheme="minorHAnsi" w:hAnsiTheme="minorHAnsi" w:cstheme="minorHAnsi"/>
                <w:color w:val="000000" w:themeColor="text1"/>
              </w:rPr>
              <w:t xml:space="preserve"> Risque d’ingestion</w:t>
            </w:r>
          </w:p>
          <w:p w14:paraId="2D338451" w14:textId="77777777" w:rsidR="00B3688B" w:rsidRPr="00473B4E" w:rsidRDefault="00451D5B" w:rsidP="009462D2">
            <w:pPr>
              <w:ind w:left="284" w:hanging="284"/>
              <w:rPr>
                <w:rFonts w:asciiTheme="minorHAnsi" w:hAnsiTheme="minorHAnsi" w:cstheme="minorHAnsi"/>
                <w:color w:val="000000" w:themeColor="text1"/>
              </w:rPr>
            </w:pPr>
            <w:sdt>
              <w:sdtPr>
                <w:rPr>
                  <w:rFonts w:cstheme="minorHAnsi"/>
                </w:rPr>
                <w:id w:val="-415636871"/>
                <w14:checkbox>
                  <w14:checked w14:val="0"/>
                  <w14:checkedState w14:val="2612" w14:font="MS Gothic"/>
                  <w14:uncheckedState w14:val="2610" w14:font="MS Gothic"/>
                </w14:checkbox>
              </w:sdtPr>
              <w:sdtContent>
                <w:r w:rsidR="008C6EF5">
                  <w:rPr>
                    <w:rFonts w:ascii="MS Gothic" w:eastAsia="MS Gothic" w:hAnsi="MS Gothic" w:cstheme="minorHAnsi" w:hint="eastAsia"/>
                  </w:rPr>
                  <w:t>☐</w:t>
                </w:r>
              </w:sdtContent>
            </w:sdt>
            <w:r w:rsidR="008C6EF5" w:rsidRPr="00473B4E">
              <w:rPr>
                <w:rFonts w:asciiTheme="minorHAnsi" w:hAnsiTheme="minorHAnsi" w:cstheme="minorHAnsi"/>
                <w:color w:val="000000" w:themeColor="text1"/>
              </w:rPr>
              <w:t xml:space="preserve"> </w:t>
            </w:r>
            <w:r w:rsidR="00B3688B" w:rsidRPr="00473B4E">
              <w:rPr>
                <w:rFonts w:asciiTheme="minorHAnsi" w:hAnsiTheme="minorHAnsi" w:cstheme="minorHAnsi"/>
                <w:color w:val="000000" w:themeColor="text1"/>
              </w:rPr>
              <w:t>Aut</w:t>
            </w:r>
            <w:r w:rsidR="00B3688B">
              <w:rPr>
                <w:rFonts w:asciiTheme="minorHAnsi" w:hAnsiTheme="minorHAnsi" w:cstheme="minorHAnsi"/>
                <w:color w:val="000000" w:themeColor="text1"/>
              </w:rPr>
              <w:t>res :</w:t>
            </w:r>
          </w:p>
        </w:tc>
        <w:tc>
          <w:tcPr>
            <w:tcW w:w="5111" w:type="dxa"/>
            <w:tcBorders>
              <w:top w:val="single" w:sz="12" w:space="0" w:color="auto"/>
              <w:bottom w:val="single" w:sz="12" w:space="0" w:color="auto"/>
            </w:tcBorders>
            <w:shd w:val="clear" w:color="auto" w:fill="auto"/>
            <w:vAlign w:val="center"/>
          </w:tcPr>
          <w:p w14:paraId="2C67F5B0" w14:textId="77777777" w:rsidR="009462D2" w:rsidRPr="007876F7" w:rsidRDefault="00451D5B" w:rsidP="009462D2">
            <w:pPr>
              <w:ind w:left="322" w:hanging="284"/>
              <w:rPr>
                <w:rFonts w:asciiTheme="minorHAnsi" w:eastAsia="MS Gothic" w:hAnsiTheme="minorHAnsi" w:cstheme="minorHAnsi"/>
                <w:color w:val="000000" w:themeColor="text1"/>
              </w:rPr>
            </w:pPr>
            <w:sdt>
              <w:sdtPr>
                <w:rPr>
                  <w:rFonts w:cstheme="minorHAnsi"/>
                </w:rPr>
                <w:id w:val="-1578513031"/>
                <w14:checkbox>
                  <w14:checked w14:val="0"/>
                  <w14:checkedState w14:val="2612" w14:font="MS Gothic"/>
                  <w14:uncheckedState w14:val="2610" w14:font="MS Gothic"/>
                </w14:checkbox>
              </w:sdtPr>
              <w:sdtContent>
                <w:r w:rsidR="008C6EF5">
                  <w:rPr>
                    <w:rFonts w:ascii="MS Gothic" w:eastAsia="MS Gothic" w:hAnsi="MS Gothic" w:cstheme="minorHAnsi" w:hint="eastAsia"/>
                  </w:rPr>
                  <w:t>☐</w:t>
                </w:r>
              </w:sdtContent>
            </w:sdt>
            <w:r w:rsidR="008C6EF5" w:rsidRPr="007876F7">
              <w:rPr>
                <w:rFonts w:asciiTheme="minorHAnsi" w:eastAsia="MS Gothic" w:hAnsiTheme="minorHAnsi" w:cstheme="minorHAnsi"/>
                <w:color w:val="000000" w:themeColor="text1"/>
              </w:rPr>
              <w:t xml:space="preserve"> </w:t>
            </w:r>
            <w:r w:rsidR="009462D2" w:rsidRPr="007876F7">
              <w:rPr>
                <w:rFonts w:asciiTheme="minorHAnsi" w:eastAsia="MS Gothic" w:hAnsiTheme="minorHAnsi" w:cstheme="minorHAnsi"/>
                <w:color w:val="000000" w:themeColor="text1"/>
              </w:rPr>
              <w:t>Le CH Vinatier doit mettre à disposition des intervenants un diagnostic de présence de plomb dans les bâtiments construits avant 1948</w:t>
            </w:r>
          </w:p>
          <w:p w14:paraId="2B4927BF" w14:textId="77777777" w:rsidR="009462D2" w:rsidRPr="007876F7" w:rsidRDefault="00451D5B" w:rsidP="009462D2">
            <w:pPr>
              <w:ind w:left="322" w:hanging="284"/>
              <w:rPr>
                <w:rFonts w:asciiTheme="minorHAnsi" w:eastAsia="MS Gothic" w:hAnsiTheme="minorHAnsi" w:cstheme="minorHAnsi"/>
                <w:color w:val="000000" w:themeColor="text1"/>
              </w:rPr>
            </w:pPr>
            <w:sdt>
              <w:sdtPr>
                <w:rPr>
                  <w:rFonts w:cstheme="minorHAnsi"/>
                </w:rPr>
                <w:id w:val="265581936"/>
                <w14:checkbox>
                  <w14:checked w14:val="0"/>
                  <w14:checkedState w14:val="2612" w14:font="MS Gothic"/>
                  <w14:uncheckedState w14:val="2610" w14:font="MS Gothic"/>
                </w14:checkbox>
              </w:sdtPr>
              <w:sdtContent>
                <w:r w:rsidR="008C6EF5">
                  <w:rPr>
                    <w:rFonts w:ascii="MS Gothic" w:eastAsia="MS Gothic" w:hAnsi="MS Gothic" w:cstheme="minorHAnsi" w:hint="eastAsia"/>
                  </w:rPr>
                  <w:t>☐</w:t>
                </w:r>
              </w:sdtContent>
            </w:sdt>
            <w:r w:rsidR="008C6EF5" w:rsidRPr="007876F7">
              <w:rPr>
                <w:rFonts w:asciiTheme="minorHAnsi" w:eastAsia="MS Gothic" w:hAnsiTheme="minorHAnsi" w:cstheme="minorHAnsi"/>
                <w:color w:val="000000" w:themeColor="text1"/>
              </w:rPr>
              <w:t xml:space="preserve"> </w:t>
            </w:r>
            <w:r w:rsidR="009462D2" w:rsidRPr="007876F7">
              <w:rPr>
                <w:rFonts w:asciiTheme="minorHAnsi" w:eastAsia="MS Gothic" w:hAnsiTheme="minorHAnsi" w:cstheme="minorHAnsi"/>
                <w:color w:val="000000" w:themeColor="text1"/>
              </w:rPr>
              <w:t>Se référer aux instructions du diagnostic plomb avant travaux ou démolition</w:t>
            </w:r>
          </w:p>
          <w:p w14:paraId="308696D1" w14:textId="77777777" w:rsidR="009462D2" w:rsidRPr="007876F7" w:rsidRDefault="00451D5B" w:rsidP="009462D2">
            <w:pPr>
              <w:ind w:left="322" w:hanging="284"/>
              <w:rPr>
                <w:rFonts w:asciiTheme="minorHAnsi" w:hAnsiTheme="minorHAnsi" w:cstheme="minorHAnsi"/>
                <w:color w:val="000000" w:themeColor="text1"/>
              </w:rPr>
            </w:pPr>
            <w:sdt>
              <w:sdtPr>
                <w:rPr>
                  <w:rFonts w:cstheme="minorHAnsi"/>
                </w:rPr>
                <w:id w:val="-1425406658"/>
                <w14:checkbox>
                  <w14:checked w14:val="0"/>
                  <w14:checkedState w14:val="2612" w14:font="MS Gothic"/>
                  <w14:uncheckedState w14:val="2610" w14:font="MS Gothic"/>
                </w14:checkbox>
              </w:sdtPr>
              <w:sdtContent>
                <w:r w:rsidR="008C6EF5">
                  <w:rPr>
                    <w:rFonts w:ascii="MS Gothic" w:eastAsia="MS Gothic" w:hAnsi="MS Gothic" w:cstheme="minorHAnsi" w:hint="eastAsia"/>
                  </w:rPr>
                  <w:t>☐</w:t>
                </w:r>
              </w:sdtContent>
            </w:sdt>
            <w:r w:rsidR="008C6EF5" w:rsidRPr="007876F7">
              <w:rPr>
                <w:rFonts w:asciiTheme="minorHAnsi" w:hAnsiTheme="minorHAnsi" w:cstheme="minorHAnsi"/>
                <w:color w:val="000000" w:themeColor="text1"/>
              </w:rPr>
              <w:t xml:space="preserve"> </w:t>
            </w:r>
            <w:r w:rsidR="009462D2" w:rsidRPr="007876F7">
              <w:rPr>
                <w:rFonts w:asciiTheme="minorHAnsi" w:hAnsiTheme="minorHAnsi" w:cstheme="minorHAnsi"/>
                <w:color w:val="000000" w:themeColor="text1"/>
              </w:rPr>
              <w:t xml:space="preserve">Réalisation des travaux selon les procédures définies </w:t>
            </w:r>
          </w:p>
          <w:p w14:paraId="36548DE4" w14:textId="77777777" w:rsidR="00B3688B" w:rsidRDefault="00451D5B" w:rsidP="00B3688B">
            <w:pPr>
              <w:ind w:left="322" w:hanging="284"/>
              <w:rPr>
                <w:rFonts w:asciiTheme="minorHAnsi" w:hAnsiTheme="minorHAnsi" w:cstheme="minorHAnsi"/>
                <w:color w:val="000000" w:themeColor="text1"/>
              </w:rPr>
            </w:pPr>
            <w:sdt>
              <w:sdtPr>
                <w:rPr>
                  <w:rFonts w:cstheme="minorHAnsi"/>
                </w:rPr>
                <w:id w:val="1738285437"/>
                <w14:checkbox>
                  <w14:checked w14:val="0"/>
                  <w14:checkedState w14:val="2612" w14:font="MS Gothic"/>
                  <w14:uncheckedState w14:val="2610" w14:font="MS Gothic"/>
                </w14:checkbox>
              </w:sdtPr>
              <w:sdtContent>
                <w:r w:rsidR="008C6EF5">
                  <w:rPr>
                    <w:rFonts w:ascii="MS Gothic" w:eastAsia="MS Gothic" w:hAnsi="MS Gothic" w:cstheme="minorHAnsi" w:hint="eastAsia"/>
                  </w:rPr>
                  <w:t>☐</w:t>
                </w:r>
              </w:sdtContent>
            </w:sdt>
            <w:r w:rsidR="008C6EF5" w:rsidRPr="00473B4E">
              <w:rPr>
                <w:rFonts w:asciiTheme="minorHAnsi" w:hAnsiTheme="minorHAnsi" w:cstheme="minorHAnsi"/>
                <w:color w:val="000000" w:themeColor="text1"/>
              </w:rPr>
              <w:t xml:space="preserve"> </w:t>
            </w:r>
            <w:r w:rsidR="00B3688B" w:rsidRPr="00473B4E">
              <w:rPr>
                <w:rFonts w:asciiTheme="minorHAnsi" w:hAnsiTheme="minorHAnsi" w:cstheme="minorHAnsi"/>
                <w:color w:val="000000" w:themeColor="text1"/>
              </w:rPr>
              <w:t>Aut</w:t>
            </w:r>
            <w:r w:rsidR="00B3688B">
              <w:rPr>
                <w:rFonts w:asciiTheme="minorHAnsi" w:hAnsiTheme="minorHAnsi" w:cstheme="minorHAnsi"/>
                <w:color w:val="000000" w:themeColor="text1"/>
              </w:rPr>
              <w:t>res dispositions de sécurité :</w:t>
            </w:r>
          </w:p>
          <w:p w14:paraId="64D445FB" w14:textId="77777777" w:rsidR="009462D2" w:rsidRDefault="009462D2" w:rsidP="009462D2">
            <w:pPr>
              <w:ind w:left="38"/>
              <w:rPr>
                <w:rFonts w:asciiTheme="minorHAnsi" w:eastAsia="Calibri" w:hAnsiTheme="minorHAnsi" w:cstheme="minorHAnsi"/>
                <w:color w:val="000000" w:themeColor="text1"/>
                <w:szCs w:val="22"/>
              </w:rPr>
            </w:pPr>
          </w:p>
          <w:p w14:paraId="3E8DAC70" w14:textId="77777777" w:rsidR="00B3688B" w:rsidRDefault="00B3688B" w:rsidP="009462D2">
            <w:pPr>
              <w:ind w:left="38"/>
              <w:rPr>
                <w:rFonts w:asciiTheme="minorHAnsi" w:eastAsia="Calibri" w:hAnsiTheme="minorHAnsi" w:cstheme="minorHAnsi"/>
                <w:color w:val="000000" w:themeColor="text1"/>
                <w:szCs w:val="22"/>
              </w:rPr>
            </w:pPr>
          </w:p>
          <w:p w14:paraId="5C1D20FF" w14:textId="77777777" w:rsidR="009462D2" w:rsidRPr="00473B4E" w:rsidRDefault="009462D2" w:rsidP="00441EC5">
            <w:pPr>
              <w:rPr>
                <w:rFonts w:asciiTheme="minorHAnsi" w:hAnsiTheme="minorHAnsi" w:cstheme="minorHAnsi"/>
                <w:color w:val="000000" w:themeColor="text1"/>
              </w:rPr>
            </w:pPr>
          </w:p>
        </w:tc>
        <w:tc>
          <w:tcPr>
            <w:tcW w:w="512" w:type="dxa"/>
            <w:tcBorders>
              <w:top w:val="single" w:sz="12" w:space="0" w:color="auto"/>
              <w:bottom w:val="single" w:sz="12" w:space="0" w:color="auto"/>
            </w:tcBorders>
            <w:shd w:val="clear" w:color="auto" w:fill="auto"/>
          </w:tcPr>
          <w:p w14:paraId="6487CE72" w14:textId="77777777" w:rsidR="009462D2" w:rsidRDefault="00451D5B" w:rsidP="008C6EF5">
            <w:pPr>
              <w:jc w:val="center"/>
              <w:rPr>
                <w:rFonts w:cstheme="minorHAnsi"/>
              </w:rPr>
            </w:pPr>
            <w:sdt>
              <w:sdtPr>
                <w:rPr>
                  <w:rFonts w:cstheme="minorHAnsi"/>
                </w:rPr>
                <w:id w:val="-198702509"/>
                <w14:checkbox>
                  <w14:checked w14:val="0"/>
                  <w14:checkedState w14:val="2612" w14:font="MS Gothic"/>
                  <w14:uncheckedState w14:val="2610" w14:font="MS Gothic"/>
                </w14:checkbox>
              </w:sdtPr>
              <w:sdtContent>
                <w:r w:rsidR="008C6EF5">
                  <w:rPr>
                    <w:rFonts w:ascii="MS Gothic" w:eastAsia="MS Gothic" w:hAnsi="MS Gothic" w:cstheme="minorHAnsi" w:hint="eastAsia"/>
                  </w:rPr>
                  <w:t>☐</w:t>
                </w:r>
              </w:sdtContent>
            </w:sdt>
          </w:p>
          <w:p w14:paraId="4907D643" w14:textId="77777777" w:rsidR="008C6EF5" w:rsidRDefault="008C6EF5" w:rsidP="008C6EF5">
            <w:pPr>
              <w:jc w:val="center"/>
              <w:rPr>
                <w:rFonts w:cstheme="minorHAnsi"/>
              </w:rPr>
            </w:pPr>
          </w:p>
          <w:p w14:paraId="4CB3A2ED" w14:textId="77777777" w:rsidR="008C6EF5" w:rsidRDefault="008C6EF5" w:rsidP="008C6EF5">
            <w:pPr>
              <w:jc w:val="center"/>
              <w:rPr>
                <w:rFonts w:cstheme="minorHAnsi"/>
              </w:rPr>
            </w:pPr>
          </w:p>
          <w:p w14:paraId="227E4F17" w14:textId="77777777" w:rsidR="008C6EF5" w:rsidRDefault="00451D5B" w:rsidP="008C6EF5">
            <w:pPr>
              <w:jc w:val="center"/>
              <w:rPr>
                <w:rFonts w:cstheme="minorHAnsi"/>
              </w:rPr>
            </w:pPr>
            <w:sdt>
              <w:sdtPr>
                <w:rPr>
                  <w:rFonts w:cstheme="minorHAnsi"/>
                </w:rPr>
                <w:id w:val="1808664262"/>
                <w14:checkbox>
                  <w14:checked w14:val="0"/>
                  <w14:checkedState w14:val="2612" w14:font="MS Gothic"/>
                  <w14:uncheckedState w14:val="2610" w14:font="MS Gothic"/>
                </w14:checkbox>
              </w:sdtPr>
              <w:sdtContent>
                <w:r w:rsidR="008C6EF5">
                  <w:rPr>
                    <w:rFonts w:ascii="MS Gothic" w:eastAsia="MS Gothic" w:hAnsi="MS Gothic" w:cstheme="minorHAnsi" w:hint="eastAsia"/>
                  </w:rPr>
                  <w:t>☐</w:t>
                </w:r>
              </w:sdtContent>
            </w:sdt>
          </w:p>
          <w:p w14:paraId="62ACFBE5" w14:textId="77777777" w:rsidR="008C6EF5" w:rsidRDefault="008C6EF5" w:rsidP="008C6EF5">
            <w:pPr>
              <w:jc w:val="center"/>
              <w:rPr>
                <w:rFonts w:cstheme="minorHAnsi"/>
              </w:rPr>
            </w:pPr>
          </w:p>
          <w:p w14:paraId="21487887" w14:textId="77777777" w:rsidR="008C6EF5" w:rsidRDefault="00451D5B" w:rsidP="008C6EF5">
            <w:pPr>
              <w:jc w:val="center"/>
              <w:rPr>
                <w:rFonts w:cstheme="minorHAnsi"/>
              </w:rPr>
            </w:pPr>
            <w:sdt>
              <w:sdtPr>
                <w:rPr>
                  <w:rFonts w:cstheme="minorHAnsi"/>
                </w:rPr>
                <w:id w:val="330103081"/>
                <w14:checkbox>
                  <w14:checked w14:val="0"/>
                  <w14:checkedState w14:val="2612" w14:font="MS Gothic"/>
                  <w14:uncheckedState w14:val="2610" w14:font="MS Gothic"/>
                </w14:checkbox>
              </w:sdtPr>
              <w:sdtContent>
                <w:r w:rsidR="008C6EF5">
                  <w:rPr>
                    <w:rFonts w:ascii="MS Gothic" w:eastAsia="MS Gothic" w:hAnsi="MS Gothic" w:cstheme="minorHAnsi" w:hint="eastAsia"/>
                  </w:rPr>
                  <w:t>☐</w:t>
                </w:r>
              </w:sdtContent>
            </w:sdt>
          </w:p>
          <w:p w14:paraId="7444A1F1" w14:textId="77777777" w:rsidR="008C6EF5" w:rsidRPr="00473B4E" w:rsidRDefault="00451D5B" w:rsidP="008C6EF5">
            <w:pPr>
              <w:jc w:val="center"/>
              <w:rPr>
                <w:rFonts w:asciiTheme="minorHAnsi" w:hAnsiTheme="minorHAnsi" w:cstheme="minorHAnsi"/>
                <w:color w:val="000000" w:themeColor="text1"/>
              </w:rPr>
            </w:pPr>
            <w:sdt>
              <w:sdtPr>
                <w:rPr>
                  <w:rFonts w:cstheme="minorHAnsi"/>
                </w:rPr>
                <w:id w:val="-79839910"/>
                <w14:checkbox>
                  <w14:checked w14:val="0"/>
                  <w14:checkedState w14:val="2612" w14:font="MS Gothic"/>
                  <w14:uncheckedState w14:val="2610" w14:font="MS Gothic"/>
                </w14:checkbox>
              </w:sdtPr>
              <w:sdtContent>
                <w:r w:rsidR="008C6EF5">
                  <w:rPr>
                    <w:rFonts w:ascii="MS Gothic" w:eastAsia="MS Gothic" w:hAnsi="MS Gothic" w:cstheme="minorHAnsi" w:hint="eastAsia"/>
                  </w:rPr>
                  <w:t>☐</w:t>
                </w:r>
              </w:sdtContent>
            </w:sdt>
          </w:p>
        </w:tc>
        <w:tc>
          <w:tcPr>
            <w:tcW w:w="512" w:type="dxa"/>
            <w:tcBorders>
              <w:top w:val="single" w:sz="12" w:space="0" w:color="auto"/>
              <w:bottom w:val="single" w:sz="12" w:space="0" w:color="auto"/>
              <w:right w:val="single" w:sz="12" w:space="0" w:color="auto"/>
            </w:tcBorders>
            <w:shd w:val="clear" w:color="auto" w:fill="auto"/>
          </w:tcPr>
          <w:p w14:paraId="08057EA9" w14:textId="77777777" w:rsidR="009462D2" w:rsidRDefault="00451D5B" w:rsidP="008C6EF5">
            <w:pPr>
              <w:jc w:val="center"/>
              <w:rPr>
                <w:rFonts w:cstheme="minorHAnsi"/>
              </w:rPr>
            </w:pPr>
            <w:sdt>
              <w:sdtPr>
                <w:rPr>
                  <w:rFonts w:cstheme="minorHAnsi"/>
                </w:rPr>
                <w:id w:val="-2037642425"/>
                <w14:checkbox>
                  <w14:checked w14:val="0"/>
                  <w14:checkedState w14:val="2612" w14:font="MS Gothic"/>
                  <w14:uncheckedState w14:val="2610" w14:font="MS Gothic"/>
                </w14:checkbox>
              </w:sdtPr>
              <w:sdtContent>
                <w:r w:rsidR="008C6EF5">
                  <w:rPr>
                    <w:rFonts w:ascii="MS Gothic" w:eastAsia="MS Gothic" w:hAnsi="MS Gothic" w:cstheme="minorHAnsi" w:hint="eastAsia"/>
                  </w:rPr>
                  <w:t>☐</w:t>
                </w:r>
              </w:sdtContent>
            </w:sdt>
          </w:p>
          <w:p w14:paraId="55D8C048" w14:textId="77777777" w:rsidR="008C6EF5" w:rsidRDefault="008C6EF5" w:rsidP="008C6EF5">
            <w:pPr>
              <w:jc w:val="center"/>
              <w:rPr>
                <w:rFonts w:cstheme="minorHAnsi"/>
              </w:rPr>
            </w:pPr>
          </w:p>
          <w:p w14:paraId="77556E68" w14:textId="77777777" w:rsidR="008C6EF5" w:rsidRDefault="008C6EF5" w:rsidP="008C6EF5">
            <w:pPr>
              <w:jc w:val="center"/>
              <w:rPr>
                <w:rFonts w:cstheme="minorHAnsi"/>
              </w:rPr>
            </w:pPr>
          </w:p>
          <w:p w14:paraId="23798D56" w14:textId="77777777" w:rsidR="008C6EF5" w:rsidRDefault="00451D5B" w:rsidP="008C6EF5">
            <w:pPr>
              <w:jc w:val="center"/>
              <w:rPr>
                <w:rFonts w:cstheme="minorHAnsi"/>
              </w:rPr>
            </w:pPr>
            <w:sdt>
              <w:sdtPr>
                <w:rPr>
                  <w:rFonts w:cstheme="minorHAnsi"/>
                </w:rPr>
                <w:id w:val="-51770809"/>
                <w14:checkbox>
                  <w14:checked w14:val="0"/>
                  <w14:checkedState w14:val="2612" w14:font="MS Gothic"/>
                  <w14:uncheckedState w14:val="2610" w14:font="MS Gothic"/>
                </w14:checkbox>
              </w:sdtPr>
              <w:sdtContent>
                <w:r w:rsidR="008C6EF5">
                  <w:rPr>
                    <w:rFonts w:ascii="MS Gothic" w:eastAsia="MS Gothic" w:hAnsi="MS Gothic" w:cstheme="minorHAnsi" w:hint="eastAsia"/>
                  </w:rPr>
                  <w:t>☐</w:t>
                </w:r>
              </w:sdtContent>
            </w:sdt>
          </w:p>
          <w:p w14:paraId="092FD1F8" w14:textId="77777777" w:rsidR="008C6EF5" w:rsidRDefault="008C6EF5" w:rsidP="008C6EF5">
            <w:pPr>
              <w:jc w:val="center"/>
              <w:rPr>
                <w:rFonts w:cstheme="minorHAnsi"/>
              </w:rPr>
            </w:pPr>
          </w:p>
          <w:p w14:paraId="0A96D3A4" w14:textId="77777777" w:rsidR="008C6EF5" w:rsidRDefault="00451D5B" w:rsidP="008C6EF5">
            <w:pPr>
              <w:jc w:val="center"/>
              <w:rPr>
                <w:rFonts w:cstheme="minorHAnsi"/>
              </w:rPr>
            </w:pPr>
            <w:sdt>
              <w:sdtPr>
                <w:rPr>
                  <w:rFonts w:cstheme="minorHAnsi"/>
                </w:rPr>
                <w:id w:val="-1675256030"/>
                <w14:checkbox>
                  <w14:checked w14:val="0"/>
                  <w14:checkedState w14:val="2612" w14:font="MS Gothic"/>
                  <w14:uncheckedState w14:val="2610" w14:font="MS Gothic"/>
                </w14:checkbox>
              </w:sdtPr>
              <w:sdtContent>
                <w:r w:rsidR="008C6EF5">
                  <w:rPr>
                    <w:rFonts w:ascii="MS Gothic" w:eastAsia="MS Gothic" w:hAnsi="MS Gothic" w:cstheme="minorHAnsi" w:hint="eastAsia"/>
                  </w:rPr>
                  <w:t>☐</w:t>
                </w:r>
              </w:sdtContent>
            </w:sdt>
          </w:p>
          <w:p w14:paraId="5741E510" w14:textId="77777777" w:rsidR="008C6EF5" w:rsidRPr="00473B4E" w:rsidRDefault="00451D5B" w:rsidP="008C6EF5">
            <w:pPr>
              <w:jc w:val="center"/>
              <w:rPr>
                <w:rFonts w:asciiTheme="minorHAnsi" w:eastAsia="MS Gothic" w:hAnsiTheme="minorHAnsi" w:cstheme="minorHAnsi"/>
                <w:color w:val="000000" w:themeColor="text1"/>
                <w:szCs w:val="22"/>
              </w:rPr>
            </w:pPr>
            <w:sdt>
              <w:sdtPr>
                <w:rPr>
                  <w:rFonts w:cstheme="minorHAnsi"/>
                </w:rPr>
                <w:id w:val="1050427541"/>
                <w14:checkbox>
                  <w14:checked w14:val="0"/>
                  <w14:checkedState w14:val="2612" w14:font="MS Gothic"/>
                  <w14:uncheckedState w14:val="2610" w14:font="MS Gothic"/>
                </w14:checkbox>
              </w:sdtPr>
              <w:sdtContent>
                <w:r w:rsidR="008C6EF5">
                  <w:rPr>
                    <w:rFonts w:ascii="MS Gothic" w:eastAsia="MS Gothic" w:hAnsi="MS Gothic" w:cstheme="minorHAnsi" w:hint="eastAsia"/>
                  </w:rPr>
                  <w:t>☐</w:t>
                </w:r>
              </w:sdtContent>
            </w:sdt>
          </w:p>
        </w:tc>
      </w:tr>
      <w:tr w:rsidR="009462D2" w:rsidRPr="00473B4E" w14:paraId="5E36398A" w14:textId="77777777" w:rsidTr="009462D2">
        <w:trPr>
          <w:jc w:val="center"/>
        </w:trPr>
        <w:tc>
          <w:tcPr>
            <w:tcW w:w="10956" w:type="dxa"/>
            <w:gridSpan w:val="6"/>
            <w:tcBorders>
              <w:top w:val="single" w:sz="12" w:space="0" w:color="auto"/>
              <w:left w:val="single" w:sz="12" w:space="0" w:color="auto"/>
              <w:bottom w:val="single" w:sz="2" w:space="0" w:color="auto"/>
              <w:right w:val="single" w:sz="12" w:space="0" w:color="auto"/>
            </w:tcBorders>
            <w:shd w:val="clear" w:color="auto" w:fill="D9D9D9"/>
          </w:tcPr>
          <w:p w14:paraId="36C928FD" w14:textId="77777777" w:rsidR="009462D2" w:rsidRPr="00473B4E" w:rsidRDefault="009462D2" w:rsidP="009462D2">
            <w:pPr>
              <w:jc w:val="center"/>
              <w:rPr>
                <w:rFonts w:asciiTheme="minorHAnsi" w:hAnsiTheme="minorHAnsi" w:cstheme="minorHAnsi"/>
                <w:b/>
                <w:bCs/>
                <w:color w:val="000000" w:themeColor="text1"/>
              </w:rPr>
            </w:pPr>
            <w:r>
              <w:rPr>
                <w:rFonts w:asciiTheme="minorHAnsi" w:hAnsiTheme="minorHAnsi" w:cstheme="minorHAnsi"/>
                <w:b/>
                <w:bCs/>
                <w:color w:val="000000" w:themeColor="text1"/>
              </w:rPr>
              <w:t>RISQUES EN MILIEU PSYCHIATRIQUE</w:t>
            </w:r>
          </w:p>
        </w:tc>
      </w:tr>
      <w:tr w:rsidR="009462D2" w:rsidRPr="00473B4E" w14:paraId="78B2735B" w14:textId="77777777" w:rsidTr="009462D2">
        <w:trPr>
          <w:gridAfter w:val="1"/>
          <w:wAfter w:w="9" w:type="dxa"/>
          <w:jc w:val="center"/>
        </w:trPr>
        <w:tc>
          <w:tcPr>
            <w:tcW w:w="4812" w:type="dxa"/>
            <w:gridSpan w:val="2"/>
            <w:tcBorders>
              <w:top w:val="single" w:sz="2" w:space="0" w:color="auto"/>
              <w:left w:val="single" w:sz="12" w:space="0" w:color="auto"/>
              <w:bottom w:val="single" w:sz="12" w:space="0" w:color="auto"/>
              <w:right w:val="single" w:sz="2" w:space="0" w:color="auto"/>
            </w:tcBorders>
            <w:shd w:val="clear" w:color="auto" w:fill="F2F2F2"/>
            <w:vAlign w:val="center"/>
          </w:tcPr>
          <w:p w14:paraId="614A55D9" w14:textId="77777777" w:rsidR="009462D2" w:rsidRPr="00473B4E" w:rsidRDefault="009462D2" w:rsidP="009462D2">
            <w:pPr>
              <w:jc w:val="center"/>
              <w:rPr>
                <w:rFonts w:asciiTheme="minorHAnsi" w:hAnsiTheme="minorHAnsi" w:cstheme="minorHAnsi"/>
                <w:color w:val="000000" w:themeColor="text1"/>
              </w:rPr>
            </w:pPr>
            <w:r w:rsidRPr="00473B4E">
              <w:rPr>
                <w:rFonts w:asciiTheme="minorHAnsi" w:hAnsiTheme="minorHAnsi" w:cstheme="minorHAnsi"/>
                <w:color w:val="000000" w:themeColor="text1"/>
              </w:rPr>
              <w:t>Détail du risque</w:t>
            </w:r>
          </w:p>
        </w:tc>
        <w:tc>
          <w:tcPr>
            <w:tcW w:w="5111" w:type="dxa"/>
            <w:tcBorders>
              <w:top w:val="single" w:sz="2" w:space="0" w:color="auto"/>
              <w:left w:val="single" w:sz="2" w:space="0" w:color="auto"/>
              <w:bottom w:val="single" w:sz="12" w:space="0" w:color="auto"/>
              <w:right w:val="single" w:sz="2" w:space="0" w:color="auto"/>
            </w:tcBorders>
            <w:shd w:val="clear" w:color="auto" w:fill="F2F2F2"/>
            <w:vAlign w:val="center"/>
          </w:tcPr>
          <w:p w14:paraId="7BCC4330" w14:textId="77777777" w:rsidR="009462D2" w:rsidRPr="00473B4E" w:rsidRDefault="009462D2" w:rsidP="009462D2">
            <w:pPr>
              <w:jc w:val="center"/>
              <w:rPr>
                <w:rFonts w:asciiTheme="minorHAnsi" w:hAnsiTheme="minorHAnsi" w:cstheme="minorHAnsi"/>
                <w:color w:val="000000" w:themeColor="text1"/>
              </w:rPr>
            </w:pPr>
            <w:r w:rsidRPr="00473B4E">
              <w:rPr>
                <w:rFonts w:asciiTheme="minorHAnsi" w:hAnsiTheme="minorHAnsi" w:cstheme="minorHAnsi"/>
                <w:color w:val="000000" w:themeColor="text1"/>
              </w:rPr>
              <w:t>Mesures de prévention à mettre en place</w:t>
            </w:r>
          </w:p>
        </w:tc>
        <w:tc>
          <w:tcPr>
            <w:tcW w:w="512" w:type="dxa"/>
            <w:tcBorders>
              <w:top w:val="single" w:sz="2" w:space="0" w:color="auto"/>
              <w:left w:val="single" w:sz="2" w:space="0" w:color="auto"/>
              <w:bottom w:val="single" w:sz="12" w:space="0" w:color="auto"/>
              <w:right w:val="single" w:sz="2" w:space="0" w:color="auto"/>
            </w:tcBorders>
            <w:shd w:val="clear" w:color="auto" w:fill="F2F2F2"/>
          </w:tcPr>
          <w:p w14:paraId="663A9513" w14:textId="77777777" w:rsidR="009462D2" w:rsidRPr="00473B4E" w:rsidRDefault="009462D2" w:rsidP="009462D2">
            <w:pPr>
              <w:jc w:val="center"/>
              <w:rPr>
                <w:rFonts w:asciiTheme="minorHAnsi" w:hAnsiTheme="minorHAnsi" w:cstheme="minorHAnsi"/>
                <w:color w:val="000000" w:themeColor="text1"/>
              </w:rPr>
            </w:pPr>
            <w:r w:rsidRPr="00473B4E">
              <w:rPr>
                <w:rFonts w:asciiTheme="minorHAnsi" w:hAnsiTheme="minorHAnsi" w:cstheme="minorHAnsi"/>
                <w:color w:val="000000" w:themeColor="text1"/>
              </w:rPr>
              <w:t>Par EE</w:t>
            </w:r>
          </w:p>
        </w:tc>
        <w:tc>
          <w:tcPr>
            <w:tcW w:w="512" w:type="dxa"/>
            <w:tcBorders>
              <w:top w:val="single" w:sz="2" w:space="0" w:color="auto"/>
              <w:left w:val="single" w:sz="2" w:space="0" w:color="auto"/>
              <w:bottom w:val="single" w:sz="12" w:space="0" w:color="auto"/>
              <w:right w:val="single" w:sz="12" w:space="0" w:color="auto"/>
            </w:tcBorders>
            <w:shd w:val="clear" w:color="auto" w:fill="F2F2F2"/>
          </w:tcPr>
          <w:p w14:paraId="7075F7DB" w14:textId="77777777" w:rsidR="009462D2" w:rsidRPr="00473B4E" w:rsidRDefault="009462D2" w:rsidP="009462D2">
            <w:pPr>
              <w:jc w:val="center"/>
              <w:rPr>
                <w:rFonts w:asciiTheme="minorHAnsi" w:hAnsiTheme="minorHAnsi" w:cstheme="minorHAnsi"/>
                <w:color w:val="000000" w:themeColor="text1"/>
              </w:rPr>
            </w:pPr>
            <w:r w:rsidRPr="00473B4E">
              <w:rPr>
                <w:rFonts w:asciiTheme="minorHAnsi" w:hAnsiTheme="minorHAnsi" w:cstheme="minorHAnsi"/>
                <w:color w:val="000000" w:themeColor="text1"/>
              </w:rPr>
              <w:t>Par EU</w:t>
            </w:r>
          </w:p>
        </w:tc>
      </w:tr>
      <w:tr w:rsidR="009462D2" w:rsidRPr="00473B4E" w14:paraId="72645ED8" w14:textId="77777777" w:rsidTr="009462D2">
        <w:trPr>
          <w:gridAfter w:val="1"/>
          <w:wAfter w:w="9" w:type="dxa"/>
          <w:jc w:val="center"/>
        </w:trPr>
        <w:tc>
          <w:tcPr>
            <w:tcW w:w="4812" w:type="dxa"/>
            <w:gridSpan w:val="2"/>
            <w:tcBorders>
              <w:top w:val="single" w:sz="12" w:space="0" w:color="auto"/>
              <w:left w:val="single" w:sz="12" w:space="0" w:color="auto"/>
              <w:bottom w:val="single" w:sz="12" w:space="0" w:color="auto"/>
            </w:tcBorders>
            <w:shd w:val="clear" w:color="auto" w:fill="auto"/>
            <w:vAlign w:val="center"/>
          </w:tcPr>
          <w:p w14:paraId="7100725A" w14:textId="77777777" w:rsidR="009462D2" w:rsidRPr="00473B4E" w:rsidRDefault="009462D2" w:rsidP="009462D2">
            <w:pPr>
              <w:rPr>
                <w:rFonts w:asciiTheme="minorHAnsi" w:hAnsiTheme="minorHAnsi" w:cstheme="minorHAnsi"/>
                <w:color w:val="000000" w:themeColor="text1"/>
              </w:rPr>
            </w:pPr>
            <w:r w:rsidRPr="00473B4E">
              <w:rPr>
                <w:rFonts w:asciiTheme="minorHAnsi" w:hAnsiTheme="minorHAnsi" w:cstheme="minorHAnsi"/>
                <w:color w:val="000000" w:themeColor="text1"/>
              </w:rPr>
              <w:t>Compléter les risques associés spécifiquement à l’intervention :</w:t>
            </w:r>
          </w:p>
          <w:p w14:paraId="392FD01F" w14:textId="601605AA" w:rsidR="009462D2" w:rsidRPr="00473B4E" w:rsidRDefault="00451D5B" w:rsidP="009462D2">
            <w:pPr>
              <w:ind w:left="284" w:hanging="284"/>
              <w:rPr>
                <w:rFonts w:asciiTheme="minorHAnsi" w:hAnsiTheme="minorHAnsi" w:cstheme="minorHAnsi"/>
                <w:color w:val="000000" w:themeColor="text1"/>
              </w:rPr>
            </w:pPr>
            <w:sdt>
              <w:sdtPr>
                <w:rPr>
                  <w:rFonts w:cstheme="minorHAnsi"/>
                </w:rPr>
                <w:id w:val="1370415994"/>
                <w14:checkbox>
                  <w14:checked w14:val="0"/>
                  <w14:checkedState w14:val="2612" w14:font="MS Gothic"/>
                  <w14:uncheckedState w14:val="2610" w14:font="MS Gothic"/>
                </w14:checkbox>
              </w:sdtPr>
              <w:sdtContent>
                <w:r w:rsidR="000D268E">
                  <w:rPr>
                    <w:rFonts w:ascii="MS Gothic" w:eastAsia="MS Gothic" w:hAnsi="MS Gothic" w:cstheme="minorHAnsi" w:hint="eastAsia"/>
                  </w:rPr>
                  <w:t>☐</w:t>
                </w:r>
              </w:sdtContent>
            </w:sdt>
            <w:r w:rsidR="000B004C" w:rsidRPr="00B650D4">
              <w:rPr>
                <w:rFonts w:asciiTheme="minorHAnsi" w:hAnsiTheme="minorHAnsi" w:cs="Calibri"/>
                <w:color w:val="000000" w:themeColor="text1"/>
              </w:rPr>
              <w:t xml:space="preserve"> </w:t>
            </w:r>
            <w:r w:rsidR="009462D2">
              <w:rPr>
                <w:rFonts w:asciiTheme="minorHAnsi" w:hAnsiTheme="minorHAnsi" w:cstheme="minorHAnsi"/>
                <w:color w:val="000000" w:themeColor="text1"/>
              </w:rPr>
              <w:t xml:space="preserve"> Vol de matériel </w:t>
            </w:r>
          </w:p>
          <w:p w14:paraId="7A4FFE9D" w14:textId="4E97B241" w:rsidR="009462D2" w:rsidRDefault="00451D5B" w:rsidP="009462D2">
            <w:pPr>
              <w:ind w:left="284" w:hanging="284"/>
              <w:rPr>
                <w:rFonts w:asciiTheme="minorHAnsi" w:hAnsiTheme="minorHAnsi" w:cstheme="minorHAnsi"/>
                <w:color w:val="000000" w:themeColor="text1"/>
              </w:rPr>
            </w:pPr>
            <w:sdt>
              <w:sdtPr>
                <w:rPr>
                  <w:rFonts w:cstheme="minorHAnsi"/>
                </w:rPr>
                <w:id w:val="779147604"/>
                <w14:checkbox>
                  <w14:checked w14:val="0"/>
                  <w14:checkedState w14:val="2612" w14:font="MS Gothic"/>
                  <w14:uncheckedState w14:val="2610" w14:font="MS Gothic"/>
                </w14:checkbox>
              </w:sdtPr>
              <w:sdtContent>
                <w:r w:rsidR="000D268E">
                  <w:rPr>
                    <w:rFonts w:ascii="MS Gothic" w:eastAsia="MS Gothic" w:hAnsi="MS Gothic" w:cstheme="minorHAnsi" w:hint="eastAsia"/>
                  </w:rPr>
                  <w:t>☐</w:t>
                </w:r>
              </w:sdtContent>
            </w:sdt>
            <w:r w:rsidR="000B004C" w:rsidRPr="00B650D4">
              <w:rPr>
                <w:rFonts w:asciiTheme="minorHAnsi" w:hAnsiTheme="minorHAnsi" w:cs="Calibri"/>
                <w:color w:val="000000" w:themeColor="text1"/>
              </w:rPr>
              <w:t xml:space="preserve"> </w:t>
            </w:r>
            <w:r w:rsidR="009462D2">
              <w:rPr>
                <w:rFonts w:asciiTheme="minorHAnsi" w:hAnsiTheme="minorHAnsi" w:cstheme="minorHAnsi"/>
                <w:color w:val="000000" w:themeColor="text1"/>
              </w:rPr>
              <w:t xml:space="preserve"> Risque d’agression</w:t>
            </w:r>
          </w:p>
          <w:p w14:paraId="69E7C691" w14:textId="39D32AEE" w:rsidR="009462D2" w:rsidRDefault="00451D5B" w:rsidP="009462D2">
            <w:pPr>
              <w:ind w:left="284" w:hanging="284"/>
              <w:rPr>
                <w:rFonts w:asciiTheme="minorHAnsi" w:hAnsiTheme="minorHAnsi" w:cstheme="minorHAnsi"/>
                <w:color w:val="000000" w:themeColor="text1"/>
              </w:rPr>
            </w:pPr>
            <w:sdt>
              <w:sdtPr>
                <w:rPr>
                  <w:rFonts w:cstheme="minorHAnsi"/>
                </w:rPr>
                <w:id w:val="-647356991"/>
                <w14:checkbox>
                  <w14:checked w14:val="0"/>
                  <w14:checkedState w14:val="2612" w14:font="MS Gothic"/>
                  <w14:uncheckedState w14:val="2610" w14:font="MS Gothic"/>
                </w14:checkbox>
              </w:sdtPr>
              <w:sdtContent>
                <w:r w:rsidR="000D268E">
                  <w:rPr>
                    <w:rFonts w:ascii="MS Gothic" w:eastAsia="MS Gothic" w:hAnsi="MS Gothic" w:cstheme="minorHAnsi" w:hint="eastAsia"/>
                  </w:rPr>
                  <w:t>☐</w:t>
                </w:r>
              </w:sdtContent>
            </w:sdt>
            <w:r w:rsidR="008C6EF5">
              <w:rPr>
                <w:rFonts w:asciiTheme="minorHAnsi" w:hAnsiTheme="minorHAnsi" w:cs="Arial"/>
                <w:sz w:val="22"/>
                <w:szCs w:val="22"/>
              </w:rPr>
              <w:t xml:space="preserve"> </w:t>
            </w:r>
            <w:r w:rsidR="009462D2">
              <w:rPr>
                <w:rFonts w:asciiTheme="minorHAnsi" w:hAnsiTheme="minorHAnsi" w:cstheme="minorHAnsi"/>
                <w:color w:val="000000" w:themeColor="text1"/>
              </w:rPr>
              <w:t>Risque de chute</w:t>
            </w:r>
          </w:p>
          <w:p w14:paraId="7BB99A7D" w14:textId="77777777" w:rsidR="009462D2" w:rsidRPr="00473B4E" w:rsidRDefault="009462D2" w:rsidP="009462D2">
            <w:pPr>
              <w:ind w:left="284" w:hanging="284"/>
              <w:rPr>
                <w:rFonts w:asciiTheme="minorHAnsi" w:hAnsiTheme="minorHAnsi" w:cstheme="minorHAnsi"/>
                <w:color w:val="000000" w:themeColor="text1"/>
              </w:rPr>
            </w:pPr>
          </w:p>
        </w:tc>
        <w:tc>
          <w:tcPr>
            <w:tcW w:w="5111" w:type="dxa"/>
            <w:tcBorders>
              <w:top w:val="single" w:sz="12" w:space="0" w:color="auto"/>
              <w:bottom w:val="single" w:sz="12" w:space="0" w:color="auto"/>
            </w:tcBorders>
            <w:shd w:val="clear" w:color="auto" w:fill="auto"/>
            <w:vAlign w:val="center"/>
          </w:tcPr>
          <w:p w14:paraId="1A68AA3E" w14:textId="495E28C3" w:rsidR="009462D2" w:rsidRDefault="00451D5B" w:rsidP="009462D2">
            <w:pPr>
              <w:ind w:left="322" w:hanging="284"/>
              <w:rPr>
                <w:rFonts w:asciiTheme="minorHAnsi" w:eastAsia="MS Gothic" w:hAnsiTheme="minorHAnsi" w:cstheme="minorHAnsi"/>
                <w:color w:val="000000" w:themeColor="text1"/>
              </w:rPr>
            </w:pPr>
            <w:sdt>
              <w:sdtPr>
                <w:rPr>
                  <w:rFonts w:cstheme="minorHAnsi"/>
                </w:rPr>
                <w:id w:val="-976763628"/>
                <w14:checkbox>
                  <w14:checked w14:val="0"/>
                  <w14:checkedState w14:val="2612" w14:font="MS Gothic"/>
                  <w14:uncheckedState w14:val="2610" w14:font="MS Gothic"/>
                </w14:checkbox>
              </w:sdtPr>
              <w:sdtContent>
                <w:r w:rsidR="000D268E">
                  <w:rPr>
                    <w:rFonts w:ascii="MS Gothic" w:eastAsia="MS Gothic" w:hAnsi="MS Gothic" w:cstheme="minorHAnsi" w:hint="eastAsia"/>
                  </w:rPr>
                  <w:t>☐</w:t>
                </w:r>
              </w:sdtContent>
            </w:sdt>
            <w:r w:rsidR="008C6EF5" w:rsidRPr="00A06214">
              <w:rPr>
                <w:rFonts w:asciiTheme="minorHAnsi" w:eastAsia="MS Gothic" w:hAnsiTheme="minorHAnsi" w:cstheme="minorHAnsi"/>
                <w:color w:val="000000" w:themeColor="text1"/>
              </w:rPr>
              <w:t xml:space="preserve"> </w:t>
            </w:r>
            <w:r w:rsidR="009462D2" w:rsidRPr="00A06214">
              <w:rPr>
                <w:rFonts w:asciiTheme="minorHAnsi" w:eastAsia="MS Gothic" w:hAnsiTheme="minorHAnsi" w:cstheme="minorHAnsi"/>
                <w:color w:val="000000" w:themeColor="text1"/>
              </w:rPr>
              <w:t xml:space="preserve">Sensibilisation </w:t>
            </w:r>
            <w:r w:rsidR="004C39B0">
              <w:rPr>
                <w:rFonts w:asciiTheme="minorHAnsi" w:eastAsia="MS Gothic" w:hAnsiTheme="minorHAnsi" w:cstheme="minorHAnsi"/>
                <w:color w:val="000000" w:themeColor="text1"/>
              </w:rPr>
              <w:t>du personnel</w:t>
            </w:r>
          </w:p>
          <w:p w14:paraId="3C57D7AD" w14:textId="2D128816" w:rsidR="009462D2" w:rsidRPr="00380C79" w:rsidRDefault="00451D5B" w:rsidP="000B004C">
            <w:pPr>
              <w:ind w:left="322" w:hanging="284"/>
              <w:rPr>
                <w:rFonts w:asciiTheme="minorHAnsi" w:eastAsia="MS Gothic" w:hAnsiTheme="minorHAnsi" w:cstheme="minorHAnsi"/>
                <w:color w:val="000000" w:themeColor="text1"/>
              </w:rPr>
            </w:pPr>
            <w:sdt>
              <w:sdtPr>
                <w:rPr>
                  <w:rFonts w:cstheme="minorHAnsi"/>
                </w:rPr>
                <w:id w:val="-6678771"/>
                <w14:checkbox>
                  <w14:checked w14:val="0"/>
                  <w14:checkedState w14:val="2612" w14:font="MS Gothic"/>
                  <w14:uncheckedState w14:val="2610" w14:font="MS Gothic"/>
                </w14:checkbox>
              </w:sdtPr>
              <w:sdtContent>
                <w:r w:rsidR="000D268E">
                  <w:rPr>
                    <w:rFonts w:ascii="MS Gothic" w:eastAsia="MS Gothic" w:hAnsi="MS Gothic" w:cstheme="minorHAnsi" w:hint="eastAsia"/>
                  </w:rPr>
                  <w:t>☐</w:t>
                </w:r>
              </w:sdtContent>
            </w:sdt>
            <w:r w:rsidR="008C6EF5" w:rsidRPr="00A06214">
              <w:rPr>
                <w:rFonts w:asciiTheme="minorHAnsi" w:eastAsia="MS Gothic" w:hAnsiTheme="minorHAnsi" w:cs="Segoe UI Symbol"/>
                <w:color w:val="000000" w:themeColor="text1"/>
              </w:rPr>
              <w:t xml:space="preserve"> </w:t>
            </w:r>
            <w:r w:rsidR="009462D2" w:rsidRPr="00A06214">
              <w:rPr>
                <w:rFonts w:asciiTheme="minorHAnsi" w:eastAsia="MS Gothic" w:hAnsiTheme="minorHAnsi" w:cs="Segoe UI Symbol"/>
                <w:color w:val="000000" w:themeColor="text1"/>
              </w:rPr>
              <w:t>S</w:t>
            </w:r>
            <w:r w:rsidR="009462D2" w:rsidRPr="00A06214">
              <w:rPr>
                <w:rFonts w:asciiTheme="minorHAnsi" w:eastAsia="MS Gothic" w:hAnsiTheme="minorHAnsi" w:cstheme="minorHAnsi"/>
                <w:color w:val="000000" w:themeColor="text1"/>
              </w:rPr>
              <w:t>urveillance</w:t>
            </w:r>
            <w:r w:rsidR="009462D2">
              <w:rPr>
                <w:rFonts w:asciiTheme="minorHAnsi" w:eastAsia="MS Gothic" w:hAnsiTheme="minorHAnsi" w:cstheme="minorHAnsi"/>
                <w:color w:val="000000" w:themeColor="text1"/>
              </w:rPr>
              <w:t xml:space="preserve"> / mise en sécurité</w:t>
            </w:r>
            <w:r w:rsidR="009462D2" w:rsidRPr="007876F7">
              <w:rPr>
                <w:rFonts w:asciiTheme="minorHAnsi" w:eastAsia="MS Gothic" w:hAnsiTheme="minorHAnsi" w:cstheme="minorHAnsi"/>
                <w:color w:val="000000" w:themeColor="text1"/>
              </w:rPr>
              <w:t xml:space="preserve"> </w:t>
            </w:r>
            <w:r w:rsidR="009462D2" w:rsidRPr="00A06214">
              <w:rPr>
                <w:rFonts w:asciiTheme="minorHAnsi" w:eastAsia="MS Gothic" w:hAnsiTheme="minorHAnsi" w:cstheme="minorHAnsi"/>
                <w:color w:val="000000" w:themeColor="text1"/>
              </w:rPr>
              <w:t>des outils</w:t>
            </w:r>
          </w:p>
          <w:p w14:paraId="10F9E8CF" w14:textId="1122D048" w:rsidR="009462D2" w:rsidRPr="00380C79" w:rsidRDefault="00451D5B" w:rsidP="009462D2">
            <w:pPr>
              <w:ind w:left="322" w:hanging="284"/>
              <w:rPr>
                <w:rFonts w:asciiTheme="minorHAnsi" w:hAnsiTheme="minorHAnsi" w:cstheme="minorHAnsi"/>
                <w:color w:val="000000" w:themeColor="text1"/>
              </w:rPr>
            </w:pPr>
            <w:sdt>
              <w:sdtPr>
                <w:rPr>
                  <w:rFonts w:cstheme="minorHAnsi"/>
                </w:rPr>
                <w:id w:val="-1727751668"/>
                <w14:checkbox>
                  <w14:checked w14:val="0"/>
                  <w14:checkedState w14:val="2612" w14:font="MS Gothic"/>
                  <w14:uncheckedState w14:val="2610" w14:font="MS Gothic"/>
                </w14:checkbox>
              </w:sdtPr>
              <w:sdtContent>
                <w:r w:rsidR="000D268E">
                  <w:rPr>
                    <w:rFonts w:ascii="MS Gothic" w:eastAsia="MS Gothic" w:hAnsi="MS Gothic" w:cstheme="minorHAnsi" w:hint="eastAsia"/>
                  </w:rPr>
                  <w:t>☐</w:t>
                </w:r>
              </w:sdtContent>
            </w:sdt>
            <w:r w:rsidR="000B004C" w:rsidRPr="00B650D4">
              <w:rPr>
                <w:rFonts w:asciiTheme="minorHAnsi" w:hAnsiTheme="minorHAnsi" w:cs="Calibri"/>
                <w:color w:val="000000" w:themeColor="text1"/>
              </w:rPr>
              <w:t xml:space="preserve"> </w:t>
            </w:r>
            <w:r w:rsidR="009462D2">
              <w:rPr>
                <w:rFonts w:asciiTheme="minorHAnsi" w:hAnsiTheme="minorHAnsi" w:cstheme="minorHAnsi"/>
                <w:color w:val="000000" w:themeColor="text1"/>
              </w:rPr>
              <w:t>Intervention en binôme</w:t>
            </w:r>
          </w:p>
          <w:p w14:paraId="5E650252" w14:textId="43F9B8E8" w:rsidR="009462D2" w:rsidRDefault="00451D5B" w:rsidP="009462D2">
            <w:pPr>
              <w:ind w:left="38"/>
              <w:rPr>
                <w:rFonts w:asciiTheme="minorHAnsi" w:hAnsiTheme="minorHAnsi" w:cstheme="minorHAnsi"/>
                <w:color w:val="000000" w:themeColor="text1"/>
              </w:rPr>
            </w:pPr>
            <w:sdt>
              <w:sdtPr>
                <w:rPr>
                  <w:rFonts w:cstheme="minorHAnsi"/>
                </w:rPr>
                <w:id w:val="639463003"/>
                <w14:checkbox>
                  <w14:checked w14:val="0"/>
                  <w14:checkedState w14:val="2612" w14:font="MS Gothic"/>
                  <w14:uncheckedState w14:val="2610" w14:font="MS Gothic"/>
                </w14:checkbox>
              </w:sdtPr>
              <w:sdtContent>
                <w:r w:rsidR="000D268E">
                  <w:rPr>
                    <w:rFonts w:ascii="MS Gothic" w:eastAsia="MS Gothic" w:hAnsi="MS Gothic" w:cstheme="minorHAnsi" w:hint="eastAsia"/>
                  </w:rPr>
                  <w:t>☐</w:t>
                </w:r>
              </w:sdtContent>
            </w:sdt>
            <w:r w:rsidR="000B004C" w:rsidRPr="00B650D4">
              <w:rPr>
                <w:rFonts w:asciiTheme="minorHAnsi" w:hAnsiTheme="minorHAnsi" w:cs="Calibri"/>
                <w:color w:val="000000" w:themeColor="text1"/>
              </w:rPr>
              <w:t xml:space="preserve"> </w:t>
            </w:r>
            <w:r w:rsidR="009462D2">
              <w:rPr>
                <w:rFonts w:asciiTheme="minorHAnsi" w:hAnsiTheme="minorHAnsi" w:cstheme="minorHAnsi"/>
                <w:color w:val="000000" w:themeColor="text1"/>
              </w:rPr>
              <w:t>Dans les unités spécifiques, accompagnement par un agent du CH</w:t>
            </w:r>
          </w:p>
          <w:p w14:paraId="6416FBAC" w14:textId="77777777" w:rsidR="00441EC5" w:rsidRDefault="00451D5B" w:rsidP="00441EC5">
            <w:pPr>
              <w:ind w:left="322" w:hanging="284"/>
              <w:rPr>
                <w:rFonts w:asciiTheme="minorHAnsi" w:hAnsiTheme="minorHAnsi" w:cstheme="minorHAnsi"/>
                <w:color w:val="000000" w:themeColor="text1"/>
              </w:rPr>
            </w:pPr>
            <w:sdt>
              <w:sdtPr>
                <w:rPr>
                  <w:rFonts w:cstheme="minorHAnsi"/>
                </w:rPr>
                <w:id w:val="-124785031"/>
                <w14:checkbox>
                  <w14:checked w14:val="0"/>
                  <w14:checkedState w14:val="2612" w14:font="MS Gothic"/>
                  <w14:uncheckedState w14:val="2610" w14:font="MS Gothic"/>
                </w14:checkbox>
              </w:sdtPr>
              <w:sdtContent>
                <w:r w:rsidR="00441EC5">
                  <w:rPr>
                    <w:rFonts w:ascii="MS Gothic" w:eastAsia="MS Gothic" w:hAnsi="MS Gothic" w:cstheme="minorHAnsi" w:hint="eastAsia"/>
                  </w:rPr>
                  <w:t>☐</w:t>
                </w:r>
              </w:sdtContent>
            </w:sdt>
            <w:r w:rsidR="00441EC5" w:rsidRPr="00473B4E">
              <w:rPr>
                <w:rFonts w:asciiTheme="minorHAnsi" w:hAnsiTheme="minorHAnsi" w:cstheme="minorHAnsi"/>
                <w:color w:val="000000" w:themeColor="text1"/>
              </w:rPr>
              <w:t xml:space="preserve"> Aut</w:t>
            </w:r>
            <w:r w:rsidR="00441EC5">
              <w:rPr>
                <w:rFonts w:asciiTheme="minorHAnsi" w:hAnsiTheme="minorHAnsi" w:cstheme="minorHAnsi"/>
                <w:color w:val="000000" w:themeColor="text1"/>
              </w:rPr>
              <w:t>res dispositions de sécurité :</w:t>
            </w:r>
          </w:p>
          <w:p w14:paraId="60C1E74C" w14:textId="77777777" w:rsidR="00441EC5" w:rsidRPr="00380C79" w:rsidRDefault="00441EC5" w:rsidP="009462D2">
            <w:pPr>
              <w:ind w:left="38"/>
              <w:rPr>
                <w:rFonts w:asciiTheme="minorHAnsi" w:eastAsia="Calibri" w:hAnsiTheme="minorHAnsi" w:cstheme="minorHAnsi"/>
                <w:color w:val="000000" w:themeColor="text1"/>
                <w:szCs w:val="22"/>
              </w:rPr>
            </w:pPr>
          </w:p>
          <w:p w14:paraId="09D34B72" w14:textId="77777777" w:rsidR="009462D2" w:rsidRPr="00473B4E" w:rsidRDefault="009462D2" w:rsidP="009462D2">
            <w:pPr>
              <w:ind w:left="322" w:hanging="284"/>
              <w:rPr>
                <w:rFonts w:asciiTheme="minorHAnsi" w:hAnsiTheme="minorHAnsi" w:cstheme="minorHAnsi"/>
                <w:color w:val="000000" w:themeColor="text1"/>
              </w:rPr>
            </w:pPr>
          </w:p>
        </w:tc>
        <w:tc>
          <w:tcPr>
            <w:tcW w:w="512" w:type="dxa"/>
            <w:tcBorders>
              <w:top w:val="single" w:sz="12" w:space="0" w:color="auto"/>
              <w:bottom w:val="single" w:sz="12" w:space="0" w:color="auto"/>
            </w:tcBorders>
            <w:shd w:val="clear" w:color="auto" w:fill="auto"/>
          </w:tcPr>
          <w:p w14:paraId="0A01F90F" w14:textId="124189D3" w:rsidR="009462D2" w:rsidRDefault="00451D5B" w:rsidP="004C39B0">
            <w:pPr>
              <w:jc w:val="center"/>
              <w:rPr>
                <w:rFonts w:cstheme="minorHAnsi"/>
              </w:rPr>
            </w:pPr>
            <w:sdt>
              <w:sdtPr>
                <w:rPr>
                  <w:rFonts w:cstheme="minorHAnsi"/>
                </w:rPr>
                <w:id w:val="-303241860"/>
                <w14:checkbox>
                  <w14:checked w14:val="0"/>
                  <w14:checkedState w14:val="2612" w14:font="MS Gothic"/>
                  <w14:uncheckedState w14:val="2610" w14:font="MS Gothic"/>
                </w14:checkbox>
              </w:sdtPr>
              <w:sdtContent>
                <w:r w:rsidR="000D268E">
                  <w:rPr>
                    <w:rFonts w:ascii="MS Gothic" w:eastAsia="MS Gothic" w:hAnsi="MS Gothic" w:cstheme="minorHAnsi" w:hint="eastAsia"/>
                  </w:rPr>
                  <w:t>☐</w:t>
                </w:r>
              </w:sdtContent>
            </w:sdt>
          </w:p>
          <w:p w14:paraId="08BC611C" w14:textId="7E02325F" w:rsidR="008C6EF5" w:rsidRDefault="00451D5B" w:rsidP="004C39B0">
            <w:pPr>
              <w:jc w:val="center"/>
              <w:rPr>
                <w:rFonts w:cstheme="minorHAnsi"/>
              </w:rPr>
            </w:pPr>
            <w:sdt>
              <w:sdtPr>
                <w:rPr>
                  <w:rFonts w:cstheme="minorHAnsi"/>
                </w:rPr>
                <w:id w:val="877509069"/>
                <w14:checkbox>
                  <w14:checked w14:val="0"/>
                  <w14:checkedState w14:val="2612" w14:font="MS Gothic"/>
                  <w14:uncheckedState w14:val="2610" w14:font="MS Gothic"/>
                </w14:checkbox>
              </w:sdtPr>
              <w:sdtContent>
                <w:r w:rsidR="000D268E">
                  <w:rPr>
                    <w:rFonts w:ascii="MS Gothic" w:eastAsia="MS Gothic" w:hAnsi="MS Gothic" w:cstheme="minorHAnsi" w:hint="eastAsia"/>
                  </w:rPr>
                  <w:t>☐</w:t>
                </w:r>
              </w:sdtContent>
            </w:sdt>
          </w:p>
          <w:p w14:paraId="3DE62C8A" w14:textId="5A5C1A74" w:rsidR="008C6EF5" w:rsidRDefault="00451D5B" w:rsidP="004C39B0">
            <w:pPr>
              <w:jc w:val="center"/>
              <w:rPr>
                <w:rFonts w:cstheme="minorHAnsi"/>
              </w:rPr>
            </w:pPr>
            <w:sdt>
              <w:sdtPr>
                <w:rPr>
                  <w:rFonts w:cstheme="minorHAnsi"/>
                </w:rPr>
                <w:id w:val="1282989320"/>
                <w14:checkbox>
                  <w14:checked w14:val="0"/>
                  <w14:checkedState w14:val="2612" w14:font="MS Gothic"/>
                  <w14:uncheckedState w14:val="2610" w14:font="MS Gothic"/>
                </w14:checkbox>
              </w:sdtPr>
              <w:sdtContent>
                <w:r w:rsidR="000D268E">
                  <w:rPr>
                    <w:rFonts w:ascii="MS Gothic" w:eastAsia="MS Gothic" w:hAnsi="MS Gothic" w:cstheme="minorHAnsi" w:hint="eastAsia"/>
                  </w:rPr>
                  <w:t>☐</w:t>
                </w:r>
              </w:sdtContent>
            </w:sdt>
          </w:p>
          <w:p w14:paraId="42477AE8" w14:textId="77777777" w:rsidR="008C6EF5" w:rsidRPr="00473B4E" w:rsidRDefault="00451D5B" w:rsidP="004C39B0">
            <w:pPr>
              <w:jc w:val="center"/>
              <w:rPr>
                <w:rFonts w:asciiTheme="minorHAnsi" w:hAnsiTheme="minorHAnsi" w:cstheme="minorHAnsi"/>
                <w:color w:val="000000" w:themeColor="text1"/>
              </w:rPr>
            </w:pPr>
            <w:sdt>
              <w:sdtPr>
                <w:rPr>
                  <w:rFonts w:cstheme="minorHAnsi"/>
                </w:rPr>
                <w:id w:val="-445696587"/>
                <w14:checkbox>
                  <w14:checked w14:val="0"/>
                  <w14:checkedState w14:val="2612" w14:font="MS Gothic"/>
                  <w14:uncheckedState w14:val="2610" w14:font="MS Gothic"/>
                </w14:checkbox>
              </w:sdtPr>
              <w:sdtContent>
                <w:r w:rsidR="00441EC5">
                  <w:rPr>
                    <w:rFonts w:ascii="MS Gothic" w:eastAsia="MS Gothic" w:hAnsi="MS Gothic" w:cstheme="minorHAnsi" w:hint="eastAsia"/>
                  </w:rPr>
                  <w:t>☐</w:t>
                </w:r>
              </w:sdtContent>
            </w:sdt>
          </w:p>
        </w:tc>
        <w:tc>
          <w:tcPr>
            <w:tcW w:w="512" w:type="dxa"/>
            <w:tcBorders>
              <w:top w:val="single" w:sz="12" w:space="0" w:color="auto"/>
              <w:bottom w:val="single" w:sz="12" w:space="0" w:color="auto"/>
              <w:right w:val="single" w:sz="12" w:space="0" w:color="auto"/>
            </w:tcBorders>
            <w:shd w:val="clear" w:color="auto" w:fill="auto"/>
          </w:tcPr>
          <w:p w14:paraId="4B42E8C7" w14:textId="77777777" w:rsidR="009462D2" w:rsidRDefault="00451D5B" w:rsidP="009462D2">
            <w:pPr>
              <w:jc w:val="center"/>
              <w:rPr>
                <w:rFonts w:cstheme="minorHAnsi"/>
              </w:rPr>
            </w:pPr>
            <w:sdt>
              <w:sdtPr>
                <w:rPr>
                  <w:rFonts w:cstheme="minorHAnsi"/>
                </w:rPr>
                <w:id w:val="-1599861677"/>
                <w14:checkbox>
                  <w14:checked w14:val="0"/>
                  <w14:checkedState w14:val="2612" w14:font="MS Gothic"/>
                  <w14:uncheckedState w14:val="2610" w14:font="MS Gothic"/>
                </w14:checkbox>
              </w:sdtPr>
              <w:sdtContent>
                <w:r w:rsidR="008C6EF5">
                  <w:rPr>
                    <w:rFonts w:ascii="MS Gothic" w:eastAsia="MS Gothic" w:hAnsi="MS Gothic" w:cstheme="minorHAnsi" w:hint="eastAsia"/>
                  </w:rPr>
                  <w:t>☐</w:t>
                </w:r>
              </w:sdtContent>
            </w:sdt>
          </w:p>
          <w:p w14:paraId="60E8F39B" w14:textId="77777777" w:rsidR="008C6EF5" w:rsidRDefault="00451D5B" w:rsidP="009462D2">
            <w:pPr>
              <w:jc w:val="center"/>
              <w:rPr>
                <w:rFonts w:cstheme="minorHAnsi"/>
              </w:rPr>
            </w:pPr>
            <w:sdt>
              <w:sdtPr>
                <w:rPr>
                  <w:rFonts w:cstheme="minorHAnsi"/>
                </w:rPr>
                <w:id w:val="69241447"/>
                <w14:checkbox>
                  <w14:checked w14:val="0"/>
                  <w14:checkedState w14:val="2612" w14:font="MS Gothic"/>
                  <w14:uncheckedState w14:val="2610" w14:font="MS Gothic"/>
                </w14:checkbox>
              </w:sdtPr>
              <w:sdtContent>
                <w:r w:rsidR="008C6EF5">
                  <w:rPr>
                    <w:rFonts w:ascii="MS Gothic" w:eastAsia="MS Gothic" w:hAnsi="MS Gothic" w:cstheme="minorHAnsi" w:hint="eastAsia"/>
                  </w:rPr>
                  <w:t>☐</w:t>
                </w:r>
              </w:sdtContent>
            </w:sdt>
          </w:p>
          <w:p w14:paraId="63D66EED" w14:textId="77777777" w:rsidR="008C6EF5" w:rsidRDefault="00451D5B" w:rsidP="009462D2">
            <w:pPr>
              <w:jc w:val="center"/>
              <w:rPr>
                <w:rFonts w:cstheme="minorHAnsi"/>
              </w:rPr>
            </w:pPr>
            <w:sdt>
              <w:sdtPr>
                <w:rPr>
                  <w:rFonts w:cstheme="minorHAnsi"/>
                </w:rPr>
                <w:id w:val="-275946714"/>
                <w14:checkbox>
                  <w14:checked w14:val="0"/>
                  <w14:checkedState w14:val="2612" w14:font="MS Gothic"/>
                  <w14:uncheckedState w14:val="2610" w14:font="MS Gothic"/>
                </w14:checkbox>
              </w:sdtPr>
              <w:sdtContent>
                <w:r w:rsidR="008C6EF5">
                  <w:rPr>
                    <w:rFonts w:ascii="MS Gothic" w:eastAsia="MS Gothic" w:hAnsi="MS Gothic" w:cstheme="minorHAnsi" w:hint="eastAsia"/>
                  </w:rPr>
                  <w:t>☐</w:t>
                </w:r>
              </w:sdtContent>
            </w:sdt>
          </w:p>
          <w:p w14:paraId="346A7056" w14:textId="77777777" w:rsidR="008C6EF5" w:rsidRPr="00473B4E" w:rsidRDefault="00451D5B" w:rsidP="009462D2">
            <w:pPr>
              <w:jc w:val="center"/>
              <w:rPr>
                <w:rFonts w:asciiTheme="minorHAnsi" w:eastAsia="MS Gothic" w:hAnsiTheme="minorHAnsi" w:cstheme="minorHAnsi"/>
                <w:color w:val="000000" w:themeColor="text1"/>
                <w:szCs w:val="22"/>
              </w:rPr>
            </w:pPr>
            <w:sdt>
              <w:sdtPr>
                <w:rPr>
                  <w:rFonts w:cstheme="minorHAnsi"/>
                </w:rPr>
                <w:id w:val="-8921946"/>
                <w14:checkbox>
                  <w14:checked w14:val="0"/>
                  <w14:checkedState w14:val="2612" w14:font="MS Gothic"/>
                  <w14:uncheckedState w14:val="2610" w14:font="MS Gothic"/>
                </w14:checkbox>
              </w:sdtPr>
              <w:sdtContent>
                <w:r w:rsidR="00441EC5">
                  <w:rPr>
                    <w:rFonts w:ascii="MS Gothic" w:eastAsia="MS Gothic" w:hAnsi="MS Gothic" w:cstheme="minorHAnsi" w:hint="eastAsia"/>
                  </w:rPr>
                  <w:t>☐</w:t>
                </w:r>
              </w:sdtContent>
            </w:sdt>
          </w:p>
        </w:tc>
      </w:tr>
    </w:tbl>
    <w:p w14:paraId="0F9768E0" w14:textId="77777777" w:rsidR="009462D2" w:rsidRDefault="009462D2" w:rsidP="009462D2">
      <w:pPr>
        <w:suppressAutoHyphens w:val="0"/>
        <w:rPr>
          <w:rFonts w:asciiTheme="minorHAnsi" w:hAnsiTheme="minorHAnsi" w:cstheme="minorHAnsi"/>
          <w:vanish/>
          <w:color w:val="000000" w:themeColor="text1"/>
        </w:rPr>
      </w:pPr>
      <w:r>
        <w:rPr>
          <w:rFonts w:asciiTheme="minorHAnsi" w:hAnsiTheme="minorHAnsi" w:cstheme="minorHAnsi"/>
          <w:vanish/>
          <w:color w:val="000000" w:themeColor="text1"/>
        </w:rPr>
        <w:br w:type="page"/>
      </w:r>
    </w:p>
    <w:tbl>
      <w:tblPr>
        <w:tblW w:w="109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12"/>
        <w:gridCol w:w="5111"/>
        <w:gridCol w:w="512"/>
        <w:gridCol w:w="512"/>
        <w:gridCol w:w="9"/>
      </w:tblGrid>
      <w:tr w:rsidR="009462D2" w:rsidRPr="00473B4E" w14:paraId="79073E7B" w14:textId="77777777" w:rsidTr="009462D2">
        <w:trPr>
          <w:jc w:val="center"/>
        </w:trPr>
        <w:tc>
          <w:tcPr>
            <w:tcW w:w="10956" w:type="dxa"/>
            <w:gridSpan w:val="5"/>
            <w:tcBorders>
              <w:top w:val="single" w:sz="12" w:space="0" w:color="auto"/>
              <w:left w:val="single" w:sz="12" w:space="0" w:color="auto"/>
              <w:bottom w:val="single" w:sz="2" w:space="0" w:color="auto"/>
              <w:right w:val="single" w:sz="12" w:space="0" w:color="auto"/>
            </w:tcBorders>
            <w:shd w:val="clear" w:color="auto" w:fill="D9D9D9"/>
            <w:vAlign w:val="center"/>
          </w:tcPr>
          <w:p w14:paraId="3E9F1C23" w14:textId="77777777" w:rsidR="009462D2" w:rsidRPr="00473B4E" w:rsidRDefault="009462D2" w:rsidP="009462D2">
            <w:pPr>
              <w:jc w:val="center"/>
              <w:rPr>
                <w:rFonts w:asciiTheme="minorHAnsi" w:eastAsia="Calibri" w:hAnsiTheme="minorHAnsi" w:cstheme="minorHAnsi"/>
                <w:b/>
                <w:bCs/>
                <w:color w:val="000000" w:themeColor="text1"/>
                <w:sz w:val="22"/>
                <w:szCs w:val="22"/>
              </w:rPr>
            </w:pPr>
            <w:r w:rsidRPr="00473B4E">
              <w:rPr>
                <w:rFonts w:asciiTheme="minorHAnsi" w:eastAsia="Calibri" w:hAnsiTheme="minorHAnsi" w:cstheme="minorHAnsi"/>
                <w:b/>
                <w:bCs/>
                <w:color w:val="000000" w:themeColor="text1"/>
                <w:sz w:val="22"/>
                <w:szCs w:val="22"/>
              </w:rPr>
              <w:t>AUTRES RISQUES : épidémie COVID-19</w:t>
            </w:r>
          </w:p>
        </w:tc>
      </w:tr>
      <w:tr w:rsidR="009462D2" w:rsidRPr="00473B4E" w14:paraId="00E3D953" w14:textId="77777777" w:rsidTr="009462D2">
        <w:trPr>
          <w:gridAfter w:val="1"/>
          <w:wAfter w:w="9" w:type="dxa"/>
          <w:jc w:val="center"/>
        </w:trPr>
        <w:tc>
          <w:tcPr>
            <w:tcW w:w="4812" w:type="dxa"/>
            <w:tcBorders>
              <w:top w:val="single" w:sz="2" w:space="0" w:color="auto"/>
              <w:left w:val="single" w:sz="12" w:space="0" w:color="auto"/>
              <w:bottom w:val="single" w:sz="12" w:space="0" w:color="auto"/>
              <w:right w:val="single" w:sz="2" w:space="0" w:color="auto"/>
            </w:tcBorders>
            <w:shd w:val="clear" w:color="auto" w:fill="F2F2F2"/>
            <w:vAlign w:val="center"/>
          </w:tcPr>
          <w:p w14:paraId="25F4F7BC" w14:textId="77777777" w:rsidR="009462D2" w:rsidRPr="00473B4E" w:rsidRDefault="009462D2" w:rsidP="009462D2">
            <w:pPr>
              <w:jc w:val="center"/>
              <w:rPr>
                <w:rFonts w:asciiTheme="minorHAnsi" w:eastAsia="Calibri" w:hAnsiTheme="minorHAnsi" w:cstheme="minorHAnsi"/>
                <w:color w:val="000000" w:themeColor="text1"/>
                <w:sz w:val="22"/>
                <w:szCs w:val="22"/>
              </w:rPr>
            </w:pPr>
            <w:r w:rsidRPr="00473B4E">
              <w:rPr>
                <w:rFonts w:asciiTheme="minorHAnsi" w:eastAsia="Calibri" w:hAnsiTheme="minorHAnsi" w:cstheme="minorHAnsi"/>
                <w:color w:val="000000" w:themeColor="text1"/>
                <w:sz w:val="22"/>
                <w:szCs w:val="22"/>
              </w:rPr>
              <w:t>Détail du risque</w:t>
            </w:r>
          </w:p>
        </w:tc>
        <w:tc>
          <w:tcPr>
            <w:tcW w:w="5111" w:type="dxa"/>
            <w:tcBorders>
              <w:top w:val="single" w:sz="2" w:space="0" w:color="auto"/>
              <w:left w:val="single" w:sz="2" w:space="0" w:color="auto"/>
              <w:bottom w:val="single" w:sz="12" w:space="0" w:color="auto"/>
              <w:right w:val="single" w:sz="2" w:space="0" w:color="auto"/>
            </w:tcBorders>
            <w:shd w:val="clear" w:color="auto" w:fill="F2F2F2"/>
            <w:vAlign w:val="center"/>
          </w:tcPr>
          <w:p w14:paraId="41D0B54C" w14:textId="77777777" w:rsidR="009462D2" w:rsidRPr="00473B4E" w:rsidRDefault="009462D2" w:rsidP="009462D2">
            <w:pPr>
              <w:jc w:val="center"/>
              <w:rPr>
                <w:rFonts w:asciiTheme="minorHAnsi" w:eastAsia="Calibri" w:hAnsiTheme="minorHAnsi" w:cstheme="minorHAnsi"/>
                <w:color w:val="000000" w:themeColor="text1"/>
                <w:sz w:val="22"/>
                <w:szCs w:val="22"/>
              </w:rPr>
            </w:pPr>
            <w:r w:rsidRPr="00473B4E">
              <w:rPr>
                <w:rFonts w:asciiTheme="minorHAnsi" w:eastAsia="Calibri" w:hAnsiTheme="minorHAnsi" w:cstheme="minorHAnsi"/>
                <w:color w:val="000000" w:themeColor="text1"/>
                <w:sz w:val="22"/>
                <w:szCs w:val="22"/>
              </w:rPr>
              <w:t>Mesures de prévention à mettre en place</w:t>
            </w:r>
          </w:p>
        </w:tc>
        <w:tc>
          <w:tcPr>
            <w:tcW w:w="512" w:type="dxa"/>
            <w:tcBorders>
              <w:top w:val="single" w:sz="2" w:space="0" w:color="auto"/>
              <w:left w:val="single" w:sz="2" w:space="0" w:color="auto"/>
              <w:bottom w:val="single" w:sz="12" w:space="0" w:color="auto"/>
              <w:right w:val="single" w:sz="2" w:space="0" w:color="auto"/>
            </w:tcBorders>
            <w:shd w:val="clear" w:color="auto" w:fill="F2F2F2"/>
            <w:vAlign w:val="center"/>
          </w:tcPr>
          <w:p w14:paraId="7EC801D1" w14:textId="77777777" w:rsidR="009462D2" w:rsidRPr="00473B4E" w:rsidRDefault="009462D2" w:rsidP="009462D2">
            <w:pPr>
              <w:jc w:val="center"/>
              <w:rPr>
                <w:rFonts w:asciiTheme="minorHAnsi" w:eastAsia="Calibri" w:hAnsiTheme="minorHAnsi" w:cstheme="minorHAnsi"/>
                <w:color w:val="000000" w:themeColor="text1"/>
                <w:sz w:val="22"/>
                <w:szCs w:val="22"/>
              </w:rPr>
            </w:pPr>
            <w:r w:rsidRPr="00473B4E">
              <w:rPr>
                <w:rFonts w:asciiTheme="minorHAnsi" w:eastAsia="Calibri" w:hAnsiTheme="minorHAnsi" w:cstheme="minorHAnsi"/>
                <w:color w:val="000000" w:themeColor="text1"/>
                <w:sz w:val="22"/>
                <w:szCs w:val="22"/>
              </w:rPr>
              <w:t>Par EE</w:t>
            </w:r>
          </w:p>
        </w:tc>
        <w:tc>
          <w:tcPr>
            <w:tcW w:w="512" w:type="dxa"/>
            <w:tcBorders>
              <w:top w:val="single" w:sz="2" w:space="0" w:color="auto"/>
              <w:left w:val="single" w:sz="2" w:space="0" w:color="auto"/>
              <w:bottom w:val="single" w:sz="12" w:space="0" w:color="auto"/>
              <w:right w:val="single" w:sz="12" w:space="0" w:color="auto"/>
            </w:tcBorders>
            <w:shd w:val="clear" w:color="auto" w:fill="F2F2F2"/>
            <w:vAlign w:val="center"/>
          </w:tcPr>
          <w:p w14:paraId="59FAADA1" w14:textId="77777777" w:rsidR="009462D2" w:rsidRPr="00473B4E" w:rsidRDefault="009462D2" w:rsidP="009462D2">
            <w:pPr>
              <w:jc w:val="center"/>
              <w:rPr>
                <w:rFonts w:asciiTheme="minorHAnsi" w:eastAsia="Calibri" w:hAnsiTheme="minorHAnsi" w:cstheme="minorHAnsi"/>
                <w:color w:val="000000" w:themeColor="text1"/>
                <w:sz w:val="22"/>
                <w:szCs w:val="22"/>
              </w:rPr>
            </w:pPr>
            <w:r w:rsidRPr="00473B4E">
              <w:rPr>
                <w:rFonts w:asciiTheme="minorHAnsi" w:eastAsia="Calibri" w:hAnsiTheme="minorHAnsi" w:cstheme="minorHAnsi"/>
                <w:color w:val="000000" w:themeColor="text1"/>
                <w:sz w:val="22"/>
                <w:szCs w:val="22"/>
              </w:rPr>
              <w:t>Par EU</w:t>
            </w:r>
          </w:p>
        </w:tc>
      </w:tr>
      <w:tr w:rsidR="009462D2" w:rsidRPr="00473B4E" w14:paraId="1651AF95" w14:textId="77777777" w:rsidTr="009462D2">
        <w:trPr>
          <w:gridAfter w:val="1"/>
          <w:wAfter w:w="9" w:type="dxa"/>
          <w:jc w:val="center"/>
        </w:trPr>
        <w:tc>
          <w:tcPr>
            <w:tcW w:w="4812" w:type="dxa"/>
            <w:tcBorders>
              <w:top w:val="single" w:sz="12" w:space="0" w:color="auto"/>
              <w:left w:val="single" w:sz="12" w:space="0" w:color="auto"/>
              <w:bottom w:val="single" w:sz="12" w:space="0" w:color="auto"/>
            </w:tcBorders>
            <w:shd w:val="clear" w:color="auto" w:fill="auto"/>
          </w:tcPr>
          <w:p w14:paraId="401504D7" w14:textId="77777777" w:rsidR="009462D2" w:rsidRPr="00473B4E" w:rsidRDefault="00451D5B" w:rsidP="009462D2">
            <w:pPr>
              <w:ind w:left="322" w:hanging="284"/>
              <w:rPr>
                <w:rFonts w:asciiTheme="minorHAnsi" w:eastAsia="Calibri" w:hAnsiTheme="minorHAnsi" w:cstheme="minorHAnsi"/>
                <w:color w:val="000000" w:themeColor="text1"/>
                <w:szCs w:val="22"/>
              </w:rPr>
            </w:pPr>
            <w:sdt>
              <w:sdtPr>
                <w:rPr>
                  <w:rFonts w:cstheme="minorHAnsi"/>
                </w:rPr>
                <w:id w:val="-1062247257"/>
                <w14:checkbox>
                  <w14:checked w14:val="1"/>
                  <w14:checkedState w14:val="2612" w14:font="MS Gothic"/>
                  <w14:uncheckedState w14:val="2610" w14:font="MS Gothic"/>
                </w14:checkbox>
              </w:sdtPr>
              <w:sdtContent>
                <w:r w:rsidR="007C5473">
                  <w:rPr>
                    <w:rFonts w:ascii="MS Gothic" w:eastAsia="MS Gothic" w:hAnsi="MS Gothic" w:cstheme="minorHAnsi" w:hint="eastAsia"/>
                  </w:rPr>
                  <w:t>☒</w:t>
                </w:r>
              </w:sdtContent>
            </w:sdt>
            <w:r w:rsidR="004C39B0" w:rsidRPr="00473B4E">
              <w:rPr>
                <w:rFonts w:asciiTheme="minorHAnsi" w:eastAsia="Calibri" w:hAnsiTheme="minorHAnsi" w:cstheme="minorHAnsi"/>
                <w:color w:val="000000" w:themeColor="text1"/>
                <w:szCs w:val="22"/>
              </w:rPr>
              <w:t xml:space="preserve"> </w:t>
            </w:r>
            <w:r w:rsidR="00F06969">
              <w:rPr>
                <w:rFonts w:asciiTheme="minorHAnsi" w:eastAsia="Calibri" w:hAnsiTheme="minorHAnsi" w:cstheme="minorHAnsi"/>
                <w:color w:val="000000" w:themeColor="text1"/>
                <w:szCs w:val="22"/>
              </w:rPr>
              <w:t>I</w:t>
            </w:r>
            <w:r w:rsidR="009462D2" w:rsidRPr="00473B4E">
              <w:rPr>
                <w:rFonts w:asciiTheme="minorHAnsi" w:eastAsia="Calibri" w:hAnsiTheme="minorHAnsi" w:cstheme="minorHAnsi"/>
                <w:color w:val="000000" w:themeColor="text1"/>
                <w:szCs w:val="22"/>
              </w:rPr>
              <w:t>nfection / Maladie : Pendant les phases :</w:t>
            </w:r>
          </w:p>
          <w:p w14:paraId="01679516" w14:textId="77777777" w:rsidR="009462D2" w:rsidRPr="00473B4E" w:rsidRDefault="009462D2" w:rsidP="009462D2">
            <w:pPr>
              <w:ind w:left="322" w:hanging="284"/>
              <w:rPr>
                <w:rFonts w:asciiTheme="minorHAnsi" w:eastAsia="Calibri" w:hAnsiTheme="minorHAnsi" w:cstheme="minorHAnsi"/>
                <w:color w:val="000000" w:themeColor="text1"/>
                <w:szCs w:val="22"/>
              </w:rPr>
            </w:pPr>
          </w:p>
          <w:p w14:paraId="7DCF17EC" w14:textId="77777777" w:rsidR="009462D2" w:rsidRPr="00473B4E" w:rsidRDefault="009462D2" w:rsidP="009462D2">
            <w:pPr>
              <w:pStyle w:val="Paragraphedeliste"/>
              <w:numPr>
                <w:ilvl w:val="0"/>
                <w:numId w:val="39"/>
              </w:numPr>
              <w:suppressAutoHyphens w:val="0"/>
              <w:contextualSpacing/>
              <w:rPr>
                <w:rFonts w:asciiTheme="minorHAnsi" w:eastAsia="Calibri" w:hAnsiTheme="minorHAnsi" w:cstheme="minorHAnsi"/>
                <w:color w:val="000000" w:themeColor="text1"/>
                <w:szCs w:val="22"/>
              </w:rPr>
            </w:pPr>
            <w:r w:rsidRPr="00473B4E">
              <w:rPr>
                <w:rFonts w:asciiTheme="minorHAnsi" w:eastAsia="Calibri" w:hAnsiTheme="minorHAnsi" w:cstheme="minorHAnsi"/>
                <w:color w:val="000000" w:themeColor="text1"/>
                <w:szCs w:val="22"/>
              </w:rPr>
              <w:t>Constitution des équipes</w:t>
            </w:r>
          </w:p>
          <w:p w14:paraId="0CD5BC03" w14:textId="77777777" w:rsidR="009462D2" w:rsidRPr="00473B4E" w:rsidRDefault="009462D2" w:rsidP="009462D2">
            <w:pPr>
              <w:pStyle w:val="Paragraphedeliste"/>
              <w:numPr>
                <w:ilvl w:val="0"/>
                <w:numId w:val="39"/>
              </w:numPr>
              <w:suppressAutoHyphens w:val="0"/>
              <w:contextualSpacing/>
              <w:rPr>
                <w:rFonts w:asciiTheme="minorHAnsi" w:eastAsia="Calibri" w:hAnsiTheme="minorHAnsi" w:cstheme="minorHAnsi"/>
                <w:color w:val="000000" w:themeColor="text1"/>
                <w:szCs w:val="22"/>
              </w:rPr>
            </w:pPr>
            <w:r w:rsidRPr="00473B4E">
              <w:rPr>
                <w:rFonts w:asciiTheme="minorHAnsi" w:eastAsia="Calibri" w:hAnsiTheme="minorHAnsi" w:cstheme="minorHAnsi"/>
                <w:color w:val="000000" w:themeColor="text1"/>
                <w:szCs w:val="22"/>
              </w:rPr>
              <w:t>Accueil des équipes sur le lieu du travail</w:t>
            </w:r>
          </w:p>
          <w:p w14:paraId="7E9A8718" w14:textId="77777777" w:rsidR="009462D2" w:rsidRPr="00473B4E" w:rsidRDefault="009462D2" w:rsidP="009462D2">
            <w:pPr>
              <w:pStyle w:val="Paragraphedeliste"/>
              <w:numPr>
                <w:ilvl w:val="0"/>
                <w:numId w:val="39"/>
              </w:numPr>
              <w:suppressAutoHyphens w:val="0"/>
              <w:contextualSpacing/>
              <w:rPr>
                <w:rFonts w:asciiTheme="minorHAnsi" w:eastAsia="Calibri" w:hAnsiTheme="minorHAnsi" w:cstheme="minorHAnsi"/>
                <w:color w:val="000000" w:themeColor="text1"/>
                <w:szCs w:val="22"/>
              </w:rPr>
            </w:pPr>
            <w:r w:rsidRPr="00473B4E">
              <w:rPr>
                <w:rFonts w:asciiTheme="minorHAnsi" w:eastAsia="Calibri" w:hAnsiTheme="minorHAnsi" w:cstheme="minorHAnsi"/>
                <w:color w:val="000000" w:themeColor="text1"/>
                <w:szCs w:val="22"/>
              </w:rPr>
              <w:t>Interaction entre intervenants</w:t>
            </w:r>
          </w:p>
          <w:p w14:paraId="093D92EA" w14:textId="77777777" w:rsidR="009462D2" w:rsidRPr="00473B4E" w:rsidRDefault="009462D2" w:rsidP="009462D2">
            <w:pPr>
              <w:pStyle w:val="Paragraphedeliste"/>
              <w:numPr>
                <w:ilvl w:val="0"/>
                <w:numId w:val="39"/>
              </w:numPr>
              <w:suppressAutoHyphens w:val="0"/>
              <w:contextualSpacing/>
              <w:rPr>
                <w:rFonts w:asciiTheme="minorHAnsi" w:eastAsia="Calibri" w:hAnsiTheme="minorHAnsi" w:cstheme="minorHAnsi"/>
                <w:color w:val="000000" w:themeColor="text1"/>
                <w:szCs w:val="22"/>
              </w:rPr>
            </w:pPr>
            <w:r w:rsidRPr="00473B4E">
              <w:rPr>
                <w:rFonts w:asciiTheme="minorHAnsi" w:eastAsia="Calibri" w:hAnsiTheme="minorHAnsi" w:cstheme="minorHAnsi"/>
                <w:color w:val="000000" w:themeColor="text1"/>
                <w:szCs w:val="22"/>
              </w:rPr>
              <w:t>Restauration</w:t>
            </w:r>
          </w:p>
          <w:p w14:paraId="1A39E3C4" w14:textId="77777777" w:rsidR="009462D2" w:rsidRPr="00473B4E" w:rsidRDefault="009462D2" w:rsidP="009462D2">
            <w:pPr>
              <w:pStyle w:val="Paragraphedeliste"/>
              <w:numPr>
                <w:ilvl w:val="0"/>
                <w:numId w:val="39"/>
              </w:numPr>
              <w:suppressAutoHyphens w:val="0"/>
              <w:contextualSpacing/>
              <w:rPr>
                <w:rFonts w:asciiTheme="minorHAnsi" w:eastAsia="Calibri" w:hAnsiTheme="minorHAnsi" w:cstheme="minorHAnsi"/>
                <w:color w:val="000000" w:themeColor="text1"/>
                <w:szCs w:val="22"/>
              </w:rPr>
            </w:pPr>
            <w:r w:rsidRPr="00473B4E">
              <w:rPr>
                <w:rFonts w:asciiTheme="minorHAnsi" w:eastAsia="Calibri" w:hAnsiTheme="minorHAnsi" w:cstheme="minorHAnsi"/>
                <w:color w:val="000000" w:themeColor="text1"/>
                <w:szCs w:val="22"/>
              </w:rPr>
              <w:t>Livraison / enlèvement matériel</w:t>
            </w:r>
          </w:p>
          <w:p w14:paraId="39E397FE" w14:textId="77777777" w:rsidR="009462D2" w:rsidRPr="00473B4E" w:rsidRDefault="009462D2" w:rsidP="009462D2">
            <w:pPr>
              <w:pStyle w:val="Paragraphedeliste"/>
              <w:numPr>
                <w:ilvl w:val="0"/>
                <w:numId w:val="39"/>
              </w:numPr>
              <w:suppressAutoHyphens w:val="0"/>
              <w:contextualSpacing/>
              <w:rPr>
                <w:rFonts w:asciiTheme="minorHAnsi" w:eastAsia="Calibri" w:hAnsiTheme="minorHAnsi" w:cstheme="minorHAnsi"/>
                <w:color w:val="000000" w:themeColor="text1"/>
                <w:szCs w:val="22"/>
              </w:rPr>
            </w:pPr>
            <w:r w:rsidRPr="00473B4E">
              <w:rPr>
                <w:rFonts w:asciiTheme="minorHAnsi" w:eastAsia="Calibri" w:hAnsiTheme="minorHAnsi" w:cstheme="minorHAnsi"/>
                <w:color w:val="000000" w:themeColor="text1"/>
                <w:szCs w:val="22"/>
              </w:rPr>
              <w:t>Espace fumeur</w:t>
            </w:r>
          </w:p>
          <w:p w14:paraId="6B4AB12E" w14:textId="77777777" w:rsidR="009462D2" w:rsidRPr="00473B4E" w:rsidRDefault="009462D2" w:rsidP="009462D2">
            <w:pPr>
              <w:pStyle w:val="Paragraphedeliste"/>
              <w:numPr>
                <w:ilvl w:val="0"/>
                <w:numId w:val="39"/>
              </w:numPr>
              <w:suppressAutoHyphens w:val="0"/>
              <w:contextualSpacing/>
              <w:rPr>
                <w:rFonts w:asciiTheme="minorHAnsi" w:eastAsia="Calibri" w:hAnsiTheme="minorHAnsi" w:cstheme="minorHAnsi"/>
                <w:color w:val="000000" w:themeColor="text1"/>
                <w:szCs w:val="22"/>
              </w:rPr>
            </w:pPr>
            <w:r w:rsidRPr="00473B4E">
              <w:rPr>
                <w:rFonts w:asciiTheme="minorHAnsi" w:eastAsia="Calibri" w:hAnsiTheme="minorHAnsi" w:cstheme="minorHAnsi"/>
                <w:color w:val="000000" w:themeColor="text1"/>
                <w:szCs w:val="22"/>
              </w:rPr>
              <w:t>Pause</w:t>
            </w:r>
          </w:p>
          <w:p w14:paraId="2B7C1D9C" w14:textId="77777777" w:rsidR="009462D2" w:rsidRPr="00473B4E" w:rsidRDefault="009462D2" w:rsidP="009462D2">
            <w:pPr>
              <w:rPr>
                <w:rFonts w:asciiTheme="minorHAnsi" w:eastAsia="Calibri" w:hAnsiTheme="minorHAnsi" w:cstheme="minorHAnsi"/>
                <w:color w:val="000000" w:themeColor="text1"/>
                <w:szCs w:val="22"/>
              </w:rPr>
            </w:pPr>
          </w:p>
        </w:tc>
        <w:tc>
          <w:tcPr>
            <w:tcW w:w="5111" w:type="dxa"/>
            <w:tcBorders>
              <w:top w:val="single" w:sz="12" w:space="0" w:color="auto"/>
              <w:bottom w:val="single" w:sz="12" w:space="0" w:color="auto"/>
            </w:tcBorders>
            <w:shd w:val="clear" w:color="auto" w:fill="auto"/>
          </w:tcPr>
          <w:p w14:paraId="5388B2BA" w14:textId="77777777" w:rsidR="009462D2" w:rsidRDefault="00451D5B" w:rsidP="009462D2">
            <w:pPr>
              <w:ind w:left="284" w:hanging="284"/>
              <w:rPr>
                <w:rFonts w:asciiTheme="minorHAnsi" w:eastAsia="Calibri" w:hAnsiTheme="minorHAnsi" w:cstheme="minorHAnsi"/>
                <w:color w:val="000000" w:themeColor="text1"/>
                <w:szCs w:val="22"/>
              </w:rPr>
            </w:pPr>
            <w:sdt>
              <w:sdtPr>
                <w:rPr>
                  <w:rFonts w:cstheme="minorHAnsi"/>
                </w:rPr>
                <w:id w:val="-1575811655"/>
                <w14:checkbox>
                  <w14:checked w14:val="1"/>
                  <w14:checkedState w14:val="2612" w14:font="MS Gothic"/>
                  <w14:uncheckedState w14:val="2610" w14:font="MS Gothic"/>
                </w14:checkbox>
              </w:sdtPr>
              <w:sdtContent>
                <w:r w:rsidR="007C5473">
                  <w:rPr>
                    <w:rFonts w:ascii="MS Gothic" w:eastAsia="MS Gothic" w:hAnsi="MS Gothic" w:cstheme="minorHAnsi" w:hint="eastAsia"/>
                  </w:rPr>
                  <w:t>☒</w:t>
                </w:r>
              </w:sdtContent>
            </w:sdt>
            <w:r w:rsidR="004C39B0" w:rsidRPr="00473B4E">
              <w:rPr>
                <w:rFonts w:asciiTheme="minorHAnsi" w:eastAsia="Calibri" w:hAnsiTheme="minorHAnsi" w:cstheme="minorHAnsi"/>
                <w:color w:val="000000" w:themeColor="text1"/>
                <w:szCs w:val="22"/>
              </w:rPr>
              <w:t xml:space="preserve"> </w:t>
            </w:r>
            <w:r w:rsidR="009462D2" w:rsidRPr="00473B4E">
              <w:rPr>
                <w:rFonts w:asciiTheme="minorHAnsi" w:eastAsia="Calibri" w:hAnsiTheme="minorHAnsi" w:cstheme="minorHAnsi"/>
                <w:color w:val="000000" w:themeColor="text1"/>
                <w:szCs w:val="22"/>
              </w:rPr>
              <w:t>Tout intervenant présentant des symptômes de la COVID-19 (toux, fièvre, perte de l’odorat et goût, courbatures, difficultés respiratoires) n’est pas autorisé à accéder ou rester sur le chantier.</w:t>
            </w:r>
          </w:p>
          <w:p w14:paraId="3E3D673B" w14:textId="77777777" w:rsidR="00AE5B09" w:rsidRDefault="00AE5B09" w:rsidP="009462D2">
            <w:pPr>
              <w:ind w:left="284" w:hanging="284"/>
              <w:rPr>
                <w:rFonts w:asciiTheme="minorHAnsi" w:eastAsia="Calibri" w:hAnsiTheme="minorHAnsi" w:cstheme="minorHAnsi"/>
                <w:color w:val="000000" w:themeColor="text1"/>
                <w:szCs w:val="22"/>
              </w:rPr>
            </w:pPr>
          </w:p>
          <w:p w14:paraId="54AE1E38" w14:textId="77777777" w:rsidR="00AE5B09" w:rsidRDefault="00451D5B" w:rsidP="009462D2">
            <w:pPr>
              <w:ind w:left="284" w:hanging="284"/>
              <w:rPr>
                <w:rFonts w:asciiTheme="minorHAnsi" w:eastAsia="Calibri" w:hAnsiTheme="minorHAnsi" w:cstheme="minorHAnsi"/>
                <w:color w:val="000000" w:themeColor="text1"/>
                <w:szCs w:val="22"/>
              </w:rPr>
            </w:pPr>
            <w:sdt>
              <w:sdtPr>
                <w:rPr>
                  <w:rFonts w:cstheme="minorHAnsi"/>
                </w:rPr>
                <w:id w:val="-290903216"/>
                <w14:checkbox>
                  <w14:checked w14:val="1"/>
                  <w14:checkedState w14:val="2612" w14:font="MS Gothic"/>
                  <w14:uncheckedState w14:val="2610" w14:font="MS Gothic"/>
                </w14:checkbox>
              </w:sdtPr>
              <w:sdtContent>
                <w:r w:rsidR="00AE5B09">
                  <w:rPr>
                    <w:rFonts w:ascii="MS Gothic" w:eastAsia="MS Gothic" w:hAnsi="MS Gothic" w:cstheme="minorHAnsi" w:hint="eastAsia"/>
                  </w:rPr>
                  <w:t>☒</w:t>
                </w:r>
              </w:sdtContent>
            </w:sdt>
            <w:r w:rsidR="00AE5B09">
              <w:rPr>
                <w:rFonts w:asciiTheme="minorHAnsi" w:hAnsiTheme="minorHAnsi"/>
                <w:sz w:val="22"/>
                <w:szCs w:val="22"/>
              </w:rPr>
              <w:t xml:space="preserve"> </w:t>
            </w:r>
            <w:proofErr w:type="spellStart"/>
            <w:r w:rsidR="00AE5B09" w:rsidRPr="00AE5B09">
              <w:rPr>
                <w:rFonts w:asciiTheme="minorHAnsi" w:eastAsia="Calibri" w:hAnsiTheme="minorHAnsi" w:cstheme="minorHAnsi"/>
                <w:b/>
                <w:color w:val="000000" w:themeColor="text1"/>
                <w:szCs w:val="22"/>
              </w:rPr>
              <w:t>Pass</w:t>
            </w:r>
            <w:proofErr w:type="spellEnd"/>
            <w:r w:rsidR="00AE5B09" w:rsidRPr="00AE5B09">
              <w:rPr>
                <w:rFonts w:asciiTheme="minorHAnsi" w:eastAsia="Calibri" w:hAnsiTheme="minorHAnsi" w:cstheme="minorHAnsi"/>
                <w:b/>
                <w:color w:val="000000" w:themeColor="text1"/>
                <w:szCs w:val="22"/>
              </w:rPr>
              <w:t xml:space="preserve"> sanitaire obligatoire dans les établissements de Santé</w:t>
            </w:r>
            <w:r w:rsidR="00AE5B09">
              <w:rPr>
                <w:rFonts w:asciiTheme="minorHAnsi" w:eastAsia="Calibri" w:hAnsiTheme="minorHAnsi" w:cstheme="minorHAnsi"/>
                <w:b/>
                <w:color w:val="000000" w:themeColor="text1"/>
                <w:szCs w:val="22"/>
              </w:rPr>
              <w:t>.</w:t>
            </w:r>
          </w:p>
          <w:p w14:paraId="36CA37BD" w14:textId="77777777" w:rsidR="00AE5B09" w:rsidRPr="00473B4E" w:rsidRDefault="00AE5B09" w:rsidP="009462D2">
            <w:pPr>
              <w:ind w:left="284" w:hanging="284"/>
              <w:rPr>
                <w:rFonts w:asciiTheme="minorHAnsi" w:eastAsia="Calibri" w:hAnsiTheme="minorHAnsi" w:cstheme="minorHAnsi"/>
                <w:color w:val="000000" w:themeColor="text1"/>
                <w:szCs w:val="22"/>
              </w:rPr>
            </w:pPr>
          </w:p>
          <w:p w14:paraId="06C92EFF" w14:textId="77777777" w:rsidR="009462D2" w:rsidRPr="00473B4E" w:rsidRDefault="00451D5B" w:rsidP="009462D2">
            <w:pPr>
              <w:pStyle w:val="Bodytext20"/>
              <w:shd w:val="clear" w:color="auto" w:fill="auto"/>
              <w:tabs>
                <w:tab w:val="left" w:pos="154"/>
              </w:tabs>
              <w:spacing w:before="0" w:line="245" w:lineRule="exact"/>
              <w:ind w:firstLine="0"/>
              <w:jc w:val="left"/>
              <w:rPr>
                <w:rFonts w:asciiTheme="minorHAnsi" w:eastAsia="Calibri" w:hAnsiTheme="minorHAnsi" w:cstheme="minorHAnsi"/>
                <w:color w:val="000000" w:themeColor="text1"/>
                <w:sz w:val="20"/>
                <w:szCs w:val="22"/>
              </w:rPr>
            </w:pPr>
            <w:sdt>
              <w:sdtPr>
                <w:rPr>
                  <w:rFonts w:cstheme="minorHAnsi"/>
                </w:rPr>
                <w:id w:val="-891967168"/>
                <w14:checkbox>
                  <w14:checked w14:val="1"/>
                  <w14:checkedState w14:val="2612" w14:font="MS Gothic"/>
                  <w14:uncheckedState w14:val="2610" w14:font="MS Gothic"/>
                </w14:checkbox>
              </w:sdtPr>
              <w:sdtContent>
                <w:r w:rsidR="007C5473">
                  <w:rPr>
                    <w:rFonts w:ascii="MS Gothic" w:eastAsia="MS Gothic" w:hAnsi="MS Gothic" w:cstheme="minorHAnsi" w:hint="eastAsia"/>
                  </w:rPr>
                  <w:t>☒</w:t>
                </w:r>
              </w:sdtContent>
            </w:sdt>
            <w:r w:rsidR="000B004C">
              <w:rPr>
                <w:rFonts w:asciiTheme="minorHAnsi" w:hAnsiTheme="minorHAnsi"/>
                <w:sz w:val="22"/>
                <w:szCs w:val="22"/>
              </w:rPr>
              <w:t xml:space="preserve"> </w:t>
            </w:r>
            <w:r w:rsidR="009462D2" w:rsidRPr="00473B4E">
              <w:rPr>
                <w:rFonts w:asciiTheme="minorHAnsi" w:eastAsia="Calibri" w:hAnsiTheme="minorHAnsi" w:cstheme="minorHAnsi"/>
                <w:color w:val="000000" w:themeColor="text1"/>
                <w:sz w:val="20"/>
                <w:szCs w:val="22"/>
              </w:rPr>
              <w:t>Respect des mesures sanitaires et mesures d’éloignement émises par les autorités sanitaires :</w:t>
            </w:r>
          </w:p>
          <w:p w14:paraId="6F1C9E3D" w14:textId="77777777" w:rsidR="009462D2" w:rsidRPr="00473B4E" w:rsidRDefault="009462D2" w:rsidP="009462D2">
            <w:pPr>
              <w:pStyle w:val="Bodytext20"/>
              <w:shd w:val="clear" w:color="auto" w:fill="auto"/>
              <w:spacing w:before="0" w:line="245" w:lineRule="exact"/>
              <w:ind w:left="1200" w:hanging="360"/>
              <w:jc w:val="left"/>
              <w:rPr>
                <w:rFonts w:asciiTheme="minorHAnsi" w:eastAsia="Calibri" w:hAnsiTheme="minorHAnsi" w:cstheme="minorHAnsi"/>
                <w:color w:val="000000" w:themeColor="text1"/>
                <w:sz w:val="20"/>
                <w:szCs w:val="22"/>
              </w:rPr>
            </w:pPr>
            <w:proofErr w:type="gramStart"/>
            <w:r w:rsidRPr="00473B4E">
              <w:rPr>
                <w:rFonts w:asciiTheme="minorHAnsi" w:eastAsia="Calibri" w:hAnsiTheme="minorHAnsi" w:cstheme="minorHAnsi"/>
                <w:b/>
                <w:bCs/>
                <w:color w:val="000000" w:themeColor="text1"/>
                <w:sz w:val="20"/>
                <w:szCs w:val="22"/>
              </w:rPr>
              <w:t>o</w:t>
            </w:r>
            <w:proofErr w:type="gramEnd"/>
            <w:r w:rsidRPr="00473B4E">
              <w:rPr>
                <w:rFonts w:asciiTheme="minorHAnsi" w:eastAsia="Calibri" w:hAnsiTheme="minorHAnsi" w:cstheme="minorHAnsi"/>
                <w:b/>
                <w:bCs/>
                <w:color w:val="000000" w:themeColor="text1"/>
                <w:sz w:val="20"/>
                <w:szCs w:val="22"/>
              </w:rPr>
              <w:t xml:space="preserve"> Eloignement de plus de 1,0 m obligatoire sans masque.</w:t>
            </w:r>
          </w:p>
          <w:p w14:paraId="37EF6D71" w14:textId="77777777" w:rsidR="009462D2" w:rsidRPr="00473B4E" w:rsidRDefault="009462D2" w:rsidP="009462D2">
            <w:pPr>
              <w:pStyle w:val="Bodytext20"/>
              <w:shd w:val="clear" w:color="auto" w:fill="auto"/>
              <w:spacing w:before="0" w:line="245" w:lineRule="exact"/>
              <w:ind w:left="840" w:firstLine="0"/>
              <w:jc w:val="left"/>
              <w:rPr>
                <w:rFonts w:asciiTheme="minorHAnsi" w:eastAsia="Calibri" w:hAnsiTheme="minorHAnsi" w:cstheme="minorHAnsi"/>
                <w:b/>
                <w:bCs/>
                <w:color w:val="000000" w:themeColor="text1"/>
                <w:sz w:val="20"/>
                <w:szCs w:val="22"/>
              </w:rPr>
            </w:pPr>
            <w:proofErr w:type="gramStart"/>
            <w:r w:rsidRPr="00473B4E">
              <w:rPr>
                <w:rFonts w:asciiTheme="minorHAnsi" w:eastAsia="Calibri" w:hAnsiTheme="minorHAnsi" w:cstheme="minorHAnsi"/>
                <w:b/>
                <w:bCs/>
                <w:color w:val="000000" w:themeColor="text1"/>
                <w:sz w:val="20"/>
                <w:szCs w:val="22"/>
              </w:rPr>
              <w:t>o</w:t>
            </w:r>
            <w:proofErr w:type="gramEnd"/>
            <w:r w:rsidRPr="00473B4E">
              <w:rPr>
                <w:rFonts w:asciiTheme="minorHAnsi" w:eastAsia="Calibri" w:hAnsiTheme="minorHAnsi" w:cstheme="minorHAnsi"/>
                <w:b/>
                <w:bCs/>
                <w:color w:val="000000" w:themeColor="text1"/>
                <w:sz w:val="20"/>
                <w:szCs w:val="22"/>
              </w:rPr>
              <w:t xml:space="preserve"> Port du masque chirurgical obligatoire</w:t>
            </w:r>
          </w:p>
          <w:p w14:paraId="77465573" w14:textId="77777777" w:rsidR="009462D2" w:rsidRPr="00473B4E" w:rsidRDefault="009462D2" w:rsidP="009462D2">
            <w:pPr>
              <w:pStyle w:val="Bodytext20"/>
              <w:shd w:val="clear" w:color="auto" w:fill="auto"/>
              <w:spacing w:before="0" w:line="245" w:lineRule="exact"/>
              <w:ind w:left="840" w:firstLine="0"/>
              <w:jc w:val="left"/>
              <w:rPr>
                <w:rFonts w:asciiTheme="minorHAnsi" w:eastAsia="Calibri" w:hAnsiTheme="minorHAnsi" w:cstheme="minorHAnsi"/>
                <w:color w:val="000000" w:themeColor="text1"/>
                <w:sz w:val="20"/>
                <w:szCs w:val="22"/>
              </w:rPr>
            </w:pPr>
          </w:p>
          <w:p w14:paraId="60490EF7" w14:textId="77777777" w:rsidR="009462D2" w:rsidRPr="00473B4E" w:rsidRDefault="00451D5B" w:rsidP="009462D2">
            <w:pPr>
              <w:pStyle w:val="Bodytext20"/>
              <w:shd w:val="clear" w:color="auto" w:fill="auto"/>
              <w:tabs>
                <w:tab w:val="left" w:pos="154"/>
              </w:tabs>
              <w:spacing w:before="0" w:line="245" w:lineRule="exact"/>
              <w:ind w:firstLine="0"/>
              <w:jc w:val="left"/>
              <w:rPr>
                <w:rFonts w:asciiTheme="minorHAnsi" w:eastAsia="Calibri" w:hAnsiTheme="minorHAnsi" w:cstheme="minorHAnsi"/>
                <w:color w:val="000000" w:themeColor="text1"/>
                <w:sz w:val="20"/>
                <w:szCs w:val="22"/>
              </w:rPr>
            </w:pPr>
            <w:sdt>
              <w:sdtPr>
                <w:rPr>
                  <w:rFonts w:cstheme="minorHAnsi"/>
                </w:rPr>
                <w:id w:val="1292091687"/>
                <w14:checkbox>
                  <w14:checked w14:val="1"/>
                  <w14:checkedState w14:val="2612" w14:font="MS Gothic"/>
                  <w14:uncheckedState w14:val="2610" w14:font="MS Gothic"/>
                </w14:checkbox>
              </w:sdtPr>
              <w:sdtContent>
                <w:r w:rsidR="007C5473">
                  <w:rPr>
                    <w:rFonts w:ascii="MS Gothic" w:eastAsia="MS Gothic" w:hAnsi="MS Gothic" w:cstheme="minorHAnsi" w:hint="eastAsia"/>
                  </w:rPr>
                  <w:t>☒</w:t>
                </w:r>
              </w:sdtContent>
            </w:sdt>
            <w:r w:rsidR="004C39B0" w:rsidRPr="00473B4E">
              <w:rPr>
                <w:rFonts w:asciiTheme="minorHAnsi" w:eastAsia="Calibri" w:hAnsiTheme="minorHAnsi" w:cstheme="minorHAnsi"/>
                <w:color w:val="000000" w:themeColor="text1"/>
                <w:sz w:val="20"/>
                <w:szCs w:val="22"/>
              </w:rPr>
              <w:t xml:space="preserve"> </w:t>
            </w:r>
            <w:r w:rsidR="009462D2" w:rsidRPr="00473B4E">
              <w:rPr>
                <w:rFonts w:asciiTheme="minorHAnsi" w:eastAsia="Calibri" w:hAnsiTheme="minorHAnsi" w:cstheme="minorHAnsi"/>
                <w:color w:val="000000" w:themeColor="text1"/>
                <w:sz w:val="20"/>
                <w:szCs w:val="22"/>
              </w:rPr>
              <w:t>Planifier, organiser les tâches dans le respect des mesures définies</w:t>
            </w:r>
          </w:p>
          <w:p w14:paraId="6DD01309" w14:textId="77777777" w:rsidR="009462D2" w:rsidRPr="00473B4E" w:rsidRDefault="00451D5B" w:rsidP="009462D2">
            <w:pPr>
              <w:pStyle w:val="Bodytext20"/>
              <w:shd w:val="clear" w:color="auto" w:fill="auto"/>
              <w:tabs>
                <w:tab w:val="left" w:pos="154"/>
              </w:tabs>
              <w:spacing w:before="0" w:line="245" w:lineRule="exact"/>
              <w:ind w:firstLine="0"/>
              <w:jc w:val="left"/>
              <w:rPr>
                <w:rFonts w:asciiTheme="minorHAnsi" w:eastAsia="Calibri" w:hAnsiTheme="minorHAnsi" w:cstheme="minorHAnsi"/>
                <w:color w:val="000000" w:themeColor="text1"/>
                <w:sz w:val="20"/>
                <w:szCs w:val="22"/>
              </w:rPr>
            </w:pPr>
            <w:sdt>
              <w:sdtPr>
                <w:rPr>
                  <w:rFonts w:cstheme="minorHAnsi"/>
                </w:rPr>
                <w:id w:val="1797252376"/>
                <w14:checkbox>
                  <w14:checked w14:val="1"/>
                  <w14:checkedState w14:val="2612" w14:font="MS Gothic"/>
                  <w14:uncheckedState w14:val="2610" w14:font="MS Gothic"/>
                </w14:checkbox>
              </w:sdtPr>
              <w:sdtContent>
                <w:r w:rsidR="007C5473">
                  <w:rPr>
                    <w:rFonts w:ascii="MS Gothic" w:eastAsia="MS Gothic" w:hAnsi="MS Gothic" w:cstheme="minorHAnsi" w:hint="eastAsia"/>
                  </w:rPr>
                  <w:t>☒</w:t>
                </w:r>
              </w:sdtContent>
            </w:sdt>
            <w:r w:rsidR="004C39B0" w:rsidRPr="00473B4E">
              <w:rPr>
                <w:rFonts w:asciiTheme="minorHAnsi" w:eastAsia="Calibri" w:hAnsiTheme="minorHAnsi" w:cstheme="minorHAnsi"/>
                <w:color w:val="000000" w:themeColor="text1"/>
                <w:sz w:val="20"/>
                <w:szCs w:val="22"/>
              </w:rPr>
              <w:t xml:space="preserve"> </w:t>
            </w:r>
            <w:r w:rsidR="009462D2" w:rsidRPr="00473B4E">
              <w:rPr>
                <w:rFonts w:asciiTheme="minorHAnsi" w:eastAsia="Calibri" w:hAnsiTheme="minorHAnsi" w:cstheme="minorHAnsi"/>
                <w:color w:val="000000" w:themeColor="text1"/>
                <w:sz w:val="20"/>
                <w:szCs w:val="22"/>
              </w:rPr>
              <w:t>Lavage approfondi et fréquent des mains à l’eau et au savon le cas échéant au gel hydro alcoolique, à minima :</w:t>
            </w:r>
          </w:p>
          <w:p w14:paraId="62774364" w14:textId="77777777" w:rsidR="009462D2" w:rsidRPr="00473B4E" w:rsidRDefault="009462D2" w:rsidP="009462D2">
            <w:pPr>
              <w:pStyle w:val="Bodytext20"/>
              <w:shd w:val="clear" w:color="auto" w:fill="auto"/>
              <w:spacing w:before="0" w:line="245" w:lineRule="exact"/>
              <w:ind w:left="840" w:firstLine="0"/>
              <w:jc w:val="left"/>
              <w:rPr>
                <w:rFonts w:asciiTheme="minorHAnsi" w:eastAsia="Calibri" w:hAnsiTheme="minorHAnsi" w:cstheme="minorHAnsi"/>
                <w:color w:val="000000" w:themeColor="text1"/>
                <w:sz w:val="20"/>
                <w:szCs w:val="22"/>
              </w:rPr>
            </w:pPr>
            <w:proofErr w:type="gramStart"/>
            <w:r w:rsidRPr="00473B4E">
              <w:rPr>
                <w:rFonts w:asciiTheme="minorHAnsi" w:eastAsia="Calibri" w:hAnsiTheme="minorHAnsi" w:cstheme="minorHAnsi"/>
                <w:b/>
                <w:bCs/>
                <w:color w:val="000000" w:themeColor="text1"/>
                <w:sz w:val="20"/>
                <w:szCs w:val="22"/>
              </w:rPr>
              <w:t>o</w:t>
            </w:r>
            <w:proofErr w:type="gramEnd"/>
            <w:r w:rsidRPr="00473B4E">
              <w:rPr>
                <w:rFonts w:asciiTheme="minorHAnsi" w:eastAsia="Calibri" w:hAnsiTheme="minorHAnsi" w:cstheme="minorHAnsi"/>
                <w:b/>
                <w:bCs/>
                <w:color w:val="000000" w:themeColor="text1"/>
                <w:sz w:val="20"/>
                <w:szCs w:val="22"/>
              </w:rPr>
              <w:t xml:space="preserve"> </w:t>
            </w:r>
            <w:r w:rsidRPr="00473B4E">
              <w:rPr>
                <w:rFonts w:asciiTheme="minorHAnsi" w:eastAsia="Calibri" w:hAnsiTheme="minorHAnsi" w:cstheme="minorHAnsi"/>
                <w:color w:val="000000" w:themeColor="text1"/>
                <w:sz w:val="20"/>
                <w:szCs w:val="22"/>
              </w:rPr>
              <w:t xml:space="preserve">Avant le début de la journée, </w:t>
            </w:r>
          </w:p>
          <w:p w14:paraId="14614EBD" w14:textId="77777777" w:rsidR="009462D2" w:rsidRPr="00473B4E" w:rsidRDefault="009462D2" w:rsidP="009462D2">
            <w:pPr>
              <w:pStyle w:val="Bodytext20"/>
              <w:shd w:val="clear" w:color="auto" w:fill="auto"/>
              <w:spacing w:before="0" w:line="245" w:lineRule="exact"/>
              <w:ind w:left="840" w:firstLine="0"/>
              <w:jc w:val="left"/>
              <w:rPr>
                <w:rFonts w:asciiTheme="minorHAnsi" w:eastAsia="Calibri" w:hAnsiTheme="minorHAnsi" w:cstheme="minorHAnsi"/>
                <w:color w:val="000000" w:themeColor="text1"/>
                <w:sz w:val="20"/>
                <w:szCs w:val="22"/>
              </w:rPr>
            </w:pPr>
            <w:proofErr w:type="gramStart"/>
            <w:r w:rsidRPr="00473B4E">
              <w:rPr>
                <w:rFonts w:asciiTheme="minorHAnsi" w:eastAsia="Calibri" w:hAnsiTheme="minorHAnsi" w:cstheme="minorHAnsi"/>
                <w:b/>
                <w:bCs/>
                <w:color w:val="000000" w:themeColor="text1"/>
                <w:sz w:val="20"/>
                <w:szCs w:val="22"/>
              </w:rPr>
              <w:t>o</w:t>
            </w:r>
            <w:proofErr w:type="gramEnd"/>
            <w:r w:rsidRPr="00473B4E">
              <w:rPr>
                <w:rFonts w:asciiTheme="minorHAnsi" w:eastAsia="Calibri" w:hAnsiTheme="minorHAnsi" w:cstheme="minorHAnsi"/>
                <w:b/>
                <w:bCs/>
                <w:color w:val="000000" w:themeColor="text1"/>
                <w:sz w:val="20"/>
                <w:szCs w:val="22"/>
              </w:rPr>
              <w:t xml:space="preserve"> </w:t>
            </w:r>
            <w:r w:rsidRPr="00473B4E">
              <w:rPr>
                <w:rFonts w:asciiTheme="minorHAnsi" w:eastAsia="Calibri" w:hAnsiTheme="minorHAnsi" w:cstheme="minorHAnsi"/>
                <w:color w:val="000000" w:themeColor="text1"/>
                <w:sz w:val="20"/>
                <w:szCs w:val="22"/>
              </w:rPr>
              <w:t xml:space="preserve">En milieu de matinée, </w:t>
            </w:r>
          </w:p>
          <w:p w14:paraId="7416625A" w14:textId="77777777" w:rsidR="009462D2" w:rsidRPr="00473B4E" w:rsidRDefault="009462D2" w:rsidP="009462D2">
            <w:pPr>
              <w:pStyle w:val="Bodytext20"/>
              <w:shd w:val="clear" w:color="auto" w:fill="auto"/>
              <w:spacing w:before="0" w:line="245" w:lineRule="exact"/>
              <w:ind w:left="840" w:firstLine="0"/>
              <w:jc w:val="left"/>
              <w:rPr>
                <w:rFonts w:asciiTheme="minorHAnsi" w:eastAsia="Calibri" w:hAnsiTheme="minorHAnsi" w:cstheme="minorHAnsi"/>
                <w:color w:val="000000" w:themeColor="text1"/>
                <w:sz w:val="20"/>
                <w:szCs w:val="22"/>
              </w:rPr>
            </w:pPr>
            <w:proofErr w:type="gramStart"/>
            <w:r w:rsidRPr="00473B4E">
              <w:rPr>
                <w:rFonts w:asciiTheme="minorHAnsi" w:eastAsia="Calibri" w:hAnsiTheme="minorHAnsi" w:cstheme="minorHAnsi"/>
                <w:b/>
                <w:bCs/>
                <w:color w:val="000000" w:themeColor="text1"/>
                <w:sz w:val="20"/>
                <w:szCs w:val="22"/>
              </w:rPr>
              <w:t>o</w:t>
            </w:r>
            <w:proofErr w:type="gramEnd"/>
            <w:r w:rsidRPr="00473B4E">
              <w:rPr>
                <w:rFonts w:asciiTheme="minorHAnsi" w:eastAsia="Calibri" w:hAnsiTheme="minorHAnsi" w:cstheme="minorHAnsi"/>
                <w:b/>
                <w:bCs/>
                <w:color w:val="000000" w:themeColor="text1"/>
                <w:sz w:val="20"/>
                <w:szCs w:val="22"/>
              </w:rPr>
              <w:t xml:space="preserve"> </w:t>
            </w:r>
            <w:r w:rsidRPr="00473B4E">
              <w:rPr>
                <w:rFonts w:asciiTheme="minorHAnsi" w:eastAsia="Calibri" w:hAnsiTheme="minorHAnsi" w:cstheme="minorHAnsi"/>
                <w:color w:val="000000" w:themeColor="text1"/>
                <w:sz w:val="20"/>
                <w:szCs w:val="22"/>
              </w:rPr>
              <w:t>Lors de la pause du déjeuner,</w:t>
            </w:r>
          </w:p>
          <w:p w14:paraId="19C811A8" w14:textId="77777777" w:rsidR="009462D2" w:rsidRPr="00473B4E" w:rsidRDefault="009462D2" w:rsidP="009462D2">
            <w:pPr>
              <w:pStyle w:val="Bodytext20"/>
              <w:shd w:val="clear" w:color="auto" w:fill="auto"/>
              <w:spacing w:before="0" w:line="245" w:lineRule="exact"/>
              <w:ind w:left="840" w:firstLine="0"/>
              <w:jc w:val="left"/>
              <w:rPr>
                <w:rFonts w:asciiTheme="minorHAnsi" w:eastAsia="Calibri" w:hAnsiTheme="minorHAnsi" w:cstheme="minorHAnsi"/>
                <w:color w:val="000000" w:themeColor="text1"/>
                <w:sz w:val="20"/>
                <w:szCs w:val="22"/>
              </w:rPr>
            </w:pPr>
            <w:proofErr w:type="gramStart"/>
            <w:r w:rsidRPr="00473B4E">
              <w:rPr>
                <w:rFonts w:asciiTheme="minorHAnsi" w:eastAsia="Calibri" w:hAnsiTheme="minorHAnsi" w:cstheme="minorHAnsi"/>
                <w:b/>
                <w:bCs/>
                <w:color w:val="000000" w:themeColor="text1"/>
                <w:sz w:val="20"/>
                <w:szCs w:val="22"/>
              </w:rPr>
              <w:t>o</w:t>
            </w:r>
            <w:proofErr w:type="gramEnd"/>
            <w:r w:rsidRPr="00473B4E">
              <w:rPr>
                <w:rFonts w:asciiTheme="minorHAnsi" w:eastAsia="Calibri" w:hAnsiTheme="minorHAnsi" w:cstheme="minorHAnsi"/>
                <w:b/>
                <w:bCs/>
                <w:color w:val="000000" w:themeColor="text1"/>
                <w:sz w:val="20"/>
                <w:szCs w:val="22"/>
              </w:rPr>
              <w:t xml:space="preserve"> </w:t>
            </w:r>
            <w:r w:rsidRPr="00473B4E">
              <w:rPr>
                <w:rFonts w:asciiTheme="minorHAnsi" w:eastAsia="Calibri" w:hAnsiTheme="minorHAnsi" w:cstheme="minorHAnsi"/>
                <w:color w:val="000000" w:themeColor="text1"/>
                <w:sz w:val="20"/>
                <w:szCs w:val="22"/>
              </w:rPr>
              <w:t xml:space="preserve">En milieu d’après-midi, </w:t>
            </w:r>
          </w:p>
          <w:p w14:paraId="2B5A105B" w14:textId="77777777" w:rsidR="009462D2" w:rsidRPr="00473B4E" w:rsidRDefault="009462D2" w:rsidP="009462D2">
            <w:pPr>
              <w:pStyle w:val="Bodytext20"/>
              <w:shd w:val="clear" w:color="auto" w:fill="auto"/>
              <w:spacing w:before="0" w:line="245" w:lineRule="exact"/>
              <w:ind w:left="840" w:firstLine="0"/>
              <w:jc w:val="left"/>
              <w:rPr>
                <w:rFonts w:asciiTheme="minorHAnsi" w:eastAsia="Calibri" w:hAnsiTheme="minorHAnsi" w:cstheme="minorHAnsi"/>
                <w:color w:val="000000" w:themeColor="text1"/>
                <w:sz w:val="20"/>
                <w:szCs w:val="22"/>
              </w:rPr>
            </w:pPr>
            <w:proofErr w:type="gramStart"/>
            <w:r w:rsidRPr="00473B4E">
              <w:rPr>
                <w:rFonts w:asciiTheme="minorHAnsi" w:eastAsia="Calibri" w:hAnsiTheme="minorHAnsi" w:cstheme="minorHAnsi"/>
                <w:b/>
                <w:bCs/>
                <w:color w:val="000000" w:themeColor="text1"/>
                <w:sz w:val="20"/>
                <w:szCs w:val="22"/>
              </w:rPr>
              <w:t>o</w:t>
            </w:r>
            <w:proofErr w:type="gramEnd"/>
            <w:r w:rsidRPr="00473B4E">
              <w:rPr>
                <w:rFonts w:asciiTheme="minorHAnsi" w:eastAsia="Calibri" w:hAnsiTheme="minorHAnsi" w:cstheme="minorHAnsi"/>
                <w:b/>
                <w:bCs/>
                <w:color w:val="000000" w:themeColor="text1"/>
                <w:sz w:val="20"/>
                <w:szCs w:val="22"/>
              </w:rPr>
              <w:t xml:space="preserve"> </w:t>
            </w:r>
            <w:r w:rsidRPr="00473B4E">
              <w:rPr>
                <w:rFonts w:asciiTheme="minorHAnsi" w:eastAsia="Calibri" w:hAnsiTheme="minorHAnsi" w:cstheme="minorHAnsi"/>
                <w:color w:val="000000" w:themeColor="text1"/>
                <w:sz w:val="20"/>
                <w:szCs w:val="22"/>
              </w:rPr>
              <w:t>En fin de journée avant de se changer,</w:t>
            </w:r>
          </w:p>
          <w:p w14:paraId="393240FC" w14:textId="77777777" w:rsidR="009462D2" w:rsidRPr="00473B4E" w:rsidRDefault="009462D2" w:rsidP="009462D2">
            <w:pPr>
              <w:pStyle w:val="Bodytext20"/>
              <w:shd w:val="clear" w:color="auto" w:fill="auto"/>
              <w:spacing w:before="0" w:line="245" w:lineRule="exact"/>
              <w:ind w:left="840" w:firstLine="0"/>
              <w:jc w:val="left"/>
              <w:rPr>
                <w:rFonts w:asciiTheme="minorHAnsi" w:eastAsia="Calibri" w:hAnsiTheme="minorHAnsi" w:cstheme="minorHAnsi"/>
                <w:color w:val="000000" w:themeColor="text1"/>
                <w:sz w:val="20"/>
                <w:szCs w:val="22"/>
              </w:rPr>
            </w:pPr>
            <w:proofErr w:type="gramStart"/>
            <w:r w:rsidRPr="00473B4E">
              <w:rPr>
                <w:rFonts w:asciiTheme="minorHAnsi" w:eastAsia="Calibri" w:hAnsiTheme="minorHAnsi" w:cstheme="minorHAnsi"/>
                <w:b/>
                <w:bCs/>
                <w:color w:val="000000" w:themeColor="text1"/>
                <w:sz w:val="20"/>
                <w:szCs w:val="22"/>
              </w:rPr>
              <w:t>o</w:t>
            </w:r>
            <w:proofErr w:type="gramEnd"/>
            <w:r w:rsidRPr="00473B4E">
              <w:rPr>
                <w:rFonts w:asciiTheme="minorHAnsi" w:eastAsia="Calibri" w:hAnsiTheme="minorHAnsi" w:cstheme="minorHAnsi"/>
                <w:b/>
                <w:bCs/>
                <w:color w:val="000000" w:themeColor="text1"/>
                <w:sz w:val="20"/>
                <w:szCs w:val="22"/>
              </w:rPr>
              <w:t xml:space="preserve"> </w:t>
            </w:r>
            <w:r w:rsidRPr="00473B4E">
              <w:rPr>
                <w:rFonts w:asciiTheme="minorHAnsi" w:eastAsia="Calibri" w:hAnsiTheme="minorHAnsi" w:cstheme="minorHAnsi"/>
                <w:color w:val="000000" w:themeColor="text1"/>
                <w:sz w:val="20"/>
                <w:szCs w:val="22"/>
              </w:rPr>
              <w:t>Avant de boire, manger, fumer.</w:t>
            </w:r>
          </w:p>
          <w:p w14:paraId="57F3D9CA" w14:textId="77777777" w:rsidR="009462D2" w:rsidRPr="00473B4E" w:rsidRDefault="009462D2" w:rsidP="009462D2">
            <w:pPr>
              <w:pStyle w:val="Bodytext20"/>
              <w:shd w:val="clear" w:color="auto" w:fill="auto"/>
              <w:spacing w:before="0" w:line="245" w:lineRule="exact"/>
              <w:ind w:left="840" w:firstLine="0"/>
              <w:jc w:val="left"/>
              <w:rPr>
                <w:rFonts w:asciiTheme="minorHAnsi" w:eastAsia="Calibri" w:hAnsiTheme="minorHAnsi" w:cstheme="minorHAnsi"/>
                <w:color w:val="000000" w:themeColor="text1"/>
                <w:sz w:val="20"/>
                <w:szCs w:val="22"/>
              </w:rPr>
            </w:pPr>
          </w:p>
          <w:p w14:paraId="40F6F6D8" w14:textId="77777777" w:rsidR="009462D2" w:rsidRPr="00473B4E" w:rsidRDefault="00451D5B" w:rsidP="009462D2">
            <w:pPr>
              <w:pStyle w:val="Bodytext20"/>
              <w:shd w:val="clear" w:color="auto" w:fill="auto"/>
              <w:tabs>
                <w:tab w:val="left" w:pos="154"/>
              </w:tabs>
              <w:spacing w:before="0" w:line="245" w:lineRule="exact"/>
              <w:ind w:firstLine="0"/>
              <w:jc w:val="left"/>
              <w:rPr>
                <w:rFonts w:asciiTheme="minorHAnsi" w:eastAsia="Calibri" w:hAnsiTheme="minorHAnsi" w:cstheme="minorHAnsi"/>
                <w:color w:val="000000" w:themeColor="text1"/>
                <w:sz w:val="20"/>
                <w:szCs w:val="22"/>
              </w:rPr>
            </w:pPr>
            <w:sdt>
              <w:sdtPr>
                <w:rPr>
                  <w:rFonts w:cstheme="minorHAnsi"/>
                </w:rPr>
                <w:id w:val="919682203"/>
                <w14:checkbox>
                  <w14:checked w14:val="1"/>
                  <w14:checkedState w14:val="2612" w14:font="MS Gothic"/>
                  <w14:uncheckedState w14:val="2610" w14:font="MS Gothic"/>
                </w14:checkbox>
              </w:sdtPr>
              <w:sdtContent>
                <w:r w:rsidR="007C5473">
                  <w:rPr>
                    <w:rFonts w:ascii="MS Gothic" w:eastAsia="MS Gothic" w:hAnsi="MS Gothic" w:cstheme="minorHAnsi" w:hint="eastAsia"/>
                  </w:rPr>
                  <w:t>☒</w:t>
                </w:r>
              </w:sdtContent>
            </w:sdt>
            <w:r w:rsidR="004C39B0" w:rsidRPr="00473B4E">
              <w:rPr>
                <w:rFonts w:asciiTheme="minorHAnsi" w:eastAsia="Calibri" w:hAnsiTheme="minorHAnsi" w:cstheme="minorHAnsi"/>
                <w:color w:val="000000" w:themeColor="text1"/>
                <w:sz w:val="20"/>
                <w:szCs w:val="22"/>
              </w:rPr>
              <w:t xml:space="preserve"> </w:t>
            </w:r>
            <w:r w:rsidR="009462D2" w:rsidRPr="00473B4E">
              <w:rPr>
                <w:rFonts w:asciiTheme="minorHAnsi" w:eastAsia="Calibri" w:hAnsiTheme="minorHAnsi" w:cstheme="minorHAnsi"/>
                <w:color w:val="000000" w:themeColor="text1"/>
                <w:sz w:val="20"/>
                <w:szCs w:val="22"/>
              </w:rPr>
              <w:t>Ne pas se toucher le visage avec ou sans gants, et sans nettoyage préalable des mains. Rappel via l’affiche de sensibilisation.</w:t>
            </w:r>
          </w:p>
          <w:p w14:paraId="5D689BDA" w14:textId="77777777" w:rsidR="009462D2" w:rsidRPr="00473B4E" w:rsidRDefault="00451D5B" w:rsidP="009462D2">
            <w:pPr>
              <w:pStyle w:val="Bodytext20"/>
              <w:shd w:val="clear" w:color="auto" w:fill="auto"/>
              <w:tabs>
                <w:tab w:val="left" w:pos="139"/>
              </w:tabs>
              <w:spacing w:before="0" w:line="245" w:lineRule="exact"/>
              <w:ind w:firstLine="0"/>
              <w:jc w:val="left"/>
              <w:rPr>
                <w:rFonts w:asciiTheme="minorHAnsi" w:eastAsia="Calibri" w:hAnsiTheme="minorHAnsi" w:cstheme="minorHAnsi"/>
                <w:color w:val="000000" w:themeColor="text1"/>
                <w:sz w:val="20"/>
                <w:szCs w:val="22"/>
              </w:rPr>
            </w:pPr>
            <w:sdt>
              <w:sdtPr>
                <w:rPr>
                  <w:rFonts w:cstheme="minorHAnsi"/>
                </w:rPr>
                <w:id w:val="1445885955"/>
                <w14:checkbox>
                  <w14:checked w14:val="1"/>
                  <w14:checkedState w14:val="2612" w14:font="MS Gothic"/>
                  <w14:uncheckedState w14:val="2610" w14:font="MS Gothic"/>
                </w14:checkbox>
              </w:sdtPr>
              <w:sdtContent>
                <w:r w:rsidR="007C5473">
                  <w:rPr>
                    <w:rFonts w:ascii="MS Gothic" w:eastAsia="MS Gothic" w:hAnsi="MS Gothic" w:cstheme="minorHAnsi" w:hint="eastAsia"/>
                  </w:rPr>
                  <w:t>☒</w:t>
                </w:r>
              </w:sdtContent>
            </w:sdt>
            <w:r w:rsidR="004C39B0" w:rsidRPr="00473B4E">
              <w:rPr>
                <w:rFonts w:asciiTheme="minorHAnsi" w:eastAsia="Calibri" w:hAnsiTheme="minorHAnsi" w:cstheme="minorHAnsi"/>
                <w:color w:val="000000" w:themeColor="text1"/>
                <w:sz w:val="20"/>
                <w:szCs w:val="22"/>
              </w:rPr>
              <w:t xml:space="preserve"> </w:t>
            </w:r>
            <w:r w:rsidR="009462D2" w:rsidRPr="00473B4E">
              <w:rPr>
                <w:rFonts w:asciiTheme="minorHAnsi" w:eastAsia="Calibri" w:hAnsiTheme="minorHAnsi" w:cstheme="minorHAnsi"/>
                <w:color w:val="000000" w:themeColor="text1"/>
                <w:sz w:val="20"/>
                <w:szCs w:val="22"/>
              </w:rPr>
              <w:t>Visiteurs, apprentis, stagiaires interdits sur le chantier.</w:t>
            </w:r>
          </w:p>
          <w:p w14:paraId="112FDCCE" w14:textId="77777777" w:rsidR="009462D2" w:rsidRPr="00473B4E" w:rsidRDefault="00451D5B" w:rsidP="00AA7BFE">
            <w:pPr>
              <w:ind w:firstLine="3"/>
              <w:rPr>
                <w:rFonts w:asciiTheme="minorHAnsi" w:eastAsia="Calibri" w:hAnsiTheme="minorHAnsi" w:cstheme="minorHAnsi"/>
                <w:color w:val="000000" w:themeColor="text1"/>
                <w:szCs w:val="22"/>
              </w:rPr>
            </w:pPr>
            <w:sdt>
              <w:sdtPr>
                <w:rPr>
                  <w:rFonts w:cstheme="minorHAnsi"/>
                </w:rPr>
                <w:id w:val="1531921192"/>
                <w14:checkbox>
                  <w14:checked w14:val="1"/>
                  <w14:checkedState w14:val="2612" w14:font="MS Gothic"/>
                  <w14:uncheckedState w14:val="2610" w14:font="MS Gothic"/>
                </w14:checkbox>
              </w:sdtPr>
              <w:sdtContent>
                <w:r w:rsidR="007C5473">
                  <w:rPr>
                    <w:rFonts w:ascii="MS Gothic" w:eastAsia="MS Gothic" w:hAnsi="MS Gothic" w:cstheme="minorHAnsi" w:hint="eastAsia"/>
                  </w:rPr>
                  <w:t>☒</w:t>
                </w:r>
              </w:sdtContent>
            </w:sdt>
            <w:r w:rsidR="004C39B0" w:rsidRPr="00473B4E">
              <w:rPr>
                <w:rFonts w:asciiTheme="minorHAnsi" w:eastAsia="Calibri" w:hAnsiTheme="minorHAnsi" w:cstheme="minorHAnsi"/>
                <w:color w:val="000000" w:themeColor="text1"/>
                <w:szCs w:val="22"/>
              </w:rPr>
              <w:t xml:space="preserve"> </w:t>
            </w:r>
            <w:r w:rsidR="009462D2" w:rsidRPr="00473B4E">
              <w:rPr>
                <w:rFonts w:asciiTheme="minorHAnsi" w:eastAsia="Calibri" w:hAnsiTheme="minorHAnsi" w:cstheme="minorHAnsi"/>
                <w:color w:val="000000" w:themeColor="text1"/>
                <w:szCs w:val="22"/>
              </w:rPr>
              <w:t>Affichage des consignes à respecter (voir Annexes)</w:t>
            </w:r>
          </w:p>
          <w:p w14:paraId="74367FCF" w14:textId="77777777" w:rsidR="004C39B0" w:rsidRDefault="00451D5B" w:rsidP="004C39B0">
            <w:pPr>
              <w:ind w:hanging="3"/>
              <w:rPr>
                <w:rFonts w:ascii="Segoe UI Symbol" w:eastAsia="MS Gothic" w:hAnsi="Segoe UI Symbol" w:cs="Segoe UI Symbol"/>
                <w:color w:val="000000" w:themeColor="text1"/>
                <w:szCs w:val="22"/>
              </w:rPr>
            </w:pPr>
            <w:sdt>
              <w:sdtPr>
                <w:rPr>
                  <w:rFonts w:cstheme="minorHAnsi"/>
                </w:rPr>
                <w:id w:val="434260276"/>
                <w14:checkbox>
                  <w14:checked w14:val="1"/>
                  <w14:checkedState w14:val="2612" w14:font="MS Gothic"/>
                  <w14:uncheckedState w14:val="2610" w14:font="MS Gothic"/>
                </w14:checkbox>
              </w:sdtPr>
              <w:sdtContent>
                <w:r w:rsidR="007C5473">
                  <w:rPr>
                    <w:rFonts w:ascii="MS Gothic" w:eastAsia="MS Gothic" w:hAnsi="MS Gothic" w:cstheme="minorHAnsi" w:hint="eastAsia"/>
                  </w:rPr>
                  <w:t>☒</w:t>
                </w:r>
              </w:sdtContent>
            </w:sdt>
            <w:r w:rsidR="004C39B0">
              <w:rPr>
                <w:rFonts w:asciiTheme="minorHAnsi" w:eastAsia="Calibri" w:hAnsiTheme="minorHAnsi" w:cstheme="minorHAnsi"/>
                <w:color w:val="000000" w:themeColor="text1"/>
                <w:szCs w:val="22"/>
              </w:rPr>
              <w:t xml:space="preserve"> Fumer est un risque identifié, la personne porte les mains </w:t>
            </w:r>
            <w:r w:rsidR="004C39B0" w:rsidRPr="00473B4E">
              <w:rPr>
                <w:rFonts w:asciiTheme="minorHAnsi" w:eastAsia="Calibri" w:hAnsiTheme="minorHAnsi" w:cstheme="minorHAnsi"/>
                <w:color w:val="000000" w:themeColor="text1"/>
                <w:szCs w:val="22"/>
              </w:rPr>
              <w:t>au visage. Il sera interdit de fumer entre les pauses ou avant lavage des mains</w:t>
            </w:r>
          </w:p>
          <w:p w14:paraId="69D21225" w14:textId="77777777" w:rsidR="004C39B0" w:rsidRPr="00473B4E" w:rsidRDefault="00451D5B" w:rsidP="004C39B0">
            <w:pPr>
              <w:ind w:hanging="3"/>
              <w:rPr>
                <w:rFonts w:asciiTheme="minorHAnsi" w:eastAsia="Calibri" w:hAnsiTheme="minorHAnsi" w:cstheme="minorHAnsi"/>
                <w:color w:val="000000" w:themeColor="text1"/>
                <w:szCs w:val="22"/>
              </w:rPr>
            </w:pPr>
            <w:sdt>
              <w:sdtPr>
                <w:rPr>
                  <w:rFonts w:cstheme="minorHAnsi"/>
                </w:rPr>
                <w:id w:val="-1699768076"/>
                <w14:checkbox>
                  <w14:checked w14:val="1"/>
                  <w14:checkedState w14:val="2612" w14:font="MS Gothic"/>
                  <w14:uncheckedState w14:val="2610" w14:font="MS Gothic"/>
                </w14:checkbox>
              </w:sdtPr>
              <w:sdtContent>
                <w:r w:rsidR="007C5473">
                  <w:rPr>
                    <w:rFonts w:ascii="MS Gothic" w:eastAsia="MS Gothic" w:hAnsi="MS Gothic" w:cstheme="minorHAnsi" w:hint="eastAsia"/>
                  </w:rPr>
                  <w:t>☒</w:t>
                </w:r>
              </w:sdtContent>
            </w:sdt>
            <w:r w:rsidR="004C39B0" w:rsidRPr="00473B4E">
              <w:rPr>
                <w:rFonts w:asciiTheme="minorHAnsi" w:eastAsia="Calibri" w:hAnsiTheme="minorHAnsi" w:cstheme="minorHAnsi"/>
                <w:color w:val="000000" w:themeColor="text1"/>
                <w:szCs w:val="22"/>
              </w:rPr>
              <w:t xml:space="preserve"> En amont de la prise de poste ainsi qu’à chaque pause, le personnel se lavera les mains au savon au point d’eau et le cas échéant au gel hydro alcoolique</w:t>
            </w:r>
          </w:p>
          <w:p w14:paraId="3B0F0FA6" w14:textId="77777777" w:rsidR="004C39B0" w:rsidRPr="00473B4E" w:rsidRDefault="00451D5B" w:rsidP="004C39B0">
            <w:pPr>
              <w:numPr>
                <w:ilvl w:val="12"/>
                <w:numId w:val="0"/>
              </w:numPr>
              <w:jc w:val="both"/>
              <w:rPr>
                <w:rFonts w:asciiTheme="minorHAnsi" w:hAnsiTheme="minorHAnsi" w:cstheme="minorHAnsi"/>
                <w:color w:val="000000" w:themeColor="text1"/>
              </w:rPr>
            </w:pPr>
            <w:sdt>
              <w:sdtPr>
                <w:rPr>
                  <w:rFonts w:cstheme="minorHAnsi"/>
                </w:rPr>
                <w:id w:val="552663177"/>
                <w14:checkbox>
                  <w14:checked w14:val="1"/>
                  <w14:checkedState w14:val="2612" w14:font="MS Gothic"/>
                  <w14:uncheckedState w14:val="2610" w14:font="MS Gothic"/>
                </w14:checkbox>
              </w:sdtPr>
              <w:sdtContent>
                <w:r w:rsidR="007C5473">
                  <w:rPr>
                    <w:rFonts w:ascii="MS Gothic" w:eastAsia="MS Gothic" w:hAnsi="MS Gothic" w:cstheme="minorHAnsi" w:hint="eastAsia"/>
                  </w:rPr>
                  <w:t>☒</w:t>
                </w:r>
              </w:sdtContent>
            </w:sdt>
            <w:r w:rsidR="004C39B0" w:rsidRPr="00473B4E">
              <w:rPr>
                <w:rFonts w:asciiTheme="minorHAnsi" w:hAnsiTheme="minorHAnsi" w:cstheme="minorHAnsi"/>
                <w:color w:val="000000" w:themeColor="text1"/>
              </w:rPr>
              <w:t xml:space="preserve"> Le responsable COVID 19 de l’entreprise doit vérifier quotidiennement que le Jerrican, les essuie-mains, le savon et/ou le gel </w:t>
            </w:r>
            <w:proofErr w:type="spellStart"/>
            <w:r w:rsidR="004C39B0" w:rsidRPr="00473B4E">
              <w:rPr>
                <w:rFonts w:asciiTheme="minorHAnsi" w:hAnsiTheme="minorHAnsi" w:cstheme="minorHAnsi"/>
                <w:color w:val="000000" w:themeColor="text1"/>
              </w:rPr>
              <w:t>hydro-alcoolique</w:t>
            </w:r>
            <w:proofErr w:type="spellEnd"/>
            <w:r w:rsidR="004C39B0" w:rsidRPr="00473B4E">
              <w:rPr>
                <w:rFonts w:asciiTheme="minorHAnsi" w:hAnsiTheme="minorHAnsi" w:cstheme="minorHAnsi"/>
                <w:color w:val="000000" w:themeColor="text1"/>
              </w:rPr>
              <w:t xml:space="preserve"> soient en quantité suffisante pour l’équipe en place.</w:t>
            </w:r>
          </w:p>
          <w:p w14:paraId="4BD836F5" w14:textId="77777777" w:rsidR="004C39B0" w:rsidRDefault="00451D5B" w:rsidP="004C39B0">
            <w:pPr>
              <w:numPr>
                <w:ilvl w:val="12"/>
                <w:numId w:val="0"/>
              </w:numPr>
              <w:jc w:val="both"/>
              <w:rPr>
                <w:rFonts w:asciiTheme="minorHAnsi" w:hAnsiTheme="minorHAnsi" w:cstheme="minorHAnsi"/>
                <w:color w:val="000000" w:themeColor="text1"/>
              </w:rPr>
            </w:pPr>
            <w:sdt>
              <w:sdtPr>
                <w:rPr>
                  <w:rFonts w:cstheme="minorHAnsi"/>
                </w:rPr>
                <w:id w:val="510803292"/>
                <w14:checkbox>
                  <w14:checked w14:val="1"/>
                  <w14:checkedState w14:val="2612" w14:font="MS Gothic"/>
                  <w14:uncheckedState w14:val="2610" w14:font="MS Gothic"/>
                </w14:checkbox>
              </w:sdtPr>
              <w:sdtContent>
                <w:r w:rsidR="007C5473">
                  <w:rPr>
                    <w:rFonts w:ascii="MS Gothic" w:eastAsia="MS Gothic" w:hAnsi="MS Gothic" w:cstheme="minorHAnsi" w:hint="eastAsia"/>
                  </w:rPr>
                  <w:t>☒</w:t>
                </w:r>
              </w:sdtContent>
            </w:sdt>
            <w:r w:rsidR="004C39B0" w:rsidRPr="00473B4E">
              <w:rPr>
                <w:rFonts w:asciiTheme="minorHAnsi" w:hAnsiTheme="minorHAnsi" w:cstheme="minorHAnsi"/>
                <w:color w:val="000000" w:themeColor="text1"/>
              </w:rPr>
              <w:t xml:space="preserve"> Nettoyer les surfaces régulièrement, les poignées de portes, le matériel, les téléphones portables et les véhicules de chantier</w:t>
            </w:r>
          </w:p>
          <w:p w14:paraId="40C1452C" w14:textId="77777777" w:rsidR="004C39B0" w:rsidRDefault="00451D5B" w:rsidP="004C39B0">
            <w:pPr>
              <w:ind w:left="324" w:hanging="284"/>
              <w:rPr>
                <w:rFonts w:asciiTheme="minorHAnsi" w:eastAsia="MS Gothic" w:hAnsiTheme="minorHAnsi" w:cs="Segoe UI Symbol"/>
                <w:color w:val="000000" w:themeColor="text1"/>
                <w:szCs w:val="22"/>
              </w:rPr>
            </w:pPr>
            <w:sdt>
              <w:sdtPr>
                <w:rPr>
                  <w:rFonts w:cstheme="minorHAnsi"/>
                </w:rPr>
                <w:id w:val="1058291318"/>
                <w14:checkbox>
                  <w14:checked w14:val="0"/>
                  <w14:checkedState w14:val="2612" w14:font="MS Gothic"/>
                  <w14:uncheckedState w14:val="2610" w14:font="MS Gothic"/>
                </w14:checkbox>
              </w:sdtPr>
              <w:sdtContent>
                <w:r w:rsidR="004C39B0">
                  <w:rPr>
                    <w:rFonts w:ascii="MS Gothic" w:eastAsia="MS Gothic" w:hAnsi="MS Gothic" w:cstheme="minorHAnsi" w:hint="eastAsia"/>
                  </w:rPr>
                  <w:t>☐</w:t>
                </w:r>
              </w:sdtContent>
            </w:sdt>
            <w:r w:rsidR="004C39B0" w:rsidRPr="00473B4E">
              <w:rPr>
                <w:rFonts w:asciiTheme="minorHAnsi" w:eastAsia="MS Gothic" w:hAnsiTheme="minorHAnsi" w:cs="Segoe UI Symbol"/>
                <w:color w:val="000000" w:themeColor="text1"/>
                <w:szCs w:val="22"/>
              </w:rPr>
              <w:t xml:space="preserve"> Aut</w:t>
            </w:r>
            <w:r w:rsidR="004C39B0">
              <w:rPr>
                <w:rFonts w:asciiTheme="minorHAnsi" w:eastAsia="MS Gothic" w:hAnsiTheme="minorHAnsi" w:cs="Segoe UI Symbol"/>
                <w:color w:val="000000" w:themeColor="text1"/>
                <w:szCs w:val="22"/>
              </w:rPr>
              <w:t xml:space="preserve">res dispositions de sécurité : </w:t>
            </w:r>
          </w:p>
          <w:p w14:paraId="51877F9A" w14:textId="77777777" w:rsidR="004C39B0" w:rsidRDefault="004C39B0" w:rsidP="004C39B0">
            <w:pPr>
              <w:ind w:left="324" w:hanging="284"/>
              <w:rPr>
                <w:rFonts w:asciiTheme="minorHAnsi" w:eastAsia="MS Gothic" w:hAnsiTheme="minorHAnsi" w:cs="Segoe UI Symbol"/>
                <w:color w:val="000000" w:themeColor="text1"/>
                <w:szCs w:val="22"/>
              </w:rPr>
            </w:pPr>
          </w:p>
          <w:p w14:paraId="56370FE2" w14:textId="77777777" w:rsidR="004C39B0" w:rsidRDefault="004C39B0" w:rsidP="004C39B0">
            <w:pPr>
              <w:ind w:left="324" w:hanging="284"/>
              <w:rPr>
                <w:rFonts w:asciiTheme="minorHAnsi" w:eastAsia="MS Gothic" w:hAnsiTheme="minorHAnsi" w:cs="Segoe UI Symbol"/>
                <w:color w:val="000000" w:themeColor="text1"/>
                <w:szCs w:val="22"/>
              </w:rPr>
            </w:pPr>
          </w:p>
          <w:p w14:paraId="1969423F" w14:textId="77777777" w:rsidR="004C39B0" w:rsidRDefault="004C39B0" w:rsidP="004C39B0">
            <w:pPr>
              <w:ind w:left="324" w:hanging="284"/>
              <w:rPr>
                <w:rFonts w:asciiTheme="minorHAnsi" w:eastAsia="MS Gothic" w:hAnsiTheme="minorHAnsi" w:cs="Segoe UI Symbol"/>
                <w:color w:val="000000" w:themeColor="text1"/>
                <w:szCs w:val="22"/>
              </w:rPr>
            </w:pPr>
          </w:p>
          <w:p w14:paraId="761F2900" w14:textId="77777777" w:rsidR="009462D2" w:rsidRPr="00473B4E" w:rsidRDefault="009462D2" w:rsidP="00AA7BFE">
            <w:pPr>
              <w:numPr>
                <w:ilvl w:val="12"/>
                <w:numId w:val="0"/>
              </w:numPr>
              <w:jc w:val="both"/>
              <w:rPr>
                <w:rFonts w:asciiTheme="minorHAnsi" w:eastAsia="Calibri" w:hAnsiTheme="minorHAnsi" w:cstheme="minorHAnsi"/>
                <w:color w:val="000000" w:themeColor="text1"/>
                <w:szCs w:val="22"/>
              </w:rPr>
            </w:pPr>
          </w:p>
        </w:tc>
        <w:tc>
          <w:tcPr>
            <w:tcW w:w="512" w:type="dxa"/>
            <w:tcBorders>
              <w:top w:val="single" w:sz="12" w:space="0" w:color="auto"/>
              <w:bottom w:val="single" w:sz="12" w:space="0" w:color="auto"/>
            </w:tcBorders>
            <w:shd w:val="clear" w:color="auto" w:fill="auto"/>
          </w:tcPr>
          <w:p w14:paraId="2474D518" w14:textId="77777777" w:rsidR="009462D2" w:rsidRDefault="00451D5B" w:rsidP="004C39B0">
            <w:pPr>
              <w:jc w:val="center"/>
              <w:rPr>
                <w:rFonts w:asciiTheme="minorHAnsi" w:eastAsia="Calibri" w:hAnsiTheme="minorHAnsi" w:cstheme="minorHAnsi"/>
                <w:color w:val="000000" w:themeColor="text1"/>
                <w:szCs w:val="22"/>
              </w:rPr>
            </w:pPr>
            <w:sdt>
              <w:sdtPr>
                <w:rPr>
                  <w:rFonts w:cstheme="minorHAnsi"/>
                </w:rPr>
                <w:id w:val="-1179814715"/>
                <w14:checkbox>
                  <w14:checked w14:val="1"/>
                  <w14:checkedState w14:val="2612" w14:font="MS Gothic"/>
                  <w14:uncheckedState w14:val="2610" w14:font="MS Gothic"/>
                </w14:checkbox>
              </w:sdtPr>
              <w:sdtContent>
                <w:r w:rsidR="007C5473">
                  <w:rPr>
                    <w:rFonts w:ascii="MS Gothic" w:eastAsia="MS Gothic" w:hAnsi="MS Gothic" w:cstheme="minorHAnsi" w:hint="eastAsia"/>
                  </w:rPr>
                  <w:t>☒</w:t>
                </w:r>
              </w:sdtContent>
            </w:sdt>
          </w:p>
          <w:p w14:paraId="311FC95E" w14:textId="77777777" w:rsidR="004C39B0" w:rsidRDefault="004C39B0" w:rsidP="004C39B0">
            <w:pPr>
              <w:jc w:val="center"/>
              <w:rPr>
                <w:rFonts w:asciiTheme="minorHAnsi" w:eastAsia="Calibri" w:hAnsiTheme="minorHAnsi" w:cstheme="minorHAnsi"/>
                <w:color w:val="000000" w:themeColor="text1"/>
                <w:szCs w:val="22"/>
              </w:rPr>
            </w:pPr>
          </w:p>
          <w:p w14:paraId="2B7CF836" w14:textId="77777777" w:rsidR="004C39B0" w:rsidRDefault="004C39B0" w:rsidP="004C39B0">
            <w:pPr>
              <w:jc w:val="center"/>
              <w:rPr>
                <w:rFonts w:asciiTheme="minorHAnsi" w:eastAsia="Calibri" w:hAnsiTheme="minorHAnsi" w:cstheme="minorHAnsi"/>
                <w:color w:val="000000" w:themeColor="text1"/>
                <w:szCs w:val="22"/>
              </w:rPr>
            </w:pPr>
          </w:p>
          <w:p w14:paraId="744AFA05" w14:textId="77777777" w:rsidR="004C39B0" w:rsidRDefault="004C39B0" w:rsidP="004C39B0">
            <w:pPr>
              <w:jc w:val="center"/>
              <w:rPr>
                <w:rFonts w:asciiTheme="minorHAnsi" w:eastAsia="Calibri" w:hAnsiTheme="minorHAnsi" w:cstheme="minorHAnsi"/>
                <w:color w:val="000000" w:themeColor="text1"/>
                <w:szCs w:val="22"/>
              </w:rPr>
            </w:pPr>
          </w:p>
          <w:p w14:paraId="7B6679D0" w14:textId="77777777" w:rsidR="004C39B0" w:rsidRDefault="00451D5B" w:rsidP="004C39B0">
            <w:pPr>
              <w:jc w:val="center"/>
              <w:rPr>
                <w:rFonts w:cstheme="minorHAnsi"/>
              </w:rPr>
            </w:pPr>
            <w:sdt>
              <w:sdtPr>
                <w:rPr>
                  <w:rFonts w:cstheme="minorHAnsi"/>
                </w:rPr>
                <w:id w:val="18906738"/>
                <w14:checkbox>
                  <w14:checked w14:val="1"/>
                  <w14:checkedState w14:val="2612" w14:font="MS Gothic"/>
                  <w14:uncheckedState w14:val="2610" w14:font="MS Gothic"/>
                </w14:checkbox>
              </w:sdtPr>
              <w:sdtContent>
                <w:r w:rsidR="007C5473">
                  <w:rPr>
                    <w:rFonts w:ascii="MS Gothic" w:eastAsia="MS Gothic" w:hAnsi="MS Gothic" w:cstheme="minorHAnsi" w:hint="eastAsia"/>
                  </w:rPr>
                  <w:t>☒</w:t>
                </w:r>
              </w:sdtContent>
            </w:sdt>
          </w:p>
          <w:p w14:paraId="255C2543" w14:textId="77777777" w:rsidR="004C39B0" w:rsidRDefault="004C39B0" w:rsidP="004C39B0">
            <w:pPr>
              <w:jc w:val="center"/>
              <w:rPr>
                <w:rFonts w:cstheme="minorHAnsi"/>
              </w:rPr>
            </w:pPr>
          </w:p>
          <w:p w14:paraId="5B0E4930" w14:textId="77777777" w:rsidR="004C39B0" w:rsidRDefault="004C39B0" w:rsidP="004C39B0">
            <w:pPr>
              <w:jc w:val="center"/>
              <w:rPr>
                <w:rFonts w:cstheme="minorHAnsi"/>
              </w:rPr>
            </w:pPr>
          </w:p>
          <w:p w14:paraId="4E1AAC13" w14:textId="77777777" w:rsidR="004C39B0" w:rsidRDefault="004C39B0" w:rsidP="004C39B0">
            <w:pPr>
              <w:jc w:val="center"/>
              <w:rPr>
                <w:rFonts w:cstheme="minorHAnsi"/>
              </w:rPr>
            </w:pPr>
          </w:p>
          <w:p w14:paraId="7048357B" w14:textId="77777777" w:rsidR="004C39B0" w:rsidRDefault="004C39B0" w:rsidP="004C39B0">
            <w:pPr>
              <w:jc w:val="center"/>
              <w:rPr>
                <w:rFonts w:cstheme="minorHAnsi"/>
              </w:rPr>
            </w:pPr>
          </w:p>
          <w:p w14:paraId="1D38B50F" w14:textId="77777777" w:rsidR="004C39B0" w:rsidRDefault="004C39B0" w:rsidP="004C39B0">
            <w:pPr>
              <w:jc w:val="center"/>
              <w:rPr>
                <w:rFonts w:cstheme="minorHAnsi"/>
              </w:rPr>
            </w:pPr>
          </w:p>
          <w:p w14:paraId="2386C037" w14:textId="77777777" w:rsidR="004C39B0" w:rsidRDefault="00451D5B" w:rsidP="004C39B0">
            <w:pPr>
              <w:jc w:val="center"/>
              <w:rPr>
                <w:rFonts w:cstheme="minorHAnsi"/>
              </w:rPr>
            </w:pPr>
            <w:sdt>
              <w:sdtPr>
                <w:rPr>
                  <w:rFonts w:cstheme="minorHAnsi"/>
                </w:rPr>
                <w:id w:val="2117406643"/>
                <w14:checkbox>
                  <w14:checked w14:val="1"/>
                  <w14:checkedState w14:val="2612" w14:font="MS Gothic"/>
                  <w14:uncheckedState w14:val="2610" w14:font="MS Gothic"/>
                </w14:checkbox>
              </w:sdtPr>
              <w:sdtContent>
                <w:r w:rsidR="007C5473">
                  <w:rPr>
                    <w:rFonts w:ascii="MS Gothic" w:eastAsia="MS Gothic" w:hAnsi="MS Gothic" w:cstheme="minorHAnsi" w:hint="eastAsia"/>
                  </w:rPr>
                  <w:t>☒</w:t>
                </w:r>
              </w:sdtContent>
            </w:sdt>
          </w:p>
          <w:p w14:paraId="0388C790" w14:textId="77777777" w:rsidR="004C39B0" w:rsidRDefault="004C39B0" w:rsidP="004C39B0">
            <w:pPr>
              <w:jc w:val="center"/>
              <w:rPr>
                <w:rFonts w:cstheme="minorHAnsi"/>
              </w:rPr>
            </w:pPr>
          </w:p>
          <w:p w14:paraId="315CA107" w14:textId="77777777" w:rsidR="004C39B0" w:rsidRDefault="00451D5B" w:rsidP="004C39B0">
            <w:pPr>
              <w:jc w:val="center"/>
              <w:rPr>
                <w:rFonts w:cstheme="minorHAnsi"/>
              </w:rPr>
            </w:pPr>
            <w:sdt>
              <w:sdtPr>
                <w:rPr>
                  <w:rFonts w:cstheme="minorHAnsi"/>
                </w:rPr>
                <w:id w:val="-1636944863"/>
                <w14:checkbox>
                  <w14:checked w14:val="1"/>
                  <w14:checkedState w14:val="2612" w14:font="MS Gothic"/>
                  <w14:uncheckedState w14:val="2610" w14:font="MS Gothic"/>
                </w14:checkbox>
              </w:sdtPr>
              <w:sdtContent>
                <w:r w:rsidR="007C5473">
                  <w:rPr>
                    <w:rFonts w:ascii="MS Gothic" w:eastAsia="MS Gothic" w:hAnsi="MS Gothic" w:cstheme="minorHAnsi" w:hint="eastAsia"/>
                  </w:rPr>
                  <w:t>☒</w:t>
                </w:r>
              </w:sdtContent>
            </w:sdt>
          </w:p>
          <w:p w14:paraId="499A487C" w14:textId="77777777" w:rsidR="004C39B0" w:rsidRDefault="004C39B0" w:rsidP="004C39B0">
            <w:pPr>
              <w:jc w:val="center"/>
              <w:rPr>
                <w:rFonts w:cstheme="minorHAnsi"/>
              </w:rPr>
            </w:pPr>
          </w:p>
          <w:p w14:paraId="3EDB86B4" w14:textId="77777777" w:rsidR="004C39B0" w:rsidRDefault="004C39B0" w:rsidP="004C39B0">
            <w:pPr>
              <w:jc w:val="center"/>
              <w:rPr>
                <w:rFonts w:cstheme="minorHAnsi"/>
              </w:rPr>
            </w:pPr>
          </w:p>
          <w:p w14:paraId="06CB7013" w14:textId="77777777" w:rsidR="004C39B0" w:rsidRDefault="004C39B0" w:rsidP="004C39B0">
            <w:pPr>
              <w:jc w:val="center"/>
              <w:rPr>
                <w:rFonts w:cstheme="minorHAnsi"/>
              </w:rPr>
            </w:pPr>
          </w:p>
          <w:p w14:paraId="459743B9" w14:textId="77777777" w:rsidR="004C39B0" w:rsidRDefault="004C39B0" w:rsidP="004C39B0">
            <w:pPr>
              <w:jc w:val="center"/>
              <w:rPr>
                <w:rFonts w:cstheme="minorHAnsi"/>
              </w:rPr>
            </w:pPr>
          </w:p>
          <w:p w14:paraId="570DDA3C" w14:textId="77777777" w:rsidR="004C39B0" w:rsidRDefault="004C39B0" w:rsidP="004C39B0">
            <w:pPr>
              <w:jc w:val="center"/>
              <w:rPr>
                <w:rFonts w:cstheme="minorHAnsi"/>
              </w:rPr>
            </w:pPr>
          </w:p>
          <w:p w14:paraId="497A1B52" w14:textId="77777777" w:rsidR="004C39B0" w:rsidRDefault="004C39B0" w:rsidP="004C39B0">
            <w:pPr>
              <w:jc w:val="center"/>
              <w:rPr>
                <w:rFonts w:cstheme="minorHAnsi"/>
              </w:rPr>
            </w:pPr>
          </w:p>
          <w:p w14:paraId="6C76E55D" w14:textId="77777777" w:rsidR="004C39B0" w:rsidRDefault="004C39B0" w:rsidP="004C39B0">
            <w:pPr>
              <w:jc w:val="center"/>
              <w:rPr>
                <w:rFonts w:cstheme="minorHAnsi"/>
              </w:rPr>
            </w:pPr>
          </w:p>
          <w:p w14:paraId="284A130D" w14:textId="77777777" w:rsidR="004C39B0" w:rsidRDefault="004C39B0" w:rsidP="004C39B0">
            <w:pPr>
              <w:jc w:val="center"/>
              <w:rPr>
                <w:rFonts w:cstheme="minorHAnsi"/>
              </w:rPr>
            </w:pPr>
          </w:p>
          <w:p w14:paraId="3CC9B3B6" w14:textId="77777777" w:rsidR="004C39B0" w:rsidRDefault="004C39B0" w:rsidP="004C39B0">
            <w:pPr>
              <w:jc w:val="center"/>
              <w:rPr>
                <w:rFonts w:cstheme="minorHAnsi"/>
              </w:rPr>
            </w:pPr>
          </w:p>
          <w:p w14:paraId="21002CBA" w14:textId="77777777" w:rsidR="004C39B0" w:rsidRDefault="00451D5B" w:rsidP="004C39B0">
            <w:pPr>
              <w:jc w:val="center"/>
              <w:rPr>
                <w:rFonts w:cstheme="minorHAnsi"/>
              </w:rPr>
            </w:pPr>
            <w:sdt>
              <w:sdtPr>
                <w:rPr>
                  <w:rFonts w:cstheme="minorHAnsi"/>
                </w:rPr>
                <w:id w:val="362494101"/>
                <w14:checkbox>
                  <w14:checked w14:val="1"/>
                  <w14:checkedState w14:val="2612" w14:font="MS Gothic"/>
                  <w14:uncheckedState w14:val="2610" w14:font="MS Gothic"/>
                </w14:checkbox>
              </w:sdtPr>
              <w:sdtContent>
                <w:r w:rsidR="007C5473">
                  <w:rPr>
                    <w:rFonts w:ascii="MS Gothic" w:eastAsia="MS Gothic" w:hAnsi="MS Gothic" w:cstheme="minorHAnsi" w:hint="eastAsia"/>
                  </w:rPr>
                  <w:t>☒</w:t>
                </w:r>
              </w:sdtContent>
            </w:sdt>
          </w:p>
          <w:p w14:paraId="1EC0ACB8" w14:textId="77777777" w:rsidR="004C39B0" w:rsidRDefault="004C39B0" w:rsidP="004C39B0">
            <w:pPr>
              <w:jc w:val="center"/>
              <w:rPr>
                <w:rFonts w:cstheme="minorHAnsi"/>
              </w:rPr>
            </w:pPr>
          </w:p>
          <w:p w14:paraId="60AEDDD1" w14:textId="77777777" w:rsidR="004C39B0" w:rsidRDefault="004C39B0" w:rsidP="004C39B0">
            <w:pPr>
              <w:jc w:val="center"/>
              <w:rPr>
                <w:rFonts w:cstheme="minorHAnsi"/>
              </w:rPr>
            </w:pPr>
          </w:p>
          <w:p w14:paraId="2F808600" w14:textId="77777777" w:rsidR="004C39B0" w:rsidRDefault="00451D5B" w:rsidP="004C39B0">
            <w:pPr>
              <w:jc w:val="center"/>
              <w:rPr>
                <w:rFonts w:cstheme="minorHAnsi"/>
              </w:rPr>
            </w:pPr>
            <w:sdt>
              <w:sdtPr>
                <w:rPr>
                  <w:rFonts w:cstheme="minorHAnsi"/>
                </w:rPr>
                <w:id w:val="-56246424"/>
                <w14:checkbox>
                  <w14:checked w14:val="1"/>
                  <w14:checkedState w14:val="2612" w14:font="MS Gothic"/>
                  <w14:uncheckedState w14:val="2610" w14:font="MS Gothic"/>
                </w14:checkbox>
              </w:sdtPr>
              <w:sdtContent>
                <w:r w:rsidR="007C5473">
                  <w:rPr>
                    <w:rFonts w:ascii="MS Gothic" w:eastAsia="MS Gothic" w:hAnsi="MS Gothic" w:cstheme="minorHAnsi" w:hint="eastAsia"/>
                  </w:rPr>
                  <w:t>☒</w:t>
                </w:r>
              </w:sdtContent>
            </w:sdt>
          </w:p>
          <w:p w14:paraId="70A17721" w14:textId="77777777" w:rsidR="004C39B0" w:rsidRDefault="00451D5B" w:rsidP="004C39B0">
            <w:pPr>
              <w:jc w:val="center"/>
              <w:rPr>
                <w:rFonts w:cstheme="minorHAnsi"/>
              </w:rPr>
            </w:pPr>
            <w:sdt>
              <w:sdtPr>
                <w:rPr>
                  <w:rFonts w:cstheme="minorHAnsi"/>
                </w:rPr>
                <w:id w:val="1600442976"/>
                <w14:checkbox>
                  <w14:checked w14:val="1"/>
                  <w14:checkedState w14:val="2612" w14:font="MS Gothic"/>
                  <w14:uncheckedState w14:val="2610" w14:font="MS Gothic"/>
                </w14:checkbox>
              </w:sdtPr>
              <w:sdtContent>
                <w:r w:rsidR="007C5473">
                  <w:rPr>
                    <w:rFonts w:ascii="MS Gothic" w:eastAsia="MS Gothic" w:hAnsi="MS Gothic" w:cstheme="minorHAnsi" w:hint="eastAsia"/>
                  </w:rPr>
                  <w:t>☒</w:t>
                </w:r>
              </w:sdtContent>
            </w:sdt>
          </w:p>
          <w:p w14:paraId="7D64119D" w14:textId="77777777" w:rsidR="004C39B0" w:rsidRDefault="00451D5B" w:rsidP="004C39B0">
            <w:pPr>
              <w:jc w:val="center"/>
              <w:rPr>
                <w:rFonts w:cstheme="minorHAnsi"/>
              </w:rPr>
            </w:pPr>
            <w:sdt>
              <w:sdtPr>
                <w:rPr>
                  <w:rFonts w:cstheme="minorHAnsi"/>
                </w:rPr>
                <w:id w:val="-1943754221"/>
                <w14:checkbox>
                  <w14:checked w14:val="1"/>
                  <w14:checkedState w14:val="2612" w14:font="MS Gothic"/>
                  <w14:uncheckedState w14:val="2610" w14:font="MS Gothic"/>
                </w14:checkbox>
              </w:sdtPr>
              <w:sdtContent>
                <w:r w:rsidR="007C5473">
                  <w:rPr>
                    <w:rFonts w:ascii="MS Gothic" w:eastAsia="MS Gothic" w:hAnsi="MS Gothic" w:cstheme="minorHAnsi" w:hint="eastAsia"/>
                  </w:rPr>
                  <w:t>☒</w:t>
                </w:r>
              </w:sdtContent>
            </w:sdt>
          </w:p>
          <w:p w14:paraId="0304B225" w14:textId="77777777" w:rsidR="004C39B0" w:rsidRDefault="004C39B0" w:rsidP="004C39B0">
            <w:pPr>
              <w:jc w:val="center"/>
              <w:rPr>
                <w:rFonts w:cstheme="minorHAnsi"/>
              </w:rPr>
            </w:pPr>
          </w:p>
          <w:p w14:paraId="6632DD87" w14:textId="77777777" w:rsidR="004C39B0" w:rsidRDefault="004C39B0" w:rsidP="004C39B0">
            <w:pPr>
              <w:jc w:val="center"/>
              <w:rPr>
                <w:rFonts w:asciiTheme="minorHAnsi" w:eastAsia="Calibri" w:hAnsiTheme="minorHAnsi" w:cstheme="minorHAnsi"/>
                <w:color w:val="000000" w:themeColor="text1"/>
                <w:szCs w:val="22"/>
              </w:rPr>
            </w:pPr>
          </w:p>
          <w:p w14:paraId="486964B4" w14:textId="77777777" w:rsidR="004C39B0" w:rsidRDefault="00451D5B" w:rsidP="004C39B0">
            <w:pPr>
              <w:jc w:val="center"/>
              <w:rPr>
                <w:rFonts w:cstheme="minorHAnsi"/>
              </w:rPr>
            </w:pPr>
            <w:sdt>
              <w:sdtPr>
                <w:rPr>
                  <w:rFonts w:cstheme="minorHAnsi"/>
                </w:rPr>
                <w:id w:val="198522613"/>
                <w14:checkbox>
                  <w14:checked w14:val="1"/>
                  <w14:checkedState w14:val="2612" w14:font="MS Gothic"/>
                  <w14:uncheckedState w14:val="2610" w14:font="MS Gothic"/>
                </w14:checkbox>
              </w:sdtPr>
              <w:sdtContent>
                <w:r w:rsidR="007C5473">
                  <w:rPr>
                    <w:rFonts w:ascii="MS Gothic" w:eastAsia="MS Gothic" w:hAnsi="MS Gothic" w:cstheme="minorHAnsi" w:hint="eastAsia"/>
                  </w:rPr>
                  <w:t>☒</w:t>
                </w:r>
              </w:sdtContent>
            </w:sdt>
          </w:p>
          <w:p w14:paraId="0E492403" w14:textId="77777777" w:rsidR="004C39B0" w:rsidRDefault="004C39B0" w:rsidP="004C39B0">
            <w:pPr>
              <w:jc w:val="center"/>
              <w:rPr>
                <w:rFonts w:cstheme="minorHAnsi"/>
              </w:rPr>
            </w:pPr>
          </w:p>
          <w:p w14:paraId="26F739AB" w14:textId="77777777" w:rsidR="004C39B0" w:rsidRDefault="004C39B0" w:rsidP="004C39B0">
            <w:pPr>
              <w:jc w:val="center"/>
              <w:rPr>
                <w:rFonts w:cstheme="minorHAnsi"/>
              </w:rPr>
            </w:pPr>
          </w:p>
          <w:p w14:paraId="756C1FE6" w14:textId="77777777" w:rsidR="004C39B0" w:rsidRDefault="00451D5B" w:rsidP="004C39B0">
            <w:pPr>
              <w:jc w:val="center"/>
              <w:rPr>
                <w:rFonts w:cstheme="minorHAnsi"/>
              </w:rPr>
            </w:pPr>
            <w:sdt>
              <w:sdtPr>
                <w:rPr>
                  <w:rFonts w:cstheme="minorHAnsi"/>
                </w:rPr>
                <w:id w:val="-1333750653"/>
                <w14:checkbox>
                  <w14:checked w14:val="1"/>
                  <w14:checkedState w14:val="2612" w14:font="MS Gothic"/>
                  <w14:uncheckedState w14:val="2610" w14:font="MS Gothic"/>
                </w14:checkbox>
              </w:sdtPr>
              <w:sdtContent>
                <w:r w:rsidR="007C5473">
                  <w:rPr>
                    <w:rFonts w:ascii="MS Gothic" w:eastAsia="MS Gothic" w:hAnsi="MS Gothic" w:cstheme="minorHAnsi" w:hint="eastAsia"/>
                  </w:rPr>
                  <w:t>☒</w:t>
                </w:r>
              </w:sdtContent>
            </w:sdt>
          </w:p>
          <w:p w14:paraId="50109F08" w14:textId="77777777" w:rsidR="004C39B0" w:rsidRDefault="004C39B0" w:rsidP="004C39B0">
            <w:pPr>
              <w:jc w:val="center"/>
              <w:rPr>
                <w:rFonts w:cstheme="minorHAnsi"/>
              </w:rPr>
            </w:pPr>
          </w:p>
          <w:p w14:paraId="28B1E613" w14:textId="77777777" w:rsidR="004C39B0" w:rsidRDefault="004C39B0" w:rsidP="004C39B0">
            <w:pPr>
              <w:jc w:val="center"/>
              <w:rPr>
                <w:rFonts w:cstheme="minorHAnsi"/>
              </w:rPr>
            </w:pPr>
          </w:p>
          <w:p w14:paraId="4BD43D85" w14:textId="77777777" w:rsidR="004C39B0" w:rsidRDefault="004C39B0" w:rsidP="004C39B0">
            <w:pPr>
              <w:jc w:val="center"/>
              <w:rPr>
                <w:rFonts w:cstheme="minorHAnsi"/>
              </w:rPr>
            </w:pPr>
          </w:p>
          <w:p w14:paraId="2848F042" w14:textId="77777777" w:rsidR="004C39B0" w:rsidRDefault="00451D5B" w:rsidP="004C39B0">
            <w:pPr>
              <w:jc w:val="center"/>
              <w:rPr>
                <w:rFonts w:cstheme="minorHAnsi"/>
              </w:rPr>
            </w:pPr>
            <w:sdt>
              <w:sdtPr>
                <w:rPr>
                  <w:rFonts w:cstheme="minorHAnsi"/>
                </w:rPr>
                <w:id w:val="-944687401"/>
                <w14:checkbox>
                  <w14:checked w14:val="1"/>
                  <w14:checkedState w14:val="2612" w14:font="MS Gothic"/>
                  <w14:uncheckedState w14:val="2610" w14:font="MS Gothic"/>
                </w14:checkbox>
              </w:sdtPr>
              <w:sdtContent>
                <w:r w:rsidR="007C5473">
                  <w:rPr>
                    <w:rFonts w:ascii="MS Gothic" w:eastAsia="MS Gothic" w:hAnsi="MS Gothic" w:cstheme="minorHAnsi" w:hint="eastAsia"/>
                  </w:rPr>
                  <w:t>☒</w:t>
                </w:r>
              </w:sdtContent>
            </w:sdt>
          </w:p>
          <w:p w14:paraId="1135DEC2" w14:textId="77777777" w:rsidR="004C39B0" w:rsidRDefault="004C39B0" w:rsidP="004C39B0">
            <w:pPr>
              <w:jc w:val="center"/>
              <w:rPr>
                <w:rFonts w:cstheme="minorHAnsi"/>
              </w:rPr>
            </w:pPr>
          </w:p>
          <w:p w14:paraId="5AAF7697" w14:textId="77777777" w:rsidR="004C39B0" w:rsidRDefault="004C39B0" w:rsidP="004C39B0">
            <w:pPr>
              <w:jc w:val="center"/>
              <w:rPr>
                <w:rFonts w:cstheme="minorHAnsi"/>
              </w:rPr>
            </w:pPr>
          </w:p>
          <w:p w14:paraId="18656EF3" w14:textId="77777777" w:rsidR="004C39B0" w:rsidRDefault="00451D5B" w:rsidP="004C39B0">
            <w:pPr>
              <w:jc w:val="center"/>
              <w:rPr>
                <w:rFonts w:cstheme="minorHAnsi"/>
              </w:rPr>
            </w:pPr>
            <w:sdt>
              <w:sdtPr>
                <w:rPr>
                  <w:rFonts w:cstheme="minorHAnsi"/>
                </w:rPr>
                <w:id w:val="674701725"/>
                <w14:checkbox>
                  <w14:checked w14:val="0"/>
                  <w14:checkedState w14:val="2612" w14:font="MS Gothic"/>
                  <w14:uncheckedState w14:val="2610" w14:font="MS Gothic"/>
                </w14:checkbox>
              </w:sdtPr>
              <w:sdtContent>
                <w:r w:rsidR="004C39B0">
                  <w:rPr>
                    <w:rFonts w:ascii="MS Gothic" w:eastAsia="MS Gothic" w:hAnsi="MS Gothic" w:cstheme="minorHAnsi" w:hint="eastAsia"/>
                  </w:rPr>
                  <w:t>☐</w:t>
                </w:r>
              </w:sdtContent>
            </w:sdt>
          </w:p>
          <w:p w14:paraId="065E2FEE" w14:textId="77777777" w:rsidR="004C39B0" w:rsidRPr="00473B4E" w:rsidRDefault="004C39B0" w:rsidP="004C39B0">
            <w:pPr>
              <w:jc w:val="center"/>
              <w:rPr>
                <w:rFonts w:asciiTheme="minorHAnsi" w:eastAsia="Calibri" w:hAnsiTheme="minorHAnsi" w:cstheme="minorHAnsi"/>
                <w:color w:val="000000" w:themeColor="text1"/>
                <w:szCs w:val="22"/>
              </w:rPr>
            </w:pPr>
          </w:p>
        </w:tc>
        <w:tc>
          <w:tcPr>
            <w:tcW w:w="512" w:type="dxa"/>
            <w:tcBorders>
              <w:top w:val="single" w:sz="12" w:space="0" w:color="auto"/>
              <w:bottom w:val="single" w:sz="12" w:space="0" w:color="auto"/>
              <w:right w:val="single" w:sz="12" w:space="0" w:color="auto"/>
            </w:tcBorders>
            <w:shd w:val="clear" w:color="auto" w:fill="auto"/>
          </w:tcPr>
          <w:p w14:paraId="66617428" w14:textId="77777777" w:rsidR="004C39B0" w:rsidRDefault="00451D5B" w:rsidP="004C39B0">
            <w:pPr>
              <w:jc w:val="center"/>
              <w:rPr>
                <w:rFonts w:asciiTheme="minorHAnsi" w:eastAsia="Calibri" w:hAnsiTheme="minorHAnsi" w:cstheme="minorHAnsi"/>
                <w:color w:val="000000" w:themeColor="text1"/>
                <w:szCs w:val="22"/>
              </w:rPr>
            </w:pPr>
            <w:sdt>
              <w:sdtPr>
                <w:rPr>
                  <w:rFonts w:cstheme="minorHAnsi"/>
                </w:rPr>
                <w:id w:val="1849281649"/>
                <w14:checkbox>
                  <w14:checked w14:val="0"/>
                  <w14:checkedState w14:val="2612" w14:font="MS Gothic"/>
                  <w14:uncheckedState w14:val="2610" w14:font="MS Gothic"/>
                </w14:checkbox>
              </w:sdtPr>
              <w:sdtContent>
                <w:r w:rsidR="004C39B0">
                  <w:rPr>
                    <w:rFonts w:ascii="MS Gothic" w:eastAsia="MS Gothic" w:hAnsi="MS Gothic" w:cstheme="minorHAnsi" w:hint="eastAsia"/>
                  </w:rPr>
                  <w:t>☐</w:t>
                </w:r>
              </w:sdtContent>
            </w:sdt>
          </w:p>
          <w:p w14:paraId="43B2134C" w14:textId="77777777" w:rsidR="004C39B0" w:rsidRDefault="004C39B0" w:rsidP="004C39B0">
            <w:pPr>
              <w:jc w:val="center"/>
              <w:rPr>
                <w:rFonts w:asciiTheme="minorHAnsi" w:eastAsia="Calibri" w:hAnsiTheme="minorHAnsi" w:cstheme="minorHAnsi"/>
                <w:color w:val="000000" w:themeColor="text1"/>
                <w:szCs w:val="22"/>
              </w:rPr>
            </w:pPr>
          </w:p>
          <w:p w14:paraId="219B329D" w14:textId="77777777" w:rsidR="004C39B0" w:rsidRDefault="004C39B0" w:rsidP="004C39B0">
            <w:pPr>
              <w:jc w:val="center"/>
              <w:rPr>
                <w:rFonts w:asciiTheme="minorHAnsi" w:eastAsia="Calibri" w:hAnsiTheme="minorHAnsi" w:cstheme="minorHAnsi"/>
                <w:color w:val="000000" w:themeColor="text1"/>
                <w:szCs w:val="22"/>
              </w:rPr>
            </w:pPr>
          </w:p>
          <w:p w14:paraId="59F16901" w14:textId="77777777" w:rsidR="004C39B0" w:rsidRDefault="004C39B0" w:rsidP="004C39B0">
            <w:pPr>
              <w:jc w:val="center"/>
              <w:rPr>
                <w:rFonts w:asciiTheme="minorHAnsi" w:eastAsia="Calibri" w:hAnsiTheme="minorHAnsi" w:cstheme="minorHAnsi"/>
                <w:color w:val="000000" w:themeColor="text1"/>
                <w:szCs w:val="22"/>
              </w:rPr>
            </w:pPr>
          </w:p>
          <w:p w14:paraId="1D563F81" w14:textId="77777777" w:rsidR="004C39B0" w:rsidRDefault="00451D5B" w:rsidP="004C39B0">
            <w:pPr>
              <w:jc w:val="center"/>
              <w:rPr>
                <w:rFonts w:cstheme="minorHAnsi"/>
              </w:rPr>
            </w:pPr>
            <w:sdt>
              <w:sdtPr>
                <w:rPr>
                  <w:rFonts w:cstheme="minorHAnsi"/>
                </w:rPr>
                <w:id w:val="1761493752"/>
                <w14:checkbox>
                  <w14:checked w14:val="0"/>
                  <w14:checkedState w14:val="2612" w14:font="MS Gothic"/>
                  <w14:uncheckedState w14:val="2610" w14:font="MS Gothic"/>
                </w14:checkbox>
              </w:sdtPr>
              <w:sdtContent>
                <w:r w:rsidR="004C39B0">
                  <w:rPr>
                    <w:rFonts w:ascii="MS Gothic" w:eastAsia="MS Gothic" w:hAnsi="MS Gothic" w:cstheme="minorHAnsi" w:hint="eastAsia"/>
                  </w:rPr>
                  <w:t>☐</w:t>
                </w:r>
              </w:sdtContent>
            </w:sdt>
          </w:p>
          <w:p w14:paraId="10CF002C" w14:textId="77777777" w:rsidR="004C39B0" w:rsidRDefault="004C39B0" w:rsidP="004C39B0">
            <w:pPr>
              <w:jc w:val="center"/>
              <w:rPr>
                <w:rFonts w:cstheme="minorHAnsi"/>
              </w:rPr>
            </w:pPr>
          </w:p>
          <w:p w14:paraId="70465652" w14:textId="77777777" w:rsidR="004C39B0" w:rsidRDefault="004C39B0" w:rsidP="004C39B0">
            <w:pPr>
              <w:jc w:val="center"/>
              <w:rPr>
                <w:rFonts w:cstheme="minorHAnsi"/>
              </w:rPr>
            </w:pPr>
          </w:p>
          <w:p w14:paraId="556A8CC9" w14:textId="77777777" w:rsidR="004C39B0" w:rsidRDefault="004C39B0" w:rsidP="004C39B0">
            <w:pPr>
              <w:jc w:val="center"/>
              <w:rPr>
                <w:rFonts w:cstheme="minorHAnsi"/>
              </w:rPr>
            </w:pPr>
          </w:p>
          <w:p w14:paraId="73A7E4BE" w14:textId="77777777" w:rsidR="004C39B0" w:rsidRDefault="004C39B0" w:rsidP="004C39B0">
            <w:pPr>
              <w:jc w:val="center"/>
              <w:rPr>
                <w:rFonts w:cstheme="minorHAnsi"/>
              </w:rPr>
            </w:pPr>
          </w:p>
          <w:p w14:paraId="0AFF322E" w14:textId="77777777" w:rsidR="004C39B0" w:rsidRDefault="004C39B0" w:rsidP="004C39B0">
            <w:pPr>
              <w:jc w:val="center"/>
              <w:rPr>
                <w:rFonts w:cstheme="minorHAnsi"/>
              </w:rPr>
            </w:pPr>
          </w:p>
          <w:p w14:paraId="7B34CA93" w14:textId="77777777" w:rsidR="004C39B0" w:rsidRDefault="00451D5B" w:rsidP="004C39B0">
            <w:pPr>
              <w:jc w:val="center"/>
              <w:rPr>
                <w:rFonts w:cstheme="minorHAnsi"/>
              </w:rPr>
            </w:pPr>
            <w:sdt>
              <w:sdtPr>
                <w:rPr>
                  <w:rFonts w:cstheme="minorHAnsi"/>
                </w:rPr>
                <w:id w:val="-2020301847"/>
                <w14:checkbox>
                  <w14:checked w14:val="0"/>
                  <w14:checkedState w14:val="2612" w14:font="MS Gothic"/>
                  <w14:uncheckedState w14:val="2610" w14:font="MS Gothic"/>
                </w14:checkbox>
              </w:sdtPr>
              <w:sdtContent>
                <w:r w:rsidR="004C39B0">
                  <w:rPr>
                    <w:rFonts w:ascii="MS Gothic" w:eastAsia="MS Gothic" w:hAnsi="MS Gothic" w:cstheme="minorHAnsi" w:hint="eastAsia"/>
                  </w:rPr>
                  <w:t>☐</w:t>
                </w:r>
              </w:sdtContent>
            </w:sdt>
          </w:p>
          <w:p w14:paraId="334C6EA0" w14:textId="77777777" w:rsidR="004C39B0" w:rsidRDefault="004C39B0" w:rsidP="004C39B0">
            <w:pPr>
              <w:jc w:val="center"/>
              <w:rPr>
                <w:rFonts w:cstheme="minorHAnsi"/>
              </w:rPr>
            </w:pPr>
          </w:p>
          <w:p w14:paraId="163CC878" w14:textId="77777777" w:rsidR="004C39B0" w:rsidRDefault="00451D5B" w:rsidP="004C39B0">
            <w:pPr>
              <w:jc w:val="center"/>
              <w:rPr>
                <w:rFonts w:cstheme="minorHAnsi"/>
              </w:rPr>
            </w:pPr>
            <w:sdt>
              <w:sdtPr>
                <w:rPr>
                  <w:rFonts w:cstheme="minorHAnsi"/>
                </w:rPr>
                <w:id w:val="-1873150331"/>
                <w14:checkbox>
                  <w14:checked w14:val="0"/>
                  <w14:checkedState w14:val="2612" w14:font="MS Gothic"/>
                  <w14:uncheckedState w14:val="2610" w14:font="MS Gothic"/>
                </w14:checkbox>
              </w:sdtPr>
              <w:sdtContent>
                <w:r w:rsidR="004C39B0">
                  <w:rPr>
                    <w:rFonts w:ascii="MS Gothic" w:eastAsia="MS Gothic" w:hAnsi="MS Gothic" w:cstheme="minorHAnsi" w:hint="eastAsia"/>
                  </w:rPr>
                  <w:t>☐</w:t>
                </w:r>
              </w:sdtContent>
            </w:sdt>
          </w:p>
          <w:p w14:paraId="34E35CFD" w14:textId="77777777" w:rsidR="004C39B0" w:rsidRDefault="004C39B0" w:rsidP="004C39B0">
            <w:pPr>
              <w:jc w:val="center"/>
              <w:rPr>
                <w:rFonts w:cstheme="minorHAnsi"/>
              </w:rPr>
            </w:pPr>
          </w:p>
          <w:p w14:paraId="117334FF" w14:textId="77777777" w:rsidR="004C39B0" w:rsidRDefault="004C39B0" w:rsidP="004C39B0">
            <w:pPr>
              <w:jc w:val="center"/>
              <w:rPr>
                <w:rFonts w:cstheme="minorHAnsi"/>
              </w:rPr>
            </w:pPr>
          </w:p>
          <w:p w14:paraId="0BC4E15F" w14:textId="77777777" w:rsidR="004C39B0" w:rsidRDefault="004C39B0" w:rsidP="004C39B0">
            <w:pPr>
              <w:jc w:val="center"/>
              <w:rPr>
                <w:rFonts w:cstheme="minorHAnsi"/>
              </w:rPr>
            </w:pPr>
          </w:p>
          <w:p w14:paraId="1B06BEF9" w14:textId="77777777" w:rsidR="004C39B0" w:rsidRDefault="004C39B0" w:rsidP="004C39B0">
            <w:pPr>
              <w:jc w:val="center"/>
              <w:rPr>
                <w:rFonts w:cstheme="minorHAnsi"/>
              </w:rPr>
            </w:pPr>
          </w:p>
          <w:p w14:paraId="6CD9188B" w14:textId="77777777" w:rsidR="004C39B0" w:rsidRDefault="004C39B0" w:rsidP="004C39B0">
            <w:pPr>
              <w:jc w:val="center"/>
              <w:rPr>
                <w:rFonts w:cstheme="minorHAnsi"/>
              </w:rPr>
            </w:pPr>
          </w:p>
          <w:p w14:paraId="5F8F6E47" w14:textId="77777777" w:rsidR="004C39B0" w:rsidRDefault="004C39B0" w:rsidP="004C39B0">
            <w:pPr>
              <w:jc w:val="center"/>
              <w:rPr>
                <w:rFonts w:cstheme="minorHAnsi"/>
              </w:rPr>
            </w:pPr>
          </w:p>
          <w:p w14:paraId="1C867548" w14:textId="77777777" w:rsidR="004C39B0" w:rsidRDefault="004C39B0" w:rsidP="004C39B0">
            <w:pPr>
              <w:jc w:val="center"/>
              <w:rPr>
                <w:rFonts w:cstheme="minorHAnsi"/>
              </w:rPr>
            </w:pPr>
          </w:p>
          <w:p w14:paraId="6D4E1CAD" w14:textId="77777777" w:rsidR="004C39B0" w:rsidRDefault="004C39B0" w:rsidP="004C39B0">
            <w:pPr>
              <w:jc w:val="center"/>
              <w:rPr>
                <w:rFonts w:cstheme="minorHAnsi"/>
              </w:rPr>
            </w:pPr>
          </w:p>
          <w:p w14:paraId="68AF0AA9" w14:textId="77777777" w:rsidR="004C39B0" w:rsidRDefault="004C39B0" w:rsidP="004C39B0">
            <w:pPr>
              <w:jc w:val="center"/>
              <w:rPr>
                <w:rFonts w:cstheme="minorHAnsi"/>
              </w:rPr>
            </w:pPr>
          </w:p>
          <w:p w14:paraId="1E38F24D" w14:textId="77777777" w:rsidR="004C39B0" w:rsidRDefault="00451D5B" w:rsidP="004C39B0">
            <w:pPr>
              <w:jc w:val="center"/>
              <w:rPr>
                <w:rFonts w:cstheme="minorHAnsi"/>
              </w:rPr>
            </w:pPr>
            <w:sdt>
              <w:sdtPr>
                <w:rPr>
                  <w:rFonts w:cstheme="minorHAnsi"/>
                </w:rPr>
                <w:id w:val="-1370526111"/>
                <w14:checkbox>
                  <w14:checked w14:val="0"/>
                  <w14:checkedState w14:val="2612" w14:font="MS Gothic"/>
                  <w14:uncheckedState w14:val="2610" w14:font="MS Gothic"/>
                </w14:checkbox>
              </w:sdtPr>
              <w:sdtContent>
                <w:r w:rsidR="004C39B0">
                  <w:rPr>
                    <w:rFonts w:ascii="MS Gothic" w:eastAsia="MS Gothic" w:hAnsi="MS Gothic" w:cstheme="minorHAnsi" w:hint="eastAsia"/>
                  </w:rPr>
                  <w:t>☐</w:t>
                </w:r>
              </w:sdtContent>
            </w:sdt>
          </w:p>
          <w:p w14:paraId="09B445F3" w14:textId="77777777" w:rsidR="004C39B0" w:rsidRDefault="004C39B0" w:rsidP="004C39B0">
            <w:pPr>
              <w:jc w:val="center"/>
              <w:rPr>
                <w:rFonts w:cstheme="minorHAnsi"/>
              </w:rPr>
            </w:pPr>
          </w:p>
          <w:p w14:paraId="63EC23D0" w14:textId="77777777" w:rsidR="004C39B0" w:rsidRDefault="004C39B0" w:rsidP="004C39B0">
            <w:pPr>
              <w:jc w:val="center"/>
              <w:rPr>
                <w:rFonts w:cstheme="minorHAnsi"/>
              </w:rPr>
            </w:pPr>
          </w:p>
          <w:p w14:paraId="7526C6AA" w14:textId="77777777" w:rsidR="004C39B0" w:rsidRDefault="00451D5B" w:rsidP="004C39B0">
            <w:pPr>
              <w:jc w:val="center"/>
              <w:rPr>
                <w:rFonts w:cstheme="minorHAnsi"/>
              </w:rPr>
            </w:pPr>
            <w:sdt>
              <w:sdtPr>
                <w:rPr>
                  <w:rFonts w:cstheme="minorHAnsi"/>
                </w:rPr>
                <w:id w:val="-790812467"/>
                <w14:checkbox>
                  <w14:checked w14:val="0"/>
                  <w14:checkedState w14:val="2612" w14:font="MS Gothic"/>
                  <w14:uncheckedState w14:val="2610" w14:font="MS Gothic"/>
                </w14:checkbox>
              </w:sdtPr>
              <w:sdtContent>
                <w:r w:rsidR="004C39B0">
                  <w:rPr>
                    <w:rFonts w:ascii="MS Gothic" w:eastAsia="MS Gothic" w:hAnsi="MS Gothic" w:cstheme="minorHAnsi" w:hint="eastAsia"/>
                  </w:rPr>
                  <w:t>☐</w:t>
                </w:r>
              </w:sdtContent>
            </w:sdt>
          </w:p>
          <w:p w14:paraId="6BA05B5F" w14:textId="77777777" w:rsidR="004C39B0" w:rsidRDefault="00451D5B" w:rsidP="004C39B0">
            <w:pPr>
              <w:jc w:val="center"/>
              <w:rPr>
                <w:rFonts w:cstheme="minorHAnsi"/>
              </w:rPr>
            </w:pPr>
            <w:sdt>
              <w:sdtPr>
                <w:rPr>
                  <w:rFonts w:cstheme="minorHAnsi"/>
                </w:rPr>
                <w:id w:val="-1639725221"/>
                <w14:checkbox>
                  <w14:checked w14:val="0"/>
                  <w14:checkedState w14:val="2612" w14:font="MS Gothic"/>
                  <w14:uncheckedState w14:val="2610" w14:font="MS Gothic"/>
                </w14:checkbox>
              </w:sdtPr>
              <w:sdtContent>
                <w:r w:rsidR="004C39B0">
                  <w:rPr>
                    <w:rFonts w:ascii="MS Gothic" w:eastAsia="MS Gothic" w:hAnsi="MS Gothic" w:cstheme="minorHAnsi" w:hint="eastAsia"/>
                  </w:rPr>
                  <w:t>☐</w:t>
                </w:r>
              </w:sdtContent>
            </w:sdt>
          </w:p>
          <w:p w14:paraId="01DE2FD8" w14:textId="77777777" w:rsidR="004C39B0" w:rsidRDefault="00451D5B" w:rsidP="004C39B0">
            <w:pPr>
              <w:jc w:val="center"/>
              <w:rPr>
                <w:rFonts w:cstheme="minorHAnsi"/>
              </w:rPr>
            </w:pPr>
            <w:sdt>
              <w:sdtPr>
                <w:rPr>
                  <w:rFonts w:cstheme="minorHAnsi"/>
                </w:rPr>
                <w:id w:val="1496372143"/>
                <w14:checkbox>
                  <w14:checked w14:val="0"/>
                  <w14:checkedState w14:val="2612" w14:font="MS Gothic"/>
                  <w14:uncheckedState w14:val="2610" w14:font="MS Gothic"/>
                </w14:checkbox>
              </w:sdtPr>
              <w:sdtContent>
                <w:r w:rsidR="004C39B0">
                  <w:rPr>
                    <w:rFonts w:ascii="MS Gothic" w:eastAsia="MS Gothic" w:hAnsi="MS Gothic" w:cstheme="minorHAnsi" w:hint="eastAsia"/>
                  </w:rPr>
                  <w:t>☐</w:t>
                </w:r>
              </w:sdtContent>
            </w:sdt>
          </w:p>
          <w:p w14:paraId="43DE2D56" w14:textId="77777777" w:rsidR="004C39B0" w:rsidRDefault="004C39B0" w:rsidP="004C39B0">
            <w:pPr>
              <w:jc w:val="center"/>
              <w:rPr>
                <w:rFonts w:cstheme="minorHAnsi"/>
              </w:rPr>
            </w:pPr>
          </w:p>
          <w:p w14:paraId="3D7E1B1B" w14:textId="77777777" w:rsidR="004C39B0" w:rsidRDefault="004C39B0" w:rsidP="004C39B0">
            <w:pPr>
              <w:jc w:val="center"/>
              <w:rPr>
                <w:rFonts w:asciiTheme="minorHAnsi" w:eastAsia="Calibri" w:hAnsiTheme="minorHAnsi" w:cstheme="minorHAnsi"/>
                <w:color w:val="000000" w:themeColor="text1"/>
                <w:szCs w:val="22"/>
              </w:rPr>
            </w:pPr>
          </w:p>
          <w:p w14:paraId="29E2A3A4" w14:textId="77777777" w:rsidR="004C39B0" w:rsidRDefault="00451D5B" w:rsidP="004C39B0">
            <w:pPr>
              <w:jc w:val="center"/>
              <w:rPr>
                <w:rFonts w:cstheme="minorHAnsi"/>
              </w:rPr>
            </w:pPr>
            <w:sdt>
              <w:sdtPr>
                <w:rPr>
                  <w:rFonts w:cstheme="minorHAnsi"/>
                </w:rPr>
                <w:id w:val="1054891167"/>
                <w14:checkbox>
                  <w14:checked w14:val="0"/>
                  <w14:checkedState w14:val="2612" w14:font="MS Gothic"/>
                  <w14:uncheckedState w14:val="2610" w14:font="MS Gothic"/>
                </w14:checkbox>
              </w:sdtPr>
              <w:sdtContent>
                <w:r w:rsidR="004C39B0">
                  <w:rPr>
                    <w:rFonts w:ascii="MS Gothic" w:eastAsia="MS Gothic" w:hAnsi="MS Gothic" w:cstheme="minorHAnsi" w:hint="eastAsia"/>
                  </w:rPr>
                  <w:t>☐</w:t>
                </w:r>
              </w:sdtContent>
            </w:sdt>
          </w:p>
          <w:p w14:paraId="76AC9355" w14:textId="77777777" w:rsidR="004C39B0" w:rsidRDefault="004C39B0" w:rsidP="004C39B0">
            <w:pPr>
              <w:jc w:val="center"/>
              <w:rPr>
                <w:rFonts w:cstheme="minorHAnsi"/>
              </w:rPr>
            </w:pPr>
          </w:p>
          <w:p w14:paraId="559D0C07" w14:textId="77777777" w:rsidR="004C39B0" w:rsidRDefault="004C39B0" w:rsidP="004C39B0">
            <w:pPr>
              <w:jc w:val="center"/>
              <w:rPr>
                <w:rFonts w:cstheme="minorHAnsi"/>
              </w:rPr>
            </w:pPr>
          </w:p>
          <w:p w14:paraId="04E354F8" w14:textId="77777777" w:rsidR="004C39B0" w:rsidRDefault="00451D5B" w:rsidP="004C39B0">
            <w:pPr>
              <w:jc w:val="center"/>
              <w:rPr>
                <w:rFonts w:cstheme="minorHAnsi"/>
              </w:rPr>
            </w:pPr>
            <w:sdt>
              <w:sdtPr>
                <w:rPr>
                  <w:rFonts w:cstheme="minorHAnsi"/>
                </w:rPr>
                <w:id w:val="-1624763937"/>
                <w14:checkbox>
                  <w14:checked w14:val="0"/>
                  <w14:checkedState w14:val="2612" w14:font="MS Gothic"/>
                  <w14:uncheckedState w14:val="2610" w14:font="MS Gothic"/>
                </w14:checkbox>
              </w:sdtPr>
              <w:sdtContent>
                <w:r w:rsidR="004C39B0">
                  <w:rPr>
                    <w:rFonts w:ascii="MS Gothic" w:eastAsia="MS Gothic" w:hAnsi="MS Gothic" w:cstheme="minorHAnsi" w:hint="eastAsia"/>
                  </w:rPr>
                  <w:t>☐</w:t>
                </w:r>
              </w:sdtContent>
            </w:sdt>
          </w:p>
          <w:p w14:paraId="203F5B34" w14:textId="77777777" w:rsidR="004C39B0" w:rsidRDefault="004C39B0" w:rsidP="004C39B0">
            <w:pPr>
              <w:jc w:val="center"/>
              <w:rPr>
                <w:rFonts w:cstheme="minorHAnsi"/>
              </w:rPr>
            </w:pPr>
          </w:p>
          <w:p w14:paraId="399A9AB4" w14:textId="77777777" w:rsidR="004C39B0" w:rsidRDefault="004C39B0" w:rsidP="004C39B0">
            <w:pPr>
              <w:jc w:val="center"/>
              <w:rPr>
                <w:rFonts w:cstheme="minorHAnsi"/>
              </w:rPr>
            </w:pPr>
          </w:p>
          <w:p w14:paraId="7B2DC9CC" w14:textId="77777777" w:rsidR="004C39B0" w:rsidRDefault="004C39B0" w:rsidP="004C39B0">
            <w:pPr>
              <w:jc w:val="center"/>
              <w:rPr>
                <w:rFonts w:cstheme="minorHAnsi"/>
              </w:rPr>
            </w:pPr>
          </w:p>
          <w:p w14:paraId="26A39238" w14:textId="77777777" w:rsidR="004C39B0" w:rsidRDefault="00451D5B" w:rsidP="004C39B0">
            <w:pPr>
              <w:jc w:val="center"/>
              <w:rPr>
                <w:rFonts w:cstheme="minorHAnsi"/>
              </w:rPr>
            </w:pPr>
            <w:sdt>
              <w:sdtPr>
                <w:rPr>
                  <w:rFonts w:cstheme="minorHAnsi"/>
                </w:rPr>
                <w:id w:val="-322971662"/>
                <w14:checkbox>
                  <w14:checked w14:val="0"/>
                  <w14:checkedState w14:val="2612" w14:font="MS Gothic"/>
                  <w14:uncheckedState w14:val="2610" w14:font="MS Gothic"/>
                </w14:checkbox>
              </w:sdtPr>
              <w:sdtContent>
                <w:r w:rsidR="004C39B0">
                  <w:rPr>
                    <w:rFonts w:ascii="MS Gothic" w:eastAsia="MS Gothic" w:hAnsi="MS Gothic" w:cstheme="minorHAnsi" w:hint="eastAsia"/>
                  </w:rPr>
                  <w:t>☐</w:t>
                </w:r>
              </w:sdtContent>
            </w:sdt>
          </w:p>
          <w:p w14:paraId="6C2D329A" w14:textId="77777777" w:rsidR="004C39B0" w:rsidRDefault="004C39B0" w:rsidP="004C39B0">
            <w:pPr>
              <w:jc w:val="center"/>
              <w:rPr>
                <w:rFonts w:cstheme="minorHAnsi"/>
              </w:rPr>
            </w:pPr>
          </w:p>
          <w:p w14:paraId="1CFB29FF" w14:textId="77777777" w:rsidR="004C39B0" w:rsidRDefault="004C39B0" w:rsidP="004C39B0">
            <w:pPr>
              <w:jc w:val="center"/>
              <w:rPr>
                <w:rFonts w:cstheme="minorHAnsi"/>
              </w:rPr>
            </w:pPr>
          </w:p>
          <w:p w14:paraId="6A86CC6A" w14:textId="77777777" w:rsidR="004C39B0" w:rsidRDefault="00451D5B" w:rsidP="004C39B0">
            <w:pPr>
              <w:jc w:val="center"/>
              <w:rPr>
                <w:rFonts w:cstheme="minorHAnsi"/>
              </w:rPr>
            </w:pPr>
            <w:sdt>
              <w:sdtPr>
                <w:rPr>
                  <w:rFonts w:cstheme="minorHAnsi"/>
                </w:rPr>
                <w:id w:val="-797139159"/>
                <w14:checkbox>
                  <w14:checked w14:val="0"/>
                  <w14:checkedState w14:val="2612" w14:font="MS Gothic"/>
                  <w14:uncheckedState w14:val="2610" w14:font="MS Gothic"/>
                </w14:checkbox>
              </w:sdtPr>
              <w:sdtContent>
                <w:r w:rsidR="004C39B0">
                  <w:rPr>
                    <w:rFonts w:ascii="MS Gothic" w:eastAsia="MS Gothic" w:hAnsi="MS Gothic" w:cstheme="minorHAnsi" w:hint="eastAsia"/>
                  </w:rPr>
                  <w:t>☐</w:t>
                </w:r>
              </w:sdtContent>
            </w:sdt>
          </w:p>
          <w:p w14:paraId="505CE1DD" w14:textId="77777777" w:rsidR="009462D2" w:rsidRPr="00473B4E" w:rsidRDefault="004C39B0" w:rsidP="004C39B0">
            <w:pPr>
              <w:jc w:val="center"/>
              <w:rPr>
                <w:rFonts w:asciiTheme="minorHAnsi" w:eastAsia="Calibri" w:hAnsiTheme="minorHAnsi" w:cstheme="minorHAnsi"/>
                <w:color w:val="000000" w:themeColor="text1"/>
                <w:szCs w:val="22"/>
              </w:rPr>
            </w:pPr>
            <w:r w:rsidRPr="00473B4E">
              <w:rPr>
                <w:rFonts w:asciiTheme="minorHAnsi" w:eastAsia="Calibri" w:hAnsiTheme="minorHAnsi" w:cstheme="minorHAnsi"/>
                <w:color w:val="000000" w:themeColor="text1"/>
                <w:szCs w:val="22"/>
              </w:rPr>
              <w:t xml:space="preserve"> </w:t>
            </w:r>
          </w:p>
        </w:tc>
      </w:tr>
    </w:tbl>
    <w:tbl>
      <w:tblPr>
        <w:tblStyle w:val="Grilledutableau"/>
        <w:tblpPr w:leftFromText="141" w:rightFromText="141" w:horzAnchor="margin" w:tblpXSpec="center" w:tblpY="570"/>
        <w:tblW w:w="10996" w:type="dxa"/>
        <w:tblLayout w:type="fixed"/>
        <w:tblLook w:val="04A0" w:firstRow="1" w:lastRow="0" w:firstColumn="1" w:lastColumn="0" w:noHBand="0" w:noVBand="1"/>
      </w:tblPr>
      <w:tblGrid>
        <w:gridCol w:w="4537"/>
        <w:gridCol w:w="567"/>
        <w:gridCol w:w="567"/>
        <w:gridCol w:w="4110"/>
        <w:gridCol w:w="567"/>
        <w:gridCol w:w="648"/>
      </w:tblGrid>
      <w:tr w:rsidR="004C39B0" w:rsidRPr="007C404C" w14:paraId="1139C718" w14:textId="77777777" w:rsidTr="00223DF1">
        <w:trPr>
          <w:trHeight w:val="287"/>
        </w:trPr>
        <w:tc>
          <w:tcPr>
            <w:tcW w:w="10996" w:type="dxa"/>
            <w:gridSpan w:val="6"/>
            <w:tcBorders>
              <w:top w:val="single" w:sz="12" w:space="0" w:color="auto"/>
              <w:left w:val="single" w:sz="12" w:space="0" w:color="auto"/>
              <w:bottom w:val="single" w:sz="12" w:space="0" w:color="auto"/>
              <w:right w:val="single" w:sz="12" w:space="0" w:color="auto"/>
            </w:tcBorders>
            <w:shd w:val="clear" w:color="auto" w:fill="D9D9D9" w:themeFill="background1" w:themeFillShade="D9"/>
          </w:tcPr>
          <w:p w14:paraId="56C9A7DE" w14:textId="77777777" w:rsidR="004C39B0" w:rsidRPr="00F06969" w:rsidRDefault="004C39B0" w:rsidP="00223DF1">
            <w:pPr>
              <w:jc w:val="center"/>
              <w:rPr>
                <w:rFonts w:asciiTheme="minorHAnsi" w:eastAsia="Calibri" w:hAnsiTheme="minorHAnsi" w:cstheme="minorHAnsi"/>
                <w:b/>
                <w:bCs/>
                <w:color w:val="000000" w:themeColor="text1"/>
                <w:sz w:val="22"/>
                <w:szCs w:val="22"/>
              </w:rPr>
            </w:pPr>
            <w:r w:rsidRPr="00F06969">
              <w:rPr>
                <w:rFonts w:asciiTheme="minorHAnsi" w:eastAsia="Calibri" w:hAnsiTheme="minorHAnsi" w:cstheme="minorHAnsi"/>
                <w:b/>
                <w:bCs/>
                <w:color w:val="000000" w:themeColor="text1"/>
                <w:sz w:val="22"/>
                <w:szCs w:val="22"/>
              </w:rPr>
              <w:lastRenderedPageBreak/>
              <w:br w:type="page"/>
            </w:r>
            <w:r w:rsidRPr="00F06969">
              <w:rPr>
                <w:rFonts w:asciiTheme="minorHAnsi" w:eastAsia="Calibri" w:hAnsiTheme="minorHAnsi" w:cstheme="minorHAnsi"/>
                <w:b/>
                <w:bCs/>
                <w:color w:val="000000" w:themeColor="text1"/>
                <w:sz w:val="22"/>
                <w:szCs w:val="22"/>
              </w:rPr>
              <w:br w:type="page"/>
              <w:t>EQUIPEMENTS DE PROTECTIONS A METTRE EN PLACE</w:t>
            </w:r>
          </w:p>
        </w:tc>
      </w:tr>
      <w:tr w:rsidR="004C39B0" w:rsidRPr="00722653" w14:paraId="3F777DEC" w14:textId="77777777" w:rsidTr="00223DF1">
        <w:trPr>
          <w:trHeight w:val="276"/>
        </w:trPr>
        <w:tc>
          <w:tcPr>
            <w:tcW w:w="4537" w:type="dxa"/>
            <w:tcBorders>
              <w:top w:val="single" w:sz="12" w:space="0" w:color="auto"/>
              <w:left w:val="single" w:sz="12" w:space="0" w:color="auto"/>
              <w:bottom w:val="single" w:sz="12" w:space="0" w:color="auto"/>
              <w:right w:val="single" w:sz="2" w:space="0" w:color="auto"/>
            </w:tcBorders>
            <w:shd w:val="clear" w:color="auto" w:fill="F2F2F2" w:themeFill="background1" w:themeFillShade="F2"/>
            <w:vAlign w:val="center"/>
          </w:tcPr>
          <w:p w14:paraId="70979638" w14:textId="77777777" w:rsidR="004C39B0" w:rsidRPr="00722653" w:rsidRDefault="004C39B0" w:rsidP="00223DF1">
            <w:pPr>
              <w:jc w:val="center"/>
              <w:rPr>
                <w:rFonts w:cstheme="minorHAnsi"/>
              </w:rPr>
            </w:pPr>
            <w:r w:rsidRPr="00F06969">
              <w:rPr>
                <w:rFonts w:asciiTheme="minorHAnsi" w:eastAsia="Calibri" w:hAnsiTheme="minorHAnsi" w:cstheme="minorHAnsi"/>
                <w:color w:val="000000" w:themeColor="text1"/>
                <w:sz w:val="22"/>
                <w:szCs w:val="22"/>
              </w:rPr>
              <w:t>Collectifs (EPC)</w:t>
            </w:r>
          </w:p>
        </w:tc>
        <w:tc>
          <w:tcPr>
            <w:tcW w:w="567" w:type="dxa"/>
            <w:tcBorders>
              <w:top w:val="single" w:sz="12" w:space="0" w:color="auto"/>
              <w:left w:val="single" w:sz="2" w:space="0" w:color="auto"/>
              <w:bottom w:val="single" w:sz="12" w:space="0" w:color="auto"/>
              <w:right w:val="single" w:sz="2" w:space="0" w:color="auto"/>
            </w:tcBorders>
            <w:shd w:val="clear" w:color="auto" w:fill="F2F2F2" w:themeFill="background1" w:themeFillShade="F2"/>
            <w:vAlign w:val="center"/>
          </w:tcPr>
          <w:p w14:paraId="026ACC85" w14:textId="77777777" w:rsidR="004C39B0" w:rsidRPr="00722653" w:rsidRDefault="004C39B0" w:rsidP="00223DF1">
            <w:pPr>
              <w:jc w:val="center"/>
              <w:rPr>
                <w:rFonts w:cstheme="minorHAnsi"/>
              </w:rPr>
            </w:pPr>
            <w:r w:rsidRPr="00F06969">
              <w:rPr>
                <w:rFonts w:asciiTheme="minorHAnsi" w:eastAsia="Calibri" w:hAnsiTheme="minorHAnsi" w:cstheme="minorHAnsi"/>
                <w:color w:val="000000" w:themeColor="text1"/>
                <w:sz w:val="22"/>
                <w:szCs w:val="22"/>
              </w:rPr>
              <w:t>Par EE</w:t>
            </w:r>
          </w:p>
        </w:tc>
        <w:tc>
          <w:tcPr>
            <w:tcW w:w="567" w:type="dxa"/>
            <w:tcBorders>
              <w:top w:val="single" w:sz="12" w:space="0" w:color="auto"/>
              <w:left w:val="single" w:sz="2" w:space="0" w:color="auto"/>
              <w:bottom w:val="single" w:sz="12" w:space="0" w:color="auto"/>
              <w:right w:val="single" w:sz="12" w:space="0" w:color="auto"/>
            </w:tcBorders>
            <w:shd w:val="clear" w:color="auto" w:fill="F2F2F2" w:themeFill="background1" w:themeFillShade="F2"/>
            <w:vAlign w:val="center"/>
          </w:tcPr>
          <w:p w14:paraId="5634CCA0" w14:textId="77777777" w:rsidR="004C39B0" w:rsidRPr="00F06969" w:rsidRDefault="004C39B0" w:rsidP="00223DF1">
            <w:pPr>
              <w:jc w:val="center"/>
              <w:rPr>
                <w:rFonts w:asciiTheme="minorHAnsi" w:eastAsia="Calibri" w:hAnsiTheme="minorHAnsi" w:cstheme="minorHAnsi"/>
                <w:color w:val="000000" w:themeColor="text1"/>
                <w:sz w:val="22"/>
                <w:szCs w:val="22"/>
              </w:rPr>
            </w:pPr>
            <w:r w:rsidRPr="00F06969">
              <w:rPr>
                <w:rFonts w:asciiTheme="minorHAnsi" w:eastAsia="Calibri" w:hAnsiTheme="minorHAnsi" w:cstheme="minorHAnsi"/>
                <w:color w:val="000000" w:themeColor="text1"/>
                <w:sz w:val="22"/>
                <w:szCs w:val="22"/>
              </w:rPr>
              <w:t>Par EU</w:t>
            </w:r>
          </w:p>
        </w:tc>
        <w:tc>
          <w:tcPr>
            <w:tcW w:w="4110" w:type="dxa"/>
            <w:tcBorders>
              <w:top w:val="single" w:sz="12" w:space="0" w:color="auto"/>
              <w:left w:val="single" w:sz="12" w:space="0" w:color="auto"/>
              <w:bottom w:val="single" w:sz="12" w:space="0" w:color="auto"/>
            </w:tcBorders>
            <w:shd w:val="clear" w:color="auto" w:fill="F2F2F2" w:themeFill="background1" w:themeFillShade="F2"/>
            <w:vAlign w:val="center"/>
          </w:tcPr>
          <w:p w14:paraId="429B0CD0" w14:textId="77777777" w:rsidR="004C39B0" w:rsidRPr="00722653" w:rsidRDefault="004C39B0" w:rsidP="00223DF1">
            <w:pPr>
              <w:jc w:val="center"/>
              <w:rPr>
                <w:rFonts w:cstheme="minorHAnsi"/>
              </w:rPr>
            </w:pPr>
            <w:r w:rsidRPr="00F06969">
              <w:rPr>
                <w:rFonts w:asciiTheme="minorHAnsi" w:eastAsia="Calibri" w:hAnsiTheme="minorHAnsi" w:cstheme="minorHAnsi"/>
                <w:color w:val="000000" w:themeColor="text1"/>
                <w:sz w:val="22"/>
                <w:szCs w:val="22"/>
              </w:rPr>
              <w:t>Individuels (EPI)</w:t>
            </w:r>
          </w:p>
        </w:tc>
        <w:tc>
          <w:tcPr>
            <w:tcW w:w="567" w:type="dxa"/>
            <w:tcBorders>
              <w:top w:val="single" w:sz="12" w:space="0" w:color="auto"/>
              <w:bottom w:val="single" w:sz="12" w:space="0" w:color="auto"/>
            </w:tcBorders>
            <w:shd w:val="clear" w:color="auto" w:fill="F2F2F2" w:themeFill="background1" w:themeFillShade="F2"/>
            <w:vAlign w:val="center"/>
          </w:tcPr>
          <w:p w14:paraId="51476D9D" w14:textId="77777777" w:rsidR="004C39B0" w:rsidRPr="00F06969" w:rsidRDefault="004C39B0" w:rsidP="00223DF1">
            <w:pPr>
              <w:jc w:val="center"/>
              <w:rPr>
                <w:rFonts w:asciiTheme="minorHAnsi" w:eastAsia="Calibri" w:hAnsiTheme="minorHAnsi" w:cstheme="minorHAnsi"/>
                <w:color w:val="000000" w:themeColor="text1"/>
                <w:sz w:val="22"/>
                <w:szCs w:val="22"/>
              </w:rPr>
            </w:pPr>
            <w:r w:rsidRPr="00F06969">
              <w:rPr>
                <w:rFonts w:asciiTheme="minorHAnsi" w:eastAsia="Calibri" w:hAnsiTheme="minorHAnsi" w:cstheme="minorHAnsi"/>
                <w:color w:val="000000" w:themeColor="text1"/>
                <w:sz w:val="22"/>
                <w:szCs w:val="22"/>
              </w:rPr>
              <w:t>Par EE</w:t>
            </w:r>
          </w:p>
        </w:tc>
        <w:tc>
          <w:tcPr>
            <w:tcW w:w="648" w:type="dxa"/>
            <w:tcBorders>
              <w:top w:val="single" w:sz="12" w:space="0" w:color="auto"/>
              <w:bottom w:val="single" w:sz="12" w:space="0" w:color="auto"/>
              <w:right w:val="single" w:sz="12" w:space="0" w:color="auto"/>
            </w:tcBorders>
            <w:shd w:val="clear" w:color="auto" w:fill="F2F2F2" w:themeFill="background1" w:themeFillShade="F2"/>
            <w:vAlign w:val="center"/>
          </w:tcPr>
          <w:p w14:paraId="3C450903" w14:textId="77777777" w:rsidR="004C39B0" w:rsidRPr="00F06969" w:rsidRDefault="004C39B0" w:rsidP="00223DF1">
            <w:pPr>
              <w:jc w:val="center"/>
              <w:rPr>
                <w:rFonts w:asciiTheme="minorHAnsi" w:eastAsia="Calibri" w:hAnsiTheme="minorHAnsi" w:cstheme="minorHAnsi"/>
                <w:color w:val="000000" w:themeColor="text1"/>
                <w:sz w:val="22"/>
                <w:szCs w:val="22"/>
              </w:rPr>
            </w:pPr>
            <w:r w:rsidRPr="00F06969">
              <w:rPr>
                <w:rFonts w:asciiTheme="minorHAnsi" w:eastAsia="Calibri" w:hAnsiTheme="minorHAnsi" w:cstheme="minorHAnsi"/>
                <w:color w:val="000000" w:themeColor="text1"/>
                <w:sz w:val="22"/>
                <w:szCs w:val="22"/>
              </w:rPr>
              <w:t>Par EU</w:t>
            </w:r>
          </w:p>
        </w:tc>
      </w:tr>
      <w:tr w:rsidR="004C39B0" w:rsidRPr="007C404C" w14:paraId="501E5D33" w14:textId="77777777" w:rsidTr="00223DF1">
        <w:trPr>
          <w:trHeight w:val="287"/>
        </w:trPr>
        <w:tc>
          <w:tcPr>
            <w:tcW w:w="4537" w:type="dxa"/>
            <w:tcBorders>
              <w:top w:val="single" w:sz="12" w:space="0" w:color="auto"/>
              <w:left w:val="single" w:sz="12" w:space="0" w:color="auto"/>
              <w:bottom w:val="single" w:sz="12" w:space="0" w:color="auto"/>
              <w:right w:val="single" w:sz="2" w:space="0" w:color="auto"/>
            </w:tcBorders>
          </w:tcPr>
          <w:p w14:paraId="6626ABA9" w14:textId="77777777" w:rsidR="004C39B0" w:rsidRPr="004C39B0" w:rsidRDefault="00451D5B" w:rsidP="00223DF1">
            <w:pPr>
              <w:rPr>
                <w:rFonts w:asciiTheme="minorHAnsi" w:eastAsia="MS Gothic" w:hAnsiTheme="minorHAnsi" w:cs="Segoe UI Symbol"/>
                <w:color w:val="000000" w:themeColor="text1"/>
                <w:szCs w:val="22"/>
              </w:rPr>
            </w:pPr>
            <w:sdt>
              <w:sdtPr>
                <w:rPr>
                  <w:rFonts w:cstheme="minorHAnsi"/>
                </w:rPr>
                <w:id w:val="-1995941157"/>
                <w14:checkbox>
                  <w14:checked w14:val="0"/>
                  <w14:checkedState w14:val="2612" w14:font="MS Gothic"/>
                  <w14:uncheckedState w14:val="2610" w14:font="MS Gothic"/>
                </w14:checkbox>
              </w:sdtPr>
              <w:sdtContent>
                <w:r w:rsidR="00551C60">
                  <w:rPr>
                    <w:rFonts w:ascii="MS Gothic" w:eastAsia="MS Gothic" w:hAnsi="MS Gothic" w:cstheme="minorHAnsi" w:hint="eastAsia"/>
                  </w:rPr>
                  <w:t>☐</w:t>
                </w:r>
              </w:sdtContent>
            </w:sdt>
            <w:r w:rsidR="004C39B0" w:rsidRPr="007C404C">
              <w:rPr>
                <w:rFonts w:cstheme="minorHAnsi"/>
              </w:rPr>
              <w:t xml:space="preserve"> </w:t>
            </w:r>
            <w:r w:rsidR="004C39B0" w:rsidRPr="004C39B0">
              <w:rPr>
                <w:rFonts w:asciiTheme="minorHAnsi" w:eastAsia="MS Gothic" w:hAnsiTheme="minorHAnsi" w:cs="Segoe UI Symbol"/>
                <w:color w:val="000000" w:themeColor="text1"/>
                <w:szCs w:val="22"/>
              </w:rPr>
              <w:t>Balisage léger (rubalise, …)</w:t>
            </w:r>
          </w:p>
          <w:p w14:paraId="749465EE" w14:textId="77777777" w:rsidR="004C39B0" w:rsidRPr="004C39B0" w:rsidRDefault="00451D5B" w:rsidP="00223DF1">
            <w:pPr>
              <w:rPr>
                <w:rFonts w:asciiTheme="minorHAnsi" w:eastAsia="MS Gothic" w:hAnsiTheme="minorHAnsi" w:cs="Segoe UI Symbol"/>
                <w:color w:val="000000" w:themeColor="text1"/>
                <w:szCs w:val="22"/>
              </w:rPr>
            </w:pPr>
            <w:sdt>
              <w:sdtPr>
                <w:rPr>
                  <w:rFonts w:cstheme="minorHAnsi"/>
                </w:rPr>
                <w:id w:val="-318350305"/>
                <w14:checkbox>
                  <w14:checked w14:val="0"/>
                  <w14:checkedState w14:val="2612" w14:font="MS Gothic"/>
                  <w14:uncheckedState w14:val="2610" w14:font="MS Gothic"/>
                </w14:checkbox>
              </w:sdtPr>
              <w:sdtContent>
                <w:r w:rsidR="00551C60">
                  <w:rPr>
                    <w:rFonts w:ascii="MS Gothic" w:eastAsia="MS Gothic" w:hAnsi="MS Gothic" w:cstheme="minorHAnsi" w:hint="eastAsia"/>
                  </w:rPr>
                  <w:t>☐</w:t>
                </w:r>
              </w:sdtContent>
            </w:sdt>
            <w:r w:rsidR="004C39B0" w:rsidRPr="007C404C">
              <w:rPr>
                <w:rFonts w:cstheme="minorHAnsi"/>
              </w:rPr>
              <w:t xml:space="preserve"> </w:t>
            </w:r>
            <w:r w:rsidR="004C39B0" w:rsidRPr="004C39B0">
              <w:rPr>
                <w:rFonts w:asciiTheme="minorHAnsi" w:eastAsia="MS Gothic" w:hAnsiTheme="minorHAnsi" w:cs="Segoe UI Symbol"/>
                <w:color w:val="000000" w:themeColor="text1"/>
                <w:szCs w:val="22"/>
              </w:rPr>
              <w:t>Balisage rigide (barrière, …)</w:t>
            </w:r>
          </w:p>
          <w:p w14:paraId="7C175F1B" w14:textId="77777777" w:rsidR="004C39B0" w:rsidRPr="004C39B0" w:rsidRDefault="00451D5B" w:rsidP="00223DF1">
            <w:pPr>
              <w:rPr>
                <w:rFonts w:asciiTheme="minorHAnsi" w:eastAsia="MS Gothic" w:hAnsiTheme="minorHAnsi" w:cs="Segoe UI Symbol"/>
                <w:color w:val="000000" w:themeColor="text1"/>
                <w:szCs w:val="22"/>
              </w:rPr>
            </w:pPr>
            <w:sdt>
              <w:sdtPr>
                <w:rPr>
                  <w:rFonts w:cstheme="minorHAnsi"/>
                </w:rPr>
                <w:id w:val="1754474602"/>
                <w14:checkbox>
                  <w14:checked w14:val="0"/>
                  <w14:checkedState w14:val="2612" w14:font="MS Gothic"/>
                  <w14:uncheckedState w14:val="2610" w14:font="MS Gothic"/>
                </w14:checkbox>
              </w:sdtPr>
              <w:sdtContent>
                <w:r w:rsidR="00551C60">
                  <w:rPr>
                    <w:rFonts w:ascii="MS Gothic" w:eastAsia="MS Gothic" w:hAnsi="MS Gothic" w:cstheme="minorHAnsi" w:hint="eastAsia"/>
                  </w:rPr>
                  <w:t>☐</w:t>
                </w:r>
              </w:sdtContent>
            </w:sdt>
            <w:r w:rsidR="004C39B0" w:rsidRPr="007C404C">
              <w:rPr>
                <w:rFonts w:cstheme="minorHAnsi"/>
              </w:rPr>
              <w:t xml:space="preserve"> </w:t>
            </w:r>
            <w:r w:rsidR="004C39B0" w:rsidRPr="004C39B0">
              <w:rPr>
                <w:rFonts w:asciiTheme="minorHAnsi" w:eastAsia="MS Gothic" w:hAnsiTheme="minorHAnsi" w:cs="Segoe UI Symbol"/>
                <w:color w:val="000000" w:themeColor="text1"/>
                <w:szCs w:val="22"/>
              </w:rPr>
              <w:t xml:space="preserve">Extincteur type : </w:t>
            </w:r>
          </w:p>
          <w:p w14:paraId="27A8948F" w14:textId="77777777" w:rsidR="004C39B0" w:rsidRPr="004C39B0" w:rsidRDefault="00451D5B" w:rsidP="00223DF1">
            <w:pPr>
              <w:rPr>
                <w:rFonts w:asciiTheme="minorHAnsi" w:eastAsia="MS Gothic" w:hAnsiTheme="minorHAnsi" w:cs="Segoe UI Symbol"/>
                <w:color w:val="000000" w:themeColor="text1"/>
                <w:szCs w:val="22"/>
              </w:rPr>
            </w:pPr>
            <w:sdt>
              <w:sdtPr>
                <w:rPr>
                  <w:rFonts w:cstheme="minorHAnsi"/>
                </w:rPr>
                <w:id w:val="-1444069560"/>
                <w14:checkbox>
                  <w14:checked w14:val="0"/>
                  <w14:checkedState w14:val="2612" w14:font="MS Gothic"/>
                  <w14:uncheckedState w14:val="2610" w14:font="MS Gothic"/>
                </w14:checkbox>
              </w:sdtPr>
              <w:sdtContent>
                <w:r w:rsidR="00551C60">
                  <w:rPr>
                    <w:rFonts w:ascii="MS Gothic" w:eastAsia="MS Gothic" w:hAnsi="MS Gothic" w:cstheme="minorHAnsi" w:hint="eastAsia"/>
                  </w:rPr>
                  <w:t>☐</w:t>
                </w:r>
              </w:sdtContent>
            </w:sdt>
            <w:r w:rsidR="004C39B0" w:rsidRPr="007C404C">
              <w:rPr>
                <w:rFonts w:cstheme="minorHAnsi"/>
              </w:rPr>
              <w:t xml:space="preserve"> </w:t>
            </w:r>
            <w:r w:rsidR="004C39B0" w:rsidRPr="004C39B0">
              <w:rPr>
                <w:rFonts w:asciiTheme="minorHAnsi" w:eastAsia="MS Gothic" w:hAnsiTheme="minorHAnsi" w:cs="Segoe UI Symbol"/>
                <w:color w:val="000000" w:themeColor="text1"/>
                <w:szCs w:val="22"/>
              </w:rPr>
              <w:t xml:space="preserve">Echafaudage </w:t>
            </w:r>
          </w:p>
          <w:p w14:paraId="0957EE45" w14:textId="77777777" w:rsidR="004C39B0" w:rsidRPr="004C39B0" w:rsidRDefault="00451D5B" w:rsidP="00223DF1">
            <w:pPr>
              <w:rPr>
                <w:rFonts w:asciiTheme="minorHAnsi" w:eastAsia="MS Gothic" w:hAnsiTheme="minorHAnsi" w:cs="Segoe UI Symbol"/>
                <w:color w:val="000000" w:themeColor="text1"/>
                <w:szCs w:val="22"/>
              </w:rPr>
            </w:pPr>
            <w:sdt>
              <w:sdtPr>
                <w:rPr>
                  <w:rFonts w:cstheme="minorHAnsi"/>
                </w:rPr>
                <w:id w:val="22057237"/>
                <w14:checkbox>
                  <w14:checked w14:val="0"/>
                  <w14:checkedState w14:val="2612" w14:font="MS Gothic"/>
                  <w14:uncheckedState w14:val="2610" w14:font="MS Gothic"/>
                </w14:checkbox>
              </w:sdtPr>
              <w:sdtContent>
                <w:r w:rsidR="00551C60">
                  <w:rPr>
                    <w:rFonts w:ascii="MS Gothic" w:eastAsia="MS Gothic" w:hAnsi="MS Gothic" w:cstheme="minorHAnsi" w:hint="eastAsia"/>
                  </w:rPr>
                  <w:t>☐</w:t>
                </w:r>
              </w:sdtContent>
            </w:sdt>
            <w:r w:rsidR="004C39B0" w:rsidRPr="007C404C">
              <w:rPr>
                <w:rFonts w:cstheme="minorHAnsi"/>
              </w:rPr>
              <w:t xml:space="preserve"> </w:t>
            </w:r>
            <w:r w:rsidR="004C39B0" w:rsidRPr="004C39B0">
              <w:rPr>
                <w:rFonts w:asciiTheme="minorHAnsi" w:eastAsia="MS Gothic" w:hAnsiTheme="minorHAnsi" w:cs="Segoe UI Symbol"/>
                <w:color w:val="000000" w:themeColor="text1"/>
                <w:szCs w:val="22"/>
              </w:rPr>
              <w:t>Bâche ignifugée</w:t>
            </w:r>
          </w:p>
          <w:p w14:paraId="0D5C8903" w14:textId="77777777" w:rsidR="004C39B0" w:rsidRPr="004C39B0" w:rsidRDefault="00451D5B" w:rsidP="00223DF1">
            <w:pPr>
              <w:rPr>
                <w:rFonts w:asciiTheme="minorHAnsi" w:eastAsia="MS Gothic" w:hAnsiTheme="minorHAnsi" w:cs="Segoe UI Symbol"/>
                <w:color w:val="000000" w:themeColor="text1"/>
                <w:szCs w:val="22"/>
              </w:rPr>
            </w:pPr>
            <w:sdt>
              <w:sdtPr>
                <w:rPr>
                  <w:rFonts w:cstheme="minorHAnsi"/>
                </w:rPr>
                <w:id w:val="1032301822"/>
                <w14:checkbox>
                  <w14:checked w14:val="0"/>
                  <w14:checkedState w14:val="2612" w14:font="MS Gothic"/>
                  <w14:uncheckedState w14:val="2610" w14:font="MS Gothic"/>
                </w14:checkbox>
              </w:sdtPr>
              <w:sdtContent>
                <w:r w:rsidR="00551C60">
                  <w:rPr>
                    <w:rFonts w:ascii="MS Gothic" w:eastAsia="MS Gothic" w:hAnsi="MS Gothic" w:cstheme="minorHAnsi" w:hint="eastAsia"/>
                  </w:rPr>
                  <w:t>☐</w:t>
                </w:r>
              </w:sdtContent>
            </w:sdt>
            <w:r w:rsidR="004C39B0" w:rsidRPr="007C404C">
              <w:rPr>
                <w:rFonts w:cstheme="minorHAnsi"/>
              </w:rPr>
              <w:t xml:space="preserve"> </w:t>
            </w:r>
            <w:r w:rsidR="004C39B0" w:rsidRPr="004C39B0">
              <w:rPr>
                <w:rFonts w:asciiTheme="minorHAnsi" w:eastAsia="MS Gothic" w:hAnsiTheme="minorHAnsi" w:cs="Segoe UI Symbol"/>
                <w:color w:val="000000" w:themeColor="text1"/>
                <w:szCs w:val="22"/>
              </w:rPr>
              <w:t>Ventilation mobile (type cobra, …)</w:t>
            </w:r>
          </w:p>
          <w:p w14:paraId="3200F78E" w14:textId="77777777" w:rsidR="004C39B0" w:rsidRPr="004C39B0" w:rsidRDefault="00451D5B" w:rsidP="00223DF1">
            <w:pPr>
              <w:rPr>
                <w:rFonts w:asciiTheme="minorHAnsi" w:eastAsia="MS Gothic" w:hAnsiTheme="minorHAnsi" w:cs="Segoe UI Symbol"/>
                <w:color w:val="000000" w:themeColor="text1"/>
                <w:szCs w:val="22"/>
              </w:rPr>
            </w:pPr>
            <w:sdt>
              <w:sdtPr>
                <w:rPr>
                  <w:rFonts w:cstheme="minorHAnsi"/>
                </w:rPr>
                <w:id w:val="555204209"/>
                <w14:checkbox>
                  <w14:checked w14:val="0"/>
                  <w14:checkedState w14:val="2612" w14:font="MS Gothic"/>
                  <w14:uncheckedState w14:val="2610" w14:font="MS Gothic"/>
                </w14:checkbox>
              </w:sdtPr>
              <w:sdtContent>
                <w:r w:rsidR="00551C60">
                  <w:rPr>
                    <w:rFonts w:ascii="MS Gothic" w:eastAsia="MS Gothic" w:hAnsi="MS Gothic" w:cstheme="minorHAnsi" w:hint="eastAsia"/>
                  </w:rPr>
                  <w:t>☐</w:t>
                </w:r>
              </w:sdtContent>
            </w:sdt>
            <w:r w:rsidR="004C39B0" w:rsidRPr="007C404C">
              <w:rPr>
                <w:rFonts w:cstheme="minorHAnsi"/>
              </w:rPr>
              <w:t xml:space="preserve"> </w:t>
            </w:r>
            <w:r w:rsidR="004C39B0" w:rsidRPr="004C39B0">
              <w:rPr>
                <w:rFonts w:asciiTheme="minorHAnsi" w:eastAsia="MS Gothic" w:hAnsiTheme="minorHAnsi" w:cs="Segoe UI Symbol"/>
                <w:color w:val="000000" w:themeColor="text1"/>
                <w:szCs w:val="22"/>
              </w:rPr>
              <w:t>Garde-corps</w:t>
            </w:r>
          </w:p>
          <w:p w14:paraId="6A25D6A7" w14:textId="77777777" w:rsidR="004C39B0" w:rsidRPr="004C39B0" w:rsidRDefault="00451D5B" w:rsidP="00223DF1">
            <w:pPr>
              <w:rPr>
                <w:rFonts w:asciiTheme="minorHAnsi" w:eastAsia="MS Gothic" w:hAnsiTheme="minorHAnsi" w:cs="Segoe UI Symbol"/>
                <w:color w:val="000000" w:themeColor="text1"/>
                <w:szCs w:val="22"/>
              </w:rPr>
            </w:pPr>
            <w:sdt>
              <w:sdtPr>
                <w:rPr>
                  <w:rFonts w:cstheme="minorHAnsi"/>
                </w:rPr>
                <w:id w:val="-123549438"/>
                <w14:checkbox>
                  <w14:checked w14:val="0"/>
                  <w14:checkedState w14:val="2612" w14:font="MS Gothic"/>
                  <w14:uncheckedState w14:val="2610" w14:font="MS Gothic"/>
                </w14:checkbox>
              </w:sdtPr>
              <w:sdtContent>
                <w:r w:rsidR="00551C60">
                  <w:rPr>
                    <w:rFonts w:ascii="MS Gothic" w:eastAsia="MS Gothic" w:hAnsi="MS Gothic" w:cstheme="minorHAnsi" w:hint="eastAsia"/>
                  </w:rPr>
                  <w:t>☐</w:t>
                </w:r>
              </w:sdtContent>
            </w:sdt>
            <w:r w:rsidR="004C39B0" w:rsidRPr="007C404C">
              <w:rPr>
                <w:rFonts w:cstheme="minorHAnsi"/>
              </w:rPr>
              <w:t xml:space="preserve"> </w:t>
            </w:r>
            <w:r w:rsidR="004C39B0" w:rsidRPr="004C39B0">
              <w:rPr>
                <w:rFonts w:asciiTheme="minorHAnsi" w:eastAsia="MS Gothic" w:hAnsiTheme="minorHAnsi" w:cs="Segoe UI Symbol"/>
                <w:color w:val="000000" w:themeColor="text1"/>
                <w:szCs w:val="22"/>
              </w:rPr>
              <w:t xml:space="preserve">Filet </w:t>
            </w:r>
          </w:p>
          <w:p w14:paraId="48A8BD3A" w14:textId="77777777" w:rsidR="004C39B0" w:rsidRPr="004C39B0" w:rsidRDefault="00451D5B" w:rsidP="00223DF1">
            <w:pPr>
              <w:rPr>
                <w:rFonts w:asciiTheme="minorHAnsi" w:eastAsia="MS Gothic" w:hAnsiTheme="minorHAnsi" w:cs="Segoe UI Symbol"/>
                <w:color w:val="000000" w:themeColor="text1"/>
                <w:szCs w:val="22"/>
              </w:rPr>
            </w:pPr>
            <w:sdt>
              <w:sdtPr>
                <w:rPr>
                  <w:rFonts w:cstheme="minorHAnsi"/>
                </w:rPr>
                <w:id w:val="-1012998684"/>
                <w14:checkbox>
                  <w14:checked w14:val="0"/>
                  <w14:checkedState w14:val="2612" w14:font="MS Gothic"/>
                  <w14:uncheckedState w14:val="2610" w14:font="MS Gothic"/>
                </w14:checkbox>
              </w:sdtPr>
              <w:sdtContent>
                <w:r w:rsidR="00551C60">
                  <w:rPr>
                    <w:rFonts w:ascii="MS Gothic" w:eastAsia="MS Gothic" w:hAnsi="MS Gothic" w:cstheme="minorHAnsi" w:hint="eastAsia"/>
                  </w:rPr>
                  <w:t>☐</w:t>
                </w:r>
              </w:sdtContent>
            </w:sdt>
            <w:r w:rsidR="004C39B0" w:rsidRPr="007C404C">
              <w:rPr>
                <w:rFonts w:cstheme="minorHAnsi"/>
              </w:rPr>
              <w:t xml:space="preserve"> </w:t>
            </w:r>
            <w:r w:rsidR="004C39B0" w:rsidRPr="004C39B0">
              <w:rPr>
                <w:rFonts w:asciiTheme="minorHAnsi" w:eastAsia="MS Gothic" w:hAnsiTheme="minorHAnsi" w:cs="Segoe UI Symbol"/>
                <w:color w:val="000000" w:themeColor="text1"/>
                <w:szCs w:val="22"/>
              </w:rPr>
              <w:t>Cadenas pour condamnation matériel</w:t>
            </w:r>
          </w:p>
          <w:p w14:paraId="0C703DE1" w14:textId="77777777" w:rsidR="004C39B0" w:rsidRPr="004C39B0" w:rsidRDefault="00451D5B" w:rsidP="00223DF1">
            <w:pPr>
              <w:rPr>
                <w:rFonts w:asciiTheme="minorHAnsi" w:eastAsia="MS Gothic" w:hAnsiTheme="minorHAnsi" w:cs="Segoe UI Symbol"/>
                <w:color w:val="000000" w:themeColor="text1"/>
                <w:szCs w:val="22"/>
              </w:rPr>
            </w:pPr>
            <w:sdt>
              <w:sdtPr>
                <w:rPr>
                  <w:rFonts w:cstheme="minorHAnsi"/>
                </w:rPr>
                <w:id w:val="-447091017"/>
                <w14:checkbox>
                  <w14:checked w14:val="0"/>
                  <w14:checkedState w14:val="2612" w14:font="MS Gothic"/>
                  <w14:uncheckedState w14:val="2610" w14:font="MS Gothic"/>
                </w14:checkbox>
              </w:sdtPr>
              <w:sdtContent>
                <w:r w:rsidR="00551C60">
                  <w:rPr>
                    <w:rFonts w:ascii="MS Gothic" w:eastAsia="MS Gothic" w:hAnsi="MS Gothic" w:cstheme="minorHAnsi" w:hint="eastAsia"/>
                  </w:rPr>
                  <w:t>☐</w:t>
                </w:r>
              </w:sdtContent>
            </w:sdt>
            <w:r w:rsidR="004C39B0" w:rsidRPr="007C404C">
              <w:rPr>
                <w:rFonts w:cstheme="minorHAnsi"/>
              </w:rPr>
              <w:t xml:space="preserve"> </w:t>
            </w:r>
            <w:r w:rsidR="004C39B0" w:rsidRPr="004C39B0">
              <w:rPr>
                <w:rFonts w:asciiTheme="minorHAnsi" w:eastAsia="MS Gothic" w:hAnsiTheme="minorHAnsi" w:cs="Segoe UI Symbol"/>
                <w:color w:val="000000" w:themeColor="text1"/>
                <w:szCs w:val="22"/>
              </w:rPr>
              <w:t>Cônes fluorescents</w:t>
            </w:r>
          </w:p>
          <w:p w14:paraId="4902921E" w14:textId="77777777" w:rsidR="004C39B0" w:rsidRPr="004C39B0" w:rsidRDefault="00451D5B" w:rsidP="00223DF1">
            <w:pPr>
              <w:rPr>
                <w:rFonts w:asciiTheme="minorHAnsi" w:eastAsia="MS Gothic" w:hAnsiTheme="minorHAnsi" w:cs="Segoe UI Symbol"/>
                <w:color w:val="000000" w:themeColor="text1"/>
                <w:szCs w:val="22"/>
              </w:rPr>
            </w:pPr>
            <w:sdt>
              <w:sdtPr>
                <w:rPr>
                  <w:rFonts w:cstheme="minorHAnsi"/>
                </w:rPr>
                <w:id w:val="1309679240"/>
                <w14:checkbox>
                  <w14:checked w14:val="0"/>
                  <w14:checkedState w14:val="2612" w14:font="MS Gothic"/>
                  <w14:uncheckedState w14:val="2610" w14:font="MS Gothic"/>
                </w14:checkbox>
              </w:sdtPr>
              <w:sdtContent>
                <w:r w:rsidR="00551C60">
                  <w:rPr>
                    <w:rFonts w:ascii="MS Gothic" w:eastAsia="MS Gothic" w:hAnsi="MS Gothic" w:cstheme="minorHAnsi" w:hint="eastAsia"/>
                  </w:rPr>
                  <w:t>☐</w:t>
                </w:r>
              </w:sdtContent>
            </w:sdt>
            <w:r w:rsidR="004C39B0" w:rsidRPr="007C404C">
              <w:rPr>
                <w:rFonts w:cstheme="minorHAnsi"/>
              </w:rPr>
              <w:t xml:space="preserve"> </w:t>
            </w:r>
            <w:r w:rsidR="004C39B0" w:rsidRPr="004C39B0">
              <w:rPr>
                <w:rFonts w:asciiTheme="minorHAnsi" w:eastAsia="MS Gothic" w:hAnsiTheme="minorHAnsi" w:cs="Segoe UI Symbol"/>
                <w:color w:val="000000" w:themeColor="text1"/>
                <w:szCs w:val="22"/>
              </w:rPr>
              <w:t>Plateforme de travail</w:t>
            </w:r>
          </w:p>
          <w:p w14:paraId="02AC5747" w14:textId="77777777" w:rsidR="004C39B0" w:rsidRPr="004C39B0" w:rsidRDefault="00451D5B" w:rsidP="00223DF1">
            <w:pPr>
              <w:rPr>
                <w:rFonts w:asciiTheme="minorHAnsi" w:eastAsia="MS Gothic" w:hAnsiTheme="minorHAnsi" w:cs="Segoe UI Symbol"/>
                <w:color w:val="000000" w:themeColor="text1"/>
                <w:szCs w:val="22"/>
              </w:rPr>
            </w:pPr>
            <w:sdt>
              <w:sdtPr>
                <w:rPr>
                  <w:rFonts w:cstheme="minorHAnsi"/>
                </w:rPr>
                <w:id w:val="-1470434420"/>
                <w14:checkbox>
                  <w14:checked w14:val="0"/>
                  <w14:checkedState w14:val="2612" w14:font="MS Gothic"/>
                  <w14:uncheckedState w14:val="2610" w14:font="MS Gothic"/>
                </w14:checkbox>
              </w:sdtPr>
              <w:sdtContent>
                <w:r w:rsidR="00551C60">
                  <w:rPr>
                    <w:rFonts w:ascii="MS Gothic" w:eastAsia="MS Gothic" w:hAnsi="MS Gothic" w:cstheme="minorHAnsi" w:hint="eastAsia"/>
                  </w:rPr>
                  <w:t>☐</w:t>
                </w:r>
              </w:sdtContent>
            </w:sdt>
            <w:r w:rsidR="004C39B0" w:rsidRPr="007C404C">
              <w:rPr>
                <w:rFonts w:cstheme="minorHAnsi"/>
              </w:rPr>
              <w:t xml:space="preserve"> </w:t>
            </w:r>
            <w:r w:rsidR="004C39B0" w:rsidRPr="004C39B0">
              <w:rPr>
                <w:rFonts w:asciiTheme="minorHAnsi" w:eastAsia="MS Gothic" w:hAnsiTheme="minorHAnsi" w:cs="Segoe UI Symbol"/>
                <w:color w:val="000000" w:themeColor="text1"/>
                <w:szCs w:val="22"/>
              </w:rPr>
              <w:t>Nacelle élévatrice</w:t>
            </w:r>
          </w:p>
          <w:p w14:paraId="289CF21F" w14:textId="77777777" w:rsidR="004C39B0" w:rsidRPr="007C404C" w:rsidRDefault="00451D5B" w:rsidP="00223DF1">
            <w:pPr>
              <w:rPr>
                <w:rFonts w:cstheme="minorHAnsi"/>
              </w:rPr>
            </w:pPr>
            <w:sdt>
              <w:sdtPr>
                <w:rPr>
                  <w:rFonts w:cstheme="minorHAnsi"/>
                </w:rPr>
                <w:id w:val="-1184592223"/>
                <w14:checkbox>
                  <w14:checked w14:val="0"/>
                  <w14:checkedState w14:val="2612" w14:font="MS Gothic"/>
                  <w14:uncheckedState w14:val="2610" w14:font="MS Gothic"/>
                </w14:checkbox>
              </w:sdtPr>
              <w:sdtContent>
                <w:r w:rsidR="00551C60">
                  <w:rPr>
                    <w:rFonts w:ascii="MS Gothic" w:eastAsia="MS Gothic" w:hAnsi="MS Gothic" w:cstheme="minorHAnsi" w:hint="eastAsia"/>
                  </w:rPr>
                  <w:t>☐</w:t>
                </w:r>
              </w:sdtContent>
            </w:sdt>
            <w:r w:rsidR="004C39B0" w:rsidRPr="007C404C">
              <w:rPr>
                <w:rFonts w:cstheme="minorHAnsi"/>
              </w:rPr>
              <w:t xml:space="preserve"> </w:t>
            </w:r>
            <w:r w:rsidR="004C39B0" w:rsidRPr="004C39B0">
              <w:rPr>
                <w:rFonts w:asciiTheme="minorHAnsi" w:eastAsia="MS Gothic" w:hAnsiTheme="minorHAnsi" w:cs="Segoe UI Symbol"/>
                <w:color w:val="000000" w:themeColor="text1"/>
                <w:szCs w:val="22"/>
              </w:rPr>
              <w:t>Autres : ...</w:t>
            </w:r>
          </w:p>
        </w:tc>
        <w:tc>
          <w:tcPr>
            <w:tcW w:w="567" w:type="dxa"/>
            <w:tcBorders>
              <w:top w:val="single" w:sz="12" w:space="0" w:color="auto"/>
              <w:left w:val="single" w:sz="2" w:space="0" w:color="auto"/>
              <w:bottom w:val="single" w:sz="12" w:space="0" w:color="auto"/>
              <w:right w:val="single" w:sz="2" w:space="0" w:color="auto"/>
            </w:tcBorders>
          </w:tcPr>
          <w:p w14:paraId="28015300" w14:textId="77777777" w:rsidR="004C39B0" w:rsidRPr="007C404C" w:rsidRDefault="00451D5B" w:rsidP="00223DF1">
            <w:pPr>
              <w:jc w:val="center"/>
              <w:rPr>
                <w:rFonts w:cstheme="minorHAnsi"/>
              </w:rPr>
            </w:pPr>
            <w:sdt>
              <w:sdtPr>
                <w:rPr>
                  <w:rFonts w:cstheme="minorHAnsi"/>
                </w:rPr>
                <w:id w:val="851606455"/>
                <w14:checkbox>
                  <w14:checked w14:val="0"/>
                  <w14:checkedState w14:val="2612" w14:font="MS Gothic"/>
                  <w14:uncheckedState w14:val="2610" w14:font="MS Gothic"/>
                </w14:checkbox>
              </w:sdtPr>
              <w:sdtContent>
                <w:r w:rsidR="004C39B0" w:rsidRPr="007C404C">
                  <w:rPr>
                    <w:rFonts w:ascii="Segoe UI Symbol" w:eastAsia="MS Gothic" w:hAnsi="Segoe UI Symbol" w:cs="Segoe UI Symbol"/>
                  </w:rPr>
                  <w:t>☐</w:t>
                </w:r>
              </w:sdtContent>
            </w:sdt>
          </w:p>
          <w:p w14:paraId="55D9F945" w14:textId="77777777" w:rsidR="004C39B0" w:rsidRPr="007C404C" w:rsidRDefault="00451D5B" w:rsidP="00223DF1">
            <w:pPr>
              <w:jc w:val="center"/>
              <w:rPr>
                <w:rFonts w:cstheme="minorHAnsi"/>
              </w:rPr>
            </w:pPr>
            <w:sdt>
              <w:sdtPr>
                <w:rPr>
                  <w:rFonts w:cstheme="minorHAnsi"/>
                </w:rPr>
                <w:id w:val="2114386346"/>
                <w14:checkbox>
                  <w14:checked w14:val="0"/>
                  <w14:checkedState w14:val="2612" w14:font="MS Gothic"/>
                  <w14:uncheckedState w14:val="2610" w14:font="MS Gothic"/>
                </w14:checkbox>
              </w:sdtPr>
              <w:sdtContent>
                <w:r w:rsidR="004C39B0" w:rsidRPr="007C404C">
                  <w:rPr>
                    <w:rFonts w:ascii="Segoe UI Symbol" w:eastAsia="MS Gothic" w:hAnsi="Segoe UI Symbol" w:cs="Segoe UI Symbol"/>
                  </w:rPr>
                  <w:t>☐</w:t>
                </w:r>
              </w:sdtContent>
            </w:sdt>
          </w:p>
          <w:p w14:paraId="263CB6D7" w14:textId="77777777" w:rsidR="004C39B0" w:rsidRPr="007C404C" w:rsidRDefault="00451D5B" w:rsidP="00223DF1">
            <w:pPr>
              <w:jc w:val="center"/>
              <w:rPr>
                <w:rFonts w:cstheme="minorHAnsi"/>
              </w:rPr>
            </w:pPr>
            <w:sdt>
              <w:sdtPr>
                <w:rPr>
                  <w:rFonts w:cstheme="minorHAnsi"/>
                </w:rPr>
                <w:id w:val="1451355340"/>
                <w14:checkbox>
                  <w14:checked w14:val="0"/>
                  <w14:checkedState w14:val="2612" w14:font="MS Gothic"/>
                  <w14:uncheckedState w14:val="2610" w14:font="MS Gothic"/>
                </w14:checkbox>
              </w:sdtPr>
              <w:sdtContent>
                <w:r w:rsidR="004C39B0">
                  <w:rPr>
                    <w:rFonts w:ascii="MS Gothic" w:eastAsia="MS Gothic" w:hAnsi="MS Gothic" w:cstheme="minorHAnsi" w:hint="eastAsia"/>
                  </w:rPr>
                  <w:t>☐</w:t>
                </w:r>
              </w:sdtContent>
            </w:sdt>
          </w:p>
          <w:p w14:paraId="023F29BB" w14:textId="77777777" w:rsidR="004C39B0" w:rsidRPr="007C404C" w:rsidRDefault="00451D5B" w:rsidP="00223DF1">
            <w:pPr>
              <w:jc w:val="center"/>
              <w:rPr>
                <w:rFonts w:cstheme="minorHAnsi"/>
              </w:rPr>
            </w:pPr>
            <w:sdt>
              <w:sdtPr>
                <w:rPr>
                  <w:rFonts w:cstheme="minorHAnsi"/>
                </w:rPr>
                <w:id w:val="-1472125964"/>
                <w14:checkbox>
                  <w14:checked w14:val="0"/>
                  <w14:checkedState w14:val="2612" w14:font="MS Gothic"/>
                  <w14:uncheckedState w14:val="2610" w14:font="MS Gothic"/>
                </w14:checkbox>
              </w:sdtPr>
              <w:sdtContent>
                <w:r w:rsidR="004C39B0" w:rsidRPr="007C404C">
                  <w:rPr>
                    <w:rFonts w:ascii="Segoe UI Symbol" w:eastAsia="MS Gothic" w:hAnsi="Segoe UI Symbol" w:cs="Segoe UI Symbol"/>
                  </w:rPr>
                  <w:t>☐</w:t>
                </w:r>
              </w:sdtContent>
            </w:sdt>
          </w:p>
          <w:p w14:paraId="4C309352" w14:textId="77777777" w:rsidR="004C39B0" w:rsidRPr="007C404C" w:rsidRDefault="00451D5B" w:rsidP="00223DF1">
            <w:pPr>
              <w:jc w:val="center"/>
              <w:rPr>
                <w:rFonts w:cstheme="minorHAnsi"/>
              </w:rPr>
            </w:pPr>
            <w:sdt>
              <w:sdtPr>
                <w:rPr>
                  <w:rFonts w:cstheme="minorHAnsi"/>
                </w:rPr>
                <w:id w:val="-1601179298"/>
                <w14:checkbox>
                  <w14:checked w14:val="0"/>
                  <w14:checkedState w14:val="2612" w14:font="MS Gothic"/>
                  <w14:uncheckedState w14:val="2610" w14:font="MS Gothic"/>
                </w14:checkbox>
              </w:sdtPr>
              <w:sdtContent>
                <w:r w:rsidR="004C39B0" w:rsidRPr="007C404C">
                  <w:rPr>
                    <w:rFonts w:ascii="Segoe UI Symbol" w:eastAsia="MS Gothic" w:hAnsi="Segoe UI Symbol" w:cs="Segoe UI Symbol"/>
                  </w:rPr>
                  <w:t>☐</w:t>
                </w:r>
              </w:sdtContent>
            </w:sdt>
          </w:p>
          <w:p w14:paraId="7E9086F5" w14:textId="77777777" w:rsidR="004C39B0" w:rsidRPr="007C404C" w:rsidRDefault="00451D5B" w:rsidP="00223DF1">
            <w:pPr>
              <w:jc w:val="center"/>
              <w:rPr>
                <w:rFonts w:cstheme="minorHAnsi"/>
              </w:rPr>
            </w:pPr>
            <w:sdt>
              <w:sdtPr>
                <w:rPr>
                  <w:rFonts w:cstheme="minorHAnsi"/>
                </w:rPr>
                <w:id w:val="405727923"/>
                <w14:checkbox>
                  <w14:checked w14:val="0"/>
                  <w14:checkedState w14:val="2612" w14:font="MS Gothic"/>
                  <w14:uncheckedState w14:val="2610" w14:font="MS Gothic"/>
                </w14:checkbox>
              </w:sdtPr>
              <w:sdtContent>
                <w:r w:rsidR="004C39B0" w:rsidRPr="007C404C">
                  <w:rPr>
                    <w:rFonts w:ascii="Segoe UI Symbol" w:eastAsia="MS Gothic" w:hAnsi="Segoe UI Symbol" w:cs="Segoe UI Symbol"/>
                  </w:rPr>
                  <w:t>☐</w:t>
                </w:r>
              </w:sdtContent>
            </w:sdt>
          </w:p>
          <w:p w14:paraId="09965181" w14:textId="77777777" w:rsidR="004C39B0" w:rsidRPr="007C404C" w:rsidRDefault="00451D5B" w:rsidP="00223DF1">
            <w:pPr>
              <w:jc w:val="center"/>
              <w:rPr>
                <w:rFonts w:cstheme="minorHAnsi"/>
              </w:rPr>
            </w:pPr>
            <w:sdt>
              <w:sdtPr>
                <w:rPr>
                  <w:rFonts w:cstheme="minorHAnsi"/>
                </w:rPr>
                <w:id w:val="905193439"/>
                <w14:checkbox>
                  <w14:checked w14:val="0"/>
                  <w14:checkedState w14:val="2612" w14:font="MS Gothic"/>
                  <w14:uncheckedState w14:val="2610" w14:font="MS Gothic"/>
                </w14:checkbox>
              </w:sdtPr>
              <w:sdtContent>
                <w:r w:rsidR="004C39B0" w:rsidRPr="007C404C">
                  <w:rPr>
                    <w:rFonts w:ascii="Segoe UI Symbol" w:eastAsia="MS Gothic" w:hAnsi="Segoe UI Symbol" w:cs="Segoe UI Symbol"/>
                  </w:rPr>
                  <w:t>☐</w:t>
                </w:r>
              </w:sdtContent>
            </w:sdt>
          </w:p>
          <w:p w14:paraId="66C175F0" w14:textId="77777777" w:rsidR="004C39B0" w:rsidRPr="007C404C" w:rsidRDefault="00451D5B" w:rsidP="00223DF1">
            <w:pPr>
              <w:jc w:val="center"/>
              <w:rPr>
                <w:rFonts w:cstheme="minorHAnsi"/>
              </w:rPr>
            </w:pPr>
            <w:sdt>
              <w:sdtPr>
                <w:rPr>
                  <w:rFonts w:cstheme="minorHAnsi"/>
                </w:rPr>
                <w:id w:val="-262541906"/>
                <w14:checkbox>
                  <w14:checked w14:val="0"/>
                  <w14:checkedState w14:val="2612" w14:font="MS Gothic"/>
                  <w14:uncheckedState w14:val="2610" w14:font="MS Gothic"/>
                </w14:checkbox>
              </w:sdtPr>
              <w:sdtContent>
                <w:r w:rsidR="004C39B0" w:rsidRPr="007C404C">
                  <w:rPr>
                    <w:rFonts w:ascii="Segoe UI Symbol" w:eastAsia="MS Gothic" w:hAnsi="Segoe UI Symbol" w:cs="Segoe UI Symbol"/>
                  </w:rPr>
                  <w:t>☐</w:t>
                </w:r>
              </w:sdtContent>
            </w:sdt>
          </w:p>
          <w:p w14:paraId="26D65B3F" w14:textId="77777777" w:rsidR="004C39B0" w:rsidRPr="007C404C" w:rsidRDefault="00451D5B" w:rsidP="00223DF1">
            <w:pPr>
              <w:jc w:val="center"/>
              <w:rPr>
                <w:rFonts w:cstheme="minorHAnsi"/>
              </w:rPr>
            </w:pPr>
            <w:sdt>
              <w:sdtPr>
                <w:rPr>
                  <w:rFonts w:cstheme="minorHAnsi"/>
                </w:rPr>
                <w:id w:val="-1405140789"/>
                <w14:checkbox>
                  <w14:checked w14:val="0"/>
                  <w14:checkedState w14:val="2612" w14:font="MS Gothic"/>
                  <w14:uncheckedState w14:val="2610" w14:font="MS Gothic"/>
                </w14:checkbox>
              </w:sdtPr>
              <w:sdtContent>
                <w:r w:rsidR="004C39B0" w:rsidRPr="007C404C">
                  <w:rPr>
                    <w:rFonts w:ascii="Segoe UI Symbol" w:eastAsia="MS Gothic" w:hAnsi="Segoe UI Symbol" w:cs="Segoe UI Symbol"/>
                  </w:rPr>
                  <w:t>☐</w:t>
                </w:r>
              </w:sdtContent>
            </w:sdt>
          </w:p>
          <w:p w14:paraId="08773850" w14:textId="77777777" w:rsidR="004C39B0" w:rsidRPr="007C404C" w:rsidRDefault="00451D5B" w:rsidP="00223DF1">
            <w:pPr>
              <w:jc w:val="center"/>
              <w:rPr>
                <w:rFonts w:cstheme="minorHAnsi"/>
              </w:rPr>
            </w:pPr>
            <w:sdt>
              <w:sdtPr>
                <w:rPr>
                  <w:rFonts w:cstheme="minorHAnsi"/>
                </w:rPr>
                <w:id w:val="-202169476"/>
                <w14:checkbox>
                  <w14:checked w14:val="0"/>
                  <w14:checkedState w14:val="2612" w14:font="MS Gothic"/>
                  <w14:uncheckedState w14:val="2610" w14:font="MS Gothic"/>
                </w14:checkbox>
              </w:sdtPr>
              <w:sdtContent>
                <w:r w:rsidR="004C39B0" w:rsidRPr="007C404C">
                  <w:rPr>
                    <w:rFonts w:ascii="Segoe UI Symbol" w:eastAsia="MS Gothic" w:hAnsi="Segoe UI Symbol" w:cs="Segoe UI Symbol"/>
                  </w:rPr>
                  <w:t>☐</w:t>
                </w:r>
              </w:sdtContent>
            </w:sdt>
          </w:p>
          <w:p w14:paraId="60B7FFEB" w14:textId="77777777" w:rsidR="004C39B0" w:rsidRPr="007C404C" w:rsidRDefault="00451D5B" w:rsidP="00223DF1">
            <w:pPr>
              <w:jc w:val="center"/>
              <w:rPr>
                <w:rFonts w:cstheme="minorHAnsi"/>
              </w:rPr>
            </w:pPr>
            <w:sdt>
              <w:sdtPr>
                <w:rPr>
                  <w:rFonts w:cstheme="minorHAnsi"/>
                </w:rPr>
                <w:id w:val="-1462022954"/>
                <w14:checkbox>
                  <w14:checked w14:val="0"/>
                  <w14:checkedState w14:val="2612" w14:font="MS Gothic"/>
                  <w14:uncheckedState w14:val="2610" w14:font="MS Gothic"/>
                </w14:checkbox>
              </w:sdtPr>
              <w:sdtContent>
                <w:r w:rsidR="004C39B0" w:rsidRPr="007C404C">
                  <w:rPr>
                    <w:rFonts w:ascii="Segoe UI Symbol" w:eastAsia="MS Gothic" w:hAnsi="Segoe UI Symbol" w:cs="Segoe UI Symbol"/>
                  </w:rPr>
                  <w:t>☐</w:t>
                </w:r>
              </w:sdtContent>
            </w:sdt>
          </w:p>
          <w:p w14:paraId="0DE1D6AE" w14:textId="77777777" w:rsidR="004C39B0" w:rsidRPr="007C404C" w:rsidRDefault="00451D5B" w:rsidP="00223DF1">
            <w:pPr>
              <w:jc w:val="center"/>
              <w:rPr>
                <w:rFonts w:cstheme="minorHAnsi"/>
              </w:rPr>
            </w:pPr>
            <w:sdt>
              <w:sdtPr>
                <w:rPr>
                  <w:rFonts w:cstheme="minorHAnsi"/>
                </w:rPr>
                <w:id w:val="-95478226"/>
                <w14:checkbox>
                  <w14:checked w14:val="0"/>
                  <w14:checkedState w14:val="2612" w14:font="MS Gothic"/>
                  <w14:uncheckedState w14:val="2610" w14:font="MS Gothic"/>
                </w14:checkbox>
              </w:sdtPr>
              <w:sdtContent>
                <w:r w:rsidR="004C39B0" w:rsidRPr="007C404C">
                  <w:rPr>
                    <w:rFonts w:ascii="Segoe UI Symbol" w:eastAsia="MS Gothic" w:hAnsi="Segoe UI Symbol" w:cs="Segoe UI Symbol"/>
                  </w:rPr>
                  <w:t>☐</w:t>
                </w:r>
              </w:sdtContent>
            </w:sdt>
          </w:p>
          <w:p w14:paraId="2BF591CD" w14:textId="77777777" w:rsidR="004C39B0" w:rsidRPr="007C404C" w:rsidRDefault="00451D5B" w:rsidP="00223DF1">
            <w:pPr>
              <w:jc w:val="center"/>
              <w:rPr>
                <w:rFonts w:cstheme="minorHAnsi"/>
              </w:rPr>
            </w:pPr>
            <w:sdt>
              <w:sdtPr>
                <w:rPr>
                  <w:rFonts w:cstheme="minorHAnsi"/>
                </w:rPr>
                <w:id w:val="-1170171795"/>
                <w14:checkbox>
                  <w14:checked w14:val="0"/>
                  <w14:checkedState w14:val="2612" w14:font="MS Gothic"/>
                  <w14:uncheckedState w14:val="2610" w14:font="MS Gothic"/>
                </w14:checkbox>
              </w:sdtPr>
              <w:sdtContent>
                <w:r w:rsidR="004C39B0" w:rsidRPr="007C404C">
                  <w:rPr>
                    <w:rFonts w:ascii="Segoe UI Symbol" w:eastAsia="MS Gothic" w:hAnsi="Segoe UI Symbol" w:cs="Segoe UI Symbol"/>
                  </w:rPr>
                  <w:t>☐</w:t>
                </w:r>
              </w:sdtContent>
            </w:sdt>
          </w:p>
        </w:tc>
        <w:tc>
          <w:tcPr>
            <w:tcW w:w="567" w:type="dxa"/>
            <w:tcBorders>
              <w:top w:val="single" w:sz="12" w:space="0" w:color="auto"/>
              <w:left w:val="single" w:sz="2" w:space="0" w:color="auto"/>
              <w:bottom w:val="single" w:sz="12" w:space="0" w:color="auto"/>
              <w:right w:val="single" w:sz="12" w:space="0" w:color="auto"/>
            </w:tcBorders>
          </w:tcPr>
          <w:p w14:paraId="06E72EFB" w14:textId="77777777" w:rsidR="004C39B0" w:rsidRPr="007C404C" w:rsidRDefault="00451D5B" w:rsidP="00223DF1">
            <w:pPr>
              <w:jc w:val="center"/>
              <w:rPr>
                <w:rFonts w:cstheme="minorHAnsi"/>
              </w:rPr>
            </w:pPr>
            <w:sdt>
              <w:sdtPr>
                <w:rPr>
                  <w:rFonts w:cstheme="minorHAnsi"/>
                </w:rPr>
                <w:id w:val="-312494806"/>
                <w14:checkbox>
                  <w14:checked w14:val="0"/>
                  <w14:checkedState w14:val="2612" w14:font="MS Gothic"/>
                  <w14:uncheckedState w14:val="2610" w14:font="MS Gothic"/>
                </w14:checkbox>
              </w:sdtPr>
              <w:sdtContent>
                <w:r w:rsidR="004C39B0" w:rsidRPr="007C404C">
                  <w:rPr>
                    <w:rFonts w:ascii="Segoe UI Symbol" w:eastAsia="MS Gothic" w:hAnsi="Segoe UI Symbol" w:cs="Segoe UI Symbol"/>
                  </w:rPr>
                  <w:t>☐</w:t>
                </w:r>
              </w:sdtContent>
            </w:sdt>
            <w:r w:rsidR="004C39B0" w:rsidRPr="007C404C">
              <w:rPr>
                <w:rFonts w:cstheme="minorHAnsi"/>
              </w:rPr>
              <w:t xml:space="preserve"> </w:t>
            </w:r>
          </w:p>
          <w:p w14:paraId="6E020DED" w14:textId="77777777" w:rsidR="004C39B0" w:rsidRPr="007C404C" w:rsidRDefault="00451D5B" w:rsidP="00223DF1">
            <w:pPr>
              <w:jc w:val="center"/>
              <w:rPr>
                <w:rFonts w:cstheme="minorHAnsi"/>
              </w:rPr>
            </w:pPr>
            <w:sdt>
              <w:sdtPr>
                <w:rPr>
                  <w:rFonts w:cstheme="minorHAnsi"/>
                </w:rPr>
                <w:id w:val="-1119600899"/>
                <w14:checkbox>
                  <w14:checked w14:val="0"/>
                  <w14:checkedState w14:val="2612" w14:font="MS Gothic"/>
                  <w14:uncheckedState w14:val="2610" w14:font="MS Gothic"/>
                </w14:checkbox>
              </w:sdtPr>
              <w:sdtContent>
                <w:r w:rsidR="004C39B0" w:rsidRPr="007C404C">
                  <w:rPr>
                    <w:rFonts w:ascii="Segoe UI Symbol" w:eastAsia="MS Gothic" w:hAnsi="Segoe UI Symbol" w:cs="Segoe UI Symbol"/>
                  </w:rPr>
                  <w:t>☐</w:t>
                </w:r>
              </w:sdtContent>
            </w:sdt>
          </w:p>
          <w:p w14:paraId="5FDD2685" w14:textId="77777777" w:rsidR="004C39B0" w:rsidRPr="007C404C" w:rsidRDefault="00451D5B" w:rsidP="00223DF1">
            <w:pPr>
              <w:jc w:val="center"/>
              <w:rPr>
                <w:rFonts w:cstheme="minorHAnsi"/>
              </w:rPr>
            </w:pPr>
            <w:sdt>
              <w:sdtPr>
                <w:rPr>
                  <w:rFonts w:cstheme="minorHAnsi"/>
                </w:rPr>
                <w:id w:val="-953397202"/>
                <w14:checkbox>
                  <w14:checked w14:val="0"/>
                  <w14:checkedState w14:val="2612" w14:font="MS Gothic"/>
                  <w14:uncheckedState w14:val="2610" w14:font="MS Gothic"/>
                </w14:checkbox>
              </w:sdtPr>
              <w:sdtContent>
                <w:r w:rsidR="004C39B0" w:rsidRPr="007C404C">
                  <w:rPr>
                    <w:rFonts w:ascii="Segoe UI Symbol" w:eastAsia="MS Gothic" w:hAnsi="Segoe UI Symbol" w:cs="Segoe UI Symbol"/>
                  </w:rPr>
                  <w:t>☐</w:t>
                </w:r>
              </w:sdtContent>
            </w:sdt>
          </w:p>
          <w:p w14:paraId="421BAC09" w14:textId="77777777" w:rsidR="004C39B0" w:rsidRPr="007C404C" w:rsidRDefault="00451D5B" w:rsidP="00223DF1">
            <w:pPr>
              <w:jc w:val="center"/>
              <w:rPr>
                <w:rFonts w:cstheme="minorHAnsi"/>
              </w:rPr>
            </w:pPr>
            <w:sdt>
              <w:sdtPr>
                <w:rPr>
                  <w:rFonts w:cstheme="minorHAnsi"/>
                </w:rPr>
                <w:id w:val="1376500262"/>
                <w14:checkbox>
                  <w14:checked w14:val="0"/>
                  <w14:checkedState w14:val="2612" w14:font="MS Gothic"/>
                  <w14:uncheckedState w14:val="2610" w14:font="MS Gothic"/>
                </w14:checkbox>
              </w:sdtPr>
              <w:sdtContent>
                <w:r w:rsidR="004C39B0" w:rsidRPr="007C404C">
                  <w:rPr>
                    <w:rFonts w:ascii="Segoe UI Symbol" w:eastAsia="MS Gothic" w:hAnsi="Segoe UI Symbol" w:cs="Segoe UI Symbol"/>
                  </w:rPr>
                  <w:t>☐</w:t>
                </w:r>
              </w:sdtContent>
            </w:sdt>
          </w:p>
          <w:p w14:paraId="3AA3A871" w14:textId="77777777" w:rsidR="004C39B0" w:rsidRPr="007C404C" w:rsidRDefault="00451D5B" w:rsidP="00223DF1">
            <w:pPr>
              <w:jc w:val="center"/>
              <w:rPr>
                <w:rFonts w:cstheme="minorHAnsi"/>
              </w:rPr>
            </w:pPr>
            <w:sdt>
              <w:sdtPr>
                <w:rPr>
                  <w:rFonts w:cstheme="minorHAnsi"/>
                </w:rPr>
                <w:id w:val="-1668855643"/>
                <w14:checkbox>
                  <w14:checked w14:val="0"/>
                  <w14:checkedState w14:val="2612" w14:font="MS Gothic"/>
                  <w14:uncheckedState w14:val="2610" w14:font="MS Gothic"/>
                </w14:checkbox>
              </w:sdtPr>
              <w:sdtContent>
                <w:r w:rsidR="004C39B0" w:rsidRPr="007C404C">
                  <w:rPr>
                    <w:rFonts w:ascii="Segoe UI Symbol" w:eastAsia="MS Gothic" w:hAnsi="Segoe UI Symbol" w:cs="Segoe UI Symbol"/>
                  </w:rPr>
                  <w:t>☐</w:t>
                </w:r>
              </w:sdtContent>
            </w:sdt>
          </w:p>
          <w:p w14:paraId="3381C25B" w14:textId="77777777" w:rsidR="004C39B0" w:rsidRPr="007C404C" w:rsidRDefault="00451D5B" w:rsidP="00223DF1">
            <w:pPr>
              <w:jc w:val="center"/>
              <w:rPr>
                <w:rFonts w:cstheme="minorHAnsi"/>
              </w:rPr>
            </w:pPr>
            <w:sdt>
              <w:sdtPr>
                <w:rPr>
                  <w:rFonts w:cstheme="minorHAnsi"/>
                </w:rPr>
                <w:id w:val="1061206786"/>
                <w14:checkbox>
                  <w14:checked w14:val="0"/>
                  <w14:checkedState w14:val="2612" w14:font="MS Gothic"/>
                  <w14:uncheckedState w14:val="2610" w14:font="MS Gothic"/>
                </w14:checkbox>
              </w:sdtPr>
              <w:sdtContent>
                <w:r w:rsidR="004C39B0" w:rsidRPr="007C404C">
                  <w:rPr>
                    <w:rFonts w:ascii="Segoe UI Symbol" w:eastAsia="MS Gothic" w:hAnsi="Segoe UI Symbol" w:cs="Segoe UI Symbol"/>
                  </w:rPr>
                  <w:t>☐</w:t>
                </w:r>
              </w:sdtContent>
            </w:sdt>
          </w:p>
          <w:p w14:paraId="1409E598" w14:textId="77777777" w:rsidR="004C39B0" w:rsidRPr="007C404C" w:rsidRDefault="00451D5B" w:rsidP="00223DF1">
            <w:pPr>
              <w:jc w:val="center"/>
              <w:rPr>
                <w:rFonts w:cstheme="minorHAnsi"/>
              </w:rPr>
            </w:pPr>
            <w:sdt>
              <w:sdtPr>
                <w:rPr>
                  <w:rFonts w:cstheme="minorHAnsi"/>
                </w:rPr>
                <w:id w:val="-1303305584"/>
                <w14:checkbox>
                  <w14:checked w14:val="0"/>
                  <w14:checkedState w14:val="2612" w14:font="MS Gothic"/>
                  <w14:uncheckedState w14:val="2610" w14:font="MS Gothic"/>
                </w14:checkbox>
              </w:sdtPr>
              <w:sdtContent>
                <w:r w:rsidR="004C39B0" w:rsidRPr="007C404C">
                  <w:rPr>
                    <w:rFonts w:ascii="Segoe UI Symbol" w:eastAsia="MS Gothic" w:hAnsi="Segoe UI Symbol" w:cs="Segoe UI Symbol"/>
                  </w:rPr>
                  <w:t>☐</w:t>
                </w:r>
              </w:sdtContent>
            </w:sdt>
          </w:p>
          <w:p w14:paraId="5AB9A519" w14:textId="77777777" w:rsidR="004C39B0" w:rsidRPr="007C404C" w:rsidRDefault="00451D5B" w:rsidP="00223DF1">
            <w:pPr>
              <w:jc w:val="center"/>
              <w:rPr>
                <w:rFonts w:cstheme="minorHAnsi"/>
              </w:rPr>
            </w:pPr>
            <w:sdt>
              <w:sdtPr>
                <w:rPr>
                  <w:rFonts w:cstheme="minorHAnsi"/>
                </w:rPr>
                <w:id w:val="1011721161"/>
                <w14:checkbox>
                  <w14:checked w14:val="0"/>
                  <w14:checkedState w14:val="2612" w14:font="MS Gothic"/>
                  <w14:uncheckedState w14:val="2610" w14:font="MS Gothic"/>
                </w14:checkbox>
              </w:sdtPr>
              <w:sdtContent>
                <w:r w:rsidR="004C39B0" w:rsidRPr="007C404C">
                  <w:rPr>
                    <w:rFonts w:ascii="Segoe UI Symbol" w:eastAsia="MS Gothic" w:hAnsi="Segoe UI Symbol" w:cs="Segoe UI Symbol"/>
                  </w:rPr>
                  <w:t>☐</w:t>
                </w:r>
              </w:sdtContent>
            </w:sdt>
          </w:p>
          <w:p w14:paraId="1EFFA8B8" w14:textId="77777777" w:rsidR="004C39B0" w:rsidRPr="007C404C" w:rsidRDefault="00451D5B" w:rsidP="00223DF1">
            <w:pPr>
              <w:jc w:val="center"/>
              <w:rPr>
                <w:rFonts w:cstheme="minorHAnsi"/>
              </w:rPr>
            </w:pPr>
            <w:sdt>
              <w:sdtPr>
                <w:rPr>
                  <w:rFonts w:cstheme="minorHAnsi"/>
                </w:rPr>
                <w:id w:val="-1012536590"/>
                <w14:checkbox>
                  <w14:checked w14:val="0"/>
                  <w14:checkedState w14:val="2612" w14:font="MS Gothic"/>
                  <w14:uncheckedState w14:val="2610" w14:font="MS Gothic"/>
                </w14:checkbox>
              </w:sdtPr>
              <w:sdtContent>
                <w:r w:rsidR="004C39B0" w:rsidRPr="007C404C">
                  <w:rPr>
                    <w:rFonts w:ascii="Segoe UI Symbol" w:eastAsia="MS Gothic" w:hAnsi="Segoe UI Symbol" w:cs="Segoe UI Symbol"/>
                  </w:rPr>
                  <w:t>☐</w:t>
                </w:r>
              </w:sdtContent>
            </w:sdt>
          </w:p>
          <w:p w14:paraId="50F85F41" w14:textId="77777777" w:rsidR="004C39B0" w:rsidRPr="007C404C" w:rsidRDefault="00451D5B" w:rsidP="00223DF1">
            <w:pPr>
              <w:jc w:val="center"/>
              <w:rPr>
                <w:rFonts w:cstheme="minorHAnsi"/>
              </w:rPr>
            </w:pPr>
            <w:sdt>
              <w:sdtPr>
                <w:rPr>
                  <w:rFonts w:cstheme="minorHAnsi"/>
                </w:rPr>
                <w:id w:val="-1208489282"/>
                <w14:checkbox>
                  <w14:checked w14:val="0"/>
                  <w14:checkedState w14:val="2612" w14:font="MS Gothic"/>
                  <w14:uncheckedState w14:val="2610" w14:font="MS Gothic"/>
                </w14:checkbox>
              </w:sdtPr>
              <w:sdtContent>
                <w:r w:rsidR="004C39B0" w:rsidRPr="007C404C">
                  <w:rPr>
                    <w:rFonts w:ascii="Segoe UI Symbol" w:eastAsia="MS Gothic" w:hAnsi="Segoe UI Symbol" w:cs="Segoe UI Symbol"/>
                  </w:rPr>
                  <w:t>☐</w:t>
                </w:r>
              </w:sdtContent>
            </w:sdt>
          </w:p>
          <w:p w14:paraId="636B143B" w14:textId="77777777" w:rsidR="004C39B0" w:rsidRPr="007C404C" w:rsidRDefault="00451D5B" w:rsidP="00223DF1">
            <w:pPr>
              <w:jc w:val="center"/>
              <w:rPr>
                <w:rFonts w:cstheme="minorHAnsi"/>
              </w:rPr>
            </w:pPr>
            <w:sdt>
              <w:sdtPr>
                <w:rPr>
                  <w:rFonts w:cstheme="minorHAnsi"/>
                </w:rPr>
                <w:id w:val="-229301453"/>
                <w14:checkbox>
                  <w14:checked w14:val="0"/>
                  <w14:checkedState w14:val="2612" w14:font="MS Gothic"/>
                  <w14:uncheckedState w14:val="2610" w14:font="MS Gothic"/>
                </w14:checkbox>
              </w:sdtPr>
              <w:sdtContent>
                <w:r w:rsidR="004C39B0" w:rsidRPr="007C404C">
                  <w:rPr>
                    <w:rFonts w:ascii="Segoe UI Symbol" w:eastAsia="MS Gothic" w:hAnsi="Segoe UI Symbol" w:cs="Segoe UI Symbol"/>
                  </w:rPr>
                  <w:t>☐</w:t>
                </w:r>
              </w:sdtContent>
            </w:sdt>
          </w:p>
          <w:p w14:paraId="1DF4108D" w14:textId="77777777" w:rsidR="004C39B0" w:rsidRPr="007C404C" w:rsidRDefault="00451D5B" w:rsidP="00223DF1">
            <w:pPr>
              <w:jc w:val="center"/>
              <w:rPr>
                <w:rFonts w:cstheme="minorHAnsi"/>
              </w:rPr>
            </w:pPr>
            <w:sdt>
              <w:sdtPr>
                <w:rPr>
                  <w:rFonts w:cstheme="minorHAnsi"/>
                </w:rPr>
                <w:id w:val="-1672936765"/>
                <w14:checkbox>
                  <w14:checked w14:val="0"/>
                  <w14:checkedState w14:val="2612" w14:font="MS Gothic"/>
                  <w14:uncheckedState w14:val="2610" w14:font="MS Gothic"/>
                </w14:checkbox>
              </w:sdtPr>
              <w:sdtContent>
                <w:r w:rsidR="004C39B0" w:rsidRPr="007C404C">
                  <w:rPr>
                    <w:rFonts w:ascii="Segoe UI Symbol" w:eastAsia="MS Gothic" w:hAnsi="Segoe UI Symbol" w:cs="Segoe UI Symbol"/>
                  </w:rPr>
                  <w:t>☐</w:t>
                </w:r>
              </w:sdtContent>
            </w:sdt>
          </w:p>
          <w:p w14:paraId="372BA107" w14:textId="77777777" w:rsidR="004C39B0" w:rsidRPr="007C404C" w:rsidRDefault="00451D5B" w:rsidP="00223DF1">
            <w:pPr>
              <w:jc w:val="center"/>
              <w:rPr>
                <w:rFonts w:cstheme="minorHAnsi"/>
              </w:rPr>
            </w:pPr>
            <w:sdt>
              <w:sdtPr>
                <w:rPr>
                  <w:rFonts w:cstheme="minorHAnsi"/>
                </w:rPr>
                <w:id w:val="1037392040"/>
                <w14:checkbox>
                  <w14:checked w14:val="0"/>
                  <w14:checkedState w14:val="2612" w14:font="MS Gothic"/>
                  <w14:uncheckedState w14:val="2610" w14:font="MS Gothic"/>
                </w14:checkbox>
              </w:sdtPr>
              <w:sdtContent>
                <w:r w:rsidR="004C39B0" w:rsidRPr="007C404C">
                  <w:rPr>
                    <w:rFonts w:ascii="Segoe UI Symbol" w:eastAsia="MS Gothic" w:hAnsi="Segoe UI Symbol" w:cs="Segoe UI Symbol"/>
                  </w:rPr>
                  <w:t>☐</w:t>
                </w:r>
              </w:sdtContent>
            </w:sdt>
          </w:p>
        </w:tc>
        <w:tc>
          <w:tcPr>
            <w:tcW w:w="4110" w:type="dxa"/>
            <w:tcBorders>
              <w:top w:val="single" w:sz="12" w:space="0" w:color="auto"/>
              <w:left w:val="single" w:sz="12" w:space="0" w:color="auto"/>
              <w:bottom w:val="single" w:sz="12" w:space="0" w:color="auto"/>
            </w:tcBorders>
          </w:tcPr>
          <w:p w14:paraId="1FCD5F0A" w14:textId="77777777" w:rsidR="004C39B0" w:rsidRPr="004C39B0" w:rsidRDefault="00451D5B" w:rsidP="00223DF1">
            <w:pPr>
              <w:rPr>
                <w:rFonts w:asciiTheme="minorHAnsi" w:eastAsia="MS Gothic" w:hAnsiTheme="minorHAnsi" w:cs="Segoe UI Symbol"/>
                <w:color w:val="000000" w:themeColor="text1"/>
                <w:szCs w:val="22"/>
              </w:rPr>
            </w:pPr>
            <w:sdt>
              <w:sdtPr>
                <w:rPr>
                  <w:rFonts w:cstheme="minorHAnsi"/>
                </w:rPr>
                <w:id w:val="-791218332"/>
                <w14:checkbox>
                  <w14:checked w14:val="1"/>
                  <w14:checkedState w14:val="2612" w14:font="MS Gothic"/>
                  <w14:uncheckedState w14:val="2610" w14:font="MS Gothic"/>
                </w14:checkbox>
              </w:sdtPr>
              <w:sdtContent>
                <w:r w:rsidR="007C5473">
                  <w:rPr>
                    <w:rFonts w:ascii="MS Gothic" w:eastAsia="MS Gothic" w:hAnsi="MS Gothic" w:cstheme="minorHAnsi" w:hint="eastAsia"/>
                  </w:rPr>
                  <w:t>☒</w:t>
                </w:r>
              </w:sdtContent>
            </w:sdt>
            <w:r w:rsidR="004C39B0" w:rsidRPr="007C404C">
              <w:rPr>
                <w:rFonts w:cstheme="minorHAnsi"/>
              </w:rPr>
              <w:t xml:space="preserve"> </w:t>
            </w:r>
            <w:r w:rsidR="004C39B0" w:rsidRPr="004C39B0">
              <w:rPr>
                <w:rFonts w:asciiTheme="minorHAnsi" w:eastAsia="MS Gothic" w:hAnsiTheme="minorHAnsi" w:cs="Segoe UI Symbol"/>
                <w:color w:val="000000" w:themeColor="text1"/>
                <w:szCs w:val="22"/>
              </w:rPr>
              <w:t>Vêtement de travail</w:t>
            </w:r>
          </w:p>
          <w:p w14:paraId="24C3BFC7" w14:textId="77777777" w:rsidR="004C39B0" w:rsidRPr="004C39B0" w:rsidRDefault="00451D5B" w:rsidP="00223DF1">
            <w:pPr>
              <w:rPr>
                <w:rFonts w:asciiTheme="minorHAnsi" w:eastAsia="MS Gothic" w:hAnsiTheme="minorHAnsi" w:cs="Segoe UI Symbol"/>
                <w:color w:val="000000" w:themeColor="text1"/>
                <w:szCs w:val="22"/>
              </w:rPr>
            </w:pPr>
            <w:sdt>
              <w:sdtPr>
                <w:rPr>
                  <w:rFonts w:cstheme="minorHAnsi"/>
                </w:rPr>
                <w:id w:val="400717315"/>
                <w14:checkbox>
                  <w14:checked w14:val="1"/>
                  <w14:checkedState w14:val="2612" w14:font="MS Gothic"/>
                  <w14:uncheckedState w14:val="2610" w14:font="MS Gothic"/>
                </w14:checkbox>
              </w:sdtPr>
              <w:sdtContent>
                <w:r w:rsidR="007C5473">
                  <w:rPr>
                    <w:rFonts w:ascii="MS Gothic" w:eastAsia="MS Gothic" w:hAnsi="MS Gothic" w:cstheme="minorHAnsi" w:hint="eastAsia"/>
                  </w:rPr>
                  <w:t>☒</w:t>
                </w:r>
              </w:sdtContent>
            </w:sdt>
            <w:r w:rsidR="004C39B0" w:rsidRPr="007C404C">
              <w:rPr>
                <w:rFonts w:cstheme="minorHAnsi"/>
              </w:rPr>
              <w:t xml:space="preserve"> </w:t>
            </w:r>
            <w:r w:rsidR="004C39B0" w:rsidRPr="004C39B0">
              <w:rPr>
                <w:rFonts w:asciiTheme="minorHAnsi" w:eastAsia="MS Gothic" w:hAnsiTheme="minorHAnsi" w:cs="Segoe UI Symbol"/>
                <w:color w:val="000000" w:themeColor="text1"/>
                <w:szCs w:val="22"/>
              </w:rPr>
              <w:t>Casque de sécurité</w:t>
            </w:r>
          </w:p>
          <w:p w14:paraId="04A0F12A" w14:textId="77777777" w:rsidR="004C39B0" w:rsidRPr="004C39B0" w:rsidRDefault="00451D5B" w:rsidP="00223DF1">
            <w:pPr>
              <w:rPr>
                <w:rFonts w:asciiTheme="minorHAnsi" w:eastAsia="MS Gothic" w:hAnsiTheme="minorHAnsi" w:cs="Segoe UI Symbol"/>
                <w:color w:val="000000" w:themeColor="text1"/>
                <w:szCs w:val="22"/>
              </w:rPr>
            </w:pPr>
            <w:sdt>
              <w:sdtPr>
                <w:rPr>
                  <w:rFonts w:cstheme="minorHAnsi"/>
                </w:rPr>
                <w:id w:val="-1348870922"/>
                <w14:checkbox>
                  <w14:checked w14:val="0"/>
                  <w14:checkedState w14:val="2612" w14:font="MS Gothic"/>
                  <w14:uncheckedState w14:val="2610" w14:font="MS Gothic"/>
                </w14:checkbox>
              </w:sdtPr>
              <w:sdtContent>
                <w:r w:rsidR="00551C60">
                  <w:rPr>
                    <w:rFonts w:ascii="MS Gothic" w:eastAsia="MS Gothic" w:hAnsi="MS Gothic" w:cstheme="minorHAnsi" w:hint="eastAsia"/>
                  </w:rPr>
                  <w:t>☐</w:t>
                </w:r>
              </w:sdtContent>
            </w:sdt>
            <w:r w:rsidR="004C39B0" w:rsidRPr="007C404C">
              <w:rPr>
                <w:rFonts w:cstheme="minorHAnsi"/>
              </w:rPr>
              <w:t xml:space="preserve"> </w:t>
            </w:r>
            <w:r w:rsidR="004C39B0" w:rsidRPr="004C39B0">
              <w:rPr>
                <w:rFonts w:asciiTheme="minorHAnsi" w:eastAsia="MS Gothic" w:hAnsiTheme="minorHAnsi" w:cs="Segoe UI Symbol"/>
                <w:color w:val="000000" w:themeColor="text1"/>
                <w:szCs w:val="22"/>
              </w:rPr>
              <w:t>Casque ou bouchons anti bruit</w:t>
            </w:r>
          </w:p>
          <w:p w14:paraId="2D5090C1" w14:textId="77777777" w:rsidR="004C39B0" w:rsidRPr="004C39B0" w:rsidRDefault="00451D5B" w:rsidP="00223DF1">
            <w:pPr>
              <w:rPr>
                <w:rFonts w:asciiTheme="minorHAnsi" w:eastAsia="MS Gothic" w:hAnsiTheme="minorHAnsi" w:cs="Segoe UI Symbol"/>
                <w:color w:val="000000" w:themeColor="text1"/>
                <w:szCs w:val="22"/>
              </w:rPr>
            </w:pPr>
            <w:sdt>
              <w:sdtPr>
                <w:rPr>
                  <w:rFonts w:cstheme="minorHAnsi"/>
                </w:rPr>
                <w:id w:val="-411932069"/>
                <w14:checkbox>
                  <w14:checked w14:val="1"/>
                  <w14:checkedState w14:val="2612" w14:font="MS Gothic"/>
                  <w14:uncheckedState w14:val="2610" w14:font="MS Gothic"/>
                </w14:checkbox>
              </w:sdtPr>
              <w:sdtContent>
                <w:r w:rsidR="007C5473">
                  <w:rPr>
                    <w:rFonts w:ascii="MS Gothic" w:eastAsia="MS Gothic" w:hAnsi="MS Gothic" w:cstheme="minorHAnsi" w:hint="eastAsia"/>
                  </w:rPr>
                  <w:t>☒</w:t>
                </w:r>
              </w:sdtContent>
            </w:sdt>
            <w:r w:rsidR="004C39B0" w:rsidRPr="007C404C">
              <w:rPr>
                <w:rFonts w:cstheme="minorHAnsi"/>
              </w:rPr>
              <w:t xml:space="preserve"> </w:t>
            </w:r>
            <w:r w:rsidR="004C39B0" w:rsidRPr="004C39B0">
              <w:rPr>
                <w:rFonts w:asciiTheme="minorHAnsi" w:eastAsia="MS Gothic" w:hAnsiTheme="minorHAnsi" w:cs="Segoe UI Symbol"/>
                <w:color w:val="000000" w:themeColor="text1"/>
                <w:szCs w:val="22"/>
              </w:rPr>
              <w:t>Chaussures de sécurité</w:t>
            </w:r>
          </w:p>
          <w:p w14:paraId="06CE144F" w14:textId="77777777" w:rsidR="004C39B0" w:rsidRPr="004C39B0" w:rsidRDefault="00451D5B" w:rsidP="00223DF1">
            <w:pPr>
              <w:rPr>
                <w:rFonts w:asciiTheme="minorHAnsi" w:eastAsia="MS Gothic" w:hAnsiTheme="minorHAnsi" w:cs="Segoe UI Symbol"/>
                <w:color w:val="000000" w:themeColor="text1"/>
                <w:szCs w:val="22"/>
              </w:rPr>
            </w:pPr>
            <w:sdt>
              <w:sdtPr>
                <w:rPr>
                  <w:rFonts w:cstheme="minorHAnsi"/>
                </w:rPr>
                <w:id w:val="1875269180"/>
                <w14:checkbox>
                  <w14:checked w14:val="0"/>
                  <w14:checkedState w14:val="2612" w14:font="MS Gothic"/>
                  <w14:uncheckedState w14:val="2610" w14:font="MS Gothic"/>
                </w14:checkbox>
              </w:sdtPr>
              <w:sdtContent>
                <w:r w:rsidR="00551C60">
                  <w:rPr>
                    <w:rFonts w:ascii="MS Gothic" w:eastAsia="MS Gothic" w:hAnsi="MS Gothic" w:cstheme="minorHAnsi" w:hint="eastAsia"/>
                  </w:rPr>
                  <w:t>☐</w:t>
                </w:r>
              </w:sdtContent>
            </w:sdt>
            <w:r w:rsidR="004C39B0" w:rsidRPr="007C404C">
              <w:rPr>
                <w:rFonts w:cstheme="minorHAnsi"/>
              </w:rPr>
              <w:t xml:space="preserve"> </w:t>
            </w:r>
            <w:r w:rsidR="004C39B0" w:rsidRPr="004C39B0">
              <w:rPr>
                <w:rFonts w:asciiTheme="minorHAnsi" w:eastAsia="MS Gothic" w:hAnsiTheme="minorHAnsi" w:cs="Segoe UI Symbol"/>
                <w:color w:val="000000" w:themeColor="text1"/>
                <w:szCs w:val="22"/>
              </w:rPr>
              <w:t xml:space="preserve">Combinaison </w:t>
            </w:r>
            <w:proofErr w:type="spellStart"/>
            <w:r w:rsidR="004C39B0" w:rsidRPr="004C39B0">
              <w:rPr>
                <w:rFonts w:asciiTheme="minorHAnsi" w:eastAsia="MS Gothic" w:hAnsiTheme="minorHAnsi" w:cs="Segoe UI Symbol"/>
                <w:color w:val="000000" w:themeColor="text1"/>
                <w:szCs w:val="22"/>
              </w:rPr>
              <w:t>anti-acide</w:t>
            </w:r>
            <w:proofErr w:type="spellEnd"/>
          </w:p>
          <w:p w14:paraId="2AEDC629" w14:textId="77777777" w:rsidR="004C39B0" w:rsidRPr="004C39B0" w:rsidRDefault="00451D5B" w:rsidP="00223DF1">
            <w:pPr>
              <w:rPr>
                <w:rFonts w:asciiTheme="minorHAnsi" w:eastAsia="MS Gothic" w:hAnsiTheme="minorHAnsi" w:cs="Segoe UI Symbol"/>
                <w:color w:val="000000" w:themeColor="text1"/>
                <w:szCs w:val="22"/>
              </w:rPr>
            </w:pPr>
            <w:sdt>
              <w:sdtPr>
                <w:rPr>
                  <w:rFonts w:cstheme="minorHAnsi"/>
                </w:rPr>
                <w:id w:val="-1962864479"/>
                <w14:checkbox>
                  <w14:checked w14:val="0"/>
                  <w14:checkedState w14:val="2612" w14:font="MS Gothic"/>
                  <w14:uncheckedState w14:val="2610" w14:font="MS Gothic"/>
                </w14:checkbox>
              </w:sdtPr>
              <w:sdtContent>
                <w:r w:rsidR="00551C60">
                  <w:rPr>
                    <w:rFonts w:ascii="MS Gothic" w:eastAsia="MS Gothic" w:hAnsi="MS Gothic" w:cstheme="minorHAnsi" w:hint="eastAsia"/>
                  </w:rPr>
                  <w:t>☐</w:t>
                </w:r>
              </w:sdtContent>
            </w:sdt>
            <w:r w:rsidR="004C39B0" w:rsidRPr="007C404C">
              <w:rPr>
                <w:rFonts w:cstheme="minorHAnsi"/>
              </w:rPr>
              <w:t xml:space="preserve"> </w:t>
            </w:r>
            <w:r w:rsidR="004C39B0" w:rsidRPr="004C39B0">
              <w:rPr>
                <w:rFonts w:asciiTheme="minorHAnsi" w:eastAsia="MS Gothic" w:hAnsiTheme="minorHAnsi" w:cs="Segoe UI Symbol"/>
                <w:color w:val="000000" w:themeColor="text1"/>
                <w:szCs w:val="22"/>
              </w:rPr>
              <w:t xml:space="preserve">Combinaison </w:t>
            </w:r>
          </w:p>
          <w:p w14:paraId="7ED7D3DB" w14:textId="77777777" w:rsidR="004C39B0" w:rsidRPr="004C39B0" w:rsidRDefault="00451D5B" w:rsidP="00223DF1">
            <w:pPr>
              <w:rPr>
                <w:rFonts w:asciiTheme="minorHAnsi" w:eastAsia="MS Gothic" w:hAnsiTheme="minorHAnsi" w:cs="Segoe UI Symbol"/>
                <w:color w:val="000000" w:themeColor="text1"/>
                <w:szCs w:val="22"/>
              </w:rPr>
            </w:pPr>
            <w:sdt>
              <w:sdtPr>
                <w:rPr>
                  <w:rFonts w:cstheme="minorHAnsi"/>
                </w:rPr>
                <w:id w:val="880365911"/>
                <w14:checkbox>
                  <w14:checked w14:val="1"/>
                  <w14:checkedState w14:val="2612" w14:font="MS Gothic"/>
                  <w14:uncheckedState w14:val="2610" w14:font="MS Gothic"/>
                </w14:checkbox>
              </w:sdtPr>
              <w:sdtContent>
                <w:r w:rsidR="007C5473">
                  <w:rPr>
                    <w:rFonts w:ascii="MS Gothic" w:eastAsia="MS Gothic" w:hAnsi="MS Gothic" w:cstheme="minorHAnsi" w:hint="eastAsia"/>
                  </w:rPr>
                  <w:t>☒</w:t>
                </w:r>
              </w:sdtContent>
            </w:sdt>
            <w:r w:rsidR="004C39B0" w:rsidRPr="007C404C">
              <w:rPr>
                <w:rFonts w:cstheme="minorHAnsi"/>
              </w:rPr>
              <w:t xml:space="preserve"> </w:t>
            </w:r>
            <w:r w:rsidR="004C39B0" w:rsidRPr="004C39B0">
              <w:rPr>
                <w:rFonts w:asciiTheme="minorHAnsi" w:eastAsia="MS Gothic" w:hAnsiTheme="minorHAnsi" w:cs="Segoe UI Symbol"/>
                <w:color w:val="000000" w:themeColor="text1"/>
                <w:szCs w:val="22"/>
              </w:rPr>
              <w:t xml:space="preserve">Masque </w:t>
            </w:r>
          </w:p>
          <w:p w14:paraId="38E764E8" w14:textId="77777777" w:rsidR="004C39B0" w:rsidRPr="004C39B0" w:rsidRDefault="00451D5B" w:rsidP="00223DF1">
            <w:pPr>
              <w:rPr>
                <w:rFonts w:asciiTheme="minorHAnsi" w:eastAsia="MS Gothic" w:hAnsiTheme="minorHAnsi" w:cs="Segoe UI Symbol"/>
                <w:color w:val="000000" w:themeColor="text1"/>
                <w:szCs w:val="22"/>
              </w:rPr>
            </w:pPr>
            <w:sdt>
              <w:sdtPr>
                <w:rPr>
                  <w:rFonts w:cstheme="minorHAnsi"/>
                </w:rPr>
                <w:id w:val="-701860711"/>
                <w14:checkbox>
                  <w14:checked w14:val="1"/>
                  <w14:checkedState w14:val="2612" w14:font="MS Gothic"/>
                  <w14:uncheckedState w14:val="2610" w14:font="MS Gothic"/>
                </w14:checkbox>
              </w:sdtPr>
              <w:sdtContent>
                <w:r w:rsidR="007C5473">
                  <w:rPr>
                    <w:rFonts w:ascii="MS Gothic" w:eastAsia="MS Gothic" w:hAnsi="MS Gothic" w:cstheme="minorHAnsi" w:hint="eastAsia"/>
                  </w:rPr>
                  <w:t>☒</w:t>
                </w:r>
              </w:sdtContent>
            </w:sdt>
            <w:r w:rsidR="004C39B0" w:rsidRPr="007C404C">
              <w:rPr>
                <w:rFonts w:cstheme="minorHAnsi"/>
              </w:rPr>
              <w:t xml:space="preserve"> </w:t>
            </w:r>
            <w:r w:rsidR="004C39B0" w:rsidRPr="004C39B0">
              <w:rPr>
                <w:rFonts w:asciiTheme="minorHAnsi" w:eastAsia="MS Gothic" w:hAnsiTheme="minorHAnsi" w:cs="Segoe UI Symbol"/>
                <w:color w:val="000000" w:themeColor="text1"/>
                <w:szCs w:val="22"/>
              </w:rPr>
              <w:t xml:space="preserve">Gants </w:t>
            </w:r>
          </w:p>
          <w:p w14:paraId="2016E4EF" w14:textId="77777777" w:rsidR="004C39B0" w:rsidRPr="004C39B0" w:rsidRDefault="00451D5B" w:rsidP="00223DF1">
            <w:pPr>
              <w:rPr>
                <w:rFonts w:asciiTheme="minorHAnsi" w:eastAsia="MS Gothic" w:hAnsiTheme="minorHAnsi" w:cs="Segoe UI Symbol"/>
                <w:color w:val="000000" w:themeColor="text1"/>
                <w:szCs w:val="22"/>
              </w:rPr>
            </w:pPr>
            <w:sdt>
              <w:sdtPr>
                <w:rPr>
                  <w:rFonts w:cstheme="minorHAnsi"/>
                </w:rPr>
                <w:id w:val="871962115"/>
                <w14:checkbox>
                  <w14:checked w14:val="0"/>
                  <w14:checkedState w14:val="2612" w14:font="MS Gothic"/>
                  <w14:uncheckedState w14:val="2610" w14:font="MS Gothic"/>
                </w14:checkbox>
              </w:sdtPr>
              <w:sdtContent>
                <w:r w:rsidR="00551C60">
                  <w:rPr>
                    <w:rFonts w:ascii="MS Gothic" w:eastAsia="MS Gothic" w:hAnsi="MS Gothic" w:cstheme="minorHAnsi" w:hint="eastAsia"/>
                  </w:rPr>
                  <w:t>☐</w:t>
                </w:r>
              </w:sdtContent>
            </w:sdt>
            <w:r w:rsidR="004C39B0" w:rsidRPr="007C404C">
              <w:rPr>
                <w:rFonts w:cstheme="minorHAnsi"/>
              </w:rPr>
              <w:t xml:space="preserve"> </w:t>
            </w:r>
            <w:r w:rsidR="004C39B0" w:rsidRPr="004C39B0">
              <w:rPr>
                <w:rFonts w:asciiTheme="minorHAnsi" w:eastAsia="MS Gothic" w:hAnsiTheme="minorHAnsi" w:cs="Segoe UI Symbol"/>
                <w:color w:val="000000" w:themeColor="text1"/>
                <w:szCs w:val="22"/>
              </w:rPr>
              <w:t>Détecteur d’anoxie portable</w:t>
            </w:r>
          </w:p>
          <w:p w14:paraId="295977B2" w14:textId="77777777" w:rsidR="004C39B0" w:rsidRPr="004C39B0" w:rsidRDefault="00451D5B" w:rsidP="00223DF1">
            <w:pPr>
              <w:rPr>
                <w:rFonts w:asciiTheme="minorHAnsi" w:eastAsia="MS Gothic" w:hAnsiTheme="minorHAnsi" w:cs="Segoe UI Symbol"/>
                <w:color w:val="000000" w:themeColor="text1"/>
                <w:szCs w:val="22"/>
              </w:rPr>
            </w:pPr>
            <w:sdt>
              <w:sdtPr>
                <w:rPr>
                  <w:rFonts w:cstheme="minorHAnsi"/>
                </w:rPr>
                <w:id w:val="1590967729"/>
                <w14:checkbox>
                  <w14:checked w14:val="0"/>
                  <w14:checkedState w14:val="2612" w14:font="MS Gothic"/>
                  <w14:uncheckedState w14:val="2610" w14:font="MS Gothic"/>
                </w14:checkbox>
              </w:sdtPr>
              <w:sdtContent>
                <w:r w:rsidR="00551C60">
                  <w:rPr>
                    <w:rFonts w:ascii="MS Gothic" w:eastAsia="MS Gothic" w:hAnsi="MS Gothic" w:cstheme="minorHAnsi" w:hint="eastAsia"/>
                  </w:rPr>
                  <w:t>☐</w:t>
                </w:r>
              </w:sdtContent>
            </w:sdt>
            <w:r w:rsidR="004C39B0" w:rsidRPr="007C404C">
              <w:rPr>
                <w:rFonts w:cstheme="minorHAnsi"/>
              </w:rPr>
              <w:t xml:space="preserve"> </w:t>
            </w:r>
            <w:r w:rsidR="004C39B0" w:rsidRPr="004C39B0">
              <w:rPr>
                <w:rFonts w:asciiTheme="minorHAnsi" w:eastAsia="MS Gothic" w:hAnsiTheme="minorHAnsi" w:cs="Segoe UI Symbol"/>
                <w:color w:val="000000" w:themeColor="text1"/>
                <w:szCs w:val="22"/>
              </w:rPr>
              <w:t>Ligne de vie</w:t>
            </w:r>
          </w:p>
          <w:p w14:paraId="6851BD74" w14:textId="77777777" w:rsidR="004C39B0" w:rsidRPr="004C39B0" w:rsidRDefault="00451D5B" w:rsidP="00223DF1">
            <w:pPr>
              <w:rPr>
                <w:rFonts w:asciiTheme="minorHAnsi" w:eastAsia="MS Gothic" w:hAnsiTheme="minorHAnsi" w:cs="Segoe UI Symbol"/>
                <w:color w:val="000000" w:themeColor="text1"/>
                <w:szCs w:val="22"/>
              </w:rPr>
            </w:pPr>
            <w:sdt>
              <w:sdtPr>
                <w:rPr>
                  <w:rFonts w:cstheme="minorHAnsi"/>
                </w:rPr>
                <w:id w:val="2066372961"/>
                <w14:checkbox>
                  <w14:checked w14:val="0"/>
                  <w14:checkedState w14:val="2612" w14:font="MS Gothic"/>
                  <w14:uncheckedState w14:val="2610" w14:font="MS Gothic"/>
                </w14:checkbox>
              </w:sdtPr>
              <w:sdtContent>
                <w:r w:rsidR="00551C60">
                  <w:rPr>
                    <w:rFonts w:ascii="MS Gothic" w:eastAsia="MS Gothic" w:hAnsi="MS Gothic" w:cstheme="minorHAnsi" w:hint="eastAsia"/>
                  </w:rPr>
                  <w:t>☐</w:t>
                </w:r>
              </w:sdtContent>
            </w:sdt>
            <w:r w:rsidR="004C39B0" w:rsidRPr="007C404C">
              <w:rPr>
                <w:rFonts w:cstheme="minorHAnsi"/>
              </w:rPr>
              <w:t xml:space="preserve"> </w:t>
            </w:r>
            <w:r w:rsidR="004C39B0" w:rsidRPr="004C39B0">
              <w:rPr>
                <w:rFonts w:asciiTheme="minorHAnsi" w:eastAsia="MS Gothic" w:hAnsiTheme="minorHAnsi" w:cs="Segoe UI Symbol"/>
                <w:color w:val="000000" w:themeColor="text1"/>
                <w:szCs w:val="22"/>
              </w:rPr>
              <w:t>Harnais de sécurité</w:t>
            </w:r>
          </w:p>
          <w:p w14:paraId="22DE0A85" w14:textId="77777777" w:rsidR="004C39B0" w:rsidRPr="004C39B0" w:rsidRDefault="00451D5B" w:rsidP="00223DF1">
            <w:pPr>
              <w:rPr>
                <w:rFonts w:asciiTheme="minorHAnsi" w:eastAsia="MS Gothic" w:hAnsiTheme="minorHAnsi" w:cs="Segoe UI Symbol"/>
                <w:color w:val="000000" w:themeColor="text1"/>
                <w:szCs w:val="22"/>
              </w:rPr>
            </w:pPr>
            <w:sdt>
              <w:sdtPr>
                <w:rPr>
                  <w:rFonts w:cstheme="minorHAnsi"/>
                </w:rPr>
                <w:id w:val="655269604"/>
                <w14:checkbox>
                  <w14:checked w14:val="1"/>
                  <w14:checkedState w14:val="2612" w14:font="MS Gothic"/>
                  <w14:uncheckedState w14:val="2610" w14:font="MS Gothic"/>
                </w14:checkbox>
              </w:sdtPr>
              <w:sdtContent>
                <w:r w:rsidR="00DF0330">
                  <w:rPr>
                    <w:rFonts w:ascii="MS Gothic" w:eastAsia="MS Gothic" w:hAnsi="MS Gothic" w:cstheme="minorHAnsi" w:hint="eastAsia"/>
                  </w:rPr>
                  <w:t>☒</w:t>
                </w:r>
              </w:sdtContent>
            </w:sdt>
            <w:r w:rsidR="004C39B0" w:rsidRPr="007C404C">
              <w:rPr>
                <w:rFonts w:cstheme="minorHAnsi"/>
              </w:rPr>
              <w:t xml:space="preserve"> </w:t>
            </w:r>
            <w:r w:rsidR="004C39B0" w:rsidRPr="004C39B0">
              <w:rPr>
                <w:rFonts w:asciiTheme="minorHAnsi" w:eastAsia="MS Gothic" w:hAnsiTheme="minorHAnsi" w:cs="Segoe UI Symbol"/>
                <w:color w:val="000000" w:themeColor="text1"/>
                <w:szCs w:val="22"/>
              </w:rPr>
              <w:t>Lunettes de sécurité</w:t>
            </w:r>
          </w:p>
          <w:p w14:paraId="3B466210" w14:textId="77777777" w:rsidR="004C39B0" w:rsidRPr="004C39B0" w:rsidRDefault="00451D5B" w:rsidP="00223DF1">
            <w:pPr>
              <w:rPr>
                <w:rFonts w:asciiTheme="minorHAnsi" w:eastAsia="MS Gothic" w:hAnsiTheme="minorHAnsi" w:cs="Segoe UI Symbol"/>
                <w:color w:val="000000" w:themeColor="text1"/>
                <w:szCs w:val="22"/>
              </w:rPr>
            </w:pPr>
            <w:sdt>
              <w:sdtPr>
                <w:rPr>
                  <w:rFonts w:cstheme="minorHAnsi"/>
                </w:rPr>
                <w:id w:val="-422805499"/>
                <w14:checkbox>
                  <w14:checked w14:val="0"/>
                  <w14:checkedState w14:val="2612" w14:font="MS Gothic"/>
                  <w14:uncheckedState w14:val="2610" w14:font="MS Gothic"/>
                </w14:checkbox>
              </w:sdtPr>
              <w:sdtContent>
                <w:r w:rsidR="00551C60">
                  <w:rPr>
                    <w:rFonts w:ascii="MS Gothic" w:eastAsia="MS Gothic" w:hAnsi="MS Gothic" w:cstheme="minorHAnsi" w:hint="eastAsia"/>
                  </w:rPr>
                  <w:t>☐</w:t>
                </w:r>
              </w:sdtContent>
            </w:sdt>
            <w:r w:rsidR="004C39B0" w:rsidRPr="007C404C">
              <w:rPr>
                <w:rFonts w:cstheme="minorHAnsi"/>
              </w:rPr>
              <w:t xml:space="preserve"> </w:t>
            </w:r>
            <w:r w:rsidR="004C39B0" w:rsidRPr="004C39B0">
              <w:rPr>
                <w:rFonts w:asciiTheme="minorHAnsi" w:eastAsia="MS Gothic" w:hAnsiTheme="minorHAnsi" w:cs="Segoe UI Symbol"/>
                <w:color w:val="000000" w:themeColor="text1"/>
                <w:szCs w:val="22"/>
              </w:rPr>
              <w:t xml:space="preserve">Visière </w:t>
            </w:r>
          </w:p>
          <w:p w14:paraId="162CE02C" w14:textId="77777777" w:rsidR="004C39B0" w:rsidRPr="00F06969" w:rsidRDefault="00451D5B" w:rsidP="00223DF1">
            <w:pPr>
              <w:rPr>
                <w:rFonts w:asciiTheme="minorHAnsi" w:eastAsia="MS Gothic" w:hAnsiTheme="minorHAnsi" w:cs="Segoe UI Symbol"/>
                <w:color w:val="000000" w:themeColor="text1"/>
                <w:szCs w:val="22"/>
              </w:rPr>
            </w:pPr>
            <w:sdt>
              <w:sdtPr>
                <w:rPr>
                  <w:rFonts w:cstheme="minorHAnsi"/>
                </w:rPr>
                <w:id w:val="-1882313294"/>
                <w14:checkbox>
                  <w14:checked w14:val="0"/>
                  <w14:checkedState w14:val="2612" w14:font="MS Gothic"/>
                  <w14:uncheckedState w14:val="2610" w14:font="MS Gothic"/>
                </w14:checkbox>
              </w:sdtPr>
              <w:sdtContent>
                <w:r w:rsidR="00551C60">
                  <w:rPr>
                    <w:rFonts w:ascii="MS Gothic" w:eastAsia="MS Gothic" w:hAnsi="MS Gothic" w:cstheme="minorHAnsi" w:hint="eastAsia"/>
                  </w:rPr>
                  <w:t>☐</w:t>
                </w:r>
              </w:sdtContent>
            </w:sdt>
            <w:r w:rsidR="004C39B0" w:rsidRPr="007C404C">
              <w:rPr>
                <w:rFonts w:cstheme="minorHAnsi"/>
              </w:rPr>
              <w:t xml:space="preserve"> </w:t>
            </w:r>
            <w:r w:rsidR="004C39B0" w:rsidRPr="00F06969">
              <w:rPr>
                <w:rFonts w:asciiTheme="minorHAnsi" w:eastAsia="MS Gothic" w:hAnsiTheme="minorHAnsi" w:cs="Segoe UI Symbol"/>
                <w:color w:val="000000" w:themeColor="text1"/>
                <w:szCs w:val="22"/>
              </w:rPr>
              <w:t>Masque panoramique à cartouche filtrante</w:t>
            </w:r>
          </w:p>
          <w:p w14:paraId="52A0C216" w14:textId="77777777" w:rsidR="004C39B0" w:rsidRPr="00F06969" w:rsidRDefault="00451D5B" w:rsidP="00223DF1">
            <w:pPr>
              <w:rPr>
                <w:rFonts w:asciiTheme="minorHAnsi" w:eastAsia="MS Gothic" w:hAnsiTheme="minorHAnsi" w:cs="Segoe UI Symbol"/>
                <w:color w:val="000000" w:themeColor="text1"/>
                <w:szCs w:val="22"/>
              </w:rPr>
            </w:pPr>
            <w:sdt>
              <w:sdtPr>
                <w:rPr>
                  <w:rFonts w:cstheme="minorHAnsi"/>
                </w:rPr>
                <w:id w:val="1231878480"/>
                <w14:checkbox>
                  <w14:checked w14:val="0"/>
                  <w14:checkedState w14:val="2612" w14:font="MS Gothic"/>
                  <w14:uncheckedState w14:val="2610" w14:font="MS Gothic"/>
                </w14:checkbox>
              </w:sdtPr>
              <w:sdtContent>
                <w:r w:rsidR="00551C60">
                  <w:rPr>
                    <w:rFonts w:ascii="MS Gothic" w:eastAsia="MS Gothic" w:hAnsi="MS Gothic" w:cstheme="minorHAnsi" w:hint="eastAsia"/>
                  </w:rPr>
                  <w:t>☐</w:t>
                </w:r>
              </w:sdtContent>
            </w:sdt>
            <w:r w:rsidR="004C39B0" w:rsidRPr="007C404C">
              <w:rPr>
                <w:rFonts w:cstheme="minorHAnsi"/>
              </w:rPr>
              <w:t xml:space="preserve"> </w:t>
            </w:r>
            <w:r w:rsidR="004C39B0" w:rsidRPr="00F06969">
              <w:rPr>
                <w:rFonts w:asciiTheme="minorHAnsi" w:eastAsia="MS Gothic" w:hAnsiTheme="minorHAnsi" w:cs="Segoe UI Symbol"/>
                <w:color w:val="000000" w:themeColor="text1"/>
                <w:szCs w:val="22"/>
              </w:rPr>
              <w:t>Appareil respiratoire isolant (ARI)</w:t>
            </w:r>
          </w:p>
          <w:p w14:paraId="7C42B87B" w14:textId="77777777" w:rsidR="004C39B0" w:rsidRDefault="00451D5B" w:rsidP="00223DF1">
            <w:pPr>
              <w:rPr>
                <w:rFonts w:asciiTheme="minorHAnsi" w:eastAsia="MS Gothic" w:hAnsiTheme="minorHAnsi" w:cs="Segoe UI Symbol"/>
                <w:color w:val="000000" w:themeColor="text1"/>
                <w:szCs w:val="22"/>
              </w:rPr>
            </w:pPr>
            <w:sdt>
              <w:sdtPr>
                <w:rPr>
                  <w:rFonts w:cstheme="minorHAnsi"/>
                </w:rPr>
                <w:id w:val="-204418281"/>
                <w14:checkbox>
                  <w14:checked w14:val="0"/>
                  <w14:checkedState w14:val="2612" w14:font="MS Gothic"/>
                  <w14:uncheckedState w14:val="2610" w14:font="MS Gothic"/>
                </w14:checkbox>
              </w:sdtPr>
              <w:sdtContent>
                <w:r w:rsidR="00551C60">
                  <w:rPr>
                    <w:rFonts w:ascii="MS Gothic" w:eastAsia="MS Gothic" w:hAnsi="MS Gothic" w:cstheme="minorHAnsi" w:hint="eastAsia"/>
                  </w:rPr>
                  <w:t>☐</w:t>
                </w:r>
              </w:sdtContent>
            </w:sdt>
            <w:r w:rsidR="004C39B0" w:rsidRPr="007C404C">
              <w:rPr>
                <w:rFonts w:cstheme="minorHAnsi"/>
              </w:rPr>
              <w:t xml:space="preserve"> </w:t>
            </w:r>
            <w:r w:rsidR="004C39B0" w:rsidRPr="00F06969">
              <w:rPr>
                <w:rFonts w:asciiTheme="minorHAnsi" w:eastAsia="MS Gothic" w:hAnsiTheme="minorHAnsi" w:cs="Segoe UI Symbol"/>
                <w:color w:val="000000" w:themeColor="text1"/>
                <w:szCs w:val="22"/>
              </w:rPr>
              <w:t>Autres : ...</w:t>
            </w:r>
          </w:p>
          <w:p w14:paraId="26AC3581" w14:textId="77777777" w:rsidR="00441EC5" w:rsidRDefault="00441EC5" w:rsidP="00223DF1">
            <w:pPr>
              <w:rPr>
                <w:rFonts w:asciiTheme="minorHAnsi" w:eastAsia="MS Gothic" w:hAnsiTheme="minorHAnsi" w:cs="Segoe UI Symbol"/>
                <w:color w:val="000000" w:themeColor="text1"/>
                <w:szCs w:val="22"/>
              </w:rPr>
            </w:pPr>
          </w:p>
          <w:p w14:paraId="378D6237" w14:textId="77777777" w:rsidR="00441EC5" w:rsidRDefault="00441EC5" w:rsidP="00223DF1">
            <w:pPr>
              <w:rPr>
                <w:rFonts w:asciiTheme="minorHAnsi" w:eastAsia="MS Gothic" w:hAnsiTheme="minorHAnsi" w:cs="Segoe UI Symbol"/>
                <w:color w:val="000000" w:themeColor="text1"/>
                <w:szCs w:val="22"/>
              </w:rPr>
            </w:pPr>
          </w:p>
          <w:p w14:paraId="45FDB557" w14:textId="77777777" w:rsidR="00441EC5" w:rsidRPr="007C404C" w:rsidRDefault="00441EC5" w:rsidP="00223DF1">
            <w:pPr>
              <w:rPr>
                <w:rFonts w:cstheme="minorHAnsi"/>
              </w:rPr>
            </w:pPr>
          </w:p>
        </w:tc>
        <w:tc>
          <w:tcPr>
            <w:tcW w:w="567" w:type="dxa"/>
            <w:tcBorders>
              <w:top w:val="single" w:sz="12" w:space="0" w:color="auto"/>
              <w:bottom w:val="single" w:sz="12" w:space="0" w:color="auto"/>
            </w:tcBorders>
          </w:tcPr>
          <w:p w14:paraId="3122B0E2" w14:textId="77777777" w:rsidR="004C39B0" w:rsidRPr="007C404C" w:rsidRDefault="00451D5B" w:rsidP="00223DF1">
            <w:pPr>
              <w:jc w:val="center"/>
              <w:rPr>
                <w:rFonts w:cstheme="minorHAnsi"/>
              </w:rPr>
            </w:pPr>
            <w:sdt>
              <w:sdtPr>
                <w:rPr>
                  <w:rFonts w:cstheme="minorHAnsi"/>
                </w:rPr>
                <w:id w:val="448135884"/>
                <w14:checkbox>
                  <w14:checked w14:val="0"/>
                  <w14:checkedState w14:val="2612" w14:font="MS Gothic"/>
                  <w14:uncheckedState w14:val="2610" w14:font="MS Gothic"/>
                </w14:checkbox>
              </w:sdtPr>
              <w:sdtContent>
                <w:r w:rsidR="004C39B0" w:rsidRPr="007C404C">
                  <w:rPr>
                    <w:rFonts w:ascii="Segoe UI Symbol" w:eastAsia="MS Gothic" w:hAnsi="Segoe UI Symbol" w:cs="Segoe UI Symbol"/>
                  </w:rPr>
                  <w:t>☐</w:t>
                </w:r>
              </w:sdtContent>
            </w:sdt>
          </w:p>
          <w:p w14:paraId="1AE8A59F" w14:textId="77777777" w:rsidR="004C39B0" w:rsidRPr="007C404C" w:rsidRDefault="00451D5B" w:rsidP="00223DF1">
            <w:pPr>
              <w:jc w:val="center"/>
              <w:rPr>
                <w:rFonts w:cstheme="minorHAnsi"/>
              </w:rPr>
            </w:pPr>
            <w:sdt>
              <w:sdtPr>
                <w:rPr>
                  <w:rFonts w:cstheme="minorHAnsi"/>
                </w:rPr>
                <w:id w:val="-1498419403"/>
                <w14:checkbox>
                  <w14:checked w14:val="0"/>
                  <w14:checkedState w14:val="2612" w14:font="MS Gothic"/>
                  <w14:uncheckedState w14:val="2610" w14:font="MS Gothic"/>
                </w14:checkbox>
              </w:sdtPr>
              <w:sdtContent>
                <w:r w:rsidR="004C39B0" w:rsidRPr="007C404C">
                  <w:rPr>
                    <w:rFonts w:ascii="Segoe UI Symbol" w:eastAsia="MS Gothic" w:hAnsi="Segoe UI Symbol" w:cs="Segoe UI Symbol"/>
                  </w:rPr>
                  <w:t>☐</w:t>
                </w:r>
              </w:sdtContent>
            </w:sdt>
          </w:p>
          <w:p w14:paraId="6A267E3B" w14:textId="77777777" w:rsidR="004C39B0" w:rsidRPr="007C404C" w:rsidRDefault="00451D5B" w:rsidP="00223DF1">
            <w:pPr>
              <w:jc w:val="center"/>
              <w:rPr>
                <w:rFonts w:cstheme="minorHAnsi"/>
              </w:rPr>
            </w:pPr>
            <w:sdt>
              <w:sdtPr>
                <w:rPr>
                  <w:rFonts w:cstheme="minorHAnsi"/>
                </w:rPr>
                <w:id w:val="1114485711"/>
                <w14:checkbox>
                  <w14:checked w14:val="0"/>
                  <w14:checkedState w14:val="2612" w14:font="MS Gothic"/>
                  <w14:uncheckedState w14:val="2610" w14:font="MS Gothic"/>
                </w14:checkbox>
              </w:sdtPr>
              <w:sdtContent>
                <w:r w:rsidR="004C39B0" w:rsidRPr="007C404C">
                  <w:rPr>
                    <w:rFonts w:ascii="Segoe UI Symbol" w:eastAsia="MS Gothic" w:hAnsi="Segoe UI Symbol" w:cs="Segoe UI Symbol"/>
                  </w:rPr>
                  <w:t>☐</w:t>
                </w:r>
              </w:sdtContent>
            </w:sdt>
          </w:p>
          <w:p w14:paraId="61C5837C" w14:textId="77777777" w:rsidR="004C39B0" w:rsidRPr="007C404C" w:rsidRDefault="00451D5B" w:rsidP="00223DF1">
            <w:pPr>
              <w:jc w:val="center"/>
              <w:rPr>
                <w:rFonts w:cstheme="minorHAnsi"/>
              </w:rPr>
            </w:pPr>
            <w:sdt>
              <w:sdtPr>
                <w:rPr>
                  <w:rFonts w:cstheme="minorHAnsi"/>
                </w:rPr>
                <w:id w:val="1940951299"/>
                <w14:checkbox>
                  <w14:checked w14:val="0"/>
                  <w14:checkedState w14:val="2612" w14:font="MS Gothic"/>
                  <w14:uncheckedState w14:val="2610" w14:font="MS Gothic"/>
                </w14:checkbox>
              </w:sdtPr>
              <w:sdtContent>
                <w:r w:rsidR="004C39B0" w:rsidRPr="007C404C">
                  <w:rPr>
                    <w:rFonts w:ascii="Segoe UI Symbol" w:eastAsia="MS Gothic" w:hAnsi="Segoe UI Symbol" w:cs="Segoe UI Symbol"/>
                  </w:rPr>
                  <w:t>☐</w:t>
                </w:r>
              </w:sdtContent>
            </w:sdt>
          </w:p>
          <w:p w14:paraId="71521505" w14:textId="77777777" w:rsidR="004C39B0" w:rsidRPr="007C404C" w:rsidRDefault="00451D5B" w:rsidP="00223DF1">
            <w:pPr>
              <w:jc w:val="center"/>
              <w:rPr>
                <w:rFonts w:cstheme="minorHAnsi"/>
              </w:rPr>
            </w:pPr>
            <w:sdt>
              <w:sdtPr>
                <w:rPr>
                  <w:rFonts w:cstheme="minorHAnsi"/>
                </w:rPr>
                <w:id w:val="-1961718480"/>
                <w14:checkbox>
                  <w14:checked w14:val="0"/>
                  <w14:checkedState w14:val="2612" w14:font="MS Gothic"/>
                  <w14:uncheckedState w14:val="2610" w14:font="MS Gothic"/>
                </w14:checkbox>
              </w:sdtPr>
              <w:sdtContent>
                <w:r w:rsidR="004C39B0">
                  <w:rPr>
                    <w:rFonts w:ascii="MS Gothic" w:eastAsia="MS Gothic" w:hAnsi="MS Gothic" w:cstheme="minorHAnsi" w:hint="eastAsia"/>
                  </w:rPr>
                  <w:t>☐</w:t>
                </w:r>
              </w:sdtContent>
            </w:sdt>
          </w:p>
          <w:p w14:paraId="74FD4D03" w14:textId="77777777" w:rsidR="004C39B0" w:rsidRPr="007C404C" w:rsidRDefault="00451D5B" w:rsidP="00223DF1">
            <w:pPr>
              <w:jc w:val="center"/>
              <w:rPr>
                <w:rFonts w:cstheme="minorHAnsi"/>
              </w:rPr>
            </w:pPr>
            <w:sdt>
              <w:sdtPr>
                <w:rPr>
                  <w:rFonts w:cstheme="minorHAnsi"/>
                </w:rPr>
                <w:id w:val="-644121914"/>
                <w14:checkbox>
                  <w14:checked w14:val="0"/>
                  <w14:checkedState w14:val="2612" w14:font="MS Gothic"/>
                  <w14:uncheckedState w14:val="2610" w14:font="MS Gothic"/>
                </w14:checkbox>
              </w:sdtPr>
              <w:sdtContent>
                <w:r w:rsidR="004C39B0" w:rsidRPr="007C404C">
                  <w:rPr>
                    <w:rFonts w:ascii="Segoe UI Symbol" w:eastAsia="MS Gothic" w:hAnsi="Segoe UI Symbol" w:cs="Segoe UI Symbol"/>
                  </w:rPr>
                  <w:t>☐</w:t>
                </w:r>
              </w:sdtContent>
            </w:sdt>
          </w:p>
          <w:p w14:paraId="34805105" w14:textId="77777777" w:rsidR="004C39B0" w:rsidRPr="007C404C" w:rsidRDefault="00451D5B" w:rsidP="00223DF1">
            <w:pPr>
              <w:jc w:val="center"/>
              <w:rPr>
                <w:rFonts w:cstheme="minorHAnsi"/>
              </w:rPr>
            </w:pPr>
            <w:sdt>
              <w:sdtPr>
                <w:rPr>
                  <w:rFonts w:cstheme="minorHAnsi"/>
                </w:rPr>
                <w:id w:val="1522437560"/>
                <w14:checkbox>
                  <w14:checked w14:val="0"/>
                  <w14:checkedState w14:val="2612" w14:font="MS Gothic"/>
                  <w14:uncheckedState w14:val="2610" w14:font="MS Gothic"/>
                </w14:checkbox>
              </w:sdtPr>
              <w:sdtContent>
                <w:r w:rsidR="004C39B0" w:rsidRPr="007C404C">
                  <w:rPr>
                    <w:rFonts w:ascii="Segoe UI Symbol" w:eastAsia="MS Gothic" w:hAnsi="Segoe UI Symbol" w:cs="Segoe UI Symbol"/>
                  </w:rPr>
                  <w:t>☐</w:t>
                </w:r>
              </w:sdtContent>
            </w:sdt>
          </w:p>
          <w:p w14:paraId="39B0FA11" w14:textId="77777777" w:rsidR="004C39B0" w:rsidRPr="007C404C" w:rsidRDefault="00451D5B" w:rsidP="00223DF1">
            <w:pPr>
              <w:jc w:val="center"/>
              <w:rPr>
                <w:rFonts w:cstheme="minorHAnsi"/>
              </w:rPr>
            </w:pPr>
            <w:sdt>
              <w:sdtPr>
                <w:rPr>
                  <w:rFonts w:cstheme="minorHAnsi"/>
                </w:rPr>
                <w:id w:val="744236520"/>
                <w14:checkbox>
                  <w14:checked w14:val="0"/>
                  <w14:checkedState w14:val="2612" w14:font="MS Gothic"/>
                  <w14:uncheckedState w14:val="2610" w14:font="MS Gothic"/>
                </w14:checkbox>
              </w:sdtPr>
              <w:sdtContent>
                <w:r w:rsidR="004C39B0" w:rsidRPr="007C404C">
                  <w:rPr>
                    <w:rFonts w:ascii="Segoe UI Symbol" w:eastAsia="MS Gothic" w:hAnsi="Segoe UI Symbol" w:cs="Segoe UI Symbol"/>
                  </w:rPr>
                  <w:t>☐</w:t>
                </w:r>
              </w:sdtContent>
            </w:sdt>
          </w:p>
          <w:p w14:paraId="5576426E" w14:textId="77777777" w:rsidR="004C39B0" w:rsidRPr="007C404C" w:rsidRDefault="00451D5B" w:rsidP="00223DF1">
            <w:pPr>
              <w:jc w:val="center"/>
              <w:rPr>
                <w:rFonts w:cstheme="minorHAnsi"/>
              </w:rPr>
            </w:pPr>
            <w:sdt>
              <w:sdtPr>
                <w:rPr>
                  <w:rFonts w:cstheme="minorHAnsi"/>
                </w:rPr>
                <w:id w:val="-370765842"/>
                <w14:checkbox>
                  <w14:checked w14:val="0"/>
                  <w14:checkedState w14:val="2612" w14:font="MS Gothic"/>
                  <w14:uncheckedState w14:val="2610" w14:font="MS Gothic"/>
                </w14:checkbox>
              </w:sdtPr>
              <w:sdtContent>
                <w:r w:rsidR="004C39B0" w:rsidRPr="007C404C">
                  <w:rPr>
                    <w:rFonts w:ascii="Segoe UI Symbol" w:eastAsia="MS Gothic" w:hAnsi="Segoe UI Symbol" w:cs="Segoe UI Symbol"/>
                  </w:rPr>
                  <w:t>☐</w:t>
                </w:r>
              </w:sdtContent>
            </w:sdt>
          </w:p>
          <w:p w14:paraId="34DF5126" w14:textId="77777777" w:rsidR="004C39B0" w:rsidRPr="007C404C" w:rsidRDefault="00451D5B" w:rsidP="00223DF1">
            <w:pPr>
              <w:jc w:val="center"/>
              <w:rPr>
                <w:rFonts w:cstheme="minorHAnsi"/>
              </w:rPr>
            </w:pPr>
            <w:sdt>
              <w:sdtPr>
                <w:rPr>
                  <w:rFonts w:cstheme="minorHAnsi"/>
                </w:rPr>
                <w:id w:val="2098745337"/>
                <w14:checkbox>
                  <w14:checked w14:val="0"/>
                  <w14:checkedState w14:val="2612" w14:font="MS Gothic"/>
                  <w14:uncheckedState w14:val="2610" w14:font="MS Gothic"/>
                </w14:checkbox>
              </w:sdtPr>
              <w:sdtContent>
                <w:r w:rsidR="004C39B0" w:rsidRPr="007C404C">
                  <w:rPr>
                    <w:rFonts w:ascii="Segoe UI Symbol" w:eastAsia="MS Gothic" w:hAnsi="Segoe UI Symbol" w:cs="Segoe UI Symbol"/>
                  </w:rPr>
                  <w:t>☐</w:t>
                </w:r>
              </w:sdtContent>
            </w:sdt>
          </w:p>
          <w:p w14:paraId="7638FAD0" w14:textId="77777777" w:rsidR="004C39B0" w:rsidRPr="007C404C" w:rsidRDefault="00451D5B" w:rsidP="00223DF1">
            <w:pPr>
              <w:jc w:val="center"/>
              <w:rPr>
                <w:rFonts w:cstheme="minorHAnsi"/>
              </w:rPr>
            </w:pPr>
            <w:sdt>
              <w:sdtPr>
                <w:rPr>
                  <w:rFonts w:cstheme="minorHAnsi"/>
                </w:rPr>
                <w:id w:val="1593972619"/>
                <w14:checkbox>
                  <w14:checked w14:val="0"/>
                  <w14:checkedState w14:val="2612" w14:font="MS Gothic"/>
                  <w14:uncheckedState w14:val="2610" w14:font="MS Gothic"/>
                </w14:checkbox>
              </w:sdtPr>
              <w:sdtContent>
                <w:r w:rsidR="004C39B0" w:rsidRPr="007C404C">
                  <w:rPr>
                    <w:rFonts w:ascii="Segoe UI Symbol" w:eastAsia="MS Gothic" w:hAnsi="Segoe UI Symbol" w:cs="Segoe UI Symbol"/>
                  </w:rPr>
                  <w:t>☐</w:t>
                </w:r>
              </w:sdtContent>
            </w:sdt>
          </w:p>
          <w:p w14:paraId="02FAFFDE" w14:textId="77777777" w:rsidR="004C39B0" w:rsidRPr="007C404C" w:rsidRDefault="00451D5B" w:rsidP="00223DF1">
            <w:pPr>
              <w:jc w:val="center"/>
              <w:rPr>
                <w:rFonts w:cstheme="minorHAnsi"/>
              </w:rPr>
            </w:pPr>
            <w:sdt>
              <w:sdtPr>
                <w:rPr>
                  <w:rFonts w:cstheme="minorHAnsi"/>
                </w:rPr>
                <w:id w:val="1905097059"/>
                <w14:checkbox>
                  <w14:checked w14:val="0"/>
                  <w14:checkedState w14:val="2612" w14:font="MS Gothic"/>
                  <w14:uncheckedState w14:val="2610" w14:font="MS Gothic"/>
                </w14:checkbox>
              </w:sdtPr>
              <w:sdtContent>
                <w:r w:rsidR="004C39B0" w:rsidRPr="007C404C">
                  <w:rPr>
                    <w:rFonts w:ascii="Segoe UI Symbol" w:eastAsia="MS Gothic" w:hAnsi="Segoe UI Symbol" w:cs="Segoe UI Symbol"/>
                  </w:rPr>
                  <w:t>☐</w:t>
                </w:r>
              </w:sdtContent>
            </w:sdt>
          </w:p>
          <w:p w14:paraId="72369653" w14:textId="77777777" w:rsidR="004C39B0" w:rsidRPr="007C404C" w:rsidRDefault="00451D5B" w:rsidP="00223DF1">
            <w:pPr>
              <w:jc w:val="center"/>
              <w:rPr>
                <w:rFonts w:cstheme="minorHAnsi"/>
              </w:rPr>
            </w:pPr>
            <w:sdt>
              <w:sdtPr>
                <w:rPr>
                  <w:rFonts w:cstheme="minorHAnsi"/>
                </w:rPr>
                <w:id w:val="811055751"/>
                <w14:checkbox>
                  <w14:checked w14:val="0"/>
                  <w14:checkedState w14:val="2612" w14:font="MS Gothic"/>
                  <w14:uncheckedState w14:val="2610" w14:font="MS Gothic"/>
                </w14:checkbox>
              </w:sdtPr>
              <w:sdtContent>
                <w:r w:rsidR="004C39B0" w:rsidRPr="007C404C">
                  <w:rPr>
                    <w:rFonts w:ascii="Segoe UI Symbol" w:eastAsia="MS Gothic" w:hAnsi="Segoe UI Symbol" w:cs="Segoe UI Symbol"/>
                  </w:rPr>
                  <w:t>☐</w:t>
                </w:r>
              </w:sdtContent>
            </w:sdt>
          </w:p>
          <w:p w14:paraId="3331F494" w14:textId="77777777" w:rsidR="004C39B0" w:rsidRPr="007C404C" w:rsidRDefault="00451D5B" w:rsidP="00223DF1">
            <w:pPr>
              <w:jc w:val="center"/>
              <w:rPr>
                <w:rFonts w:cstheme="minorHAnsi"/>
              </w:rPr>
            </w:pPr>
            <w:sdt>
              <w:sdtPr>
                <w:rPr>
                  <w:rFonts w:cstheme="minorHAnsi"/>
                </w:rPr>
                <w:id w:val="-1635478639"/>
                <w14:checkbox>
                  <w14:checked w14:val="0"/>
                  <w14:checkedState w14:val="2612" w14:font="MS Gothic"/>
                  <w14:uncheckedState w14:val="2610" w14:font="MS Gothic"/>
                </w14:checkbox>
              </w:sdtPr>
              <w:sdtContent>
                <w:r w:rsidR="004C39B0" w:rsidRPr="007C404C">
                  <w:rPr>
                    <w:rFonts w:ascii="Segoe UI Symbol" w:eastAsia="MS Gothic" w:hAnsi="Segoe UI Symbol" w:cs="Segoe UI Symbol"/>
                  </w:rPr>
                  <w:t>☐</w:t>
                </w:r>
              </w:sdtContent>
            </w:sdt>
          </w:p>
          <w:p w14:paraId="1E809714" w14:textId="77777777" w:rsidR="004C39B0" w:rsidRPr="007C404C" w:rsidRDefault="00451D5B" w:rsidP="00223DF1">
            <w:pPr>
              <w:jc w:val="center"/>
              <w:rPr>
                <w:rFonts w:cstheme="minorHAnsi"/>
              </w:rPr>
            </w:pPr>
            <w:sdt>
              <w:sdtPr>
                <w:rPr>
                  <w:rFonts w:cstheme="minorHAnsi"/>
                </w:rPr>
                <w:id w:val="531308630"/>
                <w14:checkbox>
                  <w14:checked w14:val="0"/>
                  <w14:checkedState w14:val="2612" w14:font="MS Gothic"/>
                  <w14:uncheckedState w14:val="2610" w14:font="MS Gothic"/>
                </w14:checkbox>
              </w:sdtPr>
              <w:sdtContent>
                <w:r w:rsidR="004C39B0" w:rsidRPr="007C404C">
                  <w:rPr>
                    <w:rFonts w:ascii="Segoe UI Symbol" w:eastAsia="MS Gothic" w:hAnsi="Segoe UI Symbol" w:cs="Segoe UI Symbol"/>
                  </w:rPr>
                  <w:t>☐</w:t>
                </w:r>
              </w:sdtContent>
            </w:sdt>
          </w:p>
          <w:p w14:paraId="46308E6A" w14:textId="77777777" w:rsidR="004C39B0" w:rsidRPr="007C404C" w:rsidRDefault="00451D5B" w:rsidP="00223DF1">
            <w:pPr>
              <w:jc w:val="center"/>
              <w:rPr>
                <w:rFonts w:cstheme="minorHAnsi"/>
              </w:rPr>
            </w:pPr>
            <w:sdt>
              <w:sdtPr>
                <w:rPr>
                  <w:rFonts w:cstheme="minorHAnsi"/>
                </w:rPr>
                <w:id w:val="-1064554784"/>
                <w14:checkbox>
                  <w14:checked w14:val="0"/>
                  <w14:checkedState w14:val="2612" w14:font="MS Gothic"/>
                  <w14:uncheckedState w14:val="2610" w14:font="MS Gothic"/>
                </w14:checkbox>
              </w:sdtPr>
              <w:sdtContent>
                <w:r w:rsidR="004C39B0" w:rsidRPr="007C404C">
                  <w:rPr>
                    <w:rFonts w:ascii="Segoe UI Symbol" w:eastAsia="MS Gothic" w:hAnsi="Segoe UI Symbol" w:cs="Segoe UI Symbol"/>
                  </w:rPr>
                  <w:t>☐</w:t>
                </w:r>
              </w:sdtContent>
            </w:sdt>
          </w:p>
        </w:tc>
        <w:tc>
          <w:tcPr>
            <w:tcW w:w="648" w:type="dxa"/>
            <w:tcBorders>
              <w:top w:val="single" w:sz="12" w:space="0" w:color="auto"/>
              <w:bottom w:val="single" w:sz="12" w:space="0" w:color="auto"/>
              <w:right w:val="single" w:sz="12" w:space="0" w:color="auto"/>
            </w:tcBorders>
          </w:tcPr>
          <w:p w14:paraId="4FD46288" w14:textId="77777777" w:rsidR="004C39B0" w:rsidRPr="007C404C" w:rsidRDefault="00451D5B" w:rsidP="00223DF1">
            <w:pPr>
              <w:jc w:val="center"/>
              <w:rPr>
                <w:rFonts w:cstheme="minorHAnsi"/>
              </w:rPr>
            </w:pPr>
            <w:sdt>
              <w:sdtPr>
                <w:rPr>
                  <w:rFonts w:cstheme="minorHAnsi"/>
                </w:rPr>
                <w:id w:val="1462843224"/>
                <w14:checkbox>
                  <w14:checked w14:val="0"/>
                  <w14:checkedState w14:val="2612" w14:font="MS Gothic"/>
                  <w14:uncheckedState w14:val="2610" w14:font="MS Gothic"/>
                </w14:checkbox>
              </w:sdtPr>
              <w:sdtContent>
                <w:r w:rsidR="004C39B0" w:rsidRPr="007C404C">
                  <w:rPr>
                    <w:rFonts w:ascii="Segoe UI Symbol" w:eastAsia="MS Gothic" w:hAnsi="Segoe UI Symbol" w:cs="Segoe UI Symbol"/>
                  </w:rPr>
                  <w:t>☐</w:t>
                </w:r>
              </w:sdtContent>
            </w:sdt>
          </w:p>
          <w:p w14:paraId="21D4D612" w14:textId="77777777" w:rsidR="004C39B0" w:rsidRPr="007C404C" w:rsidRDefault="00451D5B" w:rsidP="00223DF1">
            <w:pPr>
              <w:jc w:val="center"/>
              <w:rPr>
                <w:rFonts w:cstheme="minorHAnsi"/>
              </w:rPr>
            </w:pPr>
            <w:sdt>
              <w:sdtPr>
                <w:rPr>
                  <w:rFonts w:cstheme="minorHAnsi"/>
                </w:rPr>
                <w:id w:val="-2105099006"/>
                <w14:checkbox>
                  <w14:checked w14:val="0"/>
                  <w14:checkedState w14:val="2612" w14:font="MS Gothic"/>
                  <w14:uncheckedState w14:val="2610" w14:font="MS Gothic"/>
                </w14:checkbox>
              </w:sdtPr>
              <w:sdtContent>
                <w:r w:rsidR="004C39B0" w:rsidRPr="007C404C">
                  <w:rPr>
                    <w:rFonts w:ascii="Segoe UI Symbol" w:eastAsia="MS Gothic" w:hAnsi="Segoe UI Symbol" w:cs="Segoe UI Symbol"/>
                  </w:rPr>
                  <w:t>☐</w:t>
                </w:r>
              </w:sdtContent>
            </w:sdt>
          </w:p>
          <w:p w14:paraId="7D254222" w14:textId="77777777" w:rsidR="004C39B0" w:rsidRPr="007C404C" w:rsidRDefault="00451D5B" w:rsidP="00223DF1">
            <w:pPr>
              <w:jc w:val="center"/>
              <w:rPr>
                <w:rFonts w:cstheme="minorHAnsi"/>
              </w:rPr>
            </w:pPr>
            <w:sdt>
              <w:sdtPr>
                <w:rPr>
                  <w:rFonts w:cstheme="minorHAnsi"/>
                </w:rPr>
                <w:id w:val="1553967072"/>
                <w14:checkbox>
                  <w14:checked w14:val="0"/>
                  <w14:checkedState w14:val="2612" w14:font="MS Gothic"/>
                  <w14:uncheckedState w14:val="2610" w14:font="MS Gothic"/>
                </w14:checkbox>
              </w:sdtPr>
              <w:sdtContent>
                <w:r w:rsidR="004C39B0" w:rsidRPr="007C404C">
                  <w:rPr>
                    <w:rFonts w:ascii="Segoe UI Symbol" w:eastAsia="MS Gothic" w:hAnsi="Segoe UI Symbol" w:cs="Segoe UI Symbol"/>
                  </w:rPr>
                  <w:t>☐</w:t>
                </w:r>
              </w:sdtContent>
            </w:sdt>
          </w:p>
          <w:p w14:paraId="19670B23" w14:textId="77777777" w:rsidR="004C39B0" w:rsidRPr="007C404C" w:rsidRDefault="00451D5B" w:rsidP="00223DF1">
            <w:pPr>
              <w:jc w:val="center"/>
              <w:rPr>
                <w:rFonts w:cstheme="minorHAnsi"/>
              </w:rPr>
            </w:pPr>
            <w:sdt>
              <w:sdtPr>
                <w:rPr>
                  <w:rFonts w:cstheme="minorHAnsi"/>
                </w:rPr>
                <w:id w:val="-1686976231"/>
                <w14:checkbox>
                  <w14:checked w14:val="0"/>
                  <w14:checkedState w14:val="2612" w14:font="MS Gothic"/>
                  <w14:uncheckedState w14:val="2610" w14:font="MS Gothic"/>
                </w14:checkbox>
              </w:sdtPr>
              <w:sdtContent>
                <w:r w:rsidR="004C39B0" w:rsidRPr="007C404C">
                  <w:rPr>
                    <w:rFonts w:ascii="Segoe UI Symbol" w:eastAsia="MS Gothic" w:hAnsi="Segoe UI Symbol" w:cs="Segoe UI Symbol"/>
                  </w:rPr>
                  <w:t>☐</w:t>
                </w:r>
              </w:sdtContent>
            </w:sdt>
          </w:p>
          <w:p w14:paraId="21231010" w14:textId="77777777" w:rsidR="004C39B0" w:rsidRPr="007C404C" w:rsidRDefault="00451D5B" w:rsidP="00223DF1">
            <w:pPr>
              <w:jc w:val="center"/>
              <w:rPr>
                <w:rFonts w:cstheme="minorHAnsi"/>
              </w:rPr>
            </w:pPr>
            <w:sdt>
              <w:sdtPr>
                <w:rPr>
                  <w:rFonts w:cstheme="minorHAnsi"/>
                </w:rPr>
                <w:id w:val="475882217"/>
                <w14:checkbox>
                  <w14:checked w14:val="0"/>
                  <w14:checkedState w14:val="2612" w14:font="MS Gothic"/>
                  <w14:uncheckedState w14:val="2610" w14:font="MS Gothic"/>
                </w14:checkbox>
              </w:sdtPr>
              <w:sdtContent>
                <w:r w:rsidR="004C39B0" w:rsidRPr="007C404C">
                  <w:rPr>
                    <w:rFonts w:ascii="Segoe UI Symbol" w:eastAsia="MS Gothic" w:hAnsi="Segoe UI Symbol" w:cs="Segoe UI Symbol"/>
                  </w:rPr>
                  <w:t>☐</w:t>
                </w:r>
              </w:sdtContent>
            </w:sdt>
          </w:p>
          <w:p w14:paraId="592C0130" w14:textId="77777777" w:rsidR="004C39B0" w:rsidRPr="007C404C" w:rsidRDefault="00451D5B" w:rsidP="00223DF1">
            <w:pPr>
              <w:jc w:val="center"/>
              <w:rPr>
                <w:rFonts w:cstheme="minorHAnsi"/>
              </w:rPr>
            </w:pPr>
            <w:sdt>
              <w:sdtPr>
                <w:rPr>
                  <w:rFonts w:cstheme="minorHAnsi"/>
                </w:rPr>
                <w:id w:val="-839618896"/>
                <w14:checkbox>
                  <w14:checked w14:val="0"/>
                  <w14:checkedState w14:val="2612" w14:font="MS Gothic"/>
                  <w14:uncheckedState w14:val="2610" w14:font="MS Gothic"/>
                </w14:checkbox>
              </w:sdtPr>
              <w:sdtContent>
                <w:r w:rsidR="004C39B0" w:rsidRPr="007C404C">
                  <w:rPr>
                    <w:rFonts w:ascii="Segoe UI Symbol" w:eastAsia="MS Gothic" w:hAnsi="Segoe UI Symbol" w:cs="Segoe UI Symbol"/>
                  </w:rPr>
                  <w:t>☐</w:t>
                </w:r>
              </w:sdtContent>
            </w:sdt>
          </w:p>
          <w:p w14:paraId="0836844E" w14:textId="77777777" w:rsidR="004C39B0" w:rsidRPr="007C404C" w:rsidRDefault="00451D5B" w:rsidP="00223DF1">
            <w:pPr>
              <w:jc w:val="center"/>
              <w:rPr>
                <w:rFonts w:cstheme="minorHAnsi"/>
              </w:rPr>
            </w:pPr>
            <w:sdt>
              <w:sdtPr>
                <w:rPr>
                  <w:rFonts w:cstheme="minorHAnsi"/>
                </w:rPr>
                <w:id w:val="-1047995120"/>
                <w14:checkbox>
                  <w14:checked w14:val="0"/>
                  <w14:checkedState w14:val="2612" w14:font="MS Gothic"/>
                  <w14:uncheckedState w14:val="2610" w14:font="MS Gothic"/>
                </w14:checkbox>
              </w:sdtPr>
              <w:sdtContent>
                <w:r w:rsidR="004C39B0" w:rsidRPr="007C404C">
                  <w:rPr>
                    <w:rFonts w:ascii="Segoe UI Symbol" w:eastAsia="MS Gothic" w:hAnsi="Segoe UI Symbol" w:cs="Segoe UI Symbol"/>
                  </w:rPr>
                  <w:t>☐</w:t>
                </w:r>
              </w:sdtContent>
            </w:sdt>
          </w:p>
          <w:p w14:paraId="2E7E4D19" w14:textId="77777777" w:rsidR="004C39B0" w:rsidRPr="007C404C" w:rsidRDefault="00451D5B" w:rsidP="00223DF1">
            <w:pPr>
              <w:jc w:val="center"/>
              <w:rPr>
                <w:rFonts w:cstheme="minorHAnsi"/>
              </w:rPr>
            </w:pPr>
            <w:sdt>
              <w:sdtPr>
                <w:rPr>
                  <w:rFonts w:cstheme="minorHAnsi"/>
                </w:rPr>
                <w:id w:val="850224325"/>
                <w14:checkbox>
                  <w14:checked w14:val="0"/>
                  <w14:checkedState w14:val="2612" w14:font="MS Gothic"/>
                  <w14:uncheckedState w14:val="2610" w14:font="MS Gothic"/>
                </w14:checkbox>
              </w:sdtPr>
              <w:sdtContent>
                <w:r w:rsidR="004C39B0" w:rsidRPr="007C404C">
                  <w:rPr>
                    <w:rFonts w:ascii="Segoe UI Symbol" w:eastAsia="MS Gothic" w:hAnsi="Segoe UI Symbol" w:cs="Segoe UI Symbol"/>
                  </w:rPr>
                  <w:t>☐</w:t>
                </w:r>
              </w:sdtContent>
            </w:sdt>
          </w:p>
          <w:p w14:paraId="3E608ABA" w14:textId="77777777" w:rsidR="004C39B0" w:rsidRPr="007C404C" w:rsidRDefault="00451D5B" w:rsidP="00223DF1">
            <w:pPr>
              <w:jc w:val="center"/>
              <w:rPr>
                <w:rFonts w:cstheme="minorHAnsi"/>
              </w:rPr>
            </w:pPr>
            <w:sdt>
              <w:sdtPr>
                <w:rPr>
                  <w:rFonts w:cstheme="minorHAnsi"/>
                </w:rPr>
                <w:id w:val="911736560"/>
                <w14:checkbox>
                  <w14:checked w14:val="0"/>
                  <w14:checkedState w14:val="2612" w14:font="MS Gothic"/>
                  <w14:uncheckedState w14:val="2610" w14:font="MS Gothic"/>
                </w14:checkbox>
              </w:sdtPr>
              <w:sdtContent>
                <w:r w:rsidR="004C39B0" w:rsidRPr="007C404C">
                  <w:rPr>
                    <w:rFonts w:ascii="Segoe UI Symbol" w:eastAsia="MS Gothic" w:hAnsi="Segoe UI Symbol" w:cs="Segoe UI Symbol"/>
                  </w:rPr>
                  <w:t>☐</w:t>
                </w:r>
              </w:sdtContent>
            </w:sdt>
          </w:p>
          <w:p w14:paraId="18B6E8D3" w14:textId="77777777" w:rsidR="004C39B0" w:rsidRPr="007C404C" w:rsidRDefault="00451D5B" w:rsidP="00223DF1">
            <w:pPr>
              <w:jc w:val="center"/>
              <w:rPr>
                <w:rFonts w:cstheme="minorHAnsi"/>
              </w:rPr>
            </w:pPr>
            <w:sdt>
              <w:sdtPr>
                <w:rPr>
                  <w:rFonts w:cstheme="minorHAnsi"/>
                </w:rPr>
                <w:id w:val="267133923"/>
                <w14:checkbox>
                  <w14:checked w14:val="0"/>
                  <w14:checkedState w14:val="2612" w14:font="MS Gothic"/>
                  <w14:uncheckedState w14:val="2610" w14:font="MS Gothic"/>
                </w14:checkbox>
              </w:sdtPr>
              <w:sdtContent>
                <w:r w:rsidR="004C39B0" w:rsidRPr="007C404C">
                  <w:rPr>
                    <w:rFonts w:ascii="Segoe UI Symbol" w:eastAsia="MS Gothic" w:hAnsi="Segoe UI Symbol" w:cs="Segoe UI Symbol"/>
                  </w:rPr>
                  <w:t>☐</w:t>
                </w:r>
              </w:sdtContent>
            </w:sdt>
          </w:p>
          <w:p w14:paraId="3C0EA5AB" w14:textId="77777777" w:rsidR="004C39B0" w:rsidRPr="007C404C" w:rsidRDefault="00451D5B" w:rsidP="00223DF1">
            <w:pPr>
              <w:jc w:val="center"/>
              <w:rPr>
                <w:rFonts w:cstheme="minorHAnsi"/>
              </w:rPr>
            </w:pPr>
            <w:sdt>
              <w:sdtPr>
                <w:rPr>
                  <w:rFonts w:cstheme="minorHAnsi"/>
                </w:rPr>
                <w:id w:val="215325462"/>
                <w14:checkbox>
                  <w14:checked w14:val="0"/>
                  <w14:checkedState w14:val="2612" w14:font="MS Gothic"/>
                  <w14:uncheckedState w14:val="2610" w14:font="MS Gothic"/>
                </w14:checkbox>
              </w:sdtPr>
              <w:sdtContent>
                <w:r w:rsidR="004C39B0" w:rsidRPr="007C404C">
                  <w:rPr>
                    <w:rFonts w:ascii="Segoe UI Symbol" w:eastAsia="MS Gothic" w:hAnsi="Segoe UI Symbol" w:cs="Segoe UI Symbol"/>
                  </w:rPr>
                  <w:t>☐</w:t>
                </w:r>
              </w:sdtContent>
            </w:sdt>
          </w:p>
          <w:p w14:paraId="18F661BF" w14:textId="77777777" w:rsidR="004C39B0" w:rsidRPr="007C404C" w:rsidRDefault="00451D5B" w:rsidP="00223DF1">
            <w:pPr>
              <w:jc w:val="center"/>
              <w:rPr>
                <w:rFonts w:cstheme="minorHAnsi"/>
              </w:rPr>
            </w:pPr>
            <w:sdt>
              <w:sdtPr>
                <w:rPr>
                  <w:rFonts w:cstheme="minorHAnsi"/>
                </w:rPr>
                <w:id w:val="-338779604"/>
                <w14:checkbox>
                  <w14:checked w14:val="0"/>
                  <w14:checkedState w14:val="2612" w14:font="MS Gothic"/>
                  <w14:uncheckedState w14:val="2610" w14:font="MS Gothic"/>
                </w14:checkbox>
              </w:sdtPr>
              <w:sdtContent>
                <w:r w:rsidR="004C39B0" w:rsidRPr="007C404C">
                  <w:rPr>
                    <w:rFonts w:ascii="Segoe UI Symbol" w:eastAsia="MS Gothic" w:hAnsi="Segoe UI Symbol" w:cs="Segoe UI Symbol"/>
                  </w:rPr>
                  <w:t>☐</w:t>
                </w:r>
              </w:sdtContent>
            </w:sdt>
          </w:p>
          <w:p w14:paraId="3F10A0F2" w14:textId="77777777" w:rsidR="004C39B0" w:rsidRPr="007C404C" w:rsidRDefault="00451D5B" w:rsidP="00223DF1">
            <w:pPr>
              <w:jc w:val="center"/>
              <w:rPr>
                <w:rFonts w:cstheme="minorHAnsi"/>
              </w:rPr>
            </w:pPr>
            <w:sdt>
              <w:sdtPr>
                <w:rPr>
                  <w:rFonts w:cstheme="minorHAnsi"/>
                </w:rPr>
                <w:id w:val="-484234086"/>
                <w14:checkbox>
                  <w14:checked w14:val="0"/>
                  <w14:checkedState w14:val="2612" w14:font="MS Gothic"/>
                  <w14:uncheckedState w14:val="2610" w14:font="MS Gothic"/>
                </w14:checkbox>
              </w:sdtPr>
              <w:sdtContent>
                <w:r w:rsidR="004C39B0" w:rsidRPr="007C404C">
                  <w:rPr>
                    <w:rFonts w:ascii="Segoe UI Symbol" w:eastAsia="MS Gothic" w:hAnsi="Segoe UI Symbol" w:cs="Segoe UI Symbol"/>
                  </w:rPr>
                  <w:t>☐</w:t>
                </w:r>
              </w:sdtContent>
            </w:sdt>
          </w:p>
          <w:p w14:paraId="7BFB4578" w14:textId="77777777" w:rsidR="004C39B0" w:rsidRPr="007C404C" w:rsidRDefault="00451D5B" w:rsidP="00223DF1">
            <w:pPr>
              <w:jc w:val="center"/>
              <w:rPr>
                <w:rFonts w:cstheme="minorHAnsi"/>
              </w:rPr>
            </w:pPr>
            <w:sdt>
              <w:sdtPr>
                <w:rPr>
                  <w:rFonts w:cstheme="minorHAnsi"/>
                </w:rPr>
                <w:id w:val="1974949706"/>
                <w14:checkbox>
                  <w14:checked w14:val="0"/>
                  <w14:checkedState w14:val="2612" w14:font="MS Gothic"/>
                  <w14:uncheckedState w14:val="2610" w14:font="MS Gothic"/>
                </w14:checkbox>
              </w:sdtPr>
              <w:sdtContent>
                <w:r w:rsidR="004C39B0" w:rsidRPr="007C404C">
                  <w:rPr>
                    <w:rFonts w:ascii="Segoe UI Symbol" w:eastAsia="MS Gothic" w:hAnsi="Segoe UI Symbol" w:cs="Segoe UI Symbol"/>
                  </w:rPr>
                  <w:t>☐</w:t>
                </w:r>
              </w:sdtContent>
            </w:sdt>
          </w:p>
          <w:p w14:paraId="71A4F976" w14:textId="77777777" w:rsidR="004C39B0" w:rsidRPr="007C404C" w:rsidRDefault="00451D5B" w:rsidP="00223DF1">
            <w:pPr>
              <w:jc w:val="center"/>
              <w:rPr>
                <w:rFonts w:cstheme="minorHAnsi"/>
              </w:rPr>
            </w:pPr>
            <w:sdt>
              <w:sdtPr>
                <w:rPr>
                  <w:rFonts w:cstheme="minorHAnsi"/>
                </w:rPr>
                <w:id w:val="221105210"/>
                <w14:checkbox>
                  <w14:checked w14:val="0"/>
                  <w14:checkedState w14:val="2612" w14:font="MS Gothic"/>
                  <w14:uncheckedState w14:val="2610" w14:font="MS Gothic"/>
                </w14:checkbox>
              </w:sdtPr>
              <w:sdtContent>
                <w:r w:rsidR="004C39B0" w:rsidRPr="007C404C">
                  <w:rPr>
                    <w:rFonts w:ascii="Segoe UI Symbol" w:eastAsia="MS Gothic" w:hAnsi="Segoe UI Symbol" w:cs="Segoe UI Symbol"/>
                  </w:rPr>
                  <w:t>☐</w:t>
                </w:r>
              </w:sdtContent>
            </w:sdt>
          </w:p>
          <w:p w14:paraId="61032138" w14:textId="77777777" w:rsidR="004C39B0" w:rsidRPr="007C404C" w:rsidRDefault="00451D5B" w:rsidP="00223DF1">
            <w:pPr>
              <w:jc w:val="center"/>
              <w:rPr>
                <w:rFonts w:cstheme="minorHAnsi"/>
              </w:rPr>
            </w:pPr>
            <w:sdt>
              <w:sdtPr>
                <w:rPr>
                  <w:rFonts w:cstheme="minorHAnsi"/>
                </w:rPr>
                <w:id w:val="786623594"/>
                <w14:checkbox>
                  <w14:checked w14:val="0"/>
                  <w14:checkedState w14:val="2612" w14:font="MS Gothic"/>
                  <w14:uncheckedState w14:val="2610" w14:font="MS Gothic"/>
                </w14:checkbox>
              </w:sdtPr>
              <w:sdtContent>
                <w:r w:rsidR="004C39B0" w:rsidRPr="007C404C">
                  <w:rPr>
                    <w:rFonts w:ascii="Segoe UI Symbol" w:eastAsia="MS Gothic" w:hAnsi="Segoe UI Symbol" w:cs="Segoe UI Symbol"/>
                  </w:rPr>
                  <w:t>☐</w:t>
                </w:r>
              </w:sdtContent>
            </w:sdt>
          </w:p>
        </w:tc>
      </w:tr>
      <w:tr w:rsidR="004C39B0" w:rsidRPr="007C404C" w14:paraId="33338223" w14:textId="77777777" w:rsidTr="00223DF1">
        <w:trPr>
          <w:trHeight w:val="287"/>
        </w:trPr>
        <w:tc>
          <w:tcPr>
            <w:tcW w:w="10996" w:type="dxa"/>
            <w:gridSpan w:val="6"/>
            <w:tcBorders>
              <w:top w:val="single" w:sz="12" w:space="0" w:color="auto"/>
              <w:left w:val="single" w:sz="12" w:space="0" w:color="auto"/>
              <w:bottom w:val="single" w:sz="12" w:space="0" w:color="auto"/>
              <w:right w:val="single" w:sz="12" w:space="0" w:color="auto"/>
            </w:tcBorders>
            <w:vAlign w:val="center"/>
          </w:tcPr>
          <w:p w14:paraId="37EA5108" w14:textId="77777777" w:rsidR="004C39B0" w:rsidRPr="007C404C" w:rsidRDefault="004C39B0" w:rsidP="00223DF1">
            <w:pPr>
              <w:jc w:val="center"/>
              <w:rPr>
                <w:rFonts w:cstheme="minorHAnsi"/>
                <w:b/>
                <w:bCs/>
                <w:i/>
                <w:iCs/>
              </w:rPr>
            </w:pPr>
            <w:r w:rsidRPr="007C404C">
              <w:rPr>
                <w:rFonts w:cstheme="minorHAnsi"/>
                <w:b/>
                <w:bCs/>
                <w:i/>
                <w:iCs/>
                <w:color w:val="FF0000"/>
              </w:rPr>
              <w:t>Les équipements doivent être vérifiés, adaptés, en bon état et en cours de validité</w:t>
            </w:r>
          </w:p>
        </w:tc>
      </w:tr>
    </w:tbl>
    <w:p w14:paraId="5A145793" w14:textId="77777777" w:rsidR="00AA7BFE" w:rsidRDefault="00AA7BFE" w:rsidP="009462D2">
      <w:pPr>
        <w:rPr>
          <w:rFonts w:asciiTheme="minorHAnsi" w:hAnsiTheme="minorHAnsi"/>
          <w:u w:val="single"/>
        </w:rPr>
      </w:pPr>
    </w:p>
    <w:p w14:paraId="59707A97" w14:textId="77777777" w:rsidR="00F06969" w:rsidRDefault="00F06969" w:rsidP="009462D2">
      <w:pPr>
        <w:rPr>
          <w:rFonts w:asciiTheme="minorHAnsi" w:hAnsiTheme="minorHAnsi"/>
          <w:u w:val="single"/>
        </w:rPr>
      </w:pPr>
    </w:p>
    <w:p w14:paraId="4B1BEB0A" w14:textId="77777777" w:rsidR="00F06969" w:rsidRDefault="00F06969" w:rsidP="009462D2">
      <w:pPr>
        <w:rPr>
          <w:rFonts w:asciiTheme="minorHAnsi" w:hAnsiTheme="minorHAnsi"/>
          <w:u w:val="single"/>
        </w:rPr>
      </w:pPr>
    </w:p>
    <w:p w14:paraId="0914C5F6" w14:textId="77777777" w:rsidR="00AA7BFE" w:rsidRDefault="00AA7BFE" w:rsidP="009462D2">
      <w:pPr>
        <w:rPr>
          <w:rFonts w:asciiTheme="minorHAnsi" w:hAnsiTheme="minorHAnsi"/>
          <w:u w:val="single"/>
        </w:rPr>
      </w:pPr>
    </w:p>
    <w:p w14:paraId="7CFB3459" w14:textId="77777777" w:rsidR="00BD1537" w:rsidRDefault="00BD1537" w:rsidP="009462D2">
      <w:pPr>
        <w:rPr>
          <w:rFonts w:asciiTheme="minorHAnsi" w:hAnsiTheme="minorHAnsi"/>
          <w:u w:val="single"/>
        </w:rPr>
      </w:pPr>
    </w:p>
    <w:p w14:paraId="4C142D32" w14:textId="77777777" w:rsidR="00BD1537" w:rsidRDefault="00BD1537" w:rsidP="009462D2">
      <w:pPr>
        <w:rPr>
          <w:rFonts w:asciiTheme="minorHAnsi" w:hAnsiTheme="minorHAnsi"/>
          <w:u w:val="single"/>
        </w:rPr>
      </w:pPr>
    </w:p>
    <w:p w14:paraId="3D16C289" w14:textId="77777777" w:rsidR="00BD1537" w:rsidRDefault="00BD1537" w:rsidP="009462D2">
      <w:pPr>
        <w:rPr>
          <w:rFonts w:asciiTheme="minorHAnsi" w:hAnsiTheme="minorHAnsi"/>
          <w:u w:val="single"/>
        </w:rPr>
      </w:pPr>
    </w:p>
    <w:p w14:paraId="2D31E6C6" w14:textId="77777777" w:rsidR="00BD1537" w:rsidRDefault="00BD1537" w:rsidP="009462D2">
      <w:pPr>
        <w:rPr>
          <w:rFonts w:asciiTheme="minorHAnsi" w:hAnsiTheme="minorHAnsi"/>
          <w:u w:val="single"/>
        </w:rPr>
      </w:pPr>
    </w:p>
    <w:p w14:paraId="6E6F0E12" w14:textId="77777777" w:rsidR="00BD1537" w:rsidRDefault="00BD1537" w:rsidP="009462D2">
      <w:pPr>
        <w:rPr>
          <w:rFonts w:asciiTheme="minorHAnsi" w:hAnsiTheme="minorHAnsi"/>
          <w:u w:val="single"/>
        </w:rPr>
      </w:pPr>
    </w:p>
    <w:p w14:paraId="357BC811" w14:textId="77777777" w:rsidR="00BD1537" w:rsidRDefault="00BD1537" w:rsidP="009462D2">
      <w:pPr>
        <w:rPr>
          <w:rFonts w:asciiTheme="minorHAnsi" w:hAnsiTheme="minorHAnsi"/>
          <w:u w:val="single"/>
        </w:rPr>
      </w:pPr>
    </w:p>
    <w:p w14:paraId="68B71402" w14:textId="77777777" w:rsidR="00BD1537" w:rsidRDefault="00BD1537" w:rsidP="009462D2">
      <w:pPr>
        <w:rPr>
          <w:rFonts w:asciiTheme="minorHAnsi" w:hAnsiTheme="minorHAnsi"/>
          <w:u w:val="single"/>
        </w:rPr>
      </w:pPr>
    </w:p>
    <w:p w14:paraId="528776C7" w14:textId="77777777" w:rsidR="00BD1537" w:rsidRDefault="00BD1537" w:rsidP="009462D2">
      <w:pPr>
        <w:rPr>
          <w:rFonts w:asciiTheme="minorHAnsi" w:hAnsiTheme="minorHAnsi"/>
          <w:u w:val="single"/>
        </w:rPr>
      </w:pPr>
    </w:p>
    <w:p w14:paraId="31E49945" w14:textId="77777777" w:rsidR="00BD1537" w:rsidRPr="00473B4E" w:rsidRDefault="00BD1537" w:rsidP="009462D2">
      <w:pPr>
        <w:rPr>
          <w:rFonts w:asciiTheme="minorHAnsi" w:hAnsiTheme="minorHAnsi"/>
          <w:u w:val="single"/>
        </w:rPr>
      </w:pPr>
    </w:p>
    <w:tbl>
      <w:tblPr>
        <w:tblW w:w="11035" w:type="dxa"/>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CellMar>
          <w:left w:w="70" w:type="dxa"/>
          <w:right w:w="70" w:type="dxa"/>
        </w:tblCellMar>
        <w:tblLook w:val="0000" w:firstRow="0" w:lastRow="0" w:firstColumn="0" w:lastColumn="0" w:noHBand="0" w:noVBand="0"/>
      </w:tblPr>
      <w:tblGrid>
        <w:gridCol w:w="3557"/>
        <w:gridCol w:w="3562"/>
        <w:gridCol w:w="3916"/>
      </w:tblGrid>
      <w:tr w:rsidR="009462D2" w:rsidRPr="00473B4E" w14:paraId="792DA97B" w14:textId="77777777" w:rsidTr="00AA7BFE">
        <w:trPr>
          <w:trHeight w:val="230"/>
          <w:jc w:val="center"/>
        </w:trPr>
        <w:tc>
          <w:tcPr>
            <w:tcW w:w="11035" w:type="dxa"/>
            <w:gridSpan w:val="3"/>
            <w:shd w:val="clear" w:color="auto" w:fill="D9E2F3"/>
            <w:vAlign w:val="center"/>
          </w:tcPr>
          <w:p w14:paraId="29D8B1E7" w14:textId="77777777" w:rsidR="009462D2" w:rsidRPr="00473B4E" w:rsidRDefault="009462D2" w:rsidP="009462D2">
            <w:pPr>
              <w:rPr>
                <w:rFonts w:asciiTheme="minorHAnsi" w:hAnsiTheme="minorHAnsi"/>
                <w:b/>
                <w:sz w:val="32"/>
                <w:szCs w:val="32"/>
              </w:rPr>
            </w:pPr>
            <w:r w:rsidRPr="00473B4E">
              <w:rPr>
                <w:rFonts w:asciiTheme="minorHAnsi" w:hAnsiTheme="minorHAnsi"/>
                <w:b/>
                <w:sz w:val="32"/>
                <w:szCs w:val="32"/>
              </w:rPr>
              <w:lastRenderedPageBreak/>
              <w:t>SIGNATURES</w:t>
            </w:r>
          </w:p>
        </w:tc>
      </w:tr>
      <w:tr w:rsidR="009462D2" w:rsidRPr="00473B4E" w14:paraId="0FA6B325" w14:textId="77777777" w:rsidTr="00AA7BFE">
        <w:trPr>
          <w:trHeight w:val="455"/>
          <w:jc w:val="center"/>
        </w:trPr>
        <w:tc>
          <w:tcPr>
            <w:tcW w:w="11035" w:type="dxa"/>
            <w:gridSpan w:val="3"/>
            <w:vAlign w:val="center"/>
          </w:tcPr>
          <w:p w14:paraId="67CBC739" w14:textId="6E4D12FE" w:rsidR="009462D2" w:rsidRPr="00473B4E" w:rsidRDefault="009462D2" w:rsidP="00C95F0B">
            <w:pPr>
              <w:rPr>
                <w:rFonts w:asciiTheme="minorHAnsi" w:hAnsiTheme="minorHAnsi"/>
                <w:sz w:val="24"/>
                <w:szCs w:val="24"/>
              </w:rPr>
            </w:pPr>
            <w:r w:rsidRPr="00473B4E">
              <w:rPr>
                <w:rFonts w:asciiTheme="minorHAnsi" w:hAnsiTheme="minorHAnsi"/>
                <w:sz w:val="24"/>
                <w:szCs w:val="24"/>
              </w:rPr>
              <w:t>Plan de prévention établi, le</w:t>
            </w:r>
            <w:r w:rsidR="000935E0">
              <w:rPr>
                <w:rFonts w:asciiTheme="minorHAnsi" w:hAnsiTheme="minorHAnsi"/>
                <w:sz w:val="24"/>
                <w:szCs w:val="24"/>
              </w:rPr>
              <w:t xml:space="preserve"> </w:t>
            </w:r>
            <w:r w:rsidR="000D268E">
              <w:rPr>
                <w:rFonts w:asciiTheme="minorHAnsi" w:hAnsiTheme="minorHAnsi"/>
                <w:sz w:val="24"/>
                <w:szCs w:val="24"/>
              </w:rPr>
              <w:t xml:space="preserve"> </w:t>
            </w:r>
          </w:p>
        </w:tc>
      </w:tr>
      <w:tr w:rsidR="009462D2" w:rsidRPr="00473B4E" w14:paraId="3C471311" w14:textId="77777777" w:rsidTr="00BD1537">
        <w:trPr>
          <w:trHeight w:val="406"/>
          <w:jc w:val="center"/>
        </w:trPr>
        <w:tc>
          <w:tcPr>
            <w:tcW w:w="3557" w:type="dxa"/>
            <w:shd w:val="clear" w:color="auto" w:fill="F2F2F2" w:themeFill="background1" w:themeFillShade="F2"/>
            <w:vAlign w:val="center"/>
          </w:tcPr>
          <w:p w14:paraId="09335954" w14:textId="77777777" w:rsidR="009462D2" w:rsidRPr="00473B4E" w:rsidRDefault="009462D2" w:rsidP="00BD1537">
            <w:pPr>
              <w:rPr>
                <w:rFonts w:asciiTheme="minorHAnsi" w:hAnsiTheme="minorHAnsi"/>
                <w:sz w:val="24"/>
                <w:szCs w:val="24"/>
              </w:rPr>
            </w:pPr>
            <w:r w:rsidRPr="00473B4E">
              <w:rPr>
                <w:rFonts w:asciiTheme="minorHAnsi" w:hAnsiTheme="minorHAnsi"/>
                <w:sz w:val="24"/>
                <w:szCs w:val="24"/>
              </w:rPr>
              <w:t>Pour l’entreprise extérieure,</w:t>
            </w:r>
          </w:p>
        </w:tc>
        <w:tc>
          <w:tcPr>
            <w:tcW w:w="7478" w:type="dxa"/>
            <w:gridSpan w:val="2"/>
            <w:shd w:val="clear" w:color="auto" w:fill="F2F2F2" w:themeFill="background1" w:themeFillShade="F2"/>
            <w:vAlign w:val="center"/>
          </w:tcPr>
          <w:p w14:paraId="11F6988D" w14:textId="77777777" w:rsidR="009462D2" w:rsidRPr="00473B4E" w:rsidRDefault="009462D2" w:rsidP="009462D2">
            <w:pPr>
              <w:jc w:val="center"/>
              <w:rPr>
                <w:rFonts w:asciiTheme="minorHAnsi" w:hAnsiTheme="minorHAnsi"/>
                <w:sz w:val="24"/>
                <w:szCs w:val="24"/>
              </w:rPr>
            </w:pPr>
            <w:r w:rsidRPr="00473B4E">
              <w:rPr>
                <w:rFonts w:asciiTheme="minorHAnsi" w:hAnsiTheme="minorHAnsi"/>
                <w:sz w:val="24"/>
                <w:szCs w:val="24"/>
              </w:rPr>
              <w:t>Pour le Centre Hospitalier,</w:t>
            </w:r>
          </w:p>
        </w:tc>
      </w:tr>
      <w:tr w:rsidR="009462D2" w:rsidRPr="00473B4E" w14:paraId="6B65BB46" w14:textId="77777777" w:rsidTr="00AA7BFE">
        <w:trPr>
          <w:trHeight w:val="1882"/>
          <w:jc w:val="center"/>
        </w:trPr>
        <w:tc>
          <w:tcPr>
            <w:tcW w:w="3557" w:type="dxa"/>
          </w:tcPr>
          <w:p w14:paraId="0DB355B6" w14:textId="77777777" w:rsidR="009462D2" w:rsidRDefault="009462D2" w:rsidP="009462D2">
            <w:pPr>
              <w:rPr>
                <w:rFonts w:asciiTheme="minorHAnsi" w:hAnsiTheme="minorHAnsi"/>
                <w:sz w:val="24"/>
                <w:szCs w:val="24"/>
              </w:rPr>
            </w:pPr>
          </w:p>
          <w:p w14:paraId="33EBD520" w14:textId="77777777" w:rsidR="009462D2" w:rsidRDefault="00B3688B" w:rsidP="009462D2">
            <w:pPr>
              <w:jc w:val="center"/>
              <w:rPr>
                <w:rFonts w:asciiTheme="minorHAnsi" w:hAnsiTheme="minorHAnsi"/>
                <w:sz w:val="24"/>
                <w:szCs w:val="24"/>
              </w:rPr>
            </w:pPr>
            <w:r>
              <w:rPr>
                <w:rFonts w:asciiTheme="minorHAnsi" w:hAnsiTheme="minorHAnsi"/>
                <w:sz w:val="24"/>
                <w:szCs w:val="24"/>
              </w:rPr>
              <w:t>Le chargé d’opération</w:t>
            </w:r>
            <w:r w:rsidR="00470405">
              <w:rPr>
                <w:rFonts w:asciiTheme="minorHAnsi" w:hAnsiTheme="minorHAnsi"/>
                <w:sz w:val="24"/>
                <w:szCs w:val="24"/>
              </w:rPr>
              <w:t xml:space="preserve"> de l’entreprise</w:t>
            </w:r>
          </w:p>
          <w:p w14:paraId="795BF454" w14:textId="77777777" w:rsidR="009462D2" w:rsidRDefault="009462D2" w:rsidP="009462D2">
            <w:pPr>
              <w:rPr>
                <w:rFonts w:asciiTheme="minorHAnsi" w:hAnsiTheme="minorHAnsi"/>
                <w:sz w:val="24"/>
                <w:szCs w:val="24"/>
              </w:rPr>
            </w:pPr>
          </w:p>
          <w:p w14:paraId="57B93433" w14:textId="47E44544" w:rsidR="009462D2" w:rsidRDefault="009462D2" w:rsidP="009462D2">
            <w:pPr>
              <w:rPr>
                <w:rFonts w:asciiTheme="minorHAnsi" w:hAnsiTheme="minorHAnsi"/>
                <w:sz w:val="24"/>
                <w:szCs w:val="24"/>
              </w:rPr>
            </w:pPr>
            <w:r>
              <w:rPr>
                <w:rFonts w:asciiTheme="minorHAnsi" w:hAnsiTheme="minorHAnsi"/>
                <w:sz w:val="24"/>
                <w:szCs w:val="24"/>
              </w:rPr>
              <w:t>Nom :</w:t>
            </w:r>
            <w:r w:rsidR="003F5C38">
              <w:rPr>
                <w:rFonts w:asciiTheme="minorHAnsi" w:hAnsiTheme="minorHAnsi"/>
                <w:sz w:val="24"/>
                <w:szCs w:val="24"/>
              </w:rPr>
              <w:t xml:space="preserve"> </w:t>
            </w:r>
          </w:p>
          <w:p w14:paraId="771461C4" w14:textId="77777777" w:rsidR="00223DF1" w:rsidRDefault="00223DF1" w:rsidP="009462D2">
            <w:pPr>
              <w:rPr>
                <w:rFonts w:asciiTheme="minorHAnsi" w:hAnsiTheme="minorHAnsi"/>
                <w:sz w:val="24"/>
                <w:szCs w:val="24"/>
              </w:rPr>
            </w:pPr>
          </w:p>
          <w:p w14:paraId="63F782DA" w14:textId="77777777" w:rsidR="009462D2" w:rsidRDefault="00470405" w:rsidP="009462D2">
            <w:pPr>
              <w:rPr>
                <w:rFonts w:asciiTheme="minorHAnsi" w:hAnsiTheme="minorHAnsi"/>
                <w:sz w:val="24"/>
                <w:szCs w:val="24"/>
              </w:rPr>
            </w:pPr>
            <w:r>
              <w:rPr>
                <w:rFonts w:asciiTheme="minorHAnsi" w:hAnsiTheme="minorHAnsi"/>
                <w:sz w:val="24"/>
                <w:szCs w:val="24"/>
              </w:rPr>
              <w:t>Signature</w:t>
            </w:r>
            <w:r w:rsidR="009462D2">
              <w:rPr>
                <w:rFonts w:asciiTheme="minorHAnsi" w:hAnsiTheme="minorHAnsi"/>
                <w:sz w:val="24"/>
                <w:szCs w:val="24"/>
              </w:rPr>
              <w:t xml:space="preserve"> : </w:t>
            </w:r>
          </w:p>
          <w:p w14:paraId="2963DFB4" w14:textId="77777777" w:rsidR="005B4A7F" w:rsidRDefault="005B4A7F" w:rsidP="009462D2">
            <w:pPr>
              <w:rPr>
                <w:rFonts w:asciiTheme="minorHAnsi" w:hAnsiTheme="minorHAnsi"/>
                <w:sz w:val="24"/>
                <w:szCs w:val="24"/>
              </w:rPr>
            </w:pPr>
          </w:p>
          <w:p w14:paraId="7789D58D" w14:textId="77777777" w:rsidR="005B4A7F" w:rsidRDefault="005B4A7F" w:rsidP="009462D2">
            <w:pPr>
              <w:rPr>
                <w:rFonts w:asciiTheme="minorHAnsi" w:hAnsiTheme="minorHAnsi"/>
                <w:sz w:val="24"/>
                <w:szCs w:val="24"/>
              </w:rPr>
            </w:pPr>
          </w:p>
          <w:p w14:paraId="7DD28844" w14:textId="77777777" w:rsidR="005B4A7F" w:rsidRDefault="005B4A7F" w:rsidP="009462D2">
            <w:pPr>
              <w:rPr>
                <w:rFonts w:asciiTheme="minorHAnsi" w:hAnsiTheme="minorHAnsi"/>
                <w:sz w:val="24"/>
                <w:szCs w:val="24"/>
              </w:rPr>
            </w:pPr>
          </w:p>
          <w:p w14:paraId="10C29743" w14:textId="1B421ADF" w:rsidR="005B4A7F" w:rsidRDefault="005B4A7F" w:rsidP="009462D2">
            <w:pPr>
              <w:rPr>
                <w:rFonts w:asciiTheme="minorHAnsi" w:hAnsiTheme="minorHAnsi"/>
                <w:sz w:val="24"/>
                <w:szCs w:val="24"/>
              </w:rPr>
            </w:pPr>
          </w:p>
          <w:p w14:paraId="143190E0" w14:textId="77777777" w:rsidR="005B4A7F" w:rsidRDefault="005B4A7F" w:rsidP="009462D2">
            <w:pPr>
              <w:rPr>
                <w:rFonts w:asciiTheme="minorHAnsi" w:hAnsiTheme="minorHAnsi"/>
                <w:sz w:val="24"/>
                <w:szCs w:val="24"/>
              </w:rPr>
            </w:pPr>
          </w:p>
          <w:p w14:paraId="4C8FA94E" w14:textId="77777777" w:rsidR="005B4A7F" w:rsidRDefault="005B4A7F" w:rsidP="009462D2">
            <w:pPr>
              <w:rPr>
                <w:rFonts w:asciiTheme="minorHAnsi" w:hAnsiTheme="minorHAnsi"/>
                <w:sz w:val="24"/>
                <w:szCs w:val="24"/>
              </w:rPr>
            </w:pPr>
          </w:p>
          <w:p w14:paraId="3E5EFD90" w14:textId="77777777" w:rsidR="005B4A7F" w:rsidRPr="00473B4E" w:rsidRDefault="005B4A7F" w:rsidP="009462D2">
            <w:pPr>
              <w:rPr>
                <w:rFonts w:asciiTheme="minorHAnsi" w:hAnsiTheme="minorHAnsi"/>
                <w:sz w:val="24"/>
                <w:szCs w:val="24"/>
              </w:rPr>
            </w:pPr>
          </w:p>
        </w:tc>
        <w:tc>
          <w:tcPr>
            <w:tcW w:w="3562" w:type="dxa"/>
          </w:tcPr>
          <w:p w14:paraId="5D324A30" w14:textId="77777777" w:rsidR="009462D2" w:rsidRDefault="009462D2" w:rsidP="009462D2">
            <w:pPr>
              <w:jc w:val="center"/>
              <w:rPr>
                <w:rFonts w:asciiTheme="minorHAnsi" w:hAnsiTheme="minorHAnsi"/>
                <w:sz w:val="24"/>
                <w:szCs w:val="24"/>
              </w:rPr>
            </w:pPr>
            <w:r>
              <w:rPr>
                <w:rFonts w:asciiTheme="minorHAnsi" w:hAnsiTheme="minorHAnsi"/>
                <w:sz w:val="24"/>
                <w:szCs w:val="24"/>
              </w:rPr>
              <w:t xml:space="preserve"> </w:t>
            </w:r>
          </w:p>
          <w:p w14:paraId="6D54FB36" w14:textId="77777777" w:rsidR="009462D2" w:rsidRPr="00473B4E" w:rsidRDefault="009462D2" w:rsidP="009462D2">
            <w:pPr>
              <w:jc w:val="center"/>
              <w:rPr>
                <w:rFonts w:asciiTheme="minorHAnsi" w:hAnsiTheme="minorHAnsi"/>
                <w:sz w:val="24"/>
                <w:szCs w:val="24"/>
              </w:rPr>
            </w:pPr>
            <w:r w:rsidRPr="00473B4E">
              <w:rPr>
                <w:rFonts w:asciiTheme="minorHAnsi" w:hAnsiTheme="minorHAnsi"/>
                <w:sz w:val="24"/>
                <w:szCs w:val="24"/>
              </w:rPr>
              <w:t>Le</w:t>
            </w:r>
            <w:r>
              <w:rPr>
                <w:rFonts w:asciiTheme="minorHAnsi" w:hAnsiTheme="minorHAnsi"/>
                <w:sz w:val="24"/>
                <w:szCs w:val="24"/>
              </w:rPr>
              <w:t xml:space="preserve"> chargé d’</w:t>
            </w:r>
            <w:r w:rsidR="00B3688B">
              <w:rPr>
                <w:rFonts w:asciiTheme="minorHAnsi" w:hAnsiTheme="minorHAnsi"/>
                <w:sz w:val="24"/>
                <w:szCs w:val="24"/>
              </w:rPr>
              <w:t>opération</w:t>
            </w:r>
            <w:r w:rsidR="00470405">
              <w:rPr>
                <w:rFonts w:asciiTheme="minorHAnsi" w:hAnsiTheme="minorHAnsi"/>
                <w:sz w:val="24"/>
                <w:szCs w:val="24"/>
              </w:rPr>
              <w:t xml:space="preserve"> du Centre Hospitalier Le Vinatier</w:t>
            </w:r>
          </w:p>
          <w:p w14:paraId="70363668" w14:textId="77777777" w:rsidR="009462D2" w:rsidRPr="00473B4E" w:rsidRDefault="009462D2" w:rsidP="009462D2">
            <w:pPr>
              <w:rPr>
                <w:rFonts w:asciiTheme="minorHAnsi" w:hAnsiTheme="minorHAnsi"/>
                <w:sz w:val="24"/>
                <w:szCs w:val="24"/>
              </w:rPr>
            </w:pPr>
          </w:p>
          <w:p w14:paraId="6AD23448" w14:textId="0C429FEC" w:rsidR="009462D2" w:rsidRDefault="00B3688B" w:rsidP="009462D2">
            <w:pPr>
              <w:rPr>
                <w:rFonts w:asciiTheme="minorHAnsi" w:hAnsiTheme="minorHAnsi"/>
                <w:sz w:val="24"/>
                <w:szCs w:val="24"/>
              </w:rPr>
            </w:pPr>
            <w:r>
              <w:rPr>
                <w:rFonts w:asciiTheme="minorHAnsi" w:hAnsiTheme="minorHAnsi"/>
                <w:sz w:val="24"/>
                <w:szCs w:val="24"/>
              </w:rPr>
              <w:t>Nom</w:t>
            </w:r>
            <w:r w:rsidR="009462D2" w:rsidRPr="00473B4E">
              <w:rPr>
                <w:rFonts w:asciiTheme="minorHAnsi" w:hAnsiTheme="minorHAnsi"/>
                <w:sz w:val="24"/>
                <w:szCs w:val="24"/>
              </w:rPr>
              <w:t xml:space="preserve"> : </w:t>
            </w:r>
            <w:r w:rsidR="000D268E">
              <w:rPr>
                <w:rFonts w:asciiTheme="minorHAnsi" w:hAnsiTheme="minorHAnsi"/>
                <w:sz w:val="24"/>
                <w:szCs w:val="24"/>
              </w:rPr>
              <w:t>MATHIEU Bertrand</w:t>
            </w:r>
          </w:p>
          <w:p w14:paraId="1D2C9BC7" w14:textId="77777777" w:rsidR="00223DF1" w:rsidRPr="00473B4E" w:rsidRDefault="00223DF1" w:rsidP="009462D2">
            <w:pPr>
              <w:rPr>
                <w:rFonts w:asciiTheme="minorHAnsi" w:hAnsiTheme="minorHAnsi"/>
                <w:sz w:val="24"/>
                <w:szCs w:val="24"/>
              </w:rPr>
            </w:pPr>
          </w:p>
          <w:p w14:paraId="5360F13E" w14:textId="77777777" w:rsidR="00470405" w:rsidRDefault="00470405" w:rsidP="00470405">
            <w:pPr>
              <w:rPr>
                <w:rFonts w:asciiTheme="minorHAnsi" w:hAnsiTheme="minorHAnsi"/>
                <w:sz w:val="24"/>
                <w:szCs w:val="24"/>
              </w:rPr>
            </w:pPr>
            <w:r>
              <w:rPr>
                <w:rFonts w:asciiTheme="minorHAnsi" w:hAnsiTheme="minorHAnsi"/>
                <w:sz w:val="24"/>
                <w:szCs w:val="24"/>
              </w:rPr>
              <w:t xml:space="preserve">Signature : </w:t>
            </w:r>
          </w:p>
          <w:p w14:paraId="4913AA18" w14:textId="77777777" w:rsidR="009462D2" w:rsidRPr="00473B4E" w:rsidRDefault="009462D2" w:rsidP="009462D2">
            <w:pPr>
              <w:rPr>
                <w:rFonts w:asciiTheme="minorHAnsi" w:hAnsiTheme="minorHAnsi"/>
                <w:sz w:val="24"/>
                <w:szCs w:val="24"/>
              </w:rPr>
            </w:pPr>
          </w:p>
        </w:tc>
        <w:tc>
          <w:tcPr>
            <w:tcW w:w="3916" w:type="dxa"/>
          </w:tcPr>
          <w:p w14:paraId="12713B01" w14:textId="77777777" w:rsidR="009462D2" w:rsidRDefault="009462D2" w:rsidP="009462D2">
            <w:pPr>
              <w:jc w:val="center"/>
              <w:rPr>
                <w:rFonts w:asciiTheme="minorHAnsi" w:hAnsiTheme="minorHAnsi"/>
                <w:sz w:val="24"/>
                <w:szCs w:val="24"/>
              </w:rPr>
            </w:pPr>
          </w:p>
          <w:p w14:paraId="1CF15880" w14:textId="77777777" w:rsidR="009462D2" w:rsidRDefault="00470405" w:rsidP="009462D2">
            <w:pPr>
              <w:jc w:val="center"/>
              <w:rPr>
                <w:rFonts w:asciiTheme="minorHAnsi" w:hAnsiTheme="minorHAnsi"/>
                <w:sz w:val="24"/>
                <w:szCs w:val="24"/>
              </w:rPr>
            </w:pPr>
            <w:r>
              <w:rPr>
                <w:rFonts w:asciiTheme="minorHAnsi" w:hAnsiTheme="minorHAnsi"/>
                <w:sz w:val="24"/>
                <w:szCs w:val="24"/>
              </w:rPr>
              <w:t>La Directrice adjointe</w:t>
            </w:r>
          </w:p>
          <w:p w14:paraId="71DCF6BF" w14:textId="77777777" w:rsidR="00470405" w:rsidRDefault="00470405" w:rsidP="009462D2">
            <w:pPr>
              <w:jc w:val="center"/>
              <w:rPr>
                <w:rFonts w:asciiTheme="minorHAnsi" w:hAnsiTheme="minorHAnsi"/>
                <w:sz w:val="24"/>
                <w:szCs w:val="24"/>
              </w:rPr>
            </w:pPr>
            <w:r>
              <w:rPr>
                <w:rFonts w:asciiTheme="minorHAnsi" w:hAnsiTheme="minorHAnsi"/>
                <w:sz w:val="24"/>
                <w:szCs w:val="24"/>
              </w:rPr>
              <w:t>Responsable de la Direction Achat et Ingénierie</w:t>
            </w:r>
          </w:p>
          <w:p w14:paraId="44F2EBD5" w14:textId="77777777" w:rsidR="005B4A7F" w:rsidRDefault="005B4A7F" w:rsidP="009462D2">
            <w:pPr>
              <w:jc w:val="center"/>
              <w:rPr>
                <w:rFonts w:asciiTheme="minorHAnsi" w:hAnsiTheme="minorHAnsi"/>
                <w:sz w:val="24"/>
                <w:szCs w:val="24"/>
              </w:rPr>
            </w:pPr>
          </w:p>
          <w:p w14:paraId="364E1A54" w14:textId="77777777" w:rsidR="00223DF1" w:rsidRDefault="00223DF1" w:rsidP="009462D2">
            <w:pPr>
              <w:jc w:val="center"/>
              <w:rPr>
                <w:rFonts w:asciiTheme="minorHAnsi" w:hAnsiTheme="minorHAnsi"/>
                <w:sz w:val="24"/>
                <w:szCs w:val="24"/>
              </w:rPr>
            </w:pPr>
          </w:p>
          <w:p w14:paraId="6D54DB16" w14:textId="77777777" w:rsidR="009462D2" w:rsidRPr="00473B4E" w:rsidRDefault="009462D2" w:rsidP="009462D2">
            <w:pPr>
              <w:jc w:val="center"/>
              <w:rPr>
                <w:rFonts w:asciiTheme="minorHAnsi" w:hAnsiTheme="minorHAnsi"/>
                <w:sz w:val="24"/>
                <w:szCs w:val="24"/>
              </w:rPr>
            </w:pPr>
            <w:r>
              <w:rPr>
                <w:rFonts w:asciiTheme="minorHAnsi" w:hAnsiTheme="minorHAnsi"/>
                <w:sz w:val="24"/>
                <w:szCs w:val="24"/>
              </w:rPr>
              <w:t>Mélie MICHEL</w:t>
            </w:r>
          </w:p>
        </w:tc>
      </w:tr>
    </w:tbl>
    <w:p w14:paraId="38CE5601" w14:textId="77777777" w:rsidR="009462D2" w:rsidRPr="00473B4E" w:rsidRDefault="009462D2" w:rsidP="00161634">
      <w:pPr>
        <w:rPr>
          <w:rFonts w:asciiTheme="minorHAnsi" w:hAnsiTheme="minorHAnsi"/>
        </w:rPr>
      </w:pPr>
    </w:p>
    <w:sectPr w:rsidR="009462D2" w:rsidRPr="00473B4E" w:rsidSect="00470405">
      <w:headerReference w:type="default" r:id="rId8"/>
      <w:footerReference w:type="default" r:id="rId9"/>
      <w:pgSz w:w="11906" w:h="16838"/>
      <w:pgMar w:top="1521" w:right="1417" w:bottom="426" w:left="1417" w:header="284" w:footer="25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8EF875" w14:textId="77777777" w:rsidR="00451D5B" w:rsidRDefault="00451D5B" w:rsidP="009462D2">
      <w:r>
        <w:separator/>
      </w:r>
    </w:p>
  </w:endnote>
  <w:endnote w:type="continuationSeparator" w:id="0">
    <w:p w14:paraId="46DE72ED" w14:textId="77777777" w:rsidR="00451D5B" w:rsidRDefault="00451D5B" w:rsidP="009462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altName w:val="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16834261"/>
      <w:docPartObj>
        <w:docPartGallery w:val="Page Numbers (Bottom of Page)"/>
        <w:docPartUnique/>
      </w:docPartObj>
    </w:sdtPr>
    <w:sdtEndPr>
      <w:rPr>
        <w:rFonts w:asciiTheme="minorHAnsi" w:hAnsiTheme="minorHAnsi" w:cstheme="minorHAnsi"/>
        <w:sz w:val="16"/>
      </w:rPr>
    </w:sdtEndPr>
    <w:sdtContent>
      <w:p w14:paraId="08626EC6" w14:textId="77777777" w:rsidR="00451D5B" w:rsidRPr="00470405" w:rsidRDefault="00451D5B" w:rsidP="00470405">
        <w:pPr>
          <w:pStyle w:val="Pieddepage"/>
          <w:jc w:val="center"/>
          <w:rPr>
            <w:rFonts w:asciiTheme="minorHAnsi" w:hAnsiTheme="minorHAnsi" w:cstheme="minorHAnsi"/>
            <w:sz w:val="16"/>
          </w:rPr>
        </w:pPr>
        <w:r w:rsidRPr="00470405">
          <w:rPr>
            <w:rFonts w:asciiTheme="minorHAnsi" w:hAnsiTheme="minorHAnsi" w:cstheme="minorHAnsi"/>
            <w:sz w:val="16"/>
          </w:rPr>
          <w:fldChar w:fldCharType="begin"/>
        </w:r>
        <w:r w:rsidRPr="00470405">
          <w:rPr>
            <w:rFonts w:asciiTheme="minorHAnsi" w:hAnsiTheme="minorHAnsi" w:cstheme="minorHAnsi"/>
            <w:sz w:val="16"/>
          </w:rPr>
          <w:instrText>PAGE   \* MERGEFORMAT</w:instrText>
        </w:r>
        <w:r w:rsidRPr="00470405">
          <w:rPr>
            <w:rFonts w:asciiTheme="minorHAnsi" w:hAnsiTheme="minorHAnsi" w:cstheme="minorHAnsi"/>
            <w:sz w:val="16"/>
          </w:rPr>
          <w:fldChar w:fldCharType="separate"/>
        </w:r>
        <w:r>
          <w:rPr>
            <w:rFonts w:asciiTheme="minorHAnsi" w:hAnsiTheme="minorHAnsi" w:cstheme="minorHAnsi"/>
            <w:noProof/>
            <w:sz w:val="16"/>
          </w:rPr>
          <w:t>17</w:t>
        </w:r>
        <w:r w:rsidRPr="00470405">
          <w:rPr>
            <w:rFonts w:asciiTheme="minorHAnsi" w:hAnsiTheme="minorHAnsi" w:cstheme="minorHAnsi"/>
            <w:sz w:val="16"/>
          </w:rPr>
          <w:fldChar w:fldCharType="end"/>
        </w:r>
        <w:r w:rsidRPr="00470405">
          <w:rPr>
            <w:rFonts w:asciiTheme="minorHAnsi" w:hAnsiTheme="minorHAnsi" w:cstheme="minorHAnsi"/>
            <w:sz w:val="16"/>
          </w:rPr>
          <w:t>/</w:t>
        </w:r>
        <w:r w:rsidRPr="00470405">
          <w:rPr>
            <w:rFonts w:asciiTheme="minorHAnsi" w:hAnsiTheme="minorHAnsi" w:cstheme="minorHAnsi"/>
            <w:noProof/>
            <w:sz w:val="16"/>
          </w:rPr>
          <w:fldChar w:fldCharType="begin"/>
        </w:r>
        <w:r w:rsidRPr="00470405">
          <w:rPr>
            <w:rFonts w:asciiTheme="minorHAnsi" w:hAnsiTheme="minorHAnsi" w:cstheme="minorHAnsi"/>
            <w:noProof/>
            <w:sz w:val="16"/>
          </w:rPr>
          <w:instrText xml:space="preserve"> NUMPAGES   \* MERGEFORMAT </w:instrText>
        </w:r>
        <w:r w:rsidRPr="00470405">
          <w:rPr>
            <w:rFonts w:asciiTheme="minorHAnsi" w:hAnsiTheme="minorHAnsi" w:cstheme="minorHAnsi"/>
            <w:noProof/>
            <w:sz w:val="16"/>
          </w:rPr>
          <w:fldChar w:fldCharType="separate"/>
        </w:r>
        <w:r>
          <w:rPr>
            <w:rFonts w:asciiTheme="minorHAnsi" w:hAnsiTheme="minorHAnsi" w:cstheme="minorHAnsi"/>
            <w:noProof/>
            <w:sz w:val="16"/>
          </w:rPr>
          <w:t>17</w:t>
        </w:r>
        <w:r w:rsidRPr="00470405">
          <w:rPr>
            <w:rFonts w:asciiTheme="minorHAnsi" w:hAnsiTheme="minorHAnsi" w:cstheme="minorHAnsi"/>
            <w:noProof/>
            <w:sz w:val="16"/>
          </w:rPr>
          <w:fldChar w:fldCharType="end"/>
        </w:r>
      </w:p>
    </w:sdtContent>
  </w:sdt>
  <w:p w14:paraId="43405614" w14:textId="77777777" w:rsidR="00451D5B" w:rsidRDefault="00451D5B" w:rsidP="00470405">
    <w:pPr>
      <w:pStyle w:val="Pieddepag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33274B" w14:textId="77777777" w:rsidR="00451D5B" w:rsidRDefault="00451D5B" w:rsidP="009462D2">
      <w:r>
        <w:separator/>
      </w:r>
    </w:p>
  </w:footnote>
  <w:footnote w:type="continuationSeparator" w:id="0">
    <w:p w14:paraId="43771C8C" w14:textId="77777777" w:rsidR="00451D5B" w:rsidRDefault="00451D5B" w:rsidP="009462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632"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6"/>
      <w:gridCol w:w="4783"/>
      <w:gridCol w:w="2693"/>
    </w:tblGrid>
    <w:tr w:rsidR="00451D5B" w14:paraId="49F133A8" w14:textId="77777777" w:rsidTr="00E33621">
      <w:trPr>
        <w:trHeight w:val="1687"/>
      </w:trPr>
      <w:tc>
        <w:tcPr>
          <w:tcW w:w="3156" w:type="dxa"/>
        </w:tcPr>
        <w:p w14:paraId="75EB66F5" w14:textId="77777777" w:rsidR="00451D5B" w:rsidRDefault="00451D5B" w:rsidP="009462D2">
          <w:pPr>
            <w:pStyle w:val="En-tte"/>
            <w:jc w:val="center"/>
          </w:pPr>
          <w:r w:rsidRPr="00D53319">
            <w:rPr>
              <w:rFonts w:asciiTheme="minorHAnsi" w:hAnsiTheme="minorHAnsi" w:cstheme="minorHAnsi"/>
              <w:b/>
              <w:caps/>
              <w:noProof/>
              <w:color w:val="27A2AE"/>
              <w:sz w:val="36"/>
              <w:lang w:eastAsia="fr-FR"/>
            </w:rPr>
            <w:drawing>
              <wp:anchor distT="0" distB="0" distL="114300" distR="114300" simplePos="0" relativeHeight="251659264" behindDoc="0" locked="0" layoutInCell="1" allowOverlap="1" wp14:anchorId="262AD65C" wp14:editId="546E51F9">
                <wp:simplePos x="0" y="0"/>
                <wp:positionH relativeFrom="column">
                  <wp:posOffset>150195</wp:posOffset>
                </wp:positionH>
                <wp:positionV relativeFrom="paragraph">
                  <wp:posOffset>198249</wp:posOffset>
                </wp:positionV>
                <wp:extent cx="1600200" cy="575310"/>
                <wp:effectExtent l="0" t="0" r="0" b="0"/>
                <wp:wrapNone/>
                <wp:docPr id="7" name="Image 7" descr="LEVINATIER_LOGO_POSI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LEVINATIER_LOGO_POSITIF"/>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600200" cy="57531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783" w:type="dxa"/>
        </w:tcPr>
        <w:p w14:paraId="62D9B76B" w14:textId="77777777" w:rsidR="00451D5B" w:rsidRPr="009462D2" w:rsidRDefault="00451D5B" w:rsidP="009462D2">
          <w:pPr>
            <w:pStyle w:val="En-tte"/>
            <w:jc w:val="center"/>
            <w:rPr>
              <w:rFonts w:ascii="Calibri" w:hAnsi="Calibri"/>
              <w:b/>
              <w:sz w:val="32"/>
              <w:szCs w:val="32"/>
            </w:rPr>
          </w:pPr>
          <w:r w:rsidRPr="009462D2">
            <w:rPr>
              <w:rFonts w:ascii="Calibri" w:hAnsi="Calibri"/>
              <w:b/>
              <w:sz w:val="32"/>
              <w:szCs w:val="32"/>
            </w:rPr>
            <w:t xml:space="preserve">CENTRE HOSPITALIER </w:t>
          </w:r>
        </w:p>
        <w:p w14:paraId="555E6BCC" w14:textId="77777777" w:rsidR="00451D5B" w:rsidRDefault="00451D5B" w:rsidP="009462D2">
          <w:pPr>
            <w:pStyle w:val="En-tte"/>
            <w:jc w:val="center"/>
            <w:rPr>
              <w:rFonts w:ascii="Calibri" w:hAnsi="Calibri"/>
              <w:b/>
              <w:sz w:val="32"/>
              <w:szCs w:val="32"/>
            </w:rPr>
          </w:pPr>
          <w:r w:rsidRPr="009462D2">
            <w:rPr>
              <w:rFonts w:ascii="Calibri" w:hAnsi="Calibri"/>
              <w:b/>
              <w:sz w:val="32"/>
              <w:szCs w:val="32"/>
            </w:rPr>
            <w:t>LE VINATIER</w:t>
          </w:r>
        </w:p>
        <w:p w14:paraId="225A487A" w14:textId="77777777" w:rsidR="00451D5B" w:rsidRPr="00223DF1" w:rsidRDefault="00451D5B" w:rsidP="009462D2">
          <w:pPr>
            <w:pStyle w:val="En-tte"/>
            <w:jc w:val="center"/>
            <w:rPr>
              <w:rFonts w:ascii="Calibri" w:hAnsi="Calibri"/>
              <w:b/>
            </w:rPr>
          </w:pPr>
        </w:p>
        <w:p w14:paraId="7C9B4237" w14:textId="77777777" w:rsidR="00451D5B" w:rsidRPr="00223DF1" w:rsidRDefault="00451D5B" w:rsidP="00E33621">
          <w:pPr>
            <w:pStyle w:val="En-tte"/>
            <w:jc w:val="center"/>
            <w:rPr>
              <w:rFonts w:ascii="Calibri" w:hAnsi="Calibri"/>
              <w:b/>
            </w:rPr>
          </w:pPr>
          <w:r w:rsidRPr="009462D2">
            <w:rPr>
              <w:rFonts w:ascii="Calibri" w:hAnsi="Calibri"/>
              <w:b/>
              <w:sz w:val="32"/>
              <w:szCs w:val="32"/>
            </w:rPr>
            <w:t>PLAN DE PREVENTION</w:t>
          </w:r>
        </w:p>
      </w:tc>
      <w:tc>
        <w:tcPr>
          <w:tcW w:w="2693" w:type="dxa"/>
          <w:vAlign w:val="center"/>
        </w:tcPr>
        <w:p w14:paraId="6B482646" w14:textId="77777777" w:rsidR="00451D5B" w:rsidRPr="00223DF1" w:rsidRDefault="00451D5B" w:rsidP="00F03410">
          <w:pPr>
            <w:pStyle w:val="En-tte"/>
            <w:jc w:val="center"/>
            <w:rPr>
              <w:rFonts w:asciiTheme="minorHAnsi" w:hAnsiTheme="minorHAnsi"/>
              <w:sz w:val="24"/>
              <w:szCs w:val="24"/>
            </w:rPr>
          </w:pPr>
          <w:r w:rsidRPr="00223DF1">
            <w:rPr>
              <w:rFonts w:asciiTheme="minorHAnsi" w:hAnsiTheme="minorHAnsi"/>
              <w:sz w:val="24"/>
              <w:szCs w:val="24"/>
            </w:rPr>
            <w:t xml:space="preserve">Version : </w:t>
          </w:r>
          <w:r>
            <w:rPr>
              <w:rFonts w:asciiTheme="minorHAnsi" w:hAnsiTheme="minorHAnsi"/>
              <w:sz w:val="24"/>
              <w:szCs w:val="24"/>
            </w:rPr>
            <w:t>2024/01</w:t>
          </w:r>
        </w:p>
      </w:tc>
    </w:tr>
  </w:tbl>
  <w:p w14:paraId="455780FC" w14:textId="77777777" w:rsidR="00451D5B" w:rsidRDefault="00451D5B" w:rsidP="009462D2">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itre1"/>
      <w:suff w:val="nothing"/>
      <w:lvlText w:val=""/>
      <w:lvlJc w:val="left"/>
      <w:pPr>
        <w:tabs>
          <w:tab w:val="num" w:pos="432"/>
        </w:tabs>
        <w:ind w:left="432" w:hanging="432"/>
      </w:pPr>
    </w:lvl>
    <w:lvl w:ilvl="1">
      <w:start w:val="1"/>
      <w:numFmt w:val="none"/>
      <w:pStyle w:val="Titre2"/>
      <w:suff w:val="nothing"/>
      <w:lvlText w:val=""/>
      <w:lvlJc w:val="left"/>
      <w:pPr>
        <w:tabs>
          <w:tab w:val="num" w:pos="576"/>
        </w:tabs>
        <w:ind w:left="576" w:hanging="576"/>
      </w:pPr>
    </w:lvl>
    <w:lvl w:ilvl="2">
      <w:start w:val="1"/>
      <w:numFmt w:val="none"/>
      <w:pStyle w:val="Titre3"/>
      <w:suff w:val="nothing"/>
      <w:lvlText w:val=""/>
      <w:lvlJc w:val="left"/>
      <w:pPr>
        <w:tabs>
          <w:tab w:val="num" w:pos="720"/>
        </w:tabs>
        <w:ind w:left="720" w:hanging="720"/>
      </w:pPr>
    </w:lvl>
    <w:lvl w:ilvl="3">
      <w:start w:val="1"/>
      <w:numFmt w:val="none"/>
      <w:pStyle w:val="Titre4"/>
      <w:suff w:val="nothing"/>
      <w:lvlText w:val=""/>
      <w:lvlJc w:val="left"/>
      <w:pPr>
        <w:tabs>
          <w:tab w:val="num" w:pos="864"/>
        </w:tabs>
        <w:ind w:left="864" w:hanging="864"/>
      </w:pPr>
    </w:lvl>
    <w:lvl w:ilvl="4">
      <w:start w:val="1"/>
      <w:numFmt w:val="none"/>
      <w:pStyle w:val="Titre5"/>
      <w:suff w:val="nothing"/>
      <w:lvlText w:val=""/>
      <w:lvlJc w:val="left"/>
      <w:pPr>
        <w:tabs>
          <w:tab w:val="num" w:pos="1008"/>
        </w:tabs>
        <w:ind w:left="1008" w:hanging="1008"/>
      </w:pPr>
    </w:lvl>
    <w:lvl w:ilvl="5">
      <w:start w:val="1"/>
      <w:numFmt w:val="none"/>
      <w:pStyle w:val="Titre6"/>
      <w:suff w:val="nothing"/>
      <w:lvlText w:val=""/>
      <w:lvlJc w:val="left"/>
      <w:pPr>
        <w:tabs>
          <w:tab w:val="num" w:pos="1152"/>
        </w:tabs>
        <w:ind w:left="1152" w:hanging="1152"/>
      </w:pPr>
    </w:lvl>
    <w:lvl w:ilvl="6">
      <w:start w:val="1"/>
      <w:numFmt w:val="none"/>
      <w:pStyle w:val="Titre7"/>
      <w:suff w:val="nothing"/>
      <w:lvlText w:val=""/>
      <w:lvlJc w:val="left"/>
      <w:pPr>
        <w:tabs>
          <w:tab w:val="num" w:pos="1296"/>
        </w:tabs>
        <w:ind w:left="1296" w:hanging="1296"/>
      </w:pPr>
    </w:lvl>
    <w:lvl w:ilvl="7">
      <w:start w:val="1"/>
      <w:numFmt w:val="none"/>
      <w:pStyle w:val="Titre8"/>
      <w:suff w:val="nothing"/>
      <w:lvlText w:val=""/>
      <w:lvlJc w:val="left"/>
      <w:pPr>
        <w:tabs>
          <w:tab w:val="num" w:pos="1440"/>
        </w:tabs>
        <w:ind w:left="1440" w:hanging="1440"/>
      </w:pPr>
    </w:lvl>
    <w:lvl w:ilvl="8">
      <w:start w:val="1"/>
      <w:numFmt w:val="none"/>
      <w:pStyle w:val="Titre9"/>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4"/>
    <w:lvl w:ilvl="0">
      <w:start w:val="1"/>
      <w:numFmt w:val="decimal"/>
      <w:pStyle w:val="TM1"/>
      <w:lvlText w:val="%1."/>
      <w:lvlJc w:val="left"/>
      <w:pPr>
        <w:tabs>
          <w:tab w:val="num" w:pos="720"/>
        </w:tabs>
        <w:ind w:left="720" w:hanging="360"/>
      </w:pPr>
    </w:lvl>
  </w:abstractNum>
  <w:abstractNum w:abstractNumId="2" w15:restartNumberingAfterBreak="0">
    <w:nsid w:val="00000003"/>
    <w:multiLevelType w:val="multilevel"/>
    <w:tmpl w:val="0000000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3" w15:restartNumberingAfterBreak="0">
    <w:nsid w:val="00764BFF"/>
    <w:multiLevelType w:val="hybridMultilevel"/>
    <w:tmpl w:val="F9F252D4"/>
    <w:lvl w:ilvl="0" w:tplc="0B8E86E8">
      <w:numFmt w:val="bullet"/>
      <w:lvlText w:val="-"/>
      <w:lvlJc w:val="left"/>
      <w:pPr>
        <w:tabs>
          <w:tab w:val="num" w:pos="720"/>
        </w:tabs>
        <w:ind w:left="720" w:hanging="360"/>
      </w:pPr>
      <w:rPr>
        <w:rFonts w:ascii="Arial" w:eastAsia="Times New Roman" w:hAnsi="Arial" w:cs="Aria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18D1D62"/>
    <w:multiLevelType w:val="hybridMultilevel"/>
    <w:tmpl w:val="E1CCE8EE"/>
    <w:lvl w:ilvl="0" w:tplc="CE2C2944">
      <w:start w:val="95"/>
      <w:numFmt w:val="bullet"/>
      <w:lvlText w:val="-"/>
      <w:lvlJc w:val="left"/>
      <w:pPr>
        <w:ind w:left="720" w:hanging="360"/>
      </w:pPr>
      <w:rPr>
        <w:rFonts w:ascii="Calibri" w:eastAsia="Times New Roman"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2FE690D"/>
    <w:multiLevelType w:val="hybridMultilevel"/>
    <w:tmpl w:val="DECE0A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C856FDE"/>
    <w:multiLevelType w:val="hybridMultilevel"/>
    <w:tmpl w:val="A0E295A6"/>
    <w:lvl w:ilvl="0" w:tplc="88E0979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1AB1318"/>
    <w:multiLevelType w:val="multilevel"/>
    <w:tmpl w:val="52922236"/>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8" w15:restartNumberingAfterBreak="0">
    <w:nsid w:val="156443E5"/>
    <w:multiLevelType w:val="hybridMultilevel"/>
    <w:tmpl w:val="D8303C6C"/>
    <w:lvl w:ilvl="0" w:tplc="792C2398">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5A57FA2"/>
    <w:multiLevelType w:val="hybridMultilevel"/>
    <w:tmpl w:val="8782280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6C837CE"/>
    <w:multiLevelType w:val="hybridMultilevel"/>
    <w:tmpl w:val="7444B930"/>
    <w:lvl w:ilvl="0" w:tplc="71CE48FC">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75677C7"/>
    <w:multiLevelType w:val="hybridMultilevel"/>
    <w:tmpl w:val="D8C2179A"/>
    <w:lvl w:ilvl="0" w:tplc="040C0005">
      <w:start w:val="1"/>
      <w:numFmt w:val="bullet"/>
      <w:lvlText w:val=""/>
      <w:lvlJc w:val="left"/>
      <w:pPr>
        <w:ind w:left="1069" w:hanging="360"/>
      </w:pPr>
      <w:rPr>
        <w:rFonts w:ascii="Wingdings" w:hAnsi="Wingdings"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12" w15:restartNumberingAfterBreak="0">
    <w:nsid w:val="1CF92B04"/>
    <w:multiLevelType w:val="hybridMultilevel"/>
    <w:tmpl w:val="559E0C94"/>
    <w:lvl w:ilvl="0" w:tplc="B316ED5A">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F537C27"/>
    <w:multiLevelType w:val="hybridMultilevel"/>
    <w:tmpl w:val="6DB8C9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A862480"/>
    <w:multiLevelType w:val="hybridMultilevel"/>
    <w:tmpl w:val="0CE279E8"/>
    <w:lvl w:ilvl="0" w:tplc="16D652E2">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70549C"/>
    <w:multiLevelType w:val="hybridMultilevel"/>
    <w:tmpl w:val="40486830"/>
    <w:lvl w:ilvl="0" w:tplc="68B2D46E">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806836"/>
    <w:multiLevelType w:val="hybridMultilevel"/>
    <w:tmpl w:val="2B4A4196"/>
    <w:lvl w:ilvl="0" w:tplc="AFFC06FC">
      <w:start w:val="1"/>
      <w:numFmt w:val="bullet"/>
      <w:lvlText w:val="-"/>
      <w:lvlJc w:val="left"/>
      <w:pPr>
        <w:ind w:left="720" w:hanging="360"/>
      </w:pPr>
      <w:rPr>
        <w:rFonts w:ascii="Arial" w:eastAsia="Times New Roman" w:hAnsi="Arial" w:cs="Aria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7" w15:restartNumberingAfterBreak="0">
    <w:nsid w:val="3519368A"/>
    <w:multiLevelType w:val="hybridMultilevel"/>
    <w:tmpl w:val="9D9E5478"/>
    <w:lvl w:ilvl="0" w:tplc="CE2C2944">
      <w:start w:val="95"/>
      <w:numFmt w:val="bullet"/>
      <w:lvlText w:val="-"/>
      <w:lvlJc w:val="left"/>
      <w:pPr>
        <w:ind w:left="720" w:hanging="360"/>
      </w:pPr>
      <w:rPr>
        <w:rFonts w:ascii="Calibri" w:eastAsia="Times New Roman"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7782F28"/>
    <w:multiLevelType w:val="hybridMultilevel"/>
    <w:tmpl w:val="A81241AA"/>
    <w:lvl w:ilvl="0" w:tplc="58040044">
      <w:start w:val="2"/>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7B469D"/>
    <w:multiLevelType w:val="hybridMultilevel"/>
    <w:tmpl w:val="286283BA"/>
    <w:lvl w:ilvl="0" w:tplc="02F0EE7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47D3A45"/>
    <w:multiLevelType w:val="hybridMultilevel"/>
    <w:tmpl w:val="27766542"/>
    <w:lvl w:ilvl="0" w:tplc="040C0013">
      <w:start w:val="1"/>
      <w:numFmt w:val="upperRoman"/>
      <w:lvlText w:val="%1."/>
      <w:lvlJc w:val="right"/>
      <w:pPr>
        <w:tabs>
          <w:tab w:val="num" w:pos="720"/>
        </w:tabs>
        <w:ind w:left="720" w:hanging="18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1" w15:restartNumberingAfterBreak="0">
    <w:nsid w:val="4ACE7341"/>
    <w:multiLevelType w:val="multilevel"/>
    <w:tmpl w:val="4DC6048C"/>
    <w:lvl w:ilvl="0">
      <w:start w:val="1"/>
      <w:numFmt w:val="decimal"/>
      <w:lvlText w:val="%1."/>
      <w:lvlJc w:val="left"/>
      <w:pPr>
        <w:tabs>
          <w:tab w:val="num" w:pos="360"/>
        </w:tabs>
        <w:ind w:left="360" w:hanging="360"/>
      </w:pPr>
      <w:rPr>
        <w:b/>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2" w15:restartNumberingAfterBreak="0">
    <w:nsid w:val="4B3336D5"/>
    <w:multiLevelType w:val="hybridMultilevel"/>
    <w:tmpl w:val="3FB20164"/>
    <w:lvl w:ilvl="0" w:tplc="09F6A1D6">
      <w:start w:val="4"/>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C2B5640"/>
    <w:multiLevelType w:val="multilevel"/>
    <w:tmpl w:val="2B942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FF529F8"/>
    <w:multiLevelType w:val="hybridMultilevel"/>
    <w:tmpl w:val="7182FBAE"/>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503307B0"/>
    <w:multiLevelType w:val="multilevel"/>
    <w:tmpl w:val="31A88BB0"/>
    <w:lvl w:ilvl="0">
      <w:start w:val="1"/>
      <w:numFmt w:val="decimal"/>
      <w:lvlText w:val="%1."/>
      <w:lvlJc w:val="left"/>
      <w:pPr>
        <w:tabs>
          <w:tab w:val="num" w:pos="360"/>
        </w:tabs>
        <w:ind w:left="360" w:hanging="360"/>
      </w:pPr>
    </w:lvl>
    <w:lvl w:ilvl="1">
      <w:start w:val="1"/>
      <w:numFmt w:val="bullet"/>
      <w:lvlText w:val="-"/>
      <w:lvlJc w:val="left"/>
      <w:pPr>
        <w:tabs>
          <w:tab w:val="num" w:pos="720"/>
        </w:tabs>
        <w:ind w:left="720" w:hanging="360"/>
      </w:pPr>
      <w:rPr>
        <w:rFonts w:ascii="Verdana" w:hAnsi="Verdana" w:hint="default"/>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bullet"/>
      <w:lvlText w:val="-"/>
      <w:lvlJc w:val="left"/>
      <w:pPr>
        <w:tabs>
          <w:tab w:val="num" w:pos="1800"/>
        </w:tabs>
        <w:ind w:left="1800" w:hanging="360"/>
      </w:pPr>
      <w:rPr>
        <w:rFonts w:ascii="Verdana" w:hAnsi="Verdana" w:hint="default"/>
      </w:r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6" w15:restartNumberingAfterBreak="0">
    <w:nsid w:val="564E2C68"/>
    <w:multiLevelType w:val="hybridMultilevel"/>
    <w:tmpl w:val="785854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AEF509E"/>
    <w:multiLevelType w:val="hybridMultilevel"/>
    <w:tmpl w:val="74AC85B4"/>
    <w:lvl w:ilvl="0" w:tplc="040C0001">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0AE4775"/>
    <w:multiLevelType w:val="hybridMultilevel"/>
    <w:tmpl w:val="FCB2E224"/>
    <w:lvl w:ilvl="0" w:tplc="EA8ED77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CCA41A5"/>
    <w:multiLevelType w:val="hybridMultilevel"/>
    <w:tmpl w:val="284AFAF8"/>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6D6623FD"/>
    <w:multiLevelType w:val="hybridMultilevel"/>
    <w:tmpl w:val="CF6CFEEC"/>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6DAB027A"/>
    <w:multiLevelType w:val="hybridMultilevel"/>
    <w:tmpl w:val="8DBA989E"/>
    <w:lvl w:ilvl="0" w:tplc="040C000F">
      <w:start w:val="4"/>
      <w:numFmt w:val="decimal"/>
      <w:lvlText w:val="%1."/>
      <w:lvlJc w:val="left"/>
      <w:pPr>
        <w:tabs>
          <w:tab w:val="num" w:pos="360"/>
        </w:tabs>
        <w:ind w:left="360" w:hanging="360"/>
      </w:pPr>
      <w:rPr>
        <w:rFonts w:hint="default"/>
      </w:rPr>
    </w:lvl>
    <w:lvl w:ilvl="1" w:tplc="040C0019" w:tentative="1">
      <w:start w:val="1"/>
      <w:numFmt w:val="lowerLetter"/>
      <w:lvlText w:val="%2."/>
      <w:lvlJc w:val="left"/>
      <w:pPr>
        <w:tabs>
          <w:tab w:val="num" w:pos="1080"/>
        </w:tabs>
        <w:ind w:left="1080" w:hanging="360"/>
      </w:pPr>
    </w:lvl>
    <w:lvl w:ilvl="2" w:tplc="040C001B" w:tentative="1">
      <w:start w:val="1"/>
      <w:numFmt w:val="lowerRoman"/>
      <w:lvlText w:val="%3."/>
      <w:lvlJc w:val="right"/>
      <w:pPr>
        <w:tabs>
          <w:tab w:val="num" w:pos="1800"/>
        </w:tabs>
        <w:ind w:left="1800" w:hanging="180"/>
      </w:pPr>
    </w:lvl>
    <w:lvl w:ilvl="3" w:tplc="040C000F" w:tentative="1">
      <w:start w:val="1"/>
      <w:numFmt w:val="decimal"/>
      <w:lvlText w:val="%4."/>
      <w:lvlJc w:val="left"/>
      <w:pPr>
        <w:tabs>
          <w:tab w:val="num" w:pos="2520"/>
        </w:tabs>
        <w:ind w:left="2520" w:hanging="360"/>
      </w:pPr>
    </w:lvl>
    <w:lvl w:ilvl="4" w:tplc="040C0019" w:tentative="1">
      <w:start w:val="1"/>
      <w:numFmt w:val="lowerLetter"/>
      <w:lvlText w:val="%5."/>
      <w:lvlJc w:val="left"/>
      <w:pPr>
        <w:tabs>
          <w:tab w:val="num" w:pos="3240"/>
        </w:tabs>
        <w:ind w:left="3240" w:hanging="360"/>
      </w:pPr>
    </w:lvl>
    <w:lvl w:ilvl="5" w:tplc="040C001B" w:tentative="1">
      <w:start w:val="1"/>
      <w:numFmt w:val="lowerRoman"/>
      <w:lvlText w:val="%6."/>
      <w:lvlJc w:val="right"/>
      <w:pPr>
        <w:tabs>
          <w:tab w:val="num" w:pos="3960"/>
        </w:tabs>
        <w:ind w:left="3960" w:hanging="180"/>
      </w:pPr>
    </w:lvl>
    <w:lvl w:ilvl="6" w:tplc="040C000F" w:tentative="1">
      <w:start w:val="1"/>
      <w:numFmt w:val="decimal"/>
      <w:lvlText w:val="%7."/>
      <w:lvlJc w:val="left"/>
      <w:pPr>
        <w:tabs>
          <w:tab w:val="num" w:pos="4680"/>
        </w:tabs>
        <w:ind w:left="4680" w:hanging="360"/>
      </w:pPr>
    </w:lvl>
    <w:lvl w:ilvl="7" w:tplc="040C0019" w:tentative="1">
      <w:start w:val="1"/>
      <w:numFmt w:val="lowerLetter"/>
      <w:lvlText w:val="%8."/>
      <w:lvlJc w:val="left"/>
      <w:pPr>
        <w:tabs>
          <w:tab w:val="num" w:pos="5400"/>
        </w:tabs>
        <w:ind w:left="5400" w:hanging="360"/>
      </w:pPr>
    </w:lvl>
    <w:lvl w:ilvl="8" w:tplc="040C001B" w:tentative="1">
      <w:start w:val="1"/>
      <w:numFmt w:val="lowerRoman"/>
      <w:lvlText w:val="%9."/>
      <w:lvlJc w:val="right"/>
      <w:pPr>
        <w:tabs>
          <w:tab w:val="num" w:pos="6120"/>
        </w:tabs>
        <w:ind w:left="6120" w:hanging="180"/>
      </w:pPr>
    </w:lvl>
  </w:abstractNum>
  <w:abstractNum w:abstractNumId="32" w15:restartNumberingAfterBreak="0">
    <w:nsid w:val="70A3729D"/>
    <w:multiLevelType w:val="hybridMultilevel"/>
    <w:tmpl w:val="C526EF96"/>
    <w:lvl w:ilvl="0" w:tplc="0FFCACDA">
      <w:start w:val="4"/>
      <w:numFmt w:val="decimalZero"/>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70AA7C95"/>
    <w:multiLevelType w:val="hybridMultilevel"/>
    <w:tmpl w:val="59A0E54A"/>
    <w:lvl w:ilvl="0" w:tplc="BEE8525E">
      <w:start w:val="13"/>
      <w:numFmt w:val="bullet"/>
      <w:lvlText w:val="-"/>
      <w:lvlJc w:val="left"/>
      <w:pPr>
        <w:tabs>
          <w:tab w:val="num" w:pos="720"/>
        </w:tabs>
        <w:ind w:left="720" w:hanging="360"/>
      </w:pPr>
      <w:rPr>
        <w:rFonts w:ascii="Arial" w:eastAsia="Times New Roman" w:hAnsi="Arial" w:cs="Aria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83E3C92"/>
    <w:multiLevelType w:val="hybridMultilevel"/>
    <w:tmpl w:val="8EEA2304"/>
    <w:lvl w:ilvl="0" w:tplc="FB7C7770">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AB966E6"/>
    <w:multiLevelType w:val="hybridMultilevel"/>
    <w:tmpl w:val="84925124"/>
    <w:lvl w:ilvl="0" w:tplc="80E20220">
      <w:start w:val="1"/>
      <w:numFmt w:val="upperRoman"/>
      <w:lvlText w:val="%1."/>
      <w:lvlJc w:val="right"/>
      <w:pPr>
        <w:tabs>
          <w:tab w:val="num" w:pos="720"/>
        </w:tabs>
        <w:ind w:left="720" w:hanging="18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6" w15:restartNumberingAfterBreak="0">
    <w:nsid w:val="7FE96ADE"/>
    <w:multiLevelType w:val="hybridMultilevel"/>
    <w:tmpl w:val="D6109E68"/>
    <w:lvl w:ilvl="0" w:tplc="C0CC02C6">
      <w:start w:val="4"/>
      <w:numFmt w:val="bullet"/>
      <w:lvlText w:val="-"/>
      <w:lvlJc w:val="left"/>
      <w:pPr>
        <w:ind w:left="720" w:hanging="360"/>
      </w:pPr>
      <w:rPr>
        <w:rFonts w:ascii="Calibri" w:eastAsia="Times New Roman"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2"/>
  </w:num>
  <w:num w:numId="2">
    <w:abstractNumId w:val="0"/>
  </w:num>
  <w:num w:numId="3">
    <w:abstractNumId w:val="1"/>
  </w:num>
  <w:num w:numId="4">
    <w:abstractNumId w:val="2"/>
  </w:num>
  <w:num w:numId="5">
    <w:abstractNumId w:val="31"/>
  </w:num>
  <w:num w:numId="6">
    <w:abstractNumId w:val="22"/>
  </w:num>
  <w:num w:numId="7">
    <w:abstractNumId w:val="15"/>
  </w:num>
  <w:num w:numId="8">
    <w:abstractNumId w:val="33"/>
  </w:num>
  <w:num w:numId="9">
    <w:abstractNumId w:val="16"/>
  </w:num>
  <w:num w:numId="10">
    <w:abstractNumId w:val="11"/>
  </w:num>
  <w:num w:numId="11">
    <w:abstractNumId w:val="14"/>
  </w:num>
  <w:num w:numId="12">
    <w:abstractNumId w:val="3"/>
  </w:num>
  <w:num w:numId="13">
    <w:abstractNumId w:val="8"/>
  </w:num>
  <w:num w:numId="14">
    <w:abstractNumId w:val="9"/>
  </w:num>
  <w:num w:numId="15">
    <w:abstractNumId w:val="18"/>
  </w:num>
  <w:num w:numId="16">
    <w:abstractNumId w:val="21"/>
  </w:num>
  <w:num w:numId="17">
    <w:abstractNumId w:val="25"/>
  </w:num>
  <w:num w:numId="18">
    <w:abstractNumId w:val="7"/>
  </w:num>
  <w:num w:numId="19">
    <w:abstractNumId w:val="34"/>
  </w:num>
  <w:num w:numId="20">
    <w:abstractNumId w:val="36"/>
  </w:num>
  <w:num w:numId="21">
    <w:abstractNumId w:val="17"/>
  </w:num>
  <w:num w:numId="22">
    <w:abstractNumId w:val="26"/>
  </w:num>
  <w:num w:numId="23">
    <w:abstractNumId w:val="13"/>
  </w:num>
  <w:num w:numId="24">
    <w:abstractNumId w:val="35"/>
  </w:num>
  <w:num w:numId="25">
    <w:abstractNumId w:val="23"/>
  </w:num>
  <w:num w:numId="26">
    <w:abstractNumId w:val="35"/>
    <w:lvlOverride w:ilvl="0">
      <w:startOverride w:val="1"/>
    </w:lvlOverride>
  </w:num>
  <w:num w:numId="27">
    <w:abstractNumId w:val="6"/>
  </w:num>
  <w:num w:numId="28">
    <w:abstractNumId w:val="10"/>
  </w:num>
  <w:num w:numId="29">
    <w:abstractNumId w:val="12"/>
  </w:num>
  <w:num w:numId="30">
    <w:abstractNumId w:val="19"/>
  </w:num>
  <w:num w:numId="31">
    <w:abstractNumId w:val="27"/>
  </w:num>
  <w:num w:numId="32">
    <w:abstractNumId w:val="28"/>
  </w:num>
  <w:num w:numId="33">
    <w:abstractNumId w:val="35"/>
    <w:lvlOverride w:ilvl="0">
      <w:startOverride w:val="1"/>
    </w:lvlOverride>
  </w:num>
  <w:num w:numId="34">
    <w:abstractNumId w:val="35"/>
    <w:lvlOverride w:ilvl="0">
      <w:startOverride w:val="1"/>
    </w:lvlOverride>
  </w:num>
  <w:num w:numId="35">
    <w:abstractNumId w:val="24"/>
  </w:num>
  <w:num w:numId="36">
    <w:abstractNumId w:val="30"/>
  </w:num>
  <w:num w:numId="37">
    <w:abstractNumId w:val="29"/>
  </w:num>
  <w:num w:numId="38">
    <w:abstractNumId w:val="20"/>
  </w:num>
  <w:num w:numId="39">
    <w:abstractNumId w:val="5"/>
  </w:num>
  <w:num w:numId="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fr-FR" w:vendorID="64" w:dllVersion="0" w:nlCheck="1" w:checkStyle="0"/>
  <w:activeWritingStyle w:appName="MSWord" w:lang="fr-FR" w:vendorID="64" w:dllVersion="4096" w:nlCheck="1" w:checkStyle="0"/>
  <w:proofState w:spelling="clean" w:grammar="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7B2C"/>
    <w:rsid w:val="00010D0E"/>
    <w:rsid w:val="000646B1"/>
    <w:rsid w:val="000935E0"/>
    <w:rsid w:val="000B004C"/>
    <w:rsid w:val="000D268E"/>
    <w:rsid w:val="000E7AA9"/>
    <w:rsid w:val="000F04C7"/>
    <w:rsid w:val="00161634"/>
    <w:rsid w:val="00167451"/>
    <w:rsid w:val="00185159"/>
    <w:rsid w:val="001A58EF"/>
    <w:rsid w:val="001D5200"/>
    <w:rsid w:val="001F5284"/>
    <w:rsid w:val="00203015"/>
    <w:rsid w:val="00217CD0"/>
    <w:rsid w:val="00223DF1"/>
    <w:rsid w:val="002C7749"/>
    <w:rsid w:val="002F73E2"/>
    <w:rsid w:val="003079E6"/>
    <w:rsid w:val="00346DC9"/>
    <w:rsid w:val="00385958"/>
    <w:rsid w:val="0039476A"/>
    <w:rsid w:val="003A0E08"/>
    <w:rsid w:val="003C5C34"/>
    <w:rsid w:val="003F5C38"/>
    <w:rsid w:val="004372D0"/>
    <w:rsid w:val="00441EC5"/>
    <w:rsid w:val="00443277"/>
    <w:rsid w:val="00451D5B"/>
    <w:rsid w:val="00470405"/>
    <w:rsid w:val="004A1895"/>
    <w:rsid w:val="004B2FD2"/>
    <w:rsid w:val="004C39B0"/>
    <w:rsid w:val="00520A52"/>
    <w:rsid w:val="00551C60"/>
    <w:rsid w:val="005B4A7F"/>
    <w:rsid w:val="005D03C2"/>
    <w:rsid w:val="005F2AAB"/>
    <w:rsid w:val="00627313"/>
    <w:rsid w:val="006F5A78"/>
    <w:rsid w:val="00722DE9"/>
    <w:rsid w:val="00746B3F"/>
    <w:rsid w:val="0075387F"/>
    <w:rsid w:val="007C5473"/>
    <w:rsid w:val="008230E3"/>
    <w:rsid w:val="00884C86"/>
    <w:rsid w:val="008C28D6"/>
    <w:rsid w:val="008C6EF5"/>
    <w:rsid w:val="00925E88"/>
    <w:rsid w:val="009462D2"/>
    <w:rsid w:val="00964918"/>
    <w:rsid w:val="00A939F0"/>
    <w:rsid w:val="00AA5C4B"/>
    <w:rsid w:val="00AA7BFE"/>
    <w:rsid w:val="00AE104D"/>
    <w:rsid w:val="00AE5B09"/>
    <w:rsid w:val="00B3688B"/>
    <w:rsid w:val="00BD1537"/>
    <w:rsid w:val="00C30A2C"/>
    <w:rsid w:val="00C521DB"/>
    <w:rsid w:val="00C52ACA"/>
    <w:rsid w:val="00C70CB3"/>
    <w:rsid w:val="00C848BB"/>
    <w:rsid w:val="00C95F0B"/>
    <w:rsid w:val="00CF7B2C"/>
    <w:rsid w:val="00D124E2"/>
    <w:rsid w:val="00DF0330"/>
    <w:rsid w:val="00DF3516"/>
    <w:rsid w:val="00E31B1E"/>
    <w:rsid w:val="00E33621"/>
    <w:rsid w:val="00E52827"/>
    <w:rsid w:val="00E82673"/>
    <w:rsid w:val="00EA1D85"/>
    <w:rsid w:val="00EA4F1D"/>
    <w:rsid w:val="00EB1542"/>
    <w:rsid w:val="00EB4FB0"/>
    <w:rsid w:val="00ED2EC4"/>
    <w:rsid w:val="00F03410"/>
    <w:rsid w:val="00F06969"/>
    <w:rsid w:val="00F14CFB"/>
    <w:rsid w:val="00F21F99"/>
    <w:rsid w:val="00F33B1D"/>
    <w:rsid w:val="00F51888"/>
    <w:rsid w:val="00FC2981"/>
    <w:rsid w:val="00FC3C17"/>
    <w:rsid w:val="00FD08E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6EB740AB"/>
  <w15:docId w15:val="{48523D78-5AAC-46EC-975A-E499A744CF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462D2"/>
    <w:pPr>
      <w:suppressAutoHyphens/>
      <w:spacing w:after="0" w:line="240" w:lineRule="auto"/>
    </w:pPr>
    <w:rPr>
      <w:rFonts w:ascii="Times New Roman" w:eastAsia="Times New Roman" w:hAnsi="Times New Roman" w:cs="Times New Roman"/>
      <w:sz w:val="20"/>
      <w:szCs w:val="20"/>
      <w:lang w:eastAsia="ar-SA"/>
    </w:rPr>
  </w:style>
  <w:style w:type="paragraph" w:styleId="Titre1">
    <w:name w:val="heading 1"/>
    <w:basedOn w:val="Normal"/>
    <w:next w:val="Normal"/>
    <w:link w:val="Titre1Car"/>
    <w:qFormat/>
    <w:rsid w:val="009462D2"/>
    <w:pPr>
      <w:keepNext/>
      <w:numPr>
        <w:numId w:val="2"/>
      </w:numPr>
      <w:jc w:val="center"/>
      <w:outlineLvl w:val="0"/>
    </w:pPr>
    <w:rPr>
      <w:sz w:val="36"/>
      <w:szCs w:val="36"/>
    </w:rPr>
  </w:style>
  <w:style w:type="paragraph" w:styleId="Titre2">
    <w:name w:val="heading 2"/>
    <w:basedOn w:val="Normal"/>
    <w:next w:val="Normal"/>
    <w:link w:val="Titre2Car"/>
    <w:qFormat/>
    <w:rsid w:val="009462D2"/>
    <w:pPr>
      <w:keepNext/>
      <w:numPr>
        <w:ilvl w:val="1"/>
        <w:numId w:val="2"/>
      </w:numPr>
      <w:jc w:val="center"/>
      <w:outlineLvl w:val="1"/>
    </w:pPr>
    <w:rPr>
      <w:rFonts w:ascii="Arial" w:hAnsi="Arial"/>
      <w:b/>
      <w:bCs/>
      <w:sz w:val="24"/>
      <w:szCs w:val="24"/>
    </w:rPr>
  </w:style>
  <w:style w:type="paragraph" w:styleId="Titre3">
    <w:name w:val="heading 3"/>
    <w:basedOn w:val="Normal"/>
    <w:next w:val="Normal"/>
    <w:link w:val="Titre3Car"/>
    <w:qFormat/>
    <w:rsid w:val="009462D2"/>
    <w:pPr>
      <w:keepNext/>
      <w:numPr>
        <w:ilvl w:val="2"/>
        <w:numId w:val="2"/>
      </w:numPr>
      <w:outlineLvl w:val="2"/>
    </w:pPr>
    <w:rPr>
      <w:rFonts w:ascii="Arial" w:hAnsi="Arial"/>
      <w:i/>
      <w:iCs/>
    </w:rPr>
  </w:style>
  <w:style w:type="paragraph" w:styleId="Titre4">
    <w:name w:val="heading 4"/>
    <w:basedOn w:val="Normal"/>
    <w:next w:val="Normal"/>
    <w:link w:val="Titre4Car"/>
    <w:qFormat/>
    <w:rsid w:val="009462D2"/>
    <w:pPr>
      <w:keepNext/>
      <w:numPr>
        <w:ilvl w:val="3"/>
        <w:numId w:val="2"/>
      </w:numPr>
      <w:outlineLvl w:val="3"/>
    </w:pPr>
    <w:rPr>
      <w:rFonts w:ascii="Arial" w:hAnsi="Arial"/>
      <w:sz w:val="24"/>
      <w:szCs w:val="24"/>
    </w:rPr>
  </w:style>
  <w:style w:type="paragraph" w:styleId="Titre5">
    <w:name w:val="heading 5"/>
    <w:basedOn w:val="Normal"/>
    <w:next w:val="Normal"/>
    <w:link w:val="Titre5Car"/>
    <w:qFormat/>
    <w:rsid w:val="009462D2"/>
    <w:pPr>
      <w:keepNext/>
      <w:numPr>
        <w:ilvl w:val="4"/>
        <w:numId w:val="2"/>
      </w:numPr>
      <w:jc w:val="center"/>
      <w:outlineLvl w:val="4"/>
    </w:pPr>
    <w:rPr>
      <w:rFonts w:ascii="Arial" w:hAnsi="Arial"/>
      <w:b/>
      <w:bCs/>
    </w:rPr>
  </w:style>
  <w:style w:type="paragraph" w:styleId="Titre6">
    <w:name w:val="heading 6"/>
    <w:basedOn w:val="Normal"/>
    <w:next w:val="Normal"/>
    <w:link w:val="Titre6Car"/>
    <w:qFormat/>
    <w:rsid w:val="009462D2"/>
    <w:pPr>
      <w:keepNext/>
      <w:numPr>
        <w:ilvl w:val="5"/>
        <w:numId w:val="2"/>
      </w:numPr>
      <w:jc w:val="both"/>
      <w:outlineLvl w:val="5"/>
    </w:pPr>
    <w:rPr>
      <w:i/>
      <w:iCs/>
      <w:sz w:val="24"/>
      <w:szCs w:val="24"/>
    </w:rPr>
  </w:style>
  <w:style w:type="paragraph" w:styleId="Titre7">
    <w:name w:val="heading 7"/>
    <w:basedOn w:val="Normal"/>
    <w:next w:val="Normal"/>
    <w:link w:val="Titre7Car"/>
    <w:qFormat/>
    <w:rsid w:val="009462D2"/>
    <w:pPr>
      <w:keepNext/>
      <w:numPr>
        <w:ilvl w:val="6"/>
        <w:numId w:val="2"/>
      </w:numPr>
      <w:jc w:val="both"/>
      <w:outlineLvl w:val="6"/>
    </w:pPr>
    <w:rPr>
      <w:i/>
      <w:iCs/>
      <w:sz w:val="24"/>
      <w:szCs w:val="24"/>
    </w:rPr>
  </w:style>
  <w:style w:type="paragraph" w:styleId="Titre8">
    <w:name w:val="heading 8"/>
    <w:basedOn w:val="Normal"/>
    <w:next w:val="Normal"/>
    <w:link w:val="Titre8Car"/>
    <w:qFormat/>
    <w:rsid w:val="009462D2"/>
    <w:pPr>
      <w:keepNext/>
      <w:numPr>
        <w:ilvl w:val="7"/>
        <w:numId w:val="2"/>
      </w:numPr>
      <w:jc w:val="center"/>
      <w:outlineLvl w:val="7"/>
    </w:pPr>
    <w:rPr>
      <w:caps/>
      <w:sz w:val="28"/>
      <w:szCs w:val="28"/>
    </w:rPr>
  </w:style>
  <w:style w:type="paragraph" w:styleId="Titre9">
    <w:name w:val="heading 9"/>
    <w:basedOn w:val="Normal"/>
    <w:next w:val="Normal"/>
    <w:link w:val="Titre9Car"/>
    <w:qFormat/>
    <w:rsid w:val="009462D2"/>
    <w:pPr>
      <w:keepNext/>
      <w:numPr>
        <w:ilvl w:val="8"/>
        <w:numId w:val="2"/>
      </w:numPr>
      <w:outlineLvl w:val="8"/>
    </w:pPr>
    <w:rPr>
      <w:rFonts w:ascii="Arial" w:hAnsi="Arial"/>
      <w:i/>
      <w:i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9462D2"/>
    <w:rPr>
      <w:rFonts w:ascii="Times New Roman" w:eastAsia="Times New Roman" w:hAnsi="Times New Roman" w:cs="Times New Roman"/>
      <w:sz w:val="36"/>
      <w:szCs w:val="36"/>
      <w:lang w:eastAsia="ar-SA"/>
    </w:rPr>
  </w:style>
  <w:style w:type="character" w:customStyle="1" w:styleId="Titre2Car">
    <w:name w:val="Titre 2 Car"/>
    <w:basedOn w:val="Policepardfaut"/>
    <w:link w:val="Titre2"/>
    <w:rsid w:val="009462D2"/>
    <w:rPr>
      <w:rFonts w:ascii="Arial" w:eastAsia="Times New Roman" w:hAnsi="Arial" w:cs="Times New Roman"/>
      <w:b/>
      <w:bCs/>
      <w:sz w:val="24"/>
      <w:szCs w:val="24"/>
      <w:lang w:eastAsia="ar-SA"/>
    </w:rPr>
  </w:style>
  <w:style w:type="character" w:customStyle="1" w:styleId="Titre3Car">
    <w:name w:val="Titre 3 Car"/>
    <w:basedOn w:val="Policepardfaut"/>
    <w:link w:val="Titre3"/>
    <w:rsid w:val="009462D2"/>
    <w:rPr>
      <w:rFonts w:ascii="Arial" w:eastAsia="Times New Roman" w:hAnsi="Arial" w:cs="Times New Roman"/>
      <w:i/>
      <w:iCs/>
      <w:sz w:val="20"/>
      <w:szCs w:val="20"/>
      <w:lang w:eastAsia="ar-SA"/>
    </w:rPr>
  </w:style>
  <w:style w:type="character" w:customStyle="1" w:styleId="Titre4Car">
    <w:name w:val="Titre 4 Car"/>
    <w:basedOn w:val="Policepardfaut"/>
    <w:link w:val="Titre4"/>
    <w:rsid w:val="009462D2"/>
    <w:rPr>
      <w:rFonts w:ascii="Arial" w:eastAsia="Times New Roman" w:hAnsi="Arial" w:cs="Times New Roman"/>
      <w:sz w:val="24"/>
      <w:szCs w:val="24"/>
      <w:lang w:eastAsia="ar-SA"/>
    </w:rPr>
  </w:style>
  <w:style w:type="character" w:customStyle="1" w:styleId="Titre5Car">
    <w:name w:val="Titre 5 Car"/>
    <w:basedOn w:val="Policepardfaut"/>
    <w:link w:val="Titre5"/>
    <w:rsid w:val="009462D2"/>
    <w:rPr>
      <w:rFonts w:ascii="Arial" w:eastAsia="Times New Roman" w:hAnsi="Arial" w:cs="Times New Roman"/>
      <w:b/>
      <w:bCs/>
      <w:sz w:val="20"/>
      <w:szCs w:val="20"/>
      <w:lang w:eastAsia="ar-SA"/>
    </w:rPr>
  </w:style>
  <w:style w:type="character" w:customStyle="1" w:styleId="Titre6Car">
    <w:name w:val="Titre 6 Car"/>
    <w:basedOn w:val="Policepardfaut"/>
    <w:link w:val="Titre6"/>
    <w:rsid w:val="009462D2"/>
    <w:rPr>
      <w:rFonts w:ascii="Times New Roman" w:eastAsia="Times New Roman" w:hAnsi="Times New Roman" w:cs="Times New Roman"/>
      <w:i/>
      <w:iCs/>
      <w:sz w:val="24"/>
      <w:szCs w:val="24"/>
      <w:lang w:eastAsia="ar-SA"/>
    </w:rPr>
  </w:style>
  <w:style w:type="character" w:customStyle="1" w:styleId="Titre7Car">
    <w:name w:val="Titre 7 Car"/>
    <w:basedOn w:val="Policepardfaut"/>
    <w:link w:val="Titre7"/>
    <w:rsid w:val="009462D2"/>
    <w:rPr>
      <w:rFonts w:ascii="Times New Roman" w:eastAsia="Times New Roman" w:hAnsi="Times New Roman" w:cs="Times New Roman"/>
      <w:i/>
      <w:iCs/>
      <w:sz w:val="24"/>
      <w:szCs w:val="24"/>
      <w:lang w:eastAsia="ar-SA"/>
    </w:rPr>
  </w:style>
  <w:style w:type="character" w:customStyle="1" w:styleId="Titre8Car">
    <w:name w:val="Titre 8 Car"/>
    <w:basedOn w:val="Policepardfaut"/>
    <w:link w:val="Titre8"/>
    <w:rsid w:val="009462D2"/>
    <w:rPr>
      <w:rFonts w:ascii="Times New Roman" w:eastAsia="Times New Roman" w:hAnsi="Times New Roman" w:cs="Times New Roman"/>
      <w:caps/>
      <w:sz w:val="28"/>
      <w:szCs w:val="28"/>
      <w:lang w:eastAsia="ar-SA"/>
    </w:rPr>
  </w:style>
  <w:style w:type="character" w:customStyle="1" w:styleId="Titre9Car">
    <w:name w:val="Titre 9 Car"/>
    <w:basedOn w:val="Policepardfaut"/>
    <w:link w:val="Titre9"/>
    <w:rsid w:val="009462D2"/>
    <w:rPr>
      <w:rFonts w:ascii="Arial" w:eastAsia="Times New Roman" w:hAnsi="Arial" w:cs="Times New Roman"/>
      <w:i/>
      <w:iCs/>
      <w:sz w:val="20"/>
      <w:szCs w:val="20"/>
      <w:lang w:eastAsia="ar-SA"/>
    </w:rPr>
  </w:style>
  <w:style w:type="paragraph" w:styleId="En-tte">
    <w:name w:val="header"/>
    <w:basedOn w:val="Normal"/>
    <w:link w:val="En-tteCar"/>
    <w:uiPriority w:val="99"/>
    <w:unhideWhenUsed/>
    <w:rsid w:val="009462D2"/>
    <w:pPr>
      <w:tabs>
        <w:tab w:val="center" w:pos="4536"/>
        <w:tab w:val="right" w:pos="9072"/>
      </w:tabs>
    </w:pPr>
  </w:style>
  <w:style w:type="character" w:customStyle="1" w:styleId="En-tteCar">
    <w:name w:val="En-tête Car"/>
    <w:basedOn w:val="Policepardfaut"/>
    <w:link w:val="En-tte"/>
    <w:uiPriority w:val="99"/>
    <w:rsid w:val="009462D2"/>
  </w:style>
  <w:style w:type="paragraph" w:styleId="Pieddepage">
    <w:name w:val="footer"/>
    <w:basedOn w:val="Normal"/>
    <w:link w:val="PieddepageCar"/>
    <w:uiPriority w:val="99"/>
    <w:unhideWhenUsed/>
    <w:rsid w:val="009462D2"/>
    <w:pPr>
      <w:tabs>
        <w:tab w:val="center" w:pos="4536"/>
        <w:tab w:val="right" w:pos="9072"/>
      </w:tabs>
    </w:pPr>
  </w:style>
  <w:style w:type="character" w:customStyle="1" w:styleId="PieddepageCar">
    <w:name w:val="Pied de page Car"/>
    <w:basedOn w:val="Policepardfaut"/>
    <w:link w:val="Pieddepage"/>
    <w:uiPriority w:val="99"/>
    <w:rsid w:val="009462D2"/>
  </w:style>
  <w:style w:type="table" w:styleId="Grilledutableau">
    <w:name w:val="Table Grid"/>
    <w:basedOn w:val="TableauNormal"/>
    <w:uiPriority w:val="59"/>
    <w:rsid w:val="009462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9462D2"/>
    <w:pPr>
      <w:ind w:left="708"/>
    </w:pPr>
  </w:style>
  <w:style w:type="character" w:customStyle="1" w:styleId="WW8Num2z0">
    <w:name w:val="WW8Num2z0"/>
    <w:rsid w:val="009462D2"/>
    <w:rPr>
      <w:rFonts w:ascii="Symbol" w:hAnsi="Symbol"/>
    </w:rPr>
  </w:style>
  <w:style w:type="character" w:customStyle="1" w:styleId="WW8Num3z0">
    <w:name w:val="WW8Num3z0"/>
    <w:rsid w:val="009462D2"/>
    <w:rPr>
      <w:rFonts w:ascii="Wingdings" w:hAnsi="Wingdings"/>
    </w:rPr>
  </w:style>
  <w:style w:type="character" w:customStyle="1" w:styleId="WW8Num4z1">
    <w:name w:val="WW8Num4z1"/>
    <w:rsid w:val="009462D2"/>
    <w:rPr>
      <w:rFonts w:ascii="Wingdings" w:hAnsi="Wingdings"/>
    </w:rPr>
  </w:style>
  <w:style w:type="character" w:customStyle="1" w:styleId="WW8Num5z0">
    <w:name w:val="WW8Num5z0"/>
    <w:rsid w:val="009462D2"/>
    <w:rPr>
      <w:rFonts w:ascii="Wingdings" w:hAnsi="Wingdings"/>
    </w:rPr>
  </w:style>
  <w:style w:type="character" w:customStyle="1" w:styleId="WW8Num6z0">
    <w:name w:val="WW8Num6z0"/>
    <w:rsid w:val="009462D2"/>
    <w:rPr>
      <w:rFonts w:ascii="Wingdings" w:hAnsi="Wingdings"/>
    </w:rPr>
  </w:style>
  <w:style w:type="character" w:customStyle="1" w:styleId="WW8Num7z0">
    <w:name w:val="WW8Num7z0"/>
    <w:rsid w:val="009462D2"/>
    <w:rPr>
      <w:rFonts w:ascii="Wingdings" w:hAnsi="Wingdings"/>
    </w:rPr>
  </w:style>
  <w:style w:type="character" w:customStyle="1" w:styleId="WW8Num8z0">
    <w:name w:val="WW8Num8z0"/>
    <w:rsid w:val="009462D2"/>
    <w:rPr>
      <w:rFonts w:ascii="Wingdings" w:hAnsi="Wingdings"/>
    </w:rPr>
  </w:style>
  <w:style w:type="character" w:customStyle="1" w:styleId="WW8Num9z0">
    <w:name w:val="WW8Num9z0"/>
    <w:rsid w:val="009462D2"/>
    <w:rPr>
      <w:rFonts w:ascii="Wingdings" w:hAnsi="Wingdings"/>
    </w:rPr>
  </w:style>
  <w:style w:type="character" w:customStyle="1" w:styleId="WW8Num10z0">
    <w:name w:val="WW8Num10z0"/>
    <w:rsid w:val="009462D2"/>
    <w:rPr>
      <w:rFonts w:ascii="Wingdings" w:hAnsi="Wingdings"/>
    </w:rPr>
  </w:style>
  <w:style w:type="character" w:styleId="Numrodepage">
    <w:name w:val="page number"/>
    <w:basedOn w:val="Policepardfaut"/>
    <w:rsid w:val="009462D2"/>
  </w:style>
  <w:style w:type="character" w:customStyle="1" w:styleId="Puces">
    <w:name w:val="Puces"/>
    <w:rsid w:val="009462D2"/>
    <w:rPr>
      <w:rFonts w:ascii="OpenSymbol" w:eastAsia="OpenSymbol" w:hAnsi="OpenSymbol" w:cs="OpenSymbol"/>
    </w:rPr>
  </w:style>
  <w:style w:type="paragraph" w:styleId="Titre">
    <w:name w:val="Title"/>
    <w:basedOn w:val="Normal"/>
    <w:next w:val="Corpsdetexte"/>
    <w:link w:val="TitreCar"/>
    <w:qFormat/>
    <w:rsid w:val="009462D2"/>
    <w:pPr>
      <w:keepNext/>
      <w:spacing w:before="240" w:after="120"/>
    </w:pPr>
    <w:rPr>
      <w:rFonts w:ascii="Arial" w:eastAsia="SimSun" w:hAnsi="Arial" w:cs="Mangal"/>
      <w:sz w:val="28"/>
      <w:szCs w:val="28"/>
    </w:rPr>
  </w:style>
  <w:style w:type="paragraph" w:styleId="Corpsdetexte">
    <w:name w:val="Body Text"/>
    <w:basedOn w:val="Normal"/>
    <w:link w:val="CorpsdetexteCar"/>
    <w:rsid w:val="009462D2"/>
    <w:pPr>
      <w:jc w:val="center"/>
    </w:pPr>
  </w:style>
  <w:style w:type="character" w:customStyle="1" w:styleId="CorpsdetexteCar">
    <w:name w:val="Corps de texte Car"/>
    <w:basedOn w:val="Policepardfaut"/>
    <w:link w:val="Corpsdetexte"/>
    <w:rsid w:val="009462D2"/>
    <w:rPr>
      <w:rFonts w:ascii="Times New Roman" w:eastAsia="Times New Roman" w:hAnsi="Times New Roman" w:cs="Times New Roman"/>
      <w:sz w:val="20"/>
      <w:szCs w:val="20"/>
      <w:lang w:eastAsia="ar-SA"/>
    </w:rPr>
  </w:style>
  <w:style w:type="character" w:customStyle="1" w:styleId="TitreCar">
    <w:name w:val="Titre Car"/>
    <w:basedOn w:val="Policepardfaut"/>
    <w:link w:val="Titre"/>
    <w:rsid w:val="009462D2"/>
    <w:rPr>
      <w:rFonts w:ascii="Arial" w:eastAsia="SimSun" w:hAnsi="Arial" w:cs="Mangal"/>
      <w:sz w:val="28"/>
      <w:szCs w:val="28"/>
      <w:lang w:eastAsia="ar-SA"/>
    </w:rPr>
  </w:style>
  <w:style w:type="paragraph" w:styleId="Liste">
    <w:name w:val="List"/>
    <w:basedOn w:val="Corpsdetexte"/>
    <w:rsid w:val="009462D2"/>
    <w:rPr>
      <w:rFonts w:cs="Mangal"/>
    </w:rPr>
  </w:style>
  <w:style w:type="paragraph" w:styleId="Lgende">
    <w:name w:val="caption"/>
    <w:basedOn w:val="Normal"/>
    <w:qFormat/>
    <w:rsid w:val="009462D2"/>
    <w:pPr>
      <w:suppressLineNumbers/>
      <w:spacing w:before="120" w:after="120"/>
    </w:pPr>
    <w:rPr>
      <w:rFonts w:cs="Mangal"/>
      <w:i/>
      <w:iCs/>
      <w:sz w:val="24"/>
      <w:szCs w:val="24"/>
    </w:rPr>
  </w:style>
  <w:style w:type="paragraph" w:customStyle="1" w:styleId="Index">
    <w:name w:val="Index"/>
    <w:basedOn w:val="Normal"/>
    <w:rsid w:val="009462D2"/>
    <w:pPr>
      <w:suppressLineNumbers/>
    </w:pPr>
    <w:rPr>
      <w:rFonts w:cs="Mangal"/>
    </w:rPr>
  </w:style>
  <w:style w:type="paragraph" w:styleId="TM1">
    <w:name w:val="toc 1"/>
    <w:basedOn w:val="Normal"/>
    <w:next w:val="Normal"/>
    <w:semiHidden/>
    <w:rsid w:val="009462D2"/>
    <w:pPr>
      <w:numPr>
        <w:numId w:val="3"/>
      </w:numPr>
    </w:pPr>
    <w:rPr>
      <w:rFonts w:ascii="Arial" w:hAnsi="Arial"/>
      <w:b/>
      <w:bCs/>
      <w:sz w:val="24"/>
      <w:szCs w:val="24"/>
    </w:rPr>
  </w:style>
  <w:style w:type="paragraph" w:styleId="Corpsdetexte2">
    <w:name w:val="Body Text 2"/>
    <w:basedOn w:val="Normal"/>
    <w:link w:val="Corpsdetexte2Car"/>
    <w:rsid w:val="009462D2"/>
    <w:pPr>
      <w:pBdr>
        <w:top w:val="single" w:sz="4" w:space="1" w:color="000000"/>
        <w:left w:val="single" w:sz="4" w:space="4" w:color="000000"/>
        <w:bottom w:val="single" w:sz="4" w:space="1" w:color="000000"/>
        <w:right w:val="single" w:sz="4" w:space="4" w:color="000000"/>
      </w:pBdr>
      <w:jc w:val="center"/>
    </w:pPr>
    <w:rPr>
      <w:rFonts w:ascii="Arial" w:hAnsi="Arial"/>
      <w:b/>
      <w:bCs/>
    </w:rPr>
  </w:style>
  <w:style w:type="character" w:customStyle="1" w:styleId="Corpsdetexte2Car">
    <w:name w:val="Corps de texte 2 Car"/>
    <w:basedOn w:val="Policepardfaut"/>
    <w:link w:val="Corpsdetexte2"/>
    <w:rsid w:val="009462D2"/>
    <w:rPr>
      <w:rFonts w:ascii="Arial" w:eastAsia="Times New Roman" w:hAnsi="Arial" w:cs="Times New Roman"/>
      <w:b/>
      <w:bCs/>
      <w:sz w:val="20"/>
      <w:szCs w:val="20"/>
      <w:lang w:eastAsia="ar-SA"/>
    </w:rPr>
  </w:style>
  <w:style w:type="paragraph" w:styleId="Retraitcorpsdetexte">
    <w:name w:val="Body Text Indent"/>
    <w:basedOn w:val="Normal"/>
    <w:link w:val="RetraitcorpsdetexteCar"/>
    <w:rsid w:val="009462D2"/>
    <w:pPr>
      <w:ind w:left="705"/>
    </w:pPr>
    <w:rPr>
      <w:rFonts w:ascii="Arial" w:hAnsi="Arial"/>
    </w:rPr>
  </w:style>
  <w:style w:type="character" w:customStyle="1" w:styleId="RetraitcorpsdetexteCar">
    <w:name w:val="Retrait corps de texte Car"/>
    <w:basedOn w:val="Policepardfaut"/>
    <w:link w:val="Retraitcorpsdetexte"/>
    <w:rsid w:val="009462D2"/>
    <w:rPr>
      <w:rFonts w:ascii="Arial" w:eastAsia="Times New Roman" w:hAnsi="Arial" w:cs="Times New Roman"/>
      <w:sz w:val="20"/>
      <w:szCs w:val="20"/>
      <w:lang w:eastAsia="ar-SA"/>
    </w:rPr>
  </w:style>
  <w:style w:type="paragraph" w:styleId="Corpsdetexte3">
    <w:name w:val="Body Text 3"/>
    <w:basedOn w:val="Normal"/>
    <w:link w:val="Corpsdetexte3Car"/>
    <w:rsid w:val="009462D2"/>
    <w:pPr>
      <w:jc w:val="center"/>
    </w:pPr>
    <w:rPr>
      <w:rFonts w:ascii="Arial" w:hAnsi="Arial"/>
      <w:sz w:val="18"/>
      <w:szCs w:val="18"/>
    </w:rPr>
  </w:style>
  <w:style w:type="character" w:customStyle="1" w:styleId="Corpsdetexte3Car">
    <w:name w:val="Corps de texte 3 Car"/>
    <w:basedOn w:val="Policepardfaut"/>
    <w:link w:val="Corpsdetexte3"/>
    <w:rsid w:val="009462D2"/>
    <w:rPr>
      <w:rFonts w:ascii="Arial" w:eastAsia="Times New Roman" w:hAnsi="Arial" w:cs="Times New Roman"/>
      <w:sz w:val="18"/>
      <w:szCs w:val="18"/>
      <w:lang w:eastAsia="ar-SA"/>
    </w:rPr>
  </w:style>
  <w:style w:type="paragraph" w:customStyle="1" w:styleId="Contenuducadre">
    <w:name w:val="Contenu du cadre"/>
    <w:basedOn w:val="Corpsdetexte"/>
    <w:rsid w:val="009462D2"/>
  </w:style>
  <w:style w:type="paragraph" w:customStyle="1" w:styleId="Contenudetableau">
    <w:name w:val="Contenu de tableau"/>
    <w:basedOn w:val="Normal"/>
    <w:rsid w:val="009462D2"/>
    <w:pPr>
      <w:suppressLineNumbers/>
    </w:pPr>
  </w:style>
  <w:style w:type="paragraph" w:customStyle="1" w:styleId="Titredetableau">
    <w:name w:val="Titre de tableau"/>
    <w:basedOn w:val="Contenudetableau"/>
    <w:rsid w:val="009462D2"/>
    <w:pPr>
      <w:jc w:val="center"/>
    </w:pPr>
    <w:rPr>
      <w:b/>
      <w:bCs/>
    </w:rPr>
  </w:style>
  <w:style w:type="paragraph" w:styleId="Sansinterligne">
    <w:name w:val="No Spacing"/>
    <w:uiPriority w:val="1"/>
    <w:qFormat/>
    <w:rsid w:val="009462D2"/>
    <w:pPr>
      <w:spacing w:after="0" w:line="240" w:lineRule="auto"/>
    </w:pPr>
    <w:rPr>
      <w:rFonts w:ascii="Calibri" w:eastAsia="Calibri" w:hAnsi="Calibri" w:cs="Times New Roman"/>
    </w:rPr>
  </w:style>
  <w:style w:type="character" w:styleId="Marquedecommentaire">
    <w:name w:val="annotation reference"/>
    <w:rsid w:val="009462D2"/>
    <w:rPr>
      <w:sz w:val="16"/>
      <w:szCs w:val="16"/>
    </w:rPr>
  </w:style>
  <w:style w:type="paragraph" w:styleId="Commentaire">
    <w:name w:val="annotation text"/>
    <w:basedOn w:val="Normal"/>
    <w:link w:val="CommentaireCar"/>
    <w:uiPriority w:val="99"/>
    <w:rsid w:val="009462D2"/>
  </w:style>
  <w:style w:type="character" w:customStyle="1" w:styleId="CommentaireCar">
    <w:name w:val="Commentaire Car"/>
    <w:basedOn w:val="Policepardfaut"/>
    <w:link w:val="Commentaire"/>
    <w:uiPriority w:val="99"/>
    <w:rsid w:val="009462D2"/>
    <w:rPr>
      <w:rFonts w:ascii="Times New Roman" w:eastAsia="Times New Roman" w:hAnsi="Times New Roman" w:cs="Times New Roman"/>
      <w:sz w:val="20"/>
      <w:szCs w:val="20"/>
      <w:lang w:eastAsia="ar-SA"/>
    </w:rPr>
  </w:style>
  <w:style w:type="paragraph" w:styleId="Objetducommentaire">
    <w:name w:val="annotation subject"/>
    <w:basedOn w:val="Commentaire"/>
    <w:next w:val="Commentaire"/>
    <w:link w:val="ObjetducommentaireCar"/>
    <w:uiPriority w:val="99"/>
    <w:rsid w:val="009462D2"/>
    <w:rPr>
      <w:b/>
      <w:bCs/>
    </w:rPr>
  </w:style>
  <w:style w:type="character" w:customStyle="1" w:styleId="ObjetducommentaireCar">
    <w:name w:val="Objet du commentaire Car"/>
    <w:basedOn w:val="CommentaireCar"/>
    <w:link w:val="Objetducommentaire"/>
    <w:uiPriority w:val="99"/>
    <w:rsid w:val="009462D2"/>
    <w:rPr>
      <w:rFonts w:ascii="Times New Roman" w:eastAsia="Times New Roman" w:hAnsi="Times New Roman" w:cs="Times New Roman"/>
      <w:b/>
      <w:bCs/>
      <w:sz w:val="20"/>
      <w:szCs w:val="20"/>
      <w:lang w:eastAsia="ar-SA"/>
    </w:rPr>
  </w:style>
  <w:style w:type="paragraph" w:styleId="Textedebulles">
    <w:name w:val="Balloon Text"/>
    <w:basedOn w:val="Normal"/>
    <w:link w:val="TextedebullesCar"/>
    <w:uiPriority w:val="99"/>
    <w:rsid w:val="009462D2"/>
    <w:rPr>
      <w:rFonts w:ascii="Tahoma" w:hAnsi="Tahoma" w:cs="Tahoma"/>
      <w:sz w:val="16"/>
      <w:szCs w:val="16"/>
    </w:rPr>
  </w:style>
  <w:style w:type="character" w:customStyle="1" w:styleId="TextedebullesCar">
    <w:name w:val="Texte de bulles Car"/>
    <w:basedOn w:val="Policepardfaut"/>
    <w:link w:val="Textedebulles"/>
    <w:uiPriority w:val="99"/>
    <w:rsid w:val="009462D2"/>
    <w:rPr>
      <w:rFonts w:ascii="Tahoma" w:eastAsia="Times New Roman" w:hAnsi="Tahoma" w:cs="Tahoma"/>
      <w:sz w:val="16"/>
      <w:szCs w:val="16"/>
      <w:lang w:eastAsia="ar-SA"/>
    </w:rPr>
  </w:style>
  <w:style w:type="character" w:customStyle="1" w:styleId="A8">
    <w:name w:val="A8"/>
    <w:uiPriority w:val="99"/>
    <w:rsid w:val="009462D2"/>
    <w:rPr>
      <w:rFonts w:cs="Arial Narrow"/>
      <w:color w:val="000000"/>
      <w:sz w:val="17"/>
      <w:szCs w:val="17"/>
    </w:rPr>
  </w:style>
  <w:style w:type="character" w:customStyle="1" w:styleId="apple-converted-space">
    <w:name w:val="apple-converted-space"/>
    <w:rsid w:val="009462D2"/>
  </w:style>
  <w:style w:type="character" w:styleId="Lienhypertexte">
    <w:name w:val="Hyperlink"/>
    <w:uiPriority w:val="99"/>
    <w:unhideWhenUsed/>
    <w:rsid w:val="009462D2"/>
    <w:rPr>
      <w:color w:val="0000FF"/>
      <w:u w:val="single"/>
    </w:rPr>
  </w:style>
  <w:style w:type="paragraph" w:styleId="NormalWeb">
    <w:name w:val="Normal (Web)"/>
    <w:basedOn w:val="Normal"/>
    <w:uiPriority w:val="99"/>
    <w:unhideWhenUsed/>
    <w:rsid w:val="009462D2"/>
    <w:pPr>
      <w:suppressAutoHyphens w:val="0"/>
      <w:spacing w:before="100" w:beforeAutospacing="1" w:after="100" w:afterAutospacing="1"/>
    </w:pPr>
    <w:rPr>
      <w:sz w:val="24"/>
      <w:szCs w:val="24"/>
      <w:lang w:eastAsia="fr-FR"/>
    </w:rPr>
  </w:style>
  <w:style w:type="character" w:styleId="lev">
    <w:name w:val="Strong"/>
    <w:uiPriority w:val="22"/>
    <w:qFormat/>
    <w:rsid w:val="009462D2"/>
    <w:rPr>
      <w:b/>
      <w:bCs/>
    </w:rPr>
  </w:style>
  <w:style w:type="character" w:customStyle="1" w:styleId="Bodytext2">
    <w:name w:val="Body text (2)_"/>
    <w:link w:val="Bodytext20"/>
    <w:rsid w:val="009462D2"/>
    <w:rPr>
      <w:rFonts w:ascii="Arial" w:eastAsia="Arial" w:hAnsi="Arial" w:cs="Arial"/>
      <w:sz w:val="21"/>
      <w:szCs w:val="21"/>
      <w:shd w:val="clear" w:color="auto" w:fill="FFFFFF"/>
    </w:rPr>
  </w:style>
  <w:style w:type="paragraph" w:customStyle="1" w:styleId="Bodytext20">
    <w:name w:val="Body text (2)"/>
    <w:basedOn w:val="Normal"/>
    <w:link w:val="Bodytext2"/>
    <w:rsid w:val="009462D2"/>
    <w:pPr>
      <w:widowControl w:val="0"/>
      <w:shd w:val="clear" w:color="auto" w:fill="FFFFFF"/>
      <w:suppressAutoHyphens w:val="0"/>
      <w:spacing w:before="6020" w:line="234" w:lineRule="exact"/>
      <w:ind w:hanging="380"/>
      <w:jc w:val="center"/>
    </w:pPr>
    <w:rPr>
      <w:rFonts w:ascii="Arial" w:eastAsia="Arial" w:hAnsi="Arial" w:cs="Arial"/>
      <w:sz w:val="21"/>
      <w:szCs w:val="21"/>
      <w:lang w:eastAsia="en-US"/>
    </w:rPr>
  </w:style>
  <w:style w:type="paragraph" w:styleId="Textebrut">
    <w:name w:val="Plain Text"/>
    <w:basedOn w:val="Normal"/>
    <w:link w:val="TextebrutCar"/>
    <w:uiPriority w:val="99"/>
    <w:unhideWhenUsed/>
    <w:rsid w:val="00C30A2C"/>
    <w:pPr>
      <w:suppressAutoHyphens w:val="0"/>
    </w:pPr>
    <w:rPr>
      <w:rFonts w:ascii="Calibri" w:eastAsiaTheme="minorHAnsi" w:hAnsi="Calibri" w:cstheme="minorBidi"/>
      <w:sz w:val="22"/>
      <w:szCs w:val="21"/>
      <w:lang w:eastAsia="en-US"/>
    </w:rPr>
  </w:style>
  <w:style w:type="character" w:customStyle="1" w:styleId="TextebrutCar">
    <w:name w:val="Texte brut Car"/>
    <w:basedOn w:val="Policepardfaut"/>
    <w:link w:val="Textebrut"/>
    <w:uiPriority w:val="99"/>
    <w:rsid w:val="00C30A2C"/>
    <w:rPr>
      <w:rFonts w:ascii="Calibri" w:hAnsi="Calibri"/>
      <w:szCs w:val="21"/>
    </w:rPr>
  </w:style>
  <w:style w:type="character" w:styleId="Mentionnonrsolue">
    <w:name w:val="Unresolved Mention"/>
    <w:basedOn w:val="Policepardfaut"/>
    <w:uiPriority w:val="99"/>
    <w:semiHidden/>
    <w:unhideWhenUsed/>
    <w:rsid w:val="000D26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2127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bertrand.mathieu@ch-le-vinatier.f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cid:image003.png@01DA1D42.EE9CEE40" TargetMode="External"/><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17</Pages>
  <Words>5762</Words>
  <Characters>31697</Characters>
  <Application>Microsoft Office Word</Application>
  <DocSecurity>0</DocSecurity>
  <Lines>264</Lines>
  <Paragraphs>74</Paragraphs>
  <ScaleCrop>false</ScaleCrop>
  <HeadingPairs>
    <vt:vector size="2" baseType="variant">
      <vt:variant>
        <vt:lpstr>Titre</vt:lpstr>
      </vt:variant>
      <vt:variant>
        <vt:i4>1</vt:i4>
      </vt:variant>
    </vt:vector>
  </HeadingPairs>
  <TitlesOfParts>
    <vt:vector size="1" baseType="lpstr">
      <vt:lpstr/>
    </vt:vector>
  </TitlesOfParts>
  <Company>CH Le Vinatier</Company>
  <LinksUpToDate>false</LinksUpToDate>
  <CharactersWithSpaces>37385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IKHLEF Sandrine</dc:creator>
  <cp:lastModifiedBy>KERLEROUX, Benjamin</cp:lastModifiedBy>
  <cp:revision>6</cp:revision>
  <cp:lastPrinted>2021-01-14T08:27:00Z</cp:lastPrinted>
  <dcterms:created xsi:type="dcterms:W3CDTF">2025-09-16T12:20:00Z</dcterms:created>
  <dcterms:modified xsi:type="dcterms:W3CDTF">2026-03-11T14:09:00Z</dcterms:modified>
</cp:coreProperties>
</file>