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6A0A4"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416A0A7" w14:textId="77777777">
        <w:tc>
          <w:tcPr>
            <w:tcW w:w="10419" w:type="dxa"/>
            <w:shd w:val="clear" w:color="auto" w:fill="auto"/>
          </w:tcPr>
          <w:p w14:paraId="6416A0A5"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6416A189" wp14:editId="6416A18A">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6A0A6" w14:textId="77777777" w:rsidR="00472B25" w:rsidRDefault="00472B25" w:rsidP="005D2BD5">
            <w:pPr>
              <w:pStyle w:val="Pieddepage"/>
              <w:tabs>
                <w:tab w:val="clear" w:pos="4536"/>
                <w:tab w:val="clear" w:pos="9072"/>
              </w:tabs>
              <w:jc w:val="center"/>
            </w:pPr>
          </w:p>
        </w:tc>
      </w:tr>
    </w:tbl>
    <w:p w14:paraId="6416A0A8"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416A0AD" w14:textId="77777777">
        <w:tc>
          <w:tcPr>
            <w:tcW w:w="9288" w:type="dxa"/>
            <w:shd w:val="clear" w:color="auto" w:fill="66CCFF"/>
          </w:tcPr>
          <w:p w14:paraId="6416A0A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416A0AA"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416A0AB"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416A0AC" w14:textId="77777777" w:rsidR="00472B25" w:rsidRDefault="00472B25">
            <w:pPr>
              <w:pStyle w:val="Titre8"/>
              <w:tabs>
                <w:tab w:val="num" w:pos="0"/>
                <w:tab w:val="right" w:pos="9639"/>
              </w:tabs>
              <w:spacing w:before="120" w:after="120"/>
            </w:pPr>
            <w:r>
              <w:rPr>
                <w:caps/>
                <w:sz w:val="28"/>
                <w:szCs w:val="28"/>
              </w:rPr>
              <w:t>DC2</w:t>
            </w:r>
          </w:p>
        </w:tc>
      </w:tr>
    </w:tbl>
    <w:p w14:paraId="6416A0AE" w14:textId="77777777" w:rsidR="00472B25" w:rsidRDefault="00472B25">
      <w:pPr>
        <w:jc w:val="both"/>
        <w:rPr>
          <w:rFonts w:ascii="Arial" w:hAnsi="Arial" w:cs="Arial"/>
        </w:rPr>
      </w:pPr>
    </w:p>
    <w:p w14:paraId="6416A0AF"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416A0B0"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416A0B1"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416A0B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416A0B4" w14:textId="77777777">
        <w:tc>
          <w:tcPr>
            <w:tcW w:w="10331" w:type="dxa"/>
            <w:shd w:val="clear" w:color="auto" w:fill="66CCFF"/>
          </w:tcPr>
          <w:p w14:paraId="6416A0B3"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DEB757A" w14:textId="77777777" w:rsidR="00130A9E" w:rsidRDefault="00130A9E" w:rsidP="00130A9E">
      <w:pPr>
        <w:pStyle w:val="En-tte"/>
        <w:tabs>
          <w:tab w:val="clear" w:pos="4536"/>
          <w:tab w:val="clear" w:pos="9072"/>
        </w:tabs>
        <w:rPr>
          <w:rFonts w:ascii="Arial" w:hAnsi="Arial" w:cs="Arial"/>
        </w:rPr>
      </w:pPr>
    </w:p>
    <w:p w14:paraId="7D06C506" w14:textId="77777777" w:rsidR="00130A9E" w:rsidRPr="009176FB" w:rsidRDefault="00130A9E" w:rsidP="00130A9E">
      <w:pPr>
        <w:pStyle w:val="En-tte"/>
        <w:rPr>
          <w:rFonts w:ascii="Arial" w:hAnsi="Arial" w:cs="Arial"/>
          <w:b/>
        </w:rPr>
      </w:pPr>
      <w:r w:rsidRPr="009176FB">
        <w:rPr>
          <w:rFonts w:ascii="Arial" w:hAnsi="Arial" w:cs="Arial"/>
          <w:b/>
        </w:rPr>
        <w:t>Etablissement Français du Sang</w:t>
      </w:r>
    </w:p>
    <w:p w14:paraId="07C17331" w14:textId="77777777" w:rsidR="00130A9E" w:rsidRPr="009176FB" w:rsidRDefault="00130A9E" w:rsidP="00130A9E">
      <w:pPr>
        <w:pStyle w:val="En-tte"/>
        <w:rPr>
          <w:rFonts w:ascii="Arial" w:hAnsi="Arial" w:cs="Arial"/>
          <w:b/>
        </w:rPr>
      </w:pPr>
      <w:r w:rsidRPr="009176FB">
        <w:rPr>
          <w:rFonts w:ascii="Arial" w:hAnsi="Arial" w:cs="Arial"/>
          <w:b/>
        </w:rPr>
        <w:t xml:space="preserve">20, avenue du Stade de France </w:t>
      </w:r>
    </w:p>
    <w:p w14:paraId="236CC398" w14:textId="77777777" w:rsidR="00130A9E" w:rsidRDefault="00130A9E" w:rsidP="00130A9E">
      <w:pPr>
        <w:pStyle w:val="En-tte"/>
        <w:tabs>
          <w:tab w:val="clear" w:pos="4536"/>
          <w:tab w:val="clear" w:pos="9072"/>
        </w:tabs>
        <w:rPr>
          <w:rFonts w:ascii="Arial" w:hAnsi="Arial" w:cs="Arial"/>
        </w:rPr>
      </w:pPr>
      <w:r w:rsidRPr="009176FB">
        <w:rPr>
          <w:rFonts w:ascii="Arial" w:hAnsi="Arial" w:cs="Arial"/>
          <w:b/>
        </w:rPr>
        <w:t>93218 LA PLAINE SAINT DENIS</w:t>
      </w:r>
    </w:p>
    <w:p w14:paraId="6416A0BA"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416A0BC" w14:textId="77777777">
        <w:tc>
          <w:tcPr>
            <w:tcW w:w="10331" w:type="dxa"/>
            <w:shd w:val="clear" w:color="auto" w:fill="66CCFF"/>
          </w:tcPr>
          <w:p w14:paraId="6416A0B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0A2ECBC8" w14:textId="77777777" w:rsidR="00130A9E" w:rsidRDefault="00130A9E" w:rsidP="00130A9E">
      <w:pPr>
        <w:rPr>
          <w:rFonts w:ascii="Arial" w:hAnsi="Arial" w:cs="Arial"/>
          <w:b/>
          <w:bCs/>
        </w:rPr>
      </w:pPr>
    </w:p>
    <w:p w14:paraId="404C5BEC" w14:textId="77777777" w:rsidR="00130A9E" w:rsidRPr="009176FB" w:rsidRDefault="00130A9E" w:rsidP="00130A9E">
      <w:pPr>
        <w:pStyle w:val="En-tte"/>
        <w:rPr>
          <w:rFonts w:ascii="Arial" w:hAnsi="Arial" w:cs="Arial"/>
          <w:b/>
        </w:rPr>
      </w:pPr>
      <w:bookmarkStart w:id="0" w:name="_Hlk218679335"/>
      <w:r w:rsidRPr="009176FB">
        <w:rPr>
          <w:rFonts w:ascii="Arial" w:hAnsi="Arial" w:cs="Arial"/>
          <w:b/>
        </w:rPr>
        <w:t>Le présent accord cadre a pour objet la fourniture des équipements de cryobiologie et accessoires associés, nécessaires aux activités de l’EFS et du CTSA réalisant des congélations et conservations d’échantillons biologiques en azote liquide ou gazeux.</w:t>
      </w:r>
    </w:p>
    <w:p w14:paraId="4C6F4347" w14:textId="77777777" w:rsidR="00130A9E" w:rsidRPr="009176FB" w:rsidRDefault="00130A9E" w:rsidP="00130A9E">
      <w:pPr>
        <w:pStyle w:val="En-tte"/>
        <w:rPr>
          <w:rFonts w:ascii="Arial" w:hAnsi="Arial" w:cs="Arial"/>
          <w:b/>
        </w:rPr>
      </w:pPr>
      <w:r w:rsidRPr="009176FB">
        <w:rPr>
          <w:rFonts w:ascii="Arial" w:hAnsi="Arial" w:cs="Arial"/>
          <w:b/>
        </w:rPr>
        <w:t>Le marché concerne les 10 Etablissements de Transfusions Sanguines (ETS) métropolitains de l’EFS (hors Corse et DOM), ainsi que le CTSA site de Clamart.</w:t>
      </w:r>
    </w:p>
    <w:p w14:paraId="6374CCC3" w14:textId="77777777" w:rsidR="00130A9E" w:rsidRPr="009176FB" w:rsidRDefault="00130A9E" w:rsidP="00130A9E">
      <w:pPr>
        <w:pStyle w:val="En-tte"/>
        <w:rPr>
          <w:rFonts w:ascii="Arial" w:hAnsi="Arial" w:cs="Arial"/>
          <w:b/>
        </w:rPr>
      </w:pPr>
      <w:r w:rsidRPr="009176FB">
        <w:rPr>
          <w:rFonts w:ascii="Arial" w:hAnsi="Arial" w:cs="Arial"/>
          <w:b/>
        </w:rPr>
        <w:t>La liste de ces établissements figure dans le CCAP.</w:t>
      </w:r>
    </w:p>
    <w:bookmarkEnd w:id="0"/>
    <w:p w14:paraId="12E04A1B" w14:textId="77777777" w:rsidR="00130A9E" w:rsidRDefault="00130A9E" w:rsidP="00130A9E">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416A0C4" w14:textId="77777777" w:rsidTr="00130A9E">
        <w:tc>
          <w:tcPr>
            <w:tcW w:w="10331" w:type="dxa"/>
            <w:shd w:val="clear" w:color="auto" w:fill="66CCFF"/>
          </w:tcPr>
          <w:p w14:paraId="6416A0C3"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416A0C5" w14:textId="77777777" w:rsidR="00472B25" w:rsidRDefault="00472B25">
      <w:pPr>
        <w:pStyle w:val="Titre9"/>
        <w:numPr>
          <w:ilvl w:val="0"/>
          <w:numId w:val="0"/>
        </w:numPr>
        <w:rPr>
          <w:i w:val="0"/>
          <w:sz w:val="20"/>
        </w:rPr>
      </w:pPr>
    </w:p>
    <w:p w14:paraId="6416A0C6"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416A0C7" w14:textId="77777777" w:rsidR="00472B25" w:rsidRDefault="00472B25">
      <w:pPr>
        <w:pStyle w:val="Titre9"/>
        <w:tabs>
          <w:tab w:val="num" w:pos="0"/>
        </w:tabs>
        <w:ind w:left="0"/>
        <w:jc w:val="both"/>
        <w:rPr>
          <w:i w:val="0"/>
          <w:iCs w:val="0"/>
          <w:sz w:val="20"/>
          <w:szCs w:val="20"/>
        </w:rPr>
      </w:pPr>
    </w:p>
    <w:p w14:paraId="6416A0C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416A0C9" w14:textId="77777777" w:rsidR="00472B25" w:rsidRDefault="00472B25">
      <w:pPr>
        <w:jc w:val="both"/>
        <w:rPr>
          <w:rFonts w:ascii="Arial" w:hAnsi="Arial" w:cs="Arial"/>
          <w:b/>
          <w:bCs/>
        </w:rPr>
      </w:pPr>
    </w:p>
    <w:p w14:paraId="6416A0CA" w14:textId="77777777" w:rsidR="00472B25" w:rsidRDefault="00472B25">
      <w:pPr>
        <w:jc w:val="both"/>
        <w:rPr>
          <w:rFonts w:ascii="Arial" w:hAnsi="Arial" w:cs="Arial"/>
          <w:b/>
          <w:bCs/>
        </w:rPr>
      </w:pPr>
    </w:p>
    <w:p w14:paraId="6416A0CB" w14:textId="77777777" w:rsidR="00472B25" w:rsidRDefault="00472B25">
      <w:pPr>
        <w:jc w:val="both"/>
        <w:rPr>
          <w:rFonts w:ascii="Arial" w:hAnsi="Arial" w:cs="Arial"/>
          <w:b/>
          <w:bCs/>
        </w:rPr>
      </w:pPr>
    </w:p>
    <w:p w14:paraId="6416A0CC" w14:textId="77777777" w:rsidR="00472B25" w:rsidRDefault="00472B25">
      <w:pPr>
        <w:jc w:val="both"/>
        <w:rPr>
          <w:rFonts w:ascii="Arial" w:hAnsi="Arial" w:cs="Arial"/>
          <w:b/>
          <w:bCs/>
        </w:rPr>
      </w:pPr>
    </w:p>
    <w:p w14:paraId="6416A0CD" w14:textId="77777777" w:rsidR="00472B25" w:rsidRDefault="00472B25">
      <w:pPr>
        <w:jc w:val="both"/>
        <w:rPr>
          <w:rFonts w:ascii="Arial" w:hAnsi="Arial" w:cs="Arial"/>
          <w:b/>
          <w:bCs/>
        </w:rPr>
      </w:pPr>
    </w:p>
    <w:p w14:paraId="6416A0CE" w14:textId="77777777" w:rsidR="00472B25" w:rsidRDefault="00472B25">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candidat individuel ou du membre du groupement (entreprise individuelle, SA, SARL, EURL, association, établissement public, etc.) :</w:t>
      </w:r>
    </w:p>
    <w:p w14:paraId="6416A0CF" w14:textId="77777777" w:rsidR="00472B25" w:rsidRDefault="00472B25">
      <w:pPr>
        <w:jc w:val="both"/>
        <w:rPr>
          <w:rFonts w:ascii="Arial" w:hAnsi="Arial" w:cs="Arial"/>
          <w:b/>
          <w:bCs/>
        </w:rPr>
      </w:pPr>
    </w:p>
    <w:p w14:paraId="6416A0D0" w14:textId="77777777" w:rsidR="00472B25" w:rsidRDefault="00472B25">
      <w:pPr>
        <w:jc w:val="both"/>
        <w:rPr>
          <w:rFonts w:ascii="Arial" w:hAnsi="Arial" w:cs="Arial"/>
          <w:b/>
          <w:bCs/>
        </w:rPr>
      </w:pPr>
    </w:p>
    <w:p w14:paraId="6416A0D1" w14:textId="77777777" w:rsidR="00472B25" w:rsidRDefault="00472B25">
      <w:pPr>
        <w:jc w:val="both"/>
        <w:rPr>
          <w:rFonts w:ascii="Arial" w:hAnsi="Arial" w:cs="Arial"/>
          <w:b/>
          <w:bCs/>
        </w:rPr>
      </w:pPr>
    </w:p>
    <w:p w14:paraId="6416A0D2" w14:textId="77777777" w:rsidR="00472B25" w:rsidRDefault="00472B25">
      <w:pPr>
        <w:jc w:val="both"/>
        <w:rPr>
          <w:rFonts w:ascii="Arial" w:hAnsi="Arial" w:cs="Arial"/>
          <w:b/>
          <w:bCs/>
        </w:rPr>
      </w:pPr>
    </w:p>
    <w:p w14:paraId="6416A0D3" w14:textId="77777777" w:rsidR="00472B25" w:rsidRDefault="00472B25">
      <w:pPr>
        <w:jc w:val="both"/>
        <w:rPr>
          <w:rFonts w:ascii="Arial" w:hAnsi="Arial" w:cs="Arial"/>
          <w:bCs/>
        </w:rPr>
      </w:pPr>
    </w:p>
    <w:p w14:paraId="6416A0D4" w14:textId="77777777" w:rsidR="00472B25" w:rsidRDefault="00472B25">
      <w:pPr>
        <w:jc w:val="both"/>
        <w:rPr>
          <w:rFonts w:ascii="Arial" w:hAnsi="Arial" w:cs="Arial"/>
          <w:bCs/>
        </w:rPr>
      </w:pPr>
    </w:p>
    <w:p w14:paraId="6416A0D5"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6416A0D6"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416A0D7"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416A0DB" w14:textId="77777777" w:rsidTr="00D63EF7">
        <w:trPr>
          <w:gridAfter w:val="1"/>
          <w:wAfter w:w="10" w:type="dxa"/>
          <w:trHeight w:val="296"/>
        </w:trPr>
        <w:tc>
          <w:tcPr>
            <w:tcW w:w="8506" w:type="dxa"/>
            <w:gridSpan w:val="2"/>
            <w:shd w:val="clear" w:color="auto" w:fill="auto"/>
            <w:vAlign w:val="center"/>
          </w:tcPr>
          <w:p w14:paraId="6416A0D8"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416A0D9"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6416A0DA" w14:textId="77777777" w:rsidR="00472B25" w:rsidRDefault="00472B25">
            <w:pPr>
              <w:snapToGrid w:val="0"/>
              <w:jc w:val="center"/>
              <w:rPr>
                <w:rFonts w:ascii="Arial" w:hAnsi="Arial" w:cs="Arial"/>
                <w:b/>
                <w:bCs/>
              </w:rPr>
            </w:pPr>
          </w:p>
        </w:tc>
      </w:tr>
      <w:tr w:rsidR="00261FC1" w14:paraId="6416A0E3"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416A0DC" w14:textId="77777777" w:rsidR="00261FC1" w:rsidRDefault="00261FC1">
            <w:pPr>
              <w:pStyle w:val="fcase1ertab"/>
              <w:snapToGrid w:val="0"/>
              <w:rPr>
                <w:rFonts w:ascii="Arial" w:hAnsi="Arial" w:cs="Arial"/>
                <w:b/>
                <w:bCs/>
              </w:rPr>
            </w:pPr>
          </w:p>
          <w:p w14:paraId="6416A0DD"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30A9E">
              <w:fldChar w:fldCharType="separate"/>
            </w:r>
            <w:r>
              <w:fldChar w:fldCharType="end"/>
            </w:r>
            <w:r>
              <w:rPr>
                <w:rFonts w:ascii="Arial" w:hAnsi="Arial" w:cs="Arial"/>
                <w:bCs/>
              </w:rPr>
              <w:t xml:space="preserve"> </w:t>
            </w:r>
            <w:r>
              <w:rPr>
                <w:rFonts w:ascii="Arial" w:hAnsi="Arial" w:cs="Arial"/>
              </w:rPr>
              <w:t>Entreprise adaptée</w:t>
            </w:r>
          </w:p>
          <w:p w14:paraId="6416A0DE"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6416A0DF"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416A0E0" w14:textId="77777777" w:rsidR="00261FC1" w:rsidRDefault="00261FC1">
            <w:pPr>
              <w:snapToGrid w:val="0"/>
              <w:ind w:left="170" w:right="170"/>
              <w:jc w:val="both"/>
              <w:rPr>
                <w:rFonts w:ascii="Arial" w:hAnsi="Arial" w:cs="Arial"/>
                <w:sz w:val="16"/>
                <w:szCs w:val="16"/>
              </w:rPr>
            </w:pPr>
          </w:p>
          <w:p w14:paraId="6416A0E1"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416A0E2" w14:textId="77777777" w:rsidR="00261FC1" w:rsidRDefault="00261FC1">
            <w:pPr>
              <w:snapToGrid w:val="0"/>
              <w:jc w:val="both"/>
              <w:rPr>
                <w:rFonts w:ascii="Arial" w:hAnsi="Arial" w:cs="Arial"/>
                <w:b/>
                <w:bCs/>
              </w:rPr>
            </w:pPr>
          </w:p>
        </w:tc>
      </w:tr>
      <w:tr w:rsidR="00261FC1" w14:paraId="6416A0EB"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416A0E4" w14:textId="77777777" w:rsidR="00261FC1" w:rsidRDefault="00261FC1">
            <w:pPr>
              <w:pStyle w:val="fcase1ertab"/>
              <w:snapToGrid w:val="0"/>
              <w:rPr>
                <w:rFonts w:ascii="Arial" w:hAnsi="Arial" w:cs="Arial"/>
                <w:b/>
                <w:bCs/>
              </w:rPr>
            </w:pPr>
          </w:p>
          <w:p w14:paraId="6416A0E5"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30A9E">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6416A0E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416A0E7" w14:textId="77777777" w:rsidR="00261FC1" w:rsidRDefault="00261FC1">
            <w:pPr>
              <w:snapToGrid w:val="0"/>
              <w:ind w:left="170" w:right="170"/>
              <w:jc w:val="both"/>
              <w:rPr>
                <w:rFonts w:ascii="Arial" w:hAnsi="Arial" w:cs="Arial"/>
                <w:b/>
                <w:bCs/>
                <w:sz w:val="16"/>
                <w:szCs w:val="16"/>
              </w:rPr>
            </w:pPr>
          </w:p>
          <w:p w14:paraId="6416A0E8"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416A0E9"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416A0EA" w14:textId="77777777" w:rsidR="00261FC1" w:rsidRDefault="00261FC1">
            <w:pPr>
              <w:snapToGrid w:val="0"/>
              <w:jc w:val="both"/>
              <w:rPr>
                <w:rFonts w:ascii="Arial" w:hAnsi="Arial" w:cs="Arial"/>
                <w:b/>
                <w:bCs/>
              </w:rPr>
            </w:pPr>
          </w:p>
        </w:tc>
      </w:tr>
      <w:tr w:rsidR="00261FC1" w14:paraId="6416A0F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416A0EC" w14:textId="77777777" w:rsidR="00261FC1" w:rsidRDefault="00261FC1" w:rsidP="00224E9C">
            <w:pPr>
              <w:pStyle w:val="fcase1ertab"/>
              <w:snapToGrid w:val="0"/>
              <w:rPr>
                <w:rFonts w:ascii="Arial" w:hAnsi="Arial" w:cs="Arial"/>
                <w:b/>
                <w:bCs/>
                <w:sz w:val="18"/>
                <w:szCs w:val="18"/>
              </w:rPr>
            </w:pPr>
          </w:p>
          <w:p w14:paraId="6416A0ED"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30A9E">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416A0EE"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416A0EF" w14:textId="77777777" w:rsidR="00261FC1" w:rsidRDefault="00261FC1" w:rsidP="00224E9C">
            <w:pPr>
              <w:snapToGrid w:val="0"/>
              <w:ind w:left="170" w:right="170"/>
              <w:jc w:val="both"/>
              <w:rPr>
                <w:rFonts w:ascii="Arial" w:hAnsi="Arial" w:cs="Arial"/>
                <w:b/>
                <w:bCs/>
                <w:sz w:val="16"/>
                <w:szCs w:val="16"/>
              </w:rPr>
            </w:pPr>
          </w:p>
          <w:p w14:paraId="6416A0F0" w14:textId="77777777" w:rsidR="00261FC1" w:rsidRDefault="00261FC1" w:rsidP="00224E9C">
            <w:pPr>
              <w:snapToGrid w:val="0"/>
              <w:ind w:left="170" w:right="170"/>
              <w:jc w:val="both"/>
              <w:rPr>
                <w:rFonts w:ascii="Arial" w:hAnsi="Arial" w:cs="Arial"/>
                <w:b/>
                <w:bCs/>
                <w:sz w:val="16"/>
                <w:szCs w:val="16"/>
              </w:rPr>
            </w:pPr>
          </w:p>
          <w:p w14:paraId="6416A0F1" w14:textId="77777777" w:rsidR="00261FC1" w:rsidRDefault="00261FC1" w:rsidP="00224E9C">
            <w:pPr>
              <w:snapToGrid w:val="0"/>
              <w:ind w:left="170" w:right="170"/>
              <w:jc w:val="both"/>
              <w:rPr>
                <w:rFonts w:ascii="Arial" w:hAnsi="Arial" w:cs="Arial"/>
                <w:b/>
                <w:bCs/>
                <w:sz w:val="16"/>
                <w:szCs w:val="16"/>
              </w:rPr>
            </w:pPr>
          </w:p>
          <w:p w14:paraId="6416A0F2" w14:textId="77777777" w:rsidR="00261FC1" w:rsidRDefault="00261FC1" w:rsidP="00224E9C">
            <w:pPr>
              <w:snapToGrid w:val="0"/>
              <w:ind w:left="170" w:right="170"/>
              <w:jc w:val="both"/>
              <w:rPr>
                <w:rFonts w:ascii="Arial" w:hAnsi="Arial" w:cs="Arial"/>
                <w:b/>
                <w:bCs/>
                <w:sz w:val="16"/>
                <w:szCs w:val="16"/>
              </w:rPr>
            </w:pPr>
          </w:p>
          <w:p w14:paraId="6416A0F3"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416A0F4" w14:textId="77777777" w:rsidR="00261FC1" w:rsidRDefault="00261FC1" w:rsidP="00224E9C">
            <w:pPr>
              <w:snapToGrid w:val="0"/>
              <w:jc w:val="both"/>
              <w:rPr>
                <w:rFonts w:ascii="Arial" w:hAnsi="Arial" w:cs="Arial"/>
                <w:b/>
                <w:bCs/>
              </w:rPr>
            </w:pPr>
          </w:p>
        </w:tc>
      </w:tr>
      <w:tr w:rsidR="00261FC1" w14:paraId="6416A0F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416A0F6" w14:textId="77777777" w:rsidR="00261FC1" w:rsidRDefault="00261FC1">
            <w:pPr>
              <w:pStyle w:val="fcase1ertab"/>
              <w:snapToGrid w:val="0"/>
              <w:rPr>
                <w:rFonts w:ascii="Arial" w:hAnsi="Arial" w:cs="Arial"/>
                <w:b/>
                <w:bCs/>
                <w:sz w:val="18"/>
                <w:szCs w:val="18"/>
              </w:rPr>
            </w:pPr>
          </w:p>
          <w:p w14:paraId="6416A0F7"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30A9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416A0F8"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416A0F9" w14:textId="77777777" w:rsidR="00261FC1" w:rsidRDefault="00261FC1">
            <w:pPr>
              <w:snapToGrid w:val="0"/>
              <w:ind w:left="170" w:right="170"/>
              <w:jc w:val="both"/>
              <w:rPr>
                <w:rFonts w:ascii="Arial" w:hAnsi="Arial" w:cs="Arial"/>
                <w:b/>
                <w:bCs/>
                <w:sz w:val="16"/>
                <w:szCs w:val="16"/>
              </w:rPr>
            </w:pPr>
          </w:p>
          <w:p w14:paraId="6416A0FA" w14:textId="77777777" w:rsidR="00261FC1" w:rsidRDefault="00261FC1">
            <w:pPr>
              <w:snapToGrid w:val="0"/>
              <w:ind w:left="170" w:right="170"/>
              <w:jc w:val="both"/>
              <w:rPr>
                <w:rFonts w:ascii="Arial" w:hAnsi="Arial" w:cs="Arial"/>
                <w:b/>
                <w:bCs/>
                <w:sz w:val="16"/>
                <w:szCs w:val="16"/>
              </w:rPr>
            </w:pPr>
          </w:p>
          <w:p w14:paraId="6416A0FB" w14:textId="77777777" w:rsidR="00261FC1" w:rsidRDefault="00261FC1">
            <w:pPr>
              <w:snapToGrid w:val="0"/>
              <w:ind w:left="170" w:right="170"/>
              <w:jc w:val="both"/>
              <w:rPr>
                <w:rFonts w:ascii="Arial" w:hAnsi="Arial" w:cs="Arial"/>
                <w:b/>
                <w:bCs/>
                <w:sz w:val="16"/>
                <w:szCs w:val="16"/>
              </w:rPr>
            </w:pPr>
          </w:p>
          <w:p w14:paraId="6416A0FC" w14:textId="77777777" w:rsidR="00261FC1" w:rsidRDefault="00261FC1">
            <w:pPr>
              <w:snapToGrid w:val="0"/>
              <w:ind w:left="170" w:right="170"/>
              <w:jc w:val="both"/>
              <w:rPr>
                <w:rFonts w:ascii="Arial" w:hAnsi="Arial" w:cs="Arial"/>
                <w:b/>
                <w:bCs/>
                <w:sz w:val="16"/>
                <w:szCs w:val="16"/>
              </w:rPr>
            </w:pPr>
          </w:p>
          <w:p w14:paraId="6416A0FD"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416A0FE" w14:textId="77777777" w:rsidR="00261FC1" w:rsidRDefault="00261FC1">
            <w:pPr>
              <w:snapToGrid w:val="0"/>
              <w:jc w:val="both"/>
              <w:rPr>
                <w:rFonts w:ascii="Arial" w:hAnsi="Arial" w:cs="Arial"/>
                <w:b/>
                <w:bCs/>
              </w:rPr>
            </w:pPr>
          </w:p>
        </w:tc>
      </w:tr>
      <w:tr w:rsidR="00E83C20" w14:paraId="6416A109"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416A100" w14:textId="77777777" w:rsidR="00E83C20" w:rsidRDefault="00E83C20" w:rsidP="00D4627D">
            <w:pPr>
              <w:pStyle w:val="fcase1ertab"/>
              <w:snapToGrid w:val="0"/>
              <w:rPr>
                <w:rFonts w:ascii="Arial" w:hAnsi="Arial" w:cs="Arial"/>
                <w:b/>
                <w:bCs/>
                <w:sz w:val="18"/>
                <w:szCs w:val="18"/>
              </w:rPr>
            </w:pPr>
          </w:p>
          <w:p w14:paraId="6416A101"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130A9E">
              <w:rPr>
                <w:rFonts w:ascii="Arial" w:hAnsi="Arial" w:cs="Arial"/>
              </w:rPr>
            </w:r>
            <w:r w:rsidR="00130A9E">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416A102"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416A103" w14:textId="77777777" w:rsidR="00E83C20" w:rsidRDefault="00E83C20" w:rsidP="00D4627D">
            <w:pPr>
              <w:snapToGrid w:val="0"/>
              <w:ind w:left="170" w:right="170"/>
              <w:jc w:val="both"/>
              <w:rPr>
                <w:rFonts w:ascii="Arial" w:hAnsi="Arial" w:cs="Arial"/>
                <w:b/>
                <w:bCs/>
                <w:sz w:val="16"/>
                <w:szCs w:val="16"/>
              </w:rPr>
            </w:pPr>
          </w:p>
          <w:p w14:paraId="6416A104"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416A105" w14:textId="77777777" w:rsidR="00E83C20" w:rsidRDefault="00E83C20" w:rsidP="00D4627D">
            <w:pPr>
              <w:snapToGrid w:val="0"/>
              <w:ind w:left="170" w:right="170"/>
              <w:jc w:val="both"/>
              <w:rPr>
                <w:rFonts w:ascii="Arial" w:hAnsi="Arial" w:cs="Arial"/>
                <w:b/>
                <w:bCs/>
                <w:sz w:val="16"/>
                <w:szCs w:val="16"/>
              </w:rPr>
            </w:pPr>
          </w:p>
          <w:p w14:paraId="6416A106" w14:textId="77777777" w:rsidR="00E83C20" w:rsidRDefault="00E83C20" w:rsidP="00D4627D">
            <w:pPr>
              <w:snapToGrid w:val="0"/>
              <w:ind w:left="170" w:right="170"/>
              <w:jc w:val="both"/>
              <w:rPr>
                <w:rFonts w:ascii="Arial" w:hAnsi="Arial" w:cs="Arial"/>
                <w:b/>
                <w:bCs/>
                <w:sz w:val="16"/>
                <w:szCs w:val="16"/>
              </w:rPr>
            </w:pPr>
          </w:p>
          <w:p w14:paraId="6416A107"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416A108" w14:textId="77777777" w:rsidR="00E83C20" w:rsidRDefault="00E83C20" w:rsidP="00D4627D">
            <w:pPr>
              <w:snapToGrid w:val="0"/>
              <w:jc w:val="both"/>
              <w:rPr>
                <w:rFonts w:ascii="Arial" w:hAnsi="Arial" w:cs="Arial"/>
                <w:b/>
                <w:bCs/>
              </w:rPr>
            </w:pPr>
          </w:p>
        </w:tc>
      </w:tr>
    </w:tbl>
    <w:p w14:paraId="6416A10A" w14:textId="77777777" w:rsidR="00261FC1" w:rsidRDefault="00261FC1" w:rsidP="00D21AD8">
      <w:pPr>
        <w:tabs>
          <w:tab w:val="left" w:pos="-142"/>
          <w:tab w:val="left" w:pos="4111"/>
        </w:tabs>
        <w:rPr>
          <w:rFonts w:ascii="Arial" w:hAnsi="Arial" w:cs="Arial"/>
          <w:b/>
          <w:bCs/>
          <w:sz w:val="22"/>
          <w:szCs w:val="22"/>
        </w:rPr>
      </w:pPr>
    </w:p>
    <w:p w14:paraId="6416A10B"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416A10D" w14:textId="77777777" w:rsidTr="005C765E">
        <w:tc>
          <w:tcPr>
            <w:tcW w:w="10344" w:type="dxa"/>
            <w:shd w:val="clear" w:color="auto" w:fill="66CCFF"/>
          </w:tcPr>
          <w:p w14:paraId="6416A10C"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416A10E" w14:textId="77777777" w:rsidR="00D21AD8" w:rsidRDefault="00D21AD8" w:rsidP="00D21AD8">
      <w:pPr>
        <w:tabs>
          <w:tab w:val="left" w:pos="-142"/>
          <w:tab w:val="left" w:pos="4111"/>
        </w:tabs>
        <w:rPr>
          <w:rFonts w:ascii="Arial" w:hAnsi="Arial" w:cs="Arial"/>
          <w:b/>
          <w:bCs/>
          <w:sz w:val="22"/>
          <w:szCs w:val="22"/>
        </w:rPr>
      </w:pPr>
    </w:p>
    <w:p w14:paraId="6416A10F"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416A11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1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1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13" w14:textId="77777777" w:rsidR="002611DA" w:rsidRDefault="002611DA">
      <w:pPr>
        <w:suppressAutoHyphens w:val="0"/>
        <w:rPr>
          <w:rFonts w:ascii="Arial" w:hAnsi="Arial" w:cs="Arial"/>
        </w:rPr>
      </w:pPr>
      <w:r>
        <w:rPr>
          <w:rFonts w:ascii="Arial" w:hAnsi="Arial" w:cs="Arial"/>
        </w:rPr>
        <w:br w:type="page"/>
      </w:r>
    </w:p>
    <w:p w14:paraId="6416A114"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416A116" w14:textId="77777777" w:rsidTr="00261FC1">
        <w:tc>
          <w:tcPr>
            <w:tcW w:w="10331" w:type="dxa"/>
            <w:shd w:val="clear" w:color="auto" w:fill="66CCFF"/>
          </w:tcPr>
          <w:p w14:paraId="6416A115"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416A11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416A118"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416A11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1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1B"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1C" w14:textId="77777777" w:rsidR="00C56C9E" w:rsidRDefault="00C56C9E">
      <w:pPr>
        <w:pStyle w:val="En-tte"/>
        <w:tabs>
          <w:tab w:val="clear" w:pos="4536"/>
          <w:tab w:val="clear" w:pos="9072"/>
          <w:tab w:val="left" w:pos="0"/>
          <w:tab w:val="left" w:pos="2160"/>
        </w:tabs>
        <w:rPr>
          <w:rFonts w:ascii="Arial" w:hAnsi="Arial" w:cs="Arial"/>
          <w:b/>
          <w:bCs/>
        </w:rPr>
      </w:pPr>
    </w:p>
    <w:p w14:paraId="6416A11D"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416A11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416A12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416A11F"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416A12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416A12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416A12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416A12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416A124"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416A125" w14:textId="77777777" w:rsidR="00472B25" w:rsidRDefault="00472B25">
            <w:pPr>
              <w:tabs>
                <w:tab w:val="left" w:pos="864"/>
              </w:tabs>
              <w:snapToGrid w:val="0"/>
              <w:spacing w:before="120" w:after="120"/>
              <w:rPr>
                <w:rFonts w:ascii="Arial" w:hAnsi="Arial" w:cs="Arial"/>
                <w:sz w:val="16"/>
                <w:szCs w:val="16"/>
              </w:rPr>
            </w:pPr>
          </w:p>
          <w:p w14:paraId="6416A12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416A12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416A128" w14:textId="77777777" w:rsidR="00472B25" w:rsidRDefault="00472B25">
            <w:pPr>
              <w:tabs>
                <w:tab w:val="left" w:pos="864"/>
              </w:tabs>
              <w:snapToGrid w:val="0"/>
              <w:spacing w:before="120" w:after="120"/>
              <w:jc w:val="right"/>
              <w:rPr>
                <w:rFonts w:ascii="Arial" w:hAnsi="Arial" w:cs="Arial"/>
                <w:sz w:val="16"/>
                <w:szCs w:val="16"/>
              </w:rPr>
            </w:pPr>
          </w:p>
        </w:tc>
      </w:tr>
      <w:tr w:rsidR="00472B25" w14:paraId="6416A131" w14:textId="77777777">
        <w:trPr>
          <w:trHeight w:val="737"/>
        </w:trPr>
        <w:tc>
          <w:tcPr>
            <w:tcW w:w="2566" w:type="dxa"/>
            <w:tcBorders>
              <w:left w:val="single" w:sz="8" w:space="0" w:color="000000"/>
              <w:bottom w:val="single" w:sz="8" w:space="0" w:color="000000"/>
            </w:tcBorders>
            <w:shd w:val="clear" w:color="auto" w:fill="auto"/>
          </w:tcPr>
          <w:p w14:paraId="6416A12A"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416A12B" w14:textId="77777777" w:rsidR="00472B25" w:rsidRDefault="00472B25">
            <w:pPr>
              <w:tabs>
                <w:tab w:val="left" w:pos="864"/>
              </w:tabs>
              <w:snapToGrid w:val="0"/>
              <w:spacing w:before="120" w:after="120"/>
              <w:rPr>
                <w:rFonts w:ascii="Arial" w:hAnsi="Arial" w:cs="Arial"/>
                <w:sz w:val="16"/>
                <w:szCs w:val="16"/>
              </w:rPr>
            </w:pPr>
          </w:p>
          <w:p w14:paraId="6416A12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416A12D" w14:textId="77777777" w:rsidR="00472B25" w:rsidRDefault="00472B25">
            <w:pPr>
              <w:tabs>
                <w:tab w:val="left" w:pos="864"/>
              </w:tabs>
              <w:snapToGrid w:val="0"/>
              <w:spacing w:before="120" w:after="120"/>
              <w:jc w:val="right"/>
              <w:rPr>
                <w:rFonts w:ascii="Arial" w:hAnsi="Arial" w:cs="Arial"/>
                <w:sz w:val="16"/>
                <w:szCs w:val="16"/>
              </w:rPr>
            </w:pPr>
          </w:p>
          <w:p w14:paraId="6416A12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416A12F" w14:textId="77777777" w:rsidR="00472B25" w:rsidRDefault="00472B25">
            <w:pPr>
              <w:tabs>
                <w:tab w:val="left" w:pos="864"/>
              </w:tabs>
              <w:snapToGrid w:val="0"/>
              <w:spacing w:before="120" w:after="120"/>
              <w:jc w:val="right"/>
              <w:rPr>
                <w:rFonts w:ascii="Arial" w:hAnsi="Arial" w:cs="Arial"/>
                <w:sz w:val="16"/>
                <w:szCs w:val="16"/>
              </w:rPr>
            </w:pPr>
          </w:p>
          <w:p w14:paraId="6416A130"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416A132" w14:textId="77777777" w:rsidR="00472B25" w:rsidRDefault="00472B25">
      <w:pPr>
        <w:tabs>
          <w:tab w:val="left" w:pos="864"/>
        </w:tabs>
        <w:jc w:val="both"/>
        <w:rPr>
          <w:rFonts w:ascii="Arial" w:hAnsi="Arial" w:cs="Arial"/>
        </w:rPr>
      </w:pPr>
    </w:p>
    <w:p w14:paraId="6416A133" w14:textId="77777777" w:rsidR="00E657EE" w:rsidRDefault="00E657EE">
      <w:pPr>
        <w:tabs>
          <w:tab w:val="left" w:pos="864"/>
        </w:tabs>
        <w:jc w:val="both"/>
        <w:rPr>
          <w:rFonts w:ascii="Arial" w:hAnsi="Arial" w:cs="Arial"/>
        </w:rPr>
      </w:pPr>
    </w:p>
    <w:p w14:paraId="6416A134"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416A135"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416A136"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130A9E">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130A9E">
        <w:fldChar w:fldCharType="separate"/>
      </w:r>
      <w:r>
        <w:fldChar w:fldCharType="end"/>
      </w:r>
      <w:r>
        <w:t xml:space="preserve">  </w:t>
      </w:r>
    </w:p>
    <w:p w14:paraId="6416A13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416A138"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416A13A" w14:textId="77777777" w:rsidTr="00224E9C">
        <w:tc>
          <w:tcPr>
            <w:tcW w:w="10331" w:type="dxa"/>
            <w:shd w:val="clear" w:color="auto" w:fill="66CCFF"/>
          </w:tcPr>
          <w:p w14:paraId="6416A139"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416A13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416A13C"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416A13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3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3F"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4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416A141" w14:textId="77777777" w:rsidR="00614607" w:rsidRDefault="00614607">
      <w:pPr>
        <w:pStyle w:val="En-tte"/>
        <w:tabs>
          <w:tab w:val="clear" w:pos="4536"/>
          <w:tab w:val="clear" w:pos="9072"/>
          <w:tab w:val="left" w:pos="864"/>
        </w:tabs>
        <w:rPr>
          <w:rFonts w:ascii="Arial" w:hAnsi="Arial" w:cs="Arial"/>
        </w:rPr>
      </w:pPr>
    </w:p>
    <w:p w14:paraId="6416A142"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416A144" w14:textId="77777777">
        <w:tc>
          <w:tcPr>
            <w:tcW w:w="10331" w:type="dxa"/>
            <w:shd w:val="clear" w:color="auto" w:fill="66CCFF"/>
          </w:tcPr>
          <w:p w14:paraId="6416A143"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416A145"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416A146" w14:textId="77777777" w:rsidR="00472B25" w:rsidRDefault="00472B25">
      <w:pPr>
        <w:tabs>
          <w:tab w:val="left" w:pos="576"/>
        </w:tabs>
        <w:rPr>
          <w:rFonts w:ascii="Arial" w:hAnsi="Arial" w:cs="Arial"/>
          <w:iCs/>
        </w:rPr>
      </w:pPr>
    </w:p>
    <w:p w14:paraId="6416A147"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416A148"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416A149" w14:textId="77777777" w:rsidR="00472B25" w:rsidRDefault="00472B25">
      <w:pPr>
        <w:pStyle w:val="En-tte"/>
        <w:tabs>
          <w:tab w:val="clear" w:pos="4536"/>
          <w:tab w:val="clear" w:pos="9072"/>
          <w:tab w:val="left" w:pos="864"/>
        </w:tabs>
        <w:rPr>
          <w:rFonts w:ascii="Arial" w:hAnsi="Arial" w:cs="Arial"/>
        </w:rPr>
      </w:pPr>
    </w:p>
    <w:p w14:paraId="6416A14A" w14:textId="77777777" w:rsidR="006A5F71" w:rsidRDefault="006A5F71">
      <w:pPr>
        <w:pStyle w:val="En-tte"/>
        <w:tabs>
          <w:tab w:val="clear" w:pos="4536"/>
          <w:tab w:val="clear" w:pos="9072"/>
          <w:tab w:val="left" w:pos="864"/>
        </w:tabs>
        <w:rPr>
          <w:rFonts w:ascii="Arial" w:hAnsi="Arial" w:cs="Arial"/>
        </w:rPr>
      </w:pPr>
    </w:p>
    <w:p w14:paraId="6416A14B" w14:textId="77777777" w:rsidR="002611DA" w:rsidRDefault="002611DA">
      <w:pPr>
        <w:suppressAutoHyphens w:val="0"/>
        <w:rPr>
          <w:rFonts w:ascii="Arial" w:hAnsi="Arial" w:cs="Arial"/>
        </w:rPr>
      </w:pPr>
      <w:r>
        <w:rPr>
          <w:rFonts w:ascii="Arial" w:hAnsi="Arial" w:cs="Arial"/>
        </w:rPr>
        <w:br w:type="page"/>
      </w:r>
    </w:p>
    <w:p w14:paraId="6416A14C"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416A14E" w14:textId="77777777">
        <w:tc>
          <w:tcPr>
            <w:tcW w:w="10331" w:type="dxa"/>
            <w:shd w:val="clear" w:color="auto" w:fill="66CCFF"/>
          </w:tcPr>
          <w:p w14:paraId="6416A14D"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416A14F" w14:textId="77777777" w:rsidR="00472B25" w:rsidRDefault="00472B25">
      <w:pPr>
        <w:tabs>
          <w:tab w:val="left" w:pos="426"/>
        </w:tabs>
        <w:jc w:val="both"/>
        <w:rPr>
          <w:rFonts w:ascii="Arial" w:hAnsi="Arial" w:cs="Arial"/>
          <w:spacing w:val="-10"/>
        </w:rPr>
      </w:pPr>
    </w:p>
    <w:p w14:paraId="6416A150" w14:textId="77777777" w:rsidR="00472B25" w:rsidRDefault="00472B25">
      <w:pPr>
        <w:tabs>
          <w:tab w:val="left" w:pos="426"/>
        </w:tabs>
        <w:jc w:val="both"/>
        <w:rPr>
          <w:rFonts w:ascii="Arial" w:hAnsi="Arial" w:cs="Arial"/>
          <w:spacing w:val="-10"/>
        </w:rPr>
      </w:pPr>
    </w:p>
    <w:p w14:paraId="6416A151"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416A152" w14:textId="77777777" w:rsidR="00472B25" w:rsidRDefault="00472B25">
      <w:pPr>
        <w:tabs>
          <w:tab w:val="left" w:pos="426"/>
        </w:tabs>
        <w:jc w:val="both"/>
        <w:rPr>
          <w:rFonts w:ascii="Arial" w:hAnsi="Arial" w:cs="Arial"/>
          <w:spacing w:val="-10"/>
        </w:rPr>
      </w:pPr>
    </w:p>
    <w:p w14:paraId="6416A153" w14:textId="77777777" w:rsidR="0013398C" w:rsidRDefault="0013398C">
      <w:pPr>
        <w:tabs>
          <w:tab w:val="left" w:pos="426"/>
        </w:tabs>
        <w:jc w:val="both"/>
        <w:rPr>
          <w:rFonts w:ascii="Arial" w:hAnsi="Arial" w:cs="Arial"/>
          <w:spacing w:val="-10"/>
        </w:rPr>
      </w:pPr>
    </w:p>
    <w:p w14:paraId="6416A154" w14:textId="77777777" w:rsidR="00472B25" w:rsidRDefault="00472B25">
      <w:pPr>
        <w:tabs>
          <w:tab w:val="left" w:pos="426"/>
        </w:tabs>
        <w:jc w:val="both"/>
        <w:rPr>
          <w:rFonts w:ascii="Arial" w:hAnsi="Arial" w:cs="Arial"/>
          <w:spacing w:val="-10"/>
        </w:rPr>
      </w:pPr>
    </w:p>
    <w:p w14:paraId="6416A155" w14:textId="77777777" w:rsidR="00472B25" w:rsidRDefault="00472B25">
      <w:pPr>
        <w:tabs>
          <w:tab w:val="left" w:pos="426"/>
        </w:tabs>
        <w:jc w:val="both"/>
        <w:rPr>
          <w:rFonts w:ascii="Arial" w:hAnsi="Arial" w:cs="Arial"/>
          <w:spacing w:val="-10"/>
        </w:rPr>
      </w:pPr>
    </w:p>
    <w:p w14:paraId="6416A156"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416A157" w14:textId="77777777" w:rsidR="00472B25" w:rsidRPr="0013398C" w:rsidRDefault="00472B25">
      <w:pPr>
        <w:tabs>
          <w:tab w:val="left" w:pos="426"/>
        </w:tabs>
        <w:jc w:val="both"/>
        <w:rPr>
          <w:rFonts w:ascii="Arial" w:hAnsi="Arial" w:cs="Arial"/>
          <w:spacing w:val="-10"/>
          <w:sz w:val="22"/>
          <w:szCs w:val="22"/>
        </w:rPr>
      </w:pPr>
    </w:p>
    <w:p w14:paraId="6416A158" w14:textId="77777777" w:rsidR="00472B25" w:rsidRDefault="00472B25">
      <w:pPr>
        <w:tabs>
          <w:tab w:val="left" w:pos="576"/>
        </w:tabs>
        <w:rPr>
          <w:rFonts w:ascii="Arial" w:hAnsi="Arial" w:cs="Arial"/>
        </w:rPr>
      </w:pPr>
    </w:p>
    <w:p w14:paraId="6416A159" w14:textId="77777777" w:rsidR="00472B25" w:rsidRDefault="00472B25">
      <w:pPr>
        <w:jc w:val="both"/>
        <w:rPr>
          <w:rFonts w:ascii="Arial" w:hAnsi="Arial" w:cs="Arial"/>
        </w:rPr>
      </w:pPr>
    </w:p>
    <w:p w14:paraId="6416A15A" w14:textId="77777777" w:rsidR="00B80B6A" w:rsidRDefault="00B80B6A">
      <w:pPr>
        <w:jc w:val="both"/>
        <w:rPr>
          <w:rFonts w:ascii="Arial" w:hAnsi="Arial" w:cs="Arial"/>
        </w:rPr>
      </w:pPr>
    </w:p>
    <w:p w14:paraId="6416A15B" w14:textId="77777777" w:rsidR="00B80B6A" w:rsidRDefault="00B80B6A">
      <w:pPr>
        <w:jc w:val="both"/>
        <w:rPr>
          <w:rFonts w:ascii="Arial" w:hAnsi="Arial" w:cs="Arial"/>
        </w:rPr>
      </w:pPr>
    </w:p>
    <w:p w14:paraId="6416A15C" w14:textId="77777777" w:rsidR="00B80B6A" w:rsidRDefault="00B80B6A">
      <w:pPr>
        <w:jc w:val="both"/>
        <w:rPr>
          <w:rFonts w:ascii="Arial" w:hAnsi="Arial" w:cs="Arial"/>
        </w:rPr>
      </w:pPr>
    </w:p>
    <w:p w14:paraId="6416A15D" w14:textId="77777777" w:rsidR="00B80B6A" w:rsidRDefault="00B80B6A">
      <w:pPr>
        <w:jc w:val="both"/>
        <w:rPr>
          <w:rFonts w:ascii="Arial" w:hAnsi="Arial" w:cs="Arial"/>
        </w:rPr>
      </w:pPr>
    </w:p>
    <w:p w14:paraId="6416A15E" w14:textId="77777777" w:rsidR="00B80B6A" w:rsidRDefault="00B80B6A">
      <w:pPr>
        <w:jc w:val="both"/>
        <w:rPr>
          <w:rFonts w:ascii="Arial" w:hAnsi="Arial" w:cs="Arial"/>
        </w:rPr>
      </w:pPr>
    </w:p>
    <w:p w14:paraId="6416A15F" w14:textId="77777777" w:rsidR="00B80B6A" w:rsidRDefault="00B80B6A">
      <w:pPr>
        <w:jc w:val="both"/>
        <w:rPr>
          <w:rFonts w:ascii="Arial" w:hAnsi="Arial" w:cs="Arial"/>
        </w:rPr>
      </w:pPr>
    </w:p>
    <w:p w14:paraId="6416A160" w14:textId="77777777" w:rsidR="00B80B6A" w:rsidRDefault="00B80B6A">
      <w:pPr>
        <w:jc w:val="both"/>
        <w:rPr>
          <w:rFonts w:ascii="Arial" w:hAnsi="Arial" w:cs="Arial"/>
        </w:rPr>
      </w:pPr>
    </w:p>
    <w:p w14:paraId="6416A161" w14:textId="77777777" w:rsidR="00B80B6A" w:rsidRDefault="00B80B6A">
      <w:pPr>
        <w:jc w:val="both"/>
        <w:rPr>
          <w:rFonts w:ascii="Arial" w:hAnsi="Arial" w:cs="Arial"/>
        </w:rPr>
      </w:pPr>
    </w:p>
    <w:p w14:paraId="6416A162" w14:textId="77777777" w:rsidR="00B80B6A" w:rsidRDefault="00B80B6A">
      <w:pPr>
        <w:jc w:val="both"/>
        <w:rPr>
          <w:rFonts w:ascii="Arial" w:hAnsi="Arial" w:cs="Arial"/>
        </w:rPr>
      </w:pPr>
    </w:p>
    <w:p w14:paraId="6416A163" w14:textId="77777777" w:rsidR="00B80B6A" w:rsidRDefault="00B80B6A">
      <w:pPr>
        <w:jc w:val="both"/>
        <w:rPr>
          <w:rFonts w:ascii="Arial" w:hAnsi="Arial" w:cs="Arial"/>
        </w:rPr>
      </w:pPr>
    </w:p>
    <w:p w14:paraId="6416A164" w14:textId="77777777" w:rsidR="00B80B6A" w:rsidRDefault="00B80B6A">
      <w:pPr>
        <w:jc w:val="both"/>
        <w:rPr>
          <w:rFonts w:ascii="Arial" w:hAnsi="Arial" w:cs="Arial"/>
        </w:rPr>
      </w:pPr>
    </w:p>
    <w:p w14:paraId="6416A165" w14:textId="77777777" w:rsidR="00B80B6A" w:rsidRDefault="00B80B6A">
      <w:pPr>
        <w:jc w:val="both"/>
        <w:rPr>
          <w:rFonts w:ascii="Arial" w:hAnsi="Arial" w:cs="Arial"/>
        </w:rPr>
      </w:pPr>
    </w:p>
    <w:p w14:paraId="6416A166" w14:textId="77777777" w:rsidR="00B80B6A" w:rsidRDefault="00B80B6A">
      <w:pPr>
        <w:jc w:val="both"/>
        <w:rPr>
          <w:rFonts w:ascii="Arial" w:hAnsi="Arial" w:cs="Arial"/>
        </w:rPr>
      </w:pPr>
    </w:p>
    <w:p w14:paraId="6416A167" w14:textId="77777777" w:rsidR="00B80B6A" w:rsidRDefault="00B80B6A">
      <w:pPr>
        <w:jc w:val="both"/>
        <w:rPr>
          <w:rFonts w:ascii="Arial" w:hAnsi="Arial" w:cs="Arial"/>
        </w:rPr>
      </w:pPr>
    </w:p>
    <w:p w14:paraId="6416A168" w14:textId="77777777" w:rsidR="00B80B6A" w:rsidRDefault="00B80B6A">
      <w:pPr>
        <w:jc w:val="both"/>
        <w:rPr>
          <w:rFonts w:ascii="Arial" w:hAnsi="Arial" w:cs="Arial"/>
        </w:rPr>
      </w:pPr>
    </w:p>
    <w:p w14:paraId="6416A169" w14:textId="77777777" w:rsidR="00B80B6A" w:rsidRDefault="00B80B6A">
      <w:pPr>
        <w:jc w:val="both"/>
        <w:rPr>
          <w:rFonts w:ascii="Arial" w:hAnsi="Arial" w:cs="Arial"/>
        </w:rPr>
      </w:pPr>
    </w:p>
    <w:p w14:paraId="6416A16A" w14:textId="77777777" w:rsidR="00B80B6A" w:rsidRDefault="00B80B6A">
      <w:pPr>
        <w:jc w:val="both"/>
        <w:rPr>
          <w:rFonts w:ascii="Arial" w:hAnsi="Arial" w:cs="Arial"/>
        </w:rPr>
      </w:pPr>
    </w:p>
    <w:p w14:paraId="6416A16B" w14:textId="77777777" w:rsidR="00B71E45" w:rsidRDefault="00B71E45">
      <w:pPr>
        <w:jc w:val="both"/>
        <w:rPr>
          <w:rFonts w:ascii="Arial" w:hAnsi="Arial" w:cs="Arial"/>
        </w:rPr>
      </w:pPr>
    </w:p>
    <w:p w14:paraId="6416A16C" w14:textId="77777777" w:rsidR="00B71E45" w:rsidRDefault="00B71E45">
      <w:pPr>
        <w:jc w:val="both"/>
        <w:rPr>
          <w:rFonts w:ascii="Arial" w:hAnsi="Arial" w:cs="Arial"/>
        </w:rPr>
      </w:pPr>
    </w:p>
    <w:p w14:paraId="6416A16D" w14:textId="77777777" w:rsidR="00B71E45" w:rsidRDefault="00B71E45">
      <w:pPr>
        <w:jc w:val="both"/>
        <w:rPr>
          <w:rFonts w:ascii="Arial" w:hAnsi="Arial" w:cs="Arial"/>
        </w:rPr>
      </w:pPr>
    </w:p>
    <w:p w14:paraId="6416A16E" w14:textId="77777777" w:rsidR="00B71E45" w:rsidRDefault="00B71E45">
      <w:pPr>
        <w:jc w:val="both"/>
        <w:rPr>
          <w:rFonts w:ascii="Arial" w:hAnsi="Arial" w:cs="Arial"/>
        </w:rPr>
      </w:pPr>
    </w:p>
    <w:p w14:paraId="6416A16F" w14:textId="77777777" w:rsidR="00B80B6A" w:rsidRDefault="00B80B6A">
      <w:pPr>
        <w:jc w:val="both"/>
        <w:rPr>
          <w:rFonts w:ascii="Arial" w:hAnsi="Arial" w:cs="Arial"/>
        </w:rPr>
      </w:pPr>
    </w:p>
    <w:p w14:paraId="6416A170" w14:textId="77777777" w:rsidR="00B71E45" w:rsidRDefault="00B71E45">
      <w:pPr>
        <w:jc w:val="both"/>
        <w:rPr>
          <w:rFonts w:ascii="Arial" w:hAnsi="Arial" w:cs="Arial"/>
        </w:rPr>
      </w:pPr>
    </w:p>
    <w:p w14:paraId="6416A171" w14:textId="77777777" w:rsidR="00B71E45" w:rsidRDefault="00B71E45">
      <w:pPr>
        <w:jc w:val="both"/>
        <w:rPr>
          <w:rFonts w:ascii="Arial" w:hAnsi="Arial" w:cs="Arial"/>
        </w:rPr>
      </w:pPr>
    </w:p>
    <w:p w14:paraId="6416A172" w14:textId="77777777" w:rsidR="00B71E45" w:rsidRDefault="00B71E45">
      <w:pPr>
        <w:jc w:val="both"/>
        <w:rPr>
          <w:rFonts w:ascii="Arial" w:hAnsi="Arial" w:cs="Arial"/>
        </w:rPr>
      </w:pPr>
    </w:p>
    <w:p w14:paraId="6416A173" w14:textId="77777777" w:rsidR="00B71E45" w:rsidRDefault="00B71E45">
      <w:pPr>
        <w:jc w:val="both"/>
        <w:rPr>
          <w:rFonts w:ascii="Arial" w:hAnsi="Arial" w:cs="Arial"/>
        </w:rPr>
      </w:pPr>
    </w:p>
    <w:p w14:paraId="6416A174" w14:textId="77777777" w:rsidR="00B71E45" w:rsidRDefault="00B71E45">
      <w:pPr>
        <w:jc w:val="both"/>
        <w:rPr>
          <w:rFonts w:ascii="Arial" w:hAnsi="Arial" w:cs="Arial"/>
        </w:rPr>
      </w:pPr>
    </w:p>
    <w:p w14:paraId="6416A175" w14:textId="77777777" w:rsidR="00B71E45" w:rsidRDefault="00B71E45">
      <w:pPr>
        <w:jc w:val="both"/>
        <w:rPr>
          <w:rFonts w:ascii="Arial" w:hAnsi="Arial" w:cs="Arial"/>
        </w:rPr>
      </w:pPr>
    </w:p>
    <w:p w14:paraId="6416A176" w14:textId="77777777" w:rsidR="00B71E45" w:rsidRDefault="00B71E45">
      <w:pPr>
        <w:jc w:val="both"/>
        <w:rPr>
          <w:rFonts w:ascii="Arial" w:hAnsi="Arial" w:cs="Arial"/>
        </w:rPr>
      </w:pPr>
    </w:p>
    <w:p w14:paraId="6416A177" w14:textId="77777777" w:rsidR="00B71E45" w:rsidRDefault="00B71E45">
      <w:pPr>
        <w:jc w:val="both"/>
        <w:rPr>
          <w:rFonts w:ascii="Arial" w:hAnsi="Arial" w:cs="Arial"/>
        </w:rPr>
      </w:pPr>
    </w:p>
    <w:p w14:paraId="6416A178" w14:textId="77777777" w:rsidR="00B71E45" w:rsidRDefault="00B71E45">
      <w:pPr>
        <w:jc w:val="both"/>
        <w:rPr>
          <w:rFonts w:ascii="Arial" w:hAnsi="Arial" w:cs="Arial"/>
        </w:rPr>
      </w:pPr>
    </w:p>
    <w:p w14:paraId="6416A179" w14:textId="77777777" w:rsidR="00B71E45" w:rsidRDefault="00B71E45">
      <w:pPr>
        <w:jc w:val="both"/>
        <w:rPr>
          <w:rFonts w:ascii="Arial" w:hAnsi="Arial" w:cs="Arial"/>
        </w:rPr>
      </w:pPr>
    </w:p>
    <w:p w14:paraId="6416A17A" w14:textId="77777777" w:rsidR="00B71E45" w:rsidRDefault="00B71E45">
      <w:pPr>
        <w:jc w:val="both"/>
        <w:rPr>
          <w:rFonts w:ascii="Arial" w:hAnsi="Arial" w:cs="Arial"/>
        </w:rPr>
      </w:pPr>
    </w:p>
    <w:p w14:paraId="6416A17B" w14:textId="77777777" w:rsidR="00B71E45" w:rsidRDefault="00B71E45">
      <w:pPr>
        <w:jc w:val="both"/>
        <w:rPr>
          <w:rFonts w:ascii="Arial" w:hAnsi="Arial" w:cs="Arial"/>
        </w:rPr>
      </w:pPr>
    </w:p>
    <w:p w14:paraId="6416A17C" w14:textId="77777777" w:rsidR="00B71E45" w:rsidRDefault="00B71E45">
      <w:pPr>
        <w:jc w:val="both"/>
        <w:rPr>
          <w:rFonts w:ascii="Arial" w:hAnsi="Arial" w:cs="Arial"/>
        </w:rPr>
      </w:pPr>
    </w:p>
    <w:p w14:paraId="6416A17D" w14:textId="77777777" w:rsidR="00B71E45" w:rsidRDefault="00B71E45">
      <w:pPr>
        <w:jc w:val="both"/>
        <w:rPr>
          <w:rFonts w:ascii="Arial" w:hAnsi="Arial" w:cs="Arial"/>
        </w:rPr>
      </w:pPr>
    </w:p>
    <w:p w14:paraId="6416A17E" w14:textId="77777777" w:rsidR="00B71E45" w:rsidRDefault="00B71E45">
      <w:pPr>
        <w:jc w:val="both"/>
        <w:rPr>
          <w:rFonts w:ascii="Arial" w:hAnsi="Arial" w:cs="Arial"/>
        </w:rPr>
      </w:pPr>
    </w:p>
    <w:p w14:paraId="6416A17F" w14:textId="77777777" w:rsidR="00B71E45" w:rsidRDefault="00B71E45">
      <w:pPr>
        <w:jc w:val="both"/>
        <w:rPr>
          <w:rFonts w:ascii="Arial" w:hAnsi="Arial" w:cs="Arial"/>
        </w:rPr>
      </w:pPr>
    </w:p>
    <w:p w14:paraId="6416A180" w14:textId="77777777" w:rsidR="00B71E45" w:rsidRDefault="00B71E45">
      <w:pPr>
        <w:jc w:val="both"/>
        <w:rPr>
          <w:rFonts w:ascii="Arial" w:hAnsi="Arial" w:cs="Arial"/>
        </w:rPr>
      </w:pPr>
    </w:p>
    <w:p w14:paraId="6416A181" w14:textId="77777777" w:rsidR="00B71E45" w:rsidRDefault="00B71E45">
      <w:pPr>
        <w:jc w:val="both"/>
        <w:rPr>
          <w:rFonts w:ascii="Arial" w:hAnsi="Arial" w:cs="Arial"/>
        </w:rPr>
      </w:pPr>
    </w:p>
    <w:p w14:paraId="6416A182" w14:textId="77777777" w:rsidR="00B71E45" w:rsidRDefault="00B71E45">
      <w:pPr>
        <w:jc w:val="both"/>
        <w:rPr>
          <w:rFonts w:ascii="Arial" w:hAnsi="Arial" w:cs="Arial"/>
        </w:rPr>
      </w:pPr>
    </w:p>
    <w:p w14:paraId="6416A183" w14:textId="77777777" w:rsidR="00B71E45" w:rsidRDefault="00B71E45">
      <w:pPr>
        <w:jc w:val="both"/>
        <w:rPr>
          <w:rFonts w:ascii="Arial" w:hAnsi="Arial" w:cs="Arial"/>
        </w:rPr>
      </w:pPr>
    </w:p>
    <w:p w14:paraId="6416A184" w14:textId="77777777" w:rsidR="00B71E45" w:rsidRDefault="00B71E45">
      <w:pPr>
        <w:jc w:val="both"/>
        <w:rPr>
          <w:rFonts w:ascii="Arial" w:hAnsi="Arial" w:cs="Arial"/>
        </w:rPr>
      </w:pPr>
    </w:p>
    <w:p w14:paraId="6416A185" w14:textId="77777777" w:rsidR="00B71E45" w:rsidRDefault="00B71E45">
      <w:pPr>
        <w:jc w:val="both"/>
        <w:rPr>
          <w:rFonts w:ascii="Arial" w:hAnsi="Arial" w:cs="Arial"/>
        </w:rPr>
      </w:pPr>
    </w:p>
    <w:p w14:paraId="6416A186" w14:textId="77777777" w:rsidR="00B71E45" w:rsidRDefault="00B71E45">
      <w:pPr>
        <w:jc w:val="both"/>
        <w:rPr>
          <w:rFonts w:ascii="Arial" w:hAnsi="Arial" w:cs="Arial"/>
        </w:rPr>
      </w:pPr>
    </w:p>
    <w:p w14:paraId="6416A187" w14:textId="77777777" w:rsidR="00B71E45" w:rsidRDefault="00B71E45">
      <w:pPr>
        <w:jc w:val="both"/>
        <w:rPr>
          <w:rFonts w:ascii="Arial" w:hAnsi="Arial" w:cs="Arial"/>
        </w:rPr>
      </w:pPr>
    </w:p>
    <w:p w14:paraId="6416A188"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6A18D" w14:textId="77777777" w:rsidR="005C6314" w:rsidRDefault="005C6314">
      <w:r>
        <w:separator/>
      </w:r>
    </w:p>
  </w:endnote>
  <w:endnote w:type="continuationSeparator" w:id="0">
    <w:p w14:paraId="6416A18E"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416A195" w14:textId="77777777">
      <w:trPr>
        <w:tblHeader/>
      </w:trPr>
      <w:tc>
        <w:tcPr>
          <w:tcW w:w="3513" w:type="dxa"/>
          <w:shd w:val="clear" w:color="auto" w:fill="66CCFF"/>
        </w:tcPr>
        <w:p w14:paraId="6416A18F"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416A190" w14:textId="77777777"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(référence de la consultation)</w:t>
          </w:r>
        </w:p>
      </w:tc>
      <w:tc>
        <w:tcPr>
          <w:tcW w:w="900" w:type="dxa"/>
          <w:shd w:val="clear" w:color="auto" w:fill="66CCFF"/>
        </w:tcPr>
        <w:p w14:paraId="6416A191"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416A192"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416A193"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416A194"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6416A196"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6A18B" w14:textId="77777777" w:rsidR="005C6314" w:rsidRDefault="005C6314">
      <w:r>
        <w:separator/>
      </w:r>
    </w:p>
  </w:footnote>
  <w:footnote w:type="continuationSeparator" w:id="0">
    <w:p w14:paraId="6416A18C"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0A9E"/>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4C5299"/>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16A0A4"/>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rc" ma:contentTypeID="0x010100ACEE4FBD39E4704282D74CA817CF4C0A007DA0CF6A57CFCA46A021EAC0D914AA99" ma:contentTypeVersion="0" ma:contentTypeDescription="Règlement de la Consultation (RC)" ma:contentTypeScope="" ma:versionID="162424474953576a95b2823c62e5fd8d">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2beab9f-527b-49ee-b6be-c5dadc645efa">ALSA-737924805-9</_dlc_DocId>
    <_dlc_DocIdUrl xmlns="f2beab9f-527b-49ee-b6be-c5dadc645efa">
      <Url>https://moss/a/ach/mp2/mp/dossiers/2023EFS-GEST319/_layouts/15/DocIdRedir.aspx?ID=ALSA-737924805-9</Url>
      <Description>ALSA-737924805-9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A16D8-D099-4653-8C33-30E814FC4D72}">
  <ds:schemaRefs>
    <ds:schemaRef ds:uri="http://schemas.microsoft.com/sharepoint/events"/>
  </ds:schemaRefs>
</ds:datastoreItem>
</file>

<file path=customXml/itemProps2.xml><?xml version="1.0" encoding="utf-8"?>
<ds:datastoreItem xmlns:ds="http://schemas.openxmlformats.org/officeDocument/2006/customXml" ds:itemID="{7999DA86-BB45-4B40-9046-45E535D4B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2BAF2B82-348A-41F5-A5A3-43F3E114251A}">
  <ds:schemaRefs>
    <ds:schemaRef ds:uri="http://purl.org/dc/terms/"/>
    <ds:schemaRef ds:uri="http://www.w3.org/XML/1998/namespace"/>
    <ds:schemaRef ds:uri="f2beab9f-527b-49ee-b6be-c5dadc645efa"/>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1290</Words>
  <Characters>7095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8369</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Horny Jean-Christophe</cp:lastModifiedBy>
  <cp:revision>3</cp:revision>
  <cp:lastPrinted>2016-03-31T08:52:00Z</cp:lastPrinted>
  <dcterms:created xsi:type="dcterms:W3CDTF">2025-12-08T16:13:00Z</dcterms:created>
  <dcterms:modified xsi:type="dcterms:W3CDTF">2026-01-21T14:00:00Z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0x010100ACEE4FBD39E4704282D74CA817CF4C0A007DA0CF6A57CFCA46A021EAC0D914AA99</vt:lpwstr>
  </property>
  <property fmtid="{D5CDD505-2E9C-101B-9397-08002B2CF9AE}" pid="3" name="_dlc_DocIdItemGuid">
    <vt:lpwstr>9bb4418b-155d-4cc7-9c2b-a268ce708ab1</vt:lpwstr>
  </property>
</Properties>
</file>