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DCF3A98" w14:textId="77777777" w:rsidR="000424B2" w:rsidRDefault="000424B2" w:rsidP="00844DAA">
      <w:pPr>
        <w:tabs>
          <w:tab w:val="left" w:pos="851"/>
        </w:tabs>
      </w:pPr>
      <w:bookmarkStart w:id="0" w:name="_GoBack"/>
      <w:bookmarkEnd w:id="0"/>
    </w:p>
    <w:p w14:paraId="1207C6D8" w14:textId="77777777" w:rsidR="00581123" w:rsidRDefault="00581123" w:rsidP="00844DAA">
      <w:pPr>
        <w:tabs>
          <w:tab w:val="left" w:pos="851"/>
        </w:tabs>
      </w:pPr>
    </w:p>
    <w:p w14:paraId="4F63F60E" w14:textId="77777777" w:rsidR="00581123" w:rsidRDefault="00581123" w:rsidP="00844DAA">
      <w:pPr>
        <w:tabs>
          <w:tab w:val="left" w:pos="851"/>
        </w:tabs>
      </w:pPr>
    </w:p>
    <w:p w14:paraId="48E349A8" w14:textId="77777777" w:rsidR="00581123" w:rsidRDefault="00581123" w:rsidP="00844DAA">
      <w:pPr>
        <w:tabs>
          <w:tab w:val="left" w:pos="851"/>
        </w:tabs>
      </w:pPr>
    </w:p>
    <w:p w14:paraId="528D9250" w14:textId="77777777" w:rsidR="00581123" w:rsidRDefault="00581123" w:rsidP="00844DAA">
      <w:pPr>
        <w:tabs>
          <w:tab w:val="left" w:pos="851"/>
        </w:tabs>
      </w:pPr>
    </w:p>
    <w:p w14:paraId="1C32F090" w14:textId="77777777" w:rsidR="00581123" w:rsidRDefault="00581123" w:rsidP="00844DAA">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4C68E5" w14:paraId="400AB068" w14:textId="77777777" w:rsidTr="00581123">
        <w:tc>
          <w:tcPr>
            <w:tcW w:w="10277" w:type="dxa"/>
            <w:shd w:val="clear" w:color="auto" w:fill="66CCFF"/>
          </w:tcPr>
          <w:p w14:paraId="6943948F" w14:textId="77777777" w:rsidR="004C68E5" w:rsidRDefault="004C68E5"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14:paraId="60A72064" w14:textId="77777777" w:rsidR="004C68E5" w:rsidRDefault="004C68E5" w:rsidP="00244D83">
            <w:pPr>
              <w:pStyle w:val="Titre8"/>
              <w:tabs>
                <w:tab w:val="left" w:pos="851"/>
                <w:tab w:val="right" w:pos="9639"/>
              </w:tabs>
              <w:spacing w:before="120" w:after="120"/>
              <w:rPr>
                <w:bCs w:val="0"/>
                <w:sz w:val="28"/>
                <w:szCs w:val="28"/>
              </w:rPr>
            </w:pPr>
            <w:r w:rsidRPr="004C68E5">
              <w:rPr>
                <w:bCs w:val="0"/>
                <w:caps/>
                <w:sz w:val="28"/>
                <w:szCs w:val="28"/>
              </w:rPr>
              <w:t>ACTE</w:t>
            </w:r>
            <w:r w:rsidRPr="004C68E5">
              <w:rPr>
                <w:bCs w:val="0"/>
                <w:sz w:val="28"/>
                <w:szCs w:val="28"/>
              </w:rPr>
              <w:t xml:space="preserve"> D’ENGAGEMENT</w:t>
            </w:r>
          </w:p>
          <w:p w14:paraId="0692927E" w14:textId="77777777" w:rsidR="00EA7592" w:rsidRPr="00EA7592" w:rsidRDefault="00EA7592" w:rsidP="00EA7592">
            <w:pPr>
              <w:jc w:val="center"/>
              <w:rPr>
                <w:rFonts w:ascii="Arial" w:hAnsi="Arial" w:cs="Arial"/>
                <w:b/>
              </w:rPr>
            </w:pPr>
            <w:r w:rsidRPr="00EA7592">
              <w:rPr>
                <w:rFonts w:ascii="Arial" w:hAnsi="Arial" w:cs="Arial"/>
                <w:b/>
                <w:sz w:val="28"/>
              </w:rPr>
              <w:t>N°</w:t>
            </w:r>
            <w:r>
              <w:rPr>
                <w:rFonts w:ascii="Arial" w:hAnsi="Arial" w:cs="Arial"/>
                <w:b/>
                <w:sz w:val="28"/>
              </w:rPr>
              <w:t xml:space="preserve"> </w:t>
            </w:r>
            <w:r w:rsidR="00B05B3C" w:rsidRPr="00B05B3C">
              <w:rPr>
                <w:rFonts w:ascii="Arial" w:hAnsi="Arial" w:cs="Arial"/>
                <w:b/>
                <w:sz w:val="28"/>
              </w:rPr>
              <w:t>DAF_2025_001816</w:t>
            </w:r>
          </w:p>
        </w:tc>
      </w:tr>
    </w:tbl>
    <w:p w14:paraId="751E6E4E" w14:textId="77777777" w:rsidR="000424B2" w:rsidRPr="000424B2" w:rsidRDefault="000424B2" w:rsidP="00156C6E">
      <w:pPr>
        <w:tabs>
          <w:tab w:val="left" w:pos="426"/>
          <w:tab w:val="left" w:pos="851"/>
        </w:tabs>
        <w:jc w:val="both"/>
        <w:rPr>
          <w:rFonts w:ascii="Arial" w:hAnsi="Arial" w:cs="Arial"/>
          <w:b/>
          <w:bCs/>
          <w:i/>
          <w:iCs/>
          <w:sz w:val="18"/>
          <w:szCs w:val="18"/>
        </w:rPr>
      </w:pPr>
    </w:p>
    <w:p w14:paraId="2B7A8F16" w14:textId="77777777" w:rsidR="000424B2" w:rsidRDefault="000424B2" w:rsidP="00156C6E">
      <w:pPr>
        <w:tabs>
          <w:tab w:val="left" w:pos="426"/>
          <w:tab w:val="left" w:pos="851"/>
        </w:tabs>
        <w:jc w:val="both"/>
        <w:rPr>
          <w:rFonts w:ascii="Arial" w:hAnsi="Arial" w:cs="Arial"/>
          <w:bCs/>
          <w:i/>
          <w:iCs/>
          <w:sz w:val="18"/>
          <w:szCs w:val="18"/>
        </w:rPr>
      </w:pPr>
    </w:p>
    <w:p w14:paraId="17D01670" w14:textId="77777777" w:rsidR="00156C6E" w:rsidRPr="00156C6E" w:rsidRDefault="00156C6E" w:rsidP="00156C6E">
      <w:pPr>
        <w:tabs>
          <w:tab w:val="left" w:pos="426"/>
          <w:tab w:val="left" w:pos="851"/>
        </w:tabs>
        <w:jc w:val="both"/>
        <w:rPr>
          <w:rFonts w:ascii="Arial" w:hAnsi="Arial" w:cs="Arial"/>
          <w:bCs/>
          <w:i/>
          <w:iCs/>
          <w:sz w:val="18"/>
          <w:szCs w:val="18"/>
        </w:rPr>
      </w:pPr>
      <w:r w:rsidRPr="00156C6E">
        <w:rPr>
          <w:rFonts w:ascii="Arial" w:hAnsi="Arial" w:cs="Arial"/>
          <w:bCs/>
          <w:i/>
          <w:iCs/>
          <w:sz w:val="18"/>
          <w:szCs w:val="18"/>
        </w:rPr>
        <w:t>En cas de groupement d’entreprises, un acte d’engagement unique est rempli pour le groupement d’entreprises.</w:t>
      </w:r>
    </w:p>
    <w:p w14:paraId="24F97931" w14:textId="77777777" w:rsidR="00156C6E" w:rsidRPr="00156C6E" w:rsidRDefault="00156C6E" w:rsidP="00156C6E">
      <w:pPr>
        <w:tabs>
          <w:tab w:val="left" w:pos="426"/>
          <w:tab w:val="left" w:pos="851"/>
        </w:tabs>
        <w:jc w:val="both"/>
        <w:rPr>
          <w:rFonts w:ascii="Arial" w:hAnsi="Arial" w:cs="Arial"/>
          <w:bCs/>
          <w:i/>
          <w:iCs/>
          <w:sz w:val="18"/>
          <w:szCs w:val="18"/>
        </w:rPr>
      </w:pPr>
    </w:p>
    <w:p w14:paraId="6AA91945" w14:textId="79AC7AF4" w:rsidR="00156C6E" w:rsidRPr="00156C6E" w:rsidRDefault="00156C6E" w:rsidP="00156C6E">
      <w:pPr>
        <w:tabs>
          <w:tab w:val="left" w:pos="426"/>
          <w:tab w:val="left" w:pos="851"/>
        </w:tabs>
        <w:jc w:val="both"/>
        <w:rPr>
          <w:rFonts w:ascii="Arial" w:hAnsi="Arial" w:cs="Arial"/>
          <w:i/>
        </w:rPr>
      </w:pPr>
      <w:r w:rsidRPr="00156C6E">
        <w:rPr>
          <w:rFonts w:ascii="Arial" w:hAnsi="Arial" w:cs="Arial"/>
          <w:i/>
          <w:sz w:val="18"/>
          <w:szCs w:val="18"/>
        </w:rPr>
        <w:t xml:space="preserve">Il est rappelé qu’en application du code de la commande publique, et notamment ses </w:t>
      </w:r>
      <w:hyperlink r:id="rId11" w:history="1">
        <w:r w:rsidRPr="00156C6E">
          <w:rPr>
            <w:rStyle w:val="Lienhypertexte"/>
            <w:rFonts w:ascii="Arial" w:hAnsi="Arial" w:cs="Arial"/>
            <w:i/>
            <w:sz w:val="18"/>
            <w:szCs w:val="18"/>
          </w:rPr>
          <w:t>articles L. 1110-1</w:t>
        </w:r>
      </w:hyperlink>
      <w:r w:rsidRPr="00156C6E">
        <w:rPr>
          <w:rFonts w:ascii="Arial" w:hAnsi="Arial" w:cs="Arial"/>
          <w:i/>
          <w:sz w:val="18"/>
          <w:szCs w:val="18"/>
        </w:rPr>
        <w:t xml:space="preserve">, et </w:t>
      </w:r>
      <w:hyperlink r:id="rId12" w:history="1">
        <w:r w:rsidRPr="00156C6E">
          <w:rPr>
            <w:rStyle w:val="Lienhypertexte"/>
            <w:rFonts w:ascii="Arial" w:hAnsi="Arial" w:cs="Arial"/>
            <w:i/>
            <w:sz w:val="18"/>
            <w:szCs w:val="18"/>
          </w:rPr>
          <w:t>R. 2162-1 à R. 2162-6</w:t>
        </w:r>
      </w:hyperlink>
      <w:r w:rsidRPr="00156C6E">
        <w:rPr>
          <w:rFonts w:ascii="Arial" w:hAnsi="Arial" w:cs="Arial"/>
          <w:i/>
          <w:sz w:val="18"/>
          <w:szCs w:val="18"/>
        </w:rPr>
        <w:t xml:space="preserve">, </w:t>
      </w:r>
      <w:hyperlink r:id="rId13" w:history="1">
        <w:r w:rsidRPr="00156C6E">
          <w:rPr>
            <w:rStyle w:val="Lienhypertexte"/>
            <w:rFonts w:ascii="Arial" w:hAnsi="Arial" w:cs="Arial"/>
            <w:i/>
            <w:sz w:val="18"/>
            <w:szCs w:val="18"/>
          </w:rPr>
          <w:t>R. 2162-7 à R. 2162-12</w:t>
        </w:r>
      </w:hyperlink>
      <w:r w:rsidRPr="00156C6E">
        <w:rPr>
          <w:rFonts w:ascii="Arial" w:hAnsi="Arial" w:cs="Arial"/>
          <w:i/>
          <w:sz w:val="18"/>
          <w:szCs w:val="18"/>
        </w:rPr>
        <w:t xml:space="preserve">, </w:t>
      </w:r>
      <w:hyperlink r:id="rId14" w:history="1">
        <w:r w:rsidRPr="00156C6E">
          <w:rPr>
            <w:rStyle w:val="Lienhypertexte"/>
            <w:rFonts w:ascii="Arial" w:hAnsi="Arial" w:cs="Arial"/>
            <w:i/>
            <w:sz w:val="18"/>
            <w:szCs w:val="18"/>
          </w:rPr>
          <w:t>R. 2162-13 à R. 2162-14</w:t>
        </w:r>
      </w:hyperlink>
      <w:r w:rsidRPr="00156C6E">
        <w:rPr>
          <w:rFonts w:ascii="Arial" w:hAnsi="Arial" w:cs="Arial"/>
          <w:i/>
          <w:sz w:val="18"/>
          <w:szCs w:val="18"/>
        </w:rPr>
        <w:t xml:space="preserve"> et </w:t>
      </w:r>
      <w:hyperlink r:id="rId15" w:history="1">
        <w:r w:rsidRPr="00156C6E">
          <w:rPr>
            <w:rStyle w:val="Lienhypertexte"/>
            <w:rFonts w:ascii="Arial" w:hAnsi="Arial" w:cs="Arial"/>
            <w:i/>
            <w:sz w:val="18"/>
            <w:szCs w:val="18"/>
          </w:rPr>
          <w:t>R. 2162-15 à R. 2162-21</w:t>
        </w:r>
      </w:hyperlink>
      <w:r w:rsidRPr="00156C6E">
        <w:rPr>
          <w:rFonts w:ascii="Arial" w:hAnsi="Arial" w:cs="Arial"/>
          <w:i/>
          <w:sz w:val="18"/>
          <w:szCs w:val="18"/>
        </w:rPr>
        <w:t xml:space="preserve"> (marchés publics autres que de défense ou de sécurité), ainsi que </w:t>
      </w:r>
      <w:hyperlink r:id="rId16" w:history="1">
        <w:r w:rsidRPr="00156C6E">
          <w:rPr>
            <w:rStyle w:val="Lienhypertexte"/>
            <w:rFonts w:ascii="Arial" w:hAnsi="Arial" w:cs="Arial"/>
            <w:i/>
            <w:sz w:val="18"/>
            <w:szCs w:val="18"/>
          </w:rPr>
          <w:t>R. 23612-1 à R. 2362-6</w:t>
        </w:r>
      </w:hyperlink>
      <w:r w:rsidRPr="00156C6E">
        <w:rPr>
          <w:rFonts w:ascii="Arial" w:hAnsi="Arial" w:cs="Arial"/>
          <w:i/>
          <w:sz w:val="18"/>
          <w:szCs w:val="18"/>
        </w:rPr>
        <w:t xml:space="preserve">, </w:t>
      </w:r>
      <w:hyperlink r:id="rId17" w:history="1">
        <w:r w:rsidRPr="00156C6E">
          <w:rPr>
            <w:rStyle w:val="Lienhypertexte"/>
            <w:rFonts w:ascii="Arial" w:hAnsi="Arial" w:cs="Arial"/>
            <w:i/>
            <w:sz w:val="18"/>
            <w:szCs w:val="18"/>
          </w:rPr>
          <w:t>R. 2362-7</w:t>
        </w:r>
      </w:hyperlink>
      <w:r w:rsidRPr="00156C6E">
        <w:rPr>
          <w:rFonts w:ascii="Arial" w:hAnsi="Arial" w:cs="Arial"/>
          <w:i/>
          <w:sz w:val="18"/>
          <w:szCs w:val="18"/>
        </w:rPr>
        <w:t xml:space="preserve">, </w:t>
      </w:r>
      <w:hyperlink r:id="rId18" w:history="1">
        <w:r w:rsidRPr="00156C6E">
          <w:rPr>
            <w:rStyle w:val="Lienhypertexte"/>
            <w:rFonts w:ascii="Arial" w:hAnsi="Arial" w:cs="Arial"/>
            <w:i/>
            <w:sz w:val="18"/>
            <w:szCs w:val="18"/>
          </w:rPr>
          <w:t>R. 2362-8</w:t>
        </w:r>
      </w:hyperlink>
      <w:r w:rsidRPr="00156C6E">
        <w:rPr>
          <w:rFonts w:ascii="Arial" w:hAnsi="Arial" w:cs="Arial"/>
          <w:i/>
          <w:sz w:val="18"/>
          <w:szCs w:val="18"/>
        </w:rPr>
        <w:t xml:space="preserve">, </w:t>
      </w:r>
      <w:hyperlink r:id="rId19" w:history="1">
        <w:r w:rsidRPr="00156C6E">
          <w:rPr>
            <w:rStyle w:val="Lienhypertexte"/>
            <w:rFonts w:ascii="Arial" w:hAnsi="Arial" w:cs="Arial"/>
            <w:i/>
            <w:sz w:val="18"/>
            <w:szCs w:val="18"/>
          </w:rPr>
          <w:t>R. 2362-9 à R. 2362-12</w:t>
        </w:r>
      </w:hyperlink>
      <w:r w:rsidRPr="00156C6E">
        <w:rPr>
          <w:rFonts w:ascii="Arial" w:hAnsi="Arial" w:cs="Arial"/>
          <w:i/>
          <w:sz w:val="18"/>
          <w:szCs w:val="18"/>
        </w:rPr>
        <w:t>, et </w:t>
      </w:r>
      <w:hyperlink r:id="rId20" w:history="1">
        <w:r w:rsidRPr="00156C6E">
          <w:rPr>
            <w:rStyle w:val="Lienhypertexte"/>
            <w:rFonts w:ascii="Arial" w:hAnsi="Arial" w:cs="Arial"/>
            <w:i/>
            <w:sz w:val="18"/>
            <w:szCs w:val="18"/>
          </w:rPr>
          <w:t>R. 2362-13 à R. 2362-18</w:t>
        </w:r>
      </w:hyperlink>
      <w:r w:rsidRPr="00156C6E">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43B5BC8"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3638041" w14:textId="77777777">
        <w:tc>
          <w:tcPr>
            <w:tcW w:w="10277" w:type="dxa"/>
            <w:shd w:val="clear" w:color="auto" w:fill="66CCFF"/>
          </w:tcPr>
          <w:p w14:paraId="243D0131"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2B3C1415" w14:textId="77777777" w:rsidR="009B1CD0" w:rsidRDefault="009B1CD0" w:rsidP="006C4338">
      <w:pPr>
        <w:tabs>
          <w:tab w:val="left" w:pos="426"/>
          <w:tab w:val="left" w:pos="851"/>
        </w:tabs>
        <w:jc w:val="both"/>
      </w:pPr>
    </w:p>
    <w:p w14:paraId="3ADB34A2" w14:textId="691E7A19" w:rsidR="00156C6E" w:rsidRPr="00156C6E" w:rsidRDefault="00156C6E" w:rsidP="00156C6E">
      <w:pPr>
        <w:pStyle w:val="Numro"/>
        <w:spacing w:before="0" w:after="0"/>
        <w:rPr>
          <w:rFonts w:ascii="Arial" w:hAnsi="Arial" w:cs="Arial"/>
          <w:b w:val="0"/>
          <w:sz w:val="20"/>
        </w:rPr>
      </w:pPr>
      <w:r>
        <w:rPr>
          <w:rFonts w:ascii="Wingdings" w:eastAsia="Wingdings" w:hAnsi="Wingdings" w:cs="Wingdings"/>
          <w:b w:val="0"/>
          <w:color w:val="66CCFF"/>
          <w:spacing w:val="-10"/>
        </w:rPr>
        <w:t></w:t>
      </w:r>
      <w:r w:rsidR="003F6977">
        <w:rPr>
          <w:rFonts w:ascii="Arial" w:eastAsia="Arial" w:hAnsi="Arial" w:cs="Arial"/>
          <w:spacing w:val="-10"/>
        </w:rPr>
        <w:t xml:space="preserve"> </w:t>
      </w:r>
      <w:r w:rsidR="00804EFB" w:rsidRPr="004637FB">
        <w:rPr>
          <w:rFonts w:ascii="Arial" w:hAnsi="Arial" w:cs="Arial"/>
          <w:b w:val="0"/>
          <w:color w:val="000000" w:themeColor="text1"/>
          <w:sz w:val="20"/>
        </w:rPr>
        <w:t>Accord-cadre</w:t>
      </w:r>
      <w:r w:rsidR="00B05B3C" w:rsidRPr="004637FB">
        <w:rPr>
          <w:rFonts w:ascii="Arial" w:hAnsi="Arial" w:cs="Arial"/>
          <w:b w:val="0"/>
          <w:color w:val="000000" w:themeColor="text1"/>
          <w:sz w:val="20"/>
        </w:rPr>
        <w:t xml:space="preserve"> </w:t>
      </w:r>
      <w:r w:rsidRPr="004637FB">
        <w:rPr>
          <w:rFonts w:ascii="Arial" w:hAnsi="Arial" w:cs="Arial"/>
          <w:b w:val="0"/>
          <w:color w:val="000000" w:themeColor="text1"/>
          <w:sz w:val="20"/>
        </w:rPr>
        <w:t xml:space="preserve">passé </w:t>
      </w:r>
      <w:r w:rsidRPr="00156C6E">
        <w:rPr>
          <w:rFonts w:ascii="Arial" w:hAnsi="Arial" w:cs="Arial"/>
          <w:b w:val="0"/>
          <w:sz w:val="20"/>
        </w:rPr>
        <w:t xml:space="preserve">en </w:t>
      </w:r>
      <w:r w:rsidRPr="003B4746">
        <w:rPr>
          <w:rFonts w:ascii="Arial" w:hAnsi="Arial" w:cs="Arial"/>
          <w:b w:val="0"/>
          <w:sz w:val="20"/>
        </w:rPr>
        <w:t xml:space="preserve">application des dispositions des </w:t>
      </w:r>
      <w:r w:rsidRPr="003B4746">
        <w:rPr>
          <w:rFonts w:ascii="Arial" w:hAnsi="Arial" w:cs="Arial"/>
          <w:b w:val="0"/>
          <w:color w:val="000000"/>
          <w:sz w:val="20"/>
        </w:rPr>
        <w:t xml:space="preserve">articles </w:t>
      </w:r>
      <w:r w:rsidR="00712D38">
        <w:rPr>
          <w:rFonts w:ascii="Arial" w:hAnsi="Arial" w:cs="Arial"/>
          <w:b w:val="0"/>
          <w:color w:val="000000"/>
          <w:sz w:val="20"/>
        </w:rPr>
        <w:t xml:space="preserve">L. 2123-1.2°, </w:t>
      </w:r>
      <w:r w:rsidR="00B05B3C" w:rsidRPr="00B05B3C">
        <w:rPr>
          <w:rFonts w:ascii="Arial" w:hAnsi="Arial" w:cs="Arial"/>
          <w:b w:val="0"/>
          <w:color w:val="000000"/>
          <w:sz w:val="20"/>
        </w:rPr>
        <w:t>R. 2123-1.3</w:t>
      </w:r>
      <w:r w:rsidR="00712D38">
        <w:rPr>
          <w:rFonts w:ascii="Arial" w:hAnsi="Arial" w:cs="Arial"/>
          <w:b w:val="0"/>
          <w:color w:val="000000"/>
          <w:sz w:val="20"/>
        </w:rPr>
        <w:t>°</w:t>
      </w:r>
      <w:r w:rsidR="000424B2" w:rsidRPr="00B05B3C">
        <w:rPr>
          <w:rFonts w:ascii="Arial" w:hAnsi="Arial" w:cs="Arial"/>
          <w:b w:val="0"/>
          <w:color w:val="000000"/>
          <w:sz w:val="20"/>
        </w:rPr>
        <w:t xml:space="preserve"> </w:t>
      </w:r>
      <w:r w:rsidR="00B05B3C" w:rsidRPr="00B05B3C">
        <w:rPr>
          <w:rFonts w:ascii="Arial" w:hAnsi="Arial" w:cs="Arial"/>
          <w:b w:val="0"/>
          <w:color w:val="000000"/>
          <w:sz w:val="20"/>
        </w:rPr>
        <w:t>et R.2123-2</w:t>
      </w:r>
      <w:r w:rsidR="00B05B3C">
        <w:rPr>
          <w:rFonts w:ascii="Arial" w:hAnsi="Arial" w:cs="Arial"/>
          <w:color w:val="000000"/>
          <w:sz w:val="20"/>
        </w:rPr>
        <w:t xml:space="preserve"> </w:t>
      </w:r>
      <w:r w:rsidRPr="003B4746">
        <w:rPr>
          <w:rFonts w:ascii="Arial" w:hAnsi="Arial" w:cs="Arial"/>
          <w:b w:val="0"/>
          <w:color w:val="000000"/>
          <w:sz w:val="20"/>
        </w:rPr>
        <w:t>du</w:t>
      </w:r>
      <w:r w:rsidRPr="003B4746">
        <w:rPr>
          <w:rFonts w:ascii="Arial" w:hAnsi="Arial" w:cs="Arial"/>
          <w:b w:val="0"/>
          <w:sz w:val="20"/>
        </w:rPr>
        <w:t xml:space="preserve"> code de la commande publique</w:t>
      </w:r>
    </w:p>
    <w:p w14:paraId="067EFDE0" w14:textId="77777777" w:rsidR="00156C6E" w:rsidRPr="00156C6E" w:rsidRDefault="00156C6E" w:rsidP="00156C6E">
      <w:pPr>
        <w:tabs>
          <w:tab w:val="left" w:pos="426"/>
          <w:tab w:val="left" w:pos="851"/>
        </w:tabs>
        <w:jc w:val="both"/>
        <w:rPr>
          <w:rFonts w:ascii="Arial" w:eastAsia="Arial" w:hAnsi="Arial" w:cs="Arial"/>
          <w:spacing w:val="-10"/>
        </w:rPr>
      </w:pPr>
    </w:p>
    <w:p w14:paraId="50DE37BE" w14:textId="77777777" w:rsidR="00156C6E" w:rsidRPr="00156C6E" w:rsidRDefault="000424B2" w:rsidP="00156C6E">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Numéro</w:t>
      </w:r>
      <w:r w:rsidR="00156C6E" w:rsidRPr="00156C6E">
        <w:rPr>
          <w:rFonts w:ascii="Arial" w:eastAsia="Arial" w:hAnsi="Arial" w:cs="Arial"/>
          <w:spacing w:val="-10"/>
        </w:rPr>
        <w:t xml:space="preserve"> de nomenclature : </w:t>
      </w:r>
      <w:r w:rsidR="003F6977" w:rsidRPr="003F6977">
        <w:rPr>
          <w:rFonts w:ascii="Arial" w:eastAsia="Arial" w:hAnsi="Arial" w:cs="Arial"/>
          <w:spacing w:val="-10"/>
        </w:rPr>
        <w:t>35.03.07 : frais hôtels et hébergement</w:t>
      </w:r>
    </w:p>
    <w:p w14:paraId="780D44CB" w14:textId="77777777" w:rsidR="00156C6E" w:rsidRPr="00156C6E" w:rsidRDefault="00156C6E" w:rsidP="00156C6E">
      <w:pPr>
        <w:tabs>
          <w:tab w:val="left" w:pos="426"/>
          <w:tab w:val="left" w:pos="851"/>
        </w:tabs>
        <w:jc w:val="both"/>
        <w:rPr>
          <w:rFonts w:ascii="Arial" w:eastAsia="Arial" w:hAnsi="Arial" w:cs="Arial"/>
          <w:spacing w:val="-10"/>
        </w:rPr>
      </w:pPr>
    </w:p>
    <w:p w14:paraId="3015189B" w14:textId="5EE55E49" w:rsidR="00156C6E" w:rsidRDefault="000424B2" w:rsidP="001E7186">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Code</w:t>
      </w:r>
      <w:r w:rsidR="003F6977">
        <w:rPr>
          <w:rFonts w:ascii="Arial" w:eastAsia="Arial" w:hAnsi="Arial" w:cs="Arial"/>
          <w:spacing w:val="-10"/>
        </w:rPr>
        <w:t xml:space="preserve"> CPV : </w:t>
      </w:r>
      <w:r w:rsidR="001E7186">
        <w:rPr>
          <w:rFonts w:ascii="Arial" w:eastAsia="Arial" w:hAnsi="Arial" w:cs="Arial"/>
          <w:spacing w:val="-10"/>
        </w:rPr>
        <w:t xml:space="preserve"> </w:t>
      </w:r>
      <w:r w:rsidR="00F07A7F" w:rsidRPr="001E7186">
        <w:rPr>
          <w:rFonts w:ascii="Arial" w:eastAsia="Arial" w:hAnsi="Arial" w:cs="Arial"/>
          <w:spacing w:val="-10"/>
        </w:rPr>
        <w:t xml:space="preserve">55110000-4 : </w:t>
      </w:r>
      <w:r w:rsidR="003F6977" w:rsidRPr="001E7186">
        <w:rPr>
          <w:rFonts w:ascii="Arial" w:eastAsia="Arial" w:hAnsi="Arial" w:cs="Arial"/>
          <w:spacing w:val="-10"/>
        </w:rPr>
        <w:t xml:space="preserve">services d’hébergement hôtelier </w:t>
      </w:r>
    </w:p>
    <w:p w14:paraId="205F0783" w14:textId="450A0E51" w:rsidR="008B4A48" w:rsidRPr="001E7186" w:rsidRDefault="008B4A48" w:rsidP="001E7186">
      <w:pPr>
        <w:tabs>
          <w:tab w:val="left" w:pos="426"/>
          <w:tab w:val="left" w:pos="851"/>
        </w:tabs>
        <w:jc w:val="both"/>
        <w:rPr>
          <w:rFonts w:ascii="Arial" w:eastAsia="Arial" w:hAnsi="Arial" w:cs="Arial"/>
          <w:spacing w:val="-10"/>
        </w:rPr>
      </w:pPr>
      <w:r>
        <w:rPr>
          <w:rFonts w:ascii="Arial" w:eastAsia="Arial" w:hAnsi="Arial" w:cs="Arial"/>
          <w:spacing w:val="-10"/>
        </w:rPr>
        <w:t xml:space="preserve">                           55120000-7 : services de réunions et de conférences organisés dans des hôtels</w:t>
      </w:r>
    </w:p>
    <w:p w14:paraId="345DCBB3" w14:textId="77777777" w:rsidR="001E7186" w:rsidRPr="001E7186" w:rsidRDefault="001E7186" w:rsidP="001E7186">
      <w:pPr>
        <w:pStyle w:val="Paragraphedeliste"/>
        <w:tabs>
          <w:tab w:val="left" w:pos="426"/>
          <w:tab w:val="left" w:pos="851"/>
        </w:tabs>
        <w:jc w:val="both"/>
        <w:rPr>
          <w:rFonts w:ascii="Arial" w:eastAsia="Arial" w:hAnsi="Arial" w:cs="Arial"/>
          <w:spacing w:val="-10"/>
        </w:rPr>
      </w:pPr>
    </w:p>
    <w:p w14:paraId="0D5C6042" w14:textId="77777777" w:rsidR="00156C6E" w:rsidRDefault="000424B2" w:rsidP="000424B2">
      <w:pPr>
        <w:tabs>
          <w:tab w:val="left" w:pos="426"/>
          <w:tab w:val="left" w:pos="851"/>
        </w:tabs>
        <w:jc w:val="both"/>
        <w:rPr>
          <w:rFonts w:ascii="Arial" w:hAnsi="Arial" w:cs="Arial"/>
          <w:b/>
        </w:rPr>
      </w:pPr>
      <w:r w:rsidRPr="00156C6E">
        <w:rPr>
          <w:rFonts w:ascii="Arial" w:eastAsia="Wingdings" w:hAnsi="Arial" w:cs="Arial"/>
          <w:b/>
          <w:color w:val="66CCFF"/>
          <w:spacing w:val="-10"/>
        </w:rPr>
        <w:t></w:t>
      </w:r>
      <w:r w:rsidRPr="00156C6E">
        <w:rPr>
          <w:rFonts w:ascii="Arial" w:eastAsia="Arial" w:hAnsi="Arial" w:cs="Arial"/>
          <w:spacing w:val="-10"/>
        </w:rPr>
        <w:t xml:space="preserve"> Objet</w:t>
      </w:r>
      <w:r>
        <w:rPr>
          <w:rFonts w:ascii="Arial" w:eastAsia="Arial" w:hAnsi="Arial" w:cs="Arial"/>
          <w:spacing w:val="-10"/>
        </w:rPr>
        <w:t xml:space="preserve"> </w:t>
      </w:r>
      <w:r w:rsidR="00804EFB" w:rsidRPr="004637FB">
        <w:rPr>
          <w:rFonts w:ascii="Arial" w:hAnsi="Arial" w:cs="Arial"/>
          <w:bCs/>
          <w:color w:val="000000" w:themeColor="text1"/>
        </w:rPr>
        <w:t xml:space="preserve">de l’accord-cadre </w:t>
      </w:r>
      <w:r w:rsidR="00156C6E" w:rsidRPr="004637FB">
        <w:rPr>
          <w:rFonts w:ascii="Arial" w:hAnsi="Arial" w:cs="Arial"/>
          <w:bCs/>
          <w:color w:val="000000" w:themeColor="text1"/>
        </w:rPr>
        <w:t>:</w:t>
      </w:r>
      <w:r w:rsidR="00156C6E" w:rsidRPr="004637FB">
        <w:rPr>
          <w:rFonts w:ascii="Arial" w:eastAsia="SimSun" w:hAnsi="Arial" w:cs="Arial"/>
          <w:color w:val="000000" w:themeColor="text1"/>
          <w:lang w:eastAsia="fr-FR"/>
        </w:rPr>
        <w:t xml:space="preserve"> </w:t>
      </w:r>
      <w:r w:rsidR="00B332A3">
        <w:rPr>
          <w:rFonts w:ascii="Arial" w:eastAsia="SimSun" w:hAnsi="Arial" w:cs="Arial"/>
          <w:b/>
          <w:lang w:eastAsia="fr-FR"/>
        </w:rPr>
        <w:t>Hébergement, restauration et</w:t>
      </w:r>
      <w:r w:rsidR="00B05B3C" w:rsidRPr="00B05B3C">
        <w:rPr>
          <w:rFonts w:ascii="Arial" w:eastAsia="SimSun" w:hAnsi="Arial" w:cs="Arial"/>
          <w:b/>
          <w:lang w:eastAsia="fr-FR"/>
        </w:rPr>
        <w:t xml:space="preserve"> location de salles dans le cadre des sessions nationales de concertation du conseil de la fonction militaire de la marine nationale (CFM-M) pour la période 2026 à 2029</w:t>
      </w:r>
    </w:p>
    <w:p w14:paraId="2BE5695E" w14:textId="77777777" w:rsidR="00804EFB" w:rsidRPr="00156C6E" w:rsidRDefault="00804EFB" w:rsidP="00156C6E">
      <w:pPr>
        <w:tabs>
          <w:tab w:val="left" w:pos="426"/>
          <w:tab w:val="left" w:pos="851"/>
        </w:tabs>
        <w:jc w:val="both"/>
        <w:rPr>
          <w:rFonts w:ascii="Arial" w:hAnsi="Arial" w:cs="Arial"/>
        </w:rPr>
      </w:pPr>
    </w:p>
    <w:p w14:paraId="1B080721" w14:textId="77777777" w:rsidR="00156C6E" w:rsidRPr="00156C6E" w:rsidRDefault="000424B2" w:rsidP="00156C6E">
      <w:pPr>
        <w:tabs>
          <w:tab w:val="left" w:pos="426"/>
          <w:tab w:val="left" w:pos="851"/>
        </w:tabs>
        <w:jc w:val="both"/>
        <w:rPr>
          <w:rFonts w:ascii="Arial" w:hAnsi="Arial" w:cs="Arial"/>
          <w:i/>
        </w:rPr>
      </w:pPr>
      <w:r w:rsidRPr="00156C6E">
        <w:rPr>
          <w:rFonts w:ascii="Arial" w:eastAsia="Wingdings" w:hAnsi="Arial" w:cs="Arial"/>
          <w:b/>
          <w:color w:val="66CCFF"/>
          <w:spacing w:val="-10"/>
        </w:rPr>
        <w:t></w:t>
      </w:r>
      <w:r w:rsidRPr="00156C6E">
        <w:rPr>
          <w:rFonts w:ascii="Arial" w:eastAsia="Arial" w:hAnsi="Arial" w:cs="Arial"/>
          <w:spacing w:val="-10"/>
        </w:rPr>
        <w:t xml:space="preserve"> Cet</w:t>
      </w:r>
      <w:r w:rsidR="00156C6E" w:rsidRPr="00156C6E">
        <w:rPr>
          <w:rFonts w:ascii="Arial" w:hAnsi="Arial" w:cs="Arial"/>
        </w:rPr>
        <w:t xml:space="preserve"> acte d'engagement correspond :</w:t>
      </w:r>
    </w:p>
    <w:p w14:paraId="1E063782" w14:textId="77777777" w:rsidR="009B1CD0" w:rsidRDefault="00156C6E" w:rsidP="00804EFB">
      <w:pPr>
        <w:tabs>
          <w:tab w:val="left" w:pos="851"/>
        </w:tabs>
        <w:rPr>
          <w:rFonts w:ascii="Arial" w:hAnsi="Arial" w:cs="Arial"/>
        </w:rPr>
      </w:pPr>
      <w:r w:rsidRPr="00156C6E">
        <w:rPr>
          <w:rFonts w:ascii="Arial" w:hAnsi="Arial" w:cs="Arial"/>
          <w:i/>
        </w:rPr>
        <w:t>(Cocher les cases correspondantes.)</w:t>
      </w:r>
    </w:p>
    <w:p w14:paraId="6F8C4ABE" w14:textId="77777777" w:rsidR="00804EFB" w:rsidRDefault="00804EFB" w:rsidP="00804EFB">
      <w:pPr>
        <w:tabs>
          <w:tab w:val="left" w:pos="426"/>
          <w:tab w:val="left" w:pos="851"/>
        </w:tabs>
        <w:jc w:val="both"/>
        <w:rPr>
          <w:rFonts w:ascii="Arial" w:hAnsi="Arial" w:cs="Arial"/>
        </w:rPr>
      </w:pPr>
    </w:p>
    <w:p w14:paraId="741C5707" w14:textId="77777777" w:rsidR="00804EFB" w:rsidRPr="000424B2" w:rsidRDefault="00804EFB" w:rsidP="000424B2">
      <w:pPr>
        <w:tabs>
          <w:tab w:val="left" w:pos="426"/>
          <w:tab w:val="left" w:pos="851"/>
        </w:tabs>
        <w:ind w:left="851"/>
        <w:jc w:val="both"/>
      </w:pPr>
      <w:r>
        <w:fldChar w:fldCharType="begin">
          <w:ffData>
            <w:name w:val=""/>
            <w:enabled/>
            <w:calcOnExit w:val="0"/>
            <w:checkBox>
              <w:size w:val="20"/>
              <w:default w:val="1"/>
            </w:checkBox>
          </w:ffData>
        </w:fldChar>
      </w:r>
      <w:r>
        <w:instrText xml:space="preserve"> FORMCHECKBOX </w:instrText>
      </w:r>
      <w:r w:rsidR="00450B14">
        <w:fldChar w:fldCharType="separate"/>
      </w:r>
      <w:r>
        <w:fldChar w:fldCharType="end"/>
      </w:r>
      <w:r>
        <w:tab/>
      </w:r>
      <w:r w:rsidR="000424B2" w:rsidRPr="004637FB">
        <w:rPr>
          <w:color w:val="000000" w:themeColor="text1"/>
        </w:rPr>
        <w:t xml:space="preserve">à </w:t>
      </w:r>
      <w:r w:rsidR="00B05B3C" w:rsidRPr="004637FB">
        <w:rPr>
          <w:color w:val="000000" w:themeColor="text1"/>
        </w:rPr>
        <w:t>l’ensemble de l’accord-cadre</w:t>
      </w:r>
      <w:r w:rsidRPr="004637FB">
        <w:rPr>
          <w:color w:val="000000" w:themeColor="text1"/>
        </w:rPr>
        <w:t xml:space="preserve"> </w:t>
      </w:r>
      <w:r>
        <w:rPr>
          <w:iCs/>
        </w:rPr>
        <w:t>;</w:t>
      </w:r>
    </w:p>
    <w:p w14:paraId="7E43990E" w14:textId="77777777" w:rsidR="00804EFB" w:rsidRDefault="00804EFB" w:rsidP="00804EFB">
      <w:pPr>
        <w:tabs>
          <w:tab w:val="left" w:pos="426"/>
          <w:tab w:val="left" w:pos="851"/>
        </w:tabs>
        <w:jc w:val="both"/>
        <w:rPr>
          <w:rFonts w:ascii="Arial" w:hAnsi="Arial" w:cs="Arial"/>
        </w:rPr>
      </w:pPr>
    </w:p>
    <w:p w14:paraId="0253B57C" w14:textId="77777777" w:rsidR="00804EFB" w:rsidRDefault="00804EFB" w:rsidP="00804EFB">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450B14">
        <w:fldChar w:fldCharType="separate"/>
      </w:r>
      <w:r>
        <w:fldChar w:fldCharType="end"/>
      </w:r>
      <w:r>
        <w:rPr>
          <w:rFonts w:ascii="Arial" w:hAnsi="Arial" w:cs="Arial"/>
        </w:rPr>
        <w:tab/>
        <w:t>à l’offre de base.</w:t>
      </w:r>
    </w:p>
    <w:p w14:paraId="60661236" w14:textId="77777777" w:rsidR="00804EFB" w:rsidRDefault="00804EFB" w:rsidP="00804EFB">
      <w:pPr>
        <w:pStyle w:val="fcasegauche"/>
        <w:tabs>
          <w:tab w:val="left" w:pos="851"/>
        </w:tabs>
        <w:spacing w:after="0"/>
        <w:ind w:left="0" w:firstLine="0"/>
        <w:rPr>
          <w:rFonts w:ascii="Arial" w:hAnsi="Arial" w:cs="Arial"/>
        </w:rPr>
      </w:pPr>
    </w:p>
    <w:p w14:paraId="46D59C5A"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314EB0A" w14:textId="77777777">
        <w:tc>
          <w:tcPr>
            <w:tcW w:w="10277" w:type="dxa"/>
            <w:shd w:val="clear" w:color="auto" w:fill="66CCFF"/>
          </w:tcPr>
          <w:p w14:paraId="0BDC0768"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24899256" w14:textId="77777777" w:rsidR="009B1CD0" w:rsidRDefault="009B1CD0" w:rsidP="006C4338">
      <w:pPr>
        <w:tabs>
          <w:tab w:val="left" w:pos="851"/>
        </w:tabs>
      </w:pPr>
    </w:p>
    <w:p w14:paraId="4CBFAD75"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706E2E87" w14:textId="77777777" w:rsidR="009B1CD0" w:rsidRDefault="00156C6E" w:rsidP="000424B2">
      <w:pPr>
        <w:tabs>
          <w:tab w:val="left" w:pos="851"/>
        </w:tabs>
        <w:spacing w:before="120"/>
        <w:ind w:hanging="1"/>
        <w:jc w:val="both"/>
        <w:rPr>
          <w:rFonts w:ascii="Arial" w:hAnsi="Arial" w:cs="Arial"/>
        </w:rPr>
      </w:pPr>
      <w:r w:rsidRPr="00156C6E">
        <w:rPr>
          <w:rFonts w:ascii="Arial" w:hAnsi="Arial" w:cs="Arial"/>
        </w:rPr>
        <w:t>Après avoir pris connai</w:t>
      </w:r>
      <w:r w:rsidR="00B05B3C">
        <w:rPr>
          <w:rFonts w:ascii="Arial" w:hAnsi="Arial" w:cs="Arial"/>
        </w:rPr>
        <w:t xml:space="preserve">ssance des pièces constitutives </w:t>
      </w:r>
      <w:r w:rsidR="00804EFB" w:rsidRPr="004637FB">
        <w:rPr>
          <w:rFonts w:ascii="Arial" w:hAnsi="Arial" w:cs="Arial"/>
          <w:color w:val="000000" w:themeColor="text1"/>
        </w:rPr>
        <w:t xml:space="preserve">de l’accord-cadre </w:t>
      </w:r>
      <w:r w:rsidRPr="004637FB">
        <w:rPr>
          <w:rFonts w:ascii="Arial" w:hAnsi="Arial" w:cs="Arial"/>
          <w:color w:val="000000" w:themeColor="text1"/>
        </w:rPr>
        <w:t xml:space="preserve">mentionnées </w:t>
      </w:r>
      <w:r w:rsidRPr="00156C6E">
        <w:rPr>
          <w:rFonts w:ascii="Arial" w:hAnsi="Arial" w:cs="Arial"/>
        </w:rPr>
        <w:t>à l’article 1 du cahier des clauses administratives particulières (CCAP) n°</w:t>
      </w:r>
      <w:r w:rsidR="00804EFB">
        <w:rPr>
          <w:rFonts w:ascii="Arial" w:hAnsi="Arial" w:cs="Arial"/>
        </w:rPr>
        <w:t xml:space="preserve"> </w:t>
      </w:r>
      <w:r w:rsidR="00F07A7F" w:rsidRPr="00F07A7F">
        <w:rPr>
          <w:rFonts w:ascii="Arial" w:hAnsi="Arial" w:cs="Arial"/>
        </w:rPr>
        <w:t>DAF_2025_001816</w:t>
      </w:r>
      <w:r w:rsidR="00F07A7F">
        <w:rPr>
          <w:rFonts w:ascii="Arial" w:hAnsi="Arial" w:cs="Arial"/>
        </w:rPr>
        <w:t>.</w:t>
      </w:r>
    </w:p>
    <w:p w14:paraId="4DFBE6C1" w14:textId="77777777" w:rsidR="000424B2" w:rsidRDefault="000424B2" w:rsidP="000424B2">
      <w:pPr>
        <w:tabs>
          <w:tab w:val="left" w:pos="851"/>
        </w:tabs>
        <w:spacing w:before="120"/>
        <w:ind w:hanging="1"/>
        <w:jc w:val="both"/>
        <w:rPr>
          <w:rFonts w:ascii="Arial" w:hAnsi="Arial" w:cs="Arial"/>
        </w:rPr>
      </w:pPr>
    </w:p>
    <w:p w14:paraId="53D061B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7C427183" w14:textId="77777777" w:rsidR="009B1CD0" w:rsidRDefault="009B1CD0" w:rsidP="0083205E">
      <w:pPr>
        <w:tabs>
          <w:tab w:val="left" w:pos="851"/>
        </w:tabs>
        <w:jc w:val="both"/>
        <w:rPr>
          <w:rFonts w:ascii="Arial" w:hAnsi="Arial" w:cs="Arial"/>
        </w:rPr>
      </w:pPr>
    </w:p>
    <w:p w14:paraId="1C09B756"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0B14">
        <w:fldChar w:fldCharType="separate"/>
      </w:r>
      <w:r>
        <w:fldChar w:fldCharType="end"/>
      </w:r>
      <w:r w:rsidR="009B1CD0">
        <w:rPr>
          <w:rFonts w:ascii="Arial" w:hAnsi="Arial" w:cs="Arial"/>
        </w:rPr>
        <w:t xml:space="preserve"> Le signataire</w:t>
      </w:r>
    </w:p>
    <w:p w14:paraId="3BCB24C0" w14:textId="77777777" w:rsidR="009B1CD0" w:rsidRDefault="009B1CD0" w:rsidP="0083205E">
      <w:pPr>
        <w:tabs>
          <w:tab w:val="left" w:pos="851"/>
        </w:tabs>
        <w:jc w:val="both"/>
        <w:rPr>
          <w:rFonts w:ascii="Arial" w:hAnsi="Arial" w:cs="Arial"/>
        </w:rPr>
      </w:pPr>
    </w:p>
    <w:p w14:paraId="7B4DB0AA"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0B14">
        <w:fldChar w:fldCharType="separate"/>
      </w:r>
      <w:r>
        <w:fldChar w:fldCharType="end"/>
      </w:r>
      <w:r w:rsidR="009B1CD0">
        <w:rPr>
          <w:rFonts w:ascii="Arial" w:hAnsi="Arial" w:cs="Arial"/>
        </w:rPr>
        <w:t xml:space="preserve"> s’engage, sur la base de son offre et pour son propre compte ;</w:t>
      </w:r>
    </w:p>
    <w:p w14:paraId="6E7F5E92" w14:textId="77777777" w:rsidR="00156C6E" w:rsidRDefault="00156C6E" w:rsidP="00156C6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75BE7C6" w14:textId="77777777" w:rsidR="009A6460" w:rsidRDefault="009A6460" w:rsidP="0083205E">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2E3C4C41" w14:textId="77777777" w:rsidTr="00D61D84">
        <w:tc>
          <w:tcPr>
            <w:tcW w:w="10345" w:type="dxa"/>
          </w:tcPr>
          <w:p w14:paraId="0BD75D97"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602E2858"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65CEA48A"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438B238A"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4BDF4411"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4F431F56"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5D15F3F1" w14:textId="77777777" w:rsidR="009A6460" w:rsidRPr="008578C1" w:rsidRDefault="009A6460" w:rsidP="00D61D84">
            <w:pPr>
              <w:jc w:val="both"/>
              <w:rPr>
                <w:rFonts w:ascii="Arial" w:hAnsi="Arial" w:cs="Arial"/>
                <w:iCs/>
                <w:sz w:val="18"/>
                <w:szCs w:val="18"/>
              </w:rPr>
            </w:pPr>
          </w:p>
        </w:tc>
      </w:tr>
    </w:tbl>
    <w:p w14:paraId="5A461C13" w14:textId="77777777" w:rsidR="009B1CD0" w:rsidRDefault="009B1CD0" w:rsidP="00CD46CC">
      <w:pPr>
        <w:tabs>
          <w:tab w:val="left" w:pos="851"/>
        </w:tabs>
        <w:jc w:val="both"/>
        <w:rPr>
          <w:rFonts w:ascii="Arial" w:hAnsi="Arial" w:cs="Arial"/>
        </w:rPr>
      </w:pPr>
    </w:p>
    <w:p w14:paraId="4EAFE329" w14:textId="77777777" w:rsidR="009B1CD0" w:rsidRDefault="009B1CD0" w:rsidP="009B45B9">
      <w:pPr>
        <w:tabs>
          <w:tab w:val="left" w:pos="851"/>
        </w:tabs>
        <w:jc w:val="both"/>
        <w:rPr>
          <w:rFonts w:ascii="Arial" w:hAnsi="Arial" w:cs="Arial"/>
        </w:rPr>
      </w:pPr>
    </w:p>
    <w:p w14:paraId="4CAA8911" w14:textId="77777777" w:rsidR="009B1CD0" w:rsidRDefault="009B1CD0" w:rsidP="009B45B9">
      <w:pPr>
        <w:tabs>
          <w:tab w:val="left" w:pos="851"/>
        </w:tabs>
        <w:jc w:val="both"/>
        <w:rPr>
          <w:rFonts w:ascii="Arial" w:hAnsi="Arial" w:cs="Arial"/>
        </w:rPr>
      </w:pPr>
    </w:p>
    <w:p w14:paraId="45591D9A" w14:textId="77777777" w:rsidR="009B1CD0" w:rsidRDefault="007D7A65" w:rsidP="009B45B9">
      <w:pPr>
        <w:tabs>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0B14">
        <w:fldChar w:fldCharType="separate"/>
      </w:r>
      <w:r>
        <w:fldChar w:fldCharType="end"/>
      </w:r>
      <w:r w:rsidR="009B1CD0">
        <w:rPr>
          <w:rFonts w:ascii="Arial" w:hAnsi="Arial" w:cs="Arial"/>
        </w:rPr>
        <w:t xml:space="preserve"> engage la société ……………………… sur la base de son offre ;</w:t>
      </w:r>
    </w:p>
    <w:p w14:paraId="06D18147" w14:textId="77777777" w:rsidR="005E0335" w:rsidRDefault="005E0335" w:rsidP="00156C6E">
      <w:pPr>
        <w:pStyle w:val="fcase1ertab"/>
        <w:tabs>
          <w:tab w:val="left" w:pos="851"/>
        </w:tabs>
        <w:ind w:left="0" w:firstLine="0"/>
        <w:rPr>
          <w:rFonts w:ascii="Arial" w:hAnsi="Arial" w:cs="Arial"/>
          <w:i/>
          <w:iCs/>
          <w:sz w:val="18"/>
          <w:szCs w:val="18"/>
        </w:rPr>
      </w:pPr>
      <w:r w:rsidRPr="005E0335">
        <w:rPr>
          <w:rFonts w:ascii="Arial" w:hAnsi="Arial" w:cs="Arial"/>
          <w:i/>
          <w:iCs/>
          <w:sz w:val="18"/>
          <w:szCs w:val="18"/>
        </w:rPr>
        <w:t>(A ne compléter que dans le cadre d’un groupement d’entreprises pour lequel le mandataire a été habilité par son</w:t>
      </w:r>
      <w:r>
        <w:rPr>
          <w:rFonts w:ascii="Arial" w:hAnsi="Arial" w:cs="Arial"/>
          <w:i/>
          <w:iCs/>
          <w:sz w:val="18"/>
          <w:szCs w:val="18"/>
        </w:rPr>
        <w:t xml:space="preserve"> </w:t>
      </w:r>
      <w:r w:rsidRPr="005E0335">
        <w:rPr>
          <w:rFonts w:ascii="Arial" w:hAnsi="Arial" w:cs="Arial"/>
          <w:i/>
          <w:iCs/>
          <w:sz w:val="18"/>
          <w:szCs w:val="18"/>
        </w:rPr>
        <w:t xml:space="preserve">(ses) cotraitant(s) à signer </w:t>
      </w:r>
      <w:r>
        <w:rPr>
          <w:rFonts w:ascii="Arial" w:hAnsi="Arial" w:cs="Arial"/>
          <w:i/>
          <w:iCs/>
          <w:sz w:val="18"/>
          <w:szCs w:val="18"/>
        </w:rPr>
        <w:t xml:space="preserve">pour </w:t>
      </w:r>
      <w:r w:rsidRPr="005E0335">
        <w:rPr>
          <w:rFonts w:ascii="Arial" w:hAnsi="Arial" w:cs="Arial"/>
          <w:i/>
          <w:iCs/>
          <w:sz w:val="18"/>
          <w:szCs w:val="18"/>
        </w:rPr>
        <w:t xml:space="preserve">l’ensemble </w:t>
      </w:r>
      <w:r>
        <w:rPr>
          <w:rFonts w:ascii="Arial" w:hAnsi="Arial" w:cs="Arial"/>
          <w:i/>
          <w:iCs/>
          <w:sz w:val="18"/>
          <w:szCs w:val="18"/>
        </w:rPr>
        <w:t xml:space="preserve">des membres </w:t>
      </w:r>
      <w:r w:rsidRPr="005E0335">
        <w:rPr>
          <w:rFonts w:ascii="Arial" w:hAnsi="Arial" w:cs="Arial"/>
          <w:i/>
          <w:iCs/>
          <w:sz w:val="18"/>
          <w:szCs w:val="18"/>
        </w:rPr>
        <w:t xml:space="preserve">du groupement. </w:t>
      </w:r>
      <w:r>
        <w:rPr>
          <w:rFonts w:ascii="Arial" w:hAnsi="Arial" w:cs="Arial"/>
          <w:i/>
          <w:iCs/>
          <w:sz w:val="18"/>
          <w:szCs w:val="18"/>
        </w:rPr>
        <w:t>Dans ce cas, le mandataire complète le tableau ci-dessus et remplit</w:t>
      </w:r>
      <w:r w:rsidRPr="005E0335">
        <w:rPr>
          <w:rFonts w:ascii="Arial" w:hAnsi="Arial" w:cs="Arial"/>
          <w:i/>
          <w:iCs/>
          <w:sz w:val="18"/>
          <w:szCs w:val="18"/>
        </w:rPr>
        <w:t xml:space="preserve"> le tableau</w:t>
      </w:r>
      <w:r>
        <w:rPr>
          <w:rFonts w:ascii="Arial" w:hAnsi="Arial" w:cs="Arial"/>
          <w:i/>
          <w:iCs/>
          <w:sz w:val="18"/>
          <w:szCs w:val="18"/>
        </w:rPr>
        <w:t xml:space="preserve"> ci-dessous pour chacun de ses</w:t>
      </w:r>
      <w:r w:rsidRPr="005E0335">
        <w:rPr>
          <w:rFonts w:ascii="Arial" w:hAnsi="Arial" w:cs="Arial"/>
          <w:i/>
          <w:iCs/>
          <w:sz w:val="18"/>
          <w:szCs w:val="18"/>
        </w:rPr>
        <w:t xml:space="preserve"> cotraitants.)</w:t>
      </w:r>
    </w:p>
    <w:p w14:paraId="2E593C96" w14:textId="77777777" w:rsidR="00290D3A" w:rsidRPr="005E0335" w:rsidRDefault="00290D3A" w:rsidP="00290D3A">
      <w:pPr>
        <w:pStyle w:val="En-tte"/>
        <w:tabs>
          <w:tab w:val="clear" w:pos="4536"/>
          <w:tab w:val="clear" w:pos="9072"/>
          <w:tab w:val="left" w:pos="851"/>
        </w:tabs>
        <w:jc w:val="both"/>
        <w:rPr>
          <w:rFonts w:ascii="Arial" w:hAnsi="Arial" w:cs="Arial"/>
          <w:i/>
          <w:iCs/>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0761E62" w14:textId="77777777" w:rsidR="009A6460" w:rsidRDefault="009A6460" w:rsidP="009B45B9">
      <w:pPr>
        <w:tabs>
          <w:tab w:val="left" w:pos="851"/>
        </w:tabs>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22BA7B24" w14:textId="77777777" w:rsidTr="00D61D84">
        <w:tc>
          <w:tcPr>
            <w:tcW w:w="10345" w:type="dxa"/>
          </w:tcPr>
          <w:p w14:paraId="3E7871EA"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2DB6EF75"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5E0D1FFD"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38910780"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2ED98421"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69AEBC87"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6F837F60" w14:textId="77777777" w:rsidR="009A6460" w:rsidRPr="008578C1" w:rsidRDefault="009A6460" w:rsidP="00D61D84">
            <w:pPr>
              <w:jc w:val="both"/>
              <w:rPr>
                <w:rFonts w:ascii="Arial" w:hAnsi="Arial" w:cs="Arial"/>
                <w:iCs/>
                <w:sz w:val="18"/>
                <w:szCs w:val="18"/>
              </w:rPr>
            </w:pPr>
          </w:p>
        </w:tc>
      </w:tr>
    </w:tbl>
    <w:p w14:paraId="6712D1E4" w14:textId="77777777" w:rsidR="009B1CD0" w:rsidRDefault="009B1CD0" w:rsidP="009B45B9">
      <w:pPr>
        <w:tabs>
          <w:tab w:val="left" w:pos="851"/>
        </w:tabs>
        <w:jc w:val="both"/>
        <w:rPr>
          <w:rFonts w:ascii="Arial" w:hAnsi="Arial" w:cs="Arial"/>
        </w:rPr>
      </w:pPr>
    </w:p>
    <w:p w14:paraId="580B1269" w14:textId="77777777" w:rsidR="009B1CD0" w:rsidRDefault="009B1CD0" w:rsidP="009B45B9">
      <w:pPr>
        <w:tabs>
          <w:tab w:val="left" w:pos="851"/>
        </w:tabs>
        <w:jc w:val="both"/>
        <w:rPr>
          <w:rFonts w:ascii="Arial" w:hAnsi="Arial" w:cs="Arial"/>
        </w:rPr>
      </w:pPr>
    </w:p>
    <w:p w14:paraId="3BCE2647" w14:textId="77777777" w:rsidR="009B1CD0" w:rsidRDefault="007D7A65" w:rsidP="009B45B9">
      <w:pPr>
        <w:pStyle w:val="fcase1ertab"/>
        <w:tabs>
          <w:tab w:val="left" w:pos="851"/>
        </w:tabs>
        <w:spacing w:before="12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450B14">
        <w:fldChar w:fldCharType="separate"/>
      </w:r>
      <w:r>
        <w:fldChar w:fldCharType="end"/>
      </w:r>
      <w:r w:rsidR="009B1CD0">
        <w:rPr>
          <w:rFonts w:ascii="Arial" w:hAnsi="Arial" w:cs="Arial"/>
        </w:rPr>
        <w:t xml:space="preserve"> L’ensemble des membres du groupement s’engagent, sur la base de l’offre du groupement ;</w:t>
      </w:r>
    </w:p>
    <w:p w14:paraId="6E9F4D5A" w14:textId="77777777" w:rsidR="00156C6E" w:rsidRDefault="00156C6E" w:rsidP="00156C6E">
      <w:pPr>
        <w:tabs>
          <w:tab w:val="left" w:pos="851"/>
        </w:tabs>
        <w:jc w:val="both"/>
        <w:rPr>
          <w:rFonts w:ascii="Arial" w:hAnsi="Arial" w:cs="Arial"/>
          <w:i/>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067748C" w14:textId="77777777" w:rsidR="009A6460" w:rsidRDefault="009A6460" w:rsidP="009A6460">
      <w:pPr>
        <w:tabs>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9A6460" w14:paraId="0FFDA826" w14:textId="77777777" w:rsidTr="00D61D84">
        <w:tc>
          <w:tcPr>
            <w:tcW w:w="10345" w:type="dxa"/>
          </w:tcPr>
          <w:p w14:paraId="4BEF0CA1"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2CC45A60"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03CBDF35"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3F3EAEEC"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62C97630"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65C80333"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52FADB8"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51283ECA" w14:textId="77777777" w:rsidR="009A6460" w:rsidRPr="009A6460" w:rsidRDefault="009A6460" w:rsidP="009A6460">
            <w:pPr>
              <w:suppressAutoHyphens w:val="0"/>
              <w:jc w:val="both"/>
              <w:rPr>
                <w:rFonts w:ascii="Arial" w:hAnsi="Arial" w:cs="Arial"/>
                <w:iCs/>
                <w:sz w:val="18"/>
                <w:szCs w:val="18"/>
                <w:lang w:eastAsia="fr-FR"/>
              </w:rPr>
            </w:pPr>
          </w:p>
        </w:tc>
      </w:tr>
      <w:tr w:rsidR="009A6460" w:rsidRPr="009A6460" w14:paraId="42C1000D" w14:textId="77777777" w:rsidTr="00D61D84">
        <w:tc>
          <w:tcPr>
            <w:tcW w:w="10345" w:type="dxa"/>
          </w:tcPr>
          <w:p w14:paraId="11286857"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56377D5D"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29D1359F"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5A02F09F"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3DD5F820"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549CC0D6"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1C9EAA16"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0DEFC764" w14:textId="77777777" w:rsidR="009A6460" w:rsidRPr="009A6460" w:rsidRDefault="009A6460" w:rsidP="009A6460">
            <w:pPr>
              <w:suppressAutoHyphens w:val="0"/>
              <w:jc w:val="both"/>
              <w:rPr>
                <w:rFonts w:ascii="Arial" w:hAnsi="Arial" w:cs="Arial"/>
                <w:iCs/>
                <w:sz w:val="18"/>
                <w:szCs w:val="18"/>
                <w:lang w:eastAsia="fr-FR"/>
              </w:rPr>
            </w:pPr>
          </w:p>
        </w:tc>
      </w:tr>
    </w:tbl>
    <w:p w14:paraId="012BB976" w14:textId="77777777" w:rsidR="009B1CD0" w:rsidRDefault="009B1CD0" w:rsidP="009A6460">
      <w:pPr>
        <w:tabs>
          <w:tab w:val="left" w:pos="851"/>
        </w:tabs>
        <w:jc w:val="both"/>
        <w:rPr>
          <w:rFonts w:ascii="Arial" w:hAnsi="Arial" w:cs="Arial"/>
        </w:rPr>
      </w:pPr>
    </w:p>
    <w:p w14:paraId="057682F7" w14:textId="77777777" w:rsidR="000B348E" w:rsidRDefault="000B348E" w:rsidP="000B348E">
      <w:pPr>
        <w:tabs>
          <w:tab w:val="left" w:pos="576"/>
          <w:tab w:val="left" w:pos="851"/>
        </w:tabs>
        <w:jc w:val="both"/>
        <w:rPr>
          <w:rFonts w:ascii="Arial" w:hAnsi="Arial" w:cs="Arial"/>
        </w:rPr>
      </w:pPr>
      <w:r w:rsidRPr="006C2960">
        <w:rPr>
          <w:rFonts w:ascii="Arial" w:hAnsi="Arial" w:cs="Arial"/>
        </w:rPr>
        <w:t xml:space="preserve">Le candidat ou le mandataire en cas de groupement s’engage : </w:t>
      </w:r>
    </w:p>
    <w:p w14:paraId="2E8AFFD2" w14:textId="77777777" w:rsidR="00791821" w:rsidRDefault="00791821" w:rsidP="000B348E">
      <w:pPr>
        <w:tabs>
          <w:tab w:val="left" w:pos="576"/>
          <w:tab w:val="left" w:pos="851"/>
        </w:tabs>
        <w:jc w:val="both"/>
        <w:rPr>
          <w:rFonts w:ascii="Arial" w:hAnsi="Arial" w:cs="Arial"/>
        </w:rPr>
      </w:pPr>
    </w:p>
    <w:p w14:paraId="2584E235" w14:textId="77777777" w:rsidR="00791821" w:rsidRDefault="00791821" w:rsidP="00791821">
      <w:pPr>
        <w:tabs>
          <w:tab w:val="left" w:pos="576"/>
          <w:tab w:val="left" w:pos="851"/>
        </w:tabs>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450B14">
        <w:rPr>
          <w:rFonts w:ascii="Arial" w:hAnsi="Arial" w:cs="Arial"/>
        </w:rPr>
      </w:r>
      <w:r w:rsidR="00450B14">
        <w:rPr>
          <w:rFonts w:ascii="Arial" w:hAnsi="Arial" w:cs="Arial"/>
        </w:rPr>
        <w:fldChar w:fldCharType="separate"/>
      </w:r>
      <w:r>
        <w:rPr>
          <w:rFonts w:ascii="Arial" w:hAnsi="Arial" w:cs="Arial"/>
        </w:rPr>
        <w:fldChar w:fldCharType="end"/>
      </w:r>
      <w:r w:rsidRPr="006C2960">
        <w:rPr>
          <w:rFonts w:ascii="Arial" w:hAnsi="Arial" w:cs="Arial"/>
        </w:rPr>
        <w:t xml:space="preserve"> à fournir semestriellement à l’administration, sous peine de </w:t>
      </w:r>
      <w:r w:rsidRPr="00810D65">
        <w:rPr>
          <w:rFonts w:ascii="Arial" w:hAnsi="Arial" w:cs="Arial"/>
          <w:color w:val="000000" w:themeColor="text1"/>
        </w:rPr>
        <w:t xml:space="preserve">résiliation de l’accord-cadre </w:t>
      </w:r>
      <w:r w:rsidRPr="006C2960">
        <w:rPr>
          <w:rFonts w:ascii="Arial" w:hAnsi="Arial" w:cs="Arial"/>
        </w:rPr>
        <w:t>à mes torts exclusifs, sans préavis et sans indemnité, les documents visés à l’article R. 2143-8 du code de la commande publique.</w:t>
      </w:r>
    </w:p>
    <w:p w14:paraId="75E6C74E" w14:textId="77777777" w:rsidR="009A3B33" w:rsidRDefault="009A3B33" w:rsidP="000B348E">
      <w:pPr>
        <w:tabs>
          <w:tab w:val="left" w:pos="576"/>
          <w:tab w:val="left" w:pos="851"/>
        </w:tabs>
        <w:jc w:val="both"/>
        <w:rPr>
          <w:rFonts w:ascii="Arial" w:hAnsi="Arial" w:cs="Arial"/>
        </w:rPr>
      </w:pPr>
    </w:p>
    <w:p w14:paraId="3178FECD" w14:textId="77777777" w:rsidR="009A3B33" w:rsidRDefault="009A3B33" w:rsidP="009A3B33">
      <w:pPr>
        <w:pStyle w:val="fcase1ertab"/>
        <w:tabs>
          <w:tab w:val="left" w:pos="851"/>
        </w:tabs>
        <w:ind w:left="0" w:firstLine="0"/>
        <w:rPr>
          <w:rFonts w:ascii="Arial" w:hAnsi="Arial" w:cs="Arial"/>
        </w:rPr>
      </w:pPr>
      <w:r>
        <w:lastRenderedPageBreak/>
        <w:fldChar w:fldCharType="begin">
          <w:ffData>
            <w:name w:val=""/>
            <w:enabled/>
            <w:calcOnExit w:val="0"/>
            <w:checkBox>
              <w:size w:val="20"/>
              <w:default w:val="1"/>
            </w:checkBox>
          </w:ffData>
        </w:fldChar>
      </w:r>
      <w:r>
        <w:instrText xml:space="preserve"> FORMCHECKBOX </w:instrText>
      </w:r>
      <w:r w:rsidR="00450B14">
        <w:fldChar w:fldCharType="separate"/>
      </w:r>
      <w:r>
        <w:fldChar w:fldCharType="end"/>
      </w:r>
      <w:r>
        <w:t xml:space="preserve"> </w:t>
      </w:r>
      <w:r>
        <w:rPr>
          <w:rFonts w:ascii="Arial" w:hAnsi="Arial" w:cs="Arial"/>
        </w:rPr>
        <w:t xml:space="preserve">à livrer les fournitures demandées ou à exécuter les prestations demandées aux prix </w:t>
      </w:r>
      <w:r w:rsidRPr="00E64733">
        <w:rPr>
          <w:rFonts w:ascii="Arial" w:hAnsi="Arial" w:cs="Arial"/>
        </w:rPr>
        <w:t>indiqués à l’annexe financière du présent acte d’engagement.</w:t>
      </w:r>
    </w:p>
    <w:p w14:paraId="09D3B94C" w14:textId="77777777" w:rsidR="000B348E" w:rsidRPr="006C2960" w:rsidRDefault="000B348E" w:rsidP="000B348E">
      <w:pPr>
        <w:tabs>
          <w:tab w:val="left" w:pos="576"/>
          <w:tab w:val="left" w:pos="851"/>
        </w:tabs>
        <w:jc w:val="both"/>
        <w:rPr>
          <w:rFonts w:ascii="Arial" w:hAnsi="Arial" w:cs="Arial"/>
        </w:rPr>
      </w:pPr>
    </w:p>
    <w:p w14:paraId="1A783C47" w14:textId="0AAD7F0F" w:rsidR="002B1CFA" w:rsidRDefault="00F53A89" w:rsidP="000A1485">
      <w:pPr>
        <w:pStyle w:val="fcasegauche"/>
        <w:tabs>
          <w:tab w:val="left" w:pos="851"/>
        </w:tabs>
        <w:spacing w:after="0"/>
        <w:ind w:left="0" w:firstLine="0"/>
        <w:rPr>
          <w:rFonts w:ascii="Arial" w:hAnsi="Arial" w:cs="Arial"/>
          <w:b/>
          <w:color w:val="000000" w:themeColor="text1"/>
        </w:rPr>
      </w:pPr>
      <w:r w:rsidRPr="004637FB">
        <w:rPr>
          <w:rFonts w:ascii="Arial" w:hAnsi="Arial" w:cs="Arial"/>
          <w:b/>
          <w:color w:val="000000" w:themeColor="text1"/>
        </w:rPr>
        <w:t>L’accord-cadre est passé </w:t>
      </w:r>
      <w:r w:rsidR="001A1DAF" w:rsidRPr="004637FB">
        <w:rPr>
          <w:rFonts w:ascii="Arial" w:hAnsi="Arial" w:cs="Arial"/>
          <w:b/>
          <w:color w:val="000000" w:themeColor="text1"/>
        </w:rPr>
        <w:t>s</w:t>
      </w:r>
      <w:r w:rsidR="002B1CFA" w:rsidRPr="004637FB">
        <w:rPr>
          <w:rFonts w:ascii="Arial" w:hAnsi="Arial" w:cs="Arial"/>
          <w:b/>
          <w:color w:val="000000" w:themeColor="text1"/>
        </w:rPr>
        <w:t>ans montant minimum</w:t>
      </w:r>
      <w:r w:rsidRPr="004637FB">
        <w:rPr>
          <w:rFonts w:ascii="Arial" w:hAnsi="Arial" w:cs="Arial"/>
          <w:b/>
          <w:color w:val="000000" w:themeColor="text1"/>
        </w:rPr>
        <w:t>, avec un m</w:t>
      </w:r>
      <w:r w:rsidR="00217E15">
        <w:rPr>
          <w:rFonts w:ascii="Arial" w:hAnsi="Arial" w:cs="Arial"/>
          <w:b/>
          <w:color w:val="000000" w:themeColor="text1"/>
        </w:rPr>
        <w:t>ontant maximum de six cent mille euros (60</w:t>
      </w:r>
      <w:r w:rsidR="000A1485" w:rsidRPr="004637FB">
        <w:rPr>
          <w:rFonts w:ascii="Arial" w:hAnsi="Arial" w:cs="Arial"/>
          <w:b/>
          <w:color w:val="000000" w:themeColor="text1"/>
        </w:rPr>
        <w:t>0 000</w:t>
      </w:r>
      <w:r w:rsidRPr="004637FB">
        <w:rPr>
          <w:rFonts w:ascii="Arial" w:hAnsi="Arial" w:cs="Arial"/>
          <w:b/>
          <w:color w:val="000000" w:themeColor="text1"/>
        </w:rPr>
        <w:t>) hors taxe</w:t>
      </w:r>
      <w:r w:rsidR="006B0959">
        <w:rPr>
          <w:rFonts w:ascii="Arial" w:hAnsi="Arial" w:cs="Arial"/>
          <w:b/>
          <w:color w:val="000000" w:themeColor="text1"/>
        </w:rPr>
        <w:t>s</w:t>
      </w:r>
      <w:r w:rsidRPr="004637FB">
        <w:rPr>
          <w:rFonts w:ascii="Arial" w:hAnsi="Arial" w:cs="Arial"/>
          <w:b/>
          <w:color w:val="000000" w:themeColor="text1"/>
        </w:rPr>
        <w:t xml:space="preserve"> </w:t>
      </w:r>
      <w:r w:rsidR="00712D38">
        <w:rPr>
          <w:rFonts w:ascii="Arial" w:hAnsi="Arial" w:cs="Arial"/>
          <w:b/>
          <w:color w:val="000000" w:themeColor="text1"/>
        </w:rPr>
        <w:t xml:space="preserve">et sept cent vingt mille euros (720 000) toutes taxes comprises, </w:t>
      </w:r>
      <w:r w:rsidRPr="004637FB">
        <w:rPr>
          <w:rFonts w:ascii="Arial" w:hAnsi="Arial" w:cs="Arial"/>
          <w:b/>
          <w:color w:val="000000" w:themeColor="text1"/>
        </w:rPr>
        <w:t>pour la durée de quarante-huit (48) mois, à compter de sa date de notification.</w:t>
      </w:r>
    </w:p>
    <w:p w14:paraId="11AD34F4" w14:textId="69A77E80" w:rsidR="000B348E" w:rsidRDefault="000B348E" w:rsidP="009B45B9">
      <w:pPr>
        <w:tabs>
          <w:tab w:val="left" w:pos="851"/>
          <w:tab w:val="left" w:pos="6237"/>
        </w:tabs>
        <w:rPr>
          <w:rFonts w:ascii="Arial" w:hAnsi="Arial" w:cs="Arial"/>
        </w:rPr>
      </w:pPr>
    </w:p>
    <w:p w14:paraId="3CD54138"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5C33CD3F" w14:textId="77777777"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4A55C3CD" w14:textId="77777777" w:rsidR="00036500" w:rsidRDefault="00036500" w:rsidP="009B45B9">
      <w:pPr>
        <w:tabs>
          <w:tab w:val="left" w:pos="851"/>
          <w:tab w:val="left" w:pos="6237"/>
        </w:tabs>
        <w:rPr>
          <w:rFonts w:ascii="Arial" w:hAnsi="Arial" w:cs="Arial"/>
          <w:i/>
          <w:iCs/>
          <w:sz w:val="18"/>
          <w:szCs w:val="18"/>
        </w:rPr>
      </w:pPr>
    </w:p>
    <w:p w14:paraId="5745681D" w14:textId="77777777" w:rsidR="00354C04" w:rsidRDefault="00804EFB" w:rsidP="006C2960">
      <w:pPr>
        <w:pStyle w:val="fcase1ertab"/>
        <w:tabs>
          <w:tab w:val="left" w:pos="851"/>
        </w:tabs>
        <w:ind w:left="0" w:firstLine="0"/>
        <w:rPr>
          <w:rFonts w:ascii="Arial" w:hAnsi="Arial" w:cs="Arial"/>
        </w:rPr>
      </w:pPr>
      <w:r>
        <w:rPr>
          <w:rFonts w:ascii="Arial" w:hAnsi="Arial" w:cs="Arial"/>
        </w:rPr>
        <w:t xml:space="preserve">Pour l’exécution </w:t>
      </w:r>
      <w:r w:rsidRPr="001E7186">
        <w:rPr>
          <w:rFonts w:ascii="Arial" w:hAnsi="Arial" w:cs="Arial"/>
          <w:color w:val="000000" w:themeColor="text1"/>
        </w:rPr>
        <w:t xml:space="preserve">de </w:t>
      </w:r>
      <w:r w:rsidR="0021797C" w:rsidRPr="001E7186">
        <w:rPr>
          <w:rFonts w:ascii="Arial" w:hAnsi="Arial" w:cs="Arial"/>
          <w:color w:val="000000" w:themeColor="text1"/>
        </w:rPr>
        <w:t>l’accord-cadre</w:t>
      </w:r>
      <w:r w:rsidR="0021797C">
        <w:rPr>
          <w:rFonts w:ascii="Arial" w:hAnsi="Arial" w:cs="Arial"/>
        </w:rPr>
        <w:t xml:space="preserve">, le groupement </w:t>
      </w:r>
      <w:r w:rsidR="00036500">
        <w:rPr>
          <w:rFonts w:ascii="Arial" w:hAnsi="Arial" w:cs="Arial"/>
        </w:rPr>
        <w:t>d’opérateurs économiques est</w:t>
      </w:r>
      <w:r w:rsidR="0021797C">
        <w:rPr>
          <w:rFonts w:ascii="Arial" w:hAnsi="Arial" w:cs="Arial"/>
        </w:rPr>
        <w:t> :</w:t>
      </w:r>
      <w:r w:rsidR="00F555C9">
        <w:rPr>
          <w:rFonts w:ascii="Arial" w:hAnsi="Arial" w:cs="Arial"/>
        </w:rPr>
        <w:t xml:space="preserve"> </w:t>
      </w:r>
    </w:p>
    <w:p w14:paraId="1CB7F5CE" w14:textId="77777777" w:rsidR="006C2960" w:rsidRDefault="006C2960" w:rsidP="006C2960">
      <w:pPr>
        <w:pStyle w:val="fcase1ertab"/>
        <w:tabs>
          <w:tab w:val="left" w:pos="851"/>
        </w:tabs>
        <w:ind w:left="0" w:firstLine="0"/>
        <w:rPr>
          <w:rFonts w:ascii="Arial" w:hAnsi="Arial" w:cs="Arial"/>
        </w:rPr>
      </w:pPr>
    </w:p>
    <w:p w14:paraId="585DAE6F"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450B14">
        <w:rPr>
          <w:rFonts w:ascii="Arial" w:hAnsi="Arial" w:cs="Arial"/>
        </w:rPr>
      </w:r>
      <w:r w:rsidR="00450B14">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450B14">
        <w:rPr>
          <w:rFonts w:ascii="Arial" w:hAnsi="Arial" w:cs="Arial"/>
        </w:rPr>
      </w:r>
      <w:r w:rsidR="00450B14">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1CF9C6EC" w14:textId="77777777" w:rsidR="006C2960" w:rsidRDefault="006C2960" w:rsidP="006C2960">
      <w:pPr>
        <w:pStyle w:val="fcase1ertab"/>
        <w:tabs>
          <w:tab w:val="left" w:pos="851"/>
        </w:tabs>
        <w:ind w:left="0" w:firstLine="0"/>
        <w:rPr>
          <w:rFonts w:ascii="Arial" w:hAnsi="Arial" w:cs="Arial"/>
        </w:rPr>
      </w:pPr>
    </w:p>
    <w:p w14:paraId="3551031B"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0483E30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7FF1058F"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C6F4E96"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26B246"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89202D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0A9FB3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2A92CC1"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F26BE3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5BC5C7"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7BF4AE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B3A78EE" w14:textId="77777777">
        <w:trPr>
          <w:trHeight w:val="1021"/>
        </w:trPr>
        <w:tc>
          <w:tcPr>
            <w:tcW w:w="4503" w:type="dxa"/>
            <w:tcBorders>
              <w:top w:val="single" w:sz="4" w:space="0" w:color="000000"/>
              <w:left w:val="single" w:sz="4" w:space="0" w:color="000000"/>
            </w:tcBorders>
            <w:shd w:val="clear" w:color="auto" w:fill="CCFFFF"/>
          </w:tcPr>
          <w:p w14:paraId="1417C29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E91625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A7590A2" w14:textId="77777777" w:rsidR="009B1CD0" w:rsidRDefault="009B1CD0" w:rsidP="006F3DF9">
            <w:pPr>
              <w:tabs>
                <w:tab w:val="left" w:pos="851"/>
              </w:tabs>
              <w:snapToGrid w:val="0"/>
              <w:jc w:val="both"/>
              <w:rPr>
                <w:rFonts w:ascii="Arial" w:hAnsi="Arial" w:cs="Arial"/>
              </w:rPr>
            </w:pPr>
          </w:p>
        </w:tc>
      </w:tr>
      <w:tr w:rsidR="009B1CD0" w14:paraId="0E1E10CB" w14:textId="77777777">
        <w:trPr>
          <w:trHeight w:val="1021"/>
        </w:trPr>
        <w:tc>
          <w:tcPr>
            <w:tcW w:w="4503" w:type="dxa"/>
            <w:tcBorders>
              <w:left w:val="single" w:sz="4" w:space="0" w:color="000000"/>
            </w:tcBorders>
            <w:shd w:val="clear" w:color="auto" w:fill="auto"/>
          </w:tcPr>
          <w:p w14:paraId="3D3E39B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73A34D2"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F092D5D" w14:textId="77777777" w:rsidR="009B1CD0" w:rsidRDefault="009B1CD0" w:rsidP="006F3DF9">
            <w:pPr>
              <w:tabs>
                <w:tab w:val="left" w:pos="851"/>
              </w:tabs>
              <w:snapToGrid w:val="0"/>
              <w:jc w:val="both"/>
              <w:rPr>
                <w:rFonts w:ascii="Arial" w:hAnsi="Arial" w:cs="Arial"/>
              </w:rPr>
            </w:pPr>
          </w:p>
        </w:tc>
      </w:tr>
      <w:tr w:rsidR="009B1CD0" w14:paraId="4154B981" w14:textId="77777777">
        <w:trPr>
          <w:trHeight w:val="1021"/>
        </w:trPr>
        <w:tc>
          <w:tcPr>
            <w:tcW w:w="4503" w:type="dxa"/>
            <w:tcBorders>
              <w:left w:val="single" w:sz="4" w:space="0" w:color="000000"/>
              <w:bottom w:val="single" w:sz="4" w:space="0" w:color="000000"/>
            </w:tcBorders>
            <w:shd w:val="clear" w:color="auto" w:fill="CCFFFF"/>
          </w:tcPr>
          <w:p w14:paraId="3277049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AF76A8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0BE5878" w14:textId="77777777" w:rsidR="009B1CD0" w:rsidRDefault="009B1CD0" w:rsidP="006F3DF9">
            <w:pPr>
              <w:tabs>
                <w:tab w:val="left" w:pos="851"/>
              </w:tabs>
              <w:snapToGrid w:val="0"/>
              <w:jc w:val="both"/>
              <w:rPr>
                <w:rFonts w:ascii="Arial" w:hAnsi="Arial" w:cs="Arial"/>
              </w:rPr>
            </w:pPr>
          </w:p>
        </w:tc>
      </w:tr>
    </w:tbl>
    <w:p w14:paraId="6A5D4F65" w14:textId="77777777" w:rsidR="009B1CD0" w:rsidRDefault="009B1CD0" w:rsidP="006C4338">
      <w:pPr>
        <w:tabs>
          <w:tab w:val="left" w:pos="851"/>
          <w:tab w:val="left" w:pos="6237"/>
        </w:tabs>
      </w:pPr>
    </w:p>
    <w:p w14:paraId="18BBC51D" w14:textId="77777777" w:rsidR="009B1CD0" w:rsidRDefault="009B1CD0" w:rsidP="006C4338">
      <w:pPr>
        <w:pStyle w:val="fcasegauche"/>
        <w:tabs>
          <w:tab w:val="left" w:pos="851"/>
        </w:tabs>
        <w:spacing w:after="0"/>
        <w:ind w:left="0" w:firstLine="0"/>
        <w:rPr>
          <w:rFonts w:ascii="Arial" w:hAnsi="Arial" w:cs="Arial"/>
          <w:bCs/>
          <w:iCs/>
        </w:rPr>
      </w:pPr>
    </w:p>
    <w:p w14:paraId="7685A0D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7F77E72A"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5EC23B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3F237EF2" w14:textId="77777777" w:rsidR="009B1CD0" w:rsidRDefault="000424B2"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4FC9E4BA"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0F58931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4103CFD" w14:textId="77777777" w:rsidR="009B1CD0" w:rsidRDefault="000424B2"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0E008902"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4594D61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9E4F076" w14:textId="172338BF"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1" w:history="1">
        <w:r w:rsidR="006C2960" w:rsidRPr="009D661E">
          <w:rPr>
            <w:rStyle w:val="Lienhypertexte"/>
            <w:rFonts w:ascii="Arial" w:hAnsi="Arial" w:cs="Arial"/>
            <w:i/>
            <w:sz w:val="18"/>
            <w:szCs w:val="18"/>
          </w:rPr>
          <w:t>article R. 2191-3</w:t>
        </w:r>
      </w:hyperlink>
      <w:r w:rsidR="006C2960">
        <w:rPr>
          <w:rFonts w:ascii="Arial" w:hAnsi="Arial" w:cs="Arial"/>
          <w:i/>
          <w:sz w:val="18"/>
          <w:szCs w:val="18"/>
        </w:rPr>
        <w:t xml:space="preserve"> 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5EE9D81A" w14:textId="77777777" w:rsidR="009B1CD0" w:rsidRDefault="009B1CD0" w:rsidP="00934503">
      <w:pPr>
        <w:tabs>
          <w:tab w:val="left" w:pos="426"/>
          <w:tab w:val="left" w:pos="851"/>
        </w:tabs>
        <w:rPr>
          <w:rFonts w:ascii="Arial" w:hAnsi="Arial" w:cs="Arial"/>
          <w:b/>
        </w:rPr>
      </w:pPr>
    </w:p>
    <w:p w14:paraId="4C143363" w14:textId="2564C543" w:rsidR="009B1CD0" w:rsidRDefault="004637FB" w:rsidP="00CD46CC">
      <w:pPr>
        <w:pStyle w:val="fcasegauche"/>
        <w:tabs>
          <w:tab w:val="left" w:pos="426"/>
          <w:tab w:val="left" w:pos="851"/>
        </w:tabs>
        <w:spacing w:after="0"/>
        <w:ind w:left="0" w:firstLine="0"/>
        <w:jc w:val="left"/>
        <w:rPr>
          <w:rFonts w:ascii="Arial" w:hAnsi="Arial" w:cs="Arial"/>
          <w:i/>
          <w:sz w:val="18"/>
          <w:szCs w:val="18"/>
        </w:rPr>
      </w:pPr>
      <w:r>
        <w:t>Je souhaite</w:t>
      </w:r>
      <w:r w:rsidR="009B1CD0">
        <w:t xml:space="preserve"> bénéfic</w:t>
      </w:r>
      <w:r>
        <w:t>i</w:t>
      </w:r>
      <w:r w:rsidR="009B1CD0">
        <w:t>e</w:t>
      </w:r>
      <w:r>
        <w:t>r de l'avance :</w:t>
      </w:r>
      <w:r>
        <w:tab/>
        <w:t xml:space="preserve">  </w:t>
      </w:r>
      <w:r w:rsidRPr="004637FB">
        <w:fldChar w:fldCharType="begin">
          <w:ffData>
            <w:name w:val=""/>
            <w:enabled/>
            <w:calcOnExit w:val="0"/>
            <w:checkBox>
              <w:size w:val="20"/>
              <w:default w:val="0"/>
            </w:checkBox>
          </w:ffData>
        </w:fldChar>
      </w:r>
      <w:r w:rsidRPr="004637FB">
        <w:instrText xml:space="preserve"> FORMCHECKBOX </w:instrText>
      </w:r>
      <w:r w:rsidR="00450B14">
        <w:fldChar w:fldCharType="separate"/>
      </w:r>
      <w:r w:rsidRPr="004637FB">
        <w:fldChar w:fldCharType="end"/>
      </w:r>
      <w:r w:rsidR="007739D8">
        <w:tab/>
      </w:r>
      <w:r w:rsidRPr="004637FB">
        <w:t>Non</w:t>
      </w:r>
      <w:r w:rsidRPr="004637FB">
        <w:tab/>
      </w:r>
      <w:r w:rsidR="009B1CD0">
        <w:tab/>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450B14">
        <w:fldChar w:fldCharType="separate"/>
      </w:r>
      <w:r w:rsidR="007D7A65">
        <w:fldChar w:fldCharType="end"/>
      </w:r>
      <w:r w:rsidR="009B1CD0">
        <w:tab/>
        <w:t>OUI</w:t>
      </w:r>
    </w:p>
    <w:p w14:paraId="3E0443EB"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4AE57E0" w14:textId="77777777" w:rsidR="009B1CD0" w:rsidRDefault="009B1CD0" w:rsidP="009B45B9">
      <w:pPr>
        <w:tabs>
          <w:tab w:val="left" w:pos="426"/>
          <w:tab w:val="left" w:pos="851"/>
        </w:tabs>
        <w:jc w:val="both"/>
        <w:rPr>
          <w:rFonts w:ascii="Arial" w:hAnsi="Arial" w:cs="Arial"/>
          <w:b/>
        </w:rPr>
      </w:pPr>
    </w:p>
    <w:p w14:paraId="6F6E0D7B" w14:textId="77777777" w:rsidR="009B1CD0" w:rsidRDefault="009B1CD0" w:rsidP="009B45B9">
      <w:pPr>
        <w:tabs>
          <w:tab w:val="left" w:pos="426"/>
          <w:tab w:val="left" w:pos="851"/>
        </w:tabs>
        <w:jc w:val="both"/>
        <w:rPr>
          <w:rFonts w:ascii="Arial" w:hAnsi="Arial" w:cs="Arial"/>
          <w:b/>
        </w:rPr>
      </w:pPr>
    </w:p>
    <w:p w14:paraId="6C08111B"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sidR="00915748">
        <w:rPr>
          <w:sz w:val="22"/>
          <w:szCs w:val="22"/>
        </w:rPr>
        <w:t xml:space="preserve">Durée d’exécution </w:t>
      </w:r>
      <w:r w:rsidR="00915748" w:rsidRPr="00031B26">
        <w:rPr>
          <w:color w:val="000000" w:themeColor="text1"/>
          <w:sz w:val="22"/>
          <w:szCs w:val="22"/>
        </w:rPr>
        <w:t>de l’accord-cadre</w:t>
      </w:r>
      <w:r w:rsidRPr="00031B26">
        <w:rPr>
          <w:color w:val="000000" w:themeColor="text1"/>
          <w:sz w:val="22"/>
          <w:szCs w:val="22"/>
        </w:rPr>
        <w:t> </w:t>
      </w:r>
      <w:r>
        <w:rPr>
          <w:sz w:val="22"/>
          <w:szCs w:val="22"/>
        </w:rPr>
        <w:t>:</w:t>
      </w:r>
    </w:p>
    <w:p w14:paraId="0C852888" w14:textId="77777777" w:rsidR="009B1CD0" w:rsidRDefault="009B1CD0" w:rsidP="009B45B9">
      <w:pPr>
        <w:tabs>
          <w:tab w:val="left" w:pos="576"/>
          <w:tab w:val="left" w:pos="851"/>
        </w:tabs>
        <w:jc w:val="both"/>
        <w:rPr>
          <w:rFonts w:ascii="Arial" w:hAnsi="Arial" w:cs="Arial"/>
        </w:rPr>
      </w:pPr>
    </w:p>
    <w:p w14:paraId="6B709649" w14:textId="77777777" w:rsidR="009A6460" w:rsidRDefault="006C2960" w:rsidP="009B45B9">
      <w:pPr>
        <w:tabs>
          <w:tab w:val="left" w:pos="576"/>
          <w:tab w:val="left" w:pos="851"/>
        </w:tabs>
        <w:jc w:val="both"/>
        <w:rPr>
          <w:rFonts w:ascii="Arial" w:hAnsi="Arial" w:cs="Arial"/>
        </w:rPr>
      </w:pPr>
      <w:r w:rsidRPr="00C10D21">
        <w:rPr>
          <w:rFonts w:ascii="Arial" w:hAnsi="Arial" w:cs="Arial"/>
        </w:rPr>
        <w:t xml:space="preserve">La durée d’exécution </w:t>
      </w:r>
      <w:r w:rsidR="00915748" w:rsidRPr="00031B26">
        <w:rPr>
          <w:rFonts w:ascii="Arial" w:hAnsi="Arial" w:cs="Arial"/>
          <w:color w:val="000000" w:themeColor="text1"/>
        </w:rPr>
        <w:t xml:space="preserve">de l’accord-cadre </w:t>
      </w:r>
      <w:r w:rsidRPr="00C10D21">
        <w:rPr>
          <w:rFonts w:ascii="Arial" w:hAnsi="Arial" w:cs="Arial"/>
        </w:rPr>
        <w:t xml:space="preserve">est indiquée à l’article </w:t>
      </w:r>
      <w:r w:rsidR="00810D65">
        <w:rPr>
          <w:rFonts w:ascii="Arial" w:hAnsi="Arial" w:cs="Arial"/>
        </w:rPr>
        <w:t>3.1</w:t>
      </w:r>
      <w:r w:rsidRPr="00C10D21">
        <w:rPr>
          <w:rFonts w:ascii="Arial" w:hAnsi="Arial" w:cs="Arial"/>
        </w:rPr>
        <w:t xml:space="preserve"> du CCAP mentionné à la rubrique B1.</w:t>
      </w:r>
    </w:p>
    <w:p w14:paraId="59426727" w14:textId="77777777" w:rsidR="006C2960" w:rsidRDefault="006C2960" w:rsidP="009B45B9">
      <w:pPr>
        <w:tabs>
          <w:tab w:val="left" w:pos="576"/>
          <w:tab w:val="left" w:pos="851"/>
        </w:tabs>
        <w:jc w:val="both"/>
        <w:rPr>
          <w:rFonts w:ascii="Arial" w:hAnsi="Arial" w:cs="Arial"/>
        </w:rPr>
      </w:pPr>
    </w:p>
    <w:p w14:paraId="4E1C9D24" w14:textId="2F159587" w:rsidR="007739D8" w:rsidRDefault="00194DC3" w:rsidP="00194DC3">
      <w:pPr>
        <w:pStyle w:val="fcasegauche"/>
        <w:tabs>
          <w:tab w:val="left" w:pos="426"/>
          <w:tab w:val="left" w:pos="851"/>
        </w:tabs>
        <w:spacing w:after="0"/>
        <w:ind w:left="0" w:firstLine="0"/>
        <w:jc w:val="left"/>
      </w:pPr>
      <w:r w:rsidRPr="00031B26">
        <w:rPr>
          <w:rFonts w:ascii="Arial" w:hAnsi="Arial" w:cs="Arial"/>
          <w:color w:val="000000" w:themeColor="text1"/>
        </w:rPr>
        <w:t xml:space="preserve">L’accord-cadre est </w:t>
      </w:r>
      <w:r>
        <w:rPr>
          <w:rFonts w:ascii="Arial" w:hAnsi="Arial" w:cs="Arial"/>
        </w:rPr>
        <w:t>reconductible :</w:t>
      </w:r>
      <w:r>
        <w:tab/>
      </w:r>
      <w:r>
        <w:tab/>
      </w:r>
      <w:r w:rsidR="007739D8">
        <w:fldChar w:fldCharType="begin">
          <w:ffData>
            <w:name w:val=""/>
            <w:enabled/>
            <w:calcOnExit w:val="0"/>
            <w:checkBox>
              <w:size w:val="20"/>
              <w:default w:val="0"/>
            </w:checkBox>
          </w:ffData>
        </w:fldChar>
      </w:r>
      <w:r w:rsidR="007739D8">
        <w:instrText xml:space="preserve"> FORMCHECKBOX </w:instrText>
      </w:r>
      <w:r w:rsidR="00450B14">
        <w:fldChar w:fldCharType="separate"/>
      </w:r>
      <w:r w:rsidR="007739D8">
        <w:fldChar w:fldCharType="end"/>
      </w:r>
      <w:r>
        <w:tab/>
        <w:t>Non</w:t>
      </w:r>
      <w:r>
        <w:tab/>
      </w:r>
      <w:r>
        <w:tab/>
      </w:r>
      <w:r>
        <w:tab/>
      </w:r>
      <w:r w:rsidR="007739D8">
        <w:fldChar w:fldCharType="begin">
          <w:ffData>
            <w:name w:val=""/>
            <w:enabled/>
            <w:calcOnExit w:val="0"/>
            <w:checkBox>
              <w:size w:val="20"/>
              <w:default w:val="1"/>
            </w:checkBox>
          </w:ffData>
        </w:fldChar>
      </w:r>
      <w:r w:rsidR="007739D8">
        <w:instrText xml:space="preserve"> FORMCHECKBOX </w:instrText>
      </w:r>
      <w:r w:rsidR="00450B14">
        <w:fldChar w:fldCharType="separate"/>
      </w:r>
      <w:r w:rsidR="007739D8">
        <w:fldChar w:fldCharType="end"/>
      </w:r>
      <w:r>
        <w:tab/>
        <w:t>Oui</w:t>
      </w:r>
    </w:p>
    <w:p w14:paraId="759B46F7" w14:textId="77777777" w:rsidR="007739D8" w:rsidRPr="00765789" w:rsidRDefault="007739D8" w:rsidP="007739D8">
      <w:pPr>
        <w:tabs>
          <w:tab w:val="left" w:pos="426"/>
          <w:tab w:val="left" w:pos="851"/>
        </w:tabs>
        <w:jc w:val="both"/>
        <w:rPr>
          <w:rFonts w:cs="Arial"/>
        </w:rPr>
      </w:pPr>
      <w:r w:rsidRPr="00765789">
        <w:rPr>
          <w:rFonts w:cs="Arial"/>
        </w:rPr>
        <w:t>Si oui, préciser :</w:t>
      </w:r>
    </w:p>
    <w:p w14:paraId="60FE61D2" w14:textId="6AD791BE" w:rsidR="007739D8" w:rsidRPr="00205D99" w:rsidRDefault="007739D8" w:rsidP="007739D8">
      <w:pPr>
        <w:numPr>
          <w:ilvl w:val="0"/>
          <w:numId w:val="2"/>
        </w:numPr>
        <w:tabs>
          <w:tab w:val="left" w:pos="426"/>
          <w:tab w:val="left" w:pos="851"/>
        </w:tabs>
        <w:spacing w:before="120"/>
        <w:ind w:left="924" w:hanging="357"/>
        <w:jc w:val="both"/>
        <w:rPr>
          <w:rFonts w:cs="Arial"/>
        </w:rPr>
      </w:pPr>
      <w:r w:rsidRPr="00765789">
        <w:rPr>
          <w:rFonts w:cs="Arial"/>
        </w:rPr>
        <w:t xml:space="preserve">Nombre des </w:t>
      </w:r>
      <w:r w:rsidRPr="00205D99">
        <w:rPr>
          <w:rFonts w:cs="Arial"/>
        </w:rPr>
        <w:t xml:space="preserve">reconductions : </w:t>
      </w:r>
      <w:r>
        <w:rPr>
          <w:rFonts w:cs="Arial"/>
        </w:rPr>
        <w:t>1</w:t>
      </w:r>
    </w:p>
    <w:p w14:paraId="19FBAB4E" w14:textId="3D406632" w:rsidR="007739D8" w:rsidRPr="000B348E" w:rsidRDefault="007739D8" w:rsidP="007739D8">
      <w:pPr>
        <w:numPr>
          <w:ilvl w:val="0"/>
          <w:numId w:val="2"/>
        </w:numPr>
        <w:tabs>
          <w:tab w:val="left" w:pos="426"/>
          <w:tab w:val="left" w:pos="851"/>
        </w:tabs>
        <w:spacing w:before="120"/>
        <w:ind w:left="924" w:hanging="357"/>
        <w:jc w:val="both"/>
        <w:rPr>
          <w:rFonts w:cs="Arial"/>
          <w:b/>
        </w:rPr>
      </w:pPr>
      <w:r w:rsidRPr="00205D99">
        <w:rPr>
          <w:rFonts w:cs="Arial"/>
        </w:rPr>
        <w:t xml:space="preserve">Durée des reconductions : </w:t>
      </w:r>
      <w:r>
        <w:rPr>
          <w:rFonts w:cs="Arial"/>
        </w:rPr>
        <w:t>vingt-quatre (24) mois</w:t>
      </w:r>
    </w:p>
    <w:p w14:paraId="2E0109EA" w14:textId="79B8E1AC" w:rsidR="00810D65" w:rsidRDefault="00810D65" w:rsidP="00194DC3">
      <w:pPr>
        <w:pStyle w:val="fcasegauche"/>
        <w:tabs>
          <w:tab w:val="left" w:pos="426"/>
          <w:tab w:val="left" w:pos="851"/>
        </w:tabs>
        <w:spacing w:after="0"/>
        <w:ind w:left="0" w:firstLine="0"/>
        <w:jc w:val="left"/>
        <w:rPr>
          <w:rFonts w:ascii="Arial" w:hAnsi="Arial" w:cs="Arial"/>
          <w:i/>
          <w:sz w:val="18"/>
          <w:szCs w:val="18"/>
        </w:rPr>
      </w:pPr>
    </w:p>
    <w:p w14:paraId="78E61C83" w14:textId="77777777" w:rsidR="004637FB" w:rsidRDefault="004637FB" w:rsidP="009B45B9">
      <w:pPr>
        <w:tabs>
          <w:tab w:val="left" w:pos="576"/>
          <w:tab w:val="left" w:pos="851"/>
        </w:tabs>
        <w:jc w:val="both"/>
        <w:rPr>
          <w:rFonts w:ascii="Arial" w:hAnsi="Arial" w:cs="Arial"/>
        </w:rPr>
      </w:pPr>
    </w:p>
    <w:p w14:paraId="2EE0CADF" w14:textId="77777777" w:rsidR="003028A5" w:rsidRDefault="003028A5" w:rsidP="003028A5">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00D39B77" w14:textId="77777777" w:rsidR="003028A5" w:rsidRDefault="003028A5" w:rsidP="003028A5">
      <w:pPr>
        <w:pStyle w:val="fcase1ertab"/>
        <w:ind w:left="0" w:firstLine="0"/>
        <w:rPr>
          <w:rFonts w:ascii="Arial" w:hAnsi="Arial" w:cs="Arial"/>
        </w:rPr>
      </w:pPr>
    </w:p>
    <w:p w14:paraId="50FFDE86" w14:textId="77777777" w:rsidR="009B1CD0" w:rsidRDefault="003028A5" w:rsidP="003028A5">
      <w:pPr>
        <w:tabs>
          <w:tab w:val="left" w:pos="426"/>
          <w:tab w:val="left" w:pos="851"/>
        </w:tabs>
        <w:jc w:val="both"/>
      </w:pPr>
      <w:r>
        <w:t xml:space="preserve">Le délai de validité des offres est fixé à </w:t>
      </w:r>
      <w:r w:rsidR="008E2D4D" w:rsidRPr="008E2D4D">
        <w:rPr>
          <w:rFonts w:ascii="Arial" w:hAnsi="Arial" w:cs="Arial"/>
          <w:b/>
          <w:lang w:eastAsia="fr-FR"/>
        </w:rPr>
        <w:t>cent quatre-vingt (180)</w:t>
      </w:r>
      <w:r w:rsidRPr="008E2D4D">
        <w:t xml:space="preserve"> </w:t>
      </w:r>
      <w:r w:rsidRPr="008E2D4D">
        <w:rPr>
          <w:b/>
          <w:color w:val="000000"/>
        </w:rPr>
        <w:t>jours</w:t>
      </w:r>
      <w:r>
        <w:t xml:space="preserve"> à compter de la date limite de réception de chacune des offres, délai durant lequel le candidat est tenu de maintenir son offre.</w:t>
      </w:r>
    </w:p>
    <w:p w14:paraId="0308A0AA" w14:textId="77777777" w:rsidR="000424B2" w:rsidRDefault="000424B2" w:rsidP="003028A5">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3FB928CE" w14:textId="77777777" w:rsidTr="003028A5">
        <w:tc>
          <w:tcPr>
            <w:tcW w:w="10419" w:type="dxa"/>
            <w:shd w:val="clear" w:color="auto" w:fill="66CCFF"/>
          </w:tcPr>
          <w:p w14:paraId="7D083A80" w14:textId="77777777" w:rsidR="009B1CD0" w:rsidRDefault="009B1CD0" w:rsidP="00915748">
            <w:pPr>
              <w:tabs>
                <w:tab w:val="left" w:pos="-142"/>
                <w:tab w:val="left" w:pos="851"/>
                <w:tab w:val="left" w:pos="4111"/>
              </w:tabs>
              <w:jc w:val="both"/>
            </w:pPr>
            <w:r>
              <w:rPr>
                <w:rFonts w:ascii="Arial" w:hAnsi="Arial" w:cs="Arial"/>
                <w:b/>
                <w:bCs/>
                <w:sz w:val="22"/>
                <w:szCs w:val="22"/>
              </w:rPr>
              <w:t xml:space="preserve">C - Signature </w:t>
            </w:r>
            <w:r w:rsidR="00660727" w:rsidRPr="00031B26">
              <w:rPr>
                <w:rFonts w:ascii="Arial" w:hAnsi="Arial" w:cs="Arial"/>
                <w:b/>
                <w:bCs/>
                <w:color w:val="000000" w:themeColor="text1"/>
                <w:sz w:val="22"/>
                <w:szCs w:val="22"/>
              </w:rPr>
              <w:t>de l’accord-cadre</w:t>
            </w:r>
            <w:r w:rsidRPr="00031B26">
              <w:rPr>
                <w:rFonts w:ascii="Arial" w:hAnsi="Arial" w:cs="Arial"/>
                <w:b/>
                <w:bCs/>
                <w:color w:val="000000" w:themeColor="text1"/>
                <w:sz w:val="22"/>
                <w:szCs w:val="22"/>
              </w:rPr>
              <w:t xml:space="preserve">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3D5F2B65" w14:textId="77777777" w:rsidR="009B1CD0" w:rsidRDefault="009B1CD0" w:rsidP="006C4338">
      <w:pPr>
        <w:tabs>
          <w:tab w:val="left" w:pos="851"/>
        </w:tabs>
        <w:jc w:val="both"/>
      </w:pPr>
    </w:p>
    <w:p w14:paraId="0710A340" w14:textId="77777777" w:rsidR="00332B12" w:rsidRDefault="00915748"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00332B12" w:rsidRPr="00031B26">
        <w:rPr>
          <w:rFonts w:ascii="Arial" w:hAnsi="Arial" w:cs="Arial"/>
          <w:b/>
          <w:color w:val="000000" w:themeColor="text1"/>
          <w:sz w:val="22"/>
          <w:szCs w:val="22"/>
        </w:rPr>
        <w:t xml:space="preserve">de l’accord-cadre </w:t>
      </w:r>
      <w:r w:rsidR="00332B12">
        <w:rPr>
          <w:rFonts w:ascii="Arial" w:hAnsi="Arial" w:cs="Arial"/>
          <w:b/>
          <w:sz w:val="22"/>
          <w:szCs w:val="22"/>
        </w:rPr>
        <w:t>par le titulaire individuel :</w:t>
      </w:r>
    </w:p>
    <w:p w14:paraId="245394C2"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0DD2087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357EAD6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7CECA24"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32DA7B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8BD4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C7DFD40"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D9A7AA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A5FCA2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7DA4B0E" w14:textId="77777777" w:rsidR="00332B12" w:rsidRDefault="00332B12" w:rsidP="00B054DA">
            <w:pPr>
              <w:tabs>
                <w:tab w:val="left" w:pos="851"/>
              </w:tabs>
              <w:snapToGrid w:val="0"/>
              <w:jc w:val="both"/>
              <w:rPr>
                <w:rFonts w:ascii="Arial" w:hAnsi="Arial" w:cs="Arial"/>
                <w:b/>
                <w:bCs/>
              </w:rPr>
            </w:pPr>
          </w:p>
        </w:tc>
      </w:tr>
    </w:tbl>
    <w:p w14:paraId="68695DAF"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D3BEFD2" w14:textId="77777777" w:rsidR="00332B12" w:rsidRDefault="00332B12" w:rsidP="00332B12">
      <w:pPr>
        <w:pStyle w:val="fcase1ertab"/>
        <w:tabs>
          <w:tab w:val="left" w:pos="851"/>
        </w:tabs>
        <w:ind w:left="0" w:firstLine="0"/>
        <w:rPr>
          <w:rFonts w:ascii="Arial" w:hAnsi="Arial" w:cs="Arial"/>
          <w:b/>
          <w:sz w:val="22"/>
          <w:szCs w:val="22"/>
        </w:rPr>
      </w:pPr>
    </w:p>
    <w:p w14:paraId="6F6C1EAF" w14:textId="77777777" w:rsidR="00332B12" w:rsidRDefault="00031B26"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332B12">
        <w:rPr>
          <w:rFonts w:ascii="Arial" w:hAnsi="Arial" w:cs="Arial"/>
          <w:b/>
          <w:sz w:val="22"/>
          <w:szCs w:val="22"/>
        </w:rPr>
        <w:t>de l’accord-cadre en cas de groupement :</w:t>
      </w:r>
    </w:p>
    <w:p w14:paraId="21E1FFC9" w14:textId="77777777" w:rsidR="00332B12" w:rsidRDefault="00332B12" w:rsidP="006C4338">
      <w:pPr>
        <w:tabs>
          <w:tab w:val="left" w:pos="851"/>
        </w:tabs>
        <w:jc w:val="both"/>
      </w:pPr>
    </w:p>
    <w:p w14:paraId="761E7E2F" w14:textId="066E371A" w:rsidR="009B1CD0" w:rsidRDefault="002904AF" w:rsidP="00290D3A">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6C2960" w:rsidRPr="009B45B9">
        <w:rPr>
          <w:rFonts w:ascii="Arial" w:hAnsi="Arial" w:cs="Arial"/>
          <w:i/>
          <w:sz w:val="18"/>
          <w:szCs w:val="18"/>
        </w:rPr>
        <w:t>(</w:t>
      </w:r>
      <w:hyperlink r:id="rId22" w:history="1">
        <w:r w:rsidR="006C2960" w:rsidRPr="009D661E">
          <w:rPr>
            <w:rStyle w:val="Lienhypertexte"/>
            <w:rFonts w:ascii="Arial" w:hAnsi="Arial" w:cs="Arial"/>
            <w:i/>
            <w:sz w:val="18"/>
            <w:szCs w:val="18"/>
          </w:rPr>
          <w:t>article R. 2142-23</w:t>
        </w:r>
      </w:hyperlink>
      <w:r w:rsidR="006C2960">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ADBCBCF"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D268C0F" w14:textId="77777777" w:rsidR="00036500" w:rsidRDefault="00036500" w:rsidP="00710FD6">
      <w:pPr>
        <w:pStyle w:val="fcase1ertab"/>
        <w:tabs>
          <w:tab w:val="left" w:pos="851"/>
        </w:tabs>
        <w:ind w:left="0" w:firstLine="0"/>
        <w:rPr>
          <w:rFonts w:ascii="Arial" w:hAnsi="Arial" w:cs="Arial"/>
        </w:rPr>
      </w:pPr>
    </w:p>
    <w:p w14:paraId="3AD7D658" w14:textId="77777777" w:rsidR="006C2960" w:rsidRPr="006C2960" w:rsidRDefault="006C2960" w:rsidP="006C2960">
      <w:pPr>
        <w:pStyle w:val="fcase1ertab"/>
        <w:rPr>
          <w:rFonts w:ascii="Arial" w:hAnsi="Arial" w:cs="Arial"/>
        </w:rPr>
      </w:pPr>
      <w:r w:rsidRPr="006C2960">
        <w:rPr>
          <w:rFonts w:ascii="Arial" w:hAnsi="Arial" w:cs="Arial"/>
        </w:rPr>
        <w:t>En cas de groupement conjoint, le mandataire du groupement est :</w:t>
      </w:r>
    </w:p>
    <w:p w14:paraId="0546BEF8" w14:textId="77777777" w:rsidR="006C2960" w:rsidRPr="006C2960" w:rsidRDefault="006C2960" w:rsidP="006C2960">
      <w:pPr>
        <w:pStyle w:val="fcase1ertab"/>
        <w:ind w:left="0" w:firstLine="0"/>
        <w:rPr>
          <w:rFonts w:ascii="Arial" w:hAnsi="Arial" w:cs="Arial"/>
        </w:rPr>
      </w:pPr>
      <w:r w:rsidRPr="006C2960">
        <w:rPr>
          <w:rFonts w:ascii="Arial" w:hAnsi="Arial" w:cs="Arial"/>
          <w:i/>
          <w:iCs/>
        </w:rPr>
        <w:t>(Cocher la case correspondante.)</w:t>
      </w:r>
    </w:p>
    <w:p w14:paraId="0618F123"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450B14">
        <w:rPr>
          <w:rFonts w:ascii="Arial" w:hAnsi="Arial" w:cs="Arial"/>
        </w:rPr>
      </w:r>
      <w:r w:rsidR="00450B14">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450B14">
        <w:rPr>
          <w:rFonts w:ascii="Arial" w:hAnsi="Arial" w:cs="Arial"/>
        </w:rPr>
      </w:r>
      <w:r w:rsidR="00450B14">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05E7724F" w14:textId="77777777" w:rsidR="006C2960" w:rsidRDefault="006C2960" w:rsidP="00710FD6">
      <w:pPr>
        <w:pStyle w:val="fcase1ertab"/>
        <w:tabs>
          <w:tab w:val="left" w:pos="851"/>
        </w:tabs>
        <w:ind w:left="0" w:firstLine="0"/>
        <w:rPr>
          <w:rFonts w:ascii="Arial" w:hAnsi="Arial" w:cs="Arial"/>
        </w:rPr>
      </w:pPr>
    </w:p>
    <w:p w14:paraId="1B18E2B8" w14:textId="77777777" w:rsidR="001C733C" w:rsidRDefault="001C733C" w:rsidP="00CD46CC">
      <w:pPr>
        <w:tabs>
          <w:tab w:val="left" w:pos="851"/>
        </w:tabs>
        <w:rPr>
          <w:rFonts w:ascii="Arial" w:hAnsi="Arial" w:cs="Arial"/>
        </w:rPr>
      </w:pPr>
    </w:p>
    <w:p w14:paraId="24BE722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50B14">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92E1CA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390F293C"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5ADBD7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50B14">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54A2977"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49258CA7" w14:textId="77777777" w:rsidR="002904AF" w:rsidRDefault="002904AF" w:rsidP="001C733C">
      <w:pPr>
        <w:tabs>
          <w:tab w:val="left" w:pos="851"/>
        </w:tabs>
        <w:rPr>
          <w:rFonts w:ascii="Arial" w:hAnsi="Arial" w:cs="Arial"/>
        </w:rPr>
      </w:pPr>
    </w:p>
    <w:p w14:paraId="4091B504"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50B14">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14:paraId="30DA25D5"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3BEA2BE1" w14:textId="77777777" w:rsidR="002904AF" w:rsidRDefault="002904AF" w:rsidP="002904AF">
      <w:pPr>
        <w:tabs>
          <w:tab w:val="left" w:pos="851"/>
        </w:tabs>
        <w:rPr>
          <w:rFonts w:ascii="Arial" w:hAnsi="Arial" w:cs="Arial"/>
          <w:iCs/>
        </w:rPr>
      </w:pPr>
    </w:p>
    <w:p w14:paraId="21A225D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50B14">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49361EE" w14:textId="77777777" w:rsidR="002904AF" w:rsidRDefault="002904AF" w:rsidP="002904AF">
      <w:pPr>
        <w:tabs>
          <w:tab w:val="left" w:pos="851"/>
        </w:tabs>
        <w:ind w:left="1134" w:hanging="850"/>
        <w:rPr>
          <w:rFonts w:ascii="Arial" w:hAnsi="Arial" w:cs="Arial"/>
          <w:i/>
          <w:sz w:val="18"/>
          <w:szCs w:val="18"/>
        </w:rPr>
      </w:pPr>
    </w:p>
    <w:p w14:paraId="0520CEB7" w14:textId="77777777" w:rsidR="001C733C" w:rsidRDefault="001C733C" w:rsidP="001C733C">
      <w:pPr>
        <w:tabs>
          <w:tab w:val="left" w:pos="851"/>
        </w:tabs>
        <w:rPr>
          <w:rFonts w:ascii="Arial" w:hAnsi="Arial" w:cs="Arial"/>
          <w:i/>
          <w:sz w:val="18"/>
          <w:szCs w:val="18"/>
        </w:rPr>
      </w:pPr>
    </w:p>
    <w:p w14:paraId="56A7017E"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50B14">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5FF135C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3A83E66" w14:textId="77777777" w:rsidR="00036500" w:rsidRDefault="00036500" w:rsidP="005846FB">
      <w:pPr>
        <w:tabs>
          <w:tab w:val="left" w:pos="851"/>
        </w:tabs>
        <w:rPr>
          <w:rFonts w:ascii="Arial" w:hAnsi="Arial" w:cs="Arial"/>
        </w:rPr>
      </w:pPr>
    </w:p>
    <w:p w14:paraId="286EB09D"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50B14">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97A3D8B" w14:textId="77777777" w:rsidR="00AE7831" w:rsidRDefault="00AE7831" w:rsidP="009B45B9">
      <w:pPr>
        <w:tabs>
          <w:tab w:val="left" w:pos="851"/>
        </w:tabs>
        <w:ind w:left="1701" w:hanging="850"/>
        <w:jc w:val="both"/>
      </w:pPr>
    </w:p>
    <w:p w14:paraId="2197D46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50B14">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58BCB4F5" w14:textId="77777777" w:rsidR="00036500" w:rsidRDefault="00036500" w:rsidP="006C4338">
      <w:pPr>
        <w:tabs>
          <w:tab w:val="left" w:pos="851"/>
        </w:tabs>
        <w:rPr>
          <w:rFonts w:ascii="Arial" w:hAnsi="Arial" w:cs="Arial"/>
          <w:iCs/>
        </w:rPr>
      </w:pPr>
    </w:p>
    <w:p w14:paraId="5A76FBA9"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450B14">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21A16860" w14:textId="77777777" w:rsidR="003163C0" w:rsidRDefault="00844DAA" w:rsidP="005A471A">
      <w:pPr>
        <w:tabs>
          <w:tab w:val="left" w:pos="851"/>
        </w:tabs>
        <w:ind w:left="1134" w:hanging="850"/>
        <w:rPr>
          <w:rFonts w:ascii="Arial" w:hAnsi="Arial" w:cs="Arial"/>
        </w:rPr>
      </w:pPr>
      <w:r>
        <w:rPr>
          <w:rFonts w:ascii="Arial" w:hAnsi="Arial" w:cs="Arial"/>
          <w:i/>
          <w:sz w:val="18"/>
          <w:szCs w:val="18"/>
        </w:rPr>
        <w:tab/>
      </w:r>
      <w:r w:rsidR="00405CD3">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r w:rsidR="003163C0">
        <w:rPr>
          <w:rFonts w:ascii="Arial" w:hAnsi="Arial" w:cs="Arial"/>
        </w:rPr>
        <w:br w:type="page"/>
      </w:r>
    </w:p>
    <w:p w14:paraId="482DE68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DD6431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3F1464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A21A99E"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875097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8BF7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78480DE" w14:textId="77777777" w:rsidTr="00192FD7">
        <w:trPr>
          <w:trHeight w:val="1021"/>
        </w:trPr>
        <w:tc>
          <w:tcPr>
            <w:tcW w:w="4644" w:type="dxa"/>
            <w:tcBorders>
              <w:top w:val="single" w:sz="4" w:space="0" w:color="000000"/>
              <w:left w:val="single" w:sz="4" w:space="0" w:color="000000"/>
            </w:tcBorders>
            <w:shd w:val="clear" w:color="auto" w:fill="CCFFFF"/>
          </w:tcPr>
          <w:p w14:paraId="0FD7F9A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B908B7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23448A90" w14:textId="77777777" w:rsidR="00332B12" w:rsidRDefault="00332B12" w:rsidP="00B054DA">
            <w:pPr>
              <w:tabs>
                <w:tab w:val="left" w:pos="851"/>
              </w:tabs>
              <w:snapToGrid w:val="0"/>
              <w:jc w:val="both"/>
              <w:rPr>
                <w:rFonts w:ascii="Arial" w:hAnsi="Arial" w:cs="Arial"/>
                <w:b/>
                <w:bCs/>
              </w:rPr>
            </w:pPr>
          </w:p>
        </w:tc>
      </w:tr>
      <w:tr w:rsidR="00332B12" w14:paraId="21C21044" w14:textId="77777777" w:rsidTr="00192FD7">
        <w:trPr>
          <w:trHeight w:val="1021"/>
        </w:trPr>
        <w:tc>
          <w:tcPr>
            <w:tcW w:w="4644" w:type="dxa"/>
            <w:tcBorders>
              <w:left w:val="single" w:sz="4" w:space="0" w:color="000000"/>
              <w:bottom w:val="single" w:sz="4" w:space="0" w:color="auto"/>
            </w:tcBorders>
            <w:shd w:val="clear" w:color="auto" w:fill="auto"/>
          </w:tcPr>
          <w:p w14:paraId="5150943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1B5324C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5FB79AFF" w14:textId="77777777" w:rsidR="00332B12" w:rsidRDefault="00332B12" w:rsidP="00B054DA">
            <w:pPr>
              <w:tabs>
                <w:tab w:val="left" w:pos="851"/>
              </w:tabs>
              <w:snapToGrid w:val="0"/>
              <w:jc w:val="both"/>
              <w:rPr>
                <w:rFonts w:ascii="Arial" w:hAnsi="Arial" w:cs="Arial"/>
                <w:b/>
                <w:bCs/>
              </w:rPr>
            </w:pPr>
          </w:p>
        </w:tc>
      </w:tr>
    </w:tbl>
    <w:p w14:paraId="2CF6BC3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09EAC8C" w14:textId="77777777" w:rsidR="009B1CD0" w:rsidRDefault="009B1CD0" w:rsidP="006C4338">
      <w:pPr>
        <w:tabs>
          <w:tab w:val="left" w:pos="851"/>
        </w:tabs>
        <w:rPr>
          <w:rFonts w:ascii="Arial" w:hAnsi="Arial" w:cs="Arial"/>
        </w:rPr>
      </w:pPr>
    </w:p>
    <w:p w14:paraId="324E3D4B"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A35EEBC" w14:textId="77777777">
        <w:tc>
          <w:tcPr>
            <w:tcW w:w="10277" w:type="dxa"/>
            <w:shd w:val="clear" w:color="auto" w:fill="66CCFF"/>
          </w:tcPr>
          <w:p w14:paraId="7E923631"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121482BC" w14:textId="77777777" w:rsidR="009B1CD0" w:rsidRDefault="009B1CD0" w:rsidP="006C4338">
      <w:pPr>
        <w:tabs>
          <w:tab w:val="left" w:pos="851"/>
        </w:tabs>
      </w:pPr>
    </w:p>
    <w:p w14:paraId="37E81102" w14:textId="77777777" w:rsidR="00A67D0B" w:rsidRPr="00A67D0B" w:rsidRDefault="000424B2" w:rsidP="00A67D0B">
      <w:pPr>
        <w:keepNext/>
        <w:numPr>
          <w:ilvl w:val="0"/>
          <w:numId w:val="1"/>
        </w:numPr>
        <w:tabs>
          <w:tab w:val="left" w:pos="567"/>
          <w:tab w:val="left" w:pos="851"/>
        </w:tabs>
        <w:ind w:left="0" w:firstLine="0"/>
        <w:jc w:val="both"/>
        <w:outlineLvl w:val="0"/>
        <w:rPr>
          <w:rFonts w:ascii="Arial" w:hAnsi="Arial" w:cs="Arial"/>
          <w:bCs/>
          <w:i/>
          <w:iCs/>
          <w:sz w:val="18"/>
          <w:szCs w:val="18"/>
        </w:rPr>
      </w:pPr>
      <w:r w:rsidRPr="00A67D0B">
        <w:rPr>
          <w:rFonts w:ascii="Wingdings" w:eastAsia="Wingdings" w:hAnsi="Wingdings" w:cs="Wingdings"/>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Désignation</w:t>
      </w:r>
      <w:r w:rsidR="00A67D0B" w:rsidRPr="00A67D0B">
        <w:rPr>
          <w:rFonts w:ascii="Arial" w:hAnsi="Arial" w:cs="Arial"/>
          <w:bCs/>
          <w:iCs/>
        </w:rPr>
        <w:t xml:space="preserve"> de l’acheteur :</w:t>
      </w:r>
    </w:p>
    <w:p w14:paraId="5CE141BB" w14:textId="77777777" w:rsidR="00A67D0B" w:rsidRPr="00A67D0B" w:rsidRDefault="00A67D0B" w:rsidP="00A67D0B">
      <w:pPr>
        <w:tabs>
          <w:tab w:val="left" w:pos="851"/>
        </w:tabs>
        <w:jc w:val="both"/>
        <w:rPr>
          <w:rFonts w:ascii="Arial" w:hAnsi="Arial" w:cs="Arial"/>
        </w:rPr>
      </w:pPr>
    </w:p>
    <w:p w14:paraId="48A39221"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MIN</w:t>
      </w:r>
      <w:r w:rsidR="00B67917">
        <w:rPr>
          <w:rFonts w:ascii="Arial" w:hAnsi="Arial" w:cs="Arial"/>
        </w:rPr>
        <w:t>ARM</w:t>
      </w:r>
      <w:r w:rsidRPr="00A67D0B">
        <w:rPr>
          <w:rFonts w:ascii="Arial" w:hAnsi="Arial" w:cs="Arial"/>
        </w:rPr>
        <w:t>/SGA</w:t>
      </w:r>
      <w:r w:rsidR="00CE0DEC">
        <w:rPr>
          <w:rFonts w:ascii="Arial" w:hAnsi="Arial" w:cs="Arial"/>
        </w:rPr>
        <w:t>/SDPAMG</w:t>
      </w:r>
      <w:r>
        <w:rPr>
          <w:rFonts w:ascii="Arial" w:hAnsi="Arial" w:cs="Arial"/>
        </w:rPr>
        <w:t xml:space="preserve"> </w:t>
      </w:r>
      <w:r w:rsidR="00E10C07">
        <w:rPr>
          <w:rFonts w:ascii="Arial" w:hAnsi="Arial" w:cs="Arial"/>
        </w:rPr>
        <w:t>–</w:t>
      </w:r>
      <w:r>
        <w:rPr>
          <w:rFonts w:ascii="Arial" w:hAnsi="Arial" w:cs="Arial"/>
        </w:rPr>
        <w:t xml:space="preserve"> </w:t>
      </w:r>
      <w:r w:rsidRPr="00A67D0B">
        <w:rPr>
          <w:rFonts w:ascii="Arial" w:hAnsi="Arial" w:cs="Arial"/>
        </w:rPr>
        <w:t>PC</w:t>
      </w:r>
      <w:r w:rsidR="00E10C07">
        <w:rPr>
          <w:rFonts w:ascii="Arial" w:hAnsi="Arial" w:cs="Arial"/>
        </w:rPr>
        <w:t>0</w:t>
      </w:r>
      <w:r w:rsidR="000B348E">
        <w:rPr>
          <w:rFonts w:ascii="Arial" w:hAnsi="Arial" w:cs="Arial"/>
        </w:rPr>
        <w:t>4</w:t>
      </w:r>
    </w:p>
    <w:p w14:paraId="4629C4BE"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60</w:t>
      </w:r>
      <w:r>
        <w:rPr>
          <w:rFonts w:ascii="Arial" w:hAnsi="Arial" w:cs="Arial"/>
        </w:rPr>
        <w:t>,</w:t>
      </w:r>
      <w:r w:rsidRPr="00A67D0B">
        <w:rPr>
          <w:rFonts w:ascii="Arial" w:hAnsi="Arial" w:cs="Arial"/>
        </w:rPr>
        <w:t xml:space="preserve"> boulevard du général Martial Valin</w:t>
      </w:r>
    </w:p>
    <w:p w14:paraId="4B6D952C" w14:textId="77777777" w:rsidR="00A67D0B" w:rsidRPr="00A67D0B" w:rsidRDefault="00A67D0B" w:rsidP="00C85941">
      <w:pPr>
        <w:tabs>
          <w:tab w:val="left" w:pos="851"/>
          <w:tab w:val="center" w:pos="4536"/>
          <w:tab w:val="right" w:pos="9072"/>
        </w:tabs>
        <w:jc w:val="center"/>
        <w:rPr>
          <w:rFonts w:ascii="Arial" w:hAnsi="Arial" w:cs="Arial"/>
        </w:rPr>
      </w:pPr>
      <w:r w:rsidRPr="00A67D0B">
        <w:rPr>
          <w:rFonts w:ascii="Arial" w:hAnsi="Arial" w:cs="Arial"/>
        </w:rPr>
        <w:t>CS 21623</w:t>
      </w:r>
      <w:r w:rsidR="00C85941">
        <w:rPr>
          <w:rFonts w:ascii="Arial" w:hAnsi="Arial" w:cs="Arial"/>
        </w:rPr>
        <w:t xml:space="preserve"> - </w:t>
      </w:r>
      <w:r w:rsidRPr="00A67D0B">
        <w:rPr>
          <w:rFonts w:ascii="Arial" w:hAnsi="Arial" w:cs="Arial"/>
        </w:rPr>
        <w:t>75509 PARIS CEDEX 15</w:t>
      </w:r>
    </w:p>
    <w:p w14:paraId="4600A541" w14:textId="77777777" w:rsidR="00A67D0B" w:rsidRPr="00A67D0B" w:rsidRDefault="00A67D0B" w:rsidP="00A67D0B">
      <w:pPr>
        <w:tabs>
          <w:tab w:val="left" w:pos="851"/>
        </w:tabs>
        <w:jc w:val="both"/>
        <w:rPr>
          <w:rFonts w:ascii="Arial" w:hAnsi="Arial" w:cs="Arial"/>
        </w:rPr>
      </w:pPr>
    </w:p>
    <w:p w14:paraId="21D09A83" w14:textId="77777777" w:rsidR="00A67D0B" w:rsidRPr="00A67D0B" w:rsidRDefault="000424B2" w:rsidP="00A67D0B">
      <w:pPr>
        <w:tabs>
          <w:tab w:val="left" w:pos="426"/>
          <w:tab w:val="left" w:pos="851"/>
          <w:tab w:val="left" w:pos="5103"/>
        </w:tabs>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Nom</w:t>
      </w:r>
      <w:r w:rsidR="00A67D0B" w:rsidRPr="00A67D0B">
        <w:rPr>
          <w:rFonts w:ascii="Arial" w:hAnsi="Arial" w:cs="Arial"/>
        </w:rPr>
        <w:t>, p</w:t>
      </w:r>
      <w:r w:rsidR="00915748">
        <w:rPr>
          <w:rFonts w:ascii="Arial" w:hAnsi="Arial" w:cs="Arial"/>
        </w:rPr>
        <w:t xml:space="preserve">rénom, qualité du signataire de l’accord-cadre </w:t>
      </w:r>
      <w:r w:rsidR="00A67D0B" w:rsidRPr="00A67D0B">
        <w:rPr>
          <w:rFonts w:ascii="Arial" w:hAnsi="Arial" w:cs="Arial"/>
        </w:rPr>
        <w:t>:</w:t>
      </w:r>
    </w:p>
    <w:p w14:paraId="5AC45CA5" w14:textId="77777777" w:rsidR="00915748" w:rsidRDefault="00915748" w:rsidP="00915748">
      <w:pPr>
        <w:suppressAutoHyphens w:val="0"/>
        <w:autoSpaceDE w:val="0"/>
        <w:autoSpaceDN w:val="0"/>
        <w:adjustRightInd w:val="0"/>
        <w:rPr>
          <w:rFonts w:ascii="ArialMT" w:eastAsia="SymbolMT" w:hAnsi="ArialMT" w:cs="ArialMT"/>
          <w:lang w:eastAsia="fr-FR"/>
        </w:rPr>
      </w:pPr>
    </w:p>
    <w:p w14:paraId="3A23039A"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Le sous-directeur de la préfiguration de l’agence ministérielle de gestion</w:t>
      </w:r>
    </w:p>
    <w:p w14:paraId="6C4E06BB"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ArialMT" w:eastAsia="SymbolMT" w:hAnsi="ArialMT" w:cs="ArialMT"/>
          <w:lang w:eastAsia="fr-FR"/>
        </w:rPr>
        <w:t>ou</w:t>
      </w:r>
    </w:p>
    <w:p w14:paraId="08652155" w14:textId="77777777" w:rsidR="00915748" w:rsidRDefault="00915748" w:rsidP="00915748">
      <w:pPr>
        <w:tabs>
          <w:tab w:val="left" w:pos="851"/>
        </w:tabs>
        <w:jc w:val="both"/>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w:t>
      </w:r>
      <w:r w:rsidR="000B348E">
        <w:rPr>
          <w:rFonts w:ascii="ArialMT" w:eastAsia="SymbolMT" w:hAnsi="ArialMT" w:cs="ArialMT"/>
          <w:lang w:eastAsia="fr-FR"/>
        </w:rPr>
        <w:t xml:space="preserve">’adjoint </w:t>
      </w:r>
      <w:r>
        <w:rPr>
          <w:rFonts w:ascii="ArialMT" w:eastAsia="SymbolMT" w:hAnsi="ArialMT" w:cs="ArialMT"/>
          <w:lang w:eastAsia="fr-FR"/>
        </w:rPr>
        <w:t>au sous-directeur de la préfiguration de l’agence ministérielle de gestion</w:t>
      </w:r>
    </w:p>
    <w:p w14:paraId="2ABC74D9" w14:textId="77777777" w:rsidR="00A67D0B" w:rsidRDefault="00A67D0B" w:rsidP="00A67D0B">
      <w:pPr>
        <w:tabs>
          <w:tab w:val="left" w:pos="851"/>
        </w:tabs>
        <w:jc w:val="both"/>
        <w:rPr>
          <w:rFonts w:ascii="Arial" w:hAnsi="Arial" w:cs="Arial"/>
        </w:rPr>
      </w:pPr>
    </w:p>
    <w:p w14:paraId="1ADB80CD" w14:textId="66ECF9EC" w:rsidR="00A67D0B" w:rsidRPr="00A67D0B" w:rsidRDefault="00A67D0B" w:rsidP="00405CD3">
      <w:pPr>
        <w:tabs>
          <w:tab w:val="left" w:pos="851"/>
        </w:tabs>
        <w:ind w:left="284" w:hanging="284"/>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spacing w:val="-10"/>
        </w:rPr>
        <w:t xml:space="preserve"> </w:t>
      </w:r>
      <w:r w:rsidR="00405CD3">
        <w:rPr>
          <w:rFonts w:ascii="Arial" w:eastAsia="Arial" w:hAnsi="Arial" w:cs="Arial"/>
          <w:spacing w:val="-10"/>
        </w:rPr>
        <w:tab/>
      </w:r>
      <w:r w:rsidRPr="00A67D0B">
        <w:rPr>
          <w:rFonts w:ascii="Arial" w:hAnsi="Arial" w:cs="Arial"/>
        </w:rPr>
        <w:t xml:space="preserve">Personne habilitée à donner les renseignements prévus </w:t>
      </w:r>
      <w:r w:rsidR="006C2960" w:rsidRPr="001C7D87">
        <w:rPr>
          <w:rFonts w:ascii="Arial" w:hAnsi="Arial" w:cs="Arial"/>
        </w:rPr>
        <w:t>à l’</w:t>
      </w:r>
      <w:hyperlink r:id="rId23" w:history="1">
        <w:r w:rsidR="006C2960" w:rsidRPr="00140738">
          <w:rPr>
            <w:rStyle w:val="Lienhypertexte"/>
            <w:rFonts w:ascii="Arial" w:hAnsi="Arial" w:cs="Arial"/>
          </w:rPr>
          <w:t>article R. 2191-59</w:t>
        </w:r>
      </w:hyperlink>
      <w:r w:rsidR="006C2960">
        <w:rPr>
          <w:rFonts w:ascii="Arial" w:hAnsi="Arial" w:cs="Arial"/>
        </w:rPr>
        <w:t xml:space="preserve"> du code de la commande publique </w:t>
      </w:r>
      <w:r w:rsidRPr="00A67D0B">
        <w:rPr>
          <w:rFonts w:ascii="Arial" w:hAnsi="Arial" w:cs="Arial"/>
        </w:rPr>
        <w:t>(nantissements ou cessions de créances)</w:t>
      </w:r>
      <w:r w:rsidRPr="00A67D0B">
        <w:rPr>
          <w:rFonts w:ascii="Arial" w:hAnsi="Arial" w:cs="Arial"/>
          <w:i/>
          <w:sz w:val="18"/>
          <w:szCs w:val="18"/>
        </w:rPr>
        <w:t> :</w:t>
      </w:r>
    </w:p>
    <w:p w14:paraId="71E8F563" w14:textId="77777777" w:rsidR="00A67D0B" w:rsidRPr="00A67D0B" w:rsidRDefault="00A67D0B" w:rsidP="00A67D0B">
      <w:pPr>
        <w:tabs>
          <w:tab w:val="left" w:pos="851"/>
        </w:tabs>
        <w:jc w:val="both"/>
        <w:rPr>
          <w:rFonts w:ascii="Arial" w:hAnsi="Arial" w:cs="Arial"/>
        </w:rPr>
      </w:pPr>
    </w:p>
    <w:p w14:paraId="111ACAA8" w14:textId="77777777" w:rsidR="00A67D0B" w:rsidRPr="004A6437" w:rsidRDefault="00337351" w:rsidP="00337351">
      <w:pPr>
        <w:suppressAutoHyphens w:val="0"/>
        <w:autoSpaceDE w:val="0"/>
        <w:autoSpaceDN w:val="0"/>
        <w:adjustRightInd w:val="0"/>
        <w:jc w:val="center"/>
        <w:rPr>
          <w:rFonts w:ascii="Arial" w:hAnsi="Arial" w:cs="Arial"/>
          <w:lang w:eastAsia="fr-FR"/>
        </w:rPr>
      </w:pPr>
      <w:r>
        <w:rPr>
          <w:rFonts w:ascii="Arial" w:hAnsi="Arial" w:cs="Arial"/>
          <w:lang w:eastAsia="fr-FR"/>
        </w:rPr>
        <w:t>Sous-direction de la préfiguration de l’agence ministérielle de gestion</w:t>
      </w:r>
      <w:r w:rsidR="00A67D0B" w:rsidRPr="004A6437">
        <w:rPr>
          <w:rFonts w:ascii="Arial" w:hAnsi="Arial" w:cs="Arial"/>
          <w:lang w:eastAsia="fr-FR"/>
        </w:rPr>
        <w:t xml:space="preserve"> </w:t>
      </w:r>
      <w:r w:rsidR="00E10C07" w:rsidRPr="004A6437">
        <w:rPr>
          <w:rFonts w:ascii="Arial" w:hAnsi="Arial" w:cs="Arial"/>
          <w:lang w:eastAsia="fr-FR"/>
        </w:rPr>
        <w:t>–</w:t>
      </w:r>
      <w:r w:rsidR="00A67D0B" w:rsidRPr="004A6437">
        <w:rPr>
          <w:rFonts w:ascii="Arial" w:hAnsi="Arial" w:cs="Arial"/>
          <w:lang w:eastAsia="fr-FR"/>
        </w:rPr>
        <w:t xml:space="preserve"> PC</w:t>
      </w:r>
      <w:r w:rsidR="003D0212">
        <w:rPr>
          <w:rFonts w:ascii="Arial" w:hAnsi="Arial" w:cs="Arial"/>
          <w:lang w:eastAsia="fr-FR"/>
        </w:rPr>
        <w:t xml:space="preserve"> </w:t>
      </w:r>
      <w:r w:rsidR="00E10C07" w:rsidRPr="004A6437">
        <w:rPr>
          <w:rFonts w:ascii="Arial" w:hAnsi="Arial" w:cs="Arial"/>
          <w:lang w:eastAsia="fr-FR"/>
        </w:rPr>
        <w:t>0</w:t>
      </w:r>
      <w:r w:rsidR="00B22D5F">
        <w:rPr>
          <w:rFonts w:ascii="Arial" w:hAnsi="Arial" w:cs="Arial"/>
          <w:lang w:eastAsia="fr-FR"/>
        </w:rPr>
        <w:t>4</w:t>
      </w:r>
    </w:p>
    <w:p w14:paraId="4BDD53E4" w14:textId="77777777" w:rsidR="00A67D0B" w:rsidRPr="004A6437" w:rsidRDefault="00A67D0B" w:rsidP="00A67D0B">
      <w:pPr>
        <w:suppressAutoHyphens w:val="0"/>
        <w:autoSpaceDE w:val="0"/>
        <w:autoSpaceDN w:val="0"/>
        <w:adjustRightInd w:val="0"/>
        <w:jc w:val="center"/>
        <w:rPr>
          <w:rFonts w:ascii="Arial" w:hAnsi="Arial" w:cs="Arial"/>
          <w:lang w:eastAsia="fr-FR"/>
        </w:rPr>
      </w:pPr>
      <w:r w:rsidRPr="004A6437">
        <w:rPr>
          <w:rFonts w:ascii="Arial" w:hAnsi="Arial" w:cs="Arial"/>
          <w:lang w:eastAsia="fr-FR"/>
        </w:rPr>
        <w:t>60, boul</w:t>
      </w:r>
      <w:r w:rsidR="00C85941" w:rsidRPr="004A6437">
        <w:rPr>
          <w:rFonts w:ascii="Arial" w:hAnsi="Arial" w:cs="Arial"/>
          <w:lang w:eastAsia="fr-FR"/>
        </w:rPr>
        <w:t>evard du général Martial Valin</w:t>
      </w:r>
    </w:p>
    <w:p w14:paraId="04E828E6" w14:textId="77777777" w:rsidR="00A67D0B" w:rsidRPr="00A67D0B" w:rsidRDefault="00A67D0B" w:rsidP="00A67D0B">
      <w:pPr>
        <w:tabs>
          <w:tab w:val="left" w:pos="851"/>
        </w:tabs>
        <w:jc w:val="center"/>
        <w:rPr>
          <w:rFonts w:ascii="Arial" w:hAnsi="Arial" w:cs="Arial"/>
          <w:lang w:eastAsia="fr-FR"/>
        </w:rPr>
      </w:pPr>
      <w:r w:rsidRPr="004A6437">
        <w:rPr>
          <w:rFonts w:ascii="Arial" w:hAnsi="Arial" w:cs="Arial"/>
          <w:lang w:eastAsia="fr-FR"/>
        </w:rPr>
        <w:t>CS 21623 – 75509 Paris cedex 15</w:t>
      </w:r>
    </w:p>
    <w:p w14:paraId="5975B594" w14:textId="77777777" w:rsidR="00192FD7" w:rsidRPr="00A67D0B" w:rsidRDefault="00192FD7" w:rsidP="00A67D0B">
      <w:pPr>
        <w:tabs>
          <w:tab w:val="left" w:pos="426"/>
          <w:tab w:val="left" w:pos="851"/>
        </w:tabs>
        <w:suppressAutoHyphens w:val="0"/>
        <w:jc w:val="center"/>
        <w:rPr>
          <w:rFonts w:ascii="Arial" w:hAnsi="Arial" w:cs="Arial"/>
          <w:lang w:eastAsia="fr-FR"/>
        </w:rPr>
      </w:pPr>
    </w:p>
    <w:p w14:paraId="13C3C72F"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du comptable assignataire :</w:t>
      </w:r>
    </w:p>
    <w:p w14:paraId="58BD1670"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6912A1A6"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Agence comptable des services industriels de l’armement (A.C.S.I.A)</w:t>
      </w:r>
    </w:p>
    <w:p w14:paraId="0AD04AC7"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Département comptable ministériel</w:t>
      </w:r>
    </w:p>
    <w:p w14:paraId="73D1763A"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11, rue du Rempart – Immeuble Le Vendôme III</w:t>
      </w:r>
    </w:p>
    <w:p w14:paraId="45B18947"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93196-NOISY-LE-GRAND CEDEX</w:t>
      </w:r>
    </w:p>
    <w:p w14:paraId="46EC4C86"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p>
    <w:p w14:paraId="72408173"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de l'ordonnateur </w:t>
      </w:r>
      <w:r w:rsidR="00F56F98">
        <w:rPr>
          <w:rFonts w:ascii="Arial" w:hAnsi="Arial" w:cs="Arial"/>
          <w:lang w:eastAsia="fr-FR"/>
        </w:rPr>
        <w:t xml:space="preserve">et du service exécutant </w:t>
      </w:r>
      <w:r w:rsidRPr="00A67D0B">
        <w:rPr>
          <w:rFonts w:ascii="Arial" w:hAnsi="Arial" w:cs="Arial"/>
          <w:lang w:eastAsia="fr-FR"/>
        </w:rPr>
        <w:t>:</w:t>
      </w:r>
    </w:p>
    <w:p w14:paraId="2FB311A3"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03B8739C" w14:textId="77777777" w:rsidR="00A67D0B" w:rsidRPr="00A67D0B" w:rsidRDefault="00CE0DEC" w:rsidP="00A67D0B">
      <w:pPr>
        <w:widowControl w:val="0"/>
        <w:autoSpaceDE w:val="0"/>
        <w:autoSpaceDN w:val="0"/>
        <w:adjustRightInd w:val="0"/>
        <w:jc w:val="center"/>
        <w:rPr>
          <w:rFonts w:ascii="Arial" w:eastAsia="Arial Unicode MS" w:hAnsi="Arial" w:cs="Arial"/>
          <w:lang w:eastAsia="ar-SA"/>
        </w:rPr>
      </w:pPr>
      <w:r>
        <w:rPr>
          <w:rFonts w:ascii="Arial" w:eastAsia="Arial Unicode MS" w:hAnsi="Arial" w:cs="Arial"/>
          <w:lang w:eastAsia="ar-SA"/>
        </w:rPr>
        <w:t>SDPAMG/</w:t>
      </w:r>
      <w:r w:rsidR="00A37DED">
        <w:rPr>
          <w:rFonts w:ascii="Arial" w:eastAsia="Arial Unicode MS" w:hAnsi="Arial" w:cs="Arial"/>
          <w:lang w:eastAsia="ar-SA"/>
        </w:rPr>
        <w:t>BFIN</w:t>
      </w:r>
      <w:r w:rsidR="00A67D0B">
        <w:rPr>
          <w:rFonts w:ascii="Arial" w:eastAsia="Arial Unicode MS" w:hAnsi="Arial" w:cs="Arial"/>
          <w:lang w:eastAsia="ar-SA"/>
        </w:rPr>
        <w:t xml:space="preserve"> </w:t>
      </w:r>
      <w:r w:rsidR="00A67D0B" w:rsidRPr="00A67D0B">
        <w:rPr>
          <w:rFonts w:ascii="Arial" w:eastAsia="Arial Unicode MS" w:hAnsi="Arial" w:cs="Arial"/>
          <w:lang w:eastAsia="ar-SA"/>
        </w:rPr>
        <w:t xml:space="preserve">– PC 04 </w:t>
      </w:r>
    </w:p>
    <w:p w14:paraId="5637CF88" w14:textId="77777777" w:rsidR="00A67D0B" w:rsidRPr="00A67D0B" w:rsidRDefault="00A67D0B" w:rsidP="00A67D0B">
      <w:pPr>
        <w:widowControl w:val="0"/>
        <w:autoSpaceDE w:val="0"/>
        <w:autoSpaceDN w:val="0"/>
        <w:adjustRightInd w:val="0"/>
        <w:jc w:val="center"/>
        <w:rPr>
          <w:rFonts w:ascii="Arial" w:eastAsia="Arial Unicode MS" w:hAnsi="Arial"/>
          <w:lang w:eastAsia="ar-SA"/>
        </w:rPr>
      </w:pPr>
      <w:r w:rsidRPr="00A67D0B">
        <w:rPr>
          <w:rFonts w:ascii="Arial" w:eastAsia="Arial Unicode MS" w:hAnsi="Arial" w:cs="Arial"/>
          <w:lang w:eastAsia="ar-SA"/>
        </w:rPr>
        <w:t xml:space="preserve">60, boulevard du général Martial Valin </w:t>
      </w:r>
    </w:p>
    <w:p w14:paraId="36218686" w14:textId="77777777" w:rsidR="00A67D0B" w:rsidRPr="00A67D0B" w:rsidRDefault="00A67D0B" w:rsidP="00A67D0B">
      <w:pPr>
        <w:widowControl w:val="0"/>
        <w:autoSpaceDE w:val="0"/>
        <w:autoSpaceDN w:val="0"/>
        <w:adjustRightInd w:val="0"/>
        <w:jc w:val="center"/>
        <w:rPr>
          <w:rFonts w:ascii="Arial" w:eastAsia="Arial Unicode MS" w:hAnsi="Arial" w:cs="Arial"/>
          <w:lang w:eastAsia="ar-SA"/>
        </w:rPr>
      </w:pPr>
      <w:r w:rsidRPr="00A67D0B">
        <w:rPr>
          <w:rFonts w:ascii="Arial" w:eastAsia="Arial Unicode MS" w:hAnsi="Arial" w:cs="Arial"/>
          <w:lang w:eastAsia="ar-SA"/>
        </w:rPr>
        <w:t xml:space="preserve">CS 21623 </w:t>
      </w:r>
      <w:r w:rsidR="00C85941">
        <w:rPr>
          <w:rFonts w:ascii="Arial" w:eastAsia="Arial Unicode MS" w:hAnsi="Arial" w:cs="Arial"/>
          <w:lang w:eastAsia="ar-SA"/>
        </w:rPr>
        <w:t xml:space="preserve">- </w:t>
      </w:r>
      <w:r w:rsidRPr="00A67D0B">
        <w:rPr>
          <w:rFonts w:ascii="Arial" w:eastAsia="Arial Unicode MS" w:hAnsi="Arial" w:cs="Arial"/>
          <w:lang w:eastAsia="ar-SA"/>
        </w:rPr>
        <w:t>75509 Paris cedex 15</w:t>
      </w:r>
    </w:p>
    <w:p w14:paraId="3F328EA8" w14:textId="77777777" w:rsidR="00A67D0B" w:rsidRPr="00A67D0B" w:rsidRDefault="00A67D0B" w:rsidP="00A67D0B">
      <w:pPr>
        <w:tabs>
          <w:tab w:val="left" w:pos="426"/>
          <w:tab w:val="left" w:pos="851"/>
        </w:tabs>
        <w:suppressAutoHyphens w:val="0"/>
        <w:jc w:val="both"/>
        <w:rPr>
          <w:rFonts w:ascii="Arial" w:hAnsi="Arial" w:cs="Arial"/>
          <w:lang w:eastAsia="fr-FR"/>
        </w:rPr>
      </w:pPr>
    </w:p>
    <w:p w14:paraId="1197A3EB" w14:textId="77777777" w:rsidR="00C00AD6" w:rsidRDefault="00C00AD6" w:rsidP="00110949">
      <w:pPr>
        <w:tabs>
          <w:tab w:val="left" w:pos="720"/>
        </w:tabs>
        <w:suppressAutoHyphens w:val="0"/>
        <w:jc w:val="center"/>
        <w:rPr>
          <w:rFonts w:ascii="Arial" w:eastAsia="Arial Unicode MS" w:hAnsi="Arial" w:cs="Arial"/>
          <w:color w:val="0070C0"/>
          <w:lang w:eastAsia="ar-SA"/>
        </w:rPr>
      </w:pPr>
    </w:p>
    <w:p w14:paraId="01781C88" w14:textId="77777777" w:rsidR="00581123" w:rsidRDefault="00581123" w:rsidP="00810D65">
      <w:pPr>
        <w:pStyle w:val="fcase2metab"/>
        <w:spacing w:after="120"/>
        <w:ind w:left="0" w:firstLine="0"/>
        <w:rPr>
          <w:rFonts w:ascii="Arial" w:hAnsi="Arial" w:cs="Arial"/>
        </w:rPr>
      </w:pPr>
    </w:p>
    <w:p w14:paraId="77EB3CAF" w14:textId="77777777" w:rsidR="00581123" w:rsidRDefault="00581123" w:rsidP="00BA4CA4">
      <w:pPr>
        <w:tabs>
          <w:tab w:val="left" w:pos="851"/>
        </w:tabs>
        <w:rPr>
          <w:rFonts w:ascii="Arial" w:hAnsi="Arial" w:cs="Arial"/>
        </w:rPr>
      </w:pPr>
    </w:p>
    <w:p w14:paraId="1683F705" w14:textId="77777777" w:rsidR="00581123" w:rsidRDefault="00581123" w:rsidP="00BA4CA4">
      <w:pPr>
        <w:tabs>
          <w:tab w:val="left" w:pos="851"/>
        </w:tabs>
        <w:rPr>
          <w:rFonts w:ascii="Arial" w:hAnsi="Arial" w:cs="Arial"/>
        </w:rPr>
      </w:pPr>
    </w:p>
    <w:p w14:paraId="5FA839FB" w14:textId="77777777" w:rsidR="00581123" w:rsidRDefault="00581123" w:rsidP="00BA4CA4">
      <w:pPr>
        <w:tabs>
          <w:tab w:val="left" w:pos="851"/>
        </w:tabs>
        <w:rPr>
          <w:rFonts w:ascii="Arial" w:hAnsi="Arial" w:cs="Arial"/>
        </w:rPr>
      </w:pPr>
    </w:p>
    <w:p w14:paraId="53C530BE" w14:textId="77777777" w:rsidR="00581123" w:rsidRDefault="00581123" w:rsidP="00BA4CA4">
      <w:pPr>
        <w:tabs>
          <w:tab w:val="left" w:pos="851"/>
        </w:tabs>
        <w:rPr>
          <w:rFonts w:ascii="Arial" w:hAnsi="Arial" w:cs="Arial"/>
        </w:rPr>
      </w:pPr>
    </w:p>
    <w:p w14:paraId="4EEBCBB4" w14:textId="77777777" w:rsidR="00581123" w:rsidRDefault="00581123" w:rsidP="00BA4CA4">
      <w:pPr>
        <w:tabs>
          <w:tab w:val="left" w:pos="851"/>
        </w:tabs>
        <w:rPr>
          <w:rFonts w:ascii="Arial" w:hAnsi="Arial" w:cs="Arial"/>
        </w:rPr>
      </w:pPr>
    </w:p>
    <w:p w14:paraId="46F29AB2" w14:textId="77777777" w:rsidR="00581123" w:rsidRDefault="00581123" w:rsidP="00BA4CA4">
      <w:pPr>
        <w:tabs>
          <w:tab w:val="left" w:pos="851"/>
        </w:tabs>
        <w:rPr>
          <w:rFonts w:ascii="Arial" w:hAnsi="Arial" w:cs="Arial"/>
        </w:rPr>
      </w:pPr>
    </w:p>
    <w:p w14:paraId="6425847D" w14:textId="77777777" w:rsidR="00581123" w:rsidRDefault="00581123" w:rsidP="00BA4CA4">
      <w:pPr>
        <w:tabs>
          <w:tab w:val="left" w:pos="851"/>
        </w:tabs>
        <w:rPr>
          <w:rFonts w:ascii="Arial" w:hAnsi="Arial" w:cs="Arial"/>
        </w:rPr>
      </w:pPr>
    </w:p>
    <w:p w14:paraId="0E58A9D9" w14:textId="77777777" w:rsidR="00581123" w:rsidRDefault="00581123" w:rsidP="00BA4CA4">
      <w:pPr>
        <w:tabs>
          <w:tab w:val="left" w:pos="851"/>
        </w:tabs>
        <w:rPr>
          <w:rFonts w:ascii="Arial" w:hAnsi="Arial" w:cs="Arial"/>
        </w:rPr>
      </w:pPr>
    </w:p>
    <w:p w14:paraId="7A7895A9" w14:textId="77777777" w:rsidR="00581123" w:rsidRDefault="00581123" w:rsidP="00BA4CA4">
      <w:pPr>
        <w:tabs>
          <w:tab w:val="left" w:pos="851"/>
        </w:tabs>
        <w:rPr>
          <w:rFonts w:ascii="Arial" w:hAnsi="Arial" w:cs="Arial"/>
        </w:rPr>
      </w:pPr>
    </w:p>
    <w:p w14:paraId="7F127E8F" w14:textId="77777777" w:rsidR="003163C0" w:rsidRDefault="003163C0" w:rsidP="00BA4CA4">
      <w:pPr>
        <w:tabs>
          <w:tab w:val="left" w:pos="851"/>
        </w:tabs>
        <w:rPr>
          <w:rFonts w:ascii="Arial" w:hAnsi="Arial" w:cs="Arial"/>
        </w:rPr>
      </w:pPr>
    </w:p>
    <w:sectPr w:rsidR="003163C0" w:rsidSect="00581123">
      <w:headerReference w:type="default" r:id="rId24"/>
      <w:footerReference w:type="default" r:id="rId25"/>
      <w:headerReference w:type="first" r:id="rId26"/>
      <w:footerReference w:type="first" r:id="rId27"/>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BF994" w14:textId="77777777" w:rsidR="00E542A7" w:rsidRDefault="00E542A7">
      <w:r>
        <w:separator/>
      </w:r>
    </w:p>
  </w:endnote>
  <w:endnote w:type="continuationSeparator" w:id="0">
    <w:p w14:paraId="2B1EF4A3" w14:textId="77777777" w:rsidR="00E542A7" w:rsidRDefault="00E54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Marianne">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1DBC8A5F" w14:textId="77777777" w:rsidTr="000D032C">
      <w:trPr>
        <w:tblHeader/>
      </w:trPr>
      <w:tc>
        <w:tcPr>
          <w:tcW w:w="2906" w:type="dxa"/>
          <w:shd w:val="clear" w:color="auto" w:fill="66CCFF"/>
        </w:tcPr>
        <w:p w14:paraId="7FBCD38E"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0A0CDA7C" w14:textId="77777777" w:rsidR="00581123" w:rsidRDefault="00581123" w:rsidP="00581123">
          <w:pPr>
            <w:jc w:val="center"/>
            <w:rPr>
              <w:rFonts w:ascii="Arial" w:hAnsi="Arial" w:cs="Arial"/>
              <w:b/>
            </w:rPr>
          </w:pPr>
        </w:p>
      </w:tc>
      <w:tc>
        <w:tcPr>
          <w:tcW w:w="896" w:type="dxa"/>
          <w:shd w:val="clear" w:color="auto" w:fill="66CCFF"/>
        </w:tcPr>
        <w:p w14:paraId="2A26901B"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2473131C" w14:textId="4F0CB509"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50B14">
            <w:rPr>
              <w:rStyle w:val="Numrodepage"/>
              <w:rFonts w:cs="Arial"/>
              <w:b/>
              <w:noProof/>
            </w:rPr>
            <w:t>2</w:t>
          </w:r>
          <w:r>
            <w:rPr>
              <w:rStyle w:val="Numrodepage"/>
              <w:rFonts w:cs="Arial"/>
              <w:b/>
            </w:rPr>
            <w:fldChar w:fldCharType="end"/>
          </w:r>
        </w:p>
      </w:tc>
      <w:tc>
        <w:tcPr>
          <w:tcW w:w="165" w:type="dxa"/>
          <w:shd w:val="clear" w:color="auto" w:fill="66CCFF"/>
        </w:tcPr>
        <w:p w14:paraId="6DB0CE98" w14:textId="77777777" w:rsidR="00581123" w:rsidRDefault="00581123" w:rsidP="00581123">
          <w:pPr>
            <w:jc w:val="center"/>
          </w:pPr>
          <w:r>
            <w:rPr>
              <w:rFonts w:ascii="Arial" w:hAnsi="Arial" w:cs="Arial"/>
              <w:b/>
            </w:rPr>
            <w:t>/</w:t>
          </w:r>
        </w:p>
      </w:tc>
      <w:tc>
        <w:tcPr>
          <w:tcW w:w="544" w:type="dxa"/>
          <w:shd w:val="clear" w:color="auto" w:fill="66CCFF"/>
        </w:tcPr>
        <w:p w14:paraId="32F28A9D" w14:textId="194AA76A"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50B14">
            <w:rPr>
              <w:rStyle w:val="Numrodepage"/>
              <w:rFonts w:cs="Arial"/>
              <w:b/>
              <w:noProof/>
            </w:rPr>
            <w:t>2</w:t>
          </w:r>
          <w:r>
            <w:rPr>
              <w:rStyle w:val="Numrodepage"/>
              <w:rFonts w:cs="Arial"/>
              <w:b/>
            </w:rPr>
            <w:fldChar w:fldCharType="end"/>
          </w:r>
        </w:p>
      </w:tc>
    </w:tr>
  </w:tbl>
  <w:p w14:paraId="6515101D" w14:textId="77777777" w:rsidR="00581123" w:rsidRDefault="00890C59">
    <w:pPr>
      <w:pStyle w:val="Pieddepage"/>
    </w:pPr>
    <w:r>
      <w:rPr>
        <w:rFonts w:ascii="Marianne" w:hAnsi="Marianne"/>
        <w:noProof/>
        <w:lang w:eastAsia="fr-FR"/>
      </w:rPr>
      <w:drawing>
        <wp:anchor distT="0" distB="0" distL="114300" distR="114300" simplePos="0" relativeHeight="251667456" behindDoc="1" locked="0" layoutInCell="1" allowOverlap="1" wp14:anchorId="0E5B4F93" wp14:editId="600879DD">
          <wp:simplePos x="0" y="0"/>
          <wp:positionH relativeFrom="column">
            <wp:posOffset>3423920</wp:posOffset>
          </wp:positionH>
          <wp:positionV relativeFrom="paragraph">
            <wp:posOffset>52070</wp:posOffset>
          </wp:positionV>
          <wp:extent cx="445770" cy="445770"/>
          <wp:effectExtent l="0" t="0" r="0"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5408" behindDoc="0" locked="0" layoutInCell="1" allowOverlap="1" wp14:anchorId="40380DB8" wp14:editId="41731E0A">
          <wp:simplePos x="0" y="0"/>
          <wp:positionH relativeFrom="column">
            <wp:posOffset>2428240</wp:posOffset>
          </wp:positionH>
          <wp:positionV relativeFrom="paragraph">
            <wp:posOffset>40640</wp:posOffset>
          </wp:positionV>
          <wp:extent cx="925830" cy="457200"/>
          <wp:effectExtent l="0" t="0" r="762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616975E4" w14:textId="77777777" w:rsidTr="000D032C">
      <w:trPr>
        <w:tblHeader/>
      </w:trPr>
      <w:tc>
        <w:tcPr>
          <w:tcW w:w="2906" w:type="dxa"/>
          <w:shd w:val="clear" w:color="auto" w:fill="66CCFF"/>
        </w:tcPr>
        <w:p w14:paraId="500CDF91"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18E9962B" w14:textId="77777777" w:rsidR="00581123" w:rsidRDefault="00581123" w:rsidP="00581123">
          <w:pPr>
            <w:jc w:val="center"/>
            <w:rPr>
              <w:rFonts w:ascii="Arial" w:hAnsi="Arial" w:cs="Arial"/>
              <w:b/>
            </w:rPr>
          </w:pPr>
        </w:p>
      </w:tc>
      <w:tc>
        <w:tcPr>
          <w:tcW w:w="896" w:type="dxa"/>
          <w:shd w:val="clear" w:color="auto" w:fill="66CCFF"/>
        </w:tcPr>
        <w:p w14:paraId="5432B6F4"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38A1857C" w14:textId="589C833E"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50B14">
            <w:rPr>
              <w:rStyle w:val="Numrodepage"/>
              <w:rFonts w:cs="Arial"/>
              <w:b/>
              <w:noProof/>
            </w:rPr>
            <w:t>1</w:t>
          </w:r>
          <w:r>
            <w:rPr>
              <w:rStyle w:val="Numrodepage"/>
              <w:rFonts w:cs="Arial"/>
              <w:b/>
            </w:rPr>
            <w:fldChar w:fldCharType="end"/>
          </w:r>
        </w:p>
      </w:tc>
      <w:tc>
        <w:tcPr>
          <w:tcW w:w="165" w:type="dxa"/>
          <w:shd w:val="clear" w:color="auto" w:fill="66CCFF"/>
        </w:tcPr>
        <w:p w14:paraId="278AAD88" w14:textId="77777777" w:rsidR="00581123" w:rsidRDefault="00581123" w:rsidP="00581123">
          <w:pPr>
            <w:jc w:val="center"/>
          </w:pPr>
          <w:r>
            <w:rPr>
              <w:rFonts w:ascii="Arial" w:hAnsi="Arial" w:cs="Arial"/>
              <w:b/>
            </w:rPr>
            <w:t>/</w:t>
          </w:r>
        </w:p>
      </w:tc>
      <w:tc>
        <w:tcPr>
          <w:tcW w:w="544" w:type="dxa"/>
          <w:shd w:val="clear" w:color="auto" w:fill="66CCFF"/>
        </w:tcPr>
        <w:p w14:paraId="0E2FF8D3" w14:textId="51D81D81"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50B14">
            <w:rPr>
              <w:rStyle w:val="Numrodepage"/>
              <w:rFonts w:cs="Arial"/>
              <w:b/>
              <w:noProof/>
            </w:rPr>
            <w:t>1</w:t>
          </w:r>
          <w:r>
            <w:rPr>
              <w:rStyle w:val="Numrodepage"/>
              <w:rFonts w:cs="Arial"/>
              <w:b/>
            </w:rPr>
            <w:fldChar w:fldCharType="end"/>
          </w:r>
        </w:p>
      </w:tc>
    </w:tr>
  </w:tbl>
  <w:p w14:paraId="25DC915C" w14:textId="77777777" w:rsidR="00581123" w:rsidRDefault="00890C59" w:rsidP="00890C59">
    <w:pPr>
      <w:pStyle w:val="Pieddepage"/>
      <w:jc w:val="center"/>
    </w:pPr>
    <w:r>
      <w:rPr>
        <w:rFonts w:ascii="Marianne" w:hAnsi="Marianne"/>
        <w:noProof/>
        <w:lang w:eastAsia="fr-FR"/>
      </w:rPr>
      <w:drawing>
        <wp:anchor distT="0" distB="0" distL="114300" distR="114300" simplePos="0" relativeHeight="251662336" behindDoc="0" locked="0" layoutInCell="1" allowOverlap="1" wp14:anchorId="05B2BB6A" wp14:editId="34CC8BCE">
          <wp:simplePos x="0" y="0"/>
          <wp:positionH relativeFrom="column">
            <wp:posOffset>3604103</wp:posOffset>
          </wp:positionH>
          <wp:positionV relativeFrom="paragraph">
            <wp:posOffset>62873</wp:posOffset>
          </wp:positionV>
          <wp:extent cx="445770" cy="445770"/>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 cy="445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Marianne" w:hAnsi="Marianne"/>
        <w:noProof/>
        <w:lang w:eastAsia="fr-FR"/>
      </w:rPr>
      <w:drawing>
        <wp:anchor distT="0" distB="0" distL="114300" distR="114300" simplePos="0" relativeHeight="251663360" behindDoc="0" locked="0" layoutInCell="1" allowOverlap="1" wp14:anchorId="261C1D74" wp14:editId="1FA2A6C9">
          <wp:simplePos x="0" y="0"/>
          <wp:positionH relativeFrom="column">
            <wp:posOffset>2632075</wp:posOffset>
          </wp:positionH>
          <wp:positionV relativeFrom="paragraph">
            <wp:posOffset>44450</wp:posOffset>
          </wp:positionV>
          <wp:extent cx="925830" cy="457200"/>
          <wp:effectExtent l="0" t="0" r="762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830" cy="457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C0F08" w14:textId="77777777" w:rsidR="00E542A7" w:rsidRDefault="00E542A7">
      <w:r>
        <w:separator/>
      </w:r>
    </w:p>
  </w:footnote>
  <w:footnote w:type="continuationSeparator" w:id="0">
    <w:p w14:paraId="13D4CE0E" w14:textId="77777777" w:rsidR="00E542A7" w:rsidRDefault="00E54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499CB" w14:textId="77777777" w:rsidR="00581123" w:rsidRPr="00865300" w:rsidRDefault="00581123" w:rsidP="00581123">
    <w:pPr>
      <w:pStyle w:val="En-tte"/>
      <w:rPr>
        <w:rFonts w:ascii="Marianne" w:hAnsi="Marianne"/>
      </w:rPr>
    </w:pPr>
  </w:p>
  <w:p w14:paraId="199CA324" w14:textId="77777777" w:rsidR="00581123" w:rsidRDefault="0058112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A1E40" w14:textId="7EDC7A43" w:rsidR="00581123" w:rsidRPr="00865300" w:rsidRDefault="006D3530" w:rsidP="00581123">
    <w:pPr>
      <w:pStyle w:val="En-tte"/>
      <w:rPr>
        <w:rFonts w:ascii="Marianne" w:hAnsi="Marianne"/>
      </w:rPr>
    </w:pPr>
    <w:r w:rsidRPr="006D3530">
      <w:rPr>
        <w:rFonts w:ascii="Marianne" w:eastAsia="Times" w:hAnsi="Marianne" w:cs="Times New Roman"/>
        <w:noProof/>
        <w:lang w:eastAsia="fr-FR"/>
      </w:rPr>
      <w:drawing>
        <wp:anchor distT="0" distB="0" distL="114300" distR="114300" simplePos="0" relativeHeight="251671552" behindDoc="1" locked="0" layoutInCell="1" allowOverlap="1" wp14:anchorId="5DCEED94" wp14:editId="376CCAD1">
          <wp:simplePos x="0" y="0"/>
          <wp:positionH relativeFrom="page">
            <wp:posOffset>-22225</wp:posOffset>
          </wp:positionH>
          <wp:positionV relativeFrom="paragraph">
            <wp:posOffset>-771525</wp:posOffset>
          </wp:positionV>
          <wp:extent cx="7554379" cy="10680192"/>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p w14:paraId="22B76879" w14:textId="0BCE27E0" w:rsidR="00581123" w:rsidRDefault="005811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8933BE"/>
    <w:multiLevelType w:val="hybridMultilevel"/>
    <w:tmpl w:val="4D6EC528"/>
    <w:lvl w:ilvl="0" w:tplc="0510B06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8"/>
  </w:num>
  <w:num w:numId="5">
    <w:abstractNumId w:val="0"/>
  </w:num>
  <w:num w:numId="6">
    <w:abstractNumId w:val="4"/>
  </w:num>
  <w:num w:numId="7">
    <w:abstractNumId w:val="3"/>
  </w:num>
  <w:num w:numId="8">
    <w:abstractNumId w:val="5"/>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A19"/>
    <w:rsid w:val="000229F2"/>
    <w:rsid w:val="00025D64"/>
    <w:rsid w:val="00031B26"/>
    <w:rsid w:val="00036500"/>
    <w:rsid w:val="000424B2"/>
    <w:rsid w:val="0004636C"/>
    <w:rsid w:val="00053AF1"/>
    <w:rsid w:val="00053ECF"/>
    <w:rsid w:val="00060942"/>
    <w:rsid w:val="000837D6"/>
    <w:rsid w:val="0009070C"/>
    <w:rsid w:val="000A1485"/>
    <w:rsid w:val="000A2C4F"/>
    <w:rsid w:val="000A2E05"/>
    <w:rsid w:val="000A5C41"/>
    <w:rsid w:val="000B09FA"/>
    <w:rsid w:val="000B348E"/>
    <w:rsid w:val="000C1C6D"/>
    <w:rsid w:val="000D3CA3"/>
    <w:rsid w:val="000D54BE"/>
    <w:rsid w:val="000E0020"/>
    <w:rsid w:val="00104FE2"/>
    <w:rsid w:val="00107EDA"/>
    <w:rsid w:val="00110949"/>
    <w:rsid w:val="00146FF6"/>
    <w:rsid w:val="00156C6E"/>
    <w:rsid w:val="00166B56"/>
    <w:rsid w:val="00175F6C"/>
    <w:rsid w:val="00186AFD"/>
    <w:rsid w:val="00192FD7"/>
    <w:rsid w:val="00194DC3"/>
    <w:rsid w:val="001A1DAF"/>
    <w:rsid w:val="001B69D2"/>
    <w:rsid w:val="001C40C0"/>
    <w:rsid w:val="001C7118"/>
    <w:rsid w:val="001C733C"/>
    <w:rsid w:val="001D0008"/>
    <w:rsid w:val="001D102A"/>
    <w:rsid w:val="001D38BB"/>
    <w:rsid w:val="001E7186"/>
    <w:rsid w:val="001F577B"/>
    <w:rsid w:val="002001CB"/>
    <w:rsid w:val="002001FE"/>
    <w:rsid w:val="00200A5B"/>
    <w:rsid w:val="00201E93"/>
    <w:rsid w:val="00204268"/>
    <w:rsid w:val="002054BB"/>
    <w:rsid w:val="00207AD1"/>
    <w:rsid w:val="0021527A"/>
    <w:rsid w:val="002165B6"/>
    <w:rsid w:val="0021797C"/>
    <w:rsid w:val="00217E15"/>
    <w:rsid w:val="00222884"/>
    <w:rsid w:val="00222C62"/>
    <w:rsid w:val="00225A1A"/>
    <w:rsid w:val="002268EE"/>
    <w:rsid w:val="00226C9B"/>
    <w:rsid w:val="00244D83"/>
    <w:rsid w:val="00246083"/>
    <w:rsid w:val="00255BF0"/>
    <w:rsid w:val="002569DC"/>
    <w:rsid w:val="00283055"/>
    <w:rsid w:val="00285BF3"/>
    <w:rsid w:val="002904AF"/>
    <w:rsid w:val="00290D3A"/>
    <w:rsid w:val="00296CE3"/>
    <w:rsid w:val="002B1CFA"/>
    <w:rsid w:val="002B4453"/>
    <w:rsid w:val="002C2CA3"/>
    <w:rsid w:val="002C4213"/>
    <w:rsid w:val="002C4B3E"/>
    <w:rsid w:val="002C79D6"/>
    <w:rsid w:val="002D013E"/>
    <w:rsid w:val="002D794C"/>
    <w:rsid w:val="002E2CB1"/>
    <w:rsid w:val="002E6EAF"/>
    <w:rsid w:val="00300F37"/>
    <w:rsid w:val="00301794"/>
    <w:rsid w:val="003028A5"/>
    <w:rsid w:val="003100E9"/>
    <w:rsid w:val="00314558"/>
    <w:rsid w:val="003163C0"/>
    <w:rsid w:val="003163CC"/>
    <w:rsid w:val="0033292D"/>
    <w:rsid w:val="00332B12"/>
    <w:rsid w:val="00335A7C"/>
    <w:rsid w:val="00337351"/>
    <w:rsid w:val="00354C04"/>
    <w:rsid w:val="00362A4B"/>
    <w:rsid w:val="00370150"/>
    <w:rsid w:val="003759D6"/>
    <w:rsid w:val="00385E76"/>
    <w:rsid w:val="003B3BFB"/>
    <w:rsid w:val="003B463C"/>
    <w:rsid w:val="003B4746"/>
    <w:rsid w:val="003C115F"/>
    <w:rsid w:val="003D0212"/>
    <w:rsid w:val="003D5681"/>
    <w:rsid w:val="003D6244"/>
    <w:rsid w:val="003E18FC"/>
    <w:rsid w:val="003E6448"/>
    <w:rsid w:val="003E69DA"/>
    <w:rsid w:val="003F6977"/>
    <w:rsid w:val="00401762"/>
    <w:rsid w:val="00405CD3"/>
    <w:rsid w:val="00413488"/>
    <w:rsid w:val="004223A6"/>
    <w:rsid w:val="0043418D"/>
    <w:rsid w:val="0043706E"/>
    <w:rsid w:val="00440650"/>
    <w:rsid w:val="00442628"/>
    <w:rsid w:val="0044597F"/>
    <w:rsid w:val="00450B14"/>
    <w:rsid w:val="004559B9"/>
    <w:rsid w:val="004637FB"/>
    <w:rsid w:val="004767BF"/>
    <w:rsid w:val="00481073"/>
    <w:rsid w:val="00495903"/>
    <w:rsid w:val="00497578"/>
    <w:rsid w:val="004A6437"/>
    <w:rsid w:val="004A7169"/>
    <w:rsid w:val="004C1439"/>
    <w:rsid w:val="004C219B"/>
    <w:rsid w:val="004C59CF"/>
    <w:rsid w:val="004C68E5"/>
    <w:rsid w:val="004E75A6"/>
    <w:rsid w:val="004F2367"/>
    <w:rsid w:val="00513BB1"/>
    <w:rsid w:val="00514DAF"/>
    <w:rsid w:val="00532EC7"/>
    <w:rsid w:val="005409EC"/>
    <w:rsid w:val="00541CA3"/>
    <w:rsid w:val="00546E9E"/>
    <w:rsid w:val="005546A9"/>
    <w:rsid w:val="00561CAA"/>
    <w:rsid w:val="00562D65"/>
    <w:rsid w:val="0056532C"/>
    <w:rsid w:val="00580386"/>
    <w:rsid w:val="00581123"/>
    <w:rsid w:val="005846FB"/>
    <w:rsid w:val="0059768D"/>
    <w:rsid w:val="005A471A"/>
    <w:rsid w:val="005A4A3B"/>
    <w:rsid w:val="005A4BF3"/>
    <w:rsid w:val="005A4CB5"/>
    <w:rsid w:val="005A699F"/>
    <w:rsid w:val="005B685C"/>
    <w:rsid w:val="005C3E72"/>
    <w:rsid w:val="005E0335"/>
    <w:rsid w:val="005E2114"/>
    <w:rsid w:val="005F46CE"/>
    <w:rsid w:val="00603C46"/>
    <w:rsid w:val="0061068C"/>
    <w:rsid w:val="00612F7B"/>
    <w:rsid w:val="006225B6"/>
    <w:rsid w:val="006247A7"/>
    <w:rsid w:val="0062696A"/>
    <w:rsid w:val="00632344"/>
    <w:rsid w:val="00632AC1"/>
    <w:rsid w:val="0063621F"/>
    <w:rsid w:val="00642006"/>
    <w:rsid w:val="0064560F"/>
    <w:rsid w:val="006527C9"/>
    <w:rsid w:val="00660727"/>
    <w:rsid w:val="0067068A"/>
    <w:rsid w:val="00677D47"/>
    <w:rsid w:val="0069097D"/>
    <w:rsid w:val="00695EB3"/>
    <w:rsid w:val="006A3F3C"/>
    <w:rsid w:val="006B0959"/>
    <w:rsid w:val="006B7D07"/>
    <w:rsid w:val="006C2960"/>
    <w:rsid w:val="006C4338"/>
    <w:rsid w:val="006D3530"/>
    <w:rsid w:val="006F3DF9"/>
    <w:rsid w:val="006F7EF6"/>
    <w:rsid w:val="007060E5"/>
    <w:rsid w:val="00710FD6"/>
    <w:rsid w:val="00711421"/>
    <w:rsid w:val="00712D38"/>
    <w:rsid w:val="00716D7C"/>
    <w:rsid w:val="00722BBC"/>
    <w:rsid w:val="00730A93"/>
    <w:rsid w:val="00731FAB"/>
    <w:rsid w:val="0073798A"/>
    <w:rsid w:val="007410CB"/>
    <w:rsid w:val="00747F48"/>
    <w:rsid w:val="00755C28"/>
    <w:rsid w:val="00757151"/>
    <w:rsid w:val="0076477A"/>
    <w:rsid w:val="00770D66"/>
    <w:rsid w:val="007728D4"/>
    <w:rsid w:val="007739D8"/>
    <w:rsid w:val="00786F36"/>
    <w:rsid w:val="007909E0"/>
    <w:rsid w:val="00791821"/>
    <w:rsid w:val="00791A55"/>
    <w:rsid w:val="00793DC9"/>
    <w:rsid w:val="0079493A"/>
    <w:rsid w:val="0079785C"/>
    <w:rsid w:val="007B250D"/>
    <w:rsid w:val="007D5DA5"/>
    <w:rsid w:val="007D7A65"/>
    <w:rsid w:val="007F68A6"/>
    <w:rsid w:val="007F6F5E"/>
    <w:rsid w:val="00800575"/>
    <w:rsid w:val="00801FB7"/>
    <w:rsid w:val="00802F5A"/>
    <w:rsid w:val="00804EFB"/>
    <w:rsid w:val="00810D65"/>
    <w:rsid w:val="00813F46"/>
    <w:rsid w:val="00830008"/>
    <w:rsid w:val="00830624"/>
    <w:rsid w:val="0083205E"/>
    <w:rsid w:val="008402A8"/>
    <w:rsid w:val="0084086C"/>
    <w:rsid w:val="00844DAA"/>
    <w:rsid w:val="00844FC3"/>
    <w:rsid w:val="0085598A"/>
    <w:rsid w:val="00857AB2"/>
    <w:rsid w:val="008773CA"/>
    <w:rsid w:val="00890C59"/>
    <w:rsid w:val="008B0797"/>
    <w:rsid w:val="008B4A48"/>
    <w:rsid w:val="008C6B5B"/>
    <w:rsid w:val="008D16A4"/>
    <w:rsid w:val="008D5020"/>
    <w:rsid w:val="008E2D4D"/>
    <w:rsid w:val="008F01E2"/>
    <w:rsid w:val="008F03A6"/>
    <w:rsid w:val="00915748"/>
    <w:rsid w:val="00924663"/>
    <w:rsid w:val="00932CF6"/>
    <w:rsid w:val="00934374"/>
    <w:rsid w:val="00934503"/>
    <w:rsid w:val="00954E23"/>
    <w:rsid w:val="009632F3"/>
    <w:rsid w:val="009758B9"/>
    <w:rsid w:val="00975EA0"/>
    <w:rsid w:val="00983FF3"/>
    <w:rsid w:val="009862E2"/>
    <w:rsid w:val="00987ACB"/>
    <w:rsid w:val="00991B00"/>
    <w:rsid w:val="009A3B33"/>
    <w:rsid w:val="009A4743"/>
    <w:rsid w:val="009A6460"/>
    <w:rsid w:val="009B1CD0"/>
    <w:rsid w:val="009B45B9"/>
    <w:rsid w:val="009B4DB3"/>
    <w:rsid w:val="009B6B4B"/>
    <w:rsid w:val="009D0DFC"/>
    <w:rsid w:val="009D30FD"/>
    <w:rsid w:val="009D32BA"/>
    <w:rsid w:val="009E0A4B"/>
    <w:rsid w:val="009E4ED2"/>
    <w:rsid w:val="009F1ADF"/>
    <w:rsid w:val="00A063A9"/>
    <w:rsid w:val="00A0759D"/>
    <w:rsid w:val="00A109B0"/>
    <w:rsid w:val="00A11861"/>
    <w:rsid w:val="00A148A1"/>
    <w:rsid w:val="00A317AC"/>
    <w:rsid w:val="00A37DED"/>
    <w:rsid w:val="00A533EC"/>
    <w:rsid w:val="00A546AE"/>
    <w:rsid w:val="00A67D0B"/>
    <w:rsid w:val="00A74338"/>
    <w:rsid w:val="00A84B74"/>
    <w:rsid w:val="00AA0756"/>
    <w:rsid w:val="00AA6739"/>
    <w:rsid w:val="00AB7AE3"/>
    <w:rsid w:val="00AC262D"/>
    <w:rsid w:val="00AD2174"/>
    <w:rsid w:val="00AD4CE4"/>
    <w:rsid w:val="00AE7831"/>
    <w:rsid w:val="00AF0E76"/>
    <w:rsid w:val="00AF2510"/>
    <w:rsid w:val="00AF3DB9"/>
    <w:rsid w:val="00AF66CD"/>
    <w:rsid w:val="00B054DA"/>
    <w:rsid w:val="00B05B3C"/>
    <w:rsid w:val="00B22D5F"/>
    <w:rsid w:val="00B24756"/>
    <w:rsid w:val="00B30C7A"/>
    <w:rsid w:val="00B332A3"/>
    <w:rsid w:val="00B52711"/>
    <w:rsid w:val="00B57D81"/>
    <w:rsid w:val="00B67917"/>
    <w:rsid w:val="00B73228"/>
    <w:rsid w:val="00B87564"/>
    <w:rsid w:val="00B9437A"/>
    <w:rsid w:val="00BA2098"/>
    <w:rsid w:val="00BA44E5"/>
    <w:rsid w:val="00BA4CA4"/>
    <w:rsid w:val="00BC3D0D"/>
    <w:rsid w:val="00BC69AB"/>
    <w:rsid w:val="00BD33F3"/>
    <w:rsid w:val="00BE1DED"/>
    <w:rsid w:val="00BE4BE6"/>
    <w:rsid w:val="00BE6078"/>
    <w:rsid w:val="00BF3267"/>
    <w:rsid w:val="00C00AD6"/>
    <w:rsid w:val="00C04744"/>
    <w:rsid w:val="00C05387"/>
    <w:rsid w:val="00C05680"/>
    <w:rsid w:val="00C07D78"/>
    <w:rsid w:val="00C101AF"/>
    <w:rsid w:val="00C13558"/>
    <w:rsid w:val="00C161A1"/>
    <w:rsid w:val="00C22826"/>
    <w:rsid w:val="00C24434"/>
    <w:rsid w:val="00C2650B"/>
    <w:rsid w:val="00C26D00"/>
    <w:rsid w:val="00C27FCB"/>
    <w:rsid w:val="00C40693"/>
    <w:rsid w:val="00C42926"/>
    <w:rsid w:val="00C4388C"/>
    <w:rsid w:val="00C46A5F"/>
    <w:rsid w:val="00C500EB"/>
    <w:rsid w:val="00C5252F"/>
    <w:rsid w:val="00C52AD9"/>
    <w:rsid w:val="00C5330E"/>
    <w:rsid w:val="00C547FD"/>
    <w:rsid w:val="00C66EAC"/>
    <w:rsid w:val="00C66F16"/>
    <w:rsid w:val="00C72BCA"/>
    <w:rsid w:val="00C76A45"/>
    <w:rsid w:val="00C85941"/>
    <w:rsid w:val="00C91060"/>
    <w:rsid w:val="00C911FE"/>
    <w:rsid w:val="00CB4F18"/>
    <w:rsid w:val="00CB5052"/>
    <w:rsid w:val="00CC51C7"/>
    <w:rsid w:val="00CD185D"/>
    <w:rsid w:val="00CD46CC"/>
    <w:rsid w:val="00CE0DEC"/>
    <w:rsid w:val="00CF3DE7"/>
    <w:rsid w:val="00D0447F"/>
    <w:rsid w:val="00D04DF3"/>
    <w:rsid w:val="00D14292"/>
    <w:rsid w:val="00D179B0"/>
    <w:rsid w:val="00D22CA0"/>
    <w:rsid w:val="00D46BC7"/>
    <w:rsid w:val="00D61D84"/>
    <w:rsid w:val="00D734A9"/>
    <w:rsid w:val="00D85243"/>
    <w:rsid w:val="00D87DEC"/>
    <w:rsid w:val="00D90C76"/>
    <w:rsid w:val="00DA268A"/>
    <w:rsid w:val="00DA36CE"/>
    <w:rsid w:val="00DA437C"/>
    <w:rsid w:val="00DA4BDC"/>
    <w:rsid w:val="00DA5010"/>
    <w:rsid w:val="00DF1E1D"/>
    <w:rsid w:val="00DF2609"/>
    <w:rsid w:val="00DF3F0B"/>
    <w:rsid w:val="00DF5C94"/>
    <w:rsid w:val="00E10C07"/>
    <w:rsid w:val="00E167E9"/>
    <w:rsid w:val="00E32232"/>
    <w:rsid w:val="00E33B9C"/>
    <w:rsid w:val="00E36585"/>
    <w:rsid w:val="00E47798"/>
    <w:rsid w:val="00E542A7"/>
    <w:rsid w:val="00E62713"/>
    <w:rsid w:val="00E64733"/>
    <w:rsid w:val="00E7197D"/>
    <w:rsid w:val="00E810D8"/>
    <w:rsid w:val="00E82461"/>
    <w:rsid w:val="00EA535D"/>
    <w:rsid w:val="00EA7592"/>
    <w:rsid w:val="00EB03A8"/>
    <w:rsid w:val="00EC25E5"/>
    <w:rsid w:val="00ED00DB"/>
    <w:rsid w:val="00ED3367"/>
    <w:rsid w:val="00ED34A0"/>
    <w:rsid w:val="00EE1681"/>
    <w:rsid w:val="00EF5018"/>
    <w:rsid w:val="00F00685"/>
    <w:rsid w:val="00F030F7"/>
    <w:rsid w:val="00F041A2"/>
    <w:rsid w:val="00F04F09"/>
    <w:rsid w:val="00F07A7F"/>
    <w:rsid w:val="00F141A2"/>
    <w:rsid w:val="00F150B2"/>
    <w:rsid w:val="00F26933"/>
    <w:rsid w:val="00F31E3A"/>
    <w:rsid w:val="00F32D7A"/>
    <w:rsid w:val="00F41452"/>
    <w:rsid w:val="00F416DC"/>
    <w:rsid w:val="00F53A89"/>
    <w:rsid w:val="00F555C9"/>
    <w:rsid w:val="00F56F98"/>
    <w:rsid w:val="00F57ABF"/>
    <w:rsid w:val="00F76A6A"/>
    <w:rsid w:val="00F86B8A"/>
    <w:rsid w:val="00F90DF0"/>
    <w:rsid w:val="00F93D76"/>
    <w:rsid w:val="00F979A4"/>
    <w:rsid w:val="00FA0BE8"/>
    <w:rsid w:val="00FA1DA7"/>
    <w:rsid w:val="00FB68C4"/>
    <w:rsid w:val="00FC7913"/>
    <w:rsid w:val="00FE541E"/>
    <w:rsid w:val="00FF020A"/>
    <w:rsid w:val="00FF49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D7AD303"/>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 w:type="paragraph" w:styleId="Paragraphedeliste">
    <w:name w:val="List Paragraph"/>
    <w:basedOn w:val="Normal"/>
    <w:uiPriority w:val="34"/>
    <w:qFormat/>
    <w:rsid w:val="003F69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44704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59AE681D6BD441BFFD86FA74F00E56" ma:contentTypeVersion="1" ma:contentTypeDescription="Crée un document." ma:contentTypeScope="" ma:versionID="5175705d756e4112fca04ed75eb347fe">
  <xsd:schema xmlns:xsd="http://www.w3.org/2001/XMLSchema" xmlns:xs="http://www.w3.org/2001/XMLSchema" xmlns:p="http://schemas.microsoft.com/office/2006/metadata/properties" xmlns:ns2="77bc679a-492b-4ce5-842b-6d71a43db1a2" targetNamespace="http://schemas.microsoft.com/office/2006/metadata/properties" ma:root="true" ma:fieldsID="6e67b7d5a7d60699d5aaac0bc8bedd06" ns2:_="">
    <xsd:import namespace="77bc679a-492b-4ce5-842b-6d71a43db1a2"/>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c679a-492b-4ce5-842b-6d71a43db1a2"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1F50D-A110-4223-9A77-939AB0E1484D}">
  <ds:schemaRefs>
    <ds:schemaRef ds:uri="http://schemas.microsoft.com/sharepoint/v3/contenttype/forms"/>
  </ds:schemaRefs>
</ds:datastoreItem>
</file>

<file path=customXml/itemProps2.xml><?xml version="1.0" encoding="utf-8"?>
<ds:datastoreItem xmlns:ds="http://schemas.openxmlformats.org/officeDocument/2006/customXml" ds:itemID="{017F8243-9598-4850-9E16-E426C961F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bc679a-492b-4ce5-842b-6d71a43db1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C2770-45E3-41F3-B9A0-E8D87A30541A}">
  <ds:schemaRefs>
    <ds:schemaRef ds:uri="http://purl.org/dc/elements/1.1/"/>
    <ds:schemaRef ds:uri="http://schemas.microsoft.com/office/2006/metadata/properties"/>
    <ds:schemaRef ds:uri="77bc679a-492b-4ce5-842b-6d71a43db1a2"/>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5446839-A219-4AE5-A7F5-53D5FC796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13</Pages>
  <Words>1859</Words>
  <Characters>10225</Characters>
  <Application>Microsoft Office Word</Application>
  <DocSecurity>4</DocSecurity>
  <Lines>85</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12060</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FERNANDEZ Vichiya ATTACHE ADMI</cp:lastModifiedBy>
  <cp:revision>2</cp:revision>
  <cp:lastPrinted>2021-06-01T13:24:00Z</cp:lastPrinted>
  <dcterms:created xsi:type="dcterms:W3CDTF">2026-03-06T08:46:00Z</dcterms:created>
  <dcterms:modified xsi:type="dcterms:W3CDTF">2026-03-06T08:46:00Z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0x0101008C59AE681D6BD441BFFD86FA74F00E56</vt:lpwstr>
  </property>
</Properties>
</file>