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E3E7DD5"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5E3E7DD8" w14:textId="77777777">
        <w:trPr>
          <w:trHeight w:val="1132"/>
        </w:trPr>
        <w:tc>
          <w:tcPr>
            <w:tcW w:w="10434" w:type="dxa"/>
            <w:shd w:val="clear" w:color="auto" w:fill="auto"/>
          </w:tcPr>
          <w:p w14:paraId="5E3E7DD6"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5E3E80A9" wp14:editId="5E3E80AA">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3E7DD7" w14:textId="77777777" w:rsidR="00CE7CB8" w:rsidRDefault="00CE7CB8" w:rsidP="000F348D">
            <w:pPr>
              <w:pStyle w:val="Pieddepage"/>
              <w:tabs>
                <w:tab w:val="clear" w:pos="4536"/>
                <w:tab w:val="clear" w:pos="9072"/>
                <w:tab w:val="left" w:pos="851"/>
              </w:tabs>
              <w:jc w:val="center"/>
            </w:pPr>
          </w:p>
        </w:tc>
      </w:tr>
    </w:tbl>
    <w:p w14:paraId="5E3E7DD9"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E3E7DDD" w14:textId="77777777">
        <w:tc>
          <w:tcPr>
            <w:tcW w:w="9002" w:type="dxa"/>
            <w:shd w:val="clear" w:color="auto" w:fill="66CCFF"/>
          </w:tcPr>
          <w:p w14:paraId="5E3E7DDA"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5E3E7DDB"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E3E7DDC" w14:textId="77777777" w:rsidR="009B1CD0" w:rsidRDefault="00E47798" w:rsidP="0083205E">
            <w:pPr>
              <w:pStyle w:val="Titre8"/>
              <w:tabs>
                <w:tab w:val="left" w:pos="851"/>
                <w:tab w:val="right" w:pos="9639"/>
              </w:tabs>
              <w:spacing w:before="120" w:after="120"/>
            </w:pPr>
            <w:r>
              <w:rPr>
                <w:caps/>
                <w:sz w:val="28"/>
                <w:szCs w:val="28"/>
              </w:rPr>
              <w:t>ATTRI1</w:t>
            </w:r>
          </w:p>
        </w:tc>
      </w:tr>
    </w:tbl>
    <w:p w14:paraId="5E3E7DDE" w14:textId="77777777" w:rsidR="009B1CD0" w:rsidRDefault="009B1CD0" w:rsidP="006C4338">
      <w:pPr>
        <w:tabs>
          <w:tab w:val="left" w:pos="851"/>
        </w:tabs>
      </w:pPr>
    </w:p>
    <w:p w14:paraId="5E3E7DDF"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E3E7DE1" w14:textId="77777777">
        <w:tc>
          <w:tcPr>
            <w:tcW w:w="10277" w:type="dxa"/>
            <w:shd w:val="clear" w:color="auto" w:fill="66CCFF"/>
          </w:tcPr>
          <w:p w14:paraId="5E3E7DE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5E3E7DE2" w14:textId="77777777" w:rsidR="009B1CD0" w:rsidRDefault="009B1CD0" w:rsidP="006C4338">
      <w:pPr>
        <w:tabs>
          <w:tab w:val="left" w:pos="426"/>
          <w:tab w:val="left" w:pos="851"/>
        </w:tabs>
        <w:jc w:val="both"/>
      </w:pPr>
    </w:p>
    <w:p w14:paraId="5E3E7DE3"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du marché ou de l’accord-cadre</w:t>
      </w:r>
      <w:r>
        <w:rPr>
          <w:rFonts w:ascii="Arial" w:hAnsi="Arial" w:cs="Arial"/>
        </w:rPr>
        <w:t>:</w:t>
      </w:r>
    </w:p>
    <w:p w14:paraId="5E3E7DE4"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400B22">
        <w:rPr>
          <w:rFonts w:ascii="Arial" w:hAnsi="Arial" w:cs="Arial"/>
          <w:i/>
          <w:sz w:val="18"/>
          <w:szCs w:val="18"/>
        </w:rPr>
        <w:t>L’acheteur r</w:t>
      </w:r>
      <w:r>
        <w:rPr>
          <w:rFonts w:ascii="Arial" w:hAnsi="Arial" w:cs="Arial"/>
          <w:bCs/>
          <w:i/>
          <w:iCs/>
          <w:sz w:val="18"/>
          <w:szCs w:val="18"/>
        </w:rPr>
        <w:t xml:space="preserve">eprend le contenu de la mention figurant dans l’avis d’appel à la concurrence ou </w:t>
      </w:r>
      <w:r w:rsidR="0021797C">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5E3E7DE5" w14:textId="77777777" w:rsidR="009B1CD0" w:rsidRDefault="009B1CD0" w:rsidP="005846FB">
      <w:pPr>
        <w:tabs>
          <w:tab w:val="left" w:pos="426"/>
          <w:tab w:val="left" w:pos="851"/>
        </w:tabs>
        <w:jc w:val="both"/>
        <w:rPr>
          <w:rFonts w:ascii="Arial" w:hAnsi="Arial" w:cs="Arial"/>
        </w:rPr>
      </w:pPr>
    </w:p>
    <w:p w14:paraId="335EB9B5" w14:textId="1F65FA2D" w:rsidR="007B2049" w:rsidRPr="007B2049" w:rsidRDefault="007B2049" w:rsidP="007B2049">
      <w:pPr>
        <w:tabs>
          <w:tab w:val="left" w:pos="426"/>
          <w:tab w:val="left" w:pos="851"/>
        </w:tabs>
        <w:jc w:val="both"/>
        <w:rPr>
          <w:rFonts w:ascii="Arial" w:hAnsi="Arial" w:cs="Arial"/>
          <w:b/>
          <w:bCs/>
        </w:rPr>
      </w:pPr>
      <w:r w:rsidRPr="007B2049">
        <w:rPr>
          <w:rFonts w:ascii="Arial" w:hAnsi="Arial" w:cs="Arial"/>
          <w:b/>
          <w:bCs/>
        </w:rPr>
        <w:t>MARCHE DE MAITRISE D’ŒUVRE POUR UN PROJET DE REHABILITATION DE LOCAUX A BREST POUR L’EFS BRETAGNE</w:t>
      </w:r>
    </w:p>
    <w:p w14:paraId="5E3E7DE8" w14:textId="77777777" w:rsidR="009B1CD0" w:rsidRPr="00957FF9" w:rsidRDefault="009B1CD0" w:rsidP="0061068C">
      <w:pPr>
        <w:tabs>
          <w:tab w:val="left" w:pos="426"/>
          <w:tab w:val="left" w:pos="851"/>
        </w:tabs>
        <w:jc w:val="both"/>
        <w:rPr>
          <w:rFonts w:ascii="Arial" w:hAnsi="Arial" w:cs="Arial"/>
        </w:rPr>
      </w:pPr>
    </w:p>
    <w:p w14:paraId="5E3E7DE9" w14:textId="77777777" w:rsidR="00A9775B" w:rsidRPr="00957FF9" w:rsidRDefault="00A9775B" w:rsidP="00A9775B">
      <w:pPr>
        <w:tabs>
          <w:tab w:val="left" w:pos="426"/>
          <w:tab w:val="left" w:pos="851"/>
        </w:tabs>
        <w:suppressAutoHyphens w:val="0"/>
        <w:jc w:val="both"/>
        <w:rPr>
          <w:rFonts w:ascii="Arial" w:hAnsi="Arial" w:cs="Arial"/>
          <w:lang w:eastAsia="fr-FR" w:bidi="ml"/>
        </w:rPr>
      </w:pPr>
      <w:r w:rsidRPr="00957FF9">
        <w:rPr>
          <w:rFonts w:ascii="Arial" w:hAnsi="Arial" w:cs="Arial"/>
          <w:b/>
          <w:bCs/>
          <w:color w:val="66CCFF"/>
          <w:spacing w:val="-10"/>
          <w:position w:val="-2"/>
          <w:lang w:eastAsia="fr-FR" w:bidi="ml"/>
        </w:rPr>
        <w:sym w:font="Wingdings" w:char="F06E"/>
      </w:r>
      <w:r w:rsidRPr="00957FF9">
        <w:rPr>
          <w:rFonts w:ascii="Arial" w:hAnsi="Arial" w:cs="Arial"/>
          <w:spacing w:val="-10"/>
          <w:position w:val="-2"/>
          <w:lang w:eastAsia="fr-FR" w:bidi="ml"/>
        </w:rPr>
        <w:t xml:space="preserve">  </w:t>
      </w:r>
      <w:r w:rsidR="004D4DC6" w:rsidRPr="00957FF9">
        <w:rPr>
          <w:rFonts w:ascii="Arial" w:hAnsi="Arial" w:cs="Arial"/>
          <w:b/>
          <w:spacing w:val="-10"/>
          <w:position w:val="-2"/>
          <w:lang w:eastAsia="fr-FR" w:bidi="ml"/>
        </w:rPr>
        <w:t xml:space="preserve">A2 - </w:t>
      </w:r>
      <w:r w:rsidRPr="00957FF9">
        <w:rPr>
          <w:rFonts w:ascii="Arial" w:hAnsi="Arial" w:cs="Arial"/>
          <w:b/>
          <w:lang w:eastAsia="fr-FR" w:bidi="ml"/>
        </w:rPr>
        <w:t>Code CPV principal</w:t>
      </w:r>
      <w:r w:rsidRPr="00957FF9">
        <w:rPr>
          <w:rFonts w:ascii="Arial" w:hAnsi="Arial" w:cs="Arial"/>
          <w:lang w:eastAsia="fr-FR" w:bidi="ml"/>
        </w:rPr>
        <w:t xml:space="preserve"> : </w:t>
      </w:r>
    </w:p>
    <w:p w14:paraId="5E3E7DEA" w14:textId="77777777" w:rsidR="00A9775B" w:rsidRPr="00957FF9" w:rsidRDefault="00A9775B" w:rsidP="00A9775B">
      <w:pPr>
        <w:tabs>
          <w:tab w:val="left" w:pos="426"/>
          <w:tab w:val="left" w:pos="851"/>
        </w:tabs>
        <w:suppressAutoHyphens w:val="0"/>
        <w:jc w:val="both"/>
        <w:rPr>
          <w:rFonts w:ascii="Arial" w:hAnsi="Arial" w:cs="Arial"/>
          <w:i/>
          <w:iCs/>
          <w:sz w:val="18"/>
          <w:szCs w:val="18"/>
          <w:lang w:eastAsia="fr-FR" w:bidi="ml"/>
        </w:rPr>
      </w:pPr>
      <w:r w:rsidRPr="00957FF9">
        <w:rPr>
          <w:rFonts w:ascii="Arial" w:hAnsi="Arial" w:cs="Arial"/>
          <w:i/>
          <w:iCs/>
          <w:sz w:val="18"/>
          <w:szCs w:val="18"/>
          <w:lang w:eastAsia="fr-FR" w:bidi="ml"/>
        </w:rPr>
        <w:t>(</w:t>
      </w:r>
      <w:r w:rsidR="00400B22" w:rsidRPr="00957FF9">
        <w:rPr>
          <w:rFonts w:ascii="Arial" w:hAnsi="Arial" w:cs="Arial"/>
          <w:i/>
          <w:iCs/>
          <w:sz w:val="18"/>
          <w:szCs w:val="18"/>
          <w:lang w:eastAsia="fr-FR" w:bidi="ml"/>
        </w:rPr>
        <w:t>L</w:t>
      </w:r>
      <w:r w:rsidR="00400B22" w:rsidRPr="00957FF9">
        <w:rPr>
          <w:rFonts w:ascii="Arial" w:hAnsi="Arial" w:cs="Arial"/>
          <w:i/>
          <w:sz w:val="18"/>
          <w:szCs w:val="18"/>
        </w:rPr>
        <w:t>’acheteur r</w:t>
      </w:r>
      <w:r w:rsidR="00400B22" w:rsidRPr="00957FF9">
        <w:rPr>
          <w:rFonts w:ascii="Arial" w:hAnsi="Arial" w:cs="Arial"/>
          <w:bCs/>
          <w:i/>
          <w:iCs/>
          <w:sz w:val="18"/>
          <w:szCs w:val="18"/>
        </w:rPr>
        <w:t>eprend</w:t>
      </w:r>
      <w:r w:rsidRPr="00957FF9">
        <w:rPr>
          <w:rFonts w:ascii="Arial" w:hAnsi="Arial" w:cs="Arial"/>
          <w:i/>
          <w:iCs/>
          <w:sz w:val="18"/>
          <w:szCs w:val="18"/>
          <w:lang w:eastAsia="fr-FR" w:bidi="ml"/>
        </w:rPr>
        <w:t xml:space="preserve"> le contenu de la mention figurant dans l’avis d’appel public à la concurrence ou la lettre de consultation.)</w:t>
      </w:r>
    </w:p>
    <w:p w14:paraId="5E3E7DEB" w14:textId="76BE0AE6" w:rsidR="00A9775B" w:rsidRPr="00957FF9" w:rsidRDefault="00A9775B" w:rsidP="00A9775B">
      <w:pPr>
        <w:tabs>
          <w:tab w:val="left" w:pos="426"/>
        </w:tabs>
        <w:suppressAutoHyphens w:val="0"/>
        <w:spacing w:before="60"/>
        <w:jc w:val="both"/>
        <w:rPr>
          <w:rFonts w:ascii="Arial" w:hAnsi="Arial" w:cs="Arial"/>
          <w:lang w:eastAsia="fr-FR" w:bidi="ml"/>
        </w:rPr>
      </w:pPr>
      <w:r w:rsidRPr="00957FF9">
        <w:rPr>
          <w:rFonts w:ascii="Arial" w:hAnsi="Arial" w:cs="Arial"/>
          <w:lang w:eastAsia="fr-FR" w:bidi="ml"/>
        </w:rPr>
        <w:t>Le (s) code (s) CPV des services du marché sont les suivants :</w:t>
      </w:r>
    </w:p>
    <w:p w14:paraId="3E7F1160" w14:textId="77777777" w:rsidR="0032347E" w:rsidRPr="00957FF9" w:rsidRDefault="0032347E" w:rsidP="00A9775B">
      <w:pPr>
        <w:tabs>
          <w:tab w:val="left" w:pos="426"/>
          <w:tab w:val="left" w:pos="851"/>
        </w:tabs>
        <w:suppressAutoHyphens w:val="0"/>
        <w:jc w:val="both"/>
        <w:rPr>
          <w:rFonts w:ascii="Arial" w:hAnsi="Arial" w:cs="Arial"/>
          <w:lang w:eastAsia="fr-FR" w:bidi="ml"/>
        </w:rPr>
      </w:pPr>
    </w:p>
    <w:p w14:paraId="5E3E7DEC" w14:textId="03E9E190" w:rsidR="00A9775B" w:rsidRPr="00957FF9" w:rsidRDefault="0032347E" w:rsidP="00A9775B">
      <w:pPr>
        <w:tabs>
          <w:tab w:val="left" w:pos="426"/>
          <w:tab w:val="left" w:pos="851"/>
        </w:tabs>
        <w:suppressAutoHyphens w:val="0"/>
        <w:jc w:val="both"/>
        <w:rPr>
          <w:rFonts w:ascii="Arial" w:hAnsi="Arial" w:cs="Arial"/>
          <w:lang w:eastAsia="fr-FR" w:bidi="ml"/>
        </w:rPr>
      </w:pPr>
      <w:r w:rsidRPr="00957FF9">
        <w:rPr>
          <w:rFonts w:ascii="Arial" w:hAnsi="Arial" w:cs="Arial"/>
          <w:lang w:eastAsia="fr-FR" w:bidi="ml"/>
        </w:rPr>
        <w:t>71250000-5 : Services d'architecture, d'ingénierie et de métrage.</w:t>
      </w:r>
    </w:p>
    <w:p w14:paraId="5E3E7DED" w14:textId="77777777" w:rsid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10BE30C" w14:textId="77777777" w:rsidR="00957FF9" w:rsidRPr="00957FF9" w:rsidRDefault="00957FF9" w:rsidP="00A9775B">
      <w:pPr>
        <w:tabs>
          <w:tab w:val="left" w:pos="426"/>
          <w:tab w:val="left" w:pos="851"/>
        </w:tabs>
        <w:suppressAutoHyphens w:val="0"/>
        <w:jc w:val="both"/>
        <w:rPr>
          <w:rFonts w:ascii="Arial" w:hAnsi="Arial" w:cs="Arial"/>
          <w:b/>
          <w:bCs/>
          <w:color w:val="66CCFF"/>
          <w:spacing w:val="-10"/>
          <w:position w:val="-2"/>
          <w:lang w:eastAsia="fr-FR" w:bidi="ml"/>
        </w:rPr>
      </w:pPr>
    </w:p>
    <w:p w14:paraId="5E3E7DEE" w14:textId="77777777" w:rsidR="00A9775B" w:rsidRPr="00957FF9" w:rsidRDefault="00A9775B" w:rsidP="00A9775B">
      <w:pPr>
        <w:tabs>
          <w:tab w:val="left" w:pos="426"/>
          <w:tab w:val="left" w:pos="851"/>
        </w:tabs>
        <w:suppressAutoHyphens w:val="0"/>
        <w:jc w:val="both"/>
        <w:rPr>
          <w:rFonts w:ascii="Arial" w:hAnsi="Arial" w:cs="Arial"/>
          <w:lang w:eastAsia="fr-FR" w:bidi="ml"/>
        </w:rPr>
      </w:pPr>
      <w:r w:rsidRPr="00957FF9">
        <w:rPr>
          <w:rFonts w:ascii="Arial" w:hAnsi="Arial" w:cs="Arial"/>
          <w:b/>
          <w:bCs/>
          <w:color w:val="66CCFF"/>
          <w:spacing w:val="-10"/>
          <w:position w:val="-2"/>
          <w:lang w:eastAsia="fr-FR" w:bidi="ml"/>
        </w:rPr>
        <w:sym w:font="Wingdings" w:char="F06E"/>
      </w:r>
      <w:r w:rsidRPr="00957FF9">
        <w:rPr>
          <w:rFonts w:ascii="Arial" w:hAnsi="Arial" w:cs="Arial"/>
          <w:b/>
          <w:bCs/>
          <w:color w:val="66CCFF"/>
          <w:spacing w:val="-10"/>
          <w:position w:val="-2"/>
          <w:lang w:eastAsia="fr-FR" w:bidi="ml"/>
        </w:rPr>
        <w:t xml:space="preserve">  </w:t>
      </w:r>
      <w:r w:rsidR="004D4DC6" w:rsidRPr="00957FF9">
        <w:rPr>
          <w:rFonts w:ascii="Arial" w:hAnsi="Arial" w:cs="Arial"/>
          <w:b/>
          <w:bCs/>
          <w:spacing w:val="-10"/>
          <w:position w:val="-2"/>
          <w:lang w:eastAsia="fr-FR" w:bidi="ml"/>
        </w:rPr>
        <w:t>A</w:t>
      </w:r>
      <w:r w:rsidR="00EC4A56" w:rsidRPr="00957FF9">
        <w:rPr>
          <w:rFonts w:ascii="Arial" w:hAnsi="Arial" w:cs="Arial"/>
          <w:b/>
          <w:bCs/>
          <w:spacing w:val="-10"/>
          <w:position w:val="-2"/>
          <w:lang w:eastAsia="fr-FR" w:bidi="ml"/>
        </w:rPr>
        <w:t>3</w:t>
      </w:r>
      <w:r w:rsidR="004D4DC6" w:rsidRPr="00957FF9">
        <w:rPr>
          <w:rFonts w:ascii="Arial" w:hAnsi="Arial" w:cs="Arial"/>
          <w:b/>
          <w:bCs/>
          <w:spacing w:val="-10"/>
          <w:position w:val="-2"/>
          <w:lang w:eastAsia="fr-FR" w:bidi="ml"/>
        </w:rPr>
        <w:t xml:space="preserve"> - </w:t>
      </w:r>
      <w:r w:rsidRPr="00957FF9">
        <w:rPr>
          <w:rFonts w:ascii="Arial" w:hAnsi="Arial" w:cs="Arial"/>
          <w:b/>
          <w:lang w:eastAsia="fr-FR" w:bidi="ml"/>
        </w:rPr>
        <w:t>Forme du marché public</w:t>
      </w:r>
      <w:r w:rsidRPr="00957FF9">
        <w:rPr>
          <w:rFonts w:ascii="Arial" w:hAnsi="Arial" w:cs="Arial"/>
          <w:lang w:eastAsia="fr-FR" w:bidi="ml"/>
        </w:rPr>
        <w:t> :</w:t>
      </w:r>
    </w:p>
    <w:p w14:paraId="5E3E7DEF" w14:textId="77777777" w:rsidR="00A9775B" w:rsidRPr="00957FF9" w:rsidRDefault="00A9775B" w:rsidP="00A9775B">
      <w:pPr>
        <w:tabs>
          <w:tab w:val="left" w:pos="426"/>
          <w:tab w:val="left" w:pos="851"/>
        </w:tabs>
        <w:suppressAutoHyphens w:val="0"/>
        <w:jc w:val="both"/>
        <w:rPr>
          <w:rFonts w:ascii="Arial" w:hAnsi="Arial" w:cs="Arial"/>
          <w:lang w:eastAsia="fr-FR" w:bidi="ml"/>
        </w:rPr>
      </w:pPr>
    </w:p>
    <w:p w14:paraId="69539BCA" w14:textId="77777777" w:rsidR="00712F07" w:rsidRDefault="00712F07" w:rsidP="00712F07">
      <w:pPr>
        <w:rPr>
          <w:rFonts w:ascii="Arial" w:hAnsi="Arial" w:cs="Arial"/>
          <w:lang w:eastAsia="en-US"/>
        </w:rPr>
      </w:pPr>
      <w:r>
        <w:rPr>
          <w:rFonts w:ascii="Arial" w:hAnsi="Arial" w:cs="Arial"/>
        </w:rPr>
        <w:t xml:space="preserve">Il s’agit d’un marché mono-attributaire à prix forfaitaire (article R.2112-6 2° du code de la commande publique). </w:t>
      </w:r>
    </w:p>
    <w:p w14:paraId="5E3E7DF5" w14:textId="77777777" w:rsidR="00A9775B" w:rsidRPr="00957FF9" w:rsidRDefault="00A9775B" w:rsidP="00A9775B">
      <w:pPr>
        <w:tabs>
          <w:tab w:val="left" w:pos="426"/>
          <w:tab w:val="left" w:pos="851"/>
        </w:tabs>
        <w:suppressAutoHyphens w:val="0"/>
        <w:jc w:val="both"/>
        <w:rPr>
          <w:rFonts w:ascii="Arial" w:hAnsi="Arial" w:cs="Arial"/>
          <w:lang w:eastAsia="fr-FR" w:bidi="ml"/>
        </w:rPr>
      </w:pPr>
    </w:p>
    <w:p w14:paraId="5E3E7DF6" w14:textId="77777777" w:rsidR="009B1CD0" w:rsidRPr="00957FF9" w:rsidRDefault="009B1CD0" w:rsidP="00710FD6">
      <w:pPr>
        <w:tabs>
          <w:tab w:val="left" w:pos="426"/>
          <w:tab w:val="left" w:pos="851"/>
        </w:tabs>
        <w:jc w:val="both"/>
        <w:rPr>
          <w:rFonts w:ascii="Arial" w:hAnsi="Arial" w:cs="Arial"/>
        </w:rPr>
      </w:pPr>
    </w:p>
    <w:p w14:paraId="5E3E7DF7" w14:textId="77777777" w:rsidR="009B1CD0" w:rsidRPr="00957FF9" w:rsidRDefault="009B1CD0" w:rsidP="0083205E">
      <w:pPr>
        <w:tabs>
          <w:tab w:val="left" w:pos="426"/>
          <w:tab w:val="left" w:pos="851"/>
        </w:tabs>
        <w:jc w:val="both"/>
        <w:rPr>
          <w:rFonts w:ascii="Arial" w:hAnsi="Arial" w:cs="Arial"/>
          <w:i/>
          <w:sz w:val="18"/>
          <w:szCs w:val="18"/>
        </w:rPr>
      </w:pPr>
      <w:r w:rsidRPr="00957FF9">
        <w:rPr>
          <w:rFonts w:ascii="Wingdings" w:eastAsia="Wingdings" w:hAnsi="Wingdings" w:cs="Wingdings"/>
          <w:b/>
          <w:color w:val="66CCFF"/>
          <w:spacing w:val="-10"/>
        </w:rPr>
        <w:t></w:t>
      </w:r>
      <w:r w:rsidRPr="00957FF9">
        <w:rPr>
          <w:rFonts w:ascii="Arial" w:eastAsia="Arial" w:hAnsi="Arial" w:cs="Arial"/>
          <w:spacing w:val="-10"/>
        </w:rPr>
        <w:t xml:space="preserve">  </w:t>
      </w:r>
      <w:r w:rsidR="004D4DC6" w:rsidRPr="00957FF9">
        <w:rPr>
          <w:rFonts w:ascii="Arial" w:eastAsia="Arial" w:hAnsi="Arial" w:cs="Arial"/>
          <w:b/>
          <w:spacing w:val="-10"/>
        </w:rPr>
        <w:t>A</w:t>
      </w:r>
      <w:r w:rsidR="005B6C8F" w:rsidRPr="00957FF9">
        <w:rPr>
          <w:rFonts w:ascii="Arial" w:eastAsia="Arial" w:hAnsi="Arial" w:cs="Arial"/>
          <w:b/>
          <w:spacing w:val="-10"/>
        </w:rPr>
        <w:t>4</w:t>
      </w:r>
      <w:r w:rsidR="004D4DC6" w:rsidRPr="00957FF9">
        <w:rPr>
          <w:rFonts w:ascii="Arial" w:eastAsia="Arial" w:hAnsi="Arial" w:cs="Arial"/>
          <w:b/>
          <w:spacing w:val="-10"/>
        </w:rPr>
        <w:t xml:space="preserve"> - </w:t>
      </w:r>
      <w:r w:rsidRPr="00957FF9">
        <w:rPr>
          <w:rFonts w:ascii="Arial" w:hAnsi="Arial" w:cs="Arial"/>
          <w:b/>
        </w:rPr>
        <w:t>Cet acte d'engagement correspond</w:t>
      </w:r>
      <w:r w:rsidRPr="00957FF9">
        <w:rPr>
          <w:rFonts w:ascii="Arial" w:hAnsi="Arial" w:cs="Arial"/>
        </w:rPr>
        <w:t xml:space="preserve"> :</w:t>
      </w:r>
    </w:p>
    <w:p w14:paraId="5E3E7DF8" w14:textId="77777777" w:rsidR="009B1CD0" w:rsidRPr="00957FF9" w:rsidRDefault="009B1CD0" w:rsidP="0083205E">
      <w:pPr>
        <w:tabs>
          <w:tab w:val="left" w:pos="851"/>
        </w:tabs>
        <w:rPr>
          <w:rFonts w:ascii="Arial" w:hAnsi="Arial" w:cs="Arial"/>
        </w:rPr>
      </w:pPr>
      <w:r w:rsidRPr="00957FF9">
        <w:rPr>
          <w:rFonts w:ascii="Arial" w:hAnsi="Arial" w:cs="Arial"/>
          <w:i/>
          <w:sz w:val="18"/>
          <w:szCs w:val="18"/>
        </w:rPr>
        <w:t>(</w:t>
      </w:r>
      <w:r w:rsidR="00400B22" w:rsidRPr="00957FF9">
        <w:rPr>
          <w:rFonts w:ascii="Arial" w:hAnsi="Arial" w:cs="Arial"/>
          <w:i/>
          <w:sz w:val="18"/>
          <w:szCs w:val="18"/>
        </w:rPr>
        <w:t>Le candidat c</w:t>
      </w:r>
      <w:r w:rsidRPr="00957FF9">
        <w:rPr>
          <w:rFonts w:ascii="Arial" w:hAnsi="Arial" w:cs="Arial"/>
          <w:i/>
          <w:sz w:val="18"/>
          <w:szCs w:val="18"/>
        </w:rPr>
        <w:t>oche les cases correspondantes.)</w:t>
      </w:r>
    </w:p>
    <w:p w14:paraId="5E3E7DF9" w14:textId="77777777" w:rsidR="009B1CD0" w:rsidRPr="00957FF9" w:rsidRDefault="009B1CD0" w:rsidP="00934503">
      <w:pPr>
        <w:tabs>
          <w:tab w:val="left" w:pos="426"/>
          <w:tab w:val="left" w:pos="851"/>
        </w:tabs>
        <w:jc w:val="both"/>
        <w:rPr>
          <w:rFonts w:ascii="Arial" w:hAnsi="Arial" w:cs="Arial"/>
        </w:rPr>
      </w:pPr>
    </w:p>
    <w:p w14:paraId="5E3E7DFA" w14:textId="77777777" w:rsidR="009B1CD0" w:rsidRPr="00957FF9" w:rsidRDefault="009B1CD0" w:rsidP="00CD46CC">
      <w:pPr>
        <w:numPr>
          <w:ilvl w:val="0"/>
          <w:numId w:val="3"/>
        </w:numPr>
        <w:tabs>
          <w:tab w:val="left" w:pos="426"/>
          <w:tab w:val="left" w:pos="851"/>
        </w:tabs>
        <w:spacing w:before="120"/>
        <w:ind w:left="782" w:hanging="357"/>
        <w:jc w:val="both"/>
        <w:rPr>
          <w:rFonts w:ascii="Arial" w:hAnsi="Arial" w:cs="Arial"/>
        </w:rPr>
      </w:pPr>
    </w:p>
    <w:p w14:paraId="5E3E7DFB" w14:textId="77777777" w:rsidR="009B1CD0" w:rsidRPr="00957FF9" w:rsidRDefault="007D7A65" w:rsidP="009B45B9">
      <w:pPr>
        <w:tabs>
          <w:tab w:val="left" w:pos="426"/>
          <w:tab w:val="left" w:pos="851"/>
        </w:tabs>
        <w:ind w:left="851"/>
        <w:jc w:val="both"/>
        <w:rPr>
          <w:rFonts w:ascii="Arial" w:hAnsi="Arial" w:cs="Arial"/>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009B1CD0" w:rsidRPr="00957FF9">
        <w:tab/>
        <w:t xml:space="preserve">à l’ensemble du marché ou de l’accord-cadre </w:t>
      </w:r>
      <w:r w:rsidR="009B1CD0" w:rsidRPr="00957FF9">
        <w:rPr>
          <w:i/>
          <w:iCs/>
          <w:sz w:val="18"/>
          <w:szCs w:val="18"/>
        </w:rPr>
        <w:t>(en cas de non allotissement)</w:t>
      </w:r>
      <w:r w:rsidR="00B87564" w:rsidRPr="00957FF9">
        <w:rPr>
          <w:i/>
          <w:iCs/>
          <w:sz w:val="18"/>
          <w:szCs w:val="18"/>
        </w:rPr>
        <w:t> </w:t>
      </w:r>
      <w:r w:rsidR="00B87564" w:rsidRPr="00957FF9">
        <w:rPr>
          <w:iCs/>
        </w:rPr>
        <w:t>;</w:t>
      </w:r>
    </w:p>
    <w:p w14:paraId="5E3E7DFC" w14:textId="77777777" w:rsidR="009B1CD0" w:rsidRPr="00957FF9" w:rsidRDefault="009B1CD0" w:rsidP="009B45B9">
      <w:pPr>
        <w:tabs>
          <w:tab w:val="left" w:pos="426"/>
          <w:tab w:val="left" w:pos="851"/>
        </w:tabs>
        <w:jc w:val="both"/>
        <w:rPr>
          <w:rFonts w:ascii="Arial" w:hAnsi="Arial" w:cs="Arial"/>
        </w:rPr>
      </w:pPr>
    </w:p>
    <w:p w14:paraId="5E3E7DFD" w14:textId="77777777" w:rsidR="00B87564" w:rsidRPr="00957FF9" w:rsidRDefault="007D7A65" w:rsidP="009B45B9">
      <w:pPr>
        <w:pStyle w:val="fcasegauche"/>
        <w:tabs>
          <w:tab w:val="left" w:pos="851"/>
        </w:tabs>
        <w:spacing w:after="0"/>
        <w:ind w:left="851" w:firstLine="0"/>
        <w:rPr>
          <w:rFonts w:ascii="Arial" w:hAnsi="Arial" w:cs="Arial"/>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009B1CD0" w:rsidRPr="00957FF9">
        <w:rPr>
          <w:rFonts w:ascii="Arial" w:hAnsi="Arial" w:cs="Arial"/>
        </w:rPr>
        <w:tab/>
      </w:r>
      <w:r w:rsidR="00B87564" w:rsidRPr="00957FF9">
        <w:rPr>
          <w:rFonts w:ascii="Arial" w:hAnsi="Arial" w:cs="Arial"/>
        </w:rPr>
        <w:t xml:space="preserve">au lot n°……. ou aux lots n°…………… du marché ou de l’accord-cadre </w:t>
      </w:r>
      <w:r w:rsidR="00B87564" w:rsidRPr="00957FF9">
        <w:rPr>
          <w:rFonts w:ascii="Arial" w:hAnsi="Arial" w:cs="Arial"/>
          <w:i/>
          <w:iCs/>
          <w:sz w:val="18"/>
          <w:szCs w:val="18"/>
        </w:rPr>
        <w:t>(en cas d’allotissement)</w:t>
      </w:r>
      <w:r w:rsidR="00B87564" w:rsidRPr="00957FF9">
        <w:rPr>
          <w:rFonts w:ascii="Arial" w:hAnsi="Arial" w:cs="Arial"/>
        </w:rPr>
        <w:t> ;</w:t>
      </w:r>
    </w:p>
    <w:p w14:paraId="5E3E7DFE" w14:textId="77777777" w:rsidR="009B1CD0" w:rsidRPr="00957FF9" w:rsidRDefault="009B1CD0" w:rsidP="009B45B9">
      <w:pPr>
        <w:pStyle w:val="fcasegauche"/>
        <w:tabs>
          <w:tab w:val="left" w:pos="851"/>
        </w:tabs>
        <w:spacing w:after="0"/>
        <w:ind w:left="851" w:firstLine="0"/>
        <w:rPr>
          <w:rFonts w:ascii="Arial" w:hAnsi="Arial" w:cs="Arial"/>
        </w:rPr>
      </w:pPr>
      <w:r w:rsidRPr="00957FF9">
        <w:rPr>
          <w:rFonts w:ascii="Arial" w:hAnsi="Arial" w:cs="Arial"/>
          <w:i/>
          <w:iCs/>
          <w:sz w:val="18"/>
          <w:szCs w:val="18"/>
        </w:rPr>
        <w:t xml:space="preserve">(Indiquer l’intitulé du </w:t>
      </w:r>
      <w:r w:rsidR="00B87564" w:rsidRPr="00957FF9">
        <w:rPr>
          <w:rFonts w:ascii="Arial" w:hAnsi="Arial" w:cs="Arial"/>
          <w:i/>
          <w:iCs/>
          <w:sz w:val="18"/>
          <w:szCs w:val="18"/>
        </w:rPr>
        <w:t xml:space="preserve">ou des </w:t>
      </w:r>
      <w:r w:rsidRPr="00957FF9">
        <w:rPr>
          <w:rFonts w:ascii="Arial" w:hAnsi="Arial" w:cs="Arial"/>
          <w:i/>
          <w:iCs/>
          <w:sz w:val="18"/>
          <w:szCs w:val="18"/>
        </w:rPr>
        <w:t>lot</w:t>
      </w:r>
      <w:r w:rsidR="00B87564" w:rsidRPr="00957FF9">
        <w:rPr>
          <w:rFonts w:ascii="Arial" w:hAnsi="Arial" w:cs="Arial"/>
          <w:i/>
          <w:iCs/>
          <w:sz w:val="18"/>
          <w:szCs w:val="18"/>
        </w:rPr>
        <w:t>s</w:t>
      </w:r>
      <w:r w:rsidRPr="00957FF9">
        <w:rPr>
          <w:rFonts w:ascii="Arial" w:hAnsi="Arial" w:cs="Arial"/>
          <w:i/>
          <w:iCs/>
          <w:sz w:val="18"/>
          <w:szCs w:val="18"/>
        </w:rPr>
        <w:t xml:space="preserve"> tel qu’il figure dans l’avis d'appel à la concurrence</w:t>
      </w:r>
      <w:r w:rsidRPr="00957FF9">
        <w:rPr>
          <w:rFonts w:ascii="Arial" w:hAnsi="Arial" w:cs="Arial"/>
          <w:bCs/>
          <w:i/>
          <w:iCs/>
          <w:sz w:val="18"/>
          <w:szCs w:val="18"/>
        </w:rPr>
        <w:t xml:space="preserve"> ou </w:t>
      </w:r>
      <w:r w:rsidR="001C40C0" w:rsidRPr="00957FF9">
        <w:rPr>
          <w:rFonts w:ascii="Arial" w:hAnsi="Arial" w:cs="Arial"/>
          <w:bCs/>
          <w:i/>
          <w:iCs/>
          <w:sz w:val="18"/>
          <w:szCs w:val="18"/>
        </w:rPr>
        <w:t>l’invitation à confirmer l’intérêt</w:t>
      </w:r>
      <w:r w:rsidRPr="00957FF9">
        <w:rPr>
          <w:rFonts w:ascii="Arial" w:hAnsi="Arial" w:cs="Arial"/>
          <w:bCs/>
          <w:i/>
          <w:iCs/>
          <w:sz w:val="18"/>
          <w:szCs w:val="18"/>
        </w:rPr>
        <w:t>.</w:t>
      </w:r>
      <w:r w:rsidRPr="00957FF9">
        <w:rPr>
          <w:rFonts w:ascii="Arial" w:hAnsi="Arial" w:cs="Arial"/>
          <w:i/>
          <w:iCs/>
          <w:sz w:val="18"/>
          <w:szCs w:val="18"/>
        </w:rPr>
        <w:t>)</w:t>
      </w:r>
    </w:p>
    <w:p w14:paraId="5E3E7DFF" w14:textId="77777777" w:rsidR="009B1CD0" w:rsidRPr="00957FF9" w:rsidRDefault="009B1CD0" w:rsidP="009B45B9">
      <w:pPr>
        <w:pStyle w:val="fcasegauche"/>
        <w:tabs>
          <w:tab w:val="left" w:pos="851"/>
        </w:tabs>
        <w:spacing w:after="0"/>
        <w:rPr>
          <w:rFonts w:ascii="Arial" w:hAnsi="Arial" w:cs="Arial"/>
        </w:rPr>
      </w:pPr>
    </w:p>
    <w:p w14:paraId="5E3E7E00" w14:textId="77777777" w:rsidR="00B87564" w:rsidRPr="00957FF9" w:rsidRDefault="00B87564" w:rsidP="009B45B9">
      <w:pPr>
        <w:pStyle w:val="fcasegauche"/>
        <w:tabs>
          <w:tab w:val="left" w:pos="851"/>
        </w:tabs>
        <w:spacing w:after="0"/>
        <w:ind w:left="1134" w:firstLine="283"/>
        <w:rPr>
          <w:rFonts w:ascii="Arial" w:hAnsi="Arial" w:cs="Arial"/>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Pr="00957FF9">
        <w:rPr>
          <w:rFonts w:ascii="Arial" w:hAnsi="Arial" w:cs="Arial"/>
        </w:rPr>
        <w:tab/>
      </w:r>
      <w:proofErr w:type="gramStart"/>
      <w:r w:rsidRPr="00957FF9">
        <w:rPr>
          <w:rFonts w:ascii="Arial" w:hAnsi="Arial" w:cs="Arial"/>
        </w:rPr>
        <w:t>correspondant</w:t>
      </w:r>
      <w:proofErr w:type="gramEnd"/>
      <w:r w:rsidRPr="00957FF9">
        <w:rPr>
          <w:rFonts w:ascii="Arial" w:hAnsi="Arial" w:cs="Arial"/>
        </w:rPr>
        <w:t xml:space="preserve">, pour les lots n°……., à l’offre variable </w:t>
      </w:r>
      <w:r w:rsidRPr="00957FF9">
        <w:rPr>
          <w:rFonts w:ascii="Arial" w:hAnsi="Arial" w:cs="Arial"/>
          <w:i/>
          <w:iCs/>
          <w:sz w:val="18"/>
          <w:szCs w:val="18"/>
        </w:rPr>
        <w:t>(en cas d’allotissement)</w:t>
      </w:r>
      <w:r w:rsidRPr="00957FF9">
        <w:rPr>
          <w:rFonts w:ascii="Arial" w:hAnsi="Arial" w:cs="Arial"/>
        </w:rPr>
        <w:t> ;</w:t>
      </w:r>
    </w:p>
    <w:p w14:paraId="5E3E7E01" w14:textId="77777777" w:rsidR="005A4CB5" w:rsidRPr="00957FF9" w:rsidRDefault="005A4CB5" w:rsidP="005A4CB5">
      <w:pPr>
        <w:pStyle w:val="fcasegauche"/>
        <w:tabs>
          <w:tab w:val="left" w:pos="851"/>
        </w:tabs>
        <w:spacing w:after="0"/>
        <w:ind w:left="851" w:firstLine="0"/>
        <w:rPr>
          <w:rFonts w:ascii="Arial" w:hAnsi="Arial" w:cs="Arial"/>
        </w:rPr>
      </w:pPr>
      <w:r w:rsidRPr="00957FF9">
        <w:rPr>
          <w:rFonts w:ascii="Arial" w:hAnsi="Arial" w:cs="Arial"/>
        </w:rPr>
        <w:tab/>
      </w:r>
      <w:r w:rsidRPr="00957FF9">
        <w:rPr>
          <w:rFonts w:ascii="Arial" w:hAnsi="Arial" w:cs="Arial"/>
        </w:rPr>
        <w:tab/>
      </w:r>
      <w:r w:rsidRPr="00957FF9">
        <w:rPr>
          <w:rFonts w:ascii="Arial" w:hAnsi="Arial" w:cs="Arial"/>
          <w:i/>
          <w:iCs/>
          <w:sz w:val="18"/>
          <w:szCs w:val="18"/>
        </w:rPr>
        <w:t>(</w:t>
      </w:r>
      <w:r w:rsidR="00400B22" w:rsidRPr="00957FF9">
        <w:rPr>
          <w:rFonts w:ascii="Arial" w:hAnsi="Arial" w:cs="Arial"/>
          <w:i/>
          <w:iCs/>
          <w:sz w:val="18"/>
          <w:szCs w:val="18"/>
        </w:rPr>
        <w:t>L</w:t>
      </w:r>
      <w:r w:rsidRPr="00957FF9">
        <w:rPr>
          <w:rFonts w:ascii="Arial" w:hAnsi="Arial" w:cs="Arial"/>
          <w:i/>
          <w:iCs/>
          <w:sz w:val="18"/>
          <w:szCs w:val="18"/>
        </w:rPr>
        <w:t>’acheteur duplique cette mention tant que de besoin</w:t>
      </w:r>
      <w:r w:rsidRPr="00957FF9">
        <w:rPr>
          <w:rFonts w:ascii="Arial" w:hAnsi="Arial" w:cs="Arial"/>
          <w:bCs/>
          <w:i/>
          <w:iCs/>
          <w:sz w:val="18"/>
          <w:szCs w:val="18"/>
        </w:rPr>
        <w:t>.</w:t>
      </w:r>
      <w:r w:rsidRPr="00957FF9">
        <w:rPr>
          <w:rFonts w:ascii="Arial" w:hAnsi="Arial" w:cs="Arial"/>
          <w:i/>
          <w:iCs/>
          <w:sz w:val="18"/>
          <w:szCs w:val="18"/>
        </w:rPr>
        <w:t>)</w:t>
      </w:r>
    </w:p>
    <w:p w14:paraId="5E3E7E02" w14:textId="77777777" w:rsidR="009B1CD0" w:rsidRPr="00957FF9" w:rsidRDefault="009B1CD0" w:rsidP="009B45B9">
      <w:pPr>
        <w:pStyle w:val="fcasegauche"/>
        <w:tabs>
          <w:tab w:val="left" w:pos="1418"/>
        </w:tabs>
        <w:spacing w:after="0"/>
        <w:rPr>
          <w:rFonts w:ascii="Arial" w:hAnsi="Arial" w:cs="Arial"/>
        </w:rPr>
      </w:pPr>
    </w:p>
    <w:p w14:paraId="5E3E7E03" w14:textId="77777777" w:rsidR="009B1CD0" w:rsidRPr="00957FF9" w:rsidRDefault="009B1CD0" w:rsidP="006C4338">
      <w:pPr>
        <w:pStyle w:val="fcasegauche"/>
        <w:tabs>
          <w:tab w:val="left" w:pos="851"/>
        </w:tabs>
        <w:spacing w:after="0"/>
        <w:ind w:left="0" w:firstLine="0"/>
        <w:rPr>
          <w:rFonts w:ascii="Arial" w:hAnsi="Arial" w:cs="Arial"/>
        </w:rPr>
      </w:pPr>
    </w:p>
    <w:p w14:paraId="5E3E7E04" w14:textId="77777777" w:rsidR="009B1CD0" w:rsidRPr="00957FF9" w:rsidRDefault="009B1CD0" w:rsidP="006C4338">
      <w:pPr>
        <w:pStyle w:val="fcasegauche"/>
        <w:numPr>
          <w:ilvl w:val="0"/>
          <w:numId w:val="3"/>
        </w:numPr>
        <w:tabs>
          <w:tab w:val="left" w:pos="851"/>
        </w:tabs>
        <w:spacing w:before="120" w:after="0"/>
        <w:ind w:left="782" w:hanging="357"/>
        <w:rPr>
          <w:rFonts w:ascii="Arial" w:hAnsi="Arial" w:cs="Arial"/>
          <w:iCs/>
        </w:rPr>
      </w:pPr>
    </w:p>
    <w:p w14:paraId="5E3E7E05" w14:textId="77777777" w:rsidR="009B1CD0" w:rsidRPr="00957FF9" w:rsidRDefault="007D7A65" w:rsidP="006F3DF9">
      <w:pPr>
        <w:pStyle w:val="fcasegauche"/>
        <w:tabs>
          <w:tab w:val="left" w:pos="851"/>
        </w:tabs>
        <w:spacing w:after="0"/>
        <w:ind w:left="851" w:firstLine="0"/>
        <w:rPr>
          <w:rFonts w:ascii="Arial" w:hAnsi="Arial" w:cs="Arial"/>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009B1CD0" w:rsidRPr="00957FF9">
        <w:rPr>
          <w:rFonts w:ascii="Arial" w:hAnsi="Arial" w:cs="Arial"/>
        </w:rPr>
        <w:tab/>
        <w:t>à l’offre de base.</w:t>
      </w:r>
    </w:p>
    <w:p w14:paraId="5E3E7E06" w14:textId="77777777" w:rsidR="009B1CD0" w:rsidRPr="00957FF9" w:rsidRDefault="009B1CD0" w:rsidP="005846FB">
      <w:pPr>
        <w:pStyle w:val="fcasegauche"/>
        <w:tabs>
          <w:tab w:val="left" w:pos="851"/>
        </w:tabs>
        <w:spacing w:after="0"/>
        <w:rPr>
          <w:rFonts w:ascii="Arial" w:hAnsi="Arial" w:cs="Arial"/>
        </w:rPr>
      </w:pPr>
    </w:p>
    <w:p w14:paraId="5E3E7E09" w14:textId="6EF52F78" w:rsidR="009B1CD0" w:rsidRPr="00957FF9" w:rsidRDefault="007D7A65" w:rsidP="0032347E">
      <w:pPr>
        <w:pStyle w:val="fcasegauche"/>
        <w:tabs>
          <w:tab w:val="left" w:pos="851"/>
        </w:tabs>
        <w:spacing w:after="0"/>
        <w:ind w:left="851" w:firstLine="0"/>
        <w:rPr>
          <w:rFonts w:ascii="Arial" w:hAnsi="Arial" w:cs="Arial"/>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009B1CD0" w:rsidRPr="00957FF9">
        <w:rPr>
          <w:rFonts w:ascii="Arial" w:hAnsi="Arial" w:cs="Arial"/>
        </w:rPr>
        <w:tab/>
        <w:t xml:space="preserve">à la variante suivante : </w:t>
      </w:r>
    </w:p>
    <w:p w14:paraId="5E3E7E0C" w14:textId="481CACF4" w:rsidR="005546A9" w:rsidRDefault="005546A9" w:rsidP="006C4338">
      <w:pPr>
        <w:tabs>
          <w:tab w:val="left" w:pos="851"/>
        </w:tabs>
      </w:pPr>
    </w:p>
    <w:p w14:paraId="0F23F924" w14:textId="77777777" w:rsidR="00712F07" w:rsidRDefault="00712F07" w:rsidP="006C4338">
      <w:pPr>
        <w:tabs>
          <w:tab w:val="left" w:pos="851"/>
        </w:tabs>
      </w:pPr>
    </w:p>
    <w:p w14:paraId="7BEBD823" w14:textId="478C77AA" w:rsidR="00957FF9" w:rsidRDefault="00957FF9" w:rsidP="006C4338">
      <w:pPr>
        <w:tabs>
          <w:tab w:val="left" w:pos="851"/>
        </w:tabs>
      </w:pPr>
    </w:p>
    <w:p w14:paraId="72D78215" w14:textId="77777777" w:rsidR="00712F07" w:rsidRPr="00957FF9" w:rsidRDefault="00712F07"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57FF9" w14:paraId="5E3E7E0E" w14:textId="77777777">
        <w:tc>
          <w:tcPr>
            <w:tcW w:w="10277" w:type="dxa"/>
            <w:shd w:val="clear" w:color="auto" w:fill="66CCFF"/>
          </w:tcPr>
          <w:p w14:paraId="5E3E7E0D" w14:textId="77777777" w:rsidR="009B1CD0" w:rsidRPr="00957FF9" w:rsidRDefault="009B1CD0" w:rsidP="009B45B9">
            <w:pPr>
              <w:tabs>
                <w:tab w:val="left" w:pos="-142"/>
                <w:tab w:val="left" w:pos="851"/>
                <w:tab w:val="left" w:pos="4111"/>
              </w:tabs>
              <w:jc w:val="both"/>
            </w:pPr>
            <w:r w:rsidRPr="00957FF9">
              <w:rPr>
                <w:rFonts w:ascii="Arial" w:hAnsi="Arial" w:cs="Arial"/>
                <w:b/>
                <w:sz w:val="22"/>
                <w:szCs w:val="22"/>
              </w:rPr>
              <w:t xml:space="preserve">B - Engagement </w:t>
            </w:r>
            <w:r w:rsidR="00166B56" w:rsidRPr="00957FF9">
              <w:rPr>
                <w:rFonts w:ascii="Arial" w:hAnsi="Arial" w:cs="Arial"/>
                <w:b/>
                <w:sz w:val="22"/>
                <w:szCs w:val="22"/>
              </w:rPr>
              <w:t xml:space="preserve">du </w:t>
            </w:r>
            <w:r w:rsidR="003E2ABC" w:rsidRPr="00957FF9">
              <w:rPr>
                <w:rFonts w:ascii="Arial" w:hAnsi="Arial" w:cs="Arial"/>
                <w:b/>
                <w:sz w:val="22"/>
                <w:szCs w:val="22"/>
              </w:rPr>
              <w:t>candidat</w:t>
            </w:r>
            <w:r w:rsidR="00166B56" w:rsidRPr="00957FF9">
              <w:rPr>
                <w:rFonts w:ascii="Arial" w:hAnsi="Arial" w:cs="Arial"/>
                <w:b/>
                <w:sz w:val="22"/>
                <w:szCs w:val="22"/>
              </w:rPr>
              <w:t xml:space="preserve"> ou du groupement </w:t>
            </w:r>
            <w:r w:rsidR="003E2ABC" w:rsidRPr="00957FF9">
              <w:rPr>
                <w:rFonts w:ascii="Arial" w:hAnsi="Arial" w:cs="Arial"/>
                <w:b/>
                <w:sz w:val="22"/>
                <w:szCs w:val="22"/>
              </w:rPr>
              <w:t>candidat</w:t>
            </w:r>
            <w:r w:rsidRPr="00957FF9">
              <w:rPr>
                <w:rFonts w:ascii="Arial" w:hAnsi="Arial" w:cs="Arial"/>
                <w:b/>
                <w:sz w:val="22"/>
                <w:szCs w:val="22"/>
              </w:rPr>
              <w:t>.</w:t>
            </w:r>
          </w:p>
        </w:tc>
      </w:tr>
    </w:tbl>
    <w:p w14:paraId="5E3E7E0F" w14:textId="77777777" w:rsidR="009B1CD0" w:rsidRPr="00957FF9" w:rsidRDefault="009B1CD0" w:rsidP="006C4338">
      <w:pPr>
        <w:tabs>
          <w:tab w:val="left" w:pos="851"/>
        </w:tabs>
      </w:pPr>
    </w:p>
    <w:p w14:paraId="5E3E7E10" w14:textId="77777777" w:rsidR="009B1CD0" w:rsidRPr="00957FF9" w:rsidRDefault="009B1CD0" w:rsidP="006C4338">
      <w:pPr>
        <w:pStyle w:val="Titre2"/>
        <w:tabs>
          <w:tab w:val="left" w:pos="851"/>
          <w:tab w:val="left" w:pos="2268"/>
        </w:tabs>
        <w:rPr>
          <w:rFonts w:ascii="Arial" w:hAnsi="Arial" w:cs="Arial"/>
          <w:i/>
          <w:iCs/>
          <w:sz w:val="18"/>
          <w:szCs w:val="18"/>
        </w:rPr>
      </w:pPr>
      <w:r w:rsidRPr="00957FF9">
        <w:rPr>
          <w:rFonts w:ascii="Arial" w:hAnsi="Arial" w:cs="Arial"/>
          <w:sz w:val="22"/>
          <w:szCs w:val="22"/>
        </w:rPr>
        <w:t xml:space="preserve">B1 - Identification et engagement </w:t>
      </w:r>
      <w:r w:rsidR="00CD185D" w:rsidRPr="00957FF9">
        <w:rPr>
          <w:rFonts w:ascii="Arial" w:hAnsi="Arial" w:cs="Arial"/>
          <w:sz w:val="22"/>
          <w:szCs w:val="22"/>
        </w:rPr>
        <w:t xml:space="preserve">du </w:t>
      </w:r>
      <w:r w:rsidR="003E2ABC" w:rsidRPr="00957FF9">
        <w:rPr>
          <w:rFonts w:ascii="Arial" w:hAnsi="Arial" w:cs="Arial"/>
          <w:sz w:val="22"/>
          <w:szCs w:val="22"/>
        </w:rPr>
        <w:t>candidat</w:t>
      </w:r>
      <w:r w:rsidR="0021797C" w:rsidRPr="00957FF9">
        <w:rPr>
          <w:rFonts w:ascii="Arial" w:hAnsi="Arial" w:cs="Arial"/>
          <w:sz w:val="22"/>
          <w:szCs w:val="22"/>
        </w:rPr>
        <w:t xml:space="preserve"> ou du groupement </w:t>
      </w:r>
      <w:r w:rsidR="003E2ABC" w:rsidRPr="00957FF9">
        <w:rPr>
          <w:rFonts w:ascii="Arial" w:hAnsi="Arial" w:cs="Arial"/>
          <w:sz w:val="22"/>
          <w:szCs w:val="22"/>
        </w:rPr>
        <w:t>candidat</w:t>
      </w:r>
      <w:r w:rsidRPr="00957FF9">
        <w:rPr>
          <w:rFonts w:ascii="Arial" w:hAnsi="Arial" w:cs="Arial"/>
          <w:sz w:val="22"/>
          <w:szCs w:val="22"/>
        </w:rPr>
        <w:t> :</w:t>
      </w:r>
    </w:p>
    <w:p w14:paraId="5E3E7E11" w14:textId="77777777" w:rsidR="009B1CD0" w:rsidRPr="00957FF9" w:rsidRDefault="009B1CD0" w:rsidP="006F3DF9">
      <w:pPr>
        <w:pStyle w:val="fcase1ertab"/>
        <w:tabs>
          <w:tab w:val="left" w:pos="851"/>
        </w:tabs>
        <w:rPr>
          <w:rFonts w:ascii="Arial" w:hAnsi="Arial" w:cs="Arial"/>
        </w:rPr>
      </w:pPr>
      <w:r w:rsidRPr="00957FF9">
        <w:rPr>
          <w:rFonts w:ascii="Arial" w:hAnsi="Arial" w:cs="Arial"/>
          <w:i/>
          <w:iCs/>
          <w:sz w:val="18"/>
          <w:szCs w:val="18"/>
        </w:rPr>
        <w:t>(</w:t>
      </w:r>
      <w:r w:rsidR="00400B22" w:rsidRPr="00957FF9">
        <w:rPr>
          <w:rFonts w:ascii="Arial" w:hAnsi="Arial" w:cs="Arial"/>
          <w:i/>
          <w:sz w:val="18"/>
          <w:szCs w:val="18"/>
        </w:rPr>
        <w:t>Le candidat c</w:t>
      </w:r>
      <w:r w:rsidRPr="00957FF9">
        <w:rPr>
          <w:rFonts w:ascii="Arial" w:hAnsi="Arial" w:cs="Arial"/>
          <w:i/>
          <w:iCs/>
          <w:sz w:val="18"/>
          <w:szCs w:val="18"/>
        </w:rPr>
        <w:t>oche les cases correspondantes.)</w:t>
      </w:r>
    </w:p>
    <w:p w14:paraId="5E3E7E12" w14:textId="77777777" w:rsidR="009B1CD0" w:rsidRPr="00957FF9" w:rsidRDefault="009B1CD0" w:rsidP="005846FB">
      <w:pPr>
        <w:tabs>
          <w:tab w:val="left" w:pos="851"/>
        </w:tabs>
        <w:rPr>
          <w:rFonts w:ascii="Arial" w:hAnsi="Arial" w:cs="Arial"/>
        </w:rPr>
      </w:pPr>
    </w:p>
    <w:p w14:paraId="5E3E7E13" w14:textId="77777777" w:rsidR="009B1CD0" w:rsidRPr="00957FF9" w:rsidRDefault="009B1CD0" w:rsidP="005846FB">
      <w:pPr>
        <w:tabs>
          <w:tab w:val="left" w:pos="851"/>
        </w:tabs>
        <w:jc w:val="both"/>
      </w:pPr>
      <w:r w:rsidRPr="00957FF9">
        <w:rPr>
          <w:rFonts w:ascii="Arial" w:hAnsi="Arial" w:cs="Arial"/>
        </w:rPr>
        <w:t>Après avoir pris connaissance des pièces constitutives du marché ou de l’accord-cadre suivantes,</w:t>
      </w:r>
    </w:p>
    <w:p w14:paraId="5E3E7E14" w14:textId="77777777" w:rsidR="009B1CD0" w:rsidRPr="00957FF9" w:rsidRDefault="007D7A65" w:rsidP="005846FB">
      <w:pPr>
        <w:tabs>
          <w:tab w:val="left" w:pos="851"/>
        </w:tabs>
        <w:spacing w:before="120"/>
        <w:ind w:left="1135" w:hanging="284"/>
        <w:jc w:val="both"/>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00EC4A56" w:rsidRPr="00957FF9">
        <w:rPr>
          <w:rFonts w:ascii="Arial" w:hAnsi="Arial" w:cs="Arial"/>
        </w:rPr>
        <w:t xml:space="preserve"> CCAP</w:t>
      </w:r>
    </w:p>
    <w:p w14:paraId="5E3E7E15" w14:textId="77777777" w:rsidR="009B1CD0" w:rsidRPr="00957FF9" w:rsidRDefault="007D7A65" w:rsidP="005846FB">
      <w:pPr>
        <w:tabs>
          <w:tab w:val="left" w:pos="851"/>
        </w:tabs>
        <w:spacing w:before="120"/>
        <w:ind w:left="1135" w:hanging="284"/>
        <w:jc w:val="both"/>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009B1CD0" w:rsidRPr="00957FF9">
        <w:rPr>
          <w:rFonts w:ascii="Arial" w:hAnsi="Arial" w:cs="Arial"/>
        </w:rPr>
        <w:t xml:space="preserve"> CCAG :……………………………………………………………………………………………</w:t>
      </w:r>
    </w:p>
    <w:p w14:paraId="5E3E7E16" w14:textId="77777777" w:rsidR="009B1CD0" w:rsidRPr="00957FF9" w:rsidRDefault="007D7A65" w:rsidP="0061068C">
      <w:pPr>
        <w:tabs>
          <w:tab w:val="left" w:pos="851"/>
        </w:tabs>
        <w:spacing w:before="120"/>
        <w:ind w:left="1135" w:hanging="284"/>
        <w:jc w:val="both"/>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009B1CD0" w:rsidRPr="00957FF9">
        <w:rPr>
          <w:rFonts w:ascii="Arial" w:hAnsi="Arial" w:cs="Arial"/>
        </w:rPr>
        <w:t xml:space="preserve"> CCTP </w:t>
      </w:r>
    </w:p>
    <w:p w14:paraId="5E3E7E17" w14:textId="77777777" w:rsidR="009B1CD0" w:rsidRPr="00957FF9" w:rsidRDefault="007D7A65" w:rsidP="00710FD6">
      <w:pPr>
        <w:tabs>
          <w:tab w:val="left" w:pos="851"/>
        </w:tabs>
        <w:spacing w:before="120"/>
        <w:ind w:left="1135" w:hanging="284"/>
        <w:jc w:val="both"/>
        <w:rPr>
          <w:rFonts w:ascii="Arial" w:hAnsi="Arial" w:cs="Arial"/>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009B1CD0" w:rsidRPr="00957FF9">
        <w:rPr>
          <w:rFonts w:ascii="Arial" w:hAnsi="Arial" w:cs="Arial"/>
        </w:rPr>
        <w:t xml:space="preserve"> Autres :……………………………………………………………………………………………</w:t>
      </w:r>
    </w:p>
    <w:p w14:paraId="5E3E7E18" w14:textId="77777777" w:rsidR="009B1CD0" w:rsidRPr="00957FF9" w:rsidRDefault="009B1CD0" w:rsidP="00710FD6">
      <w:pPr>
        <w:tabs>
          <w:tab w:val="left" w:pos="851"/>
        </w:tabs>
        <w:jc w:val="both"/>
        <w:rPr>
          <w:rFonts w:ascii="Arial" w:hAnsi="Arial" w:cs="Arial"/>
        </w:rPr>
      </w:pPr>
    </w:p>
    <w:p w14:paraId="5E3E7E19" w14:textId="77777777" w:rsidR="009B1CD0" w:rsidRPr="00957FF9" w:rsidRDefault="009B1CD0" w:rsidP="00E47798">
      <w:pPr>
        <w:tabs>
          <w:tab w:val="left" w:pos="851"/>
        </w:tabs>
        <w:jc w:val="both"/>
        <w:rPr>
          <w:rFonts w:ascii="Arial" w:hAnsi="Arial" w:cs="Arial"/>
        </w:rPr>
      </w:pPr>
      <w:r w:rsidRPr="00957FF9">
        <w:rPr>
          <w:rFonts w:ascii="Arial" w:hAnsi="Arial" w:cs="Arial"/>
        </w:rPr>
        <w:t>et conformément à leurs clauses,</w:t>
      </w:r>
    </w:p>
    <w:p w14:paraId="5E3E7E1A" w14:textId="77777777" w:rsidR="009B1CD0" w:rsidRPr="00957FF9" w:rsidRDefault="009B1CD0" w:rsidP="0083205E">
      <w:pPr>
        <w:tabs>
          <w:tab w:val="left" w:pos="851"/>
        </w:tabs>
        <w:jc w:val="both"/>
        <w:rPr>
          <w:rFonts w:ascii="Arial" w:hAnsi="Arial" w:cs="Arial"/>
        </w:rPr>
      </w:pPr>
    </w:p>
    <w:p w14:paraId="5E3E7E1B" w14:textId="77777777" w:rsidR="009B1CD0" w:rsidRPr="00957FF9" w:rsidRDefault="007D7A65" w:rsidP="0083205E">
      <w:pPr>
        <w:tabs>
          <w:tab w:val="left" w:pos="851"/>
        </w:tabs>
        <w:ind w:left="851"/>
        <w:jc w:val="both"/>
        <w:rPr>
          <w:rFonts w:ascii="Arial" w:hAnsi="Arial" w:cs="Arial"/>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009B1CD0" w:rsidRPr="00957FF9">
        <w:rPr>
          <w:rFonts w:ascii="Arial" w:hAnsi="Arial" w:cs="Arial"/>
        </w:rPr>
        <w:t xml:space="preserve"> Le signataire</w:t>
      </w:r>
    </w:p>
    <w:p w14:paraId="5E3E7E1C" w14:textId="77777777" w:rsidR="009B1CD0" w:rsidRPr="00957FF9" w:rsidRDefault="009B1CD0" w:rsidP="0083205E">
      <w:pPr>
        <w:tabs>
          <w:tab w:val="left" w:pos="851"/>
        </w:tabs>
        <w:jc w:val="both"/>
        <w:rPr>
          <w:rFonts w:ascii="Arial" w:hAnsi="Arial" w:cs="Arial"/>
        </w:rPr>
      </w:pPr>
    </w:p>
    <w:p w14:paraId="5E3E7E1D" w14:textId="77777777" w:rsidR="009B1CD0" w:rsidRPr="00957FF9" w:rsidRDefault="007D7A65" w:rsidP="0083205E">
      <w:pPr>
        <w:tabs>
          <w:tab w:val="left" w:pos="851"/>
        </w:tabs>
        <w:spacing w:before="120"/>
        <w:ind w:left="1701"/>
        <w:jc w:val="both"/>
        <w:rPr>
          <w:rFonts w:ascii="Arial" w:hAnsi="Arial" w:cs="Arial"/>
          <w:i/>
          <w:sz w:val="18"/>
          <w:szCs w:val="18"/>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009B1CD0" w:rsidRPr="00957FF9">
        <w:rPr>
          <w:rFonts w:ascii="Arial" w:hAnsi="Arial" w:cs="Arial"/>
        </w:rPr>
        <w:t xml:space="preserve"> s’engage, sur la base de son offre et pour son propre compte ;</w:t>
      </w:r>
    </w:p>
    <w:p w14:paraId="5E3E7E1E" w14:textId="77777777" w:rsidR="009B1CD0" w:rsidRPr="00957FF9" w:rsidRDefault="009B1CD0" w:rsidP="00934503">
      <w:pPr>
        <w:pStyle w:val="En-tte"/>
        <w:tabs>
          <w:tab w:val="clear" w:pos="4536"/>
          <w:tab w:val="clear" w:pos="9072"/>
          <w:tab w:val="left" w:pos="851"/>
        </w:tabs>
        <w:jc w:val="both"/>
        <w:rPr>
          <w:rFonts w:ascii="Arial" w:hAnsi="Arial" w:cs="Arial"/>
        </w:rPr>
      </w:pPr>
      <w:r w:rsidRPr="00957FF9">
        <w:rPr>
          <w:rFonts w:ascii="Arial" w:hAnsi="Arial" w:cs="Arial"/>
          <w:i/>
          <w:sz w:val="18"/>
          <w:szCs w:val="18"/>
        </w:rPr>
        <w:t>[</w:t>
      </w:r>
      <w:r w:rsidR="00400B22" w:rsidRPr="00957FF9">
        <w:rPr>
          <w:rFonts w:ascii="Arial" w:hAnsi="Arial" w:cs="Arial"/>
          <w:i/>
          <w:sz w:val="18"/>
          <w:szCs w:val="18"/>
        </w:rPr>
        <w:t>Le candidat i</w:t>
      </w:r>
      <w:r w:rsidRPr="00957FF9">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957FF9">
        <w:rPr>
          <w:rFonts w:ascii="Arial" w:hAnsi="Arial" w:cs="Arial"/>
          <w:b/>
          <w:i/>
          <w:sz w:val="18"/>
          <w:szCs w:val="18"/>
        </w:rPr>
        <w:t>SIRE</w:t>
      </w:r>
      <w:r w:rsidR="00400B22" w:rsidRPr="00957FF9">
        <w:rPr>
          <w:rFonts w:ascii="Arial" w:hAnsi="Arial" w:cs="Arial"/>
          <w:b/>
          <w:i/>
          <w:sz w:val="18"/>
          <w:szCs w:val="18"/>
        </w:rPr>
        <w:t>N/SIRET</w:t>
      </w:r>
      <w:r w:rsidRPr="00957FF9">
        <w:rPr>
          <w:rFonts w:ascii="Arial" w:hAnsi="Arial" w:cs="Arial"/>
          <w:i/>
          <w:sz w:val="18"/>
          <w:szCs w:val="18"/>
        </w:rPr>
        <w:t>]</w:t>
      </w:r>
    </w:p>
    <w:p w14:paraId="5E3E7E1F" w14:textId="77777777" w:rsidR="009B1CD0" w:rsidRPr="00957FF9" w:rsidRDefault="009B1CD0" w:rsidP="00CD46CC">
      <w:pPr>
        <w:tabs>
          <w:tab w:val="left" w:pos="851"/>
        </w:tabs>
        <w:jc w:val="both"/>
        <w:rPr>
          <w:rFonts w:ascii="Arial" w:hAnsi="Arial" w:cs="Arial"/>
        </w:rPr>
      </w:pPr>
    </w:p>
    <w:p w14:paraId="5E3E7E20" w14:textId="77777777" w:rsidR="009B1CD0" w:rsidRPr="00957FF9" w:rsidRDefault="009B1CD0" w:rsidP="009B45B9">
      <w:pPr>
        <w:tabs>
          <w:tab w:val="left" w:pos="851"/>
        </w:tabs>
        <w:jc w:val="both"/>
        <w:rPr>
          <w:rFonts w:ascii="Arial" w:hAnsi="Arial" w:cs="Arial"/>
        </w:rPr>
      </w:pPr>
    </w:p>
    <w:p w14:paraId="5E3E7E21" w14:textId="77777777" w:rsidR="009B1CD0" w:rsidRPr="00957FF9" w:rsidRDefault="009B1CD0" w:rsidP="009B45B9">
      <w:pPr>
        <w:tabs>
          <w:tab w:val="left" w:pos="851"/>
        </w:tabs>
        <w:jc w:val="both"/>
        <w:rPr>
          <w:rFonts w:ascii="Arial" w:hAnsi="Arial" w:cs="Arial"/>
        </w:rPr>
      </w:pPr>
    </w:p>
    <w:p w14:paraId="5E3E7E22" w14:textId="77777777" w:rsidR="009B1CD0" w:rsidRPr="00957FF9" w:rsidRDefault="007D7A65" w:rsidP="009B45B9">
      <w:pPr>
        <w:tabs>
          <w:tab w:val="left" w:pos="851"/>
        </w:tabs>
        <w:ind w:left="1701"/>
        <w:jc w:val="both"/>
        <w:rPr>
          <w:rFonts w:ascii="Arial" w:hAnsi="Arial" w:cs="Arial"/>
          <w:i/>
          <w:sz w:val="18"/>
          <w:szCs w:val="18"/>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009B1CD0" w:rsidRPr="00957FF9">
        <w:rPr>
          <w:rFonts w:ascii="Arial" w:hAnsi="Arial" w:cs="Arial"/>
        </w:rPr>
        <w:t xml:space="preserve"> engage la société ……………………… sur la base de son offre ;</w:t>
      </w:r>
    </w:p>
    <w:p w14:paraId="5E3E7E23" w14:textId="77777777" w:rsidR="009B1CD0" w:rsidRPr="00957FF9" w:rsidRDefault="009B1CD0" w:rsidP="009B45B9">
      <w:pPr>
        <w:pStyle w:val="En-tte"/>
        <w:tabs>
          <w:tab w:val="clear" w:pos="4536"/>
          <w:tab w:val="clear" w:pos="9072"/>
          <w:tab w:val="left" w:pos="851"/>
        </w:tabs>
        <w:jc w:val="both"/>
        <w:rPr>
          <w:rFonts w:ascii="Arial" w:hAnsi="Arial" w:cs="Arial"/>
        </w:rPr>
      </w:pPr>
      <w:r w:rsidRPr="00957FF9">
        <w:rPr>
          <w:rFonts w:ascii="Arial" w:hAnsi="Arial" w:cs="Arial"/>
          <w:i/>
          <w:sz w:val="18"/>
          <w:szCs w:val="18"/>
        </w:rPr>
        <w:t>[</w:t>
      </w:r>
      <w:r w:rsidR="00400B22" w:rsidRPr="00957FF9">
        <w:rPr>
          <w:rFonts w:ascii="Arial" w:hAnsi="Arial" w:cs="Arial"/>
          <w:i/>
          <w:sz w:val="18"/>
          <w:szCs w:val="18"/>
        </w:rPr>
        <w:t>Le candidat i</w:t>
      </w:r>
      <w:r w:rsidRPr="00957FF9">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957FF9">
        <w:rPr>
          <w:rFonts w:ascii="Arial" w:hAnsi="Arial" w:cs="Arial"/>
          <w:b/>
          <w:i/>
          <w:sz w:val="18"/>
          <w:szCs w:val="18"/>
        </w:rPr>
        <w:t>SIREN/SIRET</w:t>
      </w:r>
      <w:r w:rsidRPr="00957FF9">
        <w:rPr>
          <w:rFonts w:ascii="Arial" w:hAnsi="Arial" w:cs="Arial"/>
          <w:i/>
          <w:sz w:val="18"/>
          <w:szCs w:val="18"/>
        </w:rPr>
        <w:t>]</w:t>
      </w:r>
    </w:p>
    <w:p w14:paraId="5E3E7E24" w14:textId="77777777" w:rsidR="009B1CD0" w:rsidRPr="00957FF9" w:rsidRDefault="009B1CD0" w:rsidP="009B45B9">
      <w:pPr>
        <w:tabs>
          <w:tab w:val="left" w:pos="851"/>
        </w:tabs>
        <w:jc w:val="both"/>
        <w:rPr>
          <w:rFonts w:ascii="Arial" w:hAnsi="Arial" w:cs="Arial"/>
        </w:rPr>
      </w:pPr>
    </w:p>
    <w:p w14:paraId="5E3E7E25" w14:textId="77777777" w:rsidR="009B1CD0" w:rsidRPr="00957FF9" w:rsidRDefault="009B1CD0" w:rsidP="009B45B9">
      <w:pPr>
        <w:tabs>
          <w:tab w:val="left" w:pos="851"/>
        </w:tabs>
        <w:jc w:val="both"/>
        <w:rPr>
          <w:rFonts w:ascii="Arial" w:hAnsi="Arial" w:cs="Arial"/>
        </w:rPr>
      </w:pPr>
    </w:p>
    <w:p w14:paraId="5E3E7E26" w14:textId="77777777" w:rsidR="009B1CD0" w:rsidRPr="00957FF9" w:rsidRDefault="009B1CD0" w:rsidP="009B45B9">
      <w:pPr>
        <w:tabs>
          <w:tab w:val="left" w:pos="851"/>
        </w:tabs>
        <w:jc w:val="both"/>
        <w:rPr>
          <w:rFonts w:ascii="Arial" w:hAnsi="Arial" w:cs="Arial"/>
        </w:rPr>
      </w:pPr>
    </w:p>
    <w:p w14:paraId="5E3E7E27" w14:textId="77777777" w:rsidR="009B1CD0" w:rsidRPr="00957FF9" w:rsidRDefault="007D7A65" w:rsidP="009B45B9">
      <w:pPr>
        <w:pStyle w:val="fcase1ertab"/>
        <w:tabs>
          <w:tab w:val="left" w:pos="851"/>
        </w:tabs>
        <w:spacing w:before="120"/>
        <w:ind w:left="851" w:firstLine="0"/>
        <w:rPr>
          <w:rFonts w:ascii="Arial" w:hAnsi="Arial" w:cs="Arial"/>
          <w:i/>
          <w:sz w:val="18"/>
          <w:szCs w:val="18"/>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009B1CD0" w:rsidRPr="00957FF9">
        <w:rPr>
          <w:rFonts w:ascii="Arial" w:hAnsi="Arial" w:cs="Arial"/>
        </w:rPr>
        <w:t xml:space="preserve"> L’ensemble des membres du groupement s’engagent, sur la base de l’offre du groupement ;</w:t>
      </w:r>
    </w:p>
    <w:p w14:paraId="5E3E7E28" w14:textId="77777777" w:rsidR="009B1CD0" w:rsidRDefault="009B1CD0" w:rsidP="009B45B9">
      <w:pPr>
        <w:tabs>
          <w:tab w:val="left" w:pos="851"/>
        </w:tabs>
        <w:jc w:val="both"/>
        <w:rPr>
          <w:rFonts w:ascii="Arial" w:hAnsi="Arial" w:cs="Arial"/>
        </w:rPr>
      </w:pPr>
      <w:r w:rsidRPr="00957FF9">
        <w:rPr>
          <w:rFonts w:ascii="Arial" w:hAnsi="Arial" w:cs="Arial"/>
          <w:i/>
          <w:sz w:val="18"/>
          <w:szCs w:val="18"/>
        </w:rPr>
        <w:t>[</w:t>
      </w:r>
      <w:r w:rsidR="00400B22" w:rsidRPr="00957FF9">
        <w:rPr>
          <w:rFonts w:ascii="Arial" w:hAnsi="Arial" w:cs="Arial"/>
          <w:i/>
          <w:sz w:val="18"/>
          <w:szCs w:val="18"/>
        </w:rPr>
        <w:t>Le candidat i</w:t>
      </w:r>
      <w:r w:rsidRPr="00957FF9">
        <w:rPr>
          <w:rFonts w:ascii="Arial" w:hAnsi="Arial" w:cs="Arial"/>
          <w:i/>
          <w:sz w:val="18"/>
          <w:szCs w:val="18"/>
        </w:rPr>
        <w:t xml:space="preserve">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00400B22" w:rsidRPr="00957FF9">
        <w:rPr>
          <w:rFonts w:ascii="Arial" w:hAnsi="Arial" w:cs="Arial"/>
          <w:b/>
          <w:i/>
          <w:sz w:val="18"/>
          <w:szCs w:val="18"/>
        </w:rPr>
        <w:t>SIREN/</w:t>
      </w:r>
      <w:r w:rsidRPr="00957FF9">
        <w:rPr>
          <w:rFonts w:ascii="Arial" w:hAnsi="Arial" w:cs="Arial"/>
          <w:b/>
          <w:i/>
          <w:sz w:val="18"/>
          <w:szCs w:val="18"/>
        </w:rPr>
        <w:t>SIRET</w:t>
      </w:r>
      <w:r w:rsidRPr="00957FF9">
        <w:rPr>
          <w:rFonts w:ascii="Arial" w:hAnsi="Arial" w:cs="Arial"/>
          <w:i/>
          <w:sz w:val="18"/>
          <w:szCs w:val="18"/>
        </w:rPr>
        <w:t>.</w:t>
      </w:r>
      <w:r w:rsidRPr="00957FF9">
        <w:rPr>
          <w:rFonts w:ascii="Arial" w:hAnsi="Arial" w:cs="Arial"/>
          <w:i/>
          <w:iCs/>
          <w:sz w:val="18"/>
          <w:szCs w:val="18"/>
        </w:rPr>
        <w:t>]</w:t>
      </w:r>
    </w:p>
    <w:p w14:paraId="5E3E7E29" w14:textId="77777777" w:rsidR="009B1CD0" w:rsidRDefault="009B1CD0" w:rsidP="009B45B9">
      <w:pPr>
        <w:pStyle w:val="fcase1ertab"/>
        <w:tabs>
          <w:tab w:val="left" w:pos="851"/>
        </w:tabs>
        <w:ind w:left="0" w:firstLine="0"/>
        <w:rPr>
          <w:rFonts w:ascii="Arial" w:hAnsi="Arial" w:cs="Arial"/>
        </w:rPr>
      </w:pPr>
    </w:p>
    <w:p w14:paraId="5E3E7E2A" w14:textId="298B536A" w:rsidR="00A9775B" w:rsidRDefault="00A9775B">
      <w:pPr>
        <w:suppressAutoHyphens w:val="0"/>
        <w:rPr>
          <w:rFonts w:ascii="Arial" w:hAnsi="Arial" w:cs="Arial"/>
        </w:rPr>
      </w:pPr>
    </w:p>
    <w:p w14:paraId="5E3E7E2B"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5E3E7E2C"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B2 - Identification du ou des sous-traitants :</w:t>
      </w:r>
    </w:p>
    <w:p w14:paraId="5E3E7E2D"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5E3E7E2E" w14:textId="77777777"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candidat 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5E3E7E2F" w14:textId="77777777" w:rsidR="00A9775B" w:rsidRPr="00A9775B" w:rsidRDefault="00A9775B" w:rsidP="00A9775B">
      <w:pPr>
        <w:suppressAutoHyphens w:val="0"/>
        <w:rPr>
          <w:rFonts w:ascii="Arial" w:hAnsi="Arial" w:cs="Arial"/>
          <w:lang w:eastAsia="fr-FR" w:bidi="ml"/>
        </w:rPr>
      </w:pPr>
    </w:p>
    <w:p w14:paraId="5E3E7E30" w14:textId="77777777" w:rsidR="00A9775B" w:rsidRPr="00A9775B" w:rsidRDefault="00A9775B" w:rsidP="00A9775B">
      <w:pPr>
        <w:suppressAutoHyphens w:val="0"/>
        <w:rPr>
          <w:rFonts w:ascii="Arial" w:hAnsi="Arial" w:cs="Arial"/>
          <w:lang w:eastAsia="fr-FR" w:bidi="ml"/>
        </w:rPr>
      </w:pPr>
    </w:p>
    <w:p w14:paraId="5E3E7E31" w14:textId="77777777" w:rsidR="00A9775B" w:rsidRPr="00A9775B" w:rsidRDefault="00A9775B" w:rsidP="00A9775B">
      <w:pPr>
        <w:suppressAutoHyphens w:val="0"/>
        <w:rPr>
          <w:rFonts w:ascii="Arial" w:hAnsi="Arial" w:cs="Arial"/>
          <w:lang w:eastAsia="fr-FR" w:bidi="ml"/>
        </w:rPr>
      </w:pPr>
    </w:p>
    <w:p w14:paraId="5E3E7E32"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5E3E7E33" w14:textId="77777777" w:rsidR="00A9775B" w:rsidRPr="00957FF9" w:rsidRDefault="00A9775B" w:rsidP="00A9775B">
      <w:pPr>
        <w:suppressAutoHyphens w:val="0"/>
        <w:jc w:val="both"/>
        <w:rPr>
          <w:rFonts w:ascii="Arial" w:hAnsi="Arial" w:cs="Arial"/>
          <w:lang w:eastAsia="fr-FR" w:bidi="ml"/>
        </w:rPr>
      </w:pPr>
    </w:p>
    <w:p w14:paraId="16AA61C1" w14:textId="77777777" w:rsidR="00340178" w:rsidRPr="00340178" w:rsidRDefault="00340178" w:rsidP="00340178">
      <w:pPr>
        <w:pStyle w:val="Titre6"/>
        <w:rPr>
          <w:b/>
          <w:bCs/>
          <w:sz w:val="22"/>
          <w:szCs w:val="22"/>
          <w:lang w:eastAsia="fr-FR" w:bidi="ml"/>
        </w:rPr>
      </w:pPr>
      <w:r w:rsidRPr="00340178">
        <w:rPr>
          <w:b/>
          <w:bCs/>
          <w:sz w:val="22"/>
          <w:szCs w:val="22"/>
          <w:lang w:eastAsia="fr-FR" w:bidi="ml"/>
        </w:rPr>
        <w:t>Conditions générales de l’offre de prix :</w:t>
      </w:r>
    </w:p>
    <w:p w14:paraId="2174E4F2" w14:textId="77777777" w:rsidR="00340178" w:rsidRPr="00A51795" w:rsidRDefault="00340178" w:rsidP="00340178">
      <w:pPr>
        <w:pStyle w:val="Corpsdetexte3"/>
        <w:rPr>
          <w:rFonts w:ascii="Times New Roman" w:hAnsi="Times New Roman"/>
          <w:i/>
          <w:iCs/>
          <w:sz w:val="24"/>
          <w:szCs w:val="24"/>
          <w:lang w:bidi="ml"/>
        </w:rPr>
      </w:pPr>
    </w:p>
    <w:p w14:paraId="1C7FE01C" w14:textId="1699381B" w:rsidR="00340178" w:rsidRPr="00340178" w:rsidRDefault="00340178" w:rsidP="00F71CA5">
      <w:pPr>
        <w:tabs>
          <w:tab w:val="left" w:pos="426"/>
          <w:tab w:val="left" w:pos="851"/>
        </w:tabs>
        <w:suppressAutoHyphens w:val="0"/>
        <w:jc w:val="both"/>
        <w:rPr>
          <w:rFonts w:ascii="Arial" w:hAnsi="Arial" w:cs="Arial"/>
          <w:lang w:eastAsia="fr-FR" w:bidi="ml"/>
        </w:rPr>
      </w:pPr>
      <w:r w:rsidRPr="00F71CA5">
        <w:rPr>
          <w:rFonts w:ascii="Arial" w:hAnsi="Arial" w:cs="Arial"/>
          <w:lang w:eastAsia="fr-FR" w:bidi="ml"/>
        </w:rPr>
        <w:t>L’offre a été établie sur la base des conditions économiques en vigueur au mois </w:t>
      </w:r>
      <w:r w:rsidR="00F71CA5" w:rsidRPr="00F71CA5">
        <w:rPr>
          <w:rFonts w:ascii="Arial" w:hAnsi="Arial" w:cs="Arial"/>
          <w:lang w:eastAsia="fr-FR" w:bidi="ml"/>
        </w:rPr>
        <w:t>de la date</w:t>
      </w:r>
      <w:r w:rsidR="00F71CA5">
        <w:rPr>
          <w:rFonts w:ascii="Arial" w:hAnsi="Arial" w:cs="Arial"/>
          <w:lang w:eastAsia="fr-FR" w:bidi="ml"/>
        </w:rPr>
        <w:t xml:space="preserve"> </w:t>
      </w:r>
      <w:r w:rsidR="00F71CA5" w:rsidRPr="00F71CA5">
        <w:rPr>
          <w:rFonts w:ascii="Arial" w:hAnsi="Arial" w:cs="Arial"/>
          <w:lang w:eastAsia="fr-FR" w:bidi="ml"/>
        </w:rPr>
        <w:t>limite de remise des offres</w:t>
      </w:r>
      <w:r w:rsidRPr="00F71CA5">
        <w:rPr>
          <w:rFonts w:ascii="Arial" w:hAnsi="Arial" w:cs="Arial"/>
          <w:lang w:eastAsia="fr-FR" w:bidi="ml"/>
        </w:rPr>
        <w:t xml:space="preserve"> (m0).</w:t>
      </w:r>
    </w:p>
    <w:p w14:paraId="70C5593D" w14:textId="1E8BD6A5" w:rsidR="00340178" w:rsidRPr="00340178" w:rsidRDefault="00340178" w:rsidP="00F71CA5">
      <w:pPr>
        <w:tabs>
          <w:tab w:val="left" w:pos="426"/>
          <w:tab w:val="left" w:pos="851"/>
        </w:tabs>
        <w:suppressAutoHyphens w:val="0"/>
        <w:jc w:val="both"/>
        <w:rPr>
          <w:rFonts w:ascii="Arial" w:hAnsi="Arial" w:cs="Arial"/>
          <w:lang w:eastAsia="fr-FR" w:bidi="ml"/>
        </w:rPr>
      </w:pPr>
      <w:r w:rsidRPr="00340178">
        <w:rPr>
          <w:rFonts w:ascii="Arial" w:hAnsi="Arial" w:cs="Arial"/>
          <w:lang w:eastAsia="fr-FR" w:bidi="ml"/>
        </w:rPr>
        <w:t xml:space="preserve">Le coût prévisionnel est établi dans les conditions </w:t>
      </w:r>
      <w:r w:rsidRPr="00F71CA5">
        <w:rPr>
          <w:rFonts w:ascii="Arial" w:hAnsi="Arial" w:cs="Arial"/>
          <w:lang w:eastAsia="fr-FR" w:bidi="ml"/>
        </w:rPr>
        <w:t xml:space="preserve">prévues </w:t>
      </w:r>
      <w:r w:rsidR="00712F07">
        <w:rPr>
          <w:rFonts w:ascii="Arial" w:hAnsi="Arial" w:cs="Arial"/>
          <w:lang w:eastAsia="fr-FR" w:bidi="ml"/>
        </w:rPr>
        <w:t>au</w:t>
      </w:r>
      <w:r w:rsidRPr="00F71CA5">
        <w:rPr>
          <w:rFonts w:ascii="Arial" w:hAnsi="Arial" w:cs="Arial"/>
          <w:lang w:eastAsia="fr-FR" w:bidi="ml"/>
        </w:rPr>
        <w:t xml:space="preserve"> CCAP.</w:t>
      </w:r>
    </w:p>
    <w:p w14:paraId="5DFD7128" w14:textId="77777777" w:rsidR="00340178" w:rsidRPr="00F71CA5" w:rsidRDefault="00340178" w:rsidP="00F71CA5">
      <w:pPr>
        <w:tabs>
          <w:tab w:val="left" w:pos="426"/>
          <w:tab w:val="left" w:pos="851"/>
        </w:tabs>
        <w:suppressAutoHyphens w:val="0"/>
        <w:jc w:val="both"/>
        <w:rPr>
          <w:rFonts w:ascii="Arial" w:hAnsi="Arial" w:cs="Arial"/>
          <w:lang w:eastAsia="fr-FR" w:bidi="ml"/>
        </w:rPr>
      </w:pPr>
    </w:p>
    <w:p w14:paraId="5EEAF4A7" w14:textId="77777777" w:rsidR="00340178" w:rsidRPr="00F71CA5" w:rsidRDefault="00340178" w:rsidP="00F71CA5">
      <w:pPr>
        <w:tabs>
          <w:tab w:val="left" w:pos="426"/>
          <w:tab w:val="left" w:pos="851"/>
        </w:tabs>
        <w:suppressAutoHyphens w:val="0"/>
        <w:jc w:val="both"/>
        <w:rPr>
          <w:rFonts w:ascii="Arial" w:hAnsi="Arial" w:cs="Arial"/>
          <w:u w:val="single"/>
          <w:lang w:eastAsia="fr-FR" w:bidi="ml"/>
        </w:rPr>
      </w:pPr>
      <w:r w:rsidRPr="00F71CA5">
        <w:rPr>
          <w:rFonts w:ascii="Arial" w:hAnsi="Arial" w:cs="Arial"/>
          <w:u w:val="single"/>
          <w:lang w:eastAsia="fr-FR" w:bidi="ml"/>
        </w:rPr>
        <w:t>Forfait provisoire de rémunération :</w:t>
      </w:r>
    </w:p>
    <w:p w14:paraId="76B8A4CC" w14:textId="77777777" w:rsidR="00340178" w:rsidRPr="00F71CA5" w:rsidRDefault="00340178" w:rsidP="00F71CA5">
      <w:pPr>
        <w:tabs>
          <w:tab w:val="left" w:pos="426"/>
          <w:tab w:val="left" w:pos="851"/>
        </w:tabs>
        <w:suppressAutoHyphens w:val="0"/>
        <w:jc w:val="both"/>
        <w:rPr>
          <w:rFonts w:ascii="Arial" w:hAnsi="Arial" w:cs="Arial"/>
          <w:lang w:eastAsia="fr-FR" w:bidi="ml"/>
        </w:rPr>
      </w:pPr>
    </w:p>
    <w:p w14:paraId="24972929" w14:textId="77777777" w:rsidR="00340178" w:rsidRPr="00F71CA5" w:rsidRDefault="00340178" w:rsidP="00F71CA5">
      <w:pPr>
        <w:tabs>
          <w:tab w:val="left" w:pos="426"/>
          <w:tab w:val="left" w:pos="851"/>
        </w:tabs>
        <w:suppressAutoHyphens w:val="0"/>
        <w:jc w:val="both"/>
        <w:rPr>
          <w:rFonts w:ascii="Arial" w:hAnsi="Arial" w:cs="Arial"/>
          <w:lang w:eastAsia="fr-FR" w:bidi="ml"/>
        </w:rPr>
      </w:pPr>
      <w:r w:rsidRPr="00F71CA5">
        <w:rPr>
          <w:rFonts w:ascii="Arial" w:hAnsi="Arial" w:cs="Arial"/>
          <w:lang w:eastAsia="fr-FR" w:bidi="ml"/>
        </w:rPr>
        <w:t>Il est fixé à</w:t>
      </w:r>
      <w:r w:rsidRPr="00F71CA5">
        <w:rPr>
          <w:rFonts w:ascii="Arial" w:hAnsi="Arial" w:cs="Arial"/>
          <w:lang w:eastAsia="fr-FR" w:bidi="ml"/>
        </w:rPr>
        <w:tab/>
        <w:t>………………  € HT</w:t>
      </w:r>
    </w:p>
    <w:p w14:paraId="5612D7E5" w14:textId="77777777" w:rsidR="00340178" w:rsidRPr="00F71CA5" w:rsidRDefault="00340178" w:rsidP="00F71CA5">
      <w:pPr>
        <w:tabs>
          <w:tab w:val="left" w:pos="426"/>
          <w:tab w:val="left" w:pos="851"/>
        </w:tabs>
        <w:suppressAutoHyphens w:val="0"/>
        <w:jc w:val="both"/>
        <w:rPr>
          <w:rFonts w:ascii="Arial" w:hAnsi="Arial" w:cs="Arial"/>
          <w:lang w:eastAsia="fr-FR" w:bidi="ml"/>
        </w:rPr>
      </w:pPr>
    </w:p>
    <w:p w14:paraId="2BF14967" w14:textId="77777777" w:rsidR="00340178" w:rsidRPr="00F71CA5" w:rsidRDefault="00340178" w:rsidP="00F71CA5">
      <w:pPr>
        <w:tabs>
          <w:tab w:val="left" w:pos="426"/>
          <w:tab w:val="left" w:pos="851"/>
        </w:tabs>
        <w:suppressAutoHyphens w:val="0"/>
        <w:jc w:val="both"/>
        <w:rPr>
          <w:rFonts w:ascii="Arial" w:hAnsi="Arial" w:cs="Arial"/>
          <w:lang w:eastAsia="fr-FR" w:bidi="ml"/>
        </w:rPr>
      </w:pPr>
      <w:r w:rsidRPr="00F71CA5">
        <w:rPr>
          <w:rFonts w:ascii="Arial" w:hAnsi="Arial" w:cs="Arial"/>
          <w:lang w:eastAsia="fr-FR" w:bidi="ml"/>
        </w:rPr>
        <w:tab/>
      </w:r>
      <w:r w:rsidRPr="00F71CA5">
        <w:rPr>
          <w:rFonts w:ascii="Arial" w:hAnsi="Arial" w:cs="Arial"/>
          <w:lang w:eastAsia="fr-FR" w:bidi="ml"/>
        </w:rPr>
        <w:tab/>
        <w:t>………………  € TTC, le taux de TVA en vigueur au jour de la signature du contrat étant de ……… %</w:t>
      </w:r>
    </w:p>
    <w:p w14:paraId="6299CCC2" w14:textId="77777777" w:rsidR="00340178" w:rsidRPr="00F71CA5" w:rsidRDefault="00340178" w:rsidP="00F71CA5">
      <w:pPr>
        <w:tabs>
          <w:tab w:val="left" w:pos="426"/>
          <w:tab w:val="left" w:pos="851"/>
        </w:tabs>
        <w:suppressAutoHyphens w:val="0"/>
        <w:jc w:val="both"/>
        <w:rPr>
          <w:rFonts w:ascii="Arial" w:hAnsi="Arial" w:cs="Arial"/>
          <w:lang w:eastAsia="fr-FR" w:bidi="ml"/>
        </w:rPr>
      </w:pPr>
    </w:p>
    <w:p w14:paraId="41510E3C" w14:textId="77777777" w:rsidR="00340178" w:rsidRPr="00F71CA5" w:rsidRDefault="00340178" w:rsidP="00F71CA5">
      <w:pPr>
        <w:tabs>
          <w:tab w:val="left" w:pos="426"/>
          <w:tab w:val="left" w:pos="851"/>
        </w:tabs>
        <w:suppressAutoHyphens w:val="0"/>
        <w:jc w:val="both"/>
        <w:rPr>
          <w:rFonts w:ascii="Arial" w:hAnsi="Arial" w:cs="Arial"/>
          <w:lang w:eastAsia="fr-FR" w:bidi="ml"/>
        </w:rPr>
      </w:pPr>
      <w:r w:rsidRPr="00F71CA5">
        <w:rPr>
          <w:rFonts w:ascii="Arial" w:hAnsi="Arial" w:cs="Arial"/>
          <w:lang w:eastAsia="fr-FR" w:bidi="ml"/>
        </w:rPr>
        <w:t xml:space="preserve">            Soit </w:t>
      </w:r>
      <w:r w:rsidRPr="00F71CA5">
        <w:rPr>
          <w:rFonts w:ascii="Arial" w:hAnsi="Arial" w:cs="Arial"/>
          <w:lang w:eastAsia="fr-FR" w:bidi="ml"/>
        </w:rPr>
        <w:tab/>
        <w:t>………………………………………………………………………………………………………  euros TTC.</w:t>
      </w:r>
    </w:p>
    <w:p w14:paraId="5D9BF2E1" w14:textId="77777777" w:rsidR="00340178" w:rsidRPr="00F71CA5" w:rsidRDefault="00340178" w:rsidP="00F71CA5">
      <w:pPr>
        <w:tabs>
          <w:tab w:val="left" w:pos="426"/>
          <w:tab w:val="left" w:pos="851"/>
        </w:tabs>
        <w:suppressAutoHyphens w:val="0"/>
        <w:jc w:val="both"/>
        <w:rPr>
          <w:rFonts w:ascii="Arial" w:hAnsi="Arial" w:cs="Arial"/>
          <w:lang w:eastAsia="fr-FR" w:bidi="ml"/>
        </w:rPr>
      </w:pPr>
      <w:r w:rsidRPr="00F71CA5">
        <w:rPr>
          <w:rFonts w:ascii="Arial" w:hAnsi="Arial" w:cs="Arial"/>
          <w:lang w:eastAsia="fr-FR" w:bidi="ml"/>
        </w:rPr>
        <w:tab/>
      </w:r>
      <w:r w:rsidRPr="00F71CA5">
        <w:rPr>
          <w:rFonts w:ascii="Arial" w:hAnsi="Arial" w:cs="Arial"/>
          <w:lang w:eastAsia="fr-FR" w:bidi="ml"/>
        </w:rPr>
        <w:tab/>
        <w:t>(en toutes lettres)</w:t>
      </w:r>
    </w:p>
    <w:p w14:paraId="42C18ED6" w14:textId="77777777" w:rsidR="00340178" w:rsidRPr="00F71CA5" w:rsidRDefault="00340178" w:rsidP="00F71CA5">
      <w:pPr>
        <w:tabs>
          <w:tab w:val="left" w:pos="426"/>
          <w:tab w:val="left" w:pos="851"/>
        </w:tabs>
        <w:suppressAutoHyphens w:val="0"/>
        <w:jc w:val="both"/>
        <w:rPr>
          <w:rFonts w:ascii="Arial" w:hAnsi="Arial" w:cs="Arial"/>
          <w:lang w:eastAsia="fr-FR" w:bidi="ml"/>
        </w:rPr>
      </w:pPr>
    </w:p>
    <w:p w14:paraId="4D61F296" w14:textId="77777777" w:rsidR="00F71CA5" w:rsidRDefault="00F71CA5" w:rsidP="00F71CA5">
      <w:pPr>
        <w:tabs>
          <w:tab w:val="left" w:pos="426"/>
          <w:tab w:val="left" w:pos="851"/>
        </w:tabs>
        <w:suppressAutoHyphens w:val="0"/>
        <w:jc w:val="both"/>
        <w:rPr>
          <w:rFonts w:ascii="Arial" w:hAnsi="Arial" w:cs="Arial"/>
          <w:u w:val="single"/>
          <w:lang w:eastAsia="fr-FR" w:bidi="ml"/>
        </w:rPr>
      </w:pPr>
    </w:p>
    <w:p w14:paraId="41A45316" w14:textId="77777777" w:rsidR="00F71CA5" w:rsidRDefault="00F71CA5" w:rsidP="00F71CA5">
      <w:pPr>
        <w:tabs>
          <w:tab w:val="left" w:pos="426"/>
          <w:tab w:val="left" w:pos="851"/>
        </w:tabs>
        <w:suppressAutoHyphens w:val="0"/>
        <w:jc w:val="both"/>
        <w:rPr>
          <w:rFonts w:ascii="Arial" w:hAnsi="Arial" w:cs="Arial"/>
          <w:u w:val="single"/>
          <w:lang w:eastAsia="fr-FR" w:bidi="ml"/>
        </w:rPr>
      </w:pPr>
    </w:p>
    <w:p w14:paraId="16916D34" w14:textId="77777777" w:rsidR="00340178" w:rsidRPr="00F71CA5" w:rsidRDefault="00340178" w:rsidP="00F71CA5">
      <w:pPr>
        <w:tabs>
          <w:tab w:val="left" w:pos="426"/>
          <w:tab w:val="left" w:pos="851"/>
        </w:tabs>
        <w:suppressAutoHyphens w:val="0"/>
        <w:jc w:val="both"/>
        <w:rPr>
          <w:rFonts w:ascii="Arial" w:hAnsi="Arial" w:cs="Arial"/>
          <w:u w:val="single"/>
          <w:lang w:eastAsia="fr-FR" w:bidi="ml"/>
        </w:rPr>
      </w:pPr>
      <w:r w:rsidRPr="00F71CA5">
        <w:rPr>
          <w:rFonts w:ascii="Arial" w:hAnsi="Arial" w:cs="Arial"/>
          <w:u w:val="single"/>
          <w:lang w:eastAsia="fr-FR" w:bidi="ml"/>
        </w:rPr>
        <w:t>Forfait définitif de rémunération :</w:t>
      </w:r>
    </w:p>
    <w:p w14:paraId="641725FA" w14:textId="77777777" w:rsidR="00340178" w:rsidRPr="00F71CA5" w:rsidRDefault="00340178" w:rsidP="00F71CA5">
      <w:pPr>
        <w:tabs>
          <w:tab w:val="left" w:pos="426"/>
          <w:tab w:val="left" w:pos="851"/>
        </w:tabs>
        <w:suppressAutoHyphens w:val="0"/>
        <w:jc w:val="both"/>
        <w:rPr>
          <w:rFonts w:ascii="Arial" w:hAnsi="Arial" w:cs="Arial"/>
          <w:lang w:eastAsia="fr-FR" w:bidi="ml"/>
        </w:rPr>
      </w:pPr>
    </w:p>
    <w:p w14:paraId="6718C99A" w14:textId="51470132" w:rsidR="00340178" w:rsidRPr="00F71CA5" w:rsidRDefault="00340178" w:rsidP="00F71CA5">
      <w:pPr>
        <w:tabs>
          <w:tab w:val="left" w:pos="426"/>
          <w:tab w:val="left" w:pos="851"/>
        </w:tabs>
        <w:suppressAutoHyphens w:val="0"/>
        <w:jc w:val="both"/>
        <w:rPr>
          <w:rFonts w:ascii="Arial" w:hAnsi="Arial" w:cs="Arial"/>
          <w:lang w:eastAsia="fr-FR" w:bidi="ml"/>
        </w:rPr>
      </w:pPr>
      <w:r w:rsidRPr="00F71CA5">
        <w:rPr>
          <w:rFonts w:ascii="Arial" w:hAnsi="Arial" w:cs="Arial"/>
          <w:lang w:eastAsia="fr-FR" w:bidi="ml"/>
        </w:rPr>
        <w:t xml:space="preserve">Le forfait de rémunération est rendu définitif dans les conditions </w:t>
      </w:r>
      <w:r w:rsidR="00712F07">
        <w:rPr>
          <w:rFonts w:ascii="Arial" w:hAnsi="Arial" w:cs="Arial"/>
          <w:lang w:eastAsia="fr-FR" w:bidi="ml"/>
        </w:rPr>
        <w:t>du</w:t>
      </w:r>
      <w:r w:rsidRPr="00F71CA5">
        <w:rPr>
          <w:rFonts w:ascii="Arial" w:hAnsi="Arial" w:cs="Arial"/>
          <w:lang w:eastAsia="fr-FR" w:bidi="ml"/>
        </w:rPr>
        <w:t xml:space="preserve"> CCAP.</w:t>
      </w:r>
    </w:p>
    <w:p w14:paraId="3CFAF45C" w14:textId="77777777" w:rsidR="00340178" w:rsidRPr="00F71CA5" w:rsidRDefault="00340178" w:rsidP="00F71CA5">
      <w:pPr>
        <w:tabs>
          <w:tab w:val="left" w:pos="426"/>
          <w:tab w:val="left" w:pos="851"/>
        </w:tabs>
        <w:suppressAutoHyphens w:val="0"/>
        <w:jc w:val="both"/>
        <w:rPr>
          <w:rFonts w:ascii="Arial" w:hAnsi="Arial" w:cs="Arial"/>
          <w:lang w:eastAsia="fr-FR" w:bidi="ml"/>
        </w:rPr>
      </w:pPr>
    </w:p>
    <w:p w14:paraId="3AE79752" w14:textId="30C63F75" w:rsidR="00957FF9" w:rsidRPr="00957FF9" w:rsidRDefault="00340178" w:rsidP="00F71CA5">
      <w:pPr>
        <w:tabs>
          <w:tab w:val="left" w:pos="426"/>
          <w:tab w:val="left" w:pos="851"/>
        </w:tabs>
        <w:suppressAutoHyphens w:val="0"/>
        <w:jc w:val="both"/>
        <w:rPr>
          <w:rFonts w:ascii="Arial" w:hAnsi="Arial" w:cs="Arial"/>
          <w:lang w:eastAsia="fr-FR" w:bidi="ml"/>
        </w:rPr>
      </w:pPr>
      <w:r w:rsidRPr="00F71CA5">
        <w:rPr>
          <w:rFonts w:ascii="Arial" w:hAnsi="Arial" w:cs="Arial"/>
          <w:lang w:eastAsia="fr-FR" w:bidi="ml"/>
        </w:rPr>
        <w:t xml:space="preserve">La répartition des prestations et des honoraires entre les cotraitants et éléments de mission figure en annexe </w:t>
      </w:r>
      <w:r w:rsidR="00002400">
        <w:rPr>
          <w:rFonts w:ascii="Arial" w:hAnsi="Arial" w:cs="Arial"/>
          <w:lang w:eastAsia="fr-FR" w:bidi="ml"/>
        </w:rPr>
        <w:t xml:space="preserve">1 (pièce financière) </w:t>
      </w:r>
      <w:r w:rsidRPr="00F71CA5">
        <w:rPr>
          <w:rFonts w:ascii="Arial" w:hAnsi="Arial" w:cs="Arial"/>
          <w:lang w:eastAsia="fr-FR" w:bidi="ml"/>
        </w:rPr>
        <w:t>ainsi que le taux de rémunération et le coefficient de complexité proposés.</w:t>
      </w:r>
    </w:p>
    <w:p w14:paraId="7547F324" w14:textId="77777777" w:rsidR="00712F07" w:rsidRPr="00957FF9" w:rsidRDefault="00712F07" w:rsidP="00957FF9">
      <w:pPr>
        <w:tabs>
          <w:tab w:val="left" w:pos="851"/>
        </w:tabs>
        <w:suppressAutoHyphens w:val="0"/>
        <w:spacing w:before="120"/>
        <w:jc w:val="both"/>
        <w:rPr>
          <w:rFonts w:ascii="Arial" w:hAnsi="Arial" w:cs="Arial"/>
          <w:lang w:eastAsia="fr-FR" w:bidi="ml"/>
        </w:rPr>
      </w:pPr>
    </w:p>
    <w:p w14:paraId="5E3E7ED5" w14:textId="28AA17CD" w:rsidR="009B1CD0" w:rsidRPr="00957FF9" w:rsidRDefault="009B1CD0" w:rsidP="00340178">
      <w:pPr>
        <w:suppressAutoHyphens w:val="0"/>
        <w:rPr>
          <w:rFonts w:ascii="Arial" w:hAnsi="Arial" w:cs="Arial"/>
          <w:lang w:eastAsia="fr-FR" w:bidi="ml"/>
        </w:rPr>
      </w:pPr>
      <w:r w:rsidRPr="00957FF9">
        <w:rPr>
          <w:rFonts w:ascii="Arial" w:hAnsi="Arial" w:cs="Arial"/>
          <w:b/>
          <w:sz w:val="22"/>
          <w:szCs w:val="22"/>
        </w:rPr>
        <w:t>B</w:t>
      </w:r>
      <w:r w:rsidR="003261C6" w:rsidRPr="00957FF9">
        <w:rPr>
          <w:rFonts w:ascii="Arial" w:hAnsi="Arial" w:cs="Arial"/>
          <w:b/>
          <w:sz w:val="22"/>
          <w:szCs w:val="22"/>
        </w:rPr>
        <w:t>4</w:t>
      </w:r>
      <w:r w:rsidRPr="00957FF9">
        <w:rPr>
          <w:rFonts w:ascii="Arial" w:hAnsi="Arial" w:cs="Arial"/>
          <w:b/>
          <w:sz w:val="22"/>
          <w:szCs w:val="22"/>
        </w:rPr>
        <w:t xml:space="preserve"> </w:t>
      </w:r>
      <w:r w:rsidR="0021797C" w:rsidRPr="00957FF9">
        <w:rPr>
          <w:rFonts w:ascii="Arial" w:hAnsi="Arial" w:cs="Arial"/>
          <w:b/>
          <w:sz w:val="22"/>
          <w:szCs w:val="22"/>
        </w:rPr>
        <w:t>–</w:t>
      </w:r>
      <w:r w:rsidRPr="00957FF9">
        <w:rPr>
          <w:rFonts w:ascii="Arial" w:hAnsi="Arial" w:cs="Arial"/>
          <w:b/>
          <w:sz w:val="22"/>
          <w:szCs w:val="22"/>
        </w:rPr>
        <w:t xml:space="preserve"> </w:t>
      </w:r>
      <w:r w:rsidR="0021797C" w:rsidRPr="00957FF9">
        <w:rPr>
          <w:rFonts w:ascii="Arial" w:hAnsi="Arial" w:cs="Arial"/>
          <w:b/>
          <w:sz w:val="22"/>
          <w:szCs w:val="22"/>
        </w:rPr>
        <w:t>Nature du groupement et</w:t>
      </w:r>
      <w:r w:rsidR="00036500" w:rsidRPr="00957FF9">
        <w:rPr>
          <w:rFonts w:ascii="Arial" w:hAnsi="Arial" w:cs="Arial"/>
          <w:b/>
          <w:sz w:val="22"/>
          <w:szCs w:val="22"/>
        </w:rPr>
        <w:t>,</w:t>
      </w:r>
      <w:r w:rsidR="0021797C" w:rsidRPr="00957FF9">
        <w:rPr>
          <w:rFonts w:ascii="Arial" w:hAnsi="Arial" w:cs="Arial"/>
          <w:b/>
          <w:sz w:val="22"/>
          <w:szCs w:val="22"/>
        </w:rPr>
        <w:t xml:space="preserve"> </w:t>
      </w:r>
      <w:r w:rsidR="00036500" w:rsidRPr="00957FF9">
        <w:rPr>
          <w:rFonts w:ascii="Arial" w:hAnsi="Arial" w:cs="Arial"/>
          <w:b/>
          <w:sz w:val="22"/>
          <w:szCs w:val="22"/>
        </w:rPr>
        <w:t>en cas de groupement conjoint,</w:t>
      </w:r>
      <w:r w:rsidR="00036500" w:rsidRPr="00957FF9" w:rsidDel="0021797C">
        <w:rPr>
          <w:rFonts w:ascii="Arial" w:hAnsi="Arial" w:cs="Arial"/>
          <w:b/>
          <w:sz w:val="22"/>
          <w:szCs w:val="22"/>
        </w:rPr>
        <w:t xml:space="preserve"> </w:t>
      </w:r>
      <w:r w:rsidR="0021797C" w:rsidRPr="00957FF9">
        <w:rPr>
          <w:rFonts w:ascii="Arial" w:hAnsi="Arial" w:cs="Arial"/>
          <w:b/>
          <w:sz w:val="22"/>
          <w:szCs w:val="22"/>
        </w:rPr>
        <w:t>r</w:t>
      </w:r>
      <w:r w:rsidRPr="00957FF9">
        <w:rPr>
          <w:rFonts w:ascii="Arial" w:hAnsi="Arial" w:cs="Arial"/>
          <w:b/>
          <w:sz w:val="22"/>
          <w:szCs w:val="22"/>
        </w:rPr>
        <w:t>épartition des prestations</w:t>
      </w:r>
      <w:r w:rsidRPr="00957FF9">
        <w:rPr>
          <w:rFonts w:ascii="Arial" w:hAnsi="Arial" w:cs="Arial"/>
          <w:b/>
          <w:iCs/>
          <w:sz w:val="22"/>
          <w:szCs w:val="22"/>
        </w:rPr>
        <w:t> :</w:t>
      </w:r>
    </w:p>
    <w:p w14:paraId="5E3E7ED6" w14:textId="77777777" w:rsidR="00354C04" w:rsidRPr="00957FF9" w:rsidRDefault="00354C04" w:rsidP="009B45B9">
      <w:pPr>
        <w:pStyle w:val="fcase1ertab"/>
        <w:tabs>
          <w:tab w:val="left" w:pos="851"/>
        </w:tabs>
        <w:rPr>
          <w:rFonts w:ascii="Arial" w:hAnsi="Arial" w:cs="Arial"/>
        </w:rPr>
      </w:pPr>
      <w:r w:rsidRPr="00957FF9">
        <w:rPr>
          <w:rFonts w:ascii="Arial" w:hAnsi="Arial" w:cs="Arial"/>
          <w:i/>
          <w:iCs/>
          <w:sz w:val="18"/>
          <w:szCs w:val="18"/>
        </w:rPr>
        <w:t>(en cas de groupement d’opérateurs économiques.)</w:t>
      </w:r>
    </w:p>
    <w:p w14:paraId="5E3E7ED7" w14:textId="77777777" w:rsidR="00036500" w:rsidRPr="00957FF9" w:rsidRDefault="00036500" w:rsidP="009B45B9">
      <w:pPr>
        <w:tabs>
          <w:tab w:val="left" w:pos="851"/>
          <w:tab w:val="left" w:pos="6237"/>
        </w:tabs>
        <w:rPr>
          <w:rFonts w:ascii="Arial" w:hAnsi="Arial" w:cs="Arial"/>
          <w:i/>
          <w:iCs/>
          <w:sz w:val="18"/>
          <w:szCs w:val="18"/>
        </w:rPr>
      </w:pPr>
    </w:p>
    <w:p w14:paraId="5E3E7ED8" w14:textId="77777777" w:rsidR="0021797C" w:rsidRPr="00957FF9" w:rsidRDefault="0021797C" w:rsidP="009B45B9">
      <w:pPr>
        <w:pStyle w:val="fcase1ertab"/>
        <w:tabs>
          <w:tab w:val="left" w:pos="851"/>
        </w:tabs>
        <w:ind w:left="0" w:firstLine="0"/>
        <w:rPr>
          <w:rFonts w:ascii="Arial" w:hAnsi="Arial" w:cs="Arial"/>
        </w:rPr>
      </w:pPr>
      <w:r w:rsidRPr="00957FF9">
        <w:rPr>
          <w:rFonts w:ascii="Arial" w:hAnsi="Arial" w:cs="Arial"/>
        </w:rPr>
        <w:t xml:space="preserve">Pour l’exécution du marché ou de l’accord-cadre, le groupement </w:t>
      </w:r>
      <w:r w:rsidR="00036500" w:rsidRPr="00957FF9">
        <w:rPr>
          <w:rFonts w:ascii="Arial" w:hAnsi="Arial" w:cs="Arial"/>
        </w:rPr>
        <w:t>d’opérateurs économiques est</w:t>
      </w:r>
      <w:r w:rsidRPr="00957FF9">
        <w:rPr>
          <w:rFonts w:ascii="Arial" w:hAnsi="Arial" w:cs="Arial"/>
        </w:rPr>
        <w:t> :</w:t>
      </w:r>
    </w:p>
    <w:p w14:paraId="5E3E7ED9" w14:textId="77777777" w:rsidR="00036500" w:rsidRPr="00957FF9" w:rsidRDefault="00036500" w:rsidP="009B45B9">
      <w:pPr>
        <w:pStyle w:val="fcase1ertab"/>
        <w:tabs>
          <w:tab w:val="left" w:pos="851"/>
        </w:tabs>
        <w:rPr>
          <w:rFonts w:ascii="Arial" w:hAnsi="Arial" w:cs="Arial"/>
        </w:rPr>
      </w:pPr>
      <w:r w:rsidRPr="00957FF9">
        <w:rPr>
          <w:rFonts w:ascii="Arial" w:hAnsi="Arial" w:cs="Arial"/>
          <w:i/>
          <w:iCs/>
          <w:sz w:val="18"/>
          <w:szCs w:val="18"/>
        </w:rPr>
        <w:t>(</w:t>
      </w:r>
      <w:r w:rsidR="00F96720" w:rsidRPr="00957FF9">
        <w:rPr>
          <w:rFonts w:ascii="Arial" w:hAnsi="Arial" w:cs="Arial"/>
          <w:i/>
          <w:iCs/>
          <w:sz w:val="18"/>
          <w:szCs w:val="18"/>
        </w:rPr>
        <w:t>Le candidat c</w:t>
      </w:r>
      <w:r w:rsidRPr="00957FF9">
        <w:rPr>
          <w:rFonts w:ascii="Arial" w:hAnsi="Arial" w:cs="Arial"/>
          <w:i/>
          <w:iCs/>
          <w:sz w:val="18"/>
          <w:szCs w:val="18"/>
        </w:rPr>
        <w:t>oche la case correspondante.)</w:t>
      </w:r>
    </w:p>
    <w:p w14:paraId="5E3E7EDA" w14:textId="77777777" w:rsidR="00354C04" w:rsidRPr="00957FF9" w:rsidRDefault="00354C04" w:rsidP="009B45B9">
      <w:pPr>
        <w:pStyle w:val="fcase1ertab"/>
        <w:tabs>
          <w:tab w:val="clear" w:pos="426"/>
          <w:tab w:val="left" w:pos="851"/>
        </w:tabs>
        <w:spacing w:before="120"/>
        <w:ind w:left="0" w:firstLine="851"/>
        <w:rPr>
          <w:rFonts w:ascii="Arial" w:hAnsi="Arial" w:cs="Arial"/>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Pr="00957FF9">
        <w:rPr>
          <w:rFonts w:ascii="Arial" w:hAnsi="Arial" w:cs="Arial"/>
          <w:i/>
          <w:iCs/>
        </w:rPr>
        <w:t xml:space="preserve"> </w:t>
      </w:r>
      <w:r w:rsidRPr="00957FF9">
        <w:rPr>
          <w:rFonts w:ascii="Arial" w:hAnsi="Arial" w:cs="Arial"/>
        </w:rPr>
        <w:t>conjoint</w:t>
      </w:r>
      <w:r w:rsidRPr="00957FF9">
        <w:rPr>
          <w:rFonts w:ascii="Arial" w:hAnsi="Arial" w:cs="Arial"/>
        </w:rPr>
        <w:tab/>
      </w:r>
      <w:r w:rsidRPr="00957FF9">
        <w:rPr>
          <w:rFonts w:ascii="Arial" w:hAnsi="Arial" w:cs="Arial"/>
        </w:rPr>
        <w:tab/>
        <w:t>OU</w:t>
      </w:r>
      <w:r w:rsidRPr="00957FF9">
        <w:rPr>
          <w:rFonts w:ascii="Arial" w:hAnsi="Arial" w:cs="Arial"/>
        </w:rPr>
        <w:tab/>
      </w:r>
      <w:r w:rsidRPr="00957FF9">
        <w:rPr>
          <w:rFonts w:ascii="Arial" w:hAnsi="Arial" w:cs="Arial"/>
        </w:rPr>
        <w:tab/>
      </w: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Pr="00957FF9">
        <w:rPr>
          <w:rFonts w:ascii="Arial" w:hAnsi="Arial" w:cs="Arial"/>
          <w:iCs/>
        </w:rPr>
        <w:t xml:space="preserve"> </w:t>
      </w:r>
      <w:r w:rsidRPr="00957FF9">
        <w:rPr>
          <w:rFonts w:ascii="Arial" w:hAnsi="Arial" w:cs="Arial"/>
        </w:rPr>
        <w:t>solidaire</w:t>
      </w:r>
    </w:p>
    <w:p w14:paraId="5E3E7EDB" w14:textId="77777777" w:rsidR="00354C04" w:rsidRPr="00957FF9" w:rsidRDefault="00354C04" w:rsidP="009B45B9">
      <w:pPr>
        <w:pStyle w:val="fcase1ertab"/>
        <w:tabs>
          <w:tab w:val="clear" w:pos="426"/>
          <w:tab w:val="left" w:pos="851"/>
        </w:tabs>
        <w:spacing w:before="120"/>
        <w:ind w:left="0" w:firstLine="0"/>
        <w:rPr>
          <w:rFonts w:ascii="Arial" w:hAnsi="Arial" w:cs="Arial"/>
        </w:rPr>
      </w:pPr>
    </w:p>
    <w:p w14:paraId="5E3E7EDC" w14:textId="77777777" w:rsidR="009B1CD0" w:rsidRPr="00957FF9" w:rsidRDefault="009B1CD0" w:rsidP="006C4338">
      <w:pPr>
        <w:tabs>
          <w:tab w:val="left" w:pos="851"/>
        </w:tabs>
        <w:spacing w:before="120"/>
        <w:jc w:val="both"/>
        <w:rPr>
          <w:rFonts w:ascii="Arial" w:hAnsi="Arial" w:cs="Arial"/>
          <w:b/>
          <w:bCs/>
        </w:rPr>
      </w:pPr>
      <w:r w:rsidRPr="00957FF9">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957FF9" w14:paraId="5E3E7EE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E3E7EDD" w14:textId="77777777" w:rsidR="009B1CD0" w:rsidRPr="00957FF9" w:rsidRDefault="009B1CD0" w:rsidP="006F3DF9">
            <w:pPr>
              <w:tabs>
                <w:tab w:val="left" w:pos="851"/>
              </w:tabs>
              <w:jc w:val="center"/>
              <w:rPr>
                <w:rFonts w:ascii="Arial" w:hAnsi="Arial" w:cs="Arial"/>
                <w:b/>
              </w:rPr>
            </w:pPr>
            <w:r w:rsidRPr="00957FF9">
              <w:rPr>
                <w:rFonts w:ascii="Arial" w:hAnsi="Arial" w:cs="Arial"/>
                <w:b/>
              </w:rPr>
              <w:t xml:space="preserve">Désignation des membres </w:t>
            </w:r>
          </w:p>
          <w:p w14:paraId="5E3E7EDE" w14:textId="77777777" w:rsidR="009B1CD0" w:rsidRPr="00957FF9" w:rsidRDefault="009B1CD0" w:rsidP="005846FB">
            <w:pPr>
              <w:tabs>
                <w:tab w:val="left" w:pos="851"/>
              </w:tabs>
              <w:jc w:val="center"/>
              <w:rPr>
                <w:b/>
              </w:rPr>
            </w:pPr>
            <w:r w:rsidRPr="00957FF9">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3E7EDF" w14:textId="77777777" w:rsidR="009B1CD0" w:rsidRPr="00957FF9" w:rsidRDefault="009B1CD0" w:rsidP="005846FB">
            <w:pPr>
              <w:pStyle w:val="Titre5"/>
              <w:tabs>
                <w:tab w:val="left" w:pos="851"/>
              </w:tabs>
              <w:ind w:left="0" w:hanging="1008"/>
              <w:jc w:val="center"/>
              <w:rPr>
                <w:b/>
                <w:i w:val="0"/>
                <w:sz w:val="20"/>
              </w:rPr>
            </w:pPr>
            <w:r w:rsidRPr="00957FF9">
              <w:rPr>
                <w:b/>
                <w:i w:val="0"/>
                <w:sz w:val="20"/>
              </w:rPr>
              <w:t>Prestations exécutées par les membres</w:t>
            </w:r>
          </w:p>
          <w:p w14:paraId="5E3E7EE0" w14:textId="77777777" w:rsidR="009B1CD0" w:rsidRPr="00957FF9" w:rsidRDefault="009B1CD0" w:rsidP="005846FB">
            <w:pPr>
              <w:pStyle w:val="Titre5"/>
              <w:tabs>
                <w:tab w:val="left" w:pos="851"/>
              </w:tabs>
              <w:ind w:left="0" w:hanging="1008"/>
              <w:jc w:val="center"/>
              <w:rPr>
                <w:b/>
              </w:rPr>
            </w:pPr>
            <w:r w:rsidRPr="00957FF9">
              <w:rPr>
                <w:b/>
                <w:i w:val="0"/>
                <w:sz w:val="20"/>
              </w:rPr>
              <w:t>du groupement conjoint</w:t>
            </w:r>
          </w:p>
        </w:tc>
      </w:tr>
      <w:tr w:rsidR="009B1CD0" w:rsidRPr="00957FF9" w14:paraId="5E3E7EE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E3E7EE2" w14:textId="77777777" w:rsidR="009B1CD0" w:rsidRPr="00957FF9"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E3E7EE3" w14:textId="77777777" w:rsidR="009B1CD0" w:rsidRPr="00957FF9" w:rsidRDefault="009B1CD0" w:rsidP="009B45B9">
            <w:pPr>
              <w:tabs>
                <w:tab w:val="left" w:pos="851"/>
              </w:tabs>
              <w:jc w:val="center"/>
              <w:rPr>
                <w:rFonts w:ascii="Arial" w:hAnsi="Arial" w:cs="Arial"/>
                <w:b/>
              </w:rPr>
            </w:pPr>
            <w:r w:rsidRPr="00957FF9">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3E7EE4" w14:textId="77777777" w:rsidR="009B1CD0" w:rsidRPr="00957FF9" w:rsidRDefault="009B1CD0" w:rsidP="009B45B9">
            <w:pPr>
              <w:tabs>
                <w:tab w:val="left" w:pos="851"/>
              </w:tabs>
              <w:jc w:val="center"/>
              <w:rPr>
                <w:rFonts w:ascii="Arial" w:hAnsi="Arial" w:cs="Arial"/>
                <w:b/>
              </w:rPr>
            </w:pPr>
            <w:r w:rsidRPr="00957FF9">
              <w:rPr>
                <w:rFonts w:ascii="Arial" w:hAnsi="Arial" w:cs="Arial"/>
                <w:b/>
              </w:rPr>
              <w:t xml:space="preserve">Montant HT </w:t>
            </w:r>
          </w:p>
          <w:p w14:paraId="5E3E7EE5" w14:textId="77777777" w:rsidR="009B1CD0" w:rsidRPr="00957FF9" w:rsidRDefault="009B1CD0" w:rsidP="009B45B9">
            <w:pPr>
              <w:tabs>
                <w:tab w:val="left" w:pos="851"/>
              </w:tabs>
              <w:jc w:val="center"/>
              <w:rPr>
                <w:rFonts w:ascii="Arial" w:hAnsi="Arial" w:cs="Arial"/>
              </w:rPr>
            </w:pPr>
            <w:r w:rsidRPr="00957FF9">
              <w:rPr>
                <w:rFonts w:ascii="Arial" w:hAnsi="Arial" w:cs="Arial"/>
                <w:b/>
              </w:rPr>
              <w:t>de la prestation</w:t>
            </w:r>
          </w:p>
        </w:tc>
      </w:tr>
      <w:tr w:rsidR="009B1CD0" w:rsidRPr="00957FF9" w14:paraId="5E3E7EEA" w14:textId="77777777">
        <w:trPr>
          <w:trHeight w:val="1021"/>
        </w:trPr>
        <w:tc>
          <w:tcPr>
            <w:tcW w:w="4503" w:type="dxa"/>
            <w:tcBorders>
              <w:top w:val="single" w:sz="4" w:space="0" w:color="000000"/>
              <w:left w:val="single" w:sz="4" w:space="0" w:color="000000"/>
            </w:tcBorders>
            <w:shd w:val="clear" w:color="auto" w:fill="CCFFFF"/>
          </w:tcPr>
          <w:p w14:paraId="5E3E7EE7" w14:textId="77777777" w:rsidR="009B1CD0" w:rsidRPr="00957FF9"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E3E7EE8" w14:textId="77777777" w:rsidR="009B1CD0" w:rsidRPr="00957FF9"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E3E7EE9" w14:textId="77777777" w:rsidR="009B1CD0" w:rsidRPr="00957FF9" w:rsidRDefault="009B1CD0" w:rsidP="006F3DF9">
            <w:pPr>
              <w:tabs>
                <w:tab w:val="left" w:pos="851"/>
              </w:tabs>
              <w:snapToGrid w:val="0"/>
              <w:jc w:val="both"/>
              <w:rPr>
                <w:rFonts w:ascii="Arial" w:hAnsi="Arial" w:cs="Arial"/>
              </w:rPr>
            </w:pPr>
          </w:p>
        </w:tc>
      </w:tr>
      <w:tr w:rsidR="009B1CD0" w:rsidRPr="00957FF9" w14:paraId="5E3E7EEE" w14:textId="77777777">
        <w:trPr>
          <w:trHeight w:val="1021"/>
        </w:trPr>
        <w:tc>
          <w:tcPr>
            <w:tcW w:w="4503" w:type="dxa"/>
            <w:tcBorders>
              <w:left w:val="single" w:sz="4" w:space="0" w:color="000000"/>
            </w:tcBorders>
            <w:shd w:val="clear" w:color="auto" w:fill="auto"/>
          </w:tcPr>
          <w:p w14:paraId="5E3E7EEB" w14:textId="77777777" w:rsidR="009B1CD0" w:rsidRPr="00957FF9"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E3E7EEC" w14:textId="77777777" w:rsidR="009B1CD0" w:rsidRPr="00957FF9"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E3E7EED" w14:textId="77777777" w:rsidR="009B1CD0" w:rsidRPr="00957FF9" w:rsidRDefault="009B1CD0" w:rsidP="006F3DF9">
            <w:pPr>
              <w:tabs>
                <w:tab w:val="left" w:pos="851"/>
              </w:tabs>
              <w:snapToGrid w:val="0"/>
              <w:jc w:val="both"/>
              <w:rPr>
                <w:rFonts w:ascii="Arial" w:hAnsi="Arial" w:cs="Arial"/>
              </w:rPr>
            </w:pPr>
          </w:p>
        </w:tc>
      </w:tr>
      <w:tr w:rsidR="009B1CD0" w:rsidRPr="00957FF9" w14:paraId="5E3E7EF2" w14:textId="77777777">
        <w:trPr>
          <w:trHeight w:val="1021"/>
        </w:trPr>
        <w:tc>
          <w:tcPr>
            <w:tcW w:w="4503" w:type="dxa"/>
            <w:tcBorders>
              <w:left w:val="single" w:sz="4" w:space="0" w:color="000000"/>
              <w:bottom w:val="single" w:sz="4" w:space="0" w:color="000000"/>
            </w:tcBorders>
            <w:shd w:val="clear" w:color="auto" w:fill="CCFFFF"/>
          </w:tcPr>
          <w:p w14:paraId="5E3E7EEF" w14:textId="77777777" w:rsidR="009B1CD0" w:rsidRPr="00957FF9"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E3E7EF0" w14:textId="77777777" w:rsidR="009B1CD0" w:rsidRPr="00957FF9"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5E3E7EF1" w14:textId="77777777" w:rsidR="009B1CD0" w:rsidRPr="00957FF9" w:rsidRDefault="009B1CD0" w:rsidP="006F3DF9">
            <w:pPr>
              <w:tabs>
                <w:tab w:val="left" w:pos="851"/>
              </w:tabs>
              <w:snapToGrid w:val="0"/>
              <w:jc w:val="both"/>
              <w:rPr>
                <w:rFonts w:ascii="Arial" w:hAnsi="Arial" w:cs="Arial"/>
              </w:rPr>
            </w:pPr>
          </w:p>
        </w:tc>
      </w:tr>
    </w:tbl>
    <w:p w14:paraId="5E3E7EF3" w14:textId="77777777" w:rsidR="009B1CD0" w:rsidRPr="00957FF9" w:rsidRDefault="009B1CD0" w:rsidP="006C4338">
      <w:pPr>
        <w:tabs>
          <w:tab w:val="left" w:pos="851"/>
          <w:tab w:val="left" w:pos="6237"/>
        </w:tabs>
      </w:pPr>
    </w:p>
    <w:p w14:paraId="5E3E7EF4" w14:textId="77777777" w:rsidR="009B1CD0" w:rsidRPr="00957FF9" w:rsidRDefault="009B1CD0" w:rsidP="006C4338">
      <w:pPr>
        <w:pStyle w:val="fcasegauche"/>
        <w:tabs>
          <w:tab w:val="left" w:pos="851"/>
        </w:tabs>
        <w:spacing w:after="0"/>
        <w:ind w:left="0" w:firstLine="0"/>
        <w:rPr>
          <w:rFonts w:ascii="Arial" w:hAnsi="Arial" w:cs="Arial"/>
          <w:bCs/>
          <w:iCs/>
        </w:rPr>
      </w:pPr>
    </w:p>
    <w:p w14:paraId="5E3E7EF5" w14:textId="77777777" w:rsidR="009B1CD0" w:rsidRPr="00957FF9" w:rsidRDefault="009B1CD0" w:rsidP="006F3DF9">
      <w:pPr>
        <w:pStyle w:val="fcase1ertab"/>
        <w:tabs>
          <w:tab w:val="left" w:pos="851"/>
        </w:tabs>
        <w:ind w:left="0" w:firstLine="0"/>
        <w:rPr>
          <w:rFonts w:ascii="Arial" w:hAnsi="Arial" w:cs="Arial"/>
          <w:i/>
          <w:sz w:val="18"/>
          <w:szCs w:val="18"/>
        </w:rPr>
      </w:pPr>
      <w:r w:rsidRPr="00957FF9">
        <w:rPr>
          <w:rFonts w:ascii="Arial" w:hAnsi="Arial" w:cs="Arial"/>
          <w:b/>
          <w:sz w:val="22"/>
          <w:szCs w:val="22"/>
        </w:rPr>
        <w:t>B</w:t>
      </w:r>
      <w:r w:rsidR="003261C6" w:rsidRPr="00957FF9">
        <w:rPr>
          <w:rFonts w:ascii="Arial" w:hAnsi="Arial" w:cs="Arial"/>
          <w:b/>
          <w:sz w:val="22"/>
          <w:szCs w:val="22"/>
        </w:rPr>
        <w:t>5</w:t>
      </w:r>
      <w:r w:rsidRPr="00957FF9">
        <w:rPr>
          <w:rFonts w:ascii="Arial" w:hAnsi="Arial" w:cs="Arial"/>
          <w:b/>
          <w:sz w:val="22"/>
          <w:szCs w:val="22"/>
        </w:rPr>
        <w:t xml:space="preserve"> - Compte (s) à créditer :</w:t>
      </w:r>
    </w:p>
    <w:p w14:paraId="5E3E7EF6" w14:textId="77777777" w:rsidR="00926CF0" w:rsidRPr="00957FF9" w:rsidRDefault="00F96720" w:rsidP="00F96720">
      <w:pPr>
        <w:tabs>
          <w:tab w:val="left" w:pos="426"/>
        </w:tabs>
        <w:suppressAutoHyphens w:val="0"/>
        <w:jc w:val="both"/>
        <w:rPr>
          <w:i/>
          <w:sz w:val="18"/>
          <w:szCs w:val="18"/>
          <w:lang w:eastAsia="fr-FR" w:bidi="ml"/>
        </w:rPr>
      </w:pPr>
      <w:r w:rsidRPr="00957FF9">
        <w:rPr>
          <w:i/>
          <w:sz w:val="18"/>
          <w:szCs w:val="18"/>
          <w:lang w:eastAsia="fr-FR" w:bidi="ml"/>
        </w:rPr>
        <w:t>Le candidat a</w:t>
      </w:r>
      <w:r w:rsidR="00926CF0" w:rsidRPr="00957FF9">
        <w:rPr>
          <w:i/>
          <w:sz w:val="18"/>
          <w:szCs w:val="18"/>
          <w:lang w:eastAsia="fr-FR" w:bidi="ml"/>
        </w:rPr>
        <w:t xml:space="preserve">grafe ci-après un ou des relevé(s) d’identité bancaire ou postal ; le </w:t>
      </w:r>
      <w:r w:rsidR="00EC46B8" w:rsidRPr="00957FF9">
        <w:rPr>
          <w:i/>
          <w:sz w:val="18"/>
          <w:szCs w:val="18"/>
          <w:lang w:eastAsia="fr-FR" w:bidi="ml"/>
        </w:rPr>
        <w:t>candidat</w:t>
      </w:r>
      <w:r w:rsidR="00926CF0" w:rsidRPr="00957FF9">
        <w:rPr>
          <w:i/>
          <w:sz w:val="18"/>
          <w:szCs w:val="18"/>
          <w:lang w:eastAsia="fr-FR" w:bidi="ml"/>
        </w:rPr>
        <w:t xml:space="preserve"> vérifie que l’IBAN est clairement mentionné sur le document transmis.</w:t>
      </w:r>
    </w:p>
    <w:p w14:paraId="5E3E7EF7" w14:textId="77777777" w:rsidR="00926CF0" w:rsidRPr="00957FF9" w:rsidRDefault="00926CF0" w:rsidP="00F96720">
      <w:pPr>
        <w:tabs>
          <w:tab w:val="left" w:pos="426"/>
        </w:tabs>
        <w:suppressAutoHyphens w:val="0"/>
        <w:jc w:val="both"/>
        <w:rPr>
          <w:i/>
          <w:sz w:val="18"/>
          <w:szCs w:val="18"/>
          <w:lang w:eastAsia="fr-FR" w:bidi="ml"/>
        </w:rPr>
      </w:pPr>
      <w:r w:rsidRPr="00957FF9">
        <w:rPr>
          <w:i/>
          <w:sz w:val="18"/>
          <w:szCs w:val="18"/>
          <w:lang w:eastAsia="fr-FR" w:bidi="ml"/>
        </w:rPr>
        <w:t>(En cas de groupement conjoint, joindre un d’identité bancaire ou postal pour chacun des membres du groupement)</w:t>
      </w:r>
    </w:p>
    <w:p w14:paraId="5E3E7EF8" w14:textId="77777777" w:rsidR="009B1CD0" w:rsidRPr="00957FF9" w:rsidRDefault="009B1CD0" w:rsidP="005846FB">
      <w:pPr>
        <w:pStyle w:val="fcasegauche"/>
        <w:tabs>
          <w:tab w:val="left" w:pos="426"/>
          <w:tab w:val="left" w:pos="851"/>
        </w:tabs>
        <w:spacing w:after="0"/>
        <w:ind w:left="0" w:firstLine="0"/>
        <w:jc w:val="left"/>
        <w:rPr>
          <w:rFonts w:ascii="Arial" w:hAnsi="Arial" w:cs="Arial"/>
          <w:b/>
        </w:rPr>
      </w:pPr>
    </w:p>
    <w:p w14:paraId="5E3E7EF9" w14:textId="77777777" w:rsidR="009B1CD0" w:rsidRPr="00957FF9" w:rsidRDefault="009B1CD0" w:rsidP="005846FB">
      <w:pPr>
        <w:pStyle w:val="fcasegauche"/>
        <w:tabs>
          <w:tab w:val="left" w:pos="426"/>
          <w:tab w:val="left" w:pos="851"/>
        </w:tabs>
        <w:spacing w:after="0"/>
        <w:ind w:left="0" w:firstLine="0"/>
        <w:jc w:val="left"/>
        <w:rPr>
          <w:rFonts w:ascii="Arial" w:hAnsi="Arial" w:cs="Arial"/>
        </w:rPr>
      </w:pPr>
      <w:r w:rsidRPr="00957FF9">
        <w:rPr>
          <w:rFonts w:ascii="Wingdings" w:eastAsia="Wingdings" w:hAnsi="Wingdings" w:cs="Wingdings"/>
          <w:b/>
          <w:color w:val="66CCFF"/>
          <w:spacing w:val="-10"/>
        </w:rPr>
        <w:t></w:t>
      </w:r>
      <w:r w:rsidRPr="00957FF9">
        <w:rPr>
          <w:rFonts w:ascii="Arial" w:eastAsia="Arial" w:hAnsi="Arial" w:cs="Arial"/>
          <w:spacing w:val="-10"/>
        </w:rPr>
        <w:t xml:space="preserve">  </w:t>
      </w:r>
      <w:r w:rsidRPr="00957FF9">
        <w:rPr>
          <w:rFonts w:ascii="Arial" w:hAnsi="Arial" w:cs="Arial"/>
        </w:rPr>
        <w:t>Nom de l’établissement bancaire :</w:t>
      </w:r>
    </w:p>
    <w:p w14:paraId="5E3E7EFA" w14:textId="77777777" w:rsidR="009B1CD0" w:rsidRPr="00957FF9" w:rsidRDefault="009B1CD0" w:rsidP="005846FB">
      <w:pPr>
        <w:pStyle w:val="fcasegauche"/>
        <w:tabs>
          <w:tab w:val="left" w:pos="426"/>
          <w:tab w:val="left" w:pos="851"/>
        </w:tabs>
        <w:spacing w:after="0"/>
        <w:ind w:left="0" w:firstLine="0"/>
        <w:jc w:val="left"/>
        <w:rPr>
          <w:rFonts w:ascii="Arial" w:hAnsi="Arial" w:cs="Arial"/>
        </w:rPr>
      </w:pPr>
    </w:p>
    <w:p w14:paraId="5E3E7EFB" w14:textId="77777777" w:rsidR="009B1CD0" w:rsidRPr="00957FF9" w:rsidRDefault="009B1CD0" w:rsidP="0061068C">
      <w:pPr>
        <w:pStyle w:val="fcasegauche"/>
        <w:tabs>
          <w:tab w:val="left" w:pos="426"/>
          <w:tab w:val="left" w:pos="851"/>
        </w:tabs>
        <w:spacing w:after="0"/>
        <w:ind w:left="0" w:firstLine="0"/>
        <w:jc w:val="left"/>
        <w:rPr>
          <w:rFonts w:ascii="Arial" w:hAnsi="Arial" w:cs="Arial"/>
        </w:rPr>
      </w:pPr>
    </w:p>
    <w:p w14:paraId="5E3E7EFC" w14:textId="77777777" w:rsidR="009B1CD0" w:rsidRPr="00957FF9" w:rsidRDefault="009B1CD0" w:rsidP="00710FD6">
      <w:pPr>
        <w:pStyle w:val="fcasegauche"/>
        <w:tabs>
          <w:tab w:val="left" w:pos="426"/>
          <w:tab w:val="left" w:pos="851"/>
        </w:tabs>
        <w:spacing w:after="0"/>
        <w:ind w:left="0" w:firstLine="0"/>
        <w:jc w:val="left"/>
        <w:rPr>
          <w:rFonts w:ascii="Arial" w:hAnsi="Arial" w:cs="Arial"/>
        </w:rPr>
      </w:pPr>
    </w:p>
    <w:p w14:paraId="5E3E7EFD" w14:textId="77777777" w:rsidR="009B1CD0" w:rsidRPr="00957FF9" w:rsidRDefault="009B1CD0" w:rsidP="00710FD6">
      <w:pPr>
        <w:pStyle w:val="fcasegauche"/>
        <w:tabs>
          <w:tab w:val="left" w:pos="426"/>
          <w:tab w:val="left" w:pos="851"/>
        </w:tabs>
        <w:spacing w:after="0"/>
        <w:ind w:left="0" w:firstLine="0"/>
        <w:jc w:val="left"/>
        <w:rPr>
          <w:rFonts w:ascii="Arial" w:hAnsi="Arial" w:cs="Arial"/>
          <w:b/>
        </w:rPr>
      </w:pPr>
      <w:r w:rsidRPr="00957FF9">
        <w:rPr>
          <w:rFonts w:ascii="Wingdings" w:eastAsia="Wingdings" w:hAnsi="Wingdings" w:cs="Wingdings"/>
          <w:b/>
          <w:color w:val="66CCFF"/>
          <w:spacing w:val="-10"/>
        </w:rPr>
        <w:t></w:t>
      </w:r>
      <w:r w:rsidRPr="00957FF9">
        <w:rPr>
          <w:rFonts w:ascii="Arial" w:eastAsia="Arial" w:hAnsi="Arial" w:cs="Arial"/>
          <w:spacing w:val="-10"/>
        </w:rPr>
        <w:t xml:space="preserve">  </w:t>
      </w:r>
      <w:r w:rsidRPr="00957FF9">
        <w:rPr>
          <w:rFonts w:ascii="Arial" w:hAnsi="Arial" w:cs="Arial"/>
        </w:rPr>
        <w:t>Numéro de compte :</w:t>
      </w:r>
    </w:p>
    <w:p w14:paraId="5E3E7EFE" w14:textId="77777777" w:rsidR="009B1CD0" w:rsidRPr="00957FF9" w:rsidRDefault="009B1CD0" w:rsidP="00E47798">
      <w:pPr>
        <w:pStyle w:val="fcasegauche"/>
        <w:tabs>
          <w:tab w:val="left" w:pos="426"/>
          <w:tab w:val="left" w:pos="851"/>
        </w:tabs>
        <w:spacing w:after="0"/>
        <w:ind w:left="0" w:firstLine="0"/>
        <w:jc w:val="left"/>
        <w:rPr>
          <w:rFonts w:ascii="Arial" w:hAnsi="Arial" w:cs="Arial"/>
          <w:b/>
        </w:rPr>
      </w:pPr>
    </w:p>
    <w:p w14:paraId="5E3E7EFF" w14:textId="77777777" w:rsidR="009B1CD0" w:rsidRPr="00957FF9" w:rsidRDefault="009B1CD0" w:rsidP="0083205E">
      <w:pPr>
        <w:pStyle w:val="fcasegauche"/>
        <w:tabs>
          <w:tab w:val="left" w:pos="426"/>
          <w:tab w:val="left" w:pos="851"/>
        </w:tabs>
        <w:spacing w:after="0"/>
        <w:ind w:left="0" w:firstLine="0"/>
        <w:jc w:val="left"/>
        <w:rPr>
          <w:rFonts w:ascii="Arial" w:hAnsi="Arial" w:cs="Arial"/>
          <w:b/>
        </w:rPr>
      </w:pPr>
    </w:p>
    <w:p w14:paraId="5E3E7F00" w14:textId="77777777" w:rsidR="003261C6" w:rsidRPr="00957FF9" w:rsidRDefault="003261C6" w:rsidP="003261C6">
      <w:pPr>
        <w:suppressAutoHyphens w:val="0"/>
        <w:autoSpaceDE w:val="0"/>
        <w:autoSpaceDN w:val="0"/>
        <w:adjustRightInd w:val="0"/>
        <w:rPr>
          <w:rFonts w:ascii="Arial" w:hAnsi="Arial" w:cs="Arial"/>
          <w:b/>
          <w:bCs/>
          <w:color w:val="008000"/>
          <w:lang w:eastAsia="fr-FR" w:bidi="ml"/>
        </w:rPr>
      </w:pPr>
      <w:r w:rsidRPr="00957FF9">
        <w:rPr>
          <w:rFonts w:ascii="Arial" w:hAnsi="Arial" w:cs="Arial"/>
          <w:b/>
          <w:bCs/>
          <w:sz w:val="22"/>
          <w:szCs w:val="22"/>
          <w:lang w:eastAsia="fr-FR" w:bidi="ml"/>
        </w:rPr>
        <w:t>B6– Régime fiscal lié aux produits et services objet du présent marché</w:t>
      </w:r>
      <w:r w:rsidRPr="00957FF9">
        <w:rPr>
          <w:rFonts w:ascii="Arial" w:hAnsi="Arial" w:cs="Arial"/>
          <w:b/>
          <w:bCs/>
          <w:color w:val="008000"/>
          <w:lang w:eastAsia="fr-FR" w:bidi="ml"/>
        </w:rPr>
        <w:t xml:space="preserve"> </w:t>
      </w:r>
    </w:p>
    <w:p w14:paraId="5E3E7F01" w14:textId="77777777" w:rsidR="003261C6" w:rsidRPr="00957FF9" w:rsidRDefault="003261C6" w:rsidP="003261C6">
      <w:pPr>
        <w:tabs>
          <w:tab w:val="left" w:pos="426"/>
        </w:tabs>
        <w:suppressAutoHyphens w:val="0"/>
        <w:rPr>
          <w:i/>
          <w:sz w:val="18"/>
          <w:szCs w:val="18"/>
          <w:lang w:eastAsia="fr-FR" w:bidi="ml"/>
        </w:rPr>
      </w:pPr>
      <w:r w:rsidRPr="00957FF9">
        <w:rPr>
          <w:i/>
          <w:sz w:val="18"/>
          <w:szCs w:val="18"/>
          <w:lang w:eastAsia="fr-FR" w:bidi="ml"/>
        </w:rPr>
        <w:t>(Le candidat obtient l’information auprès de son service comptable).</w:t>
      </w:r>
    </w:p>
    <w:p w14:paraId="5E3E7F02" w14:textId="77777777" w:rsidR="003261C6" w:rsidRPr="00957FF9"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5E3E7F03" w14:textId="77777777" w:rsidR="003261C6" w:rsidRPr="00957FF9" w:rsidRDefault="003261C6" w:rsidP="003261C6">
      <w:pPr>
        <w:tabs>
          <w:tab w:val="left" w:pos="426"/>
        </w:tabs>
        <w:suppressAutoHyphens w:val="0"/>
        <w:spacing w:after="240"/>
        <w:jc w:val="both"/>
        <w:rPr>
          <w:lang w:eastAsia="fr-FR" w:bidi="ml"/>
        </w:rPr>
      </w:pPr>
      <w:r w:rsidRPr="00957FF9">
        <w:rPr>
          <w:lang w:eastAsia="fr-FR" w:bidi="ml"/>
        </w:rPr>
        <w:t xml:space="preserve">Le </w:t>
      </w:r>
      <w:r w:rsidR="003E2ABC" w:rsidRPr="00957FF9">
        <w:rPr>
          <w:lang w:eastAsia="fr-FR" w:bidi="ml"/>
        </w:rPr>
        <w:t>candidat</w:t>
      </w:r>
      <w:r w:rsidRPr="00957FF9">
        <w:rPr>
          <w:lang w:eastAsia="fr-FR" w:bidi="ml"/>
        </w:rPr>
        <w:t xml:space="preserve"> a opté pour le régime des débits : </w:t>
      </w:r>
      <w:r w:rsidRPr="00957FF9">
        <w:rPr>
          <w:lang w:eastAsia="fr-FR" w:bidi="ml"/>
        </w:rPr>
        <w:fldChar w:fldCharType="begin">
          <w:ffData>
            <w:name w:val="CaseACocher111"/>
            <w:enabled/>
            <w:calcOnExit w:val="0"/>
            <w:checkBox>
              <w:sizeAuto/>
              <w:default w:val="0"/>
            </w:checkBox>
          </w:ffData>
        </w:fldChar>
      </w:r>
      <w:r w:rsidRPr="00957FF9">
        <w:rPr>
          <w:lang w:eastAsia="fr-FR" w:bidi="ml"/>
        </w:rPr>
        <w:instrText xml:space="preserve"> FORMCHECKBOX </w:instrText>
      </w:r>
      <w:r w:rsidR="003711D5">
        <w:rPr>
          <w:lang w:eastAsia="fr-FR" w:bidi="ml"/>
        </w:rPr>
      </w:r>
      <w:r w:rsidR="003711D5">
        <w:rPr>
          <w:lang w:eastAsia="fr-FR" w:bidi="ml"/>
        </w:rPr>
        <w:fldChar w:fldCharType="separate"/>
      </w:r>
      <w:r w:rsidRPr="00957FF9">
        <w:rPr>
          <w:lang w:eastAsia="fr-FR" w:bidi="ml"/>
        </w:rPr>
        <w:fldChar w:fldCharType="end"/>
      </w:r>
      <w:r w:rsidRPr="00957FF9">
        <w:rPr>
          <w:lang w:eastAsia="fr-FR" w:bidi="ml"/>
        </w:rPr>
        <w:tab/>
        <w:t xml:space="preserve">oui   </w:t>
      </w:r>
      <w:r w:rsidRPr="00957FF9">
        <w:rPr>
          <w:lang w:eastAsia="fr-FR" w:bidi="ml"/>
        </w:rPr>
        <w:fldChar w:fldCharType="begin">
          <w:ffData>
            <w:name w:val="CaseACocher111"/>
            <w:enabled/>
            <w:calcOnExit w:val="0"/>
            <w:checkBox>
              <w:sizeAuto/>
              <w:default w:val="0"/>
            </w:checkBox>
          </w:ffData>
        </w:fldChar>
      </w:r>
      <w:r w:rsidRPr="00957FF9">
        <w:rPr>
          <w:lang w:eastAsia="fr-FR" w:bidi="ml"/>
        </w:rPr>
        <w:instrText xml:space="preserve"> FORMCHECKBOX </w:instrText>
      </w:r>
      <w:r w:rsidR="003711D5">
        <w:rPr>
          <w:lang w:eastAsia="fr-FR" w:bidi="ml"/>
        </w:rPr>
      </w:r>
      <w:r w:rsidR="003711D5">
        <w:rPr>
          <w:lang w:eastAsia="fr-FR" w:bidi="ml"/>
        </w:rPr>
        <w:fldChar w:fldCharType="separate"/>
      </w:r>
      <w:r w:rsidRPr="00957FF9">
        <w:rPr>
          <w:lang w:eastAsia="fr-FR" w:bidi="ml"/>
        </w:rPr>
        <w:fldChar w:fldCharType="end"/>
      </w:r>
      <w:r w:rsidRPr="00957FF9">
        <w:rPr>
          <w:lang w:eastAsia="fr-FR" w:bidi="ml"/>
        </w:rPr>
        <w:t xml:space="preserve"> non </w:t>
      </w:r>
    </w:p>
    <w:p w14:paraId="5E3E7F04" w14:textId="77777777" w:rsidR="003261C6" w:rsidRPr="00957FF9" w:rsidRDefault="003261C6" w:rsidP="003261C6">
      <w:pPr>
        <w:tabs>
          <w:tab w:val="left" w:pos="426"/>
        </w:tabs>
        <w:suppressAutoHyphens w:val="0"/>
        <w:spacing w:after="240"/>
        <w:jc w:val="both"/>
        <w:rPr>
          <w:lang w:eastAsia="fr-FR" w:bidi="ml"/>
        </w:rPr>
      </w:pPr>
      <w:r w:rsidRPr="00957FF9">
        <w:rPr>
          <w:lang w:eastAsia="fr-FR" w:bidi="ml"/>
        </w:rPr>
        <w:t xml:space="preserve">Le </w:t>
      </w:r>
      <w:r w:rsidR="003E2ABC" w:rsidRPr="00957FF9">
        <w:rPr>
          <w:lang w:eastAsia="fr-FR" w:bidi="ml"/>
        </w:rPr>
        <w:t>candidat</w:t>
      </w:r>
      <w:r w:rsidRPr="00957FF9">
        <w:rPr>
          <w:lang w:eastAsia="fr-FR" w:bidi="ml"/>
        </w:rPr>
        <w:t xml:space="preserve"> indique le taux de TVA applicable aux produits objets du marché : ………………………………</w:t>
      </w:r>
    </w:p>
    <w:p w14:paraId="5E3E7F05" w14:textId="77777777" w:rsidR="003261C6" w:rsidRPr="00957FF9" w:rsidRDefault="003261C6" w:rsidP="003261C6">
      <w:pPr>
        <w:tabs>
          <w:tab w:val="left" w:pos="426"/>
        </w:tabs>
        <w:suppressAutoHyphens w:val="0"/>
        <w:rPr>
          <w:lang w:eastAsia="fr-FR" w:bidi="ml"/>
        </w:rPr>
      </w:pPr>
      <w:r w:rsidRPr="00957FF9">
        <w:rPr>
          <w:lang w:eastAsia="fr-FR" w:bidi="ml"/>
        </w:rPr>
        <w:t xml:space="preserve">Le </w:t>
      </w:r>
      <w:r w:rsidR="003E2ABC" w:rsidRPr="00957FF9">
        <w:rPr>
          <w:lang w:eastAsia="fr-FR" w:bidi="ml"/>
        </w:rPr>
        <w:t>candidat</w:t>
      </w:r>
      <w:r w:rsidRPr="00957FF9">
        <w:rPr>
          <w:lang w:eastAsia="fr-FR" w:bidi="ml"/>
        </w:rPr>
        <w:t xml:space="preserve"> indique le cas échéant son numéro d’agrément de formation continue : …………………………</w:t>
      </w:r>
    </w:p>
    <w:p w14:paraId="5E3E7F06" w14:textId="77777777" w:rsidR="003261C6" w:rsidRPr="00957FF9" w:rsidRDefault="003261C6" w:rsidP="003261C6">
      <w:pPr>
        <w:tabs>
          <w:tab w:val="left" w:pos="426"/>
        </w:tabs>
        <w:suppressAutoHyphens w:val="0"/>
        <w:rPr>
          <w:rFonts w:ascii="Arial" w:hAnsi="Arial" w:cs="Arial"/>
          <w:b/>
          <w:bCs/>
          <w:sz w:val="22"/>
          <w:szCs w:val="22"/>
          <w:lang w:eastAsia="fr-FR" w:bidi="ml"/>
        </w:rPr>
      </w:pPr>
    </w:p>
    <w:p w14:paraId="5E3E7F07" w14:textId="77777777" w:rsidR="003261C6" w:rsidRPr="00957FF9" w:rsidRDefault="003261C6" w:rsidP="003261C6">
      <w:pPr>
        <w:tabs>
          <w:tab w:val="left" w:pos="426"/>
        </w:tabs>
        <w:suppressAutoHyphens w:val="0"/>
        <w:spacing w:before="60" w:after="60"/>
        <w:jc w:val="both"/>
        <w:rPr>
          <w:rFonts w:ascii="Arial" w:hAnsi="Arial" w:cs="Arial"/>
          <w:lang w:eastAsia="fr-FR" w:bidi="ml"/>
        </w:rPr>
      </w:pPr>
      <w:r w:rsidRPr="00957FF9">
        <w:rPr>
          <w:rFonts w:ascii="Arial" w:hAnsi="Arial" w:cs="Arial"/>
          <w:lang w:eastAsia="fr-FR" w:bidi="ml"/>
        </w:rPr>
        <w:t xml:space="preserve">Le co-traitant ……………. a opté pour le régime des débits : </w:t>
      </w:r>
      <w:r w:rsidRPr="00957FF9">
        <w:rPr>
          <w:rFonts w:ascii="Arial" w:hAnsi="Arial" w:cs="Arial"/>
          <w:lang w:eastAsia="fr-FR" w:bidi="ml"/>
        </w:rPr>
        <w:fldChar w:fldCharType="begin">
          <w:ffData>
            <w:name w:val="CaseACocher111"/>
            <w:enabled/>
            <w:calcOnExit w:val="0"/>
            <w:checkBox>
              <w:sizeAuto/>
              <w:default w:val="0"/>
            </w:checkBox>
          </w:ffData>
        </w:fldChar>
      </w:r>
      <w:r w:rsidRPr="00957FF9">
        <w:rPr>
          <w:rFonts w:ascii="Arial" w:hAnsi="Arial" w:cs="Arial"/>
          <w:lang w:eastAsia="fr-FR" w:bidi="ml"/>
        </w:rPr>
        <w:instrText xml:space="preserve"> FORMCHECKBOX </w:instrText>
      </w:r>
      <w:r w:rsidR="003711D5">
        <w:rPr>
          <w:rFonts w:ascii="Arial" w:hAnsi="Arial" w:cs="Arial"/>
          <w:lang w:eastAsia="fr-FR" w:bidi="ml"/>
        </w:rPr>
      </w:r>
      <w:r w:rsidR="003711D5">
        <w:rPr>
          <w:rFonts w:ascii="Arial" w:hAnsi="Arial" w:cs="Arial"/>
          <w:lang w:eastAsia="fr-FR" w:bidi="ml"/>
        </w:rPr>
        <w:fldChar w:fldCharType="separate"/>
      </w:r>
      <w:r w:rsidRPr="00957FF9">
        <w:rPr>
          <w:rFonts w:ascii="Arial" w:hAnsi="Arial" w:cs="Arial"/>
          <w:lang w:eastAsia="fr-FR" w:bidi="ml"/>
        </w:rPr>
        <w:fldChar w:fldCharType="end"/>
      </w:r>
      <w:r w:rsidRPr="00957FF9">
        <w:rPr>
          <w:rFonts w:ascii="Arial" w:hAnsi="Arial" w:cs="Arial"/>
          <w:lang w:eastAsia="fr-FR" w:bidi="ml"/>
        </w:rPr>
        <w:tab/>
        <w:t xml:space="preserve">oui   </w:t>
      </w:r>
      <w:r w:rsidRPr="00957FF9">
        <w:rPr>
          <w:rFonts w:ascii="Arial" w:hAnsi="Arial" w:cs="Arial"/>
          <w:lang w:eastAsia="fr-FR" w:bidi="ml"/>
        </w:rPr>
        <w:fldChar w:fldCharType="begin">
          <w:ffData>
            <w:name w:val="CaseACocher111"/>
            <w:enabled/>
            <w:calcOnExit w:val="0"/>
            <w:checkBox>
              <w:sizeAuto/>
              <w:default w:val="0"/>
            </w:checkBox>
          </w:ffData>
        </w:fldChar>
      </w:r>
      <w:r w:rsidRPr="00957FF9">
        <w:rPr>
          <w:rFonts w:ascii="Arial" w:hAnsi="Arial" w:cs="Arial"/>
          <w:lang w:eastAsia="fr-FR" w:bidi="ml"/>
        </w:rPr>
        <w:instrText xml:space="preserve"> FORMCHECKBOX </w:instrText>
      </w:r>
      <w:r w:rsidR="003711D5">
        <w:rPr>
          <w:rFonts w:ascii="Arial" w:hAnsi="Arial" w:cs="Arial"/>
          <w:lang w:eastAsia="fr-FR" w:bidi="ml"/>
        </w:rPr>
      </w:r>
      <w:r w:rsidR="003711D5">
        <w:rPr>
          <w:rFonts w:ascii="Arial" w:hAnsi="Arial" w:cs="Arial"/>
          <w:lang w:eastAsia="fr-FR" w:bidi="ml"/>
        </w:rPr>
        <w:fldChar w:fldCharType="separate"/>
      </w:r>
      <w:r w:rsidRPr="00957FF9">
        <w:rPr>
          <w:rFonts w:ascii="Arial" w:hAnsi="Arial" w:cs="Arial"/>
          <w:lang w:eastAsia="fr-FR" w:bidi="ml"/>
        </w:rPr>
        <w:fldChar w:fldCharType="end"/>
      </w:r>
      <w:r w:rsidRPr="00957FF9">
        <w:rPr>
          <w:rFonts w:ascii="Arial" w:hAnsi="Arial" w:cs="Arial"/>
          <w:lang w:eastAsia="fr-FR" w:bidi="ml"/>
        </w:rPr>
        <w:t xml:space="preserve"> non </w:t>
      </w:r>
    </w:p>
    <w:p w14:paraId="5E3E7F08" w14:textId="77777777" w:rsidR="003261C6" w:rsidRPr="00957FF9" w:rsidRDefault="003261C6" w:rsidP="003261C6">
      <w:pPr>
        <w:tabs>
          <w:tab w:val="left" w:pos="426"/>
        </w:tabs>
        <w:suppressAutoHyphens w:val="0"/>
        <w:spacing w:before="60" w:after="60"/>
        <w:jc w:val="both"/>
        <w:rPr>
          <w:rFonts w:ascii="Arial" w:hAnsi="Arial" w:cs="Arial"/>
          <w:lang w:eastAsia="fr-FR" w:bidi="ml"/>
        </w:rPr>
      </w:pPr>
      <w:r w:rsidRPr="00957FF9">
        <w:rPr>
          <w:rFonts w:ascii="Arial" w:hAnsi="Arial" w:cs="Arial"/>
          <w:lang w:eastAsia="fr-FR" w:bidi="ml"/>
        </w:rPr>
        <w:t>Le co-traitant ………… indique le taux de TVA applicable aux produits objets du marché : ………………………………</w:t>
      </w:r>
    </w:p>
    <w:p w14:paraId="68C18AEA" w14:textId="4E80F038" w:rsidR="00A7720E" w:rsidRPr="00931136" w:rsidRDefault="003261C6" w:rsidP="00931136">
      <w:pPr>
        <w:tabs>
          <w:tab w:val="left" w:pos="426"/>
        </w:tabs>
        <w:suppressAutoHyphens w:val="0"/>
        <w:spacing w:before="60" w:after="60"/>
        <w:jc w:val="both"/>
        <w:rPr>
          <w:rFonts w:ascii="Arial" w:hAnsi="Arial" w:cs="Arial"/>
          <w:lang w:eastAsia="fr-FR" w:bidi="ml"/>
        </w:rPr>
      </w:pPr>
      <w:r w:rsidRPr="00957FF9">
        <w:rPr>
          <w:rFonts w:ascii="Arial" w:hAnsi="Arial" w:cs="Arial"/>
          <w:lang w:eastAsia="fr-FR" w:bidi="ml"/>
        </w:rPr>
        <w:t>Le co-traitant …………. indique le cas échéant son numéro d’agrément de formation continue : …………………………</w:t>
      </w:r>
    </w:p>
    <w:p w14:paraId="5E3E7F0C" w14:textId="77777777" w:rsidR="009B1CD0" w:rsidRPr="00957FF9" w:rsidRDefault="009B1CD0" w:rsidP="0083205E">
      <w:pPr>
        <w:pStyle w:val="fcasegauche"/>
        <w:tabs>
          <w:tab w:val="left" w:pos="426"/>
          <w:tab w:val="left" w:pos="851"/>
        </w:tabs>
        <w:spacing w:after="0"/>
        <w:ind w:left="0" w:firstLine="0"/>
        <w:jc w:val="left"/>
        <w:rPr>
          <w:rFonts w:ascii="Arial" w:hAnsi="Arial" w:cs="Arial"/>
          <w:b/>
        </w:rPr>
      </w:pPr>
    </w:p>
    <w:p w14:paraId="5E3E7F0F" w14:textId="3E335F95" w:rsidR="009B1CD0" w:rsidRPr="00957FF9" w:rsidRDefault="009B1CD0" w:rsidP="00957FF9">
      <w:pPr>
        <w:suppressAutoHyphens w:val="0"/>
        <w:rPr>
          <w:rFonts w:ascii="Arial" w:hAnsi="Arial" w:cs="Arial"/>
          <w:b/>
        </w:rPr>
      </w:pPr>
      <w:r w:rsidRPr="00957FF9">
        <w:rPr>
          <w:rFonts w:ascii="Arial" w:hAnsi="Arial" w:cs="Arial"/>
          <w:b/>
          <w:sz w:val="22"/>
          <w:szCs w:val="22"/>
        </w:rPr>
        <w:lastRenderedPageBreak/>
        <w:t>B</w:t>
      </w:r>
      <w:r w:rsidR="003261C6" w:rsidRPr="00957FF9">
        <w:rPr>
          <w:rFonts w:ascii="Arial" w:hAnsi="Arial" w:cs="Arial"/>
          <w:b/>
          <w:sz w:val="22"/>
          <w:szCs w:val="22"/>
        </w:rPr>
        <w:t>7</w:t>
      </w:r>
      <w:r w:rsidRPr="00957FF9">
        <w:rPr>
          <w:rFonts w:ascii="Arial" w:hAnsi="Arial" w:cs="Arial"/>
          <w:b/>
          <w:sz w:val="22"/>
          <w:szCs w:val="22"/>
        </w:rPr>
        <w:t xml:space="preserve"> - Avance</w:t>
      </w:r>
      <w:r w:rsidRPr="00957FF9">
        <w:rPr>
          <w:rFonts w:ascii="Arial" w:hAnsi="Arial" w:cs="Arial"/>
          <w:b/>
        </w:rPr>
        <w:t> </w:t>
      </w:r>
      <w:r w:rsidRPr="00957FF9">
        <w:rPr>
          <w:rFonts w:ascii="Arial" w:hAnsi="Arial" w:cs="Arial"/>
          <w:i/>
          <w:sz w:val="18"/>
          <w:szCs w:val="18"/>
        </w:rPr>
        <w:t xml:space="preserve">(article </w:t>
      </w:r>
      <w:r w:rsidR="00CD185D" w:rsidRPr="00957FF9">
        <w:rPr>
          <w:rFonts w:ascii="Arial" w:hAnsi="Arial" w:cs="Arial"/>
          <w:i/>
          <w:sz w:val="18"/>
          <w:szCs w:val="18"/>
        </w:rPr>
        <w:t xml:space="preserve">110 </w:t>
      </w:r>
      <w:r w:rsidRPr="00957FF9">
        <w:rPr>
          <w:rFonts w:ascii="Arial" w:hAnsi="Arial" w:cs="Arial"/>
          <w:i/>
          <w:sz w:val="18"/>
          <w:szCs w:val="18"/>
        </w:rPr>
        <w:t xml:space="preserve">du </w:t>
      </w:r>
      <w:r w:rsidR="00CD185D" w:rsidRPr="00957FF9">
        <w:rPr>
          <w:rFonts w:ascii="Arial" w:hAnsi="Arial" w:cs="Arial"/>
          <w:i/>
          <w:sz w:val="18"/>
          <w:szCs w:val="18"/>
        </w:rPr>
        <w:t>décret n° 2016-360 du 25 mars 2016</w:t>
      </w:r>
      <w:r w:rsidRPr="00957FF9">
        <w:rPr>
          <w:rFonts w:ascii="Arial" w:hAnsi="Arial" w:cs="Arial"/>
          <w:i/>
          <w:sz w:val="18"/>
          <w:szCs w:val="18"/>
        </w:rPr>
        <w:t>)</w:t>
      </w:r>
      <w:r w:rsidRPr="00957FF9">
        <w:rPr>
          <w:rFonts w:ascii="Arial" w:hAnsi="Arial" w:cs="Arial"/>
          <w:i/>
          <w:sz w:val="22"/>
          <w:szCs w:val="22"/>
        </w:rPr>
        <w:t xml:space="preserve"> </w:t>
      </w:r>
      <w:r w:rsidRPr="00957FF9">
        <w:rPr>
          <w:rFonts w:ascii="Arial" w:hAnsi="Arial" w:cs="Arial"/>
          <w:b/>
          <w:sz w:val="22"/>
          <w:szCs w:val="22"/>
        </w:rPr>
        <w:t>:</w:t>
      </w:r>
    </w:p>
    <w:p w14:paraId="5E3E7F10" w14:textId="77777777" w:rsidR="009B1CD0" w:rsidRPr="00957FF9" w:rsidRDefault="009B1CD0" w:rsidP="00934503">
      <w:pPr>
        <w:tabs>
          <w:tab w:val="left" w:pos="426"/>
          <w:tab w:val="left" w:pos="851"/>
        </w:tabs>
        <w:rPr>
          <w:rFonts w:ascii="Arial" w:hAnsi="Arial" w:cs="Arial"/>
          <w:b/>
        </w:rPr>
      </w:pPr>
    </w:p>
    <w:p w14:paraId="5E3E7F11" w14:textId="77777777" w:rsidR="009B1CD0" w:rsidRPr="00957FF9" w:rsidRDefault="009B1CD0" w:rsidP="00CD46CC">
      <w:pPr>
        <w:pStyle w:val="fcasegauche"/>
        <w:tabs>
          <w:tab w:val="left" w:pos="426"/>
          <w:tab w:val="left" w:pos="851"/>
        </w:tabs>
        <w:spacing w:after="0"/>
        <w:ind w:left="0" w:firstLine="0"/>
        <w:jc w:val="left"/>
        <w:rPr>
          <w:rFonts w:ascii="Arial" w:hAnsi="Arial" w:cs="Arial"/>
          <w:i/>
          <w:sz w:val="18"/>
          <w:szCs w:val="18"/>
        </w:rPr>
      </w:pPr>
      <w:r w:rsidRPr="00957FF9">
        <w:t>Je renonce au bénéfice de l'avance :</w:t>
      </w:r>
      <w:r w:rsidRPr="00957FF9">
        <w:tab/>
      </w:r>
      <w:r w:rsidRPr="00957FF9">
        <w:tab/>
      </w:r>
      <w:r w:rsidRPr="00957FF9">
        <w:tab/>
      </w:r>
      <w:r w:rsidRPr="00957FF9">
        <w:tab/>
      </w:r>
      <w:r w:rsidRPr="00957FF9">
        <w:tab/>
      </w:r>
      <w:r w:rsidR="007D7A65" w:rsidRPr="00957FF9">
        <w:fldChar w:fldCharType="begin">
          <w:ffData>
            <w:name w:val=""/>
            <w:enabled/>
            <w:calcOnExit w:val="0"/>
            <w:checkBox>
              <w:size w:val="20"/>
              <w:default w:val="0"/>
            </w:checkBox>
          </w:ffData>
        </w:fldChar>
      </w:r>
      <w:r w:rsidR="007D7A65" w:rsidRPr="00957FF9">
        <w:instrText xml:space="preserve"> FORMCHECKBOX </w:instrText>
      </w:r>
      <w:r w:rsidR="003711D5">
        <w:fldChar w:fldCharType="separate"/>
      </w:r>
      <w:r w:rsidR="007D7A65" w:rsidRPr="00957FF9">
        <w:fldChar w:fldCharType="end"/>
      </w:r>
      <w:r w:rsidRPr="00957FF9">
        <w:tab/>
        <w:t>NON</w:t>
      </w:r>
      <w:r w:rsidRPr="00957FF9">
        <w:tab/>
      </w:r>
      <w:r w:rsidRPr="00957FF9">
        <w:tab/>
      </w:r>
      <w:r w:rsidRPr="00957FF9">
        <w:tab/>
      </w:r>
      <w:r w:rsidR="007D7A65" w:rsidRPr="00957FF9">
        <w:fldChar w:fldCharType="begin">
          <w:ffData>
            <w:name w:val=""/>
            <w:enabled/>
            <w:calcOnExit w:val="0"/>
            <w:checkBox>
              <w:size w:val="20"/>
              <w:default w:val="0"/>
            </w:checkBox>
          </w:ffData>
        </w:fldChar>
      </w:r>
      <w:r w:rsidR="007D7A65" w:rsidRPr="00957FF9">
        <w:instrText xml:space="preserve"> FORMCHECKBOX </w:instrText>
      </w:r>
      <w:r w:rsidR="003711D5">
        <w:fldChar w:fldCharType="separate"/>
      </w:r>
      <w:r w:rsidR="007D7A65" w:rsidRPr="00957FF9">
        <w:fldChar w:fldCharType="end"/>
      </w:r>
      <w:r w:rsidRPr="00957FF9">
        <w:tab/>
        <w:t>OUI</w:t>
      </w:r>
    </w:p>
    <w:p w14:paraId="5E3E7F12" w14:textId="77777777" w:rsidR="009B1CD0" w:rsidRPr="00957FF9" w:rsidRDefault="009B1CD0" w:rsidP="009B45B9">
      <w:pPr>
        <w:tabs>
          <w:tab w:val="left" w:pos="851"/>
        </w:tabs>
        <w:rPr>
          <w:rFonts w:ascii="Arial" w:hAnsi="Arial" w:cs="Arial"/>
          <w:b/>
        </w:rPr>
      </w:pPr>
      <w:r w:rsidRPr="00957FF9">
        <w:rPr>
          <w:rFonts w:ascii="Arial" w:hAnsi="Arial" w:cs="Arial"/>
          <w:i/>
          <w:sz w:val="18"/>
          <w:szCs w:val="18"/>
        </w:rPr>
        <w:t>(</w:t>
      </w:r>
      <w:r w:rsidR="00D904A2" w:rsidRPr="00957FF9">
        <w:rPr>
          <w:rFonts w:ascii="Arial" w:hAnsi="Arial" w:cs="Arial"/>
          <w:i/>
          <w:sz w:val="18"/>
          <w:szCs w:val="18"/>
        </w:rPr>
        <w:t>Le candidat c</w:t>
      </w:r>
      <w:r w:rsidRPr="00957FF9">
        <w:rPr>
          <w:rFonts w:ascii="Arial" w:hAnsi="Arial" w:cs="Arial"/>
          <w:i/>
          <w:sz w:val="18"/>
          <w:szCs w:val="18"/>
        </w:rPr>
        <w:t>oche la case correspondante.)</w:t>
      </w:r>
    </w:p>
    <w:p w14:paraId="5E3E7F14" w14:textId="77777777" w:rsidR="009B1CD0" w:rsidRPr="00957FF9" w:rsidRDefault="009B1CD0" w:rsidP="009B45B9">
      <w:pPr>
        <w:tabs>
          <w:tab w:val="left" w:pos="426"/>
          <w:tab w:val="left" w:pos="851"/>
        </w:tabs>
        <w:jc w:val="both"/>
        <w:rPr>
          <w:rFonts w:ascii="Arial" w:hAnsi="Arial" w:cs="Arial"/>
          <w:b/>
        </w:rPr>
      </w:pPr>
    </w:p>
    <w:p w14:paraId="1DEEE767" w14:textId="77777777" w:rsidR="00957FF9" w:rsidRPr="00957FF9" w:rsidRDefault="00957FF9" w:rsidP="009B45B9">
      <w:pPr>
        <w:tabs>
          <w:tab w:val="left" w:pos="426"/>
          <w:tab w:val="left" w:pos="851"/>
        </w:tabs>
        <w:jc w:val="both"/>
        <w:rPr>
          <w:rFonts w:ascii="Arial" w:hAnsi="Arial" w:cs="Arial"/>
          <w:b/>
        </w:rPr>
      </w:pPr>
    </w:p>
    <w:p w14:paraId="5E3E7F16" w14:textId="38E936B2" w:rsidR="009B1CD0" w:rsidRPr="00957FF9" w:rsidRDefault="009B1CD0" w:rsidP="009B45B9">
      <w:pPr>
        <w:pStyle w:val="Titre4"/>
        <w:tabs>
          <w:tab w:val="clear" w:pos="4111"/>
          <w:tab w:val="left" w:pos="426"/>
          <w:tab w:val="left" w:pos="851"/>
        </w:tabs>
      </w:pPr>
      <w:r w:rsidRPr="00957FF9">
        <w:rPr>
          <w:sz w:val="22"/>
          <w:szCs w:val="22"/>
        </w:rPr>
        <w:t>B</w:t>
      </w:r>
      <w:r w:rsidR="003261C6" w:rsidRPr="00957FF9">
        <w:rPr>
          <w:sz w:val="22"/>
          <w:szCs w:val="22"/>
        </w:rPr>
        <w:t>8</w:t>
      </w:r>
      <w:r w:rsidRPr="00957FF9">
        <w:rPr>
          <w:sz w:val="22"/>
          <w:szCs w:val="22"/>
        </w:rPr>
        <w:t xml:space="preserve"> -</w:t>
      </w:r>
      <w:r w:rsidRPr="00957FF9">
        <w:rPr>
          <w:b w:val="0"/>
          <w:sz w:val="22"/>
          <w:szCs w:val="22"/>
        </w:rPr>
        <w:t xml:space="preserve"> </w:t>
      </w:r>
      <w:r w:rsidRPr="00957FF9">
        <w:rPr>
          <w:sz w:val="22"/>
          <w:szCs w:val="22"/>
        </w:rPr>
        <w:t xml:space="preserve">Durée du marché </w:t>
      </w:r>
      <w:r w:rsidR="00BF36A2">
        <w:rPr>
          <w:sz w:val="22"/>
          <w:szCs w:val="22"/>
        </w:rPr>
        <w:t>et délais d’exécution</w:t>
      </w:r>
      <w:r w:rsidRPr="00957FF9">
        <w:rPr>
          <w:sz w:val="22"/>
          <w:szCs w:val="22"/>
        </w:rPr>
        <w:t> :</w:t>
      </w:r>
    </w:p>
    <w:p w14:paraId="5E3E7F17" w14:textId="77777777" w:rsidR="009B1CD0" w:rsidRPr="00957FF9" w:rsidRDefault="009B1CD0" w:rsidP="009B45B9">
      <w:pPr>
        <w:tabs>
          <w:tab w:val="left" w:pos="576"/>
          <w:tab w:val="left" w:pos="851"/>
        </w:tabs>
        <w:jc w:val="both"/>
        <w:rPr>
          <w:rFonts w:ascii="Arial" w:hAnsi="Arial" w:cs="Arial"/>
        </w:rPr>
      </w:pPr>
    </w:p>
    <w:p w14:paraId="25C361B4" w14:textId="50D6AA4C" w:rsidR="00957FF9" w:rsidRDefault="00957FF9" w:rsidP="00957FF9">
      <w:pPr>
        <w:pStyle w:val="Corpsdetexte"/>
        <w:rPr>
          <w:rFonts w:ascii="Univers" w:hAnsi="Univers" w:cs="Univers"/>
          <w:b w:val="0"/>
          <w:sz w:val="20"/>
          <w:lang w:eastAsia="fr-FR" w:bidi="ml"/>
        </w:rPr>
      </w:pPr>
      <w:r w:rsidRPr="00957FF9">
        <w:rPr>
          <w:rFonts w:ascii="Univers" w:hAnsi="Univers" w:cs="Univers"/>
          <w:b w:val="0"/>
          <w:sz w:val="20"/>
          <w:lang w:eastAsia="fr-FR" w:bidi="ml"/>
        </w:rPr>
        <w:t xml:space="preserve">Le marché public prendra effet à compter de sa date notification pour toute la durée de l’opération et ce, jusqu’à l’expiration de la garantie de parfait achèvement des travaux consécutifs. </w:t>
      </w:r>
    </w:p>
    <w:p w14:paraId="65E41909" w14:textId="77777777" w:rsidR="00BF36A2" w:rsidRDefault="00BF36A2" w:rsidP="00957FF9">
      <w:pPr>
        <w:pStyle w:val="Corpsdetexte"/>
        <w:rPr>
          <w:rFonts w:ascii="Univers" w:hAnsi="Univers" w:cs="Univers"/>
          <w:b w:val="0"/>
          <w:sz w:val="20"/>
          <w:lang w:eastAsia="fr-FR" w:bidi="ml"/>
        </w:rPr>
      </w:pPr>
    </w:p>
    <w:p w14:paraId="1E1229E4" w14:textId="59AB8E15" w:rsidR="00BF36A2" w:rsidRDefault="00BF36A2" w:rsidP="00BF36A2">
      <w:pPr>
        <w:tabs>
          <w:tab w:val="left" w:pos="720"/>
          <w:tab w:val="left" w:pos="1080"/>
        </w:tabs>
        <w:autoSpaceDE w:val="0"/>
        <w:autoSpaceDN w:val="0"/>
        <w:adjustRightInd w:val="0"/>
        <w:rPr>
          <w:lang w:eastAsia="fr-FR" w:bidi="ml"/>
        </w:rPr>
      </w:pPr>
      <w:r w:rsidRPr="00BF36A2">
        <w:rPr>
          <w:lang w:eastAsia="fr-FR" w:bidi="ml"/>
        </w:rPr>
        <w:t>Les délais d’exécution de chaque élément de mission sont fixés comme suit :</w:t>
      </w:r>
    </w:p>
    <w:p w14:paraId="25769E29" w14:textId="77777777" w:rsidR="00A422EC" w:rsidRPr="00BF36A2" w:rsidRDefault="00A422EC" w:rsidP="00BF36A2">
      <w:pPr>
        <w:tabs>
          <w:tab w:val="left" w:pos="720"/>
          <w:tab w:val="left" w:pos="1080"/>
        </w:tabs>
        <w:autoSpaceDE w:val="0"/>
        <w:autoSpaceDN w:val="0"/>
        <w:adjustRightInd w:val="0"/>
        <w:rPr>
          <w:lang w:eastAsia="fr-FR" w:bidi="ml"/>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8"/>
        <w:gridCol w:w="3402"/>
        <w:gridCol w:w="2611"/>
        <w:gridCol w:w="2630"/>
      </w:tblGrid>
      <w:tr w:rsidR="00A422EC" w:rsidRPr="0032411B" w14:paraId="2DBE85BB" w14:textId="77777777" w:rsidTr="00A422EC">
        <w:trPr>
          <w:trHeight w:val="506"/>
          <w:jc w:val="center"/>
        </w:trPr>
        <w:tc>
          <w:tcPr>
            <w:tcW w:w="9631" w:type="dxa"/>
            <w:gridSpan w:val="4"/>
            <w:shd w:val="clear" w:color="auto" w:fill="BDD6EE"/>
            <w:vAlign w:val="center"/>
          </w:tcPr>
          <w:p w14:paraId="193F5577" w14:textId="77777777" w:rsidR="00A422EC" w:rsidRPr="0032411B" w:rsidRDefault="00A422EC" w:rsidP="00EF31EA">
            <w:pPr>
              <w:widowControl w:val="0"/>
              <w:autoSpaceDE w:val="0"/>
              <w:autoSpaceDN w:val="0"/>
              <w:adjustRightInd w:val="0"/>
              <w:jc w:val="center"/>
              <w:rPr>
                <w:rFonts w:ascii="Arial" w:hAnsi="Arial" w:cs="Arial"/>
                <w:b/>
                <w:bCs/>
                <w:lang w:eastAsia="fr-FR"/>
              </w:rPr>
            </w:pPr>
            <w:r w:rsidRPr="0032411B">
              <w:rPr>
                <w:rFonts w:ascii="Arial" w:hAnsi="Arial" w:cs="Arial"/>
                <w:b/>
                <w:bCs/>
                <w:lang w:eastAsia="fr-FR"/>
              </w:rPr>
              <w:t>MISSIONS DU MAITRE D’OEUVRE</w:t>
            </w:r>
          </w:p>
        </w:tc>
      </w:tr>
      <w:tr w:rsidR="00A422EC" w:rsidRPr="0032411B" w14:paraId="216848F2" w14:textId="77777777" w:rsidTr="00A422EC">
        <w:trPr>
          <w:trHeight w:val="506"/>
          <w:jc w:val="center"/>
        </w:trPr>
        <w:tc>
          <w:tcPr>
            <w:tcW w:w="988" w:type="dxa"/>
            <w:shd w:val="clear" w:color="auto" w:fill="DEEAF6"/>
            <w:vAlign w:val="center"/>
          </w:tcPr>
          <w:p w14:paraId="011D2610" w14:textId="77777777" w:rsidR="00A422EC" w:rsidRPr="0032411B" w:rsidRDefault="00A422EC" w:rsidP="00EF31EA">
            <w:pPr>
              <w:widowControl w:val="0"/>
              <w:autoSpaceDE w:val="0"/>
              <w:autoSpaceDN w:val="0"/>
              <w:adjustRightInd w:val="0"/>
              <w:jc w:val="center"/>
              <w:rPr>
                <w:rFonts w:ascii="Arial" w:hAnsi="Arial" w:cs="Arial"/>
                <w:b/>
                <w:bCs/>
                <w:lang w:eastAsia="fr-FR"/>
              </w:rPr>
            </w:pPr>
            <w:r w:rsidRPr="0032411B">
              <w:rPr>
                <w:rFonts w:ascii="Arial" w:hAnsi="Arial" w:cs="Arial"/>
                <w:b/>
                <w:bCs/>
                <w:lang w:eastAsia="fr-FR"/>
              </w:rPr>
              <w:t>N° de la phase</w:t>
            </w:r>
          </w:p>
        </w:tc>
        <w:tc>
          <w:tcPr>
            <w:tcW w:w="3402" w:type="dxa"/>
            <w:shd w:val="clear" w:color="auto" w:fill="DEEAF6"/>
            <w:vAlign w:val="center"/>
          </w:tcPr>
          <w:p w14:paraId="5649E018" w14:textId="77777777" w:rsidR="00A422EC" w:rsidRPr="0032411B" w:rsidRDefault="00A422EC" w:rsidP="00EF31EA">
            <w:pPr>
              <w:widowControl w:val="0"/>
              <w:autoSpaceDE w:val="0"/>
              <w:autoSpaceDN w:val="0"/>
              <w:adjustRightInd w:val="0"/>
              <w:jc w:val="center"/>
              <w:rPr>
                <w:rFonts w:ascii="Arial" w:hAnsi="Arial" w:cs="Arial"/>
                <w:b/>
                <w:bCs/>
                <w:lang w:eastAsia="fr-FR"/>
              </w:rPr>
            </w:pPr>
            <w:r w:rsidRPr="0032411B">
              <w:rPr>
                <w:rFonts w:ascii="Arial" w:hAnsi="Arial" w:cs="Arial"/>
                <w:b/>
                <w:bCs/>
                <w:lang w:eastAsia="fr-FR"/>
              </w:rPr>
              <w:t>Eléments de mission</w:t>
            </w:r>
          </w:p>
        </w:tc>
        <w:tc>
          <w:tcPr>
            <w:tcW w:w="2611" w:type="dxa"/>
            <w:shd w:val="clear" w:color="auto" w:fill="DEEAF6"/>
            <w:vAlign w:val="center"/>
          </w:tcPr>
          <w:p w14:paraId="6B26DFF8" w14:textId="77777777" w:rsidR="00A422EC" w:rsidRPr="0032411B" w:rsidRDefault="00A422EC" w:rsidP="00EF31EA">
            <w:pPr>
              <w:widowControl w:val="0"/>
              <w:autoSpaceDE w:val="0"/>
              <w:autoSpaceDN w:val="0"/>
              <w:adjustRightInd w:val="0"/>
              <w:jc w:val="center"/>
              <w:rPr>
                <w:rFonts w:ascii="Arial" w:hAnsi="Arial" w:cs="Arial"/>
                <w:b/>
                <w:bCs/>
                <w:lang w:eastAsia="fr-FR"/>
              </w:rPr>
            </w:pPr>
            <w:r w:rsidRPr="0032411B">
              <w:rPr>
                <w:rFonts w:ascii="Arial" w:hAnsi="Arial" w:cs="Arial"/>
                <w:b/>
                <w:bCs/>
                <w:lang w:eastAsia="fr-FR"/>
              </w:rPr>
              <w:t>Acronyme</w:t>
            </w:r>
          </w:p>
        </w:tc>
        <w:tc>
          <w:tcPr>
            <w:tcW w:w="2630" w:type="dxa"/>
            <w:shd w:val="clear" w:color="auto" w:fill="DEEAF6"/>
            <w:vAlign w:val="center"/>
          </w:tcPr>
          <w:p w14:paraId="4D6B1DEF" w14:textId="77777777" w:rsidR="00A422EC" w:rsidRPr="0032411B" w:rsidRDefault="00A422EC" w:rsidP="00EF31EA">
            <w:pPr>
              <w:widowControl w:val="0"/>
              <w:autoSpaceDE w:val="0"/>
              <w:autoSpaceDN w:val="0"/>
              <w:adjustRightInd w:val="0"/>
              <w:jc w:val="center"/>
              <w:rPr>
                <w:rFonts w:ascii="Arial" w:hAnsi="Arial" w:cs="Arial"/>
                <w:b/>
                <w:bCs/>
                <w:lang w:eastAsia="fr-FR"/>
              </w:rPr>
            </w:pPr>
            <w:r w:rsidRPr="0032411B">
              <w:rPr>
                <w:rFonts w:ascii="Arial" w:hAnsi="Arial" w:cs="Arial"/>
                <w:b/>
                <w:bCs/>
                <w:lang w:eastAsia="fr-FR"/>
              </w:rPr>
              <w:t>Délai prévisionnel d’exécution</w:t>
            </w:r>
          </w:p>
        </w:tc>
      </w:tr>
      <w:tr w:rsidR="00A422EC" w:rsidRPr="0032411B" w14:paraId="6F53A0EB" w14:textId="77777777" w:rsidTr="00A422EC">
        <w:trPr>
          <w:trHeight w:val="1012"/>
          <w:jc w:val="center"/>
        </w:trPr>
        <w:tc>
          <w:tcPr>
            <w:tcW w:w="988" w:type="dxa"/>
          </w:tcPr>
          <w:p w14:paraId="38C32DB4" w14:textId="77777777" w:rsidR="00A422EC" w:rsidRPr="0032411B" w:rsidRDefault="00A422EC" w:rsidP="00EF31EA">
            <w:pPr>
              <w:widowControl w:val="0"/>
              <w:autoSpaceDE w:val="0"/>
              <w:autoSpaceDN w:val="0"/>
              <w:adjustRightInd w:val="0"/>
              <w:jc w:val="center"/>
              <w:rPr>
                <w:rFonts w:ascii="Arial" w:hAnsi="Arial" w:cs="Arial"/>
                <w:b/>
                <w:lang w:eastAsia="fr-FR"/>
              </w:rPr>
            </w:pPr>
          </w:p>
          <w:p w14:paraId="32BD184D" w14:textId="77777777" w:rsidR="00A422EC" w:rsidRPr="0032411B" w:rsidRDefault="00A422EC" w:rsidP="00EF31EA">
            <w:pPr>
              <w:widowControl w:val="0"/>
              <w:autoSpaceDE w:val="0"/>
              <w:autoSpaceDN w:val="0"/>
              <w:adjustRightInd w:val="0"/>
              <w:jc w:val="center"/>
              <w:rPr>
                <w:rFonts w:ascii="Arial" w:hAnsi="Arial" w:cs="Arial"/>
                <w:b/>
                <w:lang w:eastAsia="fr-FR"/>
              </w:rPr>
            </w:pPr>
            <w:r w:rsidRPr="0032411B">
              <w:rPr>
                <w:rFonts w:ascii="Arial" w:hAnsi="Arial" w:cs="Arial"/>
                <w:b/>
                <w:lang w:eastAsia="fr-FR"/>
              </w:rPr>
              <w:t>1</w:t>
            </w:r>
          </w:p>
        </w:tc>
        <w:tc>
          <w:tcPr>
            <w:tcW w:w="3402" w:type="dxa"/>
          </w:tcPr>
          <w:p w14:paraId="1B5A0782" w14:textId="77777777" w:rsidR="00A422EC" w:rsidRPr="0032411B" w:rsidRDefault="00A422EC" w:rsidP="00EF31EA">
            <w:pPr>
              <w:widowControl w:val="0"/>
              <w:autoSpaceDE w:val="0"/>
              <w:autoSpaceDN w:val="0"/>
              <w:adjustRightInd w:val="0"/>
              <w:jc w:val="center"/>
              <w:rPr>
                <w:rFonts w:ascii="Arial" w:hAnsi="Arial" w:cs="Arial"/>
                <w:lang w:eastAsia="fr-FR"/>
              </w:rPr>
            </w:pPr>
          </w:p>
          <w:p w14:paraId="67DECF48"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Avant-</w:t>
            </w:r>
            <w:r w:rsidRPr="00392611">
              <w:rPr>
                <w:rFonts w:ascii="Arial" w:hAnsi="Arial" w:cs="Arial"/>
                <w:lang w:eastAsia="fr-FR"/>
              </w:rPr>
              <w:t>projet</w:t>
            </w:r>
            <w:r>
              <w:rPr>
                <w:rFonts w:ascii="Arial" w:hAnsi="Arial" w:cs="Arial"/>
                <w:lang w:eastAsia="fr-FR"/>
              </w:rPr>
              <w:t xml:space="preserve"> sommaire</w:t>
            </w:r>
            <w:r w:rsidRPr="00392611">
              <w:rPr>
                <w:rFonts w:ascii="Arial" w:hAnsi="Arial" w:cs="Arial"/>
                <w:lang w:eastAsia="fr-FR"/>
              </w:rPr>
              <w:t xml:space="preserve"> (AP</w:t>
            </w:r>
            <w:r>
              <w:rPr>
                <w:rFonts w:ascii="Arial" w:hAnsi="Arial" w:cs="Arial"/>
                <w:lang w:eastAsia="fr-FR"/>
              </w:rPr>
              <w:t>S</w:t>
            </w:r>
            <w:r w:rsidRPr="00392611">
              <w:rPr>
                <w:rFonts w:ascii="Arial" w:hAnsi="Arial" w:cs="Arial"/>
                <w:lang w:eastAsia="fr-FR"/>
              </w:rPr>
              <w:t>)</w:t>
            </w:r>
          </w:p>
        </w:tc>
        <w:tc>
          <w:tcPr>
            <w:tcW w:w="2611" w:type="dxa"/>
          </w:tcPr>
          <w:p w14:paraId="69C2DAD0" w14:textId="77777777" w:rsidR="00A422EC" w:rsidRPr="0032411B" w:rsidRDefault="00A422EC" w:rsidP="00EF31EA">
            <w:pPr>
              <w:widowControl w:val="0"/>
              <w:autoSpaceDE w:val="0"/>
              <w:autoSpaceDN w:val="0"/>
              <w:adjustRightInd w:val="0"/>
              <w:jc w:val="center"/>
              <w:rPr>
                <w:rFonts w:ascii="Arial" w:hAnsi="Arial" w:cs="Arial"/>
                <w:lang w:eastAsia="fr-FR"/>
              </w:rPr>
            </w:pPr>
          </w:p>
          <w:p w14:paraId="73515FB6" w14:textId="77777777" w:rsidR="00A422EC" w:rsidRPr="0032411B" w:rsidRDefault="00A422EC" w:rsidP="00EF31EA">
            <w:pPr>
              <w:widowControl w:val="0"/>
              <w:autoSpaceDE w:val="0"/>
              <w:autoSpaceDN w:val="0"/>
              <w:adjustRightInd w:val="0"/>
              <w:jc w:val="center"/>
              <w:rPr>
                <w:rFonts w:ascii="Arial" w:hAnsi="Arial" w:cs="Arial"/>
                <w:lang w:eastAsia="fr-FR"/>
              </w:rPr>
            </w:pPr>
            <w:r>
              <w:rPr>
                <w:rFonts w:ascii="Arial" w:hAnsi="Arial" w:cs="Arial"/>
                <w:lang w:eastAsia="fr-FR"/>
              </w:rPr>
              <w:t>APS</w:t>
            </w:r>
          </w:p>
        </w:tc>
        <w:tc>
          <w:tcPr>
            <w:tcW w:w="2630" w:type="dxa"/>
            <w:vAlign w:val="center"/>
          </w:tcPr>
          <w:p w14:paraId="13D1B684"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 xml:space="preserve">15 jours </w:t>
            </w:r>
            <w:r>
              <w:rPr>
                <w:rFonts w:ascii="Arial" w:hAnsi="Arial" w:cs="Arial"/>
                <w:lang w:eastAsia="fr-FR"/>
              </w:rPr>
              <w:t xml:space="preserve">calendaires </w:t>
            </w:r>
            <w:r w:rsidRPr="0032411B">
              <w:rPr>
                <w:rFonts w:ascii="Arial" w:hAnsi="Arial" w:cs="Arial"/>
                <w:lang w:eastAsia="fr-FR"/>
              </w:rPr>
              <w:t>après notification du marché</w:t>
            </w:r>
          </w:p>
        </w:tc>
      </w:tr>
      <w:tr w:rsidR="00A422EC" w:rsidRPr="0032411B" w14:paraId="4602F4C8" w14:textId="77777777" w:rsidTr="00A422EC">
        <w:trPr>
          <w:trHeight w:val="1012"/>
          <w:jc w:val="center"/>
        </w:trPr>
        <w:tc>
          <w:tcPr>
            <w:tcW w:w="988" w:type="dxa"/>
            <w:vAlign w:val="center"/>
          </w:tcPr>
          <w:p w14:paraId="765155B2" w14:textId="77777777" w:rsidR="00A422EC" w:rsidRPr="0032411B" w:rsidRDefault="00A422EC" w:rsidP="00EF31EA">
            <w:pPr>
              <w:widowControl w:val="0"/>
              <w:autoSpaceDE w:val="0"/>
              <w:autoSpaceDN w:val="0"/>
              <w:adjustRightInd w:val="0"/>
              <w:jc w:val="center"/>
              <w:rPr>
                <w:rFonts w:ascii="Arial" w:hAnsi="Arial" w:cs="Arial"/>
                <w:b/>
                <w:lang w:eastAsia="fr-FR"/>
              </w:rPr>
            </w:pPr>
            <w:r>
              <w:rPr>
                <w:rFonts w:ascii="Arial" w:hAnsi="Arial" w:cs="Arial"/>
                <w:b/>
                <w:lang w:eastAsia="fr-FR"/>
              </w:rPr>
              <w:t>2</w:t>
            </w:r>
          </w:p>
        </w:tc>
        <w:tc>
          <w:tcPr>
            <w:tcW w:w="3402" w:type="dxa"/>
            <w:vAlign w:val="center"/>
          </w:tcPr>
          <w:p w14:paraId="29519775" w14:textId="77777777" w:rsidR="00A422EC" w:rsidRPr="0032411B" w:rsidRDefault="00A422EC" w:rsidP="00EF31EA">
            <w:pPr>
              <w:widowControl w:val="0"/>
              <w:autoSpaceDE w:val="0"/>
              <w:autoSpaceDN w:val="0"/>
              <w:adjustRightInd w:val="0"/>
              <w:jc w:val="center"/>
              <w:rPr>
                <w:rFonts w:ascii="Arial" w:hAnsi="Arial" w:cs="Arial"/>
                <w:lang w:eastAsia="fr-FR"/>
              </w:rPr>
            </w:pPr>
            <w:r>
              <w:rPr>
                <w:rFonts w:ascii="Arial" w:hAnsi="Arial" w:cs="Arial"/>
                <w:lang w:eastAsia="fr-FR"/>
              </w:rPr>
              <w:t>Avant-Projet définitif</w:t>
            </w:r>
          </w:p>
        </w:tc>
        <w:tc>
          <w:tcPr>
            <w:tcW w:w="2611" w:type="dxa"/>
            <w:vAlign w:val="center"/>
          </w:tcPr>
          <w:p w14:paraId="3A2C3ED8" w14:textId="77777777" w:rsidR="00A422EC" w:rsidRPr="0032411B" w:rsidRDefault="00A422EC" w:rsidP="00EF31EA">
            <w:pPr>
              <w:widowControl w:val="0"/>
              <w:autoSpaceDE w:val="0"/>
              <w:autoSpaceDN w:val="0"/>
              <w:adjustRightInd w:val="0"/>
              <w:jc w:val="center"/>
              <w:rPr>
                <w:rFonts w:ascii="Arial" w:hAnsi="Arial" w:cs="Arial"/>
                <w:lang w:eastAsia="fr-FR"/>
              </w:rPr>
            </w:pPr>
            <w:r>
              <w:rPr>
                <w:rFonts w:ascii="Arial" w:hAnsi="Arial" w:cs="Arial"/>
                <w:lang w:eastAsia="fr-FR"/>
              </w:rPr>
              <w:t>APD</w:t>
            </w:r>
          </w:p>
        </w:tc>
        <w:tc>
          <w:tcPr>
            <w:tcW w:w="2630" w:type="dxa"/>
            <w:vAlign w:val="center"/>
          </w:tcPr>
          <w:p w14:paraId="4E73A80E" w14:textId="77777777" w:rsidR="00A422EC" w:rsidRPr="0032411B" w:rsidRDefault="00A422EC" w:rsidP="00EF31EA">
            <w:pPr>
              <w:widowControl w:val="0"/>
              <w:autoSpaceDE w:val="0"/>
              <w:autoSpaceDN w:val="0"/>
              <w:adjustRightInd w:val="0"/>
              <w:jc w:val="center"/>
              <w:rPr>
                <w:rFonts w:ascii="Arial" w:hAnsi="Arial" w:cs="Arial"/>
                <w:lang w:eastAsia="fr-FR"/>
              </w:rPr>
            </w:pPr>
            <w:r>
              <w:rPr>
                <w:rFonts w:ascii="Arial" w:hAnsi="Arial" w:cs="Arial"/>
                <w:lang w:eastAsia="fr-FR"/>
              </w:rPr>
              <w:t>15 jours calendaires après validation APS</w:t>
            </w:r>
          </w:p>
        </w:tc>
      </w:tr>
      <w:tr w:rsidR="00A422EC" w:rsidRPr="0032411B" w14:paraId="55FF49FA" w14:textId="77777777" w:rsidTr="00A422EC">
        <w:trPr>
          <w:trHeight w:val="1012"/>
          <w:jc w:val="center"/>
        </w:trPr>
        <w:tc>
          <w:tcPr>
            <w:tcW w:w="988" w:type="dxa"/>
            <w:vAlign w:val="center"/>
          </w:tcPr>
          <w:p w14:paraId="7A75725F" w14:textId="77777777" w:rsidR="00A422EC" w:rsidRPr="0032411B" w:rsidRDefault="00A422EC" w:rsidP="00EF31EA">
            <w:pPr>
              <w:widowControl w:val="0"/>
              <w:autoSpaceDE w:val="0"/>
              <w:autoSpaceDN w:val="0"/>
              <w:adjustRightInd w:val="0"/>
              <w:jc w:val="center"/>
              <w:rPr>
                <w:rFonts w:ascii="Arial" w:hAnsi="Arial" w:cs="Arial"/>
                <w:b/>
                <w:lang w:eastAsia="fr-FR"/>
              </w:rPr>
            </w:pPr>
            <w:r>
              <w:rPr>
                <w:rFonts w:ascii="Arial" w:hAnsi="Arial" w:cs="Arial"/>
                <w:b/>
                <w:lang w:eastAsia="fr-FR"/>
              </w:rPr>
              <w:t>3</w:t>
            </w:r>
          </w:p>
        </w:tc>
        <w:tc>
          <w:tcPr>
            <w:tcW w:w="3402" w:type="dxa"/>
            <w:vAlign w:val="center"/>
          </w:tcPr>
          <w:p w14:paraId="06B19EED"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Etudes de projet (dont DCE)</w:t>
            </w:r>
          </w:p>
        </w:tc>
        <w:tc>
          <w:tcPr>
            <w:tcW w:w="2611" w:type="dxa"/>
            <w:vAlign w:val="center"/>
          </w:tcPr>
          <w:p w14:paraId="672A99AD"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PRO</w:t>
            </w:r>
          </w:p>
        </w:tc>
        <w:tc>
          <w:tcPr>
            <w:tcW w:w="2630" w:type="dxa"/>
            <w:vAlign w:val="center"/>
          </w:tcPr>
          <w:p w14:paraId="685668CC"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 xml:space="preserve">15 jours </w:t>
            </w:r>
            <w:r>
              <w:rPr>
                <w:rFonts w:ascii="Arial" w:hAnsi="Arial" w:cs="Arial"/>
                <w:lang w:eastAsia="fr-FR"/>
              </w:rPr>
              <w:t xml:space="preserve">calendaires </w:t>
            </w:r>
            <w:r w:rsidRPr="0032411B">
              <w:rPr>
                <w:rFonts w:ascii="Arial" w:hAnsi="Arial" w:cs="Arial"/>
                <w:lang w:eastAsia="fr-FR"/>
              </w:rPr>
              <w:t>pour rendre le DCE à compter de la validation de la phase précédente</w:t>
            </w:r>
          </w:p>
        </w:tc>
      </w:tr>
      <w:tr w:rsidR="00A422EC" w:rsidRPr="0032411B" w14:paraId="4E8A60CF" w14:textId="77777777" w:rsidTr="00A422EC">
        <w:trPr>
          <w:trHeight w:val="384"/>
          <w:jc w:val="center"/>
        </w:trPr>
        <w:tc>
          <w:tcPr>
            <w:tcW w:w="988" w:type="dxa"/>
            <w:vAlign w:val="center"/>
          </w:tcPr>
          <w:p w14:paraId="3DC5DCEE" w14:textId="77777777" w:rsidR="00A422EC" w:rsidRPr="0032411B" w:rsidRDefault="00A422EC" w:rsidP="00EF31EA">
            <w:pPr>
              <w:widowControl w:val="0"/>
              <w:autoSpaceDE w:val="0"/>
              <w:autoSpaceDN w:val="0"/>
              <w:adjustRightInd w:val="0"/>
              <w:jc w:val="center"/>
              <w:rPr>
                <w:rFonts w:ascii="Arial" w:hAnsi="Arial" w:cs="Arial"/>
                <w:b/>
                <w:lang w:eastAsia="fr-FR"/>
              </w:rPr>
            </w:pPr>
          </w:p>
          <w:p w14:paraId="6AB95985" w14:textId="77777777" w:rsidR="00A422EC" w:rsidRPr="0032411B" w:rsidRDefault="00A422EC" w:rsidP="00EF31EA">
            <w:pPr>
              <w:widowControl w:val="0"/>
              <w:autoSpaceDE w:val="0"/>
              <w:autoSpaceDN w:val="0"/>
              <w:adjustRightInd w:val="0"/>
              <w:jc w:val="center"/>
              <w:rPr>
                <w:rFonts w:ascii="Arial" w:hAnsi="Arial" w:cs="Arial"/>
                <w:b/>
                <w:lang w:eastAsia="fr-FR"/>
              </w:rPr>
            </w:pPr>
            <w:r>
              <w:rPr>
                <w:rFonts w:ascii="Arial" w:hAnsi="Arial" w:cs="Arial"/>
                <w:b/>
                <w:lang w:eastAsia="fr-FR"/>
              </w:rPr>
              <w:t>4</w:t>
            </w:r>
          </w:p>
          <w:p w14:paraId="63AC32F5" w14:textId="77777777" w:rsidR="00A422EC" w:rsidRPr="0032411B" w:rsidRDefault="00A422EC" w:rsidP="00EF31EA">
            <w:pPr>
              <w:widowControl w:val="0"/>
              <w:autoSpaceDE w:val="0"/>
              <w:autoSpaceDN w:val="0"/>
              <w:adjustRightInd w:val="0"/>
              <w:jc w:val="center"/>
              <w:rPr>
                <w:rFonts w:ascii="Arial" w:hAnsi="Arial" w:cs="Arial"/>
                <w:b/>
                <w:lang w:eastAsia="fr-FR"/>
              </w:rPr>
            </w:pPr>
          </w:p>
        </w:tc>
        <w:tc>
          <w:tcPr>
            <w:tcW w:w="3402" w:type="dxa"/>
            <w:vAlign w:val="center"/>
          </w:tcPr>
          <w:p w14:paraId="602BD391"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Assistance pour la passation des contrats de travaux</w:t>
            </w:r>
          </w:p>
        </w:tc>
        <w:tc>
          <w:tcPr>
            <w:tcW w:w="2611" w:type="dxa"/>
            <w:vAlign w:val="center"/>
          </w:tcPr>
          <w:p w14:paraId="0C605777"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ACT</w:t>
            </w:r>
          </w:p>
        </w:tc>
        <w:tc>
          <w:tcPr>
            <w:tcW w:w="2630" w:type="dxa"/>
            <w:vAlign w:val="center"/>
          </w:tcPr>
          <w:p w14:paraId="67083862"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1 semaine d’analyse des offres initiales à compter de la réception des offres de travaux ;</w:t>
            </w:r>
          </w:p>
          <w:p w14:paraId="416804BB"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 xml:space="preserve"> 1 semaine d’analyse des offres après négociations à compter de la réception des offres négociées</w:t>
            </w:r>
          </w:p>
        </w:tc>
      </w:tr>
      <w:tr w:rsidR="00A422EC" w:rsidRPr="0032411B" w14:paraId="150C24C7" w14:textId="77777777" w:rsidTr="00A422EC">
        <w:trPr>
          <w:trHeight w:val="898"/>
          <w:jc w:val="center"/>
        </w:trPr>
        <w:tc>
          <w:tcPr>
            <w:tcW w:w="988" w:type="dxa"/>
            <w:vAlign w:val="center"/>
          </w:tcPr>
          <w:p w14:paraId="2DB0CE1A" w14:textId="77777777" w:rsidR="00A422EC" w:rsidRPr="0032411B" w:rsidRDefault="00A422EC" w:rsidP="00EF31EA">
            <w:pPr>
              <w:widowControl w:val="0"/>
              <w:autoSpaceDE w:val="0"/>
              <w:autoSpaceDN w:val="0"/>
              <w:adjustRightInd w:val="0"/>
              <w:jc w:val="center"/>
              <w:rPr>
                <w:rFonts w:ascii="Arial" w:hAnsi="Arial" w:cs="Arial"/>
                <w:b/>
                <w:lang w:eastAsia="fr-FR"/>
              </w:rPr>
            </w:pPr>
            <w:r>
              <w:rPr>
                <w:rFonts w:ascii="Arial" w:hAnsi="Arial" w:cs="Arial"/>
                <w:b/>
                <w:lang w:eastAsia="fr-FR"/>
              </w:rPr>
              <w:t>5</w:t>
            </w:r>
          </w:p>
        </w:tc>
        <w:tc>
          <w:tcPr>
            <w:tcW w:w="3402" w:type="dxa"/>
            <w:vAlign w:val="center"/>
          </w:tcPr>
          <w:p w14:paraId="72DF7A4F" w14:textId="77777777" w:rsidR="00A422EC" w:rsidRPr="0032411B" w:rsidRDefault="00A422EC" w:rsidP="00EF31EA">
            <w:pPr>
              <w:widowControl w:val="0"/>
              <w:autoSpaceDE w:val="0"/>
              <w:autoSpaceDN w:val="0"/>
              <w:adjustRightInd w:val="0"/>
              <w:jc w:val="center"/>
              <w:rPr>
                <w:rFonts w:ascii="Arial" w:hAnsi="Arial" w:cs="Arial"/>
                <w:lang w:eastAsia="fr-FR"/>
              </w:rPr>
            </w:pPr>
            <w:r>
              <w:rPr>
                <w:rFonts w:ascii="Arial" w:hAnsi="Arial" w:cs="Arial"/>
                <w:lang w:eastAsia="fr-FR"/>
              </w:rPr>
              <w:t>Etudes de synthèse</w:t>
            </w:r>
            <w:r w:rsidRPr="0032411B">
              <w:rPr>
                <w:rFonts w:ascii="Arial" w:hAnsi="Arial" w:cs="Arial"/>
                <w:lang w:eastAsia="fr-FR"/>
              </w:rPr>
              <w:t xml:space="preserve"> - Visa</w:t>
            </w:r>
          </w:p>
        </w:tc>
        <w:tc>
          <w:tcPr>
            <w:tcW w:w="2611" w:type="dxa"/>
            <w:vAlign w:val="center"/>
          </w:tcPr>
          <w:p w14:paraId="026411C1" w14:textId="77777777" w:rsidR="00A422EC" w:rsidRPr="0032411B" w:rsidRDefault="00A422EC" w:rsidP="00EF31EA">
            <w:pPr>
              <w:widowControl w:val="0"/>
              <w:autoSpaceDE w:val="0"/>
              <w:autoSpaceDN w:val="0"/>
              <w:adjustRightInd w:val="0"/>
              <w:jc w:val="center"/>
              <w:rPr>
                <w:rFonts w:ascii="Arial" w:hAnsi="Arial" w:cs="Arial"/>
                <w:lang w:eastAsia="fr-FR"/>
              </w:rPr>
            </w:pPr>
            <w:r>
              <w:rPr>
                <w:rFonts w:ascii="Arial" w:hAnsi="Arial" w:cs="Arial"/>
                <w:lang w:eastAsia="fr-FR"/>
              </w:rPr>
              <w:t>SYN/</w:t>
            </w:r>
            <w:r w:rsidRPr="0032411B">
              <w:rPr>
                <w:rFonts w:ascii="Arial" w:hAnsi="Arial" w:cs="Arial"/>
                <w:lang w:eastAsia="fr-FR"/>
              </w:rPr>
              <w:t>VISA</w:t>
            </w:r>
          </w:p>
        </w:tc>
        <w:tc>
          <w:tcPr>
            <w:tcW w:w="2630" w:type="dxa"/>
            <w:vAlign w:val="center"/>
          </w:tcPr>
          <w:p w14:paraId="5409BFB3"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 xml:space="preserve">2 semaines de préparation de chantier et </w:t>
            </w:r>
            <w:r>
              <w:rPr>
                <w:rFonts w:ascii="Arial" w:hAnsi="Arial" w:cs="Arial"/>
                <w:lang w:eastAsia="fr-FR"/>
              </w:rPr>
              <w:t>4</w:t>
            </w:r>
            <w:r w:rsidRPr="0032411B">
              <w:rPr>
                <w:rFonts w:ascii="Arial" w:hAnsi="Arial" w:cs="Arial"/>
                <w:lang w:eastAsia="fr-FR"/>
              </w:rPr>
              <w:t xml:space="preserve"> mois de chantier à compter de la notification des marchés de travaux</w:t>
            </w:r>
          </w:p>
        </w:tc>
      </w:tr>
      <w:tr w:rsidR="00A422EC" w:rsidRPr="0032411B" w14:paraId="3666DEC8" w14:textId="77777777" w:rsidTr="00A422EC">
        <w:trPr>
          <w:trHeight w:val="898"/>
          <w:jc w:val="center"/>
        </w:trPr>
        <w:tc>
          <w:tcPr>
            <w:tcW w:w="988" w:type="dxa"/>
            <w:vAlign w:val="center"/>
          </w:tcPr>
          <w:p w14:paraId="0DEB9C3F" w14:textId="77777777" w:rsidR="00A422EC" w:rsidRPr="0032411B" w:rsidRDefault="00A422EC" w:rsidP="00EF31EA">
            <w:pPr>
              <w:widowControl w:val="0"/>
              <w:autoSpaceDE w:val="0"/>
              <w:autoSpaceDN w:val="0"/>
              <w:adjustRightInd w:val="0"/>
              <w:jc w:val="center"/>
              <w:rPr>
                <w:rFonts w:ascii="Arial" w:hAnsi="Arial" w:cs="Arial"/>
                <w:b/>
                <w:lang w:eastAsia="fr-FR"/>
              </w:rPr>
            </w:pPr>
            <w:r>
              <w:rPr>
                <w:rFonts w:ascii="Arial" w:hAnsi="Arial" w:cs="Arial"/>
                <w:b/>
                <w:lang w:eastAsia="fr-FR"/>
              </w:rPr>
              <w:t>6</w:t>
            </w:r>
          </w:p>
        </w:tc>
        <w:tc>
          <w:tcPr>
            <w:tcW w:w="3402" w:type="dxa"/>
            <w:vAlign w:val="center"/>
          </w:tcPr>
          <w:p w14:paraId="22D5C7F9"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Direction de l’exécution des contrats de travaux</w:t>
            </w:r>
          </w:p>
        </w:tc>
        <w:tc>
          <w:tcPr>
            <w:tcW w:w="2611" w:type="dxa"/>
            <w:vAlign w:val="center"/>
          </w:tcPr>
          <w:p w14:paraId="7E655FF0"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DET</w:t>
            </w:r>
          </w:p>
        </w:tc>
        <w:tc>
          <w:tcPr>
            <w:tcW w:w="2630" w:type="dxa"/>
            <w:vAlign w:val="center"/>
          </w:tcPr>
          <w:p w14:paraId="121E7B24" w14:textId="77777777" w:rsidR="00A422EC" w:rsidRPr="0032411B" w:rsidRDefault="00A422EC" w:rsidP="00EF31EA">
            <w:pPr>
              <w:widowControl w:val="0"/>
              <w:autoSpaceDE w:val="0"/>
              <w:autoSpaceDN w:val="0"/>
              <w:adjustRightInd w:val="0"/>
              <w:jc w:val="center"/>
              <w:rPr>
                <w:rFonts w:ascii="Arial" w:hAnsi="Arial" w:cs="Arial"/>
                <w:lang w:eastAsia="fr-FR"/>
              </w:rPr>
            </w:pPr>
            <w:r>
              <w:rPr>
                <w:rFonts w:ascii="Arial" w:hAnsi="Arial" w:cs="Arial"/>
                <w:lang w:eastAsia="fr-FR"/>
              </w:rPr>
              <w:t>4</w:t>
            </w:r>
            <w:r w:rsidRPr="0032411B">
              <w:rPr>
                <w:rFonts w:ascii="Arial" w:hAnsi="Arial" w:cs="Arial"/>
                <w:lang w:eastAsia="fr-FR"/>
              </w:rPr>
              <w:t xml:space="preserve"> mois à partir du 16 septembre</w:t>
            </w:r>
          </w:p>
        </w:tc>
      </w:tr>
      <w:tr w:rsidR="00A422EC" w:rsidRPr="0032411B" w14:paraId="11680077" w14:textId="77777777" w:rsidTr="00A422EC">
        <w:trPr>
          <w:trHeight w:val="898"/>
          <w:jc w:val="center"/>
        </w:trPr>
        <w:tc>
          <w:tcPr>
            <w:tcW w:w="988" w:type="dxa"/>
            <w:vAlign w:val="center"/>
          </w:tcPr>
          <w:p w14:paraId="237D7C2B" w14:textId="77777777" w:rsidR="00A422EC" w:rsidRPr="0032411B" w:rsidRDefault="00A422EC" w:rsidP="00EF31EA">
            <w:pPr>
              <w:widowControl w:val="0"/>
              <w:autoSpaceDE w:val="0"/>
              <w:autoSpaceDN w:val="0"/>
              <w:adjustRightInd w:val="0"/>
              <w:jc w:val="center"/>
              <w:rPr>
                <w:rFonts w:ascii="Arial" w:hAnsi="Arial" w:cs="Arial"/>
                <w:b/>
                <w:lang w:eastAsia="fr-FR"/>
              </w:rPr>
            </w:pPr>
            <w:r>
              <w:rPr>
                <w:rFonts w:ascii="Arial" w:hAnsi="Arial" w:cs="Arial"/>
                <w:b/>
                <w:lang w:eastAsia="fr-FR"/>
              </w:rPr>
              <w:t>7</w:t>
            </w:r>
          </w:p>
        </w:tc>
        <w:tc>
          <w:tcPr>
            <w:tcW w:w="3402" w:type="dxa"/>
            <w:vAlign w:val="center"/>
          </w:tcPr>
          <w:p w14:paraId="20114B79"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Assistance lors des opérations de réception</w:t>
            </w:r>
          </w:p>
        </w:tc>
        <w:tc>
          <w:tcPr>
            <w:tcW w:w="2611" w:type="dxa"/>
            <w:vAlign w:val="center"/>
          </w:tcPr>
          <w:p w14:paraId="5289303B"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AOR</w:t>
            </w:r>
          </w:p>
        </w:tc>
        <w:tc>
          <w:tcPr>
            <w:tcW w:w="2630" w:type="dxa"/>
            <w:vAlign w:val="center"/>
          </w:tcPr>
          <w:p w14:paraId="740C2803"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15 jours à compter de la validation de la phase précédente</w:t>
            </w:r>
          </w:p>
        </w:tc>
      </w:tr>
      <w:tr w:rsidR="00A422EC" w:rsidRPr="0032411B" w14:paraId="32B795EE" w14:textId="77777777" w:rsidTr="00A422EC">
        <w:trPr>
          <w:trHeight w:val="898"/>
          <w:jc w:val="center"/>
        </w:trPr>
        <w:tc>
          <w:tcPr>
            <w:tcW w:w="988" w:type="dxa"/>
            <w:vAlign w:val="center"/>
          </w:tcPr>
          <w:p w14:paraId="5DE694FE" w14:textId="77777777" w:rsidR="00A422EC" w:rsidRPr="0032411B" w:rsidRDefault="00A422EC" w:rsidP="00EF31EA">
            <w:pPr>
              <w:widowControl w:val="0"/>
              <w:autoSpaceDE w:val="0"/>
              <w:autoSpaceDN w:val="0"/>
              <w:adjustRightInd w:val="0"/>
              <w:jc w:val="center"/>
              <w:rPr>
                <w:rFonts w:ascii="Arial" w:hAnsi="Arial" w:cs="Arial"/>
                <w:b/>
                <w:lang w:eastAsia="fr-FR"/>
              </w:rPr>
            </w:pPr>
            <w:r>
              <w:rPr>
                <w:rFonts w:ascii="Arial" w:hAnsi="Arial" w:cs="Arial"/>
                <w:b/>
                <w:lang w:eastAsia="fr-FR"/>
              </w:rPr>
              <w:t>8</w:t>
            </w:r>
          </w:p>
        </w:tc>
        <w:tc>
          <w:tcPr>
            <w:tcW w:w="3402" w:type="dxa"/>
            <w:vAlign w:val="center"/>
          </w:tcPr>
          <w:p w14:paraId="71EEC437"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Ordonnancement – pilotage - coordination</w:t>
            </w:r>
          </w:p>
        </w:tc>
        <w:tc>
          <w:tcPr>
            <w:tcW w:w="2611" w:type="dxa"/>
            <w:vAlign w:val="center"/>
          </w:tcPr>
          <w:p w14:paraId="6FEA5A0E" w14:textId="77777777" w:rsidR="00A422EC" w:rsidRPr="0032411B" w:rsidRDefault="00A422EC" w:rsidP="00EF31EA">
            <w:pPr>
              <w:widowControl w:val="0"/>
              <w:autoSpaceDE w:val="0"/>
              <w:autoSpaceDN w:val="0"/>
              <w:adjustRightInd w:val="0"/>
              <w:jc w:val="center"/>
              <w:rPr>
                <w:rFonts w:ascii="Arial" w:hAnsi="Arial" w:cs="Arial"/>
                <w:lang w:eastAsia="fr-FR"/>
              </w:rPr>
            </w:pPr>
            <w:r w:rsidRPr="0032411B">
              <w:rPr>
                <w:rFonts w:ascii="Arial" w:hAnsi="Arial" w:cs="Arial"/>
                <w:lang w:eastAsia="fr-FR"/>
              </w:rPr>
              <w:t>OPC</w:t>
            </w:r>
          </w:p>
        </w:tc>
        <w:tc>
          <w:tcPr>
            <w:tcW w:w="2630" w:type="dxa"/>
            <w:vAlign w:val="center"/>
          </w:tcPr>
          <w:p w14:paraId="0C8DB078" w14:textId="77777777" w:rsidR="00A422EC" w:rsidRPr="0032411B" w:rsidRDefault="00A422EC" w:rsidP="00EF31EA">
            <w:pPr>
              <w:widowControl w:val="0"/>
              <w:autoSpaceDE w:val="0"/>
              <w:autoSpaceDN w:val="0"/>
              <w:adjustRightInd w:val="0"/>
              <w:jc w:val="center"/>
              <w:rPr>
                <w:rFonts w:ascii="Arial" w:hAnsi="Arial" w:cs="Arial"/>
                <w:lang w:eastAsia="fr-FR"/>
              </w:rPr>
            </w:pPr>
            <w:r>
              <w:rPr>
                <w:rFonts w:ascii="Arial" w:hAnsi="Arial" w:cs="Arial"/>
                <w:lang w:eastAsia="fr-FR"/>
              </w:rPr>
              <w:t>3 mois et 15 jours calendaires</w:t>
            </w:r>
            <w:r w:rsidRPr="0032411B">
              <w:rPr>
                <w:rFonts w:ascii="Arial" w:hAnsi="Arial" w:cs="Arial"/>
                <w:lang w:eastAsia="fr-FR"/>
              </w:rPr>
              <w:t xml:space="preserve"> </w:t>
            </w:r>
          </w:p>
        </w:tc>
      </w:tr>
    </w:tbl>
    <w:p w14:paraId="39DDCB19" w14:textId="29812E37" w:rsidR="00BF36A2" w:rsidRDefault="00BF36A2" w:rsidP="00BF36A2">
      <w:pPr>
        <w:tabs>
          <w:tab w:val="left" w:pos="720"/>
          <w:tab w:val="left" w:pos="1080"/>
        </w:tabs>
        <w:autoSpaceDE w:val="0"/>
        <w:autoSpaceDN w:val="0"/>
        <w:adjustRightInd w:val="0"/>
        <w:rPr>
          <w:lang w:eastAsia="fr-FR" w:bidi="ml"/>
        </w:rPr>
      </w:pPr>
    </w:p>
    <w:p w14:paraId="5BD6C760" w14:textId="77777777" w:rsidR="00A422EC" w:rsidRPr="00BF36A2" w:rsidRDefault="00A422EC" w:rsidP="00BF36A2">
      <w:pPr>
        <w:tabs>
          <w:tab w:val="left" w:pos="720"/>
          <w:tab w:val="left" w:pos="1080"/>
        </w:tabs>
        <w:autoSpaceDE w:val="0"/>
        <w:autoSpaceDN w:val="0"/>
        <w:adjustRightInd w:val="0"/>
        <w:rPr>
          <w:lang w:eastAsia="fr-FR" w:bidi="ml"/>
        </w:rPr>
      </w:pPr>
    </w:p>
    <w:p w14:paraId="7AA16E52" w14:textId="77777777" w:rsidR="00BF36A2" w:rsidRPr="00957FF9" w:rsidRDefault="00BF36A2" w:rsidP="00957FF9">
      <w:pPr>
        <w:pStyle w:val="Corpsdetexte"/>
        <w:rPr>
          <w:rFonts w:ascii="Univers" w:hAnsi="Univers" w:cs="Univers"/>
          <w:b w:val="0"/>
          <w:sz w:val="20"/>
          <w:lang w:eastAsia="fr-FR" w:bidi="ml"/>
        </w:rPr>
      </w:pPr>
    </w:p>
    <w:p w14:paraId="5E3E7F24" w14:textId="77777777" w:rsidR="009B1CD0" w:rsidRDefault="009B1CD0" w:rsidP="009B45B9">
      <w:pPr>
        <w:tabs>
          <w:tab w:val="left" w:pos="426"/>
          <w:tab w:val="left" w:pos="851"/>
        </w:tabs>
        <w:jc w:val="both"/>
        <w:rPr>
          <w:rFonts w:ascii="Arial" w:hAnsi="Arial" w:cs="Arial"/>
          <w:b/>
        </w:rPr>
      </w:pPr>
    </w:p>
    <w:p w14:paraId="5E3E7F25" w14:textId="77777777" w:rsidR="009B1CD0" w:rsidRDefault="009B1CD0" w:rsidP="009B45B9">
      <w:pPr>
        <w:tabs>
          <w:tab w:val="left" w:pos="426"/>
          <w:tab w:val="left" w:pos="851"/>
        </w:tabs>
        <w:jc w:val="both"/>
        <w:rPr>
          <w:rFonts w:ascii="Arial" w:hAnsi="Arial" w:cs="Arial"/>
          <w:b/>
        </w:rPr>
      </w:pPr>
    </w:p>
    <w:p w14:paraId="5E3E7F26"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5E3E7F27" w14:textId="77777777" w:rsidR="00AE1C9C" w:rsidRPr="00957FF9" w:rsidRDefault="00AE1C9C" w:rsidP="00AE1C9C">
      <w:pPr>
        <w:tabs>
          <w:tab w:val="left" w:pos="426"/>
        </w:tabs>
        <w:suppressAutoHyphens w:val="0"/>
        <w:jc w:val="both"/>
        <w:rPr>
          <w:rFonts w:ascii="Arial" w:hAnsi="Arial" w:cs="Arial"/>
          <w:lang w:eastAsia="fr-FR" w:bidi="ml"/>
        </w:rPr>
      </w:pPr>
    </w:p>
    <w:p w14:paraId="5E3E7F28" w14:textId="35973427" w:rsidR="00AE1C9C" w:rsidRPr="00957FF9" w:rsidRDefault="00AE1C9C" w:rsidP="00AE1C9C">
      <w:pPr>
        <w:tabs>
          <w:tab w:val="left" w:pos="426"/>
        </w:tabs>
        <w:suppressAutoHyphens w:val="0"/>
        <w:jc w:val="both"/>
        <w:rPr>
          <w:b/>
          <w:bCs/>
          <w:lang w:eastAsia="fr-FR" w:bidi="ml"/>
        </w:rPr>
      </w:pPr>
      <w:r w:rsidRPr="00957FF9">
        <w:rPr>
          <w:lang w:eastAsia="fr-FR" w:bidi="ml"/>
        </w:rPr>
        <w:t>Le présent engagement me lie pour le délai de validité des offres indiqué dans le</w:t>
      </w:r>
      <w:r w:rsidR="00957FF9" w:rsidRPr="00957FF9">
        <w:rPr>
          <w:lang w:eastAsia="fr-FR" w:bidi="ml"/>
        </w:rPr>
        <w:t xml:space="preserve"> règlement de la consultation.</w:t>
      </w:r>
    </w:p>
    <w:p w14:paraId="5E3E7F29" w14:textId="77777777" w:rsidR="00AE1C9C" w:rsidRDefault="00AE1C9C" w:rsidP="00AE1C9C">
      <w:pPr>
        <w:tabs>
          <w:tab w:val="left" w:pos="426"/>
        </w:tabs>
        <w:suppressAutoHyphens w:val="0"/>
        <w:jc w:val="both"/>
        <w:rPr>
          <w:rFonts w:ascii="Arial" w:hAnsi="Arial" w:cs="Arial"/>
          <w:lang w:eastAsia="fr-FR" w:bidi="ml"/>
        </w:rPr>
      </w:pPr>
    </w:p>
    <w:p w14:paraId="5CB6A36D" w14:textId="315BB8BB" w:rsidR="00F71CA5" w:rsidRDefault="00F71CA5"/>
    <w:tbl>
      <w:tblPr>
        <w:tblW w:w="10419" w:type="dxa"/>
        <w:tblLayout w:type="fixed"/>
        <w:tblCellMar>
          <w:left w:w="71" w:type="dxa"/>
          <w:right w:w="71" w:type="dxa"/>
        </w:tblCellMar>
        <w:tblLook w:val="0000" w:firstRow="0" w:lastRow="0" w:firstColumn="0" w:lastColumn="0" w:noHBand="0" w:noVBand="0"/>
      </w:tblPr>
      <w:tblGrid>
        <w:gridCol w:w="10419"/>
      </w:tblGrid>
      <w:tr w:rsidR="009B1CD0" w14:paraId="5E3E7F31" w14:textId="77777777" w:rsidTr="00957FF9">
        <w:tc>
          <w:tcPr>
            <w:tcW w:w="10419" w:type="dxa"/>
            <w:shd w:val="clear" w:color="auto" w:fill="66CCFF"/>
          </w:tcPr>
          <w:p w14:paraId="5E3E7F30" w14:textId="1E69D254" w:rsidR="009B1CD0" w:rsidRDefault="00957FF9" w:rsidP="00957FF9">
            <w:pPr>
              <w:tabs>
                <w:tab w:val="left" w:pos="-142"/>
                <w:tab w:val="left" w:pos="851"/>
                <w:tab w:val="left" w:pos="4111"/>
              </w:tabs>
              <w:jc w:val="both"/>
            </w:pPr>
            <w:r>
              <w:br w:type="page"/>
            </w:r>
            <w:r w:rsidR="009B1CD0">
              <w:rPr>
                <w:rFonts w:ascii="Arial" w:hAnsi="Arial" w:cs="Arial"/>
                <w:b/>
                <w:bCs/>
                <w:sz w:val="22"/>
                <w:szCs w:val="22"/>
              </w:rPr>
              <w:t xml:space="preserve">C - Signature </w:t>
            </w:r>
            <w:r w:rsidR="00660727">
              <w:rPr>
                <w:rFonts w:ascii="Arial" w:hAnsi="Arial" w:cs="Arial"/>
                <w:b/>
                <w:bCs/>
                <w:sz w:val="22"/>
                <w:szCs w:val="22"/>
              </w:rPr>
              <w:t>du marché ou de l’accord-cadre</w:t>
            </w:r>
            <w:r w:rsidR="009B1CD0">
              <w:rPr>
                <w:rFonts w:ascii="Arial" w:hAnsi="Arial" w:cs="Arial"/>
                <w:b/>
                <w:bCs/>
                <w:sz w:val="22"/>
                <w:szCs w:val="22"/>
              </w:rPr>
              <w:t xml:space="preserve"> par le </w:t>
            </w:r>
            <w:r w:rsidR="003E2ABC">
              <w:rPr>
                <w:rFonts w:ascii="Arial" w:hAnsi="Arial" w:cs="Arial"/>
                <w:b/>
                <w:bCs/>
                <w:sz w:val="22"/>
                <w:szCs w:val="22"/>
              </w:rPr>
              <w:t>candidat</w:t>
            </w:r>
            <w:r w:rsidR="00036500">
              <w:rPr>
                <w:rFonts w:ascii="Arial" w:hAnsi="Arial" w:cs="Arial"/>
                <w:b/>
                <w:bCs/>
                <w:sz w:val="22"/>
                <w:szCs w:val="22"/>
              </w:rPr>
              <w:t xml:space="preserv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sidR="009B1CD0">
              <w:rPr>
                <w:rFonts w:ascii="Arial" w:hAnsi="Arial" w:cs="Arial"/>
                <w:b/>
                <w:bCs/>
                <w:sz w:val="22"/>
                <w:szCs w:val="22"/>
              </w:rPr>
              <w:t>.</w:t>
            </w:r>
          </w:p>
        </w:tc>
      </w:tr>
    </w:tbl>
    <w:p w14:paraId="5E3E7F32" w14:textId="77777777" w:rsidR="009B1CD0" w:rsidRDefault="009B1CD0" w:rsidP="006C4338">
      <w:pPr>
        <w:tabs>
          <w:tab w:val="left" w:pos="851"/>
        </w:tabs>
        <w:jc w:val="both"/>
      </w:pPr>
    </w:p>
    <w:p w14:paraId="5E3E7F3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ou de l’accord-cadre par le </w:t>
      </w:r>
      <w:r w:rsidR="003E2ABC">
        <w:rPr>
          <w:rFonts w:ascii="Arial" w:hAnsi="Arial" w:cs="Arial"/>
          <w:b/>
          <w:sz w:val="22"/>
          <w:szCs w:val="22"/>
        </w:rPr>
        <w:t>candidat</w:t>
      </w:r>
      <w:r>
        <w:rPr>
          <w:rFonts w:ascii="Arial" w:hAnsi="Arial" w:cs="Arial"/>
          <w:b/>
          <w:sz w:val="22"/>
          <w:szCs w:val="22"/>
        </w:rPr>
        <w:t xml:space="preserve"> individuel :</w:t>
      </w:r>
    </w:p>
    <w:p w14:paraId="5E3E7F34"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E3E7F39"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E3E7F3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E3E7F36"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E3E7F37"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E7F3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E3E7F3D"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E3E7F3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E3E7F3B"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E3E7F3C" w14:textId="77777777" w:rsidR="00332B12" w:rsidRDefault="00332B12" w:rsidP="00B054DA">
            <w:pPr>
              <w:tabs>
                <w:tab w:val="left" w:pos="851"/>
              </w:tabs>
              <w:snapToGrid w:val="0"/>
              <w:jc w:val="both"/>
              <w:rPr>
                <w:rFonts w:ascii="Arial" w:hAnsi="Arial" w:cs="Arial"/>
                <w:b/>
                <w:bCs/>
              </w:rPr>
            </w:pPr>
          </w:p>
        </w:tc>
      </w:tr>
    </w:tbl>
    <w:p w14:paraId="5E3E7F3E"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E37BEC5" w14:textId="77777777" w:rsidR="00957FF9" w:rsidRDefault="00957FF9" w:rsidP="00332B12">
      <w:pPr>
        <w:pStyle w:val="fcase1ertab"/>
        <w:tabs>
          <w:tab w:val="left" w:pos="851"/>
        </w:tabs>
        <w:ind w:left="0" w:firstLine="0"/>
        <w:rPr>
          <w:rFonts w:ascii="Arial" w:hAnsi="Arial" w:cs="Arial"/>
          <w:b/>
          <w:sz w:val="22"/>
          <w:szCs w:val="22"/>
        </w:rPr>
      </w:pPr>
    </w:p>
    <w:p w14:paraId="71300A25" w14:textId="77777777" w:rsidR="00957FF9" w:rsidRDefault="00957FF9" w:rsidP="00332B12">
      <w:pPr>
        <w:pStyle w:val="fcase1ertab"/>
        <w:tabs>
          <w:tab w:val="left" w:pos="851"/>
        </w:tabs>
        <w:ind w:left="0" w:firstLine="0"/>
        <w:rPr>
          <w:rFonts w:ascii="Arial" w:hAnsi="Arial" w:cs="Arial"/>
          <w:b/>
          <w:sz w:val="22"/>
          <w:szCs w:val="22"/>
        </w:rPr>
      </w:pPr>
    </w:p>
    <w:p w14:paraId="5E3E7F40" w14:textId="77777777" w:rsidR="00332B12" w:rsidRPr="00957FF9" w:rsidRDefault="00332B12" w:rsidP="00332B12">
      <w:pPr>
        <w:pStyle w:val="fcase1ertab"/>
        <w:tabs>
          <w:tab w:val="left" w:pos="851"/>
        </w:tabs>
        <w:ind w:left="0" w:firstLine="0"/>
        <w:rPr>
          <w:rFonts w:ascii="Arial" w:hAnsi="Arial" w:cs="Arial"/>
          <w:i/>
          <w:sz w:val="18"/>
          <w:szCs w:val="18"/>
        </w:rPr>
      </w:pPr>
      <w:r w:rsidRPr="00957FF9">
        <w:rPr>
          <w:rFonts w:ascii="Arial" w:hAnsi="Arial" w:cs="Arial"/>
          <w:b/>
          <w:sz w:val="22"/>
          <w:szCs w:val="22"/>
        </w:rPr>
        <w:t>C2 – Signature du marché ou de l’accord-cadre en cas de groupement :</w:t>
      </w:r>
    </w:p>
    <w:p w14:paraId="5E3E7F41" w14:textId="77777777" w:rsidR="00332B12" w:rsidRPr="00957FF9" w:rsidRDefault="00332B12" w:rsidP="006C4338">
      <w:pPr>
        <w:tabs>
          <w:tab w:val="left" w:pos="851"/>
        </w:tabs>
        <w:jc w:val="both"/>
      </w:pPr>
    </w:p>
    <w:p w14:paraId="5E3E7F42" w14:textId="77777777" w:rsidR="009B1CD0" w:rsidRPr="00957FF9" w:rsidRDefault="002904AF" w:rsidP="00025982">
      <w:pPr>
        <w:tabs>
          <w:tab w:val="left" w:pos="851"/>
        </w:tabs>
        <w:jc w:val="both"/>
        <w:rPr>
          <w:rFonts w:ascii="Arial" w:hAnsi="Arial" w:cs="Arial"/>
          <w:sz w:val="18"/>
          <w:szCs w:val="18"/>
        </w:rPr>
      </w:pPr>
      <w:r w:rsidRPr="00957FF9">
        <w:rPr>
          <w:rFonts w:ascii="Arial" w:hAnsi="Arial" w:cs="Arial"/>
        </w:rPr>
        <w:t>L</w:t>
      </w:r>
      <w:r w:rsidR="00036500" w:rsidRPr="00957FF9">
        <w:rPr>
          <w:rFonts w:ascii="Arial" w:hAnsi="Arial" w:cs="Arial"/>
        </w:rPr>
        <w:t xml:space="preserve">es membres </w:t>
      </w:r>
      <w:r w:rsidRPr="00957FF9">
        <w:rPr>
          <w:rFonts w:ascii="Arial" w:hAnsi="Arial" w:cs="Arial"/>
        </w:rPr>
        <w:t xml:space="preserve">du groupement d’opérateurs économiques </w:t>
      </w:r>
      <w:r w:rsidR="00036500" w:rsidRPr="00957FF9">
        <w:rPr>
          <w:rFonts w:ascii="Arial" w:hAnsi="Arial" w:cs="Arial"/>
        </w:rPr>
        <w:t xml:space="preserve">désignent le mandataire suivant </w:t>
      </w:r>
      <w:r w:rsidR="00036500" w:rsidRPr="00957FF9">
        <w:rPr>
          <w:rFonts w:ascii="Arial" w:hAnsi="Arial" w:cs="Arial"/>
          <w:i/>
          <w:sz w:val="18"/>
          <w:szCs w:val="18"/>
        </w:rPr>
        <w:t>(article 45 du décret n° 2016-360 du 25 mars 2016) </w:t>
      </w:r>
      <w:r w:rsidR="00036500" w:rsidRPr="00957FF9">
        <w:rPr>
          <w:rFonts w:ascii="Arial" w:hAnsi="Arial" w:cs="Arial"/>
          <w:sz w:val="18"/>
          <w:szCs w:val="18"/>
        </w:rPr>
        <w:t>:</w:t>
      </w:r>
    </w:p>
    <w:p w14:paraId="5E3E7F43" w14:textId="77777777" w:rsidR="00036500" w:rsidRPr="00957FF9" w:rsidRDefault="00036500" w:rsidP="00025982">
      <w:pPr>
        <w:tabs>
          <w:tab w:val="left" w:pos="851"/>
        </w:tabs>
        <w:jc w:val="both"/>
        <w:rPr>
          <w:rFonts w:ascii="Arial" w:hAnsi="Arial" w:cs="Arial"/>
          <w:i/>
          <w:sz w:val="18"/>
          <w:szCs w:val="18"/>
        </w:rPr>
      </w:pPr>
      <w:r w:rsidRPr="00957FF9">
        <w:rPr>
          <w:rFonts w:ascii="Arial" w:hAnsi="Arial" w:cs="Arial"/>
          <w:i/>
          <w:sz w:val="18"/>
          <w:szCs w:val="18"/>
        </w:rPr>
        <w:t>[</w:t>
      </w:r>
      <w:r w:rsidR="002D4DD8" w:rsidRPr="00957FF9">
        <w:rPr>
          <w:rFonts w:ascii="Arial" w:hAnsi="Arial" w:cs="Arial"/>
          <w:i/>
          <w:sz w:val="18"/>
          <w:szCs w:val="18"/>
        </w:rPr>
        <w:t>Le candidat i</w:t>
      </w:r>
      <w:r w:rsidRPr="00957FF9">
        <w:rPr>
          <w:rFonts w:ascii="Arial" w:hAnsi="Arial" w:cs="Arial"/>
          <w:i/>
          <w:sz w:val="18"/>
          <w:szCs w:val="18"/>
        </w:rPr>
        <w:t>ndique le nom commercial et la dénomination sociale du mandataire]</w:t>
      </w:r>
    </w:p>
    <w:p w14:paraId="5E3E7F44" w14:textId="77777777" w:rsidR="009B1CD0" w:rsidRPr="00957FF9" w:rsidRDefault="009B1CD0" w:rsidP="005846FB">
      <w:pPr>
        <w:tabs>
          <w:tab w:val="left" w:pos="851"/>
        </w:tabs>
        <w:rPr>
          <w:rFonts w:ascii="Arial" w:hAnsi="Arial" w:cs="Arial"/>
        </w:rPr>
      </w:pPr>
    </w:p>
    <w:p w14:paraId="5E3E7F45" w14:textId="77777777" w:rsidR="00036500" w:rsidRDefault="00036500" w:rsidP="005846FB">
      <w:pPr>
        <w:tabs>
          <w:tab w:val="left" w:pos="851"/>
        </w:tabs>
        <w:rPr>
          <w:rFonts w:ascii="Arial" w:hAnsi="Arial" w:cs="Arial"/>
        </w:rPr>
      </w:pPr>
    </w:p>
    <w:p w14:paraId="5E3E7F48" w14:textId="77777777" w:rsidR="00036500" w:rsidRPr="00957FF9" w:rsidRDefault="004A7169" w:rsidP="00710FD6">
      <w:pPr>
        <w:pStyle w:val="fcase1ertab"/>
        <w:tabs>
          <w:tab w:val="left" w:pos="851"/>
        </w:tabs>
        <w:ind w:left="0" w:firstLine="0"/>
        <w:rPr>
          <w:rFonts w:ascii="Arial" w:hAnsi="Arial" w:cs="Arial"/>
        </w:rPr>
      </w:pPr>
      <w:r w:rsidRPr="00957FF9">
        <w:rPr>
          <w:rFonts w:ascii="Arial" w:hAnsi="Arial" w:cs="Arial"/>
        </w:rPr>
        <w:t xml:space="preserve">En cas de groupement conjoint, </w:t>
      </w:r>
      <w:r w:rsidR="00036500" w:rsidRPr="00957FF9">
        <w:rPr>
          <w:rFonts w:ascii="Arial" w:hAnsi="Arial" w:cs="Arial"/>
        </w:rPr>
        <w:t xml:space="preserve">le mandataire </w:t>
      </w:r>
      <w:r w:rsidRPr="00957FF9">
        <w:rPr>
          <w:rFonts w:ascii="Arial" w:hAnsi="Arial" w:cs="Arial"/>
        </w:rPr>
        <w:t xml:space="preserve">du groupement </w:t>
      </w:r>
      <w:r w:rsidR="00036500" w:rsidRPr="00957FF9">
        <w:rPr>
          <w:rFonts w:ascii="Arial" w:hAnsi="Arial" w:cs="Arial"/>
        </w:rPr>
        <w:t>est :</w:t>
      </w:r>
    </w:p>
    <w:p w14:paraId="5E3E7F49" w14:textId="77777777" w:rsidR="00036500" w:rsidRPr="00957FF9" w:rsidRDefault="00036500" w:rsidP="00E47798">
      <w:pPr>
        <w:pStyle w:val="fcase1ertab"/>
        <w:tabs>
          <w:tab w:val="left" w:pos="851"/>
        </w:tabs>
        <w:rPr>
          <w:rFonts w:ascii="Arial" w:hAnsi="Arial" w:cs="Arial"/>
        </w:rPr>
      </w:pPr>
      <w:r w:rsidRPr="00957FF9">
        <w:rPr>
          <w:rFonts w:ascii="Arial" w:hAnsi="Arial" w:cs="Arial"/>
          <w:i/>
          <w:iCs/>
          <w:sz w:val="18"/>
          <w:szCs w:val="18"/>
        </w:rPr>
        <w:t>(</w:t>
      </w:r>
      <w:r w:rsidR="002D4DD8" w:rsidRPr="00957FF9">
        <w:rPr>
          <w:rFonts w:ascii="Arial" w:hAnsi="Arial" w:cs="Arial"/>
          <w:i/>
          <w:sz w:val="18"/>
          <w:szCs w:val="18"/>
        </w:rPr>
        <w:t>Le candidat c</w:t>
      </w:r>
      <w:r w:rsidRPr="00957FF9">
        <w:rPr>
          <w:rFonts w:ascii="Arial" w:hAnsi="Arial" w:cs="Arial"/>
          <w:i/>
          <w:iCs/>
          <w:sz w:val="18"/>
          <w:szCs w:val="18"/>
        </w:rPr>
        <w:t>oche la case correspondante.)</w:t>
      </w:r>
    </w:p>
    <w:p w14:paraId="5E3E7F4A" w14:textId="77777777" w:rsidR="00354C04" w:rsidRPr="00957FF9" w:rsidRDefault="00354C04" w:rsidP="0083205E">
      <w:pPr>
        <w:pStyle w:val="fcase1ertab"/>
        <w:tabs>
          <w:tab w:val="clear" w:pos="426"/>
          <w:tab w:val="left" w:pos="851"/>
        </w:tabs>
        <w:spacing w:before="120"/>
        <w:ind w:left="0" w:firstLine="851"/>
        <w:rPr>
          <w:rFonts w:ascii="Arial" w:hAnsi="Arial" w:cs="Arial"/>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Pr="00957FF9">
        <w:rPr>
          <w:rFonts w:ascii="Arial" w:hAnsi="Arial" w:cs="Arial"/>
          <w:i/>
          <w:iCs/>
        </w:rPr>
        <w:t xml:space="preserve"> </w:t>
      </w:r>
      <w:r w:rsidRPr="00957FF9">
        <w:rPr>
          <w:rFonts w:ascii="Arial" w:hAnsi="Arial" w:cs="Arial"/>
        </w:rPr>
        <w:t>conjoint</w:t>
      </w:r>
      <w:r w:rsidRPr="00957FF9">
        <w:rPr>
          <w:rFonts w:ascii="Arial" w:hAnsi="Arial" w:cs="Arial"/>
        </w:rPr>
        <w:tab/>
      </w:r>
      <w:r w:rsidRPr="00957FF9">
        <w:rPr>
          <w:rFonts w:ascii="Arial" w:hAnsi="Arial" w:cs="Arial"/>
        </w:rPr>
        <w:tab/>
        <w:t>OU</w:t>
      </w:r>
      <w:r w:rsidRPr="00957FF9">
        <w:rPr>
          <w:rFonts w:ascii="Arial" w:hAnsi="Arial" w:cs="Arial"/>
        </w:rPr>
        <w:tab/>
      </w:r>
      <w:r w:rsidRPr="00957FF9">
        <w:rPr>
          <w:rFonts w:ascii="Arial" w:hAnsi="Arial" w:cs="Arial"/>
        </w:rPr>
        <w:tab/>
      </w: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Pr="00957FF9">
        <w:rPr>
          <w:rFonts w:ascii="Arial" w:hAnsi="Arial" w:cs="Arial"/>
          <w:iCs/>
        </w:rPr>
        <w:t xml:space="preserve"> </w:t>
      </w:r>
      <w:r w:rsidRPr="00957FF9">
        <w:rPr>
          <w:rFonts w:ascii="Arial" w:hAnsi="Arial" w:cs="Arial"/>
        </w:rPr>
        <w:t>solidaire</w:t>
      </w:r>
    </w:p>
    <w:p w14:paraId="5E3E7F4B" w14:textId="77777777" w:rsidR="009B1CD0" w:rsidRPr="00957FF9" w:rsidRDefault="009B1CD0" w:rsidP="0083205E">
      <w:pPr>
        <w:tabs>
          <w:tab w:val="left" w:pos="851"/>
        </w:tabs>
        <w:rPr>
          <w:rFonts w:ascii="Arial" w:hAnsi="Arial" w:cs="Arial"/>
        </w:rPr>
      </w:pPr>
    </w:p>
    <w:p w14:paraId="5E3E7F4C" w14:textId="77777777" w:rsidR="001C733C" w:rsidRPr="00957FF9" w:rsidRDefault="001C733C" w:rsidP="00CD46CC">
      <w:pPr>
        <w:tabs>
          <w:tab w:val="left" w:pos="851"/>
        </w:tabs>
        <w:rPr>
          <w:rFonts w:ascii="Arial" w:hAnsi="Arial" w:cs="Arial"/>
        </w:rPr>
      </w:pPr>
    </w:p>
    <w:p w14:paraId="5E3E7F4D" w14:textId="77777777" w:rsidR="002904AF" w:rsidRPr="00957FF9" w:rsidRDefault="0021527A" w:rsidP="001C733C">
      <w:pPr>
        <w:pStyle w:val="fcasegauche"/>
        <w:tabs>
          <w:tab w:val="left" w:pos="426"/>
          <w:tab w:val="left" w:pos="851"/>
        </w:tabs>
        <w:spacing w:after="0"/>
        <w:ind w:left="0" w:firstLine="0"/>
        <w:jc w:val="left"/>
        <w:rPr>
          <w:rFonts w:ascii="Arial" w:hAnsi="Arial" w:cs="Arial"/>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Pr="00957FF9">
        <w:t xml:space="preserve"> </w:t>
      </w:r>
      <w:r w:rsidR="001C733C" w:rsidRPr="00957FF9">
        <w:rPr>
          <w:rFonts w:ascii="Arial" w:hAnsi="Arial" w:cs="Arial"/>
        </w:rPr>
        <w:t>Les membres du groupement</w:t>
      </w:r>
      <w:r w:rsidRPr="00957FF9">
        <w:rPr>
          <w:rFonts w:ascii="Arial" w:hAnsi="Arial" w:cs="Arial"/>
        </w:rPr>
        <w:t xml:space="preserve"> ont donné mandat</w:t>
      </w:r>
      <w:r w:rsidR="007F68A6" w:rsidRPr="00957FF9">
        <w:rPr>
          <w:rFonts w:ascii="Arial" w:hAnsi="Arial" w:cs="Arial"/>
        </w:rPr>
        <w:t xml:space="preserve"> au mandataire, qui signe le présent acte d’engagement</w:t>
      </w:r>
      <w:r w:rsidR="002904AF" w:rsidRPr="00957FF9">
        <w:rPr>
          <w:rFonts w:ascii="Arial" w:hAnsi="Arial" w:cs="Arial"/>
        </w:rPr>
        <w:t> :</w:t>
      </w:r>
    </w:p>
    <w:p w14:paraId="5E3E7F4E" w14:textId="77777777" w:rsidR="001C733C" w:rsidRPr="00957FF9" w:rsidRDefault="001C733C" w:rsidP="001C733C">
      <w:pPr>
        <w:tabs>
          <w:tab w:val="left" w:pos="851"/>
        </w:tabs>
        <w:rPr>
          <w:rFonts w:ascii="Arial" w:hAnsi="Arial" w:cs="Arial"/>
        </w:rPr>
      </w:pPr>
      <w:r w:rsidRPr="00957FF9">
        <w:rPr>
          <w:rFonts w:ascii="Arial" w:hAnsi="Arial" w:cs="Arial"/>
          <w:i/>
          <w:sz w:val="18"/>
          <w:szCs w:val="18"/>
        </w:rPr>
        <w:t>(</w:t>
      </w:r>
      <w:r w:rsidR="002D4DD8" w:rsidRPr="00957FF9">
        <w:rPr>
          <w:rFonts w:ascii="Arial" w:hAnsi="Arial" w:cs="Arial"/>
          <w:i/>
          <w:sz w:val="18"/>
          <w:szCs w:val="18"/>
        </w:rPr>
        <w:t>Le candidat c</w:t>
      </w:r>
      <w:r w:rsidRPr="00957FF9">
        <w:rPr>
          <w:rFonts w:ascii="Arial" w:hAnsi="Arial" w:cs="Arial"/>
          <w:i/>
          <w:sz w:val="18"/>
          <w:szCs w:val="18"/>
        </w:rPr>
        <w:t xml:space="preserve">oche la </w:t>
      </w:r>
      <w:r w:rsidR="002904AF" w:rsidRPr="00957FF9">
        <w:rPr>
          <w:rFonts w:ascii="Arial" w:hAnsi="Arial" w:cs="Arial"/>
          <w:i/>
          <w:sz w:val="18"/>
          <w:szCs w:val="18"/>
        </w:rPr>
        <w:t xml:space="preserve">ou les </w:t>
      </w:r>
      <w:r w:rsidRPr="00957FF9">
        <w:rPr>
          <w:rFonts w:ascii="Arial" w:hAnsi="Arial" w:cs="Arial"/>
          <w:i/>
          <w:sz w:val="18"/>
          <w:szCs w:val="18"/>
        </w:rPr>
        <w:t>case</w:t>
      </w:r>
      <w:r w:rsidR="002904AF" w:rsidRPr="00957FF9">
        <w:rPr>
          <w:rFonts w:ascii="Arial" w:hAnsi="Arial" w:cs="Arial"/>
          <w:i/>
          <w:sz w:val="18"/>
          <w:szCs w:val="18"/>
        </w:rPr>
        <w:t>s</w:t>
      </w:r>
      <w:r w:rsidRPr="00957FF9">
        <w:rPr>
          <w:rFonts w:ascii="Arial" w:hAnsi="Arial" w:cs="Arial"/>
          <w:i/>
          <w:sz w:val="18"/>
          <w:szCs w:val="18"/>
        </w:rPr>
        <w:t xml:space="preserve"> correspondante</w:t>
      </w:r>
      <w:r w:rsidR="002904AF" w:rsidRPr="00957FF9">
        <w:rPr>
          <w:rFonts w:ascii="Arial" w:hAnsi="Arial" w:cs="Arial"/>
          <w:i/>
          <w:sz w:val="18"/>
          <w:szCs w:val="18"/>
        </w:rPr>
        <w:t>s</w:t>
      </w:r>
      <w:r w:rsidRPr="00957FF9">
        <w:rPr>
          <w:rFonts w:ascii="Arial" w:hAnsi="Arial" w:cs="Arial"/>
          <w:i/>
          <w:sz w:val="18"/>
          <w:szCs w:val="18"/>
        </w:rPr>
        <w:t>.)</w:t>
      </w:r>
    </w:p>
    <w:p w14:paraId="5E3E7F4F" w14:textId="77777777" w:rsidR="001C733C" w:rsidRPr="00957FF9" w:rsidRDefault="001C733C" w:rsidP="001C733C">
      <w:pPr>
        <w:pStyle w:val="fcasegauche"/>
        <w:tabs>
          <w:tab w:val="left" w:pos="426"/>
          <w:tab w:val="left" w:pos="851"/>
        </w:tabs>
        <w:spacing w:after="0"/>
        <w:ind w:left="0" w:firstLine="0"/>
        <w:jc w:val="left"/>
        <w:rPr>
          <w:rFonts w:ascii="Arial" w:hAnsi="Arial" w:cs="Arial"/>
        </w:rPr>
      </w:pPr>
    </w:p>
    <w:p w14:paraId="5E3E7F50" w14:textId="77777777" w:rsidR="002904AF" w:rsidRPr="00957FF9" w:rsidRDefault="001C733C" w:rsidP="009B45B9">
      <w:pPr>
        <w:tabs>
          <w:tab w:val="left" w:pos="851"/>
        </w:tabs>
        <w:ind w:left="1695" w:hanging="1695"/>
        <w:rPr>
          <w:rFonts w:ascii="Arial" w:hAnsi="Arial" w:cs="Arial"/>
        </w:rPr>
      </w:pPr>
      <w:r w:rsidRPr="00957FF9">
        <w:tab/>
      </w: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Pr="00957FF9">
        <w:tab/>
      </w:r>
      <w:r w:rsidR="002904AF" w:rsidRPr="00957FF9">
        <w:rPr>
          <w:rFonts w:ascii="Arial" w:hAnsi="Arial" w:cs="Arial"/>
        </w:rPr>
        <w:t>pour signer le présent acte d’engagement en leur nom et pour leur compte</w:t>
      </w:r>
      <w:r w:rsidR="007F68A6" w:rsidRPr="00957FF9">
        <w:rPr>
          <w:rFonts w:ascii="Arial" w:hAnsi="Arial" w:cs="Arial"/>
        </w:rPr>
        <w:t xml:space="preserve">, </w:t>
      </w:r>
      <w:r w:rsidR="0021527A" w:rsidRPr="00957FF9">
        <w:rPr>
          <w:rFonts w:ascii="Arial" w:hAnsi="Arial" w:cs="Arial"/>
        </w:rPr>
        <w:t xml:space="preserve">pour les représenter vis-à-vis de l’acheteur </w:t>
      </w:r>
      <w:r w:rsidR="007F68A6" w:rsidRPr="00957FF9">
        <w:rPr>
          <w:rFonts w:ascii="Arial" w:hAnsi="Arial" w:cs="Arial"/>
        </w:rPr>
        <w:t>et pour coordonner l’ensemble des prestations</w:t>
      </w:r>
      <w:r w:rsidR="00983FF3" w:rsidRPr="00957FF9">
        <w:rPr>
          <w:rFonts w:ascii="Arial" w:hAnsi="Arial" w:cs="Arial"/>
        </w:rPr>
        <w:t> ;</w:t>
      </w:r>
    </w:p>
    <w:p w14:paraId="5E3E7F51" w14:textId="77777777" w:rsidR="002904AF" w:rsidRPr="00957FF9" w:rsidRDefault="002904AF" w:rsidP="001C733C">
      <w:pPr>
        <w:tabs>
          <w:tab w:val="left" w:pos="851"/>
        </w:tabs>
        <w:rPr>
          <w:rFonts w:ascii="Arial" w:hAnsi="Arial" w:cs="Arial"/>
        </w:rPr>
      </w:pPr>
      <w:r w:rsidRPr="00957FF9">
        <w:rPr>
          <w:rFonts w:ascii="Arial" w:hAnsi="Arial" w:cs="Arial"/>
          <w:i/>
          <w:sz w:val="18"/>
          <w:szCs w:val="18"/>
        </w:rPr>
        <w:tab/>
      </w:r>
      <w:r w:rsidRPr="00957FF9">
        <w:rPr>
          <w:rFonts w:ascii="Arial" w:hAnsi="Arial" w:cs="Arial"/>
          <w:i/>
          <w:sz w:val="18"/>
          <w:szCs w:val="18"/>
        </w:rPr>
        <w:tab/>
      </w:r>
      <w:r w:rsidRPr="00957FF9">
        <w:rPr>
          <w:rFonts w:ascii="Arial" w:hAnsi="Arial" w:cs="Arial"/>
          <w:i/>
          <w:sz w:val="18"/>
          <w:szCs w:val="18"/>
        </w:rPr>
        <w:tab/>
        <w:t>(joindre les pouvoirs en annexe du présent document.)</w:t>
      </w:r>
    </w:p>
    <w:p w14:paraId="5E3E7F52" w14:textId="77777777" w:rsidR="002904AF" w:rsidRPr="00957FF9" w:rsidRDefault="002904AF" w:rsidP="001C733C">
      <w:pPr>
        <w:tabs>
          <w:tab w:val="left" w:pos="851"/>
        </w:tabs>
        <w:rPr>
          <w:rFonts w:ascii="Arial" w:hAnsi="Arial" w:cs="Arial"/>
        </w:rPr>
      </w:pPr>
    </w:p>
    <w:p w14:paraId="5E3E7F53" w14:textId="77777777" w:rsidR="002904AF" w:rsidRPr="00957FF9" w:rsidRDefault="002904AF" w:rsidP="002904AF">
      <w:pPr>
        <w:tabs>
          <w:tab w:val="left" w:pos="851"/>
        </w:tabs>
        <w:ind w:left="1701" w:hanging="850"/>
        <w:jc w:val="both"/>
        <w:rPr>
          <w:rFonts w:ascii="Arial" w:hAnsi="Arial" w:cs="Arial"/>
          <w:iCs/>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Pr="00957FF9">
        <w:tab/>
      </w:r>
      <w:r w:rsidRPr="00957FF9">
        <w:rPr>
          <w:rFonts w:ascii="Arial" w:hAnsi="Arial" w:cs="Arial"/>
        </w:rPr>
        <w:t>pour signer, en leur nom et pour leur compte, les modifications ultérieures du mar</w:t>
      </w:r>
      <w:r w:rsidR="0021527A" w:rsidRPr="00957FF9">
        <w:rPr>
          <w:rFonts w:ascii="Arial" w:hAnsi="Arial" w:cs="Arial"/>
        </w:rPr>
        <w:t>ché public ou de l’accord-cadre</w:t>
      </w:r>
      <w:r w:rsidRPr="00957FF9">
        <w:rPr>
          <w:rFonts w:ascii="Arial" w:hAnsi="Arial" w:cs="Arial"/>
        </w:rPr>
        <w:t> ;</w:t>
      </w:r>
    </w:p>
    <w:p w14:paraId="5E3E7F54" w14:textId="77777777" w:rsidR="00BE6078" w:rsidRPr="00957FF9" w:rsidRDefault="00BE6078" w:rsidP="00BE6078">
      <w:pPr>
        <w:tabs>
          <w:tab w:val="left" w:pos="851"/>
        </w:tabs>
        <w:rPr>
          <w:rFonts w:ascii="Arial" w:hAnsi="Arial" w:cs="Arial"/>
        </w:rPr>
      </w:pPr>
      <w:r w:rsidRPr="00957FF9">
        <w:rPr>
          <w:rFonts w:ascii="Arial" w:hAnsi="Arial" w:cs="Arial"/>
          <w:i/>
          <w:sz w:val="18"/>
          <w:szCs w:val="18"/>
        </w:rPr>
        <w:tab/>
      </w:r>
      <w:r w:rsidRPr="00957FF9">
        <w:rPr>
          <w:rFonts w:ascii="Arial" w:hAnsi="Arial" w:cs="Arial"/>
          <w:i/>
          <w:sz w:val="18"/>
          <w:szCs w:val="18"/>
        </w:rPr>
        <w:tab/>
      </w:r>
      <w:r w:rsidRPr="00957FF9">
        <w:rPr>
          <w:rFonts w:ascii="Arial" w:hAnsi="Arial" w:cs="Arial"/>
          <w:i/>
          <w:sz w:val="18"/>
          <w:szCs w:val="18"/>
        </w:rPr>
        <w:tab/>
        <w:t>(joindre les pouvoirs en annexe du présent document.)</w:t>
      </w:r>
    </w:p>
    <w:p w14:paraId="5E3E7F55" w14:textId="77777777" w:rsidR="002904AF" w:rsidRPr="00957FF9" w:rsidRDefault="002904AF" w:rsidP="002904AF">
      <w:pPr>
        <w:tabs>
          <w:tab w:val="left" w:pos="851"/>
        </w:tabs>
        <w:rPr>
          <w:rFonts w:ascii="Arial" w:hAnsi="Arial" w:cs="Arial"/>
          <w:iCs/>
        </w:rPr>
      </w:pPr>
    </w:p>
    <w:p w14:paraId="5E3E7F56" w14:textId="77777777" w:rsidR="002904AF" w:rsidRPr="00957FF9" w:rsidRDefault="002904AF" w:rsidP="002904AF">
      <w:pPr>
        <w:tabs>
          <w:tab w:val="left" w:pos="851"/>
        </w:tabs>
        <w:ind w:left="1134" w:hanging="850"/>
        <w:rPr>
          <w:rFonts w:ascii="Arial" w:hAnsi="Arial" w:cs="Arial"/>
        </w:rPr>
      </w:pPr>
      <w:r w:rsidRPr="00957FF9">
        <w:tab/>
      </w: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Pr="00957FF9">
        <w:rPr>
          <w:rFonts w:ascii="Arial" w:hAnsi="Arial" w:cs="Arial"/>
          <w:i/>
          <w:iCs/>
        </w:rPr>
        <w:t xml:space="preserve"> </w:t>
      </w:r>
      <w:r w:rsidRPr="00957FF9">
        <w:rPr>
          <w:rFonts w:ascii="Arial" w:hAnsi="Arial" w:cs="Arial"/>
        </w:rPr>
        <w:tab/>
        <w:t>ont donné mandat au mandataire dans les conditions définies par les pouvoirs joints en annexe.</w:t>
      </w:r>
    </w:p>
    <w:p w14:paraId="5E3E7F57" w14:textId="77777777" w:rsidR="002904AF" w:rsidRPr="00957FF9" w:rsidRDefault="002904AF" w:rsidP="002904AF">
      <w:pPr>
        <w:tabs>
          <w:tab w:val="left" w:pos="851"/>
        </w:tabs>
        <w:ind w:left="1134" w:hanging="850"/>
        <w:rPr>
          <w:rFonts w:ascii="Arial" w:hAnsi="Arial" w:cs="Arial"/>
          <w:i/>
          <w:sz w:val="18"/>
          <w:szCs w:val="18"/>
        </w:rPr>
      </w:pPr>
    </w:p>
    <w:p w14:paraId="5E3E7F58" w14:textId="77777777" w:rsidR="001C733C" w:rsidRPr="00957FF9" w:rsidRDefault="001C733C" w:rsidP="001C733C">
      <w:pPr>
        <w:tabs>
          <w:tab w:val="left" w:pos="851"/>
        </w:tabs>
        <w:rPr>
          <w:rFonts w:ascii="Arial" w:hAnsi="Arial" w:cs="Arial"/>
          <w:i/>
          <w:sz w:val="18"/>
          <w:szCs w:val="18"/>
        </w:rPr>
      </w:pPr>
    </w:p>
    <w:p w14:paraId="5E3E7F59" w14:textId="77777777" w:rsidR="00036500" w:rsidRPr="00957FF9" w:rsidRDefault="0021527A" w:rsidP="006C4338">
      <w:pPr>
        <w:tabs>
          <w:tab w:val="left" w:pos="851"/>
        </w:tabs>
        <w:rPr>
          <w:rFonts w:ascii="Arial" w:hAnsi="Arial" w:cs="Arial"/>
          <w:i/>
          <w:sz w:val="18"/>
          <w:szCs w:val="18"/>
        </w:rPr>
      </w:pPr>
      <w:r w:rsidRPr="00957FF9">
        <w:fldChar w:fldCharType="begin">
          <w:ffData>
            <w:name w:val=""/>
            <w:enabled/>
            <w:calcOnExit w:val="0"/>
            <w:checkBox>
              <w:size w:val="20"/>
              <w:default w:val="0"/>
            </w:checkBox>
          </w:ffData>
        </w:fldChar>
      </w:r>
      <w:r w:rsidRPr="00957FF9">
        <w:instrText xml:space="preserve"> FORMCHECKBOX </w:instrText>
      </w:r>
      <w:r w:rsidR="003711D5">
        <w:fldChar w:fldCharType="separate"/>
      </w:r>
      <w:r w:rsidRPr="00957FF9">
        <w:fldChar w:fldCharType="end"/>
      </w:r>
      <w:r w:rsidRPr="00957FF9">
        <w:t xml:space="preserve"> </w:t>
      </w:r>
      <w:r w:rsidRPr="00957FF9">
        <w:rPr>
          <w:rFonts w:ascii="Arial" w:hAnsi="Arial" w:cs="Arial"/>
        </w:rPr>
        <w:t>L</w:t>
      </w:r>
      <w:r w:rsidR="00036500" w:rsidRPr="00957FF9">
        <w:rPr>
          <w:rFonts w:ascii="Arial" w:hAnsi="Arial" w:cs="Arial"/>
        </w:rPr>
        <w:t>es membres du groupement</w:t>
      </w:r>
      <w:r w:rsidR="00332B12" w:rsidRPr="00957FF9">
        <w:rPr>
          <w:rFonts w:ascii="Arial" w:hAnsi="Arial" w:cs="Arial"/>
        </w:rPr>
        <w:t>, qui signent le présent acte d’engagement</w:t>
      </w:r>
      <w:r w:rsidR="00036500" w:rsidRPr="00957FF9">
        <w:rPr>
          <w:rFonts w:ascii="Arial" w:hAnsi="Arial" w:cs="Arial"/>
        </w:rPr>
        <w:t> :</w:t>
      </w:r>
    </w:p>
    <w:p w14:paraId="5E3E7F5A" w14:textId="77777777" w:rsidR="00036500" w:rsidRDefault="00036500" w:rsidP="006F3DF9">
      <w:pPr>
        <w:tabs>
          <w:tab w:val="left" w:pos="851"/>
        </w:tabs>
        <w:rPr>
          <w:rFonts w:ascii="Arial" w:hAnsi="Arial" w:cs="Arial"/>
        </w:rPr>
      </w:pPr>
      <w:r w:rsidRPr="00957FF9">
        <w:rPr>
          <w:rFonts w:ascii="Arial" w:hAnsi="Arial" w:cs="Arial"/>
          <w:i/>
          <w:sz w:val="18"/>
          <w:szCs w:val="18"/>
        </w:rPr>
        <w:t>(</w:t>
      </w:r>
      <w:r w:rsidR="002D4DD8" w:rsidRPr="00957FF9">
        <w:rPr>
          <w:rFonts w:ascii="Arial" w:hAnsi="Arial" w:cs="Arial"/>
          <w:i/>
          <w:sz w:val="18"/>
          <w:szCs w:val="18"/>
        </w:rPr>
        <w:t>Le candidat c</w:t>
      </w:r>
      <w:r w:rsidRPr="00957FF9">
        <w:rPr>
          <w:rFonts w:ascii="Arial" w:hAnsi="Arial" w:cs="Arial"/>
          <w:i/>
          <w:sz w:val="18"/>
          <w:szCs w:val="18"/>
        </w:rPr>
        <w:t>oche</w:t>
      </w:r>
      <w:r>
        <w:rPr>
          <w:rFonts w:ascii="Arial" w:hAnsi="Arial" w:cs="Arial"/>
          <w:i/>
          <w:sz w:val="18"/>
          <w:szCs w:val="18"/>
        </w:rPr>
        <w:t xml:space="preserve"> la case correspondante.)</w:t>
      </w:r>
    </w:p>
    <w:p w14:paraId="5E3E7F5B" w14:textId="77777777" w:rsidR="00036500" w:rsidRDefault="00036500" w:rsidP="005846FB">
      <w:pPr>
        <w:tabs>
          <w:tab w:val="left" w:pos="851"/>
        </w:tabs>
        <w:rPr>
          <w:rFonts w:ascii="Arial" w:hAnsi="Arial" w:cs="Arial"/>
        </w:rPr>
      </w:pPr>
    </w:p>
    <w:p w14:paraId="5E3E7F5C"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711D5">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5E3E7F5D" w14:textId="77777777" w:rsidR="00AE7831" w:rsidRDefault="00AE7831" w:rsidP="009B45B9">
      <w:pPr>
        <w:tabs>
          <w:tab w:val="left" w:pos="851"/>
        </w:tabs>
        <w:ind w:left="1701" w:hanging="850"/>
        <w:jc w:val="both"/>
      </w:pPr>
    </w:p>
    <w:p w14:paraId="5E3E7F5E"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711D5">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5E3E7F5F" w14:textId="77777777" w:rsidR="00036500" w:rsidRDefault="00036500" w:rsidP="006C4338">
      <w:pPr>
        <w:tabs>
          <w:tab w:val="left" w:pos="851"/>
        </w:tabs>
        <w:rPr>
          <w:rFonts w:ascii="Arial" w:hAnsi="Arial" w:cs="Arial"/>
          <w:iCs/>
        </w:rPr>
      </w:pPr>
    </w:p>
    <w:p w14:paraId="5E3E7F6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3711D5">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E3E7F61"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5E3E7F62" w14:textId="77777777" w:rsidR="009B1CD0" w:rsidRDefault="009B1CD0" w:rsidP="006C4338">
      <w:pPr>
        <w:tabs>
          <w:tab w:val="left" w:pos="851"/>
        </w:tabs>
        <w:rPr>
          <w:rFonts w:ascii="Arial" w:hAnsi="Arial" w:cs="Arial"/>
        </w:rPr>
      </w:pPr>
    </w:p>
    <w:p w14:paraId="5E3E7F63" w14:textId="77777777" w:rsidR="0021527A" w:rsidRDefault="0021527A" w:rsidP="006C4338">
      <w:pPr>
        <w:tabs>
          <w:tab w:val="left" w:pos="851"/>
        </w:tabs>
        <w:rPr>
          <w:rFonts w:ascii="Arial" w:hAnsi="Arial" w:cs="Arial"/>
        </w:rPr>
      </w:pPr>
    </w:p>
    <w:p w14:paraId="5E3E7F64" w14:textId="77777777" w:rsidR="0021527A" w:rsidRDefault="0021527A" w:rsidP="006F3DF9">
      <w:pPr>
        <w:tabs>
          <w:tab w:val="left" w:pos="851"/>
        </w:tabs>
        <w:rPr>
          <w:rFonts w:ascii="Arial" w:hAnsi="Arial" w:cs="Arial"/>
        </w:rPr>
      </w:pPr>
    </w:p>
    <w:p w14:paraId="6032D966" w14:textId="77777777" w:rsidR="00F71CA5" w:rsidRDefault="00F71CA5" w:rsidP="006F3DF9">
      <w:pPr>
        <w:tabs>
          <w:tab w:val="left" w:pos="851"/>
        </w:tabs>
        <w:rPr>
          <w:rFonts w:ascii="Arial" w:hAnsi="Arial" w:cs="Arial"/>
        </w:rPr>
      </w:pPr>
    </w:p>
    <w:p w14:paraId="19CB1186" w14:textId="77777777" w:rsidR="00F71CA5" w:rsidRDefault="00F71CA5" w:rsidP="006F3DF9">
      <w:pPr>
        <w:tabs>
          <w:tab w:val="left" w:pos="851"/>
        </w:tabs>
        <w:rPr>
          <w:rFonts w:ascii="Arial" w:hAnsi="Arial" w:cs="Arial"/>
        </w:rPr>
      </w:pPr>
    </w:p>
    <w:p w14:paraId="5E3E7F65" w14:textId="77777777" w:rsidR="0021527A" w:rsidRDefault="0021527A"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E3E7F6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E3E7F69" w14:textId="4A64F3EF" w:rsidR="00332B12" w:rsidRDefault="00EA4CE6" w:rsidP="00B054DA">
            <w:pPr>
              <w:tabs>
                <w:tab w:val="left" w:pos="851"/>
              </w:tabs>
              <w:jc w:val="center"/>
              <w:rPr>
                <w:rFonts w:ascii="Arial" w:hAnsi="Arial" w:cs="Arial"/>
                <w:b/>
                <w:bCs/>
              </w:rPr>
            </w:pPr>
            <w:r>
              <w:rPr>
                <w:rFonts w:ascii="Arial" w:hAnsi="Arial" w:cs="Arial"/>
              </w:rPr>
              <w:br w:type="page"/>
            </w:r>
            <w:r w:rsidR="00332B12">
              <w:rPr>
                <w:rFonts w:ascii="Arial" w:hAnsi="Arial" w:cs="Arial"/>
                <w:b/>
                <w:bCs/>
              </w:rPr>
              <w:t>Nom, prénom et qualité</w:t>
            </w:r>
          </w:p>
          <w:p w14:paraId="5E3E7F6A"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E3E7F6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E7F6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E3E7F71" w14:textId="77777777" w:rsidTr="00B054DA">
        <w:trPr>
          <w:trHeight w:val="1021"/>
        </w:trPr>
        <w:tc>
          <w:tcPr>
            <w:tcW w:w="4644" w:type="dxa"/>
            <w:tcBorders>
              <w:top w:val="single" w:sz="4" w:space="0" w:color="000000"/>
              <w:left w:val="single" w:sz="4" w:space="0" w:color="000000"/>
            </w:tcBorders>
            <w:shd w:val="clear" w:color="auto" w:fill="CCFFFF"/>
          </w:tcPr>
          <w:p w14:paraId="5E3E7F6E"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E3E7F6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5E3E7F70" w14:textId="77777777" w:rsidR="00332B12" w:rsidRDefault="00332B12" w:rsidP="00B054DA">
            <w:pPr>
              <w:tabs>
                <w:tab w:val="left" w:pos="851"/>
              </w:tabs>
              <w:snapToGrid w:val="0"/>
              <w:jc w:val="both"/>
              <w:rPr>
                <w:rFonts w:ascii="Arial" w:hAnsi="Arial" w:cs="Arial"/>
                <w:b/>
                <w:bCs/>
              </w:rPr>
            </w:pPr>
          </w:p>
        </w:tc>
      </w:tr>
      <w:tr w:rsidR="00332B12" w14:paraId="5E3E7F75" w14:textId="77777777" w:rsidTr="00B054DA">
        <w:trPr>
          <w:trHeight w:val="1021"/>
        </w:trPr>
        <w:tc>
          <w:tcPr>
            <w:tcW w:w="4644" w:type="dxa"/>
            <w:tcBorders>
              <w:left w:val="single" w:sz="4" w:space="0" w:color="000000"/>
            </w:tcBorders>
            <w:shd w:val="clear" w:color="auto" w:fill="auto"/>
          </w:tcPr>
          <w:p w14:paraId="5E3E7F7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E3E7F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E3E7F74" w14:textId="77777777" w:rsidR="00332B12" w:rsidRDefault="00332B12" w:rsidP="00B054DA">
            <w:pPr>
              <w:tabs>
                <w:tab w:val="left" w:pos="851"/>
              </w:tabs>
              <w:snapToGrid w:val="0"/>
              <w:jc w:val="both"/>
              <w:rPr>
                <w:rFonts w:ascii="Arial" w:hAnsi="Arial" w:cs="Arial"/>
                <w:b/>
                <w:bCs/>
              </w:rPr>
            </w:pPr>
          </w:p>
        </w:tc>
      </w:tr>
      <w:tr w:rsidR="00332B12" w14:paraId="5E3E7F79" w14:textId="77777777" w:rsidTr="00B054DA">
        <w:trPr>
          <w:trHeight w:val="1021"/>
        </w:trPr>
        <w:tc>
          <w:tcPr>
            <w:tcW w:w="4644" w:type="dxa"/>
            <w:tcBorders>
              <w:left w:val="single" w:sz="4" w:space="0" w:color="000000"/>
            </w:tcBorders>
            <w:shd w:val="clear" w:color="auto" w:fill="CCFFFF"/>
          </w:tcPr>
          <w:p w14:paraId="5E3E7F7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E3E7F7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E3E7F78" w14:textId="77777777" w:rsidR="00332B12" w:rsidRDefault="00332B12" w:rsidP="00B054DA">
            <w:pPr>
              <w:tabs>
                <w:tab w:val="left" w:pos="851"/>
              </w:tabs>
              <w:snapToGrid w:val="0"/>
              <w:jc w:val="both"/>
              <w:rPr>
                <w:rFonts w:ascii="Arial" w:hAnsi="Arial" w:cs="Arial"/>
                <w:b/>
                <w:bCs/>
              </w:rPr>
            </w:pPr>
          </w:p>
        </w:tc>
      </w:tr>
      <w:tr w:rsidR="00332B12" w14:paraId="5E3E7F7D" w14:textId="77777777" w:rsidTr="00B054DA">
        <w:trPr>
          <w:trHeight w:val="1021"/>
        </w:trPr>
        <w:tc>
          <w:tcPr>
            <w:tcW w:w="4644" w:type="dxa"/>
            <w:tcBorders>
              <w:left w:val="single" w:sz="4" w:space="0" w:color="000000"/>
            </w:tcBorders>
            <w:shd w:val="clear" w:color="auto" w:fill="auto"/>
          </w:tcPr>
          <w:p w14:paraId="5E3E7F7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E3E7F7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E3E7F7C" w14:textId="77777777" w:rsidR="00332B12" w:rsidRDefault="00332B12" w:rsidP="00B054DA">
            <w:pPr>
              <w:tabs>
                <w:tab w:val="left" w:pos="851"/>
              </w:tabs>
              <w:snapToGrid w:val="0"/>
              <w:jc w:val="both"/>
              <w:rPr>
                <w:rFonts w:ascii="Arial" w:hAnsi="Arial" w:cs="Arial"/>
                <w:b/>
                <w:bCs/>
              </w:rPr>
            </w:pPr>
          </w:p>
        </w:tc>
      </w:tr>
      <w:tr w:rsidR="00332B12" w14:paraId="5E3E7F81" w14:textId="77777777" w:rsidTr="00B054DA">
        <w:trPr>
          <w:trHeight w:val="1021"/>
        </w:trPr>
        <w:tc>
          <w:tcPr>
            <w:tcW w:w="4644" w:type="dxa"/>
            <w:tcBorders>
              <w:left w:val="single" w:sz="4" w:space="0" w:color="000000"/>
              <w:bottom w:val="single" w:sz="4" w:space="0" w:color="000000"/>
            </w:tcBorders>
            <w:shd w:val="clear" w:color="auto" w:fill="CCFFFF"/>
          </w:tcPr>
          <w:p w14:paraId="5E3E7F7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E3E7F7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E3E7F80" w14:textId="77777777" w:rsidR="00332B12" w:rsidRDefault="00332B12" w:rsidP="00B054DA">
            <w:pPr>
              <w:tabs>
                <w:tab w:val="left" w:pos="851"/>
              </w:tabs>
              <w:snapToGrid w:val="0"/>
              <w:jc w:val="both"/>
              <w:rPr>
                <w:rFonts w:ascii="Arial" w:hAnsi="Arial" w:cs="Arial"/>
                <w:b/>
                <w:bCs/>
              </w:rPr>
            </w:pPr>
          </w:p>
        </w:tc>
      </w:tr>
    </w:tbl>
    <w:p w14:paraId="5E3E7F82"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E3E7F83" w14:textId="77777777" w:rsidR="009B1CD0" w:rsidRDefault="009B1CD0" w:rsidP="006C4338">
      <w:pPr>
        <w:tabs>
          <w:tab w:val="left" w:pos="851"/>
        </w:tabs>
        <w:rPr>
          <w:rFonts w:ascii="Arial" w:hAnsi="Arial" w:cs="Arial"/>
        </w:rPr>
      </w:pPr>
    </w:p>
    <w:p w14:paraId="5E3E7F84" w14:textId="77777777" w:rsidR="00EA4CE6" w:rsidRPr="00EA4CE6" w:rsidRDefault="00EA4CE6" w:rsidP="00EA4CE6">
      <w:pPr>
        <w:suppressAutoHyphens w:val="0"/>
        <w:rPr>
          <w:rFonts w:ascii="Arial" w:hAnsi="Arial" w:cs="Arial"/>
          <w:b/>
          <w:lang w:eastAsia="fr-FR" w:bidi="ml"/>
        </w:rPr>
      </w:pPr>
    </w:p>
    <w:p w14:paraId="5E3E7F85" w14:textId="77777777" w:rsidR="00EA4CE6" w:rsidRPr="00EA4CE6" w:rsidRDefault="00EA4CE6" w:rsidP="00EA4CE6">
      <w:pPr>
        <w:suppressAutoHyphens w:val="0"/>
        <w:rPr>
          <w:rFonts w:ascii="Arial" w:hAnsi="Arial" w:cs="Arial"/>
          <w:lang w:eastAsia="fr-FR" w:bidi="ml"/>
        </w:rPr>
      </w:pPr>
      <w:r w:rsidRPr="00EA4CE6">
        <w:rPr>
          <w:rFonts w:ascii="Arial" w:hAnsi="Arial" w:cs="Arial"/>
          <w:b/>
          <w:lang w:eastAsia="fr-FR" w:bidi="ml"/>
        </w:rPr>
        <w:t>Adresses électroniques du candidat (au moins deux adresses relatives aux coordonnées des personnes chargées de l’exécution et du suivi du marché</w:t>
      </w:r>
      <w:proofErr w:type="gramStart"/>
      <w:r w:rsidRPr="00EA4CE6">
        <w:rPr>
          <w:rFonts w:ascii="Arial" w:hAnsi="Arial" w:cs="Arial"/>
          <w:b/>
          <w:lang w:eastAsia="fr-FR" w:bidi="ml"/>
        </w:rPr>
        <w:t>)</w:t>
      </w:r>
      <w:r w:rsidRPr="00EA4CE6">
        <w:rPr>
          <w:rFonts w:ascii="Arial" w:hAnsi="Arial" w:cs="Arial"/>
          <w:b/>
          <w:bCs/>
          <w:lang w:eastAsia="fr-FR" w:bidi="ml"/>
        </w:rPr>
        <w:t>:</w:t>
      </w:r>
      <w:proofErr w:type="gramEnd"/>
    </w:p>
    <w:p w14:paraId="5E3E7F86"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5E3E7F8B" w14:textId="77777777" w:rsidTr="008E3CCC">
        <w:tc>
          <w:tcPr>
            <w:tcW w:w="4644" w:type="dxa"/>
            <w:vAlign w:val="center"/>
          </w:tcPr>
          <w:p w14:paraId="5E3E7F87" w14:textId="77777777" w:rsidR="00EA4CE6" w:rsidRPr="00EA4CE6" w:rsidRDefault="00EA4CE6" w:rsidP="00EA4CE6">
            <w:pPr>
              <w:suppressAutoHyphens w:val="0"/>
              <w:jc w:val="center"/>
              <w:rPr>
                <w:rFonts w:ascii="Arial" w:hAnsi="Arial" w:cs="Arial"/>
                <w:b/>
                <w:bCs/>
                <w:lang w:eastAsia="fr-FR" w:bidi="ml"/>
              </w:rPr>
            </w:pPr>
          </w:p>
          <w:p w14:paraId="5E3E7F88"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5E3E7F89"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5E3E7F8A"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Adresses électroniques</w:t>
            </w:r>
          </w:p>
        </w:tc>
      </w:tr>
      <w:tr w:rsidR="00EA4CE6" w:rsidRPr="00EA4CE6" w14:paraId="5E3E7F8E" w14:textId="77777777" w:rsidTr="008E3CCC">
        <w:trPr>
          <w:trHeight w:val="609"/>
        </w:trPr>
        <w:tc>
          <w:tcPr>
            <w:tcW w:w="4644" w:type="dxa"/>
            <w:tcBorders>
              <w:bottom w:val="nil"/>
            </w:tcBorders>
            <w:shd w:val="solid" w:color="CCECFF" w:fill="auto"/>
          </w:tcPr>
          <w:p w14:paraId="5E3E7F8C" w14:textId="77777777" w:rsidR="00EA4CE6" w:rsidRPr="00EA4CE6" w:rsidRDefault="00EA4CE6" w:rsidP="00EA4CE6">
            <w:pPr>
              <w:suppressAutoHyphens w:val="0"/>
              <w:jc w:val="both"/>
              <w:rPr>
                <w:rFonts w:ascii="Arial" w:hAnsi="Arial" w:cs="Arial"/>
                <w:b/>
                <w:bCs/>
                <w:color w:val="008000"/>
                <w:lang w:eastAsia="fr-FR" w:bidi="ml"/>
              </w:rPr>
            </w:pPr>
          </w:p>
        </w:tc>
        <w:tc>
          <w:tcPr>
            <w:tcW w:w="5670" w:type="dxa"/>
            <w:tcBorders>
              <w:bottom w:val="nil"/>
            </w:tcBorders>
            <w:shd w:val="solid" w:color="CCECFF" w:fill="auto"/>
          </w:tcPr>
          <w:p w14:paraId="5E3E7F8D" w14:textId="77777777" w:rsidR="00EA4CE6" w:rsidRPr="00EA4CE6" w:rsidRDefault="00EA4CE6" w:rsidP="00EA4CE6">
            <w:pPr>
              <w:suppressAutoHyphens w:val="0"/>
              <w:jc w:val="both"/>
              <w:rPr>
                <w:rFonts w:ascii="Arial" w:hAnsi="Arial" w:cs="Arial"/>
                <w:b/>
                <w:bCs/>
                <w:color w:val="008000"/>
                <w:lang w:eastAsia="fr-FR" w:bidi="ml"/>
              </w:rPr>
            </w:pPr>
          </w:p>
        </w:tc>
      </w:tr>
      <w:tr w:rsidR="00EA4CE6" w:rsidRPr="00EA4CE6" w14:paraId="5E3E7F91" w14:textId="77777777" w:rsidTr="008E3CCC">
        <w:trPr>
          <w:trHeight w:val="543"/>
        </w:trPr>
        <w:tc>
          <w:tcPr>
            <w:tcW w:w="4644" w:type="dxa"/>
            <w:tcBorders>
              <w:top w:val="nil"/>
            </w:tcBorders>
            <w:shd w:val="solid" w:color="CCFFFF" w:fill="auto"/>
          </w:tcPr>
          <w:p w14:paraId="5E3E7F8F" w14:textId="77777777" w:rsidR="00EA4CE6" w:rsidRPr="00EA4CE6" w:rsidRDefault="00EA4CE6" w:rsidP="00EA4CE6">
            <w:pPr>
              <w:suppressAutoHyphens w:val="0"/>
              <w:jc w:val="both"/>
              <w:rPr>
                <w:rFonts w:ascii="Arial" w:hAnsi="Arial" w:cs="Arial"/>
                <w:b/>
                <w:bCs/>
                <w:color w:val="008000"/>
                <w:lang w:eastAsia="fr-FR" w:bidi="ml"/>
              </w:rPr>
            </w:pPr>
          </w:p>
        </w:tc>
        <w:tc>
          <w:tcPr>
            <w:tcW w:w="5670" w:type="dxa"/>
            <w:tcBorders>
              <w:top w:val="nil"/>
            </w:tcBorders>
            <w:shd w:val="solid" w:color="CCFFFF" w:fill="auto"/>
          </w:tcPr>
          <w:p w14:paraId="5E3E7F90" w14:textId="77777777" w:rsidR="00EA4CE6" w:rsidRPr="00EA4CE6" w:rsidRDefault="00EA4CE6" w:rsidP="00EA4CE6">
            <w:pPr>
              <w:suppressAutoHyphens w:val="0"/>
              <w:jc w:val="both"/>
              <w:rPr>
                <w:rFonts w:ascii="Arial" w:hAnsi="Arial" w:cs="Arial"/>
                <w:b/>
                <w:bCs/>
                <w:color w:val="008000"/>
                <w:lang w:eastAsia="fr-FR" w:bidi="ml"/>
              </w:rPr>
            </w:pPr>
          </w:p>
        </w:tc>
      </w:tr>
    </w:tbl>
    <w:p w14:paraId="5E3E7F92" w14:textId="77777777" w:rsidR="00EA4CE6" w:rsidRPr="00EA4CE6" w:rsidRDefault="00EA4CE6" w:rsidP="00EA4CE6">
      <w:pPr>
        <w:suppressAutoHyphens w:val="0"/>
        <w:rPr>
          <w:rFonts w:ascii="Arial" w:hAnsi="Arial" w:cs="Arial"/>
          <w:lang w:eastAsia="fr-FR" w:bidi="ml"/>
        </w:rPr>
      </w:pPr>
    </w:p>
    <w:p w14:paraId="0C4AAB9D" w14:textId="06C90A31" w:rsidR="00957FF9" w:rsidRDefault="00957FF9"/>
    <w:p w14:paraId="6998BCDC" w14:textId="23923391" w:rsidR="0089560E" w:rsidRDefault="0089560E"/>
    <w:p w14:paraId="3AD10DE1" w14:textId="010E402B" w:rsidR="0089560E" w:rsidRDefault="0089560E"/>
    <w:p w14:paraId="1AC0536B" w14:textId="5F4CE046" w:rsidR="0089560E" w:rsidRDefault="0089560E"/>
    <w:p w14:paraId="2344CFCF" w14:textId="77777777" w:rsidR="0089560E" w:rsidRDefault="0089560E"/>
    <w:tbl>
      <w:tblPr>
        <w:tblW w:w="0" w:type="auto"/>
        <w:tblLayout w:type="fixed"/>
        <w:tblCellMar>
          <w:left w:w="71" w:type="dxa"/>
          <w:right w:w="71" w:type="dxa"/>
        </w:tblCellMar>
        <w:tblLook w:val="0000" w:firstRow="0" w:lastRow="0" w:firstColumn="0" w:lastColumn="0" w:noHBand="0" w:noVBand="0"/>
      </w:tblPr>
      <w:tblGrid>
        <w:gridCol w:w="10277"/>
      </w:tblGrid>
      <w:tr w:rsidR="009B1CD0" w14:paraId="5E3E7F97" w14:textId="77777777">
        <w:tc>
          <w:tcPr>
            <w:tcW w:w="10277" w:type="dxa"/>
            <w:shd w:val="clear" w:color="auto" w:fill="66CCFF"/>
          </w:tcPr>
          <w:p w14:paraId="5E3E7F96" w14:textId="03B6864B"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5E3E7F98" w14:textId="77777777" w:rsidR="009B1CD0" w:rsidRDefault="009B1CD0" w:rsidP="006C4338">
      <w:pPr>
        <w:tabs>
          <w:tab w:val="left" w:pos="851"/>
        </w:tabs>
      </w:pPr>
    </w:p>
    <w:p w14:paraId="5E3E7F99" w14:textId="77777777" w:rsidR="009B1CD0" w:rsidRDefault="009B1CD0" w:rsidP="006C4338">
      <w:pPr>
        <w:tabs>
          <w:tab w:val="left" w:pos="851"/>
        </w:tabs>
      </w:pPr>
    </w:p>
    <w:p w14:paraId="5E3E7F9A"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5E3E7F9B" w14:textId="77777777" w:rsidR="009B1CD0" w:rsidRDefault="009B1CD0" w:rsidP="005846FB">
      <w:pPr>
        <w:pStyle w:val="Titre1"/>
        <w:tabs>
          <w:tab w:val="left" w:pos="851"/>
        </w:tabs>
        <w:ind w:left="0"/>
        <w:jc w:val="both"/>
        <w:rPr>
          <w:rFonts w:ascii="Arial" w:hAnsi="Arial" w:cs="Arial"/>
        </w:rPr>
      </w:pPr>
      <w:r>
        <w:rPr>
          <w:rFonts w:ascii="Arial" w:hAnsi="Arial" w:cs="Arial"/>
          <w:b w:val="0"/>
          <w:bCs/>
          <w:i/>
          <w:iCs/>
          <w:sz w:val="18"/>
          <w:szCs w:val="18"/>
        </w:rPr>
        <w:t>(</w:t>
      </w:r>
      <w:r w:rsidR="002D4DD8">
        <w:rPr>
          <w:rFonts w:ascii="Arial" w:hAnsi="Arial" w:cs="Arial"/>
          <w:b w:val="0"/>
          <w:bCs/>
          <w:i/>
          <w:iCs/>
          <w:sz w:val="18"/>
          <w:szCs w:val="18"/>
        </w:rPr>
        <w:t>L’acheteur r</w:t>
      </w:r>
      <w:r>
        <w:rPr>
          <w:rFonts w:ascii="Arial" w:hAnsi="Arial" w:cs="Arial"/>
          <w:b w:val="0"/>
          <w:bCs/>
          <w:i/>
          <w:iCs/>
          <w:sz w:val="18"/>
          <w:szCs w:val="18"/>
        </w:rPr>
        <w:t xml:space="preserve">eprend le contenu de la mention figurant dans l’avis d’appel public à la concurrence ou </w:t>
      </w:r>
      <w:r w:rsidR="001C40C0"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5E3E7F9C" w14:textId="77777777" w:rsidR="009B1CD0" w:rsidRDefault="009B1CD0" w:rsidP="009B45B9">
      <w:pPr>
        <w:pStyle w:val="Titre1"/>
        <w:tabs>
          <w:tab w:val="left" w:pos="851"/>
        </w:tabs>
        <w:ind w:left="0"/>
        <w:jc w:val="both"/>
        <w:rPr>
          <w:rFonts w:ascii="Arial" w:hAnsi="Arial" w:cs="Arial"/>
        </w:rPr>
      </w:pPr>
    </w:p>
    <w:p w14:paraId="0017CD71" w14:textId="77777777" w:rsidR="0032347E" w:rsidRDefault="0032347E" w:rsidP="0032347E">
      <w:pPr>
        <w:pStyle w:val="En-tte"/>
        <w:jc w:val="center"/>
        <w:rPr>
          <w:rFonts w:cs="Kartika"/>
          <w:b/>
        </w:rPr>
      </w:pPr>
      <w:r>
        <w:rPr>
          <w:rFonts w:cs="Kartika"/>
          <w:b/>
        </w:rPr>
        <w:t>Etablissement Français du Sang Bretagne</w:t>
      </w:r>
    </w:p>
    <w:p w14:paraId="2C310BA5" w14:textId="77777777" w:rsidR="0032347E" w:rsidRDefault="0032347E" w:rsidP="0032347E">
      <w:pPr>
        <w:pStyle w:val="En-tte"/>
        <w:jc w:val="center"/>
        <w:rPr>
          <w:rFonts w:cs="Kartika"/>
          <w:b/>
        </w:rPr>
      </w:pPr>
      <w:r>
        <w:rPr>
          <w:rFonts w:cs="Kartika"/>
          <w:b/>
        </w:rPr>
        <w:t>Rue Pierre-Jean Gineste</w:t>
      </w:r>
    </w:p>
    <w:p w14:paraId="241F31B0" w14:textId="3B07C5B0" w:rsidR="0032347E" w:rsidRDefault="00712F07" w:rsidP="0032347E">
      <w:pPr>
        <w:pStyle w:val="En-tte"/>
        <w:tabs>
          <w:tab w:val="left" w:pos="708"/>
        </w:tabs>
        <w:jc w:val="center"/>
        <w:rPr>
          <w:rFonts w:cs="Kartika"/>
          <w:b/>
        </w:rPr>
      </w:pPr>
      <w:r>
        <w:rPr>
          <w:rFonts w:cs="Kartika"/>
          <w:b/>
        </w:rPr>
        <w:t>CS 41146</w:t>
      </w:r>
    </w:p>
    <w:p w14:paraId="3437C05D" w14:textId="147208E0" w:rsidR="00712F07" w:rsidRDefault="00712F07" w:rsidP="0032347E">
      <w:pPr>
        <w:pStyle w:val="En-tte"/>
        <w:tabs>
          <w:tab w:val="left" w:pos="708"/>
        </w:tabs>
        <w:jc w:val="center"/>
        <w:rPr>
          <w:rFonts w:ascii="Arial" w:hAnsi="Arial" w:cs="Arial"/>
        </w:rPr>
      </w:pPr>
      <w:r>
        <w:rPr>
          <w:rFonts w:ascii="Arial" w:hAnsi="Arial" w:cs="Arial"/>
        </w:rPr>
        <w:t>35011 RENNES Cedex</w:t>
      </w:r>
    </w:p>
    <w:p w14:paraId="5E3E7FA9" w14:textId="77777777" w:rsidR="00EA4CE6" w:rsidRDefault="00EA4CE6" w:rsidP="00EA4CE6">
      <w:pPr>
        <w:pStyle w:val="En-tte"/>
        <w:numPr>
          <w:ilvl w:val="0"/>
          <w:numId w:val="1"/>
        </w:numPr>
        <w:tabs>
          <w:tab w:val="clear" w:pos="4536"/>
          <w:tab w:val="clear" w:pos="9072"/>
        </w:tabs>
        <w:jc w:val="center"/>
        <w:rPr>
          <w:rFonts w:ascii="Arial" w:hAnsi="Arial" w:cs="Arial"/>
          <w:lang w:bidi="ml"/>
        </w:rPr>
      </w:pPr>
    </w:p>
    <w:p w14:paraId="5E3E7FAA" w14:textId="77777777" w:rsidR="00EA4CE6" w:rsidRDefault="00EA4CE6" w:rsidP="00EA4CE6">
      <w:pPr>
        <w:pStyle w:val="En-tte"/>
        <w:numPr>
          <w:ilvl w:val="0"/>
          <w:numId w:val="1"/>
        </w:numPr>
        <w:tabs>
          <w:tab w:val="clear" w:pos="4536"/>
          <w:tab w:val="clear" w:pos="9072"/>
        </w:tabs>
        <w:jc w:val="center"/>
        <w:rPr>
          <w:rFonts w:ascii="Arial" w:hAnsi="Arial" w:cs="Arial"/>
          <w:lang w:bidi="ml"/>
        </w:rPr>
      </w:pPr>
    </w:p>
    <w:p w14:paraId="5E3E7FAF" w14:textId="77777777" w:rsidR="009B1CD0" w:rsidRDefault="009B1CD0" w:rsidP="005846FB">
      <w:pPr>
        <w:pStyle w:val="En-tte"/>
        <w:tabs>
          <w:tab w:val="clear" w:pos="4536"/>
          <w:tab w:val="clear" w:pos="9072"/>
          <w:tab w:val="left" w:pos="851"/>
        </w:tabs>
        <w:jc w:val="both"/>
        <w:rPr>
          <w:rFonts w:ascii="Arial" w:hAnsi="Arial" w:cs="Arial"/>
        </w:rPr>
      </w:pPr>
    </w:p>
    <w:p w14:paraId="5E3E7FB0"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Nom, prénom, qualité du signataire du marché ou de l’accord-cadre :</w:t>
      </w:r>
    </w:p>
    <w:p w14:paraId="5E3E7FB1"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5E3E7FB2" w14:textId="77777777" w:rsidR="009B1CD0" w:rsidRDefault="009B1CD0" w:rsidP="0083205E">
      <w:pPr>
        <w:tabs>
          <w:tab w:val="left" w:pos="851"/>
        </w:tabs>
        <w:jc w:val="both"/>
        <w:rPr>
          <w:rFonts w:ascii="Arial" w:hAnsi="Arial" w:cs="Arial"/>
        </w:rPr>
      </w:pPr>
    </w:p>
    <w:p w14:paraId="5E3E7FB3" w14:textId="77777777" w:rsidR="009B1CD0" w:rsidRDefault="009B1CD0" w:rsidP="0083205E">
      <w:pPr>
        <w:tabs>
          <w:tab w:val="left" w:pos="851"/>
        </w:tabs>
        <w:jc w:val="both"/>
        <w:rPr>
          <w:rFonts w:ascii="Arial" w:hAnsi="Arial" w:cs="Arial"/>
        </w:rPr>
      </w:pPr>
    </w:p>
    <w:p w14:paraId="49A25DC6" w14:textId="75CB34F1" w:rsidR="0032347E" w:rsidRDefault="0032347E" w:rsidP="0032347E">
      <w:pPr>
        <w:tabs>
          <w:tab w:val="left" w:pos="851"/>
        </w:tabs>
        <w:jc w:val="center"/>
        <w:rPr>
          <w:rFonts w:ascii="Arial" w:hAnsi="Arial" w:cs="Arial"/>
          <w:b/>
        </w:rPr>
      </w:pPr>
      <w:r>
        <w:rPr>
          <w:rFonts w:ascii="Arial" w:hAnsi="Arial" w:cs="Arial"/>
          <w:b/>
        </w:rPr>
        <w:t>Monsieur le Directeur de l’Etablissement Français du Sang Bretagne (adresse identique)</w:t>
      </w:r>
    </w:p>
    <w:p w14:paraId="0FBAEAE7" w14:textId="10D26262" w:rsidR="00712F07" w:rsidRDefault="00712F07" w:rsidP="0032347E">
      <w:pPr>
        <w:tabs>
          <w:tab w:val="left" w:pos="851"/>
        </w:tabs>
        <w:jc w:val="center"/>
        <w:rPr>
          <w:rFonts w:ascii="Arial" w:hAnsi="Arial" w:cs="Arial"/>
          <w:b/>
        </w:rPr>
      </w:pPr>
    </w:p>
    <w:p w14:paraId="7215017F" w14:textId="2AE7524F" w:rsidR="00712F07" w:rsidRDefault="00712F07" w:rsidP="0032347E">
      <w:pPr>
        <w:tabs>
          <w:tab w:val="left" w:pos="851"/>
        </w:tabs>
        <w:jc w:val="center"/>
        <w:rPr>
          <w:rFonts w:ascii="Arial" w:hAnsi="Arial" w:cs="Arial"/>
          <w:b/>
        </w:rPr>
      </w:pPr>
    </w:p>
    <w:p w14:paraId="074D6D34" w14:textId="406328D3" w:rsidR="00712F07" w:rsidRDefault="00712F07" w:rsidP="0032347E">
      <w:pPr>
        <w:tabs>
          <w:tab w:val="left" w:pos="851"/>
        </w:tabs>
        <w:jc w:val="center"/>
        <w:rPr>
          <w:rFonts w:ascii="Arial" w:hAnsi="Arial" w:cs="Arial"/>
          <w:b/>
        </w:rPr>
      </w:pPr>
    </w:p>
    <w:p w14:paraId="372204B0" w14:textId="77777777" w:rsidR="00712F07" w:rsidRDefault="00712F07" w:rsidP="0032347E">
      <w:pPr>
        <w:tabs>
          <w:tab w:val="left" w:pos="851"/>
        </w:tabs>
        <w:jc w:val="center"/>
        <w:rPr>
          <w:rFonts w:ascii="Arial" w:hAnsi="Arial" w:cs="Arial"/>
          <w:b/>
        </w:rPr>
      </w:pPr>
    </w:p>
    <w:p w14:paraId="5E3E7FB9" w14:textId="77777777" w:rsidR="009B1CD0" w:rsidRDefault="009B1CD0" w:rsidP="009B45B9">
      <w:pPr>
        <w:tabs>
          <w:tab w:val="left" w:pos="851"/>
        </w:tabs>
        <w:jc w:val="both"/>
        <w:rPr>
          <w:rFonts w:ascii="Arial" w:hAnsi="Arial" w:cs="Arial"/>
        </w:rPr>
      </w:pPr>
    </w:p>
    <w:p w14:paraId="5E3E7FBA" w14:textId="77777777"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lastRenderedPageBreak/>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l’article </w:t>
      </w:r>
      <w:r w:rsidR="00660727" w:rsidRPr="004D4DC6">
        <w:rPr>
          <w:rFonts w:ascii="Arial" w:hAnsi="Arial" w:cs="Arial"/>
          <w:b/>
        </w:rPr>
        <w:t xml:space="preserve">130 </w:t>
      </w:r>
      <w:r w:rsidRPr="004D4DC6">
        <w:rPr>
          <w:rFonts w:ascii="Arial" w:hAnsi="Arial" w:cs="Arial"/>
          <w:b/>
        </w:rPr>
        <w:t xml:space="preserve">du </w:t>
      </w:r>
      <w:r w:rsidR="00660727" w:rsidRPr="004D4DC6">
        <w:rPr>
          <w:rFonts w:ascii="Arial" w:hAnsi="Arial" w:cs="Arial"/>
          <w:b/>
        </w:rPr>
        <w:t>décret n° 2016-360 du 25 mars 2016</w:t>
      </w:r>
      <w:r w:rsidR="00660727" w:rsidRPr="004D4DC6" w:rsidDel="00660727">
        <w:rPr>
          <w:rFonts w:ascii="Arial" w:hAnsi="Arial" w:cs="Arial"/>
          <w:b/>
        </w:rPr>
        <w:t xml:space="preserve"> </w:t>
      </w:r>
      <w:r w:rsidR="00660727" w:rsidRPr="004D4DC6">
        <w:rPr>
          <w:rFonts w:ascii="Arial" w:hAnsi="Arial" w:cs="Arial"/>
          <w:b/>
        </w:rPr>
        <w:t xml:space="preserve"> </w:t>
      </w:r>
      <w:r w:rsidRPr="004D4DC6">
        <w:rPr>
          <w:rFonts w:ascii="Arial" w:hAnsi="Arial" w:cs="Arial"/>
          <w:b/>
        </w:rPr>
        <w:t>(nantissements ou cessions de créances)</w:t>
      </w:r>
      <w:r w:rsidRPr="004D4DC6">
        <w:rPr>
          <w:rFonts w:ascii="Arial" w:hAnsi="Arial" w:cs="Arial"/>
          <w:b/>
          <w:i/>
          <w:sz w:val="18"/>
          <w:szCs w:val="18"/>
        </w:rPr>
        <w:t> :</w:t>
      </w:r>
    </w:p>
    <w:p w14:paraId="5E3E7FBB" w14:textId="77777777" w:rsidR="009B1CD0" w:rsidRDefault="009B1CD0" w:rsidP="009B45B9">
      <w:pPr>
        <w:tabs>
          <w:tab w:val="left" w:pos="851"/>
        </w:tabs>
        <w:jc w:val="both"/>
        <w:rPr>
          <w:rFonts w:ascii="Arial" w:hAnsi="Arial" w:cs="Arial"/>
        </w:rPr>
      </w:pPr>
      <w:r>
        <w:rPr>
          <w:rFonts w:ascii="Arial" w:hAnsi="Arial" w:cs="Arial"/>
          <w:i/>
          <w:sz w:val="18"/>
          <w:szCs w:val="18"/>
        </w:rPr>
        <w:t>(</w:t>
      </w:r>
      <w:r w:rsidR="002D4DD8">
        <w:rPr>
          <w:rFonts w:ascii="Arial" w:hAnsi="Arial" w:cs="Arial"/>
          <w:i/>
          <w:sz w:val="18"/>
          <w:szCs w:val="18"/>
        </w:rPr>
        <w:t>L’acheteur i</w:t>
      </w:r>
      <w:r>
        <w:rPr>
          <w:rFonts w:ascii="Arial" w:hAnsi="Arial" w:cs="Arial"/>
          <w:i/>
          <w:sz w:val="18"/>
          <w:szCs w:val="18"/>
        </w:rPr>
        <w:t>ndique l’identité de la personne, ses adresses postale et électronique, ses numéros de téléphone et de télécopie.)</w:t>
      </w:r>
    </w:p>
    <w:p w14:paraId="5E3E7FBC" w14:textId="77777777" w:rsidR="009B1CD0" w:rsidRDefault="009B1CD0" w:rsidP="009B45B9">
      <w:pPr>
        <w:tabs>
          <w:tab w:val="left" w:pos="851"/>
        </w:tabs>
        <w:jc w:val="both"/>
        <w:rPr>
          <w:rFonts w:ascii="Arial" w:hAnsi="Arial" w:cs="Arial"/>
        </w:rPr>
      </w:pPr>
    </w:p>
    <w:p w14:paraId="725C687B" w14:textId="77777777" w:rsidR="0032347E" w:rsidRDefault="00EA4CE6" w:rsidP="0032347E">
      <w:pPr>
        <w:tabs>
          <w:tab w:val="left" w:pos="851"/>
        </w:tabs>
        <w:jc w:val="center"/>
        <w:rPr>
          <w:rFonts w:ascii="Arial" w:hAnsi="Arial" w:cs="Arial"/>
          <w:b/>
        </w:rPr>
      </w:pPr>
      <w:r>
        <w:rPr>
          <w:rFonts w:ascii="Arial" w:hAnsi="Arial" w:cs="Arial"/>
        </w:rPr>
        <w:tab/>
      </w:r>
      <w:r w:rsidR="0032347E">
        <w:rPr>
          <w:rFonts w:ascii="Arial" w:hAnsi="Arial" w:cs="Arial"/>
          <w:b/>
        </w:rPr>
        <w:t>Monsieur le Directeur de l’Etablissement Français du Sang Bretagne (adresse identique)</w:t>
      </w:r>
    </w:p>
    <w:p w14:paraId="5E3E7FC0" w14:textId="0D78E7AC" w:rsidR="001C40C0" w:rsidRDefault="001C40C0" w:rsidP="0032347E">
      <w:pPr>
        <w:pStyle w:val="fcase2metab"/>
        <w:ind w:left="0" w:firstLine="0"/>
        <w:jc w:val="center"/>
        <w:rPr>
          <w:rFonts w:ascii="Arial" w:hAnsi="Arial" w:cs="Arial"/>
        </w:rPr>
      </w:pPr>
    </w:p>
    <w:p w14:paraId="5E211CF6" w14:textId="77777777" w:rsidR="0032347E" w:rsidRDefault="0032347E" w:rsidP="0032347E">
      <w:pPr>
        <w:pStyle w:val="fcase2metab"/>
        <w:ind w:left="0" w:firstLine="0"/>
        <w:jc w:val="center"/>
        <w:rPr>
          <w:rFonts w:ascii="Arial" w:hAnsi="Arial" w:cs="Arial"/>
        </w:rPr>
      </w:pPr>
    </w:p>
    <w:p w14:paraId="5E3E7FC1"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5E3E7FC2"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3CF6385B" w14:textId="77777777" w:rsidR="0032347E" w:rsidRDefault="0032347E" w:rsidP="0032347E">
      <w:pPr>
        <w:tabs>
          <w:tab w:val="left" w:pos="851"/>
        </w:tabs>
        <w:jc w:val="center"/>
        <w:rPr>
          <w:rFonts w:ascii="Arial" w:hAnsi="Arial" w:cs="Arial"/>
          <w:b/>
        </w:rPr>
      </w:pPr>
      <w:r>
        <w:rPr>
          <w:rFonts w:ascii="Arial" w:hAnsi="Arial" w:cs="Arial"/>
          <w:b/>
        </w:rPr>
        <w:t>Monsieur le Directeur de l’Etablissement Français du Sang Bretagne (adresse identique)</w:t>
      </w:r>
    </w:p>
    <w:p w14:paraId="5E3E803A" w14:textId="77777777" w:rsidR="00791F91" w:rsidRDefault="00791F91" w:rsidP="00EA4CE6">
      <w:pPr>
        <w:tabs>
          <w:tab w:val="left" w:pos="426"/>
          <w:tab w:val="left" w:pos="851"/>
        </w:tabs>
        <w:suppressAutoHyphens w:val="0"/>
        <w:jc w:val="both"/>
        <w:rPr>
          <w:rFonts w:ascii="Arial" w:hAnsi="Arial" w:cs="Arial"/>
          <w:lang w:eastAsia="fr-FR" w:bidi="ml"/>
        </w:rPr>
      </w:pPr>
    </w:p>
    <w:p w14:paraId="4CDCDB57" w14:textId="77777777" w:rsidR="0032347E" w:rsidRPr="00EA4CE6" w:rsidRDefault="0032347E" w:rsidP="00EA4CE6">
      <w:pPr>
        <w:tabs>
          <w:tab w:val="left" w:pos="426"/>
          <w:tab w:val="left" w:pos="851"/>
        </w:tabs>
        <w:suppressAutoHyphens w:val="0"/>
        <w:jc w:val="both"/>
        <w:rPr>
          <w:rFonts w:ascii="Arial" w:hAnsi="Arial" w:cs="Arial"/>
          <w:lang w:eastAsia="fr-FR" w:bidi="ml"/>
        </w:rPr>
      </w:pPr>
    </w:p>
    <w:p w14:paraId="5E3E803B"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5E3E803C" w14:textId="77777777" w:rsidR="009B1CD0" w:rsidRDefault="009B1CD0" w:rsidP="009B45B9">
      <w:pPr>
        <w:pStyle w:val="fcase2metab"/>
        <w:rPr>
          <w:rFonts w:ascii="Arial" w:hAnsi="Arial" w:cs="Arial"/>
        </w:rPr>
      </w:pPr>
    </w:p>
    <w:p w14:paraId="18D2AEBB" w14:textId="1BE32A22" w:rsidR="0032347E" w:rsidRDefault="0032347E" w:rsidP="0032347E">
      <w:pPr>
        <w:tabs>
          <w:tab w:val="left" w:pos="851"/>
        </w:tabs>
        <w:jc w:val="center"/>
        <w:rPr>
          <w:rFonts w:ascii="Arial" w:hAnsi="Arial" w:cs="Arial"/>
          <w:b/>
        </w:rPr>
      </w:pPr>
      <w:r>
        <w:rPr>
          <w:rFonts w:ascii="Arial" w:hAnsi="Arial" w:cs="Arial"/>
          <w:b/>
        </w:rPr>
        <w:t>M</w:t>
      </w:r>
      <w:r w:rsidR="00473105">
        <w:rPr>
          <w:rFonts w:ascii="Arial" w:hAnsi="Arial" w:cs="Arial"/>
          <w:b/>
        </w:rPr>
        <w:t>onsieur</w:t>
      </w:r>
      <w:r>
        <w:rPr>
          <w:rFonts w:ascii="Arial" w:hAnsi="Arial" w:cs="Arial"/>
          <w:b/>
        </w:rPr>
        <w:t xml:space="preserve"> l’Agent comptable secondaire de l’Etablissement Français du Sang Bretagne (adresse identique)</w:t>
      </w:r>
    </w:p>
    <w:p w14:paraId="5E3E8046"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5E3E8047" w14:textId="77777777" w:rsidR="001C40C0" w:rsidRDefault="001C40C0" w:rsidP="009B45B9">
      <w:pPr>
        <w:pStyle w:val="fcase2metab"/>
        <w:rPr>
          <w:rFonts w:ascii="Arial" w:hAnsi="Arial" w:cs="Arial"/>
        </w:rPr>
      </w:pPr>
    </w:p>
    <w:p w14:paraId="5E3E8048" w14:textId="77777777"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 Budget propre de l’EFS</w:t>
      </w:r>
    </w:p>
    <w:p w14:paraId="5E3E8049" w14:textId="77777777" w:rsidR="0079785C" w:rsidRDefault="0079785C" w:rsidP="00EA4CE6">
      <w:pPr>
        <w:pStyle w:val="fcase2metab"/>
        <w:ind w:left="0" w:firstLine="0"/>
        <w:rPr>
          <w:rFonts w:ascii="Arial" w:hAnsi="Arial" w:cs="Arial"/>
        </w:rPr>
      </w:pPr>
    </w:p>
    <w:p w14:paraId="5E3E804A" w14:textId="77777777" w:rsidR="00791F91" w:rsidRDefault="00791F91">
      <w:pPr>
        <w:suppressAutoHyphens w:val="0"/>
        <w:rPr>
          <w:rFonts w:ascii="Arial" w:hAnsi="Arial" w:cs="Arial"/>
        </w:rPr>
      </w:pPr>
      <w:r>
        <w:rPr>
          <w:rFonts w:ascii="Arial" w:hAnsi="Arial" w:cs="Arial"/>
        </w:rPr>
        <w:br w:type="page"/>
      </w:r>
    </w:p>
    <w:p w14:paraId="5E3E804B" w14:textId="77777777" w:rsidR="009B1CD0" w:rsidRDefault="009B1CD0" w:rsidP="009B45B9">
      <w:pPr>
        <w:pStyle w:val="fcase2metab"/>
        <w:ind w:left="0" w:firstLine="0"/>
        <w:rPr>
          <w:rFonts w:ascii="Arial" w:hAnsi="Arial" w:cs="Arial"/>
        </w:rPr>
      </w:pPr>
    </w:p>
    <w:p w14:paraId="5E3E804C" w14:textId="77777777" w:rsidR="009B1CD0" w:rsidRDefault="009B1CD0" w:rsidP="009B45B9">
      <w:pPr>
        <w:tabs>
          <w:tab w:val="left" w:pos="851"/>
        </w:tabs>
        <w:rPr>
          <w:rFonts w:ascii="Arial" w:hAnsi="Arial" w:cs="Arial"/>
        </w:rPr>
      </w:pPr>
    </w:p>
    <w:p w14:paraId="0FBB81BC" w14:textId="77777777" w:rsidR="00002400" w:rsidRDefault="00002400" w:rsidP="00791F91">
      <w:pPr>
        <w:suppressAutoHyphens w:val="0"/>
        <w:rPr>
          <w:rFonts w:ascii="Arial" w:hAnsi="Arial" w:cs="Arial"/>
          <w:b/>
          <w:bCs/>
          <w:sz w:val="22"/>
          <w:szCs w:val="22"/>
          <w:lang w:eastAsia="fr-FR" w:bidi="ml"/>
        </w:rPr>
      </w:pPr>
    </w:p>
    <w:p w14:paraId="1239821B" w14:textId="2A1ADF43" w:rsidR="00002400" w:rsidRPr="00002400" w:rsidRDefault="00002400" w:rsidP="00002400">
      <w:pPr>
        <w:pStyle w:val="Titre4"/>
        <w:tabs>
          <w:tab w:val="left" w:pos="851"/>
        </w:tabs>
        <w:rPr>
          <w:sz w:val="22"/>
          <w:szCs w:val="22"/>
          <w:highlight w:val="cyan"/>
        </w:rPr>
      </w:pPr>
      <w:r w:rsidRPr="00002400">
        <w:rPr>
          <w:sz w:val="22"/>
          <w:szCs w:val="22"/>
        </w:rPr>
        <w:t>E – Décision du (des) pouvoir(s) adjudicateur(s).</w:t>
      </w:r>
    </w:p>
    <w:p w14:paraId="2D43C73B" w14:textId="77777777" w:rsidR="00002400" w:rsidRDefault="00002400" w:rsidP="00791F91">
      <w:pPr>
        <w:suppressAutoHyphens w:val="0"/>
        <w:rPr>
          <w:rFonts w:ascii="Arial" w:hAnsi="Arial" w:cs="Arial"/>
          <w:b/>
          <w:bCs/>
          <w:sz w:val="22"/>
          <w:szCs w:val="22"/>
          <w:lang w:eastAsia="fr-FR" w:bidi="ml"/>
        </w:rPr>
      </w:pPr>
    </w:p>
    <w:p w14:paraId="5E3E804D" w14:textId="4340EFFE"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5E3E804E" w14:textId="77777777" w:rsidR="00791F91" w:rsidRPr="00791F91" w:rsidRDefault="00791F91" w:rsidP="00791F91">
      <w:pPr>
        <w:suppressAutoHyphens w:val="0"/>
        <w:rPr>
          <w:rFonts w:ascii="Arial" w:hAnsi="Arial" w:cs="Arial"/>
          <w:b/>
          <w:bCs/>
          <w:sz w:val="22"/>
          <w:szCs w:val="22"/>
          <w:lang w:eastAsia="fr-FR" w:bidi="ml"/>
        </w:rPr>
      </w:pPr>
    </w:p>
    <w:p w14:paraId="5E3E804F" w14:textId="77777777"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3711D5">
        <w:rPr>
          <w:rFonts w:ascii="Arial" w:hAnsi="Arial" w:cs="Arial"/>
          <w:lang w:eastAsia="fr-FR" w:bidi="ml"/>
        </w:rPr>
      </w:r>
      <w:r w:rsidR="003711D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la totalité du marché global ou, en cas de marché alloti, la totalité des lots</w:t>
      </w:r>
    </w:p>
    <w:p w14:paraId="5E3E8050"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3711D5">
        <w:rPr>
          <w:rFonts w:ascii="Arial" w:hAnsi="Arial" w:cs="Arial"/>
          <w:lang w:eastAsia="fr-FR" w:bidi="ml"/>
        </w:rPr>
      </w:r>
      <w:r w:rsidR="003711D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5E3E8051" w14:textId="77777777"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(indiquer les lots pour lesquels le candidat est retenu)</w:t>
      </w:r>
    </w:p>
    <w:p w14:paraId="5E3E8052" w14:textId="77777777" w:rsidR="00791F91" w:rsidRPr="00957FF9" w:rsidRDefault="00791F91" w:rsidP="00791F91">
      <w:pPr>
        <w:tabs>
          <w:tab w:val="left" w:pos="3600"/>
        </w:tabs>
        <w:suppressAutoHyphens w:val="0"/>
        <w:spacing w:before="120" w:after="120" w:line="360" w:lineRule="auto"/>
        <w:ind w:left="567"/>
        <w:jc w:val="both"/>
        <w:rPr>
          <w:rFonts w:ascii="Arial" w:hAnsi="Arial" w:cs="Kartika"/>
          <w:lang w:eastAsia="fr-FR" w:bidi="ml"/>
        </w:rPr>
      </w:pPr>
      <w:r w:rsidRPr="00957FF9">
        <w:rPr>
          <w:rFonts w:ascii="Arial" w:hAnsi="Arial" w:cs="Kartika"/>
          <w:lang w:eastAsia="fr-FR" w:bidi="ml"/>
        </w:rPr>
        <w:fldChar w:fldCharType="begin">
          <w:ffData>
            <w:name w:val="CaseACocher113"/>
            <w:enabled/>
            <w:calcOnExit w:val="0"/>
            <w:checkBox>
              <w:sizeAuto/>
              <w:default w:val="0"/>
            </w:checkBox>
          </w:ffData>
        </w:fldChar>
      </w:r>
      <w:r w:rsidRPr="00957FF9">
        <w:rPr>
          <w:rFonts w:ascii="Arial" w:hAnsi="Arial" w:cs="Kartika"/>
          <w:lang w:eastAsia="fr-FR" w:bidi="ml"/>
        </w:rPr>
        <w:instrText xml:space="preserve"> FORMCHECKBOX </w:instrText>
      </w:r>
      <w:r w:rsidR="003711D5">
        <w:rPr>
          <w:rFonts w:ascii="Arial" w:hAnsi="Arial" w:cs="Kartika"/>
          <w:lang w:eastAsia="fr-FR" w:bidi="ml"/>
        </w:rPr>
      </w:r>
      <w:r w:rsidR="003711D5">
        <w:rPr>
          <w:rFonts w:ascii="Arial" w:hAnsi="Arial" w:cs="Kartika"/>
          <w:lang w:eastAsia="fr-FR" w:bidi="ml"/>
        </w:rPr>
        <w:fldChar w:fldCharType="separate"/>
      </w:r>
      <w:r w:rsidRPr="00957FF9">
        <w:rPr>
          <w:rFonts w:ascii="Arial" w:hAnsi="Arial" w:cs="Kartika"/>
          <w:lang w:eastAsia="fr-FR" w:bidi="ml"/>
        </w:rPr>
        <w:fldChar w:fldCharType="end"/>
      </w:r>
      <w:r w:rsidRPr="00957FF9">
        <w:rPr>
          <w:rFonts w:ascii="Arial" w:hAnsi="Arial" w:cs="Kartika"/>
          <w:lang w:eastAsia="fr-FR" w:bidi="ml"/>
        </w:rPr>
        <w:t xml:space="preserve">     en ce qui concerne la ou les variantes suivantes </w:t>
      </w:r>
      <w:r w:rsidRPr="00957FF9">
        <w:rPr>
          <w:rFonts w:ascii="Arial" w:hAnsi="Arial" w:cs="Kartika"/>
          <w:i/>
          <w:lang w:eastAsia="fr-FR" w:bidi="ml"/>
        </w:rPr>
        <w:t>(indiquer les variantes retenues)</w:t>
      </w:r>
      <w:r w:rsidRPr="00957FF9">
        <w:rPr>
          <w:rFonts w:ascii="Arial" w:hAnsi="Arial" w:cs="Kartika"/>
          <w:lang w:eastAsia="fr-FR" w:bidi="ml"/>
        </w:rPr>
        <w:t> ;</w:t>
      </w:r>
    </w:p>
    <w:p w14:paraId="5E3E8053" w14:textId="77777777" w:rsidR="00791F91" w:rsidRPr="00957FF9" w:rsidRDefault="00791F91" w:rsidP="00791F91">
      <w:pPr>
        <w:suppressAutoHyphens w:val="0"/>
        <w:rPr>
          <w:rFonts w:ascii="Arial" w:hAnsi="Arial" w:cs="Arial"/>
          <w:lang w:eastAsia="fr-FR" w:bidi="ml"/>
        </w:rPr>
      </w:pPr>
      <w:r w:rsidRPr="00957FF9">
        <w:rPr>
          <w:rFonts w:ascii="Arial" w:hAnsi="Arial" w:cs="Arial"/>
          <w:lang w:eastAsia="fr-FR" w:bidi="ml"/>
        </w:rPr>
        <w:t>Elle est complétée par les annexes suivantes :</w:t>
      </w:r>
    </w:p>
    <w:p w14:paraId="5E3E8054" w14:textId="77777777" w:rsidR="00791F91" w:rsidRPr="00957FF9" w:rsidRDefault="00791F91" w:rsidP="00791F91">
      <w:pPr>
        <w:suppressAutoHyphens w:val="0"/>
        <w:rPr>
          <w:rFonts w:ascii="Arial" w:hAnsi="Arial" w:cs="Arial"/>
          <w:i/>
          <w:iCs/>
          <w:sz w:val="18"/>
          <w:szCs w:val="18"/>
          <w:lang w:eastAsia="fr-FR" w:bidi="ml"/>
        </w:rPr>
      </w:pPr>
      <w:r w:rsidRPr="00957FF9">
        <w:rPr>
          <w:rFonts w:ascii="Arial" w:hAnsi="Arial" w:cs="Arial"/>
          <w:i/>
          <w:iCs/>
          <w:sz w:val="18"/>
          <w:szCs w:val="18"/>
          <w:lang w:eastAsia="fr-FR" w:bidi="ml"/>
        </w:rPr>
        <w:t>(</w:t>
      </w:r>
      <w:r w:rsidR="002D4DD8" w:rsidRPr="00957FF9">
        <w:rPr>
          <w:rFonts w:ascii="Arial" w:hAnsi="Arial" w:cs="Arial"/>
          <w:i/>
          <w:iCs/>
          <w:sz w:val="18"/>
          <w:szCs w:val="18"/>
          <w:lang w:eastAsia="fr-FR" w:bidi="ml"/>
        </w:rPr>
        <w:t>L’acheteur c</w:t>
      </w:r>
      <w:r w:rsidRPr="00957FF9">
        <w:rPr>
          <w:rFonts w:ascii="Arial" w:hAnsi="Arial" w:cs="Arial"/>
          <w:i/>
          <w:iCs/>
          <w:sz w:val="18"/>
          <w:szCs w:val="18"/>
          <w:lang w:eastAsia="fr-FR" w:bidi="ml"/>
        </w:rPr>
        <w:t>oche la case correspondante.)</w:t>
      </w:r>
    </w:p>
    <w:p w14:paraId="5E3E8055" w14:textId="77777777" w:rsidR="00791F91" w:rsidRPr="00957FF9" w:rsidRDefault="00791F91" w:rsidP="00791F91">
      <w:pPr>
        <w:suppressAutoHyphens w:val="0"/>
        <w:rPr>
          <w:rFonts w:ascii="Arial" w:hAnsi="Arial" w:cs="Arial"/>
          <w:i/>
          <w:iCs/>
          <w:sz w:val="18"/>
          <w:szCs w:val="18"/>
          <w:lang w:eastAsia="fr-FR" w:bidi="ml"/>
        </w:rPr>
      </w:pPr>
    </w:p>
    <w:p w14:paraId="5E3E8056" w14:textId="77777777" w:rsidR="00791F91" w:rsidRPr="00957FF9" w:rsidRDefault="00791F91" w:rsidP="00791F91">
      <w:pPr>
        <w:suppressAutoHyphens w:val="0"/>
        <w:ind w:left="284"/>
        <w:jc w:val="both"/>
        <w:rPr>
          <w:rFonts w:ascii="Arial" w:hAnsi="Arial" w:cs="Arial"/>
          <w:lang w:eastAsia="fr-FR" w:bidi="ml"/>
        </w:rPr>
      </w:pPr>
      <w:r w:rsidRPr="00957FF9">
        <w:rPr>
          <w:rFonts w:ascii="Arial" w:hAnsi="Arial" w:cs="Arial"/>
          <w:lang w:eastAsia="fr-FR" w:bidi="ml"/>
        </w:rPr>
        <w:fldChar w:fldCharType="begin">
          <w:ffData>
            <w:name w:val="CaseACocher111"/>
            <w:enabled/>
            <w:calcOnExit w:val="0"/>
            <w:checkBox>
              <w:sizeAuto/>
              <w:default w:val="0"/>
            </w:checkBox>
          </w:ffData>
        </w:fldChar>
      </w:r>
      <w:r w:rsidRPr="00957FF9">
        <w:rPr>
          <w:rFonts w:ascii="Arial" w:hAnsi="Arial" w:cs="Arial"/>
          <w:lang w:eastAsia="fr-FR" w:bidi="ml"/>
        </w:rPr>
        <w:instrText xml:space="preserve"> FORMCHECKBOX </w:instrText>
      </w:r>
      <w:r w:rsidR="003711D5">
        <w:rPr>
          <w:rFonts w:ascii="Arial" w:hAnsi="Arial" w:cs="Arial"/>
          <w:lang w:eastAsia="fr-FR" w:bidi="ml"/>
        </w:rPr>
      </w:r>
      <w:r w:rsidR="003711D5">
        <w:rPr>
          <w:rFonts w:ascii="Arial" w:hAnsi="Arial" w:cs="Arial"/>
          <w:lang w:eastAsia="fr-FR" w:bidi="ml"/>
        </w:rPr>
        <w:fldChar w:fldCharType="separate"/>
      </w:r>
      <w:r w:rsidRPr="00957FF9">
        <w:rPr>
          <w:rFonts w:ascii="Arial" w:hAnsi="Arial" w:cs="Arial"/>
          <w:lang w:eastAsia="fr-FR" w:bidi="ml"/>
        </w:rPr>
        <w:fldChar w:fldCharType="end"/>
      </w:r>
      <w:r w:rsidRPr="00957FF9">
        <w:rPr>
          <w:rFonts w:ascii="Arial" w:hAnsi="Arial" w:cs="Arial"/>
          <w:lang w:eastAsia="fr-FR" w:bidi="ml"/>
        </w:rPr>
        <w:t xml:space="preserve"> Annexe n° … Lettre de candidature et habilitation du mandataire par ses co-traitants (ou DC1)</w:t>
      </w:r>
    </w:p>
    <w:p w14:paraId="5E3E8057" w14:textId="77777777" w:rsidR="00791F91" w:rsidRPr="00957FF9" w:rsidRDefault="00791F91" w:rsidP="00791F91">
      <w:pPr>
        <w:suppressAutoHyphens w:val="0"/>
        <w:spacing w:before="240"/>
        <w:ind w:left="284"/>
        <w:jc w:val="both"/>
        <w:rPr>
          <w:rFonts w:ascii="Arial" w:hAnsi="Arial" w:cs="Arial"/>
          <w:lang w:eastAsia="fr-FR" w:bidi="ml"/>
        </w:rPr>
      </w:pPr>
      <w:r w:rsidRPr="00957FF9">
        <w:rPr>
          <w:rFonts w:ascii="Arial" w:hAnsi="Arial" w:cs="Arial"/>
          <w:lang w:eastAsia="fr-FR" w:bidi="ml"/>
        </w:rPr>
        <w:fldChar w:fldCharType="begin">
          <w:ffData>
            <w:name w:val="CaseACocher111"/>
            <w:enabled/>
            <w:calcOnExit w:val="0"/>
            <w:checkBox>
              <w:sizeAuto/>
              <w:default w:val="0"/>
            </w:checkBox>
          </w:ffData>
        </w:fldChar>
      </w:r>
      <w:r w:rsidRPr="00957FF9">
        <w:rPr>
          <w:rFonts w:ascii="Arial" w:hAnsi="Arial" w:cs="Arial"/>
          <w:lang w:eastAsia="fr-FR" w:bidi="ml"/>
        </w:rPr>
        <w:instrText xml:space="preserve"> FORMCHECKBOX </w:instrText>
      </w:r>
      <w:r w:rsidR="003711D5">
        <w:rPr>
          <w:rFonts w:ascii="Arial" w:hAnsi="Arial" w:cs="Arial"/>
          <w:lang w:eastAsia="fr-FR" w:bidi="ml"/>
        </w:rPr>
      </w:r>
      <w:r w:rsidR="003711D5">
        <w:rPr>
          <w:rFonts w:ascii="Arial" w:hAnsi="Arial" w:cs="Arial"/>
          <w:lang w:eastAsia="fr-FR" w:bidi="ml"/>
        </w:rPr>
        <w:fldChar w:fldCharType="separate"/>
      </w:r>
      <w:r w:rsidRPr="00957FF9">
        <w:rPr>
          <w:rFonts w:ascii="Arial" w:hAnsi="Arial" w:cs="Arial"/>
          <w:lang w:eastAsia="fr-FR" w:bidi="ml"/>
        </w:rPr>
        <w:fldChar w:fldCharType="end"/>
      </w:r>
      <w:r w:rsidRPr="00957FF9">
        <w:rPr>
          <w:rFonts w:ascii="Arial" w:hAnsi="Arial" w:cs="Arial"/>
          <w:lang w:eastAsia="fr-FR" w:bidi="ml"/>
        </w:rPr>
        <w:t xml:space="preserve"> Annexe n°… relative à la présentation d’un sous-traitant (ou DC4) ;</w:t>
      </w:r>
    </w:p>
    <w:p w14:paraId="5E3E8058" w14:textId="77777777" w:rsidR="00791F91" w:rsidRPr="00957FF9" w:rsidRDefault="00791F91" w:rsidP="00791F91">
      <w:pPr>
        <w:suppressAutoHyphens w:val="0"/>
        <w:spacing w:before="240"/>
        <w:ind w:left="284"/>
        <w:jc w:val="both"/>
        <w:rPr>
          <w:rFonts w:ascii="Arial" w:hAnsi="Arial" w:cs="Arial"/>
          <w:lang w:eastAsia="fr-FR" w:bidi="ml"/>
        </w:rPr>
      </w:pPr>
      <w:r w:rsidRPr="00957FF9">
        <w:rPr>
          <w:rFonts w:ascii="Arial" w:hAnsi="Arial" w:cs="Arial"/>
          <w:lang w:eastAsia="fr-FR" w:bidi="ml"/>
        </w:rPr>
        <w:fldChar w:fldCharType="begin">
          <w:ffData>
            <w:name w:val="CaseACocher111"/>
            <w:enabled/>
            <w:calcOnExit w:val="0"/>
            <w:checkBox>
              <w:sizeAuto/>
              <w:default w:val="0"/>
            </w:checkBox>
          </w:ffData>
        </w:fldChar>
      </w:r>
      <w:r w:rsidRPr="00957FF9">
        <w:rPr>
          <w:rFonts w:ascii="Arial" w:hAnsi="Arial" w:cs="Arial"/>
          <w:lang w:eastAsia="fr-FR" w:bidi="ml"/>
        </w:rPr>
        <w:instrText xml:space="preserve"> FORMCHECKBOX </w:instrText>
      </w:r>
      <w:r w:rsidR="003711D5">
        <w:rPr>
          <w:rFonts w:ascii="Arial" w:hAnsi="Arial" w:cs="Arial"/>
          <w:lang w:eastAsia="fr-FR" w:bidi="ml"/>
        </w:rPr>
      </w:r>
      <w:r w:rsidR="003711D5">
        <w:rPr>
          <w:rFonts w:ascii="Arial" w:hAnsi="Arial" w:cs="Arial"/>
          <w:lang w:eastAsia="fr-FR" w:bidi="ml"/>
        </w:rPr>
        <w:fldChar w:fldCharType="separate"/>
      </w:r>
      <w:r w:rsidRPr="00957FF9">
        <w:rPr>
          <w:rFonts w:ascii="Arial" w:hAnsi="Arial" w:cs="Arial"/>
          <w:lang w:eastAsia="fr-FR" w:bidi="ml"/>
        </w:rPr>
        <w:fldChar w:fldCharType="end"/>
      </w:r>
      <w:r w:rsidRPr="00957FF9">
        <w:rPr>
          <w:rFonts w:ascii="Arial" w:hAnsi="Arial" w:cs="Arial"/>
          <w:lang w:eastAsia="fr-FR" w:bidi="ml"/>
        </w:rPr>
        <w:t xml:space="preserve"> Annexe n°… relative aux demandes de précisions ou de compléments sur la teneur des offres (ou OUV6-OUV7) ;</w:t>
      </w:r>
    </w:p>
    <w:p w14:paraId="5E3E8059" w14:textId="77777777" w:rsidR="00791F91" w:rsidRPr="00791F91" w:rsidRDefault="00791F91" w:rsidP="00791F91">
      <w:pPr>
        <w:suppressAutoHyphens w:val="0"/>
        <w:spacing w:before="240"/>
        <w:ind w:left="284"/>
        <w:jc w:val="both"/>
        <w:rPr>
          <w:rFonts w:ascii="Arial" w:hAnsi="Arial" w:cs="Arial"/>
          <w:lang w:eastAsia="fr-FR" w:bidi="ml"/>
        </w:rPr>
      </w:pPr>
      <w:r w:rsidRPr="00957FF9">
        <w:rPr>
          <w:rFonts w:ascii="Arial" w:hAnsi="Arial" w:cs="Arial"/>
          <w:lang w:eastAsia="fr-FR" w:bidi="ml"/>
        </w:rPr>
        <w:fldChar w:fldCharType="begin">
          <w:ffData>
            <w:name w:val="CaseACocher111"/>
            <w:enabled/>
            <w:calcOnExit w:val="0"/>
            <w:checkBox>
              <w:sizeAuto/>
              <w:default w:val="0"/>
            </w:checkBox>
          </w:ffData>
        </w:fldChar>
      </w:r>
      <w:r w:rsidRPr="00957FF9">
        <w:rPr>
          <w:rFonts w:ascii="Arial" w:hAnsi="Arial" w:cs="Arial"/>
          <w:lang w:eastAsia="fr-FR" w:bidi="ml"/>
        </w:rPr>
        <w:instrText xml:space="preserve"> FORMCHECKBOX </w:instrText>
      </w:r>
      <w:r w:rsidR="003711D5">
        <w:rPr>
          <w:rFonts w:ascii="Arial" w:hAnsi="Arial" w:cs="Arial"/>
          <w:lang w:eastAsia="fr-FR" w:bidi="ml"/>
        </w:rPr>
      </w:r>
      <w:r w:rsidR="003711D5">
        <w:rPr>
          <w:rFonts w:ascii="Arial" w:hAnsi="Arial" w:cs="Arial"/>
          <w:lang w:eastAsia="fr-FR" w:bidi="ml"/>
        </w:rPr>
        <w:fldChar w:fldCharType="separate"/>
      </w:r>
      <w:r w:rsidRPr="00957FF9">
        <w:rPr>
          <w:rFonts w:ascii="Arial" w:hAnsi="Arial" w:cs="Arial"/>
          <w:lang w:eastAsia="fr-FR" w:bidi="ml"/>
        </w:rPr>
        <w:fldChar w:fldCharType="end"/>
      </w:r>
      <w:r w:rsidRPr="00957FF9">
        <w:rPr>
          <w:rFonts w:ascii="Arial" w:hAnsi="Arial" w:cs="Arial"/>
          <w:lang w:eastAsia="fr-FR" w:bidi="ml"/>
        </w:rPr>
        <w:t xml:space="preserve"> Annexe n°… relative à la mise au point du marché (ou OUV11) ;</w:t>
      </w:r>
    </w:p>
    <w:p w14:paraId="5E3E805A" w14:textId="77777777"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3711D5">
        <w:rPr>
          <w:rFonts w:ascii="Arial" w:hAnsi="Arial" w:cs="Arial"/>
          <w:lang w:eastAsia="fr-FR" w:bidi="ml"/>
        </w:rPr>
      </w:r>
      <w:r w:rsidR="003711D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(A préciser)</w:t>
      </w:r>
      <w:r w:rsidRPr="00791F91">
        <w:rPr>
          <w:rFonts w:ascii="Arial" w:hAnsi="Arial" w:cs="Arial"/>
          <w:lang w:eastAsia="fr-FR" w:bidi="ml"/>
        </w:rPr>
        <w:t> ;</w:t>
      </w:r>
    </w:p>
    <w:p w14:paraId="5E3E805B" w14:textId="77777777" w:rsidR="00791F91" w:rsidRPr="00791F91" w:rsidRDefault="00791F91" w:rsidP="00791F91">
      <w:pPr>
        <w:suppressAutoHyphens w:val="0"/>
        <w:jc w:val="both"/>
        <w:rPr>
          <w:rFonts w:ascii="Arial" w:hAnsi="Arial" w:cs="Arial"/>
          <w:lang w:eastAsia="fr-FR" w:bidi="ml"/>
        </w:rPr>
      </w:pPr>
    </w:p>
    <w:p w14:paraId="5E3E805C" w14:textId="77777777" w:rsidR="00791F91" w:rsidRPr="00791F91" w:rsidRDefault="00791F91" w:rsidP="00791F91">
      <w:pPr>
        <w:suppressAutoHyphens w:val="0"/>
        <w:rPr>
          <w:rFonts w:ascii="Arial" w:hAnsi="Arial" w:cs="Arial"/>
          <w:lang w:eastAsia="fr-FR" w:bidi="ml"/>
        </w:rPr>
      </w:pPr>
    </w:p>
    <w:p w14:paraId="5E3E805D" w14:textId="77777777" w:rsidR="00791F91" w:rsidRPr="00791F91" w:rsidRDefault="00791F91" w:rsidP="00791F91">
      <w:pPr>
        <w:suppressAutoHyphens w:val="0"/>
        <w:rPr>
          <w:rFonts w:ascii="Arial" w:hAnsi="Arial" w:cs="Arial"/>
          <w:lang w:eastAsia="fr-FR" w:bidi="ml"/>
        </w:rPr>
      </w:pPr>
    </w:p>
    <w:p w14:paraId="5E3E8066" w14:textId="77777777" w:rsidR="00791F91" w:rsidRPr="00791F91" w:rsidRDefault="00791F91" w:rsidP="00791F91">
      <w:pPr>
        <w:suppressAutoHyphens w:val="0"/>
        <w:rPr>
          <w:rFonts w:ascii="Arial" w:hAnsi="Arial" w:cs="Arial"/>
          <w:lang w:eastAsia="fr-FR" w:bidi="ml"/>
        </w:rPr>
      </w:pPr>
    </w:p>
    <w:p w14:paraId="5E3E8067" w14:textId="77777777" w:rsidR="00791F91" w:rsidRPr="00791F91" w:rsidRDefault="00791F91" w:rsidP="00791F91">
      <w:pPr>
        <w:suppressAutoHyphens w:val="0"/>
        <w:rPr>
          <w:rFonts w:ascii="Arial" w:hAnsi="Arial" w:cs="Arial"/>
          <w:lang w:eastAsia="fr-FR" w:bidi="ml"/>
        </w:rPr>
      </w:pPr>
    </w:p>
    <w:p w14:paraId="5E3E8068"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5E3E8069" w14:textId="77777777" w:rsidR="00791F91" w:rsidRPr="00791F91" w:rsidRDefault="00791F91" w:rsidP="00791F91">
      <w:pPr>
        <w:suppressAutoHyphens w:val="0"/>
        <w:rPr>
          <w:lang w:eastAsia="fr-FR" w:bidi="ml"/>
        </w:rPr>
      </w:pPr>
    </w:p>
    <w:p w14:paraId="5E3E806A" w14:textId="77777777" w:rsidR="00791F91" w:rsidRPr="00791F91" w:rsidRDefault="00791F91" w:rsidP="00791F91">
      <w:pPr>
        <w:suppressAutoHyphens w:val="0"/>
        <w:rPr>
          <w:lang w:eastAsia="fr-FR" w:bidi="ml"/>
        </w:rPr>
      </w:pPr>
    </w:p>
    <w:p w14:paraId="5E3E806B" w14:textId="77777777" w:rsidR="00791F91" w:rsidRPr="00791F91" w:rsidRDefault="00791F91" w:rsidP="00791F91">
      <w:pPr>
        <w:suppressAutoHyphens w:val="0"/>
        <w:rPr>
          <w:lang w:eastAsia="fr-FR" w:bidi="ml"/>
        </w:rPr>
      </w:pPr>
    </w:p>
    <w:p w14:paraId="5E3E806C" w14:textId="77777777" w:rsidR="00791F91" w:rsidRPr="00791F91" w:rsidRDefault="00791F91" w:rsidP="00791F91">
      <w:pPr>
        <w:suppressAutoHyphens w:val="0"/>
        <w:rPr>
          <w:lang w:eastAsia="fr-FR" w:bidi="ml"/>
        </w:rPr>
      </w:pPr>
    </w:p>
    <w:p w14:paraId="5E3E806D" w14:textId="77777777" w:rsidR="00791F91" w:rsidRPr="00957FF9" w:rsidRDefault="00791F91" w:rsidP="00791F91">
      <w:pPr>
        <w:suppressAutoHyphens w:val="0"/>
        <w:ind w:left="6804"/>
        <w:jc w:val="both"/>
        <w:rPr>
          <w:rFonts w:ascii="Arial" w:hAnsi="Arial" w:cs="Arial"/>
          <w:lang w:eastAsia="fr-FR" w:bidi="ml"/>
        </w:rPr>
      </w:pPr>
      <w:r w:rsidRPr="00957FF9">
        <w:rPr>
          <w:rFonts w:ascii="Arial" w:hAnsi="Arial" w:cs="Arial"/>
          <w:lang w:eastAsia="fr-FR" w:bidi="ml"/>
        </w:rPr>
        <w:t>Signature</w:t>
      </w:r>
    </w:p>
    <w:p w14:paraId="5E3E806E" w14:textId="77777777" w:rsidR="00791F91" w:rsidRPr="00957FF9" w:rsidRDefault="00791F91" w:rsidP="00791F91">
      <w:pPr>
        <w:suppressAutoHyphens w:val="0"/>
        <w:ind w:left="4820"/>
        <w:jc w:val="center"/>
        <w:rPr>
          <w:rFonts w:ascii="Arial" w:hAnsi="Arial" w:cs="Arial"/>
          <w:i/>
          <w:iCs/>
          <w:sz w:val="18"/>
          <w:szCs w:val="18"/>
          <w:lang w:eastAsia="fr-FR" w:bidi="ml"/>
        </w:rPr>
      </w:pPr>
      <w:r w:rsidRPr="00957FF9">
        <w:rPr>
          <w:rFonts w:ascii="Arial" w:hAnsi="Arial" w:cs="Arial"/>
          <w:i/>
          <w:iCs/>
          <w:sz w:val="18"/>
          <w:szCs w:val="18"/>
          <w:lang w:eastAsia="fr-FR" w:bidi="ml"/>
        </w:rPr>
        <w:t>(Représentant du pouvoir adjudicateur habilité à signer le marché public)</w:t>
      </w:r>
    </w:p>
    <w:p w14:paraId="5E3E806F" w14:textId="77777777" w:rsidR="00791F91" w:rsidRPr="00791F91" w:rsidRDefault="00791F91" w:rsidP="00791F91">
      <w:pPr>
        <w:suppressAutoHyphens w:val="0"/>
        <w:jc w:val="both"/>
        <w:rPr>
          <w:lang w:eastAsia="fr-FR" w:bidi="ml"/>
        </w:rPr>
      </w:pPr>
    </w:p>
    <w:p w14:paraId="5E3E8070" w14:textId="77777777" w:rsidR="00791F91" w:rsidRPr="00791F91" w:rsidRDefault="00791F91" w:rsidP="00791F91">
      <w:pPr>
        <w:suppressAutoHyphens w:val="0"/>
        <w:jc w:val="both"/>
        <w:rPr>
          <w:lang w:eastAsia="fr-FR" w:bidi="ml"/>
        </w:rPr>
      </w:pPr>
    </w:p>
    <w:p w14:paraId="6CF4F0DA" w14:textId="77777777" w:rsidR="00957FF9" w:rsidRDefault="00957FF9">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5E3E8078" w14:textId="77777777" w:rsidTr="008E3CCC">
        <w:tc>
          <w:tcPr>
            <w:tcW w:w="10277" w:type="dxa"/>
            <w:tcBorders>
              <w:top w:val="nil"/>
              <w:left w:val="nil"/>
              <w:bottom w:val="nil"/>
              <w:right w:val="nil"/>
            </w:tcBorders>
            <w:shd w:val="solid" w:color="66CCFF" w:fill="auto"/>
          </w:tcPr>
          <w:p w14:paraId="5E3E8077" w14:textId="6071130E" w:rsidR="00791F91" w:rsidRPr="005D051E" w:rsidRDefault="00791F91" w:rsidP="00025982">
            <w:pPr>
              <w:tabs>
                <w:tab w:val="left" w:pos="-142"/>
                <w:tab w:val="left" w:pos="4111"/>
              </w:tabs>
              <w:jc w:val="both"/>
              <w:rPr>
                <w:rFonts w:ascii="Arial" w:hAnsi="Arial" w:cs="Arial"/>
                <w:b/>
                <w:bCs/>
                <w:sz w:val="22"/>
                <w:szCs w:val="22"/>
                <w:lang w:bidi="ml"/>
              </w:rPr>
            </w:pPr>
            <w:r w:rsidRPr="00791F91">
              <w:rPr>
                <w:lang w:eastAsia="fr-FR" w:bidi="ml"/>
              </w:rPr>
              <w:lastRenderedPageBreak/>
              <w:br w:type="page"/>
            </w:r>
            <w:r w:rsidRPr="005D051E">
              <w:rPr>
                <w:rFonts w:ascii="Arial" w:hAnsi="Arial" w:cs="Arial"/>
                <w:b/>
                <w:bCs/>
                <w:sz w:val="22"/>
                <w:szCs w:val="22"/>
                <w:lang w:bidi="ml"/>
              </w:rPr>
              <w:t xml:space="preserve">F – Notification du marché au </w:t>
            </w:r>
            <w:r w:rsidR="00025982">
              <w:rPr>
                <w:rFonts w:ascii="Arial" w:hAnsi="Arial" w:cs="Arial"/>
                <w:b/>
                <w:bCs/>
                <w:sz w:val="22"/>
                <w:szCs w:val="22"/>
                <w:lang w:bidi="ml"/>
              </w:rPr>
              <w:t>titulaire</w:t>
            </w:r>
          </w:p>
        </w:tc>
      </w:tr>
    </w:tbl>
    <w:p w14:paraId="5E3E8079" w14:textId="77777777" w:rsidR="00791F91" w:rsidRPr="005D051E" w:rsidRDefault="00791F91" w:rsidP="00791F91">
      <w:pPr>
        <w:tabs>
          <w:tab w:val="left" w:pos="3600"/>
        </w:tabs>
        <w:jc w:val="both"/>
        <w:rPr>
          <w:rFonts w:ascii="Arial" w:hAnsi="Arial" w:cs="Arial"/>
          <w:b/>
          <w:bCs/>
          <w:lang w:bidi="ml"/>
        </w:rPr>
      </w:pPr>
    </w:p>
    <w:p w14:paraId="5E3E807A"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5E3E80AB" wp14:editId="5E3E80AC">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5E3E80C2" w14:textId="77777777" w:rsidR="00791F91" w:rsidRPr="005D051E" w:rsidRDefault="00791F91"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5E3E80C3" w14:textId="77777777" w:rsidR="00791F91" w:rsidRPr="005D051E" w:rsidRDefault="00791F9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sidR="00025982">
                              <w:rPr>
                                <w:rFonts w:ascii="Arial" w:hAnsi="Arial" w:cs="Arial"/>
                                <w:lang w:bidi="ml"/>
                              </w:rPr>
                              <w:t>titulaire</w:t>
                            </w:r>
                            <w:r w:rsidRPr="005D051E">
                              <w:rPr>
                                <w:rFonts w:ascii="Arial" w:hAnsi="Arial" w:cs="Arial"/>
                                <w:lang w:bidi="ml"/>
                              </w:rPr>
                              <w:t xml:space="preserve"> signera la formule ci-dessous : </w:t>
                            </w:r>
                          </w:p>
                          <w:p w14:paraId="5E3E80C4" w14:textId="77777777" w:rsidR="00791F91" w:rsidRPr="005D051E" w:rsidRDefault="00791F9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xml:space="preserve"> » : </w:t>
                            </w:r>
                          </w:p>
                          <w:p w14:paraId="5E3E80C5" w14:textId="77777777" w:rsidR="00791F91" w:rsidRPr="005D051E" w:rsidRDefault="00791F91" w:rsidP="00791F91">
                            <w:pPr>
                              <w:tabs>
                                <w:tab w:val="left" w:pos="3402"/>
                                <w:tab w:val="left" w:pos="6237"/>
                                <w:tab w:val="left" w:pos="9072"/>
                              </w:tabs>
                              <w:spacing w:after="120"/>
                              <w:jc w:val="both"/>
                              <w:rPr>
                                <w:rFonts w:ascii="Arial" w:hAnsi="Arial" w:cs="Arial"/>
                                <w:lang w:bidi="ml"/>
                              </w:rPr>
                            </w:pPr>
                          </w:p>
                          <w:p w14:paraId="5E3E80C6" w14:textId="77777777" w:rsidR="00791F91" w:rsidRPr="005D051E" w:rsidRDefault="00791F9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5E3E80C7" w14:textId="77777777" w:rsidR="00791F91" w:rsidRPr="005D051E" w:rsidRDefault="00791F91"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sidR="003E2ABC">
                              <w:rPr>
                                <w:rFonts w:ascii="Arial" w:hAnsi="Arial" w:cs="Arial"/>
                                <w:lang w:bidi="ml"/>
                              </w:rPr>
                              <w:t>candidat</w:t>
                            </w:r>
                          </w:p>
                          <w:p w14:paraId="5E3E80C8" w14:textId="77777777" w:rsidR="00791F91" w:rsidRPr="00D8507C" w:rsidRDefault="00791F91"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E80AB"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5E3E80C2" w14:textId="77777777" w:rsidR="00791F91" w:rsidRPr="005D051E" w:rsidRDefault="00791F91"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5E3E80C3" w14:textId="77777777" w:rsidR="00791F91" w:rsidRPr="005D051E" w:rsidRDefault="00791F9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sidR="00025982">
                        <w:rPr>
                          <w:rFonts w:ascii="Arial" w:hAnsi="Arial" w:cs="Arial"/>
                          <w:lang w:bidi="ml"/>
                        </w:rPr>
                        <w:t>titulaire</w:t>
                      </w:r>
                      <w:r w:rsidRPr="005D051E">
                        <w:rPr>
                          <w:rFonts w:ascii="Arial" w:hAnsi="Arial" w:cs="Arial"/>
                          <w:lang w:bidi="ml"/>
                        </w:rPr>
                        <w:t xml:space="preserve"> signera la formule ci-dessous : </w:t>
                      </w:r>
                    </w:p>
                    <w:p w14:paraId="5E3E80C4" w14:textId="77777777" w:rsidR="00791F91" w:rsidRPr="005D051E" w:rsidRDefault="00791F9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xml:space="preserve"> » : </w:t>
                      </w:r>
                    </w:p>
                    <w:p w14:paraId="5E3E80C5" w14:textId="77777777" w:rsidR="00791F91" w:rsidRPr="005D051E" w:rsidRDefault="00791F91" w:rsidP="00791F91">
                      <w:pPr>
                        <w:tabs>
                          <w:tab w:val="left" w:pos="3402"/>
                          <w:tab w:val="left" w:pos="6237"/>
                          <w:tab w:val="left" w:pos="9072"/>
                        </w:tabs>
                        <w:spacing w:after="120"/>
                        <w:jc w:val="both"/>
                        <w:rPr>
                          <w:rFonts w:ascii="Arial" w:hAnsi="Arial" w:cs="Arial"/>
                          <w:lang w:bidi="ml"/>
                        </w:rPr>
                      </w:pPr>
                    </w:p>
                    <w:p w14:paraId="5E3E80C6" w14:textId="77777777" w:rsidR="00791F91" w:rsidRPr="005D051E" w:rsidRDefault="00791F9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5E3E80C7" w14:textId="77777777" w:rsidR="00791F91" w:rsidRPr="005D051E" w:rsidRDefault="00791F91"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sidR="003E2ABC">
                        <w:rPr>
                          <w:rFonts w:ascii="Arial" w:hAnsi="Arial" w:cs="Arial"/>
                          <w:lang w:bidi="ml"/>
                        </w:rPr>
                        <w:t>candidat</w:t>
                      </w:r>
                    </w:p>
                    <w:p w14:paraId="5E3E80C8" w14:textId="77777777" w:rsidR="00791F91" w:rsidRPr="00D8507C" w:rsidRDefault="00791F91" w:rsidP="00791F91">
                      <w:pPr>
                        <w:rPr>
                          <w:rFonts w:cs="Kartika"/>
                          <w:color w:val="339966"/>
                          <w:lang w:bidi="ml"/>
                        </w:rPr>
                      </w:pPr>
                    </w:p>
                  </w:txbxContent>
                </v:textbox>
              </v:rect>
            </w:pict>
          </mc:Fallback>
        </mc:AlternateContent>
      </w:r>
    </w:p>
    <w:p w14:paraId="5E3E807B" w14:textId="77777777" w:rsidR="00791F91" w:rsidRPr="005D051E" w:rsidRDefault="00791F91" w:rsidP="00791F91">
      <w:pPr>
        <w:tabs>
          <w:tab w:val="left" w:pos="4608"/>
        </w:tabs>
        <w:jc w:val="both"/>
        <w:rPr>
          <w:rFonts w:ascii="Arial" w:hAnsi="Arial" w:cs="Arial"/>
          <w:lang w:bidi="ml"/>
        </w:rPr>
      </w:pPr>
    </w:p>
    <w:p w14:paraId="5E3E807C" w14:textId="77777777" w:rsidR="00791F91" w:rsidRPr="005D051E" w:rsidRDefault="00791F91" w:rsidP="00791F91">
      <w:pPr>
        <w:tabs>
          <w:tab w:val="left" w:pos="4608"/>
        </w:tabs>
        <w:jc w:val="both"/>
        <w:rPr>
          <w:rFonts w:ascii="Arial" w:hAnsi="Arial" w:cs="Arial"/>
          <w:lang w:bidi="ml"/>
        </w:rPr>
      </w:pPr>
    </w:p>
    <w:p w14:paraId="5E3E807D" w14:textId="77777777" w:rsidR="00791F91" w:rsidRPr="005D051E" w:rsidRDefault="00791F91" w:rsidP="00791F91">
      <w:pPr>
        <w:tabs>
          <w:tab w:val="left" w:pos="4608"/>
        </w:tabs>
        <w:jc w:val="both"/>
        <w:rPr>
          <w:rFonts w:ascii="Arial" w:hAnsi="Arial" w:cs="Arial"/>
          <w:lang w:bidi="ml"/>
        </w:rPr>
      </w:pPr>
    </w:p>
    <w:p w14:paraId="5E3E807E" w14:textId="77777777" w:rsidR="00791F91" w:rsidRPr="005D051E" w:rsidRDefault="00791F91" w:rsidP="00791F91">
      <w:pPr>
        <w:tabs>
          <w:tab w:val="left" w:pos="4608"/>
        </w:tabs>
        <w:jc w:val="both"/>
        <w:rPr>
          <w:rFonts w:ascii="Arial" w:hAnsi="Arial" w:cs="Arial"/>
          <w:lang w:bidi="ml"/>
        </w:rPr>
      </w:pPr>
    </w:p>
    <w:p w14:paraId="5E3E807F" w14:textId="77777777" w:rsidR="00791F91" w:rsidRPr="005D051E" w:rsidRDefault="00791F91" w:rsidP="00791F91">
      <w:pPr>
        <w:tabs>
          <w:tab w:val="left" w:pos="4608"/>
        </w:tabs>
        <w:jc w:val="both"/>
        <w:rPr>
          <w:rFonts w:ascii="Arial" w:hAnsi="Arial" w:cs="Arial"/>
          <w:lang w:bidi="ml"/>
        </w:rPr>
      </w:pPr>
    </w:p>
    <w:p w14:paraId="5E3E8080" w14:textId="77777777" w:rsidR="00791F91" w:rsidRPr="005D051E" w:rsidRDefault="00791F91" w:rsidP="00791F91">
      <w:pPr>
        <w:tabs>
          <w:tab w:val="left" w:pos="4608"/>
        </w:tabs>
        <w:jc w:val="both"/>
        <w:rPr>
          <w:rFonts w:ascii="Arial" w:hAnsi="Arial" w:cs="Arial"/>
          <w:lang w:bidi="ml"/>
        </w:rPr>
      </w:pPr>
    </w:p>
    <w:p w14:paraId="5E3E8081" w14:textId="77777777" w:rsidR="00791F91" w:rsidRPr="005D051E" w:rsidRDefault="00791F91" w:rsidP="00791F91">
      <w:pPr>
        <w:tabs>
          <w:tab w:val="left" w:pos="4608"/>
        </w:tabs>
        <w:jc w:val="both"/>
        <w:rPr>
          <w:rFonts w:ascii="Arial" w:hAnsi="Arial" w:cs="Arial"/>
          <w:lang w:bidi="ml"/>
        </w:rPr>
      </w:pPr>
    </w:p>
    <w:p w14:paraId="5E3E8082" w14:textId="77777777" w:rsidR="00791F91" w:rsidRPr="005D051E" w:rsidRDefault="00791F91" w:rsidP="00791F91">
      <w:pPr>
        <w:tabs>
          <w:tab w:val="left" w:pos="4608"/>
        </w:tabs>
        <w:jc w:val="both"/>
        <w:rPr>
          <w:rFonts w:ascii="Arial" w:hAnsi="Arial" w:cs="Arial"/>
          <w:lang w:bidi="ml"/>
        </w:rPr>
      </w:pPr>
    </w:p>
    <w:p w14:paraId="5E3E8083"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5E3E8084" w14:textId="77777777" w:rsidR="00791F91" w:rsidRPr="005D051E" w:rsidRDefault="00791F91" w:rsidP="00791F91">
      <w:pPr>
        <w:tabs>
          <w:tab w:val="left" w:pos="6237"/>
        </w:tabs>
        <w:jc w:val="both"/>
        <w:rPr>
          <w:rFonts w:ascii="Arial" w:hAnsi="Arial" w:cs="Arial"/>
          <w:lang w:bidi="ml"/>
        </w:rPr>
      </w:pPr>
    </w:p>
    <w:p w14:paraId="5E3E8085" w14:textId="77777777" w:rsidR="00791F91" w:rsidRPr="005D051E" w:rsidRDefault="00791F91" w:rsidP="00791F91">
      <w:pPr>
        <w:tabs>
          <w:tab w:val="left" w:pos="6237"/>
        </w:tabs>
        <w:jc w:val="both"/>
        <w:rPr>
          <w:rFonts w:ascii="Arial" w:hAnsi="Arial" w:cs="Arial"/>
          <w:lang w:bidi="ml"/>
        </w:rPr>
      </w:pPr>
    </w:p>
    <w:p w14:paraId="5E3E8086" w14:textId="77777777" w:rsidR="00791F91" w:rsidRPr="005D051E" w:rsidRDefault="00791F91" w:rsidP="00791F91">
      <w:pPr>
        <w:tabs>
          <w:tab w:val="left" w:pos="6237"/>
        </w:tabs>
        <w:jc w:val="both"/>
        <w:rPr>
          <w:rFonts w:ascii="Arial" w:hAnsi="Arial" w:cs="Arial"/>
          <w:sz w:val="16"/>
          <w:szCs w:val="16"/>
          <w:lang w:bidi="ml"/>
        </w:rPr>
      </w:pPr>
    </w:p>
    <w:p w14:paraId="5E3E8087" w14:textId="77777777" w:rsidR="00791F91" w:rsidRPr="005D051E" w:rsidRDefault="00791F91" w:rsidP="00791F91">
      <w:pPr>
        <w:rPr>
          <w:rFonts w:ascii="Arial" w:hAnsi="Arial" w:cs="Arial"/>
          <w:lang w:bidi="ml"/>
        </w:rPr>
      </w:pPr>
    </w:p>
    <w:p w14:paraId="5E3E8088" w14:textId="77777777" w:rsidR="00791F91" w:rsidRPr="005D051E" w:rsidRDefault="00791F91" w:rsidP="00791F91">
      <w:pPr>
        <w:rPr>
          <w:rFonts w:ascii="Arial" w:hAnsi="Arial" w:cs="Arial"/>
          <w:lang w:bidi="ml"/>
        </w:rPr>
      </w:pPr>
    </w:p>
    <w:p w14:paraId="5E3E8089" w14:textId="77777777" w:rsidR="00791F91" w:rsidRPr="005D051E" w:rsidRDefault="00791F91" w:rsidP="00791F91">
      <w:pPr>
        <w:rPr>
          <w:rFonts w:ascii="Arial" w:hAnsi="Arial" w:cs="Arial"/>
          <w:lang w:bidi="ml"/>
        </w:rPr>
      </w:pPr>
    </w:p>
    <w:p w14:paraId="5E3E808A" w14:textId="77777777" w:rsidR="00791F91" w:rsidRPr="005D051E" w:rsidRDefault="00791F91" w:rsidP="00791F91">
      <w:pPr>
        <w:rPr>
          <w:rFonts w:ascii="Arial" w:hAnsi="Arial" w:cs="Arial"/>
          <w:lang w:bidi="ml"/>
        </w:rPr>
      </w:pPr>
    </w:p>
    <w:p w14:paraId="5E3E808B" w14:textId="77777777" w:rsidR="00791F91" w:rsidRPr="005D051E" w:rsidRDefault="00791F91" w:rsidP="00791F91">
      <w:pPr>
        <w:rPr>
          <w:rFonts w:ascii="Arial" w:hAnsi="Arial" w:cs="Arial"/>
          <w:lang w:bidi="ml"/>
        </w:rPr>
      </w:pPr>
    </w:p>
    <w:p w14:paraId="5E3E808C" w14:textId="77777777" w:rsidR="00791F91" w:rsidRPr="005D051E" w:rsidRDefault="00791F91" w:rsidP="00791F91">
      <w:pPr>
        <w:rPr>
          <w:rFonts w:ascii="Arial" w:hAnsi="Arial" w:cs="Arial"/>
          <w:lang w:bidi="ml"/>
        </w:rPr>
      </w:pPr>
    </w:p>
    <w:p w14:paraId="5E3E808D" w14:textId="77777777" w:rsidR="00791F91" w:rsidRPr="005D051E" w:rsidRDefault="00791F91" w:rsidP="00791F91">
      <w:pPr>
        <w:rPr>
          <w:rFonts w:ascii="Arial" w:hAnsi="Arial" w:cs="Arial"/>
          <w:lang w:bidi="ml"/>
        </w:rPr>
      </w:pPr>
    </w:p>
    <w:p w14:paraId="5E3E808E" w14:textId="77777777" w:rsidR="00791F91" w:rsidRPr="005D051E" w:rsidRDefault="00791F91" w:rsidP="00791F91">
      <w:pPr>
        <w:pStyle w:val="En-tte"/>
        <w:tabs>
          <w:tab w:val="clear" w:pos="4536"/>
          <w:tab w:val="clear" w:pos="9072"/>
        </w:tabs>
        <w:rPr>
          <w:rFonts w:ascii="Arial" w:hAnsi="Arial" w:cs="Arial"/>
          <w:lang w:bidi="ml"/>
        </w:rPr>
      </w:pPr>
    </w:p>
    <w:p w14:paraId="5E3E808F"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5E3E80AD" wp14:editId="5E3E80AE">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5E3E80C9" w14:textId="77777777" w:rsidR="00791F91" w:rsidRPr="005D051E" w:rsidRDefault="00791F91"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 xml:space="preserve">En cas d’envoi en LR AR : </w:t>
                            </w:r>
                          </w:p>
                          <w:p w14:paraId="5E3E80CA" w14:textId="77777777" w:rsidR="00791F91" w:rsidRPr="005D051E" w:rsidRDefault="00791F9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Coller dans ce cadre l'avis de réception postal, daté et signé par le </w:t>
                            </w:r>
                            <w:r w:rsidR="003E2ABC">
                              <w:rPr>
                                <w:rFonts w:ascii="Arial" w:hAnsi="Arial" w:cs="Arial"/>
                                <w:lang w:bidi="ml"/>
                              </w:rPr>
                              <w:t>candidat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E80AD"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5E3E80C9" w14:textId="77777777" w:rsidR="00791F91" w:rsidRPr="005D051E" w:rsidRDefault="00791F91"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 xml:space="preserve">En cas d’envoi en LR AR : </w:t>
                      </w:r>
                    </w:p>
                    <w:p w14:paraId="5E3E80CA" w14:textId="77777777" w:rsidR="00791F91" w:rsidRPr="005D051E" w:rsidRDefault="00791F9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Coller dans ce cadre l'avis de réception postal, daté et signé par le </w:t>
                      </w:r>
                      <w:r w:rsidR="003E2ABC">
                        <w:rPr>
                          <w:rFonts w:ascii="Arial" w:hAnsi="Arial" w:cs="Arial"/>
                          <w:lang w:bidi="ml"/>
                        </w:rPr>
                        <w:t>candidat</w:t>
                      </w:r>
                    </w:p>
                  </w:txbxContent>
                </v:textbox>
              </v:rect>
            </w:pict>
          </mc:Fallback>
        </mc:AlternateContent>
      </w:r>
    </w:p>
    <w:p w14:paraId="5E3E8090" w14:textId="77777777" w:rsidR="00791F91" w:rsidRPr="005D051E" w:rsidRDefault="00791F91" w:rsidP="00791F91">
      <w:pPr>
        <w:rPr>
          <w:rFonts w:ascii="Arial" w:hAnsi="Arial" w:cs="Arial"/>
          <w:lang w:bidi="ml"/>
        </w:rPr>
      </w:pPr>
    </w:p>
    <w:p w14:paraId="5E3E8091" w14:textId="77777777" w:rsidR="00791F91" w:rsidRPr="005D051E" w:rsidRDefault="00791F91" w:rsidP="00791F91">
      <w:pPr>
        <w:rPr>
          <w:rFonts w:ascii="Arial" w:hAnsi="Arial" w:cs="Arial"/>
          <w:lang w:bidi="ml"/>
        </w:rPr>
      </w:pPr>
    </w:p>
    <w:p w14:paraId="5E3E8092"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5E3E8093" w14:textId="77777777" w:rsidR="00791F91" w:rsidRPr="005D051E" w:rsidRDefault="00791F91" w:rsidP="00791F91">
      <w:pPr>
        <w:tabs>
          <w:tab w:val="left" w:pos="3402"/>
        </w:tabs>
        <w:spacing w:before="120" w:after="120"/>
        <w:jc w:val="both"/>
        <w:rPr>
          <w:sz w:val="16"/>
          <w:szCs w:val="16"/>
          <w:lang w:bidi="ml"/>
        </w:rPr>
      </w:pPr>
    </w:p>
    <w:p w14:paraId="5E3E8094" w14:textId="77777777" w:rsidR="002C2CA3" w:rsidRDefault="002C2CA3" w:rsidP="009B45B9">
      <w:pPr>
        <w:tabs>
          <w:tab w:val="left" w:pos="851"/>
        </w:tabs>
        <w:jc w:val="both"/>
      </w:pPr>
    </w:p>
    <w:p w14:paraId="5E3E8095" w14:textId="77777777" w:rsidR="002C2CA3" w:rsidRDefault="002C2CA3" w:rsidP="009B45B9">
      <w:pPr>
        <w:tabs>
          <w:tab w:val="left" w:pos="851"/>
        </w:tabs>
        <w:jc w:val="both"/>
      </w:pPr>
    </w:p>
    <w:p w14:paraId="5E3E8096" w14:textId="77777777" w:rsidR="002C2CA3" w:rsidRDefault="002C2CA3" w:rsidP="009B45B9">
      <w:pPr>
        <w:tabs>
          <w:tab w:val="left" w:pos="851"/>
        </w:tabs>
        <w:jc w:val="both"/>
      </w:pPr>
    </w:p>
    <w:p w14:paraId="5E3E8097" w14:textId="77777777" w:rsidR="002C2CA3" w:rsidRDefault="002C2CA3" w:rsidP="009B45B9">
      <w:pPr>
        <w:tabs>
          <w:tab w:val="left" w:pos="851"/>
        </w:tabs>
        <w:jc w:val="both"/>
      </w:pPr>
    </w:p>
    <w:p w14:paraId="5E3E8098" w14:textId="77777777" w:rsidR="002C2CA3" w:rsidRDefault="002C2CA3" w:rsidP="009B45B9">
      <w:pPr>
        <w:tabs>
          <w:tab w:val="left" w:pos="851"/>
        </w:tabs>
        <w:jc w:val="both"/>
      </w:pPr>
    </w:p>
    <w:p w14:paraId="5E3E8099" w14:textId="77777777" w:rsidR="002C2CA3" w:rsidRDefault="002C2CA3" w:rsidP="009B45B9">
      <w:pPr>
        <w:tabs>
          <w:tab w:val="left" w:pos="851"/>
        </w:tabs>
        <w:jc w:val="both"/>
      </w:pPr>
    </w:p>
    <w:p w14:paraId="5E3E809A" w14:textId="77777777" w:rsidR="002C2CA3" w:rsidRDefault="002C2CA3" w:rsidP="009B45B9">
      <w:pPr>
        <w:tabs>
          <w:tab w:val="left" w:pos="851"/>
        </w:tabs>
        <w:jc w:val="both"/>
      </w:pPr>
    </w:p>
    <w:p w14:paraId="5E3E809B" w14:textId="77777777" w:rsidR="002C2CA3" w:rsidRDefault="002C2CA3" w:rsidP="009B45B9">
      <w:pPr>
        <w:tabs>
          <w:tab w:val="left" w:pos="851"/>
        </w:tabs>
        <w:jc w:val="both"/>
      </w:pPr>
    </w:p>
    <w:p w14:paraId="5E3E809C" w14:textId="77777777" w:rsidR="002C2CA3" w:rsidRDefault="002C2CA3" w:rsidP="009B45B9">
      <w:pPr>
        <w:tabs>
          <w:tab w:val="left" w:pos="851"/>
        </w:tabs>
        <w:jc w:val="both"/>
      </w:pPr>
    </w:p>
    <w:p w14:paraId="5E3E809D" w14:textId="77777777" w:rsidR="002C2CA3" w:rsidRDefault="002C2CA3" w:rsidP="009B45B9">
      <w:pPr>
        <w:tabs>
          <w:tab w:val="left" w:pos="851"/>
        </w:tabs>
        <w:jc w:val="both"/>
      </w:pPr>
    </w:p>
    <w:p w14:paraId="5E3E809E" w14:textId="77777777" w:rsidR="002C2CA3" w:rsidRDefault="002C2CA3" w:rsidP="009B45B9">
      <w:pPr>
        <w:tabs>
          <w:tab w:val="left" w:pos="851"/>
        </w:tabs>
        <w:jc w:val="both"/>
      </w:pPr>
    </w:p>
    <w:p w14:paraId="5E3E809F" w14:textId="77777777" w:rsidR="002C2CA3" w:rsidRDefault="002C2CA3" w:rsidP="009B45B9">
      <w:pPr>
        <w:tabs>
          <w:tab w:val="left" w:pos="851"/>
        </w:tabs>
        <w:jc w:val="both"/>
      </w:pPr>
    </w:p>
    <w:p w14:paraId="5E3E80A0" w14:textId="77777777" w:rsidR="00B141CA" w:rsidRDefault="00B141CA" w:rsidP="009B45B9">
      <w:pPr>
        <w:tabs>
          <w:tab w:val="left" w:pos="851"/>
        </w:tabs>
        <w:rPr>
          <w:rFonts w:ascii="Arial" w:hAnsi="Arial" w:cs="Arial"/>
        </w:rPr>
      </w:pPr>
    </w:p>
    <w:p w14:paraId="5E3E80A1" w14:textId="77777777" w:rsidR="00B141CA" w:rsidRDefault="00B141CA" w:rsidP="009B45B9">
      <w:pPr>
        <w:tabs>
          <w:tab w:val="left" w:pos="851"/>
        </w:tabs>
        <w:rPr>
          <w:rFonts w:ascii="Arial" w:hAnsi="Arial" w:cs="Arial"/>
        </w:rPr>
      </w:pPr>
    </w:p>
    <w:p w14:paraId="5E3E80A2" w14:textId="77777777" w:rsidR="00B141CA" w:rsidRDefault="00B141CA" w:rsidP="009B45B9">
      <w:pPr>
        <w:tabs>
          <w:tab w:val="left" w:pos="851"/>
        </w:tabs>
        <w:rPr>
          <w:rFonts w:ascii="Arial" w:hAnsi="Arial" w:cs="Arial"/>
        </w:rPr>
      </w:pPr>
    </w:p>
    <w:p w14:paraId="5E3E80A3" w14:textId="77777777" w:rsidR="00B141CA" w:rsidRDefault="00B141CA" w:rsidP="009B45B9">
      <w:pPr>
        <w:tabs>
          <w:tab w:val="left" w:pos="851"/>
        </w:tabs>
        <w:rPr>
          <w:rFonts w:ascii="Arial" w:hAnsi="Arial" w:cs="Arial"/>
        </w:rPr>
      </w:pPr>
    </w:p>
    <w:p w14:paraId="5E3E80A4" w14:textId="77777777" w:rsidR="00B141CA" w:rsidRDefault="00B141CA" w:rsidP="009B45B9">
      <w:pPr>
        <w:tabs>
          <w:tab w:val="left" w:pos="851"/>
        </w:tabs>
        <w:rPr>
          <w:rFonts w:ascii="Arial" w:hAnsi="Arial" w:cs="Arial"/>
        </w:rPr>
      </w:pPr>
    </w:p>
    <w:p w14:paraId="5E3E80A5" w14:textId="77777777" w:rsidR="00B141CA" w:rsidRDefault="00B141CA" w:rsidP="009B45B9">
      <w:pPr>
        <w:tabs>
          <w:tab w:val="left" w:pos="851"/>
        </w:tabs>
        <w:rPr>
          <w:rFonts w:ascii="Arial" w:hAnsi="Arial" w:cs="Arial"/>
        </w:rPr>
      </w:pPr>
    </w:p>
    <w:p w14:paraId="5E3E80A6" w14:textId="77777777" w:rsidR="00B141CA" w:rsidRDefault="00B141CA" w:rsidP="009B45B9">
      <w:pPr>
        <w:tabs>
          <w:tab w:val="left" w:pos="851"/>
        </w:tabs>
        <w:rPr>
          <w:rFonts w:ascii="Arial" w:hAnsi="Arial" w:cs="Arial"/>
        </w:rPr>
      </w:pPr>
    </w:p>
    <w:p w14:paraId="5E3E80A7" w14:textId="77777777" w:rsidR="00B141CA" w:rsidRDefault="00B141CA" w:rsidP="009B45B9">
      <w:pPr>
        <w:tabs>
          <w:tab w:val="left" w:pos="851"/>
        </w:tabs>
        <w:rPr>
          <w:rFonts w:ascii="Arial" w:hAnsi="Arial" w:cs="Arial"/>
        </w:rPr>
      </w:pPr>
    </w:p>
    <w:p w14:paraId="5E3E80A8"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E80B1" w14:textId="77777777" w:rsidR="00225A1A" w:rsidRDefault="00225A1A">
      <w:r>
        <w:separator/>
      </w:r>
    </w:p>
  </w:endnote>
  <w:endnote w:type="continuationSeparator" w:id="0">
    <w:p w14:paraId="5E3E80B2" w14:textId="77777777" w:rsidR="00225A1A" w:rsidRDefault="0022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9B1CD0" w14:paraId="5E3E80BB" w14:textId="77777777" w:rsidTr="00B141CA">
      <w:trPr>
        <w:tblHeader/>
      </w:trPr>
      <w:tc>
        <w:tcPr>
          <w:tcW w:w="3048" w:type="dxa"/>
          <w:shd w:val="clear" w:color="auto" w:fill="66CCFF"/>
        </w:tcPr>
        <w:p w14:paraId="5E3E80B5" w14:textId="068FDEC7" w:rsidR="00B141CA" w:rsidRPr="00002400" w:rsidRDefault="00E47798" w:rsidP="003E2ABC">
          <w:pPr>
            <w:ind w:right="-638"/>
            <w:rPr>
              <w:rFonts w:ascii="Arial" w:hAnsi="Arial" w:cs="Arial"/>
              <w:b/>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386" w:type="dxa"/>
          <w:shd w:val="clear" w:color="auto" w:fill="66CCFF"/>
        </w:tcPr>
        <w:p w14:paraId="5E3E80B6" w14:textId="2BBBA343" w:rsidR="009B1CD0" w:rsidRPr="00473105" w:rsidRDefault="0089560E" w:rsidP="00660727">
          <w:pPr>
            <w:jc w:val="center"/>
            <w:rPr>
              <w:rFonts w:ascii="Arial" w:hAnsi="Arial" w:cs="Arial"/>
              <w:b/>
              <w:i/>
              <w:sz w:val="24"/>
              <w:szCs w:val="24"/>
            </w:rPr>
          </w:pPr>
          <w:bookmarkStart w:id="0" w:name="_Hlk164324953"/>
          <w:r>
            <w:rPr>
              <w:b/>
              <w:i/>
              <w:sz w:val="24"/>
              <w:szCs w:val="24"/>
            </w:rPr>
            <w:t>EFS</w:t>
          </w:r>
          <w:r w:rsidR="00473105" w:rsidRPr="00473105">
            <w:rPr>
              <w:b/>
              <w:i/>
              <w:sz w:val="24"/>
              <w:szCs w:val="24"/>
            </w:rPr>
            <w:t>BRET</w:t>
          </w:r>
          <w:bookmarkEnd w:id="0"/>
          <w:r>
            <w:rPr>
              <w:b/>
              <w:i/>
              <w:sz w:val="24"/>
              <w:szCs w:val="24"/>
            </w:rPr>
            <w:t>929</w:t>
          </w:r>
        </w:p>
      </w:tc>
      <w:tc>
        <w:tcPr>
          <w:tcW w:w="896" w:type="dxa"/>
          <w:shd w:val="clear" w:color="auto" w:fill="66CCFF"/>
        </w:tcPr>
        <w:p w14:paraId="5E3E80B7"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5E3E80B8"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C5AC8">
            <w:rPr>
              <w:rStyle w:val="Numrodepage"/>
              <w:rFonts w:cs="Arial"/>
              <w:b/>
              <w:noProof/>
            </w:rPr>
            <w:t>4</w:t>
          </w:r>
          <w:r>
            <w:rPr>
              <w:rStyle w:val="Numrodepage"/>
              <w:rFonts w:cs="Arial"/>
              <w:b/>
            </w:rPr>
            <w:fldChar w:fldCharType="end"/>
          </w:r>
        </w:p>
      </w:tc>
      <w:tc>
        <w:tcPr>
          <w:tcW w:w="165" w:type="dxa"/>
          <w:shd w:val="clear" w:color="auto" w:fill="66CCFF"/>
        </w:tcPr>
        <w:p w14:paraId="5E3E80B9" w14:textId="77777777" w:rsidR="009B1CD0" w:rsidRDefault="009B1CD0">
          <w:pPr>
            <w:jc w:val="center"/>
          </w:pPr>
          <w:r>
            <w:rPr>
              <w:rFonts w:ascii="Arial" w:hAnsi="Arial" w:cs="Arial"/>
              <w:b/>
            </w:rPr>
            <w:t>/</w:t>
          </w:r>
        </w:p>
      </w:tc>
      <w:tc>
        <w:tcPr>
          <w:tcW w:w="544" w:type="dxa"/>
          <w:shd w:val="clear" w:color="auto" w:fill="66CCFF"/>
        </w:tcPr>
        <w:p w14:paraId="5E3E80BA"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C5AC8">
            <w:rPr>
              <w:rStyle w:val="Numrodepage"/>
              <w:rFonts w:cs="Arial"/>
              <w:b/>
              <w:noProof/>
            </w:rPr>
            <w:t>9</w:t>
          </w:r>
          <w:r>
            <w:rPr>
              <w:rStyle w:val="Numrodepage"/>
              <w:rFonts w:cs="Arial"/>
              <w:b/>
            </w:rPr>
            <w:fldChar w:fldCharType="end"/>
          </w:r>
        </w:p>
      </w:tc>
    </w:tr>
  </w:tbl>
  <w:p w14:paraId="5E3E80BC"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E80AF" w14:textId="77777777" w:rsidR="00225A1A" w:rsidRDefault="00225A1A">
      <w:r>
        <w:separator/>
      </w:r>
    </w:p>
  </w:footnote>
  <w:footnote w:type="continuationSeparator" w:id="0">
    <w:p w14:paraId="5E3E80B0" w14:textId="77777777" w:rsidR="00225A1A" w:rsidRDefault="00225A1A">
      <w:r>
        <w:continuationSeparator/>
      </w:r>
    </w:p>
  </w:footnote>
  <w:footnote w:id="1">
    <w:p w14:paraId="5E3E80BD" w14:textId="77777777" w:rsidR="009B1CD0" w:rsidRDefault="009B1CD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7"/>
  </w:num>
  <w:num w:numId="6">
    <w:abstractNumId w:val="3"/>
  </w:num>
  <w:num w:numId="7">
    <w:abstractNumId w:val="5"/>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2400"/>
    <w:rsid w:val="00025982"/>
    <w:rsid w:val="00036500"/>
    <w:rsid w:val="000A2E05"/>
    <w:rsid w:val="000E0020"/>
    <w:rsid w:val="000F348D"/>
    <w:rsid w:val="00166B56"/>
    <w:rsid w:val="00173ECA"/>
    <w:rsid w:val="001801B7"/>
    <w:rsid w:val="001A6626"/>
    <w:rsid w:val="001B0613"/>
    <w:rsid w:val="001C40C0"/>
    <w:rsid w:val="001C733C"/>
    <w:rsid w:val="0021527A"/>
    <w:rsid w:val="0021797C"/>
    <w:rsid w:val="00225A1A"/>
    <w:rsid w:val="00263DC7"/>
    <w:rsid w:val="00266C6D"/>
    <w:rsid w:val="002904AF"/>
    <w:rsid w:val="00293087"/>
    <w:rsid w:val="002A144E"/>
    <w:rsid w:val="002C2CA3"/>
    <w:rsid w:val="002C4B3E"/>
    <w:rsid w:val="002C79D6"/>
    <w:rsid w:val="002D4DD8"/>
    <w:rsid w:val="0032347E"/>
    <w:rsid w:val="003261C6"/>
    <w:rsid w:val="00332B12"/>
    <w:rsid w:val="00340178"/>
    <w:rsid w:val="00354C04"/>
    <w:rsid w:val="003711D5"/>
    <w:rsid w:val="00385E76"/>
    <w:rsid w:val="003D5BA9"/>
    <w:rsid w:val="003E2ABC"/>
    <w:rsid w:val="00400B22"/>
    <w:rsid w:val="004055D2"/>
    <w:rsid w:val="0043706E"/>
    <w:rsid w:val="0044597F"/>
    <w:rsid w:val="00445A50"/>
    <w:rsid w:val="00473105"/>
    <w:rsid w:val="004A7169"/>
    <w:rsid w:val="004D4DC6"/>
    <w:rsid w:val="004E75A6"/>
    <w:rsid w:val="00514DAF"/>
    <w:rsid w:val="00532EC7"/>
    <w:rsid w:val="00541CA3"/>
    <w:rsid w:val="005546A9"/>
    <w:rsid w:val="00581DB7"/>
    <w:rsid w:val="005846FB"/>
    <w:rsid w:val="005A4A3B"/>
    <w:rsid w:val="005A4CB5"/>
    <w:rsid w:val="005B6C8F"/>
    <w:rsid w:val="0061068C"/>
    <w:rsid w:val="0064560F"/>
    <w:rsid w:val="00660727"/>
    <w:rsid w:val="00674478"/>
    <w:rsid w:val="006C4338"/>
    <w:rsid w:val="006F3DF9"/>
    <w:rsid w:val="007060E5"/>
    <w:rsid w:val="00710FD6"/>
    <w:rsid w:val="00712F07"/>
    <w:rsid w:val="00757151"/>
    <w:rsid w:val="007909E0"/>
    <w:rsid w:val="00791F91"/>
    <w:rsid w:val="0079785C"/>
    <w:rsid w:val="007B2049"/>
    <w:rsid w:val="007D7A65"/>
    <w:rsid w:val="007F68A6"/>
    <w:rsid w:val="0083205E"/>
    <w:rsid w:val="00844DAA"/>
    <w:rsid w:val="0089560E"/>
    <w:rsid w:val="008A7D6D"/>
    <w:rsid w:val="008C04ED"/>
    <w:rsid w:val="00926CF0"/>
    <w:rsid w:val="00931136"/>
    <w:rsid w:val="00934503"/>
    <w:rsid w:val="00957FF9"/>
    <w:rsid w:val="009737B4"/>
    <w:rsid w:val="00983FF3"/>
    <w:rsid w:val="009B1CD0"/>
    <w:rsid w:val="009B45B9"/>
    <w:rsid w:val="00A422EC"/>
    <w:rsid w:val="00A7720E"/>
    <w:rsid w:val="00A9775B"/>
    <w:rsid w:val="00AE1C9C"/>
    <w:rsid w:val="00AE7831"/>
    <w:rsid w:val="00B054DA"/>
    <w:rsid w:val="00B141CA"/>
    <w:rsid w:val="00B347AE"/>
    <w:rsid w:val="00B87564"/>
    <w:rsid w:val="00BA44E5"/>
    <w:rsid w:val="00BE6078"/>
    <w:rsid w:val="00BF36A2"/>
    <w:rsid w:val="00C07B12"/>
    <w:rsid w:val="00C91060"/>
    <w:rsid w:val="00C911FE"/>
    <w:rsid w:val="00C9625C"/>
    <w:rsid w:val="00CC5AC8"/>
    <w:rsid w:val="00CD185D"/>
    <w:rsid w:val="00CD46CC"/>
    <w:rsid w:val="00CE0D69"/>
    <w:rsid w:val="00CE7CB8"/>
    <w:rsid w:val="00CF1591"/>
    <w:rsid w:val="00D0068B"/>
    <w:rsid w:val="00D46BC7"/>
    <w:rsid w:val="00D904A2"/>
    <w:rsid w:val="00D978CA"/>
    <w:rsid w:val="00DA4F40"/>
    <w:rsid w:val="00E40967"/>
    <w:rsid w:val="00E47798"/>
    <w:rsid w:val="00E67E3B"/>
    <w:rsid w:val="00E76284"/>
    <w:rsid w:val="00EA4CE6"/>
    <w:rsid w:val="00EC46B8"/>
    <w:rsid w:val="00EC4A56"/>
    <w:rsid w:val="00EC78AC"/>
    <w:rsid w:val="00F070E7"/>
    <w:rsid w:val="00F102F2"/>
    <w:rsid w:val="00F71CA5"/>
    <w:rsid w:val="00F96720"/>
    <w:rsid w:val="00FD37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oNotEmbedSmartTags/>
  <w:decimalSymbol w:val=","/>
  <w:listSeparator w:val=";"/>
  <w14:docId w14:val="5E3E7DD5"/>
  <w15:docId w15:val="{14DB2ED0-7915-41E0-8401-391916530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styleId="Corpsdetexte3">
    <w:name w:val="Body Text 3"/>
    <w:basedOn w:val="Normal"/>
    <w:link w:val="Corpsdetexte3Car"/>
    <w:uiPriority w:val="99"/>
    <w:semiHidden/>
    <w:unhideWhenUsed/>
    <w:rsid w:val="00340178"/>
    <w:pPr>
      <w:spacing w:after="120"/>
    </w:pPr>
    <w:rPr>
      <w:sz w:val="16"/>
      <w:szCs w:val="16"/>
    </w:rPr>
  </w:style>
  <w:style w:type="character" w:customStyle="1" w:styleId="Corpsdetexte3Car">
    <w:name w:val="Corps de texte 3 Car"/>
    <w:basedOn w:val="Policepardfaut"/>
    <w:link w:val="Corpsdetexte3"/>
    <w:uiPriority w:val="99"/>
    <w:semiHidden/>
    <w:rsid w:val="00340178"/>
    <w:rPr>
      <w:rFonts w:ascii="Univers" w:hAnsi="Univers" w:cs="Univers"/>
      <w:sz w:val="16"/>
      <w:szCs w:val="16"/>
      <w:lang w:eastAsia="zh-CN"/>
    </w:rPr>
  </w:style>
  <w:style w:type="paragraph" w:customStyle="1" w:styleId="StyleListecontinueNonGras">
    <w:name w:val="Style Liste continue + Non Gras"/>
    <w:basedOn w:val="Listecontinue"/>
    <w:autoRedefine/>
    <w:rsid w:val="00BF36A2"/>
    <w:pPr>
      <w:suppressAutoHyphens w:val="0"/>
      <w:spacing w:after="0"/>
      <w:ind w:left="0"/>
      <w:contextualSpacing w:val="0"/>
      <w:jc w:val="both"/>
    </w:pPr>
    <w:rPr>
      <w:rFonts w:ascii="Arial" w:hAnsi="Arial" w:cs="Times New Roman"/>
      <w:sz w:val="18"/>
      <w:lang w:eastAsia="fr-FR"/>
    </w:rPr>
  </w:style>
  <w:style w:type="paragraph" w:styleId="Listecontinue">
    <w:name w:val="List Continue"/>
    <w:basedOn w:val="Normal"/>
    <w:uiPriority w:val="99"/>
    <w:semiHidden/>
    <w:unhideWhenUsed/>
    <w:rsid w:val="00BF36A2"/>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71592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33076743">
      <w:bodyDiv w:val="1"/>
      <w:marLeft w:val="0"/>
      <w:marRight w:val="0"/>
      <w:marTop w:val="0"/>
      <w:marBottom w:val="0"/>
      <w:divBdr>
        <w:top w:val="none" w:sz="0" w:space="0" w:color="auto"/>
        <w:left w:val="none" w:sz="0" w:space="0" w:color="auto"/>
        <w:bottom w:val="none" w:sz="0" w:space="0" w:color="auto"/>
        <w:right w:val="none" w:sz="0" w:space="0" w:color="auto"/>
      </w:divBdr>
    </w:div>
    <w:div w:id="727072533">
      <w:bodyDiv w:val="1"/>
      <w:marLeft w:val="0"/>
      <w:marRight w:val="0"/>
      <w:marTop w:val="0"/>
      <w:marBottom w:val="0"/>
      <w:divBdr>
        <w:top w:val="none" w:sz="0" w:space="0" w:color="auto"/>
        <w:left w:val="none" w:sz="0" w:space="0" w:color="auto"/>
        <w:bottom w:val="none" w:sz="0" w:space="0" w:color="auto"/>
        <w:right w:val="none" w:sz="0" w:space="0" w:color="auto"/>
      </w:divBdr>
    </w:div>
    <w:div w:id="973411343">
      <w:bodyDiv w:val="1"/>
      <w:marLeft w:val="0"/>
      <w:marRight w:val="0"/>
      <w:marTop w:val="0"/>
      <w:marBottom w:val="0"/>
      <w:divBdr>
        <w:top w:val="none" w:sz="0" w:space="0" w:color="auto"/>
        <w:left w:val="none" w:sz="0" w:space="0" w:color="auto"/>
        <w:bottom w:val="none" w:sz="0" w:space="0" w:color="auto"/>
        <w:right w:val="none" w:sz="0" w:space="0" w:color="auto"/>
      </w:divBdr>
    </w:div>
    <w:div w:id="1503856600">
      <w:bodyDiv w:val="1"/>
      <w:marLeft w:val="0"/>
      <w:marRight w:val="0"/>
      <w:marTop w:val="0"/>
      <w:marBottom w:val="0"/>
      <w:divBdr>
        <w:top w:val="none" w:sz="0" w:space="0" w:color="auto"/>
        <w:left w:val="none" w:sz="0" w:space="0" w:color="auto"/>
        <w:bottom w:val="none" w:sz="0" w:space="0" w:color="auto"/>
        <w:right w:val="none" w:sz="0" w:space="0" w:color="auto"/>
      </w:divBdr>
    </w:div>
    <w:div w:id="1924562557">
      <w:bodyDiv w:val="1"/>
      <w:marLeft w:val="0"/>
      <w:marRight w:val="0"/>
      <w:marTop w:val="0"/>
      <w:marBottom w:val="0"/>
      <w:divBdr>
        <w:top w:val="none" w:sz="0" w:space="0" w:color="auto"/>
        <w:left w:val="none" w:sz="0" w:space="0" w:color="auto"/>
        <w:bottom w:val="none" w:sz="0" w:space="0" w:color="auto"/>
        <w:right w:val="none" w:sz="0" w:space="0" w:color="auto"/>
      </w:divBdr>
    </w:div>
    <w:div w:id="201838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0" ma:contentTypeDescription="Crée un document." ma:contentTypeScope="" ma:versionID="9c461179a4c56c635114f7f2f3cf0bd0">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E96328-FAE1-4FA3-B4E3-092F1559BB1B}">
  <ds:schemaRefs>
    <ds:schemaRef ds:uri="http://schemas.openxmlformats.org/officeDocument/2006/bibliography"/>
  </ds:schemaRefs>
</ds:datastoreItem>
</file>

<file path=customXml/itemProps2.xml><?xml version="1.0" encoding="utf-8"?>
<ds:datastoreItem xmlns:ds="http://schemas.openxmlformats.org/officeDocument/2006/customXml" ds:itemID="{B3684B2D-3B61-42AC-9C58-EC7FC66EAF29}">
  <ds:schemaRefs>
    <ds:schemaRef ds:uri="http://schemas.microsoft.com/sharepoint/v3/contenttype/forms"/>
  </ds:schemaRefs>
</ds:datastoreItem>
</file>

<file path=customXml/itemProps3.xml><?xml version="1.0" encoding="utf-8"?>
<ds:datastoreItem xmlns:ds="http://schemas.openxmlformats.org/officeDocument/2006/customXml" ds:itemID="{28E6852C-295E-48B8-8C6F-D341DCA41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CF00A3D-CB6B-44F9-8857-09D865E81BBB}">
  <ds:schemaRefs>
    <ds:schemaRef ds:uri="http://purl.org/dc/elements/1.1/"/>
    <ds:schemaRef ds:uri="http://www.w3.org/XML/1998/namespace"/>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DC1TYP_F</Template>
  <TotalTime>6</TotalTime>
  <Pages>9</Pages>
  <Words>1989</Words>
  <Characters>10940</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FAGNEN Yvanna</cp:lastModifiedBy>
  <cp:revision>3</cp:revision>
  <cp:lastPrinted>2016-04-08T14:31:00Z</cp:lastPrinted>
  <dcterms:created xsi:type="dcterms:W3CDTF">2026-03-02T07:27:00Z</dcterms:created>
  <dcterms:modified xsi:type="dcterms:W3CDTF">2026-03-02T07:58:00Z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