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5D6CF"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1B25D6D2" w14:textId="77777777">
        <w:tc>
          <w:tcPr>
            <w:tcW w:w="10419" w:type="dxa"/>
            <w:shd w:val="clear" w:color="auto" w:fill="auto"/>
          </w:tcPr>
          <w:p w14:paraId="1B25D6D0"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1B25D7B4" wp14:editId="1B25D7B5">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25D6D1" w14:textId="77777777" w:rsidR="00472B25" w:rsidRDefault="00472B25" w:rsidP="005D2BD5">
            <w:pPr>
              <w:pStyle w:val="Pieddepage"/>
              <w:tabs>
                <w:tab w:val="clear" w:pos="4536"/>
                <w:tab w:val="clear" w:pos="9072"/>
              </w:tabs>
              <w:jc w:val="center"/>
            </w:pPr>
          </w:p>
        </w:tc>
      </w:tr>
    </w:tbl>
    <w:p w14:paraId="1B25D6D3"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1B25D6D8" w14:textId="77777777">
        <w:tc>
          <w:tcPr>
            <w:tcW w:w="9288" w:type="dxa"/>
            <w:shd w:val="clear" w:color="auto" w:fill="66CCFF"/>
          </w:tcPr>
          <w:p w14:paraId="1B25D6D4"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1B25D6D5" w14:textId="77777777"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14:paraId="1B25D6D6" w14:textId="77777777"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14:paraId="1B25D6D7" w14:textId="77777777" w:rsidR="00472B25" w:rsidRDefault="00472B25">
            <w:pPr>
              <w:pStyle w:val="Titre8"/>
              <w:tabs>
                <w:tab w:val="num" w:pos="0"/>
                <w:tab w:val="right" w:pos="9639"/>
              </w:tabs>
              <w:spacing w:before="120" w:after="120"/>
            </w:pPr>
            <w:r>
              <w:rPr>
                <w:caps/>
                <w:sz w:val="28"/>
                <w:szCs w:val="28"/>
              </w:rPr>
              <w:t>DC2</w:t>
            </w:r>
          </w:p>
        </w:tc>
      </w:tr>
    </w:tbl>
    <w:p w14:paraId="1B25D6D9" w14:textId="77777777" w:rsidR="00472B25" w:rsidRDefault="00472B25">
      <w:pPr>
        <w:jc w:val="both"/>
        <w:rPr>
          <w:rFonts w:ascii="Arial" w:hAnsi="Arial" w:cs="Arial"/>
        </w:rPr>
      </w:pPr>
    </w:p>
    <w:p w14:paraId="1B25D6DA"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1B25D6DB"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1B25D6DC"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1B25D6DD"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B25D6DF" w14:textId="77777777">
        <w:tc>
          <w:tcPr>
            <w:tcW w:w="10331" w:type="dxa"/>
            <w:shd w:val="clear" w:color="auto" w:fill="66CCFF"/>
          </w:tcPr>
          <w:p w14:paraId="1B25D6DE"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1B25D6E0" w14:textId="77777777" w:rsidR="00472B25" w:rsidRPr="004027F4" w:rsidRDefault="00472B25">
      <w:pPr>
        <w:pStyle w:val="Titre1"/>
        <w:numPr>
          <w:ilvl w:val="0"/>
          <w:numId w:val="0"/>
        </w:numPr>
        <w:spacing w:before="120"/>
        <w:jc w:val="both"/>
        <w:rPr>
          <w:rFonts w:ascii="Arial" w:hAnsi="Arial" w:cs="Arial"/>
          <w:sz w:val="16"/>
          <w:szCs w:val="16"/>
        </w:rPr>
      </w:pPr>
      <w:r w:rsidRPr="004027F4">
        <w:rPr>
          <w:rFonts w:ascii="Arial" w:hAnsi="Arial" w:cs="Arial"/>
          <w:b w:val="0"/>
          <w:bCs w:val="0"/>
          <w:i/>
          <w:iCs/>
          <w:sz w:val="16"/>
          <w:szCs w:val="16"/>
        </w:rPr>
        <w:t xml:space="preserve">(Reprendre le contenu de la mention figurant dans l’avis d’appel à la concurrence ou </w:t>
      </w:r>
      <w:r w:rsidR="00815797" w:rsidRPr="004027F4">
        <w:rPr>
          <w:rFonts w:ascii="Arial" w:hAnsi="Arial" w:cs="Arial"/>
          <w:b w:val="0"/>
          <w:bCs w:val="0"/>
          <w:i/>
          <w:iCs/>
          <w:sz w:val="16"/>
          <w:szCs w:val="16"/>
        </w:rPr>
        <w:t>l’invitation à confirmer l’intérêt</w:t>
      </w:r>
      <w:r w:rsidRPr="004027F4">
        <w:rPr>
          <w:rFonts w:ascii="Arial" w:hAnsi="Arial" w:cs="Arial"/>
          <w:b w:val="0"/>
          <w:bCs w:val="0"/>
          <w:i/>
          <w:iCs/>
          <w:sz w:val="16"/>
          <w:szCs w:val="16"/>
        </w:rPr>
        <w:t>.)</w:t>
      </w:r>
    </w:p>
    <w:p w14:paraId="1B25D6E1" w14:textId="77777777" w:rsidR="00472B25" w:rsidRDefault="00472B25">
      <w:pPr>
        <w:rPr>
          <w:rFonts w:ascii="Arial" w:hAnsi="Arial" w:cs="Arial"/>
          <w:b/>
          <w:bCs/>
        </w:rPr>
      </w:pPr>
    </w:p>
    <w:p w14:paraId="1B25D6E2" w14:textId="77777777" w:rsidR="00472B25" w:rsidRDefault="008715A8">
      <w:pPr>
        <w:rPr>
          <w:rFonts w:ascii="Arial" w:hAnsi="Arial" w:cs="Arial"/>
          <w:b/>
          <w:bCs/>
        </w:rPr>
      </w:pPr>
      <w:r>
        <w:rPr>
          <w:rFonts w:ascii="Arial" w:hAnsi="Arial" w:cs="Arial"/>
          <w:b/>
          <w:bCs/>
        </w:rPr>
        <w:t xml:space="preserve">Etablissement Français du </w:t>
      </w:r>
      <w:proofErr w:type="gramStart"/>
      <w:r>
        <w:rPr>
          <w:rFonts w:ascii="Arial" w:hAnsi="Arial" w:cs="Arial"/>
          <w:b/>
          <w:bCs/>
        </w:rPr>
        <w:t xml:space="preserve">Sang </w:t>
      </w:r>
      <w:r w:rsidR="0036753A">
        <w:rPr>
          <w:rFonts w:ascii="Arial" w:hAnsi="Arial" w:cs="Arial"/>
          <w:b/>
          <w:bCs/>
        </w:rPr>
        <w:t xml:space="preserve"> …</w:t>
      </w:r>
      <w:proofErr w:type="gramEnd"/>
      <w:r w:rsidR="0036753A">
        <w:rPr>
          <w:rFonts w:ascii="Arial" w:hAnsi="Arial" w:cs="Arial"/>
          <w:b/>
          <w:bCs/>
        </w:rPr>
        <w:t>……………..</w:t>
      </w:r>
    </w:p>
    <w:p w14:paraId="1B25D6E3" w14:textId="77777777" w:rsidR="00472B25" w:rsidRDefault="00472B25">
      <w:pPr>
        <w:rPr>
          <w:rFonts w:ascii="Arial" w:hAnsi="Arial" w:cs="Arial"/>
          <w:b/>
          <w:bCs/>
        </w:rPr>
      </w:pPr>
    </w:p>
    <w:p w14:paraId="1B25D6E4" w14:textId="77777777" w:rsidR="00472B25" w:rsidRDefault="00472B25">
      <w:pPr>
        <w:rPr>
          <w:rFonts w:ascii="Arial" w:hAnsi="Arial" w:cs="Arial"/>
          <w:b/>
          <w:bCs/>
        </w:rPr>
      </w:pPr>
    </w:p>
    <w:p w14:paraId="1B25D6E5"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B25D6E7" w14:textId="77777777">
        <w:tc>
          <w:tcPr>
            <w:tcW w:w="10331" w:type="dxa"/>
            <w:shd w:val="clear" w:color="auto" w:fill="66CCFF"/>
          </w:tcPr>
          <w:p w14:paraId="1B25D6E6"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1B25D6E8" w14:textId="77777777" w:rsidR="00472B25" w:rsidRPr="00125D6B" w:rsidRDefault="00472B25" w:rsidP="00125D6B">
      <w:pPr>
        <w:pStyle w:val="Titre1"/>
        <w:numPr>
          <w:ilvl w:val="0"/>
          <w:numId w:val="0"/>
        </w:numPr>
        <w:spacing w:before="120"/>
        <w:jc w:val="both"/>
        <w:rPr>
          <w:rFonts w:ascii="Arial" w:hAnsi="Arial" w:cs="Arial"/>
          <w:b w:val="0"/>
          <w:bCs w:val="0"/>
          <w:i/>
          <w:iCs/>
          <w:sz w:val="16"/>
          <w:szCs w:val="16"/>
        </w:rPr>
      </w:pPr>
      <w:r w:rsidRPr="00125D6B">
        <w:rPr>
          <w:rFonts w:ascii="Arial" w:hAnsi="Arial" w:cs="Arial"/>
          <w:b w:val="0"/>
          <w:bCs w:val="0"/>
          <w:i/>
          <w:iCs/>
          <w:sz w:val="16"/>
          <w:szCs w:val="16"/>
        </w:rPr>
        <w:t xml:space="preserve">(Reprendre le contenu de la mention figurant dans l’avis d’appel à la concurrence ou </w:t>
      </w:r>
      <w:r w:rsidR="00815797" w:rsidRPr="00125D6B">
        <w:rPr>
          <w:rFonts w:ascii="Arial" w:hAnsi="Arial" w:cs="Arial"/>
          <w:b w:val="0"/>
          <w:bCs w:val="0"/>
          <w:i/>
          <w:iCs/>
          <w:sz w:val="16"/>
          <w:szCs w:val="16"/>
        </w:rPr>
        <w:t>l’invitation à confirmer l’intérêt</w:t>
      </w:r>
      <w:r w:rsidRPr="00125D6B">
        <w:rPr>
          <w:rFonts w:ascii="Arial" w:hAnsi="Arial" w:cs="Arial"/>
          <w:b w:val="0"/>
          <w:bCs w:val="0"/>
          <w:i/>
          <w:iCs/>
          <w:sz w:val="16"/>
          <w:szCs w:val="16"/>
        </w:rPr>
        <w:t>. En cas d’allotissement, préciser également l’intitulé de la consultation.)</w:t>
      </w:r>
    </w:p>
    <w:p w14:paraId="1B25D6E9" w14:textId="77777777" w:rsidR="00472B25" w:rsidRDefault="00472B25">
      <w:pPr>
        <w:rPr>
          <w:rFonts w:ascii="Arial" w:hAnsi="Arial" w:cs="Arial"/>
          <w:bCs/>
        </w:rPr>
      </w:pPr>
    </w:p>
    <w:p w14:paraId="1B25D6EA" w14:textId="77777777" w:rsidR="00472B25" w:rsidRDefault="00472B25">
      <w:pPr>
        <w:rPr>
          <w:rFonts w:ascii="Arial" w:hAnsi="Arial" w:cs="Arial"/>
          <w:bCs/>
        </w:rPr>
      </w:pPr>
    </w:p>
    <w:p w14:paraId="1B25D6EB" w14:textId="77777777" w:rsidR="00472B25" w:rsidRDefault="00472B25">
      <w:pPr>
        <w:rPr>
          <w:rFonts w:ascii="Arial" w:hAnsi="Arial" w:cs="Arial"/>
          <w:bCs/>
        </w:rPr>
      </w:pPr>
    </w:p>
    <w:p w14:paraId="1B25D6EC" w14:textId="77777777" w:rsidR="00472B25" w:rsidRDefault="00472B25">
      <w:pPr>
        <w:jc w:val="both"/>
        <w:rPr>
          <w:rFonts w:ascii="Arial" w:hAnsi="Arial" w:cs="Arial"/>
          <w:bCs/>
        </w:rPr>
      </w:pPr>
    </w:p>
    <w:p w14:paraId="1B25D6ED" w14:textId="77777777" w:rsidR="00472B25"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B25D6EF" w14:textId="77777777">
        <w:tc>
          <w:tcPr>
            <w:tcW w:w="10331" w:type="dxa"/>
            <w:shd w:val="clear" w:color="auto" w:fill="66CCFF"/>
          </w:tcPr>
          <w:p w14:paraId="1B25D6EE"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1B25D6F0" w14:textId="77777777" w:rsidR="00472B25" w:rsidRDefault="00472B25">
      <w:pPr>
        <w:pStyle w:val="Titre9"/>
        <w:numPr>
          <w:ilvl w:val="0"/>
          <w:numId w:val="0"/>
        </w:numPr>
        <w:rPr>
          <w:i w:val="0"/>
          <w:sz w:val="20"/>
        </w:rPr>
      </w:pPr>
    </w:p>
    <w:p w14:paraId="1B25D6F1"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1B25D6F2" w14:textId="77777777" w:rsidR="00472B25" w:rsidRDefault="00472B25">
      <w:pPr>
        <w:pStyle w:val="Titre9"/>
        <w:tabs>
          <w:tab w:val="num" w:pos="0"/>
        </w:tabs>
        <w:ind w:left="0"/>
        <w:jc w:val="both"/>
        <w:rPr>
          <w:i w:val="0"/>
          <w:iCs w:val="0"/>
          <w:sz w:val="20"/>
          <w:szCs w:val="20"/>
        </w:rPr>
      </w:pPr>
    </w:p>
    <w:p w14:paraId="1B25D6F3"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1B25D6F4" w14:textId="77777777" w:rsidR="00472B25" w:rsidRDefault="00472B25">
      <w:pPr>
        <w:jc w:val="both"/>
        <w:rPr>
          <w:rFonts w:ascii="Arial" w:hAnsi="Arial" w:cs="Arial"/>
          <w:b/>
          <w:bCs/>
        </w:rPr>
      </w:pPr>
    </w:p>
    <w:p w14:paraId="1B25D6F5" w14:textId="77777777" w:rsidR="00472B25" w:rsidRDefault="00472B25">
      <w:pPr>
        <w:jc w:val="both"/>
        <w:rPr>
          <w:rFonts w:ascii="Arial" w:hAnsi="Arial" w:cs="Arial"/>
          <w:b/>
          <w:bCs/>
        </w:rPr>
      </w:pPr>
    </w:p>
    <w:p w14:paraId="1B25D6F6" w14:textId="77777777" w:rsidR="00472B25" w:rsidRDefault="00472B25">
      <w:pPr>
        <w:jc w:val="both"/>
        <w:rPr>
          <w:rFonts w:ascii="Arial" w:hAnsi="Arial" w:cs="Arial"/>
          <w:b/>
          <w:bCs/>
        </w:rPr>
      </w:pPr>
    </w:p>
    <w:p w14:paraId="1B25D6F7" w14:textId="77777777" w:rsidR="00472B25" w:rsidRDefault="00472B25">
      <w:pPr>
        <w:jc w:val="both"/>
        <w:rPr>
          <w:rFonts w:ascii="Arial" w:hAnsi="Arial" w:cs="Arial"/>
          <w:b/>
          <w:bCs/>
        </w:rPr>
      </w:pPr>
    </w:p>
    <w:p w14:paraId="1B25D6F8" w14:textId="77777777" w:rsidR="00472B25" w:rsidRDefault="00472B25">
      <w:pPr>
        <w:jc w:val="both"/>
        <w:rPr>
          <w:rFonts w:ascii="Arial" w:hAnsi="Arial" w:cs="Arial"/>
          <w:b/>
          <w:bCs/>
        </w:rPr>
      </w:pPr>
    </w:p>
    <w:p w14:paraId="1B25D6F9"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1B25D6FA" w14:textId="77777777" w:rsidR="00472B25" w:rsidRDefault="00472B25">
      <w:pPr>
        <w:jc w:val="both"/>
        <w:rPr>
          <w:rFonts w:ascii="Arial" w:hAnsi="Arial" w:cs="Arial"/>
          <w:b/>
          <w:bCs/>
        </w:rPr>
      </w:pPr>
    </w:p>
    <w:p w14:paraId="1B25D6FB" w14:textId="77777777" w:rsidR="00472B25" w:rsidRDefault="00472B25">
      <w:pPr>
        <w:jc w:val="both"/>
        <w:rPr>
          <w:rFonts w:ascii="Arial" w:hAnsi="Arial" w:cs="Arial"/>
          <w:b/>
          <w:bCs/>
        </w:rPr>
      </w:pPr>
    </w:p>
    <w:p w14:paraId="1B25D6FC" w14:textId="77777777" w:rsidR="00472B25" w:rsidRDefault="00472B25">
      <w:pPr>
        <w:jc w:val="both"/>
        <w:rPr>
          <w:rFonts w:ascii="Arial" w:hAnsi="Arial" w:cs="Arial"/>
          <w:b/>
          <w:bCs/>
        </w:rPr>
      </w:pPr>
    </w:p>
    <w:p w14:paraId="1B25D6FD" w14:textId="77777777" w:rsidR="00472B25" w:rsidRDefault="00472B25">
      <w:pPr>
        <w:jc w:val="both"/>
        <w:rPr>
          <w:rFonts w:ascii="Arial" w:hAnsi="Arial" w:cs="Arial"/>
          <w:b/>
          <w:bCs/>
        </w:rPr>
      </w:pPr>
    </w:p>
    <w:p w14:paraId="1B25D6FE" w14:textId="77777777" w:rsidR="00472B25" w:rsidRDefault="00472B25">
      <w:pPr>
        <w:jc w:val="both"/>
        <w:rPr>
          <w:rFonts w:ascii="Arial" w:hAnsi="Arial" w:cs="Arial"/>
          <w:bCs/>
        </w:rPr>
      </w:pPr>
    </w:p>
    <w:p w14:paraId="1B25D6FF" w14:textId="77777777" w:rsidR="00472B25" w:rsidRDefault="00472B25">
      <w:pPr>
        <w:jc w:val="both"/>
        <w:rPr>
          <w:rFonts w:ascii="Arial" w:hAnsi="Arial" w:cs="Arial"/>
          <w:bCs/>
        </w:rPr>
      </w:pPr>
    </w:p>
    <w:p w14:paraId="1B25D700"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t>C2 - Cas particuliers :</w:t>
      </w:r>
    </w:p>
    <w:p w14:paraId="1B25D701"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1B25D702"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1B25D706" w14:textId="77777777" w:rsidTr="00D63EF7">
        <w:trPr>
          <w:gridAfter w:val="1"/>
          <w:wAfter w:w="10" w:type="dxa"/>
          <w:trHeight w:val="296"/>
        </w:trPr>
        <w:tc>
          <w:tcPr>
            <w:tcW w:w="8506" w:type="dxa"/>
            <w:gridSpan w:val="2"/>
            <w:shd w:val="clear" w:color="auto" w:fill="auto"/>
            <w:vAlign w:val="center"/>
          </w:tcPr>
          <w:p w14:paraId="1B25D703"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1B25D704" w14:textId="77777777" w:rsidR="00472B25" w:rsidRDefault="00472B25">
            <w:pPr>
              <w:pStyle w:val="Corpsdetexte21"/>
              <w:snapToGrid w:val="0"/>
              <w:jc w:val="center"/>
              <w:rPr>
                <w:rFonts w:ascii="Arial" w:hAnsi="Arial" w:cs="Arial"/>
                <w:b/>
                <w:bCs/>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14:paraId="1B25D705" w14:textId="77777777" w:rsidR="00472B25" w:rsidRDefault="00472B25">
            <w:pPr>
              <w:snapToGrid w:val="0"/>
              <w:jc w:val="center"/>
              <w:rPr>
                <w:rFonts w:ascii="Arial" w:hAnsi="Arial" w:cs="Arial"/>
                <w:b/>
                <w:bCs/>
              </w:rPr>
            </w:pPr>
          </w:p>
        </w:tc>
      </w:tr>
      <w:tr w:rsidR="00261FC1" w14:paraId="1B25D70E"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B25D707" w14:textId="77777777" w:rsidR="00261FC1" w:rsidRDefault="00261FC1">
            <w:pPr>
              <w:pStyle w:val="fcase1ertab"/>
              <w:snapToGrid w:val="0"/>
              <w:rPr>
                <w:rFonts w:ascii="Arial" w:hAnsi="Arial" w:cs="Arial"/>
                <w:b/>
                <w:bCs/>
              </w:rPr>
            </w:pPr>
          </w:p>
          <w:p w14:paraId="1B25D708"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2544B">
              <w:fldChar w:fldCharType="separate"/>
            </w:r>
            <w:r>
              <w:fldChar w:fldCharType="end"/>
            </w:r>
            <w:r>
              <w:rPr>
                <w:rFonts w:ascii="Arial" w:hAnsi="Arial" w:cs="Arial"/>
                <w:bCs/>
              </w:rPr>
              <w:t xml:space="preserve"> </w:t>
            </w:r>
            <w:r>
              <w:rPr>
                <w:rFonts w:ascii="Arial" w:hAnsi="Arial" w:cs="Arial"/>
              </w:rPr>
              <w:t>Entreprise adaptée</w:t>
            </w:r>
          </w:p>
          <w:p w14:paraId="1B25D709"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proofErr w:type="gramStart"/>
            <w:r>
              <w:rPr>
                <w:rFonts w:ascii="Arial" w:hAnsi="Arial" w:cs="Arial"/>
                <w:sz w:val="16"/>
                <w:szCs w:val="16"/>
              </w:rPr>
              <w:t>art</w:t>
            </w:r>
            <w:proofErr w:type="gramEnd"/>
            <w:r w:rsidR="00B2544B">
              <w:fldChar w:fldCharType="begin"/>
            </w:r>
            <w:r w:rsidR="00B2544B">
              <w:instrText xml:space="preserve"> HYPERLINK "https://www.legifrance.gouv.fr/affichCodeArticle.do?cidTexte=LEGITEXT000006072050&amp;idArticle=LEGIARTI000006903712&amp;dateTexte=&amp;categorieLien=cid" </w:instrText>
            </w:r>
            <w:r w:rsidR="00B2544B">
              <w:fldChar w:fldCharType="separate"/>
            </w:r>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r w:rsidR="00B2544B">
              <w:rPr>
                <w:rStyle w:val="Lienhypertexte"/>
                <w:rFonts w:ascii="Arial" w:hAnsi="Arial" w:cs="Arial"/>
                <w:sz w:val="16"/>
                <w:szCs w:val="16"/>
              </w:rPr>
              <w:fldChar w:fldCharType="end"/>
            </w:r>
            <w:r>
              <w:rPr>
                <w:rFonts w:ascii="Arial" w:hAnsi="Arial" w:cs="Arial"/>
                <w:sz w:val="16"/>
                <w:szCs w:val="16"/>
              </w:rPr>
              <w:t xml:space="preserve"> du code du travail)</w:t>
            </w:r>
            <w:r w:rsidRPr="006E2F47">
              <w:rPr>
                <w:rFonts w:ascii="Arial" w:hAnsi="Arial" w:cs="Arial"/>
              </w:rPr>
              <w:t xml:space="preserve"> ou structures équivalentes</w:t>
            </w:r>
          </w:p>
          <w:p w14:paraId="1B25D70A"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1B25D70B" w14:textId="77777777" w:rsidR="00261FC1" w:rsidRDefault="00261FC1">
            <w:pPr>
              <w:snapToGrid w:val="0"/>
              <w:ind w:left="170" w:right="170"/>
              <w:jc w:val="both"/>
              <w:rPr>
                <w:rFonts w:ascii="Arial" w:hAnsi="Arial" w:cs="Arial"/>
                <w:sz w:val="16"/>
                <w:szCs w:val="16"/>
              </w:rPr>
            </w:pPr>
          </w:p>
          <w:p w14:paraId="1B25D70C" w14:textId="77777777"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1B25D70D" w14:textId="77777777" w:rsidR="00261FC1" w:rsidRDefault="00261FC1">
            <w:pPr>
              <w:snapToGrid w:val="0"/>
              <w:jc w:val="both"/>
              <w:rPr>
                <w:rFonts w:ascii="Arial" w:hAnsi="Arial" w:cs="Arial"/>
                <w:b/>
                <w:bCs/>
              </w:rPr>
            </w:pPr>
          </w:p>
        </w:tc>
      </w:tr>
      <w:tr w:rsidR="00261FC1" w14:paraId="1B25D716"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1B25D70F" w14:textId="77777777" w:rsidR="00261FC1" w:rsidRDefault="00261FC1">
            <w:pPr>
              <w:pStyle w:val="fcase1ertab"/>
              <w:snapToGrid w:val="0"/>
              <w:rPr>
                <w:rFonts w:ascii="Arial" w:hAnsi="Arial" w:cs="Arial"/>
                <w:b/>
                <w:bCs/>
              </w:rPr>
            </w:pPr>
          </w:p>
          <w:p w14:paraId="1B25D710"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2544B">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5"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1B25D711"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1B25D712" w14:textId="77777777" w:rsidR="00261FC1" w:rsidRDefault="00261FC1">
            <w:pPr>
              <w:snapToGrid w:val="0"/>
              <w:ind w:left="170" w:right="170"/>
              <w:jc w:val="both"/>
              <w:rPr>
                <w:rFonts w:ascii="Arial" w:hAnsi="Arial" w:cs="Arial"/>
                <w:b/>
                <w:bCs/>
                <w:sz w:val="16"/>
                <w:szCs w:val="16"/>
              </w:rPr>
            </w:pPr>
          </w:p>
          <w:p w14:paraId="1B25D713"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1B25D714"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1B25D715" w14:textId="77777777" w:rsidR="00261FC1" w:rsidRDefault="00261FC1">
            <w:pPr>
              <w:snapToGrid w:val="0"/>
              <w:jc w:val="both"/>
              <w:rPr>
                <w:rFonts w:ascii="Arial" w:hAnsi="Arial" w:cs="Arial"/>
                <w:b/>
                <w:bCs/>
              </w:rPr>
            </w:pPr>
          </w:p>
        </w:tc>
      </w:tr>
      <w:tr w:rsidR="00261FC1" w14:paraId="1B25D720"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1B25D717" w14:textId="77777777" w:rsidR="00261FC1" w:rsidRDefault="00261FC1" w:rsidP="00224E9C">
            <w:pPr>
              <w:pStyle w:val="fcase1ertab"/>
              <w:snapToGrid w:val="0"/>
              <w:rPr>
                <w:rFonts w:ascii="Arial" w:hAnsi="Arial" w:cs="Arial"/>
                <w:b/>
                <w:bCs/>
                <w:sz w:val="18"/>
                <w:szCs w:val="18"/>
              </w:rPr>
            </w:pPr>
          </w:p>
          <w:p w14:paraId="1B25D718"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2544B">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6"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1B25D719"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1B25D71A" w14:textId="77777777" w:rsidR="00261FC1" w:rsidRDefault="00261FC1" w:rsidP="00224E9C">
            <w:pPr>
              <w:snapToGrid w:val="0"/>
              <w:ind w:left="170" w:right="170"/>
              <w:jc w:val="both"/>
              <w:rPr>
                <w:rFonts w:ascii="Arial" w:hAnsi="Arial" w:cs="Arial"/>
                <w:b/>
                <w:bCs/>
                <w:sz w:val="16"/>
                <w:szCs w:val="16"/>
              </w:rPr>
            </w:pPr>
          </w:p>
          <w:p w14:paraId="1B25D71B" w14:textId="77777777" w:rsidR="00261FC1" w:rsidRDefault="00261FC1" w:rsidP="00224E9C">
            <w:pPr>
              <w:snapToGrid w:val="0"/>
              <w:ind w:left="170" w:right="170"/>
              <w:jc w:val="both"/>
              <w:rPr>
                <w:rFonts w:ascii="Arial" w:hAnsi="Arial" w:cs="Arial"/>
                <w:b/>
                <w:bCs/>
                <w:sz w:val="16"/>
                <w:szCs w:val="16"/>
              </w:rPr>
            </w:pPr>
          </w:p>
          <w:p w14:paraId="1B25D71C" w14:textId="77777777" w:rsidR="00261FC1" w:rsidRDefault="00261FC1" w:rsidP="00224E9C">
            <w:pPr>
              <w:snapToGrid w:val="0"/>
              <w:ind w:left="170" w:right="170"/>
              <w:jc w:val="both"/>
              <w:rPr>
                <w:rFonts w:ascii="Arial" w:hAnsi="Arial" w:cs="Arial"/>
                <w:b/>
                <w:bCs/>
                <w:sz w:val="16"/>
                <w:szCs w:val="16"/>
              </w:rPr>
            </w:pPr>
          </w:p>
          <w:p w14:paraId="1B25D71D" w14:textId="77777777" w:rsidR="00261FC1" w:rsidRDefault="00261FC1" w:rsidP="00224E9C">
            <w:pPr>
              <w:snapToGrid w:val="0"/>
              <w:ind w:left="170" w:right="170"/>
              <w:jc w:val="both"/>
              <w:rPr>
                <w:rFonts w:ascii="Arial" w:hAnsi="Arial" w:cs="Arial"/>
                <w:b/>
                <w:bCs/>
                <w:sz w:val="16"/>
                <w:szCs w:val="16"/>
              </w:rPr>
            </w:pPr>
          </w:p>
          <w:p w14:paraId="1B25D71E"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1B25D71F" w14:textId="77777777" w:rsidR="00261FC1" w:rsidRDefault="00261FC1" w:rsidP="00224E9C">
            <w:pPr>
              <w:snapToGrid w:val="0"/>
              <w:jc w:val="both"/>
              <w:rPr>
                <w:rFonts w:ascii="Arial" w:hAnsi="Arial" w:cs="Arial"/>
                <w:b/>
                <w:bCs/>
              </w:rPr>
            </w:pPr>
          </w:p>
        </w:tc>
      </w:tr>
      <w:tr w:rsidR="00261FC1" w14:paraId="1B25D72A"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B25D721" w14:textId="77777777" w:rsidR="00261FC1" w:rsidRDefault="00261FC1">
            <w:pPr>
              <w:pStyle w:val="fcase1ertab"/>
              <w:snapToGrid w:val="0"/>
              <w:rPr>
                <w:rFonts w:ascii="Arial" w:hAnsi="Arial" w:cs="Arial"/>
                <w:b/>
                <w:bCs/>
                <w:sz w:val="18"/>
                <w:szCs w:val="18"/>
              </w:rPr>
            </w:pPr>
          </w:p>
          <w:p w14:paraId="1B25D722"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2544B">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7"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1B25D723"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1B25D724" w14:textId="77777777" w:rsidR="00261FC1" w:rsidRDefault="00261FC1">
            <w:pPr>
              <w:snapToGrid w:val="0"/>
              <w:ind w:left="170" w:right="170"/>
              <w:jc w:val="both"/>
              <w:rPr>
                <w:rFonts w:ascii="Arial" w:hAnsi="Arial" w:cs="Arial"/>
                <w:b/>
                <w:bCs/>
                <w:sz w:val="16"/>
                <w:szCs w:val="16"/>
              </w:rPr>
            </w:pPr>
          </w:p>
          <w:p w14:paraId="1B25D725" w14:textId="77777777" w:rsidR="00261FC1" w:rsidRDefault="00261FC1">
            <w:pPr>
              <w:snapToGrid w:val="0"/>
              <w:ind w:left="170" w:right="170"/>
              <w:jc w:val="both"/>
              <w:rPr>
                <w:rFonts w:ascii="Arial" w:hAnsi="Arial" w:cs="Arial"/>
                <w:b/>
                <w:bCs/>
                <w:sz w:val="16"/>
                <w:szCs w:val="16"/>
              </w:rPr>
            </w:pPr>
          </w:p>
          <w:p w14:paraId="1B25D726" w14:textId="77777777" w:rsidR="00261FC1" w:rsidRDefault="00261FC1">
            <w:pPr>
              <w:snapToGrid w:val="0"/>
              <w:ind w:left="170" w:right="170"/>
              <w:jc w:val="both"/>
              <w:rPr>
                <w:rFonts w:ascii="Arial" w:hAnsi="Arial" w:cs="Arial"/>
                <w:b/>
                <w:bCs/>
                <w:sz w:val="16"/>
                <w:szCs w:val="16"/>
              </w:rPr>
            </w:pPr>
          </w:p>
          <w:p w14:paraId="1B25D727" w14:textId="77777777" w:rsidR="00261FC1" w:rsidRDefault="00261FC1">
            <w:pPr>
              <w:snapToGrid w:val="0"/>
              <w:ind w:left="170" w:right="170"/>
              <w:jc w:val="both"/>
              <w:rPr>
                <w:rFonts w:ascii="Arial" w:hAnsi="Arial" w:cs="Arial"/>
                <w:b/>
                <w:bCs/>
                <w:sz w:val="16"/>
                <w:szCs w:val="16"/>
              </w:rPr>
            </w:pPr>
          </w:p>
          <w:p w14:paraId="1B25D728"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1B25D729" w14:textId="77777777" w:rsidR="00261FC1" w:rsidRDefault="00261FC1">
            <w:pPr>
              <w:snapToGrid w:val="0"/>
              <w:jc w:val="both"/>
              <w:rPr>
                <w:rFonts w:ascii="Arial" w:hAnsi="Arial" w:cs="Arial"/>
                <w:b/>
                <w:bCs/>
              </w:rPr>
            </w:pPr>
          </w:p>
        </w:tc>
      </w:tr>
      <w:tr w:rsidR="00E83C20" w14:paraId="1B25D734"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B25D72B" w14:textId="77777777" w:rsidR="00E83C20" w:rsidRDefault="00E83C20" w:rsidP="00D4627D">
            <w:pPr>
              <w:pStyle w:val="fcase1ertab"/>
              <w:snapToGrid w:val="0"/>
              <w:rPr>
                <w:rFonts w:ascii="Arial" w:hAnsi="Arial" w:cs="Arial"/>
                <w:b/>
                <w:bCs/>
                <w:sz w:val="18"/>
                <w:szCs w:val="18"/>
              </w:rPr>
            </w:pPr>
          </w:p>
          <w:p w14:paraId="1B25D72C"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B2544B">
              <w:rPr>
                <w:rFonts w:ascii="Arial" w:hAnsi="Arial" w:cs="Arial"/>
              </w:rPr>
            </w:r>
            <w:r w:rsidR="00B2544B">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1B25D72D"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1B25D72E" w14:textId="77777777" w:rsidR="00E83C20" w:rsidRDefault="00E83C20" w:rsidP="00D4627D">
            <w:pPr>
              <w:snapToGrid w:val="0"/>
              <w:ind w:left="170" w:right="170"/>
              <w:jc w:val="both"/>
              <w:rPr>
                <w:rFonts w:ascii="Arial" w:hAnsi="Arial" w:cs="Arial"/>
                <w:b/>
                <w:bCs/>
                <w:sz w:val="16"/>
                <w:szCs w:val="16"/>
              </w:rPr>
            </w:pPr>
          </w:p>
          <w:p w14:paraId="1B25D72F"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1B25D730" w14:textId="77777777" w:rsidR="00E83C20" w:rsidRDefault="00E83C20" w:rsidP="00D4627D">
            <w:pPr>
              <w:snapToGrid w:val="0"/>
              <w:ind w:left="170" w:right="170"/>
              <w:jc w:val="both"/>
              <w:rPr>
                <w:rFonts w:ascii="Arial" w:hAnsi="Arial" w:cs="Arial"/>
                <w:b/>
                <w:bCs/>
                <w:sz w:val="16"/>
                <w:szCs w:val="16"/>
              </w:rPr>
            </w:pPr>
          </w:p>
          <w:p w14:paraId="1B25D731" w14:textId="77777777" w:rsidR="00E83C20" w:rsidRDefault="00E83C20" w:rsidP="00D4627D">
            <w:pPr>
              <w:snapToGrid w:val="0"/>
              <w:ind w:left="170" w:right="170"/>
              <w:jc w:val="both"/>
              <w:rPr>
                <w:rFonts w:ascii="Arial" w:hAnsi="Arial" w:cs="Arial"/>
                <w:b/>
                <w:bCs/>
                <w:sz w:val="16"/>
                <w:szCs w:val="16"/>
              </w:rPr>
            </w:pPr>
          </w:p>
          <w:p w14:paraId="1B25D732"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1B25D733" w14:textId="77777777" w:rsidR="00E83C20" w:rsidRDefault="00E83C20" w:rsidP="00D4627D">
            <w:pPr>
              <w:snapToGrid w:val="0"/>
              <w:jc w:val="both"/>
              <w:rPr>
                <w:rFonts w:ascii="Arial" w:hAnsi="Arial" w:cs="Arial"/>
                <w:b/>
                <w:bCs/>
              </w:rPr>
            </w:pPr>
          </w:p>
        </w:tc>
      </w:tr>
    </w:tbl>
    <w:p w14:paraId="1B25D735" w14:textId="77777777" w:rsidR="00261FC1" w:rsidRDefault="00261FC1" w:rsidP="00D21AD8">
      <w:pPr>
        <w:tabs>
          <w:tab w:val="left" w:pos="-142"/>
          <w:tab w:val="left" w:pos="4111"/>
        </w:tabs>
        <w:rPr>
          <w:rFonts w:ascii="Arial" w:hAnsi="Arial" w:cs="Arial"/>
          <w:b/>
          <w:bCs/>
          <w:sz w:val="22"/>
          <w:szCs w:val="22"/>
        </w:rPr>
      </w:pPr>
    </w:p>
    <w:p w14:paraId="1B25D736"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1B25D738" w14:textId="77777777" w:rsidTr="005C765E">
        <w:tc>
          <w:tcPr>
            <w:tcW w:w="10344" w:type="dxa"/>
            <w:shd w:val="clear" w:color="auto" w:fill="66CCFF"/>
          </w:tcPr>
          <w:p w14:paraId="1B25D737"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1B25D739" w14:textId="77777777" w:rsidR="00D21AD8" w:rsidRDefault="00D21AD8" w:rsidP="00D21AD8">
      <w:pPr>
        <w:tabs>
          <w:tab w:val="left" w:pos="-142"/>
          <w:tab w:val="left" w:pos="4111"/>
        </w:tabs>
        <w:rPr>
          <w:rFonts w:ascii="Arial" w:hAnsi="Arial" w:cs="Arial"/>
          <w:b/>
          <w:bCs/>
          <w:sz w:val="22"/>
          <w:szCs w:val="22"/>
        </w:rPr>
      </w:pPr>
    </w:p>
    <w:p w14:paraId="1B25D73A"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1B25D73B"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B25D73C"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B25D73D"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B25D73E" w14:textId="77777777" w:rsidR="002611DA" w:rsidRDefault="002611DA">
      <w:pPr>
        <w:suppressAutoHyphens w:val="0"/>
        <w:rPr>
          <w:rFonts w:ascii="Arial" w:hAnsi="Arial" w:cs="Arial"/>
        </w:rPr>
      </w:pPr>
      <w:r>
        <w:rPr>
          <w:rFonts w:ascii="Arial" w:hAnsi="Arial" w:cs="Arial"/>
        </w:rPr>
        <w:br w:type="page"/>
      </w:r>
    </w:p>
    <w:p w14:paraId="1B25D73F"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1B25D741" w14:textId="77777777" w:rsidTr="00261FC1">
        <w:tc>
          <w:tcPr>
            <w:tcW w:w="10331" w:type="dxa"/>
            <w:shd w:val="clear" w:color="auto" w:fill="66CCFF"/>
          </w:tcPr>
          <w:p w14:paraId="1B25D740"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1B25D742"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1B25D743"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1B25D744"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B25D745"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B25D746"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B25D747" w14:textId="77777777" w:rsidR="00C56C9E" w:rsidRDefault="00C56C9E">
      <w:pPr>
        <w:pStyle w:val="En-tte"/>
        <w:tabs>
          <w:tab w:val="clear" w:pos="4536"/>
          <w:tab w:val="clear" w:pos="9072"/>
          <w:tab w:val="left" w:pos="0"/>
          <w:tab w:val="left" w:pos="2160"/>
        </w:tabs>
        <w:rPr>
          <w:rFonts w:ascii="Arial" w:hAnsi="Arial" w:cs="Arial"/>
          <w:b/>
          <w:bCs/>
        </w:rPr>
      </w:pPr>
    </w:p>
    <w:p w14:paraId="1B25D748"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1B25D749"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1B25D74E"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1B25D74A"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B25D74B"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1B25D74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1B25D74D"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1B25D754"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1B25D74F"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1B25D750" w14:textId="77777777" w:rsidR="00472B25" w:rsidRDefault="00472B25">
            <w:pPr>
              <w:tabs>
                <w:tab w:val="left" w:pos="864"/>
              </w:tabs>
              <w:snapToGrid w:val="0"/>
              <w:spacing w:before="120" w:after="120"/>
              <w:rPr>
                <w:rFonts w:ascii="Arial" w:hAnsi="Arial" w:cs="Arial"/>
                <w:sz w:val="16"/>
                <w:szCs w:val="16"/>
              </w:rPr>
            </w:pPr>
          </w:p>
          <w:p w14:paraId="1B25D751"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1B25D752"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1B25D753" w14:textId="77777777" w:rsidR="00472B25" w:rsidRDefault="00472B25">
            <w:pPr>
              <w:tabs>
                <w:tab w:val="left" w:pos="864"/>
              </w:tabs>
              <w:snapToGrid w:val="0"/>
              <w:spacing w:before="120" w:after="120"/>
              <w:jc w:val="right"/>
              <w:rPr>
                <w:rFonts w:ascii="Arial" w:hAnsi="Arial" w:cs="Arial"/>
                <w:sz w:val="16"/>
                <w:szCs w:val="16"/>
              </w:rPr>
            </w:pPr>
          </w:p>
        </w:tc>
      </w:tr>
      <w:tr w:rsidR="00472B25" w14:paraId="1B25D75C" w14:textId="77777777">
        <w:trPr>
          <w:trHeight w:val="737"/>
        </w:trPr>
        <w:tc>
          <w:tcPr>
            <w:tcW w:w="2566" w:type="dxa"/>
            <w:tcBorders>
              <w:left w:val="single" w:sz="8" w:space="0" w:color="000000"/>
              <w:bottom w:val="single" w:sz="8" w:space="0" w:color="000000"/>
            </w:tcBorders>
            <w:shd w:val="clear" w:color="auto" w:fill="auto"/>
          </w:tcPr>
          <w:p w14:paraId="1B25D755"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1B25D756" w14:textId="77777777" w:rsidR="00472B25" w:rsidRDefault="00472B25">
            <w:pPr>
              <w:tabs>
                <w:tab w:val="left" w:pos="864"/>
              </w:tabs>
              <w:snapToGrid w:val="0"/>
              <w:spacing w:before="120" w:after="120"/>
              <w:rPr>
                <w:rFonts w:ascii="Arial" w:hAnsi="Arial" w:cs="Arial"/>
                <w:sz w:val="16"/>
                <w:szCs w:val="16"/>
              </w:rPr>
            </w:pPr>
          </w:p>
          <w:p w14:paraId="1B25D757"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1B25D758" w14:textId="77777777" w:rsidR="00472B25" w:rsidRDefault="00472B25">
            <w:pPr>
              <w:tabs>
                <w:tab w:val="left" w:pos="864"/>
              </w:tabs>
              <w:snapToGrid w:val="0"/>
              <w:spacing w:before="120" w:after="120"/>
              <w:jc w:val="right"/>
              <w:rPr>
                <w:rFonts w:ascii="Arial" w:hAnsi="Arial" w:cs="Arial"/>
                <w:sz w:val="16"/>
                <w:szCs w:val="16"/>
              </w:rPr>
            </w:pPr>
          </w:p>
          <w:p w14:paraId="1B25D759"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1B25D75A" w14:textId="77777777" w:rsidR="00472B25" w:rsidRDefault="00472B25">
            <w:pPr>
              <w:tabs>
                <w:tab w:val="left" w:pos="864"/>
              </w:tabs>
              <w:snapToGrid w:val="0"/>
              <w:spacing w:before="120" w:after="120"/>
              <w:jc w:val="right"/>
              <w:rPr>
                <w:rFonts w:ascii="Arial" w:hAnsi="Arial" w:cs="Arial"/>
                <w:sz w:val="16"/>
                <w:szCs w:val="16"/>
              </w:rPr>
            </w:pPr>
          </w:p>
          <w:p w14:paraId="1B25D75B"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1B25D75D" w14:textId="77777777" w:rsidR="00472B25" w:rsidRDefault="00472B25">
      <w:pPr>
        <w:tabs>
          <w:tab w:val="left" w:pos="864"/>
        </w:tabs>
        <w:jc w:val="both"/>
        <w:rPr>
          <w:rFonts w:ascii="Arial" w:hAnsi="Arial" w:cs="Arial"/>
        </w:rPr>
      </w:pPr>
    </w:p>
    <w:p w14:paraId="1B25D75E" w14:textId="77777777" w:rsidR="00E657EE" w:rsidRDefault="00E657EE">
      <w:pPr>
        <w:tabs>
          <w:tab w:val="left" w:pos="864"/>
        </w:tabs>
        <w:jc w:val="both"/>
        <w:rPr>
          <w:rFonts w:ascii="Arial" w:hAnsi="Arial" w:cs="Arial"/>
        </w:rPr>
      </w:pPr>
    </w:p>
    <w:p w14:paraId="1B25D75F"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1B25D760"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1B25D761"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B2544B">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B2544B">
        <w:fldChar w:fldCharType="separate"/>
      </w:r>
      <w:r>
        <w:fldChar w:fldCharType="end"/>
      </w:r>
      <w:r>
        <w:t xml:space="preserve">  </w:t>
      </w:r>
    </w:p>
    <w:p w14:paraId="1B25D762"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1B25D763"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1B25D765" w14:textId="77777777" w:rsidTr="00224E9C">
        <w:tc>
          <w:tcPr>
            <w:tcW w:w="10331" w:type="dxa"/>
            <w:shd w:val="clear" w:color="auto" w:fill="66CCFF"/>
          </w:tcPr>
          <w:p w14:paraId="1B25D764"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1B25D766"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1B25D767"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1B25D768"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B25D769"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B25D76A"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B25D76B"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B25D76C" w14:textId="77777777" w:rsidR="00614607" w:rsidRDefault="00614607">
      <w:pPr>
        <w:pStyle w:val="En-tte"/>
        <w:tabs>
          <w:tab w:val="clear" w:pos="4536"/>
          <w:tab w:val="clear" w:pos="9072"/>
          <w:tab w:val="left" w:pos="864"/>
        </w:tabs>
        <w:rPr>
          <w:rFonts w:ascii="Arial" w:hAnsi="Arial" w:cs="Arial"/>
        </w:rPr>
      </w:pPr>
    </w:p>
    <w:p w14:paraId="1B25D76D"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B25D76F" w14:textId="77777777">
        <w:tc>
          <w:tcPr>
            <w:tcW w:w="10331" w:type="dxa"/>
            <w:shd w:val="clear" w:color="auto" w:fill="66CCFF"/>
          </w:tcPr>
          <w:p w14:paraId="1B25D76E"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1B25D770"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1B25D771" w14:textId="77777777" w:rsidR="00472B25" w:rsidRDefault="00472B25">
      <w:pPr>
        <w:tabs>
          <w:tab w:val="left" w:pos="576"/>
        </w:tabs>
        <w:rPr>
          <w:rFonts w:ascii="Arial" w:hAnsi="Arial" w:cs="Arial"/>
          <w:iCs/>
        </w:rPr>
      </w:pPr>
    </w:p>
    <w:p w14:paraId="1B25D772"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1B25D773"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8"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1B25D774" w14:textId="77777777" w:rsidR="00472B25" w:rsidRDefault="00472B25">
      <w:pPr>
        <w:pStyle w:val="En-tte"/>
        <w:tabs>
          <w:tab w:val="clear" w:pos="4536"/>
          <w:tab w:val="clear" w:pos="9072"/>
          <w:tab w:val="left" w:pos="864"/>
        </w:tabs>
        <w:rPr>
          <w:rFonts w:ascii="Arial" w:hAnsi="Arial" w:cs="Arial"/>
        </w:rPr>
      </w:pPr>
    </w:p>
    <w:p w14:paraId="1B25D775" w14:textId="77777777" w:rsidR="006A5F71" w:rsidRDefault="006A5F71">
      <w:pPr>
        <w:pStyle w:val="En-tte"/>
        <w:tabs>
          <w:tab w:val="clear" w:pos="4536"/>
          <w:tab w:val="clear" w:pos="9072"/>
          <w:tab w:val="left" w:pos="864"/>
        </w:tabs>
        <w:rPr>
          <w:rFonts w:ascii="Arial" w:hAnsi="Arial" w:cs="Arial"/>
        </w:rPr>
      </w:pPr>
    </w:p>
    <w:p w14:paraId="1B25D776" w14:textId="77777777" w:rsidR="002611DA" w:rsidRDefault="002611DA">
      <w:pPr>
        <w:suppressAutoHyphens w:val="0"/>
        <w:rPr>
          <w:rFonts w:ascii="Arial" w:hAnsi="Arial" w:cs="Arial"/>
        </w:rPr>
      </w:pPr>
      <w:r>
        <w:rPr>
          <w:rFonts w:ascii="Arial" w:hAnsi="Arial" w:cs="Arial"/>
        </w:rPr>
        <w:br w:type="page"/>
      </w:r>
    </w:p>
    <w:p w14:paraId="1B25D777"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B25D779" w14:textId="77777777">
        <w:tc>
          <w:tcPr>
            <w:tcW w:w="10331" w:type="dxa"/>
            <w:shd w:val="clear" w:color="auto" w:fill="66CCFF"/>
          </w:tcPr>
          <w:p w14:paraId="1B25D778"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1B25D77A" w14:textId="77777777" w:rsidR="00472B25" w:rsidRDefault="00472B25">
      <w:pPr>
        <w:tabs>
          <w:tab w:val="left" w:pos="426"/>
        </w:tabs>
        <w:jc w:val="both"/>
        <w:rPr>
          <w:rFonts w:ascii="Arial" w:hAnsi="Arial" w:cs="Arial"/>
          <w:spacing w:val="-10"/>
        </w:rPr>
      </w:pPr>
    </w:p>
    <w:p w14:paraId="1B25D77B" w14:textId="77777777" w:rsidR="00472B25" w:rsidRDefault="00472B25">
      <w:pPr>
        <w:tabs>
          <w:tab w:val="left" w:pos="426"/>
        </w:tabs>
        <w:jc w:val="both"/>
        <w:rPr>
          <w:rFonts w:ascii="Arial" w:hAnsi="Arial" w:cs="Arial"/>
          <w:spacing w:val="-10"/>
        </w:rPr>
      </w:pPr>
    </w:p>
    <w:p w14:paraId="1B25D77C"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1B25D77D" w14:textId="77777777" w:rsidR="00472B25" w:rsidRDefault="00472B25">
      <w:pPr>
        <w:tabs>
          <w:tab w:val="left" w:pos="426"/>
        </w:tabs>
        <w:jc w:val="both"/>
        <w:rPr>
          <w:rFonts w:ascii="Arial" w:hAnsi="Arial" w:cs="Arial"/>
          <w:spacing w:val="-10"/>
        </w:rPr>
      </w:pPr>
    </w:p>
    <w:p w14:paraId="1B25D77E" w14:textId="77777777" w:rsidR="0013398C" w:rsidRDefault="0013398C">
      <w:pPr>
        <w:tabs>
          <w:tab w:val="left" w:pos="426"/>
        </w:tabs>
        <w:jc w:val="both"/>
        <w:rPr>
          <w:rFonts w:ascii="Arial" w:hAnsi="Arial" w:cs="Arial"/>
          <w:spacing w:val="-10"/>
        </w:rPr>
      </w:pPr>
    </w:p>
    <w:p w14:paraId="1B25D77F" w14:textId="77777777" w:rsidR="00472B25" w:rsidRDefault="00472B25">
      <w:pPr>
        <w:tabs>
          <w:tab w:val="left" w:pos="426"/>
        </w:tabs>
        <w:jc w:val="both"/>
        <w:rPr>
          <w:rFonts w:ascii="Arial" w:hAnsi="Arial" w:cs="Arial"/>
          <w:spacing w:val="-10"/>
        </w:rPr>
      </w:pPr>
    </w:p>
    <w:p w14:paraId="1B25D780" w14:textId="77777777" w:rsidR="00472B25" w:rsidRDefault="00472B25">
      <w:pPr>
        <w:tabs>
          <w:tab w:val="left" w:pos="426"/>
        </w:tabs>
        <w:jc w:val="both"/>
        <w:rPr>
          <w:rFonts w:ascii="Arial" w:hAnsi="Arial" w:cs="Arial"/>
          <w:spacing w:val="-10"/>
        </w:rPr>
      </w:pPr>
    </w:p>
    <w:p w14:paraId="1B25D781"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1B25D782" w14:textId="77777777" w:rsidR="00472B25" w:rsidRPr="0013398C" w:rsidRDefault="00472B25">
      <w:pPr>
        <w:tabs>
          <w:tab w:val="left" w:pos="426"/>
        </w:tabs>
        <w:jc w:val="both"/>
        <w:rPr>
          <w:rFonts w:ascii="Arial" w:hAnsi="Arial" w:cs="Arial"/>
          <w:spacing w:val="-10"/>
          <w:sz w:val="22"/>
          <w:szCs w:val="22"/>
        </w:rPr>
      </w:pPr>
    </w:p>
    <w:p w14:paraId="1B25D783" w14:textId="77777777" w:rsidR="00472B25" w:rsidRDefault="00472B25">
      <w:pPr>
        <w:tabs>
          <w:tab w:val="left" w:pos="576"/>
        </w:tabs>
        <w:rPr>
          <w:rFonts w:ascii="Arial" w:hAnsi="Arial" w:cs="Arial"/>
        </w:rPr>
      </w:pPr>
    </w:p>
    <w:p w14:paraId="1B25D784" w14:textId="77777777" w:rsidR="00472B25" w:rsidRDefault="00472B25">
      <w:pPr>
        <w:jc w:val="both"/>
        <w:rPr>
          <w:rFonts w:ascii="Arial" w:hAnsi="Arial" w:cs="Arial"/>
        </w:rPr>
      </w:pPr>
    </w:p>
    <w:p w14:paraId="1B25D785" w14:textId="77777777" w:rsidR="00B80B6A" w:rsidRDefault="00B80B6A">
      <w:pPr>
        <w:jc w:val="both"/>
        <w:rPr>
          <w:rFonts w:ascii="Arial" w:hAnsi="Arial" w:cs="Arial"/>
        </w:rPr>
      </w:pPr>
    </w:p>
    <w:p w14:paraId="1B25D786" w14:textId="77777777" w:rsidR="00B80B6A" w:rsidRDefault="00B80B6A">
      <w:pPr>
        <w:jc w:val="both"/>
        <w:rPr>
          <w:rFonts w:ascii="Arial" w:hAnsi="Arial" w:cs="Arial"/>
        </w:rPr>
      </w:pPr>
    </w:p>
    <w:p w14:paraId="1B25D787" w14:textId="77777777" w:rsidR="00B80B6A" w:rsidRDefault="00B80B6A">
      <w:pPr>
        <w:jc w:val="both"/>
        <w:rPr>
          <w:rFonts w:ascii="Arial" w:hAnsi="Arial" w:cs="Arial"/>
        </w:rPr>
      </w:pPr>
    </w:p>
    <w:p w14:paraId="1B25D788" w14:textId="77777777" w:rsidR="00B80B6A" w:rsidRDefault="00B80B6A">
      <w:pPr>
        <w:jc w:val="both"/>
        <w:rPr>
          <w:rFonts w:ascii="Arial" w:hAnsi="Arial" w:cs="Arial"/>
        </w:rPr>
      </w:pPr>
    </w:p>
    <w:p w14:paraId="1B25D789" w14:textId="77777777" w:rsidR="00B80B6A" w:rsidRDefault="00B80B6A">
      <w:pPr>
        <w:jc w:val="both"/>
        <w:rPr>
          <w:rFonts w:ascii="Arial" w:hAnsi="Arial" w:cs="Arial"/>
        </w:rPr>
      </w:pPr>
    </w:p>
    <w:p w14:paraId="1B25D78A" w14:textId="77777777" w:rsidR="00B80B6A" w:rsidRDefault="00B80B6A">
      <w:pPr>
        <w:jc w:val="both"/>
        <w:rPr>
          <w:rFonts w:ascii="Arial" w:hAnsi="Arial" w:cs="Arial"/>
        </w:rPr>
      </w:pPr>
    </w:p>
    <w:p w14:paraId="1B25D78B" w14:textId="77777777" w:rsidR="00B80B6A" w:rsidRDefault="00B80B6A">
      <w:pPr>
        <w:jc w:val="both"/>
        <w:rPr>
          <w:rFonts w:ascii="Arial" w:hAnsi="Arial" w:cs="Arial"/>
        </w:rPr>
      </w:pPr>
    </w:p>
    <w:p w14:paraId="1B25D78C" w14:textId="77777777" w:rsidR="00B80B6A" w:rsidRDefault="00B80B6A">
      <w:pPr>
        <w:jc w:val="both"/>
        <w:rPr>
          <w:rFonts w:ascii="Arial" w:hAnsi="Arial" w:cs="Arial"/>
        </w:rPr>
      </w:pPr>
    </w:p>
    <w:p w14:paraId="1B25D78D" w14:textId="77777777" w:rsidR="00B80B6A" w:rsidRDefault="00B80B6A">
      <w:pPr>
        <w:jc w:val="both"/>
        <w:rPr>
          <w:rFonts w:ascii="Arial" w:hAnsi="Arial" w:cs="Arial"/>
        </w:rPr>
      </w:pPr>
    </w:p>
    <w:p w14:paraId="1B25D78E" w14:textId="77777777" w:rsidR="00B80B6A" w:rsidRDefault="00B80B6A">
      <w:pPr>
        <w:jc w:val="both"/>
        <w:rPr>
          <w:rFonts w:ascii="Arial" w:hAnsi="Arial" w:cs="Arial"/>
        </w:rPr>
      </w:pPr>
    </w:p>
    <w:p w14:paraId="1B25D78F" w14:textId="77777777" w:rsidR="00B80B6A" w:rsidRDefault="00B80B6A">
      <w:pPr>
        <w:jc w:val="both"/>
        <w:rPr>
          <w:rFonts w:ascii="Arial" w:hAnsi="Arial" w:cs="Arial"/>
        </w:rPr>
      </w:pPr>
    </w:p>
    <w:p w14:paraId="1B25D790" w14:textId="77777777" w:rsidR="00B80B6A" w:rsidRDefault="00B80B6A">
      <w:pPr>
        <w:jc w:val="both"/>
        <w:rPr>
          <w:rFonts w:ascii="Arial" w:hAnsi="Arial" w:cs="Arial"/>
        </w:rPr>
      </w:pPr>
    </w:p>
    <w:p w14:paraId="1B25D791" w14:textId="77777777" w:rsidR="00B80B6A" w:rsidRDefault="00B80B6A">
      <w:pPr>
        <w:jc w:val="both"/>
        <w:rPr>
          <w:rFonts w:ascii="Arial" w:hAnsi="Arial" w:cs="Arial"/>
        </w:rPr>
      </w:pPr>
    </w:p>
    <w:p w14:paraId="1B25D792" w14:textId="77777777" w:rsidR="00B80B6A" w:rsidRDefault="00B80B6A">
      <w:pPr>
        <w:jc w:val="both"/>
        <w:rPr>
          <w:rFonts w:ascii="Arial" w:hAnsi="Arial" w:cs="Arial"/>
        </w:rPr>
      </w:pPr>
    </w:p>
    <w:p w14:paraId="1B25D793" w14:textId="77777777" w:rsidR="00B80B6A" w:rsidRDefault="00B80B6A">
      <w:pPr>
        <w:jc w:val="both"/>
        <w:rPr>
          <w:rFonts w:ascii="Arial" w:hAnsi="Arial" w:cs="Arial"/>
        </w:rPr>
      </w:pPr>
    </w:p>
    <w:p w14:paraId="1B25D794" w14:textId="77777777" w:rsidR="00B80B6A" w:rsidRDefault="00B80B6A">
      <w:pPr>
        <w:jc w:val="both"/>
        <w:rPr>
          <w:rFonts w:ascii="Arial" w:hAnsi="Arial" w:cs="Arial"/>
        </w:rPr>
      </w:pPr>
    </w:p>
    <w:p w14:paraId="1B25D795" w14:textId="77777777" w:rsidR="00B80B6A" w:rsidRDefault="00B80B6A">
      <w:pPr>
        <w:jc w:val="both"/>
        <w:rPr>
          <w:rFonts w:ascii="Arial" w:hAnsi="Arial" w:cs="Arial"/>
        </w:rPr>
      </w:pPr>
    </w:p>
    <w:p w14:paraId="1B25D796" w14:textId="77777777" w:rsidR="00B71E45" w:rsidRDefault="00B71E45">
      <w:pPr>
        <w:jc w:val="both"/>
        <w:rPr>
          <w:rFonts w:ascii="Arial" w:hAnsi="Arial" w:cs="Arial"/>
        </w:rPr>
      </w:pPr>
    </w:p>
    <w:p w14:paraId="1B25D797" w14:textId="77777777" w:rsidR="00B71E45" w:rsidRDefault="00B71E45">
      <w:pPr>
        <w:jc w:val="both"/>
        <w:rPr>
          <w:rFonts w:ascii="Arial" w:hAnsi="Arial" w:cs="Arial"/>
        </w:rPr>
      </w:pPr>
    </w:p>
    <w:p w14:paraId="1B25D798" w14:textId="77777777" w:rsidR="00B71E45" w:rsidRDefault="00B71E45">
      <w:pPr>
        <w:jc w:val="both"/>
        <w:rPr>
          <w:rFonts w:ascii="Arial" w:hAnsi="Arial" w:cs="Arial"/>
        </w:rPr>
      </w:pPr>
    </w:p>
    <w:p w14:paraId="1B25D799" w14:textId="77777777" w:rsidR="00B71E45" w:rsidRDefault="00B71E45">
      <w:pPr>
        <w:jc w:val="both"/>
        <w:rPr>
          <w:rFonts w:ascii="Arial" w:hAnsi="Arial" w:cs="Arial"/>
        </w:rPr>
      </w:pPr>
    </w:p>
    <w:p w14:paraId="1B25D79A" w14:textId="77777777" w:rsidR="00B80B6A" w:rsidRDefault="00B80B6A">
      <w:pPr>
        <w:jc w:val="both"/>
        <w:rPr>
          <w:rFonts w:ascii="Arial" w:hAnsi="Arial" w:cs="Arial"/>
        </w:rPr>
      </w:pPr>
    </w:p>
    <w:p w14:paraId="1B25D79B" w14:textId="77777777" w:rsidR="00B71E45" w:rsidRDefault="00B71E45">
      <w:pPr>
        <w:jc w:val="both"/>
        <w:rPr>
          <w:rFonts w:ascii="Arial" w:hAnsi="Arial" w:cs="Arial"/>
        </w:rPr>
      </w:pPr>
    </w:p>
    <w:p w14:paraId="1B25D79C" w14:textId="77777777" w:rsidR="00B71E45" w:rsidRDefault="00B71E45">
      <w:pPr>
        <w:jc w:val="both"/>
        <w:rPr>
          <w:rFonts w:ascii="Arial" w:hAnsi="Arial" w:cs="Arial"/>
        </w:rPr>
      </w:pPr>
    </w:p>
    <w:p w14:paraId="1B25D79D" w14:textId="77777777" w:rsidR="00B71E45" w:rsidRDefault="00B71E45">
      <w:pPr>
        <w:jc w:val="both"/>
        <w:rPr>
          <w:rFonts w:ascii="Arial" w:hAnsi="Arial" w:cs="Arial"/>
        </w:rPr>
      </w:pPr>
    </w:p>
    <w:p w14:paraId="1B25D79E" w14:textId="77777777" w:rsidR="00B71E45" w:rsidRDefault="00B71E45">
      <w:pPr>
        <w:jc w:val="both"/>
        <w:rPr>
          <w:rFonts w:ascii="Arial" w:hAnsi="Arial" w:cs="Arial"/>
        </w:rPr>
      </w:pPr>
    </w:p>
    <w:p w14:paraId="1B25D79F" w14:textId="77777777" w:rsidR="00B71E45" w:rsidRDefault="00B71E45">
      <w:pPr>
        <w:jc w:val="both"/>
        <w:rPr>
          <w:rFonts w:ascii="Arial" w:hAnsi="Arial" w:cs="Arial"/>
        </w:rPr>
      </w:pPr>
    </w:p>
    <w:p w14:paraId="1B25D7A0" w14:textId="77777777" w:rsidR="00B71E45" w:rsidRDefault="00B71E45">
      <w:pPr>
        <w:jc w:val="both"/>
        <w:rPr>
          <w:rFonts w:ascii="Arial" w:hAnsi="Arial" w:cs="Arial"/>
        </w:rPr>
      </w:pPr>
    </w:p>
    <w:p w14:paraId="1B25D7A1" w14:textId="77777777" w:rsidR="00B71E45" w:rsidRDefault="00B71E45">
      <w:pPr>
        <w:jc w:val="both"/>
        <w:rPr>
          <w:rFonts w:ascii="Arial" w:hAnsi="Arial" w:cs="Arial"/>
        </w:rPr>
      </w:pPr>
    </w:p>
    <w:p w14:paraId="1B25D7A2" w14:textId="77777777" w:rsidR="00B71E45" w:rsidRDefault="00B71E45">
      <w:pPr>
        <w:jc w:val="both"/>
        <w:rPr>
          <w:rFonts w:ascii="Arial" w:hAnsi="Arial" w:cs="Arial"/>
        </w:rPr>
      </w:pPr>
    </w:p>
    <w:p w14:paraId="1B25D7A3" w14:textId="77777777" w:rsidR="00B71E45" w:rsidRDefault="00B71E45">
      <w:pPr>
        <w:jc w:val="both"/>
        <w:rPr>
          <w:rFonts w:ascii="Arial" w:hAnsi="Arial" w:cs="Arial"/>
        </w:rPr>
      </w:pPr>
    </w:p>
    <w:p w14:paraId="1B25D7A4" w14:textId="77777777" w:rsidR="00B71E45" w:rsidRDefault="00B71E45">
      <w:pPr>
        <w:jc w:val="both"/>
        <w:rPr>
          <w:rFonts w:ascii="Arial" w:hAnsi="Arial" w:cs="Arial"/>
        </w:rPr>
      </w:pPr>
    </w:p>
    <w:p w14:paraId="1B25D7A5" w14:textId="77777777" w:rsidR="00B71E45" w:rsidRDefault="00B71E45">
      <w:pPr>
        <w:jc w:val="both"/>
        <w:rPr>
          <w:rFonts w:ascii="Arial" w:hAnsi="Arial" w:cs="Arial"/>
        </w:rPr>
      </w:pPr>
    </w:p>
    <w:p w14:paraId="1B25D7A6" w14:textId="77777777" w:rsidR="00B71E45" w:rsidRDefault="00B71E45">
      <w:pPr>
        <w:jc w:val="both"/>
        <w:rPr>
          <w:rFonts w:ascii="Arial" w:hAnsi="Arial" w:cs="Arial"/>
        </w:rPr>
      </w:pPr>
    </w:p>
    <w:p w14:paraId="1B25D7A7" w14:textId="77777777" w:rsidR="00B71E45" w:rsidRDefault="00B71E45">
      <w:pPr>
        <w:jc w:val="both"/>
        <w:rPr>
          <w:rFonts w:ascii="Arial" w:hAnsi="Arial" w:cs="Arial"/>
        </w:rPr>
      </w:pPr>
    </w:p>
    <w:p w14:paraId="1B25D7A8" w14:textId="77777777" w:rsidR="00B71E45" w:rsidRDefault="00B71E45">
      <w:pPr>
        <w:jc w:val="both"/>
        <w:rPr>
          <w:rFonts w:ascii="Arial" w:hAnsi="Arial" w:cs="Arial"/>
        </w:rPr>
      </w:pPr>
    </w:p>
    <w:p w14:paraId="1B25D7A9" w14:textId="77777777" w:rsidR="00B71E45" w:rsidRDefault="00B71E45">
      <w:pPr>
        <w:jc w:val="both"/>
        <w:rPr>
          <w:rFonts w:ascii="Arial" w:hAnsi="Arial" w:cs="Arial"/>
        </w:rPr>
      </w:pPr>
    </w:p>
    <w:p w14:paraId="1B25D7AA" w14:textId="77777777" w:rsidR="00B71E45" w:rsidRDefault="00B71E45">
      <w:pPr>
        <w:jc w:val="both"/>
        <w:rPr>
          <w:rFonts w:ascii="Arial" w:hAnsi="Arial" w:cs="Arial"/>
        </w:rPr>
      </w:pPr>
    </w:p>
    <w:p w14:paraId="1B25D7AB" w14:textId="77777777" w:rsidR="00B71E45" w:rsidRDefault="00B71E45">
      <w:pPr>
        <w:jc w:val="both"/>
        <w:rPr>
          <w:rFonts w:ascii="Arial" w:hAnsi="Arial" w:cs="Arial"/>
        </w:rPr>
      </w:pPr>
    </w:p>
    <w:p w14:paraId="1B25D7AC" w14:textId="77777777" w:rsidR="00B71E45" w:rsidRDefault="00B71E45">
      <w:pPr>
        <w:jc w:val="both"/>
        <w:rPr>
          <w:rFonts w:ascii="Arial" w:hAnsi="Arial" w:cs="Arial"/>
        </w:rPr>
      </w:pPr>
    </w:p>
    <w:p w14:paraId="1B25D7AD" w14:textId="77777777" w:rsidR="00B71E45" w:rsidRDefault="00B71E45">
      <w:pPr>
        <w:jc w:val="both"/>
        <w:rPr>
          <w:rFonts w:ascii="Arial" w:hAnsi="Arial" w:cs="Arial"/>
        </w:rPr>
      </w:pPr>
    </w:p>
    <w:p w14:paraId="1B25D7AE" w14:textId="77777777" w:rsidR="00B71E45" w:rsidRDefault="00B71E45">
      <w:pPr>
        <w:jc w:val="both"/>
        <w:rPr>
          <w:rFonts w:ascii="Arial" w:hAnsi="Arial" w:cs="Arial"/>
        </w:rPr>
      </w:pPr>
    </w:p>
    <w:p w14:paraId="1B25D7AF" w14:textId="77777777" w:rsidR="00B71E45" w:rsidRDefault="00B71E45">
      <w:pPr>
        <w:jc w:val="both"/>
        <w:rPr>
          <w:rFonts w:ascii="Arial" w:hAnsi="Arial" w:cs="Arial"/>
        </w:rPr>
      </w:pPr>
    </w:p>
    <w:p w14:paraId="1B25D7B0" w14:textId="77777777" w:rsidR="00B71E45" w:rsidRDefault="00B71E45">
      <w:pPr>
        <w:jc w:val="both"/>
        <w:rPr>
          <w:rFonts w:ascii="Arial" w:hAnsi="Arial" w:cs="Arial"/>
        </w:rPr>
      </w:pPr>
    </w:p>
    <w:p w14:paraId="1B25D7B1" w14:textId="77777777" w:rsidR="00B71E45" w:rsidRDefault="00B71E45">
      <w:pPr>
        <w:jc w:val="both"/>
        <w:rPr>
          <w:rFonts w:ascii="Arial" w:hAnsi="Arial" w:cs="Arial"/>
        </w:rPr>
      </w:pPr>
    </w:p>
    <w:p w14:paraId="1B25D7B2" w14:textId="77777777" w:rsidR="00B71E45" w:rsidRDefault="00B71E45">
      <w:pPr>
        <w:jc w:val="both"/>
        <w:rPr>
          <w:rFonts w:ascii="Arial" w:hAnsi="Arial" w:cs="Arial"/>
        </w:rPr>
      </w:pPr>
    </w:p>
    <w:p w14:paraId="1B25D7B3"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5D7B8" w14:textId="77777777" w:rsidR="005C6314" w:rsidRDefault="005C6314">
      <w:r>
        <w:separator/>
      </w:r>
    </w:p>
  </w:endnote>
  <w:endnote w:type="continuationSeparator" w:id="0">
    <w:p w14:paraId="1B25D7B9"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1B25D7C0" w14:textId="77777777">
      <w:trPr>
        <w:tblHeader/>
      </w:trPr>
      <w:tc>
        <w:tcPr>
          <w:tcW w:w="3513" w:type="dxa"/>
          <w:shd w:val="clear" w:color="auto" w:fill="66CCFF"/>
        </w:tcPr>
        <w:p w14:paraId="1B25D7BA"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1B25D7BB" w14:textId="53686457" w:rsidR="00472B25" w:rsidRPr="00066897" w:rsidRDefault="00472B25">
          <w:pPr>
            <w:shd w:val="clear" w:color="auto" w:fill="66CCFF"/>
            <w:snapToGrid w:val="0"/>
            <w:jc w:val="center"/>
            <w:rPr>
              <w:rFonts w:ascii="Arial" w:hAnsi="Arial" w:cs="Arial"/>
              <w:b/>
              <w:bCs/>
              <w:sz w:val="18"/>
              <w:szCs w:val="18"/>
            </w:rPr>
          </w:pPr>
          <w:r w:rsidRPr="00066897">
            <w:rPr>
              <w:rFonts w:ascii="Arial" w:hAnsi="Arial" w:cs="Arial"/>
              <w:b/>
              <w:i/>
              <w:iCs/>
              <w:sz w:val="18"/>
              <w:szCs w:val="18"/>
            </w:rPr>
            <w:t>(</w:t>
          </w:r>
          <w:r w:rsidR="00B2544B">
            <w:rPr>
              <w:rFonts w:ascii="Arial" w:hAnsi="Arial" w:cs="Arial"/>
              <w:b/>
              <w:i/>
              <w:iCs/>
              <w:sz w:val="18"/>
              <w:szCs w:val="18"/>
            </w:rPr>
            <w:t>SC3043</w:t>
          </w:r>
          <w:r w:rsidRPr="00066897">
            <w:rPr>
              <w:rFonts w:ascii="Arial" w:hAnsi="Arial" w:cs="Arial"/>
              <w:b/>
              <w:i/>
              <w:iCs/>
              <w:sz w:val="18"/>
              <w:szCs w:val="18"/>
            </w:rPr>
            <w:t>)</w:t>
          </w:r>
        </w:p>
      </w:tc>
      <w:tc>
        <w:tcPr>
          <w:tcW w:w="900" w:type="dxa"/>
          <w:shd w:val="clear" w:color="auto" w:fill="66CCFF"/>
        </w:tcPr>
        <w:p w14:paraId="1B25D7BC"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1B25D7BD"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1B25D7BE"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1B25D7BF"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r>
  </w:tbl>
  <w:p w14:paraId="1B25D7C1"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5D7B6" w14:textId="77777777" w:rsidR="005C6314" w:rsidRDefault="005C6314">
      <w:r>
        <w:separator/>
      </w:r>
    </w:p>
  </w:footnote>
  <w:footnote w:type="continuationSeparator" w:id="0">
    <w:p w14:paraId="1B25D7B7" w14:textId="77777777"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125D6B"/>
    <w:rsid w:val="0013398C"/>
    <w:rsid w:val="001535C7"/>
    <w:rsid w:val="001710BC"/>
    <w:rsid w:val="001A5A4C"/>
    <w:rsid w:val="001D25B2"/>
    <w:rsid w:val="001D7F81"/>
    <w:rsid w:val="001E68EF"/>
    <w:rsid w:val="001F35D5"/>
    <w:rsid w:val="00224E9C"/>
    <w:rsid w:val="0025478A"/>
    <w:rsid w:val="002611DA"/>
    <w:rsid w:val="00261FC1"/>
    <w:rsid w:val="002B54BB"/>
    <w:rsid w:val="00312505"/>
    <w:rsid w:val="00331DDB"/>
    <w:rsid w:val="00340F85"/>
    <w:rsid w:val="0036753A"/>
    <w:rsid w:val="003F2B90"/>
    <w:rsid w:val="0040126E"/>
    <w:rsid w:val="004027F4"/>
    <w:rsid w:val="00425B7A"/>
    <w:rsid w:val="0045688F"/>
    <w:rsid w:val="00472B25"/>
    <w:rsid w:val="004A6D4B"/>
    <w:rsid w:val="004C221B"/>
    <w:rsid w:val="00516C8B"/>
    <w:rsid w:val="0056052C"/>
    <w:rsid w:val="0059116B"/>
    <w:rsid w:val="005A5386"/>
    <w:rsid w:val="005B4D8D"/>
    <w:rsid w:val="005C6314"/>
    <w:rsid w:val="005C765E"/>
    <w:rsid w:val="005D2BD5"/>
    <w:rsid w:val="00614607"/>
    <w:rsid w:val="00637C96"/>
    <w:rsid w:val="00652D59"/>
    <w:rsid w:val="006A5F71"/>
    <w:rsid w:val="006E2F47"/>
    <w:rsid w:val="006E6210"/>
    <w:rsid w:val="007509C7"/>
    <w:rsid w:val="007A7713"/>
    <w:rsid w:val="007C0A0D"/>
    <w:rsid w:val="00815797"/>
    <w:rsid w:val="00866311"/>
    <w:rsid w:val="008715A8"/>
    <w:rsid w:val="00887F8C"/>
    <w:rsid w:val="008A3707"/>
    <w:rsid w:val="0090530B"/>
    <w:rsid w:val="00906660"/>
    <w:rsid w:val="0094174C"/>
    <w:rsid w:val="009D0426"/>
    <w:rsid w:val="009D52FB"/>
    <w:rsid w:val="009D6D88"/>
    <w:rsid w:val="00A05A3B"/>
    <w:rsid w:val="00A840BB"/>
    <w:rsid w:val="00B2544B"/>
    <w:rsid w:val="00B71E45"/>
    <w:rsid w:val="00B80B6A"/>
    <w:rsid w:val="00B8268A"/>
    <w:rsid w:val="00BA7752"/>
    <w:rsid w:val="00BD0733"/>
    <w:rsid w:val="00C10C87"/>
    <w:rsid w:val="00C23804"/>
    <w:rsid w:val="00C279F4"/>
    <w:rsid w:val="00C301F0"/>
    <w:rsid w:val="00C56C9E"/>
    <w:rsid w:val="00C61C85"/>
    <w:rsid w:val="00CC1451"/>
    <w:rsid w:val="00CE32F2"/>
    <w:rsid w:val="00D21AD8"/>
    <w:rsid w:val="00D63EF7"/>
    <w:rsid w:val="00D82167"/>
    <w:rsid w:val="00DA5F03"/>
    <w:rsid w:val="00E50B22"/>
    <w:rsid w:val="00E657EE"/>
    <w:rsid w:val="00E83C20"/>
    <w:rsid w:val="00EA3323"/>
    <w:rsid w:val="00EE5B56"/>
    <w:rsid w:val="00EF77E1"/>
    <w:rsid w:val="00F41A3F"/>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B25D6CF"/>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2050&amp;idArticle=LEGIARTI00000690349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4069&amp;idArticle=LEGIARTI000006797692&amp;dateTexte=&amp;categorieLien=cid"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CF2488-CABD-4F55-8C9D-98D2E9A39C39}">
  <ds:schemaRefs>
    <ds:schemaRef ds:uri="http://schemas.openxmlformats.org/officeDocument/2006/bibliography"/>
  </ds:schemaRefs>
</ds:datastoreItem>
</file>

<file path=customXml/itemProps3.xml><?xml version="1.0" encoding="utf-8"?>
<ds:datastoreItem xmlns:ds="http://schemas.openxmlformats.org/officeDocument/2006/customXml" ds:itemID="{2BAF2B82-348A-41F5-A5A3-43F3E114251A}">
  <ds:schemaRefs>
    <ds:schemaRef ds:uri="http://schemas.openxmlformats.org/package/2006/metadata/core-properties"/>
    <ds:schemaRef ds:uri="http://purl.org/dc/terms/"/>
    <ds:schemaRef ds:uri="3db10a5d-558e-4c80-b55c-f43536d34388"/>
    <ds:schemaRef ds:uri="http://schemas.microsoft.com/office/2006/documentManagement/types"/>
    <ds:schemaRef ds:uri="http://purl.org/dc/dcmitype/"/>
    <ds:schemaRef ds:uri="http://schemas.microsoft.com/office/infopath/2007/PartnerControls"/>
    <ds:schemaRef ds:uri="http://www.w3.org/XML/1998/namespace"/>
    <ds:schemaRef ds:uri="http://schemas.microsoft.com/office/2006/metadata/properties"/>
    <ds:schemaRef ds:uri="8cabc909-925b-4993-810a-c39a03b082db"/>
    <ds:schemaRef ds:uri="http://schemas.microsoft.com/sharepoint/v3"/>
    <ds:schemaRef ds:uri="http://purl.org/dc/elements/1.1/"/>
  </ds:schemaRefs>
</ds:datastoreItem>
</file>

<file path=customXml/itemProps4.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5.xml><?xml version="1.0" encoding="utf-8"?>
<ds:datastoreItem xmlns:ds="http://schemas.openxmlformats.org/officeDocument/2006/customXml" ds:itemID="{F9D75A99-57DE-412F-97C8-37B42DD7E49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1261</Words>
  <Characters>6940</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8185</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MODESTIN Bryan</cp:lastModifiedBy>
  <cp:revision>3</cp:revision>
  <cp:lastPrinted>2016-03-31T08:52:00Z</cp:lastPrinted>
  <dcterms:created xsi:type="dcterms:W3CDTF">2026-02-27T15:17:00Z</dcterms:created>
  <dcterms:modified xsi:type="dcterms:W3CDTF">2026-02-27T15:19:00Z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