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7318D7">
      <w:pPr>
        <w:tabs>
          <w:tab w:val="left" w:pos="851"/>
        </w:tabs>
        <w:spacing w:before="60" w:after="60"/>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A1 -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610931EF" w14:textId="77777777" w:rsidR="00D843CF" w:rsidRDefault="00D843CF" w:rsidP="00D843CF">
      <w:pPr>
        <w:pStyle w:val="fcase1ertab"/>
        <w:tabs>
          <w:tab w:val="clear" w:pos="426"/>
          <w:tab w:val="left" w:pos="0"/>
          <w:tab w:val="left" w:pos="851"/>
        </w:tabs>
        <w:ind w:left="0" w:firstLine="0"/>
        <w:rPr>
          <w:rFonts w:ascii="Arial" w:hAnsi="Arial" w:cs="Arial"/>
          <w:iCs/>
          <w:sz w:val="18"/>
          <w:szCs w:val="18"/>
        </w:rPr>
      </w:pPr>
    </w:p>
    <w:p w14:paraId="6A34C9BB" w14:textId="6F5312E8" w:rsidR="009B1CD0" w:rsidRPr="00B148F8" w:rsidRDefault="00D843CF" w:rsidP="00B148F8">
      <w:pPr>
        <w:tabs>
          <w:tab w:val="left" w:pos="426"/>
        </w:tabs>
        <w:suppressAutoHyphens w:val="0"/>
        <w:spacing w:before="60"/>
        <w:jc w:val="both"/>
        <w:rPr>
          <w:rFonts w:ascii="Arial" w:hAnsi="Arial" w:cs="Arial"/>
          <w:lang w:eastAsia="fr-FR" w:bidi="ml"/>
        </w:rPr>
      </w:pPr>
      <w:r w:rsidRPr="00B148F8">
        <w:rPr>
          <w:rFonts w:ascii="Arial" w:hAnsi="Arial" w:cs="Arial"/>
          <w:lang w:eastAsia="fr-FR" w:bidi="ml"/>
        </w:rPr>
        <w:t>Le présent marché concerne la fourniture d’emballages tertiaires (isothermes et non isothermes) et d’enregistreurs de températures pour le transport de produits biologiques, de tissus et cellules.</w:t>
      </w:r>
    </w:p>
    <w:p w14:paraId="6A34C9BC" w14:textId="77777777" w:rsidR="009B1CD0" w:rsidRDefault="009B1CD0" w:rsidP="005846FB">
      <w:pPr>
        <w:tabs>
          <w:tab w:val="left" w:pos="426"/>
          <w:tab w:val="left" w:pos="851"/>
        </w:tabs>
        <w:jc w:val="both"/>
        <w:rPr>
          <w:rFonts w:ascii="Arial" w:hAnsi="Arial" w:cs="Arial"/>
        </w:rPr>
      </w:pPr>
    </w:p>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6A34C9C0" w14:textId="08CDEE79" w:rsidR="00A9775B" w:rsidRPr="007D3380" w:rsidRDefault="00A9775B" w:rsidP="00A9775B">
      <w:pPr>
        <w:tabs>
          <w:tab w:val="left" w:pos="426"/>
        </w:tabs>
        <w:suppressAutoHyphens w:val="0"/>
        <w:spacing w:before="60"/>
        <w:jc w:val="both"/>
        <w:rPr>
          <w:rFonts w:ascii="Arial" w:hAnsi="Arial" w:cs="Arial"/>
          <w:lang w:eastAsia="fr-FR" w:bidi="ml"/>
        </w:rPr>
      </w:pPr>
      <w:r w:rsidRPr="007D3380">
        <w:rPr>
          <w:rFonts w:ascii="Arial" w:hAnsi="Arial" w:cs="Arial"/>
          <w:lang w:eastAsia="fr-FR" w:bidi="ml"/>
        </w:rPr>
        <w:t>Le</w:t>
      </w:r>
      <w:r w:rsidR="007D3380" w:rsidRPr="007D3380">
        <w:rPr>
          <w:rFonts w:ascii="Arial" w:hAnsi="Arial" w:cs="Arial"/>
          <w:lang w:eastAsia="fr-FR" w:bidi="ml"/>
        </w:rPr>
        <w:t xml:space="preserve">s </w:t>
      </w:r>
      <w:r w:rsidR="005A5FCD" w:rsidRPr="007D3380">
        <w:rPr>
          <w:rFonts w:ascii="Arial" w:hAnsi="Arial" w:cs="Arial"/>
          <w:lang w:eastAsia="fr-FR" w:bidi="ml"/>
        </w:rPr>
        <w:t>code</w:t>
      </w:r>
      <w:r w:rsidR="007D3380" w:rsidRPr="007D3380">
        <w:rPr>
          <w:rFonts w:ascii="Arial" w:hAnsi="Arial" w:cs="Arial"/>
          <w:lang w:eastAsia="fr-FR" w:bidi="ml"/>
        </w:rPr>
        <w:t>s</w:t>
      </w:r>
      <w:r w:rsidRPr="007D3380">
        <w:rPr>
          <w:rFonts w:ascii="Arial" w:hAnsi="Arial" w:cs="Arial"/>
          <w:lang w:eastAsia="fr-FR" w:bidi="ml"/>
        </w:rPr>
        <w:t xml:space="preserve"> CPV des fournitures et services du marché </w:t>
      </w:r>
      <w:r w:rsidR="00661A97" w:rsidRPr="007D3380">
        <w:rPr>
          <w:rFonts w:ascii="Arial" w:hAnsi="Arial" w:cs="Arial"/>
          <w:lang w:eastAsia="fr-FR" w:bidi="ml"/>
        </w:rPr>
        <w:t xml:space="preserve">public </w:t>
      </w:r>
      <w:r w:rsidRPr="007D3380">
        <w:rPr>
          <w:rFonts w:ascii="Arial" w:hAnsi="Arial" w:cs="Arial"/>
          <w:lang w:eastAsia="fr-FR" w:bidi="ml"/>
        </w:rPr>
        <w:t>sont les</w:t>
      </w:r>
      <w:r w:rsidR="007D3380" w:rsidRPr="007D3380">
        <w:rPr>
          <w:rFonts w:ascii="Arial" w:hAnsi="Arial" w:cs="Arial"/>
          <w:lang w:eastAsia="fr-FR" w:bidi="ml"/>
        </w:rPr>
        <w:t xml:space="preserve"> </w:t>
      </w:r>
      <w:r w:rsidRPr="007D3380">
        <w:rPr>
          <w:rFonts w:ascii="Arial" w:hAnsi="Arial" w:cs="Arial"/>
          <w:lang w:eastAsia="fr-FR" w:bidi="ml"/>
        </w:rPr>
        <w:t>suivant</w:t>
      </w:r>
      <w:r w:rsidR="007D3380" w:rsidRPr="007D3380">
        <w:rPr>
          <w:rFonts w:ascii="Arial" w:hAnsi="Arial" w:cs="Arial"/>
          <w:lang w:eastAsia="fr-FR" w:bidi="ml"/>
        </w:rPr>
        <w:t>s</w:t>
      </w:r>
      <w:r w:rsidRPr="007D3380">
        <w:rPr>
          <w:rFonts w:ascii="Arial" w:hAnsi="Arial" w:cs="Arial"/>
          <w:lang w:eastAsia="fr-FR" w:bidi="ml"/>
        </w:rPr>
        <w:t> :</w:t>
      </w:r>
    </w:p>
    <w:p w14:paraId="6A34C9C1" w14:textId="0C855397" w:rsidR="00A9775B" w:rsidRDefault="00A9775B" w:rsidP="00A9775B">
      <w:pPr>
        <w:tabs>
          <w:tab w:val="left" w:pos="426"/>
          <w:tab w:val="left" w:pos="851"/>
        </w:tabs>
        <w:suppressAutoHyphens w:val="0"/>
        <w:jc w:val="both"/>
        <w:rPr>
          <w:rFonts w:ascii="Arial" w:hAnsi="Arial" w:cs="Arial"/>
          <w:lang w:eastAsia="fr-FR" w:bidi="ml"/>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72"/>
        <w:gridCol w:w="3958"/>
        <w:gridCol w:w="4204"/>
      </w:tblGrid>
      <w:tr w:rsidR="007D3380" w:rsidRPr="00F51AE7" w14:paraId="77CA65E0" w14:textId="77777777" w:rsidTr="00154DF7">
        <w:trPr>
          <w:trHeight w:val="1526"/>
          <w:jc w:val="center"/>
        </w:trPr>
        <w:tc>
          <w:tcPr>
            <w:tcW w:w="1472" w:type="dxa"/>
            <w:shd w:val="clear" w:color="auto" w:fill="F2DBDB" w:themeFill="accent2" w:themeFillTint="33"/>
            <w:vAlign w:val="center"/>
          </w:tcPr>
          <w:p w14:paraId="66EEAB71" w14:textId="77777777" w:rsidR="007D3380" w:rsidRPr="00F51AE7" w:rsidRDefault="007D3380" w:rsidP="00154DF7">
            <w:pPr>
              <w:jc w:val="center"/>
              <w:rPr>
                <w:rFonts w:ascii="Arial" w:hAnsi="Arial" w:cs="Arial"/>
                <w:b/>
              </w:rPr>
            </w:pPr>
            <w:r w:rsidRPr="00F51AE7">
              <w:rPr>
                <w:rFonts w:ascii="Arial" w:hAnsi="Arial" w:cs="Arial"/>
                <w:b/>
              </w:rPr>
              <w:t>Lots</w:t>
            </w:r>
          </w:p>
        </w:tc>
        <w:tc>
          <w:tcPr>
            <w:tcW w:w="3958" w:type="dxa"/>
            <w:shd w:val="clear" w:color="auto" w:fill="F2DBDB" w:themeFill="accent2" w:themeFillTint="33"/>
            <w:vAlign w:val="center"/>
          </w:tcPr>
          <w:p w14:paraId="6D340C74" w14:textId="77777777" w:rsidR="007D3380" w:rsidRPr="00F127DC" w:rsidRDefault="007D3380" w:rsidP="00154DF7">
            <w:pPr>
              <w:pStyle w:val="Titre4"/>
              <w:numPr>
                <w:ilvl w:val="3"/>
                <w:numId w:val="0"/>
              </w:numPr>
              <w:tabs>
                <w:tab w:val="num" w:pos="0"/>
              </w:tabs>
              <w:ind w:left="864" w:hanging="864"/>
              <w:jc w:val="center"/>
              <w:rPr>
                <w:b w:val="0"/>
                <w:i/>
                <w:sz w:val="22"/>
              </w:rPr>
            </w:pPr>
            <w:r w:rsidRPr="00F127DC">
              <w:rPr>
                <w:sz w:val="22"/>
              </w:rPr>
              <w:t xml:space="preserve">Description </w:t>
            </w:r>
          </w:p>
        </w:tc>
        <w:tc>
          <w:tcPr>
            <w:tcW w:w="4204" w:type="dxa"/>
            <w:shd w:val="clear" w:color="auto" w:fill="F2DBDB" w:themeFill="accent2" w:themeFillTint="33"/>
            <w:vAlign w:val="center"/>
          </w:tcPr>
          <w:p w14:paraId="00CEA865" w14:textId="77777777" w:rsidR="007D3380" w:rsidRPr="00F51AE7" w:rsidRDefault="007D3380" w:rsidP="00154DF7">
            <w:pPr>
              <w:jc w:val="center"/>
              <w:rPr>
                <w:rFonts w:ascii="Arial" w:hAnsi="Arial" w:cs="Arial"/>
                <w:b/>
              </w:rPr>
            </w:pPr>
          </w:p>
          <w:p w14:paraId="20EE79FB" w14:textId="27419B13" w:rsidR="007D3380" w:rsidRPr="00F51AE7" w:rsidRDefault="007D3380" w:rsidP="007D3380">
            <w:pPr>
              <w:jc w:val="center"/>
              <w:rPr>
                <w:rFonts w:ascii="Arial" w:hAnsi="Arial" w:cs="Arial"/>
                <w:b/>
              </w:rPr>
            </w:pPr>
            <w:r>
              <w:rPr>
                <w:rFonts w:ascii="Arial" w:hAnsi="Arial" w:cs="Arial"/>
                <w:b/>
              </w:rPr>
              <w:t>Code CPV</w:t>
            </w:r>
          </w:p>
        </w:tc>
      </w:tr>
      <w:tr w:rsidR="007D3380" w:rsidRPr="00F51AE7" w14:paraId="5247ED56" w14:textId="77777777" w:rsidTr="00154DF7">
        <w:trPr>
          <w:trHeight w:val="340"/>
          <w:jc w:val="center"/>
        </w:trPr>
        <w:tc>
          <w:tcPr>
            <w:tcW w:w="1472" w:type="dxa"/>
            <w:vAlign w:val="center"/>
          </w:tcPr>
          <w:p w14:paraId="2AB33E75" w14:textId="77777777" w:rsidR="007D3380" w:rsidRPr="00F51AE7" w:rsidRDefault="007D3380" w:rsidP="00154DF7">
            <w:pPr>
              <w:jc w:val="center"/>
              <w:rPr>
                <w:rFonts w:ascii="Arial" w:hAnsi="Arial" w:cs="Arial"/>
                <w:b/>
              </w:rPr>
            </w:pPr>
            <w:r w:rsidRPr="00F51AE7">
              <w:rPr>
                <w:rFonts w:ascii="Arial" w:hAnsi="Arial" w:cs="Arial"/>
                <w:b/>
              </w:rPr>
              <w:t>1</w:t>
            </w:r>
          </w:p>
        </w:tc>
        <w:tc>
          <w:tcPr>
            <w:tcW w:w="3958" w:type="dxa"/>
            <w:vAlign w:val="center"/>
          </w:tcPr>
          <w:p w14:paraId="396FE08D" w14:textId="77777777" w:rsidR="007D3380" w:rsidRPr="00F51AE7" w:rsidRDefault="007D3380" w:rsidP="00154DF7">
            <w:pPr>
              <w:rPr>
                <w:rFonts w:ascii="Arial" w:hAnsi="Arial" w:cs="Arial"/>
                <w:snapToGrid w:val="0"/>
              </w:rPr>
            </w:pPr>
            <w:r w:rsidRPr="008E3C89">
              <w:rPr>
                <w:rFonts w:ascii="Arial" w:hAnsi="Arial" w:cs="Arial"/>
              </w:rPr>
              <w:t>Emballage isotherme réutilisable (solution</w:t>
            </w:r>
            <w:r>
              <w:rPr>
                <w:rFonts w:ascii="Arial" w:hAnsi="Arial" w:cs="Arial"/>
              </w:rPr>
              <w:t xml:space="preserve"> </w:t>
            </w:r>
            <w:r w:rsidRPr="008E3C89">
              <w:rPr>
                <w:rFonts w:ascii="Arial" w:hAnsi="Arial" w:cs="Arial"/>
              </w:rPr>
              <w:t>complète)</w:t>
            </w:r>
          </w:p>
        </w:tc>
        <w:tc>
          <w:tcPr>
            <w:tcW w:w="4204" w:type="dxa"/>
          </w:tcPr>
          <w:p w14:paraId="5F65A901" w14:textId="77777777" w:rsidR="005D10E3" w:rsidRPr="005D10E3" w:rsidRDefault="005D10E3" w:rsidP="005D10E3">
            <w:pPr>
              <w:jc w:val="center"/>
              <w:rPr>
                <w:rFonts w:ascii="Arial" w:hAnsi="Arial" w:cs="Arial"/>
                <w:b/>
                <w:snapToGrid w:val="0"/>
              </w:rPr>
            </w:pPr>
            <w:r w:rsidRPr="005D10E3">
              <w:rPr>
                <w:rFonts w:ascii="Arial" w:hAnsi="Arial" w:cs="Arial"/>
                <w:b/>
                <w:snapToGrid w:val="0"/>
              </w:rPr>
              <w:t>Emballages réutilisables – Lot 1 :</w:t>
            </w:r>
          </w:p>
          <w:p w14:paraId="14065718" w14:textId="6E0F3D98" w:rsidR="007D3380" w:rsidRPr="005D10E3" w:rsidRDefault="005D10E3" w:rsidP="005D10E3">
            <w:pPr>
              <w:jc w:val="center"/>
              <w:rPr>
                <w:rFonts w:ascii="Arial" w:hAnsi="Arial" w:cs="Arial"/>
                <w:b/>
                <w:snapToGrid w:val="0"/>
              </w:rPr>
            </w:pPr>
            <w:r w:rsidRPr="005D10E3">
              <w:rPr>
                <w:rFonts w:ascii="Arial" w:hAnsi="Arial" w:cs="Arial"/>
                <w:b/>
                <w:snapToGrid w:val="0"/>
              </w:rPr>
              <w:t>Code CPV : 39221150-3 - Récipients isothermes.</w:t>
            </w:r>
          </w:p>
        </w:tc>
      </w:tr>
      <w:tr w:rsidR="007D3380" w:rsidRPr="00F51AE7" w14:paraId="09D228C8" w14:textId="77777777" w:rsidTr="00154DF7">
        <w:trPr>
          <w:trHeight w:val="340"/>
          <w:jc w:val="center"/>
        </w:trPr>
        <w:tc>
          <w:tcPr>
            <w:tcW w:w="1472" w:type="dxa"/>
            <w:vAlign w:val="center"/>
          </w:tcPr>
          <w:p w14:paraId="2C68F03C" w14:textId="77777777" w:rsidR="007D3380" w:rsidRPr="00F51AE7" w:rsidRDefault="007D3380" w:rsidP="00154DF7">
            <w:pPr>
              <w:jc w:val="center"/>
              <w:rPr>
                <w:rFonts w:ascii="Arial" w:hAnsi="Arial" w:cs="Arial"/>
                <w:b/>
              </w:rPr>
            </w:pPr>
            <w:r w:rsidRPr="00F51AE7">
              <w:rPr>
                <w:rFonts w:ascii="Arial" w:hAnsi="Arial" w:cs="Arial"/>
                <w:b/>
              </w:rPr>
              <w:t>2</w:t>
            </w:r>
          </w:p>
        </w:tc>
        <w:tc>
          <w:tcPr>
            <w:tcW w:w="3958" w:type="dxa"/>
            <w:vAlign w:val="center"/>
          </w:tcPr>
          <w:p w14:paraId="50D4E82A" w14:textId="77777777" w:rsidR="007D3380" w:rsidRPr="007D3380" w:rsidRDefault="007D3380" w:rsidP="007D3380">
            <w:pPr>
              <w:rPr>
                <w:rFonts w:ascii="Arial" w:hAnsi="Arial" w:cs="Arial"/>
                <w:sz w:val="22"/>
                <w:szCs w:val="22"/>
              </w:rPr>
            </w:pPr>
            <w:r w:rsidRPr="007D3380">
              <w:rPr>
                <w:rFonts w:ascii="Arial" w:hAnsi="Arial" w:cs="Arial"/>
              </w:rPr>
              <w:t>Enregistreur de températures à usage unique</w:t>
            </w:r>
          </w:p>
        </w:tc>
        <w:tc>
          <w:tcPr>
            <w:tcW w:w="4204" w:type="dxa"/>
          </w:tcPr>
          <w:p w14:paraId="268C5C97" w14:textId="77777777" w:rsidR="005D10E3" w:rsidRPr="005D10E3" w:rsidRDefault="005D10E3" w:rsidP="005D10E3">
            <w:pPr>
              <w:jc w:val="center"/>
              <w:rPr>
                <w:rFonts w:ascii="Arial" w:hAnsi="Arial" w:cs="Arial"/>
                <w:b/>
                <w:snapToGrid w:val="0"/>
              </w:rPr>
            </w:pPr>
            <w:r w:rsidRPr="005D10E3">
              <w:rPr>
                <w:rFonts w:ascii="Arial" w:hAnsi="Arial" w:cs="Arial"/>
                <w:b/>
                <w:snapToGrid w:val="0"/>
              </w:rPr>
              <w:t>Enregistreurs à usage unique – Lot 2 :</w:t>
            </w:r>
          </w:p>
          <w:p w14:paraId="71C8D130" w14:textId="77777777" w:rsidR="005D10E3" w:rsidRPr="005D10E3" w:rsidRDefault="005D10E3" w:rsidP="005D10E3">
            <w:pPr>
              <w:jc w:val="center"/>
              <w:rPr>
                <w:rFonts w:ascii="Arial" w:hAnsi="Arial" w:cs="Arial"/>
                <w:b/>
                <w:snapToGrid w:val="0"/>
              </w:rPr>
            </w:pPr>
            <w:r w:rsidRPr="005D10E3">
              <w:rPr>
                <w:rFonts w:ascii="Arial" w:hAnsi="Arial" w:cs="Arial"/>
                <w:b/>
                <w:snapToGrid w:val="0"/>
              </w:rPr>
              <w:t>Code CPV : 31644000-2 - Enregistreurs de données divers.</w:t>
            </w:r>
          </w:p>
          <w:p w14:paraId="12DB8035" w14:textId="4A95670B" w:rsidR="007D3380" w:rsidRPr="00F51AE7" w:rsidRDefault="007D3380" w:rsidP="00154DF7">
            <w:pPr>
              <w:jc w:val="center"/>
              <w:rPr>
                <w:rFonts w:ascii="Arial" w:hAnsi="Arial" w:cs="Arial"/>
                <w:b/>
                <w:snapToGrid w:val="0"/>
                <w:highlight w:val="yellow"/>
              </w:rPr>
            </w:pPr>
          </w:p>
        </w:tc>
      </w:tr>
      <w:tr w:rsidR="007D3380" w:rsidRPr="00F51AE7" w14:paraId="1478F64C" w14:textId="77777777" w:rsidTr="00154DF7">
        <w:trPr>
          <w:trHeight w:val="340"/>
          <w:jc w:val="center"/>
        </w:trPr>
        <w:tc>
          <w:tcPr>
            <w:tcW w:w="1472" w:type="dxa"/>
            <w:vAlign w:val="center"/>
          </w:tcPr>
          <w:p w14:paraId="5E73249F" w14:textId="77777777" w:rsidR="007D3380" w:rsidRPr="00F51AE7" w:rsidRDefault="007D3380" w:rsidP="00154DF7">
            <w:pPr>
              <w:jc w:val="center"/>
              <w:rPr>
                <w:rFonts w:ascii="Arial" w:hAnsi="Arial" w:cs="Arial"/>
                <w:b/>
              </w:rPr>
            </w:pPr>
            <w:r w:rsidRPr="00F51AE7">
              <w:rPr>
                <w:rFonts w:ascii="Arial" w:hAnsi="Arial" w:cs="Arial"/>
                <w:b/>
              </w:rPr>
              <w:t>3</w:t>
            </w:r>
          </w:p>
        </w:tc>
        <w:tc>
          <w:tcPr>
            <w:tcW w:w="3958" w:type="dxa"/>
            <w:vAlign w:val="center"/>
          </w:tcPr>
          <w:p w14:paraId="0250C8CC" w14:textId="77777777" w:rsidR="007D3380" w:rsidRPr="00F51AE7" w:rsidRDefault="007D3380" w:rsidP="00154DF7">
            <w:pPr>
              <w:rPr>
                <w:rFonts w:ascii="Arial" w:hAnsi="Arial" w:cs="Arial"/>
                <w:snapToGrid w:val="0"/>
              </w:rPr>
            </w:pPr>
            <w:r w:rsidRPr="008E3C89">
              <w:rPr>
                <w:rFonts w:ascii="Arial" w:hAnsi="Arial" w:cs="Arial"/>
              </w:rPr>
              <w:t>Enregistreur de températures réutilisable</w:t>
            </w:r>
          </w:p>
        </w:tc>
        <w:tc>
          <w:tcPr>
            <w:tcW w:w="4204" w:type="dxa"/>
            <w:shd w:val="clear" w:color="auto" w:fill="auto"/>
          </w:tcPr>
          <w:p w14:paraId="395F3B28" w14:textId="77777777" w:rsidR="005D10E3" w:rsidRPr="005D10E3" w:rsidRDefault="005D10E3" w:rsidP="005D10E3">
            <w:pPr>
              <w:jc w:val="center"/>
              <w:rPr>
                <w:rFonts w:ascii="Arial" w:hAnsi="Arial" w:cs="Arial"/>
                <w:b/>
                <w:snapToGrid w:val="0"/>
              </w:rPr>
            </w:pPr>
            <w:r w:rsidRPr="005D10E3">
              <w:rPr>
                <w:rFonts w:ascii="Arial" w:hAnsi="Arial" w:cs="Arial"/>
                <w:b/>
                <w:snapToGrid w:val="0"/>
              </w:rPr>
              <w:t xml:space="preserve">Enregistreurs réutilisables – Lot 3 : </w:t>
            </w:r>
          </w:p>
          <w:p w14:paraId="156D4D98" w14:textId="77777777" w:rsidR="005D10E3" w:rsidRPr="005D10E3" w:rsidRDefault="005D10E3" w:rsidP="005D10E3">
            <w:pPr>
              <w:jc w:val="center"/>
              <w:rPr>
                <w:rFonts w:ascii="Arial" w:hAnsi="Arial" w:cs="Arial"/>
                <w:b/>
                <w:snapToGrid w:val="0"/>
              </w:rPr>
            </w:pPr>
            <w:r w:rsidRPr="005D10E3">
              <w:rPr>
                <w:rFonts w:ascii="Arial" w:hAnsi="Arial" w:cs="Arial"/>
                <w:b/>
                <w:snapToGrid w:val="0"/>
              </w:rPr>
              <w:t>Code CPV : 31644000-2 - Enregistreurs de données divers.</w:t>
            </w:r>
          </w:p>
          <w:p w14:paraId="7033F633" w14:textId="400E1174" w:rsidR="007D3380" w:rsidRPr="00F51AE7" w:rsidRDefault="007D3380" w:rsidP="00154DF7">
            <w:pPr>
              <w:jc w:val="center"/>
              <w:rPr>
                <w:rFonts w:ascii="Arial" w:hAnsi="Arial" w:cs="Arial"/>
                <w:b/>
                <w:snapToGrid w:val="0"/>
              </w:rPr>
            </w:pPr>
          </w:p>
        </w:tc>
      </w:tr>
      <w:tr w:rsidR="007D3380" w:rsidRPr="00F51AE7" w14:paraId="6C570D2D" w14:textId="77777777" w:rsidTr="00154DF7">
        <w:trPr>
          <w:trHeight w:val="50"/>
          <w:jc w:val="center"/>
        </w:trPr>
        <w:tc>
          <w:tcPr>
            <w:tcW w:w="1472" w:type="dxa"/>
            <w:vAlign w:val="center"/>
          </w:tcPr>
          <w:p w14:paraId="7F8D7E13" w14:textId="77777777" w:rsidR="007D3380" w:rsidRPr="00F51AE7" w:rsidRDefault="007D3380" w:rsidP="00154DF7">
            <w:pPr>
              <w:jc w:val="center"/>
              <w:rPr>
                <w:rFonts w:ascii="Arial" w:hAnsi="Arial" w:cs="Arial"/>
                <w:b/>
              </w:rPr>
            </w:pPr>
            <w:r w:rsidRPr="00F51AE7">
              <w:rPr>
                <w:rFonts w:ascii="Arial" w:hAnsi="Arial" w:cs="Arial"/>
                <w:b/>
              </w:rPr>
              <w:t>4</w:t>
            </w:r>
          </w:p>
        </w:tc>
        <w:tc>
          <w:tcPr>
            <w:tcW w:w="3958" w:type="dxa"/>
            <w:vAlign w:val="center"/>
          </w:tcPr>
          <w:p w14:paraId="722A8F24" w14:textId="77777777" w:rsidR="007D3380" w:rsidRPr="00F51AE7" w:rsidRDefault="007D3380" w:rsidP="00154DF7">
            <w:pPr>
              <w:rPr>
                <w:rFonts w:ascii="Arial" w:hAnsi="Arial" w:cs="Arial"/>
                <w:snapToGrid w:val="0"/>
              </w:rPr>
            </w:pPr>
            <w:r w:rsidRPr="008E3C89">
              <w:rPr>
                <w:rFonts w:ascii="Arial" w:hAnsi="Arial" w:cs="Arial"/>
              </w:rPr>
              <w:t>Caisse réutilisable avec couvercle solidaire, non isotherme (Prélèvement, et autres)</w:t>
            </w:r>
          </w:p>
        </w:tc>
        <w:tc>
          <w:tcPr>
            <w:tcW w:w="4204" w:type="dxa"/>
            <w:shd w:val="clear" w:color="auto" w:fill="auto"/>
          </w:tcPr>
          <w:p w14:paraId="3FC89FE2" w14:textId="77777777" w:rsidR="005D10E3" w:rsidRPr="005D10E3" w:rsidRDefault="005D10E3" w:rsidP="005D10E3">
            <w:pPr>
              <w:jc w:val="center"/>
              <w:rPr>
                <w:rFonts w:ascii="Arial" w:hAnsi="Arial" w:cs="Arial"/>
                <w:b/>
                <w:snapToGrid w:val="0"/>
              </w:rPr>
            </w:pPr>
            <w:r w:rsidRPr="005D10E3">
              <w:rPr>
                <w:rFonts w:ascii="Arial" w:hAnsi="Arial" w:cs="Arial"/>
                <w:b/>
                <w:snapToGrid w:val="0"/>
              </w:rPr>
              <w:t xml:space="preserve">Caisses réutilisables – Lot 4 : </w:t>
            </w:r>
          </w:p>
          <w:p w14:paraId="65C25C2D" w14:textId="0EAA7D57" w:rsidR="007D3380" w:rsidRPr="00F51AE7" w:rsidRDefault="005D10E3" w:rsidP="005D10E3">
            <w:pPr>
              <w:jc w:val="center"/>
              <w:rPr>
                <w:rFonts w:ascii="Arial" w:hAnsi="Arial" w:cs="Arial"/>
                <w:b/>
                <w:snapToGrid w:val="0"/>
              </w:rPr>
            </w:pPr>
            <w:r w:rsidRPr="005D10E3">
              <w:rPr>
                <w:rFonts w:ascii="Arial" w:hAnsi="Arial" w:cs="Arial"/>
                <w:b/>
                <w:snapToGrid w:val="0"/>
              </w:rPr>
              <w:t>Code CPV : 18937000-6 - Sacs d'emballage.</w:t>
            </w:r>
          </w:p>
        </w:tc>
      </w:tr>
    </w:tbl>
    <w:p w14:paraId="71E485D2" w14:textId="77777777" w:rsidR="007D3380" w:rsidRPr="00A9775B" w:rsidRDefault="007D3380" w:rsidP="00A9775B">
      <w:pPr>
        <w:tabs>
          <w:tab w:val="left" w:pos="426"/>
          <w:tab w:val="left" w:pos="851"/>
        </w:tabs>
        <w:suppressAutoHyphens w:val="0"/>
        <w:jc w:val="both"/>
        <w:rPr>
          <w:rFonts w:ascii="Arial" w:hAnsi="Arial" w:cs="Arial"/>
          <w:lang w:eastAsia="fr-FR" w:bidi="ml"/>
        </w:rPr>
      </w:pP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5" w14:textId="69153171" w:rsidR="00A9775B" w:rsidRPr="00AA05C7" w:rsidRDefault="005A5FCD" w:rsidP="00A9775B">
      <w:pPr>
        <w:tabs>
          <w:tab w:val="left" w:pos="426"/>
          <w:tab w:val="left" w:pos="851"/>
        </w:tabs>
        <w:suppressAutoHyphens w:val="0"/>
        <w:jc w:val="both"/>
        <w:rPr>
          <w:rFonts w:ascii="Arial" w:hAnsi="Arial" w:cs="Arial"/>
          <w:lang w:eastAsia="fr-FR" w:bidi="ml"/>
        </w:rPr>
      </w:pPr>
      <w:r>
        <w:rPr>
          <w:rStyle w:val="ilfuvd"/>
          <w:rFonts w:ascii="Arial" w:hAnsi="Arial" w:cs="Arial"/>
          <w:b/>
          <w:bCs/>
          <w:color w:val="222222"/>
        </w:rPr>
        <w:t>Code de la commande publique</w:t>
      </w:r>
      <w:r w:rsidR="00AA05C7" w:rsidRPr="00AA05C7">
        <w:rPr>
          <w:rStyle w:val="ilfuvd"/>
          <w:rFonts w:ascii="Arial" w:hAnsi="Arial" w:cs="Arial"/>
          <w:b/>
          <w:bCs/>
          <w:color w:val="222222"/>
        </w:rPr>
        <w:t xml:space="preserve"> (CCP)</w:t>
      </w:r>
    </w:p>
    <w:p w14:paraId="6E67F470" w14:textId="54D33D7B" w:rsidR="007C0BF5" w:rsidRDefault="007C0BF5" w:rsidP="007C0BF5">
      <w:pPr>
        <w:tabs>
          <w:tab w:val="left" w:pos="426"/>
          <w:tab w:val="left" w:pos="851"/>
        </w:tabs>
        <w:suppressAutoHyphens w:val="0"/>
        <w:contextualSpacing/>
        <w:jc w:val="both"/>
        <w:rPr>
          <w:rFonts w:ascii="Arial" w:hAnsi="Arial" w:cs="Arial"/>
          <w:lang w:eastAsia="fr-FR" w:bidi="ml"/>
        </w:rPr>
      </w:pPr>
    </w:p>
    <w:p w14:paraId="46EA6D1A" w14:textId="2A685AFC" w:rsidR="008C2745" w:rsidRDefault="008C2745" w:rsidP="007C0BF5">
      <w:pPr>
        <w:tabs>
          <w:tab w:val="left" w:pos="426"/>
          <w:tab w:val="left" w:pos="851"/>
        </w:tabs>
        <w:suppressAutoHyphens w:val="0"/>
        <w:contextualSpacing/>
        <w:jc w:val="both"/>
        <w:rPr>
          <w:rFonts w:ascii="Arial" w:hAnsi="Arial" w:cs="Arial"/>
          <w:lang w:eastAsia="fr-FR" w:bidi="ml"/>
        </w:rPr>
      </w:pPr>
    </w:p>
    <w:p w14:paraId="0077358A" w14:textId="784DA740" w:rsidR="008C2745" w:rsidRDefault="008C2745" w:rsidP="007C0BF5">
      <w:pPr>
        <w:tabs>
          <w:tab w:val="left" w:pos="426"/>
          <w:tab w:val="left" w:pos="851"/>
        </w:tabs>
        <w:suppressAutoHyphens w:val="0"/>
        <w:contextualSpacing/>
        <w:jc w:val="both"/>
        <w:rPr>
          <w:rFonts w:ascii="Arial" w:hAnsi="Arial" w:cs="Arial"/>
          <w:lang w:eastAsia="fr-FR" w:bidi="ml"/>
        </w:rPr>
      </w:pPr>
    </w:p>
    <w:p w14:paraId="56164453" w14:textId="77777777" w:rsidR="008C2745" w:rsidRDefault="008C2745" w:rsidP="007C0BF5">
      <w:pPr>
        <w:tabs>
          <w:tab w:val="left" w:pos="426"/>
          <w:tab w:val="left" w:pos="851"/>
        </w:tabs>
        <w:suppressAutoHyphens w:val="0"/>
        <w:contextualSpacing/>
        <w:jc w:val="both"/>
        <w:rPr>
          <w:rFonts w:ascii="Arial" w:hAnsi="Arial" w:cs="Arial"/>
          <w:color w:val="0000FF"/>
          <w:lang w:eastAsia="fr-FR" w:bidi="ml"/>
        </w:rPr>
      </w:pPr>
    </w:p>
    <w:p w14:paraId="21FD9A88" w14:textId="77777777" w:rsidR="008C2745" w:rsidRPr="00EF2874" w:rsidRDefault="008C2745" w:rsidP="008C2745">
      <w:pPr>
        <w:spacing w:after="60"/>
        <w:rPr>
          <w:rFonts w:ascii="Arial" w:hAnsi="Arial" w:cs="Arial"/>
          <w:iCs/>
        </w:rPr>
      </w:pPr>
      <w:r w:rsidRPr="00EF2874">
        <w:rPr>
          <w:rFonts w:ascii="Arial" w:hAnsi="Arial" w:cs="Arial"/>
          <w:iCs/>
        </w:rPr>
        <w:lastRenderedPageBreak/>
        <w:t>Le marché public issu de la présente consultation constitue un accord-cadre exécuté par l’émission de bons de commande, conformément à l’article L.2125-1 1° ainsi qu’aux articles R.2162-1 à R.2162-6, R.2162-13 et R.2162-14 du code de la commande publique.</w:t>
      </w:r>
    </w:p>
    <w:p w14:paraId="191E0F47" w14:textId="77777777" w:rsidR="008C2745" w:rsidRPr="00210650" w:rsidRDefault="008C2745" w:rsidP="008C2745">
      <w:pPr>
        <w:rPr>
          <w:rFonts w:ascii="Arial" w:hAnsi="Arial" w:cs="Arial"/>
          <w:b/>
          <w:color w:val="0000FF"/>
        </w:rPr>
      </w:pPr>
      <w:r w:rsidRPr="003A0E27">
        <w:rPr>
          <w:rFonts w:ascii="Arial" w:hAnsi="Arial" w:cs="Arial"/>
        </w:rPr>
        <w:t>Cet accord-cadre est mono-attributaire.</w:t>
      </w:r>
    </w:p>
    <w:p w14:paraId="7A5174DF" w14:textId="77777777" w:rsidR="008C2745" w:rsidRPr="00A9775B" w:rsidRDefault="008C2745" w:rsidP="007C0BF5">
      <w:pPr>
        <w:tabs>
          <w:tab w:val="left" w:pos="426"/>
          <w:tab w:val="left" w:pos="851"/>
        </w:tabs>
        <w:suppressAutoHyphens w:val="0"/>
        <w:contextualSpacing/>
        <w:jc w:val="both"/>
        <w:rPr>
          <w:rFonts w:ascii="Arial" w:hAnsi="Arial" w:cs="Arial"/>
          <w:color w:val="0000FF"/>
          <w:lang w:eastAsia="fr-FR" w:bidi="ml"/>
        </w:rPr>
      </w:pPr>
    </w:p>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1DDC93D4" w:rsidR="009B1CD0" w:rsidRDefault="00676CD2" w:rsidP="009B45B9">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C2F29">
        <w:fldChar w:fldCharType="separate"/>
      </w:r>
      <w:r>
        <w:fldChar w:fldCharType="end"/>
      </w:r>
      <w:r w:rsidR="009B1CD0">
        <w:tab/>
      </w:r>
      <w:r w:rsidR="002C0F0C">
        <w:t>À</w:t>
      </w:r>
      <w:r w:rsidR="009B1CD0">
        <w:t xml:space="preserve"> l’ensemble du marché </w:t>
      </w:r>
      <w:r w:rsidR="00661A97">
        <w:t>public</w:t>
      </w:r>
      <w:r w:rsidR="009B1CD0">
        <w:t xml:space="preserve"> </w:t>
      </w:r>
      <w:r w:rsidR="009B1CD0">
        <w:rPr>
          <w:i/>
          <w:iCs/>
          <w:sz w:val="18"/>
          <w:szCs w:val="18"/>
        </w:rPr>
        <w:t>(en cas de non allotissement)</w:t>
      </w:r>
      <w:r w:rsidR="00B05C4B">
        <w:rPr>
          <w:i/>
          <w:iCs/>
          <w:sz w:val="18"/>
          <w:szCs w:val="18"/>
        </w:rPr>
        <w:t>.</w:t>
      </w:r>
    </w:p>
    <w:p w14:paraId="6A34C9D1" w14:textId="77777777" w:rsidR="009B1CD0" w:rsidRDefault="009B1CD0" w:rsidP="009B45B9">
      <w:pPr>
        <w:tabs>
          <w:tab w:val="left" w:pos="426"/>
          <w:tab w:val="left" w:pos="851"/>
        </w:tabs>
        <w:jc w:val="both"/>
        <w:rPr>
          <w:rFonts w:ascii="Arial" w:hAnsi="Arial" w:cs="Arial"/>
        </w:rPr>
      </w:pPr>
    </w:p>
    <w:p w14:paraId="6A34C9D2" w14:textId="0E6EA77E"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9C2F29">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661A97">
        <w:rPr>
          <w:rFonts w:ascii="Arial" w:hAnsi="Arial" w:cs="Arial"/>
        </w:rPr>
        <w:t>public</w:t>
      </w:r>
      <w:r w:rsidR="00B87564">
        <w:rPr>
          <w:rFonts w:ascii="Arial" w:hAnsi="Arial" w:cs="Arial"/>
        </w:rPr>
        <w:t xml:space="preserve"> </w:t>
      </w:r>
      <w:r w:rsidR="00B87564">
        <w:rPr>
          <w:rFonts w:ascii="Arial" w:hAnsi="Arial" w:cs="Arial"/>
          <w:i/>
          <w:iCs/>
          <w:sz w:val="18"/>
          <w:szCs w:val="18"/>
        </w:rPr>
        <w:t>(en cas d’allotissement)</w:t>
      </w:r>
      <w:r w:rsidR="00B05C4B">
        <w:rPr>
          <w:rFonts w:ascii="Arial" w:hAnsi="Arial" w:cs="Arial"/>
        </w:rPr>
        <w:t>.</w:t>
      </w:r>
    </w:p>
    <w:p w14:paraId="6A34C9D3" w14:textId="7AEF36EF"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w:t>
      </w:r>
      <w:r w:rsidR="00661A97">
        <w:rPr>
          <w:rFonts w:ascii="Arial" w:hAnsi="Arial" w:cs="Arial"/>
          <w:i/>
          <w:iCs/>
          <w:sz w:val="18"/>
          <w:szCs w:val="18"/>
        </w:rPr>
        <w:t>e règlement de la consultation ou le CCAP</w:t>
      </w:r>
      <w:r>
        <w:rPr>
          <w:rFonts w:ascii="Arial" w:hAnsi="Arial" w:cs="Arial"/>
          <w:i/>
          <w:iCs/>
          <w:sz w:val="18"/>
          <w:szCs w:val="18"/>
        </w:rPr>
        <w:t>)</w:t>
      </w:r>
    </w:p>
    <w:p w14:paraId="6A34C9D4" w14:textId="77777777" w:rsidR="009B1CD0" w:rsidRDefault="009B1CD0" w:rsidP="009B45B9">
      <w:pPr>
        <w:pStyle w:val="fcasegauche"/>
        <w:tabs>
          <w:tab w:val="left" w:pos="851"/>
        </w:tabs>
        <w:spacing w:after="0"/>
        <w:rPr>
          <w:rFonts w:ascii="Arial" w:hAnsi="Arial" w:cs="Arial"/>
        </w:rPr>
      </w:pPr>
    </w:p>
    <w:p w14:paraId="6A34C9D5" w14:textId="01FBB178" w:rsidR="00B87564" w:rsidRPr="00661A97" w:rsidRDefault="00B87564" w:rsidP="00661A97">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9C2F29">
        <w:fldChar w:fldCharType="separate"/>
      </w:r>
      <w:r>
        <w:fldChar w:fldCharType="end"/>
      </w:r>
      <w:r w:rsidRPr="00661A97">
        <w:tab/>
      </w:r>
      <w:r w:rsidR="00B05C4B">
        <w:t xml:space="preserve">à la totalité des lots </w:t>
      </w:r>
      <w:r w:rsidR="00B05C4B">
        <w:rPr>
          <w:rFonts w:ascii="Arial" w:hAnsi="Arial" w:cs="Arial"/>
          <w:i/>
          <w:iCs/>
          <w:sz w:val="18"/>
          <w:szCs w:val="18"/>
        </w:rPr>
        <w:t>(en cas d’allotissement)</w:t>
      </w:r>
      <w:r w:rsidR="00B05C4B">
        <w:t>.</w:t>
      </w:r>
    </w:p>
    <w:p w14:paraId="6A34C9D8" w14:textId="3EADB04C" w:rsidR="009B1CD0" w:rsidRDefault="005A4CB5" w:rsidP="002C0F0C">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p>
    <w:p w14:paraId="6A34C9D9" w14:textId="77777777" w:rsidR="009B1CD0" w:rsidRPr="002C0F0C" w:rsidRDefault="009B1CD0" w:rsidP="006C4338">
      <w:pPr>
        <w:pStyle w:val="fcasegauche"/>
        <w:numPr>
          <w:ilvl w:val="0"/>
          <w:numId w:val="4"/>
        </w:numPr>
        <w:tabs>
          <w:tab w:val="left" w:pos="851"/>
        </w:tabs>
        <w:spacing w:before="120" w:after="0"/>
        <w:ind w:left="782" w:hanging="357"/>
        <w:rPr>
          <w:rFonts w:ascii="Arial" w:hAnsi="Arial" w:cs="Arial"/>
          <w:iCs/>
        </w:rPr>
      </w:pPr>
    </w:p>
    <w:p w14:paraId="6A34C9DA" w14:textId="5D128685" w:rsidR="009B1CD0" w:rsidRPr="002C0F0C" w:rsidRDefault="002C0F0C" w:rsidP="006F3DF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9C2F29">
        <w:fldChar w:fldCharType="separate"/>
      </w:r>
      <w:r>
        <w:fldChar w:fldCharType="end"/>
      </w:r>
      <w:r w:rsidR="009B1CD0" w:rsidRPr="002C0F0C">
        <w:rPr>
          <w:rFonts w:ascii="Arial" w:hAnsi="Arial" w:cs="Arial"/>
        </w:rPr>
        <w:tab/>
      </w:r>
      <w:r w:rsidRPr="002C0F0C">
        <w:rPr>
          <w:rFonts w:ascii="Arial" w:hAnsi="Arial" w:cs="Arial"/>
        </w:rPr>
        <w:t>À</w:t>
      </w:r>
      <w:r w:rsidR="009B1CD0" w:rsidRPr="002C0F0C">
        <w:rPr>
          <w:rFonts w:ascii="Arial" w:hAnsi="Arial" w:cs="Arial"/>
        </w:rPr>
        <w:t xml:space="preserve"> l’offre de base.</w:t>
      </w:r>
    </w:p>
    <w:p w14:paraId="6A34C9DB" w14:textId="77777777" w:rsidR="009B1CD0" w:rsidRPr="002C0F0C" w:rsidRDefault="009B1CD0" w:rsidP="005846FB">
      <w:pPr>
        <w:pStyle w:val="fcasegauche"/>
        <w:tabs>
          <w:tab w:val="left" w:pos="851"/>
        </w:tabs>
        <w:spacing w:after="0"/>
        <w:rPr>
          <w:rFonts w:ascii="Arial" w:hAnsi="Arial" w:cs="Arial"/>
        </w:rPr>
      </w:pPr>
    </w:p>
    <w:p w14:paraId="60886954" w14:textId="77777777" w:rsidR="00E32A79" w:rsidRDefault="00E32A79" w:rsidP="00C152B4">
      <w:pPr>
        <w:pStyle w:val="fcasegauche"/>
        <w:tabs>
          <w:tab w:val="left" w:pos="851"/>
        </w:tabs>
        <w:spacing w:after="0"/>
        <w:ind w:left="0"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Pr="002C0F0C" w:rsidRDefault="009B1CD0" w:rsidP="005846FB">
      <w:pPr>
        <w:tabs>
          <w:tab w:val="left" w:pos="851"/>
        </w:tabs>
        <w:jc w:val="both"/>
      </w:pPr>
      <w:r>
        <w:rPr>
          <w:rFonts w:ascii="Arial" w:hAnsi="Arial" w:cs="Arial"/>
        </w:rPr>
        <w:t xml:space="preserve">Après </w:t>
      </w:r>
      <w:r w:rsidRPr="002C0F0C">
        <w:rPr>
          <w:rFonts w:ascii="Arial" w:hAnsi="Arial" w:cs="Arial"/>
        </w:rPr>
        <w:t xml:space="preserve">avoir pris connaissance des pièces constitutives du marché </w:t>
      </w:r>
      <w:r w:rsidR="00B05C4B" w:rsidRPr="002C0F0C">
        <w:rPr>
          <w:rFonts w:ascii="Arial" w:hAnsi="Arial" w:cs="Arial"/>
        </w:rPr>
        <w:t>public suivantes :</w:t>
      </w:r>
    </w:p>
    <w:p w14:paraId="6A34C9E9" w14:textId="77777777" w:rsidR="009B1CD0" w:rsidRPr="002C0F0C" w:rsidRDefault="007D7A65" w:rsidP="005846FB">
      <w:pPr>
        <w:tabs>
          <w:tab w:val="left" w:pos="851"/>
        </w:tabs>
        <w:spacing w:before="120"/>
        <w:ind w:left="1135" w:hanging="284"/>
        <w:jc w:val="both"/>
      </w:pPr>
      <w:r w:rsidRPr="002C0F0C">
        <w:fldChar w:fldCharType="begin">
          <w:ffData>
            <w:name w:val=""/>
            <w:enabled/>
            <w:calcOnExit w:val="0"/>
            <w:checkBox>
              <w:size w:val="20"/>
              <w:default w:val="0"/>
            </w:checkBox>
          </w:ffData>
        </w:fldChar>
      </w:r>
      <w:r w:rsidRPr="002C0F0C">
        <w:instrText xml:space="preserve"> FORMCHECKBOX </w:instrText>
      </w:r>
      <w:r w:rsidR="009C2F29">
        <w:fldChar w:fldCharType="separate"/>
      </w:r>
      <w:r w:rsidRPr="002C0F0C">
        <w:fldChar w:fldCharType="end"/>
      </w:r>
      <w:r w:rsidR="00EC4A56" w:rsidRPr="002C0F0C">
        <w:rPr>
          <w:rFonts w:ascii="Arial" w:hAnsi="Arial" w:cs="Arial"/>
        </w:rPr>
        <w:t xml:space="preserve"> CCAP</w:t>
      </w:r>
    </w:p>
    <w:p w14:paraId="6A34C9EA" w14:textId="21C1A0DD" w:rsidR="009B1CD0" w:rsidRPr="002C0F0C" w:rsidRDefault="007D7A65" w:rsidP="005846FB">
      <w:pPr>
        <w:tabs>
          <w:tab w:val="left" w:pos="851"/>
        </w:tabs>
        <w:spacing w:before="120"/>
        <w:ind w:left="1135" w:hanging="284"/>
        <w:jc w:val="both"/>
      </w:pPr>
      <w:r w:rsidRPr="002C0F0C">
        <w:fldChar w:fldCharType="begin">
          <w:ffData>
            <w:name w:val=""/>
            <w:enabled/>
            <w:calcOnExit w:val="0"/>
            <w:checkBox>
              <w:size w:val="20"/>
              <w:default w:val="0"/>
            </w:checkBox>
          </w:ffData>
        </w:fldChar>
      </w:r>
      <w:r w:rsidRPr="002C0F0C">
        <w:instrText xml:space="preserve"> FORMCHECKBOX </w:instrText>
      </w:r>
      <w:r w:rsidR="009C2F29">
        <w:fldChar w:fldCharType="separate"/>
      </w:r>
      <w:r w:rsidRPr="002C0F0C">
        <w:fldChar w:fldCharType="end"/>
      </w:r>
      <w:r w:rsidR="009B1CD0" w:rsidRPr="002C0F0C">
        <w:rPr>
          <w:rFonts w:ascii="Arial" w:hAnsi="Arial" w:cs="Arial"/>
        </w:rPr>
        <w:t xml:space="preserve"> </w:t>
      </w:r>
      <w:r w:rsidR="002B78FA" w:rsidRPr="002C0F0C">
        <w:rPr>
          <w:rFonts w:ascii="Arial" w:hAnsi="Arial" w:cs="Arial"/>
        </w:rPr>
        <w:t>CCAG FCS:</w:t>
      </w:r>
      <w:r w:rsidR="002B78FA">
        <w:rPr>
          <w:rFonts w:ascii="Arial" w:hAnsi="Arial" w:cs="Arial"/>
        </w:rPr>
        <w:t xml:space="preserve"> </w:t>
      </w:r>
      <w:r w:rsidR="002B78FA" w:rsidRPr="002C0F0C">
        <w:rPr>
          <w:rFonts w:ascii="Arial" w:hAnsi="Arial" w:cs="Arial"/>
        </w:rPr>
        <w:t>…</w:t>
      </w:r>
      <w:r w:rsidR="009B1CD0" w:rsidRPr="002C0F0C">
        <w:rPr>
          <w:rFonts w:ascii="Arial" w:hAnsi="Arial" w:cs="Arial"/>
        </w:rPr>
        <w:t>…………………………………………………………………………………………</w:t>
      </w:r>
    </w:p>
    <w:p w14:paraId="6A34C9EB" w14:textId="77777777" w:rsidR="009B1CD0" w:rsidRPr="002C0F0C" w:rsidRDefault="007D7A65" w:rsidP="0061068C">
      <w:pPr>
        <w:tabs>
          <w:tab w:val="left" w:pos="851"/>
        </w:tabs>
        <w:spacing w:before="120"/>
        <w:ind w:left="1135" w:hanging="284"/>
        <w:jc w:val="both"/>
      </w:pPr>
      <w:r w:rsidRPr="002C0F0C">
        <w:fldChar w:fldCharType="begin">
          <w:ffData>
            <w:name w:val=""/>
            <w:enabled/>
            <w:calcOnExit w:val="0"/>
            <w:checkBox>
              <w:size w:val="20"/>
              <w:default w:val="0"/>
            </w:checkBox>
          </w:ffData>
        </w:fldChar>
      </w:r>
      <w:r w:rsidRPr="002C0F0C">
        <w:instrText xml:space="preserve"> FORMCHECKBOX </w:instrText>
      </w:r>
      <w:r w:rsidR="009C2F29">
        <w:fldChar w:fldCharType="separate"/>
      </w:r>
      <w:r w:rsidRPr="002C0F0C">
        <w:fldChar w:fldCharType="end"/>
      </w:r>
      <w:r w:rsidR="009B1CD0" w:rsidRPr="002C0F0C">
        <w:rPr>
          <w:rFonts w:ascii="Arial" w:hAnsi="Arial" w:cs="Arial"/>
        </w:rPr>
        <w:t xml:space="preserve"> CCTP </w:t>
      </w:r>
    </w:p>
    <w:p w14:paraId="6A34C9EC" w14:textId="1C451582" w:rsidR="009B1CD0" w:rsidRPr="002C0F0C" w:rsidRDefault="007D7A65" w:rsidP="00710FD6">
      <w:pPr>
        <w:tabs>
          <w:tab w:val="left" w:pos="851"/>
        </w:tabs>
        <w:spacing w:before="120"/>
        <w:ind w:left="1135" w:hanging="284"/>
        <w:jc w:val="both"/>
        <w:rPr>
          <w:rFonts w:ascii="Arial" w:hAnsi="Arial" w:cs="Arial"/>
        </w:rPr>
      </w:pPr>
      <w:r w:rsidRPr="002C0F0C">
        <w:fldChar w:fldCharType="begin">
          <w:ffData>
            <w:name w:val=""/>
            <w:enabled/>
            <w:calcOnExit w:val="0"/>
            <w:checkBox>
              <w:size w:val="20"/>
              <w:default w:val="0"/>
            </w:checkBox>
          </w:ffData>
        </w:fldChar>
      </w:r>
      <w:r w:rsidRPr="002C0F0C">
        <w:instrText xml:space="preserve"> FORMCHECKBOX </w:instrText>
      </w:r>
      <w:r w:rsidR="009C2F29">
        <w:fldChar w:fldCharType="separate"/>
      </w:r>
      <w:r w:rsidRPr="002C0F0C">
        <w:fldChar w:fldCharType="end"/>
      </w:r>
      <w:r w:rsidR="009B1CD0" w:rsidRPr="002C0F0C">
        <w:rPr>
          <w:rFonts w:ascii="Arial" w:hAnsi="Arial" w:cs="Arial"/>
        </w:rPr>
        <w:t xml:space="preserve"> Autres :</w:t>
      </w:r>
      <w:r w:rsidR="002B78FA">
        <w:rPr>
          <w:rFonts w:ascii="Arial" w:hAnsi="Arial" w:cs="Arial"/>
        </w:rPr>
        <w:t xml:space="preserve"> </w:t>
      </w:r>
      <w:r w:rsidR="009B1CD0" w:rsidRPr="002C0F0C">
        <w:rPr>
          <w:rFonts w:ascii="Arial" w:hAnsi="Arial" w:cs="Arial"/>
        </w:rPr>
        <w:t>……………………………………………………………………………………………</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C2F29">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C2F29">
        <w:fldChar w:fldCharType="separate"/>
      </w:r>
      <w:r>
        <w:fldChar w:fldCharType="end"/>
      </w:r>
      <w:r w:rsidR="009B1CD0">
        <w:rPr>
          <w:rFonts w:ascii="Arial" w:hAnsi="Arial" w:cs="Arial"/>
        </w:rPr>
        <w:t xml:space="preserve"> s’engage,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9C2F29">
        <w:fldChar w:fldCharType="separate"/>
      </w:r>
      <w:r w:rsidRPr="00B05C4B">
        <w:fldChar w:fldCharType="end"/>
      </w:r>
      <w:r w:rsidR="009B1CD0" w:rsidRPr="00B05C4B">
        <w:rPr>
          <w:rFonts w:ascii="Arial" w:hAnsi="Arial" w:cs="Arial"/>
        </w:rPr>
        <w:t xml:space="preserve"> engage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9C2F29">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12848111" w:rsidR="00BD479D" w:rsidRDefault="00BD479D" w:rsidP="00BD479D">
      <w:pPr>
        <w:tabs>
          <w:tab w:val="left" w:pos="851"/>
        </w:tabs>
        <w:jc w:val="both"/>
        <w:rPr>
          <w:rFonts w:ascii="Arial" w:hAnsi="Arial" w:cs="Arial"/>
          <w:i/>
          <w:iCs/>
          <w:sz w:val="18"/>
          <w:szCs w:val="18"/>
        </w:rPr>
      </w:pPr>
    </w:p>
    <w:p w14:paraId="00581FCD" w14:textId="4FC8BEE8" w:rsidR="00C152B4" w:rsidRDefault="00C152B4" w:rsidP="00BD479D">
      <w:pPr>
        <w:tabs>
          <w:tab w:val="left" w:pos="851"/>
        </w:tabs>
        <w:jc w:val="both"/>
        <w:rPr>
          <w:rFonts w:ascii="Arial" w:hAnsi="Arial" w:cs="Arial"/>
          <w:i/>
          <w:iCs/>
          <w:sz w:val="18"/>
          <w:szCs w:val="18"/>
        </w:rPr>
      </w:pPr>
    </w:p>
    <w:p w14:paraId="6350B667" w14:textId="2A7279C4" w:rsidR="00C152B4" w:rsidRDefault="00C152B4" w:rsidP="00BD479D">
      <w:pPr>
        <w:tabs>
          <w:tab w:val="left" w:pos="851"/>
        </w:tabs>
        <w:jc w:val="both"/>
        <w:rPr>
          <w:rFonts w:ascii="Arial" w:hAnsi="Arial" w:cs="Arial"/>
          <w:i/>
          <w:iCs/>
          <w:sz w:val="18"/>
          <w:szCs w:val="18"/>
        </w:rPr>
      </w:pPr>
    </w:p>
    <w:p w14:paraId="04B620B5" w14:textId="5A1184B0" w:rsidR="00C152B4" w:rsidRDefault="00C152B4" w:rsidP="00BD479D">
      <w:pPr>
        <w:tabs>
          <w:tab w:val="left" w:pos="851"/>
        </w:tabs>
        <w:jc w:val="both"/>
        <w:rPr>
          <w:rFonts w:ascii="Arial" w:hAnsi="Arial" w:cs="Arial"/>
          <w:i/>
          <w:iCs/>
          <w:sz w:val="18"/>
          <w:szCs w:val="18"/>
        </w:rPr>
      </w:pPr>
    </w:p>
    <w:p w14:paraId="6D1C31F8" w14:textId="6DB5F5B8" w:rsidR="00C152B4" w:rsidRDefault="00C152B4" w:rsidP="00BD479D">
      <w:pPr>
        <w:tabs>
          <w:tab w:val="left" w:pos="851"/>
        </w:tabs>
        <w:jc w:val="both"/>
        <w:rPr>
          <w:rFonts w:ascii="Arial" w:hAnsi="Arial" w:cs="Arial"/>
          <w:i/>
          <w:iCs/>
          <w:sz w:val="18"/>
          <w:szCs w:val="18"/>
        </w:rPr>
      </w:pPr>
    </w:p>
    <w:p w14:paraId="78A09325" w14:textId="4339E3A8" w:rsidR="00C152B4" w:rsidRDefault="00C152B4" w:rsidP="00BD479D">
      <w:pPr>
        <w:tabs>
          <w:tab w:val="left" w:pos="851"/>
        </w:tabs>
        <w:jc w:val="both"/>
        <w:rPr>
          <w:rFonts w:ascii="Arial" w:hAnsi="Arial" w:cs="Arial"/>
          <w:i/>
          <w:iCs/>
          <w:sz w:val="18"/>
          <w:szCs w:val="18"/>
        </w:rPr>
      </w:pPr>
    </w:p>
    <w:p w14:paraId="1EDF8F8E" w14:textId="77777777" w:rsidR="00C152B4" w:rsidRDefault="00C152B4"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A" w14:textId="5ECC3129" w:rsidR="00A9775B" w:rsidRPr="00A9775B" w:rsidRDefault="00A9775B" w:rsidP="00A9775B">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A34CA9E" w14:textId="78C2997E" w:rsidR="00A9775B" w:rsidRDefault="0074186C" w:rsidP="0074186C">
      <w:pPr>
        <w:tabs>
          <w:tab w:val="left" w:pos="851"/>
        </w:tabs>
        <w:suppressAutoHyphens w:val="0"/>
        <w:spacing w:before="120"/>
        <w:ind w:left="709" w:firstLine="142"/>
        <w:jc w:val="both"/>
        <w:rPr>
          <w:rFonts w:ascii="Arial" w:hAnsi="Arial" w:cs="Arial"/>
          <w:lang w:eastAsia="fr-FR" w:bidi="ml"/>
        </w:rPr>
      </w:pPr>
      <w:r>
        <w:rPr>
          <w:rFonts w:ascii="Arial" w:hAnsi="Arial" w:cs="Arial"/>
          <w:lang w:eastAsia="fr-FR" w:bidi="ml"/>
        </w:rPr>
        <w:fldChar w:fldCharType="begin">
          <w:ffData>
            <w:name w:val="CaseACocher108"/>
            <w:enabled/>
            <w:calcOnExit w:val="0"/>
            <w:checkBox>
              <w:sizeAuto/>
              <w:default w:val="1"/>
            </w:checkBox>
          </w:ffData>
        </w:fldChar>
      </w:r>
      <w:bookmarkStart w:id="0" w:name="CaseACocher108"/>
      <w:r>
        <w:rPr>
          <w:rFonts w:ascii="Arial" w:hAnsi="Arial" w:cs="Arial"/>
          <w:lang w:eastAsia="fr-FR" w:bidi="ml"/>
        </w:rPr>
        <w:instrText xml:space="preserve"> FORMCHECKBOX </w:instrText>
      </w:r>
      <w:r w:rsidR="009C2F29">
        <w:rPr>
          <w:rFonts w:ascii="Arial" w:hAnsi="Arial" w:cs="Arial"/>
          <w:lang w:eastAsia="fr-FR" w:bidi="ml"/>
        </w:rPr>
      </w:r>
      <w:r w:rsidR="009C2F29">
        <w:rPr>
          <w:rFonts w:ascii="Arial" w:hAnsi="Arial" w:cs="Arial"/>
          <w:lang w:eastAsia="fr-FR" w:bidi="ml"/>
        </w:rPr>
        <w:fldChar w:fldCharType="separate"/>
      </w:r>
      <w:r>
        <w:rPr>
          <w:rFonts w:ascii="Arial" w:hAnsi="Arial" w:cs="Arial"/>
          <w:lang w:eastAsia="fr-FR" w:bidi="ml"/>
        </w:rPr>
        <w:fldChar w:fldCharType="end"/>
      </w:r>
      <w:bookmarkEnd w:id="0"/>
      <w:r w:rsidR="00A9775B" w:rsidRPr="0074186C">
        <w:rPr>
          <w:rFonts w:ascii="Arial" w:hAnsi="Arial" w:cs="Arial"/>
          <w:lang w:eastAsia="fr-FR" w:bidi="ml"/>
        </w:rPr>
        <w:t xml:space="preserve"> </w:t>
      </w:r>
      <w:r w:rsidR="00C121F8" w:rsidRPr="0074186C">
        <w:rPr>
          <w:rFonts w:ascii="Arial" w:hAnsi="Arial" w:cs="Arial"/>
          <w:lang w:eastAsia="fr-FR" w:bidi="ml"/>
        </w:rPr>
        <w:t>Les</w:t>
      </w:r>
      <w:r w:rsidR="00A9775B" w:rsidRPr="0074186C">
        <w:rPr>
          <w:rFonts w:ascii="Arial" w:hAnsi="Arial" w:cs="Arial"/>
          <w:lang w:eastAsia="fr-FR" w:bidi="ml"/>
        </w:rPr>
        <w:t xml:space="preserve"> prix indiqués ci-dessous.</w:t>
      </w:r>
    </w:p>
    <w:p w14:paraId="5C875E2D" w14:textId="77777777" w:rsidR="0074186C" w:rsidRPr="0074186C" w:rsidRDefault="0074186C" w:rsidP="0074186C">
      <w:pPr>
        <w:tabs>
          <w:tab w:val="left" w:pos="851"/>
        </w:tabs>
        <w:suppressAutoHyphens w:val="0"/>
        <w:spacing w:before="120"/>
        <w:ind w:left="709" w:firstLine="142"/>
        <w:jc w:val="both"/>
        <w:rPr>
          <w:rFonts w:ascii="Arial" w:hAnsi="Arial" w:cs="Arial"/>
          <w:lang w:eastAsia="fr-FR" w:bidi="ml"/>
        </w:rPr>
      </w:pPr>
    </w:p>
    <w:p w14:paraId="139C5841" w14:textId="77777777" w:rsidR="00C06C53" w:rsidRPr="005042EE" w:rsidRDefault="00C06C53" w:rsidP="00C06C53">
      <w:pPr>
        <w:pStyle w:val="Corpsdetexte"/>
        <w:rPr>
          <w:b w:val="0"/>
          <w:sz w:val="22"/>
          <w:szCs w:val="22"/>
        </w:rPr>
      </w:pPr>
      <w:r w:rsidRPr="005042EE">
        <w:rPr>
          <w:sz w:val="22"/>
          <w:szCs w:val="22"/>
        </w:rPr>
        <w:t>L’accord-cadre est conclu comme suit :</w:t>
      </w:r>
    </w:p>
    <w:p w14:paraId="6FF28170" w14:textId="77777777" w:rsidR="00C06C53" w:rsidRPr="002C0F0C" w:rsidRDefault="00C06C53" w:rsidP="00C06C53">
      <w:pPr>
        <w:pStyle w:val="Corpsdetexte"/>
        <w:numPr>
          <w:ilvl w:val="0"/>
          <w:numId w:val="11"/>
        </w:numPr>
        <w:tabs>
          <w:tab w:val="clear" w:pos="426"/>
        </w:tabs>
        <w:suppressAutoHyphens w:val="0"/>
        <w:spacing w:before="120" w:after="120"/>
        <w:rPr>
          <w:b w:val="0"/>
          <w:bCs/>
          <w:sz w:val="22"/>
          <w:szCs w:val="22"/>
        </w:rPr>
      </w:pPr>
      <w:r w:rsidRPr="005042EE">
        <w:rPr>
          <w:sz w:val="22"/>
          <w:szCs w:val="22"/>
        </w:rPr>
        <w:t xml:space="preserve">Avec seulement un maximum de </w:t>
      </w:r>
      <w:r w:rsidRPr="00B156FB">
        <w:rPr>
          <w:sz w:val="22"/>
          <w:szCs w:val="22"/>
        </w:rPr>
        <w:t>833 000€ HT</w:t>
      </w:r>
      <w:r w:rsidRPr="005042EE">
        <w:rPr>
          <w:sz w:val="22"/>
          <w:szCs w:val="22"/>
        </w:rPr>
        <w:t xml:space="preserve"> (article R.2162-4 2° du code de la commande publique).</w:t>
      </w:r>
    </w:p>
    <w:p w14:paraId="455C9EFF" w14:textId="77777777" w:rsidR="00C06C53" w:rsidRDefault="00C06C53" w:rsidP="00C06C53">
      <w:pPr>
        <w:pStyle w:val="Corpsdetexte"/>
        <w:tabs>
          <w:tab w:val="clear" w:pos="426"/>
        </w:tabs>
        <w:suppressAutoHyphens w:val="0"/>
        <w:spacing w:before="120" w:after="120"/>
        <w:rPr>
          <w:sz w:val="22"/>
          <w:szCs w:val="22"/>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72"/>
        <w:gridCol w:w="3958"/>
        <w:gridCol w:w="4204"/>
      </w:tblGrid>
      <w:tr w:rsidR="00C06C53" w:rsidRPr="00F51AE7" w14:paraId="0B389057" w14:textId="77777777" w:rsidTr="00154DF7">
        <w:trPr>
          <w:trHeight w:val="1526"/>
          <w:jc w:val="center"/>
        </w:trPr>
        <w:tc>
          <w:tcPr>
            <w:tcW w:w="1472" w:type="dxa"/>
            <w:shd w:val="clear" w:color="auto" w:fill="F2DBDB" w:themeFill="accent2" w:themeFillTint="33"/>
            <w:vAlign w:val="center"/>
          </w:tcPr>
          <w:p w14:paraId="0D4C797A" w14:textId="77777777" w:rsidR="00C06C53" w:rsidRPr="00F51AE7" w:rsidRDefault="00C06C53" w:rsidP="00154DF7">
            <w:pPr>
              <w:jc w:val="center"/>
              <w:rPr>
                <w:rFonts w:ascii="Arial" w:hAnsi="Arial" w:cs="Arial"/>
                <w:b/>
              </w:rPr>
            </w:pPr>
            <w:r w:rsidRPr="00F51AE7">
              <w:rPr>
                <w:rFonts w:ascii="Arial" w:hAnsi="Arial" w:cs="Arial"/>
                <w:b/>
              </w:rPr>
              <w:t>Lots</w:t>
            </w:r>
          </w:p>
        </w:tc>
        <w:tc>
          <w:tcPr>
            <w:tcW w:w="3958" w:type="dxa"/>
            <w:shd w:val="clear" w:color="auto" w:fill="F2DBDB" w:themeFill="accent2" w:themeFillTint="33"/>
            <w:vAlign w:val="center"/>
          </w:tcPr>
          <w:p w14:paraId="49DCF2D2" w14:textId="77777777" w:rsidR="00C06C53" w:rsidRPr="00F127DC" w:rsidRDefault="00C06C53" w:rsidP="00154DF7">
            <w:pPr>
              <w:pStyle w:val="Titre4"/>
              <w:numPr>
                <w:ilvl w:val="3"/>
                <w:numId w:val="0"/>
              </w:numPr>
              <w:tabs>
                <w:tab w:val="num" w:pos="0"/>
              </w:tabs>
              <w:ind w:left="864" w:hanging="864"/>
              <w:jc w:val="center"/>
              <w:rPr>
                <w:b w:val="0"/>
                <w:i/>
                <w:sz w:val="22"/>
              </w:rPr>
            </w:pPr>
            <w:r w:rsidRPr="00F127DC">
              <w:rPr>
                <w:sz w:val="22"/>
              </w:rPr>
              <w:t xml:space="preserve">Description </w:t>
            </w:r>
          </w:p>
        </w:tc>
        <w:tc>
          <w:tcPr>
            <w:tcW w:w="4204" w:type="dxa"/>
            <w:shd w:val="clear" w:color="auto" w:fill="F2DBDB" w:themeFill="accent2" w:themeFillTint="33"/>
            <w:vAlign w:val="center"/>
          </w:tcPr>
          <w:p w14:paraId="3C5C304A" w14:textId="77777777" w:rsidR="00C06C53" w:rsidRPr="00F51AE7" w:rsidRDefault="00C06C53" w:rsidP="00154DF7">
            <w:pPr>
              <w:jc w:val="center"/>
              <w:rPr>
                <w:rFonts w:ascii="Arial" w:hAnsi="Arial" w:cs="Arial"/>
                <w:b/>
              </w:rPr>
            </w:pPr>
          </w:p>
          <w:p w14:paraId="37B56418" w14:textId="77777777" w:rsidR="00C06C53" w:rsidRPr="00F51AE7" w:rsidRDefault="00C06C53" w:rsidP="00154DF7">
            <w:pPr>
              <w:jc w:val="center"/>
              <w:rPr>
                <w:rFonts w:ascii="Arial" w:hAnsi="Arial" w:cs="Arial"/>
                <w:b/>
              </w:rPr>
            </w:pPr>
            <w:r w:rsidRPr="00F51AE7">
              <w:rPr>
                <w:rFonts w:ascii="Arial" w:hAnsi="Arial" w:cs="Arial"/>
                <w:b/>
              </w:rPr>
              <w:t>Maximum</w:t>
            </w:r>
          </w:p>
          <w:p w14:paraId="44CDC50F" w14:textId="77777777" w:rsidR="00C06C53" w:rsidRPr="00F127DC" w:rsidRDefault="00C06C53" w:rsidP="00154DF7">
            <w:pPr>
              <w:jc w:val="center"/>
              <w:rPr>
                <w:rFonts w:ascii="Arial" w:hAnsi="Arial" w:cs="Arial"/>
                <w:b/>
                <w:bCs/>
              </w:rPr>
            </w:pPr>
            <w:r w:rsidRPr="00F127DC">
              <w:rPr>
                <w:rFonts w:ascii="Arial" w:hAnsi="Arial" w:cs="Arial"/>
                <w:b/>
                <w:bCs/>
              </w:rPr>
              <w:t xml:space="preserve"> </w:t>
            </w:r>
            <w:r w:rsidRPr="004774B5">
              <w:rPr>
                <w:rFonts w:ascii="Arial" w:hAnsi="Arial" w:cs="Arial"/>
                <w:b/>
                <w:bCs/>
              </w:rPr>
              <w:t>(en euros HT)</w:t>
            </w:r>
          </w:p>
          <w:p w14:paraId="250DB036" w14:textId="77777777" w:rsidR="00C06C53" w:rsidRPr="00F127DC" w:rsidRDefault="00C06C53" w:rsidP="00154DF7">
            <w:pPr>
              <w:jc w:val="center"/>
              <w:rPr>
                <w:rFonts w:ascii="Arial" w:hAnsi="Arial" w:cs="Arial"/>
                <w:b/>
              </w:rPr>
            </w:pPr>
            <w:r w:rsidRPr="00F127DC">
              <w:rPr>
                <w:rFonts w:ascii="Arial" w:hAnsi="Arial" w:cs="Arial"/>
                <w:b/>
              </w:rPr>
              <w:t>Sur 48 mois</w:t>
            </w:r>
          </w:p>
          <w:p w14:paraId="192DC057" w14:textId="77777777" w:rsidR="00C06C53" w:rsidRPr="00F51AE7" w:rsidRDefault="00C06C53" w:rsidP="00154DF7">
            <w:pPr>
              <w:jc w:val="center"/>
              <w:rPr>
                <w:rFonts w:ascii="Arial" w:hAnsi="Arial" w:cs="Arial"/>
                <w:b/>
              </w:rPr>
            </w:pPr>
          </w:p>
        </w:tc>
      </w:tr>
      <w:tr w:rsidR="00C06C53" w:rsidRPr="00F51AE7" w14:paraId="505E15AC" w14:textId="77777777" w:rsidTr="00154DF7">
        <w:trPr>
          <w:trHeight w:val="340"/>
          <w:jc w:val="center"/>
        </w:trPr>
        <w:tc>
          <w:tcPr>
            <w:tcW w:w="1472" w:type="dxa"/>
            <w:vAlign w:val="center"/>
          </w:tcPr>
          <w:p w14:paraId="14061F11" w14:textId="77777777" w:rsidR="00C06C53" w:rsidRPr="00F51AE7" w:rsidRDefault="00C06C53" w:rsidP="00154DF7">
            <w:pPr>
              <w:jc w:val="center"/>
              <w:rPr>
                <w:rFonts w:ascii="Arial" w:hAnsi="Arial" w:cs="Arial"/>
                <w:b/>
              </w:rPr>
            </w:pPr>
            <w:r w:rsidRPr="00F51AE7">
              <w:rPr>
                <w:rFonts w:ascii="Arial" w:hAnsi="Arial" w:cs="Arial"/>
                <w:b/>
              </w:rPr>
              <w:t>1</w:t>
            </w:r>
          </w:p>
        </w:tc>
        <w:tc>
          <w:tcPr>
            <w:tcW w:w="3958" w:type="dxa"/>
            <w:vAlign w:val="center"/>
          </w:tcPr>
          <w:p w14:paraId="49E29143" w14:textId="77777777" w:rsidR="00C06C53" w:rsidRPr="00F51AE7" w:rsidRDefault="00C06C53" w:rsidP="00154DF7">
            <w:pPr>
              <w:rPr>
                <w:rFonts w:ascii="Arial" w:hAnsi="Arial" w:cs="Arial"/>
                <w:snapToGrid w:val="0"/>
              </w:rPr>
            </w:pPr>
            <w:r w:rsidRPr="008E3C89">
              <w:rPr>
                <w:rFonts w:ascii="Arial" w:hAnsi="Arial" w:cs="Arial"/>
              </w:rPr>
              <w:t>Emballage isotherme réutilisable (solution</w:t>
            </w:r>
            <w:r>
              <w:rPr>
                <w:rFonts w:ascii="Arial" w:hAnsi="Arial" w:cs="Arial"/>
              </w:rPr>
              <w:t xml:space="preserve"> </w:t>
            </w:r>
            <w:r w:rsidRPr="008E3C89">
              <w:rPr>
                <w:rFonts w:ascii="Arial" w:hAnsi="Arial" w:cs="Arial"/>
              </w:rPr>
              <w:t>complète)</w:t>
            </w:r>
          </w:p>
        </w:tc>
        <w:tc>
          <w:tcPr>
            <w:tcW w:w="4204" w:type="dxa"/>
          </w:tcPr>
          <w:p w14:paraId="13EB9920" w14:textId="77777777" w:rsidR="00C06C53" w:rsidRPr="00F51AE7" w:rsidRDefault="00C06C53" w:rsidP="00154DF7">
            <w:pPr>
              <w:jc w:val="center"/>
              <w:rPr>
                <w:rFonts w:ascii="Arial" w:hAnsi="Arial" w:cs="Arial"/>
                <w:b/>
                <w:snapToGrid w:val="0"/>
                <w:highlight w:val="yellow"/>
              </w:rPr>
            </w:pPr>
            <w:r w:rsidRPr="00827B82">
              <w:rPr>
                <w:rFonts w:cs="Arial"/>
              </w:rPr>
              <w:t>360 000</w:t>
            </w:r>
            <w:r w:rsidRPr="004A32D2">
              <w:rPr>
                <w:rFonts w:cs="Arial"/>
              </w:rPr>
              <w:t>€</w:t>
            </w:r>
            <w:r>
              <w:rPr>
                <w:rFonts w:cs="Arial"/>
                <w:strike/>
                <w:vertAlign w:val="superscript"/>
              </w:rPr>
              <w:t xml:space="preserve"> </w:t>
            </w:r>
          </w:p>
        </w:tc>
      </w:tr>
      <w:tr w:rsidR="00C06C53" w:rsidRPr="00F51AE7" w14:paraId="22AAD8C0" w14:textId="77777777" w:rsidTr="00154DF7">
        <w:trPr>
          <w:trHeight w:val="340"/>
          <w:jc w:val="center"/>
        </w:trPr>
        <w:tc>
          <w:tcPr>
            <w:tcW w:w="1472" w:type="dxa"/>
            <w:vAlign w:val="center"/>
          </w:tcPr>
          <w:p w14:paraId="44725867" w14:textId="77777777" w:rsidR="00C06C53" w:rsidRPr="00F51AE7" w:rsidRDefault="00C06C53" w:rsidP="00154DF7">
            <w:pPr>
              <w:jc w:val="center"/>
              <w:rPr>
                <w:rFonts w:ascii="Arial" w:hAnsi="Arial" w:cs="Arial"/>
                <w:b/>
              </w:rPr>
            </w:pPr>
            <w:r w:rsidRPr="00F51AE7">
              <w:rPr>
                <w:rFonts w:ascii="Arial" w:hAnsi="Arial" w:cs="Arial"/>
                <w:b/>
              </w:rPr>
              <w:t>2</w:t>
            </w:r>
          </w:p>
        </w:tc>
        <w:tc>
          <w:tcPr>
            <w:tcW w:w="3958" w:type="dxa"/>
            <w:vAlign w:val="center"/>
          </w:tcPr>
          <w:p w14:paraId="71B636FD" w14:textId="01E646AD" w:rsidR="00C06C53" w:rsidRPr="003D747A" w:rsidRDefault="00C06C53" w:rsidP="00154DF7">
            <w:pPr>
              <w:pStyle w:val="Corpsdetexte"/>
              <w:rPr>
                <w:b w:val="0"/>
                <w:bCs/>
                <w:sz w:val="22"/>
                <w:szCs w:val="22"/>
              </w:rPr>
            </w:pPr>
            <w:r w:rsidRPr="003D747A">
              <w:rPr>
                <w:b w:val="0"/>
                <w:bCs/>
                <w:sz w:val="20"/>
              </w:rPr>
              <w:t>Enregistreur de température</w:t>
            </w:r>
            <w:r w:rsidR="003D747A">
              <w:rPr>
                <w:b w:val="0"/>
                <w:bCs/>
                <w:sz w:val="20"/>
              </w:rPr>
              <w:t>s</w:t>
            </w:r>
            <w:r w:rsidRPr="003D747A">
              <w:rPr>
                <w:b w:val="0"/>
                <w:bCs/>
                <w:sz w:val="20"/>
              </w:rPr>
              <w:t xml:space="preserve"> à usage unique</w:t>
            </w:r>
          </w:p>
        </w:tc>
        <w:tc>
          <w:tcPr>
            <w:tcW w:w="4204" w:type="dxa"/>
          </w:tcPr>
          <w:p w14:paraId="7668845D" w14:textId="77777777" w:rsidR="00C06C53" w:rsidRPr="00F51AE7" w:rsidRDefault="00C06C53" w:rsidP="00154DF7">
            <w:pPr>
              <w:jc w:val="center"/>
              <w:rPr>
                <w:rFonts w:ascii="Arial" w:hAnsi="Arial" w:cs="Arial"/>
                <w:b/>
                <w:snapToGrid w:val="0"/>
                <w:highlight w:val="yellow"/>
              </w:rPr>
            </w:pPr>
            <w:r w:rsidRPr="00827B82">
              <w:rPr>
                <w:rFonts w:cs="Arial"/>
              </w:rPr>
              <w:t>227</w:t>
            </w:r>
            <w:r>
              <w:rPr>
                <w:rFonts w:cs="Arial"/>
              </w:rPr>
              <w:t> </w:t>
            </w:r>
            <w:r w:rsidRPr="00827B82">
              <w:rPr>
                <w:rFonts w:cs="Arial"/>
              </w:rPr>
              <w:t>000</w:t>
            </w:r>
            <w:r>
              <w:rPr>
                <w:rFonts w:cs="Arial"/>
              </w:rPr>
              <w:t>€</w:t>
            </w:r>
          </w:p>
        </w:tc>
      </w:tr>
      <w:tr w:rsidR="00C06C53" w:rsidRPr="00F51AE7" w14:paraId="06C15A1B" w14:textId="77777777" w:rsidTr="00154DF7">
        <w:trPr>
          <w:trHeight w:val="340"/>
          <w:jc w:val="center"/>
        </w:trPr>
        <w:tc>
          <w:tcPr>
            <w:tcW w:w="1472" w:type="dxa"/>
            <w:vAlign w:val="center"/>
          </w:tcPr>
          <w:p w14:paraId="0F4A060F" w14:textId="77777777" w:rsidR="00C06C53" w:rsidRPr="00F51AE7" w:rsidRDefault="00C06C53" w:rsidP="00154DF7">
            <w:pPr>
              <w:jc w:val="center"/>
              <w:rPr>
                <w:rFonts w:ascii="Arial" w:hAnsi="Arial" w:cs="Arial"/>
                <w:b/>
              </w:rPr>
            </w:pPr>
            <w:r w:rsidRPr="00F51AE7">
              <w:rPr>
                <w:rFonts w:ascii="Arial" w:hAnsi="Arial" w:cs="Arial"/>
                <w:b/>
              </w:rPr>
              <w:t>3</w:t>
            </w:r>
          </w:p>
        </w:tc>
        <w:tc>
          <w:tcPr>
            <w:tcW w:w="3958" w:type="dxa"/>
            <w:vAlign w:val="center"/>
          </w:tcPr>
          <w:p w14:paraId="25D72BCB" w14:textId="7A32015C" w:rsidR="00C06C53" w:rsidRPr="00F51AE7" w:rsidRDefault="00C06C53" w:rsidP="00154DF7">
            <w:pPr>
              <w:rPr>
                <w:rFonts w:ascii="Arial" w:hAnsi="Arial" w:cs="Arial"/>
                <w:snapToGrid w:val="0"/>
              </w:rPr>
            </w:pPr>
            <w:r w:rsidRPr="008E3C89">
              <w:rPr>
                <w:rFonts w:ascii="Arial" w:hAnsi="Arial" w:cs="Arial"/>
              </w:rPr>
              <w:t>Enregistreur de température</w:t>
            </w:r>
            <w:r w:rsidR="003D747A">
              <w:rPr>
                <w:rFonts w:ascii="Arial" w:hAnsi="Arial" w:cs="Arial"/>
              </w:rPr>
              <w:t>s</w:t>
            </w:r>
            <w:r w:rsidRPr="008E3C89">
              <w:rPr>
                <w:rFonts w:ascii="Arial" w:hAnsi="Arial" w:cs="Arial"/>
              </w:rPr>
              <w:t xml:space="preserve"> réutilisable</w:t>
            </w:r>
          </w:p>
        </w:tc>
        <w:tc>
          <w:tcPr>
            <w:tcW w:w="4204" w:type="dxa"/>
            <w:shd w:val="clear" w:color="auto" w:fill="auto"/>
          </w:tcPr>
          <w:p w14:paraId="4AB7C304" w14:textId="77777777" w:rsidR="00C06C53" w:rsidRPr="00F51AE7" w:rsidRDefault="00C06C53" w:rsidP="00154DF7">
            <w:pPr>
              <w:jc w:val="center"/>
              <w:rPr>
                <w:rFonts w:ascii="Arial" w:hAnsi="Arial" w:cs="Arial"/>
                <w:b/>
                <w:snapToGrid w:val="0"/>
              </w:rPr>
            </w:pPr>
            <w:r w:rsidRPr="00827B82">
              <w:rPr>
                <w:rFonts w:cs="Arial"/>
              </w:rPr>
              <w:t>190 000€</w:t>
            </w:r>
            <w:r>
              <w:rPr>
                <w:rFonts w:cs="Arial"/>
                <w:strike/>
              </w:rPr>
              <w:t xml:space="preserve"> </w:t>
            </w:r>
          </w:p>
        </w:tc>
      </w:tr>
      <w:tr w:rsidR="00C06C53" w:rsidRPr="00F51AE7" w14:paraId="5677A5C9" w14:textId="77777777" w:rsidTr="00154DF7">
        <w:trPr>
          <w:trHeight w:val="50"/>
          <w:jc w:val="center"/>
        </w:trPr>
        <w:tc>
          <w:tcPr>
            <w:tcW w:w="1472" w:type="dxa"/>
            <w:vAlign w:val="center"/>
          </w:tcPr>
          <w:p w14:paraId="42AA75A1" w14:textId="77777777" w:rsidR="00C06C53" w:rsidRPr="00F51AE7" w:rsidRDefault="00C06C53" w:rsidP="00154DF7">
            <w:pPr>
              <w:jc w:val="center"/>
              <w:rPr>
                <w:rFonts w:ascii="Arial" w:hAnsi="Arial" w:cs="Arial"/>
                <w:b/>
              </w:rPr>
            </w:pPr>
            <w:r w:rsidRPr="00F51AE7">
              <w:rPr>
                <w:rFonts w:ascii="Arial" w:hAnsi="Arial" w:cs="Arial"/>
                <w:b/>
              </w:rPr>
              <w:t>4</w:t>
            </w:r>
          </w:p>
        </w:tc>
        <w:tc>
          <w:tcPr>
            <w:tcW w:w="3958" w:type="dxa"/>
            <w:vAlign w:val="center"/>
          </w:tcPr>
          <w:p w14:paraId="206F87B1" w14:textId="77777777" w:rsidR="00C06C53" w:rsidRPr="00F51AE7" w:rsidRDefault="00C06C53" w:rsidP="00154DF7">
            <w:pPr>
              <w:rPr>
                <w:rFonts w:ascii="Arial" w:hAnsi="Arial" w:cs="Arial"/>
                <w:snapToGrid w:val="0"/>
              </w:rPr>
            </w:pPr>
            <w:r w:rsidRPr="008E3C89">
              <w:rPr>
                <w:rFonts w:ascii="Arial" w:hAnsi="Arial" w:cs="Arial"/>
              </w:rPr>
              <w:t>Caisse réutilisable avec couvercle solidaire, non isotherme (Prélèvement, et autres)</w:t>
            </w:r>
          </w:p>
        </w:tc>
        <w:tc>
          <w:tcPr>
            <w:tcW w:w="4204" w:type="dxa"/>
            <w:shd w:val="clear" w:color="auto" w:fill="auto"/>
          </w:tcPr>
          <w:p w14:paraId="71B561D9" w14:textId="77777777" w:rsidR="00C06C53" w:rsidRPr="00F51AE7" w:rsidRDefault="00C06C53" w:rsidP="00154DF7">
            <w:pPr>
              <w:jc w:val="center"/>
              <w:rPr>
                <w:rFonts w:ascii="Arial" w:hAnsi="Arial" w:cs="Arial"/>
                <w:b/>
                <w:snapToGrid w:val="0"/>
              </w:rPr>
            </w:pPr>
            <w:r w:rsidRPr="00827B82">
              <w:rPr>
                <w:rFonts w:cs="Arial"/>
              </w:rPr>
              <w:t>56 000€</w:t>
            </w:r>
            <w:r>
              <w:rPr>
                <w:rFonts w:cs="Arial"/>
                <w:strike/>
              </w:rPr>
              <w:t xml:space="preserve"> </w:t>
            </w:r>
          </w:p>
        </w:tc>
      </w:tr>
    </w:tbl>
    <w:p w14:paraId="521381A0" w14:textId="77777777" w:rsidR="00BD479D" w:rsidRDefault="00BD479D"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9C2F29">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9C2F29">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579306B6"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 xml:space="preserve">(En cas de groupement conjoint, joindre un </w:t>
      </w:r>
      <w:r w:rsidR="00571AFA">
        <w:rPr>
          <w:i/>
          <w:sz w:val="18"/>
          <w:szCs w:val="18"/>
          <w:lang w:eastAsia="fr-FR" w:bidi="ml"/>
        </w:rPr>
        <w:t xml:space="preserve">relevé </w:t>
      </w:r>
      <w:r w:rsidRPr="00F96720">
        <w:rPr>
          <w:i/>
          <w:sz w:val="18"/>
          <w:szCs w:val="18"/>
          <w:lang w:eastAsia="fr-FR" w:bidi="ml"/>
        </w:rPr>
        <w:t>d’identité bancaire ou postal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52BF0AC2" w:rsidR="009B1CD0" w:rsidRDefault="004C485D"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Nom</w:t>
      </w:r>
      <w:r w:rsidR="009B1CD0">
        <w:rPr>
          <w:rFonts w:ascii="Arial" w:hAnsi="Arial" w:cs="Arial"/>
        </w:rPr>
        <w:t xml:space="preserve">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26F91008" w:rsidR="009B1CD0" w:rsidRDefault="004C485D"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Numéro</w:t>
      </w:r>
      <w:r w:rsidR="009B1CD0">
        <w:rPr>
          <w:rFonts w:ascii="Arial" w:hAnsi="Arial" w:cs="Arial"/>
        </w:rPr>
        <w:t xml:space="preserve">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74186C"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74186C">
        <w:rPr>
          <w:lang w:eastAsia="fr-FR" w:bidi="ml"/>
        </w:rPr>
        <w:fldChar w:fldCharType="begin">
          <w:ffData>
            <w:name w:val="CaseACocher111"/>
            <w:enabled/>
            <w:calcOnExit w:val="0"/>
            <w:checkBox>
              <w:sizeAuto/>
              <w:default w:val="0"/>
            </w:checkBox>
          </w:ffData>
        </w:fldChar>
      </w:r>
      <w:r w:rsidRPr="0074186C">
        <w:rPr>
          <w:lang w:eastAsia="fr-FR" w:bidi="ml"/>
        </w:rPr>
        <w:instrText xml:space="preserve"> FORMCHECKBOX </w:instrText>
      </w:r>
      <w:r w:rsidR="009C2F29">
        <w:rPr>
          <w:lang w:eastAsia="fr-FR" w:bidi="ml"/>
        </w:rPr>
      </w:r>
      <w:r w:rsidR="009C2F29">
        <w:rPr>
          <w:lang w:eastAsia="fr-FR" w:bidi="ml"/>
        </w:rPr>
        <w:fldChar w:fldCharType="separate"/>
      </w:r>
      <w:r w:rsidRPr="0074186C">
        <w:rPr>
          <w:lang w:eastAsia="fr-FR" w:bidi="ml"/>
        </w:rPr>
        <w:fldChar w:fldCharType="end"/>
      </w:r>
      <w:r w:rsidRPr="0074186C">
        <w:rPr>
          <w:lang w:eastAsia="fr-FR" w:bidi="ml"/>
        </w:rPr>
        <w:tab/>
        <w:t xml:space="preserve">oui   </w:t>
      </w:r>
      <w:r w:rsidRPr="0074186C">
        <w:rPr>
          <w:lang w:eastAsia="fr-FR" w:bidi="ml"/>
        </w:rPr>
        <w:fldChar w:fldCharType="begin">
          <w:ffData>
            <w:name w:val="CaseACocher111"/>
            <w:enabled/>
            <w:calcOnExit w:val="0"/>
            <w:checkBox>
              <w:sizeAuto/>
              <w:default w:val="0"/>
            </w:checkBox>
          </w:ffData>
        </w:fldChar>
      </w:r>
      <w:r w:rsidRPr="0074186C">
        <w:rPr>
          <w:lang w:eastAsia="fr-FR" w:bidi="ml"/>
        </w:rPr>
        <w:instrText xml:space="preserve"> FORMCHECKBOX </w:instrText>
      </w:r>
      <w:r w:rsidR="009C2F29">
        <w:rPr>
          <w:lang w:eastAsia="fr-FR" w:bidi="ml"/>
        </w:rPr>
      </w:r>
      <w:r w:rsidR="009C2F29">
        <w:rPr>
          <w:lang w:eastAsia="fr-FR" w:bidi="ml"/>
        </w:rPr>
        <w:fldChar w:fldCharType="separate"/>
      </w:r>
      <w:r w:rsidRPr="0074186C">
        <w:rPr>
          <w:lang w:eastAsia="fr-FR" w:bidi="ml"/>
        </w:rPr>
        <w:fldChar w:fldCharType="end"/>
      </w:r>
      <w:r w:rsidRPr="0074186C">
        <w:rPr>
          <w:lang w:eastAsia="fr-FR" w:bidi="ml"/>
        </w:rPr>
        <w:t xml:space="preserve"> non </w:t>
      </w:r>
    </w:p>
    <w:p w14:paraId="6A34CADB" w14:textId="1CA770BD" w:rsidR="003261C6" w:rsidRPr="003261C6" w:rsidRDefault="003261C6" w:rsidP="003261C6">
      <w:pPr>
        <w:tabs>
          <w:tab w:val="left" w:pos="426"/>
        </w:tabs>
        <w:suppressAutoHyphens w:val="0"/>
        <w:spacing w:after="240"/>
        <w:jc w:val="both"/>
        <w:rPr>
          <w:lang w:eastAsia="fr-FR" w:bidi="ml"/>
        </w:rPr>
      </w:pPr>
      <w:r w:rsidRPr="0074186C">
        <w:rPr>
          <w:lang w:eastAsia="fr-FR" w:bidi="ml"/>
        </w:rPr>
        <w:t xml:space="preserve">Le </w:t>
      </w:r>
      <w:r w:rsidR="00EC4741" w:rsidRPr="0074186C">
        <w:rPr>
          <w:lang w:eastAsia="fr-FR" w:bidi="ml"/>
        </w:rPr>
        <w:t>soumissionnaire</w:t>
      </w:r>
      <w:r w:rsidRPr="0074186C">
        <w:rPr>
          <w:lang w:eastAsia="fr-FR" w:bidi="ml"/>
        </w:rPr>
        <w:t xml:space="preserve"> indique le taux de TVA applicable aux </w:t>
      </w:r>
      <w:r w:rsidR="00EC4741" w:rsidRPr="0074186C">
        <w:rPr>
          <w:lang w:eastAsia="fr-FR" w:bidi="ml"/>
        </w:rPr>
        <w:t>fournitures/services o</w:t>
      </w:r>
      <w:r w:rsidRPr="0074186C">
        <w:rPr>
          <w:lang w:eastAsia="fr-FR" w:bidi="ml"/>
        </w:rPr>
        <w:t xml:space="preserve">bjets </w:t>
      </w:r>
      <w:r w:rsidRPr="003261C6">
        <w:rPr>
          <w:lang w:eastAsia="fr-FR" w:bidi="ml"/>
        </w:rPr>
        <w:t>du marché</w:t>
      </w:r>
      <w:r w:rsidR="00EC4741">
        <w:rPr>
          <w:lang w:eastAsia="fr-FR" w:bidi="ml"/>
        </w:rPr>
        <w:t xml:space="preserve"> publics</w:t>
      </w:r>
      <w:r w:rsidRPr="003261C6">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a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9C2F29">
        <w:rPr>
          <w:rFonts w:ascii="Arial" w:hAnsi="Arial" w:cs="Arial"/>
          <w:lang w:eastAsia="fr-FR" w:bidi="ml"/>
        </w:rPr>
      </w:r>
      <w:r w:rsidR="009C2F29">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9C2F29">
        <w:rPr>
          <w:rFonts w:ascii="Arial" w:hAnsi="Arial" w:cs="Arial"/>
          <w:lang w:eastAsia="fr-FR" w:bidi="ml"/>
        </w:rPr>
      </w:r>
      <w:r w:rsidR="009C2F29">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9C2F29">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9C2F29">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6A34CAEF" w14:textId="6E9D1404"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du marché </w:t>
      </w:r>
      <w:r w:rsidR="00EC4741">
        <w:rPr>
          <w:rFonts w:ascii="Arial" w:hAnsi="Arial" w:cs="Arial"/>
        </w:rPr>
        <w:t>public</w:t>
      </w:r>
      <w:r>
        <w:rPr>
          <w:rFonts w:ascii="Arial" w:hAnsi="Arial" w:cs="Arial"/>
        </w:rPr>
        <w:t xml:space="preserve"> est </w:t>
      </w:r>
      <w:r w:rsidRPr="00403AD0">
        <w:rPr>
          <w:rFonts w:ascii="Arial" w:hAnsi="Arial" w:cs="Arial"/>
          <w:b/>
          <w:bCs/>
        </w:rPr>
        <w:t xml:space="preserve">de </w:t>
      </w:r>
      <w:r w:rsidR="00B8359F" w:rsidRPr="00403AD0">
        <w:rPr>
          <w:rFonts w:ascii="Arial" w:hAnsi="Arial" w:cs="Arial"/>
          <w:b/>
          <w:bCs/>
        </w:rPr>
        <w:t>(24)</w:t>
      </w:r>
      <w:r w:rsidR="003D747A">
        <w:rPr>
          <w:rFonts w:ascii="Arial" w:hAnsi="Arial" w:cs="Arial"/>
          <w:b/>
          <w:bCs/>
        </w:rPr>
        <w:t xml:space="preserve"> </w:t>
      </w:r>
      <w:r w:rsidR="00B8359F" w:rsidRPr="00403AD0">
        <w:rPr>
          <w:rFonts w:ascii="Arial" w:hAnsi="Arial" w:cs="Arial"/>
          <w:b/>
          <w:bCs/>
        </w:rPr>
        <w:t xml:space="preserve">vingt-quatre </w:t>
      </w:r>
      <w:r w:rsidRPr="00403AD0">
        <w:rPr>
          <w:rFonts w:ascii="Arial" w:hAnsi="Arial" w:cs="Arial"/>
          <w:b/>
          <w:bCs/>
        </w:rPr>
        <w:t>mois</w:t>
      </w:r>
      <w:r>
        <w:rPr>
          <w:rFonts w:ascii="Arial" w:hAnsi="Arial" w:cs="Arial"/>
        </w:rPr>
        <w:t xml:space="preserve"> à compter de :</w:t>
      </w:r>
    </w:p>
    <w:p w14:paraId="6A34CAF1" w14:textId="4DF46C02" w:rsidR="009B1CD0" w:rsidRPr="00EC4741" w:rsidRDefault="00EC4741" w:rsidP="009B45B9">
      <w:pPr>
        <w:tabs>
          <w:tab w:val="left" w:pos="851"/>
        </w:tabs>
        <w:spacing w:before="120"/>
        <w:ind w:left="567"/>
        <w:jc w:val="both"/>
        <w:rPr>
          <w:rFonts w:ascii="Arial" w:hAnsi="Arial" w:cs="Arial"/>
        </w:rPr>
      </w:pPr>
      <w:r>
        <w:tab/>
      </w:r>
      <w:r w:rsidR="00844DAA">
        <w:tab/>
      </w:r>
      <w:r w:rsidR="005633D6">
        <w:fldChar w:fldCharType="begin">
          <w:ffData>
            <w:name w:val=""/>
            <w:enabled/>
            <w:calcOnExit w:val="0"/>
            <w:checkBox>
              <w:size w:val="20"/>
              <w:default w:val="1"/>
            </w:checkBox>
          </w:ffData>
        </w:fldChar>
      </w:r>
      <w:r w:rsidR="005633D6">
        <w:instrText xml:space="preserve"> FORMCHECKBOX </w:instrText>
      </w:r>
      <w:r w:rsidR="009C2F29">
        <w:fldChar w:fldCharType="separate"/>
      </w:r>
      <w:r w:rsidR="005633D6">
        <w:fldChar w:fldCharType="end"/>
      </w:r>
      <w:r w:rsidR="009B1CD0">
        <w:rPr>
          <w:rFonts w:ascii="Arial" w:hAnsi="Arial" w:cs="Arial"/>
        </w:rPr>
        <w:tab/>
      </w:r>
      <w:r w:rsidR="00403AD0">
        <w:rPr>
          <w:rFonts w:ascii="Arial" w:hAnsi="Arial" w:cs="Arial"/>
        </w:rPr>
        <w:t>La</w:t>
      </w:r>
      <w:r w:rsidR="009B1CD0">
        <w:rPr>
          <w:rFonts w:ascii="Arial" w:hAnsi="Arial" w:cs="Arial"/>
        </w:rPr>
        <w:t xml:space="preserve"> date de </w:t>
      </w:r>
      <w:r w:rsidR="009B1CD0" w:rsidRPr="00EC4741">
        <w:rPr>
          <w:rFonts w:ascii="Arial" w:hAnsi="Arial" w:cs="Arial"/>
        </w:rPr>
        <w:t xml:space="preserve">notification </w:t>
      </w:r>
      <w:r w:rsidR="009B1CD0" w:rsidRPr="00EC4741">
        <w:rPr>
          <w:lang w:eastAsia="fr-FR" w:bidi="ml"/>
        </w:rPr>
        <w:t xml:space="preserve">du marché </w:t>
      </w:r>
      <w:r w:rsidRPr="00EC4741">
        <w:rPr>
          <w:lang w:eastAsia="fr-FR" w:bidi="ml"/>
        </w:rPr>
        <w:t>public</w:t>
      </w:r>
      <w:r w:rsidRPr="00EC4741">
        <w:rPr>
          <w:rFonts w:ascii="Arial" w:hAnsi="Arial" w:cs="Arial"/>
        </w:rPr>
        <w:t>.</w:t>
      </w:r>
    </w:p>
    <w:p w14:paraId="2AC8E440" w14:textId="38BA632E" w:rsidR="00EC4741" w:rsidRDefault="00EC4741" w:rsidP="00EC4741">
      <w:pPr>
        <w:tabs>
          <w:tab w:val="left" w:pos="851"/>
        </w:tabs>
        <w:spacing w:before="120"/>
        <w:ind w:left="567"/>
        <w:jc w:val="both"/>
      </w:pPr>
      <w:r>
        <w:tab/>
      </w:r>
      <w:r>
        <w:tab/>
      </w:r>
      <w:r w:rsidR="005633D6">
        <w:fldChar w:fldCharType="begin">
          <w:ffData>
            <w:name w:val=""/>
            <w:enabled/>
            <w:calcOnExit w:val="0"/>
            <w:checkBox>
              <w:size w:val="20"/>
              <w:default w:val="0"/>
            </w:checkBox>
          </w:ffData>
        </w:fldChar>
      </w:r>
      <w:r w:rsidR="005633D6">
        <w:instrText xml:space="preserve"> FORMCHECKBOX </w:instrText>
      </w:r>
      <w:r w:rsidR="009C2F29">
        <w:fldChar w:fldCharType="separate"/>
      </w:r>
      <w:r w:rsidR="005633D6">
        <w:fldChar w:fldCharType="end"/>
      </w:r>
      <w:r w:rsidRPr="00EC4741">
        <w:tab/>
      </w:r>
      <w:r w:rsidR="00403AD0" w:rsidRPr="00EC4741">
        <w:t>La</w:t>
      </w:r>
      <w:r w:rsidRPr="00EC4741">
        <w:t xml:space="preserve"> date de début d’exécution </w:t>
      </w:r>
      <w:r>
        <w:t xml:space="preserve">indiquée dans les pièces particulières du marché public, lorsqu’elle </w:t>
      </w:r>
    </w:p>
    <w:p w14:paraId="6A34CAF3" w14:textId="0CE7E065" w:rsidR="009B1CD0" w:rsidRPr="00403AD0" w:rsidRDefault="00EC4741" w:rsidP="00403AD0">
      <w:pPr>
        <w:tabs>
          <w:tab w:val="left" w:pos="851"/>
        </w:tabs>
        <w:spacing w:before="120"/>
        <w:ind w:left="567"/>
        <w:jc w:val="both"/>
      </w:pPr>
      <w:r>
        <w:tab/>
      </w:r>
      <w:r>
        <w:tab/>
      </w:r>
      <w:r>
        <w:tab/>
      </w:r>
      <w:r w:rsidR="00403AD0">
        <w:t>Est</w:t>
      </w:r>
      <w:r>
        <w:t xml:space="preserve"> postérieure à la date de notification du marché public.</w:t>
      </w:r>
      <w:r w:rsidR="00844DAA">
        <w:tab/>
      </w:r>
      <w:r>
        <w:tab/>
      </w:r>
    </w:p>
    <w:p w14:paraId="6A34CAF4" w14:textId="77777777" w:rsidR="009B1CD0" w:rsidRDefault="009B1CD0" w:rsidP="009B45B9">
      <w:pPr>
        <w:tabs>
          <w:tab w:val="left" w:pos="426"/>
          <w:tab w:val="left" w:pos="851"/>
        </w:tabs>
        <w:jc w:val="both"/>
        <w:rPr>
          <w:rFonts w:ascii="Arial" w:hAnsi="Arial" w:cs="Arial"/>
          <w:b/>
        </w:rPr>
      </w:pPr>
    </w:p>
    <w:p w14:paraId="6A34CAF5" w14:textId="5C6AEBE0"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EC4741">
        <w:rPr>
          <w:rFonts w:ascii="Arial" w:hAnsi="Arial" w:cs="Arial"/>
        </w:rPr>
        <w:t>public</w:t>
      </w:r>
      <w:r>
        <w:rPr>
          <w:rFonts w:ascii="Arial" w:hAnsi="Arial" w:cs="Arial"/>
        </w:rPr>
        <w:t xml:space="preserve"> est reconductible :</w:t>
      </w:r>
      <w:r>
        <w:tab/>
      </w:r>
      <w:r>
        <w:tab/>
      </w:r>
      <w:r w:rsidR="00403AD0">
        <w:fldChar w:fldCharType="begin">
          <w:ffData>
            <w:name w:val=""/>
            <w:enabled/>
            <w:calcOnExit w:val="0"/>
            <w:checkBox>
              <w:size w:val="20"/>
              <w:default w:val="1"/>
            </w:checkBox>
          </w:ffData>
        </w:fldChar>
      </w:r>
      <w:r w:rsidR="00403AD0">
        <w:instrText xml:space="preserve"> FORMCHECKBOX </w:instrText>
      </w:r>
      <w:r w:rsidR="009C2F29">
        <w:fldChar w:fldCharType="separate"/>
      </w:r>
      <w:r w:rsidR="00403AD0">
        <w:fldChar w:fldCharType="end"/>
      </w:r>
      <w:r w:rsidR="00EC4741">
        <w:tab/>
        <w:t>OUI</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9C2F29">
        <w:fldChar w:fldCharType="separate"/>
      </w:r>
      <w:r w:rsidR="007D7A65">
        <w:fldChar w:fldCharType="end"/>
      </w:r>
      <w:r w:rsidR="00EC4741">
        <w:tab/>
        <w:t>NON</w:t>
      </w:r>
    </w:p>
    <w:p w14:paraId="6A34CAF7" w14:textId="77777777" w:rsidR="009B1CD0" w:rsidRDefault="009B1CD0" w:rsidP="009B45B9">
      <w:pPr>
        <w:tabs>
          <w:tab w:val="left" w:pos="426"/>
          <w:tab w:val="left" w:pos="851"/>
        </w:tabs>
        <w:jc w:val="both"/>
        <w:rPr>
          <w:rFonts w:ascii="Arial" w:hAnsi="Arial" w:cs="Arial"/>
        </w:rPr>
      </w:pPr>
    </w:p>
    <w:p w14:paraId="6A34CAF8" w14:textId="77777777" w:rsidR="009B1CD0" w:rsidRPr="00403AD0" w:rsidRDefault="009B1CD0" w:rsidP="009B45B9">
      <w:pPr>
        <w:tabs>
          <w:tab w:val="left" w:pos="426"/>
          <w:tab w:val="left" w:pos="851"/>
        </w:tabs>
        <w:jc w:val="both"/>
        <w:rPr>
          <w:rFonts w:ascii="Arial" w:hAnsi="Arial" w:cs="Arial"/>
        </w:rPr>
      </w:pPr>
      <w:r w:rsidRPr="00403AD0">
        <w:rPr>
          <w:rFonts w:ascii="Arial" w:hAnsi="Arial" w:cs="Arial"/>
        </w:rPr>
        <w:t>Si oui, préciser :</w:t>
      </w:r>
    </w:p>
    <w:p w14:paraId="6A34CAF9" w14:textId="43E47980" w:rsidR="009B1CD0" w:rsidRPr="00403AD0" w:rsidRDefault="009B1CD0" w:rsidP="009B45B9">
      <w:pPr>
        <w:numPr>
          <w:ilvl w:val="0"/>
          <w:numId w:val="3"/>
        </w:numPr>
        <w:tabs>
          <w:tab w:val="left" w:pos="426"/>
          <w:tab w:val="left" w:pos="851"/>
        </w:tabs>
        <w:spacing w:before="120"/>
        <w:ind w:left="924" w:hanging="357"/>
        <w:jc w:val="both"/>
        <w:rPr>
          <w:rFonts w:ascii="Arial" w:hAnsi="Arial" w:cs="Arial"/>
        </w:rPr>
      </w:pPr>
      <w:r w:rsidRPr="00403AD0">
        <w:rPr>
          <w:rFonts w:ascii="Arial" w:hAnsi="Arial" w:cs="Arial"/>
        </w:rPr>
        <w:t>Nombre de reconduction</w:t>
      </w:r>
      <w:r w:rsidR="00EC4741" w:rsidRPr="00403AD0">
        <w:rPr>
          <w:rFonts w:ascii="Arial" w:hAnsi="Arial" w:cs="Arial"/>
        </w:rPr>
        <w:t>(</w:t>
      </w:r>
      <w:r w:rsidRPr="00403AD0">
        <w:rPr>
          <w:rFonts w:ascii="Arial" w:hAnsi="Arial" w:cs="Arial"/>
        </w:rPr>
        <w:t>s</w:t>
      </w:r>
      <w:r w:rsidR="00EC4741" w:rsidRPr="00403AD0">
        <w:rPr>
          <w:rFonts w:ascii="Arial" w:hAnsi="Arial" w:cs="Arial"/>
        </w:rPr>
        <w:t>)</w:t>
      </w:r>
      <w:r w:rsidRPr="00403AD0">
        <w:rPr>
          <w:rFonts w:ascii="Arial" w:hAnsi="Arial" w:cs="Arial"/>
        </w:rPr>
        <w:t> : …</w:t>
      </w:r>
      <w:r w:rsidR="00403AD0" w:rsidRPr="00403AD0">
        <w:rPr>
          <w:rFonts w:ascii="Arial" w:hAnsi="Arial" w:cs="Arial"/>
        </w:rPr>
        <w:t>2</w:t>
      </w:r>
      <w:r w:rsidRPr="00403AD0">
        <w:rPr>
          <w:rFonts w:ascii="Arial" w:hAnsi="Arial" w:cs="Arial"/>
        </w:rPr>
        <w:t>.</w:t>
      </w:r>
    </w:p>
    <w:p w14:paraId="6A34CAFA" w14:textId="722D742F" w:rsidR="009B1CD0" w:rsidRPr="00403AD0" w:rsidRDefault="009B1CD0" w:rsidP="009B45B9">
      <w:pPr>
        <w:numPr>
          <w:ilvl w:val="0"/>
          <w:numId w:val="3"/>
        </w:numPr>
        <w:tabs>
          <w:tab w:val="left" w:pos="426"/>
          <w:tab w:val="left" w:pos="851"/>
        </w:tabs>
        <w:spacing w:before="120"/>
        <w:ind w:left="924" w:hanging="357"/>
        <w:jc w:val="both"/>
        <w:rPr>
          <w:rFonts w:ascii="Arial" w:hAnsi="Arial" w:cs="Arial"/>
          <w:b/>
        </w:rPr>
      </w:pPr>
      <w:r w:rsidRPr="00403AD0">
        <w:rPr>
          <w:rFonts w:ascii="Arial" w:hAnsi="Arial" w:cs="Arial"/>
        </w:rPr>
        <w:t xml:space="preserve">Durée </w:t>
      </w:r>
      <w:r w:rsidR="00B86CA7" w:rsidRPr="00403AD0">
        <w:rPr>
          <w:rFonts w:ascii="Arial" w:hAnsi="Arial" w:cs="Arial"/>
        </w:rPr>
        <w:t>de</w:t>
      </w:r>
      <w:r w:rsidR="00EC4741" w:rsidRPr="00403AD0">
        <w:rPr>
          <w:rFonts w:ascii="Arial" w:hAnsi="Arial" w:cs="Arial"/>
        </w:rPr>
        <w:t xml:space="preserve">s périodes de </w:t>
      </w:r>
      <w:r w:rsidRPr="00403AD0">
        <w:rPr>
          <w:rFonts w:ascii="Arial" w:hAnsi="Arial" w:cs="Arial"/>
        </w:rPr>
        <w:t>reconduction : …</w:t>
      </w:r>
      <w:r w:rsidR="00403AD0" w:rsidRPr="00403AD0">
        <w:rPr>
          <w:rFonts w:ascii="Arial" w:hAnsi="Arial" w:cs="Arial"/>
        </w:rPr>
        <w:t>12</w:t>
      </w:r>
      <w:r w:rsidR="003D747A">
        <w:rPr>
          <w:rFonts w:ascii="Arial" w:hAnsi="Arial" w:cs="Arial"/>
        </w:rPr>
        <w:t xml:space="preserve"> </w:t>
      </w:r>
      <w:r w:rsidR="00403AD0" w:rsidRPr="00403AD0">
        <w:rPr>
          <w:rFonts w:ascii="Arial" w:hAnsi="Arial" w:cs="Arial"/>
        </w:rPr>
        <w:t>mois</w:t>
      </w:r>
      <w:r w:rsidRPr="00403AD0">
        <w:rPr>
          <w:rFonts w:ascii="Arial" w:hAnsi="Arial" w:cs="Arial"/>
        </w:rPr>
        <w:t>.</w:t>
      </w:r>
    </w:p>
    <w:p w14:paraId="6A34CAFB" w14:textId="77777777" w:rsidR="009B1CD0" w:rsidRDefault="009B1CD0" w:rsidP="009B45B9">
      <w:pPr>
        <w:tabs>
          <w:tab w:val="left" w:pos="426"/>
          <w:tab w:val="left" w:pos="851"/>
        </w:tabs>
        <w:jc w:val="both"/>
        <w:rPr>
          <w:rFonts w:ascii="Arial" w:hAnsi="Arial" w:cs="Arial"/>
          <w:b/>
        </w:rPr>
      </w:pPr>
    </w:p>
    <w:p w14:paraId="6A34CAFC" w14:textId="5632DEB4" w:rsidR="009B1CD0" w:rsidRDefault="009B1CD0" w:rsidP="009B45B9">
      <w:pPr>
        <w:tabs>
          <w:tab w:val="left" w:pos="426"/>
          <w:tab w:val="left" w:pos="851"/>
        </w:tabs>
        <w:jc w:val="both"/>
        <w:rPr>
          <w:rFonts w:ascii="Arial" w:hAnsi="Arial" w:cs="Arial"/>
          <w:b/>
        </w:rPr>
      </w:pPr>
    </w:p>
    <w:p w14:paraId="7896848A" w14:textId="4167AA94" w:rsidR="00403AD0" w:rsidRDefault="00403AD0" w:rsidP="009B45B9">
      <w:pPr>
        <w:tabs>
          <w:tab w:val="left" w:pos="426"/>
          <w:tab w:val="left" w:pos="851"/>
        </w:tabs>
        <w:jc w:val="both"/>
        <w:rPr>
          <w:rFonts w:ascii="Arial" w:hAnsi="Arial" w:cs="Arial"/>
          <w:b/>
        </w:rPr>
      </w:pPr>
    </w:p>
    <w:p w14:paraId="41F9777A" w14:textId="1A694BB4" w:rsidR="00403AD0" w:rsidRDefault="00403AD0" w:rsidP="009B45B9">
      <w:pPr>
        <w:tabs>
          <w:tab w:val="left" w:pos="426"/>
          <w:tab w:val="left" w:pos="851"/>
        </w:tabs>
        <w:jc w:val="both"/>
        <w:rPr>
          <w:rFonts w:ascii="Arial" w:hAnsi="Arial" w:cs="Arial"/>
          <w:b/>
        </w:rPr>
      </w:pPr>
    </w:p>
    <w:p w14:paraId="5489FDB3" w14:textId="77777777" w:rsidR="00403AD0" w:rsidRDefault="00403A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37A5EEEE" w:rsidR="00AE1C9C" w:rsidRPr="00403AD0" w:rsidRDefault="00AE1C9C" w:rsidP="00AE1C9C">
      <w:pPr>
        <w:tabs>
          <w:tab w:val="left" w:pos="426"/>
        </w:tabs>
        <w:suppressAutoHyphens w:val="0"/>
        <w:jc w:val="both"/>
        <w:rPr>
          <w:b/>
          <w:bCs/>
          <w:lang w:eastAsia="fr-FR" w:bidi="ml"/>
        </w:rPr>
      </w:pPr>
      <w:r w:rsidRPr="00AE1C9C">
        <w:rPr>
          <w:lang w:eastAsia="fr-FR" w:bidi="ml"/>
        </w:rPr>
        <w:t xml:space="preserve">Le présent engagement me lie pour le délai de validité des </w:t>
      </w:r>
      <w:r w:rsidRPr="00403AD0">
        <w:rPr>
          <w:lang w:eastAsia="fr-FR" w:bidi="ml"/>
        </w:rPr>
        <w:t xml:space="preserve">offres indiqué dans le règlement de la consultation, </w:t>
      </w:r>
      <w:r w:rsidR="00A51F86">
        <w:rPr>
          <w:lang w:eastAsia="fr-FR" w:bidi="ml"/>
        </w:rPr>
        <w:t>et/</w:t>
      </w:r>
      <w:r w:rsidRPr="00403AD0">
        <w:rPr>
          <w:lang w:eastAsia="fr-FR" w:bidi="ml"/>
        </w:rPr>
        <w:t>ou l'avis d'appel public à la concurrence.</w:t>
      </w: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9C2F29">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9C2F29">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9C2F29">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la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9C2F29">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9C2F29">
        <w:fldChar w:fldCharType="separate"/>
      </w:r>
      <w:r>
        <w:fldChar w:fldCharType="end"/>
      </w:r>
      <w:r>
        <w:tab/>
      </w:r>
      <w:r>
        <w:rPr>
          <w:rFonts w:ascii="Arial" w:hAnsi="Arial" w:cs="Arial"/>
        </w:rPr>
        <w:t>pour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9C2F29">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C2F29">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C2F29">
        <w:fldChar w:fldCharType="separate"/>
      </w:r>
      <w:r>
        <w:fldChar w:fldCharType="end"/>
      </w:r>
      <w:r>
        <w:tab/>
      </w:r>
      <w:r>
        <w:rPr>
          <w:rFonts w:ascii="Arial" w:hAnsi="Arial" w:cs="Arial"/>
        </w:rPr>
        <w:t xml:space="preserve">donnent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9C2F29">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9C2F29">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77777777"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ATTENTION : si en cours de passation ou d’exécution du marché, ces adresses venaient à être modifiées, il revient au soumissionnaire de transmettre cette information à stde.marches.publics@efs.sante.fr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77777777" w:rsidR="00B86CA7" w:rsidRDefault="00B86CA7" w:rsidP="005846FB">
      <w:pPr>
        <w:tabs>
          <w:tab w:val="left" w:pos="851"/>
        </w:tabs>
        <w:jc w:val="both"/>
        <w:rPr>
          <w:rFonts w:ascii="Arial" w:hAnsi="Arial" w:cs="Arial"/>
          <w:bCs/>
        </w:rPr>
      </w:pPr>
    </w:p>
    <w:p w14:paraId="459BCBF1" w14:textId="77777777" w:rsidR="00B86CA7" w:rsidRDefault="00B86CA7" w:rsidP="005846FB">
      <w:pPr>
        <w:tabs>
          <w:tab w:val="left" w:pos="851"/>
        </w:tabs>
        <w:jc w:val="both"/>
        <w:rPr>
          <w:rFonts w:ascii="Arial" w:hAnsi="Arial" w:cs="Arial"/>
          <w:bCs/>
        </w:rPr>
      </w:pPr>
    </w:p>
    <w:p w14:paraId="04EBAE0A"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2824F9E1" w:rsidR="009B1CD0" w:rsidRDefault="009B1CD0" w:rsidP="005846FB">
            <w:pPr>
              <w:pStyle w:val="Titre4"/>
              <w:tabs>
                <w:tab w:val="left" w:pos="851"/>
              </w:tabs>
            </w:pPr>
            <w:r>
              <w:rPr>
                <w:sz w:val="22"/>
                <w:szCs w:val="22"/>
              </w:rPr>
              <w:lastRenderedPageBreak/>
              <w:t xml:space="preserve">D - </w:t>
            </w:r>
            <w:r w:rsidR="00EA4CE6">
              <w:rPr>
                <w:sz w:val="22"/>
                <w:szCs w:val="22"/>
                <w:lang w:bidi="ml"/>
              </w:rPr>
              <w:t>Identification du pouvoir</w:t>
            </w:r>
            <w:r w:rsidR="00764523">
              <w:rPr>
                <w:sz w:val="22"/>
                <w:szCs w:val="22"/>
                <w:lang w:bidi="ml"/>
              </w:rPr>
              <w:t xml:space="preserve"> </w:t>
            </w:r>
            <w:r w:rsidR="00EA4CE6">
              <w:rPr>
                <w:sz w:val="22"/>
                <w:szCs w:val="22"/>
                <w:lang w:bidi="ml"/>
              </w:rPr>
              <w:t>adjudicateur.</w:t>
            </w:r>
          </w:p>
        </w:tc>
      </w:tr>
    </w:tbl>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 xml:space="preserve">D1 -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6A34CB73" w14:textId="77777777" w:rsidR="009B1CD0" w:rsidRPr="00764523" w:rsidRDefault="009B1CD0" w:rsidP="009B45B9">
      <w:pPr>
        <w:pStyle w:val="Titre1"/>
        <w:tabs>
          <w:tab w:val="left" w:pos="851"/>
        </w:tabs>
        <w:ind w:left="0"/>
        <w:jc w:val="both"/>
        <w:rPr>
          <w:rFonts w:ascii="Arial" w:hAnsi="Arial" w:cs="Arial"/>
        </w:rPr>
      </w:pPr>
    </w:p>
    <w:p w14:paraId="6A34CB74" w14:textId="320B7EA8" w:rsidR="00EA4CE6" w:rsidRPr="00764523" w:rsidRDefault="00927397" w:rsidP="00EA4CE6">
      <w:pPr>
        <w:pStyle w:val="Paragraphedeliste"/>
        <w:numPr>
          <w:ilvl w:val="0"/>
          <w:numId w:val="2"/>
        </w:numPr>
        <w:jc w:val="center"/>
        <w:rPr>
          <w:rFonts w:cs="Kartika"/>
          <w:lang w:bidi="ml"/>
        </w:rPr>
      </w:pPr>
      <w:r w:rsidRPr="00764523">
        <w:rPr>
          <w:rFonts w:cs="Kartika"/>
          <w:lang w:bidi="ml"/>
        </w:rPr>
        <w:t>Établissement</w:t>
      </w:r>
      <w:r w:rsidR="00EA4CE6" w:rsidRPr="00764523">
        <w:rPr>
          <w:rFonts w:cs="Kartika"/>
          <w:lang w:bidi="ml"/>
        </w:rPr>
        <w:t xml:space="preserve"> Français du Sang</w:t>
      </w:r>
    </w:p>
    <w:p w14:paraId="6A34CB75" w14:textId="77777777" w:rsidR="00EA4CE6" w:rsidRPr="00764523" w:rsidRDefault="00EA4CE6" w:rsidP="00EA4CE6">
      <w:pPr>
        <w:pStyle w:val="Paragraphedeliste"/>
        <w:numPr>
          <w:ilvl w:val="0"/>
          <w:numId w:val="2"/>
        </w:numPr>
        <w:jc w:val="center"/>
        <w:rPr>
          <w:rFonts w:cs="Kartika"/>
          <w:lang w:bidi="ml"/>
        </w:rPr>
      </w:pPr>
      <w:r w:rsidRPr="00764523">
        <w:rPr>
          <w:rFonts w:cs="Kartika"/>
          <w:lang w:bidi="ml"/>
        </w:rPr>
        <w:t>20, Avenue du Stade de France</w:t>
      </w:r>
    </w:p>
    <w:p w14:paraId="6A34CB76" w14:textId="77777777" w:rsidR="00EA4CE6" w:rsidRPr="00764523" w:rsidRDefault="00EA4CE6" w:rsidP="00EA4CE6">
      <w:pPr>
        <w:pStyle w:val="Paragraphedeliste"/>
        <w:numPr>
          <w:ilvl w:val="0"/>
          <w:numId w:val="2"/>
        </w:numPr>
        <w:jc w:val="center"/>
        <w:rPr>
          <w:rFonts w:cs="Kartika"/>
          <w:lang w:bidi="ml"/>
        </w:rPr>
      </w:pPr>
      <w:r w:rsidRPr="00764523">
        <w:rPr>
          <w:rFonts w:cs="Kartika"/>
          <w:lang w:bidi="ml"/>
        </w:rPr>
        <w:t>93218 LA PLAINE SAINT DENIS CEDEX</w:t>
      </w:r>
    </w:p>
    <w:p w14:paraId="6A34CB77" w14:textId="77777777" w:rsidR="00EA4CE6" w:rsidRPr="00764523" w:rsidRDefault="00EA4CE6" w:rsidP="00EA4CE6">
      <w:pPr>
        <w:pStyle w:val="Paragraphedeliste"/>
        <w:numPr>
          <w:ilvl w:val="0"/>
          <w:numId w:val="2"/>
        </w:numPr>
        <w:jc w:val="center"/>
        <w:rPr>
          <w:rFonts w:cs="Kartika"/>
          <w:lang w:bidi="ml"/>
        </w:rPr>
      </w:pPr>
      <w:r w:rsidRPr="00764523">
        <w:rPr>
          <w:rFonts w:cs="Kartika"/>
          <w:lang w:bidi="ml"/>
        </w:rPr>
        <w:t>Téléphone : 01 55 93 95 00</w:t>
      </w:r>
    </w:p>
    <w:p w14:paraId="6A34CB78" w14:textId="77777777" w:rsidR="00EA4CE6" w:rsidRPr="00764523" w:rsidRDefault="00EA4CE6" w:rsidP="00EA4CE6">
      <w:pPr>
        <w:pStyle w:val="Paragraphedeliste"/>
        <w:numPr>
          <w:ilvl w:val="0"/>
          <w:numId w:val="2"/>
        </w:numPr>
        <w:jc w:val="center"/>
        <w:rPr>
          <w:rFonts w:cs="Kartika"/>
          <w:lang w:bidi="ml"/>
        </w:rPr>
      </w:pPr>
      <w:r w:rsidRPr="00764523">
        <w:rPr>
          <w:rFonts w:cs="Kartika"/>
          <w:lang w:bidi="ml"/>
        </w:rPr>
        <w:t>Télécopie : 01 55 93 96 02</w:t>
      </w:r>
    </w:p>
    <w:p w14:paraId="6A34CB79" w14:textId="77777777" w:rsidR="00EA4CE6" w:rsidRPr="00764523" w:rsidRDefault="00EA4CE6" w:rsidP="00EA4CE6">
      <w:pPr>
        <w:pStyle w:val="En-tte"/>
        <w:numPr>
          <w:ilvl w:val="0"/>
          <w:numId w:val="2"/>
        </w:numPr>
        <w:tabs>
          <w:tab w:val="clear" w:pos="4536"/>
          <w:tab w:val="clear" w:pos="9072"/>
        </w:tabs>
        <w:jc w:val="center"/>
        <w:rPr>
          <w:rFonts w:ascii="Arial" w:hAnsi="Arial" w:cs="Arial"/>
          <w:lang w:bidi="ml"/>
        </w:rPr>
      </w:pPr>
    </w:p>
    <w:p w14:paraId="6A34CB7D" w14:textId="77777777" w:rsidR="00EA4CE6" w:rsidRPr="00764523" w:rsidRDefault="00EA4CE6" w:rsidP="00EA4CE6">
      <w:pPr>
        <w:pStyle w:val="En-tte"/>
        <w:numPr>
          <w:ilvl w:val="0"/>
          <w:numId w:val="2"/>
        </w:numPr>
        <w:tabs>
          <w:tab w:val="clear" w:pos="4536"/>
          <w:tab w:val="clear" w:pos="9072"/>
        </w:tabs>
        <w:jc w:val="center"/>
        <w:rPr>
          <w:rFonts w:ascii="Arial" w:hAnsi="Arial" w:cs="Arial"/>
          <w:lang w:bidi="ml"/>
        </w:rPr>
      </w:pPr>
    </w:p>
    <w:p w14:paraId="6A34CB7E" w14:textId="55AC9300" w:rsidR="00EA4CE6" w:rsidRPr="00764523" w:rsidRDefault="00927397" w:rsidP="00EA4CE6">
      <w:pPr>
        <w:pStyle w:val="Paragraphedeliste"/>
        <w:numPr>
          <w:ilvl w:val="0"/>
          <w:numId w:val="2"/>
        </w:numPr>
        <w:jc w:val="center"/>
        <w:rPr>
          <w:rFonts w:cs="Kartika"/>
          <w:lang w:bidi="ml"/>
        </w:rPr>
      </w:pPr>
      <w:r w:rsidRPr="00764523">
        <w:rPr>
          <w:rFonts w:cs="Kartika"/>
          <w:lang w:bidi="ml"/>
        </w:rPr>
        <w:t>Établissement</w:t>
      </w:r>
      <w:r w:rsidR="00EA4CE6" w:rsidRPr="00764523">
        <w:rPr>
          <w:rFonts w:cs="Kartika"/>
          <w:lang w:bidi="ml"/>
        </w:rPr>
        <w:t xml:space="preserve"> Français du Sang</w:t>
      </w:r>
    </w:p>
    <w:p w14:paraId="6A34CB7F" w14:textId="77777777" w:rsidR="00EA4CE6" w:rsidRPr="00764523" w:rsidRDefault="00EA4CE6" w:rsidP="00EA4CE6">
      <w:pPr>
        <w:pStyle w:val="En-tte"/>
        <w:numPr>
          <w:ilvl w:val="0"/>
          <w:numId w:val="2"/>
        </w:numPr>
        <w:tabs>
          <w:tab w:val="clear" w:pos="4536"/>
          <w:tab w:val="clear" w:pos="9072"/>
        </w:tabs>
        <w:jc w:val="center"/>
        <w:rPr>
          <w:rFonts w:ascii="Arial" w:hAnsi="Arial" w:cs="Arial"/>
          <w:lang w:bidi="ml"/>
        </w:rPr>
      </w:pPr>
      <w:r w:rsidRPr="00764523">
        <w:rPr>
          <w:rFonts w:ascii="Arial" w:hAnsi="Arial" w:cs="Arial"/>
          <w:lang w:bidi="ml"/>
        </w:rPr>
        <w:t xml:space="preserve">Adresse </w:t>
      </w:r>
    </w:p>
    <w:p w14:paraId="6A34CB80" w14:textId="77777777" w:rsidR="00EA4CE6" w:rsidRDefault="00EA4CE6" w:rsidP="00EA4CE6">
      <w:pPr>
        <w:pStyle w:val="En-tte"/>
        <w:numPr>
          <w:ilvl w:val="0"/>
          <w:numId w:val="2"/>
        </w:numPr>
        <w:tabs>
          <w:tab w:val="clear" w:pos="4536"/>
          <w:tab w:val="clear" w:pos="9072"/>
        </w:tabs>
        <w:jc w:val="center"/>
        <w:rPr>
          <w:rFonts w:ascii="Arial" w:hAnsi="Arial" w:cs="Arial"/>
          <w:lang w:bidi="ml"/>
        </w:rPr>
      </w:pP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9" w14:textId="77777777" w:rsidR="009B1CD0" w:rsidRDefault="009B1CD0" w:rsidP="0083205E">
      <w:pPr>
        <w:tabs>
          <w:tab w:val="left" w:pos="851"/>
        </w:tabs>
        <w:jc w:val="both"/>
        <w:rPr>
          <w:rFonts w:ascii="Arial" w:hAnsi="Arial" w:cs="Arial"/>
        </w:rPr>
      </w:pPr>
    </w:p>
    <w:p w14:paraId="6A34CB8A" w14:textId="77777777" w:rsidR="009B1CD0" w:rsidRPr="00B86CA7" w:rsidRDefault="009B1CD0" w:rsidP="0083205E">
      <w:pPr>
        <w:tabs>
          <w:tab w:val="left" w:pos="851"/>
        </w:tabs>
        <w:jc w:val="both"/>
        <w:rPr>
          <w:rFonts w:ascii="Arial" w:hAnsi="Arial" w:cs="Arial"/>
        </w:rPr>
      </w:pPr>
    </w:p>
    <w:p w14:paraId="6A34CB8B" w14:textId="419ABF52" w:rsidR="00EA4CE6" w:rsidRPr="009B376D" w:rsidRDefault="00EA4CE6" w:rsidP="00EA4CE6">
      <w:pPr>
        <w:tabs>
          <w:tab w:val="left" w:pos="426"/>
          <w:tab w:val="left" w:pos="851"/>
        </w:tabs>
        <w:suppressAutoHyphens w:val="0"/>
        <w:jc w:val="center"/>
        <w:rPr>
          <w:rFonts w:ascii="Arial" w:hAnsi="Arial" w:cs="Arial"/>
          <w:lang w:eastAsia="fr-FR" w:bidi="ml"/>
        </w:rPr>
      </w:pPr>
      <w:r w:rsidRPr="009B376D">
        <w:rPr>
          <w:rFonts w:cs="Kartika"/>
          <w:lang w:eastAsia="fr-FR" w:bidi="ml"/>
        </w:rPr>
        <w:t>Monsieur le Président de l’</w:t>
      </w:r>
      <w:r w:rsidR="00927397" w:rsidRPr="009B376D">
        <w:rPr>
          <w:rFonts w:cs="Kartika"/>
          <w:lang w:eastAsia="fr-FR" w:bidi="ml"/>
        </w:rPr>
        <w:t>Établissement</w:t>
      </w:r>
      <w:r w:rsidRPr="009B376D">
        <w:rPr>
          <w:rFonts w:cs="Kartika"/>
          <w:lang w:eastAsia="fr-FR" w:bidi="ml"/>
        </w:rPr>
        <w:t xml:space="preserve"> Français du Sang (adresse identique)</w:t>
      </w:r>
    </w:p>
    <w:p w14:paraId="6A34CB8C" w14:textId="77777777" w:rsidR="00EA4CE6" w:rsidRPr="009B376D" w:rsidRDefault="00EA4CE6" w:rsidP="00EA4CE6">
      <w:pPr>
        <w:suppressAutoHyphens w:val="0"/>
        <w:jc w:val="both"/>
        <w:rPr>
          <w:rFonts w:ascii="Arial" w:hAnsi="Arial" w:cs="Arial"/>
          <w:lang w:eastAsia="fr-FR" w:bidi="ml"/>
        </w:rPr>
      </w:pPr>
    </w:p>
    <w:p w14:paraId="6A34CB8D" w14:textId="07B89170" w:rsidR="00EA4CE6" w:rsidRPr="009B376D" w:rsidRDefault="00EA4CE6" w:rsidP="00EA4CE6">
      <w:pPr>
        <w:suppressAutoHyphens w:val="0"/>
        <w:jc w:val="center"/>
        <w:rPr>
          <w:rFonts w:ascii="Arial" w:hAnsi="Arial" w:cs="Arial"/>
          <w:lang w:eastAsia="fr-FR" w:bidi="ml"/>
        </w:rPr>
      </w:pPr>
      <w:r w:rsidRPr="009B376D">
        <w:rPr>
          <w:rFonts w:ascii="Arial" w:hAnsi="Arial" w:cs="Arial"/>
          <w:lang w:eastAsia="fr-FR" w:bidi="ml"/>
        </w:rPr>
        <w:t>Madame/Monsieur le Directeur de l’</w:t>
      </w:r>
      <w:r w:rsidR="00927397" w:rsidRPr="009B376D">
        <w:rPr>
          <w:rFonts w:ascii="Arial" w:hAnsi="Arial" w:cs="Arial"/>
          <w:lang w:eastAsia="fr-FR" w:bidi="ml"/>
        </w:rPr>
        <w:t>Établissement</w:t>
      </w:r>
      <w:r w:rsidRPr="009B376D">
        <w:rPr>
          <w:rFonts w:ascii="Arial" w:hAnsi="Arial" w:cs="Arial"/>
          <w:lang w:eastAsia="fr-FR" w:bidi="ml"/>
        </w:rPr>
        <w:t xml:space="preserve"> de …</w:t>
      </w:r>
    </w:p>
    <w:p w14:paraId="6A34CB8E" w14:textId="77777777" w:rsidR="009B1CD0" w:rsidRDefault="009B1CD0" w:rsidP="00CD46CC">
      <w:pPr>
        <w:tabs>
          <w:tab w:val="left" w:pos="851"/>
        </w:tabs>
        <w:jc w:val="both"/>
        <w:rPr>
          <w:rFonts w:ascii="Arial" w:hAnsi="Arial" w:cs="Arial"/>
        </w:rPr>
      </w:pPr>
    </w:p>
    <w:p w14:paraId="6A34CB8F" w14:textId="77777777" w:rsidR="009B1CD0" w:rsidRDefault="009B1CD0" w:rsidP="009B45B9">
      <w:pPr>
        <w:tabs>
          <w:tab w:val="left" w:pos="851"/>
        </w:tabs>
        <w:jc w:val="both"/>
        <w:rPr>
          <w:rFonts w:ascii="Arial" w:hAnsi="Arial" w:cs="Arial"/>
        </w:rPr>
      </w:pPr>
    </w:p>
    <w:p w14:paraId="6A34CB90" w14:textId="77777777" w:rsidR="009B1CD0" w:rsidRDefault="009B1CD0" w:rsidP="009B45B9">
      <w:pPr>
        <w:tabs>
          <w:tab w:val="left" w:pos="851"/>
        </w:tabs>
        <w:jc w:val="both"/>
        <w:rPr>
          <w:rFonts w:ascii="Arial" w:hAnsi="Arial" w:cs="Arial"/>
        </w:rPr>
      </w:pPr>
    </w:p>
    <w:p w14:paraId="6A34CB91" w14:textId="738968FF" w:rsidR="009B1CD0" w:rsidRPr="009B376D"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w:t>
      </w:r>
      <w:r w:rsidRPr="009B376D">
        <w:rPr>
          <w:rFonts w:ascii="Arial" w:hAnsi="Arial" w:cs="Arial"/>
          <w:b/>
        </w:rPr>
        <w:t>ions de créances)</w:t>
      </w:r>
      <w:r w:rsidRPr="009B376D">
        <w:rPr>
          <w:rFonts w:ascii="Arial" w:hAnsi="Arial" w:cs="Arial"/>
          <w:b/>
          <w:i/>
          <w:sz w:val="18"/>
          <w:szCs w:val="18"/>
        </w:rPr>
        <w:t> :</w:t>
      </w:r>
    </w:p>
    <w:p w14:paraId="6A34CB94" w14:textId="647E693C" w:rsidR="00EA4CE6" w:rsidRPr="009B376D" w:rsidRDefault="00EA4CE6" w:rsidP="00EA4CE6">
      <w:pPr>
        <w:pStyle w:val="fcase2metab"/>
        <w:ind w:left="0" w:firstLine="0"/>
        <w:jc w:val="center"/>
        <w:rPr>
          <w:rFonts w:cs="Kartika"/>
          <w:lang w:eastAsia="fr-FR" w:bidi="ml"/>
        </w:rPr>
      </w:pPr>
      <w:r w:rsidRPr="009B376D">
        <w:rPr>
          <w:rFonts w:ascii="Arial" w:hAnsi="Arial" w:cs="Arial"/>
        </w:rPr>
        <w:tab/>
      </w:r>
      <w:r w:rsidRPr="009B376D">
        <w:rPr>
          <w:rFonts w:cs="Kartika"/>
          <w:lang w:eastAsia="fr-FR" w:bidi="ml"/>
        </w:rPr>
        <w:t>Monsieur le Président de l’</w:t>
      </w:r>
      <w:r w:rsidR="00927397" w:rsidRPr="009B376D">
        <w:rPr>
          <w:rFonts w:cs="Kartika"/>
          <w:lang w:eastAsia="fr-FR" w:bidi="ml"/>
        </w:rPr>
        <w:t>Établissement</w:t>
      </w:r>
      <w:r w:rsidRPr="009B376D">
        <w:rPr>
          <w:rFonts w:cs="Kartika"/>
          <w:lang w:eastAsia="fr-FR" w:bidi="ml"/>
        </w:rPr>
        <w:t xml:space="preserve"> Français du Sang (adresse identique)</w:t>
      </w:r>
    </w:p>
    <w:p w14:paraId="6A34CB97" w14:textId="77777777" w:rsidR="001C40C0" w:rsidRDefault="001C40C0" w:rsidP="00EA4CE6">
      <w:pPr>
        <w:tabs>
          <w:tab w:val="left" w:pos="2679"/>
        </w:tabs>
        <w:jc w:val="both"/>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9B376D" w:rsidRDefault="00EA4CE6" w:rsidP="00EA4CE6">
      <w:pPr>
        <w:tabs>
          <w:tab w:val="left" w:pos="426"/>
          <w:tab w:val="left" w:pos="851"/>
        </w:tabs>
        <w:suppressAutoHyphens w:val="0"/>
        <w:jc w:val="both"/>
        <w:rPr>
          <w:rFonts w:ascii="Arial" w:hAnsi="Arial" w:cs="Arial"/>
          <w:lang w:eastAsia="fr-FR" w:bidi="ml"/>
        </w:rPr>
      </w:pPr>
    </w:p>
    <w:p w14:paraId="6A34CB9A" w14:textId="460819BE" w:rsidR="00EA4CE6" w:rsidRPr="009B376D" w:rsidRDefault="00EA4CE6" w:rsidP="00EA4CE6">
      <w:pPr>
        <w:tabs>
          <w:tab w:val="left" w:pos="426"/>
          <w:tab w:val="left" w:pos="851"/>
        </w:tabs>
        <w:suppressAutoHyphens w:val="0"/>
        <w:jc w:val="center"/>
        <w:rPr>
          <w:rFonts w:ascii="Arial" w:hAnsi="Arial" w:cs="Arial"/>
          <w:lang w:eastAsia="fr-FR" w:bidi="ml"/>
        </w:rPr>
      </w:pPr>
      <w:r w:rsidRPr="009B376D">
        <w:rPr>
          <w:rFonts w:ascii="Arial" w:hAnsi="Arial" w:cs="Arial"/>
          <w:lang w:eastAsia="fr-FR" w:bidi="ml"/>
        </w:rPr>
        <w:t>Monsieur le Président de l’</w:t>
      </w:r>
      <w:r w:rsidR="00927397" w:rsidRPr="009B376D">
        <w:rPr>
          <w:rFonts w:ascii="Arial" w:hAnsi="Arial" w:cs="Arial"/>
          <w:lang w:eastAsia="fr-FR" w:bidi="ml"/>
        </w:rPr>
        <w:t>Établissement</w:t>
      </w:r>
      <w:r w:rsidRPr="009B376D">
        <w:rPr>
          <w:rFonts w:ascii="Arial" w:hAnsi="Arial" w:cs="Arial"/>
          <w:lang w:eastAsia="fr-FR" w:bidi="ml"/>
        </w:rPr>
        <w:t xml:space="preserve"> Français du Sang (adresse identique)</w:t>
      </w:r>
    </w:p>
    <w:p w14:paraId="6A34CB9B" w14:textId="77777777" w:rsidR="00EA4CE6" w:rsidRPr="009B376D" w:rsidRDefault="00EA4CE6" w:rsidP="00EA4CE6">
      <w:pPr>
        <w:tabs>
          <w:tab w:val="left" w:pos="426"/>
          <w:tab w:val="left" w:pos="851"/>
        </w:tabs>
        <w:suppressAutoHyphens w:val="0"/>
        <w:jc w:val="center"/>
        <w:rPr>
          <w:rFonts w:cs="Kartika"/>
          <w:lang w:eastAsia="fr-FR" w:bidi="ml"/>
        </w:rPr>
      </w:pPr>
    </w:p>
    <w:p w14:paraId="6A34CB9C" w14:textId="3A248FD6" w:rsidR="00EA4CE6" w:rsidRPr="009B376D" w:rsidRDefault="00EA4CE6" w:rsidP="00EA4CE6">
      <w:pPr>
        <w:tabs>
          <w:tab w:val="left" w:pos="426"/>
          <w:tab w:val="left" w:pos="851"/>
        </w:tabs>
        <w:suppressAutoHyphens w:val="0"/>
        <w:jc w:val="center"/>
        <w:rPr>
          <w:rFonts w:ascii="Arial" w:hAnsi="Arial" w:cs="Arial"/>
          <w:lang w:eastAsia="fr-FR" w:bidi="ml"/>
        </w:rPr>
      </w:pPr>
      <w:r w:rsidRPr="009B376D">
        <w:rPr>
          <w:rFonts w:ascii="Arial" w:hAnsi="Arial" w:cs="Arial"/>
          <w:lang w:eastAsia="fr-FR" w:bidi="ml"/>
        </w:rPr>
        <w:t xml:space="preserve">Mesdames et Messieurs les Directeurs des </w:t>
      </w:r>
      <w:r w:rsidR="00927397" w:rsidRPr="009B376D">
        <w:rPr>
          <w:rFonts w:ascii="Arial" w:hAnsi="Arial" w:cs="Arial"/>
          <w:lang w:eastAsia="fr-FR" w:bidi="ml"/>
        </w:rPr>
        <w:t>Établissements</w:t>
      </w:r>
      <w:r w:rsidRPr="009B376D">
        <w:rPr>
          <w:rFonts w:ascii="Arial" w:hAnsi="Arial" w:cs="Arial"/>
          <w:lang w:eastAsia="fr-FR" w:bidi="ml"/>
        </w:rPr>
        <w:t xml:space="preserve"> désignés ci-après :</w:t>
      </w:r>
    </w:p>
    <w:p w14:paraId="6A34CB9D" w14:textId="77777777" w:rsidR="00EA4CE6" w:rsidRPr="00EA4CE6" w:rsidRDefault="00EA4CE6" w:rsidP="00EA4CE6">
      <w:pPr>
        <w:tabs>
          <w:tab w:val="left" w:pos="426"/>
          <w:tab w:val="left" w:pos="851"/>
        </w:tabs>
        <w:suppressAutoHyphens w:val="0"/>
        <w:jc w:val="center"/>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E67E3B" w:rsidRPr="00EA4CE6" w14:paraId="6A34CBA2" w14:textId="77777777" w:rsidTr="0A84DD3B">
        <w:trPr>
          <w:trHeight w:val="505"/>
        </w:trPr>
        <w:tc>
          <w:tcPr>
            <w:tcW w:w="2668"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E" w14:textId="792DDC5A" w:rsidR="00E67E3B" w:rsidRPr="00FD3722" w:rsidRDefault="00927397" w:rsidP="00EA4CE6">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8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F"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66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A34CBA0" w14:textId="77777777" w:rsidR="00E67E3B" w:rsidRPr="00FD3722" w:rsidRDefault="00E67E3B" w:rsidP="00E67E3B">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76"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A1"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E67E3B" w:rsidRPr="00EA4CE6" w14:paraId="6A34CBA8" w14:textId="77777777" w:rsidTr="0A84DD3B">
        <w:trPr>
          <w:trHeight w:val="584"/>
        </w:trPr>
        <w:tc>
          <w:tcPr>
            <w:tcW w:w="266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A3" w14:textId="270721A4" w:rsidR="00E67E3B" w:rsidRPr="00FD3722" w:rsidRDefault="00281AFD" w:rsidP="00EA4CE6">
            <w:pPr>
              <w:suppressAutoHyphens w:val="0"/>
              <w:rPr>
                <w:rFonts w:ascii="Arial" w:hAnsi="Arial" w:cs="Arial"/>
                <w:lang w:eastAsia="fr-FR"/>
              </w:rPr>
            </w:pPr>
            <w:r>
              <w:rPr>
                <w:rFonts w:ascii="Arial" w:hAnsi="Arial" w:cs="Arial"/>
                <w:color w:val="000000" w:themeColor="dark1"/>
                <w:kern w:val="24"/>
                <w:lang w:eastAsia="fr-FR"/>
              </w:rPr>
              <w:t>PACA-Corse</w:t>
            </w:r>
          </w:p>
        </w:tc>
        <w:tc>
          <w:tcPr>
            <w:tcW w:w="428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0C1C76D" w14:textId="77777777" w:rsidR="001C7796" w:rsidRPr="001C7796" w:rsidRDefault="001C7796" w:rsidP="001C7796">
            <w:pPr>
              <w:suppressAutoHyphens w:val="0"/>
              <w:rPr>
                <w:rFonts w:ascii="Arial" w:hAnsi="Arial" w:cs="Arial"/>
                <w:color w:val="000000" w:themeColor="dark1"/>
                <w:kern w:val="24"/>
                <w:lang w:eastAsia="fr-FR"/>
              </w:rPr>
            </w:pPr>
            <w:r w:rsidRPr="001C7796">
              <w:rPr>
                <w:rFonts w:ascii="Arial" w:hAnsi="Arial" w:cs="Arial"/>
                <w:color w:val="000000" w:themeColor="dark1"/>
                <w:kern w:val="24"/>
                <w:lang w:eastAsia="fr-FR"/>
              </w:rPr>
              <w:t>149 boulevard Baille </w:t>
            </w:r>
          </w:p>
          <w:p w14:paraId="050C98DD" w14:textId="77777777" w:rsidR="001C7796" w:rsidRPr="001C7796" w:rsidRDefault="001C7796" w:rsidP="001C7796">
            <w:pPr>
              <w:suppressAutoHyphens w:val="0"/>
              <w:rPr>
                <w:rFonts w:ascii="Arial" w:hAnsi="Arial" w:cs="Arial"/>
                <w:color w:val="000000" w:themeColor="dark1"/>
                <w:kern w:val="24"/>
                <w:lang w:eastAsia="fr-FR"/>
              </w:rPr>
            </w:pPr>
            <w:r w:rsidRPr="001C7796">
              <w:rPr>
                <w:rFonts w:ascii="Arial" w:hAnsi="Arial" w:cs="Arial"/>
                <w:color w:val="000000" w:themeColor="dark1"/>
                <w:kern w:val="24"/>
                <w:lang w:eastAsia="fr-FR"/>
              </w:rPr>
              <w:t>13392 Marseille Cedex 5</w:t>
            </w:r>
          </w:p>
          <w:p w14:paraId="6A34CBA5" w14:textId="17778F51" w:rsidR="00E67E3B" w:rsidRPr="00FD3722" w:rsidRDefault="00E67E3B" w:rsidP="00EA4CE6">
            <w:pPr>
              <w:suppressAutoHyphens w:val="0"/>
              <w:rPr>
                <w:rFonts w:ascii="Arial" w:hAnsi="Arial" w:cs="Arial"/>
                <w:lang w:eastAsia="fr-FR"/>
              </w:rPr>
            </w:pPr>
          </w:p>
        </w:tc>
        <w:tc>
          <w:tcPr>
            <w:tcW w:w="166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A6" w14:textId="7B294D1E" w:rsidR="00E67E3B" w:rsidRPr="00FD3722" w:rsidRDefault="22CECDF1" w:rsidP="22CECDF1">
            <w:pPr>
              <w:suppressAutoHyphens w:val="0"/>
              <w:jc w:val="center"/>
              <w:rPr>
                <w:rFonts w:ascii="Arial" w:hAnsi="Arial" w:cs="Arial"/>
                <w:color w:val="000000" w:themeColor="text1"/>
                <w:lang w:eastAsia="fr-FR"/>
              </w:rPr>
            </w:pPr>
            <w:r w:rsidRPr="22CECDF1">
              <w:rPr>
                <w:rFonts w:ascii="Arial" w:eastAsia="Arial" w:hAnsi="Arial" w:cs="Arial"/>
                <w:sz w:val="22"/>
                <w:szCs w:val="22"/>
              </w:rPr>
              <w:t>42882285200136</w:t>
            </w:r>
          </w:p>
        </w:tc>
        <w:tc>
          <w:tcPr>
            <w:tcW w:w="1876"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A7"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04 91 18 95 00</w:t>
            </w:r>
          </w:p>
        </w:tc>
      </w:tr>
      <w:tr w:rsidR="00E67E3B" w:rsidRPr="00EA4CE6" w14:paraId="6A34CBAE"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A9" w14:textId="77777777" w:rsidR="00E67E3B" w:rsidRPr="00FD3722" w:rsidRDefault="000F348D" w:rsidP="00EA4CE6">
            <w:pPr>
              <w:suppressAutoHyphens w:val="0"/>
              <w:rPr>
                <w:rFonts w:ascii="Arial" w:hAnsi="Arial" w:cs="Arial"/>
                <w:lang w:eastAsia="fr-FR"/>
              </w:rPr>
            </w:pPr>
            <w:r>
              <w:rPr>
                <w:rFonts w:ascii="Arial" w:hAnsi="Arial" w:cs="Arial"/>
                <w:color w:val="000000" w:themeColor="dark1"/>
                <w:kern w:val="24"/>
                <w:lang w:eastAsia="fr-FR"/>
              </w:rPr>
              <w:t>Grand Est</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AA"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85/87 boulevard Lobau - CS 10720</w:t>
            </w:r>
          </w:p>
          <w:p w14:paraId="6A34CBAB"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 xml:space="preserve">54064 Nancy Cedex </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AC" w14:textId="1EF833D4" w:rsidR="00E67E3B" w:rsidRPr="00FD3722" w:rsidRDefault="00333B9F" w:rsidP="00BD479D">
            <w:pPr>
              <w:suppressAutoHyphens w:val="0"/>
              <w:jc w:val="center"/>
              <w:rPr>
                <w:rFonts w:ascii="Arial" w:hAnsi="Arial" w:cs="Arial"/>
                <w:color w:val="000000" w:themeColor="dark1"/>
                <w:kern w:val="24"/>
                <w:lang w:eastAsia="fr-FR"/>
              </w:rPr>
            </w:pPr>
            <w:r w:rsidRPr="00333B9F">
              <w:rPr>
                <w:rFonts w:ascii="Arial" w:hAnsi="Arial" w:cs="Arial"/>
                <w:color w:val="000000" w:themeColor="dark1"/>
                <w:kern w:val="24"/>
                <w:lang w:eastAsia="fr-FR"/>
              </w:rPr>
              <w:t>42882285202751</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AD"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03 83 44 62 62</w:t>
            </w:r>
          </w:p>
        </w:tc>
      </w:tr>
      <w:tr w:rsidR="00E67E3B" w:rsidRPr="00EA4CE6" w14:paraId="6A34CBB4"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AF" w14:textId="04B968B1" w:rsidR="00E67E3B" w:rsidRPr="00FD3722" w:rsidRDefault="00A109CB" w:rsidP="00EA4CE6">
            <w:pPr>
              <w:suppressAutoHyphens w:val="0"/>
              <w:rPr>
                <w:rFonts w:ascii="Arial" w:hAnsi="Arial" w:cs="Arial"/>
                <w:lang w:eastAsia="fr-FR"/>
              </w:rPr>
            </w:pPr>
            <w:r>
              <w:rPr>
                <w:rFonts w:ascii="Arial" w:hAnsi="Arial" w:cs="Arial"/>
                <w:color w:val="000000" w:themeColor="dark1"/>
                <w:kern w:val="24"/>
                <w:lang w:eastAsia="fr-FR"/>
              </w:rPr>
              <w:t>Nouvelle-Aquitaine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B1" w14:textId="3ABE8B47" w:rsidR="00E67E3B" w:rsidRPr="001A3AC9" w:rsidRDefault="001A3AC9" w:rsidP="001A3AC9">
            <w:pPr>
              <w:rPr>
                <w:rFonts w:ascii="Arial" w:hAnsi="Arial" w:cs="Arial"/>
                <w:color w:val="000000" w:themeColor="dark1"/>
                <w:kern w:val="24"/>
                <w:lang w:eastAsia="fr-FR"/>
              </w:rPr>
            </w:pPr>
            <w:r w:rsidRPr="001A3AC9">
              <w:rPr>
                <w:rFonts w:ascii="Arial" w:hAnsi="Arial" w:cs="Arial"/>
                <w:color w:val="000000" w:themeColor="dark1"/>
                <w:kern w:val="24"/>
                <w:lang w:eastAsia="fr-FR"/>
              </w:rPr>
              <w:t>Enora Park – Bâtiment 4 – 198 avenue du Haut Lévêque – CS 20020 – 33615 PESSAC Cedex</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tbl>
            <w:tblPr>
              <w:tblW w:w="0" w:type="auto"/>
              <w:tblBorders>
                <w:top w:val="nil"/>
                <w:left w:val="nil"/>
                <w:bottom w:val="nil"/>
                <w:right w:val="nil"/>
              </w:tblBorders>
              <w:tblLook w:val="0000" w:firstRow="0" w:lastRow="0" w:firstColumn="0" w:lastColumn="0" w:noHBand="0" w:noVBand="0"/>
            </w:tblPr>
            <w:tblGrid>
              <w:gridCol w:w="1774"/>
            </w:tblGrid>
            <w:tr w:rsidR="00BD479D" w14:paraId="18F5F1B5" w14:textId="77777777">
              <w:trPr>
                <w:trHeight w:val="87"/>
              </w:trPr>
              <w:tc>
                <w:tcPr>
                  <w:tcW w:w="0" w:type="auto"/>
                </w:tcPr>
                <w:p w14:paraId="18EB6106" w14:textId="77777777" w:rsidR="00BD479D" w:rsidRDefault="00BD479D" w:rsidP="00BD479D">
                  <w:pPr>
                    <w:suppressAutoHyphens w:val="0"/>
                    <w:jc w:val="center"/>
                    <w:rPr>
                      <w:sz w:val="18"/>
                      <w:szCs w:val="18"/>
                    </w:rPr>
                  </w:pPr>
                  <w:r>
                    <w:t xml:space="preserve"> </w:t>
                  </w:r>
                  <w:r w:rsidRPr="00BD479D">
                    <w:rPr>
                      <w:rFonts w:ascii="Arial" w:hAnsi="Arial" w:cs="Arial"/>
                      <w:color w:val="000000" w:themeColor="dark1"/>
                      <w:kern w:val="24"/>
                      <w:lang w:eastAsia="fr-FR"/>
                    </w:rPr>
                    <w:t>42882285202900</w:t>
                  </w:r>
                  <w:r>
                    <w:rPr>
                      <w:sz w:val="18"/>
                      <w:szCs w:val="18"/>
                    </w:rPr>
                    <w:t xml:space="preserve"> </w:t>
                  </w:r>
                </w:p>
              </w:tc>
            </w:tr>
          </w:tbl>
          <w:p w14:paraId="6A34CBB2" w14:textId="38C783CF" w:rsidR="00E67E3B" w:rsidRPr="00FD3722" w:rsidRDefault="00E67E3B" w:rsidP="00E67E3B">
            <w:pPr>
              <w:suppressAutoHyphens w:val="0"/>
              <w:jc w:val="center"/>
              <w:rPr>
                <w:rFonts w:ascii="Arial" w:hAnsi="Arial" w:cs="Arial"/>
                <w:color w:val="000000" w:themeColor="dark1"/>
                <w:kern w:val="24"/>
                <w:lang w:eastAsia="fr-FR"/>
              </w:rPr>
            </w:pP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B3"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05 56 90 83 83</w:t>
            </w:r>
          </w:p>
        </w:tc>
      </w:tr>
      <w:tr w:rsidR="00E67E3B" w:rsidRPr="00EA4CE6" w14:paraId="6A34CBBB"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B5"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Bourgogne - Franche Comté</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B6"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8 rue du Dr. Jean-François-Xavier Girod</w:t>
            </w:r>
          </w:p>
          <w:p w14:paraId="6A34CBB7"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BP 1937</w:t>
            </w:r>
          </w:p>
          <w:p w14:paraId="6A34CBB8"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25020 Besançon Cedex</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B9"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42882285200052</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BA"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03 81 61 56 15</w:t>
            </w:r>
          </w:p>
        </w:tc>
      </w:tr>
      <w:tr w:rsidR="00E67E3B" w:rsidRPr="00EA4CE6" w14:paraId="6A34CBC1"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BC"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Bretagne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BD"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Rue Jean-Pierre Gineste - BP 91614</w:t>
            </w:r>
          </w:p>
          <w:p w14:paraId="6A34CBBE"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35016 Rennes Cedex</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BF"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42882285200045</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C0"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02 99 54 42 22</w:t>
            </w:r>
          </w:p>
        </w:tc>
      </w:tr>
      <w:tr w:rsidR="00E67E3B" w:rsidRPr="00EA4CE6" w14:paraId="6A34CBC7"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C2" w14:textId="6F8BA9BB" w:rsidR="00E67E3B" w:rsidRPr="00FD3722" w:rsidRDefault="00E67E3B" w:rsidP="00281AFD">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 xml:space="preserve">Centre </w:t>
            </w:r>
            <w:r w:rsidR="00281AFD">
              <w:rPr>
                <w:rFonts w:ascii="Arial" w:eastAsiaTheme="minorEastAsia" w:hAnsi="Arial" w:cs="Arial"/>
                <w:color w:val="000000" w:themeColor="dark1"/>
                <w:kern w:val="24"/>
                <w:lang w:eastAsia="fr-FR"/>
              </w:rPr>
              <w:t>– Pays de la Loire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3"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50, avenue Marcel Dassault - BP 40661</w:t>
            </w:r>
          </w:p>
          <w:p w14:paraId="6A34CBC4"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37206 Tours Cedex 3</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C5"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42882285202256</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6"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02 47 36 21 00</w:t>
            </w:r>
          </w:p>
        </w:tc>
      </w:tr>
      <w:tr w:rsidR="00E67E3B" w:rsidRPr="00EA4CE6" w14:paraId="6A34CBCD"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C8"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Guadeloupe Guyane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C9"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Boulevard de l’Hôpital - BP 686</w:t>
            </w:r>
          </w:p>
          <w:p w14:paraId="6A34CBCA"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97171 Pointe-à-Pitre</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CB"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42882285202413</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CC"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05 90 47 18 20</w:t>
            </w:r>
          </w:p>
        </w:tc>
      </w:tr>
      <w:tr w:rsidR="00E67E3B" w:rsidRPr="00EA4CE6" w14:paraId="6A34CBD4"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CE"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lastRenderedPageBreak/>
              <w:t>Ile de France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F"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122-130, rue Marcel Hartmann</w:t>
            </w:r>
          </w:p>
          <w:p w14:paraId="6A34CBD0"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Léa Park bât. B</w:t>
            </w:r>
          </w:p>
          <w:p w14:paraId="6A34CBD1"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94200 Ivry sur Seine</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D2"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42882285201811</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D3"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01 43 90 50 00</w:t>
            </w:r>
          </w:p>
        </w:tc>
      </w:tr>
      <w:tr w:rsidR="00E67E3B" w:rsidRPr="00EA4CE6" w14:paraId="6A34CBDA"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D5" w14:textId="5EEF97A0"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La Réunion</w:t>
            </w:r>
            <w:r w:rsidR="00A109CB">
              <w:rPr>
                <w:rFonts w:ascii="Arial" w:eastAsiaTheme="minorEastAsia" w:hAnsi="Arial" w:cs="Arial"/>
                <w:color w:val="000000" w:themeColor="dark1"/>
                <w:kern w:val="24"/>
                <w:lang w:eastAsia="fr-FR"/>
              </w:rPr>
              <w:t>-Océan Indien</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D6"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CHU Félix Guyon - Route de Bellepierre - BP 771</w:t>
            </w:r>
          </w:p>
          <w:p w14:paraId="6A34CBD7"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97475 Saint-Denis Cedex</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D8"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42882285200185</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D9"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02 62 90 53 80</w:t>
            </w:r>
          </w:p>
        </w:tc>
      </w:tr>
      <w:tr w:rsidR="00E67E3B" w:rsidRPr="00EA4CE6" w14:paraId="6A34CBE0"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DB"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Martinique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DC"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Rue du coup de main - CS 40511</w:t>
            </w:r>
          </w:p>
          <w:p w14:paraId="6A34CBDD"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97264 Fort-de-France Cedex</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DE"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42882285200177</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DF"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05 96 75 79 00</w:t>
            </w:r>
          </w:p>
        </w:tc>
      </w:tr>
      <w:tr w:rsidR="00281AFD" w:rsidRPr="00EA4CE6" w14:paraId="6A34CBE6"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E1" w14:textId="6A0673D8" w:rsidR="00281AFD" w:rsidRPr="00FD3722" w:rsidRDefault="00281AFD" w:rsidP="00281AFD">
            <w:pPr>
              <w:suppressAutoHyphens w:val="0"/>
              <w:ind w:left="130"/>
              <w:textAlignment w:val="center"/>
              <w:rPr>
                <w:rFonts w:ascii="Arial" w:hAnsi="Arial" w:cs="Arial"/>
                <w:lang w:eastAsia="fr-FR"/>
              </w:rPr>
            </w:pPr>
            <w:r>
              <w:rPr>
                <w:rFonts w:ascii="Arial" w:eastAsiaTheme="minorEastAsia" w:hAnsi="Arial" w:cs="Arial"/>
                <w:color w:val="000000" w:themeColor="dark1"/>
                <w:kern w:val="24"/>
                <w:lang w:eastAsia="fr-FR"/>
              </w:rPr>
              <w:t>Hauts-de-France-Normandie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293A5F31" w14:textId="47B73028" w:rsidR="00281AFD" w:rsidRDefault="00825C6A" w:rsidP="00281AFD">
            <w:pPr>
              <w:suppressAutoHyphens w:val="0"/>
              <w:rPr>
                <w:rFonts w:ascii="Arial" w:hAnsi="Arial" w:cs="Arial"/>
                <w:kern w:val="24"/>
                <w:lang w:eastAsia="fr-FR"/>
              </w:rPr>
            </w:pPr>
            <w:r>
              <w:rPr>
                <w:rFonts w:ascii="Arial" w:hAnsi="Arial" w:cs="Arial"/>
                <w:kern w:val="24"/>
                <w:lang w:eastAsia="fr-FR"/>
              </w:rPr>
              <w:t xml:space="preserve">Parc </w:t>
            </w:r>
            <w:r w:rsidR="00281AFD">
              <w:rPr>
                <w:rFonts w:ascii="Arial" w:hAnsi="Arial" w:cs="Arial"/>
                <w:kern w:val="24"/>
                <w:lang w:eastAsia="fr-FR"/>
              </w:rPr>
              <w:t>Eurasanté</w:t>
            </w:r>
          </w:p>
          <w:p w14:paraId="3F629B3D" w14:textId="36DE5CEF" w:rsidR="00281AFD" w:rsidRDefault="00825C6A" w:rsidP="00281AFD">
            <w:pPr>
              <w:suppressAutoHyphens w:val="0"/>
              <w:rPr>
                <w:rFonts w:ascii="Arial" w:hAnsi="Arial" w:cs="Arial"/>
                <w:kern w:val="24"/>
                <w:lang w:eastAsia="fr-FR"/>
              </w:rPr>
            </w:pPr>
            <w:r>
              <w:rPr>
                <w:rFonts w:ascii="Arial" w:hAnsi="Arial" w:cs="Arial"/>
                <w:kern w:val="24"/>
                <w:lang w:eastAsia="fr-FR"/>
              </w:rPr>
              <w:t>20 Avenue Pierre Mauroy</w:t>
            </w:r>
          </w:p>
          <w:p w14:paraId="0BA00775" w14:textId="22DF34BD" w:rsidR="00825C6A" w:rsidRDefault="00825C6A" w:rsidP="00281AFD">
            <w:pPr>
              <w:suppressAutoHyphens w:val="0"/>
              <w:rPr>
                <w:rFonts w:ascii="Arial" w:hAnsi="Arial" w:cs="Arial"/>
                <w:kern w:val="24"/>
                <w:lang w:eastAsia="fr-FR"/>
              </w:rPr>
            </w:pPr>
            <w:r>
              <w:rPr>
                <w:rFonts w:ascii="Arial" w:hAnsi="Arial" w:cs="Arial"/>
                <w:kern w:val="24"/>
                <w:lang w:eastAsia="fr-FR"/>
              </w:rPr>
              <w:t>CS40121</w:t>
            </w:r>
          </w:p>
          <w:p w14:paraId="6A34CBE3" w14:textId="03A43453" w:rsidR="00281AFD" w:rsidRPr="00FD3722" w:rsidRDefault="00825C6A" w:rsidP="00281AFD">
            <w:pPr>
              <w:suppressAutoHyphens w:val="0"/>
              <w:rPr>
                <w:rFonts w:ascii="Arial" w:hAnsi="Arial" w:cs="Arial"/>
                <w:lang w:eastAsia="fr-FR"/>
              </w:rPr>
            </w:pPr>
            <w:r>
              <w:rPr>
                <w:rFonts w:ascii="Arial" w:hAnsi="Arial" w:cs="Arial"/>
                <w:kern w:val="24"/>
                <w:lang w:eastAsia="fr-FR"/>
              </w:rPr>
              <w:t>59373</w:t>
            </w:r>
            <w:r w:rsidR="00281AFD">
              <w:rPr>
                <w:rFonts w:ascii="Arial" w:hAnsi="Arial" w:cs="Arial"/>
                <w:kern w:val="24"/>
                <w:lang w:eastAsia="fr-FR"/>
              </w:rPr>
              <w:t xml:space="preserve"> LOOS</w:t>
            </w:r>
            <w:r>
              <w:rPr>
                <w:rFonts w:ascii="Arial" w:hAnsi="Arial" w:cs="Arial"/>
                <w:kern w:val="24"/>
                <w:lang w:eastAsia="fr-FR"/>
              </w:rPr>
              <w:t xml:space="preserve"> Cedex</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E4" w14:textId="323CA85B" w:rsidR="00281AFD" w:rsidRPr="00FD3722" w:rsidRDefault="00281AFD" w:rsidP="0A84DD3B">
            <w:pPr>
              <w:suppressAutoHyphens w:val="0"/>
              <w:jc w:val="center"/>
              <w:rPr>
                <w:rFonts w:ascii="Arial" w:hAnsi="Arial" w:cs="Arial"/>
                <w:color w:val="000000" w:themeColor="text1"/>
                <w:lang w:eastAsia="fr-FR"/>
              </w:rPr>
            </w:pPr>
            <w:r w:rsidRPr="00D707B4">
              <w:rPr>
                <w:rFonts w:ascii="Arial" w:hAnsi="Arial" w:cs="Arial"/>
                <w:kern w:val="24"/>
                <w:lang w:eastAsia="fr-FR"/>
              </w:rPr>
              <w:t>428822852</w:t>
            </w:r>
            <w:r>
              <w:rPr>
                <w:rFonts w:ascii="Arial" w:hAnsi="Arial" w:cs="Arial"/>
                <w:kern w:val="24"/>
                <w:lang w:eastAsia="fr-FR"/>
              </w:rPr>
              <w:t>03031</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E5" w14:textId="161A9294" w:rsidR="00281AFD" w:rsidRPr="00FD3722" w:rsidRDefault="00281AFD" w:rsidP="00281AFD">
            <w:pPr>
              <w:suppressAutoHyphens w:val="0"/>
              <w:rPr>
                <w:rFonts w:ascii="Arial" w:hAnsi="Arial" w:cs="Arial"/>
                <w:lang w:eastAsia="fr-FR"/>
              </w:rPr>
            </w:pPr>
            <w:r>
              <w:rPr>
                <w:rFonts w:ascii="Arial" w:hAnsi="Arial" w:cs="Arial"/>
                <w:kern w:val="24"/>
                <w:lang w:eastAsia="fr-FR"/>
              </w:rPr>
              <w:t>03 28 54 22 22</w:t>
            </w:r>
          </w:p>
        </w:tc>
      </w:tr>
      <w:tr w:rsidR="00281AFD" w:rsidRPr="00EA4CE6" w14:paraId="6A34CBF7"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F3" w14:textId="28FB67C3" w:rsidR="00281AFD" w:rsidRPr="00FD3722" w:rsidRDefault="00BD479D" w:rsidP="00BD479D">
            <w:pPr>
              <w:suppressAutoHyphens w:val="0"/>
              <w:ind w:left="130"/>
              <w:textAlignment w:val="center"/>
              <w:rPr>
                <w:rFonts w:ascii="Arial" w:hAnsi="Arial" w:cs="Arial"/>
                <w:lang w:eastAsia="fr-FR"/>
              </w:rPr>
            </w:pPr>
            <w:r>
              <w:rPr>
                <w:rFonts w:ascii="Arial" w:eastAsiaTheme="minorEastAsia" w:hAnsi="Arial" w:cs="Arial"/>
                <w:color w:val="000000" w:themeColor="dark1"/>
                <w:kern w:val="24"/>
                <w:lang w:eastAsia="fr-FR"/>
              </w:rPr>
              <w:t>Occitanie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F4" w14:textId="77777777" w:rsidR="00281AFD" w:rsidRPr="00FD3722" w:rsidRDefault="00281AFD" w:rsidP="00281AFD">
            <w:pPr>
              <w:suppressAutoHyphens w:val="0"/>
              <w:rPr>
                <w:rFonts w:ascii="Arial" w:hAnsi="Arial" w:cs="Arial"/>
                <w:lang w:eastAsia="fr-FR"/>
              </w:rPr>
            </w:pPr>
            <w:r w:rsidRPr="00FD3722">
              <w:rPr>
                <w:rFonts w:ascii="Arial" w:hAnsi="Arial" w:cs="Arial"/>
                <w:color w:val="000000" w:themeColor="dark1"/>
                <w:kern w:val="24"/>
                <w:lang w:eastAsia="fr-FR"/>
              </w:rPr>
              <w:t>Avenue de Grande Bretagne - BP 3210</w:t>
            </w:r>
            <w:r w:rsidRPr="00FD3722">
              <w:rPr>
                <w:rFonts w:ascii="Arial" w:hAnsi="Arial" w:cs="Arial"/>
                <w:color w:val="000000" w:themeColor="dark1"/>
                <w:kern w:val="24"/>
                <w:lang w:eastAsia="fr-FR"/>
              </w:rPr>
              <w:br/>
              <w:t>31027 Toulouse Cedex 3</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F5" w14:textId="77777777" w:rsidR="00281AFD" w:rsidRPr="00FD3722" w:rsidRDefault="00281AFD" w:rsidP="00281AFD">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42882285200151</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F6" w14:textId="77777777" w:rsidR="00281AFD" w:rsidRPr="00FD3722" w:rsidRDefault="00281AFD" w:rsidP="00281AFD">
            <w:pPr>
              <w:suppressAutoHyphens w:val="0"/>
              <w:rPr>
                <w:rFonts w:ascii="Arial" w:hAnsi="Arial" w:cs="Arial"/>
                <w:lang w:eastAsia="fr-FR"/>
              </w:rPr>
            </w:pPr>
            <w:r w:rsidRPr="00FD3722">
              <w:rPr>
                <w:rFonts w:ascii="Arial" w:hAnsi="Arial" w:cs="Arial"/>
                <w:color w:val="000000" w:themeColor="dark1"/>
                <w:kern w:val="24"/>
                <w:lang w:eastAsia="fr-FR"/>
              </w:rPr>
              <w:t>05 61 31 20 20</w:t>
            </w:r>
          </w:p>
        </w:tc>
      </w:tr>
      <w:tr w:rsidR="00281AFD" w:rsidRPr="00EA4CE6" w14:paraId="6A34CBFC"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F8" w14:textId="77777777" w:rsidR="00281AFD" w:rsidRPr="00FD3722" w:rsidRDefault="00281AFD" w:rsidP="00281AFD">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 xml:space="preserve">Auvergne </w:t>
            </w:r>
            <w:r>
              <w:rPr>
                <w:rFonts w:ascii="Arial" w:eastAsiaTheme="minorEastAsia" w:hAnsi="Arial" w:cs="Arial"/>
                <w:color w:val="000000" w:themeColor="dark1"/>
                <w:kern w:val="24"/>
                <w:lang w:eastAsia="fr-FR"/>
              </w:rPr>
              <w:t>Rhône Alpes</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80B4E52" w14:textId="77777777" w:rsidR="00281AFD" w:rsidRDefault="00281AFD" w:rsidP="00281AFD">
            <w:pPr>
              <w:rPr>
                <w:rFonts w:ascii="Arial" w:hAnsi="Arial" w:cs="Arial"/>
                <w:lang w:eastAsia="fr-FR"/>
              </w:rPr>
            </w:pPr>
            <w:r>
              <w:rPr>
                <w:rFonts w:ascii="Arial" w:hAnsi="Arial" w:cs="Arial"/>
                <w:lang w:eastAsia="fr-FR"/>
              </w:rPr>
              <w:t>111 rue Elisée Reclus – CS20617</w:t>
            </w:r>
          </w:p>
          <w:p w14:paraId="04C84C14" w14:textId="77777777" w:rsidR="00281AFD" w:rsidRDefault="00281AFD" w:rsidP="00281AFD">
            <w:pPr>
              <w:rPr>
                <w:rFonts w:ascii="Arial" w:hAnsi="Arial" w:cs="Arial"/>
                <w:lang w:eastAsia="fr-FR"/>
              </w:rPr>
            </w:pPr>
            <w:r>
              <w:rPr>
                <w:rFonts w:ascii="Arial" w:hAnsi="Arial" w:cs="Arial"/>
                <w:lang w:eastAsia="fr-FR"/>
              </w:rPr>
              <w:t>69153 DECINES-CHARPIEU Cedex</w:t>
            </w:r>
          </w:p>
          <w:p w14:paraId="6A34CBF9" w14:textId="006E06E6" w:rsidR="00281AFD" w:rsidRPr="00FD3722" w:rsidRDefault="00281AFD" w:rsidP="00281AFD">
            <w:pPr>
              <w:suppressAutoHyphens w:val="0"/>
              <w:rPr>
                <w:rFonts w:ascii="Arial" w:hAnsi="Arial" w:cs="Arial"/>
                <w:lang w:eastAsia="fr-FR"/>
              </w:rPr>
            </w:pP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3D1FED24" w14:textId="77777777" w:rsidR="00281AFD" w:rsidRDefault="00281AFD" w:rsidP="00281AFD">
            <w:pPr>
              <w:rPr>
                <w:rFonts w:ascii="Arial" w:hAnsi="Arial" w:cs="Arial"/>
                <w:lang w:eastAsia="fr-FR"/>
              </w:rPr>
            </w:pPr>
            <w:r>
              <w:rPr>
                <w:rFonts w:ascii="Arial" w:hAnsi="Arial" w:cs="Arial"/>
                <w:lang w:eastAsia="fr-FR"/>
              </w:rPr>
              <w:t>42882285202884</w:t>
            </w:r>
          </w:p>
          <w:p w14:paraId="6A34CBFA" w14:textId="77777777" w:rsidR="00281AFD" w:rsidRPr="00FD3722" w:rsidRDefault="00281AFD" w:rsidP="00281AFD">
            <w:pPr>
              <w:suppressAutoHyphens w:val="0"/>
              <w:jc w:val="center"/>
              <w:rPr>
                <w:rFonts w:ascii="Arial" w:hAnsi="Arial" w:cs="Arial"/>
                <w:color w:val="000000" w:themeColor="dark1"/>
                <w:kern w:val="24"/>
                <w:lang w:eastAsia="fr-FR"/>
              </w:rPr>
            </w:pP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662BEAB" w14:textId="77777777" w:rsidR="00281AFD" w:rsidRDefault="00281AFD" w:rsidP="00281AFD">
            <w:pPr>
              <w:rPr>
                <w:rFonts w:ascii="Arial" w:hAnsi="Arial" w:cs="Arial"/>
                <w:u w:val="single"/>
                <w:lang w:eastAsia="fr-FR"/>
              </w:rPr>
            </w:pPr>
            <w:r>
              <w:rPr>
                <w:rFonts w:ascii="Arial" w:hAnsi="Arial" w:cs="Arial"/>
              </w:rPr>
              <w:t>04 78 65 60 61</w:t>
            </w:r>
          </w:p>
          <w:p w14:paraId="6A34CBFB" w14:textId="3B848803" w:rsidR="00281AFD" w:rsidRPr="00FD3722" w:rsidRDefault="00281AFD" w:rsidP="00281AFD">
            <w:pPr>
              <w:suppressAutoHyphens w:val="0"/>
              <w:rPr>
                <w:rFonts w:ascii="Arial" w:hAnsi="Arial" w:cs="Arial"/>
                <w:lang w:eastAsia="fr-FR"/>
              </w:rPr>
            </w:pPr>
          </w:p>
        </w:tc>
      </w:tr>
      <w:tr w:rsidR="00281AFD" w:rsidRPr="00EA4CE6" w14:paraId="6A34CC02" w14:textId="77777777" w:rsidTr="0A84DD3B">
        <w:trPr>
          <w:trHeight w:val="584"/>
        </w:trPr>
        <w:tc>
          <w:tcPr>
            <w:tcW w:w="26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tcPr>
          <w:p w14:paraId="6A34CBFD" w14:textId="6E0E0A07" w:rsidR="00281AFD" w:rsidRPr="00FD3722" w:rsidRDefault="00281AFD" w:rsidP="00281AFD">
            <w:pPr>
              <w:suppressAutoHyphens w:val="0"/>
              <w:ind w:left="130"/>
              <w:textAlignment w:val="center"/>
              <w:rPr>
                <w:rFonts w:ascii="Arial" w:eastAsiaTheme="minorEastAsia" w:hAnsi="Arial" w:cs="Arial"/>
                <w:color w:val="000000" w:themeColor="dark1"/>
                <w:kern w:val="24"/>
                <w:lang w:eastAsia="fr-FR"/>
              </w:rPr>
            </w:pPr>
            <w:r w:rsidRPr="00FD3722">
              <w:rPr>
                <w:rFonts w:ascii="Arial" w:eastAsiaTheme="minorEastAsia" w:hAnsi="Arial" w:cs="Arial"/>
                <w:color w:val="000000" w:themeColor="dark1"/>
                <w:kern w:val="24"/>
                <w:lang w:eastAsia="fr-FR"/>
              </w:rPr>
              <w:t>Siège</w:t>
            </w:r>
          </w:p>
        </w:tc>
        <w:tc>
          <w:tcPr>
            <w:tcW w:w="42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tcPr>
          <w:p w14:paraId="6A34CBFE" w14:textId="77777777" w:rsidR="00281AFD" w:rsidRPr="00FD3722" w:rsidRDefault="00281AFD" w:rsidP="00281AFD">
            <w:pPr>
              <w:suppressAutoHyphens w:val="0"/>
              <w:rPr>
                <w:rFonts w:ascii="Arial" w:hAnsi="Arial" w:cs="Arial"/>
                <w:color w:val="000000" w:themeColor="dark1"/>
                <w:kern w:val="24"/>
                <w:lang w:eastAsia="fr-FR"/>
              </w:rPr>
            </w:pPr>
            <w:r w:rsidRPr="00FD3722">
              <w:rPr>
                <w:rFonts w:ascii="Arial" w:hAnsi="Arial" w:cs="Arial"/>
                <w:color w:val="000000" w:themeColor="dark1"/>
                <w:kern w:val="24"/>
                <w:lang w:eastAsia="fr-FR"/>
              </w:rPr>
              <w:t>20 avenue du Stade de France</w:t>
            </w:r>
          </w:p>
          <w:p w14:paraId="6A34CBFF" w14:textId="77777777" w:rsidR="00281AFD" w:rsidRPr="00FD3722" w:rsidRDefault="00281AFD" w:rsidP="00281AFD">
            <w:pPr>
              <w:suppressAutoHyphens w:val="0"/>
              <w:rPr>
                <w:rFonts w:ascii="Arial" w:hAnsi="Arial" w:cs="Arial"/>
                <w:color w:val="000000" w:themeColor="dark1"/>
                <w:kern w:val="24"/>
                <w:lang w:eastAsia="fr-FR"/>
              </w:rPr>
            </w:pPr>
            <w:r w:rsidRPr="00FD3722">
              <w:rPr>
                <w:rFonts w:ascii="Arial" w:hAnsi="Arial" w:cs="Arial"/>
                <w:color w:val="000000" w:themeColor="dark1"/>
                <w:kern w:val="24"/>
                <w:lang w:eastAsia="fr-FR"/>
              </w:rPr>
              <w:t>93218 LA PLAINE SAINT DENIS Cedex</w:t>
            </w:r>
          </w:p>
        </w:tc>
        <w:tc>
          <w:tcPr>
            <w:tcW w:w="16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C00" w14:textId="77777777" w:rsidR="00281AFD" w:rsidRPr="00FD3722" w:rsidRDefault="00281AFD" w:rsidP="00281AFD">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w:t>
            </w:r>
            <w:r>
              <w:rPr>
                <w:rFonts w:ascii="Arial" w:hAnsi="Arial" w:cs="Arial"/>
                <w:color w:val="000000" w:themeColor="dark1"/>
                <w:kern w:val="24"/>
                <w:lang w:eastAsia="fr-FR"/>
              </w:rPr>
              <w:t>02140</w:t>
            </w:r>
          </w:p>
        </w:tc>
        <w:tc>
          <w:tcPr>
            <w:tcW w:w="18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tcPr>
          <w:p w14:paraId="6A34CC01" w14:textId="77777777" w:rsidR="00281AFD" w:rsidRPr="00FD3722" w:rsidRDefault="00281AFD" w:rsidP="00281AFD">
            <w:pPr>
              <w:suppressAutoHyphens w:val="0"/>
              <w:rPr>
                <w:rFonts w:ascii="Arial" w:hAnsi="Arial" w:cs="Arial"/>
                <w:color w:val="000000" w:themeColor="dark1"/>
                <w:kern w:val="24"/>
                <w:lang w:eastAsia="fr-FR"/>
              </w:rPr>
            </w:pPr>
            <w:r w:rsidRPr="00FD3722">
              <w:rPr>
                <w:rFonts w:ascii="Arial" w:hAnsi="Arial" w:cs="Arial"/>
                <w:color w:val="000000" w:themeColor="dark1"/>
                <w:kern w:val="24"/>
                <w:lang w:eastAsia="fr-FR"/>
              </w:rPr>
              <w:t>01 55 93 95 00</w:t>
            </w:r>
          </w:p>
        </w:tc>
      </w:tr>
    </w:tbl>
    <w:p w14:paraId="6A34CC10" w14:textId="77777777" w:rsidR="00791F91" w:rsidRPr="00791F91" w:rsidRDefault="00791F91" w:rsidP="00791F91">
      <w:pPr>
        <w:tabs>
          <w:tab w:val="left" w:pos="426"/>
          <w:tab w:val="left" w:pos="851"/>
        </w:tabs>
        <w:suppressAutoHyphens w:val="0"/>
        <w:jc w:val="both"/>
        <w:rPr>
          <w:rFonts w:ascii="Arial" w:hAnsi="Arial" w:cs="Arial"/>
          <w:lang w:eastAsia="fr-FR" w:bidi="ml"/>
        </w:rPr>
      </w:pP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Default="009B1CD0" w:rsidP="009B45B9">
      <w:pPr>
        <w:pStyle w:val="fcase2metab"/>
        <w:rPr>
          <w:rFonts w:ascii="Arial" w:hAnsi="Arial" w:cs="Arial"/>
        </w:rPr>
      </w:pPr>
    </w:p>
    <w:p w14:paraId="6A34CC14" w14:textId="1E9846BF" w:rsidR="00EA4CE6" w:rsidRPr="009B376D" w:rsidRDefault="00EA4CE6" w:rsidP="002D03BB">
      <w:pPr>
        <w:tabs>
          <w:tab w:val="left" w:pos="426"/>
          <w:tab w:val="left" w:pos="851"/>
        </w:tabs>
        <w:suppressAutoHyphens w:val="0"/>
        <w:spacing w:after="120"/>
        <w:jc w:val="center"/>
        <w:rPr>
          <w:rFonts w:ascii="Arial" w:hAnsi="Arial" w:cs="Arial"/>
          <w:u w:val="single"/>
          <w:lang w:eastAsia="fr-FR" w:bidi="ml"/>
        </w:rPr>
      </w:pPr>
      <w:r w:rsidRPr="009B376D">
        <w:rPr>
          <w:rFonts w:ascii="Arial" w:hAnsi="Arial" w:cs="Arial"/>
          <w:u w:val="single"/>
          <w:lang w:eastAsia="fr-FR" w:bidi="ml"/>
        </w:rPr>
        <w:t>Pour l’EFS</w:t>
      </w:r>
    </w:p>
    <w:p w14:paraId="6A34CC15" w14:textId="77777777" w:rsidR="004055D2" w:rsidRPr="009B376D" w:rsidRDefault="004055D2" w:rsidP="002D03BB">
      <w:pPr>
        <w:tabs>
          <w:tab w:val="left" w:pos="426"/>
          <w:tab w:val="left" w:pos="851"/>
        </w:tabs>
        <w:suppressAutoHyphens w:val="0"/>
        <w:jc w:val="center"/>
        <w:rPr>
          <w:rFonts w:ascii="Arial" w:hAnsi="Arial" w:cs="Arial"/>
          <w:lang w:eastAsia="fr-FR" w:bidi="ml"/>
        </w:rPr>
      </w:pPr>
      <w:r w:rsidRPr="009B376D">
        <w:rPr>
          <w:rFonts w:cs="Kartika"/>
          <w:lang w:eastAsia="fr-FR" w:bidi="ml"/>
        </w:rPr>
        <w:t>Monsieur l’Agent Comptable Principal (adresse identique)</w:t>
      </w:r>
    </w:p>
    <w:p w14:paraId="6A34CC16" w14:textId="77777777" w:rsidR="004055D2" w:rsidRPr="009B376D" w:rsidRDefault="004055D2" w:rsidP="002D03BB">
      <w:pPr>
        <w:tabs>
          <w:tab w:val="left" w:pos="426"/>
          <w:tab w:val="left" w:pos="851"/>
        </w:tabs>
        <w:suppressAutoHyphens w:val="0"/>
        <w:spacing w:after="120"/>
        <w:jc w:val="center"/>
        <w:rPr>
          <w:rFonts w:ascii="Arial" w:hAnsi="Arial" w:cs="Arial"/>
          <w:lang w:eastAsia="fr-FR" w:bidi="ml"/>
        </w:rPr>
      </w:pPr>
    </w:p>
    <w:p w14:paraId="6A34CC17" w14:textId="407404A1" w:rsidR="00EA4CE6" w:rsidRPr="009B376D" w:rsidRDefault="00EA4CE6" w:rsidP="002D03BB">
      <w:pPr>
        <w:tabs>
          <w:tab w:val="left" w:pos="426"/>
          <w:tab w:val="left" w:pos="851"/>
        </w:tabs>
        <w:suppressAutoHyphens w:val="0"/>
        <w:spacing w:after="120"/>
        <w:jc w:val="center"/>
        <w:rPr>
          <w:rFonts w:ascii="Arial" w:hAnsi="Arial" w:cs="Arial"/>
          <w:lang w:eastAsia="fr-FR" w:bidi="ml"/>
        </w:rPr>
      </w:pPr>
      <w:r w:rsidRPr="009B376D">
        <w:rPr>
          <w:rFonts w:ascii="Arial" w:hAnsi="Arial" w:cs="Arial"/>
          <w:lang w:eastAsia="fr-FR" w:bidi="ml"/>
        </w:rPr>
        <w:t>Mesdames et Messieurs les Agents comptables secondaires des établissements locaux de l’</w:t>
      </w:r>
      <w:r w:rsidR="009A6717" w:rsidRPr="009B376D">
        <w:rPr>
          <w:rFonts w:ascii="Arial" w:hAnsi="Arial" w:cs="Arial"/>
          <w:lang w:eastAsia="fr-FR" w:bidi="ml"/>
        </w:rPr>
        <w:t>Établissement</w:t>
      </w:r>
      <w:r w:rsidRPr="009B376D">
        <w:rPr>
          <w:rFonts w:ascii="Arial" w:hAnsi="Arial" w:cs="Arial"/>
          <w:lang w:eastAsia="fr-FR" w:bidi="ml"/>
        </w:rPr>
        <w:t xml:space="preserve"> Français du Sang désignés ci-dessus</w:t>
      </w:r>
    </w:p>
    <w:p w14:paraId="6A34CC1D" w14:textId="77777777" w:rsidR="00EA4CE6" w:rsidRPr="00EA4CE6" w:rsidRDefault="00EA4CE6" w:rsidP="00EA4CE6">
      <w:pPr>
        <w:tabs>
          <w:tab w:val="left" w:pos="426"/>
          <w:tab w:val="left" w:pos="851"/>
        </w:tabs>
        <w:suppressAutoHyphens w:val="0"/>
        <w:jc w:val="both"/>
        <w:rPr>
          <w:rFonts w:ascii="Arial" w:hAnsi="Arial" w:cs="Arial"/>
          <w:lang w:eastAsia="fr-FR" w:bidi="ml"/>
        </w:rPr>
      </w:pPr>
    </w:p>
    <w:p w14:paraId="6A34CC1E" w14:textId="77777777" w:rsidR="001C40C0" w:rsidRDefault="001C40C0" w:rsidP="009B45B9">
      <w:pPr>
        <w:pStyle w:val="fcase2metab"/>
        <w:rPr>
          <w:rFonts w:ascii="Arial" w:hAnsi="Arial" w:cs="Arial"/>
        </w:rPr>
      </w:pPr>
    </w:p>
    <w:p w14:paraId="6A34CC1F" w14:textId="305E3C7B" w:rsidR="00C07B12" w:rsidRDefault="00C07B12" w:rsidP="00C07B12">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r w:rsidR="002D03BB" w:rsidRPr="007A2989">
        <w:rPr>
          <w:rFonts w:ascii="Arial" w:hAnsi="Arial" w:cs="Arial"/>
        </w:rPr>
        <w:t>.</w:t>
      </w:r>
    </w:p>
    <w:p w14:paraId="6A34CC20" w14:textId="77777777" w:rsidR="0079785C" w:rsidRDefault="0079785C" w:rsidP="00EA4CE6">
      <w:pPr>
        <w:pStyle w:val="fcase2metab"/>
        <w:ind w:left="0" w:firstLine="0"/>
        <w:rPr>
          <w:rFonts w:ascii="Arial" w:hAnsi="Arial" w:cs="Arial"/>
        </w:rPr>
      </w:pPr>
    </w:p>
    <w:p w14:paraId="07C37377" w14:textId="77777777" w:rsidR="001D63A1" w:rsidRDefault="00791F91" w:rsidP="00791F91">
      <w:pPr>
        <w:suppressAutoHyphens w:val="0"/>
        <w:rPr>
          <w:rFonts w:ascii="Arial" w:hAnsi="Arial" w:cs="Arial"/>
        </w:rPr>
      </w:pPr>
      <w:r>
        <w:rPr>
          <w:rFonts w:ascii="Arial" w:hAnsi="Arial" w:cs="Arial"/>
        </w:rPr>
        <w:br w:type="page"/>
      </w:r>
    </w:p>
    <w:p w14:paraId="265BB3A0" w14:textId="75458BCC" w:rsidR="001D63A1" w:rsidRPr="00223D61" w:rsidRDefault="001D63A1" w:rsidP="001D63A1">
      <w:pPr>
        <w:pStyle w:val="Titre4"/>
        <w:tabs>
          <w:tab w:val="left" w:pos="851"/>
        </w:tabs>
        <w:rPr>
          <w:sz w:val="22"/>
          <w:szCs w:val="22"/>
        </w:rPr>
      </w:pPr>
      <w:r w:rsidRPr="00223D61">
        <w:rPr>
          <w:sz w:val="22"/>
          <w:szCs w:val="22"/>
        </w:rPr>
        <w:lastRenderedPageBreak/>
        <w:t>E – Décision du pouvoir adjudicateur.</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4BD49DA7"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9C2F29">
        <w:rPr>
          <w:rFonts w:ascii="Arial" w:hAnsi="Arial" w:cs="Arial"/>
          <w:lang w:eastAsia="fr-FR" w:bidi="ml"/>
        </w:rPr>
      </w:r>
      <w:r w:rsidR="009C2F29">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r w:rsidR="00223D61" w:rsidRPr="00791F91">
        <w:rPr>
          <w:rFonts w:ascii="Arial" w:hAnsi="Arial" w:cs="Arial"/>
          <w:lang w:eastAsia="fr-FR" w:bidi="ml"/>
        </w:rPr>
        <w:t>En</w:t>
      </w:r>
      <w:r w:rsidRPr="00791F91">
        <w:rPr>
          <w:rFonts w:ascii="Arial" w:hAnsi="Arial" w:cs="Arial"/>
          <w:lang w:eastAsia="fr-FR" w:bidi="ml"/>
        </w:rPr>
        <w:t xml:space="preserve">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3D2E8410"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9C2F29">
        <w:rPr>
          <w:rFonts w:ascii="Arial" w:hAnsi="Arial" w:cs="Arial"/>
          <w:lang w:eastAsia="fr-FR" w:bidi="ml"/>
        </w:rPr>
      </w:r>
      <w:r w:rsidR="009C2F29">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r w:rsidR="00223D61" w:rsidRPr="00791F91">
        <w:rPr>
          <w:rFonts w:ascii="Arial" w:hAnsi="Arial" w:cs="Arial"/>
          <w:lang w:eastAsia="fr-FR" w:bidi="ml"/>
        </w:rPr>
        <w:t>En</w:t>
      </w:r>
      <w:r w:rsidRPr="00791F91">
        <w:rPr>
          <w:rFonts w:ascii="Arial" w:hAnsi="Arial" w:cs="Arial"/>
          <w:lang w:eastAsia="fr-FR" w:bidi="ml"/>
        </w:rPr>
        <w:t xml:space="preserve"> ce qui concerne les lots ci-après seulement : ……………………………………………..</w:t>
      </w:r>
    </w:p>
    <w:p w14:paraId="6A34CC28" w14:textId="5F2346AE" w:rsidR="00791F91" w:rsidRPr="00791F91" w:rsidRDefault="00791F91" w:rsidP="00791F9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0685E448" w14:textId="77777777" w:rsidR="00293BCF" w:rsidRPr="00791F91" w:rsidRDefault="00293BCF" w:rsidP="00791F91">
      <w:pPr>
        <w:tabs>
          <w:tab w:val="left" w:pos="3600"/>
        </w:tabs>
        <w:suppressAutoHyphens w:val="0"/>
        <w:spacing w:before="120" w:after="120" w:line="360" w:lineRule="auto"/>
        <w:ind w:left="567"/>
        <w:jc w:val="both"/>
        <w:rPr>
          <w:rFonts w:ascii="Arial" w:hAnsi="Arial" w:cs="Kartika"/>
          <w:lang w:eastAsia="fr-FR" w:bidi="ml"/>
        </w:rPr>
      </w:pPr>
    </w:p>
    <w:p w14:paraId="6A34CC2C" w14:textId="617B9C73" w:rsidR="00791F91" w:rsidRPr="005633D6"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9C2F29">
        <w:rPr>
          <w:rFonts w:ascii="Arial" w:hAnsi="Arial" w:cs="Arial"/>
          <w:lang w:eastAsia="fr-FR" w:bidi="ml"/>
        </w:rPr>
      </w:r>
      <w:r w:rsidR="009C2F29">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9C2F29">
        <w:rPr>
          <w:rFonts w:ascii="Arial" w:hAnsi="Arial" w:cs="Arial"/>
          <w:lang w:eastAsia="fr-FR" w:bidi="ml"/>
        </w:rPr>
      </w:r>
      <w:r w:rsidR="009C2F29">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9C2F29">
        <w:rPr>
          <w:rFonts w:ascii="Arial" w:hAnsi="Arial" w:cs="Arial"/>
          <w:lang w:eastAsia="fr-FR" w:bidi="ml"/>
        </w:rPr>
      </w:r>
      <w:r w:rsidR="009C2F29">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9C2F29">
        <w:rPr>
          <w:rFonts w:ascii="Arial" w:hAnsi="Arial" w:cs="Arial"/>
          <w:lang w:eastAsia="fr-FR" w:bidi="ml"/>
        </w:rPr>
      </w:r>
      <w:r w:rsidR="009C2F29">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34" w14:textId="35B92F71" w:rsidR="00791F91" w:rsidRDefault="00791F91" w:rsidP="00791F91">
      <w:pPr>
        <w:suppressAutoHyphens w:val="0"/>
        <w:rPr>
          <w:rFonts w:ascii="Arial" w:hAnsi="Arial" w:cs="Arial"/>
          <w:lang w:eastAsia="fr-FR" w:bidi="ml"/>
        </w:rPr>
      </w:pPr>
    </w:p>
    <w:p w14:paraId="6A34CC35" w14:textId="77777777" w:rsidR="00791F91" w:rsidRPr="00791F91" w:rsidRDefault="00791F91" w:rsidP="00791F91">
      <w:pPr>
        <w:suppressAutoHyphens w:val="0"/>
        <w:ind w:left="426"/>
        <w:jc w:val="both"/>
        <w:rPr>
          <w:rFonts w:ascii="Arial" w:hAnsi="Arial" w:cs="Arial"/>
          <w:color w:val="0000FF"/>
          <w:sz w:val="22"/>
          <w:lang w:eastAsia="fr-FR" w:bidi="ml"/>
        </w:rPr>
      </w:pPr>
    </w:p>
    <w:p w14:paraId="6A34CC36" w14:textId="5764E73B" w:rsidR="00791F91" w:rsidRPr="00223D61" w:rsidRDefault="743179C9" w:rsidP="743179C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b/>
          <w:bCs/>
          <w:lang w:eastAsia="fr-FR" w:bidi="ml"/>
        </w:rPr>
      </w:pPr>
      <w:r w:rsidRPr="00223D61">
        <w:rPr>
          <w:rFonts w:ascii="Arial" w:hAnsi="Arial" w:cs="Arial"/>
          <w:b/>
          <w:bCs/>
          <w:lang w:eastAsia="fr-FR" w:bidi="ml"/>
        </w:rPr>
        <w:t xml:space="preserve">Avis du Contrôleur Général Économique et Financier : </w:t>
      </w:r>
    </w:p>
    <w:p w14:paraId="6A34CC37" w14:textId="77777777" w:rsidR="00791F91" w:rsidRPr="00223D61"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8" w14:textId="77777777" w:rsidR="00791F91" w:rsidRPr="00223D61" w:rsidRDefault="00791F91" w:rsidP="00791F91">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223D61">
        <w:rPr>
          <w:rFonts w:ascii="Arial" w:hAnsi="Arial" w:cs="Arial"/>
          <w:lang w:eastAsia="fr-FR" w:bidi="ml"/>
        </w:rPr>
        <w:t>Fait à Saint Denis, le</w:t>
      </w:r>
      <w:r w:rsidRPr="00223D61">
        <w:rPr>
          <w:rFonts w:ascii="Arial" w:hAnsi="Arial" w:cs="Arial"/>
          <w:lang w:eastAsia="fr-FR" w:bidi="ml"/>
        </w:rPr>
        <w:tab/>
      </w:r>
    </w:p>
    <w:p w14:paraId="6A34CC39" w14:textId="77777777" w:rsidR="00791F91" w:rsidRPr="00223D61"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A" w14:textId="45A8EDAB" w:rsidR="00791F91" w:rsidRPr="00223D61" w:rsidRDefault="00791F91" w:rsidP="743179C9">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223D61">
        <w:rPr>
          <w:rFonts w:ascii="Arial" w:hAnsi="Arial" w:cs="Arial"/>
          <w:lang w:eastAsia="fr-FR" w:bidi="ml"/>
        </w:rPr>
        <w:t xml:space="preserve">Numéro </w:t>
      </w:r>
      <w:r w:rsidR="00692FEC" w:rsidRPr="00223D61">
        <w:rPr>
          <w:rFonts w:ascii="Arial" w:hAnsi="Arial" w:cs="Arial"/>
          <w:lang w:eastAsia="fr-FR" w:bidi="ml"/>
        </w:rPr>
        <w:t>d’avis</w:t>
      </w:r>
      <w:r w:rsidRPr="00223D61">
        <w:rPr>
          <w:rFonts w:ascii="Arial" w:hAnsi="Arial" w:cs="Arial"/>
          <w:lang w:eastAsia="fr-FR" w:bidi="ml"/>
        </w:rPr>
        <w:t> :</w:t>
      </w:r>
      <w:r w:rsidRPr="00223D61">
        <w:rPr>
          <w:rFonts w:ascii="Arial" w:hAnsi="Arial" w:cs="Arial"/>
          <w:lang w:eastAsia="fr-FR" w:bidi="ml"/>
        </w:rPr>
        <w:tab/>
      </w:r>
    </w:p>
    <w:p w14:paraId="6A34CC3B" w14:textId="77777777" w:rsidR="00791F91" w:rsidRPr="00791F91"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6A34CC3C" w14:textId="77777777" w:rsidR="00791F91" w:rsidRPr="00791F91"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6A34CC3D" w14:textId="77777777" w:rsidR="00791F91" w:rsidRPr="00791F91" w:rsidRDefault="00791F91" w:rsidP="00791F91">
      <w:pPr>
        <w:suppressAutoHyphens w:val="0"/>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 ,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8" w14:textId="77777777" w:rsidR="00791F91" w:rsidRPr="00791F91" w:rsidRDefault="00791F91" w:rsidP="00791F91">
      <w:pPr>
        <w:suppressAutoHyphens w:val="0"/>
        <w:rPr>
          <w:lang w:eastAsia="fr-FR" w:bidi="ml"/>
        </w:rPr>
      </w:pPr>
      <w:r w:rsidRPr="00791F91">
        <w:rPr>
          <w:lang w:eastAsia="fr-FR" w:bidi="ml"/>
        </w:rPr>
        <w:br w:type="page"/>
      </w:r>
    </w:p>
    <w:p w14:paraId="6A34CC4D" w14:textId="77777777" w:rsidR="00791F91" w:rsidRPr="00D8507C" w:rsidRDefault="00791F91" w:rsidP="00791F91">
      <w:pPr>
        <w:tabs>
          <w:tab w:val="left" w:pos="4608"/>
        </w:tabs>
        <w:jc w:val="both"/>
        <w:rPr>
          <w:rFonts w:ascii="Arial" w:hAnsi="Arial" w:cs="Arial"/>
          <w:color w:val="339966"/>
          <w:lang w:bidi="ml"/>
        </w:rPr>
      </w:pP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A14E5B">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1289FD6E" w:rsidR="001A3AC9" w:rsidRDefault="001A3AC9" w:rsidP="00B05C4B">
          <w:pPr>
            <w:jc w:val="center"/>
            <w:rPr>
              <w:rFonts w:ascii="Arial" w:hAnsi="Arial" w:cs="Arial"/>
              <w:b/>
            </w:rPr>
          </w:pPr>
          <w:r>
            <w:rPr>
              <w:rFonts w:ascii="Arial" w:hAnsi="Arial" w:cs="Arial"/>
              <w:b/>
              <w:i/>
            </w:rPr>
            <w:t>(</w:t>
          </w:r>
          <w:r w:rsidR="00C152B4">
            <w:rPr>
              <w:rFonts w:ascii="Arial" w:hAnsi="Arial" w:cs="Arial"/>
              <w:b/>
              <w:i/>
            </w:rPr>
            <w:t>Marché n°SC3043)</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17B5C42"/>
    <w:multiLevelType w:val="hybridMultilevel"/>
    <w:tmpl w:val="3F7AA6BA"/>
    <w:lvl w:ilvl="0" w:tplc="040C0001">
      <w:start w:val="1"/>
      <w:numFmt w:val="bullet"/>
      <w:lvlText w:val=""/>
      <w:lvlJc w:val="left"/>
      <w:pPr>
        <w:ind w:left="783" w:hanging="360"/>
      </w:pPr>
      <w:rPr>
        <w:rFonts w:ascii="Symbol" w:hAnsi="Symbol" w:hint="default"/>
      </w:rPr>
    </w:lvl>
    <w:lvl w:ilvl="1" w:tplc="040C0003" w:tentative="1">
      <w:start w:val="1"/>
      <w:numFmt w:val="bullet"/>
      <w:lvlText w:val="o"/>
      <w:lvlJc w:val="left"/>
      <w:pPr>
        <w:ind w:left="1503" w:hanging="360"/>
      </w:pPr>
      <w:rPr>
        <w:rFonts w:ascii="Courier New" w:hAnsi="Courier New" w:cs="Courier New" w:hint="default"/>
      </w:rPr>
    </w:lvl>
    <w:lvl w:ilvl="2" w:tplc="040C0005" w:tentative="1">
      <w:start w:val="1"/>
      <w:numFmt w:val="bullet"/>
      <w:lvlText w:val=""/>
      <w:lvlJc w:val="left"/>
      <w:pPr>
        <w:ind w:left="2223" w:hanging="360"/>
      </w:pPr>
      <w:rPr>
        <w:rFonts w:ascii="Wingdings" w:hAnsi="Wingdings" w:hint="default"/>
      </w:rPr>
    </w:lvl>
    <w:lvl w:ilvl="3" w:tplc="040C0001" w:tentative="1">
      <w:start w:val="1"/>
      <w:numFmt w:val="bullet"/>
      <w:lvlText w:val=""/>
      <w:lvlJc w:val="left"/>
      <w:pPr>
        <w:ind w:left="2943" w:hanging="360"/>
      </w:pPr>
      <w:rPr>
        <w:rFonts w:ascii="Symbol" w:hAnsi="Symbol" w:hint="default"/>
      </w:rPr>
    </w:lvl>
    <w:lvl w:ilvl="4" w:tplc="040C0003" w:tentative="1">
      <w:start w:val="1"/>
      <w:numFmt w:val="bullet"/>
      <w:lvlText w:val="o"/>
      <w:lvlJc w:val="left"/>
      <w:pPr>
        <w:ind w:left="3663" w:hanging="360"/>
      </w:pPr>
      <w:rPr>
        <w:rFonts w:ascii="Courier New" w:hAnsi="Courier New" w:cs="Courier New" w:hint="default"/>
      </w:rPr>
    </w:lvl>
    <w:lvl w:ilvl="5" w:tplc="040C0005" w:tentative="1">
      <w:start w:val="1"/>
      <w:numFmt w:val="bullet"/>
      <w:lvlText w:val=""/>
      <w:lvlJc w:val="left"/>
      <w:pPr>
        <w:ind w:left="4383" w:hanging="360"/>
      </w:pPr>
      <w:rPr>
        <w:rFonts w:ascii="Wingdings" w:hAnsi="Wingdings" w:hint="default"/>
      </w:rPr>
    </w:lvl>
    <w:lvl w:ilvl="6" w:tplc="040C0001" w:tentative="1">
      <w:start w:val="1"/>
      <w:numFmt w:val="bullet"/>
      <w:lvlText w:val=""/>
      <w:lvlJc w:val="left"/>
      <w:pPr>
        <w:ind w:left="5103" w:hanging="360"/>
      </w:pPr>
      <w:rPr>
        <w:rFonts w:ascii="Symbol" w:hAnsi="Symbol" w:hint="default"/>
      </w:rPr>
    </w:lvl>
    <w:lvl w:ilvl="7" w:tplc="040C0003" w:tentative="1">
      <w:start w:val="1"/>
      <w:numFmt w:val="bullet"/>
      <w:lvlText w:val="o"/>
      <w:lvlJc w:val="left"/>
      <w:pPr>
        <w:ind w:left="5823" w:hanging="360"/>
      </w:pPr>
      <w:rPr>
        <w:rFonts w:ascii="Courier New" w:hAnsi="Courier New" w:cs="Courier New" w:hint="default"/>
      </w:rPr>
    </w:lvl>
    <w:lvl w:ilvl="8" w:tplc="040C0005" w:tentative="1">
      <w:start w:val="1"/>
      <w:numFmt w:val="bullet"/>
      <w:lvlText w:val=""/>
      <w:lvlJc w:val="left"/>
      <w:pPr>
        <w:ind w:left="6543"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8"/>
  </w:num>
  <w:num w:numId="6">
    <w:abstractNumId w:val="9"/>
  </w:num>
  <w:num w:numId="7">
    <w:abstractNumId w:val="3"/>
  </w:num>
  <w:num w:numId="8">
    <w:abstractNumId w:val="5"/>
  </w:num>
  <w:num w:numId="9">
    <w:abstractNumId w:val="6"/>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91F5E"/>
    <w:rsid w:val="000A2E05"/>
    <w:rsid w:val="000A4C09"/>
    <w:rsid w:val="000E0020"/>
    <w:rsid w:val="000F348D"/>
    <w:rsid w:val="00140694"/>
    <w:rsid w:val="00151DBB"/>
    <w:rsid w:val="00166B56"/>
    <w:rsid w:val="00173ECA"/>
    <w:rsid w:val="001A3AC9"/>
    <w:rsid w:val="001A5CEB"/>
    <w:rsid w:val="001A6626"/>
    <w:rsid w:val="001B0613"/>
    <w:rsid w:val="001C40C0"/>
    <w:rsid w:val="001C733C"/>
    <w:rsid w:val="001C7796"/>
    <w:rsid w:val="001D63A1"/>
    <w:rsid w:val="0021527A"/>
    <w:rsid w:val="0021797C"/>
    <w:rsid w:val="00223D61"/>
    <w:rsid w:val="00225A1A"/>
    <w:rsid w:val="00244CBD"/>
    <w:rsid w:val="00263DC7"/>
    <w:rsid w:val="00281AFD"/>
    <w:rsid w:val="002904AF"/>
    <w:rsid w:val="00293087"/>
    <w:rsid w:val="00293BCF"/>
    <w:rsid w:val="002B78FA"/>
    <w:rsid w:val="002C04E1"/>
    <w:rsid w:val="002C0F0C"/>
    <w:rsid w:val="002C2CA3"/>
    <w:rsid w:val="002C4B3E"/>
    <w:rsid w:val="002C79D6"/>
    <w:rsid w:val="002D03BB"/>
    <w:rsid w:val="002D4DD8"/>
    <w:rsid w:val="002F52DD"/>
    <w:rsid w:val="003261C6"/>
    <w:rsid w:val="00332B12"/>
    <w:rsid w:val="00333B9F"/>
    <w:rsid w:val="00354C04"/>
    <w:rsid w:val="00385E76"/>
    <w:rsid w:val="003D5BA9"/>
    <w:rsid w:val="003D747A"/>
    <w:rsid w:val="003E2ABC"/>
    <w:rsid w:val="003E63B0"/>
    <w:rsid w:val="00400B22"/>
    <w:rsid w:val="00403AD0"/>
    <w:rsid w:val="004055D2"/>
    <w:rsid w:val="004176BF"/>
    <w:rsid w:val="004209A7"/>
    <w:rsid w:val="0042741A"/>
    <w:rsid w:val="0043706E"/>
    <w:rsid w:val="0044597F"/>
    <w:rsid w:val="00445A50"/>
    <w:rsid w:val="00470BF3"/>
    <w:rsid w:val="00475977"/>
    <w:rsid w:val="004A7169"/>
    <w:rsid w:val="004C485D"/>
    <w:rsid w:val="004D4DC6"/>
    <w:rsid w:val="004E75A6"/>
    <w:rsid w:val="00514DAF"/>
    <w:rsid w:val="005204F5"/>
    <w:rsid w:val="00532EC7"/>
    <w:rsid w:val="00541CA3"/>
    <w:rsid w:val="005546A9"/>
    <w:rsid w:val="005561EA"/>
    <w:rsid w:val="005633D6"/>
    <w:rsid w:val="00571AFA"/>
    <w:rsid w:val="00581DB7"/>
    <w:rsid w:val="005846FB"/>
    <w:rsid w:val="005923D2"/>
    <w:rsid w:val="005A4A3B"/>
    <w:rsid w:val="005A4CB5"/>
    <w:rsid w:val="005A5FCD"/>
    <w:rsid w:val="005B6C8F"/>
    <w:rsid w:val="005C5907"/>
    <w:rsid w:val="005D10E3"/>
    <w:rsid w:val="006072F9"/>
    <w:rsid w:val="0061068C"/>
    <w:rsid w:val="00612806"/>
    <w:rsid w:val="0064560F"/>
    <w:rsid w:val="00654502"/>
    <w:rsid w:val="00660727"/>
    <w:rsid w:val="00661A97"/>
    <w:rsid w:val="00674478"/>
    <w:rsid w:val="00676CD2"/>
    <w:rsid w:val="00692FEC"/>
    <w:rsid w:val="006C4338"/>
    <w:rsid w:val="006F3DF9"/>
    <w:rsid w:val="00705159"/>
    <w:rsid w:val="007060E5"/>
    <w:rsid w:val="00710FD6"/>
    <w:rsid w:val="007318D7"/>
    <w:rsid w:val="0074186C"/>
    <w:rsid w:val="00757151"/>
    <w:rsid w:val="00764523"/>
    <w:rsid w:val="007909E0"/>
    <w:rsid w:val="00791F91"/>
    <w:rsid w:val="0079785C"/>
    <w:rsid w:val="007A2989"/>
    <w:rsid w:val="007C0BF5"/>
    <w:rsid w:val="007D3380"/>
    <w:rsid w:val="007D7A65"/>
    <w:rsid w:val="007F68A6"/>
    <w:rsid w:val="0081250A"/>
    <w:rsid w:val="00825C6A"/>
    <w:rsid w:val="0083205E"/>
    <w:rsid w:val="00844DAA"/>
    <w:rsid w:val="008A7D6D"/>
    <w:rsid w:val="008C04ED"/>
    <w:rsid w:val="008C2745"/>
    <w:rsid w:val="008D2C3C"/>
    <w:rsid w:val="008D3A70"/>
    <w:rsid w:val="00926CF0"/>
    <w:rsid w:val="00927397"/>
    <w:rsid w:val="00931D42"/>
    <w:rsid w:val="00934503"/>
    <w:rsid w:val="009737B4"/>
    <w:rsid w:val="00983BB6"/>
    <w:rsid w:val="00983FF3"/>
    <w:rsid w:val="009A6717"/>
    <w:rsid w:val="009A70DA"/>
    <w:rsid w:val="009B1CD0"/>
    <w:rsid w:val="009B376D"/>
    <w:rsid w:val="009B45B9"/>
    <w:rsid w:val="009C2F29"/>
    <w:rsid w:val="009C4D62"/>
    <w:rsid w:val="00A109CB"/>
    <w:rsid w:val="00A14E5B"/>
    <w:rsid w:val="00A51F86"/>
    <w:rsid w:val="00A53DA8"/>
    <w:rsid w:val="00A57DD1"/>
    <w:rsid w:val="00A60584"/>
    <w:rsid w:val="00A8760E"/>
    <w:rsid w:val="00A9775B"/>
    <w:rsid w:val="00AA05C7"/>
    <w:rsid w:val="00AD53D5"/>
    <w:rsid w:val="00AE1C9C"/>
    <w:rsid w:val="00AE7831"/>
    <w:rsid w:val="00B054DA"/>
    <w:rsid w:val="00B05C4B"/>
    <w:rsid w:val="00B141CA"/>
    <w:rsid w:val="00B148F8"/>
    <w:rsid w:val="00B347AE"/>
    <w:rsid w:val="00B3719A"/>
    <w:rsid w:val="00B4145F"/>
    <w:rsid w:val="00B8359F"/>
    <w:rsid w:val="00B86CA7"/>
    <w:rsid w:val="00B87564"/>
    <w:rsid w:val="00BA44E5"/>
    <w:rsid w:val="00BD479D"/>
    <w:rsid w:val="00BE5AA2"/>
    <w:rsid w:val="00BE6078"/>
    <w:rsid w:val="00BE6484"/>
    <w:rsid w:val="00C06C53"/>
    <w:rsid w:val="00C07B12"/>
    <w:rsid w:val="00C121F8"/>
    <w:rsid w:val="00C152B4"/>
    <w:rsid w:val="00C3106D"/>
    <w:rsid w:val="00C62520"/>
    <w:rsid w:val="00C70697"/>
    <w:rsid w:val="00C91060"/>
    <w:rsid w:val="00C911FE"/>
    <w:rsid w:val="00C9625C"/>
    <w:rsid w:val="00CB092A"/>
    <w:rsid w:val="00CB1C4C"/>
    <w:rsid w:val="00CD185D"/>
    <w:rsid w:val="00CD46CC"/>
    <w:rsid w:val="00CE0D69"/>
    <w:rsid w:val="00CE7CB8"/>
    <w:rsid w:val="00D0068B"/>
    <w:rsid w:val="00D46BC7"/>
    <w:rsid w:val="00D75A57"/>
    <w:rsid w:val="00D843CF"/>
    <w:rsid w:val="00D904A2"/>
    <w:rsid w:val="00DA4F40"/>
    <w:rsid w:val="00DB7F85"/>
    <w:rsid w:val="00DC1F0C"/>
    <w:rsid w:val="00E32A79"/>
    <w:rsid w:val="00E40967"/>
    <w:rsid w:val="00E47798"/>
    <w:rsid w:val="00E64C37"/>
    <w:rsid w:val="00E67E3B"/>
    <w:rsid w:val="00E76284"/>
    <w:rsid w:val="00EA4CE6"/>
    <w:rsid w:val="00EC46B8"/>
    <w:rsid w:val="00EC4741"/>
    <w:rsid w:val="00EC4A56"/>
    <w:rsid w:val="00F070E7"/>
    <w:rsid w:val="00F102F2"/>
    <w:rsid w:val="00F17207"/>
    <w:rsid w:val="00F174CB"/>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customXml/itemProps2.xml><?xml version="1.0" encoding="utf-8"?>
<ds:datastoreItem xmlns:ds="http://schemas.openxmlformats.org/officeDocument/2006/customXml" ds:itemID="{983121A2-4891-49C4-A24E-0B9C4F6BF1D0}">
  <ds:schemaRefs>
    <ds:schemaRef ds:uri="http://schemas.microsoft.com/office/2006/metadata/properties"/>
    <ds:schemaRef ds:uri="8cabc909-925b-4993-810a-c39a03b082db"/>
    <ds:schemaRef ds:uri="http://schemas.microsoft.com/office/infopath/2007/PartnerControls"/>
    <ds:schemaRef ds:uri="http://schemas.microsoft.com/office/2006/documentManagement/types"/>
    <ds:schemaRef ds:uri="http://www.w3.org/XML/1998/namespace"/>
    <ds:schemaRef ds:uri="3db10a5d-558e-4c80-b55c-f43536d34388"/>
    <ds:schemaRef ds:uri="http://schemas.openxmlformats.org/package/2006/metadata/core-properties"/>
    <ds:schemaRef ds:uri="http://schemas.microsoft.com/sharepoint/v3"/>
    <ds:schemaRef ds:uri="http://purl.org/dc/terms/"/>
    <ds:schemaRef ds:uri="http://purl.org/dc/elements/1.1/"/>
    <ds:schemaRef ds:uri="http://purl.org/dc/dcmitype/"/>
  </ds:schemaRefs>
</ds:datastoreItem>
</file>

<file path=customXml/itemProps3.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4.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5.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Template>
  <TotalTime>93</TotalTime>
  <Pages>10</Pages>
  <Words>2217</Words>
  <Characters>12198</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ABDOU Chadia</cp:lastModifiedBy>
  <cp:revision>25</cp:revision>
  <cp:lastPrinted>2016-04-08T14:31:00Z</cp:lastPrinted>
  <dcterms:created xsi:type="dcterms:W3CDTF">2026-01-14T13:53:00Z</dcterms:created>
  <dcterms:modified xsi:type="dcterms:W3CDTF">2026-02-25T09:20:00Z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