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9D0D3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9D0D3E" w14:textId="77777777">
        <w:trPr>
          <w:trHeight w:val="1132"/>
        </w:trPr>
        <w:tc>
          <w:tcPr>
            <w:tcW w:w="10434" w:type="dxa"/>
            <w:shd w:val="clear" w:color="auto" w:fill="auto"/>
          </w:tcPr>
          <w:p w14:paraId="4D9D0D3A" w14:textId="77777777" w:rsidR="00541CA3" w:rsidRDefault="00FB33C4"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9D0E62" wp14:editId="0ACC537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4D9D0D3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D9D0D3C"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D9D0D3D"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D9D0D3F"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D0D43" w14:textId="77777777">
        <w:tc>
          <w:tcPr>
            <w:tcW w:w="9002" w:type="dxa"/>
            <w:shd w:val="clear" w:color="auto" w:fill="66CCFF"/>
          </w:tcPr>
          <w:p w14:paraId="4D9D0D4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D9D0D4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D9D0D42" w14:textId="77777777" w:rsidR="009B1CD0" w:rsidRDefault="00E47798" w:rsidP="0083205E">
            <w:pPr>
              <w:pStyle w:val="Titre8"/>
              <w:tabs>
                <w:tab w:val="left" w:pos="851"/>
                <w:tab w:val="right" w:pos="9639"/>
              </w:tabs>
              <w:spacing w:before="120" w:after="120"/>
            </w:pPr>
            <w:r>
              <w:rPr>
                <w:caps/>
                <w:sz w:val="28"/>
                <w:szCs w:val="28"/>
              </w:rPr>
              <w:t>ATTRI1</w:t>
            </w:r>
          </w:p>
        </w:tc>
      </w:tr>
    </w:tbl>
    <w:p w14:paraId="4D9D0D44" w14:textId="77777777" w:rsidR="009B1CD0" w:rsidRDefault="009B1CD0" w:rsidP="006C4338">
      <w:pPr>
        <w:tabs>
          <w:tab w:val="left" w:pos="851"/>
        </w:tabs>
      </w:pPr>
    </w:p>
    <w:p w14:paraId="4D9D0D45" w14:textId="77777777" w:rsidR="009B45B9" w:rsidRPr="00912909" w:rsidRDefault="00CD46CC" w:rsidP="006C4338">
      <w:pPr>
        <w:pStyle w:val="Corpsdetexte31"/>
        <w:tabs>
          <w:tab w:val="left" w:pos="851"/>
        </w:tabs>
        <w:jc w:val="both"/>
        <w:rPr>
          <w:sz w:val="14"/>
          <w:szCs w:val="14"/>
        </w:rPr>
      </w:pPr>
      <w:r w:rsidRPr="00912909">
        <w:rPr>
          <w:sz w:val="14"/>
          <w:szCs w:val="14"/>
        </w:rPr>
        <w:t>Alors qu’un acte d’engagement était autrefois requis de l’opérateur économique soumissionnaire lors du dépôt de son offre, sa signature n’est plus aujourd’hui requise qu’au st</w:t>
      </w:r>
      <w:r w:rsidR="00FE48C9" w:rsidRPr="00912909">
        <w:rPr>
          <w:sz w:val="14"/>
          <w:szCs w:val="14"/>
        </w:rPr>
        <w:t>ade de l’attribution du marché public.</w:t>
      </w:r>
    </w:p>
    <w:p w14:paraId="4D9D0D46" w14:textId="77777777" w:rsidR="00FE48C9" w:rsidRPr="00912909" w:rsidRDefault="00FE48C9" w:rsidP="006C4338">
      <w:pPr>
        <w:pStyle w:val="Corpsdetexte31"/>
        <w:tabs>
          <w:tab w:val="left" w:pos="851"/>
        </w:tabs>
        <w:jc w:val="both"/>
        <w:rPr>
          <w:sz w:val="14"/>
          <w:szCs w:val="14"/>
        </w:rPr>
      </w:pPr>
    </w:p>
    <w:p w14:paraId="4D9D0D47" w14:textId="77777777" w:rsidR="009B45B9" w:rsidRPr="00912909" w:rsidRDefault="009B1CD0" w:rsidP="006C4338">
      <w:pPr>
        <w:pStyle w:val="Corpsdetexte31"/>
        <w:tabs>
          <w:tab w:val="left" w:pos="851"/>
        </w:tabs>
        <w:jc w:val="both"/>
        <w:rPr>
          <w:sz w:val="14"/>
          <w:szCs w:val="14"/>
        </w:rPr>
      </w:pPr>
      <w:r w:rsidRPr="00912909">
        <w:rPr>
          <w:sz w:val="14"/>
          <w:szCs w:val="14"/>
        </w:rPr>
        <w:t xml:space="preserve">Le formulaire </w:t>
      </w:r>
      <w:r w:rsidR="00E47798" w:rsidRPr="00912909">
        <w:rPr>
          <w:sz w:val="14"/>
          <w:szCs w:val="14"/>
        </w:rPr>
        <w:t xml:space="preserve">ATTRI1 </w:t>
      </w:r>
      <w:r w:rsidRPr="00912909">
        <w:rPr>
          <w:sz w:val="14"/>
          <w:szCs w:val="14"/>
        </w:rPr>
        <w:t xml:space="preserve">est un modèle d’acte d’engagement qui peut être utilisé par </w:t>
      </w:r>
      <w:r w:rsidR="0021797C" w:rsidRPr="00912909">
        <w:rPr>
          <w:sz w:val="14"/>
          <w:szCs w:val="14"/>
        </w:rPr>
        <w:t>l’acheteur</w:t>
      </w:r>
      <w:r w:rsidR="0061068C" w:rsidRPr="00912909">
        <w:rPr>
          <w:sz w:val="14"/>
          <w:szCs w:val="14"/>
        </w:rPr>
        <w:t>, s’il le souhaite,</w:t>
      </w:r>
      <w:r w:rsidR="001C40C0" w:rsidRPr="00912909">
        <w:rPr>
          <w:sz w:val="14"/>
          <w:szCs w:val="14"/>
        </w:rPr>
        <w:t xml:space="preserve"> </w:t>
      </w:r>
      <w:r w:rsidR="00CD185D" w:rsidRPr="00912909">
        <w:rPr>
          <w:sz w:val="14"/>
          <w:szCs w:val="14"/>
        </w:rPr>
        <w:t xml:space="preserve">pour conclure un marché </w:t>
      </w:r>
      <w:r w:rsidR="002E56C1" w:rsidRPr="00912909">
        <w:rPr>
          <w:sz w:val="14"/>
          <w:szCs w:val="14"/>
        </w:rPr>
        <w:t>public</w:t>
      </w:r>
      <w:r w:rsidR="00CD185D" w:rsidRPr="00912909">
        <w:rPr>
          <w:sz w:val="14"/>
          <w:szCs w:val="14"/>
        </w:rPr>
        <w:t xml:space="preserve"> avec le </w:t>
      </w:r>
      <w:r w:rsidR="00F92811" w:rsidRPr="00912909">
        <w:rPr>
          <w:sz w:val="14"/>
          <w:szCs w:val="14"/>
        </w:rPr>
        <w:t>titulaire pressenti.</w:t>
      </w:r>
    </w:p>
    <w:p w14:paraId="4D9D0D48" w14:textId="77777777" w:rsidR="00FE48C9" w:rsidRPr="00912909" w:rsidRDefault="00FE48C9" w:rsidP="006C4338">
      <w:pPr>
        <w:pStyle w:val="Corpsdetexte31"/>
        <w:tabs>
          <w:tab w:val="left" w:pos="851"/>
        </w:tabs>
        <w:jc w:val="both"/>
        <w:rPr>
          <w:sz w:val="14"/>
          <w:szCs w:val="14"/>
        </w:rPr>
      </w:pPr>
    </w:p>
    <w:p w14:paraId="4D9D0D49" w14:textId="77777777" w:rsidR="009B1CD0" w:rsidRPr="00912909" w:rsidRDefault="009B1CD0" w:rsidP="006C4338">
      <w:pPr>
        <w:pStyle w:val="Corpsdetexte31"/>
        <w:tabs>
          <w:tab w:val="left" w:pos="851"/>
        </w:tabs>
        <w:jc w:val="both"/>
        <w:rPr>
          <w:sz w:val="14"/>
          <w:szCs w:val="14"/>
        </w:rPr>
      </w:pPr>
      <w:r w:rsidRPr="00912909">
        <w:rPr>
          <w:sz w:val="14"/>
          <w:szCs w:val="14"/>
        </w:rPr>
        <w:t xml:space="preserve">Il est conseillé aux acheteurs </w:t>
      </w:r>
      <w:r w:rsidR="0021797C" w:rsidRPr="00912909">
        <w:rPr>
          <w:sz w:val="14"/>
          <w:szCs w:val="14"/>
        </w:rPr>
        <w:t xml:space="preserve">de renseigner les différentes rubriques de ce formulaire </w:t>
      </w:r>
      <w:r w:rsidRPr="00912909">
        <w:rPr>
          <w:sz w:val="14"/>
          <w:szCs w:val="14"/>
        </w:rPr>
        <w:t xml:space="preserve">avant </w:t>
      </w:r>
      <w:r w:rsidR="00CD185D" w:rsidRPr="00912909">
        <w:rPr>
          <w:sz w:val="14"/>
          <w:szCs w:val="14"/>
        </w:rPr>
        <w:t>d</w:t>
      </w:r>
      <w:r w:rsidR="0021797C" w:rsidRPr="00912909">
        <w:rPr>
          <w:sz w:val="14"/>
          <w:szCs w:val="14"/>
        </w:rPr>
        <w:t>e l</w:t>
      </w:r>
      <w:r w:rsidR="00CD185D" w:rsidRPr="00912909">
        <w:rPr>
          <w:sz w:val="14"/>
          <w:szCs w:val="14"/>
        </w:rPr>
        <w:t>’adresser à l’attributaire</w:t>
      </w:r>
      <w:r w:rsidRPr="00912909">
        <w:rPr>
          <w:sz w:val="14"/>
          <w:szCs w:val="14"/>
        </w:rPr>
        <w:t>.</w:t>
      </w:r>
      <w:r w:rsidR="00CD185D" w:rsidRPr="00912909">
        <w:rPr>
          <w:sz w:val="14"/>
          <w:szCs w:val="14"/>
        </w:rPr>
        <w:t xml:space="preserve"> Ce dernier </w:t>
      </w:r>
      <w:r w:rsidR="0021797C" w:rsidRPr="00912909">
        <w:rPr>
          <w:sz w:val="14"/>
          <w:szCs w:val="14"/>
        </w:rPr>
        <w:t>retourne l’acte d’engagement signé, permettant à l’acheteur de le signer à son tour.</w:t>
      </w:r>
    </w:p>
    <w:p w14:paraId="4D9D0D4A" w14:textId="77777777" w:rsidR="00FE48C9" w:rsidRPr="00912909" w:rsidRDefault="00FE48C9" w:rsidP="006C4338">
      <w:pPr>
        <w:pStyle w:val="Corpsdetexte31"/>
        <w:tabs>
          <w:tab w:val="left" w:pos="851"/>
        </w:tabs>
        <w:jc w:val="both"/>
        <w:rPr>
          <w:sz w:val="14"/>
          <w:szCs w:val="14"/>
        </w:rPr>
      </w:pPr>
    </w:p>
    <w:p w14:paraId="4D9D0D4B" w14:textId="77777777" w:rsidR="009B1CD0" w:rsidRPr="00912909" w:rsidRDefault="009B1CD0" w:rsidP="006F3DF9">
      <w:pPr>
        <w:pStyle w:val="Corpsdetexte31"/>
        <w:tabs>
          <w:tab w:val="left" w:pos="851"/>
        </w:tabs>
        <w:jc w:val="both"/>
        <w:rPr>
          <w:sz w:val="14"/>
          <w:szCs w:val="14"/>
        </w:rPr>
      </w:pPr>
      <w:r w:rsidRPr="00912909">
        <w:rPr>
          <w:sz w:val="14"/>
          <w:szCs w:val="14"/>
        </w:rPr>
        <w:t xml:space="preserve">En cas d’allotissement, </w:t>
      </w:r>
      <w:r w:rsidR="00CD185D" w:rsidRPr="00912909">
        <w:rPr>
          <w:sz w:val="14"/>
          <w:szCs w:val="14"/>
        </w:rPr>
        <w:t xml:space="preserve">un formulaire </w:t>
      </w:r>
      <w:r w:rsidR="00E47798" w:rsidRPr="00912909">
        <w:rPr>
          <w:sz w:val="14"/>
          <w:szCs w:val="14"/>
        </w:rPr>
        <w:t xml:space="preserve">ATTRI1 </w:t>
      </w:r>
      <w:r w:rsidR="00CD185D" w:rsidRPr="00912909">
        <w:rPr>
          <w:sz w:val="14"/>
          <w:szCs w:val="14"/>
        </w:rPr>
        <w:t xml:space="preserve">peut être établi pour chaque </w:t>
      </w:r>
      <w:r w:rsidRPr="00912909">
        <w:rPr>
          <w:sz w:val="14"/>
          <w:szCs w:val="14"/>
        </w:rPr>
        <w:t>lot.</w:t>
      </w:r>
      <w:r w:rsidR="00CD185D" w:rsidRPr="00912909">
        <w:rPr>
          <w:sz w:val="14"/>
          <w:szCs w:val="14"/>
        </w:rPr>
        <w:t xml:space="preserve"> Lorsqu’un même opérateur économique se voit attribuer plusieurs lots, un seul </w:t>
      </w:r>
      <w:r w:rsidR="00E47798" w:rsidRPr="00912909">
        <w:rPr>
          <w:sz w:val="14"/>
          <w:szCs w:val="14"/>
        </w:rPr>
        <w:t xml:space="preserve">ATTRI1 </w:t>
      </w:r>
      <w:r w:rsidR="00CD185D" w:rsidRPr="00912909">
        <w:rPr>
          <w:sz w:val="14"/>
          <w:szCs w:val="14"/>
        </w:rPr>
        <w:t>peut être complété.</w:t>
      </w:r>
      <w:r w:rsidR="0021797C" w:rsidRPr="00912909">
        <w:rPr>
          <w:sz w:val="14"/>
          <w:szCs w:val="14"/>
        </w:rPr>
        <w:t xml:space="preserve"> Si l’attributaire est retenu sur la base d’une offre variable portant sur plusieurs lots, </w:t>
      </w:r>
      <w:r w:rsidR="006F3DF9" w:rsidRPr="00912909">
        <w:rPr>
          <w:sz w:val="14"/>
          <w:szCs w:val="14"/>
        </w:rPr>
        <w:t xml:space="preserve">soit </w:t>
      </w:r>
      <w:r w:rsidR="0021797C" w:rsidRPr="00912909">
        <w:rPr>
          <w:sz w:val="14"/>
          <w:szCs w:val="14"/>
        </w:rPr>
        <w:t xml:space="preserve">un acte d’engagement est </w:t>
      </w:r>
      <w:r w:rsidR="006F3DF9" w:rsidRPr="00912909">
        <w:rPr>
          <w:sz w:val="14"/>
          <w:szCs w:val="14"/>
        </w:rPr>
        <w:t>établi pour les seuls lots concernés, soit l’acte d’engagement unique mentionne expressément les lots retenus sur la base d’une offre variable</w:t>
      </w:r>
      <w:r w:rsidR="0021797C" w:rsidRPr="00912909">
        <w:rPr>
          <w:sz w:val="14"/>
          <w:szCs w:val="14"/>
        </w:rPr>
        <w:t>.</w:t>
      </w:r>
    </w:p>
    <w:p w14:paraId="4D9D0D4C" w14:textId="77777777" w:rsidR="00FE48C9" w:rsidRPr="00912909" w:rsidRDefault="00FE48C9" w:rsidP="006F3DF9">
      <w:pPr>
        <w:pStyle w:val="Corpsdetexte31"/>
        <w:tabs>
          <w:tab w:val="left" w:pos="851"/>
        </w:tabs>
        <w:jc w:val="both"/>
        <w:rPr>
          <w:sz w:val="14"/>
          <w:szCs w:val="14"/>
        </w:rPr>
      </w:pPr>
    </w:p>
    <w:p w14:paraId="4D9D0D4D" w14:textId="77777777" w:rsidR="009B1CD0" w:rsidRPr="00912909" w:rsidRDefault="009B1CD0" w:rsidP="005846FB">
      <w:pPr>
        <w:pStyle w:val="Corpsdetexte31"/>
        <w:tabs>
          <w:tab w:val="left" w:pos="851"/>
        </w:tabs>
        <w:jc w:val="both"/>
        <w:rPr>
          <w:sz w:val="14"/>
          <w:szCs w:val="14"/>
        </w:rPr>
      </w:pPr>
      <w:r w:rsidRPr="00912909">
        <w:rPr>
          <w:sz w:val="14"/>
          <w:szCs w:val="14"/>
        </w:rPr>
        <w:t xml:space="preserve">En cas de </w:t>
      </w:r>
      <w:r w:rsidR="00F92811" w:rsidRPr="00912909">
        <w:rPr>
          <w:sz w:val="14"/>
          <w:szCs w:val="14"/>
        </w:rPr>
        <w:t>groupement d’entreprises</w:t>
      </w:r>
      <w:r w:rsidRPr="00912909">
        <w:rPr>
          <w:sz w:val="14"/>
          <w:szCs w:val="14"/>
        </w:rPr>
        <w:t xml:space="preserve">, un </w:t>
      </w:r>
      <w:r w:rsidR="00CD185D" w:rsidRPr="00912909">
        <w:rPr>
          <w:sz w:val="14"/>
          <w:szCs w:val="14"/>
        </w:rPr>
        <w:t xml:space="preserve">acte d’engagement unique </w:t>
      </w:r>
      <w:r w:rsidRPr="00912909">
        <w:rPr>
          <w:sz w:val="14"/>
          <w:szCs w:val="14"/>
        </w:rPr>
        <w:t>est rempli pour le groupement d’entreprises.</w:t>
      </w:r>
    </w:p>
    <w:p w14:paraId="4D9D0D4E" w14:textId="77777777" w:rsidR="00FE48C9" w:rsidRPr="00912909" w:rsidRDefault="00FE48C9" w:rsidP="005846FB">
      <w:pPr>
        <w:pStyle w:val="Corpsdetexte31"/>
        <w:tabs>
          <w:tab w:val="left" w:pos="851"/>
        </w:tabs>
        <w:jc w:val="both"/>
        <w:rPr>
          <w:sz w:val="14"/>
          <w:szCs w:val="14"/>
        </w:rPr>
      </w:pPr>
    </w:p>
    <w:p w14:paraId="4D9D0D4F" w14:textId="77777777" w:rsidR="004C5755" w:rsidRPr="00912909" w:rsidRDefault="004C5755" w:rsidP="004C5755">
      <w:pPr>
        <w:jc w:val="both"/>
        <w:rPr>
          <w:rFonts w:ascii="Arial" w:hAnsi="Arial" w:cs="Arial"/>
          <w:i/>
          <w:sz w:val="14"/>
          <w:szCs w:val="14"/>
        </w:rPr>
      </w:pPr>
      <w:r w:rsidRPr="00912909">
        <w:rPr>
          <w:rFonts w:ascii="Arial" w:hAnsi="Arial" w:cs="Arial"/>
          <w:i/>
          <w:sz w:val="14"/>
          <w:szCs w:val="14"/>
        </w:rPr>
        <w:t xml:space="preserve">Il est rappelé qu’en application du code de la commande publique, et notamment ses </w:t>
      </w:r>
      <w:hyperlink r:id="rId13" w:history="1">
        <w:r w:rsidRPr="00912909">
          <w:rPr>
            <w:rStyle w:val="Lienhypertexte"/>
            <w:rFonts w:ascii="Arial" w:hAnsi="Arial" w:cs="Arial"/>
            <w:i/>
            <w:sz w:val="14"/>
            <w:szCs w:val="14"/>
          </w:rPr>
          <w:t>articles L. 1110-1</w:t>
        </w:r>
      </w:hyperlink>
      <w:r w:rsidRPr="00912909">
        <w:rPr>
          <w:rFonts w:ascii="Arial" w:hAnsi="Arial" w:cs="Arial"/>
          <w:i/>
          <w:sz w:val="14"/>
          <w:szCs w:val="14"/>
        </w:rPr>
        <w:t xml:space="preserve">, et </w:t>
      </w:r>
      <w:hyperlink r:id="rId14" w:history="1">
        <w:r w:rsidRPr="00912909">
          <w:rPr>
            <w:rStyle w:val="Lienhypertexte"/>
            <w:rFonts w:ascii="Arial" w:hAnsi="Arial" w:cs="Arial"/>
            <w:i/>
            <w:sz w:val="14"/>
            <w:szCs w:val="14"/>
          </w:rPr>
          <w:t>R. 2162-1 à R. 2162-6</w:t>
        </w:r>
      </w:hyperlink>
      <w:r w:rsidRPr="00912909">
        <w:rPr>
          <w:rFonts w:ascii="Arial" w:hAnsi="Arial" w:cs="Arial"/>
          <w:i/>
          <w:sz w:val="14"/>
          <w:szCs w:val="14"/>
        </w:rPr>
        <w:t xml:space="preserve">, </w:t>
      </w:r>
      <w:hyperlink r:id="rId15" w:history="1">
        <w:r w:rsidRPr="00912909">
          <w:rPr>
            <w:rStyle w:val="Lienhypertexte"/>
            <w:rFonts w:ascii="Arial" w:hAnsi="Arial" w:cs="Arial"/>
            <w:i/>
            <w:sz w:val="14"/>
            <w:szCs w:val="14"/>
          </w:rPr>
          <w:t>R. 2162-7 à R. 2162-12</w:t>
        </w:r>
      </w:hyperlink>
      <w:r w:rsidRPr="00912909">
        <w:rPr>
          <w:rFonts w:ascii="Arial" w:hAnsi="Arial" w:cs="Arial"/>
          <w:i/>
          <w:sz w:val="14"/>
          <w:szCs w:val="14"/>
        </w:rPr>
        <w:t xml:space="preserve">, </w:t>
      </w:r>
      <w:hyperlink r:id="rId16" w:history="1">
        <w:r w:rsidRPr="00912909">
          <w:rPr>
            <w:rStyle w:val="Lienhypertexte"/>
            <w:rFonts w:ascii="Arial" w:hAnsi="Arial" w:cs="Arial"/>
            <w:i/>
            <w:sz w:val="14"/>
            <w:szCs w:val="14"/>
          </w:rPr>
          <w:t>R. 2162-13 à R. 2162-14</w:t>
        </w:r>
      </w:hyperlink>
      <w:r w:rsidRPr="00912909">
        <w:rPr>
          <w:rFonts w:ascii="Arial" w:hAnsi="Arial" w:cs="Arial"/>
          <w:i/>
          <w:sz w:val="14"/>
          <w:szCs w:val="14"/>
        </w:rPr>
        <w:t xml:space="preserve"> et </w:t>
      </w:r>
      <w:hyperlink r:id="rId17" w:history="1">
        <w:r w:rsidRPr="00912909">
          <w:rPr>
            <w:rStyle w:val="Lienhypertexte"/>
            <w:rFonts w:ascii="Arial" w:hAnsi="Arial" w:cs="Arial"/>
            <w:i/>
            <w:sz w:val="14"/>
            <w:szCs w:val="14"/>
          </w:rPr>
          <w:t>R. 2162-15 à R. 2162-21</w:t>
        </w:r>
      </w:hyperlink>
      <w:r w:rsidRPr="00912909">
        <w:rPr>
          <w:rFonts w:ascii="Arial" w:hAnsi="Arial" w:cs="Arial"/>
          <w:i/>
          <w:sz w:val="14"/>
          <w:szCs w:val="14"/>
        </w:rPr>
        <w:t xml:space="preserve"> (marchés publics autres que de défense ou de sécurité), ainsi que </w:t>
      </w:r>
      <w:hyperlink r:id="rId18" w:history="1">
        <w:r w:rsidRPr="00912909">
          <w:rPr>
            <w:rStyle w:val="Lienhypertexte"/>
            <w:rFonts w:ascii="Arial" w:hAnsi="Arial" w:cs="Arial"/>
            <w:i/>
            <w:sz w:val="14"/>
            <w:szCs w:val="14"/>
          </w:rPr>
          <w:t>R. 23612-1 à R. 2362-6</w:t>
        </w:r>
      </w:hyperlink>
      <w:r w:rsidRPr="00912909">
        <w:rPr>
          <w:rFonts w:ascii="Arial" w:hAnsi="Arial" w:cs="Arial"/>
          <w:i/>
          <w:sz w:val="14"/>
          <w:szCs w:val="14"/>
        </w:rPr>
        <w:t xml:space="preserve">, </w:t>
      </w:r>
      <w:hyperlink r:id="rId19" w:history="1">
        <w:r w:rsidRPr="00912909">
          <w:rPr>
            <w:rStyle w:val="Lienhypertexte"/>
            <w:rFonts w:ascii="Arial" w:hAnsi="Arial" w:cs="Arial"/>
            <w:i/>
            <w:sz w:val="14"/>
            <w:szCs w:val="14"/>
          </w:rPr>
          <w:t>R. 2362-7</w:t>
        </w:r>
      </w:hyperlink>
      <w:r w:rsidRPr="00912909">
        <w:rPr>
          <w:rFonts w:ascii="Arial" w:hAnsi="Arial" w:cs="Arial"/>
          <w:i/>
          <w:sz w:val="14"/>
          <w:szCs w:val="14"/>
        </w:rPr>
        <w:t xml:space="preserve">, </w:t>
      </w:r>
      <w:hyperlink r:id="rId20" w:history="1">
        <w:r w:rsidRPr="00912909">
          <w:rPr>
            <w:rStyle w:val="Lienhypertexte"/>
            <w:rFonts w:ascii="Arial" w:hAnsi="Arial" w:cs="Arial"/>
            <w:i/>
            <w:sz w:val="14"/>
            <w:szCs w:val="14"/>
          </w:rPr>
          <w:t>R. 2362-8</w:t>
        </w:r>
      </w:hyperlink>
      <w:r w:rsidRPr="00912909">
        <w:rPr>
          <w:rFonts w:ascii="Arial" w:hAnsi="Arial" w:cs="Arial"/>
          <w:i/>
          <w:sz w:val="14"/>
          <w:szCs w:val="14"/>
        </w:rPr>
        <w:t xml:space="preserve">, </w:t>
      </w:r>
      <w:hyperlink r:id="rId21" w:history="1">
        <w:r w:rsidRPr="00912909">
          <w:rPr>
            <w:rStyle w:val="Lienhypertexte"/>
            <w:rFonts w:ascii="Arial" w:hAnsi="Arial" w:cs="Arial"/>
            <w:i/>
            <w:sz w:val="14"/>
            <w:szCs w:val="14"/>
          </w:rPr>
          <w:t>R. 2362-9 à R. 2362-12</w:t>
        </w:r>
      </w:hyperlink>
      <w:r w:rsidRPr="00912909">
        <w:rPr>
          <w:rFonts w:ascii="Arial" w:hAnsi="Arial" w:cs="Arial"/>
          <w:i/>
          <w:sz w:val="14"/>
          <w:szCs w:val="14"/>
        </w:rPr>
        <w:t>, et </w:t>
      </w:r>
      <w:hyperlink r:id="rId22" w:history="1">
        <w:r w:rsidRPr="00912909">
          <w:rPr>
            <w:rStyle w:val="Lienhypertexte"/>
            <w:rFonts w:ascii="Arial" w:hAnsi="Arial" w:cs="Arial"/>
            <w:i/>
            <w:sz w:val="14"/>
            <w:szCs w:val="14"/>
          </w:rPr>
          <w:t>R. 2362-13 à R. 2362-18</w:t>
        </w:r>
      </w:hyperlink>
      <w:r w:rsidRPr="00912909">
        <w:rPr>
          <w:rFonts w:ascii="Arial" w:hAnsi="Arial" w:cs="Arial"/>
          <w:i/>
          <w:sz w:val="14"/>
          <w:szCs w:val="14"/>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9D0D50" w14:textId="77777777" w:rsidR="004C5755" w:rsidRPr="001C7D87" w:rsidRDefault="004C5755" w:rsidP="004C5755">
      <w:pPr>
        <w:jc w:val="both"/>
        <w:rPr>
          <w:rFonts w:ascii="Arial" w:hAnsi="Arial" w:cs="Arial"/>
          <w:i/>
          <w:sz w:val="18"/>
          <w:szCs w:val="18"/>
        </w:rPr>
      </w:pPr>
    </w:p>
    <w:p w14:paraId="4D9D0D51"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53" w14:textId="77777777">
        <w:tc>
          <w:tcPr>
            <w:tcW w:w="10277" w:type="dxa"/>
            <w:shd w:val="clear" w:color="auto" w:fill="66CCFF"/>
          </w:tcPr>
          <w:p w14:paraId="4D9D0D5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D9D0D54" w14:textId="77777777" w:rsidR="009B1CD0" w:rsidRDefault="009B1CD0" w:rsidP="006C4338">
      <w:pPr>
        <w:tabs>
          <w:tab w:val="left" w:pos="426"/>
          <w:tab w:val="left" w:pos="851"/>
        </w:tabs>
        <w:jc w:val="both"/>
      </w:pPr>
    </w:p>
    <w:p w14:paraId="4D9D0D55" w14:textId="5D2B46EE"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w:t>
      </w:r>
      <w:r w:rsidR="007C52BB">
        <w:rPr>
          <w:rFonts w:ascii="Arial" w:hAnsi="Arial" w:cs="Arial"/>
          <w:bCs/>
        </w:rPr>
        <w:t>e l’accord-cadre</w:t>
      </w:r>
    </w:p>
    <w:p w14:paraId="4D9D0D57" w14:textId="77777777" w:rsidR="009B1CD0" w:rsidRDefault="009B1CD0" w:rsidP="005846FB">
      <w:pPr>
        <w:tabs>
          <w:tab w:val="left" w:pos="426"/>
          <w:tab w:val="left" w:pos="851"/>
        </w:tabs>
        <w:jc w:val="both"/>
        <w:rPr>
          <w:rFonts w:ascii="Arial" w:hAnsi="Arial" w:cs="Arial"/>
        </w:rPr>
      </w:pPr>
    </w:p>
    <w:p w14:paraId="4D9D0D58" w14:textId="71B5E692" w:rsidR="009B1CD0" w:rsidRDefault="00141C45" w:rsidP="005846FB">
      <w:pPr>
        <w:tabs>
          <w:tab w:val="left" w:pos="426"/>
          <w:tab w:val="left" w:pos="851"/>
        </w:tabs>
        <w:jc w:val="both"/>
        <w:rPr>
          <w:rFonts w:ascii="Arial" w:hAnsi="Arial" w:cs="Arial"/>
          <w:b/>
          <w:bCs/>
          <w:color w:val="0070C0"/>
        </w:rPr>
      </w:pPr>
      <w:r>
        <w:rPr>
          <w:rFonts w:ascii="Arial" w:hAnsi="Arial" w:cs="Arial"/>
          <w:b/>
          <w:bCs/>
          <w:color w:val="0070C0"/>
        </w:rPr>
        <w:t xml:space="preserve">DISPOSITIF DE FORMATION </w:t>
      </w:r>
      <w:bookmarkStart w:id="0" w:name="_Hlk212198965"/>
      <w:r w:rsidRPr="00141C45">
        <w:rPr>
          <w:rFonts w:ascii="Arial" w:hAnsi="Arial" w:cs="Arial"/>
          <w:b/>
          <w:bCs/>
          <w:color w:val="0070C0"/>
        </w:rPr>
        <w:t xml:space="preserve">« </w:t>
      </w:r>
      <w:r>
        <w:rPr>
          <w:rFonts w:ascii="Arial" w:hAnsi="Arial" w:cs="Arial"/>
          <w:b/>
          <w:bCs/>
          <w:color w:val="0070C0"/>
        </w:rPr>
        <w:t>ACCUEIL</w:t>
      </w:r>
      <w:r w:rsidRPr="00141C45">
        <w:rPr>
          <w:rFonts w:ascii="Arial" w:hAnsi="Arial" w:cs="Arial"/>
          <w:b/>
          <w:bCs/>
          <w:color w:val="0070C0"/>
        </w:rPr>
        <w:t> »</w:t>
      </w:r>
      <w:bookmarkEnd w:id="0"/>
    </w:p>
    <w:p w14:paraId="238C5AB6" w14:textId="66328DFE" w:rsidR="00C56FB1" w:rsidRPr="00C56FB1" w:rsidRDefault="00C56FB1" w:rsidP="005846FB">
      <w:pPr>
        <w:tabs>
          <w:tab w:val="left" w:pos="426"/>
          <w:tab w:val="left" w:pos="851"/>
        </w:tabs>
        <w:jc w:val="both"/>
        <w:rPr>
          <w:rFonts w:ascii="Arial" w:hAnsi="Arial" w:cs="Arial"/>
          <w:b/>
          <w:bCs/>
          <w:color w:val="0070C0"/>
        </w:rPr>
      </w:pPr>
      <w:r>
        <w:rPr>
          <w:rFonts w:ascii="Arial" w:hAnsi="Arial" w:cs="Arial"/>
          <w:b/>
          <w:bCs/>
          <w:color w:val="0070C0"/>
        </w:rPr>
        <w:t>Référence N°202</w:t>
      </w:r>
      <w:r w:rsidR="00141C45">
        <w:rPr>
          <w:rFonts w:ascii="Arial" w:hAnsi="Arial" w:cs="Arial"/>
          <w:b/>
          <w:bCs/>
          <w:color w:val="0070C0"/>
        </w:rPr>
        <w:t>6</w:t>
      </w:r>
      <w:r>
        <w:rPr>
          <w:rFonts w:ascii="Arial" w:hAnsi="Arial" w:cs="Arial"/>
          <w:b/>
          <w:bCs/>
          <w:color w:val="0070C0"/>
        </w:rPr>
        <w:t>-</w:t>
      </w:r>
      <w:r w:rsidR="00141C45">
        <w:rPr>
          <w:rFonts w:ascii="Arial" w:hAnsi="Arial" w:cs="Arial"/>
          <w:b/>
          <w:bCs/>
          <w:color w:val="0070C0"/>
        </w:rPr>
        <w:t>01</w:t>
      </w:r>
    </w:p>
    <w:p w14:paraId="4D9D0D59" w14:textId="77777777" w:rsidR="009D0982" w:rsidRDefault="009D0982" w:rsidP="005846FB">
      <w:pPr>
        <w:tabs>
          <w:tab w:val="left" w:pos="426"/>
          <w:tab w:val="left" w:pos="851"/>
        </w:tabs>
        <w:jc w:val="both"/>
        <w:rPr>
          <w:rFonts w:ascii="Arial" w:hAnsi="Arial" w:cs="Arial"/>
        </w:rPr>
      </w:pPr>
    </w:p>
    <w:p w14:paraId="4D9D0D5A"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4D9D0D5B"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D9D0D5C" w14:textId="77777777" w:rsidR="009B1CD0" w:rsidRDefault="009B1CD0" w:rsidP="00934503">
      <w:pPr>
        <w:tabs>
          <w:tab w:val="left" w:pos="426"/>
          <w:tab w:val="left" w:pos="851"/>
        </w:tabs>
        <w:jc w:val="both"/>
        <w:rPr>
          <w:rFonts w:ascii="Arial" w:hAnsi="Arial" w:cs="Arial"/>
        </w:rPr>
      </w:pPr>
    </w:p>
    <w:p w14:paraId="4D9D0D5D" w14:textId="4287AD6D" w:rsidR="009B1CD0" w:rsidRDefault="00141C4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w:t>
      </w:r>
      <w:r w:rsidR="008230EF">
        <w:t>e l’accord-cadre</w:t>
      </w:r>
      <w:r w:rsidR="00FE48C9">
        <w:t xml:space="preserve"> </w:t>
      </w:r>
      <w:r w:rsidR="009B1CD0">
        <w:rPr>
          <w:i/>
          <w:iCs/>
          <w:sz w:val="18"/>
          <w:szCs w:val="18"/>
        </w:rPr>
        <w:t>(en cas de non allotissement)</w:t>
      </w:r>
      <w:r w:rsidR="00B87564">
        <w:rPr>
          <w:i/>
          <w:iCs/>
          <w:sz w:val="18"/>
          <w:szCs w:val="18"/>
        </w:rPr>
        <w:t> </w:t>
      </w:r>
      <w:r w:rsidR="00B87564">
        <w:rPr>
          <w:iCs/>
        </w:rPr>
        <w:t>;</w:t>
      </w:r>
    </w:p>
    <w:p w14:paraId="4D9D0D5E" w14:textId="77777777" w:rsidR="009B1CD0" w:rsidRDefault="009B1CD0" w:rsidP="009B45B9">
      <w:pPr>
        <w:tabs>
          <w:tab w:val="left" w:pos="426"/>
          <w:tab w:val="left" w:pos="851"/>
        </w:tabs>
        <w:jc w:val="both"/>
        <w:rPr>
          <w:rFonts w:ascii="Arial" w:hAnsi="Arial" w:cs="Arial"/>
        </w:rPr>
      </w:pPr>
    </w:p>
    <w:p w14:paraId="4D9D0D5F"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D9D0D6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4D9D0D61" w14:textId="77777777" w:rsidR="009B1CD0" w:rsidRDefault="009B1CD0" w:rsidP="009D0982">
      <w:pPr>
        <w:pStyle w:val="fcasegauche"/>
        <w:tabs>
          <w:tab w:val="left" w:pos="851"/>
        </w:tabs>
        <w:spacing w:before="120" w:after="0"/>
        <w:ind w:left="0" w:firstLine="0"/>
        <w:rPr>
          <w:rFonts w:ascii="Arial" w:hAnsi="Arial" w:cs="Arial"/>
          <w:iCs/>
        </w:rPr>
      </w:pPr>
    </w:p>
    <w:p w14:paraId="4D9D0D62" w14:textId="56761FA6" w:rsidR="009B1CD0" w:rsidRDefault="00141C4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4D9D0D63" w14:textId="77777777" w:rsidR="009B1CD0" w:rsidRDefault="009B1CD0" w:rsidP="005846FB">
      <w:pPr>
        <w:pStyle w:val="fcasegauche"/>
        <w:tabs>
          <w:tab w:val="left" w:pos="851"/>
        </w:tabs>
        <w:spacing w:after="0"/>
        <w:rPr>
          <w:rFonts w:ascii="Arial" w:hAnsi="Arial" w:cs="Arial"/>
        </w:rPr>
      </w:pPr>
    </w:p>
    <w:p w14:paraId="4D9D0D6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4D9D0D65" w14:textId="77777777" w:rsidR="006B5057" w:rsidRDefault="006B5057" w:rsidP="009D0982">
      <w:pPr>
        <w:pStyle w:val="fcasegauche"/>
        <w:tabs>
          <w:tab w:val="left" w:pos="851"/>
        </w:tabs>
        <w:spacing w:after="0"/>
        <w:ind w:left="0" w:firstLine="0"/>
        <w:rPr>
          <w:rFonts w:ascii="Arial" w:hAnsi="Arial" w:cs="Arial"/>
        </w:rPr>
      </w:pPr>
    </w:p>
    <w:p w14:paraId="4D9D0D66"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4D9D0D67" w14:textId="0D82248C" w:rsidR="00693D4A" w:rsidRDefault="00693D4A">
      <w:pPr>
        <w:suppressAutoHyphens w:val="0"/>
        <w:rPr>
          <w:rFonts w:ascii="Arial" w:hAnsi="Arial" w:cs="Arial"/>
        </w:rPr>
      </w:pPr>
      <w:r>
        <w:rPr>
          <w:rFonts w:ascii="Arial" w:hAnsi="Arial" w:cs="Arial"/>
        </w:rPr>
        <w:br w:type="page"/>
      </w:r>
    </w:p>
    <w:p w14:paraId="54C0C734" w14:textId="77777777" w:rsidR="006B5057" w:rsidRDefault="006B5057" w:rsidP="005846FB">
      <w:pPr>
        <w:pStyle w:val="fcasegauche"/>
        <w:tabs>
          <w:tab w:val="left" w:pos="851"/>
        </w:tabs>
        <w:spacing w:after="0"/>
        <w:ind w:left="0" w:firstLine="0"/>
        <w:rPr>
          <w:rFonts w:ascii="Arial" w:hAnsi="Arial" w:cs="Arial"/>
        </w:rPr>
      </w:pPr>
    </w:p>
    <w:p w14:paraId="4D9D0D6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6A" w14:textId="77777777">
        <w:tc>
          <w:tcPr>
            <w:tcW w:w="10277" w:type="dxa"/>
            <w:shd w:val="clear" w:color="auto" w:fill="66CCFF"/>
          </w:tcPr>
          <w:p w14:paraId="4D9D0D69"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D9D0D6B" w14:textId="77777777" w:rsidR="009B1CD0" w:rsidRDefault="009B1CD0" w:rsidP="006C4338">
      <w:pPr>
        <w:tabs>
          <w:tab w:val="left" w:pos="851"/>
        </w:tabs>
      </w:pPr>
    </w:p>
    <w:p w14:paraId="4D9D0D6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9D0D6E" w14:textId="77777777" w:rsidR="009B1CD0" w:rsidRDefault="009B1CD0" w:rsidP="005846FB">
      <w:pPr>
        <w:tabs>
          <w:tab w:val="left" w:pos="851"/>
        </w:tabs>
        <w:rPr>
          <w:rFonts w:ascii="Arial" w:hAnsi="Arial" w:cs="Arial"/>
        </w:rPr>
      </w:pPr>
    </w:p>
    <w:p w14:paraId="4D9D0D6F"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4D9D0D70" w14:textId="3424BF14" w:rsidR="009B1CD0" w:rsidRPr="00CD185D" w:rsidRDefault="007C52BB"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CCAP ………………………………………………………………………………………</w:t>
      </w:r>
      <w:proofErr w:type="gramStart"/>
      <w:r w:rsidR="009B1CD0">
        <w:rPr>
          <w:rFonts w:ascii="Arial" w:hAnsi="Arial" w:cs="Arial"/>
          <w:lang w:val="en-GB"/>
        </w:rPr>
        <w:t>…..</w:t>
      </w:r>
      <w:proofErr w:type="gramEnd"/>
    </w:p>
    <w:p w14:paraId="4D9D0D71" w14:textId="182CE60C" w:rsidR="009B1CD0" w:rsidRPr="00CD185D" w:rsidRDefault="007C52BB"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CCAG</w:t>
      </w:r>
      <w:r w:rsidR="009034CF">
        <w:rPr>
          <w:rFonts w:ascii="Arial" w:hAnsi="Arial" w:cs="Arial"/>
          <w:lang w:val="en-GB"/>
        </w:rPr>
        <w:t xml:space="preserve"> PI</w:t>
      </w:r>
      <w:proofErr w:type="gramStart"/>
      <w:r w:rsidR="009B1CD0">
        <w:rPr>
          <w:rFonts w:ascii="Arial" w:hAnsi="Arial" w:cs="Arial"/>
          <w:lang w:val="en-GB"/>
        </w:rPr>
        <w:t> :…</w:t>
      </w:r>
      <w:proofErr w:type="gramEnd"/>
      <w:r w:rsidR="009B1CD0">
        <w:rPr>
          <w:rFonts w:ascii="Arial" w:hAnsi="Arial" w:cs="Arial"/>
          <w:lang w:val="en-GB"/>
        </w:rPr>
        <w:t>…………………………………………………………………………………………</w:t>
      </w:r>
    </w:p>
    <w:p w14:paraId="4D9D0D72" w14:textId="4A2C055E" w:rsidR="009B1CD0" w:rsidRPr="00CD185D" w:rsidRDefault="007C52BB"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CCTP ………………………………………………………………………………………</w:t>
      </w:r>
      <w:proofErr w:type="gramStart"/>
      <w:r w:rsidR="009B1CD0">
        <w:rPr>
          <w:rFonts w:ascii="Arial" w:hAnsi="Arial" w:cs="Arial"/>
          <w:lang w:val="en-GB"/>
        </w:rPr>
        <w:t>…..</w:t>
      </w:r>
      <w:proofErr w:type="gramEnd"/>
    </w:p>
    <w:p w14:paraId="4D9D0D73" w14:textId="605FD632" w:rsidR="009B1CD0" w:rsidRDefault="007F2AB0"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sidR="009D0982">
        <w:rPr>
          <w:rFonts w:ascii="Arial" w:hAnsi="Arial" w:cs="Arial"/>
        </w:rPr>
        <w:t> :</w:t>
      </w:r>
      <w:r>
        <w:rPr>
          <w:rFonts w:ascii="Arial" w:hAnsi="Arial" w:cs="Arial"/>
        </w:rPr>
        <w:t xml:space="preserve"> Pièces contractuelles listées à l’article 4.1 du CCAP</w:t>
      </w:r>
    </w:p>
    <w:p w14:paraId="4D9D0D74" w14:textId="77777777" w:rsidR="009B1CD0" w:rsidRDefault="009B1CD0" w:rsidP="00710FD6">
      <w:pPr>
        <w:tabs>
          <w:tab w:val="left" w:pos="851"/>
        </w:tabs>
        <w:jc w:val="both"/>
        <w:rPr>
          <w:rFonts w:ascii="Arial" w:hAnsi="Arial" w:cs="Arial"/>
        </w:rPr>
      </w:pPr>
    </w:p>
    <w:p w14:paraId="4D9D0D7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D9D0D76" w14:textId="77777777" w:rsidR="009B1CD0" w:rsidRDefault="009B1CD0" w:rsidP="0083205E">
      <w:pPr>
        <w:tabs>
          <w:tab w:val="left" w:pos="851"/>
        </w:tabs>
        <w:jc w:val="both"/>
        <w:rPr>
          <w:rFonts w:ascii="Arial" w:hAnsi="Arial" w:cs="Arial"/>
        </w:rPr>
      </w:pPr>
    </w:p>
    <w:p w14:paraId="4D9D0D77"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4D9D0D78" w14:textId="77777777" w:rsidR="009B1CD0" w:rsidRDefault="009B1CD0" w:rsidP="0083205E">
      <w:pPr>
        <w:tabs>
          <w:tab w:val="left" w:pos="851"/>
        </w:tabs>
        <w:jc w:val="both"/>
        <w:rPr>
          <w:rFonts w:ascii="Arial" w:hAnsi="Arial" w:cs="Arial"/>
        </w:rPr>
      </w:pPr>
    </w:p>
    <w:p w14:paraId="4D9D0D7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D9D0D7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D9D0D7B" w14:textId="77777777" w:rsidR="009B1CD0" w:rsidRDefault="009B1CD0" w:rsidP="00CD46CC">
      <w:pPr>
        <w:tabs>
          <w:tab w:val="left" w:pos="851"/>
        </w:tabs>
        <w:jc w:val="both"/>
        <w:rPr>
          <w:rFonts w:ascii="Arial" w:hAnsi="Arial" w:cs="Arial"/>
        </w:rPr>
      </w:pPr>
    </w:p>
    <w:p w14:paraId="4D9D0D7C" w14:textId="77777777" w:rsidR="009B1CD0" w:rsidRDefault="009B1CD0" w:rsidP="009B45B9">
      <w:pPr>
        <w:tabs>
          <w:tab w:val="left" w:pos="851"/>
        </w:tabs>
        <w:jc w:val="both"/>
        <w:rPr>
          <w:rFonts w:ascii="Arial" w:hAnsi="Arial" w:cs="Arial"/>
        </w:rPr>
      </w:pPr>
    </w:p>
    <w:p w14:paraId="4D9D0D7D" w14:textId="77777777" w:rsidR="009B1CD0" w:rsidRDefault="009B1CD0" w:rsidP="009B45B9">
      <w:pPr>
        <w:tabs>
          <w:tab w:val="left" w:pos="851"/>
        </w:tabs>
        <w:jc w:val="both"/>
        <w:rPr>
          <w:rFonts w:ascii="Arial" w:hAnsi="Arial" w:cs="Arial"/>
        </w:rPr>
      </w:pPr>
    </w:p>
    <w:p w14:paraId="4D9D0D7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D9D0D7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D9D0D81" w14:textId="77777777" w:rsidR="009B1CD0" w:rsidRDefault="009B1CD0" w:rsidP="009B45B9">
      <w:pPr>
        <w:tabs>
          <w:tab w:val="left" w:pos="851"/>
        </w:tabs>
        <w:jc w:val="both"/>
        <w:rPr>
          <w:rFonts w:ascii="Arial" w:hAnsi="Arial" w:cs="Arial"/>
        </w:rPr>
      </w:pPr>
    </w:p>
    <w:p w14:paraId="4D9D0D82" w14:textId="77777777" w:rsidR="009B1CD0" w:rsidRDefault="009B1CD0" w:rsidP="009B45B9">
      <w:pPr>
        <w:tabs>
          <w:tab w:val="left" w:pos="851"/>
        </w:tabs>
        <w:jc w:val="both"/>
        <w:rPr>
          <w:rFonts w:ascii="Arial" w:hAnsi="Arial" w:cs="Arial"/>
        </w:rPr>
      </w:pPr>
    </w:p>
    <w:p w14:paraId="4D9D0D83"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4D9D0D86" w14:textId="0D82170E" w:rsidR="009B1CD0" w:rsidRDefault="009B1CD0" w:rsidP="009034CF">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D9D0D87" w14:textId="77777777" w:rsidR="004C5755" w:rsidRDefault="004C5755" w:rsidP="009B45B9">
      <w:pPr>
        <w:pStyle w:val="fcase1ertab"/>
        <w:tabs>
          <w:tab w:val="left" w:pos="851"/>
        </w:tabs>
        <w:ind w:left="0" w:firstLine="0"/>
        <w:rPr>
          <w:rFonts w:ascii="Arial" w:hAnsi="Arial" w:cs="Arial"/>
        </w:rPr>
      </w:pPr>
    </w:p>
    <w:p w14:paraId="4D9D0D88" w14:textId="77777777" w:rsidR="009D0982" w:rsidRDefault="009D0982" w:rsidP="009B45B9">
      <w:pPr>
        <w:pStyle w:val="fcase1ertab"/>
        <w:tabs>
          <w:tab w:val="left" w:pos="851"/>
        </w:tabs>
        <w:ind w:left="0" w:firstLine="0"/>
        <w:rPr>
          <w:rFonts w:ascii="Arial" w:hAnsi="Arial" w:cs="Arial"/>
        </w:rPr>
      </w:pPr>
    </w:p>
    <w:p w14:paraId="4D9D0D89" w14:textId="0178CB69"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4D9D0D8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4D9D0D8B"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4D9D0D8C"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D9D0D8D"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4D9D0D8E"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4D9D0D8F"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D9D0D90"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4D9D0D91" w14:textId="77777777" w:rsidR="009D0982"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lettres à : </w:t>
      </w:r>
    </w:p>
    <w:p w14:paraId="4D9D0D93" w14:textId="547FD662" w:rsidR="009D0982" w:rsidRDefault="009B1CD0" w:rsidP="00C56FB1">
      <w:pPr>
        <w:pStyle w:val="fcase1ertab"/>
        <w:tabs>
          <w:tab w:val="left" w:pos="851"/>
        </w:tabs>
        <w:spacing w:before="120"/>
        <w:ind w:left="2410" w:firstLine="0"/>
        <w:rPr>
          <w:rFonts w:ascii="Arial" w:hAnsi="Arial" w:cs="Arial"/>
          <w:u w:val="single"/>
        </w:rPr>
      </w:pPr>
      <w:r>
        <w:rPr>
          <w:rFonts w:ascii="Arial" w:hAnsi="Arial" w:cs="Arial"/>
        </w:rPr>
        <w:t>………………………………………………………………………………………..</w:t>
      </w:r>
    </w:p>
    <w:p w14:paraId="4D9D0D94" w14:textId="75BDD18C" w:rsidR="009B1CD0" w:rsidRDefault="009B1CD0" w:rsidP="004C5755">
      <w:pPr>
        <w:pStyle w:val="fcase1ertab"/>
        <w:spacing w:before="120"/>
        <w:ind w:left="567" w:firstLine="0"/>
      </w:pPr>
      <w:proofErr w:type="gramStart"/>
      <w:r>
        <w:rPr>
          <w:rFonts w:ascii="Arial" w:hAnsi="Arial" w:cs="Arial"/>
          <w:u w:val="single"/>
        </w:rPr>
        <w:t>O</w:t>
      </w:r>
      <w:r w:rsidR="00680ADA">
        <w:rPr>
          <w:rFonts w:ascii="Arial" w:hAnsi="Arial" w:cs="Arial"/>
          <w:u w:val="single"/>
        </w:rPr>
        <w:t>U</w:t>
      </w:r>
      <w:proofErr w:type="gramEnd"/>
    </w:p>
    <w:p w14:paraId="4D9D0D95" w14:textId="32D690B2" w:rsidR="009B1CD0" w:rsidRDefault="00680ADA"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4D9D0D96" w14:textId="77777777" w:rsidR="009B1CD0" w:rsidRDefault="009B1CD0" w:rsidP="009B45B9">
      <w:pPr>
        <w:pStyle w:val="fcasegauche"/>
        <w:tabs>
          <w:tab w:val="left" w:pos="851"/>
        </w:tabs>
        <w:spacing w:after="0"/>
        <w:ind w:left="0" w:firstLine="0"/>
        <w:rPr>
          <w:rFonts w:ascii="Arial" w:hAnsi="Arial" w:cs="Arial"/>
        </w:rPr>
      </w:pPr>
    </w:p>
    <w:p w14:paraId="4D9D0D97" w14:textId="77777777" w:rsidR="009D0982" w:rsidRDefault="009D0982" w:rsidP="009B45B9">
      <w:pPr>
        <w:tabs>
          <w:tab w:val="left" w:pos="851"/>
          <w:tab w:val="left" w:pos="6237"/>
        </w:tabs>
        <w:rPr>
          <w:rFonts w:ascii="Arial" w:hAnsi="Arial" w:cs="Arial"/>
          <w:b/>
          <w:sz w:val="22"/>
          <w:szCs w:val="22"/>
        </w:rPr>
      </w:pPr>
    </w:p>
    <w:p w14:paraId="4D9D0D98" w14:textId="77777777" w:rsidR="009D0982" w:rsidRDefault="009D0982" w:rsidP="009B45B9">
      <w:pPr>
        <w:tabs>
          <w:tab w:val="left" w:pos="851"/>
          <w:tab w:val="left" w:pos="6237"/>
        </w:tabs>
        <w:rPr>
          <w:rFonts w:ascii="Arial" w:hAnsi="Arial" w:cs="Arial"/>
          <w:b/>
          <w:sz w:val="22"/>
          <w:szCs w:val="22"/>
        </w:rPr>
      </w:pPr>
    </w:p>
    <w:p w14:paraId="4D9D0D99"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D9D0D9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D9D0D9B" w14:textId="77777777" w:rsidR="00036500" w:rsidRDefault="00036500" w:rsidP="009B45B9">
      <w:pPr>
        <w:tabs>
          <w:tab w:val="left" w:pos="851"/>
          <w:tab w:val="left" w:pos="6237"/>
        </w:tabs>
        <w:rPr>
          <w:rFonts w:ascii="Arial" w:hAnsi="Arial" w:cs="Arial"/>
          <w:i/>
          <w:iCs/>
          <w:sz w:val="18"/>
          <w:szCs w:val="18"/>
        </w:rPr>
      </w:pPr>
    </w:p>
    <w:p w14:paraId="4D9D0D9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D9D0D9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D9D0D9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D9D0D9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D9D0DA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D9D0DA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D9D0DA1"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9D0DA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D9D0DA3"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D9D0DA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D9D0DA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D9D0DA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D0DA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D9D0DA8"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D9D0DAD" w14:textId="77777777">
        <w:trPr>
          <w:trHeight w:val="1021"/>
        </w:trPr>
        <w:tc>
          <w:tcPr>
            <w:tcW w:w="4503" w:type="dxa"/>
            <w:tcBorders>
              <w:top w:val="single" w:sz="4" w:space="0" w:color="000000"/>
              <w:left w:val="single" w:sz="4" w:space="0" w:color="000000"/>
            </w:tcBorders>
            <w:shd w:val="clear" w:color="auto" w:fill="CCFFFF"/>
          </w:tcPr>
          <w:p w14:paraId="4D9D0DA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D9D0DA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D9D0DAC" w14:textId="77777777" w:rsidR="009B1CD0" w:rsidRDefault="009B1CD0" w:rsidP="006F3DF9">
            <w:pPr>
              <w:tabs>
                <w:tab w:val="left" w:pos="851"/>
              </w:tabs>
              <w:snapToGrid w:val="0"/>
              <w:jc w:val="both"/>
              <w:rPr>
                <w:rFonts w:ascii="Arial" w:hAnsi="Arial" w:cs="Arial"/>
              </w:rPr>
            </w:pPr>
          </w:p>
        </w:tc>
      </w:tr>
      <w:tr w:rsidR="009B1CD0" w14:paraId="4D9D0DB1" w14:textId="77777777">
        <w:trPr>
          <w:trHeight w:val="1021"/>
        </w:trPr>
        <w:tc>
          <w:tcPr>
            <w:tcW w:w="4503" w:type="dxa"/>
            <w:tcBorders>
              <w:left w:val="single" w:sz="4" w:space="0" w:color="000000"/>
            </w:tcBorders>
            <w:shd w:val="clear" w:color="auto" w:fill="auto"/>
          </w:tcPr>
          <w:p w14:paraId="4D9D0D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D9D0DA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D9D0DB0" w14:textId="77777777" w:rsidR="009B1CD0" w:rsidRDefault="009B1CD0" w:rsidP="006F3DF9">
            <w:pPr>
              <w:tabs>
                <w:tab w:val="left" w:pos="851"/>
              </w:tabs>
              <w:snapToGrid w:val="0"/>
              <w:jc w:val="both"/>
              <w:rPr>
                <w:rFonts w:ascii="Arial" w:hAnsi="Arial" w:cs="Arial"/>
              </w:rPr>
            </w:pPr>
          </w:p>
        </w:tc>
      </w:tr>
      <w:tr w:rsidR="009B1CD0" w14:paraId="4D9D0DB5" w14:textId="77777777">
        <w:trPr>
          <w:trHeight w:val="1021"/>
        </w:trPr>
        <w:tc>
          <w:tcPr>
            <w:tcW w:w="4503" w:type="dxa"/>
            <w:tcBorders>
              <w:left w:val="single" w:sz="4" w:space="0" w:color="000000"/>
              <w:bottom w:val="single" w:sz="4" w:space="0" w:color="000000"/>
            </w:tcBorders>
            <w:shd w:val="clear" w:color="auto" w:fill="CCFFFF"/>
          </w:tcPr>
          <w:p w14:paraId="4D9D0DB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9D0DB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D9D0DB4" w14:textId="77777777" w:rsidR="009B1CD0" w:rsidRDefault="009B1CD0" w:rsidP="006F3DF9">
            <w:pPr>
              <w:tabs>
                <w:tab w:val="left" w:pos="851"/>
              </w:tabs>
              <w:snapToGrid w:val="0"/>
              <w:jc w:val="both"/>
              <w:rPr>
                <w:rFonts w:ascii="Arial" w:hAnsi="Arial" w:cs="Arial"/>
              </w:rPr>
            </w:pPr>
          </w:p>
        </w:tc>
      </w:tr>
    </w:tbl>
    <w:p w14:paraId="4D9D0DB6" w14:textId="77777777" w:rsidR="009B1CD0" w:rsidRDefault="009B1CD0" w:rsidP="006C4338">
      <w:pPr>
        <w:tabs>
          <w:tab w:val="left" w:pos="851"/>
          <w:tab w:val="left" w:pos="6237"/>
        </w:tabs>
      </w:pPr>
    </w:p>
    <w:p w14:paraId="4D9D0DB7" w14:textId="77777777" w:rsidR="009B1CD0" w:rsidRDefault="009B1CD0" w:rsidP="006C4338">
      <w:pPr>
        <w:pStyle w:val="fcasegauche"/>
        <w:tabs>
          <w:tab w:val="left" w:pos="851"/>
        </w:tabs>
        <w:spacing w:after="0"/>
        <w:ind w:left="0" w:firstLine="0"/>
        <w:rPr>
          <w:rFonts w:ascii="Arial" w:hAnsi="Arial" w:cs="Arial"/>
          <w:bCs/>
          <w:iCs/>
        </w:rPr>
      </w:pPr>
    </w:p>
    <w:p w14:paraId="4D9D0DB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D9D0DB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9D0DB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D9D0DB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D9D0DB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D9D0DB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D9D0DB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D9D0DB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D9D0DC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9D0DC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9D0DC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D9D0DC4" w14:textId="77777777" w:rsidR="009B1CD0" w:rsidRDefault="009B1CD0" w:rsidP="00934503">
      <w:pPr>
        <w:tabs>
          <w:tab w:val="left" w:pos="426"/>
          <w:tab w:val="left" w:pos="851"/>
        </w:tabs>
        <w:rPr>
          <w:rFonts w:ascii="Arial" w:hAnsi="Arial" w:cs="Arial"/>
          <w:b/>
        </w:rPr>
      </w:pPr>
    </w:p>
    <w:p w14:paraId="4D9D0DC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D9D0DC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D9D0DC7" w14:textId="77777777" w:rsidR="009B1CD0" w:rsidRDefault="009B1CD0" w:rsidP="009B45B9">
      <w:pPr>
        <w:tabs>
          <w:tab w:val="left" w:pos="426"/>
          <w:tab w:val="left" w:pos="851"/>
        </w:tabs>
        <w:jc w:val="both"/>
        <w:rPr>
          <w:rFonts w:ascii="Arial" w:hAnsi="Arial" w:cs="Arial"/>
          <w:b/>
        </w:rPr>
      </w:pPr>
    </w:p>
    <w:p w14:paraId="4D9D0DC8" w14:textId="77777777" w:rsidR="009B1CD0" w:rsidRDefault="009B1CD0" w:rsidP="009B45B9">
      <w:pPr>
        <w:tabs>
          <w:tab w:val="left" w:pos="426"/>
          <w:tab w:val="left" w:pos="851"/>
        </w:tabs>
        <w:jc w:val="both"/>
        <w:rPr>
          <w:rFonts w:ascii="Arial" w:hAnsi="Arial" w:cs="Arial"/>
          <w:b/>
        </w:rPr>
      </w:pPr>
    </w:p>
    <w:p w14:paraId="4D9D0DC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D9D0DCA" w14:textId="77777777" w:rsidR="009B1CD0" w:rsidRDefault="009B1CD0" w:rsidP="009B45B9">
      <w:pPr>
        <w:tabs>
          <w:tab w:val="left" w:pos="576"/>
          <w:tab w:val="left" w:pos="851"/>
        </w:tabs>
        <w:jc w:val="both"/>
        <w:rPr>
          <w:rFonts w:ascii="Arial" w:hAnsi="Arial" w:cs="Arial"/>
        </w:rPr>
      </w:pPr>
    </w:p>
    <w:p w14:paraId="4D9D0DCB" w14:textId="52C204F5"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141C45">
        <w:rPr>
          <w:rFonts w:ascii="Arial" w:hAnsi="Arial" w:cs="Arial"/>
        </w:rPr>
        <w:t xml:space="preserve">douze (12) </w:t>
      </w:r>
      <w:r>
        <w:rPr>
          <w:rFonts w:ascii="Arial" w:hAnsi="Arial" w:cs="Arial"/>
        </w:rPr>
        <w:t>à compter de :</w:t>
      </w:r>
    </w:p>
    <w:p w14:paraId="4D9D0DCC" w14:textId="77777777" w:rsidR="009B1CD0" w:rsidRDefault="009B1CD0" w:rsidP="009B45B9">
      <w:pPr>
        <w:tabs>
          <w:tab w:val="left" w:pos="851"/>
        </w:tabs>
      </w:pPr>
      <w:r>
        <w:rPr>
          <w:rFonts w:ascii="Arial" w:hAnsi="Arial" w:cs="Arial"/>
          <w:i/>
          <w:sz w:val="18"/>
          <w:szCs w:val="18"/>
        </w:rPr>
        <w:t>(Cocher la case correspondante.)</w:t>
      </w:r>
    </w:p>
    <w:p w14:paraId="4D9D0DCD" w14:textId="29A66FBA" w:rsidR="009B1CD0" w:rsidRDefault="00844DAA" w:rsidP="009B45B9">
      <w:pPr>
        <w:tabs>
          <w:tab w:val="left" w:pos="851"/>
        </w:tabs>
        <w:spacing w:before="120"/>
        <w:ind w:left="567"/>
        <w:jc w:val="both"/>
      </w:pPr>
      <w:r>
        <w:tab/>
      </w:r>
      <w:r w:rsidR="000C4601">
        <w:fldChar w:fldCharType="begin">
          <w:ffData>
            <w:name w:val=""/>
            <w:enabled/>
            <w:calcOnExit w:val="0"/>
            <w:checkBox>
              <w:size w:val="20"/>
              <w:default w:val="1"/>
            </w:checkBox>
          </w:ffData>
        </w:fldChar>
      </w:r>
      <w:r w:rsidR="000C4601">
        <w:instrText xml:space="preserve"> FORMCHECKBOX </w:instrText>
      </w:r>
      <w:r w:rsidR="000C460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4D9D0DCE"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4D9D0DCF" w14:textId="2A9D3B2D" w:rsidR="009B1CD0" w:rsidRDefault="00844DAA" w:rsidP="009B45B9">
      <w:pPr>
        <w:tabs>
          <w:tab w:val="left" w:pos="851"/>
        </w:tabs>
        <w:spacing w:before="120"/>
        <w:ind w:left="1134" w:hanging="567"/>
        <w:jc w:val="both"/>
        <w:rPr>
          <w:rFonts w:ascii="Arial" w:hAnsi="Arial" w:cs="Arial"/>
          <w:b/>
        </w:rPr>
      </w:pPr>
      <w:r>
        <w:tab/>
      </w:r>
      <w:r w:rsidR="000C4601">
        <w:fldChar w:fldCharType="begin">
          <w:ffData>
            <w:name w:val=""/>
            <w:enabled/>
            <w:calcOnExit w:val="0"/>
            <w:checkBox>
              <w:size w:val="20"/>
              <w:default w:val="0"/>
            </w:checkBox>
          </w:ffData>
        </w:fldChar>
      </w:r>
      <w:r w:rsidR="000C4601">
        <w:instrText xml:space="preserve"> FORMCHECKBOX </w:instrText>
      </w:r>
      <w:r w:rsidR="000C460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4D9D0DD0" w14:textId="77777777" w:rsidR="009B1CD0" w:rsidRDefault="009B1CD0" w:rsidP="009B45B9">
      <w:pPr>
        <w:tabs>
          <w:tab w:val="left" w:pos="426"/>
          <w:tab w:val="left" w:pos="851"/>
        </w:tabs>
        <w:jc w:val="both"/>
        <w:rPr>
          <w:rFonts w:ascii="Arial" w:hAnsi="Arial" w:cs="Arial"/>
          <w:b/>
        </w:rPr>
      </w:pPr>
    </w:p>
    <w:p w14:paraId="4D9D0DD1" w14:textId="6F613360"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E07836">
        <w:rPr>
          <w:rFonts w:ascii="Arial" w:hAnsi="Arial" w:cs="Arial"/>
        </w:rPr>
        <w:t>’accord-cadre</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141C45">
        <w:fldChar w:fldCharType="begin">
          <w:ffData>
            <w:name w:val=""/>
            <w:enabled/>
            <w:calcOnExit w:val="0"/>
            <w:checkBox>
              <w:size w:val="20"/>
              <w:default w:val="1"/>
            </w:checkBox>
          </w:ffData>
        </w:fldChar>
      </w:r>
      <w:r w:rsidR="00141C45">
        <w:instrText xml:space="preserve"> FORMCHECKBOX </w:instrText>
      </w:r>
      <w:r w:rsidR="00141C45">
        <w:fldChar w:fldCharType="separate"/>
      </w:r>
      <w:r w:rsidR="00141C45">
        <w:fldChar w:fldCharType="end"/>
      </w:r>
      <w:r>
        <w:tab/>
      </w:r>
      <w:r w:rsidR="009D661E">
        <w:t>Oui</w:t>
      </w:r>
    </w:p>
    <w:p w14:paraId="4D9D0DD2"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4D9D0DD3" w14:textId="77777777" w:rsidR="009B1CD0" w:rsidRDefault="009B1CD0" w:rsidP="009B45B9">
      <w:pPr>
        <w:tabs>
          <w:tab w:val="left" w:pos="426"/>
          <w:tab w:val="left" w:pos="851"/>
        </w:tabs>
        <w:jc w:val="both"/>
        <w:rPr>
          <w:rFonts w:ascii="Arial" w:hAnsi="Arial" w:cs="Arial"/>
        </w:rPr>
      </w:pPr>
    </w:p>
    <w:p w14:paraId="4D9D0DD4"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D9D0DD5" w14:textId="2F67EB21" w:rsidR="009B1CD0" w:rsidRPr="00DE3CA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lastRenderedPageBreak/>
        <w:t>Nombre des reconductions :</w:t>
      </w:r>
      <w:r w:rsidR="00141C45">
        <w:rPr>
          <w:rFonts w:ascii="Arial" w:hAnsi="Arial" w:cs="Arial"/>
        </w:rPr>
        <w:t xml:space="preserve"> </w:t>
      </w:r>
      <w:r w:rsidR="00141C45" w:rsidRPr="00DE3CAE">
        <w:rPr>
          <w:rFonts w:ascii="Arial" w:hAnsi="Arial" w:cs="Arial"/>
        </w:rPr>
        <w:t xml:space="preserve">3 </w:t>
      </w:r>
    </w:p>
    <w:p w14:paraId="4D9D0DD6" w14:textId="65F0CAE8" w:rsidR="009B1CD0" w:rsidRPr="00DE3CAE" w:rsidRDefault="009B1CD0" w:rsidP="009B45B9">
      <w:pPr>
        <w:numPr>
          <w:ilvl w:val="0"/>
          <w:numId w:val="2"/>
        </w:numPr>
        <w:tabs>
          <w:tab w:val="left" w:pos="426"/>
          <w:tab w:val="left" w:pos="851"/>
        </w:tabs>
        <w:spacing w:before="120"/>
        <w:ind w:left="924" w:hanging="357"/>
        <w:jc w:val="both"/>
        <w:rPr>
          <w:rFonts w:ascii="Arial" w:hAnsi="Arial" w:cs="Arial"/>
          <w:b/>
        </w:rPr>
      </w:pPr>
      <w:r w:rsidRPr="00DE3CAE">
        <w:rPr>
          <w:rFonts w:ascii="Arial" w:hAnsi="Arial" w:cs="Arial"/>
        </w:rPr>
        <w:t>Durée des reconductions :</w:t>
      </w:r>
      <w:r w:rsidR="00DE3CAE" w:rsidRPr="00DE3CAE">
        <w:rPr>
          <w:rFonts w:ascii="Arial" w:hAnsi="Arial" w:cs="Arial"/>
        </w:rPr>
        <w:t xml:space="preserve"> 12 </w:t>
      </w:r>
      <w:r w:rsidR="00141C45" w:rsidRPr="00DE3CAE">
        <w:rPr>
          <w:rFonts w:ascii="Arial" w:hAnsi="Arial" w:cs="Arial"/>
        </w:rPr>
        <w:t xml:space="preserve">mois </w:t>
      </w:r>
    </w:p>
    <w:p w14:paraId="50FF87E5" w14:textId="77777777" w:rsidR="00141C45" w:rsidRDefault="00141C45" w:rsidP="00141C45">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D9D0DD8" w14:textId="77777777">
        <w:tc>
          <w:tcPr>
            <w:tcW w:w="10419" w:type="dxa"/>
            <w:shd w:val="clear" w:color="auto" w:fill="66CCFF"/>
          </w:tcPr>
          <w:p w14:paraId="4D9D0DD7"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D9D0DD9" w14:textId="77777777" w:rsidR="009B1CD0" w:rsidRDefault="009B1CD0" w:rsidP="006C4338">
      <w:pPr>
        <w:tabs>
          <w:tab w:val="left" w:pos="851"/>
        </w:tabs>
        <w:jc w:val="both"/>
      </w:pPr>
    </w:p>
    <w:p w14:paraId="4D9D0DD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9D0DDB" w14:textId="77777777" w:rsidR="005824AE" w:rsidRDefault="005824AE" w:rsidP="006C4338">
      <w:pPr>
        <w:tabs>
          <w:tab w:val="left" w:pos="851"/>
        </w:tabs>
        <w:jc w:val="both"/>
      </w:pPr>
    </w:p>
    <w:p w14:paraId="4D9D0DD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D9D0DD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D9D0DE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D9D0DD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9D0DD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9D0DE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0DE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9D0DE6"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D9D0DE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D9D0D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D9D0DE5" w14:textId="77777777" w:rsidR="00332B12" w:rsidRDefault="00332B12" w:rsidP="00B054DA">
            <w:pPr>
              <w:tabs>
                <w:tab w:val="left" w:pos="851"/>
              </w:tabs>
              <w:snapToGrid w:val="0"/>
              <w:jc w:val="both"/>
              <w:rPr>
                <w:rFonts w:ascii="Arial" w:hAnsi="Arial" w:cs="Arial"/>
                <w:b/>
                <w:bCs/>
              </w:rPr>
            </w:pPr>
          </w:p>
        </w:tc>
      </w:tr>
    </w:tbl>
    <w:p w14:paraId="4D9D0DE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D9D0DE8" w14:textId="77777777" w:rsidR="009D0982" w:rsidRDefault="009D0982" w:rsidP="00332B12">
      <w:pPr>
        <w:pStyle w:val="fcase1ertab"/>
        <w:tabs>
          <w:tab w:val="left" w:pos="851"/>
        </w:tabs>
        <w:ind w:left="0" w:firstLine="0"/>
        <w:rPr>
          <w:rFonts w:ascii="Arial" w:hAnsi="Arial" w:cs="Arial"/>
          <w:b/>
          <w:sz w:val="22"/>
          <w:szCs w:val="22"/>
        </w:rPr>
      </w:pPr>
    </w:p>
    <w:p w14:paraId="4D9D0DE9" w14:textId="77777777" w:rsidR="009D0982" w:rsidRDefault="009D0982" w:rsidP="00332B12">
      <w:pPr>
        <w:pStyle w:val="fcase1ertab"/>
        <w:tabs>
          <w:tab w:val="left" w:pos="851"/>
        </w:tabs>
        <w:ind w:left="0" w:firstLine="0"/>
        <w:rPr>
          <w:rFonts w:ascii="Arial" w:hAnsi="Arial" w:cs="Arial"/>
          <w:b/>
          <w:sz w:val="22"/>
          <w:szCs w:val="22"/>
        </w:rPr>
      </w:pPr>
    </w:p>
    <w:p w14:paraId="4D9D0DE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D9D0DEB" w14:textId="77777777" w:rsidR="00332B12" w:rsidRDefault="00332B12" w:rsidP="006C4338">
      <w:pPr>
        <w:tabs>
          <w:tab w:val="left" w:pos="851"/>
        </w:tabs>
        <w:jc w:val="both"/>
      </w:pPr>
    </w:p>
    <w:p w14:paraId="4D9D0DE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D9D0DE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9D0DEE" w14:textId="77777777" w:rsidR="009B1CD0" w:rsidRDefault="009B1CD0" w:rsidP="005846FB">
      <w:pPr>
        <w:tabs>
          <w:tab w:val="left" w:pos="851"/>
        </w:tabs>
        <w:rPr>
          <w:rFonts w:ascii="Arial" w:hAnsi="Arial" w:cs="Arial"/>
        </w:rPr>
      </w:pPr>
    </w:p>
    <w:p w14:paraId="4D9D0DEF" w14:textId="77777777" w:rsidR="00036500" w:rsidRDefault="00036500" w:rsidP="005846FB">
      <w:pPr>
        <w:tabs>
          <w:tab w:val="left" w:pos="851"/>
        </w:tabs>
        <w:rPr>
          <w:rFonts w:ascii="Arial" w:hAnsi="Arial" w:cs="Arial"/>
        </w:rPr>
      </w:pPr>
    </w:p>
    <w:p w14:paraId="4D9D0DF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D9D0DF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D9D0DF2" w14:textId="78922BB5"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C12CCA">
        <w:fldChar w:fldCharType="begin">
          <w:ffData>
            <w:name w:val=""/>
            <w:enabled/>
            <w:calcOnExit w:val="0"/>
            <w:checkBox>
              <w:size w:val="20"/>
              <w:default w:val="0"/>
            </w:checkBox>
          </w:ffData>
        </w:fldChar>
      </w:r>
      <w:r w:rsidR="00C12CCA">
        <w:instrText xml:space="preserve"> FORMCHECKBOX </w:instrText>
      </w:r>
      <w:r w:rsidR="00C12CCA">
        <w:fldChar w:fldCharType="separate"/>
      </w:r>
      <w:r w:rsidR="00C12CCA">
        <w:fldChar w:fldCharType="end"/>
      </w:r>
      <w:r>
        <w:rPr>
          <w:rFonts w:ascii="Arial" w:hAnsi="Arial" w:cs="Arial"/>
          <w:iCs/>
        </w:rPr>
        <w:t xml:space="preserve"> </w:t>
      </w:r>
      <w:r>
        <w:rPr>
          <w:rFonts w:ascii="Arial" w:hAnsi="Arial" w:cs="Arial"/>
        </w:rPr>
        <w:t>solidaire</w:t>
      </w:r>
    </w:p>
    <w:p w14:paraId="4D9D0DF3" w14:textId="77777777" w:rsidR="009B1CD0" w:rsidRDefault="009B1CD0" w:rsidP="0083205E">
      <w:pPr>
        <w:tabs>
          <w:tab w:val="left" w:pos="851"/>
        </w:tabs>
        <w:rPr>
          <w:rFonts w:ascii="Arial" w:hAnsi="Arial" w:cs="Arial"/>
        </w:rPr>
      </w:pPr>
    </w:p>
    <w:p w14:paraId="4D9D0DF4" w14:textId="77777777" w:rsidR="001C733C" w:rsidRDefault="001C733C" w:rsidP="00CD46CC">
      <w:pPr>
        <w:tabs>
          <w:tab w:val="left" w:pos="851"/>
        </w:tabs>
        <w:rPr>
          <w:rFonts w:ascii="Arial" w:hAnsi="Arial" w:cs="Arial"/>
        </w:rPr>
      </w:pPr>
    </w:p>
    <w:p w14:paraId="4D9D0DF5"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D9D0DF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D9D0DF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D9D0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9D0DF9"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D9D0DFA" w14:textId="77777777" w:rsidR="002904AF" w:rsidRDefault="002904AF" w:rsidP="001C733C">
      <w:pPr>
        <w:tabs>
          <w:tab w:val="left" w:pos="851"/>
        </w:tabs>
        <w:rPr>
          <w:rFonts w:ascii="Arial" w:hAnsi="Arial" w:cs="Arial"/>
        </w:rPr>
      </w:pPr>
    </w:p>
    <w:p w14:paraId="4D9D0DF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4D9D0DFC"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D9D0DFD" w14:textId="77777777" w:rsidR="002904AF" w:rsidRDefault="002904AF" w:rsidP="002904AF">
      <w:pPr>
        <w:tabs>
          <w:tab w:val="left" w:pos="851"/>
        </w:tabs>
        <w:rPr>
          <w:rFonts w:ascii="Arial" w:hAnsi="Arial" w:cs="Arial"/>
          <w:iCs/>
        </w:rPr>
      </w:pPr>
    </w:p>
    <w:p w14:paraId="4D9D0DF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D9D0DF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D9D0E00" w14:textId="77777777" w:rsidR="002904AF" w:rsidRDefault="002904AF" w:rsidP="002904AF">
      <w:pPr>
        <w:tabs>
          <w:tab w:val="left" w:pos="851"/>
        </w:tabs>
        <w:ind w:left="1134" w:hanging="850"/>
        <w:rPr>
          <w:rFonts w:ascii="Arial" w:hAnsi="Arial" w:cs="Arial"/>
          <w:i/>
          <w:sz w:val="18"/>
          <w:szCs w:val="18"/>
        </w:rPr>
      </w:pPr>
    </w:p>
    <w:p w14:paraId="4D9D0E01" w14:textId="77777777" w:rsidR="001C733C" w:rsidRDefault="001C733C" w:rsidP="001C733C">
      <w:pPr>
        <w:tabs>
          <w:tab w:val="left" w:pos="851"/>
        </w:tabs>
        <w:rPr>
          <w:rFonts w:ascii="Arial" w:hAnsi="Arial" w:cs="Arial"/>
          <w:i/>
          <w:sz w:val="18"/>
          <w:szCs w:val="18"/>
        </w:rPr>
      </w:pPr>
    </w:p>
    <w:p w14:paraId="4D9D0E0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D9D0E0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D9D0E04" w14:textId="77777777" w:rsidR="00036500" w:rsidRDefault="00036500" w:rsidP="005846FB">
      <w:pPr>
        <w:tabs>
          <w:tab w:val="left" w:pos="851"/>
        </w:tabs>
        <w:rPr>
          <w:rFonts w:ascii="Arial" w:hAnsi="Arial" w:cs="Arial"/>
        </w:rPr>
      </w:pPr>
    </w:p>
    <w:p w14:paraId="4D9D0E0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D9D0E06" w14:textId="77777777" w:rsidR="00AE7831" w:rsidRDefault="00AE7831" w:rsidP="009B45B9">
      <w:pPr>
        <w:tabs>
          <w:tab w:val="left" w:pos="851"/>
        </w:tabs>
        <w:ind w:left="1701" w:hanging="850"/>
        <w:jc w:val="both"/>
      </w:pPr>
    </w:p>
    <w:p w14:paraId="4D9D0E0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D9D0E08" w14:textId="77777777" w:rsidR="00036500" w:rsidRDefault="00036500" w:rsidP="006C4338">
      <w:pPr>
        <w:tabs>
          <w:tab w:val="left" w:pos="851"/>
        </w:tabs>
        <w:rPr>
          <w:rFonts w:ascii="Arial" w:hAnsi="Arial" w:cs="Arial"/>
          <w:iCs/>
        </w:rPr>
      </w:pPr>
    </w:p>
    <w:p w14:paraId="4D9D0E0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D9D0E0B" w14:textId="50A7ADD2" w:rsidR="009B1CD0" w:rsidRPr="005A5A58" w:rsidRDefault="00844DAA" w:rsidP="005A5A58">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332B12" w14:paraId="4D9D0E1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9D0E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9D0E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9D0E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0E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D9D0E14" w14:textId="77777777" w:rsidTr="00B054DA">
        <w:trPr>
          <w:trHeight w:val="1021"/>
        </w:trPr>
        <w:tc>
          <w:tcPr>
            <w:tcW w:w="4644" w:type="dxa"/>
            <w:tcBorders>
              <w:top w:val="single" w:sz="4" w:space="0" w:color="000000"/>
              <w:left w:val="single" w:sz="4" w:space="0" w:color="000000"/>
            </w:tcBorders>
            <w:shd w:val="clear" w:color="auto" w:fill="CCFFFF"/>
          </w:tcPr>
          <w:p w14:paraId="4D9D0E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D9D0E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D9D0E13" w14:textId="77777777" w:rsidR="00332B12" w:rsidRDefault="00332B12" w:rsidP="00B054DA">
            <w:pPr>
              <w:tabs>
                <w:tab w:val="left" w:pos="851"/>
              </w:tabs>
              <w:snapToGrid w:val="0"/>
              <w:jc w:val="both"/>
              <w:rPr>
                <w:rFonts w:ascii="Arial" w:hAnsi="Arial" w:cs="Arial"/>
                <w:b/>
                <w:bCs/>
              </w:rPr>
            </w:pPr>
          </w:p>
        </w:tc>
      </w:tr>
      <w:tr w:rsidR="00332B12" w14:paraId="4D9D0E18" w14:textId="77777777" w:rsidTr="00B054DA">
        <w:trPr>
          <w:trHeight w:val="1021"/>
        </w:trPr>
        <w:tc>
          <w:tcPr>
            <w:tcW w:w="4644" w:type="dxa"/>
            <w:tcBorders>
              <w:left w:val="single" w:sz="4" w:space="0" w:color="000000"/>
            </w:tcBorders>
            <w:shd w:val="clear" w:color="auto" w:fill="auto"/>
          </w:tcPr>
          <w:p w14:paraId="4D9D0E1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D9D0E1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9D0E17" w14:textId="77777777" w:rsidR="00332B12" w:rsidRDefault="00332B12" w:rsidP="00B054DA">
            <w:pPr>
              <w:tabs>
                <w:tab w:val="left" w:pos="851"/>
              </w:tabs>
              <w:snapToGrid w:val="0"/>
              <w:jc w:val="both"/>
              <w:rPr>
                <w:rFonts w:ascii="Arial" w:hAnsi="Arial" w:cs="Arial"/>
                <w:b/>
                <w:bCs/>
              </w:rPr>
            </w:pPr>
          </w:p>
        </w:tc>
      </w:tr>
      <w:tr w:rsidR="00332B12" w14:paraId="4D9D0E1C" w14:textId="77777777" w:rsidTr="00B054DA">
        <w:trPr>
          <w:trHeight w:val="1021"/>
        </w:trPr>
        <w:tc>
          <w:tcPr>
            <w:tcW w:w="4644" w:type="dxa"/>
            <w:tcBorders>
              <w:left w:val="single" w:sz="4" w:space="0" w:color="000000"/>
            </w:tcBorders>
            <w:shd w:val="clear" w:color="auto" w:fill="CCFFFF"/>
          </w:tcPr>
          <w:p w14:paraId="4D9D0E1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9D0E1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D9D0E1B" w14:textId="77777777" w:rsidR="00332B12" w:rsidRDefault="00332B12" w:rsidP="00B054DA">
            <w:pPr>
              <w:tabs>
                <w:tab w:val="left" w:pos="851"/>
              </w:tabs>
              <w:snapToGrid w:val="0"/>
              <w:jc w:val="both"/>
              <w:rPr>
                <w:rFonts w:ascii="Arial" w:hAnsi="Arial" w:cs="Arial"/>
                <w:b/>
                <w:bCs/>
              </w:rPr>
            </w:pPr>
          </w:p>
        </w:tc>
      </w:tr>
      <w:tr w:rsidR="00332B12" w14:paraId="4D9D0E20" w14:textId="77777777" w:rsidTr="00B054DA">
        <w:trPr>
          <w:trHeight w:val="1021"/>
        </w:trPr>
        <w:tc>
          <w:tcPr>
            <w:tcW w:w="4644" w:type="dxa"/>
            <w:tcBorders>
              <w:left w:val="single" w:sz="4" w:space="0" w:color="000000"/>
            </w:tcBorders>
            <w:shd w:val="clear" w:color="auto" w:fill="auto"/>
          </w:tcPr>
          <w:p w14:paraId="4D9D0E1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D9D0E1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D9D0E1F" w14:textId="77777777" w:rsidR="00332B12" w:rsidRDefault="00332B12" w:rsidP="00B054DA">
            <w:pPr>
              <w:tabs>
                <w:tab w:val="left" w:pos="851"/>
              </w:tabs>
              <w:snapToGrid w:val="0"/>
              <w:jc w:val="both"/>
              <w:rPr>
                <w:rFonts w:ascii="Arial" w:hAnsi="Arial" w:cs="Arial"/>
                <w:b/>
                <w:bCs/>
              </w:rPr>
            </w:pPr>
          </w:p>
        </w:tc>
      </w:tr>
      <w:tr w:rsidR="00332B12" w14:paraId="4D9D0E24" w14:textId="77777777" w:rsidTr="00B054DA">
        <w:trPr>
          <w:trHeight w:val="1021"/>
        </w:trPr>
        <w:tc>
          <w:tcPr>
            <w:tcW w:w="4644" w:type="dxa"/>
            <w:tcBorders>
              <w:left w:val="single" w:sz="4" w:space="0" w:color="000000"/>
              <w:bottom w:val="single" w:sz="4" w:space="0" w:color="000000"/>
            </w:tcBorders>
            <w:shd w:val="clear" w:color="auto" w:fill="CCFFFF"/>
          </w:tcPr>
          <w:p w14:paraId="4D9D0E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D9D0E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D9D0E23" w14:textId="77777777" w:rsidR="00332B12" w:rsidRDefault="00332B12" w:rsidP="00B054DA">
            <w:pPr>
              <w:tabs>
                <w:tab w:val="left" w:pos="851"/>
              </w:tabs>
              <w:snapToGrid w:val="0"/>
              <w:jc w:val="both"/>
              <w:rPr>
                <w:rFonts w:ascii="Arial" w:hAnsi="Arial" w:cs="Arial"/>
                <w:b/>
                <w:bCs/>
              </w:rPr>
            </w:pPr>
          </w:p>
        </w:tc>
      </w:tr>
    </w:tbl>
    <w:p w14:paraId="4D9D0E25"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D9D0E26" w14:textId="77777777" w:rsidR="009D0982" w:rsidRDefault="009D0982" w:rsidP="00332B12">
      <w:pPr>
        <w:tabs>
          <w:tab w:val="left" w:pos="851"/>
        </w:tabs>
        <w:jc w:val="both"/>
        <w:rPr>
          <w:rFonts w:ascii="Arial" w:hAnsi="Arial" w:cs="Arial"/>
        </w:rPr>
      </w:pPr>
    </w:p>
    <w:p w14:paraId="4D9D0E27" w14:textId="77777777" w:rsidR="009B1CD0" w:rsidRDefault="009D0982"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E29" w14:textId="77777777">
        <w:tc>
          <w:tcPr>
            <w:tcW w:w="10277" w:type="dxa"/>
            <w:shd w:val="clear" w:color="auto" w:fill="66CCFF"/>
          </w:tcPr>
          <w:p w14:paraId="4D9D0E28" w14:textId="77777777" w:rsidR="009B1CD0" w:rsidRPr="009D0982" w:rsidRDefault="008B2A38" w:rsidP="006B5057">
            <w:pPr>
              <w:rPr>
                <w:b/>
                <w:bCs/>
              </w:rPr>
            </w:pPr>
            <w:r>
              <w:rPr>
                <w:rFonts w:ascii="Arial" w:hAnsi="Arial" w:cs="Arial"/>
              </w:rPr>
              <w:lastRenderedPageBreak/>
              <w:br w:type="page"/>
            </w:r>
            <w:r w:rsidR="009B1CD0" w:rsidRPr="009D0982">
              <w:rPr>
                <w:b/>
                <w:bCs/>
                <w:sz w:val="22"/>
                <w:szCs w:val="22"/>
              </w:rPr>
              <w:t xml:space="preserve">D - Identification </w:t>
            </w:r>
            <w:r w:rsidR="001C40C0" w:rsidRPr="009D0982">
              <w:rPr>
                <w:b/>
                <w:bCs/>
                <w:sz w:val="22"/>
                <w:szCs w:val="22"/>
              </w:rPr>
              <w:t>et signature de l’acheteur</w:t>
            </w:r>
            <w:r w:rsidR="009B1CD0" w:rsidRPr="009D0982">
              <w:rPr>
                <w:b/>
                <w:bCs/>
                <w:sz w:val="22"/>
                <w:szCs w:val="22"/>
              </w:rPr>
              <w:t>.</w:t>
            </w:r>
          </w:p>
        </w:tc>
      </w:tr>
    </w:tbl>
    <w:p w14:paraId="4D9D0E2A" w14:textId="77777777" w:rsidR="009B1CD0" w:rsidRDefault="009B1CD0" w:rsidP="006C4338">
      <w:pPr>
        <w:tabs>
          <w:tab w:val="left" w:pos="851"/>
        </w:tabs>
      </w:pPr>
    </w:p>
    <w:p w14:paraId="4D9D0E2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D9D0E2D" w14:textId="77777777" w:rsidR="009B1CD0" w:rsidRDefault="009B1CD0" w:rsidP="009B45B9">
      <w:pPr>
        <w:pStyle w:val="Titre1"/>
        <w:tabs>
          <w:tab w:val="left" w:pos="851"/>
        </w:tabs>
        <w:ind w:left="0"/>
        <w:jc w:val="both"/>
        <w:rPr>
          <w:rFonts w:ascii="Arial" w:hAnsi="Arial" w:cs="Arial"/>
        </w:rPr>
      </w:pPr>
    </w:p>
    <w:p w14:paraId="4D9D0E2E" w14:textId="77777777" w:rsidR="009D0982" w:rsidRPr="009D0982" w:rsidRDefault="009D0982" w:rsidP="009D0982">
      <w:pPr>
        <w:pStyle w:val="En-tte"/>
        <w:tabs>
          <w:tab w:val="left" w:pos="851"/>
        </w:tabs>
        <w:jc w:val="both"/>
        <w:rPr>
          <w:rFonts w:ascii="Arial" w:hAnsi="Arial" w:cs="Arial"/>
          <w:b/>
          <w:bCs/>
        </w:rPr>
      </w:pPr>
      <w:r w:rsidRPr="009D0982">
        <w:rPr>
          <w:rFonts w:ascii="Arial" w:hAnsi="Arial" w:cs="Arial"/>
          <w:b/>
          <w:bCs/>
        </w:rPr>
        <w:t xml:space="preserve">CAISSE D’ALLOCATIONS FAMILIALES DU NORD </w:t>
      </w:r>
    </w:p>
    <w:p w14:paraId="4D9D0E2F" w14:textId="77777777" w:rsidR="009D0982" w:rsidRPr="009D0982" w:rsidRDefault="009D0982" w:rsidP="009D0982">
      <w:pPr>
        <w:pStyle w:val="En-tte"/>
        <w:tabs>
          <w:tab w:val="left" w:pos="851"/>
        </w:tabs>
        <w:jc w:val="both"/>
        <w:rPr>
          <w:rFonts w:ascii="Arial" w:hAnsi="Arial" w:cs="Arial"/>
        </w:rPr>
      </w:pPr>
      <w:r w:rsidRPr="009D0982">
        <w:rPr>
          <w:rFonts w:ascii="Arial" w:hAnsi="Arial" w:cs="Arial"/>
        </w:rPr>
        <w:t xml:space="preserve">82 Rue Brûle Maison </w:t>
      </w:r>
    </w:p>
    <w:p w14:paraId="4D9D0E30" w14:textId="77777777" w:rsidR="009B1CD0" w:rsidRDefault="009D0982" w:rsidP="009D0982">
      <w:pPr>
        <w:pStyle w:val="En-tte"/>
        <w:tabs>
          <w:tab w:val="clear" w:pos="4536"/>
          <w:tab w:val="clear" w:pos="9072"/>
          <w:tab w:val="left" w:pos="851"/>
        </w:tabs>
        <w:jc w:val="both"/>
        <w:rPr>
          <w:rFonts w:ascii="Arial" w:hAnsi="Arial" w:cs="Arial"/>
        </w:rPr>
      </w:pPr>
      <w:r w:rsidRPr="009D0982">
        <w:rPr>
          <w:rFonts w:ascii="Arial" w:hAnsi="Arial" w:cs="Arial"/>
        </w:rPr>
        <w:t>59000 LILLE</w:t>
      </w:r>
    </w:p>
    <w:p w14:paraId="4D9D0E31" w14:textId="77777777" w:rsidR="009B1CD0" w:rsidRDefault="009B1CD0" w:rsidP="005846FB">
      <w:pPr>
        <w:pStyle w:val="En-tte"/>
        <w:tabs>
          <w:tab w:val="clear" w:pos="4536"/>
          <w:tab w:val="clear" w:pos="9072"/>
          <w:tab w:val="left" w:pos="851"/>
        </w:tabs>
        <w:jc w:val="both"/>
        <w:rPr>
          <w:rFonts w:ascii="Arial" w:hAnsi="Arial" w:cs="Arial"/>
        </w:rPr>
      </w:pPr>
    </w:p>
    <w:p w14:paraId="4D9D0E3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4D9D0E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D9D0E34" w14:textId="77777777" w:rsidR="009B1CD0" w:rsidRDefault="009B1CD0" w:rsidP="0083205E">
      <w:pPr>
        <w:tabs>
          <w:tab w:val="left" w:pos="851"/>
        </w:tabs>
        <w:jc w:val="both"/>
        <w:rPr>
          <w:rFonts w:ascii="Arial" w:hAnsi="Arial" w:cs="Arial"/>
        </w:rPr>
      </w:pPr>
    </w:p>
    <w:p w14:paraId="4D9D0E35"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14:paraId="4D9D0E36"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14:paraId="4D9D0E37" w14:textId="77777777" w:rsidR="009B1CD0" w:rsidRDefault="009B1CD0" w:rsidP="009B45B9">
      <w:pPr>
        <w:tabs>
          <w:tab w:val="left" w:pos="851"/>
        </w:tabs>
        <w:jc w:val="both"/>
        <w:rPr>
          <w:rFonts w:ascii="Arial" w:hAnsi="Arial" w:cs="Arial"/>
        </w:rPr>
      </w:pPr>
    </w:p>
    <w:p w14:paraId="4D9D0E38"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D9D0E39" w14:textId="03FF1EDB" w:rsidR="009B1CD0" w:rsidRDefault="009B1CD0" w:rsidP="009B45B9">
      <w:pPr>
        <w:tabs>
          <w:tab w:val="left" w:pos="851"/>
        </w:tabs>
        <w:jc w:val="both"/>
        <w:rPr>
          <w:rFonts w:ascii="Arial" w:hAnsi="Arial" w:cs="Arial"/>
        </w:rPr>
      </w:pPr>
    </w:p>
    <w:p w14:paraId="4D9D0E3A" w14:textId="77777777" w:rsidR="009B1CD0" w:rsidRDefault="009B1CD0" w:rsidP="009B45B9">
      <w:pPr>
        <w:tabs>
          <w:tab w:val="left" w:pos="851"/>
        </w:tabs>
        <w:jc w:val="both"/>
        <w:rPr>
          <w:rFonts w:ascii="Arial" w:hAnsi="Arial" w:cs="Arial"/>
        </w:rPr>
      </w:pPr>
    </w:p>
    <w:p w14:paraId="4D9D0E3B"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14:paraId="4D9D0E3C" w14:textId="77777777" w:rsidR="009D0982" w:rsidRPr="009D0982" w:rsidRDefault="009D0982" w:rsidP="009D0982">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14:paraId="4D9D0E3D" w14:textId="77777777" w:rsidR="009B1CD0" w:rsidRDefault="009B1CD0" w:rsidP="009B45B9">
      <w:pPr>
        <w:pStyle w:val="fcase2metab"/>
        <w:ind w:left="0" w:firstLine="0"/>
        <w:rPr>
          <w:rFonts w:ascii="Arial" w:hAnsi="Arial" w:cs="Arial"/>
        </w:rPr>
      </w:pPr>
    </w:p>
    <w:p w14:paraId="4D9D0E3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4D9D0E40" w14:textId="77777777" w:rsidR="009B1CD0" w:rsidRDefault="009B1CD0" w:rsidP="009B45B9">
      <w:pPr>
        <w:pStyle w:val="fcase2metab"/>
        <w:rPr>
          <w:rFonts w:ascii="Arial" w:hAnsi="Arial" w:cs="Arial"/>
        </w:rPr>
      </w:pPr>
    </w:p>
    <w:p w14:paraId="4D9D0E41" w14:textId="77777777" w:rsidR="009D0982" w:rsidRPr="009D0982" w:rsidRDefault="009D0982" w:rsidP="009D0982">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Monsieur Jérôme Duval</w:t>
      </w:r>
      <w:r w:rsidRPr="009D0982">
        <w:rPr>
          <w:rStyle w:val="eop"/>
          <w:rFonts w:ascii="Arial" w:hAnsi="Arial" w:cs="Arial"/>
          <w:b/>
          <w:bCs/>
          <w:sz w:val="20"/>
          <w:szCs w:val="20"/>
        </w:rPr>
        <w:t> </w:t>
      </w:r>
    </w:p>
    <w:p w14:paraId="4D9D0E42" w14:textId="77777777" w:rsidR="009D0982" w:rsidRPr="009D0982" w:rsidRDefault="009D0982" w:rsidP="009D0982">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Directeur Comptable et Financier</w:t>
      </w:r>
      <w:r w:rsidRPr="009D0982">
        <w:rPr>
          <w:rStyle w:val="eop"/>
          <w:rFonts w:ascii="Arial" w:hAnsi="Arial" w:cs="Arial"/>
          <w:b/>
          <w:bCs/>
          <w:sz w:val="20"/>
          <w:szCs w:val="20"/>
        </w:rPr>
        <w:t> </w:t>
      </w:r>
    </w:p>
    <w:p w14:paraId="4D9D0E43" w14:textId="77777777" w:rsidR="009D0982" w:rsidRDefault="009D0982" w:rsidP="009D09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82 Rue Brûle Maison</w:t>
      </w:r>
      <w:r>
        <w:rPr>
          <w:rStyle w:val="eop"/>
          <w:rFonts w:ascii="Arial" w:hAnsi="Arial" w:cs="Arial"/>
          <w:sz w:val="20"/>
          <w:szCs w:val="20"/>
        </w:rPr>
        <w:t> </w:t>
      </w:r>
    </w:p>
    <w:p w14:paraId="4D9D0E44" w14:textId="77777777" w:rsidR="009D0982" w:rsidRDefault="009D0982" w:rsidP="009D098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59000 LILLE</w:t>
      </w:r>
      <w:r>
        <w:rPr>
          <w:rStyle w:val="eop"/>
          <w:rFonts w:ascii="Arial" w:hAnsi="Arial" w:cs="Arial"/>
          <w:sz w:val="20"/>
          <w:szCs w:val="20"/>
        </w:rPr>
        <w:t> </w:t>
      </w:r>
    </w:p>
    <w:p w14:paraId="4D9D0E45" w14:textId="77777777" w:rsidR="001C40C0" w:rsidRDefault="001C40C0" w:rsidP="009B45B9">
      <w:pPr>
        <w:pStyle w:val="fcase2metab"/>
        <w:rPr>
          <w:rFonts w:ascii="Arial" w:hAnsi="Arial" w:cs="Arial"/>
        </w:rPr>
      </w:pPr>
    </w:p>
    <w:p w14:paraId="4D9D0E46" w14:textId="77777777" w:rsidR="009B1CD0" w:rsidRDefault="009B1CD0" w:rsidP="009B45B9">
      <w:pPr>
        <w:pStyle w:val="fcase2metab"/>
        <w:ind w:left="0" w:firstLine="0"/>
        <w:rPr>
          <w:rFonts w:ascii="Arial" w:hAnsi="Arial" w:cs="Arial"/>
        </w:rPr>
      </w:pPr>
    </w:p>
    <w:p w14:paraId="4D9D0E47" w14:textId="77777777" w:rsidR="009B1CD0" w:rsidRDefault="009B1CD0" w:rsidP="009B45B9">
      <w:pPr>
        <w:pStyle w:val="fcase2metab"/>
        <w:ind w:left="0" w:firstLine="0"/>
        <w:rPr>
          <w:rFonts w:ascii="Arial" w:hAnsi="Arial" w:cs="Arial"/>
        </w:rPr>
      </w:pPr>
    </w:p>
    <w:p w14:paraId="4D9D0E49" w14:textId="43F2CEE6" w:rsidR="0079785C" w:rsidRDefault="009B1CD0" w:rsidP="00693D4A">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D9D0E4A" w14:textId="77777777" w:rsidR="009B1CD0" w:rsidRDefault="009B1CD0" w:rsidP="009B45B9">
      <w:pPr>
        <w:tabs>
          <w:tab w:val="left" w:pos="851"/>
        </w:tabs>
        <w:rPr>
          <w:rFonts w:ascii="Arial" w:hAnsi="Arial" w:cs="Arial"/>
        </w:rPr>
      </w:pPr>
    </w:p>
    <w:p w14:paraId="4D9D0E4C" w14:textId="7863DB52" w:rsidR="009B1CD0" w:rsidRDefault="009B1CD0" w:rsidP="00693D4A">
      <w:pPr>
        <w:tabs>
          <w:tab w:val="left" w:pos="851"/>
          <w:tab w:val="left" w:pos="3402"/>
          <w:tab w:val="left" w:pos="6237"/>
          <w:tab w:val="left" w:pos="9072"/>
        </w:tabs>
        <w:jc w:val="both"/>
        <w:rPr>
          <w:rFonts w:ascii="Arial" w:hAnsi="Arial" w:cs="Arial"/>
        </w:rPr>
      </w:pPr>
      <w:r>
        <w:rPr>
          <w:rFonts w:ascii="Arial" w:hAnsi="Arial" w:cs="Arial"/>
          <w:b/>
          <w:caps/>
        </w:rPr>
        <w:t>P</w:t>
      </w:r>
      <w:r>
        <w:rPr>
          <w:rFonts w:ascii="Arial" w:hAnsi="Arial" w:cs="Arial"/>
          <w:b/>
        </w:rPr>
        <w:t xml:space="preserve">our </w:t>
      </w:r>
      <w:r w:rsidR="00693D4A">
        <w:rPr>
          <w:rFonts w:ascii="Arial" w:hAnsi="Arial" w:cs="Arial"/>
          <w:b/>
        </w:rPr>
        <w:t>la CAF DU NORD</w:t>
      </w:r>
    </w:p>
    <w:p w14:paraId="4D9D0E4E" w14:textId="77777777" w:rsidR="009B1CD0" w:rsidRDefault="009B1CD0" w:rsidP="009B45B9">
      <w:pPr>
        <w:tabs>
          <w:tab w:val="left" w:pos="851"/>
        </w:tabs>
        <w:rPr>
          <w:rFonts w:ascii="Arial" w:hAnsi="Arial" w:cs="Arial"/>
        </w:rPr>
      </w:pPr>
    </w:p>
    <w:p w14:paraId="4D9D0E4F" w14:textId="77777777" w:rsidR="009B1CD0" w:rsidRDefault="009B1CD0" w:rsidP="009B45B9">
      <w:pPr>
        <w:tabs>
          <w:tab w:val="left" w:pos="851"/>
        </w:tabs>
        <w:rPr>
          <w:rFonts w:ascii="Arial" w:hAnsi="Arial" w:cs="Arial"/>
        </w:rPr>
      </w:pPr>
    </w:p>
    <w:p w14:paraId="4D9D0E50"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4D9D0E51" w14:textId="77777777" w:rsidR="009B1CD0" w:rsidRDefault="009B1CD0" w:rsidP="009B45B9">
      <w:pPr>
        <w:tabs>
          <w:tab w:val="left" w:pos="851"/>
        </w:tabs>
      </w:pPr>
    </w:p>
    <w:p w14:paraId="4D9D0E52" w14:textId="77777777" w:rsidR="009B1CD0" w:rsidRDefault="009B1CD0" w:rsidP="009B45B9">
      <w:pPr>
        <w:tabs>
          <w:tab w:val="left" w:pos="851"/>
        </w:tabs>
      </w:pPr>
    </w:p>
    <w:p w14:paraId="4D9D0E53" w14:textId="77777777" w:rsidR="009B1CD0" w:rsidRDefault="009B1CD0" w:rsidP="009B45B9">
      <w:pPr>
        <w:tabs>
          <w:tab w:val="left" w:pos="851"/>
        </w:tabs>
      </w:pPr>
    </w:p>
    <w:p w14:paraId="4D9D0E5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D9D0E55"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D9D0E56" w14:textId="77777777" w:rsidR="009B1CD0" w:rsidRDefault="009B1CD0" w:rsidP="009B45B9">
      <w:pPr>
        <w:tabs>
          <w:tab w:val="left" w:pos="851"/>
        </w:tabs>
        <w:jc w:val="both"/>
      </w:pPr>
    </w:p>
    <w:p w14:paraId="4D9D0E57" w14:textId="77777777" w:rsidR="009B1CD0" w:rsidRDefault="009B1CD0" w:rsidP="009B45B9">
      <w:pPr>
        <w:tabs>
          <w:tab w:val="left" w:pos="851"/>
        </w:tabs>
        <w:jc w:val="both"/>
      </w:pPr>
    </w:p>
    <w:p w14:paraId="4D9D0E58" w14:textId="77777777" w:rsidR="009B1CD0" w:rsidRDefault="009B1CD0" w:rsidP="009B45B9">
      <w:pPr>
        <w:tabs>
          <w:tab w:val="left" w:pos="851"/>
        </w:tabs>
        <w:jc w:val="both"/>
      </w:pPr>
    </w:p>
    <w:p w14:paraId="4D9D0E59" w14:textId="77777777" w:rsidR="002C2CA3" w:rsidRDefault="002C2CA3" w:rsidP="009B45B9">
      <w:pPr>
        <w:tabs>
          <w:tab w:val="left" w:pos="851"/>
        </w:tabs>
        <w:jc w:val="both"/>
      </w:pPr>
    </w:p>
    <w:p w14:paraId="4D9D0E5A" w14:textId="77777777" w:rsidR="002C2CA3" w:rsidRDefault="002C2CA3" w:rsidP="009B45B9">
      <w:pPr>
        <w:tabs>
          <w:tab w:val="left" w:pos="851"/>
        </w:tabs>
        <w:jc w:val="both"/>
      </w:pPr>
    </w:p>
    <w:p w14:paraId="4D9D0E5B" w14:textId="77777777" w:rsidR="002C2CA3" w:rsidRDefault="002C2CA3" w:rsidP="009B45B9">
      <w:pPr>
        <w:tabs>
          <w:tab w:val="left" w:pos="851"/>
        </w:tabs>
        <w:jc w:val="both"/>
      </w:pPr>
    </w:p>
    <w:p w14:paraId="4D9D0E5C" w14:textId="77777777" w:rsidR="008B2A38" w:rsidRDefault="008B2A38" w:rsidP="009B45B9">
      <w:pPr>
        <w:tabs>
          <w:tab w:val="left" w:pos="851"/>
        </w:tabs>
        <w:jc w:val="both"/>
      </w:pPr>
    </w:p>
    <w:p w14:paraId="4D9D0E5D" w14:textId="77777777" w:rsidR="001C40C0" w:rsidRDefault="001C40C0" w:rsidP="009B45B9">
      <w:pPr>
        <w:tabs>
          <w:tab w:val="left" w:pos="851"/>
        </w:tabs>
        <w:rPr>
          <w:rFonts w:ascii="Arial" w:hAnsi="Arial" w:cs="Arial"/>
        </w:rPr>
      </w:pPr>
    </w:p>
    <w:p w14:paraId="4D9D0E5E" w14:textId="77777777" w:rsidR="009D0982" w:rsidRDefault="009D0982" w:rsidP="009B45B9">
      <w:pPr>
        <w:tabs>
          <w:tab w:val="left" w:pos="851"/>
        </w:tabs>
        <w:rPr>
          <w:rFonts w:ascii="Arial" w:hAnsi="Arial" w:cs="Arial"/>
        </w:rPr>
      </w:pPr>
    </w:p>
    <w:p w14:paraId="4D9D0E5F" w14:textId="77777777" w:rsidR="009D0982" w:rsidRDefault="009D0982" w:rsidP="009B45B9">
      <w:pPr>
        <w:tabs>
          <w:tab w:val="left" w:pos="851"/>
        </w:tabs>
        <w:rPr>
          <w:rFonts w:ascii="Arial" w:hAnsi="Arial" w:cs="Arial"/>
        </w:rPr>
      </w:pPr>
    </w:p>
    <w:p w14:paraId="4D9D0E60" w14:textId="77777777" w:rsidR="009D0982" w:rsidRDefault="009D0982" w:rsidP="009B45B9">
      <w:pPr>
        <w:tabs>
          <w:tab w:val="left" w:pos="851"/>
        </w:tabs>
        <w:rPr>
          <w:rFonts w:ascii="Arial" w:hAnsi="Arial" w:cs="Arial"/>
        </w:rPr>
      </w:pPr>
    </w:p>
    <w:p w14:paraId="4D9D0E61" w14:textId="505168FB"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0E66" w14:textId="77777777" w:rsidR="009B6D33" w:rsidRDefault="009B6D33">
      <w:r>
        <w:separator/>
      </w:r>
    </w:p>
  </w:endnote>
  <w:endnote w:type="continuationSeparator" w:id="0">
    <w:p w14:paraId="4D9D0E67" w14:textId="77777777" w:rsidR="009B6D33" w:rsidRDefault="009B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D9D0E6E" w14:textId="77777777" w:rsidTr="0083205E">
      <w:trPr>
        <w:tblHeader/>
      </w:trPr>
      <w:tc>
        <w:tcPr>
          <w:tcW w:w="2906" w:type="dxa"/>
          <w:shd w:val="clear" w:color="auto" w:fill="66CCFF"/>
        </w:tcPr>
        <w:p w14:paraId="4D9D0E6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D9D0E69" w14:textId="08DAC733" w:rsidR="005824AE" w:rsidRDefault="00D929EF" w:rsidP="00FE48C9">
          <w:pPr>
            <w:jc w:val="center"/>
            <w:rPr>
              <w:rFonts w:ascii="Arial" w:hAnsi="Arial" w:cs="Arial"/>
              <w:b/>
            </w:rPr>
          </w:pPr>
          <w:r>
            <w:rPr>
              <w:rFonts w:ascii="Arial" w:hAnsi="Arial" w:cs="Arial"/>
              <w:b/>
              <w:i/>
            </w:rPr>
            <w:t xml:space="preserve">Marché n°2026/01 </w:t>
          </w:r>
          <w:r>
            <w:rPr>
              <w:rFonts w:ascii="Arial" w:hAnsi="Arial" w:cs="Arial"/>
              <w:b/>
              <w:i/>
            </w:rPr>
            <w:br/>
            <w:t xml:space="preserve">Dispositif de formation </w:t>
          </w:r>
          <w:r w:rsidRPr="00D929EF">
            <w:rPr>
              <w:rFonts w:ascii="Arial" w:hAnsi="Arial" w:cs="Arial"/>
              <w:b/>
              <w:i/>
            </w:rPr>
            <w:t>« accueil »</w:t>
          </w:r>
        </w:p>
      </w:tc>
      <w:tc>
        <w:tcPr>
          <w:tcW w:w="896" w:type="dxa"/>
          <w:shd w:val="clear" w:color="auto" w:fill="66CCFF"/>
        </w:tcPr>
        <w:p w14:paraId="4D9D0E6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9D0E6B"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D9D0E6C" w14:textId="77777777" w:rsidR="005824AE" w:rsidRDefault="005824AE">
          <w:pPr>
            <w:jc w:val="center"/>
          </w:pPr>
          <w:r>
            <w:rPr>
              <w:rFonts w:ascii="Arial" w:hAnsi="Arial" w:cs="Arial"/>
              <w:b/>
            </w:rPr>
            <w:t>/</w:t>
          </w:r>
        </w:p>
      </w:tc>
      <w:tc>
        <w:tcPr>
          <w:tcW w:w="544" w:type="dxa"/>
          <w:shd w:val="clear" w:color="auto" w:fill="66CCFF"/>
        </w:tcPr>
        <w:p w14:paraId="4D9D0E6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4D9D0E6F"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D0E64" w14:textId="77777777" w:rsidR="009B6D33" w:rsidRDefault="009B6D33">
      <w:r>
        <w:separator/>
      </w:r>
    </w:p>
  </w:footnote>
  <w:footnote w:type="continuationSeparator" w:id="0">
    <w:p w14:paraId="4D9D0E65" w14:textId="77777777" w:rsidR="009B6D33" w:rsidRDefault="009B6D33">
      <w:r>
        <w:continuationSeparator/>
      </w:r>
    </w:p>
  </w:footnote>
  <w:footnote w:id="1">
    <w:p w14:paraId="4D9D0E70"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D9D0E7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D9D0E7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80575256">
    <w:abstractNumId w:val="0"/>
  </w:num>
  <w:num w:numId="2" w16cid:durableId="1251309187">
    <w:abstractNumId w:val="1"/>
  </w:num>
  <w:num w:numId="3" w16cid:durableId="1266352250">
    <w:abstractNumId w:val="2"/>
  </w:num>
  <w:num w:numId="4" w16cid:durableId="1979727595">
    <w:abstractNumId w:val="4"/>
  </w:num>
  <w:num w:numId="5" w16cid:durableId="2012877646">
    <w:abstractNumId w:val="3"/>
  </w:num>
  <w:num w:numId="6" w16cid:durableId="1394740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C2D89"/>
    <w:rsid w:val="000C4601"/>
    <w:rsid w:val="000E0020"/>
    <w:rsid w:val="00141C45"/>
    <w:rsid w:val="00156924"/>
    <w:rsid w:val="00166B56"/>
    <w:rsid w:val="00174505"/>
    <w:rsid w:val="001C40C0"/>
    <w:rsid w:val="001C733C"/>
    <w:rsid w:val="0021527A"/>
    <w:rsid w:val="0021797C"/>
    <w:rsid w:val="00225A1A"/>
    <w:rsid w:val="002904AF"/>
    <w:rsid w:val="002C2CA3"/>
    <w:rsid w:val="002C4B3E"/>
    <w:rsid w:val="002C79D6"/>
    <w:rsid w:val="002D377B"/>
    <w:rsid w:val="002E56C1"/>
    <w:rsid w:val="00324AF5"/>
    <w:rsid w:val="00332B12"/>
    <w:rsid w:val="00334740"/>
    <w:rsid w:val="00354C04"/>
    <w:rsid w:val="00385E76"/>
    <w:rsid w:val="003A7270"/>
    <w:rsid w:val="00401EB5"/>
    <w:rsid w:val="0043706E"/>
    <w:rsid w:val="0044597F"/>
    <w:rsid w:val="004A7169"/>
    <w:rsid w:val="004C5755"/>
    <w:rsid w:val="004D1F8F"/>
    <w:rsid w:val="004E75A6"/>
    <w:rsid w:val="00514DAF"/>
    <w:rsid w:val="00532EC7"/>
    <w:rsid w:val="00541CA3"/>
    <w:rsid w:val="005546A9"/>
    <w:rsid w:val="005824AE"/>
    <w:rsid w:val="005846FB"/>
    <w:rsid w:val="00595A17"/>
    <w:rsid w:val="005A05C1"/>
    <w:rsid w:val="005A4A3B"/>
    <w:rsid w:val="005A4CB5"/>
    <w:rsid w:val="005A5A58"/>
    <w:rsid w:val="005B2316"/>
    <w:rsid w:val="005F0DCE"/>
    <w:rsid w:val="0061068C"/>
    <w:rsid w:val="0064560F"/>
    <w:rsid w:val="00646B03"/>
    <w:rsid w:val="00660727"/>
    <w:rsid w:val="00662A86"/>
    <w:rsid w:val="00680ADA"/>
    <w:rsid w:val="00693D4A"/>
    <w:rsid w:val="006A37B0"/>
    <w:rsid w:val="006B5057"/>
    <w:rsid w:val="006C4338"/>
    <w:rsid w:val="006F3DF9"/>
    <w:rsid w:val="007060E5"/>
    <w:rsid w:val="00710FD6"/>
    <w:rsid w:val="00730A78"/>
    <w:rsid w:val="007516E4"/>
    <w:rsid w:val="00757151"/>
    <w:rsid w:val="007909E0"/>
    <w:rsid w:val="0079785C"/>
    <w:rsid w:val="007A79C8"/>
    <w:rsid w:val="007C52BB"/>
    <w:rsid w:val="007D4001"/>
    <w:rsid w:val="007D7A65"/>
    <w:rsid w:val="007F2AB0"/>
    <w:rsid w:val="007F68A6"/>
    <w:rsid w:val="008230EF"/>
    <w:rsid w:val="0083205E"/>
    <w:rsid w:val="00840934"/>
    <w:rsid w:val="00844DAA"/>
    <w:rsid w:val="008450C7"/>
    <w:rsid w:val="00876A73"/>
    <w:rsid w:val="008B2A38"/>
    <w:rsid w:val="009034CF"/>
    <w:rsid w:val="00912909"/>
    <w:rsid w:val="00930A5C"/>
    <w:rsid w:val="00934503"/>
    <w:rsid w:val="00972598"/>
    <w:rsid w:val="00983FF3"/>
    <w:rsid w:val="009A0CC9"/>
    <w:rsid w:val="009B1CD0"/>
    <w:rsid w:val="009B45B9"/>
    <w:rsid w:val="009B6D33"/>
    <w:rsid w:val="009C4738"/>
    <w:rsid w:val="009D0982"/>
    <w:rsid w:val="009D661E"/>
    <w:rsid w:val="00A34D04"/>
    <w:rsid w:val="00AA076A"/>
    <w:rsid w:val="00AC4667"/>
    <w:rsid w:val="00AE7831"/>
    <w:rsid w:val="00B02608"/>
    <w:rsid w:val="00B0289C"/>
    <w:rsid w:val="00B054DA"/>
    <w:rsid w:val="00B87564"/>
    <w:rsid w:val="00BA44E5"/>
    <w:rsid w:val="00BD767E"/>
    <w:rsid w:val="00BE6078"/>
    <w:rsid w:val="00C12CCA"/>
    <w:rsid w:val="00C23457"/>
    <w:rsid w:val="00C40283"/>
    <w:rsid w:val="00C56FB1"/>
    <w:rsid w:val="00C630AD"/>
    <w:rsid w:val="00C83930"/>
    <w:rsid w:val="00C91060"/>
    <w:rsid w:val="00C911FE"/>
    <w:rsid w:val="00CD185D"/>
    <w:rsid w:val="00CD46CC"/>
    <w:rsid w:val="00CE67FD"/>
    <w:rsid w:val="00D26AD2"/>
    <w:rsid w:val="00D337D7"/>
    <w:rsid w:val="00D412FD"/>
    <w:rsid w:val="00D46BC7"/>
    <w:rsid w:val="00D90A00"/>
    <w:rsid w:val="00D929EF"/>
    <w:rsid w:val="00DE3CAE"/>
    <w:rsid w:val="00E07836"/>
    <w:rsid w:val="00E20DB0"/>
    <w:rsid w:val="00E47798"/>
    <w:rsid w:val="00E74C76"/>
    <w:rsid w:val="00E96FF6"/>
    <w:rsid w:val="00EC4C69"/>
    <w:rsid w:val="00F0322E"/>
    <w:rsid w:val="00F40D19"/>
    <w:rsid w:val="00F60DE2"/>
    <w:rsid w:val="00F92811"/>
    <w:rsid w:val="00FB33C4"/>
    <w:rsid w:val="00FD2B71"/>
    <w:rsid w:val="00FE44E5"/>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9D0D39"/>
  <w15:chartTrackingRefBased/>
  <w15:docId w15:val="{22F28520-3FE0-4D16-9C2F-649FF09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paragraph">
    <w:name w:val="paragraph"/>
    <w:basedOn w:val="Normal"/>
    <w:rsid w:val="009D0982"/>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9D0982"/>
  </w:style>
  <w:style w:type="character" w:customStyle="1" w:styleId="eop">
    <w:name w:val="eop"/>
    <w:basedOn w:val="Policepardfaut"/>
    <w:rsid w:val="009D0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2772844">
      <w:bodyDiv w:val="1"/>
      <w:marLeft w:val="0"/>
      <w:marRight w:val="0"/>
      <w:marTop w:val="0"/>
      <w:marBottom w:val="0"/>
      <w:divBdr>
        <w:top w:val="none" w:sz="0" w:space="0" w:color="auto"/>
        <w:left w:val="none" w:sz="0" w:space="0" w:color="auto"/>
        <w:bottom w:val="none" w:sz="0" w:space="0" w:color="auto"/>
        <w:right w:val="none" w:sz="0" w:space="0" w:color="auto"/>
      </w:divBdr>
      <w:divsChild>
        <w:div w:id="232013202">
          <w:marLeft w:val="0"/>
          <w:marRight w:val="0"/>
          <w:marTop w:val="0"/>
          <w:marBottom w:val="0"/>
          <w:divBdr>
            <w:top w:val="none" w:sz="0" w:space="0" w:color="auto"/>
            <w:left w:val="none" w:sz="0" w:space="0" w:color="auto"/>
            <w:bottom w:val="none" w:sz="0" w:space="0" w:color="auto"/>
            <w:right w:val="none" w:sz="0" w:space="0" w:color="auto"/>
          </w:divBdr>
        </w:div>
        <w:div w:id="1389646233">
          <w:marLeft w:val="0"/>
          <w:marRight w:val="0"/>
          <w:marTop w:val="0"/>
          <w:marBottom w:val="0"/>
          <w:divBdr>
            <w:top w:val="none" w:sz="0" w:space="0" w:color="auto"/>
            <w:left w:val="none" w:sz="0" w:space="0" w:color="auto"/>
            <w:bottom w:val="none" w:sz="0" w:space="0" w:color="auto"/>
            <w:right w:val="none" w:sz="0" w:space="0" w:color="auto"/>
          </w:divBdr>
        </w:div>
      </w:divsChild>
    </w:div>
    <w:div w:id="836192221">
      <w:bodyDiv w:val="1"/>
      <w:marLeft w:val="0"/>
      <w:marRight w:val="0"/>
      <w:marTop w:val="0"/>
      <w:marBottom w:val="0"/>
      <w:divBdr>
        <w:top w:val="none" w:sz="0" w:space="0" w:color="auto"/>
        <w:left w:val="none" w:sz="0" w:space="0" w:color="auto"/>
        <w:bottom w:val="none" w:sz="0" w:space="0" w:color="auto"/>
        <w:right w:val="none" w:sz="0" w:space="0" w:color="auto"/>
      </w:divBdr>
      <w:divsChild>
        <w:div w:id="212889294">
          <w:marLeft w:val="0"/>
          <w:marRight w:val="0"/>
          <w:marTop w:val="0"/>
          <w:marBottom w:val="0"/>
          <w:divBdr>
            <w:top w:val="none" w:sz="0" w:space="0" w:color="auto"/>
            <w:left w:val="none" w:sz="0" w:space="0" w:color="auto"/>
            <w:bottom w:val="none" w:sz="0" w:space="0" w:color="auto"/>
            <w:right w:val="none" w:sz="0" w:space="0" w:color="auto"/>
          </w:divBdr>
        </w:div>
        <w:div w:id="1809319087">
          <w:marLeft w:val="0"/>
          <w:marRight w:val="0"/>
          <w:marTop w:val="0"/>
          <w:marBottom w:val="0"/>
          <w:divBdr>
            <w:top w:val="none" w:sz="0" w:space="0" w:color="auto"/>
            <w:left w:val="none" w:sz="0" w:space="0" w:color="auto"/>
            <w:bottom w:val="none" w:sz="0" w:space="0" w:color="auto"/>
            <w:right w:val="none" w:sz="0" w:space="0" w:color="auto"/>
          </w:divBdr>
        </w:div>
      </w:divsChild>
    </w:div>
    <w:div w:id="1075977502">
      <w:bodyDiv w:val="1"/>
      <w:marLeft w:val="0"/>
      <w:marRight w:val="0"/>
      <w:marTop w:val="0"/>
      <w:marBottom w:val="0"/>
      <w:divBdr>
        <w:top w:val="none" w:sz="0" w:space="0" w:color="auto"/>
        <w:left w:val="none" w:sz="0" w:space="0" w:color="auto"/>
        <w:bottom w:val="none" w:sz="0" w:space="0" w:color="auto"/>
        <w:right w:val="none" w:sz="0" w:space="0" w:color="auto"/>
      </w:divBdr>
      <w:divsChild>
        <w:div w:id="302346653">
          <w:marLeft w:val="0"/>
          <w:marRight w:val="0"/>
          <w:marTop w:val="0"/>
          <w:marBottom w:val="0"/>
          <w:divBdr>
            <w:top w:val="none" w:sz="0" w:space="0" w:color="auto"/>
            <w:left w:val="none" w:sz="0" w:space="0" w:color="auto"/>
            <w:bottom w:val="none" w:sz="0" w:space="0" w:color="auto"/>
            <w:right w:val="none" w:sz="0" w:space="0" w:color="auto"/>
          </w:divBdr>
        </w:div>
        <w:div w:id="549809746">
          <w:marLeft w:val="0"/>
          <w:marRight w:val="0"/>
          <w:marTop w:val="0"/>
          <w:marBottom w:val="0"/>
          <w:divBdr>
            <w:top w:val="none" w:sz="0" w:space="0" w:color="auto"/>
            <w:left w:val="none" w:sz="0" w:space="0" w:color="auto"/>
            <w:bottom w:val="none" w:sz="0" w:space="0" w:color="auto"/>
            <w:right w:val="none" w:sz="0" w:space="0" w:color="auto"/>
          </w:divBdr>
        </w:div>
        <w:div w:id="1253246877">
          <w:marLeft w:val="0"/>
          <w:marRight w:val="0"/>
          <w:marTop w:val="0"/>
          <w:marBottom w:val="0"/>
          <w:divBdr>
            <w:top w:val="none" w:sz="0" w:space="0" w:color="auto"/>
            <w:left w:val="none" w:sz="0" w:space="0" w:color="auto"/>
            <w:bottom w:val="none" w:sz="0" w:space="0" w:color="auto"/>
            <w:right w:val="none" w:sz="0" w:space="0" w:color="auto"/>
          </w:divBdr>
        </w:div>
        <w:div w:id="2003313351">
          <w:marLeft w:val="0"/>
          <w:marRight w:val="0"/>
          <w:marTop w:val="0"/>
          <w:marBottom w:val="0"/>
          <w:divBdr>
            <w:top w:val="none" w:sz="0" w:space="0" w:color="auto"/>
            <w:left w:val="none" w:sz="0" w:space="0" w:color="auto"/>
            <w:bottom w:val="none" w:sz="0" w:space="0" w:color="auto"/>
            <w:right w:val="none" w:sz="0" w:space="0" w:color="auto"/>
          </w:divBdr>
        </w:div>
      </w:divsChild>
    </w:div>
    <w:div w:id="1725719169">
      <w:bodyDiv w:val="1"/>
      <w:marLeft w:val="0"/>
      <w:marRight w:val="0"/>
      <w:marTop w:val="0"/>
      <w:marBottom w:val="0"/>
      <w:divBdr>
        <w:top w:val="none" w:sz="0" w:space="0" w:color="auto"/>
        <w:left w:val="none" w:sz="0" w:space="0" w:color="auto"/>
        <w:bottom w:val="none" w:sz="0" w:space="0" w:color="auto"/>
        <w:right w:val="none" w:sz="0" w:space="0" w:color="auto"/>
      </w:divBdr>
      <w:divsChild>
        <w:div w:id="970398860">
          <w:marLeft w:val="0"/>
          <w:marRight w:val="0"/>
          <w:marTop w:val="0"/>
          <w:marBottom w:val="0"/>
          <w:divBdr>
            <w:top w:val="none" w:sz="0" w:space="0" w:color="auto"/>
            <w:left w:val="none" w:sz="0" w:space="0" w:color="auto"/>
            <w:bottom w:val="none" w:sz="0" w:space="0" w:color="auto"/>
            <w:right w:val="none" w:sz="0" w:space="0" w:color="auto"/>
          </w:divBdr>
        </w:div>
        <w:div w:id="1854687396">
          <w:marLeft w:val="0"/>
          <w:marRight w:val="0"/>
          <w:marTop w:val="0"/>
          <w:marBottom w:val="0"/>
          <w:divBdr>
            <w:top w:val="none" w:sz="0" w:space="0" w:color="auto"/>
            <w:left w:val="none" w:sz="0" w:space="0" w:color="auto"/>
            <w:bottom w:val="none" w:sz="0" w:space="0" w:color="auto"/>
            <w:right w:val="none" w:sz="0" w:space="0" w:color="auto"/>
          </w:divBdr>
        </w:div>
        <w:div w:id="196072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07BD9BFE9CB46B2BA105AD46075A1" ma:contentTypeVersion="16" ma:contentTypeDescription="Crée un document." ma:contentTypeScope="" ma:versionID="4c7a1172d85fb00e3b98610dcaefe4e4">
  <xsd:schema xmlns:xsd="http://www.w3.org/2001/XMLSchema" xmlns:xs="http://www.w3.org/2001/XMLSchema" xmlns:p="http://schemas.microsoft.com/office/2006/metadata/properties" xmlns:ns2="152c64c7-21ac-431d-b2e1-0b01a6d91cef" xmlns:ns3="43cec535-5a4b-44ed-ad00-e4810c3cb9b6" targetNamespace="http://schemas.microsoft.com/office/2006/metadata/properties" ma:root="true" ma:fieldsID="1b56a29cb94bf97b69462b1ea3dd2736" ns2:_="" ns3:_="">
    <xsd:import namespace="152c64c7-21ac-431d-b2e1-0b01a6d91cef"/>
    <xsd:import namespace="43cec535-5a4b-44ed-ad00-e4810c3cb9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Etatdumodeop_x00e9_ratoir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c64c7-21ac-431d-b2e1-0b01a6d91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6d3a89c3-dfa8-4892-b639-3079eaac7cb9" ma:termSetId="09814cd3-568e-fe90-9814-8d621ff8fb84" ma:anchorId="fba54fb3-c3e1-fe81-a776-ca4b69148c4d" ma:open="true" ma:isKeyword="false">
      <xsd:complexType>
        <xsd:sequence>
          <xsd:element ref="pc:Terms" minOccurs="0" maxOccurs="1"/>
        </xsd:sequence>
      </xsd:complexType>
    </xsd:element>
    <xsd:element name="Etatdumodeop_x00e9_ratoire" ma:index="19" nillable="true" ma:displayName="Etat du mode opératoire" ma:default="A jour" ma:format="Dropdown" ma:internalName="Etatdumodeop_x00e9_ratoire">
      <xsd:simpleType>
        <xsd:restriction base="dms:Choice">
          <xsd:enumeration value="A jour"/>
          <xsd:enumeration value="A mettre à jour"/>
          <xsd:enumeration value="En cours de mise à jour"/>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cec535-5a4b-44ed-ad00-e4810c3cb9b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c02f2cfe-04fe-4108-a6db-7eb3b16fe774}" ma:internalName="TaxCatchAll" ma:showField="CatchAllData" ma:web="43cec535-5a4b-44ed-ad00-e4810c3cb9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2c64c7-21ac-431d-b2e1-0b01a6d91cef">
      <Terms xmlns="http://schemas.microsoft.com/office/infopath/2007/PartnerControls"/>
    </lcf76f155ced4ddcb4097134ff3c332f>
    <TaxCatchAll xmlns="43cec535-5a4b-44ed-ad00-e4810c3cb9b6" xsi:nil="true"/>
    <Etatdumodeop_x00e9_ratoire xmlns="152c64c7-21ac-431d-b2e1-0b01a6d91cef">A jour</Etatdumodeop_x00e9_ratoire>
  </documentManagement>
</p:properties>
</file>

<file path=customXml/itemProps1.xml><?xml version="1.0" encoding="utf-8"?>
<ds:datastoreItem xmlns:ds="http://schemas.openxmlformats.org/officeDocument/2006/customXml" ds:itemID="{8E42D3ED-E346-40C9-A20F-FA137E84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c64c7-21ac-431d-b2e1-0b01a6d91cef"/>
    <ds:schemaRef ds:uri="43cec535-5a4b-44ed-ad00-e4810c3cb9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17C0A-831F-49BC-969D-EA51C976E6E1}">
  <ds:schemaRefs>
    <ds:schemaRef ds:uri="http://schemas.microsoft.com/sharepoint/v3/contenttype/forms"/>
  </ds:schemaRefs>
</ds:datastoreItem>
</file>

<file path=customXml/itemProps3.xml><?xml version="1.0" encoding="utf-8"?>
<ds:datastoreItem xmlns:ds="http://schemas.openxmlformats.org/officeDocument/2006/customXml" ds:itemID="{B128D894-BBAB-4581-8D57-E54E6F0C738C}">
  <ds:schemaRefs>
    <ds:schemaRef ds:uri="http://schemas.openxmlformats.org/officeDocument/2006/bibliography"/>
  </ds:schemaRefs>
</ds:datastoreItem>
</file>

<file path=customXml/itemProps4.xml><?xml version="1.0" encoding="utf-8"?>
<ds:datastoreItem xmlns:ds="http://schemas.openxmlformats.org/officeDocument/2006/customXml" ds:itemID="{25DD72C6-3AB4-410C-B00E-1C7023FE4B7F}">
  <ds:schemaRefs>
    <ds:schemaRef ds:uri="http://schemas.microsoft.com/office/2006/metadata/properties"/>
    <ds:schemaRef ds:uri="http://purl.org/dc/terms/"/>
    <ds:schemaRef ds:uri="152c64c7-21ac-431d-b2e1-0b01a6d91cef"/>
    <ds:schemaRef ds:uri="http://schemas.microsoft.com/office/2006/documentManagement/types"/>
    <ds:schemaRef ds:uri="http://schemas.microsoft.com/office/infopath/2007/PartnerControls"/>
    <ds:schemaRef ds:uri="43cec535-5a4b-44ed-ad00-e4810c3cb9b6"/>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DC1TYP_F.DOT</Template>
  <TotalTime>144</TotalTime>
  <Pages>6</Pages>
  <Words>2096</Words>
  <Characters>11532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13601</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Christ-Espoir NGOMA-BOUETOUMOUSSA 598</cp:lastModifiedBy>
  <cp:revision>40</cp:revision>
  <cp:lastPrinted>2016-11-04T20:53:00Z</cp:lastPrinted>
  <dcterms:created xsi:type="dcterms:W3CDTF">2025-01-08T13:42:00Z</dcterms:created>
  <dcterms:modified xsi:type="dcterms:W3CDTF">2026-02-02T10:43:00Z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0x01010041507BD9BFE9CB46B2BA105AD46075A1</vt:lpwstr>
  </property>
  <property fmtid="{D5CDD505-2E9C-101B-9397-08002B2CF9AE}" pid="5" name="MediaServiceImageTags">
    <vt:lpwstr/>
  </property>
  <property fmtid="{D5CDD505-2E9C-101B-9397-08002B2CF9AE}" pid="6" name="docLang">
    <vt:lpwstr>fr</vt:lpwstr>
  </property>
</Properties>
</file>