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98760"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12473717" w14:textId="77777777">
        <w:tc>
          <w:tcPr>
            <w:tcW w:w="10419" w:type="dxa"/>
            <w:shd w:val="clear" w:color="auto" w:fill="auto"/>
          </w:tcPr>
          <w:p w14:paraId="29AB5919" w14:textId="77777777" w:rsidR="00472B25" w:rsidRDefault="00D668B5">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08EA608C" wp14:editId="22869AA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D85EB3A" w14:textId="77777777" w:rsidR="00472B25" w:rsidRDefault="00472B25">
            <w:pPr>
              <w:pStyle w:val="Pieddepage"/>
              <w:tabs>
                <w:tab w:val="clear" w:pos="4536"/>
                <w:tab w:val="clear" w:pos="9072"/>
              </w:tabs>
              <w:jc w:val="center"/>
              <w:rPr>
                <w:rFonts w:ascii="Arial" w:hAnsi="Arial" w:cs="Arial"/>
              </w:rPr>
            </w:pPr>
          </w:p>
          <w:p w14:paraId="059DCD11"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1D0B31C"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0E73F9EA" w14:textId="77777777" w:rsidR="00472B25" w:rsidRDefault="00472B25">
            <w:pPr>
              <w:pStyle w:val="Pieddepage"/>
              <w:tabs>
                <w:tab w:val="clear" w:pos="4536"/>
                <w:tab w:val="clear" w:pos="9072"/>
              </w:tabs>
              <w:jc w:val="center"/>
            </w:pPr>
          </w:p>
        </w:tc>
      </w:tr>
    </w:tbl>
    <w:p w14:paraId="51191FDB"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E506091" w14:textId="77777777">
        <w:tc>
          <w:tcPr>
            <w:tcW w:w="9288" w:type="dxa"/>
            <w:shd w:val="clear" w:color="auto" w:fill="66CCFF"/>
          </w:tcPr>
          <w:p w14:paraId="4BE7FEBB"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1E243489" w14:textId="77777777" w:rsidR="00472B25" w:rsidRDefault="00472B25">
            <w:pPr>
              <w:pStyle w:val="Titre8"/>
              <w:tabs>
                <w:tab w:val="num" w:pos="0"/>
                <w:tab w:val="right" w:pos="9639"/>
              </w:tabs>
              <w:rPr>
                <w:sz w:val="28"/>
                <w:szCs w:val="28"/>
              </w:rPr>
            </w:pPr>
            <w:r>
              <w:rPr>
                <w:caps/>
                <w:sz w:val="28"/>
                <w:szCs w:val="28"/>
              </w:rPr>
              <w:t>DECLARATION DU candidat INDIVIDUEL</w:t>
            </w:r>
          </w:p>
          <w:p w14:paraId="6E00351F"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1902DFCC" w14:textId="77777777" w:rsidR="00472B25" w:rsidRDefault="00D668B5">
            <w:pPr>
              <w:pStyle w:val="Titre8"/>
              <w:tabs>
                <w:tab w:val="num" w:pos="0"/>
                <w:tab w:val="right" w:pos="9639"/>
              </w:tabs>
              <w:spacing w:before="120" w:after="120"/>
            </w:pPr>
            <w:r>
              <w:rPr>
                <w:caps/>
                <w:sz w:val="28"/>
                <w:szCs w:val="28"/>
              </w:rPr>
              <w:t>DC2 CNAF</w:t>
            </w:r>
          </w:p>
        </w:tc>
      </w:tr>
    </w:tbl>
    <w:p w14:paraId="0C954AC9" w14:textId="77777777" w:rsidR="00472B25" w:rsidRDefault="00472B25">
      <w:pPr>
        <w:jc w:val="both"/>
        <w:rPr>
          <w:rFonts w:ascii="Arial" w:hAnsi="Arial" w:cs="Arial"/>
        </w:rPr>
      </w:pPr>
    </w:p>
    <w:p w14:paraId="5662A5A9"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217A176B"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63E1213C" w14:textId="77777777" w:rsidR="00614AE6" w:rsidRPr="00614AE6" w:rsidRDefault="00614AE6" w:rsidP="00614AE6"/>
    <w:p w14:paraId="4EC4F1EF"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74823051" w14:textId="77777777" w:rsidR="00614AE6" w:rsidRPr="00614AE6" w:rsidRDefault="00614AE6" w:rsidP="00614AE6"/>
    <w:p w14:paraId="4184931B"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160C3A11" w14:textId="77777777" w:rsidR="00614AE6" w:rsidRPr="0025478A" w:rsidRDefault="00614AE6">
      <w:pPr>
        <w:jc w:val="both"/>
        <w:rPr>
          <w:rFonts w:ascii="Arial" w:hAnsi="Arial" w:cs="Arial"/>
          <w:i/>
          <w:iCs/>
        </w:rPr>
      </w:pPr>
    </w:p>
    <w:p w14:paraId="6E1C6E0C"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w:t>
      </w:r>
      <w:r w:rsidRPr="006142D9">
        <w:rPr>
          <w:rFonts w:ascii="Arial" w:hAnsi="Arial" w:cs="Arial"/>
          <w:i/>
          <w:sz w:val="18"/>
          <w:szCs w:val="18"/>
        </w:rPr>
        <w:t xml:space="preserve">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53B6B453" w14:textId="77777777" w:rsidR="003C025D" w:rsidRPr="001C7D87" w:rsidRDefault="003C025D" w:rsidP="003C025D">
      <w:pPr>
        <w:jc w:val="both"/>
        <w:rPr>
          <w:rFonts w:ascii="Arial" w:hAnsi="Arial" w:cs="Arial"/>
          <w:i/>
          <w:sz w:val="18"/>
          <w:szCs w:val="18"/>
        </w:rPr>
      </w:pPr>
    </w:p>
    <w:p w14:paraId="2330B8A2"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9126BC7" w14:textId="77777777">
        <w:tc>
          <w:tcPr>
            <w:tcW w:w="10331" w:type="dxa"/>
            <w:shd w:val="clear" w:color="auto" w:fill="66CCFF"/>
          </w:tcPr>
          <w:p w14:paraId="1F27E895"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32BD8E5B" w14:textId="77777777" w:rsidR="009A394A" w:rsidRDefault="009A394A">
      <w:pPr>
        <w:rPr>
          <w:rFonts w:ascii="Arial" w:hAnsi="Arial" w:cs="Arial"/>
          <w:b/>
          <w:bCs/>
        </w:rPr>
      </w:pPr>
    </w:p>
    <w:p w14:paraId="2D0B0377" w14:textId="77777777" w:rsidR="00D668B5" w:rsidRDefault="00D668B5">
      <w:pPr>
        <w:rPr>
          <w:rFonts w:ascii="Arial" w:hAnsi="Arial" w:cs="Arial"/>
          <w:b/>
          <w:bCs/>
        </w:rPr>
      </w:pPr>
    </w:p>
    <w:p w14:paraId="1A90ADDF" w14:textId="77777777" w:rsidR="00D668B5" w:rsidRPr="00322BA6" w:rsidRDefault="00D668B5" w:rsidP="00D668B5">
      <w:pPr>
        <w:keepNext/>
        <w:numPr>
          <w:ilvl w:val="0"/>
          <w:numId w:val="1"/>
        </w:numPr>
        <w:ind w:left="142"/>
        <w:outlineLvl w:val="0"/>
        <w:rPr>
          <w:rFonts w:ascii="Arial" w:hAnsi="Arial" w:cs="Arial"/>
          <w:b/>
          <w:bCs/>
        </w:rPr>
      </w:pPr>
      <w:r w:rsidRPr="00322BA6">
        <w:rPr>
          <w:rFonts w:ascii="Arial" w:hAnsi="Arial" w:cs="Arial"/>
          <w:b/>
          <w:bCs/>
        </w:rPr>
        <w:t>Caisse nationale des Allocations familiales</w:t>
      </w:r>
      <w:r w:rsidRPr="00322BA6">
        <w:rPr>
          <w:rFonts w:ascii="Arial" w:hAnsi="Arial" w:cs="Arial"/>
          <w:b/>
          <w:bCs/>
        </w:rPr>
        <w:br/>
        <w:t>32 avenue de la Sibelle</w:t>
      </w:r>
    </w:p>
    <w:p w14:paraId="3B6AFBFC" w14:textId="77777777" w:rsidR="00D668B5" w:rsidRPr="00322BA6" w:rsidRDefault="00D668B5" w:rsidP="00D668B5">
      <w:pPr>
        <w:keepNext/>
        <w:numPr>
          <w:ilvl w:val="0"/>
          <w:numId w:val="1"/>
        </w:numPr>
        <w:ind w:left="567" w:hanging="432"/>
        <w:outlineLvl w:val="0"/>
        <w:rPr>
          <w:rFonts w:ascii="Arial" w:hAnsi="Arial" w:cs="Arial"/>
          <w:b/>
          <w:bCs/>
        </w:rPr>
      </w:pPr>
      <w:r w:rsidRPr="00322BA6">
        <w:rPr>
          <w:rFonts w:ascii="Arial" w:hAnsi="Arial" w:cs="Arial"/>
          <w:b/>
          <w:bCs/>
        </w:rPr>
        <w:t>75685 Paris cedex 14</w:t>
      </w:r>
    </w:p>
    <w:p w14:paraId="1251C053" w14:textId="0FD731AB" w:rsidR="00D668B5" w:rsidRPr="00322BA6" w:rsidRDefault="00D668B5" w:rsidP="00D668B5">
      <w:pPr>
        <w:keepNext/>
        <w:numPr>
          <w:ilvl w:val="0"/>
          <w:numId w:val="1"/>
        </w:numPr>
        <w:ind w:left="567" w:hanging="432"/>
        <w:outlineLvl w:val="0"/>
        <w:rPr>
          <w:rFonts w:ascii="Arial" w:hAnsi="Arial" w:cs="Arial"/>
          <w:b/>
          <w:bCs/>
        </w:rPr>
      </w:pPr>
      <w:r w:rsidRPr="00322BA6">
        <w:rPr>
          <w:rFonts w:ascii="Arial" w:hAnsi="Arial" w:cs="Arial"/>
          <w:b/>
          <w:bCs/>
        </w:rPr>
        <w:t>Téléphone : 01.45.</w:t>
      </w:r>
      <w:r w:rsidRPr="00322BA6">
        <w:rPr>
          <w:rFonts w:ascii="Arial" w:hAnsi="Arial" w:cs="Arial"/>
          <w:b/>
          <w:bCs/>
          <w:color w:val="000000"/>
        </w:rPr>
        <w:t>65.</w:t>
      </w:r>
      <w:r w:rsidR="00322BA6">
        <w:rPr>
          <w:rFonts w:ascii="Arial" w:hAnsi="Arial" w:cs="Arial"/>
          <w:b/>
          <w:bCs/>
          <w:color w:val="000000"/>
        </w:rPr>
        <w:t xml:space="preserve">67.19 </w:t>
      </w:r>
      <w:r w:rsidRPr="00322BA6">
        <w:rPr>
          <w:rFonts w:ascii="Arial" w:hAnsi="Arial" w:cs="Arial"/>
          <w:b/>
          <w:bCs/>
          <w:color w:val="000000"/>
        </w:rPr>
        <w:t>(Département</w:t>
      </w:r>
      <w:r w:rsidRPr="00322BA6">
        <w:rPr>
          <w:rFonts w:ascii="Arial" w:hAnsi="Arial" w:cs="Arial"/>
          <w:b/>
          <w:bCs/>
        </w:rPr>
        <w:t xml:space="preserve"> Affaires juridiques et commandes publiques)</w:t>
      </w:r>
    </w:p>
    <w:p w14:paraId="654BF875" w14:textId="77777777" w:rsidR="00D668B5" w:rsidRPr="00322BA6" w:rsidRDefault="00D668B5" w:rsidP="00D668B5">
      <w:pPr>
        <w:keepNext/>
        <w:numPr>
          <w:ilvl w:val="0"/>
          <w:numId w:val="1"/>
        </w:numPr>
        <w:ind w:left="567" w:hanging="432"/>
        <w:outlineLvl w:val="0"/>
        <w:rPr>
          <w:rFonts w:ascii="Arial" w:hAnsi="Arial" w:cs="Arial"/>
          <w:b/>
          <w:bCs/>
        </w:rPr>
      </w:pPr>
      <w:r w:rsidRPr="00322BA6">
        <w:rPr>
          <w:rFonts w:ascii="Arial" w:hAnsi="Arial" w:cs="Arial"/>
          <w:b/>
          <w:bCs/>
        </w:rPr>
        <w:t>Télécopieur : 01.45.65.52.94 (Département Affaires juridiques et commandes publiques)</w:t>
      </w:r>
    </w:p>
    <w:p w14:paraId="2E878535" w14:textId="77777777" w:rsidR="00D668B5" w:rsidRPr="00322BA6" w:rsidRDefault="00D668B5" w:rsidP="00D668B5">
      <w:pPr>
        <w:keepNext/>
        <w:numPr>
          <w:ilvl w:val="0"/>
          <w:numId w:val="1"/>
        </w:numPr>
        <w:ind w:left="567" w:hanging="432"/>
        <w:outlineLvl w:val="0"/>
        <w:rPr>
          <w:rFonts w:ascii="Arial" w:hAnsi="Arial" w:cs="Arial"/>
          <w:b/>
          <w:bCs/>
        </w:rPr>
      </w:pPr>
      <w:hyperlink r:id="rId15" w:history="1">
        <w:r w:rsidRPr="00322BA6">
          <w:rPr>
            <w:rFonts w:ascii="Arial" w:hAnsi="Arial" w:cs="Arial"/>
            <w:b/>
            <w:bCs/>
            <w:color w:val="0000FF"/>
            <w:u w:val="single"/>
          </w:rPr>
          <w:t>http://www.caf.fr</w:t>
        </w:r>
      </w:hyperlink>
    </w:p>
    <w:p w14:paraId="200E20E4" w14:textId="77777777" w:rsidR="00D668B5" w:rsidRDefault="00D668B5" w:rsidP="00D668B5">
      <w:pPr>
        <w:rPr>
          <w:rFonts w:ascii="Arial" w:hAnsi="Arial" w:cs="Arial"/>
          <w:b/>
          <w:bCs/>
        </w:rPr>
      </w:pPr>
    </w:p>
    <w:p w14:paraId="59108E1D" w14:textId="77777777" w:rsidR="00D668B5" w:rsidRDefault="00D668B5">
      <w:pPr>
        <w:rPr>
          <w:rFonts w:ascii="Arial" w:hAnsi="Arial" w:cs="Arial"/>
          <w:b/>
          <w:bCs/>
        </w:rPr>
      </w:pPr>
    </w:p>
    <w:p w14:paraId="30EE513D" w14:textId="77777777" w:rsidR="00472B25" w:rsidRDefault="00472B25">
      <w:pPr>
        <w:rPr>
          <w:rFonts w:ascii="Arial" w:hAnsi="Arial" w:cs="Arial"/>
          <w:b/>
          <w:bCs/>
        </w:rPr>
      </w:pPr>
    </w:p>
    <w:p w14:paraId="41AF50A0"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EBCF65D" w14:textId="77777777">
        <w:tc>
          <w:tcPr>
            <w:tcW w:w="10331" w:type="dxa"/>
            <w:shd w:val="clear" w:color="auto" w:fill="66CCFF"/>
          </w:tcPr>
          <w:p w14:paraId="7DB4DE31"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77267AF" w14:textId="77777777" w:rsidR="00472B25" w:rsidRDefault="00472B25">
      <w:pPr>
        <w:rPr>
          <w:rFonts w:ascii="Arial" w:hAnsi="Arial" w:cs="Arial"/>
          <w:bCs/>
          <w:sz w:val="16"/>
          <w:szCs w:val="16"/>
        </w:rPr>
      </w:pPr>
    </w:p>
    <w:p w14:paraId="13063F4D" w14:textId="77777777" w:rsidR="005173C5" w:rsidRPr="008C2177" w:rsidRDefault="005173C5">
      <w:pPr>
        <w:rPr>
          <w:rFonts w:ascii="Arial" w:hAnsi="Arial" w:cs="Arial"/>
          <w:bCs/>
          <w:sz w:val="16"/>
          <w:szCs w:val="16"/>
        </w:rPr>
      </w:pPr>
    </w:p>
    <w:p w14:paraId="1F514B2D" w14:textId="77777777" w:rsidR="005173C5" w:rsidRDefault="005173C5" w:rsidP="005173C5">
      <w:pPr>
        <w:rPr>
          <w:rFonts w:ascii="Arial" w:hAnsi="Arial" w:cs="Arial"/>
          <w:b/>
          <w:bCs/>
        </w:rPr>
      </w:pPr>
      <w:r w:rsidRPr="00245FCC">
        <w:rPr>
          <w:rFonts w:ascii="Arial" w:hAnsi="Arial" w:cs="Arial"/>
          <w:b/>
          <w:bCs/>
        </w:rPr>
        <w:t>Prestations de Tierce Maintenance Applicative de composants de l’Application GAIA, intégré au système d’information de la Branche Famille de la Sécurité sociale</w:t>
      </w:r>
    </w:p>
    <w:p w14:paraId="1B006ED5" w14:textId="77777777" w:rsidR="00472B25" w:rsidRDefault="00472B25">
      <w:pPr>
        <w:rPr>
          <w:rFonts w:ascii="Arial" w:hAnsi="Arial" w:cs="Arial"/>
          <w:bCs/>
        </w:rPr>
      </w:pPr>
    </w:p>
    <w:p w14:paraId="7AA89514" w14:textId="77777777" w:rsidR="00472B25" w:rsidRDefault="00472B25">
      <w:pPr>
        <w:rPr>
          <w:rFonts w:ascii="Arial" w:hAnsi="Arial" w:cs="Arial"/>
          <w:bCs/>
        </w:rPr>
      </w:pPr>
    </w:p>
    <w:p w14:paraId="306C06D8" w14:textId="77777777" w:rsidR="00472B25" w:rsidRDefault="00472B25">
      <w:pPr>
        <w:jc w:val="both"/>
        <w:rPr>
          <w:rFonts w:ascii="Arial" w:hAnsi="Arial" w:cs="Arial"/>
          <w:bCs/>
        </w:rPr>
      </w:pPr>
    </w:p>
    <w:p w14:paraId="3B4F5992" w14:textId="77777777" w:rsidR="009A394A" w:rsidRDefault="009A394A">
      <w:pPr>
        <w:jc w:val="both"/>
        <w:rPr>
          <w:rFonts w:ascii="Arial" w:hAnsi="Arial" w:cs="Arial"/>
          <w:bCs/>
        </w:rPr>
      </w:pPr>
    </w:p>
    <w:p w14:paraId="6E2C0C5B" w14:textId="77777777" w:rsidR="009A394A" w:rsidRDefault="009A394A">
      <w:pPr>
        <w:jc w:val="both"/>
        <w:rPr>
          <w:rFonts w:ascii="Arial" w:hAnsi="Arial" w:cs="Arial"/>
          <w:bCs/>
        </w:rPr>
      </w:pPr>
    </w:p>
    <w:p w14:paraId="2AE2E27D" w14:textId="77777777" w:rsidR="009A394A" w:rsidRDefault="009A394A">
      <w:pPr>
        <w:jc w:val="both"/>
        <w:rPr>
          <w:rFonts w:ascii="Arial" w:hAnsi="Arial" w:cs="Arial"/>
          <w:bCs/>
        </w:rPr>
      </w:pPr>
    </w:p>
    <w:p w14:paraId="5D17B0BF" w14:textId="77777777" w:rsidR="009A394A" w:rsidRDefault="009A394A">
      <w:pPr>
        <w:jc w:val="both"/>
        <w:rPr>
          <w:rFonts w:ascii="Arial" w:hAnsi="Arial" w:cs="Arial"/>
          <w:bCs/>
        </w:rPr>
      </w:pPr>
    </w:p>
    <w:p w14:paraId="70E47955" w14:textId="77777777" w:rsidR="009A394A" w:rsidRDefault="009A394A">
      <w:pPr>
        <w:jc w:val="both"/>
        <w:rPr>
          <w:rFonts w:ascii="Arial" w:hAnsi="Arial" w:cs="Arial"/>
          <w:bCs/>
        </w:rPr>
      </w:pPr>
    </w:p>
    <w:p w14:paraId="080FABF1" w14:textId="77777777" w:rsidR="009A394A" w:rsidRDefault="009A394A">
      <w:pPr>
        <w:jc w:val="both"/>
        <w:rPr>
          <w:rFonts w:ascii="Arial" w:hAnsi="Arial" w:cs="Arial"/>
          <w:bCs/>
        </w:rPr>
      </w:pPr>
    </w:p>
    <w:p w14:paraId="5C43EBFB" w14:textId="77777777" w:rsidR="009A394A" w:rsidRDefault="009A394A">
      <w:pPr>
        <w:jc w:val="both"/>
        <w:rPr>
          <w:rFonts w:ascii="Arial" w:hAnsi="Arial" w:cs="Arial"/>
          <w:bCs/>
        </w:rPr>
      </w:pPr>
    </w:p>
    <w:p w14:paraId="34C0D533" w14:textId="77777777" w:rsidR="009A394A" w:rsidRDefault="009A394A">
      <w:pPr>
        <w:jc w:val="both"/>
        <w:rPr>
          <w:rFonts w:ascii="Arial" w:hAnsi="Arial" w:cs="Arial"/>
          <w:bCs/>
        </w:rPr>
      </w:pPr>
    </w:p>
    <w:p w14:paraId="64BFD746"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FD0A77D" w14:textId="77777777">
        <w:tc>
          <w:tcPr>
            <w:tcW w:w="10331" w:type="dxa"/>
            <w:shd w:val="clear" w:color="auto" w:fill="66CCFF"/>
          </w:tcPr>
          <w:p w14:paraId="2EB278CA"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14:paraId="52B63289" w14:textId="77777777" w:rsidR="00472B25" w:rsidRDefault="00472B25">
      <w:pPr>
        <w:pStyle w:val="Titre9"/>
        <w:numPr>
          <w:ilvl w:val="0"/>
          <w:numId w:val="0"/>
        </w:numPr>
        <w:rPr>
          <w:i w:val="0"/>
          <w:sz w:val="20"/>
        </w:rPr>
      </w:pPr>
    </w:p>
    <w:p w14:paraId="32BDA09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2FC68D22" w14:textId="77777777" w:rsidR="00472B25" w:rsidRDefault="00472B25">
      <w:pPr>
        <w:pStyle w:val="Titre9"/>
        <w:tabs>
          <w:tab w:val="num" w:pos="0"/>
        </w:tabs>
        <w:ind w:left="0"/>
        <w:jc w:val="both"/>
        <w:rPr>
          <w:i w:val="0"/>
          <w:iCs w:val="0"/>
          <w:sz w:val="20"/>
          <w:szCs w:val="20"/>
        </w:rPr>
      </w:pPr>
    </w:p>
    <w:p w14:paraId="6F2127BE"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6"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5FE8E6B" w14:textId="77777777" w:rsidR="00472B25" w:rsidRDefault="00472B25">
      <w:pPr>
        <w:jc w:val="both"/>
        <w:rPr>
          <w:rFonts w:ascii="Arial" w:hAnsi="Arial" w:cs="Arial"/>
          <w:b/>
          <w:bCs/>
        </w:rPr>
      </w:pPr>
    </w:p>
    <w:p w14:paraId="71AA9C6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393DF23B" w14:textId="77777777" w:rsidR="003C025D" w:rsidRDefault="003C025D" w:rsidP="003C025D"/>
    <w:p w14:paraId="188295E1" w14:textId="77777777" w:rsidR="003C025D" w:rsidRPr="00025EC9" w:rsidRDefault="003C025D" w:rsidP="003C025D"/>
    <w:p w14:paraId="64BCA769"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346F5CB5" w14:textId="77777777" w:rsidR="003C025D" w:rsidRDefault="003C025D" w:rsidP="003C025D"/>
    <w:p w14:paraId="2F44655F" w14:textId="77777777" w:rsidR="003C025D" w:rsidRPr="00025EC9" w:rsidRDefault="003C025D" w:rsidP="003C025D"/>
    <w:p w14:paraId="6DF1AA47"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6B1E4B8B" w14:textId="77777777" w:rsidR="003C025D" w:rsidRDefault="003C025D" w:rsidP="003C025D"/>
    <w:p w14:paraId="0445071D" w14:textId="77777777" w:rsidR="003C025D" w:rsidRPr="00025EC9" w:rsidRDefault="003C025D" w:rsidP="003C025D"/>
    <w:p w14:paraId="672EA18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02F68DA9" w14:textId="77777777" w:rsidR="003C025D" w:rsidRDefault="003C025D" w:rsidP="003C025D"/>
    <w:p w14:paraId="47A53DEC" w14:textId="77777777" w:rsidR="003C025D" w:rsidRDefault="003C025D" w:rsidP="003C025D"/>
    <w:p w14:paraId="2945630D"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7" w:history="1">
        <w:r w:rsidRPr="002347A4">
          <w:rPr>
            <w:rStyle w:val="Lienhypertexte"/>
            <w:sz w:val="20"/>
            <w:szCs w:val="20"/>
          </w:rPr>
          <w:t>ICD</w:t>
        </w:r>
      </w:hyperlink>
      <w:r>
        <w:rPr>
          <w:sz w:val="20"/>
          <w:szCs w:val="20"/>
        </w:rPr>
        <w:t> </w:t>
      </w:r>
      <w:r w:rsidRPr="000E2FF3">
        <w:rPr>
          <w:sz w:val="20"/>
          <w:szCs w:val="20"/>
        </w:rPr>
        <w:t>:</w:t>
      </w:r>
    </w:p>
    <w:p w14:paraId="65F5ABCF" w14:textId="77777777" w:rsidR="003C025D" w:rsidRDefault="003C025D" w:rsidP="003C025D"/>
    <w:p w14:paraId="1CCD05FC" w14:textId="77777777" w:rsidR="003C025D" w:rsidRPr="00025EC9" w:rsidRDefault="003C025D" w:rsidP="003C025D"/>
    <w:p w14:paraId="006B499A"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EF33D23" w14:textId="77777777" w:rsidR="00472B25" w:rsidRDefault="00472B25">
      <w:pPr>
        <w:jc w:val="both"/>
        <w:rPr>
          <w:rFonts w:ascii="Arial" w:hAnsi="Arial" w:cs="Arial"/>
          <w:b/>
          <w:bCs/>
        </w:rPr>
      </w:pPr>
    </w:p>
    <w:p w14:paraId="447D374A" w14:textId="77777777" w:rsidR="00472B25" w:rsidRDefault="00472B25">
      <w:pPr>
        <w:jc w:val="both"/>
        <w:rPr>
          <w:rFonts w:ascii="Arial" w:hAnsi="Arial" w:cs="Arial"/>
          <w:b/>
          <w:bCs/>
        </w:rPr>
      </w:pPr>
    </w:p>
    <w:p w14:paraId="12BEF37B"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8"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9"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0" w:history="1">
        <w:r w:rsidRPr="00025EC9">
          <w:rPr>
            <w:rStyle w:val="Lienhypertexte"/>
            <w:rFonts w:ascii="Arial" w:hAnsi="Arial" w:cs="Arial"/>
            <w:color w:val="0070C0"/>
          </w:rPr>
          <w:t>Art. R. 2151-13</w:t>
        </w:r>
      </w:hyperlink>
      <w:r>
        <w:rPr>
          <w:rFonts w:ascii="Arial" w:hAnsi="Arial" w:cs="Arial"/>
        </w:rPr>
        <w:t xml:space="preserve"> et </w:t>
      </w:r>
      <w:hyperlink r:id="rId21" w:history="1">
        <w:r w:rsidRPr="00052C0B">
          <w:rPr>
            <w:rStyle w:val="Lienhypertexte"/>
            <w:rFonts w:ascii="Arial" w:hAnsi="Arial" w:cs="Arial"/>
          </w:rPr>
          <w:t>R. 2351-12</w:t>
        </w:r>
      </w:hyperlink>
      <w:r>
        <w:rPr>
          <w:rFonts w:ascii="Arial" w:hAnsi="Arial" w:cs="Arial"/>
        </w:rPr>
        <w:t xml:space="preserve"> du code de la commande publique) ?</w:t>
      </w:r>
    </w:p>
    <w:p w14:paraId="428F6C88" w14:textId="77777777" w:rsidR="00472B25" w:rsidRDefault="00472B25">
      <w:pPr>
        <w:jc w:val="both"/>
        <w:rPr>
          <w:rFonts w:ascii="Arial" w:hAnsi="Arial" w:cs="Arial"/>
        </w:rPr>
      </w:pPr>
    </w:p>
    <w:p w14:paraId="134375C0"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1E090026" w14:textId="77777777" w:rsidR="00427375" w:rsidRDefault="00427375" w:rsidP="00427375">
      <w:pPr>
        <w:ind w:left="567"/>
        <w:jc w:val="both"/>
        <w:rPr>
          <w:rFonts w:ascii="Arial" w:hAnsi="Arial" w:cs="Arial"/>
        </w:rPr>
      </w:pPr>
    </w:p>
    <w:p w14:paraId="5A576A86"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02B66D8C" w14:textId="77777777" w:rsidR="00D668B5" w:rsidRDefault="00D668B5" w:rsidP="00D21AD8">
      <w:pPr>
        <w:tabs>
          <w:tab w:val="left" w:pos="-142"/>
          <w:tab w:val="left" w:pos="4111"/>
        </w:tabs>
        <w:rPr>
          <w:rFonts w:ascii="Arial" w:hAnsi="Arial" w:cs="Arial"/>
          <w:b/>
          <w:bCs/>
          <w:sz w:val="22"/>
          <w:szCs w:val="22"/>
        </w:rPr>
      </w:pPr>
    </w:p>
    <w:p w14:paraId="2B953774" w14:textId="77777777" w:rsidR="00D668B5" w:rsidRDefault="00D668B5" w:rsidP="00D21AD8">
      <w:pPr>
        <w:tabs>
          <w:tab w:val="left" w:pos="-142"/>
          <w:tab w:val="left" w:pos="4111"/>
        </w:tabs>
        <w:rPr>
          <w:rFonts w:ascii="Arial" w:hAnsi="Arial" w:cs="Arial"/>
          <w:b/>
          <w:bCs/>
          <w:sz w:val="22"/>
          <w:szCs w:val="22"/>
        </w:rPr>
      </w:pPr>
    </w:p>
    <w:p w14:paraId="167D1B56" w14:textId="77777777" w:rsidR="00D668B5" w:rsidRDefault="00D668B5" w:rsidP="00D21AD8">
      <w:pPr>
        <w:tabs>
          <w:tab w:val="left" w:pos="-142"/>
          <w:tab w:val="left" w:pos="4111"/>
        </w:tabs>
        <w:rPr>
          <w:rFonts w:ascii="Arial" w:hAnsi="Arial" w:cs="Arial"/>
          <w:b/>
          <w:bCs/>
          <w:sz w:val="22"/>
          <w:szCs w:val="22"/>
        </w:rPr>
      </w:pPr>
    </w:p>
    <w:p w14:paraId="588E7394" w14:textId="17022179" w:rsidR="00427375" w:rsidRPr="005C765E" w:rsidRDefault="00872C42" w:rsidP="008C2177">
      <w:pPr>
        <w:jc w:val="both"/>
        <w:rPr>
          <w:rFonts w:ascii="Arial" w:hAnsi="Arial" w:cs="Arial"/>
          <w:b/>
          <w:bCs/>
          <w:sz w:val="22"/>
          <w:szCs w:val="22"/>
        </w:rPr>
      </w:pPr>
      <w:r>
        <w:rPr>
          <w:rFonts w:ascii="Arial" w:hAnsi="Arial" w:cs="Arial"/>
          <w:b/>
          <w:bCs/>
          <w:sz w:val="22"/>
          <w:szCs w:val="22"/>
        </w:rPr>
        <w:t>C</w:t>
      </w:r>
      <w:r w:rsidR="005173C5">
        <w:rPr>
          <w:rFonts w:ascii="Arial" w:hAnsi="Arial" w:cs="Arial"/>
          <w:b/>
          <w:bCs/>
          <w:sz w:val="22"/>
          <w:szCs w:val="22"/>
        </w:rPr>
        <w:t>2</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6BF4DD97" w14:textId="77777777" w:rsidR="00427375" w:rsidRDefault="00427375" w:rsidP="008C2177">
      <w:pPr>
        <w:tabs>
          <w:tab w:val="left" w:pos="-142"/>
          <w:tab w:val="left" w:pos="4111"/>
        </w:tabs>
        <w:jc w:val="both"/>
        <w:rPr>
          <w:rFonts w:ascii="Arial" w:hAnsi="Arial" w:cs="Arial"/>
          <w:b/>
          <w:bCs/>
          <w:sz w:val="22"/>
          <w:szCs w:val="22"/>
        </w:rPr>
      </w:pPr>
    </w:p>
    <w:p w14:paraId="2BE5C81E"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2"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3"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93AEDDB"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54C3C4EC"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75666DD1"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758FF431"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2E97F303"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165293A2"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78F663A6"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F59C12E"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154CE83"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3D835866"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2E30E9A"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0BB42A14" w14:textId="77777777" w:rsidR="00BD1236" w:rsidRPr="008C2177" w:rsidRDefault="00BD1236" w:rsidP="00171BF1">
      <w:pPr>
        <w:pStyle w:val="En-tte"/>
        <w:tabs>
          <w:tab w:val="left" w:pos="2160"/>
        </w:tabs>
        <w:ind w:left="284"/>
        <w:jc w:val="both"/>
        <w:rPr>
          <w:rFonts w:ascii="Arial" w:hAnsi="Arial" w:cs="Arial"/>
          <w:iCs/>
          <w:sz w:val="16"/>
          <w:szCs w:val="18"/>
        </w:rPr>
      </w:pPr>
    </w:p>
    <w:p w14:paraId="19BEE5C2"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4B81088F" w14:textId="77777777" w:rsidR="00BD1236" w:rsidRPr="00171BF1" w:rsidRDefault="00BD1236" w:rsidP="00171BF1">
      <w:pPr>
        <w:pStyle w:val="En-tte"/>
        <w:ind w:left="993"/>
        <w:jc w:val="both"/>
        <w:rPr>
          <w:rFonts w:ascii="Arial" w:hAnsi="Arial" w:cs="Arial"/>
          <w:iCs/>
          <w:sz w:val="16"/>
          <w:szCs w:val="18"/>
        </w:rPr>
      </w:pPr>
    </w:p>
    <w:p w14:paraId="303241EC" w14:textId="77777777" w:rsidR="00BD1236" w:rsidRPr="00171BF1" w:rsidRDefault="00BD1236" w:rsidP="00171BF1">
      <w:pPr>
        <w:pStyle w:val="En-tte"/>
        <w:ind w:left="993"/>
        <w:jc w:val="both"/>
        <w:rPr>
          <w:rFonts w:ascii="Arial" w:hAnsi="Arial" w:cs="Arial"/>
          <w:iCs/>
          <w:sz w:val="16"/>
          <w:szCs w:val="18"/>
        </w:rPr>
      </w:pPr>
    </w:p>
    <w:p w14:paraId="1317CAC3"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12CA4E0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61FCB9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CD32FE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0CE1CA73"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D205839"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lastRenderedPageBreak/>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4"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6CE55041"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3444CDBE"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4E95BCE0"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617BC8D2" w14:textId="77777777" w:rsid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C6A8D50" w14:textId="77777777" w:rsidR="005173C5" w:rsidRPr="00036184" w:rsidRDefault="005173C5" w:rsidP="00833F59">
      <w:pPr>
        <w:pStyle w:val="En-tte"/>
        <w:tabs>
          <w:tab w:val="clear" w:pos="4536"/>
          <w:tab w:val="clear" w:pos="9072"/>
          <w:tab w:val="left" w:pos="0"/>
          <w:tab w:val="left" w:pos="2160"/>
        </w:tabs>
        <w:jc w:val="both"/>
        <w:rPr>
          <w:rFonts w:ascii="Arial" w:hAnsi="Arial" w:cs="Arial"/>
          <w:i/>
          <w:iCs/>
          <w:sz w:val="18"/>
          <w:szCs w:val="18"/>
        </w:rPr>
      </w:pPr>
    </w:p>
    <w:p w14:paraId="64D40C42"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021D6754" w14:textId="77777777" w:rsidTr="005C765E">
        <w:tc>
          <w:tcPr>
            <w:tcW w:w="10344" w:type="dxa"/>
            <w:shd w:val="clear" w:color="auto" w:fill="66CCFF"/>
          </w:tcPr>
          <w:p w14:paraId="35E7365D"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3D11B751" w14:textId="77777777" w:rsidR="00D21AD8" w:rsidRDefault="00D21AD8" w:rsidP="00D21AD8">
      <w:pPr>
        <w:tabs>
          <w:tab w:val="left" w:pos="-142"/>
          <w:tab w:val="left" w:pos="4111"/>
        </w:tabs>
        <w:rPr>
          <w:rFonts w:ascii="Arial" w:hAnsi="Arial" w:cs="Arial"/>
          <w:b/>
          <w:bCs/>
          <w:sz w:val="22"/>
          <w:szCs w:val="22"/>
        </w:rPr>
      </w:pPr>
    </w:p>
    <w:p w14:paraId="6BB261F0"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356417EB"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5BF66338" w14:textId="77777777" w:rsidR="00555AC1" w:rsidRDefault="00555AC1" w:rsidP="00171BF1">
      <w:pPr>
        <w:jc w:val="both"/>
        <w:rPr>
          <w:rFonts w:ascii="Arial" w:hAnsi="Arial" w:cs="Arial"/>
          <w:i/>
          <w:sz w:val="18"/>
        </w:rPr>
      </w:pPr>
    </w:p>
    <w:p w14:paraId="164934D0" w14:textId="77777777" w:rsidR="00555AC1" w:rsidRDefault="00555AC1" w:rsidP="00171BF1">
      <w:pPr>
        <w:jc w:val="both"/>
        <w:rPr>
          <w:rFonts w:ascii="Arial" w:hAnsi="Arial" w:cs="Arial"/>
          <w:i/>
          <w:sz w:val="18"/>
        </w:rPr>
      </w:pPr>
    </w:p>
    <w:p w14:paraId="117BBE65" w14:textId="77777777" w:rsidR="00555AC1" w:rsidRDefault="00555AC1" w:rsidP="00171BF1">
      <w:pPr>
        <w:jc w:val="both"/>
        <w:rPr>
          <w:rFonts w:ascii="Arial" w:hAnsi="Arial" w:cs="Arial"/>
          <w:i/>
          <w:sz w:val="18"/>
        </w:rPr>
      </w:pPr>
    </w:p>
    <w:p w14:paraId="5343F052" w14:textId="77777777" w:rsidR="00555AC1" w:rsidRDefault="00555AC1" w:rsidP="00171BF1">
      <w:pPr>
        <w:jc w:val="both"/>
        <w:rPr>
          <w:rFonts w:ascii="Arial" w:hAnsi="Arial" w:cs="Arial"/>
          <w:i/>
          <w:sz w:val="18"/>
        </w:rPr>
      </w:pPr>
    </w:p>
    <w:p w14:paraId="70676C80" w14:textId="77777777" w:rsidR="00555AC1" w:rsidRDefault="00555AC1" w:rsidP="00171BF1">
      <w:pPr>
        <w:jc w:val="both"/>
        <w:rPr>
          <w:rFonts w:ascii="Arial" w:hAnsi="Arial" w:cs="Arial"/>
          <w:i/>
          <w:sz w:val="18"/>
        </w:rPr>
      </w:pPr>
    </w:p>
    <w:p w14:paraId="4ABA6E39" w14:textId="77777777" w:rsidR="00555AC1" w:rsidRDefault="00555AC1" w:rsidP="00171BF1">
      <w:pPr>
        <w:jc w:val="both"/>
        <w:rPr>
          <w:rFonts w:ascii="Arial" w:hAnsi="Arial" w:cs="Arial"/>
          <w:i/>
          <w:sz w:val="18"/>
        </w:rPr>
      </w:pPr>
    </w:p>
    <w:p w14:paraId="6D236722" w14:textId="77777777" w:rsidR="00555AC1" w:rsidRDefault="00555AC1" w:rsidP="00171BF1">
      <w:pPr>
        <w:jc w:val="both"/>
        <w:rPr>
          <w:rFonts w:ascii="Arial" w:hAnsi="Arial" w:cs="Arial"/>
          <w:i/>
          <w:sz w:val="18"/>
        </w:rPr>
      </w:pPr>
    </w:p>
    <w:p w14:paraId="023868CF"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49197E94" w14:textId="77777777" w:rsidR="00555AC1" w:rsidRDefault="00555AC1" w:rsidP="00171BF1">
      <w:pPr>
        <w:jc w:val="both"/>
        <w:rPr>
          <w:rFonts w:ascii="Arial" w:hAnsi="Arial" w:cs="Arial"/>
          <w:i/>
          <w:sz w:val="18"/>
        </w:rPr>
      </w:pPr>
    </w:p>
    <w:p w14:paraId="7219C224" w14:textId="77777777" w:rsidR="00555AC1" w:rsidRDefault="00555AC1" w:rsidP="00171BF1">
      <w:pPr>
        <w:jc w:val="both"/>
        <w:rPr>
          <w:rFonts w:ascii="Arial" w:hAnsi="Arial" w:cs="Arial"/>
          <w:i/>
          <w:sz w:val="18"/>
        </w:rPr>
      </w:pPr>
    </w:p>
    <w:p w14:paraId="6139CFC5" w14:textId="77777777" w:rsidR="00555AC1" w:rsidRDefault="00555AC1" w:rsidP="00171BF1">
      <w:pPr>
        <w:jc w:val="both"/>
        <w:rPr>
          <w:rFonts w:ascii="Arial" w:hAnsi="Arial" w:cs="Arial"/>
          <w:i/>
          <w:sz w:val="18"/>
        </w:rPr>
      </w:pPr>
    </w:p>
    <w:p w14:paraId="01E4999A" w14:textId="77777777" w:rsidR="00555AC1" w:rsidRDefault="00555AC1" w:rsidP="00171BF1">
      <w:pPr>
        <w:jc w:val="both"/>
        <w:rPr>
          <w:rFonts w:ascii="Arial" w:hAnsi="Arial" w:cs="Arial"/>
          <w:i/>
          <w:sz w:val="18"/>
        </w:rPr>
      </w:pPr>
    </w:p>
    <w:p w14:paraId="39E5650A" w14:textId="77777777" w:rsidR="00755416" w:rsidRDefault="00755416" w:rsidP="00171BF1">
      <w:pPr>
        <w:jc w:val="both"/>
        <w:rPr>
          <w:rFonts w:ascii="Arial" w:hAnsi="Arial" w:cs="Arial"/>
          <w:i/>
          <w:sz w:val="18"/>
        </w:rPr>
      </w:pPr>
    </w:p>
    <w:p w14:paraId="3061FE0A" w14:textId="77777777" w:rsidR="00755416" w:rsidRDefault="00755416" w:rsidP="00171BF1">
      <w:pPr>
        <w:jc w:val="both"/>
        <w:rPr>
          <w:rFonts w:ascii="Arial" w:hAnsi="Arial" w:cs="Arial"/>
          <w:i/>
          <w:sz w:val="18"/>
        </w:rPr>
      </w:pPr>
    </w:p>
    <w:p w14:paraId="3A5B821A" w14:textId="77777777" w:rsidR="00755416" w:rsidRDefault="00755416" w:rsidP="00171BF1">
      <w:pPr>
        <w:jc w:val="both"/>
        <w:rPr>
          <w:rFonts w:ascii="Arial" w:hAnsi="Arial" w:cs="Arial"/>
          <w:i/>
          <w:sz w:val="18"/>
        </w:rPr>
      </w:pPr>
    </w:p>
    <w:p w14:paraId="639AE953" w14:textId="77777777" w:rsidR="00717070" w:rsidRDefault="00717070" w:rsidP="00171BF1">
      <w:pPr>
        <w:jc w:val="both"/>
        <w:rPr>
          <w:rFonts w:ascii="Arial" w:hAnsi="Arial" w:cs="Arial"/>
          <w:i/>
          <w:sz w:val="18"/>
        </w:rPr>
      </w:pPr>
    </w:p>
    <w:p w14:paraId="7FA166D5" w14:textId="77777777" w:rsidR="00755416" w:rsidRDefault="00755416" w:rsidP="00171BF1">
      <w:pPr>
        <w:jc w:val="both"/>
        <w:rPr>
          <w:rFonts w:ascii="Arial" w:hAnsi="Arial" w:cs="Arial"/>
          <w:i/>
          <w:sz w:val="18"/>
        </w:rPr>
      </w:pPr>
    </w:p>
    <w:p w14:paraId="6DF300B2" w14:textId="77777777" w:rsidR="00755416" w:rsidRDefault="00755416" w:rsidP="00171BF1">
      <w:pPr>
        <w:jc w:val="both"/>
        <w:rPr>
          <w:rFonts w:ascii="Arial" w:hAnsi="Arial" w:cs="Arial"/>
          <w:i/>
          <w:sz w:val="18"/>
        </w:rPr>
      </w:pPr>
    </w:p>
    <w:p w14:paraId="1E6EAEAB" w14:textId="77777777" w:rsidR="00755416" w:rsidRDefault="00755416" w:rsidP="00171BF1">
      <w:pPr>
        <w:jc w:val="both"/>
        <w:rPr>
          <w:rFonts w:ascii="Arial" w:hAnsi="Arial" w:cs="Arial"/>
          <w:i/>
          <w:sz w:val="18"/>
        </w:rPr>
      </w:pPr>
    </w:p>
    <w:p w14:paraId="172F8F4B" w14:textId="77777777" w:rsidR="00755416" w:rsidRDefault="00755416" w:rsidP="00171BF1">
      <w:pPr>
        <w:jc w:val="both"/>
        <w:rPr>
          <w:rFonts w:ascii="Arial" w:hAnsi="Arial" w:cs="Arial"/>
          <w:i/>
          <w:sz w:val="18"/>
        </w:rPr>
      </w:pPr>
    </w:p>
    <w:p w14:paraId="1698FA6E" w14:textId="77777777" w:rsidR="00755416" w:rsidRDefault="00755416" w:rsidP="00663B7E">
      <w:pPr>
        <w:rPr>
          <w:rFonts w:ascii="Arial" w:hAnsi="Arial" w:cs="Arial"/>
          <w:i/>
          <w:sz w:val="18"/>
        </w:rPr>
      </w:pPr>
    </w:p>
    <w:p w14:paraId="05CBFAB2" w14:textId="77777777" w:rsidR="00755416" w:rsidRDefault="00755416" w:rsidP="00663B7E">
      <w:pPr>
        <w:rPr>
          <w:rFonts w:ascii="Arial" w:hAnsi="Arial" w:cs="Arial"/>
          <w:i/>
          <w:sz w:val="18"/>
        </w:rPr>
      </w:pPr>
    </w:p>
    <w:p w14:paraId="7D5D42FF" w14:textId="77777777" w:rsidR="00555AC1" w:rsidRDefault="00555AC1" w:rsidP="00663B7E">
      <w:pPr>
        <w:rPr>
          <w:rFonts w:ascii="Arial" w:hAnsi="Arial" w:cs="Arial"/>
          <w:i/>
          <w:sz w:val="18"/>
        </w:rPr>
      </w:pPr>
    </w:p>
    <w:p w14:paraId="7DE023A6"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1AC4909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1ECB3E0" w14:textId="77777777" w:rsidR="00663B7E" w:rsidRPr="00171BF1" w:rsidRDefault="00663B7E" w:rsidP="00171BF1">
      <w:pPr>
        <w:jc w:val="both"/>
        <w:rPr>
          <w:rFonts w:ascii="Arial" w:hAnsi="Arial" w:cs="Arial"/>
          <w:sz w:val="18"/>
        </w:rPr>
      </w:pPr>
    </w:p>
    <w:p w14:paraId="70BD4DDF"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29615861" w14:textId="77777777" w:rsidR="00663B7E" w:rsidRDefault="00663B7E" w:rsidP="00171BF1">
      <w:pPr>
        <w:ind w:left="284"/>
        <w:jc w:val="both"/>
        <w:rPr>
          <w:rFonts w:ascii="Arial" w:hAnsi="Arial" w:cs="Arial"/>
          <w:sz w:val="16"/>
        </w:rPr>
      </w:pPr>
    </w:p>
    <w:p w14:paraId="16884F17" w14:textId="77777777" w:rsidR="00717070" w:rsidRPr="00171BF1" w:rsidRDefault="00717070" w:rsidP="00171BF1">
      <w:pPr>
        <w:ind w:left="284"/>
        <w:jc w:val="both"/>
        <w:rPr>
          <w:rFonts w:ascii="Arial" w:hAnsi="Arial" w:cs="Arial"/>
          <w:sz w:val="16"/>
        </w:rPr>
      </w:pPr>
    </w:p>
    <w:p w14:paraId="064EF4A2" w14:textId="77777777" w:rsidR="00663B7E" w:rsidRPr="00171BF1" w:rsidRDefault="00663B7E" w:rsidP="00171BF1">
      <w:pPr>
        <w:ind w:left="284"/>
        <w:jc w:val="both"/>
        <w:rPr>
          <w:rFonts w:ascii="Arial" w:hAnsi="Arial" w:cs="Arial"/>
          <w:sz w:val="16"/>
        </w:rPr>
      </w:pPr>
    </w:p>
    <w:p w14:paraId="1E0BA513"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FC8828C" w14:textId="77777777" w:rsidR="00663B7E" w:rsidRPr="00171BF1" w:rsidRDefault="00663B7E" w:rsidP="00171BF1">
      <w:pPr>
        <w:ind w:left="284"/>
        <w:jc w:val="both"/>
        <w:rPr>
          <w:rFonts w:ascii="Arial" w:hAnsi="Arial" w:cs="Arial"/>
          <w:sz w:val="16"/>
        </w:rPr>
      </w:pPr>
    </w:p>
    <w:p w14:paraId="0A451AFE" w14:textId="77777777" w:rsidR="00663B7E" w:rsidRPr="00171BF1" w:rsidRDefault="00663B7E" w:rsidP="00171BF1">
      <w:pPr>
        <w:ind w:left="284"/>
        <w:jc w:val="both"/>
        <w:rPr>
          <w:rFonts w:ascii="Arial" w:hAnsi="Arial" w:cs="Arial"/>
          <w:sz w:val="16"/>
        </w:rPr>
      </w:pPr>
    </w:p>
    <w:p w14:paraId="1829257E" w14:textId="77777777" w:rsidR="00663B7E" w:rsidRPr="00171BF1" w:rsidRDefault="00663B7E" w:rsidP="00171BF1">
      <w:pPr>
        <w:ind w:left="284"/>
        <w:jc w:val="both"/>
        <w:rPr>
          <w:rFonts w:ascii="Arial" w:hAnsi="Arial" w:cs="Arial"/>
          <w:sz w:val="16"/>
        </w:rPr>
      </w:pPr>
    </w:p>
    <w:p w14:paraId="7D90147B" w14:textId="77777777" w:rsidR="00663B7E" w:rsidRDefault="00663B7E" w:rsidP="00171BF1">
      <w:pPr>
        <w:ind w:left="284"/>
        <w:jc w:val="both"/>
        <w:rPr>
          <w:rFonts w:ascii="Arial" w:hAnsi="Arial" w:cs="Arial"/>
          <w:sz w:val="16"/>
        </w:rPr>
      </w:pPr>
    </w:p>
    <w:p w14:paraId="007B79EE" w14:textId="77777777" w:rsidR="005173C5" w:rsidRDefault="005173C5" w:rsidP="00171BF1">
      <w:pPr>
        <w:ind w:left="284"/>
        <w:jc w:val="both"/>
        <w:rPr>
          <w:rFonts w:ascii="Arial" w:hAnsi="Arial" w:cs="Arial"/>
          <w:sz w:val="16"/>
        </w:rPr>
      </w:pPr>
    </w:p>
    <w:p w14:paraId="78A400B2" w14:textId="77777777" w:rsidR="005173C5" w:rsidRDefault="005173C5" w:rsidP="00171BF1">
      <w:pPr>
        <w:ind w:left="284"/>
        <w:jc w:val="both"/>
        <w:rPr>
          <w:rFonts w:ascii="Arial" w:hAnsi="Arial" w:cs="Arial"/>
          <w:sz w:val="16"/>
        </w:rPr>
      </w:pPr>
    </w:p>
    <w:p w14:paraId="27A310C8" w14:textId="77777777" w:rsidR="005173C5" w:rsidRDefault="005173C5" w:rsidP="00171BF1">
      <w:pPr>
        <w:ind w:left="284"/>
        <w:jc w:val="both"/>
        <w:rPr>
          <w:rFonts w:ascii="Arial" w:hAnsi="Arial" w:cs="Arial"/>
          <w:sz w:val="16"/>
        </w:rPr>
      </w:pPr>
    </w:p>
    <w:p w14:paraId="41455246" w14:textId="77777777" w:rsidR="005173C5" w:rsidRDefault="005173C5" w:rsidP="00171BF1">
      <w:pPr>
        <w:ind w:left="284"/>
        <w:jc w:val="both"/>
        <w:rPr>
          <w:rFonts w:ascii="Arial" w:hAnsi="Arial" w:cs="Arial"/>
          <w:sz w:val="16"/>
        </w:rPr>
      </w:pPr>
    </w:p>
    <w:p w14:paraId="03B84E26" w14:textId="77777777" w:rsidR="005173C5" w:rsidRDefault="005173C5" w:rsidP="00171BF1">
      <w:pPr>
        <w:ind w:left="284"/>
        <w:jc w:val="both"/>
        <w:rPr>
          <w:rFonts w:ascii="Arial" w:hAnsi="Arial" w:cs="Arial"/>
          <w:sz w:val="16"/>
        </w:rPr>
      </w:pPr>
    </w:p>
    <w:p w14:paraId="5AE46CC4" w14:textId="77777777" w:rsidR="005173C5" w:rsidRDefault="005173C5" w:rsidP="00171BF1">
      <w:pPr>
        <w:ind w:left="284"/>
        <w:jc w:val="both"/>
        <w:rPr>
          <w:rFonts w:ascii="Arial" w:hAnsi="Arial" w:cs="Arial"/>
          <w:sz w:val="16"/>
        </w:rPr>
      </w:pPr>
    </w:p>
    <w:p w14:paraId="566270F7" w14:textId="77777777" w:rsidR="005173C5" w:rsidRDefault="005173C5" w:rsidP="00171BF1">
      <w:pPr>
        <w:ind w:left="284"/>
        <w:jc w:val="both"/>
        <w:rPr>
          <w:rFonts w:ascii="Arial" w:hAnsi="Arial" w:cs="Arial"/>
          <w:sz w:val="16"/>
        </w:rPr>
      </w:pPr>
    </w:p>
    <w:p w14:paraId="73164B10" w14:textId="77777777" w:rsidR="005173C5" w:rsidRDefault="005173C5" w:rsidP="00171BF1">
      <w:pPr>
        <w:ind w:left="284"/>
        <w:jc w:val="both"/>
        <w:rPr>
          <w:rFonts w:ascii="Arial" w:hAnsi="Arial" w:cs="Arial"/>
          <w:sz w:val="16"/>
        </w:rPr>
      </w:pPr>
    </w:p>
    <w:p w14:paraId="7C81A09D" w14:textId="77777777" w:rsidR="005173C5" w:rsidRDefault="005173C5" w:rsidP="00171BF1">
      <w:pPr>
        <w:ind w:left="284"/>
        <w:jc w:val="both"/>
        <w:rPr>
          <w:rFonts w:ascii="Arial" w:hAnsi="Arial" w:cs="Arial"/>
          <w:sz w:val="16"/>
        </w:rPr>
      </w:pPr>
    </w:p>
    <w:p w14:paraId="35A25FA2" w14:textId="77777777" w:rsidR="005173C5" w:rsidRDefault="005173C5" w:rsidP="00171BF1">
      <w:pPr>
        <w:ind w:left="284"/>
        <w:jc w:val="both"/>
        <w:rPr>
          <w:rFonts w:ascii="Arial" w:hAnsi="Arial" w:cs="Arial"/>
          <w:sz w:val="16"/>
        </w:rPr>
      </w:pPr>
    </w:p>
    <w:p w14:paraId="56ECBB84" w14:textId="77777777" w:rsidR="005173C5" w:rsidRDefault="005173C5" w:rsidP="00171BF1">
      <w:pPr>
        <w:ind w:left="284"/>
        <w:jc w:val="both"/>
        <w:rPr>
          <w:rFonts w:ascii="Arial" w:hAnsi="Arial" w:cs="Arial"/>
          <w:sz w:val="16"/>
        </w:rPr>
      </w:pPr>
    </w:p>
    <w:p w14:paraId="5B325263" w14:textId="77777777" w:rsidR="005173C5" w:rsidRDefault="005173C5" w:rsidP="00171BF1">
      <w:pPr>
        <w:ind w:left="284"/>
        <w:jc w:val="both"/>
        <w:rPr>
          <w:rFonts w:ascii="Arial" w:hAnsi="Arial" w:cs="Arial"/>
          <w:sz w:val="16"/>
        </w:rPr>
      </w:pPr>
    </w:p>
    <w:p w14:paraId="025721F2" w14:textId="77777777" w:rsidR="005173C5" w:rsidRDefault="005173C5" w:rsidP="00171BF1">
      <w:pPr>
        <w:ind w:left="284"/>
        <w:jc w:val="both"/>
        <w:rPr>
          <w:rFonts w:ascii="Arial" w:hAnsi="Arial" w:cs="Arial"/>
          <w:sz w:val="16"/>
        </w:rPr>
      </w:pPr>
    </w:p>
    <w:p w14:paraId="0BE7B464" w14:textId="77777777" w:rsidR="005173C5" w:rsidRDefault="005173C5" w:rsidP="00171BF1">
      <w:pPr>
        <w:ind w:left="284"/>
        <w:jc w:val="both"/>
        <w:rPr>
          <w:rFonts w:ascii="Arial" w:hAnsi="Arial" w:cs="Arial"/>
          <w:sz w:val="16"/>
        </w:rPr>
      </w:pPr>
    </w:p>
    <w:p w14:paraId="44F35849" w14:textId="77777777" w:rsidR="005173C5" w:rsidRDefault="005173C5" w:rsidP="00171BF1">
      <w:pPr>
        <w:ind w:left="284"/>
        <w:jc w:val="both"/>
        <w:rPr>
          <w:rFonts w:ascii="Arial" w:hAnsi="Arial" w:cs="Arial"/>
          <w:sz w:val="16"/>
        </w:rPr>
      </w:pPr>
    </w:p>
    <w:p w14:paraId="6BA6AD68" w14:textId="77777777" w:rsidR="005173C5" w:rsidRDefault="005173C5" w:rsidP="00171BF1">
      <w:pPr>
        <w:ind w:left="284"/>
        <w:jc w:val="both"/>
        <w:rPr>
          <w:rFonts w:ascii="Arial" w:hAnsi="Arial" w:cs="Arial"/>
          <w:sz w:val="16"/>
        </w:rPr>
      </w:pPr>
    </w:p>
    <w:p w14:paraId="5498015A" w14:textId="77777777" w:rsidR="005173C5" w:rsidRDefault="005173C5" w:rsidP="00171BF1">
      <w:pPr>
        <w:ind w:left="284"/>
        <w:jc w:val="both"/>
        <w:rPr>
          <w:rFonts w:ascii="Arial" w:hAnsi="Arial" w:cs="Arial"/>
          <w:sz w:val="16"/>
        </w:rPr>
      </w:pPr>
    </w:p>
    <w:p w14:paraId="1B6EBE5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842E160" w14:textId="77777777" w:rsidTr="00261FC1">
        <w:tc>
          <w:tcPr>
            <w:tcW w:w="10331" w:type="dxa"/>
            <w:shd w:val="clear" w:color="auto" w:fill="66CCFF"/>
          </w:tcPr>
          <w:p w14:paraId="02894C5B"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lastRenderedPageBreak/>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8CD010F"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BAE7D7C"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p>
    <w:p w14:paraId="1010BA25" w14:textId="77777777" w:rsidR="00646B4F" w:rsidRPr="00171BF1" w:rsidRDefault="00646B4F" w:rsidP="00171BF1">
      <w:pPr>
        <w:ind w:left="284"/>
        <w:rPr>
          <w:rFonts w:ascii="Arial" w:hAnsi="Arial" w:cs="Arial"/>
        </w:rPr>
      </w:pPr>
    </w:p>
    <w:p w14:paraId="6CC1C47A"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609B6E82" w14:textId="77777777" w:rsidR="00472B25" w:rsidRDefault="00472B25">
      <w:pPr>
        <w:pStyle w:val="En-tte"/>
        <w:tabs>
          <w:tab w:val="clear" w:pos="4536"/>
          <w:tab w:val="clear" w:pos="9072"/>
          <w:tab w:val="left" w:pos="864"/>
        </w:tabs>
        <w:rPr>
          <w:rFonts w:ascii="Arial" w:hAnsi="Arial" w:cs="Arial"/>
          <w:iCs/>
        </w:rPr>
      </w:pPr>
    </w:p>
    <w:tbl>
      <w:tblPr>
        <w:tblW w:w="10281"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4324A56D" w14:textId="77777777" w:rsidTr="002A2B37">
        <w:trPr>
          <w:trHeight w:val="737"/>
        </w:trPr>
        <w:tc>
          <w:tcPr>
            <w:tcW w:w="2566" w:type="dxa"/>
            <w:tcBorders>
              <w:top w:val="single" w:sz="8" w:space="0" w:color="000000"/>
              <w:left w:val="single" w:sz="8" w:space="0" w:color="000000"/>
              <w:bottom w:val="single" w:sz="4" w:space="0" w:color="000000"/>
            </w:tcBorders>
            <w:shd w:val="clear" w:color="auto" w:fill="auto"/>
          </w:tcPr>
          <w:p w14:paraId="45EB6A89"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362E687"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3432C44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1AA1902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3D648BB8" w14:textId="77777777" w:rsidTr="002A2B37">
        <w:trPr>
          <w:trHeight w:val="737"/>
        </w:trPr>
        <w:tc>
          <w:tcPr>
            <w:tcW w:w="2566" w:type="dxa"/>
            <w:tcBorders>
              <w:top w:val="single" w:sz="4" w:space="0" w:color="000000"/>
              <w:left w:val="single" w:sz="8" w:space="0" w:color="000000"/>
              <w:bottom w:val="single" w:sz="8" w:space="0" w:color="000000"/>
            </w:tcBorders>
            <w:shd w:val="clear" w:color="auto" w:fill="auto"/>
          </w:tcPr>
          <w:p w14:paraId="6FEB1E56" w14:textId="028A0E61" w:rsidR="00472B25" w:rsidRDefault="00472B25" w:rsidP="008C2177">
            <w:pPr>
              <w:tabs>
                <w:tab w:val="left" w:pos="864"/>
              </w:tabs>
              <w:snapToGrid w:val="0"/>
              <w:spacing w:before="180" w:after="180"/>
              <w:rPr>
                <w:rFonts w:ascii="Arial" w:hAnsi="Arial" w:cs="Arial"/>
                <w:sz w:val="16"/>
                <w:szCs w:val="16"/>
              </w:rPr>
            </w:pPr>
            <w:r>
              <w:rPr>
                <w:rFonts w:ascii="Arial" w:hAnsi="Arial" w:cs="Arial"/>
              </w:rPr>
              <w:t>Chiffre d’affaires global</w:t>
            </w:r>
          </w:p>
        </w:tc>
        <w:tc>
          <w:tcPr>
            <w:tcW w:w="2565" w:type="dxa"/>
            <w:tcBorders>
              <w:left w:val="single" w:sz="4" w:space="0" w:color="000000"/>
              <w:bottom w:val="single" w:sz="8" w:space="0" w:color="000000"/>
            </w:tcBorders>
            <w:shd w:val="clear" w:color="auto" w:fill="auto"/>
          </w:tcPr>
          <w:p w14:paraId="29F7BDFB" w14:textId="77777777" w:rsidR="00472B25" w:rsidRDefault="00472B25">
            <w:pPr>
              <w:tabs>
                <w:tab w:val="left" w:pos="864"/>
              </w:tabs>
              <w:snapToGrid w:val="0"/>
              <w:spacing w:before="120" w:after="120"/>
              <w:rPr>
                <w:rFonts w:ascii="Arial" w:hAnsi="Arial" w:cs="Arial"/>
                <w:sz w:val="16"/>
                <w:szCs w:val="16"/>
              </w:rPr>
            </w:pPr>
          </w:p>
          <w:p w14:paraId="20402006"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71957DA"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024C1F97" w14:textId="77777777" w:rsidR="00472B25" w:rsidRDefault="00472B25">
            <w:pPr>
              <w:tabs>
                <w:tab w:val="left" w:pos="864"/>
              </w:tabs>
              <w:snapToGrid w:val="0"/>
              <w:spacing w:before="120" w:after="120"/>
              <w:jc w:val="right"/>
              <w:rPr>
                <w:rFonts w:ascii="Arial" w:hAnsi="Arial" w:cs="Arial"/>
                <w:sz w:val="16"/>
                <w:szCs w:val="16"/>
              </w:rPr>
            </w:pPr>
          </w:p>
        </w:tc>
      </w:tr>
    </w:tbl>
    <w:p w14:paraId="3C6DC11A" w14:textId="77777777" w:rsidR="00472B25" w:rsidRDefault="00472B25">
      <w:pPr>
        <w:tabs>
          <w:tab w:val="left" w:pos="864"/>
        </w:tabs>
        <w:jc w:val="both"/>
        <w:rPr>
          <w:rFonts w:ascii="Arial" w:hAnsi="Arial" w:cs="Arial"/>
        </w:rPr>
      </w:pPr>
    </w:p>
    <w:p w14:paraId="5995D2CE"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3C50E96" w14:textId="77777777" w:rsidR="00646B4F" w:rsidRDefault="00646B4F">
      <w:pPr>
        <w:tabs>
          <w:tab w:val="left" w:pos="864"/>
        </w:tabs>
        <w:jc w:val="both"/>
        <w:rPr>
          <w:rFonts w:ascii="Arial" w:hAnsi="Arial" w:cs="Arial"/>
        </w:rPr>
      </w:pPr>
    </w:p>
    <w:p w14:paraId="19CD83F6" w14:textId="77777777" w:rsidR="00646B4F" w:rsidRDefault="00685900" w:rsidP="00171BF1">
      <w:pPr>
        <w:tabs>
          <w:tab w:val="left" w:pos="864"/>
        </w:tabs>
        <w:ind w:left="567"/>
        <w:jc w:val="both"/>
        <w:rPr>
          <w:rFonts w:ascii="Arial" w:hAnsi="Arial" w:cs="Arial"/>
        </w:rPr>
      </w:pPr>
      <w:r>
        <w:rPr>
          <w:rFonts w:ascii="Arial" w:hAnsi="Arial" w:cs="Arial"/>
        </w:rPr>
        <w:t>……./…………./……</w:t>
      </w:r>
    </w:p>
    <w:p w14:paraId="7C4C2451" w14:textId="77777777" w:rsidR="00646B4F" w:rsidRDefault="00646B4F">
      <w:pPr>
        <w:tabs>
          <w:tab w:val="left" w:pos="864"/>
        </w:tabs>
        <w:jc w:val="both"/>
        <w:rPr>
          <w:rFonts w:ascii="Arial" w:hAnsi="Arial" w:cs="Arial"/>
        </w:rPr>
      </w:pPr>
    </w:p>
    <w:p w14:paraId="101A4139"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5A44DCAE"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1ED2E929" w14:textId="77777777" w:rsidR="00646B4F" w:rsidRDefault="00646B4F">
      <w:pPr>
        <w:tabs>
          <w:tab w:val="left" w:pos="864"/>
        </w:tabs>
        <w:jc w:val="both"/>
        <w:rPr>
          <w:rFonts w:ascii="Arial" w:hAnsi="Arial" w:cs="Arial"/>
        </w:rPr>
      </w:pPr>
    </w:p>
    <w:p w14:paraId="1C479D98" w14:textId="77777777" w:rsidR="00646B4F" w:rsidRDefault="00646B4F">
      <w:pPr>
        <w:tabs>
          <w:tab w:val="left" w:pos="864"/>
        </w:tabs>
        <w:jc w:val="both"/>
        <w:rPr>
          <w:rFonts w:ascii="Arial" w:hAnsi="Arial" w:cs="Arial"/>
        </w:rPr>
      </w:pPr>
    </w:p>
    <w:p w14:paraId="02757F94" w14:textId="77777777" w:rsidR="001A1D05" w:rsidRDefault="001A1D05">
      <w:pPr>
        <w:tabs>
          <w:tab w:val="left" w:pos="864"/>
        </w:tabs>
        <w:jc w:val="both"/>
        <w:rPr>
          <w:rFonts w:ascii="Arial" w:hAnsi="Arial" w:cs="Arial"/>
        </w:rPr>
      </w:pPr>
    </w:p>
    <w:p w14:paraId="70ABFC72" w14:textId="77777777" w:rsidR="001A1D05" w:rsidRDefault="001A1D05">
      <w:pPr>
        <w:tabs>
          <w:tab w:val="left" w:pos="864"/>
        </w:tabs>
        <w:jc w:val="both"/>
        <w:rPr>
          <w:rFonts w:ascii="Arial" w:hAnsi="Arial" w:cs="Arial"/>
        </w:rPr>
      </w:pPr>
    </w:p>
    <w:p w14:paraId="11009DA7" w14:textId="77777777" w:rsidR="001A1D05" w:rsidRDefault="001A1D05">
      <w:pPr>
        <w:tabs>
          <w:tab w:val="left" w:pos="864"/>
        </w:tabs>
        <w:jc w:val="both"/>
        <w:rPr>
          <w:rFonts w:ascii="Arial" w:hAnsi="Arial" w:cs="Arial"/>
        </w:rPr>
      </w:pPr>
    </w:p>
    <w:p w14:paraId="5FACBA00" w14:textId="77777777" w:rsidR="00646B4F" w:rsidRDefault="00646B4F">
      <w:pPr>
        <w:tabs>
          <w:tab w:val="left" w:pos="864"/>
        </w:tabs>
        <w:jc w:val="both"/>
        <w:rPr>
          <w:rFonts w:ascii="Arial" w:hAnsi="Arial" w:cs="Arial"/>
        </w:rPr>
      </w:pPr>
    </w:p>
    <w:p w14:paraId="2AA151C8"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09CB26EC" w14:textId="4396CE75"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5173C5">
        <w:rPr>
          <w:rFonts w:ascii="Arial" w:hAnsi="Arial" w:cs="Arial"/>
          <w:b/>
          <w:bCs/>
          <w:sz w:val="22"/>
          <w:szCs w:val="22"/>
        </w:rPr>
        <w:t>3</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Pr="00171BF1">
        <w:rPr>
          <w:rFonts w:ascii="Arial" w:hAnsi="Arial" w:cs="Arial"/>
          <w:b/>
          <w:bCs/>
          <w:sz w:val="18"/>
          <w:szCs w:val="22"/>
        </w:rPr>
        <w:t>)</w:t>
      </w:r>
    </w:p>
    <w:p w14:paraId="51A0E73A" w14:textId="77777777" w:rsidR="00C56E90" w:rsidRDefault="00C56E90">
      <w:pPr>
        <w:tabs>
          <w:tab w:val="left" w:pos="864"/>
        </w:tabs>
        <w:jc w:val="both"/>
        <w:rPr>
          <w:rFonts w:ascii="Arial" w:hAnsi="Arial" w:cs="Arial"/>
        </w:rPr>
      </w:pPr>
    </w:p>
    <w:p w14:paraId="24D37E74"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60A6EE92"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F1B4D59" w14:textId="77777777" w:rsidR="00685900" w:rsidRPr="00F15FE2" w:rsidRDefault="00685900" w:rsidP="00685900">
      <w:pPr>
        <w:rPr>
          <w:rFonts w:ascii="Arial" w:hAnsi="Arial" w:cs="Arial"/>
          <w:sz w:val="18"/>
        </w:rPr>
      </w:pPr>
    </w:p>
    <w:p w14:paraId="55734844"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42A83923" w14:textId="77777777" w:rsidR="00685900" w:rsidRDefault="00685900" w:rsidP="00685900">
      <w:pPr>
        <w:ind w:left="284"/>
        <w:rPr>
          <w:rFonts w:ascii="Arial" w:hAnsi="Arial" w:cs="Arial"/>
          <w:sz w:val="16"/>
        </w:rPr>
      </w:pPr>
    </w:p>
    <w:p w14:paraId="4AA4C4C9" w14:textId="77777777" w:rsidR="00717070" w:rsidRPr="00F15FE2" w:rsidRDefault="00717070" w:rsidP="00685900">
      <w:pPr>
        <w:ind w:left="284"/>
        <w:rPr>
          <w:rFonts w:ascii="Arial" w:hAnsi="Arial" w:cs="Arial"/>
          <w:sz w:val="16"/>
        </w:rPr>
      </w:pPr>
    </w:p>
    <w:p w14:paraId="2E1E4164" w14:textId="77777777" w:rsidR="00685900" w:rsidRPr="00F15FE2" w:rsidRDefault="00685900" w:rsidP="00685900">
      <w:pPr>
        <w:ind w:left="284"/>
        <w:rPr>
          <w:rFonts w:ascii="Arial" w:hAnsi="Arial" w:cs="Arial"/>
          <w:sz w:val="16"/>
        </w:rPr>
      </w:pPr>
    </w:p>
    <w:p w14:paraId="59BF6228"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1E2587A7" w14:textId="77777777" w:rsidR="00685900" w:rsidRDefault="00685900" w:rsidP="00685900">
      <w:pPr>
        <w:ind w:left="284"/>
        <w:rPr>
          <w:rFonts w:ascii="Arial" w:hAnsi="Arial" w:cs="Arial"/>
        </w:rPr>
      </w:pPr>
    </w:p>
    <w:p w14:paraId="20D1D375" w14:textId="77777777" w:rsidR="00717070" w:rsidRPr="00663B7E" w:rsidRDefault="00717070" w:rsidP="00685900">
      <w:pPr>
        <w:ind w:left="284"/>
        <w:rPr>
          <w:rFonts w:ascii="Arial" w:hAnsi="Arial" w:cs="Arial"/>
        </w:rPr>
      </w:pPr>
    </w:p>
    <w:p w14:paraId="2CA9F56A" w14:textId="77777777" w:rsidR="00685900" w:rsidRPr="00663B7E" w:rsidRDefault="00685900" w:rsidP="00685900">
      <w:pPr>
        <w:ind w:left="284"/>
        <w:rPr>
          <w:rFonts w:ascii="Arial" w:hAnsi="Arial" w:cs="Arial"/>
        </w:rPr>
      </w:pPr>
    </w:p>
    <w:p w14:paraId="0F38A90B" w14:textId="77777777" w:rsidR="00685900" w:rsidRDefault="00685900" w:rsidP="00685900">
      <w:pPr>
        <w:ind w:left="284"/>
        <w:rPr>
          <w:rFonts w:ascii="Arial" w:hAnsi="Arial" w:cs="Arial"/>
        </w:rPr>
      </w:pPr>
    </w:p>
    <w:p w14:paraId="11E2717F" w14:textId="77777777" w:rsidR="005173C5" w:rsidRDefault="005173C5" w:rsidP="00685900">
      <w:pPr>
        <w:ind w:left="284"/>
        <w:rPr>
          <w:rFonts w:ascii="Arial" w:hAnsi="Arial" w:cs="Arial"/>
        </w:rPr>
      </w:pPr>
    </w:p>
    <w:p w14:paraId="33E9D218" w14:textId="77777777" w:rsidR="005173C5" w:rsidRDefault="005173C5" w:rsidP="00685900">
      <w:pPr>
        <w:ind w:left="284"/>
        <w:rPr>
          <w:rFonts w:ascii="Arial" w:hAnsi="Arial" w:cs="Arial"/>
        </w:rPr>
      </w:pPr>
    </w:p>
    <w:p w14:paraId="70CA3594" w14:textId="77777777" w:rsidR="005173C5" w:rsidRDefault="005173C5" w:rsidP="00685900">
      <w:pPr>
        <w:ind w:left="284"/>
        <w:rPr>
          <w:rFonts w:ascii="Arial" w:hAnsi="Arial" w:cs="Arial"/>
        </w:rPr>
      </w:pPr>
    </w:p>
    <w:p w14:paraId="0E4A82C9" w14:textId="77777777" w:rsidR="005173C5" w:rsidRDefault="005173C5" w:rsidP="00685900">
      <w:pPr>
        <w:ind w:left="284"/>
        <w:rPr>
          <w:rFonts w:ascii="Arial" w:hAnsi="Arial" w:cs="Arial"/>
        </w:rPr>
      </w:pPr>
    </w:p>
    <w:p w14:paraId="0B9C6999" w14:textId="77777777" w:rsidR="005173C5" w:rsidRDefault="005173C5" w:rsidP="00685900">
      <w:pPr>
        <w:ind w:left="284"/>
        <w:rPr>
          <w:rFonts w:ascii="Arial" w:hAnsi="Arial" w:cs="Arial"/>
        </w:rPr>
      </w:pPr>
    </w:p>
    <w:p w14:paraId="31A9C30F" w14:textId="77777777" w:rsidR="005173C5" w:rsidRDefault="005173C5" w:rsidP="00685900">
      <w:pPr>
        <w:ind w:left="284"/>
        <w:rPr>
          <w:rFonts w:ascii="Arial" w:hAnsi="Arial" w:cs="Arial"/>
        </w:rPr>
      </w:pPr>
    </w:p>
    <w:p w14:paraId="7BB0CDE4" w14:textId="77777777" w:rsidR="005173C5" w:rsidRDefault="005173C5" w:rsidP="00685900">
      <w:pPr>
        <w:ind w:left="284"/>
        <w:rPr>
          <w:rFonts w:ascii="Arial" w:hAnsi="Arial" w:cs="Arial"/>
        </w:rPr>
      </w:pPr>
    </w:p>
    <w:p w14:paraId="12160B98" w14:textId="77777777" w:rsidR="005173C5" w:rsidRDefault="005173C5" w:rsidP="00685900">
      <w:pPr>
        <w:ind w:left="284"/>
        <w:rPr>
          <w:rFonts w:ascii="Arial" w:hAnsi="Arial" w:cs="Arial"/>
        </w:rPr>
      </w:pPr>
    </w:p>
    <w:p w14:paraId="684FA1F3" w14:textId="77777777" w:rsidR="005173C5" w:rsidRDefault="005173C5" w:rsidP="00685900">
      <w:pPr>
        <w:ind w:left="284"/>
        <w:rPr>
          <w:rFonts w:ascii="Arial" w:hAnsi="Arial" w:cs="Arial"/>
        </w:rPr>
      </w:pPr>
    </w:p>
    <w:p w14:paraId="1C2F250A" w14:textId="77777777" w:rsidR="005173C5" w:rsidRDefault="005173C5" w:rsidP="00685900">
      <w:pPr>
        <w:ind w:left="284"/>
        <w:rPr>
          <w:rFonts w:ascii="Arial" w:hAnsi="Arial" w:cs="Arial"/>
        </w:rPr>
      </w:pPr>
    </w:p>
    <w:p w14:paraId="59B33F0B" w14:textId="77777777" w:rsidR="002A2B37" w:rsidRDefault="002A2B37" w:rsidP="00685900">
      <w:pPr>
        <w:ind w:left="284"/>
        <w:rPr>
          <w:rFonts w:ascii="Arial" w:hAnsi="Arial" w:cs="Arial"/>
        </w:rPr>
      </w:pPr>
    </w:p>
    <w:p w14:paraId="5DFF7991" w14:textId="77777777" w:rsidR="002A2B37" w:rsidRDefault="002A2B37" w:rsidP="00685900">
      <w:pPr>
        <w:ind w:left="284"/>
        <w:rPr>
          <w:rFonts w:ascii="Arial" w:hAnsi="Arial" w:cs="Arial"/>
        </w:rPr>
      </w:pPr>
    </w:p>
    <w:p w14:paraId="4E72E67F" w14:textId="77777777" w:rsidR="002A2B37" w:rsidRDefault="002A2B37" w:rsidP="00685900">
      <w:pPr>
        <w:ind w:left="284"/>
        <w:rPr>
          <w:rFonts w:ascii="Arial" w:hAnsi="Arial" w:cs="Arial"/>
        </w:rPr>
      </w:pPr>
    </w:p>
    <w:p w14:paraId="394E032E" w14:textId="77777777" w:rsidR="002A2B37" w:rsidRDefault="002A2B37" w:rsidP="00685900">
      <w:pPr>
        <w:ind w:left="284"/>
        <w:rPr>
          <w:rFonts w:ascii="Arial" w:hAnsi="Arial" w:cs="Arial"/>
        </w:rPr>
      </w:pPr>
    </w:p>
    <w:p w14:paraId="31C8A19B" w14:textId="77777777" w:rsidR="002A2B37" w:rsidRDefault="002A2B37" w:rsidP="00685900">
      <w:pPr>
        <w:ind w:left="284"/>
        <w:rPr>
          <w:rFonts w:ascii="Arial" w:hAnsi="Arial" w:cs="Arial"/>
        </w:rPr>
      </w:pPr>
    </w:p>
    <w:p w14:paraId="22F1655D" w14:textId="77777777" w:rsidR="002A2B37" w:rsidRDefault="002A2B37" w:rsidP="00685900">
      <w:pPr>
        <w:ind w:left="284"/>
        <w:rPr>
          <w:rFonts w:ascii="Arial" w:hAnsi="Arial" w:cs="Arial"/>
        </w:rPr>
      </w:pPr>
    </w:p>
    <w:p w14:paraId="6E596E9B" w14:textId="77777777" w:rsidR="002A2B37" w:rsidRDefault="002A2B37" w:rsidP="00685900">
      <w:pPr>
        <w:ind w:left="284"/>
        <w:rPr>
          <w:rFonts w:ascii="Arial" w:hAnsi="Arial" w:cs="Arial"/>
        </w:rPr>
      </w:pPr>
    </w:p>
    <w:p w14:paraId="140DE672" w14:textId="77777777" w:rsidR="002A2B37" w:rsidRDefault="002A2B37" w:rsidP="00685900">
      <w:pPr>
        <w:ind w:left="284"/>
        <w:rPr>
          <w:rFonts w:ascii="Arial" w:hAnsi="Arial" w:cs="Arial"/>
        </w:rPr>
      </w:pPr>
    </w:p>
    <w:p w14:paraId="0BB9D40E"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4C88F64" w14:textId="77777777" w:rsidTr="00224E9C">
        <w:tc>
          <w:tcPr>
            <w:tcW w:w="10331" w:type="dxa"/>
            <w:shd w:val="clear" w:color="auto" w:fill="66CCFF"/>
          </w:tcPr>
          <w:p w14:paraId="7308D461"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lastRenderedPageBreak/>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0D31B670"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4730A8A0" w14:textId="77777777" w:rsidR="00FE26A7" w:rsidRDefault="00EE435B" w:rsidP="00D668B5">
      <w:pPr>
        <w:ind w:left="284"/>
        <w:jc w:val="center"/>
        <w:rPr>
          <w:rFonts w:ascii="Arial" w:hAnsi="Arial" w:cs="Arial"/>
          <w:i/>
          <w:iCs/>
          <w:sz w:val="18"/>
          <w:szCs w:val="18"/>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p>
    <w:p w14:paraId="30C1D5F9"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173A6EC0" w14:textId="77777777" w:rsidR="00614607" w:rsidRDefault="00614607">
      <w:pPr>
        <w:pStyle w:val="En-tte"/>
        <w:tabs>
          <w:tab w:val="clear" w:pos="4536"/>
          <w:tab w:val="clear" w:pos="9072"/>
          <w:tab w:val="left" w:pos="864"/>
        </w:tabs>
        <w:rPr>
          <w:rFonts w:ascii="Arial" w:hAnsi="Arial" w:cs="Arial"/>
        </w:rPr>
      </w:pPr>
    </w:p>
    <w:p w14:paraId="37B7858E" w14:textId="77777777" w:rsidR="00764264" w:rsidRDefault="00764264">
      <w:pPr>
        <w:pStyle w:val="En-tte"/>
        <w:tabs>
          <w:tab w:val="clear" w:pos="4536"/>
          <w:tab w:val="clear" w:pos="9072"/>
          <w:tab w:val="left" w:pos="864"/>
        </w:tabs>
        <w:rPr>
          <w:rFonts w:ascii="Arial" w:hAnsi="Arial" w:cs="Arial"/>
        </w:rPr>
      </w:pPr>
    </w:p>
    <w:p w14:paraId="168B6F35" w14:textId="77777777" w:rsidR="00764264" w:rsidRDefault="00764264">
      <w:pPr>
        <w:pStyle w:val="En-tte"/>
        <w:tabs>
          <w:tab w:val="clear" w:pos="4536"/>
          <w:tab w:val="clear" w:pos="9072"/>
          <w:tab w:val="left" w:pos="864"/>
        </w:tabs>
        <w:rPr>
          <w:rFonts w:ascii="Arial" w:hAnsi="Arial" w:cs="Arial"/>
        </w:rPr>
      </w:pPr>
    </w:p>
    <w:p w14:paraId="7E35F6D4" w14:textId="77777777" w:rsidR="00764264" w:rsidRDefault="00764264">
      <w:pPr>
        <w:pStyle w:val="En-tte"/>
        <w:tabs>
          <w:tab w:val="clear" w:pos="4536"/>
          <w:tab w:val="clear" w:pos="9072"/>
          <w:tab w:val="left" w:pos="864"/>
        </w:tabs>
        <w:rPr>
          <w:rFonts w:ascii="Arial" w:hAnsi="Arial" w:cs="Arial"/>
        </w:rPr>
      </w:pPr>
    </w:p>
    <w:p w14:paraId="774B1428" w14:textId="77777777" w:rsidR="00764264" w:rsidRDefault="00764264">
      <w:pPr>
        <w:pStyle w:val="En-tte"/>
        <w:tabs>
          <w:tab w:val="clear" w:pos="4536"/>
          <w:tab w:val="clear" w:pos="9072"/>
          <w:tab w:val="left" w:pos="864"/>
        </w:tabs>
        <w:rPr>
          <w:rFonts w:ascii="Arial" w:hAnsi="Arial" w:cs="Arial"/>
        </w:rPr>
      </w:pPr>
    </w:p>
    <w:p w14:paraId="1651272A" w14:textId="77777777" w:rsidR="00764264" w:rsidRDefault="00764264">
      <w:pPr>
        <w:pStyle w:val="En-tte"/>
        <w:tabs>
          <w:tab w:val="clear" w:pos="4536"/>
          <w:tab w:val="clear" w:pos="9072"/>
          <w:tab w:val="left" w:pos="864"/>
        </w:tabs>
        <w:rPr>
          <w:rFonts w:ascii="Arial" w:hAnsi="Arial" w:cs="Arial"/>
        </w:rPr>
      </w:pPr>
    </w:p>
    <w:p w14:paraId="425827A3" w14:textId="77777777" w:rsidR="00764264" w:rsidRDefault="00764264">
      <w:pPr>
        <w:pStyle w:val="En-tte"/>
        <w:tabs>
          <w:tab w:val="clear" w:pos="4536"/>
          <w:tab w:val="clear" w:pos="9072"/>
          <w:tab w:val="left" w:pos="864"/>
        </w:tabs>
        <w:rPr>
          <w:rFonts w:ascii="Arial" w:hAnsi="Arial" w:cs="Arial"/>
        </w:rPr>
      </w:pPr>
    </w:p>
    <w:p w14:paraId="4AF56697" w14:textId="77777777" w:rsidR="00764264" w:rsidRDefault="00764264">
      <w:pPr>
        <w:pStyle w:val="En-tte"/>
        <w:tabs>
          <w:tab w:val="clear" w:pos="4536"/>
          <w:tab w:val="clear" w:pos="9072"/>
          <w:tab w:val="left" w:pos="864"/>
        </w:tabs>
        <w:rPr>
          <w:rFonts w:ascii="Arial" w:hAnsi="Arial" w:cs="Arial"/>
        </w:rPr>
      </w:pPr>
    </w:p>
    <w:p w14:paraId="436D888B" w14:textId="77777777" w:rsidR="00764264" w:rsidRDefault="00764264">
      <w:pPr>
        <w:pStyle w:val="En-tte"/>
        <w:tabs>
          <w:tab w:val="clear" w:pos="4536"/>
          <w:tab w:val="clear" w:pos="9072"/>
          <w:tab w:val="left" w:pos="864"/>
        </w:tabs>
        <w:rPr>
          <w:rFonts w:ascii="Arial" w:hAnsi="Arial" w:cs="Arial"/>
        </w:rPr>
      </w:pPr>
    </w:p>
    <w:p w14:paraId="5C1C2698" w14:textId="77777777" w:rsidR="00764264" w:rsidRDefault="00764264">
      <w:pPr>
        <w:pStyle w:val="En-tte"/>
        <w:tabs>
          <w:tab w:val="clear" w:pos="4536"/>
          <w:tab w:val="clear" w:pos="9072"/>
          <w:tab w:val="left" w:pos="864"/>
        </w:tabs>
        <w:rPr>
          <w:rFonts w:ascii="Arial" w:hAnsi="Arial" w:cs="Arial"/>
        </w:rPr>
      </w:pPr>
    </w:p>
    <w:p w14:paraId="3F0176DA" w14:textId="77777777" w:rsidR="00FB44EA" w:rsidRDefault="00FB44EA">
      <w:pPr>
        <w:pStyle w:val="En-tte"/>
        <w:tabs>
          <w:tab w:val="clear" w:pos="4536"/>
          <w:tab w:val="clear" w:pos="9072"/>
          <w:tab w:val="left" w:pos="864"/>
        </w:tabs>
        <w:rPr>
          <w:rFonts w:ascii="Arial" w:hAnsi="Arial" w:cs="Arial"/>
        </w:rPr>
      </w:pPr>
    </w:p>
    <w:p w14:paraId="363956AC" w14:textId="77777777" w:rsidR="00764264" w:rsidRDefault="00764264">
      <w:pPr>
        <w:pStyle w:val="En-tte"/>
        <w:tabs>
          <w:tab w:val="clear" w:pos="4536"/>
          <w:tab w:val="clear" w:pos="9072"/>
          <w:tab w:val="left" w:pos="864"/>
        </w:tabs>
        <w:rPr>
          <w:rFonts w:ascii="Arial" w:hAnsi="Arial" w:cs="Arial"/>
        </w:rPr>
      </w:pPr>
    </w:p>
    <w:p w14:paraId="50BED748" w14:textId="77777777" w:rsidR="00764264" w:rsidRDefault="00764264">
      <w:pPr>
        <w:pStyle w:val="En-tte"/>
        <w:tabs>
          <w:tab w:val="clear" w:pos="4536"/>
          <w:tab w:val="clear" w:pos="9072"/>
          <w:tab w:val="left" w:pos="864"/>
        </w:tabs>
        <w:rPr>
          <w:rFonts w:ascii="Arial" w:hAnsi="Arial" w:cs="Arial"/>
        </w:rPr>
      </w:pPr>
    </w:p>
    <w:p w14:paraId="4455B3FB" w14:textId="77777777" w:rsidR="00764264" w:rsidRDefault="00764264">
      <w:pPr>
        <w:pStyle w:val="En-tte"/>
        <w:tabs>
          <w:tab w:val="clear" w:pos="4536"/>
          <w:tab w:val="clear" w:pos="9072"/>
          <w:tab w:val="left" w:pos="864"/>
        </w:tabs>
        <w:rPr>
          <w:rFonts w:ascii="Arial" w:hAnsi="Arial" w:cs="Arial"/>
        </w:rPr>
      </w:pPr>
    </w:p>
    <w:p w14:paraId="26E68152" w14:textId="77777777" w:rsidR="00912339" w:rsidRDefault="00912339">
      <w:pPr>
        <w:pStyle w:val="En-tte"/>
        <w:tabs>
          <w:tab w:val="clear" w:pos="4536"/>
          <w:tab w:val="clear" w:pos="9072"/>
          <w:tab w:val="left" w:pos="864"/>
        </w:tabs>
        <w:rPr>
          <w:rFonts w:ascii="Arial" w:hAnsi="Arial" w:cs="Arial"/>
        </w:rPr>
      </w:pPr>
    </w:p>
    <w:p w14:paraId="73FBF829" w14:textId="77777777" w:rsidR="00912339" w:rsidRDefault="00912339">
      <w:pPr>
        <w:pStyle w:val="En-tte"/>
        <w:tabs>
          <w:tab w:val="clear" w:pos="4536"/>
          <w:tab w:val="clear" w:pos="9072"/>
          <w:tab w:val="left" w:pos="864"/>
        </w:tabs>
        <w:rPr>
          <w:rFonts w:ascii="Arial" w:hAnsi="Arial" w:cs="Arial"/>
        </w:rPr>
      </w:pPr>
    </w:p>
    <w:p w14:paraId="246C20C7" w14:textId="77777777" w:rsidR="00912339" w:rsidRDefault="00912339">
      <w:pPr>
        <w:pStyle w:val="En-tte"/>
        <w:tabs>
          <w:tab w:val="clear" w:pos="4536"/>
          <w:tab w:val="clear" w:pos="9072"/>
          <w:tab w:val="left" w:pos="864"/>
        </w:tabs>
        <w:rPr>
          <w:rFonts w:ascii="Arial" w:hAnsi="Arial" w:cs="Arial"/>
        </w:rPr>
      </w:pPr>
    </w:p>
    <w:p w14:paraId="63322AB6"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Pr="00F15FE2">
        <w:rPr>
          <w:rFonts w:ascii="Arial" w:hAnsi="Arial" w:cs="Arial"/>
          <w:b/>
          <w:bCs/>
          <w:sz w:val="18"/>
          <w:szCs w:val="22"/>
        </w:rPr>
        <w:t>)</w:t>
      </w:r>
      <w:r>
        <w:rPr>
          <w:rFonts w:ascii="Arial" w:hAnsi="Arial" w:cs="Arial"/>
          <w:b/>
          <w:bCs/>
          <w:sz w:val="22"/>
          <w:szCs w:val="22"/>
        </w:rPr>
        <w:t> :</w:t>
      </w:r>
    </w:p>
    <w:p w14:paraId="169D7FB5" w14:textId="77777777" w:rsidR="00764264" w:rsidRDefault="00764264">
      <w:pPr>
        <w:pStyle w:val="En-tte"/>
        <w:tabs>
          <w:tab w:val="clear" w:pos="4536"/>
          <w:tab w:val="clear" w:pos="9072"/>
          <w:tab w:val="left" w:pos="864"/>
        </w:tabs>
        <w:rPr>
          <w:rFonts w:ascii="Arial" w:hAnsi="Arial" w:cs="Arial"/>
        </w:rPr>
      </w:pPr>
    </w:p>
    <w:p w14:paraId="3338F256"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2AB58DD5"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20EEDE3" w14:textId="77777777" w:rsidR="00411396" w:rsidRPr="00411396" w:rsidRDefault="00411396" w:rsidP="00411396">
      <w:pPr>
        <w:pStyle w:val="En-tte"/>
        <w:tabs>
          <w:tab w:val="left" w:pos="864"/>
        </w:tabs>
        <w:rPr>
          <w:rFonts w:ascii="Arial" w:hAnsi="Arial" w:cs="Arial"/>
        </w:rPr>
      </w:pPr>
    </w:p>
    <w:p w14:paraId="61C8D835"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711B52AD" w14:textId="77777777" w:rsidR="00411396" w:rsidRDefault="00411396" w:rsidP="00411396">
      <w:pPr>
        <w:pStyle w:val="En-tte"/>
        <w:tabs>
          <w:tab w:val="left" w:pos="864"/>
        </w:tabs>
        <w:rPr>
          <w:rFonts w:ascii="Arial" w:hAnsi="Arial" w:cs="Arial"/>
        </w:rPr>
      </w:pPr>
    </w:p>
    <w:p w14:paraId="403FA67E" w14:textId="77777777" w:rsidR="00717070" w:rsidRPr="00411396" w:rsidRDefault="00717070" w:rsidP="00411396">
      <w:pPr>
        <w:pStyle w:val="En-tte"/>
        <w:tabs>
          <w:tab w:val="left" w:pos="864"/>
        </w:tabs>
        <w:rPr>
          <w:rFonts w:ascii="Arial" w:hAnsi="Arial" w:cs="Arial"/>
        </w:rPr>
      </w:pPr>
    </w:p>
    <w:p w14:paraId="64E2FC20" w14:textId="77777777" w:rsidR="00411396" w:rsidRPr="00411396" w:rsidRDefault="00411396" w:rsidP="00411396">
      <w:pPr>
        <w:pStyle w:val="En-tte"/>
        <w:tabs>
          <w:tab w:val="left" w:pos="864"/>
        </w:tabs>
        <w:rPr>
          <w:rFonts w:ascii="Arial" w:hAnsi="Arial" w:cs="Arial"/>
        </w:rPr>
      </w:pPr>
    </w:p>
    <w:p w14:paraId="72EF34FC"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5DD08DD3" w14:textId="77777777" w:rsidR="00411396" w:rsidRPr="00411396" w:rsidRDefault="00411396" w:rsidP="00411396">
      <w:pPr>
        <w:pStyle w:val="En-tte"/>
        <w:tabs>
          <w:tab w:val="left" w:pos="864"/>
        </w:tabs>
        <w:rPr>
          <w:rFonts w:ascii="Arial" w:hAnsi="Arial" w:cs="Arial"/>
        </w:rPr>
      </w:pPr>
    </w:p>
    <w:p w14:paraId="24DDAF3F" w14:textId="77777777" w:rsidR="00411396" w:rsidRPr="00411396" w:rsidRDefault="00411396" w:rsidP="00411396">
      <w:pPr>
        <w:pStyle w:val="En-tte"/>
        <w:tabs>
          <w:tab w:val="left" w:pos="864"/>
        </w:tabs>
        <w:rPr>
          <w:rFonts w:ascii="Arial" w:hAnsi="Arial" w:cs="Arial"/>
        </w:rPr>
      </w:pPr>
    </w:p>
    <w:p w14:paraId="6798C453" w14:textId="77777777" w:rsidR="00411396" w:rsidRDefault="00411396" w:rsidP="00411396">
      <w:pPr>
        <w:pStyle w:val="En-tte"/>
        <w:tabs>
          <w:tab w:val="left" w:pos="864"/>
        </w:tabs>
        <w:rPr>
          <w:rFonts w:ascii="Arial" w:hAnsi="Arial" w:cs="Arial"/>
        </w:rPr>
      </w:pPr>
    </w:p>
    <w:p w14:paraId="6AB08615" w14:textId="77777777" w:rsidR="00717070" w:rsidRDefault="00717070" w:rsidP="00411396">
      <w:pPr>
        <w:pStyle w:val="En-tte"/>
        <w:tabs>
          <w:tab w:val="left" w:pos="864"/>
        </w:tabs>
        <w:rPr>
          <w:rFonts w:ascii="Arial" w:hAnsi="Arial" w:cs="Arial"/>
        </w:rPr>
      </w:pPr>
    </w:p>
    <w:p w14:paraId="1114BCFB" w14:textId="77777777" w:rsidR="00717070" w:rsidRDefault="00717070" w:rsidP="00411396">
      <w:pPr>
        <w:pStyle w:val="En-tte"/>
        <w:tabs>
          <w:tab w:val="left" w:pos="864"/>
        </w:tabs>
        <w:rPr>
          <w:rFonts w:ascii="Arial" w:hAnsi="Arial" w:cs="Arial"/>
        </w:rPr>
      </w:pPr>
    </w:p>
    <w:p w14:paraId="63A2AB7E" w14:textId="77777777" w:rsidR="00717070" w:rsidRDefault="00717070" w:rsidP="00411396">
      <w:pPr>
        <w:pStyle w:val="En-tte"/>
        <w:tabs>
          <w:tab w:val="left" w:pos="864"/>
        </w:tabs>
        <w:rPr>
          <w:rFonts w:ascii="Arial" w:hAnsi="Arial" w:cs="Arial"/>
        </w:rPr>
      </w:pPr>
    </w:p>
    <w:p w14:paraId="7299F775" w14:textId="77777777" w:rsidR="00717070" w:rsidRDefault="00717070" w:rsidP="00411396">
      <w:pPr>
        <w:pStyle w:val="En-tte"/>
        <w:tabs>
          <w:tab w:val="left" w:pos="864"/>
        </w:tabs>
        <w:rPr>
          <w:rFonts w:ascii="Arial" w:hAnsi="Arial" w:cs="Arial"/>
        </w:rPr>
      </w:pPr>
    </w:p>
    <w:p w14:paraId="17B738EB" w14:textId="77777777" w:rsidR="00717070" w:rsidRDefault="00717070" w:rsidP="00411396">
      <w:pPr>
        <w:pStyle w:val="En-tte"/>
        <w:tabs>
          <w:tab w:val="left" w:pos="864"/>
        </w:tabs>
        <w:rPr>
          <w:rFonts w:ascii="Arial" w:hAnsi="Arial" w:cs="Arial"/>
        </w:rPr>
      </w:pPr>
    </w:p>
    <w:p w14:paraId="6B0F5B1F" w14:textId="77777777" w:rsidR="00717070" w:rsidRDefault="00717070" w:rsidP="00411396">
      <w:pPr>
        <w:pStyle w:val="En-tte"/>
        <w:tabs>
          <w:tab w:val="left" w:pos="864"/>
        </w:tabs>
        <w:rPr>
          <w:rFonts w:ascii="Arial" w:hAnsi="Arial" w:cs="Arial"/>
        </w:rPr>
      </w:pPr>
    </w:p>
    <w:p w14:paraId="4727A69A" w14:textId="77777777" w:rsidR="00717070" w:rsidRDefault="00717070" w:rsidP="00411396">
      <w:pPr>
        <w:pStyle w:val="En-tte"/>
        <w:tabs>
          <w:tab w:val="left" w:pos="864"/>
        </w:tabs>
        <w:rPr>
          <w:rFonts w:ascii="Arial" w:hAnsi="Arial" w:cs="Arial"/>
        </w:rPr>
      </w:pPr>
    </w:p>
    <w:p w14:paraId="148B1E92" w14:textId="77777777" w:rsidR="005173C5" w:rsidRDefault="005173C5" w:rsidP="00411396">
      <w:pPr>
        <w:pStyle w:val="En-tte"/>
        <w:tabs>
          <w:tab w:val="left" w:pos="864"/>
        </w:tabs>
        <w:rPr>
          <w:rFonts w:ascii="Arial" w:hAnsi="Arial" w:cs="Arial"/>
        </w:rPr>
      </w:pPr>
    </w:p>
    <w:p w14:paraId="5456059A" w14:textId="77777777" w:rsidR="005173C5" w:rsidRDefault="005173C5" w:rsidP="00411396">
      <w:pPr>
        <w:pStyle w:val="En-tte"/>
        <w:tabs>
          <w:tab w:val="left" w:pos="864"/>
        </w:tabs>
        <w:rPr>
          <w:rFonts w:ascii="Arial" w:hAnsi="Arial" w:cs="Arial"/>
        </w:rPr>
      </w:pPr>
    </w:p>
    <w:p w14:paraId="42F6DBCB" w14:textId="77777777" w:rsidR="005173C5" w:rsidRDefault="005173C5" w:rsidP="00411396">
      <w:pPr>
        <w:pStyle w:val="En-tte"/>
        <w:tabs>
          <w:tab w:val="left" w:pos="864"/>
        </w:tabs>
        <w:rPr>
          <w:rFonts w:ascii="Arial" w:hAnsi="Arial" w:cs="Arial"/>
        </w:rPr>
      </w:pPr>
    </w:p>
    <w:p w14:paraId="1C8F3EB5" w14:textId="77777777" w:rsidR="005173C5" w:rsidRDefault="005173C5" w:rsidP="00411396">
      <w:pPr>
        <w:pStyle w:val="En-tte"/>
        <w:tabs>
          <w:tab w:val="left" w:pos="864"/>
        </w:tabs>
        <w:rPr>
          <w:rFonts w:ascii="Arial" w:hAnsi="Arial" w:cs="Arial"/>
        </w:rPr>
      </w:pPr>
    </w:p>
    <w:p w14:paraId="52DA8A0F" w14:textId="77777777" w:rsidR="005173C5" w:rsidRDefault="005173C5" w:rsidP="00411396">
      <w:pPr>
        <w:pStyle w:val="En-tte"/>
        <w:tabs>
          <w:tab w:val="left" w:pos="864"/>
        </w:tabs>
        <w:rPr>
          <w:rFonts w:ascii="Arial" w:hAnsi="Arial" w:cs="Arial"/>
        </w:rPr>
      </w:pPr>
    </w:p>
    <w:p w14:paraId="0AB3A12F" w14:textId="77777777" w:rsidR="005173C5" w:rsidRDefault="005173C5" w:rsidP="00411396">
      <w:pPr>
        <w:pStyle w:val="En-tte"/>
        <w:tabs>
          <w:tab w:val="left" w:pos="864"/>
        </w:tabs>
        <w:rPr>
          <w:rFonts w:ascii="Arial" w:hAnsi="Arial" w:cs="Arial"/>
        </w:rPr>
      </w:pPr>
    </w:p>
    <w:p w14:paraId="05BB6721" w14:textId="77777777" w:rsidR="005173C5" w:rsidRDefault="005173C5" w:rsidP="00411396">
      <w:pPr>
        <w:pStyle w:val="En-tte"/>
        <w:tabs>
          <w:tab w:val="left" w:pos="864"/>
        </w:tabs>
        <w:rPr>
          <w:rFonts w:ascii="Arial" w:hAnsi="Arial" w:cs="Arial"/>
        </w:rPr>
      </w:pPr>
    </w:p>
    <w:p w14:paraId="41C76754" w14:textId="77777777" w:rsidR="005173C5" w:rsidRDefault="005173C5" w:rsidP="00411396">
      <w:pPr>
        <w:pStyle w:val="En-tte"/>
        <w:tabs>
          <w:tab w:val="left" w:pos="864"/>
        </w:tabs>
        <w:rPr>
          <w:rFonts w:ascii="Arial" w:hAnsi="Arial" w:cs="Arial"/>
        </w:rPr>
      </w:pPr>
    </w:p>
    <w:p w14:paraId="6D73C7A2" w14:textId="77777777" w:rsidR="005173C5" w:rsidRDefault="005173C5" w:rsidP="00411396">
      <w:pPr>
        <w:pStyle w:val="En-tte"/>
        <w:tabs>
          <w:tab w:val="left" w:pos="864"/>
        </w:tabs>
        <w:rPr>
          <w:rFonts w:ascii="Arial" w:hAnsi="Arial" w:cs="Arial"/>
        </w:rPr>
      </w:pPr>
    </w:p>
    <w:p w14:paraId="636EAF66" w14:textId="77777777" w:rsidR="005173C5" w:rsidRDefault="005173C5" w:rsidP="00411396">
      <w:pPr>
        <w:pStyle w:val="En-tte"/>
        <w:tabs>
          <w:tab w:val="left" w:pos="864"/>
        </w:tabs>
        <w:rPr>
          <w:rFonts w:ascii="Arial" w:hAnsi="Arial" w:cs="Arial"/>
        </w:rPr>
      </w:pPr>
    </w:p>
    <w:p w14:paraId="7F569847" w14:textId="77777777" w:rsidR="005173C5" w:rsidRDefault="005173C5" w:rsidP="00411396">
      <w:pPr>
        <w:pStyle w:val="En-tte"/>
        <w:tabs>
          <w:tab w:val="left" w:pos="864"/>
        </w:tabs>
        <w:rPr>
          <w:rFonts w:ascii="Arial" w:hAnsi="Arial" w:cs="Arial"/>
        </w:rPr>
      </w:pPr>
    </w:p>
    <w:p w14:paraId="44F7458E" w14:textId="77777777" w:rsidR="005173C5" w:rsidRDefault="005173C5" w:rsidP="00411396">
      <w:pPr>
        <w:pStyle w:val="En-tte"/>
        <w:tabs>
          <w:tab w:val="left" w:pos="864"/>
        </w:tabs>
        <w:rPr>
          <w:rFonts w:ascii="Arial" w:hAnsi="Arial" w:cs="Arial"/>
        </w:rPr>
      </w:pPr>
    </w:p>
    <w:p w14:paraId="36D86D43" w14:textId="77777777" w:rsidR="005173C5" w:rsidRDefault="005173C5" w:rsidP="00411396">
      <w:pPr>
        <w:pStyle w:val="En-tte"/>
        <w:tabs>
          <w:tab w:val="left" w:pos="864"/>
        </w:tabs>
        <w:rPr>
          <w:rFonts w:ascii="Arial" w:hAnsi="Arial" w:cs="Arial"/>
        </w:rPr>
      </w:pPr>
    </w:p>
    <w:p w14:paraId="01AC1605" w14:textId="77777777" w:rsidR="005173C5" w:rsidRDefault="005173C5" w:rsidP="00411396">
      <w:pPr>
        <w:pStyle w:val="En-tte"/>
        <w:tabs>
          <w:tab w:val="left" w:pos="864"/>
        </w:tabs>
        <w:rPr>
          <w:rFonts w:ascii="Arial" w:hAnsi="Arial" w:cs="Arial"/>
        </w:rPr>
      </w:pPr>
    </w:p>
    <w:p w14:paraId="332ECA05" w14:textId="77777777" w:rsidR="005173C5" w:rsidRDefault="005173C5" w:rsidP="00411396">
      <w:pPr>
        <w:pStyle w:val="En-tte"/>
        <w:tabs>
          <w:tab w:val="left" w:pos="864"/>
        </w:tabs>
        <w:rPr>
          <w:rFonts w:ascii="Arial" w:hAnsi="Arial" w:cs="Arial"/>
        </w:rPr>
      </w:pPr>
    </w:p>
    <w:p w14:paraId="60A05C42" w14:textId="77777777" w:rsidR="005173C5" w:rsidRDefault="005173C5" w:rsidP="00411396">
      <w:pPr>
        <w:pStyle w:val="En-tte"/>
        <w:tabs>
          <w:tab w:val="left" w:pos="864"/>
        </w:tabs>
        <w:rPr>
          <w:rFonts w:ascii="Arial" w:hAnsi="Arial" w:cs="Arial"/>
        </w:rPr>
      </w:pPr>
    </w:p>
    <w:p w14:paraId="3C1C9CE3" w14:textId="77777777" w:rsidR="005173C5" w:rsidRDefault="005173C5" w:rsidP="00411396">
      <w:pPr>
        <w:pStyle w:val="En-tte"/>
        <w:tabs>
          <w:tab w:val="left" w:pos="864"/>
        </w:tabs>
        <w:rPr>
          <w:rFonts w:ascii="Arial" w:hAnsi="Arial" w:cs="Arial"/>
        </w:rPr>
      </w:pPr>
    </w:p>
    <w:p w14:paraId="23DE5039" w14:textId="77777777" w:rsidR="005173C5" w:rsidRPr="00411396" w:rsidRDefault="005173C5" w:rsidP="00411396">
      <w:pPr>
        <w:pStyle w:val="En-tte"/>
        <w:tabs>
          <w:tab w:val="left" w:pos="864"/>
        </w:tabs>
        <w:rPr>
          <w:rFonts w:ascii="Arial" w:hAnsi="Arial" w:cs="Arial"/>
        </w:rPr>
      </w:pPr>
    </w:p>
    <w:p w14:paraId="572F42FA"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B6C9833" w14:textId="77777777">
        <w:tc>
          <w:tcPr>
            <w:tcW w:w="10331" w:type="dxa"/>
            <w:shd w:val="clear" w:color="auto" w:fill="66CCFF"/>
          </w:tcPr>
          <w:p w14:paraId="4B295347"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601781FD"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5"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26"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00E2C039"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15F5011C" w14:textId="77777777" w:rsidR="00472B25" w:rsidRDefault="00472B25">
      <w:pPr>
        <w:tabs>
          <w:tab w:val="left" w:pos="576"/>
        </w:tabs>
        <w:rPr>
          <w:rFonts w:ascii="Arial" w:hAnsi="Arial" w:cs="Arial"/>
          <w:iCs/>
        </w:rPr>
      </w:pPr>
    </w:p>
    <w:p w14:paraId="73383DB3"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4FA40003"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61A15E9C"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59DC0FF0"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6B7799E" w14:textId="77777777" w:rsidR="009A04B2" w:rsidRDefault="009A04B2" w:rsidP="00A02975">
            <w:pPr>
              <w:jc w:val="center"/>
              <w:rPr>
                <w:rFonts w:ascii="Arial" w:hAnsi="Arial" w:cs="Arial"/>
                <w:b/>
              </w:rPr>
            </w:pPr>
            <w:r>
              <w:rPr>
                <w:rFonts w:ascii="Arial" w:hAnsi="Arial" w:cs="Arial"/>
                <w:b/>
              </w:rPr>
              <w:t>N°</w:t>
            </w:r>
          </w:p>
          <w:p w14:paraId="47C147F0" w14:textId="77777777" w:rsidR="009A04B2" w:rsidRDefault="009A04B2" w:rsidP="00827FD0">
            <w:pPr>
              <w:jc w:val="center"/>
              <w:rPr>
                <w:rFonts w:ascii="Arial" w:hAnsi="Arial" w:cs="Arial"/>
                <w:b/>
              </w:rPr>
            </w:pPr>
            <w:r>
              <w:rPr>
                <w:rFonts w:ascii="Arial" w:hAnsi="Arial" w:cs="Arial"/>
                <w:b/>
              </w:rPr>
              <w:t>du</w:t>
            </w:r>
          </w:p>
          <w:p w14:paraId="5CF19C1A"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3BFE6A16"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8A343"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7677D00D" w14:textId="77777777" w:rsidTr="00171BF1">
        <w:trPr>
          <w:trHeight w:val="1021"/>
        </w:trPr>
        <w:tc>
          <w:tcPr>
            <w:tcW w:w="832" w:type="dxa"/>
            <w:tcBorders>
              <w:top w:val="single" w:sz="4" w:space="0" w:color="000000"/>
              <w:left w:val="single" w:sz="4" w:space="0" w:color="000000"/>
            </w:tcBorders>
            <w:shd w:val="clear" w:color="auto" w:fill="CCFFFF"/>
          </w:tcPr>
          <w:p w14:paraId="6A5C58C8"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73C6CE64"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2CE8B516" w14:textId="77777777" w:rsidR="009A04B2" w:rsidRDefault="009A04B2" w:rsidP="00310F9B">
            <w:pPr>
              <w:snapToGrid w:val="0"/>
              <w:jc w:val="both"/>
              <w:rPr>
                <w:rFonts w:ascii="Arial" w:hAnsi="Arial" w:cs="Arial"/>
              </w:rPr>
            </w:pPr>
          </w:p>
        </w:tc>
      </w:tr>
      <w:tr w:rsidR="009A04B2" w14:paraId="50C76912" w14:textId="77777777" w:rsidTr="00171BF1">
        <w:trPr>
          <w:trHeight w:val="1021"/>
        </w:trPr>
        <w:tc>
          <w:tcPr>
            <w:tcW w:w="832" w:type="dxa"/>
            <w:tcBorders>
              <w:left w:val="single" w:sz="4" w:space="0" w:color="000000"/>
            </w:tcBorders>
          </w:tcPr>
          <w:p w14:paraId="6D75725D"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4DB14C80"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5D0A7F0" w14:textId="77777777" w:rsidR="009A04B2" w:rsidRDefault="009A04B2" w:rsidP="00310F9B">
            <w:pPr>
              <w:snapToGrid w:val="0"/>
              <w:jc w:val="both"/>
              <w:rPr>
                <w:rFonts w:ascii="Arial" w:hAnsi="Arial" w:cs="Arial"/>
              </w:rPr>
            </w:pPr>
          </w:p>
        </w:tc>
      </w:tr>
      <w:tr w:rsidR="002F1469" w14:paraId="7582890E" w14:textId="77777777" w:rsidTr="00C00E04">
        <w:trPr>
          <w:trHeight w:val="1021"/>
        </w:trPr>
        <w:tc>
          <w:tcPr>
            <w:tcW w:w="832" w:type="dxa"/>
            <w:tcBorders>
              <w:left w:val="single" w:sz="4" w:space="0" w:color="000000"/>
            </w:tcBorders>
            <w:shd w:val="clear" w:color="auto" w:fill="CCFFFF"/>
          </w:tcPr>
          <w:p w14:paraId="0D16AAF0"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39A87308"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E51DC71" w14:textId="77777777" w:rsidR="002F1469" w:rsidRDefault="002F1469" w:rsidP="00C00E04">
            <w:pPr>
              <w:snapToGrid w:val="0"/>
              <w:jc w:val="both"/>
              <w:rPr>
                <w:rFonts w:ascii="Arial" w:hAnsi="Arial" w:cs="Arial"/>
              </w:rPr>
            </w:pPr>
          </w:p>
        </w:tc>
      </w:tr>
      <w:tr w:rsidR="009051AC" w14:paraId="5E0BFBDD" w14:textId="77777777" w:rsidTr="00C00E04">
        <w:trPr>
          <w:trHeight w:val="1021"/>
        </w:trPr>
        <w:tc>
          <w:tcPr>
            <w:tcW w:w="832" w:type="dxa"/>
            <w:tcBorders>
              <w:left w:val="single" w:sz="4" w:space="0" w:color="000000"/>
            </w:tcBorders>
          </w:tcPr>
          <w:p w14:paraId="2BD0CC28"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0434EDEE"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D987D4D" w14:textId="77777777" w:rsidR="009051AC" w:rsidRDefault="009051AC" w:rsidP="00C00E04">
            <w:pPr>
              <w:snapToGrid w:val="0"/>
              <w:jc w:val="both"/>
              <w:rPr>
                <w:rFonts w:ascii="Arial" w:hAnsi="Arial" w:cs="Arial"/>
              </w:rPr>
            </w:pPr>
          </w:p>
        </w:tc>
      </w:tr>
      <w:tr w:rsidR="009051AC" w14:paraId="6F3AD871" w14:textId="77777777" w:rsidTr="00C00E04">
        <w:trPr>
          <w:trHeight w:val="1021"/>
        </w:trPr>
        <w:tc>
          <w:tcPr>
            <w:tcW w:w="832" w:type="dxa"/>
            <w:tcBorders>
              <w:left w:val="single" w:sz="4" w:space="0" w:color="000000"/>
            </w:tcBorders>
            <w:shd w:val="clear" w:color="auto" w:fill="CCFFFF"/>
          </w:tcPr>
          <w:p w14:paraId="0CCA4819"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473C8F65"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955E4E3" w14:textId="77777777" w:rsidR="009051AC" w:rsidRDefault="009051AC" w:rsidP="00C00E04">
            <w:pPr>
              <w:snapToGrid w:val="0"/>
              <w:jc w:val="both"/>
              <w:rPr>
                <w:rFonts w:ascii="Arial" w:hAnsi="Arial" w:cs="Arial"/>
              </w:rPr>
            </w:pPr>
          </w:p>
        </w:tc>
      </w:tr>
      <w:tr w:rsidR="002F1469" w14:paraId="69CFE316" w14:textId="77777777" w:rsidTr="002F1469">
        <w:trPr>
          <w:trHeight w:val="1021"/>
        </w:trPr>
        <w:tc>
          <w:tcPr>
            <w:tcW w:w="832" w:type="dxa"/>
            <w:tcBorders>
              <w:left w:val="single" w:sz="4" w:space="0" w:color="000000"/>
            </w:tcBorders>
          </w:tcPr>
          <w:p w14:paraId="3F8E4A2E"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50C0AC8A"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0AA7FE35" w14:textId="77777777" w:rsidR="002F1469" w:rsidRDefault="002F1469" w:rsidP="00C00E04">
            <w:pPr>
              <w:snapToGrid w:val="0"/>
              <w:jc w:val="both"/>
              <w:rPr>
                <w:rFonts w:ascii="Arial" w:hAnsi="Arial" w:cs="Arial"/>
              </w:rPr>
            </w:pPr>
          </w:p>
        </w:tc>
      </w:tr>
      <w:tr w:rsidR="002F1469" w14:paraId="434E5EBA" w14:textId="77777777" w:rsidTr="00C00E04">
        <w:trPr>
          <w:trHeight w:val="1021"/>
        </w:trPr>
        <w:tc>
          <w:tcPr>
            <w:tcW w:w="832" w:type="dxa"/>
            <w:tcBorders>
              <w:left w:val="single" w:sz="4" w:space="0" w:color="000000"/>
            </w:tcBorders>
            <w:shd w:val="clear" w:color="auto" w:fill="CCFFFF"/>
          </w:tcPr>
          <w:p w14:paraId="6747A6CB"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42D6B7DA"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4257F492" w14:textId="77777777" w:rsidR="002F1469" w:rsidRDefault="002F1469" w:rsidP="00C00E04">
            <w:pPr>
              <w:snapToGrid w:val="0"/>
              <w:jc w:val="both"/>
              <w:rPr>
                <w:rFonts w:ascii="Arial" w:hAnsi="Arial" w:cs="Arial"/>
              </w:rPr>
            </w:pPr>
          </w:p>
        </w:tc>
      </w:tr>
      <w:tr w:rsidR="002F1469" w14:paraId="72DA9CA6" w14:textId="77777777" w:rsidTr="002F1469">
        <w:trPr>
          <w:trHeight w:val="1021"/>
        </w:trPr>
        <w:tc>
          <w:tcPr>
            <w:tcW w:w="832" w:type="dxa"/>
            <w:tcBorders>
              <w:left w:val="single" w:sz="4" w:space="0" w:color="000000"/>
            </w:tcBorders>
          </w:tcPr>
          <w:p w14:paraId="3094EFAC"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5CBB54C0"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9AF3D98" w14:textId="77777777" w:rsidR="002F1469" w:rsidRDefault="002F1469" w:rsidP="00C00E04">
            <w:pPr>
              <w:snapToGrid w:val="0"/>
              <w:jc w:val="both"/>
              <w:rPr>
                <w:rFonts w:ascii="Arial" w:hAnsi="Arial" w:cs="Arial"/>
              </w:rPr>
            </w:pPr>
          </w:p>
        </w:tc>
      </w:tr>
      <w:tr w:rsidR="009A04B2" w14:paraId="6CE17C55" w14:textId="77777777" w:rsidTr="00827FD0">
        <w:trPr>
          <w:trHeight w:val="1021"/>
        </w:trPr>
        <w:tc>
          <w:tcPr>
            <w:tcW w:w="832" w:type="dxa"/>
            <w:tcBorders>
              <w:left w:val="single" w:sz="4" w:space="0" w:color="000000"/>
              <w:bottom w:val="single" w:sz="4" w:space="0" w:color="000000"/>
            </w:tcBorders>
            <w:shd w:val="clear" w:color="auto" w:fill="CCFFFF"/>
          </w:tcPr>
          <w:p w14:paraId="47B8817E"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C4C9BEA"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72060B04" w14:textId="77777777" w:rsidR="009A04B2" w:rsidRDefault="009A04B2" w:rsidP="00310F9B">
            <w:pPr>
              <w:snapToGrid w:val="0"/>
              <w:jc w:val="both"/>
              <w:rPr>
                <w:rFonts w:ascii="Arial" w:hAnsi="Arial" w:cs="Arial"/>
              </w:rPr>
            </w:pPr>
          </w:p>
        </w:tc>
      </w:tr>
    </w:tbl>
    <w:p w14:paraId="216BA7AA"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3A0BF60E"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7EB53FE"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A024078"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7" w:history="1">
        <w:r w:rsidRPr="00386724">
          <w:rPr>
            <w:rStyle w:val="Lienhypertexte"/>
            <w:rFonts w:ascii="Arial" w:hAnsi="Arial" w:cs="Arial"/>
            <w:sz w:val="18"/>
            <w:szCs w:val="18"/>
          </w:rPr>
          <w:t>ICD</w:t>
        </w:r>
      </w:hyperlink>
      <w:r>
        <w:rPr>
          <w:rFonts w:ascii="Arial" w:hAnsi="Arial" w:cs="Arial"/>
          <w:sz w:val="18"/>
          <w:szCs w:val="18"/>
        </w:rPr>
        <w:t>.</w:t>
      </w:r>
    </w:p>
    <w:p w14:paraId="6370058C" w14:textId="77777777" w:rsidR="007314F1" w:rsidRDefault="007314F1">
      <w:pPr>
        <w:tabs>
          <w:tab w:val="left" w:pos="426"/>
        </w:tabs>
        <w:jc w:val="both"/>
        <w:rPr>
          <w:rFonts w:ascii="Arial" w:hAnsi="Arial" w:cs="Arial"/>
          <w:spacing w:val="-10"/>
          <w:sz w:val="22"/>
          <w:szCs w:val="22"/>
        </w:rPr>
      </w:pPr>
    </w:p>
    <w:p w14:paraId="53333675" w14:textId="77777777" w:rsidR="00D668B5" w:rsidRDefault="00D668B5" w:rsidP="00D668B5">
      <w:pPr>
        <w:jc w:val="both"/>
        <w:rPr>
          <w:rFonts w:ascii="Arial" w:hAnsi="Arial" w:cs="Arial"/>
        </w:rPr>
      </w:pPr>
    </w:p>
    <w:tbl>
      <w:tblPr>
        <w:tblStyle w:val="Grilledutableau"/>
        <w:tblW w:w="0" w:type="auto"/>
        <w:tblLook w:val="01E0" w:firstRow="1" w:lastRow="1" w:firstColumn="1" w:lastColumn="1" w:noHBand="0" w:noVBand="0"/>
      </w:tblPr>
      <w:tblGrid>
        <w:gridCol w:w="10194"/>
      </w:tblGrid>
      <w:tr w:rsidR="00D668B5" w14:paraId="63B4A249" w14:textId="77777777" w:rsidTr="00CE58AC">
        <w:tc>
          <w:tcPr>
            <w:tcW w:w="10343" w:type="dxa"/>
            <w:tcBorders>
              <w:top w:val="dotted" w:sz="4" w:space="0" w:color="auto"/>
              <w:left w:val="dotted" w:sz="4" w:space="0" w:color="auto"/>
              <w:bottom w:val="dotted" w:sz="4" w:space="0" w:color="auto"/>
              <w:right w:val="dotted" w:sz="4" w:space="0" w:color="auto"/>
            </w:tcBorders>
            <w:shd w:val="clear" w:color="auto" w:fill="00CCFF"/>
          </w:tcPr>
          <w:p w14:paraId="6EBCFFF7" w14:textId="77777777" w:rsidR="00D668B5" w:rsidRDefault="00D668B5" w:rsidP="00CE58AC">
            <w:pPr>
              <w:jc w:val="center"/>
              <w:rPr>
                <w:rFonts w:ascii="Arial" w:hAnsi="Arial" w:cs="Arial"/>
                <w:b/>
                <w:bCs/>
                <w:sz w:val="24"/>
                <w:szCs w:val="24"/>
              </w:rPr>
            </w:pPr>
            <w:r>
              <w:rPr>
                <w:rFonts w:ascii="Arial" w:hAnsi="Arial" w:cs="Arial"/>
              </w:rPr>
              <w:br w:type="page"/>
            </w:r>
            <w:r w:rsidRPr="002B1BB0">
              <w:rPr>
                <w:rFonts w:ascii="Arial" w:hAnsi="Arial" w:cs="Arial"/>
                <w:b/>
                <w:bCs/>
                <w:sz w:val="24"/>
                <w:szCs w:val="24"/>
              </w:rPr>
              <w:t xml:space="preserve">ANNEXE </w:t>
            </w:r>
            <w:r>
              <w:rPr>
                <w:rFonts w:ascii="Arial" w:hAnsi="Arial" w:cs="Arial"/>
                <w:b/>
                <w:bCs/>
                <w:sz w:val="24"/>
                <w:szCs w:val="24"/>
              </w:rPr>
              <w:t>AU DC 2 CNAF</w:t>
            </w:r>
            <w:r w:rsidRPr="002B1BB0">
              <w:rPr>
                <w:rFonts w:ascii="Arial" w:hAnsi="Arial" w:cs="Arial"/>
                <w:b/>
                <w:bCs/>
                <w:sz w:val="24"/>
                <w:szCs w:val="24"/>
              </w:rPr>
              <w:t xml:space="preserve"> </w:t>
            </w:r>
          </w:p>
        </w:tc>
      </w:tr>
    </w:tbl>
    <w:p w14:paraId="23C2B897" w14:textId="77777777" w:rsidR="00D668B5" w:rsidRDefault="00D668B5" w:rsidP="00D668B5">
      <w:pPr>
        <w:jc w:val="center"/>
        <w:rPr>
          <w:rFonts w:ascii="Arial" w:hAnsi="Arial" w:cs="Arial"/>
          <w:b/>
          <w:bCs/>
          <w:sz w:val="24"/>
          <w:szCs w:val="24"/>
        </w:rPr>
      </w:pPr>
    </w:p>
    <w:p w14:paraId="00304C2E" w14:textId="77777777" w:rsidR="00D668B5" w:rsidRDefault="00D668B5" w:rsidP="00D668B5">
      <w:pPr>
        <w:jc w:val="both"/>
        <w:rPr>
          <w:rFonts w:ascii="Arial" w:hAnsi="Arial" w:cs="Arial"/>
          <w:b/>
          <w:bCs/>
          <w:sz w:val="22"/>
          <w:szCs w:val="22"/>
        </w:rPr>
      </w:pPr>
      <w:r>
        <w:rPr>
          <w:rFonts w:ascii="Arial" w:hAnsi="Arial" w:cs="Arial"/>
          <w:b/>
          <w:bCs/>
          <w:sz w:val="22"/>
          <w:szCs w:val="22"/>
        </w:rPr>
        <w:t>Renseignements relatifs aux capacités techniques et professionnelles du candidat individuel ou du membre du groupement</w:t>
      </w:r>
    </w:p>
    <w:p w14:paraId="57E73396" w14:textId="77777777" w:rsidR="00D668B5" w:rsidRDefault="00D668B5" w:rsidP="00D668B5">
      <w:pPr>
        <w:jc w:val="both"/>
        <w:rPr>
          <w:rFonts w:ascii="Arial" w:hAnsi="Arial" w:cs="Arial"/>
          <w:b/>
          <w:bCs/>
          <w:sz w:val="22"/>
          <w:szCs w:val="22"/>
        </w:rPr>
      </w:pPr>
    </w:p>
    <w:p w14:paraId="59CC2615" w14:textId="77777777" w:rsidR="00D668B5" w:rsidRPr="005638D7" w:rsidRDefault="00D668B5" w:rsidP="00D668B5">
      <w:pPr>
        <w:jc w:val="both"/>
        <w:rPr>
          <w:rFonts w:ascii="Arial" w:hAnsi="Arial" w:cs="Arial"/>
          <w:b/>
          <w:bCs/>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856"/>
      </w:tblGrid>
      <w:tr w:rsidR="00D668B5" w14:paraId="6764951F" w14:textId="77777777" w:rsidTr="00CE58AC">
        <w:trPr>
          <w:cantSplit/>
        </w:trPr>
        <w:tc>
          <w:tcPr>
            <w:tcW w:w="10274" w:type="dxa"/>
            <w:gridSpan w:val="2"/>
            <w:shd w:val="clear" w:color="auto" w:fill="00CCFF"/>
          </w:tcPr>
          <w:p w14:paraId="07DDE9F2" w14:textId="77777777" w:rsidR="00D668B5" w:rsidRDefault="00D668B5" w:rsidP="00CE58AC">
            <w:pPr>
              <w:pStyle w:val="En-tte"/>
              <w:tabs>
                <w:tab w:val="clear" w:pos="4536"/>
                <w:tab w:val="clear" w:pos="9072"/>
                <w:tab w:val="left" w:pos="864"/>
              </w:tabs>
              <w:spacing w:before="120" w:after="120"/>
              <w:jc w:val="center"/>
              <w:rPr>
                <w:rFonts w:ascii="Arial" w:hAnsi="Arial"/>
                <w:b/>
              </w:rPr>
            </w:pPr>
            <w:r>
              <w:rPr>
                <w:rFonts w:ascii="Arial" w:hAnsi="Arial"/>
                <w:b/>
              </w:rPr>
              <w:t>MOYENS HUMAINS</w:t>
            </w:r>
          </w:p>
        </w:tc>
      </w:tr>
      <w:tr w:rsidR="00D668B5" w14:paraId="25370BFF" w14:textId="77777777" w:rsidTr="00CE58AC">
        <w:trPr>
          <w:cantSplit/>
          <w:trHeight w:val="370"/>
        </w:trPr>
        <w:tc>
          <w:tcPr>
            <w:tcW w:w="10274" w:type="dxa"/>
            <w:gridSpan w:val="2"/>
            <w:shd w:val="clear" w:color="auto" w:fill="E0E0E0"/>
          </w:tcPr>
          <w:p w14:paraId="18B9A68C" w14:textId="77777777" w:rsidR="00D668B5" w:rsidRDefault="00D668B5" w:rsidP="00CE58AC">
            <w:pPr>
              <w:pStyle w:val="En-tte"/>
              <w:tabs>
                <w:tab w:val="left" w:pos="864"/>
              </w:tabs>
              <w:spacing w:before="120" w:after="120"/>
              <w:jc w:val="center"/>
              <w:rPr>
                <w:rFonts w:ascii="Arial" w:hAnsi="Arial"/>
                <w:b/>
              </w:rPr>
            </w:pPr>
            <w:r>
              <w:rPr>
                <w:rFonts w:ascii="Arial" w:hAnsi="Arial"/>
                <w:b/>
              </w:rPr>
              <w:t>EFFECTIF MOYEN ANNUEL DES TROIS DERNIERES ANNEES</w:t>
            </w:r>
          </w:p>
        </w:tc>
      </w:tr>
      <w:tr w:rsidR="00D668B5" w14:paraId="26835812" w14:textId="77777777" w:rsidTr="00CE58AC">
        <w:trPr>
          <w:cantSplit/>
          <w:trHeight w:val="589"/>
        </w:trPr>
        <w:tc>
          <w:tcPr>
            <w:tcW w:w="1418" w:type="dxa"/>
          </w:tcPr>
          <w:p w14:paraId="1FF29D8C" w14:textId="21C32CD5" w:rsidR="00D668B5" w:rsidRDefault="00D668B5" w:rsidP="004F1384">
            <w:pPr>
              <w:pStyle w:val="En-tte"/>
              <w:tabs>
                <w:tab w:val="left" w:pos="864"/>
              </w:tabs>
              <w:spacing w:before="120" w:after="120"/>
              <w:jc w:val="center"/>
              <w:rPr>
                <w:rFonts w:ascii="Arial" w:hAnsi="Arial"/>
                <w:b/>
              </w:rPr>
            </w:pPr>
            <w:r>
              <w:rPr>
                <w:rFonts w:ascii="Arial" w:hAnsi="Arial"/>
                <w:b/>
              </w:rPr>
              <w:t>ANNEE</w:t>
            </w:r>
          </w:p>
          <w:p w14:paraId="3992D3A9" w14:textId="77777777" w:rsidR="00D668B5" w:rsidRDefault="00D668B5" w:rsidP="00CE58AC">
            <w:pPr>
              <w:pStyle w:val="En-tte"/>
              <w:tabs>
                <w:tab w:val="left" w:pos="864"/>
              </w:tabs>
              <w:spacing w:before="120" w:after="120"/>
              <w:jc w:val="center"/>
              <w:rPr>
                <w:rFonts w:ascii="Arial" w:hAnsi="Arial"/>
                <w:b/>
              </w:rPr>
            </w:pPr>
            <w:r>
              <w:rPr>
                <w:rFonts w:ascii="Arial" w:hAnsi="Arial"/>
                <w:b/>
              </w:rPr>
              <w:t xml:space="preserve">       20</w:t>
            </w:r>
          </w:p>
        </w:tc>
        <w:tc>
          <w:tcPr>
            <w:tcW w:w="8856" w:type="dxa"/>
          </w:tcPr>
          <w:p w14:paraId="50CEBF07" w14:textId="77777777" w:rsidR="00D668B5" w:rsidRDefault="00D668B5" w:rsidP="00CE58AC">
            <w:pPr>
              <w:pStyle w:val="En-tte"/>
              <w:tabs>
                <w:tab w:val="left" w:pos="864"/>
              </w:tabs>
              <w:spacing w:before="120" w:after="120"/>
              <w:jc w:val="center"/>
              <w:rPr>
                <w:rFonts w:ascii="Arial" w:hAnsi="Arial"/>
                <w:b/>
              </w:rPr>
            </w:pPr>
          </w:p>
        </w:tc>
      </w:tr>
      <w:tr w:rsidR="00D668B5" w14:paraId="1FB21665" w14:textId="77777777" w:rsidTr="00CE58AC">
        <w:trPr>
          <w:cantSplit/>
          <w:trHeight w:val="589"/>
        </w:trPr>
        <w:tc>
          <w:tcPr>
            <w:tcW w:w="1418" w:type="dxa"/>
          </w:tcPr>
          <w:p w14:paraId="181D9764" w14:textId="27812DB4" w:rsidR="00D668B5" w:rsidRDefault="00D668B5" w:rsidP="004F1384">
            <w:pPr>
              <w:pStyle w:val="En-tte"/>
              <w:tabs>
                <w:tab w:val="left" w:pos="864"/>
              </w:tabs>
              <w:spacing w:before="120" w:after="120"/>
              <w:jc w:val="center"/>
              <w:rPr>
                <w:rFonts w:ascii="Arial" w:hAnsi="Arial"/>
                <w:b/>
              </w:rPr>
            </w:pPr>
            <w:r>
              <w:rPr>
                <w:rFonts w:ascii="Arial" w:hAnsi="Arial"/>
                <w:b/>
              </w:rPr>
              <w:t>ANNEE</w:t>
            </w:r>
          </w:p>
          <w:p w14:paraId="4245A242" w14:textId="77777777" w:rsidR="00D668B5" w:rsidRDefault="00D668B5" w:rsidP="00CE58AC">
            <w:pPr>
              <w:pStyle w:val="En-tte"/>
              <w:tabs>
                <w:tab w:val="left" w:pos="864"/>
              </w:tabs>
              <w:spacing w:before="120" w:after="120"/>
              <w:rPr>
                <w:rFonts w:ascii="Arial" w:hAnsi="Arial"/>
                <w:b/>
              </w:rPr>
            </w:pPr>
            <w:r>
              <w:rPr>
                <w:rFonts w:ascii="Arial" w:hAnsi="Arial"/>
                <w:b/>
              </w:rPr>
              <w:t xml:space="preserve">       20</w:t>
            </w:r>
          </w:p>
        </w:tc>
        <w:tc>
          <w:tcPr>
            <w:tcW w:w="8856" w:type="dxa"/>
          </w:tcPr>
          <w:p w14:paraId="046E8A08" w14:textId="77777777" w:rsidR="00D668B5" w:rsidRDefault="00D668B5" w:rsidP="00CE58AC">
            <w:pPr>
              <w:pStyle w:val="En-tte"/>
              <w:tabs>
                <w:tab w:val="left" w:pos="864"/>
              </w:tabs>
              <w:spacing w:before="120" w:after="120"/>
              <w:jc w:val="center"/>
              <w:rPr>
                <w:rFonts w:ascii="Arial" w:hAnsi="Arial"/>
                <w:b/>
              </w:rPr>
            </w:pPr>
          </w:p>
        </w:tc>
      </w:tr>
      <w:tr w:rsidR="00D668B5" w14:paraId="6AA48F62" w14:textId="77777777" w:rsidTr="00CE58AC">
        <w:trPr>
          <w:cantSplit/>
          <w:trHeight w:val="589"/>
        </w:trPr>
        <w:tc>
          <w:tcPr>
            <w:tcW w:w="1418" w:type="dxa"/>
          </w:tcPr>
          <w:p w14:paraId="615AD55F" w14:textId="579BA412" w:rsidR="00D668B5" w:rsidRDefault="00D668B5" w:rsidP="004F1384">
            <w:pPr>
              <w:pStyle w:val="En-tte"/>
              <w:tabs>
                <w:tab w:val="left" w:pos="864"/>
              </w:tabs>
              <w:spacing w:before="120" w:after="120"/>
              <w:jc w:val="center"/>
              <w:rPr>
                <w:rFonts w:ascii="Arial" w:hAnsi="Arial"/>
                <w:b/>
              </w:rPr>
            </w:pPr>
            <w:r>
              <w:rPr>
                <w:rFonts w:ascii="Arial" w:hAnsi="Arial"/>
                <w:b/>
              </w:rPr>
              <w:t>ANNEE</w:t>
            </w:r>
          </w:p>
          <w:p w14:paraId="74B88B6E" w14:textId="77777777" w:rsidR="00D668B5" w:rsidRDefault="00D668B5" w:rsidP="00CE58AC">
            <w:pPr>
              <w:pStyle w:val="En-tte"/>
              <w:tabs>
                <w:tab w:val="left" w:pos="864"/>
              </w:tabs>
              <w:spacing w:before="120" w:after="120"/>
              <w:jc w:val="center"/>
              <w:rPr>
                <w:rFonts w:ascii="Arial" w:hAnsi="Arial"/>
                <w:b/>
              </w:rPr>
            </w:pPr>
            <w:r>
              <w:rPr>
                <w:rFonts w:ascii="Arial" w:hAnsi="Arial"/>
                <w:b/>
              </w:rPr>
              <w:t xml:space="preserve">       20</w:t>
            </w:r>
          </w:p>
        </w:tc>
        <w:tc>
          <w:tcPr>
            <w:tcW w:w="8856" w:type="dxa"/>
          </w:tcPr>
          <w:p w14:paraId="66C9E6B5" w14:textId="77777777" w:rsidR="00D668B5" w:rsidRDefault="00D668B5" w:rsidP="00CE58AC">
            <w:pPr>
              <w:pStyle w:val="En-tte"/>
              <w:tabs>
                <w:tab w:val="left" w:pos="864"/>
              </w:tabs>
              <w:spacing w:before="120" w:after="120"/>
              <w:jc w:val="center"/>
              <w:rPr>
                <w:rFonts w:ascii="Arial" w:hAnsi="Arial"/>
                <w:b/>
              </w:rPr>
            </w:pPr>
          </w:p>
        </w:tc>
      </w:tr>
    </w:tbl>
    <w:p w14:paraId="461D9671" w14:textId="77777777" w:rsidR="00D668B5" w:rsidRDefault="00D668B5" w:rsidP="00D668B5">
      <w:pPr>
        <w:jc w:val="center"/>
        <w:rPr>
          <w:rFonts w:ascii="Arial" w:hAnsi="Arial" w:cs="Arial"/>
          <w:b/>
          <w:bCs/>
          <w:sz w:val="24"/>
          <w:szCs w:val="24"/>
        </w:rPr>
      </w:pPr>
    </w:p>
    <w:p w14:paraId="78213FD8" w14:textId="77777777" w:rsidR="00D668B5" w:rsidRDefault="00D668B5" w:rsidP="00D668B5">
      <w:pPr>
        <w:jc w:val="center"/>
        <w:rPr>
          <w:rFonts w:ascii="Arial" w:hAnsi="Arial" w:cs="Arial"/>
          <w:b/>
          <w:bCs/>
          <w:sz w:val="24"/>
          <w:szCs w:val="24"/>
        </w:rPr>
      </w:pPr>
    </w:p>
    <w:p w14:paraId="187060BA" w14:textId="77777777" w:rsidR="00D668B5" w:rsidRDefault="00D668B5" w:rsidP="00D668B5">
      <w:pPr>
        <w:jc w:val="center"/>
        <w:rPr>
          <w:rFonts w:ascii="Arial" w:hAnsi="Arial" w:cs="Arial"/>
          <w:b/>
          <w:bCs/>
          <w:sz w:val="24"/>
          <w:szCs w:val="24"/>
        </w:rPr>
      </w:pPr>
    </w:p>
    <w:p w14:paraId="2A3B89FA" w14:textId="77777777" w:rsidR="00D668B5" w:rsidRDefault="00D668B5" w:rsidP="00D668B5">
      <w:pPr>
        <w:jc w:val="center"/>
        <w:rPr>
          <w:rFonts w:ascii="Arial" w:hAnsi="Arial" w:cs="Arial"/>
          <w:b/>
          <w:bCs/>
          <w:sz w:val="24"/>
          <w:szCs w:val="24"/>
        </w:rPr>
      </w:pPr>
      <w:r>
        <w:rPr>
          <w:rFonts w:ascii="Arial" w:hAnsi="Arial" w:cs="Arial"/>
          <w:b/>
          <w:bCs/>
          <w:sz w:val="24"/>
          <w:szCs w:val="24"/>
        </w:rPr>
        <w:br w:type="page"/>
      </w:r>
    </w:p>
    <w:p w14:paraId="4928FD75" w14:textId="77777777" w:rsidR="00D668B5" w:rsidRDefault="00D668B5" w:rsidP="00D668B5">
      <w:pPr>
        <w:jc w:val="center"/>
        <w:rPr>
          <w:rFonts w:ascii="Arial" w:hAnsi="Arial" w:cs="Arial"/>
          <w:b/>
          <w:bCs/>
          <w:sz w:val="24"/>
          <w:szCs w:val="24"/>
        </w:rPr>
      </w:pPr>
    </w:p>
    <w:p w14:paraId="44904FD7" w14:textId="77777777" w:rsidR="00D668B5" w:rsidRPr="00F4255D" w:rsidRDefault="00D668B5" w:rsidP="00D668B5">
      <w:pPr>
        <w:jc w:val="both"/>
        <w:rPr>
          <w:rFonts w:ascii="Arial" w:hAnsi="Arial" w:cs="Arial"/>
          <w:b/>
          <w:bCs/>
          <w:sz w:val="22"/>
          <w:szCs w:val="22"/>
        </w:rPr>
      </w:pPr>
      <w:r w:rsidRPr="005638D7">
        <w:rPr>
          <w:rFonts w:ascii="Arial" w:hAnsi="Arial" w:cs="Arial"/>
          <w:b/>
          <w:bCs/>
          <w:sz w:val="22"/>
          <w:szCs w:val="22"/>
        </w:rPr>
        <w:t>Renseignements relatifs aux références du candidat individuel ou du membre du groupement.</w:t>
      </w:r>
    </w:p>
    <w:p w14:paraId="6F53B8E1" w14:textId="77777777" w:rsidR="00D668B5" w:rsidRDefault="00D668B5" w:rsidP="00D668B5">
      <w:pPr>
        <w:widowControl w:val="0"/>
        <w:tabs>
          <w:tab w:val="left" w:pos="1230"/>
        </w:tabs>
        <w:jc w:val="both"/>
        <w:rPr>
          <w:rFonts w:ascii="Arial" w:hAnsi="Arial" w:cs="Arial"/>
          <w:sz w:val="16"/>
          <w:szCs w:val="16"/>
        </w:rPr>
      </w:pPr>
      <w:r w:rsidRPr="00026B54">
        <w:rPr>
          <w:rFonts w:ascii="Arial" w:hAnsi="Arial" w:cs="Arial"/>
          <w:sz w:val="16"/>
          <w:szCs w:val="16"/>
        </w:rPr>
        <w:t xml:space="preserve">Présentation d’une liste </w:t>
      </w:r>
      <w:r>
        <w:rPr>
          <w:rFonts w:ascii="Arial" w:hAnsi="Arial" w:cs="Arial"/>
          <w:sz w:val="16"/>
          <w:szCs w:val="16"/>
        </w:rPr>
        <w:t>des</w:t>
      </w:r>
      <w:r w:rsidRPr="00026B54">
        <w:rPr>
          <w:rFonts w:ascii="Arial" w:hAnsi="Arial" w:cs="Arial"/>
          <w:sz w:val="16"/>
          <w:szCs w:val="16"/>
        </w:rPr>
        <w:t xml:space="preserve"> </w:t>
      </w:r>
      <w:r>
        <w:rPr>
          <w:rFonts w:ascii="Arial" w:hAnsi="Arial" w:cs="Arial"/>
          <w:sz w:val="16"/>
          <w:szCs w:val="16"/>
        </w:rPr>
        <w:t xml:space="preserve">principales références </w:t>
      </w:r>
      <w:r w:rsidRPr="00026B54">
        <w:rPr>
          <w:rFonts w:ascii="Arial" w:hAnsi="Arial" w:cs="Arial"/>
          <w:sz w:val="16"/>
          <w:szCs w:val="16"/>
        </w:rPr>
        <w:t>effectué</w:t>
      </w:r>
      <w:r>
        <w:rPr>
          <w:rFonts w:ascii="Arial" w:hAnsi="Arial" w:cs="Arial"/>
          <w:sz w:val="16"/>
          <w:szCs w:val="16"/>
        </w:rPr>
        <w:t>e</w:t>
      </w:r>
      <w:r w:rsidRPr="00026B54">
        <w:rPr>
          <w:rFonts w:ascii="Arial" w:hAnsi="Arial" w:cs="Arial"/>
          <w:sz w:val="16"/>
          <w:szCs w:val="16"/>
        </w:rPr>
        <w:t>s au cours des trois dernières années</w:t>
      </w:r>
      <w:r w:rsidRPr="005638D7">
        <w:rPr>
          <w:rFonts w:ascii="Arial" w:hAnsi="Arial" w:cs="Arial"/>
          <w:sz w:val="16"/>
          <w:szCs w:val="16"/>
        </w:rPr>
        <w:t>, indiquant l’objet (détaillé) le</w:t>
      </w:r>
      <w:r w:rsidRPr="00026B54">
        <w:rPr>
          <w:rFonts w:ascii="Arial" w:hAnsi="Arial" w:cs="Arial"/>
          <w:sz w:val="16"/>
          <w:szCs w:val="16"/>
        </w:rPr>
        <w:t xml:space="preserve"> </w:t>
      </w:r>
      <w:r w:rsidRPr="005638D7">
        <w:rPr>
          <w:rFonts w:ascii="Arial" w:hAnsi="Arial" w:cs="Arial"/>
          <w:sz w:val="16"/>
          <w:szCs w:val="16"/>
        </w:rPr>
        <w:t>montant (volume financier), la date (l’année) et le destinataire public ou privé</w:t>
      </w:r>
      <w:r w:rsidRPr="00026B54">
        <w:rPr>
          <w:rFonts w:ascii="Arial" w:hAnsi="Arial" w:cs="Arial"/>
          <w:sz w:val="16"/>
          <w:szCs w:val="16"/>
        </w:rPr>
        <w:t xml:space="preserve">. </w:t>
      </w:r>
    </w:p>
    <w:p w14:paraId="79E87E67" w14:textId="77777777" w:rsidR="00D668B5" w:rsidRDefault="00D668B5" w:rsidP="00D668B5">
      <w:pPr>
        <w:widowControl w:val="0"/>
        <w:tabs>
          <w:tab w:val="left" w:pos="1230"/>
        </w:tabs>
        <w:jc w:val="both"/>
        <w:rPr>
          <w:rFonts w:ascii="Arial" w:hAnsi="Arial" w:cs="Arial"/>
          <w:sz w:val="16"/>
          <w:szCs w:val="16"/>
        </w:rPr>
      </w:pP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991"/>
        <w:gridCol w:w="2586"/>
        <w:gridCol w:w="2586"/>
      </w:tblGrid>
      <w:tr w:rsidR="00D668B5" w:rsidRPr="00FF040A" w14:paraId="42574D9F" w14:textId="77777777" w:rsidTr="00CE58AC">
        <w:tc>
          <w:tcPr>
            <w:tcW w:w="10344" w:type="dxa"/>
            <w:gridSpan w:val="4"/>
            <w:shd w:val="clear" w:color="auto" w:fill="00CCFF"/>
          </w:tcPr>
          <w:p w14:paraId="6746408F" w14:textId="77777777" w:rsidR="00D668B5" w:rsidRDefault="00D668B5" w:rsidP="00CE58AC">
            <w:pPr>
              <w:pStyle w:val="En-tte"/>
              <w:tabs>
                <w:tab w:val="clear" w:pos="4536"/>
                <w:tab w:val="clear" w:pos="9072"/>
                <w:tab w:val="left" w:pos="864"/>
              </w:tabs>
              <w:spacing w:before="120" w:after="120"/>
              <w:jc w:val="center"/>
              <w:rPr>
                <w:rFonts w:ascii="Arial" w:hAnsi="Arial" w:cs="Arial"/>
                <w:b/>
                <w:bCs/>
              </w:rPr>
            </w:pPr>
            <w:r>
              <w:rPr>
                <w:rFonts w:ascii="Arial" w:hAnsi="Arial" w:cs="Arial"/>
                <w:b/>
                <w:bCs/>
              </w:rPr>
              <w:t xml:space="preserve">LISTE </w:t>
            </w:r>
            <w:r w:rsidRPr="00041CC1">
              <w:rPr>
                <w:rFonts w:ascii="Arial" w:hAnsi="Arial" w:cs="Arial"/>
                <w:b/>
                <w:bCs/>
              </w:rPr>
              <w:t>DES PRINCIPA</w:t>
            </w:r>
            <w:r>
              <w:rPr>
                <w:rFonts w:ascii="Arial" w:hAnsi="Arial" w:cs="Arial"/>
                <w:b/>
                <w:bCs/>
              </w:rPr>
              <w:t>LES</w:t>
            </w:r>
            <w:r w:rsidRPr="00BD30DF">
              <w:rPr>
                <w:rFonts w:ascii="Arial" w:hAnsi="Arial" w:cs="Arial"/>
                <w:b/>
                <w:bCs/>
              </w:rPr>
              <w:t xml:space="preserve"> </w:t>
            </w:r>
            <w:r>
              <w:rPr>
                <w:rFonts w:ascii="Arial" w:hAnsi="Arial" w:cs="Arial"/>
                <w:b/>
                <w:bCs/>
              </w:rPr>
              <w:t>REFERENCES</w:t>
            </w:r>
          </w:p>
          <w:p w14:paraId="0D2793A1" w14:textId="77777777" w:rsidR="00D668B5" w:rsidRPr="00041CC1" w:rsidRDefault="00D668B5" w:rsidP="00CE58AC">
            <w:pPr>
              <w:pStyle w:val="En-tte"/>
              <w:tabs>
                <w:tab w:val="clear" w:pos="4536"/>
                <w:tab w:val="clear" w:pos="9072"/>
                <w:tab w:val="left" w:pos="864"/>
              </w:tabs>
              <w:spacing w:before="120" w:after="120"/>
              <w:jc w:val="center"/>
              <w:rPr>
                <w:rFonts w:ascii="Arial" w:hAnsi="Arial" w:cs="Arial"/>
                <w:b/>
                <w:bCs/>
              </w:rPr>
            </w:pPr>
            <w:r w:rsidRPr="00041CC1">
              <w:rPr>
                <w:rFonts w:ascii="Arial" w:hAnsi="Arial" w:cs="Arial"/>
                <w:b/>
                <w:bCs/>
              </w:rPr>
              <w:t>EFFECTUES AU COURS DES TROIS DERNIERES ANNEES</w:t>
            </w:r>
          </w:p>
        </w:tc>
      </w:tr>
      <w:tr w:rsidR="00D668B5" w14:paraId="33C260D4" w14:textId="77777777" w:rsidTr="00CE58AC">
        <w:tc>
          <w:tcPr>
            <w:tcW w:w="4181" w:type="dxa"/>
            <w:shd w:val="clear" w:color="auto" w:fill="E0E0E0"/>
            <w:vAlign w:val="center"/>
          </w:tcPr>
          <w:p w14:paraId="2A49A734"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OBJET DETAILLE</w:t>
            </w:r>
          </w:p>
        </w:tc>
        <w:tc>
          <w:tcPr>
            <w:tcW w:w="991" w:type="dxa"/>
            <w:shd w:val="clear" w:color="auto" w:fill="E0E0E0"/>
            <w:vAlign w:val="center"/>
          </w:tcPr>
          <w:p w14:paraId="66A03295"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ANNEE</w:t>
            </w:r>
          </w:p>
        </w:tc>
        <w:tc>
          <w:tcPr>
            <w:tcW w:w="2586" w:type="dxa"/>
            <w:shd w:val="clear" w:color="auto" w:fill="E0E0E0"/>
            <w:vAlign w:val="center"/>
          </w:tcPr>
          <w:p w14:paraId="2AC15CEA"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MONTANT</w:t>
            </w:r>
          </w:p>
          <w:p w14:paraId="57164E3B"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(volume financier HT)</w:t>
            </w:r>
          </w:p>
        </w:tc>
        <w:tc>
          <w:tcPr>
            <w:tcW w:w="2586" w:type="dxa"/>
            <w:shd w:val="clear" w:color="auto" w:fill="E0E0E0"/>
            <w:vAlign w:val="center"/>
          </w:tcPr>
          <w:p w14:paraId="0DC40361"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Pr>
                <w:rFonts w:ascii="Arial" w:hAnsi="Arial"/>
                <w:b/>
              </w:rPr>
              <w:t xml:space="preserve">BENEFICIAIRE </w:t>
            </w:r>
          </w:p>
        </w:tc>
      </w:tr>
      <w:tr w:rsidR="00D668B5" w14:paraId="22C6B2B9" w14:textId="77777777" w:rsidTr="00CE58AC">
        <w:trPr>
          <w:cantSplit/>
          <w:trHeight w:val="6215"/>
        </w:trPr>
        <w:tc>
          <w:tcPr>
            <w:tcW w:w="4181" w:type="dxa"/>
          </w:tcPr>
          <w:p w14:paraId="43096E85" w14:textId="77777777" w:rsidR="00D668B5" w:rsidRDefault="00D668B5" w:rsidP="00CE58AC">
            <w:pPr>
              <w:pStyle w:val="En-tte"/>
              <w:tabs>
                <w:tab w:val="clear" w:pos="4536"/>
                <w:tab w:val="clear" w:pos="9072"/>
                <w:tab w:val="left" w:pos="864"/>
              </w:tabs>
              <w:spacing w:before="120" w:after="120"/>
              <w:rPr>
                <w:rFonts w:ascii="Arial" w:hAnsi="Arial"/>
              </w:rPr>
            </w:pPr>
          </w:p>
          <w:p w14:paraId="5BE1C56C" w14:textId="77777777" w:rsidR="00D668B5" w:rsidRDefault="00D668B5" w:rsidP="00CE58AC">
            <w:pPr>
              <w:pStyle w:val="En-tte"/>
              <w:tabs>
                <w:tab w:val="clear" w:pos="4536"/>
                <w:tab w:val="clear" w:pos="9072"/>
                <w:tab w:val="left" w:pos="864"/>
              </w:tabs>
              <w:spacing w:before="120" w:after="120"/>
              <w:rPr>
                <w:rFonts w:ascii="Arial" w:hAnsi="Arial"/>
              </w:rPr>
            </w:pPr>
          </w:p>
          <w:p w14:paraId="7F5FA9A8" w14:textId="77777777" w:rsidR="00D668B5" w:rsidRDefault="00D668B5" w:rsidP="00CE58AC">
            <w:pPr>
              <w:pStyle w:val="En-tte"/>
              <w:tabs>
                <w:tab w:val="clear" w:pos="4536"/>
                <w:tab w:val="clear" w:pos="9072"/>
                <w:tab w:val="left" w:pos="864"/>
              </w:tabs>
              <w:spacing w:before="120" w:after="120"/>
              <w:rPr>
                <w:rFonts w:ascii="Arial" w:hAnsi="Arial"/>
              </w:rPr>
            </w:pPr>
          </w:p>
          <w:p w14:paraId="13FC81AD" w14:textId="77777777" w:rsidR="00D668B5" w:rsidRDefault="00D668B5" w:rsidP="00CE58AC">
            <w:pPr>
              <w:pStyle w:val="En-tte"/>
              <w:tabs>
                <w:tab w:val="clear" w:pos="4536"/>
                <w:tab w:val="clear" w:pos="9072"/>
                <w:tab w:val="left" w:pos="864"/>
              </w:tabs>
              <w:spacing w:before="120" w:after="120"/>
              <w:rPr>
                <w:rFonts w:ascii="Arial" w:hAnsi="Arial"/>
              </w:rPr>
            </w:pPr>
          </w:p>
          <w:p w14:paraId="59079633" w14:textId="77777777" w:rsidR="00D668B5" w:rsidRDefault="00D668B5" w:rsidP="00CE58AC">
            <w:pPr>
              <w:pStyle w:val="En-tte"/>
              <w:tabs>
                <w:tab w:val="clear" w:pos="4536"/>
                <w:tab w:val="clear" w:pos="9072"/>
                <w:tab w:val="left" w:pos="864"/>
              </w:tabs>
              <w:spacing w:before="120" w:after="120"/>
              <w:rPr>
                <w:rFonts w:ascii="Arial" w:hAnsi="Arial"/>
              </w:rPr>
            </w:pPr>
          </w:p>
          <w:p w14:paraId="1319FFE4" w14:textId="77777777" w:rsidR="00D668B5" w:rsidRDefault="00D668B5" w:rsidP="00CE58AC">
            <w:pPr>
              <w:pStyle w:val="En-tte"/>
              <w:tabs>
                <w:tab w:val="clear" w:pos="4536"/>
                <w:tab w:val="clear" w:pos="9072"/>
                <w:tab w:val="left" w:pos="864"/>
              </w:tabs>
              <w:spacing w:before="120" w:after="120"/>
              <w:rPr>
                <w:rFonts w:ascii="Arial" w:hAnsi="Arial"/>
              </w:rPr>
            </w:pPr>
          </w:p>
          <w:p w14:paraId="677A8DBD" w14:textId="77777777" w:rsidR="00D668B5" w:rsidRDefault="00D668B5" w:rsidP="00CE58AC">
            <w:pPr>
              <w:pStyle w:val="En-tte"/>
              <w:tabs>
                <w:tab w:val="clear" w:pos="4536"/>
                <w:tab w:val="clear" w:pos="9072"/>
                <w:tab w:val="left" w:pos="864"/>
              </w:tabs>
              <w:spacing w:before="120" w:after="120"/>
              <w:rPr>
                <w:rFonts w:ascii="Arial" w:hAnsi="Arial"/>
              </w:rPr>
            </w:pPr>
          </w:p>
          <w:p w14:paraId="639C898A" w14:textId="77777777" w:rsidR="00D668B5" w:rsidRDefault="00D668B5" w:rsidP="00CE58AC">
            <w:pPr>
              <w:pStyle w:val="En-tte"/>
              <w:tabs>
                <w:tab w:val="clear" w:pos="4536"/>
                <w:tab w:val="clear" w:pos="9072"/>
                <w:tab w:val="left" w:pos="864"/>
              </w:tabs>
              <w:spacing w:before="120" w:after="120"/>
              <w:rPr>
                <w:rFonts w:ascii="Arial" w:hAnsi="Arial"/>
              </w:rPr>
            </w:pPr>
          </w:p>
          <w:p w14:paraId="075552F8" w14:textId="77777777" w:rsidR="00D668B5" w:rsidRDefault="00D668B5" w:rsidP="00CE58AC">
            <w:pPr>
              <w:pStyle w:val="En-tte"/>
              <w:tabs>
                <w:tab w:val="clear" w:pos="4536"/>
                <w:tab w:val="clear" w:pos="9072"/>
                <w:tab w:val="left" w:pos="864"/>
              </w:tabs>
              <w:spacing w:before="120" w:after="120"/>
              <w:rPr>
                <w:rFonts w:ascii="Arial" w:hAnsi="Arial"/>
              </w:rPr>
            </w:pPr>
          </w:p>
          <w:p w14:paraId="6F5CB3C8" w14:textId="77777777" w:rsidR="00D668B5" w:rsidRDefault="00D668B5" w:rsidP="00CE58AC">
            <w:pPr>
              <w:pStyle w:val="En-tte"/>
              <w:tabs>
                <w:tab w:val="clear" w:pos="4536"/>
                <w:tab w:val="clear" w:pos="9072"/>
                <w:tab w:val="left" w:pos="864"/>
              </w:tabs>
              <w:spacing w:before="120" w:after="120"/>
              <w:rPr>
                <w:rFonts w:ascii="Arial" w:hAnsi="Arial"/>
              </w:rPr>
            </w:pPr>
          </w:p>
          <w:p w14:paraId="5269E8A1" w14:textId="77777777" w:rsidR="00D668B5" w:rsidRDefault="00D668B5" w:rsidP="00CE58AC">
            <w:pPr>
              <w:pStyle w:val="En-tte"/>
              <w:tabs>
                <w:tab w:val="clear" w:pos="4536"/>
                <w:tab w:val="clear" w:pos="9072"/>
                <w:tab w:val="left" w:pos="864"/>
              </w:tabs>
              <w:spacing w:before="120" w:after="120"/>
              <w:rPr>
                <w:rFonts w:ascii="Arial" w:hAnsi="Arial"/>
              </w:rPr>
            </w:pPr>
          </w:p>
          <w:p w14:paraId="440E54C2" w14:textId="77777777" w:rsidR="00D668B5" w:rsidRDefault="00D668B5" w:rsidP="00CE58AC">
            <w:pPr>
              <w:pStyle w:val="En-tte"/>
              <w:tabs>
                <w:tab w:val="clear" w:pos="4536"/>
                <w:tab w:val="clear" w:pos="9072"/>
                <w:tab w:val="left" w:pos="864"/>
              </w:tabs>
              <w:spacing w:before="120" w:after="120"/>
              <w:rPr>
                <w:rFonts w:ascii="Arial" w:hAnsi="Arial"/>
              </w:rPr>
            </w:pPr>
          </w:p>
          <w:p w14:paraId="74D6825F" w14:textId="77777777" w:rsidR="00D668B5" w:rsidRDefault="00D668B5" w:rsidP="00CE58AC">
            <w:pPr>
              <w:pStyle w:val="En-tte"/>
              <w:tabs>
                <w:tab w:val="clear" w:pos="4536"/>
                <w:tab w:val="clear" w:pos="9072"/>
                <w:tab w:val="left" w:pos="864"/>
              </w:tabs>
              <w:spacing w:before="120" w:after="120"/>
              <w:rPr>
                <w:rFonts w:ascii="Arial" w:hAnsi="Arial"/>
              </w:rPr>
            </w:pPr>
          </w:p>
          <w:p w14:paraId="645465EE" w14:textId="77777777" w:rsidR="00D668B5" w:rsidRDefault="00D668B5" w:rsidP="00CE58AC">
            <w:pPr>
              <w:pStyle w:val="En-tte"/>
              <w:tabs>
                <w:tab w:val="clear" w:pos="4536"/>
                <w:tab w:val="clear" w:pos="9072"/>
                <w:tab w:val="left" w:pos="864"/>
              </w:tabs>
              <w:spacing w:before="120" w:after="120"/>
              <w:rPr>
                <w:rFonts w:ascii="Arial" w:hAnsi="Arial"/>
              </w:rPr>
            </w:pPr>
          </w:p>
          <w:p w14:paraId="14D73933" w14:textId="77777777" w:rsidR="00D668B5" w:rsidRDefault="00D668B5" w:rsidP="00CE58AC">
            <w:pPr>
              <w:pStyle w:val="En-tte"/>
              <w:tabs>
                <w:tab w:val="clear" w:pos="4536"/>
                <w:tab w:val="clear" w:pos="9072"/>
                <w:tab w:val="left" w:pos="864"/>
              </w:tabs>
              <w:spacing w:before="120" w:after="120"/>
              <w:rPr>
                <w:rFonts w:ascii="Arial" w:hAnsi="Arial"/>
              </w:rPr>
            </w:pPr>
          </w:p>
          <w:p w14:paraId="1FBA15EC" w14:textId="77777777" w:rsidR="00D668B5" w:rsidRDefault="00D668B5" w:rsidP="00CE58AC">
            <w:pPr>
              <w:pStyle w:val="En-tte"/>
              <w:tabs>
                <w:tab w:val="clear" w:pos="4536"/>
                <w:tab w:val="clear" w:pos="9072"/>
                <w:tab w:val="left" w:pos="864"/>
              </w:tabs>
              <w:spacing w:before="120" w:after="120"/>
              <w:rPr>
                <w:rFonts w:ascii="Arial" w:hAnsi="Arial"/>
              </w:rPr>
            </w:pPr>
          </w:p>
          <w:p w14:paraId="40E7C1A5" w14:textId="77777777" w:rsidR="00D668B5" w:rsidRDefault="00D668B5" w:rsidP="00CE58AC">
            <w:pPr>
              <w:pStyle w:val="En-tte"/>
              <w:tabs>
                <w:tab w:val="clear" w:pos="4536"/>
                <w:tab w:val="clear" w:pos="9072"/>
                <w:tab w:val="left" w:pos="864"/>
              </w:tabs>
              <w:spacing w:before="120" w:after="120"/>
              <w:rPr>
                <w:rFonts w:ascii="Arial" w:hAnsi="Arial"/>
              </w:rPr>
            </w:pPr>
          </w:p>
          <w:p w14:paraId="15FCB8A7" w14:textId="77777777" w:rsidR="00D668B5" w:rsidRDefault="00D668B5" w:rsidP="00CE58AC">
            <w:pPr>
              <w:pStyle w:val="En-tte"/>
              <w:tabs>
                <w:tab w:val="clear" w:pos="4536"/>
                <w:tab w:val="clear" w:pos="9072"/>
                <w:tab w:val="left" w:pos="864"/>
              </w:tabs>
              <w:spacing w:before="120" w:after="120"/>
              <w:rPr>
                <w:rFonts w:ascii="Arial" w:hAnsi="Arial"/>
              </w:rPr>
            </w:pPr>
          </w:p>
          <w:p w14:paraId="1B448CC0" w14:textId="77777777" w:rsidR="00D668B5" w:rsidRDefault="00D668B5" w:rsidP="00CE58AC">
            <w:pPr>
              <w:pStyle w:val="En-tte"/>
              <w:tabs>
                <w:tab w:val="clear" w:pos="4536"/>
                <w:tab w:val="clear" w:pos="9072"/>
                <w:tab w:val="left" w:pos="864"/>
              </w:tabs>
              <w:spacing w:before="120" w:after="120"/>
              <w:rPr>
                <w:rFonts w:ascii="Arial" w:hAnsi="Arial"/>
              </w:rPr>
            </w:pPr>
          </w:p>
          <w:p w14:paraId="2FD8706D" w14:textId="77777777" w:rsidR="00D668B5" w:rsidRDefault="00D668B5" w:rsidP="00CE58AC">
            <w:pPr>
              <w:pStyle w:val="En-tte"/>
              <w:tabs>
                <w:tab w:val="clear" w:pos="4536"/>
                <w:tab w:val="clear" w:pos="9072"/>
                <w:tab w:val="left" w:pos="864"/>
              </w:tabs>
              <w:spacing w:before="120" w:after="120"/>
              <w:rPr>
                <w:rFonts w:ascii="Arial" w:hAnsi="Arial"/>
              </w:rPr>
            </w:pPr>
          </w:p>
          <w:p w14:paraId="1D5DD4CD" w14:textId="77777777" w:rsidR="00D668B5" w:rsidRDefault="00D668B5" w:rsidP="00CE58AC">
            <w:pPr>
              <w:pStyle w:val="En-tte"/>
              <w:tabs>
                <w:tab w:val="clear" w:pos="4536"/>
                <w:tab w:val="clear" w:pos="9072"/>
                <w:tab w:val="left" w:pos="864"/>
              </w:tabs>
              <w:spacing w:before="120" w:after="120"/>
              <w:rPr>
                <w:rFonts w:ascii="Arial" w:hAnsi="Arial"/>
              </w:rPr>
            </w:pPr>
          </w:p>
          <w:p w14:paraId="33B96FBA" w14:textId="77777777" w:rsidR="00D668B5" w:rsidRDefault="00D668B5" w:rsidP="00CE58AC">
            <w:pPr>
              <w:pStyle w:val="En-tte"/>
              <w:tabs>
                <w:tab w:val="clear" w:pos="4536"/>
                <w:tab w:val="clear" w:pos="9072"/>
                <w:tab w:val="left" w:pos="864"/>
              </w:tabs>
              <w:spacing w:before="120" w:after="120"/>
              <w:rPr>
                <w:rFonts w:ascii="Arial" w:hAnsi="Arial"/>
              </w:rPr>
            </w:pPr>
          </w:p>
        </w:tc>
        <w:tc>
          <w:tcPr>
            <w:tcW w:w="991" w:type="dxa"/>
          </w:tcPr>
          <w:p w14:paraId="6BFFEF56" w14:textId="77777777" w:rsidR="00D668B5" w:rsidRDefault="00D668B5" w:rsidP="00CE58AC">
            <w:pPr>
              <w:pStyle w:val="En-tte"/>
              <w:tabs>
                <w:tab w:val="clear" w:pos="4536"/>
                <w:tab w:val="clear" w:pos="9072"/>
                <w:tab w:val="left" w:pos="864"/>
              </w:tabs>
              <w:spacing w:before="120" w:after="120"/>
              <w:rPr>
                <w:rFonts w:ascii="Arial" w:hAnsi="Arial"/>
              </w:rPr>
            </w:pPr>
          </w:p>
        </w:tc>
        <w:tc>
          <w:tcPr>
            <w:tcW w:w="2586" w:type="dxa"/>
          </w:tcPr>
          <w:p w14:paraId="548D9BFE" w14:textId="77777777" w:rsidR="00D668B5" w:rsidRDefault="00D668B5" w:rsidP="00CE58AC">
            <w:pPr>
              <w:pStyle w:val="En-tte"/>
              <w:tabs>
                <w:tab w:val="clear" w:pos="4536"/>
                <w:tab w:val="clear" w:pos="9072"/>
                <w:tab w:val="left" w:pos="864"/>
              </w:tabs>
              <w:spacing w:before="120" w:after="120"/>
              <w:rPr>
                <w:rFonts w:ascii="Arial" w:hAnsi="Arial"/>
              </w:rPr>
            </w:pPr>
          </w:p>
        </w:tc>
        <w:tc>
          <w:tcPr>
            <w:tcW w:w="2586" w:type="dxa"/>
          </w:tcPr>
          <w:p w14:paraId="57A652E3" w14:textId="77777777" w:rsidR="00D668B5" w:rsidRDefault="00D668B5" w:rsidP="00CE58AC">
            <w:pPr>
              <w:pStyle w:val="En-tte"/>
              <w:tabs>
                <w:tab w:val="clear" w:pos="4536"/>
                <w:tab w:val="clear" w:pos="9072"/>
                <w:tab w:val="left" w:pos="864"/>
              </w:tabs>
              <w:spacing w:before="120" w:after="120"/>
              <w:rPr>
                <w:rFonts w:ascii="Arial" w:hAnsi="Arial"/>
              </w:rPr>
            </w:pPr>
          </w:p>
        </w:tc>
      </w:tr>
    </w:tbl>
    <w:p w14:paraId="3BC31808" w14:textId="77777777" w:rsidR="00D668B5" w:rsidRDefault="00D668B5" w:rsidP="00D668B5">
      <w:pPr>
        <w:spacing w:before="120" w:after="120"/>
        <w:jc w:val="both"/>
        <w:rPr>
          <w:rFonts w:ascii="Arial" w:hAnsi="Arial" w:cs="Arial"/>
          <w:sz w:val="16"/>
          <w:szCs w:val="16"/>
        </w:rPr>
      </w:pPr>
    </w:p>
    <w:p w14:paraId="467DC6EB" w14:textId="77777777" w:rsidR="00D668B5" w:rsidRDefault="00D668B5" w:rsidP="00D668B5">
      <w:pPr>
        <w:spacing w:before="120" w:after="120"/>
        <w:jc w:val="both"/>
        <w:rPr>
          <w:rFonts w:ascii="Arial" w:hAnsi="Arial" w:cs="Arial"/>
          <w:sz w:val="16"/>
          <w:szCs w:val="16"/>
        </w:rPr>
      </w:pPr>
    </w:p>
    <w:p w14:paraId="6245014E" w14:textId="77777777" w:rsidR="00D668B5" w:rsidRDefault="00D668B5" w:rsidP="00D668B5">
      <w:pPr>
        <w:spacing w:before="120" w:after="120"/>
        <w:jc w:val="both"/>
        <w:rPr>
          <w:rFonts w:ascii="Arial" w:hAnsi="Arial" w:cs="Arial"/>
          <w:sz w:val="16"/>
          <w:szCs w:val="16"/>
        </w:rPr>
      </w:pPr>
    </w:p>
    <w:p w14:paraId="0C5008AC" w14:textId="77777777" w:rsidR="00D668B5" w:rsidRDefault="00D668B5" w:rsidP="00D668B5">
      <w:pPr>
        <w:spacing w:before="120" w:after="120"/>
        <w:jc w:val="both"/>
        <w:rPr>
          <w:rFonts w:ascii="Arial" w:hAnsi="Arial" w:cs="Arial"/>
          <w:sz w:val="16"/>
          <w:szCs w:val="16"/>
        </w:rPr>
      </w:pPr>
    </w:p>
    <w:p w14:paraId="75696135" w14:textId="77777777" w:rsidR="00D668B5" w:rsidRDefault="00D668B5" w:rsidP="00D668B5">
      <w:pPr>
        <w:spacing w:before="120" w:after="120"/>
        <w:jc w:val="both"/>
        <w:rPr>
          <w:rFonts w:ascii="Arial" w:hAnsi="Arial" w:cs="Arial"/>
          <w:sz w:val="16"/>
          <w:szCs w:val="16"/>
        </w:rPr>
      </w:pPr>
    </w:p>
    <w:p w14:paraId="66C32D55" w14:textId="77777777" w:rsidR="00D668B5" w:rsidRDefault="00D668B5" w:rsidP="00D668B5">
      <w:pPr>
        <w:spacing w:before="120" w:after="120"/>
        <w:jc w:val="both"/>
        <w:rPr>
          <w:rFonts w:ascii="Arial" w:hAnsi="Arial" w:cs="Arial"/>
          <w:sz w:val="16"/>
          <w:szCs w:val="16"/>
        </w:rPr>
      </w:pPr>
    </w:p>
    <w:p w14:paraId="68AEF21D" w14:textId="77777777" w:rsidR="00D668B5" w:rsidRDefault="00D668B5" w:rsidP="00D668B5">
      <w:pPr>
        <w:spacing w:before="120" w:after="120"/>
        <w:jc w:val="both"/>
        <w:rPr>
          <w:rFonts w:ascii="Arial" w:hAnsi="Arial" w:cs="Arial"/>
          <w:sz w:val="16"/>
          <w:szCs w:val="16"/>
        </w:rPr>
      </w:pPr>
    </w:p>
    <w:p w14:paraId="1A8B3361" w14:textId="77777777" w:rsidR="00D668B5" w:rsidRDefault="00D668B5" w:rsidP="00D668B5">
      <w:pPr>
        <w:spacing w:before="120" w:after="120"/>
        <w:jc w:val="both"/>
        <w:rPr>
          <w:rFonts w:ascii="Arial" w:hAnsi="Arial" w:cs="Arial"/>
          <w:sz w:val="16"/>
          <w:szCs w:val="16"/>
        </w:rPr>
      </w:pPr>
    </w:p>
    <w:p w14:paraId="693ED8D7" w14:textId="77777777" w:rsidR="00D668B5" w:rsidRDefault="00D668B5" w:rsidP="00D668B5">
      <w:pPr>
        <w:spacing w:before="120" w:after="120"/>
        <w:jc w:val="both"/>
        <w:rPr>
          <w:rFonts w:ascii="Arial" w:hAnsi="Arial" w:cs="Arial"/>
          <w:sz w:val="16"/>
          <w:szCs w:val="16"/>
        </w:rPr>
      </w:pPr>
    </w:p>
    <w:p w14:paraId="2B11B0AF" w14:textId="77777777" w:rsidR="00D668B5" w:rsidRDefault="00D668B5" w:rsidP="00D668B5">
      <w:pPr>
        <w:spacing w:before="120" w:after="120"/>
        <w:jc w:val="both"/>
        <w:rPr>
          <w:rFonts w:ascii="Arial" w:hAnsi="Arial" w:cs="Arial"/>
          <w:sz w:val="16"/>
          <w:szCs w:val="16"/>
        </w:rPr>
      </w:pPr>
    </w:p>
    <w:p w14:paraId="60B3F7B9" w14:textId="77777777" w:rsidR="00D668B5" w:rsidRDefault="00D668B5">
      <w:pPr>
        <w:tabs>
          <w:tab w:val="left" w:pos="426"/>
        </w:tabs>
        <w:jc w:val="both"/>
        <w:rPr>
          <w:rFonts w:ascii="Arial" w:hAnsi="Arial" w:cs="Arial"/>
          <w:spacing w:val="-10"/>
          <w:sz w:val="22"/>
          <w:szCs w:val="22"/>
        </w:rPr>
      </w:pPr>
    </w:p>
    <w:p w14:paraId="73335F5A" w14:textId="77777777" w:rsidR="007314F1" w:rsidRDefault="007314F1">
      <w:pPr>
        <w:tabs>
          <w:tab w:val="left" w:pos="426"/>
        </w:tabs>
        <w:jc w:val="both"/>
        <w:rPr>
          <w:rFonts w:ascii="Arial" w:hAnsi="Arial" w:cs="Arial"/>
          <w:spacing w:val="-10"/>
          <w:sz w:val="22"/>
          <w:szCs w:val="22"/>
        </w:rPr>
      </w:pPr>
    </w:p>
    <w:p w14:paraId="14DDF629" w14:textId="77777777" w:rsidR="007314F1" w:rsidRPr="0013398C" w:rsidRDefault="007314F1">
      <w:pPr>
        <w:tabs>
          <w:tab w:val="left" w:pos="426"/>
        </w:tabs>
        <w:jc w:val="both"/>
        <w:rPr>
          <w:rFonts w:ascii="Arial" w:hAnsi="Arial" w:cs="Arial"/>
          <w:spacing w:val="-10"/>
          <w:sz w:val="22"/>
          <w:szCs w:val="22"/>
        </w:rPr>
      </w:pPr>
    </w:p>
    <w:p w14:paraId="22393D1E"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5E7FA" w14:textId="77777777" w:rsidR="005812EC" w:rsidRDefault="005812EC">
      <w:r>
        <w:separator/>
      </w:r>
    </w:p>
  </w:endnote>
  <w:endnote w:type="continuationSeparator" w:id="0">
    <w:p w14:paraId="2E2C0F5B" w14:textId="77777777" w:rsidR="005812EC" w:rsidRDefault="0058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589488CA" w14:textId="77777777">
      <w:trPr>
        <w:tblHeader/>
      </w:trPr>
      <w:tc>
        <w:tcPr>
          <w:tcW w:w="3513" w:type="dxa"/>
          <w:shd w:val="clear" w:color="auto" w:fill="66CCFF"/>
        </w:tcPr>
        <w:p w14:paraId="58E4531E"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4A557FE3" w14:textId="2D35CA49" w:rsidR="00472B25" w:rsidRPr="00322BA6" w:rsidRDefault="00322BA6">
          <w:pPr>
            <w:shd w:val="clear" w:color="auto" w:fill="66CCFF"/>
            <w:snapToGrid w:val="0"/>
            <w:jc w:val="center"/>
            <w:rPr>
              <w:rFonts w:ascii="Arial" w:hAnsi="Arial" w:cs="Arial"/>
              <w:b/>
              <w:bCs/>
            </w:rPr>
          </w:pPr>
          <w:r w:rsidRPr="00322BA6">
            <w:rPr>
              <w:rFonts w:ascii="Arial" w:hAnsi="Arial" w:cs="Arial"/>
              <w:b/>
            </w:rPr>
            <w:t>R</w:t>
          </w:r>
          <w:r w:rsidR="00472B25" w:rsidRPr="00322BA6">
            <w:rPr>
              <w:rFonts w:ascii="Arial" w:hAnsi="Arial" w:cs="Arial"/>
              <w:b/>
            </w:rPr>
            <w:t>éférence de la consultation</w:t>
          </w:r>
          <w:r w:rsidRPr="00322BA6">
            <w:rPr>
              <w:rFonts w:ascii="Arial" w:hAnsi="Arial" w:cs="Arial"/>
              <w:b/>
            </w:rPr>
            <w:t> :</w:t>
          </w:r>
          <w:r w:rsidR="002A2B37">
            <w:rPr>
              <w:rFonts w:ascii="Arial" w:hAnsi="Arial" w:cs="Arial"/>
              <w:b/>
            </w:rPr>
            <w:t xml:space="preserve"> 02/26</w:t>
          </w:r>
        </w:p>
      </w:tc>
      <w:tc>
        <w:tcPr>
          <w:tcW w:w="900" w:type="dxa"/>
          <w:shd w:val="clear" w:color="auto" w:fill="66CCFF"/>
        </w:tcPr>
        <w:p w14:paraId="4D180713"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2DD4350D"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7FD0">
            <w:rPr>
              <w:rStyle w:val="Numrodepage"/>
              <w:rFonts w:cs="Arial"/>
              <w:b/>
              <w:noProof/>
            </w:rPr>
            <w:t>8</w:t>
          </w:r>
          <w:r>
            <w:rPr>
              <w:rStyle w:val="Numrodepage"/>
              <w:rFonts w:cs="Arial"/>
              <w:b/>
            </w:rPr>
            <w:fldChar w:fldCharType="end"/>
          </w:r>
        </w:p>
      </w:tc>
      <w:tc>
        <w:tcPr>
          <w:tcW w:w="180" w:type="dxa"/>
          <w:shd w:val="clear" w:color="auto" w:fill="66CCFF"/>
        </w:tcPr>
        <w:p w14:paraId="410402B3"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51E851BC"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7FD0">
            <w:rPr>
              <w:rStyle w:val="Numrodepage"/>
              <w:rFonts w:cs="Arial"/>
              <w:b/>
              <w:noProof/>
            </w:rPr>
            <w:t>8</w:t>
          </w:r>
          <w:r>
            <w:rPr>
              <w:rStyle w:val="Numrodepage"/>
              <w:rFonts w:cs="Arial"/>
              <w:b/>
            </w:rPr>
            <w:fldChar w:fldCharType="end"/>
          </w:r>
        </w:p>
      </w:tc>
    </w:tr>
  </w:tbl>
  <w:p w14:paraId="55509203" w14:textId="0242AF47" w:rsidR="00472B25" w:rsidRPr="00827FD0" w:rsidRDefault="00472B25"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5A277" w14:textId="77777777" w:rsidR="005812EC" w:rsidRDefault="005812EC">
      <w:r>
        <w:separator/>
      </w:r>
    </w:p>
  </w:footnote>
  <w:footnote w:type="continuationSeparator" w:id="0">
    <w:p w14:paraId="383D156D" w14:textId="77777777" w:rsidR="005812EC" w:rsidRDefault="005812EC">
      <w:r>
        <w:continuationSeparator/>
      </w:r>
    </w:p>
  </w:footnote>
  <w:footnote w:id="1">
    <w:p w14:paraId="654C84E9"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02309972">
    <w:abstractNumId w:val="0"/>
  </w:num>
  <w:num w:numId="2" w16cid:durableId="260453395">
    <w:abstractNumId w:val="1"/>
  </w:num>
  <w:num w:numId="3" w16cid:durableId="1780029455">
    <w:abstractNumId w:val="2"/>
  </w:num>
  <w:num w:numId="4" w16cid:durableId="93332880">
    <w:abstractNumId w:val="0"/>
  </w:num>
  <w:num w:numId="5" w16cid:durableId="766802749">
    <w:abstractNumId w:val="3"/>
  </w:num>
  <w:num w:numId="6" w16cid:durableId="315454662">
    <w:abstractNumId w:val="4"/>
  </w:num>
  <w:num w:numId="7" w16cid:durableId="14343262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2EC"/>
    <w:rsid w:val="0000723E"/>
    <w:rsid w:val="000227D0"/>
    <w:rsid w:val="00036184"/>
    <w:rsid w:val="00050CDC"/>
    <w:rsid w:val="000625CC"/>
    <w:rsid w:val="00092585"/>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2B37"/>
    <w:rsid w:val="002A37D3"/>
    <w:rsid w:val="002B54BB"/>
    <w:rsid w:val="002C1767"/>
    <w:rsid w:val="002D13A0"/>
    <w:rsid w:val="002D5D25"/>
    <w:rsid w:val="002F1469"/>
    <w:rsid w:val="003024CC"/>
    <w:rsid w:val="00310F9B"/>
    <w:rsid w:val="00312505"/>
    <w:rsid w:val="00322BA6"/>
    <w:rsid w:val="00331DDB"/>
    <w:rsid w:val="00340F85"/>
    <w:rsid w:val="00364960"/>
    <w:rsid w:val="003C025D"/>
    <w:rsid w:val="003C4A1B"/>
    <w:rsid w:val="003D7667"/>
    <w:rsid w:val="003F2B90"/>
    <w:rsid w:val="00411396"/>
    <w:rsid w:val="00411CA6"/>
    <w:rsid w:val="00425B7A"/>
    <w:rsid w:val="00427375"/>
    <w:rsid w:val="00472B25"/>
    <w:rsid w:val="00483E5B"/>
    <w:rsid w:val="004A6D4B"/>
    <w:rsid w:val="004A7F71"/>
    <w:rsid w:val="004C221B"/>
    <w:rsid w:val="004E403E"/>
    <w:rsid w:val="004F1384"/>
    <w:rsid w:val="005036C5"/>
    <w:rsid w:val="00513F06"/>
    <w:rsid w:val="00516C8B"/>
    <w:rsid w:val="005173C5"/>
    <w:rsid w:val="005254E3"/>
    <w:rsid w:val="00553297"/>
    <w:rsid w:val="00555AC1"/>
    <w:rsid w:val="0056052C"/>
    <w:rsid w:val="005812EC"/>
    <w:rsid w:val="0059116B"/>
    <w:rsid w:val="005A325E"/>
    <w:rsid w:val="005A5386"/>
    <w:rsid w:val="005B4D8D"/>
    <w:rsid w:val="005C6314"/>
    <w:rsid w:val="005C765E"/>
    <w:rsid w:val="005D3750"/>
    <w:rsid w:val="005F4173"/>
    <w:rsid w:val="00614607"/>
    <w:rsid w:val="00614AE6"/>
    <w:rsid w:val="006318AD"/>
    <w:rsid w:val="0063795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80B6A"/>
    <w:rsid w:val="00BA7752"/>
    <w:rsid w:val="00BB7109"/>
    <w:rsid w:val="00BD1236"/>
    <w:rsid w:val="00BD51B4"/>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3EF7"/>
    <w:rsid w:val="00D668B5"/>
    <w:rsid w:val="00D82167"/>
    <w:rsid w:val="00DA0E8D"/>
    <w:rsid w:val="00DA5F03"/>
    <w:rsid w:val="00DC3F69"/>
    <w:rsid w:val="00DD3915"/>
    <w:rsid w:val="00E10A15"/>
    <w:rsid w:val="00E205DA"/>
    <w:rsid w:val="00E50B22"/>
    <w:rsid w:val="00EA3323"/>
    <w:rsid w:val="00EE435B"/>
    <w:rsid w:val="00EE5B56"/>
    <w:rsid w:val="00F12F30"/>
    <w:rsid w:val="00F1353C"/>
    <w:rsid w:val="00F25E47"/>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6D7A30D"/>
  <w15:chartTrackingRefBased/>
  <w15:docId w15:val="{8E878801-13D6-414E-B80A-854F5D723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eur-lex.europa.eu/LexUriServ/LexUriServ.do?uri=OJ:L:2003:124:0036:0041:fr:PDF" TargetMode="External"/><Relationship Id="rId2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www.cnaf.fr" TargetMode="External"/><Relationship Id="rId23"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2133-0513-44C2-847E-8DCFE160B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2307</Words>
  <Characters>12694</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14972</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Mylene MARCEAU 755</dc:creator>
  <cp:keywords/>
  <cp:lastModifiedBy>Mylene MARCEAU 755</cp:lastModifiedBy>
  <cp:revision>7</cp:revision>
  <cp:lastPrinted>2016-11-02T14:02:00Z</cp:lastPrinted>
  <dcterms:created xsi:type="dcterms:W3CDTF">2026-01-19T10:56:00Z</dcterms:created>
  <dcterms:modified xsi:type="dcterms:W3CDTF">2026-02-02T13:50:00Z</dcterms:modified>
</cp:coreProperties>
</file>