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78241D0"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0827E6B" w14:textId="77777777">
        <w:trPr>
          <w:trHeight w:val="1132"/>
        </w:trPr>
        <w:tc>
          <w:tcPr>
            <w:tcW w:w="10434" w:type="dxa"/>
            <w:shd w:val="clear" w:color="auto" w:fill="auto"/>
          </w:tcPr>
          <w:p w14:paraId="4B23A254" w14:textId="77777777" w:rsidR="00541CA3" w:rsidRDefault="0003609B"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200BA410" wp14:editId="79A1B827">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31173B38"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6347B0DA"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0588F69"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5938AF74"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1D0F4CB3" w14:textId="77777777">
        <w:tc>
          <w:tcPr>
            <w:tcW w:w="9002" w:type="dxa"/>
            <w:shd w:val="clear" w:color="auto" w:fill="66CCFF"/>
          </w:tcPr>
          <w:p w14:paraId="6EAFD439"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3965ED53" w14:textId="77777777" w:rsidR="009B1CD0" w:rsidRDefault="009B1CD0" w:rsidP="006C4338">
            <w:pPr>
              <w:tabs>
                <w:tab w:val="left" w:pos="851"/>
              </w:tabs>
              <w:spacing w:before="120" w:after="120"/>
              <w:jc w:val="center"/>
              <w:rPr>
                <w:rFonts w:ascii="Arial" w:hAnsi="Arial" w:cs="Arial"/>
                <w:b/>
                <w:bC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p w14:paraId="6A6D7BCD" w14:textId="55D79B56" w:rsidR="00F74265" w:rsidRDefault="00F74265" w:rsidP="006C4338">
            <w:pPr>
              <w:tabs>
                <w:tab w:val="left" w:pos="851"/>
              </w:tabs>
              <w:spacing w:before="120" w:after="120"/>
              <w:jc w:val="center"/>
              <w:rPr>
                <w:caps/>
                <w:sz w:val="28"/>
                <w:szCs w:val="28"/>
              </w:rPr>
            </w:pPr>
            <w:r w:rsidRPr="00F74265">
              <w:rPr>
                <w:rFonts w:ascii="Arial" w:hAnsi="Arial" w:cs="Arial"/>
                <w:sz w:val="24"/>
                <w:szCs w:val="24"/>
              </w:rPr>
              <w:t>Marché N°AO 25-53_DSI/SA</w:t>
            </w:r>
          </w:p>
        </w:tc>
        <w:tc>
          <w:tcPr>
            <w:tcW w:w="1275" w:type="dxa"/>
            <w:shd w:val="clear" w:color="auto" w:fill="66CCFF"/>
          </w:tcPr>
          <w:p w14:paraId="0533534C" w14:textId="77777777" w:rsidR="009B1CD0" w:rsidRDefault="00E47798" w:rsidP="0083205E">
            <w:pPr>
              <w:pStyle w:val="Titre8"/>
              <w:tabs>
                <w:tab w:val="left" w:pos="851"/>
                <w:tab w:val="right" w:pos="9639"/>
              </w:tabs>
              <w:spacing w:before="120" w:after="120"/>
            </w:pPr>
            <w:r>
              <w:rPr>
                <w:caps/>
                <w:sz w:val="28"/>
                <w:szCs w:val="28"/>
              </w:rPr>
              <w:t>ATTRI1</w:t>
            </w:r>
          </w:p>
        </w:tc>
      </w:tr>
    </w:tbl>
    <w:p w14:paraId="6EFE2A71" w14:textId="77777777" w:rsidR="009B1CD0" w:rsidRDefault="009B1CD0" w:rsidP="006C4338">
      <w:pPr>
        <w:tabs>
          <w:tab w:val="left" w:pos="851"/>
        </w:tabs>
      </w:pPr>
    </w:p>
    <w:p w14:paraId="27AF32D4"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073DB993" w14:textId="77777777" w:rsidR="00FE48C9" w:rsidRDefault="00FE48C9" w:rsidP="006C4338">
      <w:pPr>
        <w:pStyle w:val="Corpsdetexte31"/>
        <w:tabs>
          <w:tab w:val="left" w:pos="851"/>
        </w:tabs>
        <w:jc w:val="both"/>
        <w:rPr>
          <w:sz w:val="18"/>
          <w:szCs w:val="18"/>
        </w:rPr>
      </w:pPr>
    </w:p>
    <w:p w14:paraId="6604E59C"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64E98E20" w14:textId="77777777" w:rsidR="00FE48C9" w:rsidRDefault="00FE48C9" w:rsidP="006C4338">
      <w:pPr>
        <w:pStyle w:val="Corpsdetexte31"/>
        <w:tabs>
          <w:tab w:val="left" w:pos="851"/>
        </w:tabs>
        <w:jc w:val="both"/>
        <w:rPr>
          <w:sz w:val="18"/>
          <w:szCs w:val="18"/>
        </w:rPr>
      </w:pPr>
    </w:p>
    <w:p w14:paraId="6EFE5683"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E49C738" w14:textId="77777777" w:rsidR="00FE48C9" w:rsidRDefault="00FE48C9" w:rsidP="006C4338">
      <w:pPr>
        <w:pStyle w:val="Corpsdetexte31"/>
        <w:tabs>
          <w:tab w:val="left" w:pos="851"/>
        </w:tabs>
        <w:jc w:val="both"/>
        <w:rPr>
          <w:sz w:val="18"/>
          <w:szCs w:val="18"/>
        </w:rPr>
      </w:pPr>
    </w:p>
    <w:p w14:paraId="5F6C6AE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5D4E55FE" w14:textId="77777777" w:rsidR="00FE48C9" w:rsidRDefault="00FE48C9" w:rsidP="006F3DF9">
      <w:pPr>
        <w:pStyle w:val="Corpsdetexte31"/>
        <w:tabs>
          <w:tab w:val="left" w:pos="851"/>
        </w:tabs>
        <w:jc w:val="both"/>
        <w:rPr>
          <w:sz w:val="18"/>
          <w:szCs w:val="18"/>
        </w:rPr>
      </w:pPr>
    </w:p>
    <w:p w14:paraId="2145D9F3"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0FC70F9B" w14:textId="77777777" w:rsidR="00FE48C9" w:rsidRDefault="00FE48C9" w:rsidP="005846FB">
      <w:pPr>
        <w:pStyle w:val="Corpsdetexte31"/>
        <w:tabs>
          <w:tab w:val="left" w:pos="851"/>
        </w:tabs>
        <w:jc w:val="both"/>
        <w:rPr>
          <w:sz w:val="18"/>
          <w:szCs w:val="18"/>
        </w:rPr>
      </w:pPr>
    </w:p>
    <w:p w14:paraId="62AE55FE"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5525E350" w14:textId="77777777" w:rsidR="004C5755" w:rsidRDefault="004C5755" w:rsidP="004C5755">
      <w:pPr>
        <w:jc w:val="both"/>
        <w:rPr>
          <w:rFonts w:ascii="Arial" w:hAnsi="Arial" w:cs="Arial"/>
          <w:i/>
          <w:sz w:val="18"/>
          <w:szCs w:val="18"/>
        </w:rPr>
      </w:pPr>
    </w:p>
    <w:p w14:paraId="298E5F70" w14:textId="77777777" w:rsidR="00B0067D" w:rsidRDefault="00B0067D" w:rsidP="004C5755">
      <w:pPr>
        <w:jc w:val="both"/>
        <w:rPr>
          <w:rFonts w:ascii="Arial" w:hAnsi="Arial" w:cs="Arial"/>
          <w:i/>
          <w:sz w:val="18"/>
          <w:szCs w:val="18"/>
        </w:rPr>
      </w:pPr>
    </w:p>
    <w:p w14:paraId="55F00A54" w14:textId="77777777" w:rsidR="00B0067D" w:rsidRPr="001C7D87" w:rsidRDefault="00B0067D" w:rsidP="004C5755">
      <w:pPr>
        <w:jc w:val="both"/>
        <w:rPr>
          <w:rFonts w:ascii="Arial" w:hAnsi="Arial" w:cs="Arial"/>
          <w:i/>
          <w:sz w:val="18"/>
          <w:szCs w:val="18"/>
        </w:rPr>
      </w:pPr>
    </w:p>
    <w:p w14:paraId="74C90CA8"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63EB5C9" w14:textId="77777777">
        <w:tc>
          <w:tcPr>
            <w:tcW w:w="10277" w:type="dxa"/>
            <w:shd w:val="clear" w:color="auto" w:fill="66CCFF"/>
          </w:tcPr>
          <w:p w14:paraId="5FF7888F"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ED09FB6" w14:textId="77777777" w:rsidR="009B1CD0" w:rsidRDefault="009B1CD0" w:rsidP="006C4338">
      <w:pPr>
        <w:tabs>
          <w:tab w:val="left" w:pos="426"/>
          <w:tab w:val="left" w:pos="851"/>
        </w:tabs>
        <w:jc w:val="both"/>
      </w:pPr>
    </w:p>
    <w:p w14:paraId="448BCBBA" w14:textId="6F3C1BD1"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r w:rsidR="00F74265">
        <w:rPr>
          <w:rFonts w:ascii="Arial" w:hAnsi="Arial" w:cs="Arial"/>
          <w:bCs/>
        </w:rPr>
        <w:t xml:space="preserve"> </w:t>
      </w:r>
      <w:r w:rsidR="00F74265" w:rsidRPr="00F74265">
        <w:rPr>
          <w:rFonts w:ascii="Arial" w:hAnsi="Arial" w:cs="Arial"/>
          <w:b/>
        </w:rPr>
        <w:t>N° AO 25-53_DSI/SA</w:t>
      </w:r>
    </w:p>
    <w:p w14:paraId="67FC51CE" w14:textId="77777777" w:rsidR="00F74265" w:rsidRDefault="00F74265" w:rsidP="001F7E79">
      <w:pPr>
        <w:tabs>
          <w:tab w:val="left" w:pos="426"/>
          <w:tab w:val="left" w:pos="851"/>
        </w:tabs>
        <w:ind w:left="426"/>
        <w:jc w:val="both"/>
        <w:rPr>
          <w:rFonts w:ascii="Arial" w:hAnsi="Arial" w:cs="Arial"/>
          <w:b/>
          <w:bCs/>
        </w:rPr>
      </w:pPr>
    </w:p>
    <w:p w14:paraId="7CCFC321" w14:textId="7004173C" w:rsidR="00803B19" w:rsidRDefault="001F7E79" w:rsidP="001F7E79">
      <w:pPr>
        <w:tabs>
          <w:tab w:val="left" w:pos="426"/>
          <w:tab w:val="left" w:pos="851"/>
        </w:tabs>
        <w:ind w:left="426"/>
        <w:jc w:val="both"/>
        <w:rPr>
          <w:rFonts w:ascii="Arial" w:hAnsi="Arial" w:cs="Arial"/>
          <w:b/>
          <w:bCs/>
        </w:rPr>
      </w:pPr>
      <w:bookmarkStart w:id="0" w:name="_Hlk226108017"/>
      <w:r w:rsidRPr="001F7E79">
        <w:rPr>
          <w:rFonts w:ascii="Arial" w:hAnsi="Arial" w:cs="Arial"/>
          <w:b/>
          <w:bCs/>
        </w:rPr>
        <w:t xml:space="preserve">Tierce Maintenance Applicative (TMA) des applications utilisant la plateforme </w:t>
      </w:r>
      <w:proofErr w:type="spellStart"/>
      <w:r w:rsidRPr="001F7E79">
        <w:rPr>
          <w:rFonts w:ascii="Arial" w:hAnsi="Arial" w:cs="Arial"/>
          <w:b/>
          <w:bCs/>
        </w:rPr>
        <w:t>JPlatform</w:t>
      </w:r>
      <w:proofErr w:type="spellEnd"/>
      <w:r w:rsidRPr="001F7E79">
        <w:rPr>
          <w:rFonts w:ascii="Arial" w:hAnsi="Arial" w:cs="Arial"/>
          <w:b/>
          <w:bCs/>
        </w:rPr>
        <w:t xml:space="preserve"> de l’éditeur </w:t>
      </w:r>
      <w:proofErr w:type="spellStart"/>
      <w:r w:rsidRPr="001F7E79">
        <w:rPr>
          <w:rFonts w:ascii="Arial" w:hAnsi="Arial" w:cs="Arial"/>
          <w:b/>
          <w:bCs/>
        </w:rPr>
        <w:t>Jalios</w:t>
      </w:r>
      <w:proofErr w:type="spellEnd"/>
      <w:r w:rsidRPr="001F7E79">
        <w:rPr>
          <w:rFonts w:ascii="Arial" w:hAnsi="Arial" w:cs="Arial"/>
          <w:b/>
          <w:bCs/>
        </w:rPr>
        <w:t xml:space="preserve"> (http://www.jalios.com) par l’Agence de la biomédecine (ABM</w:t>
      </w:r>
      <w:r w:rsidRPr="001F7E79">
        <w:rPr>
          <w:rFonts w:ascii="Arial" w:hAnsi="Arial" w:cs="Arial"/>
          <w:b/>
          <w:bCs/>
        </w:rPr>
        <w:t>)</w:t>
      </w:r>
    </w:p>
    <w:p w14:paraId="562CC92F" w14:textId="55DB3329" w:rsidR="001F7E79" w:rsidRDefault="001F7E79" w:rsidP="00A43E7F">
      <w:pPr>
        <w:tabs>
          <w:tab w:val="left" w:pos="426"/>
          <w:tab w:val="left" w:pos="851"/>
        </w:tabs>
        <w:jc w:val="both"/>
        <w:rPr>
          <w:rFonts w:ascii="Arial" w:hAnsi="Arial" w:cs="Arial"/>
        </w:rPr>
      </w:pPr>
    </w:p>
    <w:bookmarkEnd w:id="0"/>
    <w:p w14:paraId="5546983D" w14:textId="104B4F07" w:rsidR="00F74265" w:rsidRDefault="00F74265" w:rsidP="00A43E7F">
      <w:pPr>
        <w:tabs>
          <w:tab w:val="left" w:pos="426"/>
          <w:tab w:val="left" w:pos="851"/>
        </w:tabs>
        <w:jc w:val="both"/>
        <w:rPr>
          <w:rFonts w:ascii="Arial" w:hAnsi="Arial" w:cs="Arial"/>
        </w:rPr>
      </w:pPr>
    </w:p>
    <w:p w14:paraId="3423847A" w14:textId="77777777" w:rsidR="00F74265" w:rsidRDefault="00F74265" w:rsidP="00A43E7F">
      <w:pPr>
        <w:tabs>
          <w:tab w:val="left" w:pos="426"/>
          <w:tab w:val="left" w:pos="851"/>
        </w:tabs>
        <w:jc w:val="both"/>
        <w:rPr>
          <w:rFonts w:ascii="Arial" w:hAnsi="Arial" w:cs="Arial"/>
        </w:rPr>
      </w:pPr>
    </w:p>
    <w:p w14:paraId="03BDF388" w14:textId="77777777" w:rsidR="009B1CD0" w:rsidRDefault="009B1CD0" w:rsidP="0083205E">
      <w:pPr>
        <w:tabs>
          <w:tab w:val="left" w:pos="426"/>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9345F55" w14:textId="77777777" w:rsidR="00B0067D" w:rsidRDefault="00B0067D" w:rsidP="0083205E">
      <w:pPr>
        <w:tabs>
          <w:tab w:val="left" w:pos="426"/>
          <w:tab w:val="left" w:pos="851"/>
        </w:tabs>
        <w:jc w:val="both"/>
        <w:rPr>
          <w:rFonts w:ascii="Arial" w:hAnsi="Arial" w:cs="Arial"/>
          <w:i/>
          <w:sz w:val="18"/>
          <w:szCs w:val="18"/>
        </w:rPr>
      </w:pPr>
    </w:p>
    <w:p w14:paraId="593A0FD1" w14:textId="77777777" w:rsidR="009B1CD0" w:rsidRDefault="00BA5BF1" w:rsidP="00E31EA4">
      <w:p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A39F2">
        <w:fldChar w:fldCharType="separate"/>
      </w:r>
      <w:r>
        <w:fldChar w:fldCharType="end"/>
      </w:r>
      <w:r w:rsidR="009B1CD0">
        <w:tab/>
      </w:r>
      <w:proofErr w:type="gramStart"/>
      <w:r w:rsidR="009B1CD0">
        <w:t>à</w:t>
      </w:r>
      <w:proofErr w:type="gramEnd"/>
      <w:r w:rsidR="009B1CD0">
        <w:t xml:space="preserve">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237DAE9D" w14:textId="77777777" w:rsidR="009B1CD0" w:rsidRDefault="009B1CD0" w:rsidP="009B45B9">
      <w:pPr>
        <w:tabs>
          <w:tab w:val="left" w:pos="426"/>
          <w:tab w:val="left" w:pos="851"/>
        </w:tabs>
        <w:jc w:val="both"/>
        <w:rPr>
          <w:rFonts w:ascii="Arial" w:hAnsi="Arial" w:cs="Arial"/>
        </w:rPr>
      </w:pPr>
    </w:p>
    <w:p w14:paraId="27A08B90" w14:textId="77777777" w:rsidR="006B5057" w:rsidRDefault="006B5057" w:rsidP="00BA5BF1">
      <w:pPr>
        <w:pStyle w:val="fcasegauche"/>
        <w:tabs>
          <w:tab w:val="left" w:pos="851"/>
        </w:tabs>
        <w:spacing w:after="0"/>
        <w:ind w:left="0" w:firstLine="0"/>
        <w:rPr>
          <w:rFonts w:ascii="Arial" w:hAnsi="Arial" w:cs="Arial"/>
        </w:rPr>
      </w:pPr>
    </w:p>
    <w:p w14:paraId="5516D493" w14:textId="77777777" w:rsidR="00B0067D" w:rsidRDefault="00B0067D">
      <w:pPr>
        <w:suppressAutoHyphens w:val="0"/>
      </w:pPr>
      <w:r>
        <w:br w:type="page"/>
      </w:r>
    </w:p>
    <w:p w14:paraId="67E5ED42"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A4492DA" w14:textId="77777777">
        <w:tc>
          <w:tcPr>
            <w:tcW w:w="10277" w:type="dxa"/>
            <w:shd w:val="clear" w:color="auto" w:fill="66CCFF"/>
          </w:tcPr>
          <w:p w14:paraId="7ACBDF5B"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33C2AB82" w14:textId="77777777" w:rsidR="009B1CD0" w:rsidRDefault="009B1CD0" w:rsidP="006C4338">
      <w:pPr>
        <w:tabs>
          <w:tab w:val="left" w:pos="851"/>
        </w:tabs>
      </w:pPr>
    </w:p>
    <w:p w14:paraId="4E3A6CDF"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326F8E44"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CB185B7" w14:textId="77777777" w:rsidR="009B1CD0" w:rsidRDefault="009B1CD0" w:rsidP="005846FB">
      <w:pPr>
        <w:tabs>
          <w:tab w:val="left" w:pos="851"/>
        </w:tabs>
        <w:rPr>
          <w:rFonts w:ascii="Arial" w:hAnsi="Arial" w:cs="Arial"/>
        </w:rPr>
      </w:pPr>
    </w:p>
    <w:p w14:paraId="4163B478"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290F2428" w14:textId="33688DDB" w:rsidR="00A77E50" w:rsidRDefault="00B0067D" w:rsidP="00A77E50">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instrText xml:space="preserve"> FORMCHECKBOX </w:instrText>
      </w:r>
      <w:r w:rsidR="003A39F2">
        <w:fldChar w:fldCharType="separate"/>
      </w:r>
      <w:r>
        <w:fldChar w:fldCharType="end"/>
      </w:r>
      <w:r w:rsidR="00BA5BF1">
        <w:rPr>
          <w:rFonts w:ascii="Arial" w:hAnsi="Arial" w:cs="Arial"/>
          <w:lang w:val="en-GB"/>
        </w:rPr>
        <w:t xml:space="preserve"> CC</w:t>
      </w:r>
      <w:r w:rsidR="000A5E06">
        <w:rPr>
          <w:rFonts w:ascii="Arial" w:hAnsi="Arial" w:cs="Arial"/>
          <w:lang w:val="en-GB"/>
        </w:rPr>
        <w:t>A</w:t>
      </w:r>
      <w:r w:rsidR="009B1CD0">
        <w:rPr>
          <w:rFonts w:ascii="Arial" w:hAnsi="Arial" w:cs="Arial"/>
          <w:lang w:val="en-GB"/>
        </w:rPr>
        <w:t xml:space="preserve">P </w:t>
      </w:r>
      <w:proofErr w:type="spellStart"/>
      <w:r w:rsidR="009B1CD0">
        <w:rPr>
          <w:rFonts w:ascii="Arial" w:hAnsi="Arial" w:cs="Arial"/>
          <w:lang w:val="en-GB"/>
        </w:rPr>
        <w:t>n°</w:t>
      </w:r>
      <w:r w:rsidR="00CD0C00">
        <w:rPr>
          <w:rFonts w:ascii="Arial" w:hAnsi="Arial" w:cs="Arial"/>
          <w:lang w:val="en-GB"/>
        </w:rPr>
        <w:t>AO</w:t>
      </w:r>
      <w:proofErr w:type="spellEnd"/>
      <w:r w:rsidR="00CD0C00">
        <w:rPr>
          <w:rFonts w:ascii="Arial" w:hAnsi="Arial" w:cs="Arial"/>
          <w:lang w:val="en-GB"/>
        </w:rPr>
        <w:t xml:space="preserve"> </w:t>
      </w:r>
      <w:r w:rsidR="001F7E79">
        <w:rPr>
          <w:rFonts w:ascii="Arial" w:hAnsi="Arial" w:cs="Arial"/>
          <w:lang w:val="en-GB"/>
        </w:rPr>
        <w:t>25-53</w:t>
      </w:r>
      <w:r w:rsidR="00803B19">
        <w:rPr>
          <w:rFonts w:ascii="Arial" w:hAnsi="Arial" w:cs="Arial"/>
          <w:lang w:val="en-GB"/>
        </w:rPr>
        <w:t>_</w:t>
      </w:r>
      <w:r w:rsidR="001F7E79">
        <w:rPr>
          <w:rFonts w:ascii="Arial" w:hAnsi="Arial" w:cs="Arial"/>
          <w:lang w:val="en-GB"/>
        </w:rPr>
        <w:t>DSI</w:t>
      </w:r>
      <w:r w:rsidR="00A77E50">
        <w:rPr>
          <w:rFonts w:ascii="Arial" w:hAnsi="Arial" w:cs="Arial"/>
          <w:lang w:val="en-GB"/>
        </w:rPr>
        <w:t>/SA</w:t>
      </w:r>
    </w:p>
    <w:p w14:paraId="44EACDBA" w14:textId="540A9B16" w:rsidR="000A5E06" w:rsidRPr="000A5E06" w:rsidRDefault="00B0067D" w:rsidP="000A5E06">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instrText xml:space="preserve"> FORMCHECKBOX </w:instrText>
      </w:r>
      <w:r w:rsidR="003A39F2">
        <w:fldChar w:fldCharType="separate"/>
      </w:r>
      <w:r>
        <w:fldChar w:fldCharType="end"/>
      </w:r>
      <w:r w:rsidR="00F55EA9">
        <w:rPr>
          <w:rFonts w:ascii="Arial" w:hAnsi="Arial" w:cs="Arial"/>
          <w:lang w:val="en-GB"/>
        </w:rPr>
        <w:t xml:space="preserve"> </w:t>
      </w:r>
      <w:r w:rsidR="000A5E06">
        <w:rPr>
          <w:rFonts w:ascii="Arial" w:hAnsi="Arial" w:cs="Arial"/>
          <w:lang w:val="en-GB"/>
        </w:rPr>
        <w:t>CCTP n°</w:t>
      </w:r>
      <w:r w:rsidR="00CD0C00" w:rsidRPr="00CD0C00">
        <w:rPr>
          <w:rFonts w:ascii="Arial" w:hAnsi="Arial" w:cs="Arial"/>
          <w:lang w:val="en-GB"/>
        </w:rPr>
        <w:t xml:space="preserve"> </w:t>
      </w:r>
      <w:r w:rsidR="001F7E79">
        <w:rPr>
          <w:rFonts w:ascii="Arial" w:hAnsi="Arial" w:cs="Arial"/>
          <w:lang w:val="en-GB"/>
        </w:rPr>
        <w:t>AO 25-53_DSI/SA</w:t>
      </w:r>
    </w:p>
    <w:p w14:paraId="7EE31F13" w14:textId="47B62E55" w:rsidR="009B1CD0" w:rsidRDefault="00B0067D" w:rsidP="00F55EA9">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instrText xml:space="preserve"> FORMCHECKBOX </w:instrText>
      </w:r>
      <w:r w:rsidR="003A39F2">
        <w:fldChar w:fldCharType="separate"/>
      </w:r>
      <w:r>
        <w:fldChar w:fldCharType="end"/>
      </w:r>
      <w:r w:rsidR="00F60194">
        <w:rPr>
          <w:rFonts w:ascii="Arial" w:hAnsi="Arial" w:cs="Arial"/>
          <w:lang w:val="en-GB"/>
        </w:rPr>
        <w:t xml:space="preserve"> </w:t>
      </w:r>
      <w:r w:rsidR="00A77E50">
        <w:rPr>
          <w:rFonts w:ascii="Arial" w:hAnsi="Arial" w:cs="Arial"/>
          <w:lang w:val="en-GB"/>
        </w:rPr>
        <w:t xml:space="preserve">Annexe financière </w:t>
      </w:r>
      <w:r w:rsidR="001F7E79">
        <w:rPr>
          <w:rFonts w:ascii="Arial" w:hAnsi="Arial" w:cs="Arial"/>
          <w:lang w:val="en-GB"/>
        </w:rPr>
        <w:t>AO 25-53_DSI/SA</w:t>
      </w:r>
    </w:p>
    <w:p w14:paraId="4C870A9F" w14:textId="742BBF2B" w:rsidR="001F7E79" w:rsidRDefault="001F7E79" w:rsidP="001F7E79">
      <w:pPr>
        <w:tabs>
          <w:tab w:val="left" w:pos="851"/>
        </w:tabs>
        <w:spacing w:before="120"/>
        <w:ind w:left="1135" w:hanging="284"/>
        <w:jc w:val="both"/>
        <w:rPr>
          <w:rFonts w:ascii="Arial" w:hAnsi="Arial" w:cs="Arial"/>
          <w:lang w:val="en-GB"/>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Pr>
          <w:rFonts w:ascii="Arial" w:hAnsi="Arial" w:cs="Arial"/>
          <w:lang w:val="en-GB"/>
        </w:rPr>
        <w:t xml:space="preserve"> </w:t>
      </w:r>
      <w:r>
        <w:rPr>
          <w:rFonts w:ascii="Arial" w:hAnsi="Arial" w:cs="Arial"/>
          <w:lang w:val="en-GB"/>
        </w:rPr>
        <w:t>Convention RGPD</w:t>
      </w:r>
      <w:r>
        <w:rPr>
          <w:rFonts w:ascii="Arial" w:hAnsi="Arial" w:cs="Arial"/>
          <w:lang w:val="en-GB"/>
        </w:rPr>
        <w:t xml:space="preserve"> AO 25-53_DSI/SA</w:t>
      </w:r>
    </w:p>
    <w:p w14:paraId="331C5855" w14:textId="77777777" w:rsidR="001F7E79" w:rsidRPr="00F55EA9" w:rsidRDefault="001F7E79" w:rsidP="00F55EA9">
      <w:pPr>
        <w:tabs>
          <w:tab w:val="left" w:pos="851"/>
        </w:tabs>
        <w:spacing w:before="120"/>
        <w:ind w:left="1135" w:hanging="284"/>
        <w:jc w:val="both"/>
        <w:rPr>
          <w:rFonts w:ascii="Arial" w:hAnsi="Arial" w:cs="Arial"/>
          <w:lang w:val="en-GB"/>
        </w:rPr>
      </w:pPr>
    </w:p>
    <w:p w14:paraId="6A2C192E" w14:textId="77777777" w:rsidR="00E31EA4" w:rsidRDefault="00E31EA4" w:rsidP="00E47798">
      <w:pPr>
        <w:tabs>
          <w:tab w:val="left" w:pos="851"/>
        </w:tabs>
        <w:jc w:val="both"/>
        <w:rPr>
          <w:rFonts w:ascii="Arial" w:hAnsi="Arial" w:cs="Arial"/>
        </w:rPr>
      </w:pPr>
    </w:p>
    <w:p w14:paraId="38CEEE8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75A16B56" w14:textId="77777777" w:rsidR="009B1CD0" w:rsidRDefault="009B1CD0" w:rsidP="0083205E">
      <w:pPr>
        <w:tabs>
          <w:tab w:val="left" w:pos="851"/>
        </w:tabs>
        <w:jc w:val="both"/>
        <w:rPr>
          <w:rFonts w:ascii="Arial" w:hAnsi="Arial" w:cs="Arial"/>
        </w:rPr>
      </w:pPr>
    </w:p>
    <w:p w14:paraId="4C9FA838"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24054E6D" w14:textId="77777777" w:rsidR="009B1CD0" w:rsidRDefault="009B1CD0" w:rsidP="0083205E">
      <w:pPr>
        <w:tabs>
          <w:tab w:val="left" w:pos="851"/>
        </w:tabs>
        <w:jc w:val="both"/>
        <w:rPr>
          <w:rFonts w:ascii="Arial" w:hAnsi="Arial" w:cs="Arial"/>
        </w:rPr>
      </w:pPr>
    </w:p>
    <w:p w14:paraId="7A9E7C84"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2D1BDAC0" w14:textId="77777777" w:rsidR="009B1CD0" w:rsidRPr="00B0067D" w:rsidRDefault="009B1CD0" w:rsidP="00C63EAC">
      <w:pPr>
        <w:pStyle w:val="En-tte"/>
        <w:tabs>
          <w:tab w:val="clear" w:pos="4536"/>
          <w:tab w:val="clear" w:pos="9072"/>
          <w:tab w:val="left" w:pos="851"/>
        </w:tabs>
        <w:jc w:val="both"/>
        <w:rPr>
          <w:rFonts w:ascii="Arial" w:hAnsi="Arial" w:cs="Arial"/>
          <w:sz w:val="16"/>
        </w:rPr>
      </w:pPr>
      <w:r w:rsidRPr="00B0067D">
        <w:rPr>
          <w:rFonts w:ascii="Arial" w:hAnsi="Arial" w:cs="Arial"/>
          <w:i/>
          <w:sz w:val="14"/>
          <w:szCs w:val="18"/>
        </w:rPr>
        <w:t xml:space="preserve">[Indiquer le nom commercial et la dénomination sociale du </w:t>
      </w:r>
      <w:r w:rsidR="00F92811" w:rsidRPr="00B0067D">
        <w:rPr>
          <w:rFonts w:ascii="Arial" w:hAnsi="Arial" w:cs="Arial"/>
          <w:i/>
          <w:sz w:val="14"/>
          <w:szCs w:val="18"/>
        </w:rPr>
        <w:t>soumissionnaire</w:t>
      </w:r>
      <w:r w:rsidRPr="00B0067D">
        <w:rPr>
          <w:rFonts w:ascii="Arial" w:hAnsi="Arial" w:cs="Arial"/>
          <w:i/>
          <w:sz w:val="14"/>
          <w:szCs w:val="18"/>
        </w:rPr>
        <w:t>, les adresses de son établissement et de son siège social (si elle est différente de celle de l’établissement), son adresse électronique, ses numéros de téléphone et de télécopie et son numéro SIRET.]</w:t>
      </w:r>
    </w:p>
    <w:p w14:paraId="20A3C8E6" w14:textId="77777777" w:rsidR="009B1CD0" w:rsidRDefault="009B1CD0" w:rsidP="009B45B9">
      <w:pPr>
        <w:tabs>
          <w:tab w:val="left" w:pos="851"/>
        </w:tabs>
        <w:jc w:val="both"/>
        <w:rPr>
          <w:rFonts w:ascii="Arial" w:hAnsi="Arial" w:cs="Arial"/>
        </w:rPr>
      </w:pPr>
    </w:p>
    <w:p w14:paraId="465EEE87" w14:textId="77777777" w:rsidR="00B0067D" w:rsidRDefault="00B0067D" w:rsidP="009B45B9">
      <w:pPr>
        <w:tabs>
          <w:tab w:val="left" w:pos="851"/>
        </w:tabs>
        <w:jc w:val="both"/>
        <w:rPr>
          <w:rFonts w:ascii="Arial" w:hAnsi="Arial" w:cs="Arial"/>
        </w:rPr>
      </w:pPr>
    </w:p>
    <w:p w14:paraId="42F19C1E" w14:textId="77777777" w:rsidR="00B0067D" w:rsidRDefault="00B0067D" w:rsidP="009B45B9">
      <w:pPr>
        <w:tabs>
          <w:tab w:val="left" w:pos="851"/>
        </w:tabs>
        <w:jc w:val="both"/>
        <w:rPr>
          <w:rFonts w:ascii="Arial" w:hAnsi="Arial" w:cs="Arial"/>
        </w:rPr>
      </w:pPr>
    </w:p>
    <w:p w14:paraId="49FEF407" w14:textId="77777777" w:rsidR="00B0067D" w:rsidRDefault="00B0067D" w:rsidP="009B45B9">
      <w:pPr>
        <w:tabs>
          <w:tab w:val="left" w:pos="851"/>
        </w:tabs>
        <w:jc w:val="both"/>
        <w:rPr>
          <w:rFonts w:ascii="Arial" w:hAnsi="Arial" w:cs="Arial"/>
        </w:rPr>
      </w:pPr>
    </w:p>
    <w:p w14:paraId="54E4952C" w14:textId="77777777" w:rsidR="00B0067D" w:rsidRDefault="00B0067D" w:rsidP="009B45B9">
      <w:pPr>
        <w:tabs>
          <w:tab w:val="left" w:pos="851"/>
        </w:tabs>
        <w:jc w:val="both"/>
        <w:rPr>
          <w:rFonts w:ascii="Arial" w:hAnsi="Arial" w:cs="Arial"/>
        </w:rPr>
      </w:pPr>
    </w:p>
    <w:p w14:paraId="603B90A6" w14:textId="77777777" w:rsidR="00B0067D" w:rsidRDefault="00B0067D" w:rsidP="009B45B9">
      <w:pPr>
        <w:tabs>
          <w:tab w:val="left" w:pos="851"/>
        </w:tabs>
        <w:jc w:val="both"/>
        <w:rPr>
          <w:rFonts w:ascii="Arial" w:hAnsi="Arial" w:cs="Arial"/>
        </w:rPr>
      </w:pPr>
    </w:p>
    <w:p w14:paraId="68291E13" w14:textId="77777777" w:rsidR="009B1CD0" w:rsidRPr="00B0067D" w:rsidRDefault="00E31EA4" w:rsidP="009B45B9">
      <w:pPr>
        <w:tabs>
          <w:tab w:val="left" w:pos="851"/>
        </w:tabs>
        <w:ind w:left="1701"/>
        <w:jc w:val="both"/>
        <w:rPr>
          <w:rFonts w:ascii="Arial" w:hAnsi="Arial" w:cs="Arial"/>
          <w:i/>
          <w:sz w:val="18"/>
          <w:szCs w:val="18"/>
        </w:rPr>
      </w:pPr>
      <w:r w:rsidRPr="00B0067D">
        <w:fldChar w:fldCharType="begin">
          <w:ffData>
            <w:name w:val=""/>
            <w:enabled/>
            <w:calcOnExit w:val="0"/>
            <w:checkBox>
              <w:size w:val="20"/>
              <w:default w:val="0"/>
            </w:checkBox>
          </w:ffData>
        </w:fldChar>
      </w:r>
      <w:r w:rsidRPr="00B0067D">
        <w:instrText xml:space="preserve"> FORMCHECKBOX </w:instrText>
      </w:r>
      <w:r w:rsidR="003A39F2">
        <w:fldChar w:fldCharType="separate"/>
      </w:r>
      <w:r w:rsidRPr="00B0067D">
        <w:fldChar w:fldCharType="end"/>
      </w:r>
      <w:r w:rsidR="009B1CD0" w:rsidRPr="00B0067D">
        <w:rPr>
          <w:rFonts w:ascii="Arial" w:hAnsi="Arial" w:cs="Arial"/>
        </w:rPr>
        <w:t xml:space="preserve"> </w:t>
      </w:r>
      <w:proofErr w:type="gramStart"/>
      <w:r w:rsidR="009B1CD0" w:rsidRPr="00B0067D">
        <w:rPr>
          <w:rFonts w:ascii="Arial" w:hAnsi="Arial" w:cs="Arial"/>
        </w:rPr>
        <w:t>engage</w:t>
      </w:r>
      <w:proofErr w:type="gramEnd"/>
      <w:r w:rsidR="009B1CD0" w:rsidRPr="00B0067D">
        <w:rPr>
          <w:rFonts w:ascii="Arial" w:hAnsi="Arial" w:cs="Arial"/>
        </w:rPr>
        <w:t xml:space="preserve"> la société ……………………… sur la base de son offre ;</w:t>
      </w:r>
    </w:p>
    <w:p w14:paraId="0C739CB7" w14:textId="77777777" w:rsidR="009B1CD0" w:rsidRPr="00B0067D" w:rsidRDefault="009B1CD0" w:rsidP="009B45B9">
      <w:pPr>
        <w:pStyle w:val="En-tte"/>
        <w:tabs>
          <w:tab w:val="clear" w:pos="4536"/>
          <w:tab w:val="clear" w:pos="9072"/>
          <w:tab w:val="left" w:pos="851"/>
        </w:tabs>
        <w:jc w:val="both"/>
        <w:rPr>
          <w:rFonts w:ascii="Arial" w:hAnsi="Arial" w:cs="Arial"/>
          <w:sz w:val="16"/>
        </w:rPr>
      </w:pPr>
      <w:r w:rsidRPr="00B0067D">
        <w:rPr>
          <w:rFonts w:ascii="Arial" w:hAnsi="Arial" w:cs="Arial"/>
          <w:i/>
          <w:sz w:val="14"/>
          <w:szCs w:val="18"/>
        </w:rPr>
        <w:t xml:space="preserve">[Indiquer le nom commercial et la dénomination sociale du </w:t>
      </w:r>
      <w:r w:rsidR="00F92811" w:rsidRPr="00B0067D">
        <w:rPr>
          <w:rFonts w:ascii="Arial" w:hAnsi="Arial" w:cs="Arial"/>
          <w:i/>
          <w:sz w:val="14"/>
          <w:szCs w:val="18"/>
        </w:rPr>
        <w:t>soumissionnaire</w:t>
      </w:r>
      <w:r w:rsidRPr="00B0067D">
        <w:rPr>
          <w:rFonts w:ascii="Arial" w:hAnsi="Arial" w:cs="Arial"/>
          <w:i/>
          <w:sz w:val="14"/>
          <w:szCs w:val="18"/>
        </w:rPr>
        <w:t>, les adresses de son établissement et de son siège social (si elle est différente de celle de l’établissement), son adresse électronique, ses numéros de téléphone et de télécopie et son numéro SIRET.]</w:t>
      </w:r>
    </w:p>
    <w:p w14:paraId="4A4FDBD7" w14:textId="77777777" w:rsidR="009B1CD0" w:rsidRDefault="009B1CD0" w:rsidP="009B45B9">
      <w:pPr>
        <w:tabs>
          <w:tab w:val="left" w:pos="851"/>
        </w:tabs>
        <w:jc w:val="both"/>
        <w:rPr>
          <w:rFonts w:ascii="Arial" w:hAnsi="Arial" w:cs="Arial"/>
        </w:rPr>
      </w:pPr>
    </w:p>
    <w:p w14:paraId="74B1AC41" w14:textId="77777777" w:rsidR="00B0067D" w:rsidRDefault="00B0067D" w:rsidP="009B45B9">
      <w:pPr>
        <w:tabs>
          <w:tab w:val="left" w:pos="851"/>
        </w:tabs>
        <w:jc w:val="both"/>
        <w:rPr>
          <w:rFonts w:ascii="Arial" w:hAnsi="Arial" w:cs="Arial"/>
        </w:rPr>
      </w:pPr>
    </w:p>
    <w:p w14:paraId="5F2A420E" w14:textId="77777777" w:rsidR="00B0067D" w:rsidRDefault="00B0067D" w:rsidP="009B45B9">
      <w:pPr>
        <w:tabs>
          <w:tab w:val="left" w:pos="851"/>
        </w:tabs>
        <w:jc w:val="both"/>
        <w:rPr>
          <w:rFonts w:ascii="Arial" w:hAnsi="Arial" w:cs="Arial"/>
        </w:rPr>
      </w:pPr>
    </w:p>
    <w:p w14:paraId="73350A72" w14:textId="77777777" w:rsidR="00B0067D" w:rsidRDefault="00B0067D" w:rsidP="009B45B9">
      <w:pPr>
        <w:tabs>
          <w:tab w:val="left" w:pos="851"/>
        </w:tabs>
        <w:jc w:val="both"/>
        <w:rPr>
          <w:rFonts w:ascii="Arial" w:hAnsi="Arial" w:cs="Arial"/>
        </w:rPr>
      </w:pPr>
    </w:p>
    <w:p w14:paraId="54DE9ED0" w14:textId="77777777" w:rsidR="009B1CD0" w:rsidRDefault="009B1CD0" w:rsidP="009B45B9">
      <w:pPr>
        <w:tabs>
          <w:tab w:val="left" w:pos="851"/>
        </w:tabs>
        <w:jc w:val="both"/>
        <w:rPr>
          <w:rFonts w:ascii="Arial" w:hAnsi="Arial" w:cs="Arial"/>
        </w:rPr>
      </w:pPr>
    </w:p>
    <w:p w14:paraId="7B7F84E0" w14:textId="77777777" w:rsidR="00B0067D" w:rsidRDefault="00B0067D" w:rsidP="009B45B9">
      <w:pPr>
        <w:tabs>
          <w:tab w:val="left" w:pos="851"/>
        </w:tabs>
        <w:jc w:val="both"/>
        <w:rPr>
          <w:rFonts w:ascii="Arial" w:hAnsi="Arial" w:cs="Arial"/>
        </w:rPr>
      </w:pPr>
    </w:p>
    <w:p w14:paraId="6619741E" w14:textId="77777777" w:rsidR="009B1CD0" w:rsidRDefault="009B1CD0" w:rsidP="009B45B9">
      <w:pPr>
        <w:tabs>
          <w:tab w:val="left" w:pos="851"/>
        </w:tabs>
        <w:jc w:val="both"/>
        <w:rPr>
          <w:rFonts w:ascii="Arial" w:hAnsi="Arial" w:cs="Arial"/>
        </w:rPr>
      </w:pPr>
    </w:p>
    <w:p w14:paraId="79888EB8"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06D8114C" w14:textId="77777777" w:rsidR="009B1CD0" w:rsidRPr="00B0067D" w:rsidRDefault="009B1CD0" w:rsidP="009B45B9">
      <w:pPr>
        <w:tabs>
          <w:tab w:val="left" w:pos="851"/>
        </w:tabs>
        <w:jc w:val="both"/>
        <w:rPr>
          <w:rFonts w:ascii="Arial" w:hAnsi="Arial" w:cs="Arial"/>
          <w:sz w:val="16"/>
        </w:rPr>
      </w:pPr>
      <w:r w:rsidRPr="00B0067D">
        <w:rPr>
          <w:rFonts w:ascii="Arial" w:hAnsi="Arial" w:cs="Arial"/>
          <w:i/>
          <w:sz w:val="14"/>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B0067D">
        <w:rPr>
          <w:rFonts w:ascii="Arial" w:hAnsi="Arial" w:cs="Arial"/>
          <w:i/>
          <w:iCs/>
          <w:sz w:val="14"/>
          <w:szCs w:val="18"/>
        </w:rPr>
        <w:t>]</w:t>
      </w:r>
    </w:p>
    <w:p w14:paraId="2A1C4C2E" w14:textId="77777777" w:rsidR="009B1CD0" w:rsidRDefault="009B1CD0" w:rsidP="009B45B9">
      <w:pPr>
        <w:pStyle w:val="fcase1ertab"/>
        <w:tabs>
          <w:tab w:val="left" w:pos="851"/>
        </w:tabs>
        <w:ind w:left="0" w:firstLine="0"/>
        <w:rPr>
          <w:rFonts w:ascii="Arial" w:hAnsi="Arial" w:cs="Arial"/>
        </w:rPr>
      </w:pPr>
    </w:p>
    <w:p w14:paraId="1AA343B3" w14:textId="77777777" w:rsidR="004C5755" w:rsidRDefault="004C5755" w:rsidP="009B45B9">
      <w:pPr>
        <w:pStyle w:val="fcase1ertab"/>
        <w:tabs>
          <w:tab w:val="left" w:pos="851"/>
        </w:tabs>
        <w:ind w:left="0" w:firstLine="0"/>
        <w:rPr>
          <w:rFonts w:ascii="Arial" w:hAnsi="Arial" w:cs="Arial"/>
        </w:rPr>
      </w:pPr>
    </w:p>
    <w:p w14:paraId="0468EC58" w14:textId="77777777" w:rsidR="00B0067D" w:rsidRDefault="00B0067D" w:rsidP="009B45B9">
      <w:pPr>
        <w:pStyle w:val="fcase1ertab"/>
        <w:tabs>
          <w:tab w:val="left" w:pos="851"/>
        </w:tabs>
        <w:ind w:left="0" w:firstLine="0"/>
        <w:rPr>
          <w:rFonts w:ascii="Arial" w:hAnsi="Arial" w:cs="Arial"/>
        </w:rPr>
      </w:pPr>
    </w:p>
    <w:p w14:paraId="483F95EE" w14:textId="77777777" w:rsidR="00B0067D" w:rsidRDefault="00B0067D" w:rsidP="009B45B9">
      <w:pPr>
        <w:pStyle w:val="fcase1ertab"/>
        <w:tabs>
          <w:tab w:val="left" w:pos="851"/>
        </w:tabs>
        <w:ind w:left="0" w:firstLine="0"/>
        <w:rPr>
          <w:rFonts w:ascii="Arial" w:hAnsi="Arial" w:cs="Arial"/>
        </w:rPr>
      </w:pPr>
    </w:p>
    <w:p w14:paraId="4A679A83" w14:textId="77777777" w:rsidR="00B0067D" w:rsidRDefault="00B0067D" w:rsidP="009B45B9">
      <w:pPr>
        <w:pStyle w:val="fcase1ertab"/>
        <w:tabs>
          <w:tab w:val="left" w:pos="851"/>
        </w:tabs>
        <w:ind w:left="0" w:firstLine="0"/>
        <w:rPr>
          <w:rFonts w:ascii="Arial" w:hAnsi="Arial" w:cs="Arial"/>
        </w:rPr>
      </w:pPr>
    </w:p>
    <w:p w14:paraId="039F5F45" w14:textId="77777777" w:rsidR="006B5057" w:rsidRDefault="006B5057" w:rsidP="009B45B9">
      <w:pPr>
        <w:pStyle w:val="fcase1ertab"/>
        <w:tabs>
          <w:tab w:val="left" w:pos="851"/>
        </w:tabs>
        <w:ind w:left="0" w:firstLine="0"/>
        <w:rPr>
          <w:rFonts w:ascii="Arial" w:hAnsi="Arial" w:cs="Arial"/>
        </w:rPr>
      </w:pPr>
    </w:p>
    <w:p w14:paraId="14169F14" w14:textId="77777777" w:rsidR="006B5057" w:rsidRDefault="006B5057" w:rsidP="009B45B9">
      <w:pPr>
        <w:pStyle w:val="fcase1ertab"/>
        <w:tabs>
          <w:tab w:val="left" w:pos="851"/>
        </w:tabs>
        <w:ind w:left="0" w:firstLine="0"/>
        <w:rPr>
          <w:rFonts w:ascii="Arial" w:hAnsi="Arial" w:cs="Arial"/>
        </w:rPr>
      </w:pPr>
    </w:p>
    <w:p w14:paraId="42E180E8"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601B186D" w14:textId="77777777" w:rsidR="00B0067D" w:rsidRDefault="00B0067D" w:rsidP="009B45B9">
      <w:pPr>
        <w:pStyle w:val="fcase1ertab"/>
        <w:tabs>
          <w:tab w:val="clear" w:pos="426"/>
          <w:tab w:val="left" w:pos="851"/>
        </w:tabs>
        <w:spacing w:before="120"/>
        <w:ind w:firstLine="142"/>
      </w:pPr>
    </w:p>
    <w:p w14:paraId="0A84E6C4" w14:textId="77777777" w:rsidR="009B1CD0" w:rsidRDefault="00BA5BF1"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3A39F2">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w:t>
      </w:r>
      <w:r>
        <w:rPr>
          <w:rFonts w:ascii="Arial" w:hAnsi="Arial" w:cs="Arial"/>
        </w:rPr>
        <w:t xml:space="preserve"> </w:t>
      </w:r>
      <w:r w:rsidR="00ED7869">
        <w:rPr>
          <w:rFonts w:ascii="Arial" w:hAnsi="Arial" w:cs="Arial"/>
        </w:rPr>
        <w:t>à l’annexe financière</w:t>
      </w:r>
      <w:r w:rsidR="00C63EAC">
        <w:rPr>
          <w:rFonts w:ascii="Arial" w:hAnsi="Arial" w:cs="Arial"/>
        </w:rPr>
        <w:t xml:space="preserve"> joint</w:t>
      </w:r>
      <w:r w:rsidR="009B1CD0">
        <w:rPr>
          <w:rFonts w:ascii="Arial" w:hAnsi="Arial" w:cs="Arial"/>
        </w:rPr>
        <w:t xml:space="preserve"> au présent document.</w:t>
      </w:r>
    </w:p>
    <w:p w14:paraId="2795A686" w14:textId="77777777" w:rsidR="009B1CD0" w:rsidRDefault="009B1CD0" w:rsidP="009B45B9">
      <w:pPr>
        <w:pStyle w:val="fcasegauche"/>
        <w:tabs>
          <w:tab w:val="left" w:pos="851"/>
        </w:tabs>
        <w:spacing w:after="0"/>
        <w:ind w:left="0" w:firstLine="0"/>
        <w:rPr>
          <w:rFonts w:ascii="Arial" w:hAnsi="Arial" w:cs="Arial"/>
        </w:rPr>
      </w:pPr>
    </w:p>
    <w:p w14:paraId="33223ACC" w14:textId="77777777" w:rsidR="009B1CD0" w:rsidRDefault="009B1CD0" w:rsidP="009B45B9">
      <w:pPr>
        <w:pStyle w:val="fcasegauche"/>
        <w:pageBreakBefore/>
        <w:tabs>
          <w:tab w:val="left" w:pos="851"/>
        </w:tabs>
        <w:spacing w:after="0"/>
        <w:ind w:left="0" w:firstLine="0"/>
        <w:rPr>
          <w:rFonts w:ascii="Arial" w:hAnsi="Arial" w:cs="Arial"/>
        </w:rPr>
      </w:pPr>
    </w:p>
    <w:p w14:paraId="43366EF6"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1A4BBED1" w14:textId="77777777" w:rsidR="00354C04" w:rsidRPr="00B0067D" w:rsidRDefault="00354C04" w:rsidP="009B45B9">
      <w:pPr>
        <w:pStyle w:val="fcase1ertab"/>
        <w:tabs>
          <w:tab w:val="left" w:pos="851"/>
        </w:tabs>
        <w:rPr>
          <w:rFonts w:ascii="Arial" w:hAnsi="Arial" w:cs="Arial"/>
          <w:sz w:val="16"/>
        </w:rPr>
      </w:pPr>
      <w:r w:rsidRPr="00B0067D">
        <w:rPr>
          <w:rFonts w:ascii="Arial" w:hAnsi="Arial" w:cs="Arial"/>
          <w:i/>
          <w:iCs/>
          <w:sz w:val="14"/>
          <w:szCs w:val="18"/>
        </w:rPr>
        <w:t>(</w:t>
      </w:r>
      <w:r w:rsidR="00840934" w:rsidRPr="00B0067D">
        <w:rPr>
          <w:rFonts w:ascii="Arial" w:hAnsi="Arial" w:cs="Arial"/>
          <w:i/>
          <w:iCs/>
          <w:sz w:val="14"/>
          <w:szCs w:val="18"/>
        </w:rPr>
        <w:t>En</w:t>
      </w:r>
      <w:r w:rsidRPr="00B0067D">
        <w:rPr>
          <w:rFonts w:ascii="Arial" w:hAnsi="Arial" w:cs="Arial"/>
          <w:i/>
          <w:iCs/>
          <w:sz w:val="14"/>
          <w:szCs w:val="18"/>
        </w:rPr>
        <w:t xml:space="preserve"> cas de groupement d’opérateurs économiques.)</w:t>
      </w:r>
    </w:p>
    <w:p w14:paraId="66E41D88" w14:textId="77777777" w:rsidR="00036500" w:rsidRDefault="00036500" w:rsidP="009B45B9">
      <w:pPr>
        <w:tabs>
          <w:tab w:val="left" w:pos="851"/>
          <w:tab w:val="left" w:pos="6237"/>
        </w:tabs>
        <w:rPr>
          <w:rFonts w:ascii="Arial" w:hAnsi="Arial" w:cs="Arial"/>
          <w:i/>
          <w:iCs/>
          <w:sz w:val="18"/>
          <w:szCs w:val="18"/>
        </w:rPr>
      </w:pPr>
    </w:p>
    <w:p w14:paraId="584DE0C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EB5A549" w14:textId="77777777" w:rsidR="00036500" w:rsidRPr="00B0067D" w:rsidRDefault="00036500" w:rsidP="009B45B9">
      <w:pPr>
        <w:pStyle w:val="fcase1ertab"/>
        <w:tabs>
          <w:tab w:val="left" w:pos="851"/>
        </w:tabs>
        <w:rPr>
          <w:rFonts w:ascii="Arial" w:hAnsi="Arial" w:cs="Arial"/>
          <w:sz w:val="16"/>
        </w:rPr>
      </w:pPr>
      <w:r w:rsidRPr="00B0067D">
        <w:rPr>
          <w:rFonts w:ascii="Arial" w:hAnsi="Arial" w:cs="Arial"/>
          <w:i/>
          <w:iCs/>
          <w:sz w:val="14"/>
          <w:szCs w:val="18"/>
        </w:rPr>
        <w:t>(Cocher la case correspondante.)</w:t>
      </w:r>
    </w:p>
    <w:p w14:paraId="5992BDA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rPr>
          <w:rFonts w:ascii="Arial" w:hAnsi="Arial" w:cs="Arial"/>
          <w:iCs/>
        </w:rPr>
        <w:t xml:space="preserve"> </w:t>
      </w:r>
      <w:r>
        <w:rPr>
          <w:rFonts w:ascii="Arial" w:hAnsi="Arial" w:cs="Arial"/>
        </w:rPr>
        <w:t>solidaire</w:t>
      </w:r>
    </w:p>
    <w:p w14:paraId="6D83A615" w14:textId="77777777" w:rsidR="009B1CD0" w:rsidRPr="00B0067D" w:rsidRDefault="009B1CD0" w:rsidP="006C4338">
      <w:pPr>
        <w:tabs>
          <w:tab w:val="left" w:pos="851"/>
        </w:tabs>
        <w:spacing w:before="120"/>
        <w:jc w:val="both"/>
        <w:rPr>
          <w:rFonts w:ascii="Arial" w:hAnsi="Arial" w:cs="Arial"/>
          <w:b/>
          <w:bCs/>
          <w:sz w:val="16"/>
        </w:rPr>
      </w:pPr>
      <w:r w:rsidRPr="00B0067D">
        <w:rPr>
          <w:rFonts w:ascii="Arial" w:hAnsi="Arial" w:cs="Arial"/>
          <w:i/>
          <w:iCs/>
          <w:sz w:val="14"/>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1FF7C2E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E8766B7"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B7C7AAE"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7B5D5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4B7F327"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1004AB4D"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EFD30C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44E46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FA7651"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E99DEC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45D02B8F" w14:textId="77777777">
        <w:trPr>
          <w:trHeight w:val="1021"/>
        </w:trPr>
        <w:tc>
          <w:tcPr>
            <w:tcW w:w="4503" w:type="dxa"/>
            <w:tcBorders>
              <w:top w:val="single" w:sz="4" w:space="0" w:color="000000"/>
              <w:left w:val="single" w:sz="4" w:space="0" w:color="000000"/>
            </w:tcBorders>
            <w:shd w:val="clear" w:color="auto" w:fill="CCFFFF"/>
          </w:tcPr>
          <w:p w14:paraId="1E2C5A21"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68A5D76"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530378F" w14:textId="77777777" w:rsidR="009B1CD0" w:rsidRDefault="009B1CD0" w:rsidP="006F3DF9">
            <w:pPr>
              <w:tabs>
                <w:tab w:val="left" w:pos="851"/>
              </w:tabs>
              <w:snapToGrid w:val="0"/>
              <w:jc w:val="both"/>
              <w:rPr>
                <w:rFonts w:ascii="Arial" w:hAnsi="Arial" w:cs="Arial"/>
              </w:rPr>
            </w:pPr>
          </w:p>
        </w:tc>
      </w:tr>
      <w:tr w:rsidR="009B1CD0" w14:paraId="11B54F3A" w14:textId="77777777">
        <w:trPr>
          <w:trHeight w:val="1021"/>
        </w:trPr>
        <w:tc>
          <w:tcPr>
            <w:tcW w:w="4503" w:type="dxa"/>
            <w:tcBorders>
              <w:left w:val="single" w:sz="4" w:space="0" w:color="000000"/>
            </w:tcBorders>
            <w:shd w:val="clear" w:color="auto" w:fill="auto"/>
          </w:tcPr>
          <w:p w14:paraId="5E23F92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519E55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D813AAF" w14:textId="77777777" w:rsidR="009B1CD0" w:rsidRDefault="009B1CD0" w:rsidP="006F3DF9">
            <w:pPr>
              <w:tabs>
                <w:tab w:val="left" w:pos="851"/>
              </w:tabs>
              <w:snapToGrid w:val="0"/>
              <w:jc w:val="both"/>
              <w:rPr>
                <w:rFonts w:ascii="Arial" w:hAnsi="Arial" w:cs="Arial"/>
              </w:rPr>
            </w:pPr>
          </w:p>
        </w:tc>
      </w:tr>
      <w:tr w:rsidR="009B1CD0" w14:paraId="3F674057" w14:textId="77777777">
        <w:trPr>
          <w:trHeight w:val="1021"/>
        </w:trPr>
        <w:tc>
          <w:tcPr>
            <w:tcW w:w="4503" w:type="dxa"/>
            <w:tcBorders>
              <w:left w:val="single" w:sz="4" w:space="0" w:color="000000"/>
              <w:bottom w:val="single" w:sz="4" w:space="0" w:color="000000"/>
            </w:tcBorders>
            <w:shd w:val="clear" w:color="auto" w:fill="CCFFFF"/>
          </w:tcPr>
          <w:p w14:paraId="73AD1D1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341DDF6"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0ED01B5" w14:textId="77777777" w:rsidR="009B1CD0" w:rsidRDefault="009B1CD0" w:rsidP="006F3DF9">
            <w:pPr>
              <w:tabs>
                <w:tab w:val="left" w:pos="851"/>
              </w:tabs>
              <w:snapToGrid w:val="0"/>
              <w:jc w:val="both"/>
              <w:rPr>
                <w:rFonts w:ascii="Arial" w:hAnsi="Arial" w:cs="Arial"/>
              </w:rPr>
            </w:pPr>
          </w:p>
        </w:tc>
      </w:tr>
    </w:tbl>
    <w:p w14:paraId="771C1D4C" w14:textId="77777777" w:rsidR="009B1CD0" w:rsidRDefault="009B1CD0" w:rsidP="006C4338">
      <w:pPr>
        <w:tabs>
          <w:tab w:val="left" w:pos="851"/>
          <w:tab w:val="left" w:pos="6237"/>
        </w:tabs>
      </w:pPr>
    </w:p>
    <w:p w14:paraId="0C9CE8B2" w14:textId="77777777" w:rsidR="009B1CD0" w:rsidRDefault="009B1CD0" w:rsidP="006C4338">
      <w:pPr>
        <w:pStyle w:val="fcasegauche"/>
        <w:tabs>
          <w:tab w:val="left" w:pos="851"/>
        </w:tabs>
        <w:spacing w:after="0"/>
        <w:ind w:left="0" w:firstLine="0"/>
        <w:rPr>
          <w:rFonts w:ascii="Arial" w:hAnsi="Arial" w:cs="Arial"/>
          <w:bCs/>
          <w:iCs/>
        </w:rPr>
      </w:pPr>
    </w:p>
    <w:p w14:paraId="7A97A05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25EF4C34" w14:textId="77777777" w:rsidR="009B1CD0" w:rsidRPr="00B0067D" w:rsidRDefault="00B0067D" w:rsidP="005846FB">
      <w:pPr>
        <w:pStyle w:val="fcase1ertab"/>
        <w:tabs>
          <w:tab w:val="left" w:pos="851"/>
        </w:tabs>
        <w:spacing w:before="120"/>
        <w:ind w:left="0" w:firstLine="0"/>
        <w:rPr>
          <w:rFonts w:ascii="Arial" w:hAnsi="Arial" w:cs="Arial"/>
          <w:b/>
          <w:sz w:val="16"/>
        </w:rPr>
      </w:pPr>
      <w:r>
        <w:rPr>
          <w:rFonts w:ascii="Arial" w:hAnsi="Arial" w:cs="Arial"/>
          <w:i/>
          <w:sz w:val="14"/>
          <w:szCs w:val="18"/>
        </w:rPr>
        <w:tab/>
      </w:r>
      <w:r w:rsidR="009B1CD0" w:rsidRPr="00B0067D">
        <w:rPr>
          <w:rFonts w:ascii="Arial" w:hAnsi="Arial" w:cs="Arial"/>
          <w:i/>
          <w:sz w:val="14"/>
          <w:szCs w:val="18"/>
        </w:rPr>
        <w:t>(Joindre un ou des relevé(s) d’identité bancaire ou postal.)</w:t>
      </w:r>
    </w:p>
    <w:p w14:paraId="684B20A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530CEF5"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C80657E"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4C28078"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74C7526F"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1DB25A2C"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5E3A088C"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366D66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B3BE45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B3BCFD"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1661884"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4C75B4B" w14:textId="77777777" w:rsidR="009B1CD0" w:rsidRDefault="009B1CD0" w:rsidP="00934503">
      <w:pPr>
        <w:tabs>
          <w:tab w:val="left" w:pos="426"/>
          <w:tab w:val="left" w:pos="851"/>
        </w:tabs>
        <w:rPr>
          <w:rFonts w:ascii="Arial" w:hAnsi="Arial" w:cs="Arial"/>
          <w:b/>
        </w:rPr>
      </w:pPr>
    </w:p>
    <w:p w14:paraId="5F060FD4"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A39F2">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3A39F2">
        <w:fldChar w:fldCharType="separate"/>
      </w:r>
      <w:r w:rsidR="007D7A65">
        <w:fldChar w:fldCharType="end"/>
      </w:r>
      <w:r>
        <w:tab/>
      </w:r>
      <w:r w:rsidR="009D661E">
        <w:t>Oui</w:t>
      </w:r>
    </w:p>
    <w:p w14:paraId="069A3214" w14:textId="77777777" w:rsidR="009B1CD0" w:rsidRPr="00B0067D" w:rsidRDefault="009B1CD0" w:rsidP="009B45B9">
      <w:pPr>
        <w:tabs>
          <w:tab w:val="left" w:pos="851"/>
        </w:tabs>
        <w:rPr>
          <w:rFonts w:ascii="Arial" w:hAnsi="Arial" w:cs="Arial"/>
          <w:b/>
          <w:sz w:val="16"/>
        </w:rPr>
      </w:pPr>
      <w:r w:rsidRPr="00B0067D">
        <w:rPr>
          <w:rFonts w:ascii="Arial" w:hAnsi="Arial" w:cs="Arial"/>
          <w:i/>
          <w:sz w:val="14"/>
          <w:szCs w:val="18"/>
        </w:rPr>
        <w:t>(Cocher la case correspondante.)</w:t>
      </w:r>
    </w:p>
    <w:p w14:paraId="647FD89E" w14:textId="77777777" w:rsidR="009B1CD0" w:rsidRDefault="009B1CD0" w:rsidP="009B45B9">
      <w:pPr>
        <w:tabs>
          <w:tab w:val="left" w:pos="426"/>
          <w:tab w:val="left" w:pos="851"/>
        </w:tabs>
        <w:jc w:val="both"/>
        <w:rPr>
          <w:rFonts w:ascii="Arial" w:hAnsi="Arial" w:cs="Arial"/>
          <w:b/>
        </w:rPr>
      </w:pPr>
    </w:p>
    <w:p w14:paraId="17A61DD0" w14:textId="77777777" w:rsidR="009B1CD0" w:rsidRDefault="009B1CD0" w:rsidP="009B45B9">
      <w:pPr>
        <w:tabs>
          <w:tab w:val="left" w:pos="426"/>
          <w:tab w:val="left" w:pos="851"/>
        </w:tabs>
        <w:jc w:val="both"/>
        <w:rPr>
          <w:rFonts w:ascii="Arial" w:hAnsi="Arial" w:cs="Arial"/>
          <w:b/>
        </w:rPr>
      </w:pPr>
    </w:p>
    <w:p w14:paraId="5AD2641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5455C028" w14:textId="77777777" w:rsidR="009B1CD0" w:rsidRDefault="009B1CD0" w:rsidP="009B45B9">
      <w:pPr>
        <w:tabs>
          <w:tab w:val="left" w:pos="576"/>
          <w:tab w:val="left" w:pos="851"/>
        </w:tabs>
        <w:jc w:val="both"/>
        <w:rPr>
          <w:rFonts w:ascii="Arial" w:hAnsi="Arial" w:cs="Arial"/>
        </w:rPr>
      </w:pPr>
    </w:p>
    <w:p w14:paraId="78B9B284" w14:textId="2CADE34C" w:rsidR="00920256" w:rsidRPr="00920256" w:rsidRDefault="00920256" w:rsidP="00920256">
      <w:pPr>
        <w:suppressAutoHyphens w:val="0"/>
        <w:jc w:val="both"/>
        <w:rPr>
          <w:rFonts w:ascii="Arial" w:hAnsi="Arial" w:cs="Arial"/>
          <w:szCs w:val="24"/>
          <w:lang w:eastAsia="fr-FR"/>
        </w:rPr>
      </w:pPr>
      <w:r w:rsidRPr="00920256">
        <w:rPr>
          <w:rFonts w:ascii="Arial" w:hAnsi="Arial" w:cs="Arial"/>
          <w:szCs w:val="24"/>
          <w:lang w:eastAsia="fr-FR"/>
        </w:rPr>
        <w:t xml:space="preserve">Le présent marché est conclu pour une durée d’un an, à compter </w:t>
      </w:r>
      <w:r w:rsidR="001F7E79">
        <w:rPr>
          <w:rFonts w:ascii="Arial" w:hAnsi="Arial" w:cs="Arial"/>
          <w:szCs w:val="24"/>
          <w:lang w:eastAsia="fr-FR"/>
        </w:rPr>
        <w:t>du 02/11/2026</w:t>
      </w:r>
      <w:r w:rsidRPr="00920256">
        <w:rPr>
          <w:rFonts w:ascii="Arial" w:hAnsi="Arial" w:cs="Arial"/>
          <w:szCs w:val="24"/>
          <w:lang w:eastAsia="fr-FR"/>
        </w:rPr>
        <w:t xml:space="preserve">. </w:t>
      </w:r>
    </w:p>
    <w:p w14:paraId="0702790D" w14:textId="77777777" w:rsidR="00B0067D" w:rsidRDefault="00B0067D" w:rsidP="00920256">
      <w:pPr>
        <w:suppressAutoHyphens w:val="0"/>
        <w:jc w:val="both"/>
        <w:rPr>
          <w:rFonts w:ascii="Arial" w:hAnsi="Arial" w:cs="Arial"/>
          <w:szCs w:val="24"/>
          <w:lang w:eastAsia="fr-FR"/>
        </w:rPr>
      </w:pPr>
    </w:p>
    <w:p w14:paraId="04EAAE62" w14:textId="77777777" w:rsidR="00920256" w:rsidRDefault="00920256" w:rsidP="00920256">
      <w:pPr>
        <w:suppressAutoHyphens w:val="0"/>
        <w:jc w:val="both"/>
        <w:rPr>
          <w:rFonts w:ascii="Arial" w:hAnsi="Arial" w:cs="Arial"/>
          <w:szCs w:val="24"/>
          <w:lang w:eastAsia="fr-FR"/>
        </w:rPr>
      </w:pPr>
      <w:r w:rsidRPr="00920256">
        <w:rPr>
          <w:rFonts w:ascii="Arial" w:hAnsi="Arial" w:cs="Arial"/>
          <w:szCs w:val="24"/>
          <w:lang w:eastAsia="fr-FR"/>
        </w:rPr>
        <w:t>A date anniversaire de notification, le marché public pourra être reconduit tacitement trois (3) fois pour une durée d’un an, sans que sa durée totale ne puisse excéder quatre (4) ans.</w:t>
      </w:r>
    </w:p>
    <w:p w14:paraId="3A30A418" w14:textId="77777777" w:rsidR="00B0067D" w:rsidRPr="00920256" w:rsidRDefault="00B0067D" w:rsidP="00920256">
      <w:pPr>
        <w:suppressAutoHyphens w:val="0"/>
        <w:jc w:val="both"/>
        <w:rPr>
          <w:rFonts w:ascii="Arial" w:hAnsi="Arial" w:cs="Arial"/>
          <w:szCs w:val="24"/>
          <w:lang w:eastAsia="fr-FR"/>
        </w:rPr>
      </w:pPr>
    </w:p>
    <w:p w14:paraId="7713F2EC" w14:textId="77777777" w:rsidR="00920256" w:rsidRPr="00920256" w:rsidRDefault="00920256" w:rsidP="00920256">
      <w:pPr>
        <w:suppressAutoHyphens w:val="0"/>
        <w:jc w:val="both"/>
        <w:rPr>
          <w:rFonts w:ascii="Arial" w:hAnsi="Arial" w:cs="Arial"/>
          <w:szCs w:val="24"/>
          <w:lang w:eastAsia="fr-FR"/>
        </w:rPr>
      </w:pPr>
      <w:r w:rsidRPr="00920256">
        <w:rPr>
          <w:rFonts w:ascii="Arial" w:hAnsi="Arial" w:cs="Arial"/>
          <w:szCs w:val="24"/>
          <w:lang w:eastAsia="fr-FR"/>
        </w:rPr>
        <w:t>L’Agence de la biomédecine se réserve la possibilité de ne pas reconduire l’accord-cadre au terme de chaque année par lettre recommandée avec AR dans un délai de 3 mois avant la date d’échéance. La non reconduction appliquée dans les conditions sus énoncées, ne saurait être considérée comme une résiliation et ne donnera lieu à aucune indemnité.</w:t>
      </w:r>
    </w:p>
    <w:p w14:paraId="535B4F81" w14:textId="77777777" w:rsidR="00920256" w:rsidRPr="00920256" w:rsidRDefault="00920256" w:rsidP="00920256">
      <w:pPr>
        <w:suppressAutoHyphens w:val="0"/>
        <w:jc w:val="both"/>
        <w:rPr>
          <w:rFonts w:ascii="Arial" w:hAnsi="Arial" w:cs="Arial"/>
          <w:szCs w:val="24"/>
          <w:lang w:eastAsia="fr-FR"/>
        </w:rPr>
      </w:pPr>
      <w:r w:rsidRPr="00920256">
        <w:rPr>
          <w:rFonts w:ascii="Arial" w:hAnsi="Arial" w:cs="Arial"/>
          <w:szCs w:val="24"/>
          <w:lang w:eastAsia="fr-FR"/>
        </w:rPr>
        <w:t>Chaque reconduction d’une période d’un an est décidée tacitement à date d’anniversaire du marché et le titulaire ne peut s’y opposer.</w:t>
      </w:r>
    </w:p>
    <w:p w14:paraId="7105E6CB" w14:textId="77777777" w:rsidR="007F1C0C" w:rsidRDefault="007F1C0C" w:rsidP="007F1C0C">
      <w:pPr>
        <w:jc w:val="both"/>
        <w:rPr>
          <w:rFonts w:ascii="Arial" w:hAnsi="Arial" w:cs="Arial"/>
        </w:rPr>
      </w:pPr>
    </w:p>
    <w:p w14:paraId="0A73FF46" w14:textId="77777777" w:rsidR="00107D13" w:rsidRDefault="00107D13" w:rsidP="007F1C0C">
      <w:pPr>
        <w:jc w:val="both"/>
        <w:rPr>
          <w:rFonts w:ascii="Arial" w:hAnsi="Arial" w:cs="Arial"/>
        </w:rPr>
      </w:pPr>
    </w:p>
    <w:p w14:paraId="1F14C7EB" w14:textId="77777777" w:rsidR="00B0067D" w:rsidRDefault="00B0067D">
      <w:pPr>
        <w:suppressAutoHyphens w:val="0"/>
        <w:rPr>
          <w:rFonts w:ascii="Arial" w:hAnsi="Arial" w:cs="Arial"/>
        </w:rPr>
      </w:pPr>
      <w:r>
        <w:rPr>
          <w:rFonts w:ascii="Arial" w:hAnsi="Arial" w:cs="Arial"/>
        </w:rPr>
        <w:br w:type="page"/>
      </w:r>
    </w:p>
    <w:p w14:paraId="7B4651A4" w14:textId="77777777" w:rsidR="00107D13" w:rsidRDefault="00107D13" w:rsidP="007F1C0C">
      <w:pPr>
        <w:jc w:val="both"/>
        <w:rPr>
          <w:rFonts w:ascii="Arial" w:hAnsi="Arial" w:cs="Arial"/>
        </w:rPr>
      </w:pPr>
    </w:p>
    <w:p w14:paraId="53B70786" w14:textId="77777777" w:rsidR="007F1C0C" w:rsidRPr="008B542D" w:rsidRDefault="007F1C0C" w:rsidP="007F1C0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E13EBEF" w14:textId="77777777">
        <w:tc>
          <w:tcPr>
            <w:tcW w:w="10419" w:type="dxa"/>
            <w:shd w:val="clear" w:color="auto" w:fill="66CCFF"/>
          </w:tcPr>
          <w:p w14:paraId="2FA87EC4"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0D4F1BA6" w14:textId="77777777" w:rsidR="009B1CD0" w:rsidRDefault="009B1CD0" w:rsidP="006C4338">
      <w:pPr>
        <w:tabs>
          <w:tab w:val="left" w:pos="851"/>
        </w:tabs>
        <w:jc w:val="both"/>
      </w:pPr>
    </w:p>
    <w:p w14:paraId="2EE47178"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CE1CAFC" w14:textId="77777777" w:rsidR="005824AE" w:rsidRDefault="005824AE" w:rsidP="006C4338">
      <w:pPr>
        <w:tabs>
          <w:tab w:val="left" w:pos="851"/>
        </w:tabs>
        <w:jc w:val="both"/>
      </w:pPr>
    </w:p>
    <w:p w14:paraId="4D34D679"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F14D13F"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58F9E4C8"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CAC504D"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99181E6"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3E312BE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ECEA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AAB294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05CAB4E3" w14:textId="77777777" w:rsidR="00332B12" w:rsidRDefault="00332B12" w:rsidP="00B054DA">
            <w:pPr>
              <w:tabs>
                <w:tab w:val="left" w:pos="851"/>
              </w:tabs>
              <w:snapToGrid w:val="0"/>
              <w:jc w:val="both"/>
              <w:rPr>
                <w:rFonts w:ascii="Arial" w:hAnsi="Arial" w:cs="Arial"/>
                <w:b/>
                <w:bCs/>
              </w:rPr>
            </w:pPr>
          </w:p>
          <w:p w14:paraId="4C8A0EFA" w14:textId="77777777" w:rsidR="00B0067D" w:rsidRDefault="00B0067D" w:rsidP="00B054DA">
            <w:pPr>
              <w:tabs>
                <w:tab w:val="left" w:pos="851"/>
              </w:tabs>
              <w:snapToGrid w:val="0"/>
              <w:jc w:val="both"/>
              <w:rPr>
                <w:rFonts w:ascii="Arial" w:hAnsi="Arial" w:cs="Arial"/>
                <w:b/>
                <w:bCs/>
              </w:rPr>
            </w:pPr>
          </w:p>
          <w:p w14:paraId="676D7498" w14:textId="77777777" w:rsidR="00B0067D" w:rsidRDefault="00B0067D" w:rsidP="00B054DA">
            <w:pPr>
              <w:tabs>
                <w:tab w:val="left" w:pos="851"/>
              </w:tabs>
              <w:snapToGrid w:val="0"/>
              <w:jc w:val="both"/>
              <w:rPr>
                <w:rFonts w:ascii="Arial" w:hAnsi="Arial" w:cs="Arial"/>
                <w:b/>
                <w:bCs/>
              </w:rPr>
            </w:pPr>
          </w:p>
          <w:p w14:paraId="6D1EDB02" w14:textId="77777777" w:rsidR="00B0067D" w:rsidRDefault="00B0067D" w:rsidP="00B054DA">
            <w:pPr>
              <w:tabs>
                <w:tab w:val="left" w:pos="851"/>
              </w:tabs>
              <w:snapToGrid w:val="0"/>
              <w:jc w:val="both"/>
              <w:rPr>
                <w:rFonts w:ascii="Arial" w:hAnsi="Arial" w:cs="Arial"/>
                <w:b/>
                <w:bCs/>
              </w:rPr>
            </w:pPr>
          </w:p>
          <w:p w14:paraId="53C4DC3A" w14:textId="77777777" w:rsidR="00B0067D" w:rsidRDefault="00B0067D" w:rsidP="00B054DA">
            <w:pPr>
              <w:tabs>
                <w:tab w:val="left" w:pos="851"/>
              </w:tabs>
              <w:snapToGrid w:val="0"/>
              <w:jc w:val="both"/>
              <w:rPr>
                <w:rFonts w:ascii="Arial" w:hAnsi="Arial" w:cs="Arial"/>
                <w:b/>
                <w:bCs/>
              </w:rPr>
            </w:pPr>
          </w:p>
          <w:p w14:paraId="42418AB1" w14:textId="77777777" w:rsidR="00B0067D" w:rsidRDefault="00B0067D" w:rsidP="00B054DA">
            <w:pPr>
              <w:tabs>
                <w:tab w:val="left" w:pos="851"/>
              </w:tabs>
              <w:snapToGrid w:val="0"/>
              <w:jc w:val="both"/>
              <w:rPr>
                <w:rFonts w:ascii="Arial" w:hAnsi="Arial" w:cs="Arial"/>
                <w:b/>
                <w:bCs/>
              </w:rPr>
            </w:pPr>
          </w:p>
          <w:p w14:paraId="6772782C" w14:textId="77777777" w:rsidR="00B0067D" w:rsidRDefault="00B0067D" w:rsidP="00B054DA">
            <w:pPr>
              <w:tabs>
                <w:tab w:val="left" w:pos="851"/>
              </w:tabs>
              <w:snapToGrid w:val="0"/>
              <w:jc w:val="both"/>
              <w:rPr>
                <w:rFonts w:ascii="Arial" w:hAnsi="Arial" w:cs="Arial"/>
                <w:b/>
                <w:bCs/>
              </w:rPr>
            </w:pPr>
          </w:p>
          <w:p w14:paraId="2D7921F4" w14:textId="77777777" w:rsidR="00B0067D" w:rsidRDefault="00B0067D" w:rsidP="00B054DA">
            <w:pPr>
              <w:tabs>
                <w:tab w:val="left" w:pos="851"/>
              </w:tabs>
              <w:snapToGrid w:val="0"/>
              <w:jc w:val="both"/>
              <w:rPr>
                <w:rFonts w:ascii="Arial" w:hAnsi="Arial" w:cs="Arial"/>
                <w:b/>
                <w:bCs/>
              </w:rPr>
            </w:pPr>
          </w:p>
          <w:p w14:paraId="1B184BAF" w14:textId="77777777" w:rsidR="00B0067D" w:rsidRDefault="00B0067D" w:rsidP="00B054DA">
            <w:pPr>
              <w:tabs>
                <w:tab w:val="left" w:pos="851"/>
              </w:tabs>
              <w:snapToGrid w:val="0"/>
              <w:jc w:val="both"/>
              <w:rPr>
                <w:rFonts w:ascii="Arial" w:hAnsi="Arial" w:cs="Arial"/>
                <w:b/>
                <w:bCs/>
              </w:rPr>
            </w:pPr>
          </w:p>
          <w:p w14:paraId="0E1C3B57" w14:textId="77777777" w:rsidR="00B0067D" w:rsidRDefault="00B0067D"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C1D260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5481DC7" w14:textId="77777777" w:rsidR="00332B12" w:rsidRDefault="00332B12" w:rsidP="00B054DA">
            <w:pPr>
              <w:tabs>
                <w:tab w:val="left" w:pos="851"/>
              </w:tabs>
              <w:snapToGrid w:val="0"/>
              <w:jc w:val="both"/>
              <w:rPr>
                <w:rFonts w:ascii="Arial" w:hAnsi="Arial" w:cs="Arial"/>
                <w:b/>
                <w:bCs/>
              </w:rPr>
            </w:pPr>
          </w:p>
        </w:tc>
      </w:tr>
    </w:tbl>
    <w:p w14:paraId="035BFF76"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B6403D7" w14:textId="77777777" w:rsidR="00B0067D" w:rsidRDefault="00B0067D" w:rsidP="00332B12">
      <w:pPr>
        <w:pStyle w:val="fcase1ertab"/>
        <w:tabs>
          <w:tab w:val="left" w:pos="851"/>
        </w:tabs>
        <w:ind w:left="0" w:firstLine="0"/>
        <w:rPr>
          <w:rFonts w:ascii="Arial" w:hAnsi="Arial" w:cs="Arial"/>
          <w:b/>
          <w:sz w:val="22"/>
          <w:szCs w:val="22"/>
        </w:rPr>
      </w:pPr>
    </w:p>
    <w:p w14:paraId="46F4553A" w14:textId="77777777" w:rsidR="00B0067D" w:rsidRDefault="00B0067D" w:rsidP="00332B12">
      <w:pPr>
        <w:pStyle w:val="fcase1ertab"/>
        <w:tabs>
          <w:tab w:val="left" w:pos="851"/>
        </w:tabs>
        <w:ind w:left="0" w:firstLine="0"/>
        <w:rPr>
          <w:rFonts w:ascii="Arial" w:hAnsi="Arial" w:cs="Arial"/>
          <w:b/>
          <w:sz w:val="22"/>
          <w:szCs w:val="22"/>
        </w:rPr>
      </w:pPr>
    </w:p>
    <w:p w14:paraId="2676714E" w14:textId="77777777" w:rsidR="00B0067D" w:rsidRDefault="00B0067D" w:rsidP="00332B12">
      <w:pPr>
        <w:pStyle w:val="fcase1ertab"/>
        <w:tabs>
          <w:tab w:val="left" w:pos="851"/>
        </w:tabs>
        <w:ind w:left="0" w:firstLine="0"/>
        <w:rPr>
          <w:rFonts w:ascii="Arial" w:hAnsi="Arial" w:cs="Arial"/>
          <w:b/>
          <w:sz w:val="22"/>
          <w:szCs w:val="22"/>
        </w:rPr>
      </w:pPr>
    </w:p>
    <w:p w14:paraId="28E59202"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0A1F13F2" w14:textId="77777777" w:rsidR="00332B12" w:rsidRDefault="00332B12" w:rsidP="006C4338">
      <w:pPr>
        <w:tabs>
          <w:tab w:val="left" w:pos="851"/>
        </w:tabs>
        <w:jc w:val="both"/>
      </w:pPr>
    </w:p>
    <w:p w14:paraId="654CEDC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5349B97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E5DC8FA" w14:textId="77777777" w:rsidR="009B1CD0" w:rsidRDefault="009B1CD0" w:rsidP="005846FB">
      <w:pPr>
        <w:tabs>
          <w:tab w:val="left" w:pos="851"/>
        </w:tabs>
        <w:rPr>
          <w:rFonts w:ascii="Arial" w:hAnsi="Arial" w:cs="Arial"/>
        </w:rPr>
      </w:pPr>
    </w:p>
    <w:p w14:paraId="7EF3ED1E" w14:textId="77777777" w:rsidR="00036500" w:rsidRDefault="00036500" w:rsidP="005846FB">
      <w:pPr>
        <w:tabs>
          <w:tab w:val="left" w:pos="851"/>
        </w:tabs>
        <w:rPr>
          <w:rFonts w:ascii="Arial" w:hAnsi="Arial" w:cs="Arial"/>
        </w:rPr>
      </w:pPr>
    </w:p>
    <w:p w14:paraId="6EDC90FB" w14:textId="77777777" w:rsidR="00B0067D" w:rsidRDefault="00B0067D" w:rsidP="005846FB">
      <w:pPr>
        <w:tabs>
          <w:tab w:val="left" w:pos="851"/>
        </w:tabs>
        <w:rPr>
          <w:rFonts w:ascii="Arial" w:hAnsi="Arial" w:cs="Arial"/>
        </w:rPr>
      </w:pPr>
    </w:p>
    <w:p w14:paraId="1EB2DB68" w14:textId="77777777" w:rsidR="00B0067D" w:rsidRDefault="00B0067D" w:rsidP="005846FB">
      <w:pPr>
        <w:tabs>
          <w:tab w:val="left" w:pos="851"/>
        </w:tabs>
        <w:rPr>
          <w:rFonts w:ascii="Arial" w:hAnsi="Arial" w:cs="Arial"/>
        </w:rPr>
      </w:pPr>
    </w:p>
    <w:p w14:paraId="4E97DFC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36FA0B8"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C756FC2"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rPr>
          <w:rFonts w:ascii="Arial" w:hAnsi="Arial" w:cs="Arial"/>
          <w:iCs/>
        </w:rPr>
        <w:t xml:space="preserve"> </w:t>
      </w:r>
      <w:r>
        <w:rPr>
          <w:rFonts w:ascii="Arial" w:hAnsi="Arial" w:cs="Arial"/>
        </w:rPr>
        <w:t>solidaire</w:t>
      </w:r>
    </w:p>
    <w:p w14:paraId="204D592B" w14:textId="77777777" w:rsidR="009B1CD0" w:rsidRDefault="009B1CD0" w:rsidP="0083205E">
      <w:pPr>
        <w:tabs>
          <w:tab w:val="left" w:pos="851"/>
        </w:tabs>
        <w:rPr>
          <w:rFonts w:ascii="Arial" w:hAnsi="Arial" w:cs="Arial"/>
        </w:rPr>
      </w:pPr>
    </w:p>
    <w:p w14:paraId="52628B7B" w14:textId="77777777" w:rsidR="001C733C" w:rsidRDefault="001C733C" w:rsidP="00CD46CC">
      <w:pPr>
        <w:tabs>
          <w:tab w:val="left" w:pos="851"/>
        </w:tabs>
        <w:rPr>
          <w:rFonts w:ascii="Arial" w:hAnsi="Arial" w:cs="Arial"/>
        </w:rPr>
      </w:pPr>
    </w:p>
    <w:p w14:paraId="298DC4C1"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3EC1D623"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2D40D522"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2B3D39B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6DBFC71"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0706886" w14:textId="77777777" w:rsidR="002904AF" w:rsidRDefault="002904AF" w:rsidP="001C733C">
      <w:pPr>
        <w:tabs>
          <w:tab w:val="left" w:pos="851"/>
        </w:tabs>
        <w:rPr>
          <w:rFonts w:ascii="Arial" w:hAnsi="Arial" w:cs="Arial"/>
        </w:rPr>
      </w:pPr>
    </w:p>
    <w:p w14:paraId="13669E9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62DFE73E"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42B7192E" w14:textId="77777777" w:rsidR="002904AF" w:rsidRDefault="002904AF" w:rsidP="002904AF">
      <w:pPr>
        <w:tabs>
          <w:tab w:val="left" w:pos="851"/>
        </w:tabs>
        <w:rPr>
          <w:rFonts w:ascii="Arial" w:hAnsi="Arial" w:cs="Arial"/>
          <w:iCs/>
        </w:rPr>
      </w:pPr>
    </w:p>
    <w:p w14:paraId="054DC38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352759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D753AFA" w14:textId="77777777" w:rsidR="002904AF" w:rsidRDefault="002904AF" w:rsidP="002904AF">
      <w:pPr>
        <w:tabs>
          <w:tab w:val="left" w:pos="851"/>
        </w:tabs>
        <w:ind w:left="1134" w:hanging="850"/>
        <w:rPr>
          <w:rFonts w:ascii="Arial" w:hAnsi="Arial" w:cs="Arial"/>
          <w:i/>
          <w:sz w:val="18"/>
          <w:szCs w:val="18"/>
        </w:rPr>
      </w:pPr>
    </w:p>
    <w:p w14:paraId="756479F6" w14:textId="77777777" w:rsidR="00B0067D" w:rsidRDefault="00B0067D">
      <w:pPr>
        <w:suppressAutoHyphens w:val="0"/>
        <w:rPr>
          <w:rFonts w:ascii="Arial" w:hAnsi="Arial" w:cs="Arial"/>
          <w:i/>
          <w:sz w:val="18"/>
          <w:szCs w:val="18"/>
        </w:rPr>
      </w:pPr>
      <w:r>
        <w:rPr>
          <w:rFonts w:ascii="Arial" w:hAnsi="Arial" w:cs="Arial"/>
          <w:i/>
          <w:sz w:val="18"/>
          <w:szCs w:val="18"/>
        </w:rPr>
        <w:br w:type="page"/>
      </w:r>
    </w:p>
    <w:p w14:paraId="2AA7B6D9" w14:textId="77777777" w:rsidR="001C733C" w:rsidRDefault="001C733C" w:rsidP="001C733C">
      <w:pPr>
        <w:tabs>
          <w:tab w:val="left" w:pos="851"/>
        </w:tabs>
        <w:rPr>
          <w:rFonts w:ascii="Arial" w:hAnsi="Arial" w:cs="Arial"/>
          <w:i/>
          <w:sz w:val="18"/>
          <w:szCs w:val="18"/>
        </w:rPr>
      </w:pPr>
    </w:p>
    <w:p w14:paraId="7F1E6CA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D3A7FD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5846E751" w14:textId="77777777" w:rsidR="00036500" w:rsidRDefault="00036500" w:rsidP="005846FB">
      <w:pPr>
        <w:tabs>
          <w:tab w:val="left" w:pos="851"/>
        </w:tabs>
        <w:rPr>
          <w:rFonts w:ascii="Arial" w:hAnsi="Arial" w:cs="Arial"/>
        </w:rPr>
      </w:pPr>
    </w:p>
    <w:p w14:paraId="3324FF92"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D6D4228" w14:textId="77777777" w:rsidR="00AE7831" w:rsidRDefault="00AE7831" w:rsidP="009B45B9">
      <w:pPr>
        <w:tabs>
          <w:tab w:val="left" w:pos="851"/>
        </w:tabs>
        <w:ind w:left="1701" w:hanging="850"/>
        <w:jc w:val="both"/>
      </w:pPr>
    </w:p>
    <w:p w14:paraId="538FC243"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3A39F2">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D1C53FD" w14:textId="77777777" w:rsidR="00036500" w:rsidRDefault="00036500" w:rsidP="006C4338">
      <w:pPr>
        <w:tabs>
          <w:tab w:val="left" w:pos="851"/>
        </w:tabs>
        <w:rPr>
          <w:rFonts w:ascii="Arial" w:hAnsi="Arial" w:cs="Arial"/>
          <w:iCs/>
        </w:rPr>
      </w:pPr>
    </w:p>
    <w:p w14:paraId="52CEEDF8"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3A39F2">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78C33D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8AE66ED"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3AFCBADA"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25AF4A1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0B96250"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2FD85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03BA4"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54B662D" w14:textId="77777777" w:rsidTr="00B054DA">
        <w:trPr>
          <w:trHeight w:val="1021"/>
        </w:trPr>
        <w:tc>
          <w:tcPr>
            <w:tcW w:w="4644" w:type="dxa"/>
            <w:tcBorders>
              <w:top w:val="single" w:sz="4" w:space="0" w:color="000000"/>
              <w:left w:val="single" w:sz="4" w:space="0" w:color="000000"/>
            </w:tcBorders>
            <w:shd w:val="clear" w:color="auto" w:fill="CCFFFF"/>
          </w:tcPr>
          <w:p w14:paraId="0C99007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4B463DF"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7683F25" w14:textId="77777777" w:rsidR="00332B12" w:rsidRDefault="00332B12" w:rsidP="00B054DA">
            <w:pPr>
              <w:tabs>
                <w:tab w:val="left" w:pos="851"/>
              </w:tabs>
              <w:snapToGrid w:val="0"/>
              <w:jc w:val="both"/>
              <w:rPr>
                <w:rFonts w:ascii="Arial" w:hAnsi="Arial" w:cs="Arial"/>
                <w:b/>
                <w:bCs/>
              </w:rPr>
            </w:pPr>
          </w:p>
        </w:tc>
      </w:tr>
      <w:tr w:rsidR="00332B12" w14:paraId="636E0001" w14:textId="77777777" w:rsidTr="00B054DA">
        <w:trPr>
          <w:trHeight w:val="1021"/>
        </w:trPr>
        <w:tc>
          <w:tcPr>
            <w:tcW w:w="4644" w:type="dxa"/>
            <w:tcBorders>
              <w:left w:val="single" w:sz="4" w:space="0" w:color="000000"/>
            </w:tcBorders>
            <w:shd w:val="clear" w:color="auto" w:fill="auto"/>
          </w:tcPr>
          <w:p w14:paraId="689BB06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7CA3F9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4F6998F" w14:textId="77777777" w:rsidR="00332B12" w:rsidRDefault="00332B12" w:rsidP="00B054DA">
            <w:pPr>
              <w:tabs>
                <w:tab w:val="left" w:pos="851"/>
              </w:tabs>
              <w:snapToGrid w:val="0"/>
              <w:jc w:val="both"/>
              <w:rPr>
                <w:rFonts w:ascii="Arial" w:hAnsi="Arial" w:cs="Arial"/>
                <w:b/>
                <w:bCs/>
              </w:rPr>
            </w:pPr>
          </w:p>
        </w:tc>
      </w:tr>
      <w:tr w:rsidR="00332B12" w14:paraId="1A663D0B" w14:textId="77777777" w:rsidTr="00B054DA">
        <w:trPr>
          <w:trHeight w:val="1021"/>
        </w:trPr>
        <w:tc>
          <w:tcPr>
            <w:tcW w:w="4644" w:type="dxa"/>
            <w:tcBorders>
              <w:left w:val="single" w:sz="4" w:space="0" w:color="000000"/>
            </w:tcBorders>
            <w:shd w:val="clear" w:color="auto" w:fill="CCFFFF"/>
          </w:tcPr>
          <w:p w14:paraId="0E03064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514721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C699AD9" w14:textId="77777777" w:rsidR="00332B12" w:rsidRDefault="00332B12" w:rsidP="00B054DA">
            <w:pPr>
              <w:tabs>
                <w:tab w:val="left" w:pos="851"/>
              </w:tabs>
              <w:snapToGrid w:val="0"/>
              <w:jc w:val="both"/>
              <w:rPr>
                <w:rFonts w:ascii="Arial" w:hAnsi="Arial" w:cs="Arial"/>
                <w:b/>
                <w:bCs/>
              </w:rPr>
            </w:pPr>
          </w:p>
        </w:tc>
      </w:tr>
      <w:tr w:rsidR="00332B12" w14:paraId="1B34F472" w14:textId="77777777" w:rsidTr="00B054DA">
        <w:trPr>
          <w:trHeight w:val="1021"/>
        </w:trPr>
        <w:tc>
          <w:tcPr>
            <w:tcW w:w="4644" w:type="dxa"/>
            <w:tcBorders>
              <w:left w:val="single" w:sz="4" w:space="0" w:color="000000"/>
            </w:tcBorders>
            <w:shd w:val="clear" w:color="auto" w:fill="auto"/>
          </w:tcPr>
          <w:p w14:paraId="5F408A0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9FC809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6DD19D5" w14:textId="77777777" w:rsidR="00332B12" w:rsidRDefault="00332B12" w:rsidP="00B054DA">
            <w:pPr>
              <w:tabs>
                <w:tab w:val="left" w:pos="851"/>
              </w:tabs>
              <w:snapToGrid w:val="0"/>
              <w:jc w:val="both"/>
              <w:rPr>
                <w:rFonts w:ascii="Arial" w:hAnsi="Arial" w:cs="Arial"/>
                <w:b/>
                <w:bCs/>
              </w:rPr>
            </w:pPr>
          </w:p>
        </w:tc>
      </w:tr>
      <w:tr w:rsidR="00332B12" w14:paraId="5079C1C4" w14:textId="77777777" w:rsidTr="00B054DA">
        <w:trPr>
          <w:trHeight w:val="1021"/>
        </w:trPr>
        <w:tc>
          <w:tcPr>
            <w:tcW w:w="4644" w:type="dxa"/>
            <w:tcBorders>
              <w:left w:val="single" w:sz="4" w:space="0" w:color="000000"/>
              <w:bottom w:val="single" w:sz="4" w:space="0" w:color="000000"/>
            </w:tcBorders>
            <w:shd w:val="clear" w:color="auto" w:fill="CCFFFF"/>
          </w:tcPr>
          <w:p w14:paraId="59927AD3"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37EE07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15754F8E" w14:textId="77777777" w:rsidR="00332B12" w:rsidRDefault="00332B12" w:rsidP="00B054DA">
            <w:pPr>
              <w:tabs>
                <w:tab w:val="left" w:pos="851"/>
              </w:tabs>
              <w:snapToGrid w:val="0"/>
              <w:jc w:val="both"/>
              <w:rPr>
                <w:rFonts w:ascii="Arial" w:hAnsi="Arial" w:cs="Arial"/>
                <w:b/>
                <w:bCs/>
              </w:rPr>
            </w:pPr>
          </w:p>
        </w:tc>
      </w:tr>
    </w:tbl>
    <w:p w14:paraId="6A0B6B7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5326D0AE" w14:textId="77777777" w:rsidR="00B0067D" w:rsidRDefault="00B0067D">
      <w:pPr>
        <w:suppressAutoHyphens w:val="0"/>
        <w:rPr>
          <w:rFonts w:ascii="Arial" w:hAnsi="Arial" w:cs="Arial"/>
        </w:rPr>
      </w:pPr>
      <w:r>
        <w:rPr>
          <w:rFonts w:ascii="Arial" w:hAnsi="Arial" w:cs="Arial"/>
        </w:rPr>
        <w:br w:type="page"/>
      </w:r>
    </w:p>
    <w:p w14:paraId="1320873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B0067D" w14:paraId="79C49635" w14:textId="77777777">
        <w:tc>
          <w:tcPr>
            <w:tcW w:w="10277" w:type="dxa"/>
            <w:shd w:val="clear" w:color="auto" w:fill="66CCFF"/>
          </w:tcPr>
          <w:p w14:paraId="61F11BCE" w14:textId="77777777" w:rsidR="009B1CD0" w:rsidRPr="00B0067D" w:rsidRDefault="008B2A38" w:rsidP="006B5057">
            <w:pPr>
              <w:rPr>
                <w:b/>
              </w:rPr>
            </w:pPr>
            <w:r w:rsidRPr="00B0067D">
              <w:rPr>
                <w:rFonts w:ascii="Arial" w:hAnsi="Arial" w:cs="Arial"/>
                <w:b/>
              </w:rPr>
              <w:br w:type="page"/>
            </w:r>
            <w:r w:rsidR="009B1CD0" w:rsidRPr="00B0067D">
              <w:rPr>
                <w:b/>
                <w:sz w:val="22"/>
                <w:szCs w:val="22"/>
              </w:rPr>
              <w:t xml:space="preserve">D - Identification </w:t>
            </w:r>
            <w:r w:rsidR="001C40C0" w:rsidRPr="00B0067D">
              <w:rPr>
                <w:b/>
                <w:sz w:val="22"/>
                <w:szCs w:val="22"/>
              </w:rPr>
              <w:t>et signature de l’acheteur</w:t>
            </w:r>
            <w:r w:rsidR="009B1CD0" w:rsidRPr="00B0067D">
              <w:rPr>
                <w:b/>
                <w:sz w:val="22"/>
                <w:szCs w:val="22"/>
              </w:rPr>
              <w:t>.</w:t>
            </w:r>
          </w:p>
        </w:tc>
      </w:tr>
    </w:tbl>
    <w:p w14:paraId="05C3706F" w14:textId="77777777" w:rsidR="009B1CD0" w:rsidRDefault="009B1CD0" w:rsidP="006C4338">
      <w:pPr>
        <w:tabs>
          <w:tab w:val="left" w:pos="851"/>
        </w:tabs>
      </w:pPr>
    </w:p>
    <w:p w14:paraId="35BD0B7F" w14:textId="77777777" w:rsidR="009B1CD0" w:rsidRDefault="009B1CD0" w:rsidP="006C4338">
      <w:pPr>
        <w:tabs>
          <w:tab w:val="left" w:pos="851"/>
        </w:tabs>
      </w:pPr>
    </w:p>
    <w:p w14:paraId="306ED15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2660E386" w14:textId="77777777" w:rsidR="000E44D9" w:rsidRDefault="000E44D9" w:rsidP="000E44D9">
      <w:pPr>
        <w:numPr>
          <w:ilvl w:val="0"/>
          <w:numId w:val="7"/>
        </w:numPr>
        <w:tabs>
          <w:tab w:val="center" w:pos="4536"/>
          <w:tab w:val="right" w:pos="9072"/>
        </w:tabs>
        <w:jc w:val="both"/>
        <w:rPr>
          <w:rFonts w:ascii="Arial" w:hAnsi="Arial" w:cs="Arial"/>
          <w:b/>
        </w:rPr>
      </w:pPr>
    </w:p>
    <w:p w14:paraId="6E055003" w14:textId="77777777" w:rsidR="000E44D9" w:rsidRPr="00361F37" w:rsidRDefault="000E44D9" w:rsidP="000E44D9">
      <w:pPr>
        <w:numPr>
          <w:ilvl w:val="0"/>
          <w:numId w:val="7"/>
        </w:numPr>
        <w:tabs>
          <w:tab w:val="center" w:pos="4536"/>
          <w:tab w:val="right" w:pos="9072"/>
        </w:tabs>
        <w:jc w:val="both"/>
        <w:rPr>
          <w:rFonts w:ascii="Arial" w:hAnsi="Arial" w:cs="Arial"/>
          <w:b/>
        </w:rPr>
      </w:pPr>
      <w:r w:rsidRPr="00361F37">
        <w:rPr>
          <w:rFonts w:ascii="Arial" w:hAnsi="Arial" w:cs="Arial"/>
          <w:b/>
        </w:rPr>
        <w:t>Agence de la biomédecine</w:t>
      </w:r>
    </w:p>
    <w:p w14:paraId="5CDB761A" w14:textId="77777777" w:rsidR="000E44D9" w:rsidRPr="00A601DD" w:rsidRDefault="000E44D9" w:rsidP="000E44D9">
      <w:pPr>
        <w:numPr>
          <w:ilvl w:val="0"/>
          <w:numId w:val="7"/>
        </w:numPr>
        <w:tabs>
          <w:tab w:val="center" w:pos="4536"/>
          <w:tab w:val="right" w:pos="9072"/>
        </w:tabs>
        <w:jc w:val="both"/>
        <w:rPr>
          <w:rFonts w:ascii="Arial" w:hAnsi="Arial" w:cs="Arial"/>
        </w:rPr>
      </w:pPr>
      <w:r w:rsidRPr="00A601DD">
        <w:rPr>
          <w:rFonts w:ascii="Arial" w:hAnsi="Arial" w:cs="Arial"/>
        </w:rPr>
        <w:t>1 avenue du Stade de France – 93121 Saint-Denis La Plaine</w:t>
      </w:r>
    </w:p>
    <w:p w14:paraId="6A4EBCC1" w14:textId="77777777" w:rsidR="000E44D9" w:rsidRPr="00A601DD" w:rsidRDefault="000E44D9" w:rsidP="000E44D9">
      <w:pPr>
        <w:numPr>
          <w:ilvl w:val="0"/>
          <w:numId w:val="7"/>
        </w:numPr>
        <w:tabs>
          <w:tab w:val="center" w:pos="4536"/>
          <w:tab w:val="right" w:pos="9072"/>
        </w:tabs>
        <w:jc w:val="both"/>
        <w:rPr>
          <w:rFonts w:ascii="Arial" w:hAnsi="Arial" w:cs="Arial"/>
        </w:rPr>
      </w:pPr>
      <w:r>
        <w:rPr>
          <w:rFonts w:ascii="Arial" w:hAnsi="Arial" w:cs="Arial"/>
        </w:rPr>
        <w:t xml:space="preserve">T. 01 55 93 65 50 </w:t>
      </w:r>
      <w:proofErr w:type="gramStart"/>
      <w:r w:rsidRPr="00A601DD">
        <w:rPr>
          <w:rFonts w:ascii="Arial" w:hAnsi="Arial" w:cs="Arial"/>
        </w:rPr>
        <w:t>-  Fax</w:t>
      </w:r>
      <w:proofErr w:type="gramEnd"/>
      <w:r w:rsidRPr="00A601DD">
        <w:rPr>
          <w:rFonts w:ascii="Arial" w:hAnsi="Arial" w:cs="Arial"/>
        </w:rPr>
        <w:t> : 01 55 93 65 55</w:t>
      </w:r>
    </w:p>
    <w:p w14:paraId="69AC14DF" w14:textId="77777777" w:rsidR="000E44D9" w:rsidRPr="00A601DD" w:rsidRDefault="003A39F2" w:rsidP="000E44D9">
      <w:pPr>
        <w:numPr>
          <w:ilvl w:val="0"/>
          <w:numId w:val="7"/>
        </w:numPr>
        <w:rPr>
          <w:rFonts w:ascii="Arial" w:hAnsi="Arial" w:cs="Arial"/>
          <w:b/>
          <w:szCs w:val="22"/>
        </w:rPr>
      </w:pPr>
      <w:hyperlink r:id="rId24" w:tgtFrame="_blank" w:tooltip="Lancer le site de l'Agence dans une nouvelle fenêtre" w:history="1">
        <w:r w:rsidR="000E44D9" w:rsidRPr="00A601DD">
          <w:rPr>
            <w:rFonts w:ascii="Arial" w:hAnsi="Arial" w:cs="Arial"/>
            <w:b/>
            <w:bCs/>
            <w:color w:val="0000FF"/>
            <w:sz w:val="18"/>
            <w:szCs w:val="19"/>
            <w:u w:val="single"/>
          </w:rPr>
          <w:t>www.agence-biomedecine.fr</w:t>
        </w:r>
      </w:hyperlink>
    </w:p>
    <w:p w14:paraId="09A9AA46" w14:textId="77777777" w:rsidR="000E44D9" w:rsidRPr="00A601DD" w:rsidRDefault="000E44D9" w:rsidP="000E44D9">
      <w:pPr>
        <w:numPr>
          <w:ilvl w:val="0"/>
          <w:numId w:val="7"/>
        </w:numPr>
        <w:tabs>
          <w:tab w:val="center" w:pos="4536"/>
          <w:tab w:val="right" w:pos="9072"/>
        </w:tabs>
        <w:jc w:val="both"/>
        <w:rPr>
          <w:rFonts w:ascii="Arial" w:hAnsi="Arial" w:cs="Arial"/>
        </w:rPr>
      </w:pPr>
    </w:p>
    <w:p w14:paraId="4CF5EB30" w14:textId="77777777" w:rsidR="000E44D9" w:rsidRDefault="000E44D9" w:rsidP="000E44D9">
      <w:pPr>
        <w:pStyle w:val="Titre1"/>
        <w:numPr>
          <w:ilvl w:val="0"/>
          <w:numId w:val="7"/>
        </w:numPr>
        <w:tabs>
          <w:tab w:val="center" w:pos="4536"/>
          <w:tab w:val="right" w:pos="9072"/>
        </w:tabs>
        <w:jc w:val="both"/>
        <w:rPr>
          <w:rFonts w:ascii="Arial" w:hAnsi="Arial" w:cs="Arial"/>
          <w:b w:val="0"/>
          <w:bCs/>
        </w:rPr>
      </w:pPr>
      <w:r w:rsidRPr="00A601DD">
        <w:rPr>
          <w:rFonts w:ascii="Arial" w:hAnsi="Arial" w:cs="Arial"/>
          <w:u w:val="single"/>
        </w:rPr>
        <w:t>Profil acheteur</w:t>
      </w:r>
      <w:r w:rsidRPr="00A601DD">
        <w:rPr>
          <w:rFonts w:ascii="Arial" w:hAnsi="Arial" w:cs="Arial"/>
        </w:rPr>
        <w:t xml:space="preserve"> : </w:t>
      </w:r>
      <w:hyperlink r:id="rId25" w:history="1">
        <w:r w:rsidRPr="001438F5">
          <w:rPr>
            <w:rStyle w:val="Lienhypertexte"/>
            <w:rFonts w:ascii="Arial" w:hAnsi="Arial" w:cs="Arial"/>
            <w:b w:val="0"/>
          </w:rPr>
          <w:t>https://www.marches-publics.gouv.fr</w:t>
        </w:r>
      </w:hyperlink>
      <w:r>
        <w:rPr>
          <w:rFonts w:ascii="Arial" w:hAnsi="Arial" w:cs="Arial"/>
          <w:b w:val="0"/>
        </w:rPr>
        <w:t xml:space="preserve"> </w:t>
      </w:r>
    </w:p>
    <w:p w14:paraId="114C6D47" w14:textId="77777777" w:rsidR="000E44D9" w:rsidRPr="00A601DD" w:rsidRDefault="000E44D9" w:rsidP="000E44D9"/>
    <w:p w14:paraId="3C08F24B" w14:textId="77777777" w:rsidR="000E44D9" w:rsidRPr="00A601DD" w:rsidRDefault="000E44D9" w:rsidP="000E44D9">
      <w:pPr>
        <w:numPr>
          <w:ilvl w:val="0"/>
          <w:numId w:val="7"/>
        </w:numPr>
        <w:tabs>
          <w:tab w:val="center" w:pos="4536"/>
          <w:tab w:val="right" w:pos="9072"/>
        </w:tabs>
        <w:jc w:val="both"/>
        <w:rPr>
          <w:rFonts w:ascii="Arial" w:hAnsi="Arial" w:cs="Arial"/>
        </w:rPr>
      </w:pPr>
    </w:p>
    <w:p w14:paraId="3E43F53F" w14:textId="77777777" w:rsidR="000E44D9" w:rsidRPr="00A601DD" w:rsidRDefault="000E44D9" w:rsidP="000E44D9">
      <w:pPr>
        <w:numPr>
          <w:ilvl w:val="0"/>
          <w:numId w:val="7"/>
        </w:numPr>
        <w:tabs>
          <w:tab w:val="left" w:pos="426"/>
          <w:tab w:val="left" w:pos="5103"/>
        </w:tabs>
        <w:jc w:val="both"/>
        <w:rPr>
          <w:rFonts w:ascii="Arial" w:hAnsi="Arial" w:cs="Arial"/>
        </w:rPr>
      </w:pPr>
      <w:r w:rsidRPr="00A601DD">
        <w:rPr>
          <w:rFonts w:ascii="Arial" w:hAnsi="Arial" w:cs="Arial"/>
          <w:b/>
          <w:color w:val="66CCFF"/>
          <w:spacing w:val="-10"/>
          <w:position w:val="-2"/>
        </w:rPr>
        <w:sym w:font="Wingdings" w:char="F06E"/>
      </w:r>
      <w:r w:rsidRPr="00A601DD">
        <w:rPr>
          <w:rFonts w:ascii="Arial" w:hAnsi="Arial" w:cs="Arial"/>
          <w:b/>
          <w:spacing w:val="-10"/>
          <w:position w:val="-2"/>
        </w:rPr>
        <w:t xml:space="preserve">  </w:t>
      </w:r>
      <w:r w:rsidRPr="00A601DD">
        <w:rPr>
          <w:rFonts w:ascii="Arial" w:hAnsi="Arial" w:cs="Arial"/>
        </w:rPr>
        <w:t>Nom, prénom et qualité du signataire du marché public ou de l’accord-cadre :</w:t>
      </w:r>
    </w:p>
    <w:p w14:paraId="50244F19" w14:textId="2727A4E8" w:rsidR="000E44D9" w:rsidRPr="00A601DD" w:rsidRDefault="000E44D9" w:rsidP="000E44D9">
      <w:pPr>
        <w:numPr>
          <w:ilvl w:val="1"/>
          <w:numId w:val="7"/>
        </w:numPr>
        <w:ind w:right="142"/>
        <w:rPr>
          <w:rFonts w:ascii="Arial" w:hAnsi="Arial" w:cs="Arial"/>
          <w:b/>
          <w:bCs/>
        </w:rPr>
      </w:pPr>
      <w:r w:rsidRPr="00A601DD">
        <w:rPr>
          <w:rFonts w:ascii="Arial" w:hAnsi="Arial" w:cs="Arial"/>
          <w:b/>
          <w:bCs/>
        </w:rPr>
        <w:tab/>
      </w:r>
      <w:r w:rsidR="000431DE">
        <w:rPr>
          <w:rFonts w:ascii="Arial" w:hAnsi="Arial" w:cs="Arial"/>
          <w:b/>
          <w:bCs/>
        </w:rPr>
        <w:t>Marine JEANTET</w:t>
      </w:r>
      <w:r w:rsidRPr="00A601DD">
        <w:rPr>
          <w:rFonts w:ascii="Arial" w:hAnsi="Arial" w:cs="Arial"/>
          <w:b/>
          <w:bCs/>
        </w:rPr>
        <w:t xml:space="preserve">, </w:t>
      </w:r>
      <w:r>
        <w:rPr>
          <w:rFonts w:ascii="Arial" w:hAnsi="Arial" w:cs="Arial"/>
          <w:b/>
          <w:bCs/>
        </w:rPr>
        <w:t>D</w:t>
      </w:r>
      <w:r w:rsidRPr="00A601DD">
        <w:rPr>
          <w:rFonts w:ascii="Arial" w:hAnsi="Arial" w:cs="Arial"/>
          <w:b/>
          <w:bCs/>
        </w:rPr>
        <w:t xml:space="preserve">irectrice générale </w:t>
      </w:r>
      <w:r w:rsidR="00D5159E">
        <w:rPr>
          <w:rFonts w:ascii="Arial" w:hAnsi="Arial" w:cs="Arial"/>
          <w:b/>
          <w:bCs/>
        </w:rPr>
        <w:t xml:space="preserve">par intérim </w:t>
      </w:r>
      <w:r w:rsidRPr="00A601DD">
        <w:rPr>
          <w:rFonts w:ascii="Arial" w:hAnsi="Arial" w:cs="Arial"/>
          <w:b/>
          <w:bCs/>
        </w:rPr>
        <w:t>de l’Agence de la biomédecine.</w:t>
      </w:r>
    </w:p>
    <w:p w14:paraId="1BFB4A6D" w14:textId="77777777" w:rsidR="009B1CD0" w:rsidRDefault="009B1CD0" w:rsidP="009B45B9">
      <w:pPr>
        <w:tabs>
          <w:tab w:val="left" w:pos="851"/>
        </w:tabs>
        <w:jc w:val="both"/>
        <w:rPr>
          <w:rFonts w:ascii="Arial" w:hAnsi="Arial" w:cs="Arial"/>
        </w:rPr>
      </w:pPr>
    </w:p>
    <w:p w14:paraId="1262F0FF"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6"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7"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8C41F5B"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6F3D328" w14:textId="77777777" w:rsidR="009B1CD0" w:rsidRDefault="009B1CD0" w:rsidP="009B45B9">
      <w:pPr>
        <w:tabs>
          <w:tab w:val="left" w:pos="851"/>
        </w:tabs>
        <w:jc w:val="both"/>
        <w:rPr>
          <w:rFonts w:ascii="Arial" w:hAnsi="Arial" w:cs="Arial"/>
        </w:rPr>
      </w:pPr>
    </w:p>
    <w:p w14:paraId="22F86AFE" w14:textId="77777777" w:rsidR="000E44D9" w:rsidRDefault="000E44D9" w:rsidP="000E44D9">
      <w:pPr>
        <w:jc w:val="both"/>
        <w:rPr>
          <w:rFonts w:ascii="Arial" w:hAnsi="Arial" w:cs="Arial"/>
        </w:rPr>
      </w:pPr>
      <w:r>
        <w:rPr>
          <w:rFonts w:ascii="Arial" w:hAnsi="Arial" w:cs="Arial"/>
        </w:rPr>
        <w:t xml:space="preserve">Madame </w:t>
      </w:r>
      <w:r w:rsidR="00CD0C00">
        <w:rPr>
          <w:rFonts w:ascii="Arial" w:hAnsi="Arial" w:cs="Arial"/>
        </w:rPr>
        <w:t>Sonia ROUX</w:t>
      </w:r>
    </w:p>
    <w:p w14:paraId="2F2D545D" w14:textId="77777777" w:rsidR="000E44D9" w:rsidRDefault="000E44D9" w:rsidP="000E44D9">
      <w:pPr>
        <w:ind w:left="993" w:hanging="993"/>
        <w:jc w:val="both"/>
        <w:rPr>
          <w:rFonts w:ascii="Arial" w:hAnsi="Arial"/>
        </w:rPr>
      </w:pPr>
      <w:r>
        <w:rPr>
          <w:rFonts w:ascii="Arial" w:hAnsi="Arial"/>
        </w:rPr>
        <w:t xml:space="preserve">Agent comptable de l’Agence de la biomédecine </w:t>
      </w:r>
    </w:p>
    <w:p w14:paraId="790A2F33" w14:textId="77777777" w:rsidR="000E44D9" w:rsidRDefault="000E44D9" w:rsidP="000E44D9">
      <w:pPr>
        <w:pStyle w:val="Normal1"/>
        <w:spacing w:before="0"/>
        <w:ind w:left="993" w:hanging="993"/>
        <w:rPr>
          <w:rFonts w:ascii="Arial" w:hAnsi="Arial"/>
          <w:i/>
          <w:iCs/>
          <w:sz w:val="20"/>
          <w:szCs w:val="24"/>
          <w:u w:val="single"/>
        </w:rPr>
      </w:pPr>
      <w:r>
        <w:rPr>
          <w:rFonts w:ascii="Arial" w:hAnsi="Arial"/>
          <w:sz w:val="20"/>
        </w:rPr>
        <w:sym w:font="Wingdings 2" w:char="F027"/>
      </w:r>
      <w:r>
        <w:rPr>
          <w:rFonts w:ascii="Arial" w:hAnsi="Arial"/>
          <w:sz w:val="20"/>
          <w:szCs w:val="24"/>
        </w:rPr>
        <w:t xml:space="preserve"> : 01.55.93.</w:t>
      </w:r>
      <w:r w:rsidR="00CD0C00">
        <w:rPr>
          <w:rFonts w:ascii="Arial" w:hAnsi="Arial"/>
          <w:sz w:val="20"/>
          <w:szCs w:val="24"/>
        </w:rPr>
        <w:t>58.95</w:t>
      </w:r>
      <w:r>
        <w:rPr>
          <w:rFonts w:ascii="Arial" w:hAnsi="Arial"/>
          <w:sz w:val="20"/>
          <w:szCs w:val="24"/>
        </w:rPr>
        <w:t xml:space="preserve"> - @ : </w:t>
      </w:r>
      <w:hyperlink r:id="rId28" w:history="1">
        <w:r w:rsidRPr="00892FA8">
          <w:rPr>
            <w:rStyle w:val="Lienhypertexte"/>
            <w:rFonts w:ascii="Arial" w:hAnsi="Arial"/>
            <w:sz w:val="20"/>
            <w:szCs w:val="24"/>
          </w:rPr>
          <w:t>agence.comptable@biomedecine.fr</w:t>
        </w:r>
      </w:hyperlink>
      <w:r>
        <w:rPr>
          <w:rFonts w:ascii="Arial" w:hAnsi="Arial"/>
          <w:sz w:val="20"/>
          <w:szCs w:val="24"/>
        </w:rPr>
        <w:t xml:space="preserve"> </w:t>
      </w:r>
    </w:p>
    <w:p w14:paraId="16C1B94E" w14:textId="77777777" w:rsidR="000E44D9" w:rsidRDefault="000E44D9" w:rsidP="000E44D9">
      <w:pPr>
        <w:jc w:val="both"/>
        <w:rPr>
          <w:rFonts w:ascii="Arial" w:hAnsi="Arial" w:cs="Arial"/>
        </w:rPr>
      </w:pPr>
    </w:p>
    <w:p w14:paraId="20EEAFE4" w14:textId="77777777" w:rsidR="009B1CD0" w:rsidRDefault="009B1CD0" w:rsidP="009B45B9">
      <w:pPr>
        <w:pStyle w:val="fcase2metab"/>
        <w:ind w:left="0" w:firstLine="0"/>
        <w:rPr>
          <w:rFonts w:ascii="Arial" w:hAnsi="Arial" w:cs="Arial"/>
        </w:rPr>
      </w:pPr>
    </w:p>
    <w:p w14:paraId="7FDE8D66" w14:textId="6EACD1E1" w:rsidR="009B1CD0" w:rsidRPr="00803B19" w:rsidRDefault="009B1CD0" w:rsidP="009B45B9">
      <w:pPr>
        <w:pStyle w:val="fcase2metab"/>
        <w:rPr>
          <w:rFonts w:ascii="Arial" w:hAnsi="Arial" w:cs="Arial"/>
          <w:highlight w:val="yellow"/>
        </w:rPr>
      </w:pPr>
      <w:proofErr w:type="gramStart"/>
      <w:r>
        <w:rPr>
          <w:rFonts w:ascii="Wingdings" w:eastAsia="Wingdings" w:hAnsi="Wingdings" w:cs="Wingdings"/>
          <w:b/>
          <w:color w:val="66CCFF"/>
          <w:spacing w:val="-10"/>
        </w:rPr>
        <w:t></w:t>
      </w:r>
      <w:r>
        <w:rPr>
          <w:rFonts w:ascii="Arial" w:eastAsia="Arial" w:hAnsi="Arial" w:cs="Arial"/>
          <w:b/>
        </w:rPr>
        <w:t xml:space="preserve">  </w:t>
      </w:r>
      <w:r w:rsidR="00CD0C00">
        <w:rPr>
          <w:rFonts w:ascii="Arial" w:eastAsia="Arial" w:hAnsi="Arial" w:cs="Arial"/>
          <w:b/>
        </w:rPr>
        <w:tab/>
      </w:r>
      <w:proofErr w:type="gramEnd"/>
      <w:r>
        <w:rPr>
          <w:rFonts w:ascii="Arial" w:hAnsi="Arial" w:cs="Arial"/>
        </w:rPr>
        <w:t>Imputation budgétaire</w:t>
      </w:r>
      <w:r w:rsidR="000E44D9">
        <w:rPr>
          <w:rFonts w:ascii="Arial" w:hAnsi="Arial" w:cs="Arial"/>
        </w:rPr>
        <w:t xml:space="preserve"> : </w:t>
      </w:r>
      <w:proofErr w:type="spellStart"/>
      <w:r w:rsidR="0028027C" w:rsidRPr="00B5650D">
        <w:rPr>
          <w:rFonts w:ascii="Arial" w:hAnsi="Arial" w:cs="Arial"/>
        </w:rPr>
        <w:t>Compte</w:t>
      </w:r>
      <w:r w:rsidR="001F7E79">
        <w:rPr>
          <w:rFonts w:ascii="Arial" w:hAnsi="Arial" w:cs="Arial"/>
        </w:rPr>
        <w:t>S</w:t>
      </w:r>
      <w:proofErr w:type="spellEnd"/>
      <w:r w:rsidR="0028027C" w:rsidRPr="00B5650D">
        <w:rPr>
          <w:rFonts w:ascii="Arial" w:hAnsi="Arial" w:cs="Arial"/>
        </w:rPr>
        <w:t xml:space="preserve"> </w:t>
      </w:r>
      <w:r w:rsidR="001F7E79">
        <w:rPr>
          <w:rFonts w:ascii="Arial" w:hAnsi="Arial" w:cs="Arial"/>
        </w:rPr>
        <w:t>615.6 – 205.3</w:t>
      </w:r>
    </w:p>
    <w:p w14:paraId="17E37E83" w14:textId="76BDC580" w:rsidR="00CD0C00" w:rsidRDefault="00CD0C00" w:rsidP="009B45B9">
      <w:pPr>
        <w:pStyle w:val="fcase2metab"/>
        <w:rPr>
          <w:rFonts w:ascii="Arial" w:hAnsi="Arial" w:cs="Arial"/>
        </w:rPr>
      </w:pPr>
      <w:r w:rsidRPr="008F00AE">
        <w:rPr>
          <w:rFonts w:ascii="Wingdings" w:eastAsia="Wingdings" w:hAnsi="Wingdings" w:cs="Wingdings"/>
          <w:b/>
          <w:color w:val="66CCFF"/>
          <w:spacing w:val="-10"/>
        </w:rPr>
        <w:tab/>
      </w:r>
      <w:r w:rsidRPr="008F00AE">
        <w:rPr>
          <w:rFonts w:ascii="Arial" w:hAnsi="Arial" w:cs="Arial"/>
        </w:rPr>
        <w:t xml:space="preserve">Nomenclature : S </w:t>
      </w:r>
      <w:r w:rsidR="001F7E79">
        <w:rPr>
          <w:rFonts w:ascii="Arial" w:hAnsi="Arial" w:cs="Arial"/>
        </w:rPr>
        <w:t>67 06I</w:t>
      </w:r>
      <w:r w:rsidR="001E4E90" w:rsidRPr="008F00AE">
        <w:rPr>
          <w:rFonts w:ascii="Arial" w:hAnsi="Arial" w:cs="Arial"/>
        </w:rPr>
        <w:t xml:space="preserve">  </w:t>
      </w:r>
    </w:p>
    <w:p w14:paraId="0D793631" w14:textId="77777777" w:rsidR="0079785C" w:rsidRDefault="0079785C" w:rsidP="009B45B9">
      <w:pPr>
        <w:pStyle w:val="fcase2metab"/>
        <w:rPr>
          <w:rFonts w:ascii="Arial" w:hAnsi="Arial" w:cs="Arial"/>
        </w:rPr>
      </w:pPr>
    </w:p>
    <w:p w14:paraId="7E20BE07" w14:textId="77777777" w:rsidR="00B0067D" w:rsidRDefault="00B0067D" w:rsidP="00B0067D">
      <w:pPr>
        <w:pStyle w:val="fcase2metab"/>
        <w:rPr>
          <w:rFonts w:ascii="Arial" w:hAnsi="Arial" w:cs="Arial"/>
        </w:rPr>
      </w:pPr>
    </w:p>
    <w:p w14:paraId="492716A4" w14:textId="77777777" w:rsidR="00B0067D" w:rsidRPr="00970F12" w:rsidRDefault="00B0067D" w:rsidP="00B0067D">
      <w:pPr>
        <w:pStyle w:val="fcase2metab"/>
        <w:rPr>
          <w:rFonts w:ascii="Arial" w:hAnsi="Arial" w:cs="Arial"/>
        </w:rPr>
      </w:pPr>
      <w:r w:rsidRPr="007208BF">
        <w:rPr>
          <w:rFonts w:ascii="Wingdings" w:eastAsia="Wingdings" w:hAnsi="Wingdings" w:cs="Wingdings"/>
          <w:b/>
          <w:color w:val="66CCFF"/>
          <w:spacing w:val="-10"/>
        </w:rPr>
        <w:t></w:t>
      </w:r>
      <w:r w:rsidRPr="007208BF">
        <w:rPr>
          <w:rFonts w:ascii="Arial" w:eastAsia="Arial" w:hAnsi="Arial" w:cs="Arial"/>
          <w:b/>
          <w:spacing w:val="-10"/>
        </w:rPr>
        <w:t xml:space="preserve"> </w:t>
      </w:r>
      <w:r w:rsidRPr="00970F12">
        <w:rPr>
          <w:rFonts w:ascii="Arial" w:hAnsi="Arial" w:cs="Arial"/>
        </w:rPr>
        <w:t>Liste des éventuelles annexes au présent ATTRI 1 :</w:t>
      </w:r>
    </w:p>
    <w:p w14:paraId="7B9C7468" w14:textId="77777777" w:rsidR="00B0067D" w:rsidRDefault="00B0067D" w:rsidP="00B0067D">
      <w:pPr>
        <w:pStyle w:val="fcase2metab"/>
        <w:rPr>
          <w:rFonts w:ascii="Arial" w:hAnsi="Arial" w:cs="Arial"/>
        </w:rPr>
      </w:pPr>
    </w:p>
    <w:p w14:paraId="3C2AAA06" w14:textId="77777777" w:rsidR="00B0067D" w:rsidRDefault="00B0067D" w:rsidP="00B0067D">
      <w:pPr>
        <w:pStyle w:val="fcase2metab"/>
        <w:rPr>
          <w:rFonts w:ascii="Arial" w:hAnsi="Arial" w:cs="Arial"/>
        </w:rPr>
      </w:pPr>
    </w:p>
    <w:p w14:paraId="4BC985EA" w14:textId="77777777" w:rsidR="00B0067D" w:rsidRDefault="00B0067D" w:rsidP="009B45B9">
      <w:pPr>
        <w:tabs>
          <w:tab w:val="left" w:pos="851"/>
        </w:tabs>
        <w:rPr>
          <w:rFonts w:ascii="Arial" w:hAnsi="Arial" w:cs="Arial"/>
        </w:rPr>
      </w:pPr>
    </w:p>
    <w:p w14:paraId="0D2344C4" w14:textId="77777777" w:rsidR="00B0067D" w:rsidRDefault="00B0067D" w:rsidP="009B45B9">
      <w:pPr>
        <w:tabs>
          <w:tab w:val="left" w:pos="851"/>
        </w:tabs>
        <w:rPr>
          <w:rFonts w:ascii="Arial" w:hAnsi="Arial" w:cs="Arial"/>
        </w:rPr>
      </w:pPr>
    </w:p>
    <w:p w14:paraId="1D11D61E" w14:textId="77777777" w:rsidR="00B0067D" w:rsidRDefault="00B0067D" w:rsidP="009B45B9">
      <w:pPr>
        <w:tabs>
          <w:tab w:val="left" w:pos="851"/>
        </w:tabs>
        <w:rPr>
          <w:rFonts w:ascii="Arial" w:hAnsi="Arial" w:cs="Arial"/>
        </w:rPr>
      </w:pPr>
    </w:p>
    <w:p w14:paraId="504FF83E" w14:textId="77777777" w:rsidR="00B0067D" w:rsidRDefault="00B0067D" w:rsidP="009B45B9">
      <w:pPr>
        <w:tabs>
          <w:tab w:val="left" w:pos="851"/>
        </w:tabs>
        <w:rPr>
          <w:rFonts w:ascii="Arial" w:hAnsi="Arial" w:cs="Arial"/>
        </w:rPr>
      </w:pPr>
    </w:p>
    <w:p w14:paraId="26F336F8" w14:textId="77777777" w:rsidR="00B0067D" w:rsidRDefault="00B0067D" w:rsidP="009B45B9">
      <w:pPr>
        <w:tabs>
          <w:tab w:val="left" w:pos="851"/>
        </w:tabs>
        <w:rPr>
          <w:rFonts w:ascii="Arial" w:hAnsi="Arial" w:cs="Arial"/>
        </w:rPr>
      </w:pPr>
    </w:p>
    <w:p w14:paraId="5B9096C4"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54F4D2C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F4682D1" w14:textId="77777777" w:rsidR="009B1CD0" w:rsidRDefault="009B1CD0" w:rsidP="009B45B9">
      <w:pPr>
        <w:tabs>
          <w:tab w:val="left" w:pos="851"/>
        </w:tabs>
        <w:rPr>
          <w:rFonts w:ascii="Arial" w:hAnsi="Arial" w:cs="Arial"/>
        </w:rPr>
      </w:pPr>
    </w:p>
    <w:p w14:paraId="5F156F0E" w14:textId="77777777" w:rsidR="009B1CD0" w:rsidRDefault="009B1CD0" w:rsidP="009B45B9">
      <w:pPr>
        <w:tabs>
          <w:tab w:val="left" w:pos="851"/>
        </w:tabs>
        <w:rPr>
          <w:rFonts w:ascii="Arial" w:hAnsi="Arial" w:cs="Arial"/>
        </w:rPr>
      </w:pPr>
    </w:p>
    <w:p w14:paraId="751A7234" w14:textId="77777777" w:rsidR="00B0067D" w:rsidRDefault="00B0067D" w:rsidP="009B45B9">
      <w:pPr>
        <w:tabs>
          <w:tab w:val="left" w:pos="851"/>
        </w:tabs>
        <w:rPr>
          <w:rFonts w:ascii="Arial" w:hAnsi="Arial" w:cs="Arial"/>
        </w:rPr>
      </w:pPr>
    </w:p>
    <w:p w14:paraId="129C3193" w14:textId="77777777" w:rsidR="00B0067D" w:rsidRDefault="00B0067D" w:rsidP="009B45B9">
      <w:pPr>
        <w:tabs>
          <w:tab w:val="left" w:pos="851"/>
        </w:tabs>
        <w:rPr>
          <w:rFonts w:ascii="Arial" w:hAnsi="Arial" w:cs="Arial"/>
        </w:rPr>
      </w:pPr>
    </w:p>
    <w:p w14:paraId="0D269179" w14:textId="77777777" w:rsidR="001C40C0" w:rsidRDefault="001C40C0" w:rsidP="009B45B9">
      <w:pPr>
        <w:tabs>
          <w:tab w:val="left" w:pos="851"/>
        </w:tabs>
        <w:rPr>
          <w:rFonts w:ascii="Arial" w:hAnsi="Arial" w:cs="Arial"/>
        </w:rPr>
      </w:pPr>
    </w:p>
    <w:p w14:paraId="1BA783DC" w14:textId="77777777" w:rsidR="009B1CD0" w:rsidRDefault="009B1CD0" w:rsidP="009B45B9">
      <w:pPr>
        <w:tabs>
          <w:tab w:val="left" w:pos="851"/>
        </w:tabs>
        <w:rPr>
          <w:rFonts w:ascii="Arial" w:hAnsi="Arial" w:cs="Arial"/>
        </w:rPr>
      </w:pPr>
    </w:p>
    <w:p w14:paraId="047A4B8B" w14:textId="77777777" w:rsidR="009B1CD0" w:rsidRDefault="009B1CD0" w:rsidP="009B45B9">
      <w:pPr>
        <w:tabs>
          <w:tab w:val="left" w:pos="851"/>
        </w:tabs>
        <w:rPr>
          <w:rFonts w:ascii="Arial" w:hAnsi="Arial" w:cs="Arial"/>
        </w:rPr>
      </w:pPr>
    </w:p>
    <w:p w14:paraId="62B0C4F2"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B0067D">
        <w:rPr>
          <w:rFonts w:ascii="Arial" w:hAnsi="Arial" w:cs="Arial"/>
        </w:rPr>
        <w:t>Saint-Denis</w:t>
      </w:r>
      <w:r>
        <w:rPr>
          <w:rFonts w:ascii="Arial" w:hAnsi="Arial" w:cs="Arial"/>
        </w:rPr>
        <w:t>, le …………………</w:t>
      </w:r>
    </w:p>
    <w:p w14:paraId="04E07055" w14:textId="77777777" w:rsidR="009B1CD0" w:rsidRDefault="009B1CD0" w:rsidP="009B45B9">
      <w:pPr>
        <w:tabs>
          <w:tab w:val="left" w:pos="851"/>
        </w:tabs>
      </w:pPr>
    </w:p>
    <w:p w14:paraId="314230FD"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535E3805"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097F70C" w14:textId="77777777" w:rsidR="009B1CD0" w:rsidRDefault="009B1CD0" w:rsidP="009B45B9">
      <w:pPr>
        <w:tabs>
          <w:tab w:val="left" w:pos="851"/>
        </w:tabs>
        <w:jc w:val="both"/>
      </w:pPr>
    </w:p>
    <w:p w14:paraId="40ED8264" w14:textId="77777777" w:rsidR="009B1CD0" w:rsidRDefault="009B1CD0" w:rsidP="009B45B9">
      <w:pPr>
        <w:tabs>
          <w:tab w:val="left" w:pos="851"/>
        </w:tabs>
        <w:jc w:val="both"/>
      </w:pPr>
    </w:p>
    <w:p w14:paraId="72B019E8" w14:textId="77777777" w:rsidR="009B1CD0" w:rsidRDefault="009B1CD0" w:rsidP="009B45B9">
      <w:pPr>
        <w:tabs>
          <w:tab w:val="left" w:pos="851"/>
        </w:tabs>
        <w:jc w:val="both"/>
      </w:pPr>
    </w:p>
    <w:p w14:paraId="68DEC27A" w14:textId="77777777" w:rsidR="002C2CA3" w:rsidRDefault="002C2CA3" w:rsidP="009B45B9">
      <w:pPr>
        <w:tabs>
          <w:tab w:val="left" w:pos="851"/>
        </w:tabs>
        <w:jc w:val="both"/>
      </w:pPr>
    </w:p>
    <w:p w14:paraId="44D7C36C" w14:textId="77777777" w:rsidR="002C2CA3" w:rsidRDefault="002C2CA3" w:rsidP="009B45B9">
      <w:pPr>
        <w:tabs>
          <w:tab w:val="left" w:pos="851"/>
        </w:tabs>
        <w:jc w:val="both"/>
      </w:pPr>
    </w:p>
    <w:p w14:paraId="17082087" w14:textId="77777777" w:rsidR="008B2A38" w:rsidRDefault="008B2A38" w:rsidP="009B45B9">
      <w:pPr>
        <w:tabs>
          <w:tab w:val="left" w:pos="851"/>
        </w:tabs>
        <w:rPr>
          <w:rFonts w:ascii="Arial" w:hAnsi="Arial" w:cs="Arial"/>
        </w:rPr>
      </w:pPr>
    </w:p>
    <w:p w14:paraId="2DD495F1" w14:textId="77777777" w:rsidR="003A7270" w:rsidRDefault="003A7270" w:rsidP="009B45B9">
      <w:pPr>
        <w:tabs>
          <w:tab w:val="left" w:pos="851"/>
        </w:tabs>
        <w:rPr>
          <w:rFonts w:ascii="Arial" w:hAnsi="Arial" w:cs="Arial"/>
        </w:rPr>
      </w:pPr>
    </w:p>
    <w:p w14:paraId="4F890030" w14:textId="694EC073" w:rsidR="003A7270" w:rsidRDefault="003A7270" w:rsidP="009B45B9">
      <w:pPr>
        <w:tabs>
          <w:tab w:val="left" w:pos="851"/>
        </w:tabs>
        <w:rPr>
          <w:rFonts w:ascii="Arial" w:hAnsi="Arial" w:cs="Arial"/>
        </w:rPr>
      </w:pPr>
    </w:p>
    <w:p w14:paraId="0D39ECD9" w14:textId="023FF7FC" w:rsidR="001F7E79" w:rsidRDefault="001F7E79" w:rsidP="009B45B9">
      <w:pPr>
        <w:tabs>
          <w:tab w:val="left" w:pos="851"/>
        </w:tabs>
        <w:rPr>
          <w:rFonts w:ascii="Arial" w:hAnsi="Arial" w:cs="Arial"/>
        </w:rPr>
      </w:pPr>
    </w:p>
    <w:sectPr w:rsidR="001F7E7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E86B5" w14:textId="77777777" w:rsidR="000E44D9" w:rsidRDefault="000E44D9">
      <w:r>
        <w:separator/>
      </w:r>
    </w:p>
  </w:endnote>
  <w:endnote w:type="continuationSeparator" w:id="0">
    <w:p w14:paraId="54838B72" w14:textId="77777777" w:rsidR="000E44D9" w:rsidRDefault="000E4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64A0CC0" w14:textId="77777777" w:rsidTr="0083205E">
      <w:trPr>
        <w:tblHeader/>
      </w:trPr>
      <w:tc>
        <w:tcPr>
          <w:tcW w:w="2906" w:type="dxa"/>
          <w:shd w:val="clear" w:color="auto" w:fill="66CCFF"/>
        </w:tcPr>
        <w:p w14:paraId="184B57C4"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D72B46D" w14:textId="2E16270D" w:rsidR="005824AE" w:rsidRDefault="00ED7869" w:rsidP="00FC625D">
          <w:pPr>
            <w:jc w:val="center"/>
            <w:rPr>
              <w:rFonts w:ascii="Arial" w:hAnsi="Arial" w:cs="Arial"/>
              <w:b/>
            </w:rPr>
          </w:pPr>
          <w:r>
            <w:rPr>
              <w:rFonts w:ascii="Arial" w:hAnsi="Arial" w:cs="Arial"/>
              <w:b/>
              <w:i/>
            </w:rPr>
            <w:t>(</w:t>
          </w:r>
          <w:r w:rsidR="00CD0C00">
            <w:rPr>
              <w:rFonts w:ascii="Arial" w:hAnsi="Arial" w:cs="Arial"/>
              <w:b/>
              <w:i/>
              <w:iCs/>
            </w:rPr>
            <w:t xml:space="preserve">AO </w:t>
          </w:r>
          <w:r w:rsidR="001F7E79">
            <w:rPr>
              <w:rFonts w:ascii="Arial" w:hAnsi="Arial" w:cs="Arial"/>
              <w:b/>
              <w:i/>
              <w:iCs/>
            </w:rPr>
            <w:t>25-53_DSI</w:t>
          </w:r>
          <w:r w:rsidR="00B0067D">
            <w:rPr>
              <w:rFonts w:ascii="Arial" w:hAnsi="Arial" w:cs="Arial"/>
              <w:b/>
              <w:i/>
              <w:iCs/>
            </w:rPr>
            <w:t>/SA</w:t>
          </w:r>
          <w:r w:rsidR="005824AE">
            <w:rPr>
              <w:rFonts w:ascii="Arial" w:hAnsi="Arial" w:cs="Arial"/>
              <w:b/>
              <w:i/>
            </w:rPr>
            <w:t>)</w:t>
          </w:r>
        </w:p>
      </w:tc>
      <w:tc>
        <w:tcPr>
          <w:tcW w:w="896" w:type="dxa"/>
          <w:shd w:val="clear" w:color="auto" w:fill="66CCFF"/>
        </w:tcPr>
        <w:p w14:paraId="5480723E"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5EAB9AA6"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C625D">
            <w:rPr>
              <w:rStyle w:val="Numrodepage"/>
              <w:rFonts w:cs="Arial"/>
              <w:b/>
              <w:noProof/>
            </w:rPr>
            <w:t>6</w:t>
          </w:r>
          <w:r>
            <w:rPr>
              <w:rStyle w:val="Numrodepage"/>
              <w:rFonts w:cs="Arial"/>
              <w:b/>
            </w:rPr>
            <w:fldChar w:fldCharType="end"/>
          </w:r>
        </w:p>
      </w:tc>
      <w:tc>
        <w:tcPr>
          <w:tcW w:w="165" w:type="dxa"/>
          <w:shd w:val="clear" w:color="auto" w:fill="66CCFF"/>
        </w:tcPr>
        <w:p w14:paraId="7858C23F" w14:textId="77777777" w:rsidR="005824AE" w:rsidRDefault="005824AE">
          <w:pPr>
            <w:jc w:val="center"/>
          </w:pPr>
          <w:r>
            <w:rPr>
              <w:rFonts w:ascii="Arial" w:hAnsi="Arial" w:cs="Arial"/>
              <w:b/>
            </w:rPr>
            <w:t>/</w:t>
          </w:r>
        </w:p>
      </w:tc>
      <w:tc>
        <w:tcPr>
          <w:tcW w:w="544" w:type="dxa"/>
          <w:shd w:val="clear" w:color="auto" w:fill="66CCFF"/>
        </w:tcPr>
        <w:p w14:paraId="0020D2F7"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C625D">
            <w:rPr>
              <w:rStyle w:val="Numrodepage"/>
              <w:rFonts w:cs="Arial"/>
              <w:b/>
              <w:noProof/>
            </w:rPr>
            <w:t>6</w:t>
          </w:r>
          <w:r>
            <w:rPr>
              <w:rStyle w:val="Numrodepage"/>
              <w:rFonts w:cs="Arial"/>
              <w:b/>
            </w:rPr>
            <w:fldChar w:fldCharType="end"/>
          </w:r>
        </w:p>
      </w:tc>
    </w:tr>
  </w:tbl>
  <w:p w14:paraId="61D7CC02"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2A5CE" w14:textId="77777777" w:rsidR="000E44D9" w:rsidRDefault="000E44D9">
      <w:r>
        <w:separator/>
      </w:r>
    </w:p>
  </w:footnote>
  <w:footnote w:type="continuationSeparator" w:id="0">
    <w:p w14:paraId="6E65979E" w14:textId="77777777" w:rsidR="000E44D9" w:rsidRDefault="000E44D9">
      <w:r>
        <w:continuationSeparator/>
      </w:r>
    </w:p>
  </w:footnote>
  <w:footnote w:id="1">
    <w:p w14:paraId="5F40A5E3"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4D9"/>
    <w:rsid w:val="0003609B"/>
    <w:rsid w:val="00036500"/>
    <w:rsid w:val="000431DE"/>
    <w:rsid w:val="00067F94"/>
    <w:rsid w:val="00090652"/>
    <w:rsid w:val="000A2E05"/>
    <w:rsid w:val="000A5E06"/>
    <w:rsid w:val="000E0020"/>
    <w:rsid w:val="000E44D9"/>
    <w:rsid w:val="00107D13"/>
    <w:rsid w:val="00156924"/>
    <w:rsid w:val="00166B56"/>
    <w:rsid w:val="00174505"/>
    <w:rsid w:val="001C40C0"/>
    <w:rsid w:val="001C733C"/>
    <w:rsid w:val="001E4E90"/>
    <w:rsid w:val="001F7E79"/>
    <w:rsid w:val="0021527A"/>
    <w:rsid w:val="0021797C"/>
    <w:rsid w:val="00225A1A"/>
    <w:rsid w:val="0028027C"/>
    <w:rsid w:val="002904AF"/>
    <w:rsid w:val="002C2CA3"/>
    <w:rsid w:val="002C4B3E"/>
    <w:rsid w:val="002C79D6"/>
    <w:rsid w:val="002E56C1"/>
    <w:rsid w:val="00332B12"/>
    <w:rsid w:val="00354C04"/>
    <w:rsid w:val="00385E76"/>
    <w:rsid w:val="003A39F2"/>
    <w:rsid w:val="003A7270"/>
    <w:rsid w:val="0043706E"/>
    <w:rsid w:val="00437484"/>
    <w:rsid w:val="0044597F"/>
    <w:rsid w:val="004A7169"/>
    <w:rsid w:val="004C5755"/>
    <w:rsid w:val="004E75A6"/>
    <w:rsid w:val="00514DAF"/>
    <w:rsid w:val="00532EC7"/>
    <w:rsid w:val="00541CA3"/>
    <w:rsid w:val="005546A9"/>
    <w:rsid w:val="00555685"/>
    <w:rsid w:val="005824AE"/>
    <w:rsid w:val="005846FB"/>
    <w:rsid w:val="005A05C1"/>
    <w:rsid w:val="005A4A3B"/>
    <w:rsid w:val="005A4CB5"/>
    <w:rsid w:val="005B2316"/>
    <w:rsid w:val="005F0DCE"/>
    <w:rsid w:val="0061068C"/>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1C0C"/>
    <w:rsid w:val="007F68A6"/>
    <w:rsid w:val="00803B19"/>
    <w:rsid w:val="0081509E"/>
    <w:rsid w:val="0083205E"/>
    <w:rsid w:val="00840934"/>
    <w:rsid w:val="00844DAA"/>
    <w:rsid w:val="008450C7"/>
    <w:rsid w:val="00876A73"/>
    <w:rsid w:val="008B2A38"/>
    <w:rsid w:val="008C127E"/>
    <w:rsid w:val="008F00AE"/>
    <w:rsid w:val="00920256"/>
    <w:rsid w:val="00930A5C"/>
    <w:rsid w:val="00934503"/>
    <w:rsid w:val="00972598"/>
    <w:rsid w:val="00983FF3"/>
    <w:rsid w:val="009B1CD0"/>
    <w:rsid w:val="009B45B9"/>
    <w:rsid w:val="009C4738"/>
    <w:rsid w:val="009D661E"/>
    <w:rsid w:val="00A34D04"/>
    <w:rsid w:val="00A43E7F"/>
    <w:rsid w:val="00A67B37"/>
    <w:rsid w:val="00A7583F"/>
    <w:rsid w:val="00A77E50"/>
    <w:rsid w:val="00AE7831"/>
    <w:rsid w:val="00B0067D"/>
    <w:rsid w:val="00B02608"/>
    <w:rsid w:val="00B0289C"/>
    <w:rsid w:val="00B054DA"/>
    <w:rsid w:val="00B15500"/>
    <w:rsid w:val="00B87564"/>
    <w:rsid w:val="00BA44E5"/>
    <w:rsid w:val="00BA5BF1"/>
    <w:rsid w:val="00BD767E"/>
    <w:rsid w:val="00BE6078"/>
    <w:rsid w:val="00C23457"/>
    <w:rsid w:val="00C630AD"/>
    <w:rsid w:val="00C63EAC"/>
    <w:rsid w:val="00C83930"/>
    <w:rsid w:val="00C91060"/>
    <w:rsid w:val="00C911FE"/>
    <w:rsid w:val="00CD0C00"/>
    <w:rsid w:val="00CD185D"/>
    <w:rsid w:val="00CD46CC"/>
    <w:rsid w:val="00CE67FD"/>
    <w:rsid w:val="00D26AD2"/>
    <w:rsid w:val="00D337D7"/>
    <w:rsid w:val="00D412FD"/>
    <w:rsid w:val="00D46BC7"/>
    <w:rsid w:val="00D5159E"/>
    <w:rsid w:val="00D90A00"/>
    <w:rsid w:val="00E20DB0"/>
    <w:rsid w:val="00E31EA4"/>
    <w:rsid w:val="00E47798"/>
    <w:rsid w:val="00E74C76"/>
    <w:rsid w:val="00E96FF6"/>
    <w:rsid w:val="00ED7869"/>
    <w:rsid w:val="00F55EA9"/>
    <w:rsid w:val="00F60194"/>
    <w:rsid w:val="00F74265"/>
    <w:rsid w:val="00F92811"/>
    <w:rsid w:val="00FC625D"/>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oNotEmbedSmartTags/>
  <w:decimalSymbol w:val=","/>
  <w:listSeparator w:val=";"/>
  <w14:docId w14:val="155507A1"/>
  <w15:chartTrackingRefBased/>
  <w15:docId w15:val="{8E210B5C-2527-4F7E-96CD-401CABF4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Normal1">
    <w:name w:val="Normal_1"/>
    <w:basedOn w:val="Normal"/>
    <w:link w:val="Normal1Car"/>
    <w:uiPriority w:val="99"/>
    <w:rsid w:val="000E44D9"/>
    <w:pPr>
      <w:suppressAutoHyphens w:val="0"/>
      <w:spacing w:before="120"/>
      <w:jc w:val="both"/>
    </w:pPr>
    <w:rPr>
      <w:rFonts w:ascii="Times New Roman" w:hAnsi="Times New Roman" w:cs="Times New Roman"/>
      <w:sz w:val="22"/>
      <w:lang w:eastAsia="fr-FR"/>
    </w:rPr>
  </w:style>
  <w:style w:type="character" w:customStyle="1" w:styleId="Normal1Car">
    <w:name w:val="Normal_1 Car"/>
    <w:link w:val="Normal1"/>
    <w:uiPriority w:val="99"/>
    <w:locked/>
    <w:rsid w:val="000E44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marches-publics.gouv.fr"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www.agence-biomedecine.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agence.comptable@biomedecine.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40F29-22C0-4882-AC93-BBEDBD46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6</Pages>
  <Words>2086</Words>
  <Characters>11478</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13537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DERENNES Stéphanie</dc:creator>
  <cp:keywords/>
  <cp:lastModifiedBy>AFONSO Sylvaine</cp:lastModifiedBy>
  <cp:revision>30</cp:revision>
  <cp:lastPrinted>2016-11-04T12:53:00Z</cp:lastPrinted>
  <dcterms:created xsi:type="dcterms:W3CDTF">2020-10-07T12:53:00Z</dcterms:created>
  <dcterms:modified xsi:type="dcterms:W3CDTF">2026-04-03T09:52:00Z</dcterms:modified>
</cp:coreProperties>
</file>