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009B1CD0" w:rsidP="00844DAA" w:rsidRDefault="009B1CD0" w14:paraId="672A6659" w14:textId="77777777">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6503286" w14:textId="77777777">
        <w:trPr>
          <w:trHeight w:val="1132"/>
        </w:trPr>
        <w:tc>
          <w:tcPr>
            <w:tcW w:w="10434" w:type="dxa"/>
          </w:tcPr>
          <w:p w:rsidR="00541CA3" w:rsidP="00844DAA" w:rsidRDefault="007452E5" w14:paraId="0A37501D" w14:textId="77777777">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5F9284B" wp14:editId="543E72B4">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FE48C9" w:rsidP="00844DAA" w:rsidRDefault="00FE48C9" w14:paraId="5DAB6C7B" w14:textId="77777777">
            <w:pPr>
              <w:pStyle w:val="Pieddepage"/>
              <w:tabs>
                <w:tab w:val="clear" w:pos="4536"/>
                <w:tab w:val="clear" w:pos="9072"/>
                <w:tab w:val="left" w:pos="851"/>
              </w:tabs>
              <w:jc w:val="center"/>
              <w:rPr>
                <w:rFonts w:ascii="Arial" w:hAnsi="Arial" w:cs="Arial"/>
                <w:b/>
                <w:sz w:val="18"/>
                <w:szCs w:val="18"/>
              </w:rPr>
            </w:pPr>
          </w:p>
          <w:p w:rsidR="00FE48C9" w:rsidP="00FE48C9" w:rsidRDefault="00FE48C9" w14:paraId="55CCDE89" w14:textId="7777777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P="00FE48C9" w:rsidRDefault="00FE48C9" w14:paraId="25B337F5" w14:textId="77777777">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P="00844DAA" w:rsidRDefault="009B1CD0" w14:paraId="02EB378F" w14:textId="77777777">
      <w:pPr>
        <w:tabs>
          <w:tab w:val="left" w:pos="851"/>
        </w:tabs>
        <w:sectPr w:rsidR="009B1CD0">
          <w:headerReference w:type="default" r:id="rId11"/>
          <w:footerReference w:type="default" r:id="rId12"/>
          <w:pgSz w:w="11906" w:h="16838" w:orient="portrait"/>
          <w:pgMar w:top="454" w:right="851" w:bottom="736" w:left="851" w:header="720" w:footer="680" w:gutter="0"/>
          <w:cols w:space="720"/>
          <w:docGrid w:linePitch="360"/>
        </w:sectPr>
      </w:pPr>
    </w:p>
    <w:tbl>
      <w:tblPr>
        <w:tblW w:w="10200" w:type="dxa"/>
        <w:tblBorders>
          <w:top w:val="none" w:color="000000" w:themeColor="text1" w:sz="12" w:space="0"/>
          <w:left w:val="none" w:color="000000" w:themeColor="text1" w:sz="12" w:space="0"/>
          <w:bottom w:val="none" w:color="000000" w:themeColor="text1" w:sz="12" w:space="0"/>
          <w:right w:val="none" w:color="000000" w:themeColor="text1" w:sz="12" w:space="0"/>
          <w:insideH w:val="none" w:color="000000" w:themeColor="text1" w:sz="12" w:space="0"/>
          <w:insideV w:val="none" w:color="000000" w:themeColor="text1" w:sz="12" w:space="0"/>
        </w:tblBorders>
        <w:tblLayout w:type="fixed"/>
        <w:tblCellMar>
          <w:left w:w="71" w:type="dxa"/>
          <w:right w:w="71" w:type="dxa"/>
        </w:tblCellMar>
        <w:tblLook w:val="0000" w:firstRow="0" w:lastRow="0" w:firstColumn="0" w:lastColumn="0" w:noHBand="0" w:noVBand="0"/>
      </w:tblPr>
      <w:tblGrid>
        <w:gridCol w:w="8175"/>
        <w:gridCol w:w="2025"/>
      </w:tblGrid>
      <w:tr w:rsidR="003E260A" w:rsidTr="0F60A4F0" w14:paraId="2390CDFF" w14:textId="77777777">
        <w:trPr>
          <w:trHeight w:val="1215"/>
        </w:trPr>
        <w:tc>
          <w:tcPr>
            <w:tcW w:w="8175" w:type="dxa"/>
            <w:shd w:val="clear" w:color="auto" w:fill="66CCFF"/>
            <w:tcMar/>
            <w:vAlign w:val="center"/>
          </w:tcPr>
          <w:p w:rsidRPr="003E260A" w:rsidR="009B1CD0" w:rsidP="0F60A4F0" w:rsidRDefault="009B1CD0" w14:paraId="55ACEC7D" w14:textId="77777777">
            <w:pPr>
              <w:tabs>
                <w:tab w:val="left" w:pos="851"/>
              </w:tabs>
              <w:spacing w:line="240" w:lineRule="auto"/>
              <w:jc w:val="center"/>
              <w:rPr>
                <w:rFonts w:ascii="Arial" w:hAnsi="Arial" w:cs="Arial"/>
                <w:b w:val="1"/>
                <w:bCs w:val="1"/>
                <w:caps w:val="1"/>
                <w:sz w:val="28"/>
                <w:szCs w:val="28"/>
              </w:rPr>
            </w:pPr>
            <w:r w:rsidRPr="0F60A4F0" w:rsidR="009B1CD0">
              <w:rPr>
                <w:rFonts w:ascii="Arial" w:hAnsi="Arial" w:cs="Arial"/>
                <w:sz w:val="24"/>
                <w:szCs w:val="24"/>
              </w:rPr>
              <w:t>MARCH</w:t>
            </w:r>
            <w:r w:rsidRPr="0F60A4F0" w:rsidR="009B1CD0">
              <w:rPr>
                <w:rFonts w:ascii="Arial" w:hAnsi="Arial" w:cs="Arial"/>
                <w:caps w:val="1"/>
                <w:sz w:val="24"/>
                <w:szCs w:val="24"/>
              </w:rPr>
              <w:t>é</w:t>
            </w:r>
            <w:r w:rsidRPr="0F60A4F0" w:rsidR="009B1CD0">
              <w:rPr>
                <w:rFonts w:ascii="Arial" w:hAnsi="Arial" w:cs="Arial"/>
                <w:sz w:val="24"/>
                <w:szCs w:val="24"/>
              </w:rPr>
              <w:t>S</w:t>
            </w:r>
            <w:r w:rsidRPr="0F60A4F0" w:rsidR="009B1CD0">
              <w:rPr>
                <w:rFonts w:ascii="Arial" w:hAnsi="Arial" w:cs="Arial"/>
                <w:sz w:val="24"/>
                <w:szCs w:val="24"/>
              </w:rPr>
              <w:t xml:space="preserve"> </w:t>
            </w:r>
            <w:r w:rsidRPr="0F60A4F0" w:rsidR="00930A5C">
              <w:rPr>
                <w:rFonts w:ascii="Arial" w:hAnsi="Arial" w:cs="Arial"/>
                <w:sz w:val="24"/>
                <w:szCs w:val="24"/>
              </w:rPr>
              <w:t>PUBLICS</w:t>
            </w:r>
          </w:p>
          <w:p w:rsidR="009B1CD0" w:rsidP="0F60A4F0" w:rsidRDefault="009B1CD0" w14:paraId="2C79C519" w14:textId="77777777">
            <w:pPr>
              <w:pStyle w:val="Titre8"/>
              <w:tabs>
                <w:tab w:val="left" w:pos="851"/>
                <w:tab w:val="right" w:pos="9639"/>
              </w:tabs>
              <w:spacing w:line="240" w:lineRule="auto"/>
              <w:rPr>
                <w:caps w:val="1"/>
                <w:sz w:val="28"/>
                <w:szCs w:val="28"/>
              </w:rPr>
            </w:pPr>
            <w:r w:rsidR="009B1CD0">
              <w:rPr>
                <w:caps w:val="1"/>
                <w:sz w:val="28"/>
                <w:szCs w:val="28"/>
              </w:rPr>
              <w:t>ACTE</w:t>
            </w:r>
            <w:r w:rsidR="009B1CD0">
              <w:rPr>
                <w:sz w:val="28"/>
                <w:szCs w:val="28"/>
              </w:rPr>
              <w:t xml:space="preserve"> D’ENGAGEMENT</w:t>
            </w:r>
            <w:r>
              <w:rPr>
                <w:rStyle w:val="Caractresdenotedebasdepage"/>
                <w:sz w:val="28"/>
                <w:szCs w:val="28"/>
              </w:rPr>
              <w:footnoteReference w:id="1"/>
            </w:r>
          </w:p>
        </w:tc>
        <w:tc>
          <w:tcPr>
            <w:tcW w:w="2025" w:type="dxa"/>
            <w:shd w:val="clear" w:color="auto" w:fill="66CCFF"/>
            <w:tcMar/>
            <w:vAlign w:val="center"/>
          </w:tcPr>
          <w:p w:rsidR="21507DEF" w:rsidP="0F60A4F0" w:rsidRDefault="21507DEF" w14:paraId="1DDA872A" w14:textId="5CA25956">
            <w:pPr>
              <w:pStyle w:val="Normal"/>
              <w:spacing w:line="240" w:lineRule="auto"/>
              <w:jc w:val="center"/>
              <w:rPr>
                <w:rFonts w:ascii="Arial" w:hAnsi="Arial" w:cs="Arial"/>
                <w:b w:val="1"/>
                <w:bCs w:val="1"/>
                <w:sz w:val="24"/>
                <w:szCs w:val="24"/>
              </w:rPr>
            </w:pPr>
            <w:r w:rsidRPr="0F60A4F0" w:rsidR="21507DEF">
              <w:rPr>
                <w:rFonts w:ascii="Arial" w:hAnsi="Arial" w:cs="Arial"/>
                <w:b w:val="1"/>
                <w:bCs w:val="1"/>
                <w:sz w:val="24"/>
                <w:szCs w:val="24"/>
              </w:rPr>
              <w:t>ATTRI 1</w:t>
            </w:r>
          </w:p>
        </w:tc>
      </w:tr>
    </w:tbl>
    <w:p w:rsidR="009B1CD0" w:rsidP="006C4338" w:rsidRDefault="009B1CD0" w14:paraId="6A05A809" w14:textId="77777777">
      <w:pPr>
        <w:tabs>
          <w:tab w:val="left" w:pos="851"/>
        </w:tabs>
      </w:pPr>
    </w:p>
    <w:p w:rsidR="00FE48C9" w:rsidP="006C4338" w:rsidRDefault="00CD46CC" w14:paraId="5A39BBE3" w14:textId="466A7B15">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9B45B9" w:rsidP="006C4338" w:rsidRDefault="009B1CD0" w14:paraId="1A2C5C87" w14:textId="77777777">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P="006C4338" w:rsidRDefault="00FE48C9" w14:paraId="41C8F396" w14:textId="77777777">
      <w:pPr>
        <w:pStyle w:val="Corpsdetexte31"/>
        <w:tabs>
          <w:tab w:val="left" w:pos="851"/>
        </w:tabs>
        <w:jc w:val="both"/>
        <w:rPr>
          <w:sz w:val="18"/>
          <w:szCs w:val="18"/>
        </w:rPr>
      </w:pPr>
    </w:p>
    <w:p w:rsidR="009B1CD0" w:rsidP="006C4338" w:rsidRDefault="009B1CD0" w14:paraId="1F406795" w14:textId="77777777">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P="006C4338" w:rsidRDefault="00FE48C9" w14:paraId="72A3D3EC" w14:textId="77777777">
      <w:pPr>
        <w:pStyle w:val="Corpsdetexte31"/>
        <w:tabs>
          <w:tab w:val="left" w:pos="851"/>
        </w:tabs>
        <w:jc w:val="both"/>
        <w:rPr>
          <w:sz w:val="18"/>
          <w:szCs w:val="18"/>
        </w:rPr>
      </w:pPr>
    </w:p>
    <w:p w:rsidR="009B1CD0" w:rsidP="005846FB" w:rsidRDefault="009B1CD0" w14:paraId="6A018551" w14:textId="77777777">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P="005846FB" w:rsidRDefault="00FE48C9" w14:paraId="0E27B00A" w14:textId="77777777">
      <w:pPr>
        <w:pStyle w:val="Corpsdetexte31"/>
        <w:tabs>
          <w:tab w:val="left" w:pos="851"/>
        </w:tabs>
        <w:jc w:val="both"/>
        <w:rPr>
          <w:sz w:val="18"/>
          <w:szCs w:val="18"/>
        </w:rPr>
      </w:pPr>
    </w:p>
    <w:p w:rsidR="004C5755" w:rsidP="004C5755" w:rsidRDefault="004C5755" w14:paraId="2C971EC4" w14:textId="77777777">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w:history="1" r:id="rId13">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w:history="1" r:id="rId14">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w:history="1" r:id="rId15">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w:history="1" r:id="rId16">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w:history="1" r:id="rId17">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w:history="1" r:id="rId18">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w:history="1" r:id="rId19">
        <w:r w:rsidRPr="00140738">
          <w:rPr>
            <w:rStyle w:val="Lienhypertexte"/>
            <w:rFonts w:ascii="Arial" w:hAnsi="Arial" w:cs="Arial"/>
            <w:i/>
            <w:sz w:val="18"/>
            <w:szCs w:val="18"/>
          </w:rPr>
          <w:t>R. 2362-7</w:t>
        </w:r>
      </w:hyperlink>
      <w:r>
        <w:rPr>
          <w:rFonts w:ascii="Arial" w:hAnsi="Arial" w:cs="Arial"/>
          <w:i/>
          <w:sz w:val="18"/>
          <w:szCs w:val="18"/>
        </w:rPr>
        <w:t xml:space="preserve">, </w:t>
      </w:r>
      <w:hyperlink w:history="1" r:id="rId20">
        <w:r w:rsidRPr="00140738">
          <w:rPr>
            <w:rStyle w:val="Lienhypertexte"/>
            <w:rFonts w:ascii="Arial" w:hAnsi="Arial" w:cs="Arial"/>
            <w:i/>
            <w:sz w:val="18"/>
            <w:szCs w:val="18"/>
          </w:rPr>
          <w:t>R. 2362-8</w:t>
        </w:r>
      </w:hyperlink>
      <w:r>
        <w:rPr>
          <w:rFonts w:ascii="Arial" w:hAnsi="Arial" w:cs="Arial"/>
          <w:i/>
          <w:sz w:val="18"/>
          <w:szCs w:val="18"/>
        </w:rPr>
        <w:t xml:space="preserve">, </w:t>
      </w:r>
      <w:hyperlink w:history="1" r:id="rId21">
        <w:r w:rsidRPr="00140738">
          <w:rPr>
            <w:rStyle w:val="Lienhypertexte"/>
            <w:rFonts w:ascii="Arial" w:hAnsi="Arial" w:cs="Arial"/>
            <w:i/>
            <w:sz w:val="18"/>
            <w:szCs w:val="18"/>
          </w:rPr>
          <w:t>R. 2362-9 à R. 2362-12</w:t>
        </w:r>
      </w:hyperlink>
      <w:r>
        <w:rPr>
          <w:rFonts w:ascii="Arial" w:hAnsi="Arial" w:cs="Arial"/>
          <w:i/>
          <w:sz w:val="18"/>
          <w:szCs w:val="18"/>
        </w:rPr>
        <w:t>, et </w:t>
      </w:r>
      <w:hyperlink w:history="1" r:id="rId22">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Pr="001C7D87" w:rsidR="004C5755" w:rsidP="004C5755" w:rsidRDefault="004C5755" w14:paraId="60061E4C" w14:textId="77777777">
      <w:pPr>
        <w:jc w:val="both"/>
        <w:rPr>
          <w:rFonts w:ascii="Arial" w:hAnsi="Arial" w:cs="Arial"/>
          <w:i/>
          <w:sz w:val="18"/>
          <w:szCs w:val="18"/>
        </w:rPr>
      </w:pPr>
    </w:p>
    <w:p w:rsidRPr="00C630AD" w:rsidR="00FE48C9" w:rsidP="005846FB" w:rsidRDefault="00FE48C9" w14:paraId="44EAFD9C" w14:textId="77777777">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FC6F8D8" w14:textId="77777777">
        <w:tc>
          <w:tcPr>
            <w:tcW w:w="10277" w:type="dxa"/>
            <w:shd w:val="clear" w:color="auto" w:fill="66CCFF"/>
          </w:tcPr>
          <w:p w:rsidR="009B1CD0" w:rsidP="005846FB" w:rsidRDefault="009B1CD0" w14:paraId="077C5FD5" w14:textId="77777777">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P="006C4338" w:rsidRDefault="009B1CD0" w14:paraId="4B94D5A5" w14:textId="77777777">
      <w:pPr>
        <w:tabs>
          <w:tab w:val="left" w:pos="426"/>
          <w:tab w:val="left" w:pos="851"/>
        </w:tabs>
        <w:jc w:val="both"/>
      </w:pPr>
    </w:p>
    <w:p w:rsidR="009B1CD0" w:rsidP="006C4338" w:rsidRDefault="009B1CD0" w14:paraId="28B55742" w14:textId="7934AAFD">
      <w:pPr>
        <w:tabs>
          <w:tab w:val="left" w:pos="426"/>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 xml:space="preserve">Objet </w:t>
      </w:r>
      <w:r w:rsidR="00D92517">
        <w:rPr>
          <w:rFonts w:ascii="Arial" w:hAnsi="Arial" w:cs="Arial"/>
          <w:bCs/>
        </w:rPr>
        <w:t>de l’accord-cadre</w:t>
      </w:r>
    </w:p>
    <w:p w:rsidR="00876A73" w:rsidP="005846FB" w:rsidRDefault="00876A73" w14:paraId="049F31CB" w14:textId="77777777">
      <w:pPr>
        <w:tabs>
          <w:tab w:val="left" w:pos="426"/>
          <w:tab w:val="left" w:pos="851"/>
        </w:tabs>
        <w:jc w:val="both"/>
        <w:rPr>
          <w:rFonts w:ascii="Arial" w:hAnsi="Arial" w:cs="Arial"/>
        </w:rPr>
      </w:pPr>
    </w:p>
    <w:p w:rsidRPr="00010781" w:rsidR="00D92517" w:rsidP="00010781" w:rsidRDefault="00D92517" w14:paraId="256E971C" w14:textId="406C4509">
      <w:pPr>
        <w:jc w:val="both"/>
        <w:rPr>
          <w:rFonts w:ascii="Arial" w:hAnsi="Arial" w:cs="Arial"/>
          <w:iCs/>
        </w:rPr>
      </w:pPr>
      <w:r w:rsidRPr="00010781">
        <w:rPr>
          <w:rFonts w:ascii="Arial" w:hAnsi="Arial" w:cs="Arial"/>
          <w:iCs/>
        </w:rPr>
        <w:t>L’accord-cadre a pour objet une prestation de numérisation du patrimoine documentaire de la Bibliothèque de Sorbonne Université.   </w:t>
      </w:r>
    </w:p>
    <w:p w:rsidRPr="00010781" w:rsidR="009B1CD0" w:rsidP="00010781" w:rsidRDefault="009B1CD0" w14:paraId="53128261" w14:textId="77777777">
      <w:pPr>
        <w:jc w:val="both"/>
        <w:rPr>
          <w:rFonts w:ascii="Arial" w:hAnsi="Arial" w:cs="Arial"/>
          <w:iCs/>
        </w:rPr>
      </w:pPr>
    </w:p>
    <w:p w:rsidR="009B1CD0" w:rsidP="005846FB" w:rsidRDefault="009B1CD0" w14:paraId="62486C05" w14:textId="77777777">
      <w:pPr>
        <w:tabs>
          <w:tab w:val="left" w:pos="426"/>
          <w:tab w:val="left" w:pos="851"/>
        </w:tabs>
        <w:jc w:val="both"/>
        <w:rPr>
          <w:rFonts w:ascii="Arial" w:hAnsi="Arial" w:cs="Arial"/>
        </w:rPr>
      </w:pPr>
    </w:p>
    <w:p w:rsidR="00D92517" w:rsidP="0083205E" w:rsidRDefault="009B1CD0" w14:paraId="1A48A630" w14:textId="77777777">
      <w:pPr>
        <w:tabs>
          <w:tab w:val="left" w:pos="426"/>
          <w:tab w:val="left" w:pos="851"/>
        </w:tabs>
        <w:jc w:val="both"/>
        <w:rPr>
          <w:rFonts w:ascii="Arial" w:hAnsi="Arial" w:cs="Arial"/>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Cet acte d'engagement correspond :</w:t>
      </w:r>
    </w:p>
    <w:p w:rsidRPr="00D92517" w:rsidR="00D92517" w:rsidP="0083205E" w:rsidRDefault="00D92517" w14:paraId="7CDB8AB4" w14:textId="77777777">
      <w:pPr>
        <w:tabs>
          <w:tab w:val="left" w:pos="426"/>
          <w:tab w:val="left" w:pos="851"/>
        </w:tabs>
        <w:jc w:val="both"/>
        <w:rPr>
          <w:rFonts w:ascii="Arial" w:hAnsi="Arial" w:cs="Arial"/>
        </w:rPr>
      </w:pPr>
    </w:p>
    <w:p w:rsidRPr="00D92517" w:rsidR="009B1CD0" w:rsidP="00D92517" w:rsidRDefault="009B1CD0" w14:paraId="6C2E9927" w14:textId="3AE05E54">
      <w:pPr>
        <w:pStyle w:val="Paragraphedeliste"/>
        <w:numPr>
          <w:ilvl w:val="0"/>
          <w:numId w:val="7"/>
        </w:numPr>
        <w:tabs>
          <w:tab w:val="left" w:pos="426"/>
          <w:tab w:val="left" w:pos="851"/>
        </w:tabs>
        <w:jc w:val="both"/>
        <w:rPr>
          <w:rFonts w:ascii="Arial" w:hAnsi="Arial" w:cs="Arial"/>
        </w:rPr>
      </w:pPr>
      <w:r>
        <w:t xml:space="preserve">à l’ensemble </w:t>
      </w:r>
      <w:r w:rsidRPr="0A4E3DD4" w:rsidR="36ED15BF">
        <w:rPr>
          <w:rFonts w:ascii="Arial" w:hAnsi="Arial" w:cs="Arial"/>
        </w:rPr>
        <w:t>de l’accord-cadre</w:t>
      </w:r>
      <w:r w:rsidR="00D92517">
        <w:t> ;</w:t>
      </w:r>
    </w:p>
    <w:p w:rsidR="009B1CD0" w:rsidP="00D92517" w:rsidRDefault="009B1CD0" w14:paraId="1C9E95EC" w14:textId="11BC6926">
      <w:pPr>
        <w:pStyle w:val="fcasegauche"/>
        <w:numPr>
          <w:ilvl w:val="0"/>
          <w:numId w:val="7"/>
        </w:numPr>
        <w:tabs>
          <w:tab w:val="left" w:pos="851"/>
        </w:tabs>
        <w:spacing w:after="0"/>
        <w:rPr>
          <w:rFonts w:ascii="Arial" w:hAnsi="Arial" w:cs="Arial"/>
        </w:rPr>
      </w:pPr>
      <w:r>
        <w:rPr>
          <w:rFonts w:ascii="Arial" w:hAnsi="Arial" w:cs="Arial"/>
        </w:rPr>
        <w:t>à l’offre de base</w:t>
      </w:r>
      <w:r w:rsidR="004C5755">
        <w:rPr>
          <w:rFonts w:ascii="Arial" w:hAnsi="Arial" w:cs="Arial"/>
        </w:rPr>
        <w:t> ;</w:t>
      </w:r>
    </w:p>
    <w:p w:rsidR="009B1CD0" w:rsidP="00D92517" w:rsidRDefault="009B1CD0" w14:paraId="0562CB0E" w14:textId="77777777">
      <w:pPr>
        <w:pStyle w:val="fcasegauche"/>
        <w:tabs>
          <w:tab w:val="left" w:pos="851"/>
        </w:tabs>
        <w:spacing w:after="0"/>
        <w:ind w:left="0" w:firstLine="0"/>
        <w:rPr>
          <w:rFonts w:ascii="Arial" w:hAnsi="Arial" w:cs="Arial"/>
        </w:rPr>
      </w:pPr>
    </w:p>
    <w:p w:rsidR="005546A9" w:rsidP="006C4338" w:rsidRDefault="005546A9" w14:paraId="08CE6F91" w14:textId="77777777">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C6031AD" w14:textId="77777777">
        <w:tc>
          <w:tcPr>
            <w:tcW w:w="10277" w:type="dxa"/>
            <w:shd w:val="clear" w:color="auto" w:fill="66CCFF"/>
          </w:tcPr>
          <w:p w:rsidR="009B1CD0" w:rsidP="005F0DCE" w:rsidRDefault="009B1CD0" w14:paraId="6C23FC79" w14:textId="77777777">
            <w:pPr>
              <w:tabs>
                <w:tab w:val="left" w:pos="-142"/>
                <w:tab w:val="left" w:pos="851"/>
                <w:tab w:val="left" w:pos="4111"/>
              </w:tabs>
              <w:jc w:val="both"/>
            </w:pPr>
            <w:r>
              <w:rPr>
                <w:rFonts w:ascii="Arial" w:hAnsi="Arial" w:cs="Arial"/>
                <w:b/>
                <w:sz w:val="22"/>
                <w:szCs w:val="22"/>
              </w:rPr>
              <w:t xml:space="preserve">B - </w:t>
            </w:r>
            <w:commentRangeStart w:id="0"/>
            <w:r>
              <w:rPr>
                <w:rFonts w:ascii="Arial" w:hAnsi="Arial" w:cs="Arial"/>
                <w:b/>
                <w:sz w:val="22"/>
                <w:szCs w:val="22"/>
              </w:rPr>
              <w:t xml:space="preserve">Engagement </w:t>
            </w:r>
            <w:r w:rsidRPr="00166B56" w:rsidR="00166B56">
              <w:rPr>
                <w:rFonts w:ascii="Arial" w:hAnsi="Arial" w:cs="Arial"/>
                <w:b/>
                <w:sz w:val="22"/>
                <w:szCs w:val="22"/>
              </w:rPr>
              <w:t>du titulaire ou du groupement titulaire</w:t>
            </w:r>
            <w:commentRangeEnd w:id="0"/>
            <w:r w:rsidR="00E72A80">
              <w:rPr>
                <w:rStyle w:val="Marquedecommentaire"/>
                <w:sz w:val="20"/>
                <w:szCs w:val="20"/>
              </w:rPr>
              <w:commentReference w:id="0"/>
            </w:r>
          </w:p>
        </w:tc>
      </w:tr>
    </w:tbl>
    <w:p w:rsidR="009B1CD0" w:rsidP="006C4338" w:rsidRDefault="009B1CD0" w14:paraId="61CDCEAD" w14:textId="77777777">
      <w:pPr>
        <w:tabs>
          <w:tab w:val="left" w:pos="851"/>
        </w:tabs>
      </w:pPr>
    </w:p>
    <w:p w:rsidR="009B1CD0" w:rsidP="006C4338" w:rsidRDefault="009B1CD0" w14:paraId="674BB3DC" w14:textId="77777777">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P="005846FB" w:rsidRDefault="009B1CD0" w14:paraId="6BB9E253" w14:textId="77777777">
      <w:pPr>
        <w:tabs>
          <w:tab w:val="left" w:pos="851"/>
        </w:tabs>
        <w:rPr>
          <w:rFonts w:ascii="Arial" w:hAnsi="Arial" w:cs="Arial"/>
        </w:rPr>
      </w:pPr>
    </w:p>
    <w:p w:rsidR="009B1CD0" w:rsidP="005846FB" w:rsidRDefault="009B1CD0" w14:paraId="0BF448F1" w14:textId="4E87C306">
      <w:pPr>
        <w:tabs>
          <w:tab w:val="left" w:pos="851"/>
        </w:tabs>
        <w:jc w:val="both"/>
      </w:pPr>
      <w:r>
        <w:rPr>
          <w:rFonts w:ascii="Arial" w:hAnsi="Arial" w:cs="Arial"/>
        </w:rPr>
        <w:t xml:space="preserve">Après avoir pris connaissance des pièces constitutives </w:t>
      </w:r>
      <w:r w:rsidR="006D7DAE">
        <w:rPr>
          <w:rFonts w:ascii="Arial" w:hAnsi="Arial" w:cs="Arial"/>
        </w:rPr>
        <w:t>de l’accord-cadre</w:t>
      </w:r>
      <w:r>
        <w:rPr>
          <w:rFonts w:ascii="Arial" w:hAnsi="Arial" w:cs="Arial"/>
        </w:rPr>
        <w:t xml:space="preserve"> suivantes,</w:t>
      </w:r>
    </w:p>
    <w:p w:rsidRPr="00DD26DD" w:rsidR="009B1CD0" w:rsidP="00DD26DD" w:rsidRDefault="00DD26DD" w14:paraId="42D64859" w14:textId="02432474">
      <w:pPr>
        <w:tabs>
          <w:tab w:val="left" w:pos="851"/>
        </w:tabs>
        <w:spacing w:before="120"/>
        <w:ind w:left="851"/>
        <w:jc w:val="both"/>
        <w:rPr>
          <w:rFonts w:ascii="Arial" w:hAnsi="Arial" w:cs="Arial"/>
          <w:lang w:val="en-GB"/>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r w:rsidRPr="00DD26DD" w:rsidR="006D7DAE">
        <w:rPr>
          <w:rFonts w:ascii="Arial" w:hAnsi="Arial" w:cs="Arial"/>
          <w:lang w:val="en-GB"/>
        </w:rPr>
        <w:t>Le cahier des clauses administratives particulières</w:t>
      </w:r>
    </w:p>
    <w:p w:rsidRPr="00DD26DD" w:rsidR="006D7DAE" w:rsidP="00DD26DD" w:rsidRDefault="00DD26DD" w14:paraId="0D49BFD3" w14:textId="64DA2D4A">
      <w:pPr>
        <w:tabs>
          <w:tab w:val="left" w:pos="851"/>
        </w:tabs>
        <w:spacing w:before="120"/>
        <w:ind w:left="851"/>
        <w:jc w:val="both"/>
        <w:rPr>
          <w:lang w:val="en-U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r w:rsidRPr="00DD26DD" w:rsidR="006D7DAE">
        <w:rPr>
          <w:rFonts w:ascii="Arial" w:hAnsi="Arial" w:cs="Arial"/>
          <w:lang w:val="en-GB"/>
        </w:rPr>
        <w:t>Le cahier des clauses techniques partic</w:t>
      </w:r>
      <w:r w:rsidRPr="00DD26DD" w:rsidR="00390AE8">
        <w:rPr>
          <w:rFonts w:ascii="Arial" w:hAnsi="Arial" w:cs="Arial"/>
          <w:lang w:val="en-GB"/>
        </w:rPr>
        <w:t>u</w:t>
      </w:r>
      <w:r w:rsidRPr="00DD26DD" w:rsidR="006D7DAE">
        <w:rPr>
          <w:rFonts w:ascii="Arial" w:hAnsi="Arial" w:cs="Arial"/>
          <w:lang w:val="en-GB"/>
        </w:rPr>
        <w:t>lières</w:t>
      </w:r>
    </w:p>
    <w:p w:rsidRPr="00DD26DD" w:rsidR="009B1CD0" w:rsidP="00DD26DD" w:rsidRDefault="00DD26DD" w14:paraId="7798524F" w14:textId="21084C1C">
      <w:pPr>
        <w:tabs>
          <w:tab w:val="left" w:pos="851"/>
        </w:tabs>
        <w:spacing w:before="120"/>
        <w:ind w:left="851"/>
        <w:jc w:val="both"/>
        <w:rPr>
          <w:rFonts w:ascii="Arial" w:hAnsi="Arial" w:cs="Arial"/>
          <w:lang w:val="en-GB"/>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r w:rsidR="00730977">
        <w:t xml:space="preserve">Le </w:t>
      </w:r>
      <w:r w:rsidRPr="00DD26DD" w:rsidR="009B1CD0">
        <w:rPr>
          <w:rFonts w:ascii="Arial" w:hAnsi="Arial" w:cs="Arial"/>
          <w:lang w:val="en-GB"/>
        </w:rPr>
        <w:t>CCAG</w:t>
      </w:r>
      <w:r w:rsidRPr="00DD26DD">
        <w:rPr>
          <w:rFonts w:ascii="Arial" w:hAnsi="Arial" w:cs="Arial"/>
          <w:lang w:val="en-GB"/>
        </w:rPr>
        <w:t>-</w:t>
      </w:r>
      <w:r w:rsidRPr="00DD26DD" w:rsidR="00DE4A5A">
        <w:rPr>
          <w:rFonts w:ascii="Arial" w:hAnsi="Arial" w:cs="Arial"/>
          <w:lang w:val="en-GB"/>
        </w:rPr>
        <w:t>FCS</w:t>
      </w:r>
    </w:p>
    <w:p w:rsidRPr="00DD26DD" w:rsidR="00DD26DD" w:rsidP="00DD26DD" w:rsidRDefault="00DD26DD" w14:paraId="370E49B7" w14:textId="565C98B9">
      <w:pPr>
        <w:tabs>
          <w:tab w:val="left" w:pos="851"/>
        </w:tabs>
        <w:spacing w:before="120"/>
        <w:ind w:left="851"/>
        <w:jc w:val="both"/>
        <w:rPr>
          <w:lang w:val="en-U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r w:rsidRPr="00DD26DD">
        <w:rPr>
          <w:rFonts w:ascii="Arial" w:hAnsi="Arial" w:cs="Arial"/>
          <w:lang w:val="en-GB"/>
        </w:rPr>
        <w:t>Le Code de la commande publique</w:t>
      </w:r>
    </w:p>
    <w:p w:rsidR="009B1CD0" w:rsidP="00710FD6" w:rsidRDefault="009B1CD0" w14:paraId="23DE523C" w14:textId="77777777">
      <w:pPr>
        <w:tabs>
          <w:tab w:val="left" w:pos="851"/>
        </w:tabs>
        <w:jc w:val="both"/>
        <w:rPr>
          <w:rFonts w:ascii="Arial" w:hAnsi="Arial" w:cs="Arial"/>
        </w:rPr>
      </w:pPr>
    </w:p>
    <w:p w:rsidR="00DD26DD" w:rsidP="00710FD6" w:rsidRDefault="00DD26DD" w14:paraId="1408D007" w14:textId="77777777">
      <w:pPr>
        <w:tabs>
          <w:tab w:val="left" w:pos="851"/>
        </w:tabs>
        <w:jc w:val="both"/>
        <w:rPr>
          <w:rFonts w:ascii="Arial" w:hAnsi="Arial" w:cs="Arial"/>
        </w:rPr>
      </w:pPr>
    </w:p>
    <w:p w:rsidR="009B1CD0" w:rsidP="00E47798" w:rsidRDefault="009B1CD0" w14:paraId="343677F2" w14:textId="77777777">
      <w:pPr>
        <w:tabs>
          <w:tab w:val="left" w:pos="851"/>
        </w:tabs>
        <w:jc w:val="both"/>
        <w:rPr>
          <w:rFonts w:ascii="Arial" w:hAnsi="Arial" w:cs="Arial"/>
        </w:rPr>
      </w:pPr>
      <w:r>
        <w:rPr>
          <w:rFonts w:ascii="Arial" w:hAnsi="Arial" w:cs="Arial"/>
        </w:rPr>
        <w:t>et conformément à leurs clauses,</w:t>
      </w:r>
    </w:p>
    <w:p w:rsidR="009B1CD0" w:rsidP="0083205E" w:rsidRDefault="009B1CD0" w14:paraId="52E56223" w14:textId="77777777">
      <w:pPr>
        <w:tabs>
          <w:tab w:val="left" w:pos="851"/>
        </w:tabs>
        <w:jc w:val="both"/>
        <w:rPr>
          <w:rFonts w:ascii="Arial" w:hAnsi="Arial" w:cs="Arial"/>
        </w:rPr>
      </w:pPr>
    </w:p>
    <w:p w:rsidR="009B1CD0" w:rsidP="006B5057" w:rsidRDefault="007D7A65" w14:paraId="1464FD12" w14:textId="7777777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P="0083205E" w:rsidRDefault="009B1CD0" w14:paraId="07547A01" w14:textId="77777777">
      <w:pPr>
        <w:tabs>
          <w:tab w:val="left" w:pos="851"/>
        </w:tabs>
        <w:jc w:val="both"/>
        <w:rPr>
          <w:rFonts w:ascii="Arial" w:hAnsi="Arial" w:cs="Arial"/>
        </w:rPr>
      </w:pPr>
    </w:p>
    <w:p w:rsidR="009B1CD0" w:rsidP="0083205E" w:rsidRDefault="007D7A65" w14:paraId="5EF4271E" w14:textId="77777777">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rsidR="009B1CD0" w:rsidP="00934503" w:rsidRDefault="009B1CD0" w14:paraId="24777807"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CD46CC" w:rsidRDefault="009B1CD0" w14:paraId="5043CB0F" w14:textId="77777777">
      <w:pPr>
        <w:tabs>
          <w:tab w:val="left" w:pos="851"/>
        </w:tabs>
        <w:jc w:val="both"/>
        <w:rPr>
          <w:rFonts w:ascii="Arial" w:hAnsi="Arial" w:cs="Arial"/>
        </w:rPr>
      </w:pPr>
    </w:p>
    <w:p w:rsidR="009B1CD0" w:rsidP="009B45B9" w:rsidRDefault="009B1CD0" w14:paraId="07459315" w14:textId="77777777">
      <w:pPr>
        <w:tabs>
          <w:tab w:val="left" w:pos="851"/>
        </w:tabs>
        <w:jc w:val="both"/>
        <w:rPr>
          <w:rFonts w:ascii="Arial" w:hAnsi="Arial" w:cs="Arial"/>
        </w:rPr>
      </w:pPr>
    </w:p>
    <w:p w:rsidR="009B1CD0" w:rsidP="009B45B9" w:rsidRDefault="009B1CD0" w14:paraId="6537F28F" w14:textId="77777777">
      <w:pPr>
        <w:tabs>
          <w:tab w:val="left" w:pos="851"/>
        </w:tabs>
        <w:jc w:val="both"/>
        <w:rPr>
          <w:rFonts w:ascii="Arial" w:hAnsi="Arial" w:cs="Arial"/>
        </w:rPr>
      </w:pPr>
    </w:p>
    <w:p w:rsidR="009B1CD0" w:rsidP="009B45B9" w:rsidRDefault="007D7A65" w14:paraId="02D4D561" w14:textId="77777777">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rsidR="009B1CD0" w:rsidP="009B45B9" w:rsidRDefault="009B1CD0" w14:paraId="7CEA7DB5"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9B45B9" w:rsidRDefault="009B1CD0" w14:paraId="6DFB9E20" w14:textId="77777777">
      <w:pPr>
        <w:tabs>
          <w:tab w:val="left" w:pos="851"/>
        </w:tabs>
        <w:jc w:val="both"/>
        <w:rPr>
          <w:rFonts w:ascii="Arial" w:hAnsi="Arial" w:cs="Arial"/>
        </w:rPr>
      </w:pPr>
    </w:p>
    <w:p w:rsidR="009B1CD0" w:rsidP="009B45B9" w:rsidRDefault="009B1CD0" w14:paraId="70DF9E56" w14:textId="77777777">
      <w:pPr>
        <w:tabs>
          <w:tab w:val="left" w:pos="851"/>
        </w:tabs>
        <w:jc w:val="both"/>
        <w:rPr>
          <w:rFonts w:ascii="Arial" w:hAnsi="Arial" w:cs="Arial"/>
        </w:rPr>
      </w:pPr>
    </w:p>
    <w:p w:rsidR="009B1CD0" w:rsidP="009B45B9" w:rsidRDefault="009B1CD0" w14:paraId="44E871BC" w14:textId="77777777">
      <w:pPr>
        <w:tabs>
          <w:tab w:val="left" w:pos="851"/>
        </w:tabs>
        <w:jc w:val="both"/>
        <w:rPr>
          <w:rFonts w:ascii="Arial" w:hAnsi="Arial" w:cs="Arial"/>
        </w:rPr>
      </w:pPr>
    </w:p>
    <w:p w:rsidR="009B1CD0" w:rsidP="006B5057" w:rsidRDefault="007D7A65" w14:paraId="63D3AD6A" w14:textId="7777777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P="009B45B9" w:rsidRDefault="009B1CD0" w14:paraId="6848D4FF" w14:textId="77777777">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P="009B45B9" w:rsidRDefault="009B1CD0" w14:paraId="144A5D23" w14:textId="77777777">
      <w:pPr>
        <w:pStyle w:val="fcase1ertab"/>
        <w:tabs>
          <w:tab w:val="left" w:pos="851"/>
        </w:tabs>
        <w:ind w:left="0" w:firstLine="0"/>
        <w:rPr>
          <w:rFonts w:ascii="Arial" w:hAnsi="Arial" w:cs="Arial"/>
        </w:rPr>
      </w:pPr>
    </w:p>
    <w:p w:rsidR="009B1CD0" w:rsidP="009B45B9" w:rsidRDefault="009B1CD0" w14:paraId="738610EB" w14:textId="77777777">
      <w:pPr>
        <w:pStyle w:val="fcase1ertab"/>
        <w:tabs>
          <w:tab w:val="left" w:pos="851"/>
        </w:tabs>
        <w:ind w:left="0" w:firstLine="0"/>
        <w:rPr>
          <w:rFonts w:ascii="Arial" w:hAnsi="Arial" w:cs="Arial"/>
        </w:rPr>
      </w:pPr>
    </w:p>
    <w:p w:rsidR="004C5755" w:rsidP="009B45B9" w:rsidRDefault="004C5755" w14:paraId="637805D2" w14:textId="77777777">
      <w:pPr>
        <w:pStyle w:val="fcase1ertab"/>
        <w:tabs>
          <w:tab w:val="left" w:pos="851"/>
        </w:tabs>
        <w:ind w:left="0" w:firstLine="0"/>
        <w:rPr>
          <w:rFonts w:ascii="Arial" w:hAnsi="Arial" w:cs="Arial"/>
        </w:rPr>
      </w:pPr>
    </w:p>
    <w:p w:rsidR="004C5755" w:rsidP="009B45B9" w:rsidRDefault="004C5755" w14:paraId="463F29E8" w14:textId="77777777">
      <w:pPr>
        <w:pStyle w:val="fcase1ertab"/>
        <w:tabs>
          <w:tab w:val="left" w:pos="851"/>
        </w:tabs>
        <w:ind w:left="0" w:firstLine="0"/>
        <w:rPr>
          <w:rFonts w:ascii="Arial" w:hAnsi="Arial" w:cs="Arial"/>
        </w:rPr>
      </w:pPr>
    </w:p>
    <w:p w:rsidR="004C5755" w:rsidP="009B45B9" w:rsidRDefault="004C5755" w14:paraId="3B7B4B86" w14:textId="77777777">
      <w:pPr>
        <w:pStyle w:val="fcase1ertab"/>
        <w:tabs>
          <w:tab w:val="left" w:pos="851"/>
        </w:tabs>
        <w:ind w:left="0" w:firstLine="0"/>
        <w:rPr>
          <w:rFonts w:ascii="Arial" w:hAnsi="Arial" w:cs="Arial"/>
        </w:rPr>
      </w:pPr>
    </w:p>
    <w:p w:rsidR="004C5755" w:rsidP="009B45B9" w:rsidRDefault="004C5755" w14:paraId="3A0FF5F2" w14:textId="77777777">
      <w:pPr>
        <w:pStyle w:val="fcase1ertab"/>
        <w:tabs>
          <w:tab w:val="left" w:pos="851"/>
        </w:tabs>
        <w:ind w:left="0" w:firstLine="0"/>
        <w:rPr>
          <w:rFonts w:ascii="Arial" w:hAnsi="Arial" w:cs="Arial"/>
        </w:rPr>
      </w:pPr>
    </w:p>
    <w:p w:rsidR="004C5755" w:rsidP="009B45B9" w:rsidRDefault="004C5755" w14:paraId="5630AD66" w14:textId="77777777">
      <w:pPr>
        <w:pStyle w:val="fcase1ertab"/>
        <w:tabs>
          <w:tab w:val="left" w:pos="851"/>
        </w:tabs>
        <w:ind w:left="0" w:firstLine="0"/>
        <w:rPr>
          <w:rFonts w:ascii="Arial" w:hAnsi="Arial" w:cs="Arial"/>
        </w:rPr>
      </w:pPr>
    </w:p>
    <w:p w:rsidR="004C5755" w:rsidP="009B45B9" w:rsidRDefault="004C5755" w14:paraId="61829076" w14:textId="77777777">
      <w:pPr>
        <w:pStyle w:val="fcase1ertab"/>
        <w:tabs>
          <w:tab w:val="left" w:pos="851"/>
        </w:tabs>
        <w:ind w:left="0" w:firstLine="0"/>
        <w:rPr>
          <w:rFonts w:ascii="Arial" w:hAnsi="Arial" w:cs="Arial"/>
        </w:rPr>
      </w:pPr>
    </w:p>
    <w:p w:rsidR="004C5755" w:rsidP="009B45B9" w:rsidRDefault="004C5755" w14:paraId="2BA226A1" w14:textId="77777777">
      <w:pPr>
        <w:pStyle w:val="fcase1ertab"/>
        <w:tabs>
          <w:tab w:val="left" w:pos="851"/>
        </w:tabs>
        <w:ind w:left="0" w:firstLine="0"/>
        <w:rPr>
          <w:rFonts w:ascii="Arial" w:hAnsi="Arial" w:cs="Arial"/>
        </w:rPr>
      </w:pPr>
    </w:p>
    <w:p w:rsidR="004C5755" w:rsidP="009B45B9" w:rsidRDefault="004C5755" w14:paraId="17AD93B2" w14:textId="77777777">
      <w:pPr>
        <w:pStyle w:val="fcase1ertab"/>
        <w:tabs>
          <w:tab w:val="left" w:pos="851"/>
        </w:tabs>
        <w:ind w:left="0" w:firstLine="0"/>
        <w:rPr>
          <w:rFonts w:ascii="Arial" w:hAnsi="Arial" w:cs="Arial"/>
        </w:rPr>
      </w:pPr>
    </w:p>
    <w:p w:rsidR="004C5755" w:rsidP="009B45B9" w:rsidRDefault="004C5755" w14:paraId="0DE4B5B7" w14:textId="77777777">
      <w:pPr>
        <w:pStyle w:val="fcase1ertab"/>
        <w:tabs>
          <w:tab w:val="left" w:pos="851"/>
        </w:tabs>
        <w:ind w:left="0" w:firstLine="0"/>
        <w:rPr>
          <w:rFonts w:ascii="Arial" w:hAnsi="Arial" w:cs="Arial"/>
        </w:rPr>
      </w:pPr>
    </w:p>
    <w:p w:rsidR="004C5755" w:rsidP="009B45B9" w:rsidRDefault="004C5755" w14:paraId="66204FF1" w14:textId="77777777">
      <w:pPr>
        <w:pStyle w:val="fcase1ertab"/>
        <w:tabs>
          <w:tab w:val="left" w:pos="851"/>
        </w:tabs>
        <w:ind w:left="0" w:firstLine="0"/>
        <w:rPr>
          <w:rFonts w:ascii="Arial" w:hAnsi="Arial" w:cs="Arial"/>
        </w:rPr>
      </w:pPr>
    </w:p>
    <w:p w:rsidR="004C5755" w:rsidP="009B45B9" w:rsidRDefault="004C5755" w14:paraId="2DBF0D7D" w14:textId="77777777">
      <w:pPr>
        <w:pStyle w:val="fcase1ertab"/>
        <w:tabs>
          <w:tab w:val="left" w:pos="851"/>
        </w:tabs>
        <w:ind w:left="0" w:firstLine="0"/>
        <w:rPr>
          <w:rFonts w:ascii="Arial" w:hAnsi="Arial" w:cs="Arial"/>
        </w:rPr>
      </w:pPr>
    </w:p>
    <w:p w:rsidR="004C5755" w:rsidP="009B45B9" w:rsidRDefault="004C5755" w14:paraId="6B62F1B3" w14:textId="77777777">
      <w:pPr>
        <w:pStyle w:val="fcase1ertab"/>
        <w:tabs>
          <w:tab w:val="left" w:pos="851"/>
        </w:tabs>
        <w:ind w:left="0" w:firstLine="0"/>
        <w:rPr>
          <w:rFonts w:ascii="Arial" w:hAnsi="Arial" w:cs="Arial"/>
        </w:rPr>
      </w:pPr>
    </w:p>
    <w:p w:rsidR="006B5057" w:rsidP="009B45B9" w:rsidRDefault="006B5057" w14:paraId="02F2C34E" w14:textId="77777777">
      <w:pPr>
        <w:pStyle w:val="fcase1ertab"/>
        <w:tabs>
          <w:tab w:val="left" w:pos="851"/>
        </w:tabs>
        <w:ind w:left="0" w:firstLine="0"/>
        <w:rPr>
          <w:rFonts w:ascii="Arial" w:hAnsi="Arial" w:cs="Arial"/>
        </w:rPr>
      </w:pPr>
    </w:p>
    <w:p w:rsidR="006B5057" w:rsidP="009B45B9" w:rsidRDefault="006B5057" w14:paraId="680A4E5D" w14:textId="77777777">
      <w:pPr>
        <w:pStyle w:val="fcase1ertab"/>
        <w:tabs>
          <w:tab w:val="left" w:pos="851"/>
        </w:tabs>
        <w:ind w:left="0" w:firstLine="0"/>
        <w:rPr>
          <w:rFonts w:ascii="Arial" w:hAnsi="Arial" w:cs="Arial"/>
        </w:rPr>
      </w:pPr>
    </w:p>
    <w:p w:rsidR="009B1CD0" w:rsidP="0B9DB1DB" w:rsidRDefault="009B1CD0" w14:paraId="25C10B67" w14:textId="241209D4">
      <w:pPr>
        <w:pStyle w:val="fcase1ertab"/>
        <w:tabs>
          <w:tab w:val="left" w:pos="851"/>
        </w:tabs>
        <w:ind w:left="0" w:firstLine="0"/>
        <w:rPr>
          <w:rFonts w:ascii="Arial" w:hAnsi="Arial" w:cs="Arial"/>
        </w:rPr>
      </w:pPr>
      <w:r w:rsidRPr="7EE91A59">
        <w:rPr>
          <w:rFonts w:ascii="Arial" w:hAnsi="Arial" w:cs="Arial"/>
        </w:rPr>
        <w:t>à exécuter les prestations demandées :</w:t>
      </w:r>
    </w:p>
    <w:p w:rsidR="009B1CD0" w:rsidP="009B45B9" w:rsidRDefault="007D7A65" w14:paraId="68EC00AD" w14:textId="77777777">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rsidR="009B1CD0" w:rsidP="009B45B9" w:rsidRDefault="007D7A65" w14:paraId="5C7279DD" w14:textId="77777777">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rsidR="009B1CD0" w:rsidP="009B45B9" w:rsidRDefault="007D7A65" w14:paraId="481CB1DE" w14:textId="77777777">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P="004C5755" w:rsidRDefault="009B1CD0" w14:paraId="57CA153B" w14:textId="77777777">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P="004C5755" w:rsidRDefault="009B1CD0" w14:paraId="6F6FC6DC" w14:textId="77777777">
      <w:pPr>
        <w:pStyle w:val="fcase1ertab"/>
        <w:tabs>
          <w:tab w:val="left" w:pos="851"/>
        </w:tabs>
        <w:spacing w:before="120"/>
        <w:ind w:left="2268" w:firstLine="0"/>
      </w:pPr>
      <w:r>
        <w:rPr>
          <w:rFonts w:ascii="Arial" w:hAnsi="Arial" w:cs="Arial"/>
        </w:rPr>
        <w:t>Montant hors taxes arrêté en lettres à : ………………………………………………………...................................</w:t>
      </w:r>
    </w:p>
    <w:p w:rsidR="009B1CD0" w:rsidP="009B45B9" w:rsidRDefault="007D7A65" w14:paraId="45E364C3" w14:textId="77777777">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P="004C5755" w:rsidRDefault="009B1CD0" w14:paraId="367E2C5B" w14:textId="77777777">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P="004C5755" w:rsidRDefault="009B1CD0" w14:paraId="18AD233A" w14:textId="77777777">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rsidR="009B1CD0" w:rsidP="004C5755" w:rsidRDefault="009B1CD0" w14:paraId="62498CC2" w14:textId="77777777">
      <w:pPr>
        <w:pStyle w:val="fcase1ertab"/>
        <w:spacing w:before="120"/>
        <w:ind w:left="567" w:firstLine="0"/>
      </w:pPr>
      <w:r>
        <w:rPr>
          <w:rFonts w:ascii="Arial" w:hAnsi="Arial" w:cs="Arial"/>
          <w:u w:val="single"/>
        </w:rPr>
        <w:t>OU</w:t>
      </w:r>
    </w:p>
    <w:p w:rsidR="009B1CD0" w:rsidP="009B45B9" w:rsidRDefault="007D7A65" w14:paraId="25AED135" w14:textId="77777777">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P="009B45B9" w:rsidRDefault="009B1CD0" w14:paraId="19219836" w14:textId="77777777">
      <w:pPr>
        <w:pStyle w:val="fcasegauche"/>
        <w:tabs>
          <w:tab w:val="left" w:pos="851"/>
        </w:tabs>
        <w:spacing w:after="0"/>
        <w:ind w:left="0" w:firstLine="0"/>
        <w:rPr>
          <w:rFonts w:ascii="Arial" w:hAnsi="Arial" w:cs="Arial"/>
        </w:rPr>
      </w:pPr>
    </w:p>
    <w:p w:rsidR="002C2CA3" w:rsidP="009B45B9" w:rsidRDefault="002C2CA3" w14:paraId="296FEF7D" w14:textId="77777777">
      <w:pPr>
        <w:pStyle w:val="fcasegauche"/>
        <w:tabs>
          <w:tab w:val="left" w:pos="851"/>
        </w:tabs>
        <w:spacing w:after="0"/>
        <w:ind w:left="0" w:firstLine="0"/>
        <w:rPr>
          <w:rFonts w:ascii="Arial" w:hAnsi="Arial" w:cs="Arial"/>
        </w:rPr>
      </w:pPr>
    </w:p>
    <w:p w:rsidR="009B1CD0" w:rsidP="009B45B9" w:rsidRDefault="009B1CD0" w14:paraId="7194DBDC" w14:textId="77777777">
      <w:pPr>
        <w:pStyle w:val="fcasegauche"/>
        <w:pageBreakBefore/>
        <w:tabs>
          <w:tab w:val="left" w:pos="851"/>
        </w:tabs>
        <w:spacing w:after="0"/>
        <w:ind w:left="0" w:firstLine="0"/>
        <w:rPr>
          <w:rFonts w:ascii="Arial" w:hAnsi="Arial" w:cs="Arial"/>
        </w:rPr>
      </w:pPr>
    </w:p>
    <w:p w:rsidR="009B1CD0" w:rsidP="009B45B9" w:rsidRDefault="009B1CD0" w14:paraId="14C48204" w14:textId="77777777">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Del="0021797C" w:rsidR="00036500">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P="009B45B9" w:rsidRDefault="00354C04" w14:paraId="4B2E506E" w14:textId="77777777">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P="009B45B9" w:rsidRDefault="00036500" w14:paraId="769D0D3C" w14:textId="77777777">
      <w:pPr>
        <w:tabs>
          <w:tab w:val="left" w:pos="851"/>
          <w:tab w:val="left" w:pos="6237"/>
        </w:tabs>
        <w:rPr>
          <w:rFonts w:ascii="Arial" w:hAnsi="Arial" w:cs="Arial"/>
          <w:i/>
          <w:iCs/>
          <w:sz w:val="18"/>
          <w:szCs w:val="18"/>
        </w:rPr>
      </w:pPr>
    </w:p>
    <w:p w:rsidR="0021797C" w:rsidP="009B45B9" w:rsidRDefault="0021797C" w14:paraId="2FB2B746" w14:textId="36D5E056">
      <w:pPr>
        <w:pStyle w:val="fcase1ertab"/>
        <w:tabs>
          <w:tab w:val="left" w:pos="851"/>
        </w:tabs>
        <w:ind w:left="0" w:firstLine="0"/>
        <w:rPr>
          <w:rFonts w:ascii="Arial" w:hAnsi="Arial" w:cs="Arial"/>
        </w:rPr>
      </w:pPr>
      <w:r>
        <w:rPr>
          <w:rFonts w:ascii="Arial" w:hAnsi="Arial" w:cs="Arial"/>
        </w:rPr>
        <w:t xml:space="preserve">Pour l’exécution </w:t>
      </w:r>
      <w:r w:rsidRPr="000325E6" w:rsidR="000325E6">
        <w:rPr>
          <w:rFonts w:ascii="Arial" w:hAnsi="Arial" w:cs="Arial"/>
        </w:rPr>
        <w:t>de l’accord-cadre</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P="009B45B9" w:rsidRDefault="00036500" w14:paraId="4AE204F0"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9B45B9" w:rsidRDefault="00354C04" w14:paraId="42BD3BE2"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rsidR="009B1CD0" w:rsidP="006C4338" w:rsidRDefault="009B1CD0" w14:paraId="04DB94A5" w14:textId="77777777">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1E12E05" w14:textId="77777777">
        <w:trPr>
          <w:trHeight w:val="567"/>
        </w:trPr>
        <w:tc>
          <w:tcPr>
            <w:tcW w:w="4503" w:type="dxa"/>
            <w:vMerge w:val="restart"/>
            <w:tcBorders>
              <w:top w:val="single" w:color="000000" w:sz="4" w:space="0"/>
              <w:left w:val="single" w:color="000000" w:sz="4" w:space="0"/>
              <w:bottom w:val="single" w:color="000000" w:sz="4" w:space="0"/>
            </w:tcBorders>
            <w:vAlign w:val="center"/>
          </w:tcPr>
          <w:p w:rsidR="009B1CD0" w:rsidP="006F3DF9" w:rsidRDefault="009B1CD0" w14:paraId="54EF95E0" w14:textId="77777777">
            <w:pPr>
              <w:tabs>
                <w:tab w:val="left" w:pos="851"/>
              </w:tabs>
              <w:jc w:val="center"/>
              <w:rPr>
                <w:rFonts w:ascii="Arial" w:hAnsi="Arial" w:cs="Arial"/>
                <w:b/>
              </w:rPr>
            </w:pPr>
            <w:r>
              <w:rPr>
                <w:rFonts w:ascii="Arial" w:hAnsi="Arial" w:cs="Arial"/>
                <w:b/>
              </w:rPr>
              <w:t xml:space="preserve">Désignation des membres </w:t>
            </w:r>
          </w:p>
          <w:p w:rsidR="009B1CD0" w:rsidP="005846FB" w:rsidRDefault="009B1CD0" w14:paraId="02952D52" w14:textId="77777777">
            <w:pPr>
              <w:tabs>
                <w:tab w:val="left" w:pos="851"/>
              </w:tabs>
              <w:jc w:val="center"/>
              <w:rPr>
                <w:b/>
              </w:rPr>
            </w:pPr>
            <w:r>
              <w:rPr>
                <w:rFonts w:ascii="Arial" w:hAnsi="Arial" w:cs="Arial"/>
                <w:b/>
              </w:rPr>
              <w:t>du groupement conjoint</w:t>
            </w:r>
          </w:p>
        </w:tc>
        <w:tc>
          <w:tcPr>
            <w:tcW w:w="6033" w:type="dxa"/>
            <w:gridSpan w:val="2"/>
            <w:tcBorders>
              <w:top w:val="single" w:color="000000" w:sz="4" w:space="0"/>
              <w:left w:val="single" w:color="000000" w:sz="4" w:space="0"/>
              <w:bottom w:val="single" w:color="000000" w:sz="4" w:space="0"/>
              <w:right w:val="single" w:color="000000" w:sz="4" w:space="0"/>
            </w:tcBorders>
            <w:vAlign w:val="center"/>
          </w:tcPr>
          <w:p w:rsidR="009B1CD0" w:rsidP="005846FB" w:rsidRDefault="009B1CD0" w14:paraId="409761D5" w14:textId="77777777">
            <w:pPr>
              <w:pStyle w:val="Titre5"/>
              <w:tabs>
                <w:tab w:val="left" w:pos="851"/>
              </w:tabs>
              <w:ind w:left="0" w:hanging="1008"/>
              <w:jc w:val="center"/>
              <w:rPr>
                <w:b/>
                <w:i w:val="0"/>
                <w:sz w:val="20"/>
              </w:rPr>
            </w:pPr>
            <w:r>
              <w:rPr>
                <w:b/>
                <w:i w:val="0"/>
                <w:sz w:val="20"/>
              </w:rPr>
              <w:t>Prestations exécutées par les membres</w:t>
            </w:r>
          </w:p>
          <w:p w:rsidR="009B1CD0" w:rsidP="005846FB" w:rsidRDefault="009B1CD0" w14:paraId="2D536479" w14:textId="77777777">
            <w:pPr>
              <w:pStyle w:val="Titre5"/>
              <w:tabs>
                <w:tab w:val="left" w:pos="851"/>
              </w:tabs>
              <w:ind w:left="0" w:hanging="1008"/>
              <w:jc w:val="center"/>
              <w:rPr>
                <w:b/>
              </w:rPr>
            </w:pPr>
            <w:r>
              <w:rPr>
                <w:b/>
                <w:i w:val="0"/>
                <w:sz w:val="20"/>
              </w:rPr>
              <w:t>du groupement conjoint</w:t>
            </w:r>
          </w:p>
        </w:tc>
      </w:tr>
      <w:tr w:rsidR="009B1CD0" w14:paraId="24E031DE" w14:textId="77777777">
        <w:trPr>
          <w:trHeight w:val="567"/>
        </w:trPr>
        <w:tc>
          <w:tcPr>
            <w:tcW w:w="4503" w:type="dxa"/>
            <w:vMerge/>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54CD245A" w14:textId="77777777">
            <w:pPr>
              <w:tabs>
                <w:tab w:val="left" w:pos="851"/>
              </w:tabs>
              <w:snapToGrid w:val="0"/>
              <w:jc w:val="center"/>
              <w:rPr>
                <w:rFonts w:ascii="Arial" w:hAnsi="Arial" w:cs="Arial"/>
                <w:b/>
              </w:rPr>
            </w:pPr>
          </w:p>
        </w:tc>
        <w:tc>
          <w:tcPr>
            <w:tcW w:w="3685" w:type="dxa"/>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5C5243EE" w14:textId="77777777">
            <w:pPr>
              <w:tabs>
                <w:tab w:val="left" w:pos="851"/>
              </w:tabs>
              <w:jc w:val="center"/>
              <w:rPr>
                <w:rFonts w:ascii="Arial" w:hAnsi="Arial" w:cs="Arial"/>
                <w:b/>
              </w:rPr>
            </w:pPr>
            <w:r>
              <w:rPr>
                <w:rFonts w:ascii="Arial" w:hAnsi="Arial" w:cs="Arial"/>
                <w:b/>
              </w:rPr>
              <w:t>Nature de la prestation</w:t>
            </w:r>
          </w:p>
        </w:tc>
        <w:tc>
          <w:tcPr>
            <w:tcW w:w="23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9B1CD0" w:rsidP="009B45B9" w:rsidRDefault="009B1CD0" w14:paraId="609075B8" w14:textId="77777777">
            <w:pPr>
              <w:tabs>
                <w:tab w:val="left" w:pos="851"/>
              </w:tabs>
              <w:jc w:val="center"/>
              <w:rPr>
                <w:rFonts w:ascii="Arial" w:hAnsi="Arial" w:cs="Arial"/>
                <w:b/>
              </w:rPr>
            </w:pPr>
            <w:r>
              <w:rPr>
                <w:rFonts w:ascii="Arial" w:hAnsi="Arial" w:cs="Arial"/>
                <w:b/>
              </w:rPr>
              <w:t xml:space="preserve">Montant HT </w:t>
            </w:r>
          </w:p>
          <w:p w:rsidR="009B1CD0" w:rsidP="009B45B9" w:rsidRDefault="009B1CD0" w14:paraId="770D9644" w14:textId="77777777">
            <w:pPr>
              <w:tabs>
                <w:tab w:val="left" w:pos="851"/>
              </w:tabs>
              <w:jc w:val="center"/>
              <w:rPr>
                <w:rFonts w:ascii="Arial" w:hAnsi="Arial" w:cs="Arial"/>
              </w:rPr>
            </w:pPr>
            <w:r>
              <w:rPr>
                <w:rFonts w:ascii="Arial" w:hAnsi="Arial" w:cs="Arial"/>
                <w:b/>
              </w:rPr>
              <w:t>de la prestation</w:t>
            </w:r>
          </w:p>
        </w:tc>
      </w:tr>
      <w:tr w:rsidR="009B1CD0" w14:paraId="1231BE67" w14:textId="77777777">
        <w:trPr>
          <w:trHeight w:val="1021"/>
        </w:trPr>
        <w:tc>
          <w:tcPr>
            <w:tcW w:w="4503" w:type="dxa"/>
            <w:tcBorders>
              <w:top w:val="single" w:color="000000" w:sz="4" w:space="0"/>
              <w:left w:val="single" w:color="000000" w:sz="4" w:space="0"/>
            </w:tcBorders>
            <w:shd w:val="clear" w:color="auto" w:fill="CCFFFF"/>
          </w:tcPr>
          <w:p w:rsidR="009B1CD0" w:rsidP="006C4338" w:rsidRDefault="009B1CD0" w14:paraId="36FEB5B0" w14:textId="77777777">
            <w:pPr>
              <w:tabs>
                <w:tab w:val="left" w:pos="851"/>
              </w:tabs>
              <w:snapToGrid w:val="0"/>
              <w:jc w:val="both"/>
              <w:rPr>
                <w:rFonts w:ascii="Arial" w:hAnsi="Arial" w:cs="Arial"/>
              </w:rPr>
            </w:pPr>
          </w:p>
        </w:tc>
        <w:tc>
          <w:tcPr>
            <w:tcW w:w="3685" w:type="dxa"/>
            <w:tcBorders>
              <w:top w:val="single" w:color="000000" w:sz="4" w:space="0"/>
              <w:left w:val="single" w:color="000000" w:sz="4" w:space="0"/>
            </w:tcBorders>
            <w:shd w:val="clear" w:color="auto" w:fill="CCFFFF"/>
          </w:tcPr>
          <w:p w:rsidR="009B1CD0" w:rsidP="006C4338" w:rsidRDefault="009B1CD0" w14:paraId="30D7AA69" w14:textId="77777777">
            <w:pPr>
              <w:tabs>
                <w:tab w:val="left" w:pos="851"/>
              </w:tabs>
              <w:snapToGrid w:val="0"/>
              <w:jc w:val="both"/>
              <w:rPr>
                <w:rFonts w:ascii="Arial" w:hAnsi="Arial" w:cs="Arial"/>
              </w:rPr>
            </w:pPr>
          </w:p>
        </w:tc>
        <w:tc>
          <w:tcPr>
            <w:tcW w:w="2348" w:type="dxa"/>
            <w:tcBorders>
              <w:top w:val="single" w:color="000000" w:sz="4" w:space="0"/>
              <w:left w:val="single" w:color="000000" w:sz="4" w:space="0"/>
              <w:right w:val="single" w:color="000000" w:sz="4" w:space="0"/>
            </w:tcBorders>
            <w:shd w:val="clear" w:color="auto" w:fill="CCFFFF"/>
          </w:tcPr>
          <w:p w:rsidR="009B1CD0" w:rsidP="006F3DF9" w:rsidRDefault="009B1CD0" w14:paraId="7196D064" w14:textId="77777777">
            <w:pPr>
              <w:tabs>
                <w:tab w:val="left" w:pos="851"/>
              </w:tabs>
              <w:snapToGrid w:val="0"/>
              <w:jc w:val="both"/>
              <w:rPr>
                <w:rFonts w:ascii="Arial" w:hAnsi="Arial" w:cs="Arial"/>
              </w:rPr>
            </w:pPr>
          </w:p>
        </w:tc>
      </w:tr>
      <w:tr w:rsidR="009B1CD0" w14:paraId="34FF1C98" w14:textId="77777777">
        <w:trPr>
          <w:trHeight w:val="1021"/>
        </w:trPr>
        <w:tc>
          <w:tcPr>
            <w:tcW w:w="4503" w:type="dxa"/>
            <w:tcBorders>
              <w:left w:val="single" w:color="000000" w:sz="4" w:space="0"/>
            </w:tcBorders>
          </w:tcPr>
          <w:p w:rsidR="009B1CD0" w:rsidP="006C4338" w:rsidRDefault="009B1CD0" w14:paraId="6D072C0D" w14:textId="77777777">
            <w:pPr>
              <w:tabs>
                <w:tab w:val="left" w:pos="851"/>
              </w:tabs>
              <w:snapToGrid w:val="0"/>
              <w:jc w:val="both"/>
              <w:rPr>
                <w:rFonts w:ascii="Arial" w:hAnsi="Arial" w:cs="Arial"/>
              </w:rPr>
            </w:pPr>
          </w:p>
        </w:tc>
        <w:tc>
          <w:tcPr>
            <w:tcW w:w="3685" w:type="dxa"/>
            <w:tcBorders>
              <w:left w:val="single" w:color="000000" w:sz="4" w:space="0"/>
            </w:tcBorders>
          </w:tcPr>
          <w:p w:rsidR="009B1CD0" w:rsidP="006C4338" w:rsidRDefault="009B1CD0" w14:paraId="48A21919" w14:textId="77777777">
            <w:pPr>
              <w:tabs>
                <w:tab w:val="left" w:pos="851"/>
              </w:tabs>
              <w:snapToGrid w:val="0"/>
              <w:jc w:val="both"/>
              <w:rPr>
                <w:rFonts w:ascii="Arial" w:hAnsi="Arial" w:cs="Arial"/>
              </w:rPr>
            </w:pPr>
          </w:p>
        </w:tc>
        <w:tc>
          <w:tcPr>
            <w:tcW w:w="2348" w:type="dxa"/>
            <w:tcBorders>
              <w:left w:val="single" w:color="000000" w:sz="4" w:space="0"/>
              <w:right w:val="single" w:color="000000" w:sz="4" w:space="0"/>
            </w:tcBorders>
          </w:tcPr>
          <w:p w:rsidR="009B1CD0" w:rsidP="006F3DF9" w:rsidRDefault="009B1CD0" w14:paraId="6BD18F9B" w14:textId="77777777">
            <w:pPr>
              <w:tabs>
                <w:tab w:val="left" w:pos="851"/>
              </w:tabs>
              <w:snapToGrid w:val="0"/>
              <w:jc w:val="both"/>
              <w:rPr>
                <w:rFonts w:ascii="Arial" w:hAnsi="Arial" w:cs="Arial"/>
              </w:rPr>
            </w:pPr>
          </w:p>
        </w:tc>
      </w:tr>
      <w:tr w:rsidR="009B1CD0" w14:paraId="238601FE" w14:textId="77777777">
        <w:trPr>
          <w:trHeight w:val="1021"/>
        </w:trPr>
        <w:tc>
          <w:tcPr>
            <w:tcW w:w="4503" w:type="dxa"/>
            <w:tcBorders>
              <w:left w:val="single" w:color="000000" w:sz="4" w:space="0"/>
              <w:bottom w:val="single" w:color="000000" w:sz="4" w:space="0"/>
            </w:tcBorders>
            <w:shd w:val="clear" w:color="auto" w:fill="CCFFFF"/>
          </w:tcPr>
          <w:p w:rsidR="009B1CD0" w:rsidP="006C4338" w:rsidRDefault="009B1CD0" w14:paraId="0F3CABC7" w14:textId="77777777">
            <w:pPr>
              <w:tabs>
                <w:tab w:val="left" w:pos="851"/>
              </w:tabs>
              <w:snapToGrid w:val="0"/>
              <w:jc w:val="both"/>
              <w:rPr>
                <w:rFonts w:ascii="Arial" w:hAnsi="Arial" w:cs="Arial"/>
              </w:rPr>
            </w:pPr>
          </w:p>
        </w:tc>
        <w:tc>
          <w:tcPr>
            <w:tcW w:w="3685" w:type="dxa"/>
            <w:tcBorders>
              <w:left w:val="single" w:color="000000" w:sz="4" w:space="0"/>
              <w:bottom w:val="single" w:color="000000" w:sz="4" w:space="0"/>
            </w:tcBorders>
            <w:shd w:val="clear" w:color="auto" w:fill="CCFFFF"/>
          </w:tcPr>
          <w:p w:rsidR="009B1CD0" w:rsidP="006C4338" w:rsidRDefault="009B1CD0" w14:paraId="5B08B5D1" w14:textId="77777777">
            <w:pPr>
              <w:tabs>
                <w:tab w:val="left" w:pos="851"/>
              </w:tabs>
              <w:snapToGrid w:val="0"/>
              <w:jc w:val="both"/>
              <w:rPr>
                <w:rFonts w:ascii="Arial" w:hAnsi="Arial" w:cs="Arial"/>
              </w:rPr>
            </w:pPr>
          </w:p>
        </w:tc>
        <w:tc>
          <w:tcPr>
            <w:tcW w:w="2348" w:type="dxa"/>
            <w:tcBorders>
              <w:left w:val="single" w:color="000000" w:sz="4" w:space="0"/>
              <w:bottom w:val="single" w:color="000000" w:sz="4" w:space="0"/>
              <w:right w:val="single" w:color="000000" w:sz="4" w:space="0"/>
            </w:tcBorders>
            <w:shd w:val="clear" w:color="auto" w:fill="CCFFFF"/>
          </w:tcPr>
          <w:p w:rsidR="009B1CD0" w:rsidP="006F3DF9" w:rsidRDefault="009B1CD0" w14:paraId="16DEB4AB" w14:textId="77777777">
            <w:pPr>
              <w:tabs>
                <w:tab w:val="left" w:pos="851"/>
              </w:tabs>
              <w:snapToGrid w:val="0"/>
              <w:jc w:val="both"/>
              <w:rPr>
                <w:rFonts w:ascii="Arial" w:hAnsi="Arial" w:cs="Arial"/>
              </w:rPr>
            </w:pPr>
          </w:p>
        </w:tc>
      </w:tr>
    </w:tbl>
    <w:p w:rsidR="009B1CD0" w:rsidP="006C4338" w:rsidRDefault="009B1CD0" w14:paraId="0AD9C6F4" w14:textId="77777777">
      <w:pPr>
        <w:tabs>
          <w:tab w:val="left" w:pos="851"/>
          <w:tab w:val="left" w:pos="6237"/>
        </w:tabs>
      </w:pPr>
    </w:p>
    <w:p w:rsidR="009B1CD0" w:rsidP="006C4338" w:rsidRDefault="009B1CD0" w14:paraId="4B1F511A" w14:textId="77777777">
      <w:pPr>
        <w:pStyle w:val="fcasegauche"/>
        <w:tabs>
          <w:tab w:val="left" w:pos="851"/>
        </w:tabs>
        <w:spacing w:after="0"/>
        <w:ind w:left="0" w:firstLine="0"/>
        <w:rPr>
          <w:rFonts w:ascii="Arial" w:hAnsi="Arial" w:cs="Arial"/>
          <w:bCs/>
          <w:iCs/>
        </w:rPr>
      </w:pPr>
    </w:p>
    <w:p w:rsidR="009B1CD0" w:rsidP="006F3DF9" w:rsidRDefault="009B1CD0" w14:paraId="2EC36386" w14:textId="77777777">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P="005846FB" w:rsidRDefault="009B1CD0" w14:paraId="06DC442E" w14:textId="77777777">
      <w:pPr>
        <w:pStyle w:val="fcase1ertab"/>
        <w:tabs>
          <w:tab w:val="left" w:pos="851"/>
        </w:tabs>
        <w:spacing w:before="120"/>
        <w:ind w:left="0" w:firstLine="0"/>
        <w:rPr>
          <w:rFonts w:ascii="Arial" w:hAnsi="Arial" w:cs="Arial"/>
          <w:b/>
        </w:rPr>
      </w:pPr>
      <w:commentRangeStart w:id="1"/>
      <w:r>
        <w:rPr>
          <w:rFonts w:ascii="Arial" w:hAnsi="Arial" w:cs="Arial"/>
          <w:i/>
          <w:sz w:val="18"/>
          <w:szCs w:val="18"/>
        </w:rPr>
        <w:t>(Joindre un ou des relevé(s) d’identité bancaire ou postal.)</w:t>
      </w:r>
      <w:commentRangeEnd w:id="1"/>
      <w:r w:rsidR="00FB7B26">
        <w:rPr>
          <w:rStyle w:val="Marquedecommentaire"/>
          <w:rFonts w:ascii="Arial" w:hAnsi="Arial" w:cs="Arial"/>
          <w:b/>
          <w:sz w:val="20"/>
          <w:szCs w:val="20"/>
        </w:rPr>
        <w:commentReference w:id="1"/>
      </w:r>
    </w:p>
    <w:p w:rsidR="009B1CD0" w:rsidP="005846FB" w:rsidRDefault="009B1CD0" w14:paraId="65F9C3DC" w14:textId="77777777">
      <w:pPr>
        <w:pStyle w:val="fcasegauche"/>
        <w:tabs>
          <w:tab w:val="left" w:pos="426"/>
          <w:tab w:val="left" w:pos="851"/>
        </w:tabs>
        <w:spacing w:after="0"/>
        <w:ind w:left="0" w:firstLine="0"/>
        <w:jc w:val="left"/>
        <w:rPr>
          <w:rFonts w:ascii="Arial" w:hAnsi="Arial" w:cs="Arial"/>
          <w:b/>
        </w:rPr>
      </w:pPr>
    </w:p>
    <w:p w:rsidR="009B1CD0" w:rsidP="005846FB" w:rsidRDefault="009B1CD0" w14:paraId="148786BA" w14:textId="77777777">
      <w:pPr>
        <w:pStyle w:val="fcasegauche"/>
        <w:tabs>
          <w:tab w:val="left" w:pos="426"/>
          <w:tab w:val="left" w:pos="851"/>
        </w:tabs>
        <w:spacing w:after="0"/>
        <w:ind w:left="0" w:firstLine="0"/>
        <w:jc w:val="left"/>
        <w:rPr>
          <w:rFonts w:ascii="Arial" w:hAnsi="Arial" w:cs="Arial"/>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Nom de l’établissement bancaire :</w:t>
      </w:r>
    </w:p>
    <w:p w:rsidR="009B1CD0" w:rsidP="005846FB" w:rsidRDefault="009B1CD0" w14:paraId="5023141B" w14:textId="77777777">
      <w:pPr>
        <w:pStyle w:val="fcasegauche"/>
        <w:tabs>
          <w:tab w:val="left" w:pos="426"/>
          <w:tab w:val="left" w:pos="851"/>
        </w:tabs>
        <w:spacing w:after="0"/>
        <w:ind w:left="0" w:firstLine="0"/>
        <w:jc w:val="left"/>
        <w:rPr>
          <w:rFonts w:ascii="Arial" w:hAnsi="Arial" w:cs="Arial"/>
        </w:rPr>
      </w:pPr>
    </w:p>
    <w:p w:rsidR="009B1CD0" w:rsidP="0061068C" w:rsidRDefault="009B1CD0" w14:paraId="1F3B1409" w14:textId="77777777">
      <w:pPr>
        <w:pStyle w:val="fcasegauche"/>
        <w:tabs>
          <w:tab w:val="left" w:pos="426"/>
          <w:tab w:val="left" w:pos="851"/>
        </w:tabs>
        <w:spacing w:after="0"/>
        <w:ind w:left="0" w:firstLine="0"/>
        <w:jc w:val="left"/>
        <w:rPr>
          <w:rFonts w:ascii="Arial" w:hAnsi="Arial" w:cs="Arial"/>
        </w:rPr>
      </w:pPr>
    </w:p>
    <w:p w:rsidR="009B1CD0" w:rsidP="00710FD6" w:rsidRDefault="009B1CD0" w14:paraId="562C75D1" w14:textId="77777777">
      <w:pPr>
        <w:pStyle w:val="fcasegauche"/>
        <w:tabs>
          <w:tab w:val="left" w:pos="426"/>
          <w:tab w:val="left" w:pos="851"/>
        </w:tabs>
        <w:spacing w:after="0"/>
        <w:ind w:left="0" w:firstLine="0"/>
        <w:jc w:val="left"/>
        <w:rPr>
          <w:rFonts w:ascii="Arial" w:hAnsi="Arial" w:cs="Arial"/>
        </w:rPr>
      </w:pPr>
    </w:p>
    <w:p w:rsidR="009B1CD0" w:rsidP="00710FD6" w:rsidRDefault="009B1CD0" w14:paraId="731B7D4B" w14:textId="77777777">
      <w:pPr>
        <w:pStyle w:val="fcasegauche"/>
        <w:tabs>
          <w:tab w:val="left" w:pos="426"/>
          <w:tab w:val="left" w:pos="851"/>
        </w:tabs>
        <w:spacing w:after="0"/>
        <w:ind w:left="0" w:firstLine="0"/>
        <w:jc w:val="left"/>
        <w:rPr>
          <w:rFonts w:ascii="Arial" w:hAnsi="Arial" w:cs="Arial"/>
          <w:b/>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Numéro de compte :</w:t>
      </w:r>
    </w:p>
    <w:p w:rsidR="009B1CD0" w:rsidP="00E47798" w:rsidRDefault="009B1CD0" w14:paraId="664355AD"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1A965116"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7DF4E37C"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44FB30F8"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429E0618" w14:textId="77777777">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w:history="1" r:id="rId27">
        <w:r w:rsidRPr="009D661E">
          <w:rPr>
            <w:rStyle w:val="Lienhypertexte"/>
            <w:rFonts w:ascii="Arial" w:hAnsi="Arial" w:cs="Arial"/>
            <w:i/>
            <w:sz w:val="18"/>
            <w:szCs w:val="18"/>
          </w:rPr>
          <w:t>article</w:t>
        </w:r>
        <w:r w:rsidRPr="009D661E" w:rsid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w:history="1" r:id="rId28">
        <w:r w:rsidRPr="009D661E" w:rsidR="00D90A00">
          <w:rPr>
            <w:rStyle w:val="Lienhypertexte"/>
            <w:rFonts w:ascii="Arial" w:hAnsi="Arial" w:cs="Arial"/>
            <w:i/>
            <w:sz w:val="18"/>
            <w:szCs w:val="18"/>
          </w:rPr>
          <w:t>article </w:t>
        </w:r>
        <w:r w:rsidRPr="009D661E" w:rsid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P="00934503" w:rsidRDefault="009B1CD0" w14:paraId="1DA6542E" w14:textId="77777777">
      <w:pPr>
        <w:tabs>
          <w:tab w:val="left" w:pos="426"/>
          <w:tab w:val="left" w:pos="851"/>
        </w:tabs>
        <w:rPr>
          <w:rFonts w:ascii="Arial" w:hAnsi="Arial" w:cs="Arial"/>
          <w:b/>
        </w:rPr>
      </w:pPr>
    </w:p>
    <w:p w:rsidR="009B1CD0" w:rsidP="00CD46CC" w:rsidRDefault="009B1CD0" w14:paraId="570C0370" w14:textId="77777777">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rsidR="009B1CD0" w:rsidP="009B45B9" w:rsidRDefault="009B1CD0" w14:paraId="31DBF169" w14:textId="77777777">
      <w:pPr>
        <w:tabs>
          <w:tab w:val="left" w:pos="851"/>
        </w:tabs>
        <w:rPr>
          <w:rFonts w:ascii="Arial" w:hAnsi="Arial" w:cs="Arial"/>
          <w:b/>
        </w:rPr>
      </w:pPr>
      <w:r>
        <w:rPr>
          <w:rFonts w:ascii="Arial" w:hAnsi="Arial" w:cs="Arial"/>
          <w:i/>
          <w:sz w:val="18"/>
          <w:szCs w:val="18"/>
        </w:rPr>
        <w:t>(Cocher la case correspondante.)</w:t>
      </w:r>
    </w:p>
    <w:p w:rsidR="009B1CD0" w:rsidP="009B45B9" w:rsidRDefault="009B1CD0" w14:paraId="3041E394" w14:textId="77777777">
      <w:pPr>
        <w:tabs>
          <w:tab w:val="left" w:pos="426"/>
          <w:tab w:val="left" w:pos="851"/>
        </w:tabs>
        <w:jc w:val="both"/>
        <w:rPr>
          <w:rFonts w:ascii="Arial" w:hAnsi="Arial" w:cs="Arial"/>
          <w:b/>
        </w:rPr>
      </w:pPr>
    </w:p>
    <w:p w:rsidR="009B1CD0" w:rsidP="009B45B9" w:rsidRDefault="009B1CD0" w14:paraId="722B00AE" w14:textId="77777777">
      <w:pPr>
        <w:tabs>
          <w:tab w:val="left" w:pos="426"/>
          <w:tab w:val="left" w:pos="851"/>
        </w:tabs>
        <w:jc w:val="both"/>
        <w:rPr>
          <w:rFonts w:ascii="Arial" w:hAnsi="Arial" w:cs="Arial"/>
          <w:b/>
        </w:rPr>
      </w:pPr>
    </w:p>
    <w:p w:rsidR="009B1CD0" w:rsidP="0B9DB1DB" w:rsidRDefault="009B1CD0" w14:paraId="22E92F27" w14:textId="796A8FEB">
      <w:pPr>
        <w:pStyle w:val="Titre4"/>
        <w:tabs>
          <w:tab w:val="clear" w:pos="4111"/>
          <w:tab w:val="left" w:pos="426"/>
          <w:tab w:val="left" w:pos="851"/>
        </w:tabs>
        <w:rPr>
          <w:sz w:val="22"/>
          <w:szCs w:val="22"/>
        </w:rPr>
      </w:pPr>
      <w:r w:rsidRPr="7EE91A59">
        <w:rPr>
          <w:sz w:val="22"/>
          <w:szCs w:val="22"/>
        </w:rPr>
        <w:t>B5 -</w:t>
      </w:r>
      <w:r w:rsidRPr="7EE91A59">
        <w:rPr>
          <w:b w:val="0"/>
          <w:sz w:val="22"/>
          <w:szCs w:val="22"/>
        </w:rPr>
        <w:t xml:space="preserve"> </w:t>
      </w:r>
      <w:r w:rsidRPr="7EE91A59">
        <w:rPr>
          <w:sz w:val="22"/>
          <w:szCs w:val="22"/>
        </w:rPr>
        <w:t>Durée d’exécution d</w:t>
      </w:r>
      <w:r w:rsidRPr="7EE91A59" w:rsidR="2F67900B">
        <w:rPr>
          <w:sz w:val="22"/>
          <w:szCs w:val="22"/>
        </w:rPr>
        <w:t>e l’accord-cadre</w:t>
      </w:r>
    </w:p>
    <w:p w:rsidR="009B1CD0" w:rsidP="009B45B9" w:rsidRDefault="009B1CD0" w14:paraId="42C6D796" w14:textId="77777777">
      <w:pPr>
        <w:tabs>
          <w:tab w:val="left" w:pos="576"/>
          <w:tab w:val="left" w:pos="851"/>
        </w:tabs>
        <w:jc w:val="both"/>
        <w:rPr>
          <w:rFonts w:ascii="Arial" w:hAnsi="Arial" w:cs="Arial"/>
        </w:rPr>
      </w:pPr>
    </w:p>
    <w:p w:rsidR="00600023" w:rsidP="00F601A9" w:rsidRDefault="009B1CD0" w14:paraId="6E1831B3" w14:textId="7D277606">
      <w:pPr>
        <w:tabs>
          <w:tab w:val="left" w:pos="576"/>
          <w:tab w:val="left" w:pos="851"/>
        </w:tabs>
        <w:jc w:val="both"/>
        <w:rPr>
          <w:rFonts w:ascii="Arial" w:hAnsi="Arial" w:cs="Arial"/>
          <w:b/>
        </w:rPr>
      </w:pPr>
      <w:r>
        <w:rPr>
          <w:rFonts w:ascii="Arial" w:hAnsi="Arial" w:cs="Arial"/>
        </w:rPr>
        <w:t xml:space="preserve">La durée d’exécution </w:t>
      </w:r>
      <w:r w:rsidR="00D8543B">
        <w:rPr>
          <w:rFonts w:ascii="Arial" w:hAnsi="Arial" w:cs="Arial"/>
        </w:rPr>
        <w:t>de l’accord-cadre</w:t>
      </w:r>
      <w:r>
        <w:rPr>
          <w:rFonts w:ascii="Arial" w:hAnsi="Arial" w:cs="Arial"/>
        </w:rPr>
        <w:t xml:space="preserve"> est de </w:t>
      </w:r>
      <w:r w:rsidR="00D8543B">
        <w:rPr>
          <w:rFonts w:ascii="Arial" w:hAnsi="Arial" w:cs="Arial"/>
        </w:rPr>
        <w:t xml:space="preserve">24 </w:t>
      </w:r>
      <w:r>
        <w:rPr>
          <w:rFonts w:ascii="Arial" w:hAnsi="Arial" w:cs="Arial"/>
        </w:rPr>
        <w:t>mois à compter de </w:t>
      </w:r>
      <w:r w:rsidR="00D8543B">
        <w:rPr>
          <w:rFonts w:ascii="Arial" w:hAnsi="Arial" w:cs="Arial"/>
        </w:rPr>
        <w:t>s</w:t>
      </w:r>
      <w:r>
        <w:rPr>
          <w:rFonts w:ascii="Arial" w:hAnsi="Arial" w:cs="Arial"/>
        </w:rPr>
        <w:t>a date de notificatio</w:t>
      </w:r>
      <w:r w:rsidR="00D8543B">
        <w:rPr>
          <w:rFonts w:ascii="Arial" w:hAnsi="Arial" w:cs="Arial"/>
        </w:rPr>
        <w:t>n</w:t>
      </w:r>
      <w:r w:rsidR="00F601A9">
        <w:rPr>
          <w:rFonts w:ascii="Arial" w:hAnsi="Arial" w:cs="Arial"/>
        </w:rPr>
        <w:t>.</w:t>
      </w:r>
    </w:p>
    <w:p w:rsidR="009B1CD0" w:rsidP="009B45B9" w:rsidRDefault="009B1CD0" w14:paraId="4389126A" w14:textId="77777777">
      <w:pPr>
        <w:tabs>
          <w:tab w:val="left" w:pos="426"/>
          <w:tab w:val="left" w:pos="851"/>
        </w:tabs>
        <w:jc w:val="both"/>
        <w:rPr>
          <w:rFonts w:ascii="Arial" w:hAnsi="Arial" w:cs="Arial"/>
          <w:b/>
        </w:rPr>
      </w:pPr>
    </w:p>
    <w:p w:rsidR="009B1CD0" w:rsidP="009B45B9" w:rsidRDefault="009B1CD0" w14:paraId="4FE06FFD" w14:textId="267900DA">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w:t>
      </w:r>
      <w:r w:rsidR="00600023">
        <w:rPr>
          <w:rFonts w:ascii="Arial" w:hAnsi="Arial" w:cs="Arial"/>
        </w:rPr>
        <w:t xml:space="preserve">’accord-cadre </w:t>
      </w:r>
      <w:r>
        <w:rPr>
          <w:rFonts w:ascii="Arial" w:hAnsi="Arial" w:cs="Arial"/>
        </w:rPr>
        <w:t>est reconductible :</w:t>
      </w:r>
      <w:r w:rsidR="00600023">
        <w:t xml:space="preserve"> o</w:t>
      </w:r>
      <w:r w:rsidR="009D661E">
        <w:t>ui</w:t>
      </w:r>
    </w:p>
    <w:p w:rsidR="009B1CD0" w:rsidP="009B45B9" w:rsidRDefault="009B1CD0" w14:paraId="54E11D2A" w14:textId="77777777">
      <w:pPr>
        <w:tabs>
          <w:tab w:val="left" w:pos="426"/>
          <w:tab w:val="left" w:pos="851"/>
        </w:tabs>
        <w:jc w:val="both"/>
        <w:rPr>
          <w:rFonts w:ascii="Arial" w:hAnsi="Arial" w:cs="Arial"/>
        </w:rPr>
      </w:pPr>
    </w:p>
    <w:p w:rsidR="009B1CD0" w:rsidP="009B45B9" w:rsidRDefault="009B1CD0" w14:paraId="5A0DBD06" w14:textId="77777777">
      <w:pPr>
        <w:tabs>
          <w:tab w:val="left" w:pos="426"/>
          <w:tab w:val="left" w:pos="851"/>
        </w:tabs>
        <w:jc w:val="both"/>
        <w:rPr>
          <w:rFonts w:ascii="Arial" w:hAnsi="Arial" w:cs="Arial"/>
        </w:rPr>
      </w:pPr>
      <w:r>
        <w:rPr>
          <w:rFonts w:ascii="Arial" w:hAnsi="Arial" w:cs="Arial"/>
        </w:rPr>
        <w:t>Si oui, préciser :</w:t>
      </w:r>
    </w:p>
    <w:p w:rsidR="009B1CD0" w:rsidP="009B45B9" w:rsidRDefault="009B1CD0" w14:paraId="5C8E8FA9" w14:textId="542E4CE0">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F601A9">
        <w:rPr>
          <w:rFonts w:ascii="Arial" w:hAnsi="Arial" w:cs="Arial"/>
        </w:rPr>
        <w:t>2</w:t>
      </w:r>
    </w:p>
    <w:p w:rsidRPr="003F0C53" w:rsidR="009B1CD0" w:rsidP="003F0C53" w:rsidRDefault="009B1CD0" w14:paraId="395D3131" w14:textId="5F24264B">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Durée des reconductions : </w:t>
      </w:r>
      <w:r w:rsidR="00F601A9">
        <w:rPr>
          <w:rFonts w:ascii="Arial" w:hAnsi="Arial" w:cs="Arial"/>
        </w:rPr>
        <w:t>12 mois chacune</w:t>
      </w:r>
      <w:r w:rsidR="00F601A9">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7916D604" w14:textId="77777777">
        <w:tc>
          <w:tcPr>
            <w:tcW w:w="10419" w:type="dxa"/>
            <w:shd w:val="clear" w:color="auto" w:fill="66CCFF"/>
          </w:tcPr>
          <w:p w:rsidR="009B1CD0" w:rsidP="0A4E3DD4" w:rsidRDefault="009B1CD0" w14:paraId="5B004B14" w14:textId="5227E476">
            <w:pPr>
              <w:tabs>
                <w:tab w:val="left" w:pos="851"/>
                <w:tab w:val="left" w:pos="4111"/>
              </w:tabs>
              <w:jc w:val="both"/>
            </w:pPr>
            <w:r>
              <w:rPr>
                <w:rFonts w:ascii="Arial" w:hAnsi="Arial" w:cs="Arial"/>
                <w:b/>
                <w:bCs/>
                <w:sz w:val="22"/>
                <w:szCs w:val="22"/>
              </w:rPr>
              <w:t xml:space="preserve">C - </w:t>
            </w:r>
            <w:commentRangeStart w:id="2"/>
            <w:r>
              <w:rPr>
                <w:rFonts w:ascii="Arial" w:hAnsi="Arial" w:cs="Arial"/>
                <w:b/>
                <w:bCs/>
                <w:sz w:val="22"/>
                <w:szCs w:val="22"/>
              </w:rPr>
              <w:t xml:space="preserve">Signature </w:t>
            </w:r>
            <w:r w:rsidRPr="0A4E3DD4" w:rsidR="52ABF800">
              <w:rPr>
                <w:rFonts w:ascii="Arial" w:hAnsi="Arial" w:cs="Arial"/>
                <w:b/>
                <w:bCs/>
                <w:sz w:val="22"/>
                <w:szCs w:val="22"/>
              </w:rPr>
              <w:t>d</w:t>
            </w:r>
            <w:r w:rsidRPr="0A4E3DD4" w:rsidR="1C7C5713">
              <w:rPr>
                <w:rFonts w:ascii="Arial" w:hAnsi="Arial" w:cs="Arial"/>
                <w:b/>
                <w:bCs/>
                <w:sz w:val="22"/>
                <w:szCs w:val="22"/>
              </w:rPr>
              <w:t>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commentRangeEnd w:id="2"/>
            <w:r w:rsidR="007732A0">
              <w:rPr>
                <w:rStyle w:val="Marquedecommentaire"/>
                <w:sz w:val="20"/>
                <w:szCs w:val="20"/>
              </w:rPr>
              <w:commentReference w:id="2"/>
            </w:r>
          </w:p>
        </w:tc>
      </w:tr>
    </w:tbl>
    <w:p w:rsidR="009B1CD0" w:rsidP="006C4338" w:rsidRDefault="009B1CD0" w14:paraId="31126E5D" w14:textId="77777777">
      <w:pPr>
        <w:tabs>
          <w:tab w:val="left" w:pos="851"/>
        </w:tabs>
        <w:jc w:val="both"/>
      </w:pPr>
    </w:p>
    <w:p w:rsidRPr="006F3DD1" w:rsidR="005824AE" w:rsidP="005824AE" w:rsidRDefault="005824AE" w14:paraId="108BE5D6" w14:textId="77777777">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P="006C4338" w:rsidRDefault="005824AE" w14:paraId="2DE403A5" w14:textId="77777777">
      <w:pPr>
        <w:tabs>
          <w:tab w:val="left" w:pos="851"/>
        </w:tabs>
        <w:jc w:val="both"/>
      </w:pPr>
    </w:p>
    <w:p w:rsidR="00332B12" w:rsidP="00332B12" w:rsidRDefault="00332B12" w14:paraId="0F8768DB" w14:textId="71B1B057">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Pr="0A4E3DD4">
        <w:rPr>
          <w:rFonts w:ascii="Arial" w:hAnsi="Arial" w:cs="Arial"/>
          <w:b/>
          <w:bCs/>
          <w:sz w:val="22"/>
          <w:szCs w:val="22"/>
        </w:rPr>
        <w:t>d</w:t>
      </w:r>
      <w:r w:rsidRPr="0A4E3DD4" w:rsidR="47901A3D">
        <w:rPr>
          <w:rFonts w:ascii="Arial" w:hAnsi="Arial" w:cs="Arial"/>
          <w:b/>
          <w:bCs/>
          <w:sz w:val="22"/>
          <w:szCs w:val="22"/>
        </w:rPr>
        <w:t>e l'a</w:t>
      </w:r>
      <w:r w:rsidRPr="0A4E3DD4" w:rsidR="00FE48C9">
        <w:rPr>
          <w:rFonts w:ascii="Arial" w:hAnsi="Arial" w:cs="Arial"/>
          <w:b/>
          <w:bCs/>
          <w:sz w:val="22"/>
          <w:szCs w:val="22"/>
        </w:rPr>
        <w:t>c</w:t>
      </w:r>
      <w:r w:rsidRPr="0A4E3DD4" w:rsidR="5D59D5BC">
        <w:rPr>
          <w:rFonts w:ascii="Arial" w:hAnsi="Arial" w:cs="Arial"/>
          <w:b/>
          <w:bCs/>
          <w:sz w:val="22"/>
          <w:szCs w:val="22"/>
        </w:rPr>
        <w:t>cord-cadre</w:t>
      </w:r>
      <w:r>
        <w:rPr>
          <w:rFonts w:ascii="Arial" w:hAnsi="Arial" w:cs="Arial"/>
          <w:b/>
          <w:sz w:val="22"/>
          <w:szCs w:val="22"/>
        </w:rPr>
        <w:t xml:space="preserve"> par le titulaire individuel :</w:t>
      </w:r>
    </w:p>
    <w:p w:rsidR="00332B12" w:rsidP="00332B12" w:rsidRDefault="00332B12" w14:paraId="62431CDC" w14:textId="77777777">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14:paraId="6E8F3085" w14:textId="77777777">
        <w:tc>
          <w:tcPr>
            <w:tcW w:w="4644" w:type="dxa"/>
            <w:tcBorders>
              <w:top w:val="single" w:color="000000" w:sz="4" w:space="0"/>
              <w:left w:val="single" w:color="000000" w:sz="4" w:space="0"/>
              <w:bottom w:val="single" w:color="000000" w:sz="4" w:space="0"/>
            </w:tcBorders>
            <w:vAlign w:val="center"/>
          </w:tcPr>
          <w:p w:rsidR="00332B12" w:rsidP="00B054DA" w:rsidRDefault="00332B12" w14:paraId="1B8F5A06"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2DEBEBEB" w14:textId="77777777">
            <w:pPr>
              <w:tabs>
                <w:tab w:val="left" w:pos="851"/>
              </w:tabs>
              <w:jc w:val="center"/>
              <w:rPr>
                <w:rFonts w:ascii="Arial" w:hAnsi="Arial" w:cs="Arial"/>
                <w:b/>
                <w:bCs/>
              </w:rPr>
            </w:pPr>
            <w:r>
              <w:rPr>
                <w:rFonts w:ascii="Arial" w:hAnsi="Arial" w:cs="Arial"/>
                <w:b/>
                <w:bCs/>
              </w:rPr>
              <w:t>du signataire (*)</w:t>
            </w:r>
          </w:p>
        </w:tc>
        <w:tc>
          <w:tcPr>
            <w:tcW w:w="2694" w:type="dxa"/>
            <w:tcBorders>
              <w:top w:val="single" w:color="000000" w:sz="4" w:space="0"/>
              <w:left w:val="single" w:color="000000" w:sz="4" w:space="0"/>
              <w:bottom w:val="single" w:color="000000" w:sz="4" w:space="0"/>
            </w:tcBorders>
            <w:vAlign w:val="center"/>
          </w:tcPr>
          <w:p w:rsidR="00332B12" w:rsidP="00B054DA" w:rsidRDefault="00332B12" w14:paraId="2ED8430B"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vAlign w:val="center"/>
          </w:tcPr>
          <w:p w:rsidR="00332B12" w:rsidP="00B054DA" w:rsidRDefault="00332B12" w14:paraId="4CCB031D" w14:textId="77777777">
            <w:pPr>
              <w:tabs>
                <w:tab w:val="left" w:pos="851"/>
              </w:tabs>
              <w:jc w:val="center"/>
              <w:rPr>
                <w:rFonts w:ascii="Arial" w:hAnsi="Arial" w:cs="Arial"/>
                <w:b/>
                <w:bCs/>
              </w:rPr>
            </w:pPr>
            <w:r>
              <w:rPr>
                <w:rFonts w:ascii="Arial" w:hAnsi="Arial" w:cs="Arial"/>
                <w:b/>
                <w:bCs/>
              </w:rPr>
              <w:t>Signature</w:t>
            </w:r>
          </w:p>
        </w:tc>
      </w:tr>
      <w:tr w:rsidR="00332B12" w:rsidTr="009B45B9" w14:paraId="49E398E2" w14:textId="77777777">
        <w:trPr>
          <w:trHeight w:val="1021"/>
        </w:trPr>
        <w:tc>
          <w:tcPr>
            <w:tcW w:w="4644" w:type="dxa"/>
            <w:tcBorders>
              <w:top w:val="single" w:color="000000" w:sz="4" w:space="0"/>
              <w:left w:val="single" w:color="000000" w:sz="4" w:space="0"/>
              <w:bottom w:val="single" w:color="auto" w:sz="4" w:space="0"/>
            </w:tcBorders>
          </w:tcPr>
          <w:p w:rsidR="00332B12" w:rsidP="00B054DA" w:rsidRDefault="00332B12" w14:paraId="16287F21"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bottom w:val="single" w:color="auto" w:sz="4" w:space="0"/>
            </w:tcBorders>
          </w:tcPr>
          <w:p w:rsidR="00332B12" w:rsidP="00B054DA" w:rsidRDefault="00332B12" w14:paraId="5BE93A62"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bottom w:val="single" w:color="auto" w:sz="4" w:space="0"/>
              <w:right w:val="single" w:color="000000" w:sz="4" w:space="0"/>
            </w:tcBorders>
          </w:tcPr>
          <w:p w:rsidR="00332B12" w:rsidP="00B054DA" w:rsidRDefault="00332B12" w14:paraId="384BA73E" w14:textId="77777777">
            <w:pPr>
              <w:tabs>
                <w:tab w:val="left" w:pos="851"/>
              </w:tabs>
              <w:snapToGrid w:val="0"/>
              <w:jc w:val="both"/>
              <w:rPr>
                <w:rFonts w:ascii="Arial" w:hAnsi="Arial" w:cs="Arial"/>
                <w:b/>
                <w:bCs/>
              </w:rPr>
            </w:pPr>
          </w:p>
        </w:tc>
      </w:tr>
    </w:tbl>
    <w:p w:rsidR="003F0C53" w:rsidP="003F0C53" w:rsidRDefault="002904AF" w14:paraId="76F5E89A" w14:textId="77777777">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F0C53" w:rsidP="003F0C53" w:rsidRDefault="003F0C53" w14:paraId="59E63924" w14:textId="77777777">
      <w:pPr>
        <w:tabs>
          <w:tab w:val="left" w:pos="851"/>
        </w:tabs>
        <w:jc w:val="both"/>
        <w:rPr>
          <w:rFonts w:ascii="Arial" w:hAnsi="Arial" w:cs="Arial"/>
          <w:sz w:val="18"/>
          <w:szCs w:val="18"/>
        </w:rPr>
      </w:pPr>
    </w:p>
    <w:p w:rsidR="003F0C53" w:rsidP="003F0C53" w:rsidRDefault="003F0C53" w14:paraId="39E7FB09" w14:textId="77777777">
      <w:pPr>
        <w:tabs>
          <w:tab w:val="left" w:pos="851"/>
        </w:tabs>
        <w:jc w:val="both"/>
        <w:rPr>
          <w:rFonts w:ascii="Arial" w:hAnsi="Arial" w:cs="Arial"/>
          <w:sz w:val="18"/>
          <w:szCs w:val="18"/>
        </w:rPr>
      </w:pPr>
    </w:p>
    <w:p w:rsidR="003F0C53" w:rsidP="003F0C53" w:rsidRDefault="003F0C53" w14:paraId="0BF0D5D4" w14:textId="77777777">
      <w:pPr>
        <w:tabs>
          <w:tab w:val="left" w:pos="851"/>
        </w:tabs>
        <w:jc w:val="both"/>
        <w:rPr>
          <w:rFonts w:ascii="Arial" w:hAnsi="Arial" w:cs="Arial"/>
          <w:sz w:val="18"/>
          <w:szCs w:val="18"/>
        </w:rPr>
      </w:pPr>
    </w:p>
    <w:p w:rsidR="003F0C53" w:rsidP="003F0C53" w:rsidRDefault="003F0C53" w14:paraId="2E5272B8" w14:textId="77777777">
      <w:pPr>
        <w:tabs>
          <w:tab w:val="left" w:pos="851"/>
        </w:tabs>
        <w:jc w:val="both"/>
        <w:rPr>
          <w:rFonts w:ascii="Arial" w:hAnsi="Arial" w:cs="Arial"/>
          <w:sz w:val="18"/>
          <w:szCs w:val="18"/>
        </w:rPr>
      </w:pPr>
    </w:p>
    <w:p w:rsidR="00332B12" w:rsidP="003F0C53" w:rsidRDefault="00332B12" w14:paraId="6093B528" w14:textId="3147E615">
      <w:pPr>
        <w:tabs>
          <w:tab w:val="left" w:pos="851"/>
        </w:tabs>
        <w:jc w:val="both"/>
        <w:rPr>
          <w:rFonts w:ascii="Arial" w:hAnsi="Arial" w:cs="Arial"/>
          <w:i/>
          <w:sz w:val="18"/>
          <w:szCs w:val="18"/>
        </w:rPr>
      </w:pPr>
      <w:r>
        <w:rPr>
          <w:rFonts w:ascii="Arial" w:hAnsi="Arial" w:cs="Arial"/>
          <w:b/>
          <w:sz w:val="22"/>
          <w:szCs w:val="22"/>
        </w:rPr>
        <w:t xml:space="preserve">C2 – Signature </w:t>
      </w:r>
      <w:r w:rsidRPr="0A4E3DD4">
        <w:rPr>
          <w:rFonts w:ascii="Arial" w:hAnsi="Arial" w:cs="Arial"/>
          <w:b/>
          <w:bCs/>
          <w:sz w:val="22"/>
          <w:szCs w:val="22"/>
        </w:rPr>
        <w:t>d</w:t>
      </w:r>
      <w:r w:rsidRPr="0A4E3DD4" w:rsidR="4913E8A0">
        <w:rPr>
          <w:rFonts w:ascii="Arial" w:hAnsi="Arial" w:cs="Arial"/>
          <w:b/>
          <w:bCs/>
          <w:sz w:val="22"/>
          <w:szCs w:val="22"/>
        </w:rPr>
        <w:t>e l’accord-cadre</w:t>
      </w:r>
      <w:r>
        <w:rPr>
          <w:rFonts w:ascii="Arial" w:hAnsi="Arial" w:cs="Arial"/>
          <w:b/>
          <w:sz w:val="22"/>
          <w:szCs w:val="22"/>
        </w:rPr>
        <w:t xml:space="preserve"> en cas de groupement :</w:t>
      </w:r>
    </w:p>
    <w:p w:rsidR="00332B12" w:rsidP="006C4338" w:rsidRDefault="00332B12" w14:paraId="34B3F2EB" w14:textId="77777777">
      <w:pPr>
        <w:tabs>
          <w:tab w:val="left" w:pos="851"/>
        </w:tabs>
        <w:jc w:val="both"/>
      </w:pPr>
    </w:p>
    <w:p w:rsidR="009B1CD0" w:rsidP="00C630AD" w:rsidRDefault="002904AF" w14:paraId="03F9D383" w14:textId="77777777">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Pr="009B45B9" w:rsidR="00036500">
        <w:rPr>
          <w:rFonts w:ascii="Arial" w:hAnsi="Arial" w:cs="Arial"/>
          <w:i/>
          <w:sz w:val="18"/>
          <w:szCs w:val="18"/>
        </w:rPr>
        <w:t>(</w:t>
      </w:r>
      <w:hyperlink w:history="1" r:id="rId29">
        <w:r w:rsidRPr="009D661E" w:rsidR="00036500">
          <w:rPr>
            <w:rStyle w:val="Lienhypertexte"/>
            <w:rFonts w:ascii="Arial" w:hAnsi="Arial" w:cs="Arial"/>
            <w:i/>
            <w:sz w:val="18"/>
            <w:szCs w:val="18"/>
          </w:rPr>
          <w:t>article</w:t>
        </w:r>
        <w:r w:rsidRPr="009D661E" w:rsid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w:history="1" r:id="rId30">
        <w:r w:rsidRPr="009D661E" w:rsid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Pr="009B45B9" w:rsidR="00036500" w:rsidP="005846FB" w:rsidRDefault="00036500" w14:paraId="20DDDD37" w14:textId="77777777">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P="005846FB" w:rsidRDefault="009B1CD0" w14:paraId="7D34F5C7" w14:textId="77777777">
      <w:pPr>
        <w:tabs>
          <w:tab w:val="left" w:pos="851"/>
        </w:tabs>
        <w:rPr>
          <w:rFonts w:ascii="Arial" w:hAnsi="Arial" w:cs="Arial"/>
        </w:rPr>
      </w:pPr>
    </w:p>
    <w:p w:rsidR="00036500" w:rsidP="005846FB" w:rsidRDefault="00036500" w14:paraId="0B4020A7" w14:textId="77777777">
      <w:pPr>
        <w:tabs>
          <w:tab w:val="left" w:pos="851"/>
        </w:tabs>
        <w:rPr>
          <w:rFonts w:ascii="Arial" w:hAnsi="Arial" w:cs="Arial"/>
        </w:rPr>
      </w:pPr>
    </w:p>
    <w:p w:rsidR="00036500" w:rsidP="00710FD6" w:rsidRDefault="004A7169" w14:paraId="6CBE929D" w14:textId="77777777">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P="00E47798" w:rsidRDefault="00036500" w14:paraId="1C205D33"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83205E" w:rsidRDefault="00354C04" w14:paraId="44AE77B6"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rsidR="009B1CD0" w:rsidP="0083205E" w:rsidRDefault="009B1CD0" w14:paraId="1D7B270A" w14:textId="77777777">
      <w:pPr>
        <w:tabs>
          <w:tab w:val="left" w:pos="851"/>
        </w:tabs>
        <w:rPr>
          <w:rFonts w:ascii="Arial" w:hAnsi="Arial" w:cs="Arial"/>
        </w:rPr>
      </w:pPr>
    </w:p>
    <w:p w:rsidR="001C733C" w:rsidP="00CD46CC" w:rsidRDefault="001C733C" w14:paraId="4F904CB7" w14:textId="77777777">
      <w:pPr>
        <w:tabs>
          <w:tab w:val="left" w:pos="851"/>
        </w:tabs>
        <w:rPr>
          <w:rFonts w:ascii="Arial" w:hAnsi="Arial" w:cs="Arial"/>
        </w:rPr>
      </w:pPr>
    </w:p>
    <w:p w:rsidR="002904AF" w:rsidP="001C733C" w:rsidRDefault="0021527A" w14:paraId="23867614" w14:textId="77777777">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P="001C733C" w:rsidRDefault="001C733C" w14:paraId="1ED77DD8" w14:textId="77777777">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P="001C733C" w:rsidRDefault="001C733C" w14:paraId="06971CD3" w14:textId="77777777">
      <w:pPr>
        <w:pStyle w:val="fcasegauche"/>
        <w:tabs>
          <w:tab w:val="left" w:pos="426"/>
          <w:tab w:val="left" w:pos="851"/>
        </w:tabs>
        <w:spacing w:after="0"/>
        <w:ind w:left="0" w:firstLine="0"/>
        <w:jc w:val="left"/>
        <w:rPr>
          <w:rFonts w:ascii="Arial" w:hAnsi="Arial" w:cs="Arial"/>
        </w:rPr>
      </w:pPr>
    </w:p>
    <w:p w:rsidR="002904AF" w:rsidP="009B45B9" w:rsidRDefault="001C733C" w14:paraId="64B61013" w14:textId="77777777">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P="009D661E" w:rsidRDefault="002904AF" w14:paraId="01BE7FF9" w14:textId="77777777">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P="001C733C" w:rsidRDefault="002904AF" w14:paraId="2A1F701D" w14:textId="77777777">
      <w:pPr>
        <w:tabs>
          <w:tab w:val="left" w:pos="851"/>
        </w:tabs>
        <w:rPr>
          <w:rFonts w:ascii="Arial" w:hAnsi="Arial" w:cs="Arial"/>
        </w:rPr>
      </w:pPr>
    </w:p>
    <w:p w:rsidR="002904AF" w:rsidP="002904AF" w:rsidRDefault="002904AF" w14:paraId="69FFD5C5" w14:textId="2149FFB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w:t>
      </w:r>
      <w:r w:rsidR="62A2F2A2">
        <w:rPr>
          <w:rFonts w:ascii="Arial" w:hAnsi="Arial" w:cs="Arial"/>
        </w:rPr>
        <w:t>e l’accord-cadre</w:t>
      </w:r>
    </w:p>
    <w:p w:rsidR="00BE6078" w:rsidP="009D661E" w:rsidRDefault="009D661E" w14:paraId="14941C09" w14:textId="77777777">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P="002904AF" w:rsidRDefault="002904AF" w14:paraId="03EFCA41" w14:textId="77777777">
      <w:pPr>
        <w:tabs>
          <w:tab w:val="left" w:pos="851"/>
        </w:tabs>
        <w:rPr>
          <w:rFonts w:ascii="Arial" w:hAnsi="Arial" w:cs="Arial"/>
          <w:iCs/>
        </w:rPr>
      </w:pPr>
    </w:p>
    <w:p w:rsidR="009D661E" w:rsidP="002904AF" w:rsidRDefault="002904AF" w14:paraId="7B7B8BA9" w14:textId="77777777">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r>
        <w:rPr>
          <w:rFonts w:ascii="Arial" w:hAnsi="Arial" w:cs="Arial"/>
        </w:rPr>
        <w:t>ont donné mandat au mandataire dans les conditions définies par les pouvoirs joints en annexe</w:t>
      </w:r>
      <w:r w:rsidR="009D661E">
        <w:rPr>
          <w:rFonts w:ascii="Arial" w:hAnsi="Arial" w:cs="Arial"/>
        </w:rPr>
        <w:t>.</w:t>
      </w:r>
    </w:p>
    <w:p w:rsidRPr="00C83930" w:rsidR="002904AF" w:rsidP="009D661E" w:rsidRDefault="009D661E" w14:paraId="262015D1" w14:textId="77777777">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Pr="00C83930" w:rsidR="002904AF">
        <w:rPr>
          <w:rFonts w:ascii="Arial" w:hAnsi="Arial" w:cs="Arial"/>
          <w:i/>
          <w:sz w:val="18"/>
          <w:szCs w:val="18"/>
        </w:rPr>
        <w:t>.</w:t>
      </w:r>
    </w:p>
    <w:p w:rsidR="002904AF" w:rsidP="002904AF" w:rsidRDefault="002904AF" w14:paraId="5F96A722" w14:textId="77777777">
      <w:pPr>
        <w:tabs>
          <w:tab w:val="left" w:pos="851"/>
        </w:tabs>
        <w:ind w:left="1134" w:hanging="850"/>
        <w:rPr>
          <w:rFonts w:ascii="Arial" w:hAnsi="Arial" w:cs="Arial"/>
          <w:i/>
          <w:sz w:val="18"/>
          <w:szCs w:val="18"/>
        </w:rPr>
      </w:pPr>
    </w:p>
    <w:p w:rsidR="001C733C" w:rsidP="001C733C" w:rsidRDefault="001C733C" w14:paraId="5B95CD12" w14:textId="77777777">
      <w:pPr>
        <w:tabs>
          <w:tab w:val="left" w:pos="851"/>
        </w:tabs>
        <w:rPr>
          <w:rFonts w:ascii="Arial" w:hAnsi="Arial" w:cs="Arial"/>
          <w:i/>
          <w:sz w:val="18"/>
          <w:szCs w:val="18"/>
        </w:rPr>
      </w:pPr>
    </w:p>
    <w:p w:rsidR="003F0C53" w:rsidP="001C733C" w:rsidRDefault="003F0C53" w14:paraId="436D8D20" w14:textId="77777777">
      <w:pPr>
        <w:tabs>
          <w:tab w:val="left" w:pos="851"/>
        </w:tabs>
        <w:rPr>
          <w:rFonts w:ascii="Arial" w:hAnsi="Arial" w:cs="Arial"/>
          <w:i/>
          <w:sz w:val="18"/>
          <w:szCs w:val="18"/>
        </w:rPr>
      </w:pPr>
    </w:p>
    <w:p w:rsidR="00036500" w:rsidP="006C4338" w:rsidRDefault="0021527A" w14:paraId="7E3C013C" w14:textId="77777777">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P="006F3DF9" w:rsidRDefault="00036500" w14:paraId="77413F75" w14:textId="77777777">
      <w:pPr>
        <w:tabs>
          <w:tab w:val="left" w:pos="851"/>
        </w:tabs>
        <w:rPr>
          <w:rFonts w:ascii="Arial" w:hAnsi="Arial" w:cs="Arial"/>
        </w:rPr>
      </w:pPr>
      <w:r>
        <w:rPr>
          <w:rFonts w:ascii="Arial" w:hAnsi="Arial" w:cs="Arial"/>
          <w:i/>
          <w:sz w:val="18"/>
          <w:szCs w:val="18"/>
        </w:rPr>
        <w:t>(Cocher la case correspondante.)</w:t>
      </w:r>
    </w:p>
    <w:p w:rsidR="00036500" w:rsidP="005846FB" w:rsidRDefault="00036500" w14:paraId="5220BBB2" w14:textId="77777777">
      <w:pPr>
        <w:tabs>
          <w:tab w:val="left" w:pos="851"/>
        </w:tabs>
        <w:rPr>
          <w:rFonts w:ascii="Arial" w:hAnsi="Arial" w:cs="Arial"/>
        </w:rPr>
      </w:pPr>
    </w:p>
    <w:p w:rsidR="00AE7831" w:rsidP="009B45B9" w:rsidRDefault="00AE7831" w14:paraId="248F7FDD" w14:textId="77777777">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P="009B45B9" w:rsidRDefault="00AE7831" w14:paraId="13CB595B" w14:textId="77777777">
      <w:pPr>
        <w:tabs>
          <w:tab w:val="left" w:pos="851"/>
        </w:tabs>
        <w:ind w:left="1701" w:hanging="850"/>
        <w:jc w:val="both"/>
      </w:pPr>
    </w:p>
    <w:p w:rsidR="00036500" w:rsidP="009B45B9" w:rsidRDefault="00036500" w14:paraId="6ABE7CFF" w14:textId="66CD4E9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Pr>
          <w:rFonts w:ascii="Arial" w:hAnsi="Arial" w:cs="Arial"/>
        </w:rPr>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w:t>
      </w:r>
      <w:r w:rsidRPr="0A4E3DD4" w:rsidR="3C8BFF85">
        <w:rPr>
          <w:rFonts w:ascii="Arial" w:hAnsi="Arial" w:cs="Arial"/>
        </w:rPr>
        <w:t>de l’accord-cadre</w:t>
      </w:r>
      <w:r w:rsidR="3C8BFF85">
        <w:rPr>
          <w:rFonts w:ascii="Arial" w:hAnsi="Arial" w:cs="Arial"/>
        </w:rPr>
        <w:t xml:space="preserve"> </w:t>
      </w:r>
      <w:r>
        <w:rPr>
          <w:rFonts w:ascii="Arial" w:hAnsi="Arial" w:cs="Arial"/>
        </w:rPr>
        <w:t> ;</w:t>
      </w:r>
    </w:p>
    <w:p w:rsidR="00036500" w:rsidP="006C4338" w:rsidRDefault="00036500" w14:paraId="6D9C8D39" w14:textId="77777777">
      <w:pPr>
        <w:tabs>
          <w:tab w:val="left" w:pos="851"/>
        </w:tabs>
        <w:rPr>
          <w:rFonts w:ascii="Arial" w:hAnsi="Arial" w:cs="Arial"/>
          <w:iCs/>
        </w:rPr>
      </w:pPr>
    </w:p>
    <w:p w:rsidR="00036500" w:rsidP="009B45B9" w:rsidRDefault="00844DAA" w14:paraId="4330C21E" w14:textId="77777777">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P="009B45B9" w:rsidRDefault="00844DAA" w14:paraId="21238DEF" w14:textId="77777777">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P="006C4338" w:rsidRDefault="009B1CD0" w14:paraId="675E05EE" w14:textId="77777777">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14:paraId="525DF98A" w14:textId="77777777">
        <w:tc>
          <w:tcPr>
            <w:tcW w:w="4644" w:type="dxa"/>
            <w:tcBorders>
              <w:top w:val="single" w:color="000000" w:sz="4" w:space="0"/>
              <w:left w:val="single" w:color="000000" w:sz="4" w:space="0"/>
              <w:bottom w:val="single" w:color="000000" w:sz="4" w:space="0"/>
            </w:tcBorders>
            <w:vAlign w:val="center"/>
          </w:tcPr>
          <w:p w:rsidR="00332B12" w:rsidP="00B054DA" w:rsidRDefault="00332B12" w14:paraId="58D73DB8"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27316D79" w14:textId="77777777">
            <w:pPr>
              <w:tabs>
                <w:tab w:val="left" w:pos="851"/>
              </w:tabs>
              <w:jc w:val="center"/>
              <w:rPr>
                <w:rFonts w:ascii="Arial" w:hAnsi="Arial" w:cs="Arial"/>
                <w:b/>
                <w:bCs/>
              </w:rPr>
            </w:pPr>
            <w:r>
              <w:rPr>
                <w:rFonts w:ascii="Arial" w:hAnsi="Arial" w:cs="Arial"/>
                <w:b/>
                <w:bCs/>
              </w:rPr>
              <w:t>du signataire (*)</w:t>
            </w:r>
          </w:p>
        </w:tc>
        <w:tc>
          <w:tcPr>
            <w:tcW w:w="2694" w:type="dxa"/>
            <w:tcBorders>
              <w:top w:val="single" w:color="000000" w:sz="4" w:space="0"/>
              <w:left w:val="single" w:color="000000" w:sz="4" w:space="0"/>
              <w:bottom w:val="single" w:color="000000" w:sz="4" w:space="0"/>
            </w:tcBorders>
            <w:vAlign w:val="center"/>
          </w:tcPr>
          <w:p w:rsidR="00332B12" w:rsidP="00B054DA" w:rsidRDefault="00332B12" w14:paraId="1530791A"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vAlign w:val="center"/>
          </w:tcPr>
          <w:p w:rsidR="00332B12" w:rsidP="00B054DA" w:rsidRDefault="00332B12" w14:paraId="6B9C2904" w14:textId="77777777">
            <w:pPr>
              <w:tabs>
                <w:tab w:val="left" w:pos="851"/>
              </w:tabs>
              <w:jc w:val="center"/>
              <w:rPr>
                <w:rFonts w:ascii="Arial" w:hAnsi="Arial" w:cs="Arial"/>
                <w:b/>
                <w:bCs/>
              </w:rPr>
            </w:pPr>
            <w:r>
              <w:rPr>
                <w:rFonts w:ascii="Arial" w:hAnsi="Arial" w:cs="Arial"/>
                <w:b/>
                <w:bCs/>
              </w:rPr>
              <w:t>Signature</w:t>
            </w:r>
          </w:p>
        </w:tc>
      </w:tr>
      <w:tr w:rsidR="00332B12" w:rsidTr="00B054DA" w14:paraId="2FC17F8B" w14:textId="77777777">
        <w:trPr>
          <w:trHeight w:val="1021"/>
        </w:trPr>
        <w:tc>
          <w:tcPr>
            <w:tcW w:w="4644" w:type="dxa"/>
            <w:tcBorders>
              <w:top w:val="single" w:color="000000" w:sz="4" w:space="0"/>
              <w:left w:val="single" w:color="000000" w:sz="4" w:space="0"/>
            </w:tcBorders>
            <w:shd w:val="clear" w:color="auto" w:fill="CCFFFF"/>
          </w:tcPr>
          <w:p w:rsidR="00332B12" w:rsidP="00B054DA" w:rsidRDefault="00332B12" w14:paraId="0A4F7224"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tcBorders>
            <w:shd w:val="clear" w:color="auto" w:fill="CCFFFF"/>
          </w:tcPr>
          <w:p w:rsidR="00332B12" w:rsidP="00B054DA" w:rsidRDefault="00332B12" w14:paraId="5AE48A43"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right w:val="single" w:color="000000" w:sz="4" w:space="0"/>
            </w:tcBorders>
            <w:shd w:val="clear" w:color="auto" w:fill="CCFFFF"/>
          </w:tcPr>
          <w:p w:rsidR="00332B12" w:rsidP="00B054DA" w:rsidRDefault="00332B12" w14:paraId="50F40DEB" w14:textId="77777777">
            <w:pPr>
              <w:tabs>
                <w:tab w:val="left" w:pos="851"/>
              </w:tabs>
              <w:snapToGrid w:val="0"/>
              <w:jc w:val="both"/>
              <w:rPr>
                <w:rFonts w:ascii="Arial" w:hAnsi="Arial" w:cs="Arial"/>
                <w:b/>
                <w:bCs/>
              </w:rPr>
            </w:pPr>
          </w:p>
        </w:tc>
      </w:tr>
      <w:tr w:rsidR="00332B12" w:rsidTr="00B054DA" w14:paraId="77A52294" w14:textId="77777777">
        <w:trPr>
          <w:trHeight w:val="1021"/>
        </w:trPr>
        <w:tc>
          <w:tcPr>
            <w:tcW w:w="4644" w:type="dxa"/>
            <w:tcBorders>
              <w:left w:val="single" w:color="000000" w:sz="4" w:space="0"/>
            </w:tcBorders>
          </w:tcPr>
          <w:p w:rsidR="00332B12" w:rsidP="00B054DA" w:rsidRDefault="00332B12" w14:paraId="007DCDA8" w14:textId="77777777">
            <w:pPr>
              <w:tabs>
                <w:tab w:val="left" w:pos="851"/>
              </w:tabs>
              <w:snapToGrid w:val="0"/>
              <w:jc w:val="both"/>
              <w:rPr>
                <w:rFonts w:ascii="Arial" w:hAnsi="Arial" w:cs="Arial"/>
                <w:b/>
                <w:bCs/>
              </w:rPr>
            </w:pPr>
          </w:p>
        </w:tc>
        <w:tc>
          <w:tcPr>
            <w:tcW w:w="2694" w:type="dxa"/>
            <w:tcBorders>
              <w:left w:val="single" w:color="000000" w:sz="4" w:space="0"/>
            </w:tcBorders>
          </w:tcPr>
          <w:p w:rsidR="00332B12" w:rsidP="00B054DA" w:rsidRDefault="00332B12" w14:paraId="450EA2D7"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tcPr>
          <w:p w:rsidR="00332B12" w:rsidP="00B054DA" w:rsidRDefault="00332B12" w14:paraId="3DD355C9" w14:textId="77777777">
            <w:pPr>
              <w:tabs>
                <w:tab w:val="left" w:pos="851"/>
              </w:tabs>
              <w:snapToGrid w:val="0"/>
              <w:jc w:val="both"/>
              <w:rPr>
                <w:rFonts w:ascii="Arial" w:hAnsi="Arial" w:cs="Arial"/>
                <w:b/>
                <w:bCs/>
              </w:rPr>
            </w:pPr>
          </w:p>
        </w:tc>
      </w:tr>
      <w:tr w:rsidR="00332B12" w:rsidTr="00B054DA" w14:paraId="1A81F0B1" w14:textId="77777777">
        <w:trPr>
          <w:trHeight w:val="1021"/>
        </w:trPr>
        <w:tc>
          <w:tcPr>
            <w:tcW w:w="4644" w:type="dxa"/>
            <w:tcBorders>
              <w:left w:val="single" w:color="000000" w:sz="4" w:space="0"/>
            </w:tcBorders>
            <w:shd w:val="clear" w:color="auto" w:fill="CCFFFF"/>
          </w:tcPr>
          <w:p w:rsidR="00332B12" w:rsidP="00B054DA" w:rsidRDefault="00332B12" w14:paraId="717AAFBA"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CCFFFF"/>
          </w:tcPr>
          <w:p w:rsidR="00332B12" w:rsidP="00B054DA" w:rsidRDefault="00332B12" w14:paraId="56EE48EE"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CCFFFF"/>
          </w:tcPr>
          <w:p w:rsidR="00332B12" w:rsidP="00B054DA" w:rsidRDefault="00332B12" w14:paraId="2908EB2C" w14:textId="77777777">
            <w:pPr>
              <w:tabs>
                <w:tab w:val="left" w:pos="851"/>
              </w:tabs>
              <w:snapToGrid w:val="0"/>
              <w:jc w:val="both"/>
              <w:rPr>
                <w:rFonts w:ascii="Arial" w:hAnsi="Arial" w:cs="Arial"/>
                <w:b/>
                <w:bCs/>
              </w:rPr>
            </w:pPr>
          </w:p>
        </w:tc>
      </w:tr>
      <w:tr w:rsidR="00332B12" w:rsidTr="00B054DA" w14:paraId="121FD38A" w14:textId="77777777">
        <w:trPr>
          <w:trHeight w:val="1021"/>
        </w:trPr>
        <w:tc>
          <w:tcPr>
            <w:tcW w:w="4644" w:type="dxa"/>
            <w:tcBorders>
              <w:left w:val="single" w:color="000000" w:sz="4" w:space="0"/>
            </w:tcBorders>
          </w:tcPr>
          <w:p w:rsidR="00332B12" w:rsidP="00B054DA" w:rsidRDefault="00332B12" w14:paraId="1FE2DD96" w14:textId="77777777">
            <w:pPr>
              <w:tabs>
                <w:tab w:val="left" w:pos="851"/>
              </w:tabs>
              <w:snapToGrid w:val="0"/>
              <w:jc w:val="both"/>
              <w:rPr>
                <w:rFonts w:ascii="Arial" w:hAnsi="Arial" w:cs="Arial"/>
                <w:b/>
                <w:bCs/>
              </w:rPr>
            </w:pPr>
          </w:p>
        </w:tc>
        <w:tc>
          <w:tcPr>
            <w:tcW w:w="2694" w:type="dxa"/>
            <w:tcBorders>
              <w:left w:val="single" w:color="000000" w:sz="4" w:space="0"/>
            </w:tcBorders>
          </w:tcPr>
          <w:p w:rsidR="00332B12" w:rsidP="00B054DA" w:rsidRDefault="00332B12" w14:paraId="27357532"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tcPr>
          <w:p w:rsidR="00332B12" w:rsidP="00B054DA" w:rsidRDefault="00332B12" w14:paraId="07F023C8" w14:textId="77777777">
            <w:pPr>
              <w:tabs>
                <w:tab w:val="left" w:pos="851"/>
              </w:tabs>
              <w:snapToGrid w:val="0"/>
              <w:jc w:val="both"/>
              <w:rPr>
                <w:rFonts w:ascii="Arial" w:hAnsi="Arial" w:cs="Arial"/>
                <w:b/>
                <w:bCs/>
              </w:rPr>
            </w:pPr>
          </w:p>
        </w:tc>
      </w:tr>
      <w:tr w:rsidR="00332B12" w:rsidTr="00B054DA" w14:paraId="4BDB5498" w14:textId="77777777">
        <w:trPr>
          <w:trHeight w:val="1021"/>
        </w:trPr>
        <w:tc>
          <w:tcPr>
            <w:tcW w:w="4644" w:type="dxa"/>
            <w:tcBorders>
              <w:left w:val="single" w:color="000000" w:sz="4" w:space="0"/>
              <w:bottom w:val="single" w:color="000000" w:sz="4" w:space="0"/>
            </w:tcBorders>
            <w:shd w:val="clear" w:color="auto" w:fill="CCFFFF"/>
          </w:tcPr>
          <w:p w:rsidR="00332B12" w:rsidP="00B054DA" w:rsidRDefault="00332B12" w14:paraId="2916C19D" w14:textId="77777777">
            <w:pPr>
              <w:tabs>
                <w:tab w:val="left" w:pos="851"/>
              </w:tabs>
              <w:snapToGrid w:val="0"/>
              <w:jc w:val="both"/>
              <w:rPr>
                <w:rFonts w:ascii="Arial" w:hAnsi="Arial" w:cs="Arial"/>
                <w:b/>
                <w:bCs/>
              </w:rPr>
            </w:pPr>
          </w:p>
        </w:tc>
        <w:tc>
          <w:tcPr>
            <w:tcW w:w="2694" w:type="dxa"/>
            <w:tcBorders>
              <w:left w:val="single" w:color="000000" w:sz="4" w:space="0"/>
              <w:bottom w:val="single" w:color="000000" w:sz="4" w:space="0"/>
            </w:tcBorders>
            <w:shd w:val="clear" w:color="auto" w:fill="CCFFFF"/>
          </w:tcPr>
          <w:p w:rsidR="00332B12" w:rsidP="00B054DA" w:rsidRDefault="00332B12" w14:paraId="74869460" w14:textId="77777777">
            <w:pPr>
              <w:tabs>
                <w:tab w:val="left" w:pos="851"/>
              </w:tabs>
              <w:snapToGrid w:val="0"/>
              <w:jc w:val="both"/>
              <w:rPr>
                <w:rFonts w:ascii="Arial" w:hAnsi="Arial" w:cs="Arial"/>
                <w:b/>
                <w:bCs/>
              </w:rPr>
            </w:pPr>
          </w:p>
        </w:tc>
        <w:tc>
          <w:tcPr>
            <w:tcW w:w="3056" w:type="dxa"/>
            <w:tcBorders>
              <w:left w:val="single" w:color="000000" w:sz="4" w:space="0"/>
              <w:bottom w:val="single" w:color="000000" w:sz="4" w:space="0"/>
              <w:right w:val="single" w:color="000000" w:sz="4" w:space="0"/>
            </w:tcBorders>
            <w:shd w:val="clear" w:color="auto" w:fill="CCFFFF"/>
          </w:tcPr>
          <w:p w:rsidR="00332B12" w:rsidP="00B054DA" w:rsidRDefault="00332B12" w14:paraId="187F57B8" w14:textId="77777777">
            <w:pPr>
              <w:tabs>
                <w:tab w:val="left" w:pos="851"/>
              </w:tabs>
              <w:snapToGrid w:val="0"/>
              <w:jc w:val="both"/>
              <w:rPr>
                <w:rFonts w:ascii="Arial" w:hAnsi="Arial" w:cs="Arial"/>
                <w:b/>
                <w:bCs/>
              </w:rPr>
            </w:pPr>
          </w:p>
        </w:tc>
      </w:tr>
    </w:tbl>
    <w:p w:rsidR="00332B12" w:rsidP="00332B12" w:rsidRDefault="00332B12" w14:paraId="197E585B" w14:textId="77777777">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F0C53" w:rsidP="006C4338" w:rsidRDefault="003F0C53" w14:paraId="54738AF4" w14:textId="1558BEF0">
      <w:pPr>
        <w:tabs>
          <w:tab w:val="left" w:pos="851"/>
        </w:tabs>
        <w:rPr>
          <w:rFonts w:ascii="Arial" w:hAnsi="Arial" w:cs="Arial"/>
        </w:rPr>
      </w:pPr>
      <w:r>
        <w:rPr>
          <w:rFonts w:ascii="Arial" w:hAnsi="Arial" w:cs="Arial"/>
        </w:rPr>
        <w:br w:type="page"/>
      </w:r>
    </w:p>
    <w:p w:rsidR="009B1CD0" w:rsidP="006C4338" w:rsidRDefault="009B1CD0" w14:paraId="08A1BF81" w14:textId="77777777">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70191D1" w14:textId="77777777">
        <w:tc>
          <w:tcPr>
            <w:tcW w:w="10277" w:type="dxa"/>
            <w:shd w:val="clear" w:color="auto" w:fill="66CCFF"/>
          </w:tcPr>
          <w:p w:rsidR="009B1CD0" w:rsidP="007732A0" w:rsidRDefault="008B2A38" w14:paraId="369EACDC" w14:textId="77777777">
            <w:pPr>
              <w:tabs>
                <w:tab w:val="left" w:pos="-142"/>
                <w:tab w:val="left" w:pos="851"/>
                <w:tab w:val="left" w:pos="4111"/>
              </w:tabs>
              <w:jc w:val="both"/>
            </w:pPr>
            <w:r>
              <w:rPr>
                <w:rFonts w:ascii="Arial" w:hAnsi="Arial" w:cs="Arial"/>
              </w:rPr>
              <w:br w:type="page"/>
            </w:r>
            <w:r w:rsidRPr="007732A0" w:rsidR="009B1CD0">
              <w:rPr>
                <w:rFonts w:ascii="Arial" w:hAnsi="Arial" w:cs="Arial"/>
                <w:b/>
                <w:bCs/>
                <w:sz w:val="22"/>
                <w:szCs w:val="22"/>
              </w:rPr>
              <w:t xml:space="preserve">D - Identification </w:t>
            </w:r>
            <w:r w:rsidRPr="007732A0" w:rsidR="001C40C0">
              <w:rPr>
                <w:rFonts w:ascii="Arial" w:hAnsi="Arial" w:cs="Arial"/>
                <w:b/>
                <w:bCs/>
                <w:sz w:val="22"/>
                <w:szCs w:val="22"/>
              </w:rPr>
              <w:t>et signature de l’acheteur</w:t>
            </w:r>
            <w:r w:rsidRPr="007732A0" w:rsidR="009B1CD0">
              <w:rPr>
                <w:rFonts w:ascii="Arial" w:hAnsi="Arial" w:cs="Arial"/>
                <w:b/>
                <w:bCs/>
                <w:sz w:val="22"/>
                <w:szCs w:val="22"/>
              </w:rPr>
              <w:t>.</w:t>
            </w:r>
          </w:p>
        </w:tc>
      </w:tr>
    </w:tbl>
    <w:p w:rsidR="009B1CD0" w:rsidP="006C4338" w:rsidRDefault="009B1CD0" w14:paraId="46ABBD8F" w14:textId="77777777">
      <w:pPr>
        <w:tabs>
          <w:tab w:val="left" w:pos="851"/>
        </w:tabs>
      </w:pPr>
    </w:p>
    <w:p w:rsidR="009B1CD0" w:rsidP="006C4338" w:rsidRDefault="009B1CD0" w14:paraId="06BBA33E" w14:textId="77777777">
      <w:pPr>
        <w:tabs>
          <w:tab w:val="left" w:pos="851"/>
        </w:tabs>
      </w:pPr>
    </w:p>
    <w:p w:rsidR="009B1CD0" w:rsidP="006F3DF9" w:rsidRDefault="009B1CD0" w14:paraId="54F5A0EC" w14:textId="77777777">
      <w:pPr>
        <w:pStyle w:val="Titre1"/>
        <w:tabs>
          <w:tab w:val="left" w:pos="567"/>
          <w:tab w:val="left" w:pos="851"/>
        </w:tabs>
        <w:ind w:left="0"/>
        <w:jc w:val="both"/>
        <w:rPr>
          <w:rFonts w:ascii="Arial" w:hAnsi="Arial" w:cs="Arial"/>
          <w:b w:val="0"/>
          <w:bCs/>
          <w:i/>
          <w:iCs/>
          <w:sz w:val="18"/>
          <w:szCs w:val="18"/>
        </w:rPr>
      </w:pPr>
      <w:r>
        <w:rPr>
          <w:rFonts w:ascii="Wingdings" w:hAnsi="Wingdings" w:eastAsia="Wingdings" w:cs="Wingdings"/>
          <w:b w:val="0"/>
          <w:color w:val="66CCFF"/>
          <w:spacing w:val="-10"/>
        </w:rPr>
        <w:t></w:t>
      </w:r>
      <w:r>
        <w:rPr>
          <w:rFonts w:ascii="Arial" w:hAnsi="Arial" w:eastAsia="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P="005846FB" w:rsidRDefault="009B1CD0" w14:paraId="0DA123B1" w14:textId="77777777">
      <w:pPr>
        <w:pStyle w:val="En-tte"/>
        <w:tabs>
          <w:tab w:val="clear" w:pos="4536"/>
          <w:tab w:val="clear" w:pos="9072"/>
          <w:tab w:val="left" w:pos="851"/>
        </w:tabs>
        <w:jc w:val="both"/>
        <w:rPr>
          <w:rFonts w:ascii="Arial" w:hAnsi="Arial" w:cs="Arial"/>
        </w:rPr>
      </w:pPr>
    </w:p>
    <w:p w:rsidRPr="003B73B9" w:rsidR="003B73B9" w:rsidP="003B73B9" w:rsidRDefault="003B73B9" w14:paraId="232383EB" w14:textId="77777777">
      <w:pPr>
        <w:pStyle w:val="En-tte"/>
        <w:tabs>
          <w:tab w:val="left" w:pos="851"/>
        </w:tabs>
        <w:rPr>
          <w:rFonts w:ascii="Arial" w:hAnsi="Arial" w:cs="Arial"/>
        </w:rPr>
      </w:pPr>
      <w:r w:rsidRPr="003B73B9">
        <w:rPr>
          <w:rFonts w:ascii="Arial" w:hAnsi="Arial" w:cs="Arial"/>
        </w:rPr>
        <w:t xml:space="preserve">   </w:t>
      </w:r>
    </w:p>
    <w:p w:rsidRPr="003B73B9" w:rsidR="003B73B9" w:rsidP="003B73B9" w:rsidRDefault="003B73B9" w14:paraId="248883DF" w14:textId="1AEE8A80">
      <w:pPr>
        <w:pStyle w:val="En-tte"/>
        <w:tabs>
          <w:tab w:val="left" w:pos="851"/>
        </w:tabs>
        <w:jc w:val="center"/>
        <w:rPr>
          <w:rFonts w:ascii="Arial" w:hAnsi="Arial" w:cs="Arial"/>
          <w:b/>
          <w:bCs/>
        </w:rPr>
      </w:pPr>
      <w:r w:rsidRPr="003B73B9">
        <w:rPr>
          <w:rFonts w:ascii="Arial" w:hAnsi="Arial" w:cs="Arial"/>
          <w:b/>
          <w:bCs/>
        </w:rPr>
        <w:t>Direction des Achats de Sorbonne Université</w:t>
      </w:r>
    </w:p>
    <w:p w:rsidRPr="003B73B9" w:rsidR="003B73B9" w:rsidP="003B73B9" w:rsidRDefault="003B73B9" w14:paraId="2437D004" w14:textId="0674E01B">
      <w:pPr>
        <w:pStyle w:val="En-tte"/>
        <w:tabs>
          <w:tab w:val="left" w:pos="851"/>
        </w:tabs>
        <w:jc w:val="center"/>
        <w:rPr>
          <w:rFonts w:ascii="Arial" w:hAnsi="Arial" w:cs="Arial"/>
          <w:b/>
          <w:bCs/>
        </w:rPr>
      </w:pPr>
      <w:r w:rsidRPr="003B73B9">
        <w:rPr>
          <w:rFonts w:ascii="Arial" w:hAnsi="Arial" w:cs="Arial"/>
          <w:b/>
          <w:bCs/>
        </w:rPr>
        <w:t>Service Achats de Fournitures, Services et Prestations Intellectuelles (SAFSPI)</w:t>
      </w:r>
    </w:p>
    <w:p w:rsidRPr="003B73B9" w:rsidR="003B73B9" w:rsidP="003B73B9" w:rsidRDefault="003B73B9" w14:paraId="0C33E04E" w14:textId="4CC63144">
      <w:pPr>
        <w:pStyle w:val="En-tte"/>
        <w:tabs>
          <w:tab w:val="left" w:pos="851"/>
        </w:tabs>
        <w:jc w:val="center"/>
        <w:rPr>
          <w:rFonts w:ascii="Arial" w:hAnsi="Arial" w:cs="Arial"/>
        </w:rPr>
      </w:pPr>
      <w:r w:rsidRPr="003B73B9">
        <w:rPr>
          <w:rFonts w:ascii="Arial" w:hAnsi="Arial" w:cs="Arial"/>
        </w:rPr>
        <w:t>18 rue de la Sorbonne - 75005 Paris</w:t>
      </w:r>
    </w:p>
    <w:p w:rsidRPr="003B73B9" w:rsidR="003B73B9" w:rsidP="003B73B9" w:rsidRDefault="003B73B9" w14:paraId="3D30C250" w14:textId="6A5CE627">
      <w:pPr>
        <w:pStyle w:val="En-tte"/>
        <w:tabs>
          <w:tab w:val="left" w:pos="851"/>
        </w:tabs>
        <w:jc w:val="center"/>
        <w:rPr>
          <w:rFonts w:ascii="Arial" w:hAnsi="Arial" w:cs="Arial"/>
        </w:rPr>
      </w:pPr>
      <w:r w:rsidRPr="003B73B9">
        <w:rPr>
          <w:rFonts w:ascii="Arial" w:hAnsi="Arial" w:cs="Arial"/>
        </w:rPr>
        <w:t>Adresse postale : 1 rue Victor Cousin – 75230 Paris Cedex 05</w:t>
      </w:r>
    </w:p>
    <w:p w:rsidRPr="003B73B9" w:rsidR="003B73B9" w:rsidP="003B73B9" w:rsidRDefault="003B73B9" w14:paraId="129B56D3" w14:textId="08F647F4">
      <w:pPr>
        <w:pStyle w:val="En-tte"/>
        <w:tabs>
          <w:tab w:val="left" w:pos="851"/>
        </w:tabs>
        <w:jc w:val="center"/>
        <w:rPr>
          <w:rFonts w:ascii="Arial" w:hAnsi="Arial" w:cs="Arial"/>
        </w:rPr>
      </w:pPr>
      <w:r w:rsidRPr="003B73B9">
        <w:rPr>
          <w:rFonts w:ascii="Arial" w:hAnsi="Arial" w:cs="Arial"/>
        </w:rPr>
        <w:t>Tel. : 01 44 27 35 62</w:t>
      </w:r>
    </w:p>
    <w:p w:rsidRPr="003B73B9" w:rsidR="003B73B9" w:rsidP="003B73B9" w:rsidRDefault="003B73B9" w14:paraId="6C5E955F" w14:textId="6B3310B0">
      <w:pPr>
        <w:pStyle w:val="En-tte"/>
        <w:tabs>
          <w:tab w:val="left" w:pos="851"/>
        </w:tabs>
        <w:jc w:val="center"/>
        <w:rPr>
          <w:rFonts w:ascii="Arial" w:hAnsi="Arial" w:cs="Arial"/>
        </w:rPr>
      </w:pPr>
    </w:p>
    <w:p w:rsidRPr="003B73B9" w:rsidR="003B73B9" w:rsidP="003B73B9" w:rsidRDefault="003B73B9" w14:paraId="39933909" w14:textId="77777777">
      <w:pPr>
        <w:pStyle w:val="En-tte"/>
        <w:tabs>
          <w:tab w:val="left" w:pos="851"/>
        </w:tabs>
        <w:rPr>
          <w:rFonts w:ascii="Arial" w:hAnsi="Arial" w:cs="Arial"/>
        </w:rPr>
      </w:pPr>
      <w:r w:rsidRPr="003B73B9">
        <w:rPr>
          <w:rFonts w:ascii="Arial" w:hAnsi="Arial" w:cs="Arial"/>
        </w:rPr>
        <w:t> </w:t>
      </w:r>
    </w:p>
    <w:p w:rsidR="003B73B9" w:rsidP="005846FB" w:rsidRDefault="003B73B9" w14:paraId="6D3FAECA" w14:textId="77777777">
      <w:pPr>
        <w:pStyle w:val="En-tte"/>
        <w:tabs>
          <w:tab w:val="clear" w:pos="4536"/>
          <w:tab w:val="clear" w:pos="9072"/>
          <w:tab w:val="left" w:pos="851"/>
        </w:tabs>
        <w:jc w:val="both"/>
        <w:rPr>
          <w:rFonts w:ascii="Arial" w:hAnsi="Arial" w:cs="Arial"/>
        </w:rPr>
      </w:pPr>
    </w:p>
    <w:p w:rsidR="009B1CD0" w:rsidP="00710FD6" w:rsidRDefault="009B1CD0" w14:paraId="55285C89" w14:textId="1B164707">
      <w:pPr>
        <w:tabs>
          <w:tab w:val="left" w:pos="426"/>
          <w:tab w:val="left" w:pos="851"/>
          <w:tab w:val="left" w:pos="5103"/>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Nom, prénom, qualité du signataire d</w:t>
      </w:r>
      <w:r w:rsidR="00BE1A7A">
        <w:rPr>
          <w:rFonts w:ascii="Arial" w:hAnsi="Arial" w:cs="Arial"/>
        </w:rPr>
        <w:t>e l’accord-cadre</w:t>
      </w:r>
    </w:p>
    <w:p w:rsidR="00A64777" w:rsidP="009B45B9" w:rsidRDefault="00A64777" w14:paraId="162A7D07" w14:textId="77777777">
      <w:pPr>
        <w:tabs>
          <w:tab w:val="left" w:pos="851"/>
        </w:tabs>
        <w:jc w:val="both"/>
        <w:rPr>
          <w:rStyle w:val="normaltextrun"/>
          <w:rFonts w:ascii="Arial" w:hAnsi="Arial" w:cs="Arial"/>
          <w:color w:val="000000"/>
          <w:shd w:val="clear" w:color="auto" w:fill="FFFFFF"/>
        </w:rPr>
      </w:pPr>
    </w:p>
    <w:p w:rsidRPr="00A64777" w:rsidR="009B1CD0" w:rsidP="009B45B9" w:rsidRDefault="00A64777" w14:paraId="41004F19" w14:textId="2CF034E8">
      <w:pPr>
        <w:tabs>
          <w:tab w:val="left" w:pos="851"/>
        </w:tabs>
        <w:jc w:val="both"/>
        <w:rPr>
          <w:rFonts w:ascii="Arial" w:hAnsi="Arial" w:cs="Arial"/>
        </w:rPr>
      </w:pPr>
      <w:r w:rsidRPr="00A64777">
        <w:rPr>
          <w:rStyle w:val="normaltextrun"/>
          <w:rFonts w:ascii="Arial" w:hAnsi="Arial" w:cs="Arial"/>
          <w:color w:val="000000"/>
          <w:shd w:val="clear" w:color="auto" w:fill="FFFFFF"/>
        </w:rPr>
        <w:t>Madame DRACH TEMAM, Présidente de Sorbonne Université</w:t>
      </w:r>
      <w:r w:rsidRPr="00A64777">
        <w:rPr>
          <w:rStyle w:val="eop"/>
          <w:rFonts w:ascii="Arial" w:hAnsi="Arial" w:cs="Arial"/>
          <w:color w:val="000000"/>
          <w:shd w:val="clear" w:color="auto" w:fill="FFFFFF"/>
        </w:rPr>
        <w:t> </w:t>
      </w:r>
    </w:p>
    <w:p w:rsidR="009B1CD0" w:rsidP="009B45B9" w:rsidRDefault="009B1CD0" w14:paraId="67C0C651" w14:textId="77777777">
      <w:pPr>
        <w:tabs>
          <w:tab w:val="left" w:pos="851"/>
        </w:tabs>
        <w:jc w:val="both"/>
        <w:rPr>
          <w:rFonts w:ascii="Arial" w:hAnsi="Arial" w:cs="Arial"/>
        </w:rPr>
      </w:pPr>
    </w:p>
    <w:p w:rsidR="00A64777" w:rsidP="009B45B9" w:rsidRDefault="00A64777" w14:paraId="04B279A7" w14:textId="77777777">
      <w:pPr>
        <w:tabs>
          <w:tab w:val="left" w:pos="851"/>
        </w:tabs>
        <w:jc w:val="both"/>
        <w:rPr>
          <w:rFonts w:ascii="Arial" w:hAnsi="Arial" w:cs="Arial"/>
        </w:rPr>
      </w:pPr>
    </w:p>
    <w:p w:rsidR="009B1CD0" w:rsidP="009B45B9" w:rsidRDefault="009B1CD0" w14:paraId="4EDBA908" w14:textId="77777777">
      <w:pPr>
        <w:tabs>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 xml:space="preserve">Personne habilitée à donner les renseignements </w:t>
      </w:r>
      <w:r w:rsidRPr="001C7D87" w:rsidR="009D661E">
        <w:rPr>
          <w:rFonts w:ascii="Arial" w:hAnsi="Arial" w:cs="Arial"/>
        </w:rPr>
        <w:t>prévus à l’</w:t>
      </w:r>
      <w:hyperlink w:history="1" r:id="rId31">
        <w:r w:rsidRPr="00140738" w:rsidR="009D661E">
          <w:rPr>
            <w:rStyle w:val="Lienhypertexte"/>
            <w:rFonts w:ascii="Arial" w:hAnsi="Arial" w:cs="Arial"/>
          </w:rPr>
          <w:t>article R. 2191-59</w:t>
        </w:r>
      </w:hyperlink>
      <w:r w:rsidR="009D661E">
        <w:rPr>
          <w:rFonts w:ascii="Arial" w:hAnsi="Arial" w:cs="Arial"/>
        </w:rPr>
        <w:t xml:space="preserve"> du code de la commande publique, auquel renvoie l’</w:t>
      </w:r>
      <w:hyperlink w:history="1" r:id="rId32">
        <w:r w:rsidRPr="003E1A58" w:rsidR="009D661E">
          <w:rPr>
            <w:rStyle w:val="Lienhypertexte"/>
            <w:rFonts w:ascii="Arial" w:hAnsi="Arial" w:cs="Arial"/>
          </w:rPr>
          <w:t>article R. 2391-28</w:t>
        </w:r>
      </w:hyperlink>
      <w:r w:rsidR="009D661E">
        <w:rPr>
          <w:rFonts w:ascii="Arial" w:hAnsi="Arial" w:cs="Arial"/>
        </w:rPr>
        <w:t xml:space="preserve"> du même code</w:t>
      </w:r>
      <w:r w:rsidRPr="009B45B9" w:rsidDel="003A7270" w:rsidR="003A7270">
        <w:rPr>
          <w:rFonts w:ascii="Arial" w:hAnsi="Arial" w:cs="Arial"/>
        </w:rPr>
        <w:t xml:space="preserve"> </w:t>
      </w:r>
      <w:r>
        <w:rPr>
          <w:rFonts w:ascii="Arial" w:hAnsi="Arial" w:cs="Arial"/>
        </w:rPr>
        <w:t>(nantissements ou cessions de créances)</w:t>
      </w:r>
    </w:p>
    <w:p w:rsidR="00BA5722" w:rsidP="009B45B9" w:rsidRDefault="00BA5722" w14:paraId="595EF934" w14:textId="77777777">
      <w:pPr>
        <w:tabs>
          <w:tab w:val="left" w:pos="851"/>
        </w:tabs>
        <w:jc w:val="both"/>
        <w:rPr>
          <w:rFonts w:ascii="Arial" w:hAnsi="Arial" w:cs="Arial"/>
          <w:i/>
          <w:sz w:val="18"/>
          <w:szCs w:val="18"/>
        </w:rPr>
      </w:pPr>
    </w:p>
    <w:p w:rsidRPr="00BA5722" w:rsidR="009B1CD0" w:rsidP="009B45B9" w:rsidRDefault="00BA5722" w14:paraId="568C698B" w14:textId="3E262B7C">
      <w:pPr>
        <w:tabs>
          <w:tab w:val="left" w:pos="851"/>
        </w:tabs>
        <w:jc w:val="both"/>
        <w:rPr>
          <w:rFonts w:ascii="Arial" w:hAnsi="Arial" w:cs="Arial"/>
          <w:iCs/>
          <w:sz w:val="22"/>
          <w:szCs w:val="22"/>
        </w:rPr>
      </w:pPr>
      <w:r w:rsidRPr="00BA5722">
        <w:rPr>
          <w:rFonts w:ascii="Arial" w:hAnsi="Arial" w:cs="Arial"/>
          <w:iCs/>
        </w:rPr>
        <w:t>Madame Cristina MOROSAN – Directrice des Achats – Ilot Champollion – 18 rue de la Sorbonne – 75005 Paris – tél. : 01 44 27 27 44</w:t>
      </w:r>
    </w:p>
    <w:p w:rsidRPr="00BA5722" w:rsidR="009B1CD0" w:rsidP="009B45B9" w:rsidRDefault="009B1CD0" w14:paraId="1A939487" w14:textId="77777777">
      <w:pPr>
        <w:pStyle w:val="fcase2metab"/>
        <w:ind w:left="0" w:firstLine="0"/>
        <w:rPr>
          <w:rFonts w:ascii="Arial" w:hAnsi="Arial" w:cs="Arial"/>
          <w:iCs/>
        </w:rPr>
      </w:pPr>
    </w:p>
    <w:p w:rsidR="009B1CD0" w:rsidP="009B45B9" w:rsidRDefault="009B1CD0" w14:paraId="19032106" w14:textId="77777777">
      <w:pPr>
        <w:tabs>
          <w:tab w:val="left" w:pos="720"/>
          <w:tab w:val="left" w:pos="851"/>
        </w:tabs>
        <w:jc w:val="both"/>
        <w:rPr>
          <w:rFonts w:ascii="Arial" w:hAnsi="Arial" w:cs="Arial"/>
          <w:i/>
          <w:iCs/>
          <w:sz w:val="18"/>
          <w:szCs w:val="18"/>
        </w:rPr>
      </w:pPr>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Désignation, adresse, numéro de téléphone du comptable assignataire</w:t>
      </w:r>
    </w:p>
    <w:p w:rsidRPr="008A1629" w:rsidR="009B1CD0" w:rsidP="009B45B9" w:rsidRDefault="009B1CD0" w14:paraId="30DCCCAD" w14:textId="77777777">
      <w:pPr>
        <w:pStyle w:val="fcase2metab"/>
        <w:ind w:left="0" w:firstLine="0"/>
        <w:rPr>
          <w:rFonts w:ascii="Arial" w:hAnsi="Arial" w:cs="Arial"/>
        </w:rPr>
      </w:pPr>
    </w:p>
    <w:p w:rsidRPr="008A1629" w:rsidR="008A1629" w:rsidP="009B45B9" w:rsidRDefault="008A1629" w14:paraId="7E91F166" w14:textId="66C3BCAB">
      <w:pPr>
        <w:pStyle w:val="fcase2metab"/>
        <w:ind w:left="0" w:firstLine="0"/>
        <w:rPr>
          <w:rFonts w:ascii="Arial" w:hAnsi="Arial" w:cs="Arial"/>
        </w:rPr>
      </w:pPr>
      <w:r w:rsidRPr="008A1629">
        <w:rPr>
          <w:rStyle w:val="normaltextrun"/>
          <w:rFonts w:ascii="Arial" w:hAnsi="Arial" w:cs="Arial"/>
          <w:color w:val="000000"/>
          <w:shd w:val="clear" w:color="auto" w:fill="FFFFFF"/>
        </w:rPr>
        <w:t>L’agent comptable de Sorbonne Université : Monsieur HOARAU – Tour Zamansky – Boîte Courrier 710 - 4 Place Jussieu – 75005 Paris Cedex 05</w:t>
      </w:r>
      <w:r w:rsidRPr="008A1629">
        <w:rPr>
          <w:rStyle w:val="eop"/>
          <w:rFonts w:ascii="Arial" w:hAnsi="Arial" w:cs="Arial"/>
          <w:color w:val="000000"/>
          <w:shd w:val="clear" w:color="auto" w:fill="FFFFFF"/>
        </w:rPr>
        <w:t> </w:t>
      </w:r>
    </w:p>
    <w:p w:rsidR="009B1CD0" w:rsidP="009B45B9" w:rsidRDefault="009B1CD0" w14:paraId="36AF6883" w14:textId="77777777">
      <w:pPr>
        <w:pStyle w:val="fcase2metab"/>
        <w:ind w:left="0" w:firstLine="0"/>
        <w:rPr>
          <w:rFonts w:ascii="Arial" w:hAnsi="Arial" w:cs="Arial"/>
        </w:rPr>
      </w:pPr>
    </w:p>
    <w:p w:rsidR="00BE1A7A" w:rsidP="009B45B9" w:rsidRDefault="00BE1A7A" w14:paraId="235A59F0" w14:textId="77777777">
      <w:pPr>
        <w:pStyle w:val="fcase2metab"/>
        <w:ind w:left="0" w:firstLine="0"/>
        <w:rPr>
          <w:rFonts w:ascii="Arial" w:hAnsi="Arial" w:cs="Arial"/>
        </w:rPr>
      </w:pPr>
    </w:p>
    <w:p w:rsidR="00BE1A7A" w:rsidP="009B45B9" w:rsidRDefault="00BE1A7A" w14:paraId="145B4FE9" w14:textId="77777777">
      <w:pPr>
        <w:pStyle w:val="fcase2metab"/>
        <w:ind w:left="0" w:firstLine="0"/>
        <w:rPr>
          <w:rFonts w:ascii="Arial" w:hAnsi="Arial" w:cs="Arial"/>
        </w:rPr>
      </w:pPr>
    </w:p>
    <w:p w:rsidR="00BE1A7A" w:rsidP="009B45B9" w:rsidRDefault="00BE1A7A" w14:paraId="667EF9C5" w14:textId="77777777">
      <w:pPr>
        <w:pStyle w:val="fcase2metab"/>
        <w:ind w:left="0" w:firstLine="0"/>
        <w:rPr>
          <w:rFonts w:ascii="Arial" w:hAnsi="Arial" w:cs="Arial"/>
        </w:rPr>
      </w:pPr>
    </w:p>
    <w:p w:rsidR="00BE1A7A" w:rsidP="00BE1A7A" w:rsidRDefault="00BE1A7A" w14:paraId="06DE457F"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181CDE26" w14:textId="77777777">
      <w:pPr>
        <w:pStyle w:val="paragraph"/>
        <w:spacing w:before="0" w:beforeAutospacing="0" w:after="0" w:afterAutospacing="0"/>
        <w:ind w:firstLine="840"/>
        <w:jc w:val="both"/>
        <w:textAlignment w:val="baseline"/>
        <w:rPr>
          <w:rFonts w:ascii="Segoe UI" w:hAnsi="Segoe UI" w:cs="Segoe UI"/>
          <w:sz w:val="18"/>
          <w:szCs w:val="18"/>
        </w:rPr>
      </w:pPr>
      <w:r>
        <w:rPr>
          <w:rStyle w:val="normaltextrun"/>
          <w:rFonts w:ascii="Arial" w:hAnsi="Arial" w:cs="Arial"/>
          <w:sz w:val="20"/>
          <w:szCs w:val="20"/>
        </w:rPr>
        <w:t>A : …………………… , le …………………</w:t>
      </w:r>
      <w:r>
        <w:rPr>
          <w:rStyle w:val="eop"/>
          <w:rFonts w:ascii="Arial" w:hAnsi="Arial" w:cs="Arial"/>
          <w:sz w:val="20"/>
          <w:szCs w:val="20"/>
        </w:rPr>
        <w:t> </w:t>
      </w:r>
    </w:p>
    <w:p w:rsidR="00BE1A7A" w:rsidP="00BE1A7A" w:rsidRDefault="00BE1A7A" w14:paraId="26831672"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0E00E790" w14:textId="77777777">
      <w:pPr>
        <w:pStyle w:val="paragraph"/>
        <w:spacing w:before="0" w:beforeAutospacing="0" w:after="0" w:afterAutospacing="0"/>
        <w:ind w:left="6795"/>
        <w:jc w:val="both"/>
        <w:textAlignment w:val="baseline"/>
        <w:rPr>
          <w:rFonts w:ascii="Segoe UI" w:hAnsi="Segoe UI" w:cs="Segoe UI"/>
          <w:sz w:val="18"/>
          <w:szCs w:val="18"/>
        </w:rPr>
      </w:pPr>
      <w:r>
        <w:rPr>
          <w:rStyle w:val="normaltextrun"/>
          <w:rFonts w:ascii="Arial" w:hAnsi="Arial" w:cs="Arial"/>
          <w:sz w:val="20"/>
          <w:szCs w:val="20"/>
        </w:rPr>
        <w:t>Signature</w:t>
      </w:r>
      <w:r>
        <w:rPr>
          <w:rStyle w:val="eop"/>
          <w:rFonts w:ascii="Arial" w:hAnsi="Arial" w:cs="Arial"/>
          <w:sz w:val="20"/>
          <w:szCs w:val="20"/>
        </w:rPr>
        <w:t> </w:t>
      </w:r>
    </w:p>
    <w:p w:rsidR="00BE1A7A" w:rsidP="00BE1A7A" w:rsidRDefault="00BE1A7A" w14:paraId="53C0321D"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0F4F6239"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7377D675"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caps/>
          <w:sz w:val="20"/>
          <w:szCs w:val="20"/>
        </w:rPr>
        <w:t>P</w:t>
      </w:r>
      <w:r>
        <w:rPr>
          <w:rStyle w:val="normaltextrun"/>
          <w:rFonts w:ascii="Arial" w:hAnsi="Arial" w:cs="Arial"/>
          <w:b/>
          <w:bCs/>
          <w:sz w:val="20"/>
          <w:szCs w:val="20"/>
        </w:rPr>
        <w:t>our Sorbonne Université :</w:t>
      </w:r>
      <w:r>
        <w:rPr>
          <w:rStyle w:val="eop"/>
          <w:rFonts w:ascii="Arial" w:hAnsi="Arial" w:cs="Arial"/>
          <w:sz w:val="20"/>
          <w:szCs w:val="20"/>
        </w:rPr>
        <w:t> </w:t>
      </w:r>
    </w:p>
    <w:p w:rsidR="00BE1A7A" w:rsidP="00BE1A7A" w:rsidRDefault="00BE1A7A" w14:paraId="576B37B8"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4745795E"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4F4DD7B9" w14:textId="77777777">
      <w:pPr>
        <w:pStyle w:val="paragraph"/>
        <w:spacing w:before="0" w:beforeAutospacing="0" w:after="0" w:afterAutospacing="0"/>
        <w:ind w:firstLine="7635"/>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7859C678" w14:textId="77777777">
      <w:pPr>
        <w:pStyle w:val="paragraph"/>
        <w:spacing w:before="0" w:beforeAutospacing="0" w:after="0" w:afterAutospacing="0"/>
        <w:ind w:firstLine="840"/>
        <w:jc w:val="both"/>
        <w:textAlignment w:val="baseline"/>
        <w:rPr>
          <w:rFonts w:ascii="Segoe UI" w:hAnsi="Segoe UI" w:cs="Segoe UI"/>
          <w:sz w:val="18"/>
          <w:szCs w:val="18"/>
        </w:rPr>
      </w:pPr>
      <w:r>
        <w:rPr>
          <w:rStyle w:val="normaltextrun"/>
          <w:rFonts w:ascii="Arial" w:hAnsi="Arial" w:cs="Arial"/>
          <w:sz w:val="20"/>
          <w:szCs w:val="20"/>
        </w:rPr>
        <w:t>A : …………………… , le …………………</w:t>
      </w:r>
      <w:r>
        <w:rPr>
          <w:rStyle w:val="eop"/>
          <w:rFonts w:ascii="Arial" w:hAnsi="Arial" w:cs="Arial"/>
          <w:sz w:val="20"/>
          <w:szCs w:val="20"/>
        </w:rPr>
        <w:t> </w:t>
      </w:r>
    </w:p>
    <w:p w:rsidR="00BE1A7A" w:rsidP="00BE1A7A" w:rsidRDefault="00BE1A7A" w14:paraId="271FE9DF"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0E5BE8A8"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76F923EF"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4EE47CC9"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2E9419B1"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rsidR="00BE1A7A" w:rsidP="00BE1A7A" w:rsidRDefault="00BE1A7A" w14:paraId="02AA59A5" w14:textId="77777777">
      <w:pPr>
        <w:pStyle w:val="paragraph"/>
        <w:spacing w:before="0" w:beforeAutospacing="0" w:after="0" w:afterAutospacing="0"/>
        <w:ind w:left="6795"/>
        <w:jc w:val="both"/>
        <w:textAlignment w:val="baseline"/>
        <w:rPr>
          <w:rFonts w:ascii="Segoe UI" w:hAnsi="Segoe UI" w:cs="Segoe UI"/>
          <w:sz w:val="18"/>
          <w:szCs w:val="18"/>
        </w:rPr>
      </w:pPr>
      <w:r>
        <w:rPr>
          <w:rStyle w:val="normaltextrun"/>
          <w:rFonts w:ascii="Arial" w:hAnsi="Arial" w:cs="Arial"/>
          <w:sz w:val="20"/>
          <w:szCs w:val="20"/>
        </w:rPr>
        <w:t>Signature</w:t>
      </w:r>
      <w:r>
        <w:rPr>
          <w:rStyle w:val="eop"/>
          <w:rFonts w:ascii="Arial" w:hAnsi="Arial" w:cs="Arial"/>
          <w:sz w:val="20"/>
          <w:szCs w:val="20"/>
        </w:rPr>
        <w:t> </w:t>
      </w:r>
    </w:p>
    <w:p w:rsidR="009B1CD0" w:rsidP="009B45B9" w:rsidRDefault="009B1CD0" w14:paraId="779F8E76" w14:textId="77777777">
      <w:pPr>
        <w:tabs>
          <w:tab w:val="left" w:pos="851"/>
        </w:tabs>
        <w:jc w:val="both"/>
      </w:pPr>
    </w:p>
    <w:p w:rsidR="009B1CD0" w:rsidP="009B45B9" w:rsidRDefault="009B1CD0" w14:paraId="7818863E" w14:textId="77777777">
      <w:pPr>
        <w:tabs>
          <w:tab w:val="left" w:pos="851"/>
        </w:tabs>
        <w:jc w:val="both"/>
      </w:pPr>
    </w:p>
    <w:p w:rsidR="009B1CD0" w:rsidP="009B45B9" w:rsidRDefault="009B1CD0" w14:paraId="44F69B9A" w14:textId="77777777">
      <w:pPr>
        <w:tabs>
          <w:tab w:val="left" w:pos="851"/>
        </w:tabs>
        <w:jc w:val="both"/>
      </w:pPr>
    </w:p>
    <w:p w:rsidR="002C2CA3" w:rsidP="009B45B9" w:rsidRDefault="002C2CA3" w14:paraId="5F07D11E" w14:textId="77777777">
      <w:pPr>
        <w:tabs>
          <w:tab w:val="left" w:pos="851"/>
        </w:tabs>
        <w:jc w:val="both"/>
      </w:pPr>
    </w:p>
    <w:p w:rsidR="003A7270" w:rsidP="009B45B9" w:rsidRDefault="003A7270" w14:paraId="1037B8A3" w14:textId="77777777">
      <w:pPr>
        <w:tabs>
          <w:tab w:val="left" w:pos="851"/>
        </w:tabs>
        <w:rPr>
          <w:rFonts w:ascii="Arial" w:hAnsi="Arial" w:cs="Arial"/>
        </w:rPr>
      </w:pPr>
    </w:p>
    <w:p w:rsidR="003A7270" w:rsidP="009B45B9" w:rsidRDefault="003A7270" w14:paraId="687C6DE0" w14:textId="77777777">
      <w:pPr>
        <w:tabs>
          <w:tab w:val="left" w:pos="851"/>
        </w:tabs>
        <w:rPr>
          <w:rFonts w:ascii="Arial" w:hAnsi="Arial" w:cs="Arial"/>
        </w:rPr>
      </w:pPr>
    </w:p>
    <w:p w:rsidR="001C40C0" w:rsidP="009B45B9" w:rsidRDefault="001C40C0" w14:paraId="5B2F9378" w14:textId="77777777">
      <w:pPr>
        <w:tabs>
          <w:tab w:val="left" w:pos="851"/>
        </w:tabs>
        <w:rPr>
          <w:rFonts w:ascii="Arial" w:hAnsi="Arial" w:cs="Arial"/>
        </w:rPr>
      </w:pPr>
    </w:p>
    <w:p w:rsidR="009B1CD0" w:rsidP="009B45B9" w:rsidRDefault="009B1CD0" w14:paraId="58F2383E" w14:textId="77777777">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Pr="00BB4CE8" w:rsidR="005A4A3B">
        <w:rPr>
          <w:rFonts w:ascii="Arial" w:hAnsi="Arial" w:cs="Arial"/>
          <w:sz w:val="16"/>
          <w:szCs w:val="16"/>
        </w:rPr>
        <w:t>.</w:t>
      </w:r>
    </w:p>
    <w:sectPr w:rsidR="009B1CD0">
      <w:headerReference w:type="default" r:id="rId33"/>
      <w:type w:val="continuous"/>
      <w:pgSz w:w="11906" w:h="16838" w:orient="portrait"/>
      <w:pgMar w:top="454" w:right="851" w:bottom="736" w:left="851" w:header="72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EC" w:author="Elisabeth CESBRON LAVAU" w:date="2025-12-18T16:41:00Z" w:id="0">
    <w:p w:rsidR="00C6264B" w:rsidP="00C6264B" w:rsidRDefault="00E72A80" w14:paraId="22830D0C" w14:textId="77777777">
      <w:pPr>
        <w:pStyle w:val="Commentaire"/>
      </w:pPr>
      <w:r>
        <w:rPr>
          <w:rStyle w:val="Marquedecommentaire"/>
        </w:rPr>
        <w:annotationRef/>
      </w:r>
      <w:r w:rsidR="00C6264B">
        <w:t xml:space="preserve">Merci de bien vouloir </w:t>
      </w:r>
    </w:p>
    <w:p w:rsidR="00C6264B" w:rsidP="00C6264B" w:rsidRDefault="00C6264B" w14:paraId="18984487" w14:textId="77777777">
      <w:pPr>
        <w:pStyle w:val="Commentaire"/>
      </w:pPr>
      <w:r>
        <w:t>1- compléter cette rubrique selon que vous présentiez une offre seul (B1) ou en groupement (B2)</w:t>
      </w:r>
    </w:p>
    <w:p w:rsidR="00C6264B" w:rsidP="00C6264B" w:rsidRDefault="00C6264B" w14:paraId="52ED35D1" w14:textId="77777777">
      <w:pPr>
        <w:pStyle w:val="Commentaire"/>
      </w:pPr>
      <w:r>
        <w:t>2- cocher les cases adéquates.</w:t>
      </w:r>
    </w:p>
  </w:comment>
  <w:comment w:initials="EC" w:author="Elisabeth CESBRON LAVAU" w:date="2025-12-18T16:42:00Z" w:id="1">
    <w:p w:rsidR="00FB7B26" w:rsidP="00FB7B26" w:rsidRDefault="00FB7B26" w14:paraId="6791F256" w14:textId="6FF3F441">
      <w:pPr>
        <w:pStyle w:val="Commentaire"/>
      </w:pPr>
      <w:r>
        <w:rPr>
          <w:rStyle w:val="Marquedecommentaire"/>
        </w:rPr>
        <w:annotationRef/>
      </w:r>
      <w:r>
        <w:t>Merci de joindre votre Relevé d’Identité Bancaire</w:t>
      </w:r>
    </w:p>
  </w:comment>
  <w:comment w:initials="EC" w:author="Elisabeth CESBRON LAVAU" w:date="2025-12-18T16:43:00Z" w:id="2">
    <w:p w:rsidR="007732A0" w:rsidP="007732A0" w:rsidRDefault="007732A0" w14:paraId="2DD82CF9" w14:textId="77777777">
      <w:pPr>
        <w:pStyle w:val="Commentaire"/>
      </w:pPr>
      <w:r>
        <w:rPr>
          <w:rStyle w:val="Marquedecommentaire"/>
        </w:rPr>
        <w:annotationRef/>
      </w:r>
      <w:r>
        <w:t>Merci de bien vouloir compléter cette rubrique selon que vous présentiez une offre seul (C1) ou en groupement (C2).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ED35D1" w15:done="0"/>
  <w15:commentEx w15:paraId="6791F256" w15:done="0"/>
  <w15:commentEx w15:paraId="2DD82C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8B2929" w16cex:dateUtc="2025-12-18T15:41:00Z"/>
  <w16cex:commentExtensible w16cex:durableId="49940A4E" w16cex:dateUtc="2025-12-18T15:42:00Z"/>
  <w16cex:commentExtensible w16cex:durableId="0B4F1599" w16cex:dateUtc="2025-12-18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ED35D1" w16cid:durableId="4D8B2929"/>
  <w16cid:commentId w16cid:paraId="6791F256" w16cid:durableId="49940A4E"/>
  <w16cid:commentId w16cid:paraId="2DD82CF9" w16cid:durableId="0B4F15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14F5" w:rsidRDefault="00C314F5" w14:paraId="70277601" w14:textId="77777777">
      <w:r>
        <w:separator/>
      </w:r>
    </w:p>
  </w:endnote>
  <w:endnote w:type="continuationSeparator" w:id="0">
    <w:p w:rsidR="00C314F5" w:rsidRDefault="00C314F5" w14:paraId="1C0ED2C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14:paraId="163E020F" w14:textId="77777777">
      <w:trPr>
        <w:tblHeader/>
      </w:trPr>
      <w:tc>
        <w:tcPr>
          <w:tcW w:w="2906" w:type="dxa"/>
          <w:shd w:val="clear" w:color="auto" w:fill="66CCFF"/>
        </w:tcPr>
        <w:p w:rsidR="005824AE" w:rsidP="009B45B9" w:rsidRDefault="005824AE" w14:paraId="09CBFBAE" w14:textId="77777777">
          <w:pPr>
            <w:ind w:right="-638"/>
            <w:rPr>
              <w:rFonts w:ascii="Arial" w:hAnsi="Arial" w:cs="Arial"/>
              <w:b/>
              <w:i/>
            </w:rPr>
          </w:pPr>
          <w:r>
            <w:rPr>
              <w:rFonts w:ascii="Arial" w:hAnsi="Arial" w:cs="Arial"/>
              <w:b/>
            </w:rPr>
            <w:t>ATTRI1 – Acte d’engagement</w:t>
          </w:r>
        </w:p>
      </w:tc>
      <w:tc>
        <w:tcPr>
          <w:tcW w:w="5528" w:type="dxa"/>
          <w:shd w:val="clear" w:color="auto" w:fill="66CCFF"/>
        </w:tcPr>
        <w:p w:rsidR="005824AE" w:rsidP="00FE48C9" w:rsidRDefault="00900BD0" w14:paraId="18AB23B6" w14:textId="470C833A">
          <w:pPr>
            <w:jc w:val="center"/>
            <w:rPr>
              <w:rFonts w:ascii="Arial" w:hAnsi="Arial" w:cs="Arial"/>
              <w:b/>
            </w:rPr>
          </w:pPr>
          <w:r w:rsidRPr="00900BD0">
            <w:rPr>
              <w:rFonts w:ascii="Arial" w:hAnsi="Arial" w:cs="Arial"/>
              <w:b/>
              <w:iCs/>
            </w:rPr>
            <w:t>SU-2025-SAFSPI204-BSU-NUM</w:t>
          </w:r>
          <w:r w:rsidRPr="00900BD0" w:rsidR="00D92517">
            <w:rPr>
              <w:rFonts w:ascii="Arial" w:hAnsi="Arial" w:cs="Arial"/>
              <w:b/>
              <w:iCs/>
            </w:rPr>
            <w:t> </w:t>
          </w:r>
          <w:r w:rsidRPr="00D92517" w:rsidR="00D92517">
            <w:rPr>
              <w:rFonts w:ascii="Arial" w:hAnsi="Arial" w:cs="Arial"/>
              <w:b/>
              <w:i/>
            </w:rPr>
            <w:t>  </w:t>
          </w:r>
        </w:p>
      </w:tc>
      <w:tc>
        <w:tcPr>
          <w:tcW w:w="896" w:type="dxa"/>
          <w:shd w:val="clear" w:color="auto" w:fill="66CCFF"/>
        </w:tcPr>
        <w:p w:rsidR="005824AE" w:rsidRDefault="005824AE" w14:paraId="79A65CE1" w14:textId="77777777">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14:paraId="253FD184" w14:textId="7777777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rsidR="005824AE" w:rsidRDefault="005824AE" w14:paraId="6918C9D9" w14:textId="77777777">
          <w:pPr>
            <w:jc w:val="center"/>
          </w:pPr>
          <w:r>
            <w:rPr>
              <w:rFonts w:ascii="Arial" w:hAnsi="Arial" w:cs="Arial"/>
              <w:b/>
            </w:rPr>
            <w:t>/</w:t>
          </w:r>
        </w:p>
      </w:tc>
      <w:tc>
        <w:tcPr>
          <w:tcW w:w="544" w:type="dxa"/>
          <w:shd w:val="clear" w:color="auto" w:fill="66CCFF"/>
        </w:tcPr>
        <w:p w:rsidR="005824AE" w:rsidRDefault="005824AE" w14:paraId="5C52E723" w14:textId="7777777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rsidRPr="00840934" w:rsidR="005824AE" w:rsidP="00C83930" w:rsidRDefault="005824AE" w14:paraId="720AC36D" w14:textId="35CF938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14F5" w:rsidRDefault="00C314F5" w14:paraId="2AEEA9E6" w14:textId="77777777">
      <w:r>
        <w:separator/>
      </w:r>
    </w:p>
  </w:footnote>
  <w:footnote w:type="continuationSeparator" w:id="0">
    <w:p w:rsidR="00C314F5" w:rsidRDefault="00C314F5" w14:paraId="7D1039AD" w14:textId="77777777">
      <w:r>
        <w:continuationSeparator/>
      </w:r>
    </w:p>
  </w:footnote>
  <w:footnote w:id="1">
    <w:p w:rsidR="005824AE" w:rsidRDefault="005824AE" w14:paraId="1CE3E06B" w14:textId="77777777">
      <w:pPr>
        <w:pStyle w:val="Notedebasdepage"/>
      </w:pPr>
      <w:r>
        <w:rPr>
          <w:rStyle w:val="Caractresdenotedebasdepage"/>
          <w:rFonts w:ascii="Arial" w:hAnsi="Arial"/>
        </w:rPr>
        <w:footnoteRef/>
      </w:r>
      <w:r>
        <w:rPr>
          <w:rFonts w:ascii="Arial" w:hAnsi="Arial" w:eastAsia="Arial" w:cs="Arial"/>
          <w:sz w:val="16"/>
          <w:szCs w:val="16"/>
        </w:rPr>
        <w:tab/>
      </w:r>
      <w:r>
        <w:rPr>
          <w:rFonts w:ascii="Arial" w:hAnsi="Arial" w:eastAsia="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14:paraId="6D553CBE" w14:textId="77777777">
      <w:pPr>
        <w:pStyle w:val="Notedebasdepage"/>
        <w:ind w:right="-1"/>
        <w:jc w:val="both"/>
      </w:pPr>
      <w:r>
        <w:rPr>
          <w:rStyle w:val="Caractresdenotedebasdepage"/>
        </w:rPr>
        <w:footnoteRef/>
      </w:r>
      <w:r>
        <w:rPr>
          <w:rStyle w:val="Caractresdenotedebasdepage"/>
          <w:rFonts w:ascii="Arial" w:hAnsi="Arial" w:cs="Arial"/>
          <w:sz w:val="16"/>
          <w:szCs w:val="16"/>
        </w:rPr>
        <w:tab/>
      </w:r>
      <w:r>
        <w:rPr>
          <w:rStyle w:val="Caractresdenotedebasdepage"/>
          <w:rFonts w:ascii="Arial" w:hAnsi="Arial" w:cs="Arial"/>
          <w:sz w:val="16"/>
          <w:szCs w:val="16"/>
        </w:rPr>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14:paraId="4035F16B" w14:textId="77777777">
      <w:pPr>
        <w:pStyle w:val="Notedebasdepage"/>
        <w:ind w:right="-1"/>
        <w:jc w:val="both"/>
      </w:pPr>
      <w:r>
        <w:rPr>
          <w:rStyle w:val="Caractresdenotedebasdepage"/>
        </w:rPr>
        <w:t>4</w:t>
      </w:r>
      <w:r>
        <w:rPr>
          <w:rFonts w:ascii="Arial" w:hAnsi="Arial" w:cs="Arial"/>
          <w:sz w:val="16"/>
          <w:szCs w:val="16"/>
        </w:rPr>
        <w:tab/>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4695E097" w:rsidTr="4695E097" w14:paraId="7DB7DFC8" w14:textId="77777777">
      <w:trPr>
        <w:trHeight w:val="300"/>
      </w:trPr>
      <w:tc>
        <w:tcPr>
          <w:tcW w:w="3400" w:type="dxa"/>
        </w:tcPr>
        <w:p w:rsidR="4695E097" w:rsidP="4695E097" w:rsidRDefault="4695E097" w14:paraId="7E7B9A71" w14:textId="2F458D59">
          <w:pPr>
            <w:pStyle w:val="En-tte"/>
            <w:ind w:left="-115"/>
          </w:pPr>
        </w:p>
      </w:tc>
      <w:tc>
        <w:tcPr>
          <w:tcW w:w="3400" w:type="dxa"/>
        </w:tcPr>
        <w:p w:rsidR="4695E097" w:rsidP="4695E097" w:rsidRDefault="4695E097" w14:paraId="48214FFE" w14:textId="2BB84DF8">
          <w:pPr>
            <w:pStyle w:val="En-tte"/>
            <w:jc w:val="center"/>
          </w:pPr>
        </w:p>
      </w:tc>
      <w:tc>
        <w:tcPr>
          <w:tcW w:w="3400" w:type="dxa"/>
        </w:tcPr>
        <w:p w:rsidR="4695E097" w:rsidP="4695E097" w:rsidRDefault="4695E097" w14:paraId="25173541" w14:textId="7382EDF0">
          <w:pPr>
            <w:pStyle w:val="En-tte"/>
            <w:ind w:right="-115"/>
            <w:jc w:val="right"/>
          </w:pPr>
        </w:p>
      </w:tc>
    </w:tr>
  </w:tbl>
  <w:p w:rsidR="4695E097" w:rsidP="4695E097" w:rsidRDefault="4695E097" w14:paraId="6E0AF007" w14:textId="2F157CB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00"/>
      <w:gridCol w:w="3400"/>
      <w:gridCol w:w="3400"/>
    </w:tblGrid>
    <w:tr w:rsidR="4695E097" w:rsidTr="4695E097" w14:paraId="6EC38572" w14:textId="77777777">
      <w:trPr>
        <w:trHeight w:val="300"/>
      </w:trPr>
      <w:tc>
        <w:tcPr>
          <w:tcW w:w="3400" w:type="dxa"/>
        </w:tcPr>
        <w:p w:rsidR="4695E097" w:rsidP="4695E097" w:rsidRDefault="4695E097" w14:paraId="3D9F7F58" w14:textId="64CA3E6F">
          <w:pPr>
            <w:pStyle w:val="En-tte"/>
            <w:ind w:left="-115"/>
          </w:pPr>
        </w:p>
      </w:tc>
      <w:tc>
        <w:tcPr>
          <w:tcW w:w="3400" w:type="dxa"/>
        </w:tcPr>
        <w:p w:rsidR="4695E097" w:rsidP="4695E097" w:rsidRDefault="4695E097" w14:paraId="7B465D88" w14:textId="23466E07">
          <w:pPr>
            <w:pStyle w:val="En-tte"/>
            <w:jc w:val="center"/>
          </w:pPr>
        </w:p>
      </w:tc>
      <w:tc>
        <w:tcPr>
          <w:tcW w:w="3400" w:type="dxa"/>
        </w:tcPr>
        <w:p w:rsidR="4695E097" w:rsidP="4695E097" w:rsidRDefault="4695E097" w14:paraId="399DB495" w14:textId="1DA31EE9">
          <w:pPr>
            <w:pStyle w:val="En-tte"/>
            <w:ind w:right="-115"/>
            <w:jc w:val="right"/>
          </w:pPr>
        </w:p>
      </w:tc>
    </w:tr>
  </w:tbl>
  <w:p w:rsidR="4695E097" w:rsidP="4695E097" w:rsidRDefault="4695E097" w14:paraId="2BBF097C" w14:textId="248AEB0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3A57500"/>
    <w:multiLevelType w:val="multilevel"/>
    <w:tmpl w:val="A50AEB2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2B3029"/>
    <w:multiLevelType w:val="multilevel"/>
    <w:tmpl w:val="9752CD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AC1803"/>
    <w:multiLevelType w:val="hybridMultilevel"/>
    <w:tmpl w:val="C0562268"/>
    <w:lvl w:ilvl="0" w:tplc="040C000D">
      <w:start w:val="1"/>
      <w:numFmt w:val="bullet"/>
      <w:lvlText w:val=""/>
      <w:lvlJc w:val="left"/>
      <w:pPr>
        <w:ind w:left="1571" w:hanging="360"/>
      </w:pPr>
      <w:rPr>
        <w:rFonts w:hint="default" w:ascii="Wingdings" w:hAnsi="Wingdings"/>
      </w:rPr>
    </w:lvl>
    <w:lvl w:ilvl="1" w:tplc="040C0003" w:tentative="1">
      <w:start w:val="1"/>
      <w:numFmt w:val="bullet"/>
      <w:lvlText w:val="o"/>
      <w:lvlJc w:val="left"/>
      <w:pPr>
        <w:ind w:left="2291" w:hanging="360"/>
      </w:pPr>
      <w:rPr>
        <w:rFonts w:hint="default" w:ascii="Courier New" w:hAnsi="Courier New" w:cs="Courier New"/>
      </w:rPr>
    </w:lvl>
    <w:lvl w:ilvl="2" w:tplc="040C0005" w:tentative="1">
      <w:start w:val="1"/>
      <w:numFmt w:val="bullet"/>
      <w:lvlText w:val=""/>
      <w:lvlJc w:val="left"/>
      <w:pPr>
        <w:ind w:left="3011" w:hanging="360"/>
      </w:pPr>
      <w:rPr>
        <w:rFonts w:hint="default" w:ascii="Wingdings" w:hAnsi="Wingdings"/>
      </w:rPr>
    </w:lvl>
    <w:lvl w:ilvl="3" w:tplc="040C0001" w:tentative="1">
      <w:start w:val="1"/>
      <w:numFmt w:val="bullet"/>
      <w:lvlText w:val=""/>
      <w:lvlJc w:val="left"/>
      <w:pPr>
        <w:ind w:left="3731" w:hanging="360"/>
      </w:pPr>
      <w:rPr>
        <w:rFonts w:hint="default" w:ascii="Symbol" w:hAnsi="Symbol"/>
      </w:rPr>
    </w:lvl>
    <w:lvl w:ilvl="4" w:tplc="040C0003" w:tentative="1">
      <w:start w:val="1"/>
      <w:numFmt w:val="bullet"/>
      <w:lvlText w:val="o"/>
      <w:lvlJc w:val="left"/>
      <w:pPr>
        <w:ind w:left="4451" w:hanging="360"/>
      </w:pPr>
      <w:rPr>
        <w:rFonts w:hint="default" w:ascii="Courier New" w:hAnsi="Courier New" w:cs="Courier New"/>
      </w:rPr>
    </w:lvl>
    <w:lvl w:ilvl="5" w:tplc="040C0005" w:tentative="1">
      <w:start w:val="1"/>
      <w:numFmt w:val="bullet"/>
      <w:lvlText w:val=""/>
      <w:lvlJc w:val="left"/>
      <w:pPr>
        <w:ind w:left="5171" w:hanging="360"/>
      </w:pPr>
      <w:rPr>
        <w:rFonts w:hint="default" w:ascii="Wingdings" w:hAnsi="Wingdings"/>
      </w:rPr>
    </w:lvl>
    <w:lvl w:ilvl="6" w:tplc="040C0001" w:tentative="1">
      <w:start w:val="1"/>
      <w:numFmt w:val="bullet"/>
      <w:lvlText w:val=""/>
      <w:lvlJc w:val="left"/>
      <w:pPr>
        <w:ind w:left="5891" w:hanging="360"/>
      </w:pPr>
      <w:rPr>
        <w:rFonts w:hint="default" w:ascii="Symbol" w:hAnsi="Symbol"/>
      </w:rPr>
    </w:lvl>
    <w:lvl w:ilvl="7" w:tplc="040C0003" w:tentative="1">
      <w:start w:val="1"/>
      <w:numFmt w:val="bullet"/>
      <w:lvlText w:val="o"/>
      <w:lvlJc w:val="left"/>
      <w:pPr>
        <w:ind w:left="6611" w:hanging="360"/>
      </w:pPr>
      <w:rPr>
        <w:rFonts w:hint="default" w:ascii="Courier New" w:hAnsi="Courier New" w:cs="Courier New"/>
      </w:rPr>
    </w:lvl>
    <w:lvl w:ilvl="8" w:tplc="040C0005" w:tentative="1">
      <w:start w:val="1"/>
      <w:numFmt w:val="bullet"/>
      <w:lvlText w:val=""/>
      <w:lvlJc w:val="left"/>
      <w:pPr>
        <w:ind w:left="7331" w:hanging="360"/>
      </w:pPr>
      <w:rPr>
        <w:rFonts w:hint="default" w:ascii="Wingdings" w:hAnsi="Wingdings"/>
      </w:rPr>
    </w:lvl>
  </w:abstractNum>
  <w:abstractNum w:abstractNumId="6" w15:restartNumberingAfterBreak="0">
    <w:nsid w:val="3207640C"/>
    <w:multiLevelType w:val="multilevel"/>
    <w:tmpl w:val="F466B7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384233"/>
    <w:multiLevelType w:val="hybridMultilevel"/>
    <w:tmpl w:val="BA5C0910"/>
    <w:lvl w:ilvl="0" w:tplc="040C000D">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439E3CFE"/>
    <w:multiLevelType w:val="multilevel"/>
    <w:tmpl w:val="382C60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4240C8"/>
    <w:multiLevelType w:val="hybridMultilevel"/>
    <w:tmpl w:val="D7346D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74937800"/>
    <w:multiLevelType w:val="hybridMultilevel"/>
    <w:tmpl w:val="D7300A00"/>
    <w:lvl w:ilvl="0" w:tplc="E74839DA">
      <w:start w:val="1"/>
      <w:numFmt w:val="decimal"/>
      <w:lvlText w:val="%1."/>
      <w:lvlJc w:val="left"/>
      <w:pPr>
        <w:ind w:left="1211" w:hanging="360"/>
      </w:pPr>
      <w:rPr>
        <w:rFonts w:hint="default" w:ascii="Univers" w:hAnsi="Univers" w:cs="Univers"/>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2" w15:restartNumberingAfterBreak="0">
    <w:nsid w:val="78906B91"/>
    <w:multiLevelType w:val="multilevel"/>
    <w:tmpl w:val="DF6026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8F638B0"/>
    <w:multiLevelType w:val="multilevel"/>
    <w:tmpl w:val="D29053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313670">
    <w:abstractNumId w:val="0"/>
  </w:num>
  <w:num w:numId="2" w16cid:durableId="157773466">
    <w:abstractNumId w:val="1"/>
  </w:num>
  <w:num w:numId="3" w16cid:durableId="1334603742">
    <w:abstractNumId w:val="2"/>
  </w:num>
  <w:num w:numId="4" w16cid:durableId="1956594818">
    <w:abstractNumId w:val="10"/>
  </w:num>
  <w:num w:numId="5" w16cid:durableId="1957634699">
    <w:abstractNumId w:val="8"/>
  </w:num>
  <w:num w:numId="6" w16cid:durableId="1440950253">
    <w:abstractNumId w:val="11"/>
  </w:num>
  <w:num w:numId="7" w16cid:durableId="532501917">
    <w:abstractNumId w:val="7"/>
  </w:num>
  <w:num w:numId="8" w16cid:durableId="1652521102">
    <w:abstractNumId w:val="5"/>
  </w:num>
  <w:num w:numId="9" w16cid:durableId="1760297397">
    <w:abstractNumId w:val="13"/>
  </w:num>
  <w:num w:numId="10" w16cid:durableId="981037024">
    <w:abstractNumId w:val="4"/>
  </w:num>
  <w:num w:numId="11" w16cid:durableId="664627568">
    <w:abstractNumId w:val="9"/>
  </w:num>
  <w:num w:numId="12" w16cid:durableId="1645503257">
    <w:abstractNumId w:val="6"/>
  </w:num>
  <w:num w:numId="13" w16cid:durableId="1134955113">
    <w:abstractNumId w:val="12"/>
  </w:num>
  <w:num w:numId="14" w16cid:durableId="246233749">
    <w:abstractNumId w:val="3"/>
  </w:num>
  <w:num w:numId="15" w16cid:durableId="10551547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sabeth CESBRON LAVAU">
    <w15:presenceInfo w15:providerId="AD" w15:userId="S::elisabeth.cesbron-lavau@cks-public.fr::5c7bb71c-4717-4412-8104-43d59331f44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1B3D"/>
    <w:rsid w:val="00010781"/>
    <w:rsid w:val="000131F8"/>
    <w:rsid w:val="000325E6"/>
    <w:rsid w:val="00036500"/>
    <w:rsid w:val="000427B4"/>
    <w:rsid w:val="00056690"/>
    <w:rsid w:val="00067F94"/>
    <w:rsid w:val="0007147D"/>
    <w:rsid w:val="00092278"/>
    <w:rsid w:val="000A2E05"/>
    <w:rsid w:val="000E0020"/>
    <w:rsid w:val="000E5B67"/>
    <w:rsid w:val="000F0E95"/>
    <w:rsid w:val="001510FC"/>
    <w:rsid w:val="00156924"/>
    <w:rsid w:val="00166B56"/>
    <w:rsid w:val="00174505"/>
    <w:rsid w:val="001A05E3"/>
    <w:rsid w:val="001C40C0"/>
    <w:rsid w:val="001C47F0"/>
    <w:rsid w:val="001C733C"/>
    <w:rsid w:val="001C78A4"/>
    <w:rsid w:val="001D2075"/>
    <w:rsid w:val="001E64E6"/>
    <w:rsid w:val="001F25CB"/>
    <w:rsid w:val="001F6E72"/>
    <w:rsid w:val="002057CC"/>
    <w:rsid w:val="0021527A"/>
    <w:rsid w:val="0021797C"/>
    <w:rsid w:val="00225A1A"/>
    <w:rsid w:val="002904AF"/>
    <w:rsid w:val="002C2CA3"/>
    <w:rsid w:val="002C4B3E"/>
    <w:rsid w:val="002C79D6"/>
    <w:rsid w:val="002E56C1"/>
    <w:rsid w:val="00332B12"/>
    <w:rsid w:val="003365D8"/>
    <w:rsid w:val="00344A65"/>
    <w:rsid w:val="00354C04"/>
    <w:rsid w:val="00385E76"/>
    <w:rsid w:val="00390AE8"/>
    <w:rsid w:val="003A24F3"/>
    <w:rsid w:val="003A638A"/>
    <w:rsid w:val="003A7270"/>
    <w:rsid w:val="003B73B9"/>
    <w:rsid w:val="003D00C3"/>
    <w:rsid w:val="003E260A"/>
    <w:rsid w:val="003F0C53"/>
    <w:rsid w:val="0043706E"/>
    <w:rsid w:val="0044597F"/>
    <w:rsid w:val="004A7169"/>
    <w:rsid w:val="004C5755"/>
    <w:rsid w:val="004E031E"/>
    <w:rsid w:val="004E75A6"/>
    <w:rsid w:val="0051326B"/>
    <w:rsid w:val="00514DAF"/>
    <w:rsid w:val="00532EC7"/>
    <w:rsid w:val="005378E3"/>
    <w:rsid w:val="00541CA3"/>
    <w:rsid w:val="005546A9"/>
    <w:rsid w:val="00561FC2"/>
    <w:rsid w:val="00572307"/>
    <w:rsid w:val="00575BBD"/>
    <w:rsid w:val="005824AE"/>
    <w:rsid w:val="005846FB"/>
    <w:rsid w:val="005A05C1"/>
    <w:rsid w:val="005A0953"/>
    <w:rsid w:val="005A4A3B"/>
    <w:rsid w:val="005A4CB5"/>
    <w:rsid w:val="005B16E3"/>
    <w:rsid w:val="005B2316"/>
    <w:rsid w:val="005F0DCE"/>
    <w:rsid w:val="00600023"/>
    <w:rsid w:val="00605EE5"/>
    <w:rsid w:val="0061068C"/>
    <w:rsid w:val="0061716C"/>
    <w:rsid w:val="0064560F"/>
    <w:rsid w:val="006537E2"/>
    <w:rsid w:val="00660727"/>
    <w:rsid w:val="00662A86"/>
    <w:rsid w:val="006A37B0"/>
    <w:rsid w:val="006B3A04"/>
    <w:rsid w:val="006B5057"/>
    <w:rsid w:val="006C2F9E"/>
    <w:rsid w:val="006C4338"/>
    <w:rsid w:val="006D7DAE"/>
    <w:rsid w:val="006F3DF9"/>
    <w:rsid w:val="007060E5"/>
    <w:rsid w:val="00710FD6"/>
    <w:rsid w:val="00730977"/>
    <w:rsid w:val="00730A78"/>
    <w:rsid w:val="007452E5"/>
    <w:rsid w:val="00757151"/>
    <w:rsid w:val="007732A0"/>
    <w:rsid w:val="007909E0"/>
    <w:rsid w:val="0079785C"/>
    <w:rsid w:val="007A4501"/>
    <w:rsid w:val="007A75EA"/>
    <w:rsid w:val="007C35FB"/>
    <w:rsid w:val="007D4001"/>
    <w:rsid w:val="007D7A65"/>
    <w:rsid w:val="007F68A6"/>
    <w:rsid w:val="0083205E"/>
    <w:rsid w:val="00840934"/>
    <w:rsid w:val="00844DAA"/>
    <w:rsid w:val="008450C7"/>
    <w:rsid w:val="00865B8E"/>
    <w:rsid w:val="008744DA"/>
    <w:rsid w:val="00876A73"/>
    <w:rsid w:val="00877950"/>
    <w:rsid w:val="00886AF6"/>
    <w:rsid w:val="008A1629"/>
    <w:rsid w:val="008B2A38"/>
    <w:rsid w:val="008D59B0"/>
    <w:rsid w:val="00900BD0"/>
    <w:rsid w:val="00900CD9"/>
    <w:rsid w:val="00930A5C"/>
    <w:rsid w:val="00932842"/>
    <w:rsid w:val="00934503"/>
    <w:rsid w:val="00957680"/>
    <w:rsid w:val="009658E6"/>
    <w:rsid w:val="00972598"/>
    <w:rsid w:val="00983FF3"/>
    <w:rsid w:val="00991D08"/>
    <w:rsid w:val="009B1CD0"/>
    <w:rsid w:val="009B45B9"/>
    <w:rsid w:val="009B77AA"/>
    <w:rsid w:val="009C4738"/>
    <w:rsid w:val="009C617D"/>
    <w:rsid w:val="009D661E"/>
    <w:rsid w:val="00A26999"/>
    <w:rsid w:val="00A34D04"/>
    <w:rsid w:val="00A64777"/>
    <w:rsid w:val="00AA6AAA"/>
    <w:rsid w:val="00AE6EC7"/>
    <w:rsid w:val="00AE7831"/>
    <w:rsid w:val="00B02608"/>
    <w:rsid w:val="00B0289C"/>
    <w:rsid w:val="00B054DA"/>
    <w:rsid w:val="00B81B13"/>
    <w:rsid w:val="00B86599"/>
    <w:rsid w:val="00B87564"/>
    <w:rsid w:val="00BA44E5"/>
    <w:rsid w:val="00BA5722"/>
    <w:rsid w:val="00BC083A"/>
    <w:rsid w:val="00BC6910"/>
    <w:rsid w:val="00BD767E"/>
    <w:rsid w:val="00BE1A7A"/>
    <w:rsid w:val="00BE6078"/>
    <w:rsid w:val="00C23457"/>
    <w:rsid w:val="00C314F5"/>
    <w:rsid w:val="00C6264B"/>
    <w:rsid w:val="00C62747"/>
    <w:rsid w:val="00C630AD"/>
    <w:rsid w:val="00C722FC"/>
    <w:rsid w:val="00C83930"/>
    <w:rsid w:val="00C91060"/>
    <w:rsid w:val="00C911FE"/>
    <w:rsid w:val="00CA5222"/>
    <w:rsid w:val="00CD185D"/>
    <w:rsid w:val="00CD46CC"/>
    <w:rsid w:val="00CE67FD"/>
    <w:rsid w:val="00CF464C"/>
    <w:rsid w:val="00D05099"/>
    <w:rsid w:val="00D07E97"/>
    <w:rsid w:val="00D26AD2"/>
    <w:rsid w:val="00D337D7"/>
    <w:rsid w:val="00D412FD"/>
    <w:rsid w:val="00D46BC7"/>
    <w:rsid w:val="00D540EF"/>
    <w:rsid w:val="00D8543B"/>
    <w:rsid w:val="00D90A00"/>
    <w:rsid w:val="00D92517"/>
    <w:rsid w:val="00DA08AF"/>
    <w:rsid w:val="00DD26DD"/>
    <w:rsid w:val="00DD409F"/>
    <w:rsid w:val="00DE4A5A"/>
    <w:rsid w:val="00E020F0"/>
    <w:rsid w:val="00E05FCC"/>
    <w:rsid w:val="00E20DB0"/>
    <w:rsid w:val="00E47798"/>
    <w:rsid w:val="00E6284C"/>
    <w:rsid w:val="00E72A80"/>
    <w:rsid w:val="00E74C76"/>
    <w:rsid w:val="00E96FF6"/>
    <w:rsid w:val="00EC0BAA"/>
    <w:rsid w:val="00ED0169"/>
    <w:rsid w:val="00F22D0B"/>
    <w:rsid w:val="00F601A9"/>
    <w:rsid w:val="00F77C5B"/>
    <w:rsid w:val="00F92811"/>
    <w:rsid w:val="00F9340D"/>
    <w:rsid w:val="00FB7B26"/>
    <w:rsid w:val="00FE48C9"/>
    <w:rsid w:val="00FE6462"/>
    <w:rsid w:val="0495A863"/>
    <w:rsid w:val="0545D212"/>
    <w:rsid w:val="0A4E3DD4"/>
    <w:rsid w:val="0B9DB1DB"/>
    <w:rsid w:val="0F60A4F0"/>
    <w:rsid w:val="1C7C5713"/>
    <w:rsid w:val="21507DEF"/>
    <w:rsid w:val="2F67900B"/>
    <w:rsid w:val="2F6CA009"/>
    <w:rsid w:val="30AFF102"/>
    <w:rsid w:val="36ED15BF"/>
    <w:rsid w:val="3C8BFF85"/>
    <w:rsid w:val="4553099D"/>
    <w:rsid w:val="4695E097"/>
    <w:rsid w:val="47901A3D"/>
    <w:rsid w:val="4913E8A0"/>
    <w:rsid w:val="52ABF800"/>
    <w:rsid w:val="5D59D5BC"/>
    <w:rsid w:val="5DDCB120"/>
    <w:rsid w:val="62A2F2A2"/>
    <w:rsid w:val="6D08C27C"/>
    <w:rsid w:val="7096DA34"/>
    <w:rsid w:val="7EE91A5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3CB6E46"/>
  <w15:chartTrackingRefBased/>
  <w15:docId w15:val="{18986E52-7E04-47A2-90EB-B900A9D2C2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Wingdings" w:hAnsi="Wingdings" w:cs="Wingdings"/>
    </w:rPr>
  </w:style>
  <w:style w:type="character" w:styleId="Policepardfaut2" w:customStyle="1">
    <w:name w:val="Police par défaut2"/>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8Num1z0" w:customStyle="1">
    <w:name w:val="WW8Num1z0"/>
    <w:rPr>
      <w:rFonts w:cs="Times New Roman"/>
    </w:rPr>
  </w:style>
  <w:style w:type="character" w:styleId="WW8Num2z1" w:customStyle="1">
    <w:name w:val="WW8Num2z1"/>
    <w:rPr>
      <w:rFonts w:ascii="Courier New" w:hAnsi="Courier New" w:cs="Courier New"/>
    </w:rPr>
  </w:style>
  <w:style w:type="character" w:styleId="WW8Num2z3" w:customStyle="1">
    <w:name w:val="WW8Num2z3"/>
    <w:rPr>
      <w:rFonts w:ascii="Symbol" w:hAnsi="Symbol" w:cs="Symbol"/>
    </w:rPr>
  </w:style>
  <w:style w:type="character" w:styleId="WW8Num3z0" w:customStyle="1">
    <w:name w:val="WW8Num3z0"/>
    <w:rPr>
      <w:rFonts w:ascii="Wingdings" w:hAnsi="Wingdings" w:cs="Wingdings"/>
      <w:sz w:val="16"/>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Wingdings" w:hAnsi="Wingdings" w:cs="Wingdings"/>
    </w:rPr>
  </w:style>
  <w:style w:type="character" w:styleId="WW8Num4z1" w:customStyle="1">
    <w:name w:val="WW8Num4z1"/>
    <w:rPr>
      <w:rFonts w:ascii="Courier New" w:hAnsi="Courier New" w:cs="Courier New"/>
    </w:rPr>
  </w:style>
  <w:style w:type="character" w:styleId="WW8Num4z3" w:customStyle="1">
    <w:name w:val="WW8Num4z3"/>
    <w:rPr>
      <w:rFonts w:ascii="Symbol" w:hAnsi="Symbol" w:cs="Symbol"/>
    </w:rPr>
  </w:style>
  <w:style w:type="character" w:styleId="WW8Num5z0" w:customStyle="1">
    <w:name w:val="WW8Num5z0"/>
    <w:rPr>
      <w:rFonts w:ascii="Symbol" w:hAnsi="Symbol" w:cs="Symbol"/>
    </w:rPr>
  </w:style>
  <w:style w:type="character" w:styleId="WW8Num6z0" w:customStyle="1">
    <w:name w:val="WW8Num6z0"/>
    <w:rPr>
      <w:rFonts w:cs="Times New Roman"/>
    </w:rPr>
  </w:style>
  <w:style w:type="character" w:styleId="WW8Num7z0" w:customStyle="1">
    <w:name w:val="WW8Num7z0"/>
    <w:rPr>
      <w:rFonts w:ascii="Wingdings" w:hAnsi="Wingdings" w:cs="Wingdings"/>
      <w:i w:val="0"/>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Arial" w:hAnsi="Arial" w:cs="Arial"/>
    </w:rPr>
  </w:style>
  <w:style w:type="character" w:styleId="WW8Num9z0" w:customStyle="1">
    <w:name w:val="WW8Num9z0"/>
    <w:rPr>
      <w:rFonts w:ascii="Times New Roman" w:hAnsi="Times New Roman" w:eastAsia="Times New Roman" w:cs="Times New Roman"/>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Wingdings" w:hAnsi="Wingdings" w:cs="Wingdings"/>
    </w:rPr>
  </w:style>
  <w:style w:type="character" w:styleId="WW8Num11z1" w:customStyle="1">
    <w:name w:val="WW8Num11z1"/>
    <w:rPr>
      <w:rFonts w:ascii="Courier New" w:hAnsi="Courier New" w:cs="Courier New"/>
    </w:rPr>
  </w:style>
  <w:style w:type="character" w:styleId="WW8Num11z3" w:customStyle="1">
    <w:name w:val="WW8Num11z3"/>
    <w:rPr>
      <w:rFonts w:ascii="Symbol" w:hAnsi="Symbol" w:cs="Symbol"/>
    </w:rPr>
  </w:style>
  <w:style w:type="character" w:styleId="Policepardfaut1" w:customStyle="1">
    <w:name w:val="Police par défaut1"/>
  </w:style>
  <w:style w:type="character" w:styleId="Caractresdenotedebasdepage" w:customStyle="1">
    <w:name w:val="Caractères de note de bas de page"/>
    <w:rPr>
      <w:rFonts w:cs="Times New Roman"/>
      <w:vertAlign w:val="superscript"/>
    </w:rPr>
  </w:style>
  <w:style w:type="character" w:styleId="Numrodepage">
    <w:name w:val="page number"/>
    <w:rPr>
      <w:rFonts w:cs="Times New Roman"/>
    </w:rPr>
  </w:style>
  <w:style w:type="character" w:styleId="Marquedecommentaire1" w:customStyl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styleId="Index" w:customStyle="1">
    <w:name w:val="Index"/>
    <w:basedOn w:val="Normal"/>
    <w:pPr>
      <w:suppressLineNumbers/>
    </w:pPr>
    <w:rPr>
      <w:rFonts w:cs="Mangal"/>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paragraph" w:styleId="Commentaire1" w:customStyle="1">
    <w:name w:val="Commentaire1"/>
    <w:basedOn w:val="Normal"/>
  </w:style>
  <w:style w:type="paragraph" w:styleId="Corpsdetexte21" w:customStyle="1">
    <w:name w:val="Corps de texte 21"/>
    <w:basedOn w:val="Normal"/>
    <w:pPr>
      <w:tabs>
        <w:tab w:val="left" w:pos="6237"/>
      </w:tabs>
      <w:spacing w:before="120"/>
    </w:pPr>
    <w:rPr>
      <w:rFonts w:ascii="Arial" w:hAnsi="Arial" w:cs="Arial"/>
      <w:i/>
      <w:sz w:val="24"/>
    </w:rPr>
  </w:style>
  <w:style w:type="paragraph" w:styleId="Corpsdetexte31" w:customStyle="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styleId="CommentaireCar" w:customStyle="1">
    <w:name w:val="Commentaire Car"/>
    <w:link w:val="Commentaire"/>
    <w:uiPriority w:val="99"/>
    <w:rsid w:val="00CD185D"/>
    <w:rPr>
      <w:rFonts w:ascii="Univers" w:hAnsi="Univers" w:cs="Univers"/>
      <w:lang w:eastAsia="zh-CN"/>
    </w:rPr>
  </w:style>
  <w:style w:type="character" w:styleId="En-tteCar" w:customStyle="1">
    <w:name w:val="En-tête Car"/>
    <w:link w:val="En-tte"/>
    <w:rsid w:val="00FE48C9"/>
    <w:rPr>
      <w:rFonts w:ascii="Univers" w:hAnsi="Univers" w:cs="Univers"/>
      <w:lang w:eastAsia="zh-CN"/>
    </w:rPr>
  </w:style>
  <w:style w:type="character" w:styleId="PieddepageCar" w:customStyle="1">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5824AE"/>
    <w:pPr>
      <w:autoSpaceDE w:val="0"/>
      <w:autoSpaceDN w:val="0"/>
      <w:adjustRightInd w:val="0"/>
    </w:pPr>
    <w:rPr>
      <w:rFonts w:ascii="Arial" w:hAnsi="Arial" w:cs="Arial"/>
      <w:color w:val="000000"/>
      <w:sz w:val="24"/>
      <w:szCs w:val="24"/>
      <w:lang w:eastAsia="fr-FR"/>
    </w:rPr>
  </w:style>
  <w:style w:type="paragraph" w:styleId="Paragraphedeliste">
    <w:name w:val="List Paragraph"/>
    <w:basedOn w:val="Normal"/>
    <w:uiPriority w:val="34"/>
    <w:qFormat/>
    <w:rsid w:val="00D92517"/>
    <w:pPr>
      <w:ind w:left="720"/>
      <w:contextualSpacing/>
    </w:pPr>
  </w:style>
  <w:style w:type="character" w:styleId="normaltextrun" w:customStyle="1">
    <w:name w:val="normaltextrun"/>
    <w:basedOn w:val="Policepardfaut"/>
    <w:rsid w:val="00A64777"/>
  </w:style>
  <w:style w:type="character" w:styleId="eop" w:customStyle="1">
    <w:name w:val="eop"/>
    <w:basedOn w:val="Policepardfaut"/>
    <w:rsid w:val="00A64777"/>
  </w:style>
  <w:style w:type="paragraph" w:styleId="paragraph" w:customStyle="1">
    <w:name w:val="paragraph"/>
    <w:basedOn w:val="Normal"/>
    <w:rsid w:val="00BE1A7A"/>
    <w:pPr>
      <w:suppressAutoHyphens w:val="0"/>
      <w:spacing w:before="100" w:beforeAutospacing="1" w:after="100" w:afterAutospacing="1"/>
    </w:pPr>
    <w:rPr>
      <w:rFonts w:ascii="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microsoft.com/office/2016/09/relationships/commentsIds" Target="commentsIds.xm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microsoft.com/office/2011/relationships/commentsExtended" Target="commentsExtended.xml"/><Relationship Id="rId3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styles" Target="styl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comments" Target="comments.xml"/><Relationship Id="rId28"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abbc2694f1f235aa016d5a676f909ae">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0a1a7ccbde63e9e9b7b5ada8fa91772c"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28700F-2044-472F-86DB-15D30C616E00}">
  <ds:schemaRefs>
    <ds:schemaRef ds:uri="http://schemas.openxmlformats.org/officeDocument/2006/bibliography"/>
  </ds:schemaRefs>
</ds:datastoreItem>
</file>

<file path=customXml/itemProps2.xml><?xml version="1.0" encoding="utf-8"?>
<ds:datastoreItem xmlns:ds="http://schemas.openxmlformats.org/officeDocument/2006/customXml" ds:itemID="{D6209F71-88BC-47B2-A46B-ED03F15E2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04C3C7-8BD3-45BA-9C78-9E47789E17E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_Modèle recommandé : le service peut l’adapter le cas échéant_DC1_</dc:title>
  <dc:subject/>
  <dc:creator>francois</dc:creator>
  <keywords/>
  <lastModifiedBy>Elisabeth CESBRON LAVAU</lastModifiedBy>
  <revision>81</revision>
  <lastPrinted>2016-11-05T12:53:00.0000000Z</lastPrinted>
  <dcterms:created xsi:type="dcterms:W3CDTF">2025-12-19T09:26:00.0000000Z</dcterms:created>
  <dcterms:modified xsi:type="dcterms:W3CDTF">2026-01-06T08:44:44.4582241Z</dcterms:modified>
</coreProperties>
</file>