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Pr="00EC2F79" w:rsidRDefault="00EC2F79" w:rsidP="00E3479B">
      <w:pPr>
        <w:tabs>
          <w:tab w:val="left" w:pos="426"/>
          <w:tab w:val="left" w:pos="851"/>
        </w:tabs>
        <w:jc w:val="both"/>
        <w:rPr>
          <w:rFonts w:ascii="Arial" w:hAnsi="Arial" w:cs="Arial"/>
          <w:b/>
        </w:rPr>
      </w:pPr>
      <w:r w:rsidRPr="00EC2F79">
        <w:rPr>
          <w:rFonts w:ascii="Arial" w:hAnsi="Arial" w:cs="Arial"/>
          <w:b/>
        </w:rPr>
        <w:t xml:space="preserve">Ght_TRV_2026-015_AOO_Location Ponctuelle </w:t>
      </w:r>
      <w:proofErr w:type="spellStart"/>
      <w:r w:rsidRPr="00EC2F79">
        <w:rPr>
          <w:rFonts w:ascii="Arial" w:hAnsi="Arial" w:cs="Arial"/>
          <w:b/>
        </w:rPr>
        <w:t>Grp</w:t>
      </w:r>
      <w:proofErr w:type="spellEnd"/>
      <w:r w:rsidRPr="00EC2F79">
        <w:rPr>
          <w:rFonts w:ascii="Arial" w:hAnsi="Arial" w:cs="Arial"/>
          <w:b/>
        </w:rPr>
        <w:t xml:space="preserve"> </w:t>
      </w:r>
      <w:proofErr w:type="spellStart"/>
      <w:r w:rsidRPr="00EC2F79">
        <w:rPr>
          <w:rFonts w:ascii="Arial" w:hAnsi="Arial" w:cs="Arial"/>
          <w:b/>
        </w:rPr>
        <w:t>Electrogenes</w:t>
      </w:r>
      <w:proofErr w:type="spellEnd"/>
      <w:r w:rsidRPr="00EC2F79">
        <w:rPr>
          <w:rFonts w:ascii="Arial" w:hAnsi="Arial" w:cs="Arial"/>
          <w:b/>
        </w:rPr>
        <w:t xml:space="preserve"> </w:t>
      </w:r>
      <w:proofErr w:type="spellStart"/>
      <w:r w:rsidRPr="00EC2F79">
        <w:rPr>
          <w:rFonts w:ascii="Arial" w:hAnsi="Arial" w:cs="Arial"/>
          <w:b/>
        </w:rPr>
        <w:t>Grp</w:t>
      </w:r>
      <w:proofErr w:type="spellEnd"/>
      <w:r w:rsidRPr="00EC2F79">
        <w:rPr>
          <w:rFonts w:ascii="Arial" w:hAnsi="Arial" w:cs="Arial"/>
          <w:b/>
        </w:rPr>
        <w:t xml:space="preserve"> </w:t>
      </w:r>
      <w:proofErr w:type="spellStart"/>
      <w:r w:rsidRPr="00EC2F79">
        <w:rPr>
          <w:rFonts w:ascii="Arial" w:hAnsi="Arial" w:cs="Arial"/>
          <w:b/>
        </w:rPr>
        <w:t>Froid_CHU</w:t>
      </w:r>
      <w:proofErr w:type="spellEnd"/>
      <w:r w:rsidRPr="00EC2F79">
        <w:rPr>
          <w:rFonts w:ascii="Arial" w:hAnsi="Arial" w:cs="Arial"/>
          <w:b/>
        </w:rPr>
        <w:t xml:space="preserve"> </w:t>
      </w:r>
    </w:p>
    <w:p w:rsidR="00EC2F79" w:rsidRPr="00E3479B" w:rsidRDefault="00EC2F79"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bookmarkStart w:id="0" w:name="_GoBack"/>
      <w:bookmarkEnd w:id="0"/>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1" w:name="CaseACocher1"/>
      <w:r>
        <w:rPr>
          <w:rFonts w:ascii="Arial" w:hAnsi="Arial" w:cs="Arial"/>
        </w:rPr>
        <w:instrText xml:space="preserve"> FORMCHECKBOX </w:instrText>
      </w:r>
      <w:r w:rsidR="00EC2F79">
        <w:rPr>
          <w:rFonts w:ascii="Arial" w:hAnsi="Arial" w:cs="Arial"/>
        </w:rPr>
      </w:r>
      <w:r w:rsidR="00EC2F79">
        <w:rPr>
          <w:rFonts w:ascii="Arial" w:hAnsi="Arial" w:cs="Arial"/>
        </w:rPr>
        <w:fldChar w:fldCharType="separate"/>
      </w:r>
      <w:r>
        <w:rPr>
          <w:rFonts w:ascii="Arial" w:hAnsi="Arial" w:cs="Arial"/>
        </w:rPr>
        <w:fldChar w:fldCharType="end"/>
      </w:r>
      <w:bookmarkEnd w:id="1"/>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C2F79"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2" w:name="CaseACocher2"/>
      <w:r>
        <w:rPr>
          <w:rFonts w:ascii="Arial" w:hAnsi="Arial" w:cs="Arial"/>
        </w:rPr>
        <w:instrText xml:space="preserve"> FORMCHECKBOX </w:instrText>
      </w:r>
      <w:r>
        <w:rPr>
          <w:rFonts w:ascii="Arial" w:hAnsi="Arial" w:cs="Arial"/>
        </w:rPr>
      </w:r>
      <w:r>
        <w:rPr>
          <w:rFonts w:ascii="Arial" w:hAnsi="Arial" w:cs="Arial"/>
        </w:rPr>
        <w:fldChar w:fldCharType="end"/>
      </w:r>
      <w:bookmarkEnd w:id="2"/>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EC2F79">
        <w:rPr>
          <w:rFonts w:ascii="Arial" w:hAnsi="Arial" w:cs="Arial"/>
        </w:rPr>
      </w:r>
      <w:r w:rsidR="00EC2F79">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EC2F79">
        <w:rPr>
          <w:rFonts w:ascii="Arial" w:hAnsi="Arial" w:cs="Arial"/>
        </w:rPr>
      </w:r>
      <w:r w:rsidR="00EC2F79">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EC2F79"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EC2F7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 xml:space="preserve">CCAP </w:t>
      </w:r>
      <w:r w:rsidR="00EC2F79">
        <w:rPr>
          <w:rFonts w:ascii="Arial" w:hAnsi="Arial" w:cs="Arial"/>
          <w:lang w:val="en-GB"/>
        </w:rPr>
        <w:t>2026-015</w:t>
      </w:r>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EC2F79" w:rsidRPr="00EC2F79">
        <w:rPr>
          <w:rFonts w:ascii="Arial" w:hAnsi="Arial" w:cs="Arial"/>
          <w:lang w:val="en-GB"/>
        </w:rPr>
        <w:t>FCS</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 xml:space="preserve">CCTP </w:t>
      </w:r>
      <w:r w:rsidR="00EC2F79" w:rsidRPr="00EC2F79">
        <w:rPr>
          <w:rFonts w:ascii="Arial" w:hAnsi="Arial" w:cs="Arial"/>
          <w:lang w:val="en-GB"/>
        </w:rPr>
        <w:t>2026-015</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C2F79">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EC2F79">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C2F7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C2F7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EC2F79"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2 avenue </w:t>
            </w:r>
            <w:proofErr w:type="spellStart"/>
            <w:r w:rsidRPr="00F12633">
              <w:rPr>
                <w:rFonts w:ascii="Arial" w:hAnsi="Arial" w:cs="Arial"/>
                <w:color w:val="000000"/>
                <w:sz w:val="16"/>
                <w:szCs w:val="16"/>
                <w:lang w:eastAsia="fr-FR"/>
              </w:rPr>
              <w:t>Grüner</w:t>
            </w:r>
            <w:proofErr w:type="spellEnd"/>
            <w:r w:rsidRPr="00F12633">
              <w:rPr>
                <w:rFonts w:ascii="Arial" w:hAnsi="Arial" w:cs="Arial"/>
                <w:color w:val="000000"/>
                <w:sz w:val="16"/>
                <w:szCs w:val="16"/>
                <w:lang w:eastAsia="fr-FR"/>
              </w:rPr>
              <w:t xml:space="preserve"> - BP 80204</w:t>
            </w:r>
          </w:p>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42005 SAINT-ETIENNE Cedex 1</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bl>
    <w:p w:rsidR="001C40C0" w:rsidRPr="00F12633" w:rsidRDefault="001C40C0" w:rsidP="009B45B9">
      <w:pPr>
        <w:pStyle w:val="fcase2metab"/>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EC2F7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2A0C5C4C"/>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7625E-15B2-4FD3-85CE-77780134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1608</TotalTime>
  <Pages>6</Pages>
  <Words>2160</Words>
  <Characters>11880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14012</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9</cp:revision>
  <cp:lastPrinted>2023-03-09T08:20:00Z</cp:lastPrinted>
  <dcterms:created xsi:type="dcterms:W3CDTF">2024-04-19T07:23:00Z</dcterms:created>
  <dcterms:modified xsi:type="dcterms:W3CDTF">2026-01-20T13:27:00Z</dcterms:modified>
</cp:coreProperties>
</file>