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20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5223"/>
      </w:tblGrid>
      <w:tr w:rsidR="00D759A9" w:rsidRPr="001311BD" w14:paraId="37DE01E9" w14:textId="77777777" w:rsidTr="00D7233B">
        <w:tc>
          <w:tcPr>
            <w:tcW w:w="4984" w:type="dxa"/>
          </w:tcPr>
          <w:p w14:paraId="59628015" w14:textId="77777777" w:rsidR="00D759A9" w:rsidRPr="001311BD" w:rsidRDefault="00015B87" w:rsidP="00015B87">
            <w:bookmarkStart w:id="0" w:name="_Hlk131697315"/>
            <w:r w:rsidRPr="001311BD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404BA1E" wp14:editId="1464C161">
                  <wp:simplePos x="0" y="0"/>
                  <wp:positionH relativeFrom="margin">
                    <wp:posOffset>18415</wp:posOffset>
                  </wp:positionH>
                  <wp:positionV relativeFrom="paragraph">
                    <wp:posOffset>7620</wp:posOffset>
                  </wp:positionV>
                  <wp:extent cx="1176655" cy="1065530"/>
                  <wp:effectExtent l="0" t="0" r="4445" b="1270"/>
                  <wp:wrapTight wrapText="bothSides">
                    <wp:wrapPolygon edited="0">
                      <wp:start x="0" y="0"/>
                      <wp:lineTo x="0" y="21240"/>
                      <wp:lineTo x="21332" y="21240"/>
                      <wp:lineTo x="21332" y="0"/>
                      <wp:lineTo x="0" y="0"/>
                    </wp:wrapPolygon>
                  </wp:wrapTight>
                  <wp:docPr id="9567939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79393" name="Image 95679393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106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23" w:type="dxa"/>
          </w:tcPr>
          <w:p w14:paraId="32D887C9" w14:textId="77777777" w:rsidR="00D759A9" w:rsidRPr="001311BD" w:rsidRDefault="00015B87" w:rsidP="00D759A9">
            <w:r w:rsidRPr="001311BD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785B6DB7" wp14:editId="668D109F">
                  <wp:simplePos x="0" y="0"/>
                  <wp:positionH relativeFrom="margin">
                    <wp:posOffset>2387600</wp:posOffset>
                  </wp:positionH>
                  <wp:positionV relativeFrom="paragraph">
                    <wp:posOffset>76200</wp:posOffset>
                  </wp:positionV>
                  <wp:extent cx="848360" cy="851535"/>
                  <wp:effectExtent l="0" t="0" r="8890" b="5715"/>
                  <wp:wrapSquare wrapText="bothSides"/>
                  <wp:docPr id="18522455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2245516" name="Image 1852245516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360" cy="851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EACDAC5" w14:textId="77777777" w:rsidR="00111E74" w:rsidRPr="001311BD" w:rsidRDefault="00111E74" w:rsidP="00111E74">
      <w:pPr>
        <w:tabs>
          <w:tab w:val="left" w:pos="9639"/>
        </w:tabs>
        <w:jc w:val="center"/>
        <w:rPr>
          <w:rFonts w:cs="Arial"/>
          <w:bCs/>
          <w:sz w:val="48"/>
          <w:szCs w:val="36"/>
          <w:lang w:eastAsia="ar-SA"/>
        </w:rPr>
      </w:pPr>
      <w:bookmarkStart w:id="1" w:name="_Hlk24535202"/>
    </w:p>
    <w:p w14:paraId="29E9C88C" w14:textId="77777777" w:rsidR="00111E74" w:rsidRPr="001311BD" w:rsidRDefault="00111E74" w:rsidP="00111E74">
      <w:pPr>
        <w:tabs>
          <w:tab w:val="left" w:pos="9639"/>
        </w:tabs>
        <w:jc w:val="center"/>
        <w:rPr>
          <w:rFonts w:cs="Arial"/>
          <w:bCs/>
          <w:sz w:val="48"/>
          <w:szCs w:val="36"/>
          <w:lang w:eastAsia="ar-SA"/>
        </w:rPr>
      </w:pPr>
    </w:p>
    <w:bookmarkEnd w:id="1"/>
    <w:p w14:paraId="203F1604" w14:textId="2CDA8276" w:rsidR="00111E74" w:rsidRPr="001311BD" w:rsidRDefault="009A19D3" w:rsidP="00111E74">
      <w:pPr>
        <w:jc w:val="center"/>
        <w:rPr>
          <w:b/>
          <w:i/>
          <w:color w:val="008080"/>
          <w:szCs w:val="20"/>
        </w:rPr>
      </w:pPr>
      <w:r w:rsidRPr="009A19D3">
        <w:rPr>
          <w:rFonts w:cs="Arial"/>
          <w:bCs/>
          <w:sz w:val="44"/>
          <w:szCs w:val="32"/>
          <w:lang w:eastAsia="ar-SA"/>
        </w:rPr>
        <w:t>Élaboration d’un dossier de demande d’autorisation unique de prélèvement (AUP) pour l’irrigation agricole sur le bassin versant du Marais poitevin</w:t>
      </w:r>
    </w:p>
    <w:p w14:paraId="2F3C57F8" w14:textId="77777777" w:rsidR="00111E74" w:rsidRPr="001311BD" w:rsidRDefault="00111E74" w:rsidP="00111E74">
      <w:pPr>
        <w:jc w:val="center"/>
        <w:rPr>
          <w:b/>
          <w:i/>
          <w:color w:val="008080"/>
          <w:szCs w:val="20"/>
        </w:rPr>
      </w:pPr>
    </w:p>
    <w:p w14:paraId="390787A1" w14:textId="0C00A164" w:rsidR="00111E74" w:rsidRPr="001311BD" w:rsidRDefault="00111E74" w:rsidP="00111E74">
      <w:pPr>
        <w:tabs>
          <w:tab w:val="left" w:pos="9639"/>
        </w:tabs>
        <w:jc w:val="center"/>
        <w:rPr>
          <w:b/>
          <w:iCs/>
          <w:sz w:val="24"/>
          <w:szCs w:val="24"/>
        </w:rPr>
      </w:pPr>
      <w:r w:rsidRPr="001311BD">
        <w:rPr>
          <w:b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126670AF" wp14:editId="104396E6">
                <wp:simplePos x="0" y="0"/>
                <wp:positionH relativeFrom="column">
                  <wp:posOffset>1379855</wp:posOffset>
                </wp:positionH>
                <wp:positionV relativeFrom="paragraph">
                  <wp:posOffset>154940</wp:posOffset>
                </wp:positionV>
                <wp:extent cx="0" cy="0"/>
                <wp:effectExtent l="0" t="0" r="0" b="0"/>
                <wp:wrapNone/>
                <wp:docPr id="525717894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9D3EB" id="Connecteur droit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65pt,12.2pt" to="108.6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" o:allowincell="f"/>
            </w:pict>
          </mc:Fallback>
        </mc:AlternateContent>
      </w:r>
      <w:r w:rsidRPr="001311BD">
        <w:rPr>
          <w:b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EFD9C39" wp14:editId="37951C1C">
                <wp:simplePos x="0" y="0"/>
                <wp:positionH relativeFrom="column">
                  <wp:posOffset>1379855</wp:posOffset>
                </wp:positionH>
                <wp:positionV relativeFrom="paragraph">
                  <wp:posOffset>154940</wp:posOffset>
                </wp:positionV>
                <wp:extent cx="0" cy="0"/>
                <wp:effectExtent l="0" t="0" r="0" b="0"/>
                <wp:wrapNone/>
                <wp:docPr id="1230742305" name="Connecteur droi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797A78" id="Connecteur droit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65pt,12.2pt" to="108.6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" o:allowincell="f"/>
            </w:pict>
          </mc:Fallback>
        </mc:AlternateContent>
      </w:r>
      <w:r w:rsidRPr="001311BD">
        <w:rPr>
          <w:b/>
          <w:iCs/>
          <w:sz w:val="24"/>
          <w:szCs w:val="24"/>
        </w:rPr>
        <w:t>ACTE D’ENGAGEMENT</w:t>
      </w:r>
    </w:p>
    <w:p w14:paraId="70EB10B7" w14:textId="77777777" w:rsidR="00111E74" w:rsidRPr="001311BD" w:rsidRDefault="00111E74" w:rsidP="00111E74">
      <w:pPr>
        <w:jc w:val="center"/>
        <w:rPr>
          <w:b/>
          <w:i/>
          <w:color w:val="008080"/>
          <w:szCs w:val="20"/>
        </w:rPr>
      </w:pPr>
    </w:p>
    <w:p w14:paraId="18C59F5C" w14:textId="77777777" w:rsidR="00111E74" w:rsidRPr="001311BD" w:rsidRDefault="00111E74" w:rsidP="00111E74">
      <w:pPr>
        <w:jc w:val="center"/>
        <w:rPr>
          <w:b/>
          <w:i/>
          <w:color w:val="008080"/>
          <w:szCs w:val="20"/>
        </w:rPr>
      </w:pPr>
    </w:p>
    <w:p w14:paraId="5FE52825" w14:textId="77777777" w:rsidR="00111E74" w:rsidRPr="001311BD" w:rsidRDefault="00111E74" w:rsidP="00111E74">
      <w:pPr>
        <w:tabs>
          <w:tab w:val="left" w:pos="1418"/>
          <w:tab w:val="left" w:pos="2552"/>
          <w:tab w:val="left" w:pos="5954"/>
        </w:tabs>
        <w:ind w:left="851"/>
        <w:rPr>
          <w:szCs w:val="20"/>
        </w:rPr>
      </w:pPr>
    </w:p>
    <w:p w14:paraId="7541EE07" w14:textId="77777777" w:rsidR="00111E74" w:rsidRPr="001311BD" w:rsidRDefault="00111E74" w:rsidP="00111E74">
      <w:pPr>
        <w:ind w:left="3119" w:right="414"/>
        <w:rPr>
          <w:b/>
          <w:bCs/>
          <w:szCs w:val="20"/>
        </w:rPr>
      </w:pPr>
      <w:r w:rsidRPr="001311BD">
        <w:rPr>
          <w:b/>
          <w:bCs/>
          <w:szCs w:val="20"/>
        </w:rPr>
        <w:sym w:font="Wingdings" w:char="F06F"/>
      </w:r>
      <w:r w:rsidRPr="001311BD">
        <w:rPr>
          <w:b/>
          <w:bCs/>
          <w:szCs w:val="20"/>
        </w:rPr>
        <w:t xml:space="preserve">  SOLUTION DE BASE</w:t>
      </w:r>
    </w:p>
    <w:p w14:paraId="523E2550" w14:textId="77777777" w:rsidR="00111E74" w:rsidRPr="001311BD" w:rsidRDefault="00111E74" w:rsidP="00111E74">
      <w:pPr>
        <w:ind w:left="3119" w:right="414"/>
        <w:rPr>
          <w:b/>
          <w:bCs/>
          <w:szCs w:val="20"/>
        </w:rPr>
      </w:pPr>
      <w:r w:rsidRPr="001311BD">
        <w:rPr>
          <w:b/>
          <w:bCs/>
          <w:szCs w:val="20"/>
        </w:rPr>
        <w:sym w:font="Wingdings" w:char="F06F"/>
      </w:r>
      <w:r w:rsidRPr="001311BD">
        <w:rPr>
          <w:b/>
          <w:bCs/>
          <w:szCs w:val="20"/>
        </w:rPr>
        <w:t xml:space="preserve">  VARIANTE N° …</w:t>
      </w:r>
    </w:p>
    <w:p w14:paraId="3F207C01" w14:textId="77777777" w:rsidR="00610C4D" w:rsidRPr="001311BD" w:rsidRDefault="00610C4D" w:rsidP="00610C4D"/>
    <w:p w14:paraId="4BB92F82" w14:textId="411D2D27" w:rsidR="0060276B" w:rsidRPr="001311BD" w:rsidRDefault="0020231F" w:rsidP="001E4A19">
      <w:pPr>
        <w:spacing w:before="0" w:after="200" w:line="276" w:lineRule="auto"/>
        <w:jc w:val="left"/>
        <w:rPr>
          <w:b/>
          <w:bCs/>
        </w:rPr>
      </w:pPr>
      <w:r w:rsidRPr="001311BD">
        <w:rPr>
          <w:b/>
          <w:bCs/>
        </w:rPr>
        <w:br w:type="page"/>
      </w:r>
    </w:p>
    <w:p w14:paraId="1808068D" w14:textId="4DBC0C0A" w:rsidR="0020231F" w:rsidRPr="001311BD" w:rsidRDefault="00111E74" w:rsidP="001E4A19">
      <w:pPr>
        <w:pStyle w:val="Titre1"/>
      </w:pPr>
      <w:bookmarkStart w:id="2" w:name="_Toc21705449"/>
      <w:bookmarkStart w:id="3" w:name="_Toc213161642"/>
      <w:bookmarkStart w:id="4" w:name="_Hlk195005640"/>
      <w:r w:rsidRPr="001311BD">
        <w:lastRenderedPageBreak/>
        <w:t>Identification de la personne morale qui passe le marché</w:t>
      </w:r>
      <w:bookmarkEnd w:id="2"/>
      <w:bookmarkEnd w:id="3"/>
    </w:p>
    <w:p w14:paraId="7CE6CAB0" w14:textId="77777777" w:rsidR="00111E74" w:rsidRPr="001311BD" w:rsidRDefault="00111E74" w:rsidP="00111E74">
      <w:pPr>
        <w:spacing w:after="240"/>
        <w:rPr>
          <w:b/>
          <w:bCs/>
          <w:lang w:eastAsia="ar-SA"/>
        </w:rPr>
      </w:pPr>
      <w:r w:rsidRPr="001311BD">
        <w:rPr>
          <w:b/>
          <w:bCs/>
          <w:lang w:eastAsia="ar-SA"/>
        </w:rPr>
        <w:t>Pouvoir adjudicateur :</w:t>
      </w:r>
    </w:p>
    <w:p w14:paraId="50E94EA6" w14:textId="38041B8F" w:rsidR="00111E74" w:rsidRPr="001311BD" w:rsidRDefault="00621399" w:rsidP="00111E74">
      <w:pPr>
        <w:spacing w:after="240"/>
        <w:rPr>
          <w:lang w:eastAsia="ar-SA"/>
        </w:rPr>
      </w:pPr>
      <w:r w:rsidRPr="001311BD">
        <w:rPr>
          <w:lang w:eastAsia="ar-SA"/>
        </w:rPr>
        <w:t>Éta</w:t>
      </w:r>
      <w:r w:rsidR="00111E74" w:rsidRPr="001311BD">
        <w:rPr>
          <w:lang w:eastAsia="ar-SA"/>
        </w:rPr>
        <w:t>blissement public du Marais poitevin (EPMP) - 1 rue Richelieu - 85400 Luçon</w:t>
      </w:r>
    </w:p>
    <w:p w14:paraId="5B382542" w14:textId="77777777" w:rsidR="00111E74" w:rsidRPr="001311BD" w:rsidRDefault="00111E74" w:rsidP="00111E74">
      <w:pPr>
        <w:rPr>
          <w:b/>
          <w:bCs/>
        </w:rPr>
      </w:pPr>
      <w:r w:rsidRPr="001311BD">
        <w:rPr>
          <w:b/>
          <w:bCs/>
        </w:rPr>
        <w:t>Objet du marché :</w:t>
      </w:r>
    </w:p>
    <w:p w14:paraId="02699C81" w14:textId="77777777" w:rsidR="00111E74" w:rsidRPr="001311BD" w:rsidRDefault="00111E74" w:rsidP="00111E74">
      <w:r w:rsidRPr="001311BD">
        <w:t>Le présent marché public de services concerne :</w:t>
      </w:r>
    </w:p>
    <w:p w14:paraId="76F8EB4E" w14:textId="11728E9A" w:rsidR="00111E74" w:rsidRPr="001311BD" w:rsidRDefault="00111E74" w:rsidP="00111E74">
      <w:pPr>
        <w:pStyle w:val="Paragraphedeliste"/>
        <w:numPr>
          <w:ilvl w:val="0"/>
          <w:numId w:val="43"/>
        </w:numPr>
      </w:pPr>
      <w:r w:rsidRPr="001311BD">
        <w:t>L’élaboration d’un dossier d’autorisation environnementale, au titre de l’article L181-1 du code de l’environnement</w:t>
      </w:r>
      <w:r w:rsidR="00621399" w:rsidRPr="001311BD">
        <w:t>,</w:t>
      </w:r>
      <w:r w:rsidRPr="001311BD">
        <w:t xml:space="preserve"> pour l’obtention d’une nouvelle </w:t>
      </w:r>
      <w:r w:rsidR="00621399" w:rsidRPr="001311BD">
        <w:t>a</w:t>
      </w:r>
      <w:r w:rsidRPr="001311BD">
        <w:t xml:space="preserve">utorisation </w:t>
      </w:r>
      <w:r w:rsidR="00621399" w:rsidRPr="001311BD">
        <w:t>u</w:t>
      </w:r>
      <w:r w:rsidRPr="001311BD">
        <w:t xml:space="preserve">nique </w:t>
      </w:r>
      <w:r w:rsidR="00621399" w:rsidRPr="001311BD">
        <w:t>p</w:t>
      </w:r>
      <w:r w:rsidRPr="001311BD">
        <w:t xml:space="preserve">luriannuelle de prélèvements </w:t>
      </w:r>
      <w:r w:rsidR="00621399" w:rsidRPr="001311BD">
        <w:t>(AUP)</w:t>
      </w:r>
      <w:r w:rsidRPr="001311BD">
        <w:t xml:space="preserve"> pour l’irrigation </w:t>
      </w:r>
      <w:r w:rsidR="00621399" w:rsidRPr="001311BD">
        <w:t xml:space="preserve">agricole </w:t>
      </w:r>
      <w:r w:rsidRPr="001311BD">
        <w:t xml:space="preserve">sur le </w:t>
      </w:r>
      <w:r w:rsidR="00621399" w:rsidRPr="001311BD">
        <w:t xml:space="preserve">périmètre du bassin versant du </w:t>
      </w:r>
      <w:r w:rsidRPr="001311BD">
        <w:t xml:space="preserve">Marais </w:t>
      </w:r>
      <w:r w:rsidR="00621399" w:rsidRPr="001311BD">
        <w:t>p</w:t>
      </w:r>
      <w:r w:rsidRPr="001311BD">
        <w:t>oitevin</w:t>
      </w:r>
      <w:r w:rsidR="00621399" w:rsidRPr="001311BD">
        <w:t> ;</w:t>
      </w:r>
    </w:p>
    <w:p w14:paraId="1EBC0ED1" w14:textId="7B4D289C" w:rsidR="00111E74" w:rsidRPr="001311BD" w:rsidRDefault="00111E74" w:rsidP="00111E74">
      <w:pPr>
        <w:pStyle w:val="Paragraphedeliste"/>
        <w:numPr>
          <w:ilvl w:val="0"/>
          <w:numId w:val="43"/>
        </w:numPr>
      </w:pPr>
      <w:r w:rsidRPr="001311BD">
        <w:t>Une mission d’assistance technique à ma</w:t>
      </w:r>
      <w:r w:rsidR="00621399" w:rsidRPr="001311BD">
        <w:t>î</w:t>
      </w:r>
      <w:r w:rsidRPr="001311BD">
        <w:t xml:space="preserve">trise d’ouvrage </w:t>
      </w:r>
      <w:r w:rsidR="00621399" w:rsidRPr="001311BD">
        <w:t>par</w:t>
      </w:r>
      <w:r w:rsidRPr="001311BD">
        <w:t xml:space="preserve"> l’EPMP pendant les phases d’instruction </w:t>
      </w:r>
      <w:r w:rsidR="00621399" w:rsidRPr="001311BD">
        <w:t>du projet de nouvelle</w:t>
      </w:r>
      <w:r w:rsidRPr="001311BD">
        <w:t xml:space="preserve"> AUP.  </w:t>
      </w:r>
    </w:p>
    <w:p w14:paraId="6EFA1763" w14:textId="77777777" w:rsidR="00111E74" w:rsidRPr="001311BD" w:rsidRDefault="00111E74" w:rsidP="00111E74">
      <w:pPr>
        <w:rPr>
          <w:b/>
          <w:bCs/>
        </w:rPr>
      </w:pPr>
      <w:r w:rsidRPr="001311BD">
        <w:rPr>
          <w:b/>
          <w:bCs/>
        </w:rPr>
        <w:t>Classifications principales conformes au vocabulaire commun des marchés européens (CPV) :</w:t>
      </w:r>
    </w:p>
    <w:p w14:paraId="01401358" w14:textId="54A958E9" w:rsidR="00111E74" w:rsidRPr="001311BD" w:rsidRDefault="00111E74" w:rsidP="00111E74">
      <w:pPr>
        <w:pStyle w:val="Paragraphedeliste"/>
        <w:numPr>
          <w:ilvl w:val="0"/>
          <w:numId w:val="43"/>
        </w:numPr>
      </w:pPr>
      <w:r w:rsidRPr="001311BD">
        <w:t>71241000 : Etudes de faisabilité, service de conseil, analyse ;</w:t>
      </w:r>
    </w:p>
    <w:p w14:paraId="1232CE45" w14:textId="48ED7360" w:rsidR="00111E74" w:rsidRPr="001311BD" w:rsidRDefault="00111E74" w:rsidP="00111E74">
      <w:pPr>
        <w:pStyle w:val="Paragraphedeliste"/>
        <w:numPr>
          <w:ilvl w:val="0"/>
          <w:numId w:val="43"/>
        </w:numPr>
      </w:pPr>
      <w:r w:rsidRPr="001311BD">
        <w:t>41100000 : Eau brute ;</w:t>
      </w:r>
    </w:p>
    <w:p w14:paraId="421FE27E" w14:textId="62C2272C" w:rsidR="00111E74" w:rsidRPr="001311BD" w:rsidRDefault="00111E74" w:rsidP="00111E74">
      <w:pPr>
        <w:pStyle w:val="Paragraphedeliste"/>
        <w:numPr>
          <w:ilvl w:val="0"/>
          <w:numId w:val="43"/>
        </w:numPr>
      </w:pPr>
      <w:r w:rsidRPr="001311BD">
        <w:t>71313000 : Services de conseil en ingénierie de l'environnement.</w:t>
      </w:r>
    </w:p>
    <w:p w14:paraId="3D377648" w14:textId="77777777" w:rsidR="00111E74" w:rsidRPr="001311BD" w:rsidRDefault="00111E74" w:rsidP="00111E74">
      <w:pPr>
        <w:rPr>
          <w:b/>
          <w:bCs/>
        </w:rPr>
      </w:pPr>
      <w:r w:rsidRPr="001311BD">
        <w:rPr>
          <w:b/>
          <w:bCs/>
        </w:rPr>
        <w:t>Mode de passation et forme de marché :</w:t>
      </w:r>
    </w:p>
    <w:p w14:paraId="13C169DF" w14:textId="77777777" w:rsidR="00111E74" w:rsidRPr="001311BD" w:rsidRDefault="00111E74" w:rsidP="00111E74">
      <w:r w:rsidRPr="001311BD">
        <w:t>Marché public passé suite à une procédure d’appel d’offres ouvert régi par les articles R.2124-2 et R.2161-1 à R.2161-5 du Code de la commande publique.</w:t>
      </w:r>
    </w:p>
    <w:p w14:paraId="796CB04B" w14:textId="7A297D7C" w:rsidR="00111E74" w:rsidRPr="001311BD" w:rsidRDefault="00111E74" w:rsidP="00111E74">
      <w:r w:rsidRPr="001311BD">
        <w:t xml:space="preserve">Le marché suit les dispositions des articles R.2113-4 à R.2113-6 du </w:t>
      </w:r>
      <w:r w:rsidR="00621399" w:rsidRPr="001311BD">
        <w:t>c</w:t>
      </w:r>
      <w:r w:rsidRPr="001311BD">
        <w:t>ode de la commande publique relatifs aux marchés à tranches.</w:t>
      </w:r>
    </w:p>
    <w:p w14:paraId="6DB10402" w14:textId="77777777" w:rsidR="00111E74" w:rsidRPr="001311BD" w:rsidRDefault="00111E74" w:rsidP="00111E74">
      <w:pPr>
        <w:rPr>
          <w:b/>
          <w:bCs/>
        </w:rPr>
      </w:pPr>
      <w:r w:rsidRPr="001311BD">
        <w:rPr>
          <w:b/>
          <w:bCs/>
        </w:rPr>
        <w:t>Personne habilitée à donner les renseignements relatifs aux nantissements et cessions de créances :</w:t>
      </w:r>
    </w:p>
    <w:p w14:paraId="3AF3B3F8" w14:textId="600710A2" w:rsidR="00111E74" w:rsidRPr="001311BD" w:rsidRDefault="00621399" w:rsidP="00111E74">
      <w:r w:rsidRPr="001311BD">
        <w:t>L</w:t>
      </w:r>
      <w:r w:rsidR="00111E74" w:rsidRPr="001311BD">
        <w:t xml:space="preserve">e </w:t>
      </w:r>
      <w:r w:rsidRPr="001311BD">
        <w:t>d</w:t>
      </w:r>
      <w:r w:rsidR="00111E74" w:rsidRPr="001311BD">
        <w:t>irecteur de l’EPMP</w:t>
      </w:r>
    </w:p>
    <w:p w14:paraId="77DDBA13" w14:textId="77777777" w:rsidR="00621399" w:rsidRPr="001311BD" w:rsidRDefault="00111E74" w:rsidP="00111E74">
      <w:pPr>
        <w:rPr>
          <w:b/>
          <w:bCs/>
        </w:rPr>
      </w:pPr>
      <w:r w:rsidRPr="001311BD">
        <w:rPr>
          <w:b/>
          <w:bCs/>
        </w:rPr>
        <w:t xml:space="preserve">Ordonnateur : </w:t>
      </w:r>
    </w:p>
    <w:p w14:paraId="39CE90F4" w14:textId="10385BD3" w:rsidR="00111E74" w:rsidRPr="001311BD" w:rsidRDefault="00621399" w:rsidP="00111E74">
      <w:pPr>
        <w:rPr>
          <w:b/>
          <w:bCs/>
        </w:rPr>
      </w:pPr>
      <w:r w:rsidRPr="001311BD">
        <w:rPr>
          <w:b/>
          <w:bCs/>
        </w:rPr>
        <w:t>L</w:t>
      </w:r>
      <w:r w:rsidR="00111E74" w:rsidRPr="001311BD">
        <w:t xml:space="preserve">e </w:t>
      </w:r>
      <w:r w:rsidRPr="001311BD">
        <w:t>d</w:t>
      </w:r>
      <w:r w:rsidR="00111E74" w:rsidRPr="001311BD">
        <w:t>irecteur de l’EPMP</w:t>
      </w:r>
    </w:p>
    <w:p w14:paraId="229ED144" w14:textId="77777777" w:rsidR="00111E74" w:rsidRPr="001311BD" w:rsidRDefault="00111E74" w:rsidP="00111E74">
      <w:pPr>
        <w:rPr>
          <w:b/>
          <w:bCs/>
        </w:rPr>
      </w:pPr>
      <w:r w:rsidRPr="001311BD">
        <w:rPr>
          <w:b/>
          <w:bCs/>
        </w:rPr>
        <w:t xml:space="preserve">Comptable public assignataire des paiements : </w:t>
      </w:r>
    </w:p>
    <w:p w14:paraId="158717C5" w14:textId="4E367D1A" w:rsidR="00091AA4" w:rsidRPr="001311BD" w:rsidRDefault="00621399" w:rsidP="00111E74">
      <w:r w:rsidRPr="001311BD">
        <w:t>L’a</w:t>
      </w:r>
      <w:r w:rsidR="00111E74" w:rsidRPr="001311BD">
        <w:t>gent comptable de l’EPMP</w:t>
      </w:r>
    </w:p>
    <w:p w14:paraId="1BD5A999" w14:textId="77777777" w:rsidR="00091AA4" w:rsidRPr="001311BD" w:rsidRDefault="00091AA4">
      <w:pPr>
        <w:spacing w:before="0" w:after="200" w:line="276" w:lineRule="auto"/>
        <w:jc w:val="left"/>
      </w:pPr>
      <w:r w:rsidRPr="001311BD">
        <w:br w:type="page"/>
      </w:r>
    </w:p>
    <w:p w14:paraId="13AB744D" w14:textId="7875E417" w:rsidR="0020231F" w:rsidRPr="001311BD" w:rsidRDefault="00091AA4" w:rsidP="0020231F">
      <w:pPr>
        <w:pStyle w:val="Titre1"/>
      </w:pPr>
      <w:bookmarkStart w:id="5" w:name="_toc195"/>
      <w:bookmarkEnd w:id="4"/>
      <w:bookmarkEnd w:id="5"/>
      <w:r w:rsidRPr="001311BD">
        <w:lastRenderedPageBreak/>
        <w:t>Contractants</w:t>
      </w:r>
    </w:p>
    <w:p w14:paraId="4628CE92" w14:textId="77777777" w:rsidR="00091AA4" w:rsidRPr="001311BD" w:rsidRDefault="00091AA4" w:rsidP="00091AA4">
      <w:pPr>
        <w:rPr>
          <w:sz w:val="18"/>
          <w:szCs w:val="18"/>
        </w:rPr>
      </w:pPr>
    </w:p>
    <w:p w14:paraId="2689A09D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left" w:pos="708"/>
        </w:tabs>
        <w:jc w:val="left"/>
        <w:rPr>
          <w:rFonts w:ascii="Marianne" w:hAnsi="Marianne" w:cs="Arial"/>
          <w:sz w:val="10"/>
          <w:szCs w:val="18"/>
        </w:rPr>
      </w:pPr>
    </w:p>
    <w:p w14:paraId="08E37E41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left" w:pos="708"/>
        </w:tabs>
        <w:jc w:val="left"/>
        <w:rPr>
          <w:rFonts w:ascii="Marianne" w:hAnsi="Marianne" w:cs="Arial"/>
          <w:b/>
          <w:sz w:val="18"/>
          <w:szCs w:val="18"/>
        </w:rPr>
      </w:pPr>
      <w:bookmarkStart w:id="6" w:name="_Hlk213228065"/>
      <w:r w:rsidRPr="001311BD">
        <w:rPr>
          <w:rFonts w:ascii="Marianne" w:hAnsi="Marianne" w:cs="Arial"/>
          <w:sz w:val="18"/>
          <w:szCs w:val="18"/>
        </w:rPr>
        <w:tab/>
      </w:r>
      <w:r w:rsidRPr="001311BD">
        <w:rPr>
          <w:rFonts w:ascii="Marianne" w:hAnsi="Marianne" w:cs="Arial"/>
          <w:b/>
          <w:sz w:val="18"/>
          <w:szCs w:val="18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7" w:name="Texte1"/>
      <w:r w:rsidRPr="001311BD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Pr="001311BD">
        <w:rPr>
          <w:rFonts w:ascii="Marianne" w:hAnsi="Marianne" w:cs="Arial"/>
          <w:b/>
          <w:sz w:val="18"/>
          <w:szCs w:val="18"/>
        </w:rPr>
      </w:r>
      <w:r w:rsidRPr="001311BD">
        <w:rPr>
          <w:rFonts w:ascii="Marianne" w:hAnsi="Marianne" w:cs="Arial"/>
          <w:b/>
          <w:sz w:val="18"/>
          <w:szCs w:val="18"/>
        </w:rPr>
        <w:fldChar w:fldCharType="separate"/>
      </w:r>
      <w:r w:rsidRPr="001311BD">
        <w:rPr>
          <w:rFonts w:ascii="Marianne" w:hAnsi="Marianne" w:cs="Arial"/>
          <w:b/>
          <w:sz w:val="18"/>
          <w:szCs w:val="18"/>
        </w:rPr>
        <w:fldChar w:fldCharType="end"/>
      </w:r>
      <w:bookmarkEnd w:id="7"/>
      <w:r w:rsidRPr="001311BD">
        <w:rPr>
          <w:rFonts w:ascii="Marianne" w:hAnsi="Marianne" w:cs="Arial"/>
          <w:b/>
          <w:sz w:val="18"/>
          <w:szCs w:val="18"/>
        </w:rPr>
        <w:t> Le signataire (candidat individuel),</w:t>
      </w:r>
    </w:p>
    <w:p w14:paraId="1A6F4793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M ..................................................................................................................................................................</w:t>
      </w:r>
    </w:p>
    <w:p w14:paraId="3A19A294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Agissant en qualité de ...................................................................................................................................</w:t>
      </w:r>
    </w:p>
    <w:p w14:paraId="047EC8E2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left" w:pos="708"/>
        </w:tabs>
        <w:spacing w:before="120"/>
        <w:jc w:val="left"/>
        <w:rPr>
          <w:rFonts w:ascii="Marianne" w:hAnsi="Marianne" w:cs="Arial"/>
          <w:b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ab/>
      </w:r>
      <w:r w:rsidRPr="001311BD">
        <w:rPr>
          <w:rFonts w:ascii="Marianne" w:hAnsi="Marianne" w:cs="Arial"/>
          <w:sz w:val="18"/>
          <w:szCs w:val="18"/>
        </w:rPr>
        <w:tab/>
      </w:r>
      <w:r w:rsidRPr="001311BD">
        <w:rPr>
          <w:rFonts w:ascii="Marianne" w:hAnsi="Marianne" w:cs="Arial"/>
          <w:sz w:val="18"/>
          <w:szCs w:val="18"/>
        </w:rPr>
        <w:tab/>
      </w:r>
      <w:r w:rsidRPr="001311BD">
        <w:rPr>
          <w:rFonts w:ascii="Marianne" w:hAnsi="Marianne" w:cs="Arial"/>
          <w:b/>
          <w:sz w:val="18"/>
          <w:szCs w:val="18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bookmarkStart w:id="8" w:name="Texte2"/>
      <w:r w:rsidRPr="001311BD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Pr="001311BD">
        <w:rPr>
          <w:rFonts w:ascii="Marianne" w:hAnsi="Marianne" w:cs="Arial"/>
          <w:b/>
          <w:sz w:val="18"/>
          <w:szCs w:val="18"/>
        </w:rPr>
      </w:r>
      <w:r w:rsidRPr="001311BD">
        <w:rPr>
          <w:rFonts w:ascii="Marianne" w:hAnsi="Marianne" w:cs="Arial"/>
          <w:b/>
          <w:sz w:val="18"/>
          <w:szCs w:val="18"/>
        </w:rPr>
        <w:fldChar w:fldCharType="separate"/>
      </w:r>
      <w:r w:rsidRPr="001311BD">
        <w:rPr>
          <w:rFonts w:ascii="Marianne" w:hAnsi="Marianne" w:cs="Arial"/>
          <w:b/>
          <w:sz w:val="18"/>
          <w:szCs w:val="18"/>
        </w:rPr>
        <w:fldChar w:fldCharType="end"/>
      </w:r>
      <w:bookmarkEnd w:id="8"/>
      <w:r w:rsidRPr="001311BD">
        <w:rPr>
          <w:rFonts w:ascii="Marianne" w:hAnsi="Marianne" w:cs="Arial"/>
          <w:b/>
          <w:sz w:val="18"/>
          <w:szCs w:val="18"/>
        </w:rPr>
        <w:t> m’engage sur la base de mon offre et pour mon propre compte ;</w:t>
      </w:r>
    </w:p>
    <w:p w14:paraId="0EED33A9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Nom commercial et dénomination sociale    ..................................................................................................</w:t>
      </w:r>
    </w:p>
    <w:p w14:paraId="3CE39EA8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</w:p>
    <w:p w14:paraId="034A58B8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Adresse .........................................................................................................................................................</w:t>
      </w:r>
    </w:p>
    <w:p w14:paraId="563A3B79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</w:p>
    <w:p w14:paraId="13086661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Adresse électronique ....................................................................................................................................</w:t>
      </w:r>
    </w:p>
    <w:p w14:paraId="444C646A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Numéro de téléphone ................................................</w:t>
      </w:r>
      <w:r w:rsidRPr="001311BD">
        <w:rPr>
          <w:rFonts w:ascii="Marianne" w:hAnsi="Marianne" w:cs="Arial"/>
          <w:sz w:val="18"/>
          <w:szCs w:val="18"/>
        </w:rPr>
        <w:tab/>
        <w:t xml:space="preserve"> Télécopie .............................................................</w:t>
      </w:r>
    </w:p>
    <w:p w14:paraId="41B513CB" w14:textId="015035D4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 xml:space="preserve">Numéro de </w:t>
      </w:r>
      <w:r w:rsidR="00621399" w:rsidRPr="001311BD">
        <w:rPr>
          <w:rFonts w:ascii="Marianne" w:hAnsi="Marianne" w:cs="Arial"/>
          <w:sz w:val="18"/>
          <w:szCs w:val="18"/>
        </w:rPr>
        <w:t>Siret</w:t>
      </w:r>
      <w:r w:rsidRPr="001311BD">
        <w:rPr>
          <w:rFonts w:ascii="Marianne" w:hAnsi="Marianne" w:cs="Arial"/>
          <w:sz w:val="18"/>
          <w:szCs w:val="18"/>
        </w:rPr>
        <w:t xml:space="preserve"> ..................................................... </w:t>
      </w:r>
      <w:r w:rsidRPr="001311BD">
        <w:rPr>
          <w:rFonts w:ascii="Marianne" w:hAnsi="Marianne" w:cs="Arial"/>
          <w:sz w:val="18"/>
          <w:szCs w:val="18"/>
        </w:rPr>
        <w:tab/>
        <w:t>Code APE .............................................................</w:t>
      </w:r>
    </w:p>
    <w:p w14:paraId="5AC5320E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Numéro de TVA intracommunautaire ...........................................................................................................</w:t>
      </w:r>
    </w:p>
    <w:p w14:paraId="5A1E1EB9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left" w:pos="708"/>
        </w:tabs>
        <w:spacing w:before="120"/>
        <w:jc w:val="left"/>
        <w:rPr>
          <w:rFonts w:ascii="Marianne" w:hAnsi="Marianne" w:cs="Arial"/>
          <w:b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ab/>
      </w:r>
      <w:r w:rsidRPr="001311BD">
        <w:rPr>
          <w:rFonts w:ascii="Marianne" w:hAnsi="Marianne" w:cs="Arial"/>
          <w:sz w:val="18"/>
          <w:szCs w:val="18"/>
        </w:rPr>
        <w:tab/>
      </w:r>
      <w:r w:rsidRPr="001311BD">
        <w:rPr>
          <w:rFonts w:ascii="Marianne" w:hAnsi="Marianne" w:cs="Arial"/>
          <w:sz w:val="18"/>
          <w:szCs w:val="18"/>
        </w:rPr>
        <w:tab/>
      </w:r>
      <w:r w:rsidRPr="001311BD">
        <w:rPr>
          <w:rFonts w:ascii="Marianne" w:hAnsi="Marianne" w:cs="Arial"/>
          <w:b/>
          <w:sz w:val="18"/>
          <w:szCs w:val="18"/>
        </w:rPr>
        <w:fldChar w:fldCharType="begin">
          <w:ffData>
            <w:name w:val="Texte3"/>
            <w:enabled w:val="0"/>
            <w:calcOnExit w:val="0"/>
            <w:checkBox>
              <w:sizeAuto/>
              <w:default w:val="0"/>
            </w:checkBox>
          </w:ffData>
        </w:fldChar>
      </w:r>
      <w:bookmarkStart w:id="9" w:name="Texte3"/>
      <w:r w:rsidRPr="001311BD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Pr="001311BD">
        <w:rPr>
          <w:rFonts w:ascii="Marianne" w:hAnsi="Marianne" w:cs="Arial"/>
          <w:b/>
          <w:sz w:val="18"/>
          <w:szCs w:val="18"/>
        </w:rPr>
      </w:r>
      <w:r w:rsidRPr="001311BD">
        <w:rPr>
          <w:rFonts w:ascii="Marianne" w:hAnsi="Marianne" w:cs="Arial"/>
          <w:b/>
          <w:sz w:val="18"/>
          <w:szCs w:val="18"/>
        </w:rPr>
        <w:fldChar w:fldCharType="separate"/>
      </w:r>
      <w:r w:rsidRPr="001311BD">
        <w:rPr>
          <w:rFonts w:ascii="Marianne" w:hAnsi="Marianne" w:cs="Arial"/>
          <w:b/>
          <w:sz w:val="18"/>
          <w:szCs w:val="18"/>
        </w:rPr>
        <w:fldChar w:fldCharType="end"/>
      </w:r>
      <w:bookmarkEnd w:id="9"/>
      <w:r w:rsidRPr="001311BD">
        <w:rPr>
          <w:rFonts w:ascii="Marianne" w:hAnsi="Marianne" w:cs="Arial"/>
          <w:b/>
          <w:sz w:val="18"/>
          <w:szCs w:val="18"/>
        </w:rPr>
        <w:t> engage la société .....................................................</w:t>
      </w:r>
      <w:r w:rsidRPr="001311BD">
        <w:rPr>
          <w:rFonts w:ascii="Marianne" w:hAnsi="Marianne" w:cs="Arial"/>
          <w:b/>
          <w:sz w:val="18"/>
          <w:szCs w:val="18"/>
        </w:rPr>
        <w:tab/>
        <w:t>sur la base de son offre ;</w:t>
      </w:r>
    </w:p>
    <w:p w14:paraId="508D7EAA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Nom commercial et dénomination sociale.....................................................................................................</w:t>
      </w:r>
    </w:p>
    <w:p w14:paraId="5F412955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</w:p>
    <w:p w14:paraId="61DB7918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Adresse .........................................................................................................................................................</w:t>
      </w:r>
    </w:p>
    <w:p w14:paraId="3BC1780B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</w:p>
    <w:p w14:paraId="08270E2C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Adresse électronique ....................................................................................................................................</w:t>
      </w:r>
    </w:p>
    <w:p w14:paraId="5D576F18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Numéro de téléphone ................................................ Télécopie .................................................................</w:t>
      </w:r>
    </w:p>
    <w:p w14:paraId="7E4DE600" w14:textId="5FAA7781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 xml:space="preserve">Numéro de </w:t>
      </w:r>
      <w:r w:rsidR="00621399" w:rsidRPr="001311BD">
        <w:rPr>
          <w:rFonts w:ascii="Marianne" w:hAnsi="Marianne" w:cs="Arial"/>
          <w:sz w:val="18"/>
          <w:szCs w:val="18"/>
        </w:rPr>
        <w:t>Siret</w:t>
      </w:r>
      <w:r w:rsidRPr="001311BD">
        <w:rPr>
          <w:rFonts w:ascii="Marianne" w:hAnsi="Marianne" w:cs="Arial"/>
          <w:sz w:val="18"/>
          <w:szCs w:val="18"/>
        </w:rPr>
        <w:t xml:space="preserve"> ..................................................... Code APE ................................................................</w:t>
      </w:r>
    </w:p>
    <w:p w14:paraId="0D7D78A0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Numéro de TVA intracommunautaire ...........................................................................................................</w:t>
      </w:r>
    </w:p>
    <w:p w14:paraId="218957E3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Marianne" w:hAnsi="Marianne" w:cs="Arial"/>
          <w:sz w:val="10"/>
          <w:szCs w:val="18"/>
        </w:rPr>
      </w:pPr>
    </w:p>
    <w:p w14:paraId="2CFD5710" w14:textId="77777777" w:rsidR="00091AA4" w:rsidRPr="001311BD" w:rsidRDefault="00091AA4" w:rsidP="00091AA4">
      <w:pPr>
        <w:rPr>
          <w:sz w:val="18"/>
          <w:szCs w:val="18"/>
        </w:rPr>
      </w:pPr>
    </w:p>
    <w:p w14:paraId="0E01D21D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left" w:pos="708"/>
        </w:tabs>
        <w:jc w:val="left"/>
        <w:rPr>
          <w:rFonts w:ascii="Marianne" w:hAnsi="Marianne" w:cs="Arial"/>
          <w:sz w:val="10"/>
          <w:szCs w:val="18"/>
        </w:rPr>
      </w:pPr>
    </w:p>
    <w:p w14:paraId="76E65914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left" w:pos="708"/>
        </w:tabs>
        <w:jc w:val="left"/>
        <w:rPr>
          <w:rFonts w:ascii="Marianne" w:hAnsi="Marianne" w:cs="Arial"/>
          <w:b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ab/>
      </w:r>
      <w:r w:rsidRPr="001311BD">
        <w:rPr>
          <w:rFonts w:ascii="Marianne" w:hAnsi="Marianne" w:cs="Arial"/>
          <w:b/>
          <w:sz w:val="18"/>
          <w:szCs w:val="18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bookmarkStart w:id="10" w:name="Texte4"/>
      <w:r w:rsidRPr="001311BD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Pr="001311BD">
        <w:rPr>
          <w:rFonts w:ascii="Marianne" w:hAnsi="Marianne" w:cs="Arial"/>
          <w:b/>
          <w:sz w:val="18"/>
          <w:szCs w:val="18"/>
        </w:rPr>
      </w:r>
      <w:r w:rsidRPr="001311BD">
        <w:rPr>
          <w:rFonts w:ascii="Marianne" w:hAnsi="Marianne" w:cs="Arial"/>
          <w:b/>
          <w:sz w:val="18"/>
          <w:szCs w:val="18"/>
        </w:rPr>
        <w:fldChar w:fldCharType="separate"/>
      </w:r>
      <w:r w:rsidRPr="001311BD">
        <w:rPr>
          <w:rFonts w:ascii="Marianne" w:hAnsi="Marianne" w:cs="Arial"/>
          <w:b/>
          <w:sz w:val="18"/>
          <w:szCs w:val="18"/>
        </w:rPr>
        <w:fldChar w:fldCharType="end"/>
      </w:r>
      <w:bookmarkEnd w:id="10"/>
      <w:r w:rsidRPr="001311BD">
        <w:rPr>
          <w:rFonts w:ascii="Marianne" w:hAnsi="Marianne" w:cs="Arial"/>
          <w:b/>
          <w:sz w:val="18"/>
          <w:szCs w:val="18"/>
        </w:rPr>
        <w:t> Le mandataire (candidat groupé),</w:t>
      </w:r>
    </w:p>
    <w:p w14:paraId="7DF45D75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M ..................................................................................................................................................................</w:t>
      </w:r>
    </w:p>
    <w:p w14:paraId="22B241D3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Agissant en qualité de ...................................................................................................................................</w:t>
      </w:r>
    </w:p>
    <w:p w14:paraId="2B93F9EB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b/>
          <w:sz w:val="18"/>
          <w:szCs w:val="18"/>
        </w:rPr>
      </w:pPr>
      <w:r w:rsidRPr="001311BD">
        <w:rPr>
          <w:rFonts w:ascii="Marianne" w:hAnsi="Marianne" w:cs="Arial"/>
          <w:b/>
          <w:sz w:val="18"/>
          <w:szCs w:val="18"/>
        </w:rPr>
        <w:t>désigné mandataire :</w:t>
      </w:r>
    </w:p>
    <w:p w14:paraId="66E78409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left" w:pos="708"/>
        </w:tabs>
        <w:jc w:val="left"/>
        <w:rPr>
          <w:rFonts w:ascii="Marianne" w:hAnsi="Marianne" w:cs="Arial"/>
          <w:b/>
          <w:sz w:val="18"/>
          <w:szCs w:val="18"/>
        </w:rPr>
      </w:pPr>
      <w:r w:rsidRPr="001311BD">
        <w:rPr>
          <w:rFonts w:ascii="Marianne" w:hAnsi="Marianne" w:cs="Arial"/>
          <w:b/>
          <w:sz w:val="18"/>
          <w:szCs w:val="18"/>
        </w:rPr>
        <w:tab/>
      </w:r>
      <w:r w:rsidRPr="001311BD">
        <w:rPr>
          <w:rFonts w:ascii="Marianne" w:hAnsi="Marianne" w:cs="Arial"/>
          <w:b/>
          <w:sz w:val="18"/>
          <w:szCs w:val="18"/>
        </w:rPr>
        <w:tab/>
      </w:r>
      <w:r w:rsidRPr="001311BD">
        <w:rPr>
          <w:rFonts w:ascii="Marianne" w:hAnsi="Marianne" w:cs="Arial"/>
          <w:b/>
          <w:sz w:val="18"/>
          <w:szCs w:val="18"/>
        </w:rPr>
        <w:tab/>
      </w:r>
      <w:r w:rsidRPr="001311BD">
        <w:rPr>
          <w:rFonts w:ascii="Marianne" w:hAnsi="Marianne" w:cs="Arial"/>
          <w:b/>
          <w:sz w:val="18"/>
          <w:szCs w:val="18"/>
        </w:rPr>
        <w:fldChar w:fldCharType="begin">
          <w:ffData>
            <w:name w:val="Texte5"/>
            <w:enabled w:val="0"/>
            <w:calcOnExit w:val="0"/>
            <w:checkBox>
              <w:sizeAuto/>
              <w:default w:val="0"/>
            </w:checkBox>
          </w:ffData>
        </w:fldChar>
      </w:r>
      <w:bookmarkStart w:id="11" w:name="Texte5"/>
      <w:r w:rsidRPr="001311BD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Pr="001311BD">
        <w:rPr>
          <w:rFonts w:ascii="Marianne" w:hAnsi="Marianne" w:cs="Arial"/>
          <w:b/>
          <w:sz w:val="18"/>
          <w:szCs w:val="18"/>
        </w:rPr>
      </w:r>
      <w:r w:rsidRPr="001311BD">
        <w:rPr>
          <w:rFonts w:ascii="Marianne" w:hAnsi="Marianne" w:cs="Arial"/>
          <w:b/>
          <w:sz w:val="18"/>
          <w:szCs w:val="18"/>
        </w:rPr>
        <w:fldChar w:fldCharType="separate"/>
      </w:r>
      <w:r w:rsidRPr="001311BD">
        <w:rPr>
          <w:rFonts w:ascii="Marianne" w:hAnsi="Marianne" w:cs="Arial"/>
          <w:b/>
          <w:sz w:val="18"/>
          <w:szCs w:val="18"/>
        </w:rPr>
        <w:fldChar w:fldCharType="end"/>
      </w:r>
      <w:bookmarkEnd w:id="11"/>
      <w:r w:rsidRPr="001311BD">
        <w:rPr>
          <w:rFonts w:ascii="Marianne" w:hAnsi="Marianne" w:cs="Arial"/>
          <w:b/>
          <w:sz w:val="18"/>
          <w:szCs w:val="18"/>
        </w:rPr>
        <w:t> du groupement solidaire</w:t>
      </w:r>
    </w:p>
    <w:p w14:paraId="5AC13B0A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left" w:pos="708"/>
        </w:tabs>
        <w:jc w:val="left"/>
        <w:rPr>
          <w:rFonts w:ascii="Marianne" w:hAnsi="Marianne" w:cs="Arial"/>
          <w:b/>
          <w:sz w:val="18"/>
          <w:szCs w:val="18"/>
        </w:rPr>
      </w:pPr>
      <w:r w:rsidRPr="001311BD">
        <w:rPr>
          <w:rFonts w:ascii="Marianne" w:hAnsi="Marianne" w:cs="Arial"/>
          <w:b/>
          <w:sz w:val="18"/>
          <w:szCs w:val="18"/>
        </w:rPr>
        <w:tab/>
      </w:r>
      <w:r w:rsidRPr="001311BD">
        <w:rPr>
          <w:rFonts w:ascii="Marianne" w:hAnsi="Marianne" w:cs="Arial"/>
          <w:b/>
          <w:sz w:val="18"/>
          <w:szCs w:val="18"/>
        </w:rPr>
        <w:tab/>
      </w:r>
      <w:r w:rsidRPr="001311BD">
        <w:rPr>
          <w:rFonts w:ascii="Marianne" w:hAnsi="Marianne" w:cs="Arial"/>
          <w:b/>
          <w:sz w:val="18"/>
          <w:szCs w:val="18"/>
        </w:rPr>
        <w:tab/>
      </w:r>
      <w:r w:rsidRPr="001311BD">
        <w:rPr>
          <w:rFonts w:ascii="Marianne" w:hAnsi="Marianne" w:cs="Arial"/>
          <w:b/>
          <w:sz w:val="18"/>
          <w:szCs w:val="18"/>
        </w:rPr>
        <w:fldChar w:fldCharType="begin">
          <w:ffData>
            <w:name w:val="Texte6"/>
            <w:enabled w:val="0"/>
            <w:calcOnExit w:val="0"/>
            <w:checkBox>
              <w:sizeAuto/>
              <w:default w:val="0"/>
            </w:checkBox>
          </w:ffData>
        </w:fldChar>
      </w:r>
      <w:bookmarkStart w:id="12" w:name="Texte6"/>
      <w:r w:rsidRPr="001311BD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Pr="001311BD">
        <w:rPr>
          <w:rFonts w:ascii="Marianne" w:hAnsi="Marianne" w:cs="Arial"/>
          <w:b/>
          <w:sz w:val="18"/>
          <w:szCs w:val="18"/>
        </w:rPr>
      </w:r>
      <w:r w:rsidRPr="001311BD">
        <w:rPr>
          <w:rFonts w:ascii="Marianne" w:hAnsi="Marianne" w:cs="Arial"/>
          <w:b/>
          <w:sz w:val="18"/>
          <w:szCs w:val="18"/>
        </w:rPr>
        <w:fldChar w:fldCharType="separate"/>
      </w:r>
      <w:r w:rsidRPr="001311BD">
        <w:rPr>
          <w:rFonts w:ascii="Marianne" w:hAnsi="Marianne" w:cs="Arial"/>
          <w:b/>
          <w:sz w:val="18"/>
          <w:szCs w:val="18"/>
        </w:rPr>
        <w:fldChar w:fldCharType="end"/>
      </w:r>
      <w:bookmarkEnd w:id="12"/>
      <w:r w:rsidRPr="001311BD">
        <w:rPr>
          <w:rFonts w:ascii="Marianne" w:hAnsi="Marianne" w:cs="Arial"/>
          <w:b/>
          <w:sz w:val="18"/>
          <w:szCs w:val="18"/>
        </w:rPr>
        <w:t> solidaire du groupement conjoint</w:t>
      </w:r>
    </w:p>
    <w:p w14:paraId="4202CC71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Nom commercial et dénomination sociale.....................................................................................................</w:t>
      </w:r>
    </w:p>
    <w:p w14:paraId="0069F4C7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</w:p>
    <w:p w14:paraId="7BE03514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Adresse .........................................................................................................................................................</w:t>
      </w:r>
    </w:p>
    <w:p w14:paraId="636148B6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</w:p>
    <w:p w14:paraId="262F4D81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Adresse électronique ....................................................................................................................................</w:t>
      </w:r>
    </w:p>
    <w:p w14:paraId="7FBD0A1A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Numéro de téléphone ................................................ Télécopie .................................................................</w:t>
      </w:r>
    </w:p>
    <w:p w14:paraId="12398926" w14:textId="7DA0E193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 xml:space="preserve">Numéro de </w:t>
      </w:r>
      <w:r w:rsidR="00621399" w:rsidRPr="001311BD">
        <w:rPr>
          <w:rFonts w:ascii="Marianne" w:hAnsi="Marianne" w:cs="Arial"/>
          <w:sz w:val="18"/>
          <w:szCs w:val="18"/>
        </w:rPr>
        <w:t>Siret</w:t>
      </w:r>
      <w:r w:rsidRPr="001311BD">
        <w:rPr>
          <w:rFonts w:ascii="Marianne" w:hAnsi="Marianne" w:cs="Arial"/>
          <w:sz w:val="18"/>
          <w:szCs w:val="18"/>
        </w:rPr>
        <w:t xml:space="preserve"> ..................................................... Code APE ................................................................</w:t>
      </w:r>
    </w:p>
    <w:p w14:paraId="444F3A77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jc w:val="left"/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Numéro de TVA intracommunautaire ...........................................................................................................</w:t>
      </w:r>
    </w:p>
    <w:p w14:paraId="2E82C1E5" w14:textId="77777777" w:rsidR="00091AA4" w:rsidRPr="001311BD" w:rsidRDefault="00091AA4" w:rsidP="00091AA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left" w:pos="708"/>
        </w:tabs>
        <w:spacing w:before="120"/>
        <w:jc w:val="left"/>
        <w:rPr>
          <w:rFonts w:ascii="Marianne" w:hAnsi="Marianne" w:cs="Arial"/>
          <w:b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ab/>
      </w:r>
      <w:r w:rsidRPr="001311BD">
        <w:rPr>
          <w:rFonts w:ascii="Marianne" w:hAnsi="Marianne" w:cs="Arial"/>
          <w:b/>
          <w:sz w:val="18"/>
          <w:szCs w:val="18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ascii="Marianne" w:hAnsi="Marianne" w:cs="Arial"/>
          <w:b/>
          <w:sz w:val="18"/>
          <w:szCs w:val="18"/>
        </w:rPr>
        <w:instrText xml:space="preserve"> FORMCHECKBOX </w:instrText>
      </w:r>
      <w:r w:rsidRPr="001311BD">
        <w:rPr>
          <w:rFonts w:ascii="Marianne" w:hAnsi="Marianne" w:cs="Arial"/>
          <w:b/>
          <w:sz w:val="18"/>
          <w:szCs w:val="18"/>
        </w:rPr>
      </w:r>
      <w:r w:rsidRPr="001311BD">
        <w:rPr>
          <w:rFonts w:ascii="Marianne" w:hAnsi="Marianne" w:cs="Arial"/>
          <w:b/>
          <w:sz w:val="18"/>
          <w:szCs w:val="18"/>
        </w:rPr>
        <w:fldChar w:fldCharType="separate"/>
      </w:r>
      <w:r w:rsidRPr="001311BD">
        <w:rPr>
          <w:rFonts w:ascii="Marianne" w:hAnsi="Marianne" w:cs="Arial"/>
          <w:b/>
          <w:sz w:val="18"/>
          <w:szCs w:val="18"/>
        </w:rPr>
        <w:fldChar w:fldCharType="end"/>
      </w:r>
      <w:r w:rsidRPr="001311BD">
        <w:rPr>
          <w:rFonts w:ascii="Marianne" w:hAnsi="Marianne" w:cs="Arial"/>
          <w:b/>
          <w:sz w:val="18"/>
          <w:szCs w:val="18"/>
        </w:rPr>
        <w:t> s’engage, au nom des membres du groupement, sur la base de l’offre du groupement</w:t>
      </w:r>
    </w:p>
    <w:bookmarkEnd w:id="6"/>
    <w:p w14:paraId="69553FC9" w14:textId="77777777" w:rsidR="00091AA4" w:rsidRPr="001311BD" w:rsidRDefault="00091AA4" w:rsidP="00091AA4">
      <w:pPr>
        <w:ind w:right="414"/>
        <w:rPr>
          <w:szCs w:val="20"/>
        </w:rPr>
      </w:pPr>
    </w:p>
    <w:p w14:paraId="067CFACF" w14:textId="77777777" w:rsidR="00091AA4" w:rsidRPr="001311BD" w:rsidRDefault="00091AA4" w:rsidP="00091AA4">
      <w:pPr>
        <w:ind w:right="414"/>
        <w:rPr>
          <w:szCs w:val="20"/>
        </w:rPr>
      </w:pPr>
    </w:p>
    <w:p w14:paraId="0AB6EA70" w14:textId="77777777" w:rsidR="00091AA4" w:rsidRPr="001311BD" w:rsidRDefault="00091AA4" w:rsidP="006F20DB"/>
    <w:p w14:paraId="5823305C" w14:textId="6A154FF9" w:rsidR="0020231F" w:rsidRPr="001311BD" w:rsidRDefault="00091AA4" w:rsidP="0020231F">
      <w:pPr>
        <w:pStyle w:val="Titre1"/>
      </w:pPr>
      <w:bookmarkStart w:id="13" w:name="_Toc21705463"/>
      <w:bookmarkStart w:id="14" w:name="_Toc213161656"/>
      <w:r w:rsidRPr="001311BD">
        <w:lastRenderedPageBreak/>
        <w:t>Engagement du candidat</w:t>
      </w:r>
      <w:bookmarkEnd w:id="13"/>
      <w:bookmarkEnd w:id="14"/>
    </w:p>
    <w:p w14:paraId="36DDC09E" w14:textId="51353B33" w:rsidR="00091AA4" w:rsidRPr="001311BD" w:rsidRDefault="00091AA4" w:rsidP="00091AA4">
      <w:r w:rsidRPr="001311BD">
        <w:t xml:space="preserve">Après avoir pris connaissance de l’ensemble des pièces constitutives du marché indiquées à l’article 5 du </w:t>
      </w:r>
      <w:r w:rsidR="00621399" w:rsidRPr="001311BD">
        <w:t>c</w:t>
      </w:r>
      <w:r w:rsidRPr="001311BD">
        <w:t xml:space="preserve">ahier des clauses administratives particulières (CCAP), ainsi qu’au </w:t>
      </w:r>
      <w:r w:rsidR="00621399" w:rsidRPr="001311BD">
        <w:t>c</w:t>
      </w:r>
      <w:r w:rsidRPr="001311BD">
        <w:t>ahier des clauses administratives générales applicables aux marchés publics de prestations intellectuelles (CCAG-PI), et conformément à leurs clauses et stipulations ;</w:t>
      </w:r>
    </w:p>
    <w:p w14:paraId="6DC24685" w14:textId="77777777" w:rsidR="00091AA4" w:rsidRPr="001311BD" w:rsidRDefault="00091AA4" w:rsidP="00091AA4">
      <w:r w:rsidRPr="001311BD">
        <w:t>M’engage - nous engageons, sans réserve, conformément aux conditions, clauses et stipulations des documents visés ci-dessus, à exécuter les prestations qui me - nous concernent dans les conditions définies ci-après.</w:t>
      </w:r>
    </w:p>
    <w:p w14:paraId="5E83DF22" w14:textId="2D043EB0" w:rsidR="00091AA4" w:rsidRPr="001311BD" w:rsidRDefault="00091AA4" w:rsidP="00091AA4">
      <w:r w:rsidRPr="001311BD">
        <w:t>L’offre ainsi présentée ne me - nous lie toutefois que si son acceptation m’est - nous est notifiée dans un délai de cent-vingt (120) jours à compter de la date limite de remise des offres fixée par le règlement de la consultation.</w:t>
      </w:r>
    </w:p>
    <w:p w14:paraId="7CEEC1C3" w14:textId="4E951F53" w:rsidR="00244D75" w:rsidRPr="001311BD" w:rsidRDefault="00091AA4" w:rsidP="00244D75">
      <w:pPr>
        <w:pStyle w:val="Titre1"/>
        <w:rPr>
          <w:lang w:eastAsia="ar-SA"/>
        </w:rPr>
      </w:pPr>
      <w:bookmarkStart w:id="15" w:name="_Toc385519175"/>
      <w:bookmarkStart w:id="16" w:name="_Toc21705469"/>
      <w:bookmarkStart w:id="17" w:name="_Toc213161662"/>
      <w:r w:rsidRPr="001311BD">
        <w:t>Prix</w:t>
      </w:r>
      <w:bookmarkEnd w:id="15"/>
      <w:bookmarkEnd w:id="16"/>
      <w:bookmarkEnd w:id="17"/>
    </w:p>
    <w:p w14:paraId="51DCAB4A" w14:textId="77777777" w:rsidR="00091AA4" w:rsidRPr="001311BD" w:rsidRDefault="00091AA4" w:rsidP="00091AA4">
      <w:pPr>
        <w:rPr>
          <w:szCs w:val="18"/>
          <w:lang w:eastAsia="ar-SA"/>
        </w:rPr>
      </w:pPr>
      <w:r w:rsidRPr="001311BD">
        <w:rPr>
          <w:szCs w:val="18"/>
          <w:lang w:eastAsia="ar-SA"/>
        </w:rPr>
        <w:t>Pour des raisons techniques et financières, la dévolution des prestations fait l’objet d’un lot unique, découpé en une tranche ferme et une tranche optionnelle définies comme suit :</w:t>
      </w:r>
    </w:p>
    <w:p w14:paraId="19A40D40" w14:textId="0E070518" w:rsidR="00091AA4" w:rsidRPr="001311BD" w:rsidRDefault="00091AA4" w:rsidP="00091AA4">
      <w:pPr>
        <w:pStyle w:val="Paragraphedeliste"/>
        <w:numPr>
          <w:ilvl w:val="0"/>
          <w:numId w:val="43"/>
        </w:numPr>
        <w:rPr>
          <w:szCs w:val="18"/>
          <w:lang w:eastAsia="ar-SA"/>
        </w:rPr>
      </w:pPr>
      <w:r w:rsidRPr="001311BD">
        <w:rPr>
          <w:szCs w:val="18"/>
          <w:lang w:eastAsia="ar-SA"/>
        </w:rPr>
        <w:t xml:space="preserve">tranche ferme (TF) : actualisation de l’EI + </w:t>
      </w:r>
      <w:r w:rsidR="00621399" w:rsidRPr="001311BD">
        <w:rPr>
          <w:szCs w:val="18"/>
          <w:lang w:eastAsia="ar-SA"/>
        </w:rPr>
        <w:t>a</w:t>
      </w:r>
      <w:r w:rsidRPr="001311BD">
        <w:rPr>
          <w:szCs w:val="18"/>
          <w:lang w:eastAsia="ar-SA"/>
        </w:rPr>
        <w:t>ssistance à ma</w:t>
      </w:r>
      <w:r w:rsidR="00621399" w:rsidRPr="001311BD">
        <w:rPr>
          <w:szCs w:val="18"/>
          <w:lang w:eastAsia="ar-SA"/>
        </w:rPr>
        <w:t>î</w:t>
      </w:r>
      <w:r w:rsidRPr="001311BD">
        <w:rPr>
          <w:szCs w:val="18"/>
          <w:lang w:eastAsia="ar-SA"/>
        </w:rPr>
        <w:t>trise d’ouvrage</w:t>
      </w:r>
    </w:p>
    <w:p w14:paraId="3833D3BD" w14:textId="77777777" w:rsidR="00091AA4" w:rsidRPr="001311BD" w:rsidRDefault="00091AA4" w:rsidP="00091AA4">
      <w:pPr>
        <w:rPr>
          <w:szCs w:val="18"/>
          <w:lang w:eastAsia="ar-SA"/>
        </w:rPr>
      </w:pPr>
      <w:r w:rsidRPr="001311BD">
        <w:rPr>
          <w:szCs w:val="18"/>
          <w:lang w:eastAsia="ar-SA"/>
        </w:rPr>
        <w:t>Les modalités de variation des prix sont fixées à l’article 6 du CCAP. Les modalités de paiement (présentation, périodicité, délai, intérêts moratoires, etc.) sont fixées à l’article 7 du CCAP.</w:t>
      </w:r>
    </w:p>
    <w:p w14:paraId="54D0D670" w14:textId="627CD08E" w:rsidR="00091AA4" w:rsidRPr="001311BD" w:rsidRDefault="00091AA4" w:rsidP="00091AA4">
      <w:pPr>
        <w:rPr>
          <w:szCs w:val="18"/>
          <w:lang w:eastAsia="ar-SA"/>
        </w:rPr>
      </w:pPr>
      <w:r w:rsidRPr="001311BD">
        <w:rPr>
          <w:szCs w:val="18"/>
          <w:lang w:eastAsia="ar-SA"/>
        </w:rPr>
        <w:t>Le montant total prévisionnel de la prestation est de :</w:t>
      </w:r>
    </w:p>
    <w:p w14:paraId="1B56FFC6" w14:textId="77777777" w:rsidR="00091AA4" w:rsidRPr="001311BD" w:rsidRDefault="00091AA4" w:rsidP="00091AA4">
      <w:pPr>
        <w:tabs>
          <w:tab w:val="left" w:pos="5103"/>
          <w:tab w:val="left" w:pos="5670"/>
        </w:tabs>
        <w:spacing w:before="120"/>
        <w:ind w:right="414"/>
        <w:rPr>
          <w:szCs w:val="20"/>
        </w:rPr>
      </w:pP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3747"/>
        <w:gridCol w:w="1843"/>
        <w:gridCol w:w="1843"/>
        <w:gridCol w:w="1762"/>
      </w:tblGrid>
      <w:tr w:rsidR="00091AA4" w:rsidRPr="001311BD" w14:paraId="39F7B5BE" w14:textId="77777777" w:rsidTr="00091AA4">
        <w:trPr>
          <w:cantSplit/>
          <w:tblHeader/>
          <w:jc w:val="center"/>
        </w:trPr>
        <w:tc>
          <w:tcPr>
            <w:tcW w:w="9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9F1BBA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40" w:after="40"/>
              <w:ind w:firstLine="0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1311BD">
              <w:rPr>
                <w:rFonts w:ascii="Marianne" w:hAnsi="Marianne" w:cs="Arial"/>
                <w:b/>
                <w:bCs/>
                <w:sz w:val="20"/>
              </w:rPr>
              <w:t>Montant de l’offre par tranche</w:t>
            </w:r>
          </w:p>
        </w:tc>
      </w:tr>
      <w:tr w:rsidR="00091AA4" w:rsidRPr="001311BD" w14:paraId="26494C65" w14:textId="77777777" w:rsidTr="00091AA4">
        <w:trPr>
          <w:cantSplit/>
          <w:tblHeader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040792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40" w:after="40"/>
              <w:ind w:firstLine="0"/>
              <w:jc w:val="center"/>
              <w:rPr>
                <w:rFonts w:ascii="Marianne" w:hAnsi="Marianne" w:cs="Arial"/>
                <w:b/>
                <w:bCs/>
                <w:i/>
                <w:sz w:val="20"/>
              </w:rPr>
            </w:pPr>
            <w:r w:rsidRPr="001311BD">
              <w:rPr>
                <w:rFonts w:ascii="Marianne" w:hAnsi="Marianne" w:cs="Arial"/>
                <w:b/>
                <w:bCs/>
                <w:i/>
                <w:sz w:val="20"/>
              </w:rPr>
              <w:t>Tranches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A36C2C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40" w:after="40"/>
              <w:ind w:firstLine="0"/>
              <w:jc w:val="center"/>
              <w:rPr>
                <w:rFonts w:ascii="Marianne" w:hAnsi="Marianne" w:cs="Arial"/>
                <w:b/>
                <w:bCs/>
                <w:i/>
                <w:sz w:val="20"/>
              </w:rPr>
            </w:pPr>
            <w:r w:rsidRPr="001311BD">
              <w:rPr>
                <w:rFonts w:ascii="Marianne" w:hAnsi="Marianne" w:cs="Arial"/>
                <w:b/>
                <w:bCs/>
                <w:i/>
                <w:sz w:val="20"/>
              </w:rPr>
              <w:t>Montant HT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79787B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40" w:after="40"/>
              <w:ind w:firstLine="0"/>
              <w:jc w:val="center"/>
              <w:rPr>
                <w:rFonts w:ascii="Marianne" w:hAnsi="Marianne" w:cs="Arial"/>
                <w:b/>
                <w:bCs/>
                <w:i/>
                <w:sz w:val="20"/>
              </w:rPr>
            </w:pPr>
            <w:r w:rsidRPr="001311BD">
              <w:rPr>
                <w:rFonts w:ascii="Marianne" w:hAnsi="Marianne" w:cs="Arial"/>
                <w:b/>
                <w:bCs/>
                <w:i/>
                <w:sz w:val="20"/>
              </w:rPr>
              <w:t>Montant TVA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0FA567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40" w:after="40"/>
              <w:ind w:firstLine="0"/>
              <w:jc w:val="center"/>
              <w:rPr>
                <w:rFonts w:ascii="Marianne" w:hAnsi="Marianne" w:cs="Arial"/>
                <w:b/>
                <w:bCs/>
                <w:i/>
                <w:sz w:val="20"/>
              </w:rPr>
            </w:pPr>
            <w:r w:rsidRPr="001311BD">
              <w:rPr>
                <w:rFonts w:ascii="Marianne" w:hAnsi="Marianne" w:cs="Arial"/>
                <w:b/>
                <w:bCs/>
                <w:i/>
                <w:sz w:val="20"/>
              </w:rPr>
              <w:t>Montant TTC</w:t>
            </w:r>
          </w:p>
        </w:tc>
      </w:tr>
      <w:tr w:rsidR="00091AA4" w:rsidRPr="001311BD" w14:paraId="579A32DE" w14:textId="77777777" w:rsidTr="000F6E2E">
        <w:trPr>
          <w:cantSplit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73D0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left"/>
              <w:rPr>
                <w:rFonts w:ascii="Marianne" w:hAnsi="Marianne" w:cs="Arial"/>
                <w:sz w:val="20"/>
              </w:rPr>
            </w:pPr>
            <w:r w:rsidRPr="001311BD">
              <w:rPr>
                <w:rFonts w:ascii="Marianne" w:hAnsi="Marianne" w:cs="Arial"/>
                <w:sz w:val="20"/>
              </w:rPr>
              <w:t>TF : Dossier de demande d’autorisation environnementale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BEA72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center"/>
              <w:rPr>
                <w:rFonts w:ascii="Marianne" w:hAnsi="Marianne" w:cs="Arial"/>
                <w:sz w:val="20"/>
              </w:rPr>
            </w:pPr>
            <w:r w:rsidRPr="001311BD">
              <w:rPr>
                <w:rFonts w:ascii="Marianne" w:hAnsi="Marianne" w:cs="Arial"/>
                <w:sz w:val="20"/>
              </w:rPr>
              <w:t>...........................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E093A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center"/>
              <w:rPr>
                <w:rFonts w:ascii="Marianne" w:hAnsi="Marianne" w:cs="Arial"/>
                <w:sz w:val="20"/>
              </w:rPr>
            </w:pPr>
            <w:r w:rsidRPr="001311BD">
              <w:rPr>
                <w:rFonts w:ascii="Marianne" w:hAnsi="Marianne" w:cs="Arial"/>
                <w:sz w:val="20"/>
              </w:rPr>
              <w:t>...........................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4F2FA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center"/>
              <w:rPr>
                <w:rFonts w:ascii="Marianne" w:hAnsi="Marianne" w:cs="Arial"/>
                <w:sz w:val="20"/>
              </w:rPr>
            </w:pPr>
            <w:r w:rsidRPr="001311BD">
              <w:rPr>
                <w:rFonts w:ascii="Marianne" w:hAnsi="Marianne" w:cs="Arial"/>
                <w:sz w:val="20"/>
              </w:rPr>
              <w:t>...........................</w:t>
            </w:r>
          </w:p>
        </w:tc>
      </w:tr>
      <w:tr w:rsidR="00091AA4" w:rsidRPr="001311BD" w14:paraId="188B3145" w14:textId="77777777" w:rsidTr="000F6E2E">
        <w:trPr>
          <w:cantSplit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4484" w14:textId="40DDE87F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left"/>
              <w:rPr>
                <w:rFonts w:ascii="Marianne" w:hAnsi="Marianne" w:cs="Arial"/>
                <w:sz w:val="20"/>
              </w:rPr>
            </w:pPr>
            <w:r w:rsidRPr="001311BD">
              <w:rPr>
                <w:rFonts w:ascii="Marianne" w:hAnsi="Marianne" w:cs="Arial"/>
                <w:sz w:val="20"/>
              </w:rPr>
              <w:t xml:space="preserve">TF : Assistance à </w:t>
            </w:r>
            <w:r w:rsidR="00621399" w:rsidRPr="001311BD">
              <w:rPr>
                <w:rFonts w:ascii="Marianne" w:hAnsi="Marianne" w:cs="Arial"/>
                <w:sz w:val="20"/>
              </w:rPr>
              <w:t>maîtrise</w:t>
            </w:r>
            <w:r w:rsidRPr="001311BD">
              <w:rPr>
                <w:rFonts w:ascii="Marianne" w:hAnsi="Marianne" w:cs="Arial"/>
                <w:sz w:val="20"/>
              </w:rPr>
              <w:t xml:space="preserve"> d’ouvrage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75BF0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center"/>
              <w:rPr>
                <w:rFonts w:ascii="Marianne" w:hAnsi="Marianne" w:cs="Arial"/>
                <w:sz w:val="20"/>
              </w:rPr>
            </w:pPr>
            <w:r w:rsidRPr="001311BD">
              <w:rPr>
                <w:rFonts w:ascii="Marianne" w:hAnsi="Marianne" w:cs="Arial"/>
                <w:sz w:val="20"/>
              </w:rPr>
              <w:t>...........................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ED3CF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center"/>
              <w:rPr>
                <w:rFonts w:ascii="Marianne" w:hAnsi="Marianne" w:cs="Arial"/>
                <w:sz w:val="20"/>
              </w:rPr>
            </w:pPr>
            <w:r w:rsidRPr="001311BD">
              <w:rPr>
                <w:rFonts w:ascii="Marianne" w:hAnsi="Marianne" w:cs="Arial"/>
                <w:sz w:val="20"/>
              </w:rPr>
              <w:t>...........................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0B34D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center"/>
              <w:rPr>
                <w:rFonts w:ascii="Marianne" w:hAnsi="Marianne" w:cs="Arial"/>
                <w:sz w:val="20"/>
              </w:rPr>
            </w:pPr>
            <w:r w:rsidRPr="001311BD">
              <w:rPr>
                <w:rFonts w:ascii="Marianne" w:hAnsi="Marianne" w:cs="Arial"/>
                <w:sz w:val="20"/>
              </w:rPr>
              <w:t>...........................</w:t>
            </w:r>
          </w:p>
        </w:tc>
      </w:tr>
      <w:tr w:rsidR="00091AA4" w:rsidRPr="001311BD" w14:paraId="23FCED8B" w14:textId="77777777" w:rsidTr="000F6E2E">
        <w:trPr>
          <w:cantSplit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E28F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left"/>
              <w:rPr>
                <w:rFonts w:ascii="Marianne" w:hAnsi="Marianne" w:cs="Arial"/>
                <w:b/>
                <w:sz w:val="20"/>
              </w:rPr>
            </w:pPr>
            <w:r w:rsidRPr="001311BD">
              <w:rPr>
                <w:rFonts w:ascii="Marianne" w:hAnsi="Marianne" w:cs="Arial"/>
                <w:b/>
                <w:sz w:val="20"/>
              </w:rPr>
              <w:t>Montant du marché 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96528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center"/>
              <w:rPr>
                <w:rFonts w:ascii="Marianne" w:hAnsi="Marianne" w:cs="Arial"/>
                <w:b/>
                <w:sz w:val="20"/>
              </w:rPr>
            </w:pPr>
            <w:r w:rsidRPr="001311BD">
              <w:rPr>
                <w:rFonts w:ascii="Marianne" w:hAnsi="Marianne" w:cs="Arial"/>
                <w:b/>
                <w:sz w:val="20"/>
              </w:rPr>
              <w:t>...........................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AAE3D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center"/>
              <w:rPr>
                <w:rFonts w:ascii="Marianne" w:hAnsi="Marianne" w:cs="Arial"/>
                <w:b/>
                <w:sz w:val="20"/>
              </w:rPr>
            </w:pPr>
            <w:r w:rsidRPr="001311BD">
              <w:rPr>
                <w:rFonts w:ascii="Marianne" w:hAnsi="Marianne" w:cs="Arial"/>
                <w:b/>
                <w:sz w:val="20"/>
              </w:rPr>
              <w:t>...........................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B13A1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center"/>
              <w:rPr>
                <w:rFonts w:ascii="Marianne" w:hAnsi="Marianne" w:cs="Arial"/>
                <w:b/>
                <w:sz w:val="20"/>
              </w:rPr>
            </w:pPr>
            <w:r w:rsidRPr="001311BD">
              <w:rPr>
                <w:rFonts w:ascii="Marianne" w:hAnsi="Marianne" w:cs="Arial"/>
                <w:b/>
                <w:sz w:val="20"/>
              </w:rPr>
              <w:t>...........................</w:t>
            </w:r>
          </w:p>
        </w:tc>
      </w:tr>
      <w:tr w:rsidR="00091AA4" w:rsidRPr="001311BD" w14:paraId="423DE801" w14:textId="77777777" w:rsidTr="000F6E2E">
        <w:trPr>
          <w:cantSplit/>
          <w:jc w:val="center"/>
        </w:trPr>
        <w:tc>
          <w:tcPr>
            <w:tcW w:w="919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31B01C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left"/>
              <w:rPr>
                <w:rFonts w:ascii="Marianne" w:hAnsi="Marianne" w:cs="Arial"/>
                <w:sz w:val="20"/>
              </w:rPr>
            </w:pPr>
            <w:r w:rsidRPr="001311BD">
              <w:rPr>
                <w:rFonts w:ascii="Marianne" w:hAnsi="Marianne" w:cs="Arial"/>
                <w:sz w:val="20"/>
              </w:rPr>
              <w:t>Soit en toutes lettres (montant TTC) : ......................................................................................................</w:t>
            </w:r>
          </w:p>
        </w:tc>
      </w:tr>
      <w:tr w:rsidR="00091AA4" w:rsidRPr="001311BD" w14:paraId="2D5A316C" w14:textId="77777777" w:rsidTr="000F6E2E">
        <w:trPr>
          <w:cantSplit/>
          <w:jc w:val="center"/>
        </w:trPr>
        <w:tc>
          <w:tcPr>
            <w:tcW w:w="91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534A" w14:textId="77777777" w:rsidR="00091AA4" w:rsidRPr="001311BD" w:rsidRDefault="00091AA4" w:rsidP="000F6E2E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spacing w:before="60" w:after="60"/>
              <w:ind w:firstLine="0"/>
              <w:jc w:val="left"/>
              <w:rPr>
                <w:rFonts w:ascii="Marianne" w:hAnsi="Marianne" w:cs="Arial"/>
                <w:sz w:val="20"/>
              </w:rPr>
            </w:pPr>
            <w:r w:rsidRPr="001311BD">
              <w:rPr>
                <w:rFonts w:ascii="Marianne" w:hAnsi="Marianne" w:cs="Arial"/>
                <w:sz w:val="20"/>
              </w:rPr>
              <w:t>...................................................................................................................................................................</w:t>
            </w:r>
          </w:p>
        </w:tc>
      </w:tr>
    </w:tbl>
    <w:p w14:paraId="0573A2A1" w14:textId="021384B0" w:rsidR="00091AA4" w:rsidRPr="001311BD" w:rsidRDefault="00091AA4" w:rsidP="00091AA4">
      <w:pPr>
        <w:tabs>
          <w:tab w:val="left" w:pos="2268"/>
        </w:tabs>
        <w:rPr>
          <w:b/>
          <w:szCs w:val="20"/>
        </w:rPr>
      </w:pPr>
      <w:r w:rsidRPr="001311BD">
        <w:rPr>
          <w:b/>
          <w:szCs w:val="20"/>
        </w:rPr>
        <w:t xml:space="preserve">La décomposition des prix de chacune des prestations est détaillée dans la </w:t>
      </w:r>
      <w:r w:rsidR="00621399" w:rsidRPr="001311BD">
        <w:rPr>
          <w:b/>
          <w:szCs w:val="20"/>
        </w:rPr>
        <w:t>d</w:t>
      </w:r>
      <w:r w:rsidRPr="001311BD">
        <w:rPr>
          <w:b/>
          <w:szCs w:val="20"/>
        </w:rPr>
        <w:t xml:space="preserve">écomposition du </w:t>
      </w:r>
      <w:r w:rsidR="00621399" w:rsidRPr="001311BD">
        <w:rPr>
          <w:b/>
          <w:szCs w:val="20"/>
        </w:rPr>
        <w:t>p</w:t>
      </w:r>
      <w:r w:rsidRPr="001311BD">
        <w:rPr>
          <w:b/>
          <w:szCs w:val="20"/>
        </w:rPr>
        <w:t xml:space="preserve">rix </w:t>
      </w:r>
      <w:r w:rsidR="00621399" w:rsidRPr="001311BD">
        <w:rPr>
          <w:b/>
          <w:szCs w:val="20"/>
        </w:rPr>
        <w:t>g</w:t>
      </w:r>
      <w:r w:rsidRPr="001311BD">
        <w:rPr>
          <w:b/>
          <w:szCs w:val="20"/>
        </w:rPr>
        <w:t xml:space="preserve">lobal et </w:t>
      </w:r>
      <w:r w:rsidR="00621399" w:rsidRPr="001311BD">
        <w:rPr>
          <w:b/>
          <w:szCs w:val="20"/>
        </w:rPr>
        <w:t>f</w:t>
      </w:r>
      <w:r w:rsidRPr="001311BD">
        <w:rPr>
          <w:b/>
          <w:szCs w:val="20"/>
        </w:rPr>
        <w:t>orfaitaire (DPGF) joint au présent marché.</w:t>
      </w:r>
    </w:p>
    <w:p w14:paraId="4E98A22B" w14:textId="1A1F0104" w:rsidR="00091AA4" w:rsidRPr="001311BD" w:rsidRDefault="00091AA4" w:rsidP="00812965">
      <w:pPr>
        <w:rPr>
          <w:szCs w:val="18"/>
          <w:lang w:eastAsia="ar-SA"/>
        </w:rPr>
      </w:pPr>
      <w:r w:rsidRPr="001311BD">
        <w:rPr>
          <w:szCs w:val="18"/>
          <w:lang w:eastAsia="ar-SA"/>
        </w:rPr>
        <w:t>Il est cependant rappelé ici que le montant prévisionnel indiqué ci-dessus simule uniquement une éventuelle commande, qui pourra être demandée dans le cadre du présent marché, et à principalement pour vocation d’aider l’EPMP dans la comparaison des offres.</w:t>
      </w:r>
    </w:p>
    <w:p w14:paraId="322EFFEF" w14:textId="1BE9B8FA" w:rsidR="0020231F" w:rsidRPr="001311BD" w:rsidRDefault="00091AA4" w:rsidP="00F466CB">
      <w:pPr>
        <w:pStyle w:val="Titre1"/>
        <w:rPr>
          <w:lang w:eastAsia="ar-SA"/>
        </w:rPr>
      </w:pPr>
      <w:r w:rsidRPr="001311BD">
        <w:rPr>
          <w:lang w:eastAsia="ar-SA"/>
        </w:rPr>
        <w:t>Délais d’exécution</w:t>
      </w:r>
    </w:p>
    <w:p w14:paraId="5F233DA1" w14:textId="77777777" w:rsidR="00091AA4" w:rsidRPr="001311BD" w:rsidRDefault="00091AA4" w:rsidP="00091AA4">
      <w:r w:rsidRPr="001311BD">
        <w:t>Les délais d’exécution des différentes prestations sont les suivants :</w:t>
      </w:r>
    </w:p>
    <w:p w14:paraId="66003B4D" w14:textId="12CA37F5" w:rsidR="00091AA4" w:rsidRPr="001311BD" w:rsidRDefault="00091AA4" w:rsidP="00091AA4">
      <w:pPr>
        <w:pStyle w:val="Paragraphedeliste"/>
        <w:numPr>
          <w:ilvl w:val="0"/>
          <w:numId w:val="43"/>
        </w:numPr>
      </w:pPr>
      <w:r w:rsidRPr="001311BD">
        <w:t>dossier de demande d’autorisation environnementale : 5 mois</w:t>
      </w:r>
    </w:p>
    <w:p w14:paraId="31EFF5CE" w14:textId="00C1B2B4" w:rsidR="00091AA4" w:rsidRPr="001311BD" w:rsidRDefault="00091AA4" w:rsidP="00091AA4">
      <w:pPr>
        <w:pStyle w:val="Paragraphedeliste"/>
        <w:numPr>
          <w:ilvl w:val="0"/>
          <w:numId w:val="43"/>
        </w:numPr>
      </w:pPr>
      <w:r w:rsidRPr="001311BD">
        <w:t xml:space="preserve">assistance à </w:t>
      </w:r>
      <w:r w:rsidR="00621399" w:rsidRPr="001311BD">
        <w:t>maîtrise</w:t>
      </w:r>
      <w:r w:rsidRPr="001311BD">
        <w:t xml:space="preserve"> d’ouvrage : 14 mois</w:t>
      </w:r>
    </w:p>
    <w:p w14:paraId="1D67CD21" w14:textId="77777777" w:rsidR="00091AA4" w:rsidRPr="001311BD" w:rsidRDefault="00091AA4" w:rsidP="00091AA4">
      <w:r w:rsidRPr="001311BD">
        <w:lastRenderedPageBreak/>
        <w:t xml:space="preserve">Ces délais partent, pour ce qui relève de la tranche ferme, à compter de la date de notification du marché public. </w:t>
      </w:r>
    </w:p>
    <w:p w14:paraId="46351188" w14:textId="3C59FBD5" w:rsidR="0020231F" w:rsidRPr="001311BD" w:rsidRDefault="00091AA4" w:rsidP="00091AA4">
      <w:r w:rsidRPr="001311BD">
        <w:t>Les candidats proposeront un calendrier d’exécution à l’appui de leur offre. Il deviendra contractuel après notification, et engagera donc l’Entrepreneur sur les dates de réalisation des prestations.</w:t>
      </w:r>
    </w:p>
    <w:p w14:paraId="147F0227" w14:textId="375EFFCB" w:rsidR="004E7327" w:rsidRPr="001311BD" w:rsidRDefault="00091AA4" w:rsidP="004E7327">
      <w:pPr>
        <w:pStyle w:val="Titre1"/>
      </w:pPr>
      <w:bookmarkStart w:id="18" w:name="_Toc21705476"/>
      <w:bookmarkStart w:id="19" w:name="_Toc213161668"/>
      <w:r w:rsidRPr="001311BD">
        <w:rPr>
          <w:lang w:eastAsia="ar-SA"/>
        </w:rPr>
        <w:t>Paiement</w:t>
      </w:r>
      <w:bookmarkEnd w:id="18"/>
      <w:bookmarkEnd w:id="19"/>
    </w:p>
    <w:p w14:paraId="7BA7449A" w14:textId="77777777" w:rsidR="00091AA4" w:rsidRPr="001311BD" w:rsidRDefault="00091AA4" w:rsidP="00091AA4">
      <w:pPr>
        <w:rPr>
          <w:szCs w:val="20"/>
        </w:rPr>
      </w:pPr>
      <w:r w:rsidRPr="001311BD">
        <w:rPr>
          <w:szCs w:val="20"/>
        </w:rPr>
        <w:t>La personne publique contractante se libèrera des sommes dues au titre du présent marché en faisant porter le montant au crédit du ou des comptes suivants</w:t>
      </w:r>
      <w:r w:rsidRPr="001311BD">
        <w:rPr>
          <w:szCs w:val="20"/>
          <w:vertAlign w:val="superscript"/>
        </w:rPr>
        <w:footnoteReference w:id="1"/>
      </w:r>
      <w:r w:rsidRPr="001311BD">
        <w:rPr>
          <w:szCs w:val="20"/>
        </w:rPr>
        <w:t> :</w:t>
      </w:r>
    </w:p>
    <w:p w14:paraId="1F07CA13" w14:textId="77777777" w:rsidR="00091AA4" w:rsidRPr="001311BD" w:rsidRDefault="00091AA4" w:rsidP="00091AA4">
      <w:pPr>
        <w:pStyle w:val="Normal1"/>
        <w:keepNext/>
        <w:numPr>
          <w:ilvl w:val="0"/>
          <w:numId w:val="47"/>
        </w:numPr>
        <w:tabs>
          <w:tab w:val="clear" w:pos="284"/>
          <w:tab w:val="clear" w:pos="567"/>
          <w:tab w:val="left" w:pos="2410"/>
          <w:tab w:val="left" w:leader="dot" w:pos="9639"/>
        </w:tabs>
        <w:ind w:left="567"/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i/>
          <w:sz w:val="20"/>
        </w:rPr>
        <w:t>Ouvert au nom de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</w:r>
    </w:p>
    <w:p w14:paraId="08E00263" w14:textId="77777777" w:rsidR="00091AA4" w:rsidRPr="001311BD" w:rsidRDefault="00091AA4" w:rsidP="00091AA4">
      <w:pPr>
        <w:pStyle w:val="Normal1"/>
        <w:keepNext/>
        <w:tabs>
          <w:tab w:val="clear" w:pos="284"/>
          <w:tab w:val="left" w:pos="3402"/>
          <w:tab w:val="left" w:leader="dot" w:pos="9639"/>
        </w:tabs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sz w:val="20"/>
        </w:rPr>
        <w:tab/>
        <w:t>pour les prestations suivantes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</w:r>
    </w:p>
    <w:p w14:paraId="14C84E62" w14:textId="77777777" w:rsidR="00091AA4" w:rsidRPr="001311BD" w:rsidRDefault="00091AA4" w:rsidP="00091AA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639"/>
        </w:tabs>
        <w:ind w:left="284" w:firstLine="0"/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sz w:val="20"/>
        </w:rPr>
        <w:tab/>
        <w:t>Domiciliation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</w:r>
    </w:p>
    <w:p w14:paraId="6373C4D7" w14:textId="4B31FBD2" w:rsidR="00091AA4" w:rsidRPr="001311BD" w:rsidRDefault="00091AA4" w:rsidP="00091AA4">
      <w:pPr>
        <w:pStyle w:val="Normal1"/>
        <w:keepNext/>
        <w:tabs>
          <w:tab w:val="clear" w:pos="284"/>
          <w:tab w:val="clear" w:pos="851"/>
          <w:tab w:val="left" w:pos="1843"/>
          <w:tab w:val="left" w:pos="2722"/>
          <w:tab w:val="left" w:leader="dot" w:pos="2835"/>
          <w:tab w:val="left" w:pos="4037"/>
          <w:tab w:val="left" w:pos="4916"/>
          <w:tab w:val="left" w:leader="dot" w:pos="5103"/>
          <w:tab w:val="left" w:pos="6305"/>
          <w:tab w:val="left" w:pos="7825"/>
          <w:tab w:val="left" w:leader="dot" w:pos="7938"/>
          <w:tab w:val="left" w:pos="8573"/>
          <w:tab w:val="left" w:leader="dot" w:pos="9639"/>
        </w:tabs>
        <w:ind w:left="284" w:firstLine="0"/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sz w:val="20"/>
        </w:rPr>
        <w:tab/>
        <w:t>Code banque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  <w:t>Code guichet :</w:t>
      </w:r>
      <w:r w:rsidRPr="001311BD">
        <w:rPr>
          <w:rFonts w:ascii="Marianne" w:hAnsi="Marianne" w:cs="Arial"/>
          <w:sz w:val="20"/>
        </w:rPr>
        <w:tab/>
      </w:r>
      <w:r w:rsidR="00621399" w:rsidRPr="001311BD">
        <w:rPr>
          <w:rFonts w:ascii="Marianne" w:hAnsi="Marianne" w:cs="Arial"/>
          <w:sz w:val="20"/>
        </w:rPr>
        <w:t>.</w:t>
      </w:r>
      <w:r w:rsidRPr="001311BD">
        <w:rPr>
          <w:rFonts w:ascii="Marianne" w:hAnsi="Marianne" w:cs="Arial"/>
          <w:sz w:val="20"/>
        </w:rPr>
        <w:t>N° de compte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  <w:t>Clé RIB :</w:t>
      </w:r>
      <w:r w:rsidRPr="001311BD">
        <w:rPr>
          <w:rFonts w:ascii="Marianne" w:hAnsi="Marianne" w:cs="Arial"/>
          <w:sz w:val="20"/>
        </w:rPr>
        <w:tab/>
      </w:r>
    </w:p>
    <w:p w14:paraId="6B5351A2" w14:textId="77777777" w:rsidR="00091AA4" w:rsidRPr="001311BD" w:rsidRDefault="00091AA4" w:rsidP="00091AA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639"/>
        </w:tabs>
        <w:ind w:left="284" w:firstLine="0"/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sz w:val="20"/>
        </w:rPr>
        <w:tab/>
        <w:t>IBAN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</w:r>
    </w:p>
    <w:p w14:paraId="766F9268" w14:textId="77777777" w:rsidR="00091AA4" w:rsidRPr="001311BD" w:rsidRDefault="00091AA4" w:rsidP="00091AA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639"/>
        </w:tabs>
        <w:ind w:left="284" w:firstLine="0"/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sz w:val="20"/>
        </w:rPr>
        <w:tab/>
        <w:t>BIC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</w:r>
    </w:p>
    <w:p w14:paraId="3150A8FA" w14:textId="77777777" w:rsidR="00091AA4" w:rsidRPr="001311BD" w:rsidRDefault="00091AA4" w:rsidP="00091AA4">
      <w:pPr>
        <w:rPr>
          <w:szCs w:val="20"/>
        </w:rPr>
      </w:pPr>
    </w:p>
    <w:p w14:paraId="7E6F48C5" w14:textId="77777777" w:rsidR="00091AA4" w:rsidRPr="001311BD" w:rsidRDefault="00091AA4" w:rsidP="00091AA4">
      <w:pPr>
        <w:pStyle w:val="Normal1"/>
        <w:keepNext/>
        <w:numPr>
          <w:ilvl w:val="0"/>
          <w:numId w:val="47"/>
        </w:numPr>
        <w:tabs>
          <w:tab w:val="clear" w:pos="284"/>
          <w:tab w:val="clear" w:pos="567"/>
          <w:tab w:val="left" w:pos="2410"/>
          <w:tab w:val="left" w:leader="dot" w:pos="9639"/>
        </w:tabs>
        <w:ind w:left="567"/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i/>
          <w:sz w:val="20"/>
        </w:rPr>
        <w:t>Ouvert au nom de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</w:r>
    </w:p>
    <w:p w14:paraId="0E47B87D" w14:textId="77777777" w:rsidR="00091AA4" w:rsidRPr="001311BD" w:rsidRDefault="00091AA4" w:rsidP="00091AA4">
      <w:pPr>
        <w:pStyle w:val="Normal1"/>
        <w:keepNext/>
        <w:tabs>
          <w:tab w:val="clear" w:pos="284"/>
          <w:tab w:val="left" w:pos="3402"/>
          <w:tab w:val="left" w:leader="dot" w:pos="9639"/>
        </w:tabs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sz w:val="20"/>
        </w:rPr>
        <w:tab/>
        <w:t>pour les prestations suivantes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</w:r>
    </w:p>
    <w:p w14:paraId="707D3DE4" w14:textId="77777777" w:rsidR="00091AA4" w:rsidRPr="001311BD" w:rsidRDefault="00091AA4" w:rsidP="00091AA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639"/>
        </w:tabs>
        <w:ind w:left="284" w:firstLine="0"/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sz w:val="20"/>
        </w:rPr>
        <w:tab/>
        <w:t>Domiciliation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</w:r>
    </w:p>
    <w:p w14:paraId="0FBC53A9" w14:textId="42B6CE3D" w:rsidR="00091AA4" w:rsidRPr="001311BD" w:rsidRDefault="00091AA4" w:rsidP="00091AA4">
      <w:pPr>
        <w:pStyle w:val="Normal1"/>
        <w:keepNext/>
        <w:tabs>
          <w:tab w:val="clear" w:pos="284"/>
          <w:tab w:val="clear" w:pos="851"/>
          <w:tab w:val="left" w:pos="1843"/>
          <w:tab w:val="left" w:pos="2722"/>
          <w:tab w:val="left" w:leader="dot" w:pos="2835"/>
          <w:tab w:val="left" w:pos="4037"/>
          <w:tab w:val="left" w:pos="4916"/>
          <w:tab w:val="left" w:leader="dot" w:pos="5103"/>
          <w:tab w:val="left" w:pos="6305"/>
          <w:tab w:val="left" w:pos="7825"/>
          <w:tab w:val="left" w:leader="dot" w:pos="7938"/>
          <w:tab w:val="left" w:pos="8573"/>
          <w:tab w:val="left" w:leader="dot" w:pos="9639"/>
        </w:tabs>
        <w:ind w:left="284" w:firstLine="0"/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sz w:val="20"/>
        </w:rPr>
        <w:tab/>
        <w:t>Code banque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  <w:t>Code guichet :</w:t>
      </w:r>
      <w:r w:rsidRPr="001311BD">
        <w:rPr>
          <w:rFonts w:ascii="Marianne" w:hAnsi="Marianne" w:cs="Arial"/>
          <w:sz w:val="20"/>
        </w:rPr>
        <w:tab/>
      </w:r>
      <w:r w:rsidR="00621399" w:rsidRPr="001311BD">
        <w:rPr>
          <w:rFonts w:ascii="Marianne" w:hAnsi="Marianne" w:cs="Arial"/>
          <w:sz w:val="20"/>
        </w:rPr>
        <w:t>.</w:t>
      </w:r>
      <w:r w:rsidRPr="001311BD">
        <w:rPr>
          <w:rFonts w:ascii="Marianne" w:hAnsi="Marianne" w:cs="Arial"/>
          <w:sz w:val="20"/>
        </w:rPr>
        <w:t>N° de compte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  <w:t>Clé RIB :</w:t>
      </w:r>
      <w:r w:rsidRPr="001311BD">
        <w:rPr>
          <w:rFonts w:ascii="Marianne" w:hAnsi="Marianne" w:cs="Arial"/>
          <w:sz w:val="20"/>
        </w:rPr>
        <w:tab/>
      </w:r>
    </w:p>
    <w:p w14:paraId="46E22960" w14:textId="77777777" w:rsidR="00091AA4" w:rsidRPr="001311BD" w:rsidRDefault="00091AA4" w:rsidP="00091AA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639"/>
        </w:tabs>
        <w:ind w:left="284" w:firstLine="0"/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sz w:val="20"/>
        </w:rPr>
        <w:tab/>
        <w:t>IBAN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</w:r>
    </w:p>
    <w:p w14:paraId="6D5A1D71" w14:textId="77777777" w:rsidR="00091AA4" w:rsidRPr="001311BD" w:rsidRDefault="00091AA4" w:rsidP="00091AA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639"/>
        </w:tabs>
        <w:ind w:left="284" w:firstLine="0"/>
        <w:rPr>
          <w:rFonts w:ascii="Marianne" w:hAnsi="Marianne" w:cs="Arial"/>
          <w:sz w:val="20"/>
        </w:rPr>
      </w:pPr>
      <w:r w:rsidRPr="001311BD">
        <w:rPr>
          <w:rFonts w:ascii="Marianne" w:hAnsi="Marianne" w:cs="Arial"/>
          <w:sz w:val="20"/>
        </w:rPr>
        <w:tab/>
        <w:t>BIC :</w:t>
      </w:r>
      <w:r w:rsidRPr="001311BD">
        <w:rPr>
          <w:rFonts w:ascii="Marianne" w:hAnsi="Marianne" w:cs="Arial"/>
          <w:sz w:val="20"/>
        </w:rPr>
        <w:tab/>
      </w:r>
      <w:r w:rsidRPr="001311BD">
        <w:rPr>
          <w:rFonts w:ascii="Marianne" w:hAnsi="Marianne" w:cs="Arial"/>
          <w:sz w:val="20"/>
        </w:rPr>
        <w:tab/>
      </w:r>
    </w:p>
    <w:p w14:paraId="69588CDD" w14:textId="77777777" w:rsidR="00091AA4" w:rsidRPr="001311BD" w:rsidRDefault="00091AA4" w:rsidP="00091AA4">
      <w:pPr>
        <w:tabs>
          <w:tab w:val="left" w:pos="6237"/>
        </w:tabs>
        <w:rPr>
          <w:szCs w:val="20"/>
        </w:rPr>
      </w:pPr>
      <w:r w:rsidRPr="001311BD">
        <w:rPr>
          <w:b/>
          <w:szCs w:val="20"/>
        </w:rPr>
        <w:t>En cas de groupement solidaire,</w:t>
      </w:r>
      <w:r w:rsidRPr="001311BD">
        <w:rPr>
          <w:szCs w:val="20"/>
        </w:rPr>
        <w:t xml:space="preserve"> le paiement est effectué sur :  </w:t>
      </w:r>
      <w:r w:rsidRPr="001311BD">
        <w:rPr>
          <w:szCs w:val="20"/>
        </w:rPr>
        <w:tab/>
      </w:r>
      <w:r w:rsidRPr="001311BD">
        <w:rPr>
          <w:i/>
          <w:szCs w:val="20"/>
        </w:rPr>
        <w:t>(cocher la case correspondante)</w:t>
      </w:r>
    </w:p>
    <w:p w14:paraId="5950EBF5" w14:textId="77777777" w:rsidR="00091AA4" w:rsidRPr="001311BD" w:rsidRDefault="00091AA4" w:rsidP="00091AA4">
      <w:pPr>
        <w:ind w:firstLine="284"/>
        <w:rPr>
          <w:szCs w:val="20"/>
        </w:rPr>
      </w:pPr>
      <w:r w:rsidRPr="001311BD">
        <w:rPr>
          <w:szCs w:val="20"/>
        </w:rPr>
        <w:fldChar w:fldCharType="begin">
          <w:ffData>
            <w:name w:val="Texte8"/>
            <w:enabled w:val="0"/>
            <w:calcOnExit w:val="0"/>
            <w:checkBox>
              <w:sizeAuto/>
              <w:default w:val="0"/>
            </w:checkBox>
          </w:ffData>
        </w:fldChar>
      </w:r>
      <w:bookmarkStart w:id="20" w:name="Texte8"/>
      <w:r w:rsidRPr="001311BD">
        <w:rPr>
          <w:szCs w:val="20"/>
        </w:rPr>
        <w:instrText xml:space="preserve"> FORMCHECKBOX </w:instrText>
      </w:r>
      <w:r w:rsidRPr="001311BD">
        <w:rPr>
          <w:szCs w:val="20"/>
        </w:rPr>
      </w:r>
      <w:r w:rsidRPr="001311BD">
        <w:rPr>
          <w:szCs w:val="20"/>
        </w:rPr>
        <w:fldChar w:fldCharType="separate"/>
      </w:r>
      <w:r w:rsidRPr="001311BD">
        <w:rPr>
          <w:szCs w:val="20"/>
        </w:rPr>
        <w:fldChar w:fldCharType="end"/>
      </w:r>
      <w:bookmarkEnd w:id="20"/>
      <w:r w:rsidRPr="001311BD">
        <w:rPr>
          <w:szCs w:val="20"/>
        </w:rPr>
        <w:t xml:space="preserve"> un compte unique ouvert au nom des membres du groupement ou du mandataire ;</w:t>
      </w:r>
    </w:p>
    <w:p w14:paraId="1078F9F6" w14:textId="77777777" w:rsidR="00091AA4" w:rsidRPr="001311BD" w:rsidRDefault="00091AA4" w:rsidP="00091AA4">
      <w:pPr>
        <w:spacing w:before="60"/>
        <w:ind w:left="568" w:hanging="284"/>
        <w:rPr>
          <w:szCs w:val="20"/>
        </w:rPr>
      </w:pPr>
      <w:r w:rsidRPr="001311BD">
        <w:rPr>
          <w:szCs w:val="20"/>
        </w:rPr>
        <w:fldChar w:fldCharType="begin">
          <w:ffData>
            <w:name w:val="Texte9"/>
            <w:enabled w:val="0"/>
            <w:calcOnExit w:val="0"/>
            <w:checkBox>
              <w:sizeAuto/>
              <w:default w:val="0"/>
            </w:checkBox>
          </w:ffData>
        </w:fldChar>
      </w:r>
      <w:bookmarkStart w:id="21" w:name="Texte9"/>
      <w:r w:rsidRPr="001311BD">
        <w:rPr>
          <w:szCs w:val="20"/>
        </w:rPr>
        <w:instrText xml:space="preserve"> FORMCHECKBOX </w:instrText>
      </w:r>
      <w:r w:rsidRPr="001311BD">
        <w:rPr>
          <w:szCs w:val="20"/>
        </w:rPr>
      </w:r>
      <w:r w:rsidRPr="001311BD">
        <w:rPr>
          <w:szCs w:val="20"/>
        </w:rPr>
        <w:fldChar w:fldCharType="separate"/>
      </w:r>
      <w:r w:rsidRPr="001311BD">
        <w:rPr>
          <w:szCs w:val="20"/>
        </w:rPr>
        <w:fldChar w:fldCharType="end"/>
      </w:r>
      <w:bookmarkEnd w:id="21"/>
      <w:r w:rsidRPr="001311BD">
        <w:rPr>
          <w:szCs w:val="20"/>
        </w:rPr>
        <w:t xml:space="preserve"> les comptes de chacun des membres du groupement suivant les répartitions indiquées en annexe du présent document.</w:t>
      </w:r>
    </w:p>
    <w:p w14:paraId="5F252CB5" w14:textId="77777777" w:rsidR="00091AA4" w:rsidRPr="001311BD" w:rsidRDefault="00091AA4" w:rsidP="00091AA4">
      <w:pPr>
        <w:rPr>
          <w:szCs w:val="20"/>
        </w:rPr>
      </w:pPr>
      <w:r w:rsidRPr="001311BD">
        <w:rPr>
          <w:b/>
          <w:i/>
          <w:szCs w:val="20"/>
        </w:rPr>
        <w:t>NB :</w:t>
      </w:r>
      <w:r w:rsidRPr="001311BD">
        <w:rPr>
          <w:i/>
          <w:szCs w:val="20"/>
        </w:rPr>
        <w:t xml:space="preserve"> Si aucune case n’est cochée, ou si les deux cases sont cochées, le pouvoir adjudicateur considèrera que seules les dispositions du CCAP s’appliquent.</w:t>
      </w:r>
    </w:p>
    <w:bookmarkEnd w:id="0"/>
    <w:p w14:paraId="782B70F0" w14:textId="77777777" w:rsidR="00091AA4" w:rsidRPr="001311BD" w:rsidRDefault="00091AA4" w:rsidP="00091AA4">
      <w:pPr>
        <w:rPr>
          <w:b/>
          <w:szCs w:val="20"/>
        </w:rPr>
      </w:pPr>
    </w:p>
    <w:p w14:paraId="1EE4F5AD" w14:textId="38B7A46B" w:rsidR="00091AA4" w:rsidRPr="001311BD" w:rsidRDefault="00091AA4" w:rsidP="00091AA4">
      <w:pPr>
        <w:rPr>
          <w:szCs w:val="20"/>
        </w:rPr>
      </w:pPr>
      <w:r w:rsidRPr="001311BD">
        <w:rPr>
          <w:b/>
          <w:szCs w:val="20"/>
        </w:rPr>
        <w:t xml:space="preserve">Avance forfaitaire : </w:t>
      </w:r>
    </w:p>
    <w:p w14:paraId="4E40E861" w14:textId="77777777" w:rsidR="00091AA4" w:rsidRPr="001311BD" w:rsidRDefault="00091AA4" w:rsidP="00091AA4">
      <w:pPr>
        <w:tabs>
          <w:tab w:val="left" w:pos="6237"/>
        </w:tabs>
        <w:ind w:firstLine="284"/>
        <w:rPr>
          <w:i/>
          <w:szCs w:val="20"/>
        </w:rPr>
      </w:pPr>
      <w:r w:rsidRPr="001311BD">
        <w:rPr>
          <w:szCs w:val="20"/>
        </w:rPr>
        <w:t xml:space="preserve">Je renonce au bénéfice de l’avance :     </w:t>
      </w:r>
      <w:r w:rsidRPr="001311BD">
        <w:rPr>
          <w:szCs w:val="20"/>
        </w:rPr>
        <w:fldChar w:fldCharType="begin">
          <w:ffData>
            <w:name w:val="Texte10"/>
            <w:enabled w:val="0"/>
            <w:calcOnExit w:val="0"/>
            <w:checkBox>
              <w:sizeAuto/>
              <w:default w:val="0"/>
            </w:checkBox>
          </w:ffData>
        </w:fldChar>
      </w:r>
      <w:bookmarkStart w:id="22" w:name="Texte10"/>
      <w:r w:rsidRPr="001311BD">
        <w:rPr>
          <w:szCs w:val="20"/>
        </w:rPr>
        <w:instrText xml:space="preserve"> FORMCHECKBOX </w:instrText>
      </w:r>
      <w:r w:rsidRPr="001311BD">
        <w:rPr>
          <w:szCs w:val="20"/>
        </w:rPr>
      </w:r>
      <w:r w:rsidRPr="001311BD">
        <w:rPr>
          <w:szCs w:val="20"/>
        </w:rPr>
        <w:fldChar w:fldCharType="separate"/>
      </w:r>
      <w:r w:rsidRPr="001311BD">
        <w:rPr>
          <w:szCs w:val="20"/>
        </w:rPr>
        <w:fldChar w:fldCharType="end"/>
      </w:r>
      <w:bookmarkEnd w:id="22"/>
      <w:r w:rsidRPr="001311BD">
        <w:rPr>
          <w:szCs w:val="20"/>
        </w:rPr>
        <w:t xml:space="preserve">NON    </w:t>
      </w:r>
      <w:r w:rsidRPr="001311BD">
        <w:rPr>
          <w:szCs w:val="20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bookmarkStart w:id="23" w:name="Texte11"/>
      <w:r w:rsidRPr="001311BD">
        <w:rPr>
          <w:szCs w:val="20"/>
        </w:rPr>
        <w:instrText xml:space="preserve"> FORMCHECKBOX </w:instrText>
      </w:r>
      <w:r w:rsidRPr="001311BD">
        <w:rPr>
          <w:szCs w:val="20"/>
        </w:rPr>
      </w:r>
      <w:r w:rsidRPr="001311BD">
        <w:rPr>
          <w:szCs w:val="20"/>
        </w:rPr>
        <w:fldChar w:fldCharType="separate"/>
      </w:r>
      <w:r w:rsidRPr="001311BD">
        <w:rPr>
          <w:szCs w:val="20"/>
        </w:rPr>
        <w:fldChar w:fldCharType="end"/>
      </w:r>
      <w:bookmarkEnd w:id="23"/>
      <w:r w:rsidRPr="001311BD">
        <w:rPr>
          <w:szCs w:val="20"/>
        </w:rPr>
        <w:t xml:space="preserve"> OUI      </w:t>
      </w:r>
      <w:r w:rsidRPr="001311BD">
        <w:rPr>
          <w:szCs w:val="20"/>
        </w:rPr>
        <w:tab/>
      </w:r>
      <w:r w:rsidRPr="001311BD">
        <w:rPr>
          <w:i/>
          <w:szCs w:val="20"/>
        </w:rPr>
        <w:t>(cocher la case correspondante)</w:t>
      </w:r>
    </w:p>
    <w:p w14:paraId="3B354644" w14:textId="77777777" w:rsidR="00091AA4" w:rsidRPr="001311BD" w:rsidRDefault="00091AA4" w:rsidP="00091AA4">
      <w:pPr>
        <w:tabs>
          <w:tab w:val="left" w:pos="6237"/>
        </w:tabs>
        <w:ind w:firstLine="284"/>
        <w:rPr>
          <w:i/>
          <w:szCs w:val="20"/>
        </w:rPr>
      </w:pPr>
    </w:p>
    <w:p w14:paraId="77971F95" w14:textId="77777777" w:rsidR="00091AA4" w:rsidRPr="001311BD" w:rsidRDefault="00091AA4" w:rsidP="00091AA4">
      <w:pPr>
        <w:keepNext/>
        <w:keepLines/>
        <w:pBdr>
          <w:bottom w:val="double" w:sz="6" w:space="1" w:color="auto"/>
        </w:pBdr>
        <w:spacing w:after="240"/>
        <w:rPr>
          <w:rFonts w:cs="Arial"/>
          <w:b/>
          <w:szCs w:val="20"/>
        </w:rPr>
      </w:pPr>
      <w:r w:rsidRPr="001311BD">
        <w:rPr>
          <w:rFonts w:cs="Arial"/>
          <w:b/>
          <w:szCs w:val="20"/>
        </w:rPr>
        <w:lastRenderedPageBreak/>
        <w:t>ENGAGEMENT DU CANDIDAT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091AA4" w:rsidRPr="001311BD" w14:paraId="3D7E3A74" w14:textId="77777777" w:rsidTr="000F6E2E">
        <w:tc>
          <w:tcPr>
            <w:tcW w:w="4606" w:type="dxa"/>
            <w:hideMark/>
          </w:tcPr>
          <w:p w14:paraId="7BA396CE" w14:textId="77777777" w:rsidR="00091AA4" w:rsidRPr="001311BD" w:rsidRDefault="00091AA4" w:rsidP="004862E6">
            <w:pPr>
              <w:keepNext/>
              <w:keepLines/>
              <w:spacing w:before="0"/>
              <w:jc w:val="center"/>
              <w:rPr>
                <w:rFonts w:cs="Arial"/>
                <w:szCs w:val="20"/>
              </w:rPr>
            </w:pPr>
            <w:r w:rsidRPr="001311BD">
              <w:rPr>
                <w:rFonts w:cs="Arial"/>
                <w:i/>
                <w:szCs w:val="20"/>
              </w:rPr>
              <w:t>Fait en un seul original</w:t>
            </w:r>
          </w:p>
        </w:tc>
        <w:tc>
          <w:tcPr>
            <w:tcW w:w="4606" w:type="dxa"/>
            <w:hideMark/>
          </w:tcPr>
          <w:p w14:paraId="4DDD4A75" w14:textId="77777777" w:rsidR="00091AA4" w:rsidRPr="001311BD" w:rsidRDefault="00091AA4" w:rsidP="004862E6">
            <w:pPr>
              <w:keepNext/>
              <w:keepLines/>
              <w:spacing w:before="0"/>
              <w:jc w:val="center"/>
              <w:rPr>
                <w:rFonts w:cs="Arial"/>
                <w:b/>
                <w:szCs w:val="20"/>
              </w:rPr>
            </w:pPr>
            <w:r w:rsidRPr="001311BD">
              <w:rPr>
                <w:rFonts w:cs="Arial"/>
                <w:b/>
                <w:szCs w:val="20"/>
              </w:rPr>
              <w:t>Signature du candidat</w:t>
            </w:r>
          </w:p>
        </w:tc>
      </w:tr>
      <w:tr w:rsidR="00091AA4" w:rsidRPr="001311BD" w14:paraId="7037F68D" w14:textId="77777777" w:rsidTr="000F6E2E">
        <w:tc>
          <w:tcPr>
            <w:tcW w:w="4606" w:type="dxa"/>
            <w:hideMark/>
          </w:tcPr>
          <w:p w14:paraId="2E9546B7" w14:textId="17871FF5" w:rsidR="00091AA4" w:rsidRPr="001311BD" w:rsidRDefault="00AC6B91" w:rsidP="000F6E2E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À</w:t>
            </w:r>
            <w:r w:rsidR="00091AA4" w:rsidRPr="001311BD">
              <w:rPr>
                <w:rFonts w:cs="Arial"/>
                <w:szCs w:val="20"/>
              </w:rPr>
              <w:t xml:space="preserve"> ..........................................</w:t>
            </w:r>
          </w:p>
        </w:tc>
        <w:tc>
          <w:tcPr>
            <w:tcW w:w="4606" w:type="dxa"/>
            <w:hideMark/>
          </w:tcPr>
          <w:p w14:paraId="2FC69467" w14:textId="77777777" w:rsidR="00091AA4" w:rsidRPr="001311BD" w:rsidRDefault="00091AA4" w:rsidP="000F6E2E">
            <w:pPr>
              <w:keepNext/>
              <w:keepLines/>
              <w:jc w:val="center"/>
              <w:rPr>
                <w:rFonts w:cs="Arial"/>
                <w:i/>
                <w:szCs w:val="20"/>
              </w:rPr>
            </w:pPr>
            <w:r w:rsidRPr="001311BD">
              <w:rPr>
                <w:rFonts w:cs="Arial"/>
                <w:i/>
                <w:szCs w:val="20"/>
              </w:rPr>
              <w:t>Lu et approuvé</w:t>
            </w:r>
          </w:p>
        </w:tc>
      </w:tr>
      <w:tr w:rsidR="00091AA4" w:rsidRPr="001311BD" w14:paraId="6FB70052" w14:textId="77777777" w:rsidTr="000F6E2E">
        <w:tc>
          <w:tcPr>
            <w:tcW w:w="4606" w:type="dxa"/>
            <w:hideMark/>
          </w:tcPr>
          <w:p w14:paraId="2DFA75D6" w14:textId="77777777" w:rsidR="00091AA4" w:rsidRPr="001311BD" w:rsidRDefault="00091AA4" w:rsidP="000F6E2E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1311BD">
              <w:rPr>
                <w:rFonts w:cs="Arial"/>
                <w:szCs w:val="20"/>
              </w:rPr>
              <w:t>Le ..........................................</w:t>
            </w:r>
          </w:p>
        </w:tc>
        <w:tc>
          <w:tcPr>
            <w:tcW w:w="4606" w:type="dxa"/>
            <w:hideMark/>
          </w:tcPr>
          <w:p w14:paraId="7C875AE5" w14:textId="77777777" w:rsidR="00091AA4" w:rsidRPr="001311BD" w:rsidRDefault="00091AA4" w:rsidP="000F6E2E">
            <w:pPr>
              <w:keepNext/>
              <w:keepLines/>
              <w:jc w:val="center"/>
              <w:rPr>
                <w:rFonts w:cs="Arial"/>
                <w:i/>
                <w:szCs w:val="20"/>
              </w:rPr>
            </w:pPr>
          </w:p>
        </w:tc>
      </w:tr>
      <w:tr w:rsidR="00091AA4" w:rsidRPr="001311BD" w14:paraId="0221927A" w14:textId="77777777" w:rsidTr="000F6E2E">
        <w:tc>
          <w:tcPr>
            <w:tcW w:w="9212" w:type="dxa"/>
            <w:gridSpan w:val="2"/>
          </w:tcPr>
          <w:p w14:paraId="5A9430D0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091AA4" w:rsidRPr="001311BD" w14:paraId="4AEAEBC0" w14:textId="77777777" w:rsidTr="000F6E2E">
        <w:tc>
          <w:tcPr>
            <w:tcW w:w="9212" w:type="dxa"/>
            <w:gridSpan w:val="2"/>
          </w:tcPr>
          <w:p w14:paraId="5FDA0B28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091AA4" w:rsidRPr="001311BD" w14:paraId="462F463F" w14:textId="77777777" w:rsidTr="000F6E2E">
        <w:tc>
          <w:tcPr>
            <w:tcW w:w="9212" w:type="dxa"/>
            <w:gridSpan w:val="2"/>
          </w:tcPr>
          <w:p w14:paraId="6AF4A372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091AA4" w:rsidRPr="001311BD" w14:paraId="2B04B3E8" w14:textId="77777777" w:rsidTr="000F6E2E">
        <w:tc>
          <w:tcPr>
            <w:tcW w:w="9212" w:type="dxa"/>
            <w:gridSpan w:val="2"/>
          </w:tcPr>
          <w:p w14:paraId="6A3915C2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</w:tbl>
    <w:p w14:paraId="31630602" w14:textId="77777777" w:rsidR="00091AA4" w:rsidRPr="001311BD" w:rsidRDefault="00091AA4" w:rsidP="00091AA4">
      <w:pPr>
        <w:rPr>
          <w:rFonts w:cs="Arial"/>
          <w:szCs w:val="20"/>
        </w:rPr>
      </w:pPr>
    </w:p>
    <w:p w14:paraId="3EEA4BB9" w14:textId="77777777" w:rsidR="00091AA4" w:rsidRPr="001311BD" w:rsidRDefault="00091AA4" w:rsidP="00091AA4">
      <w:pPr>
        <w:keepNext/>
        <w:keepLines/>
        <w:pBdr>
          <w:bottom w:val="double" w:sz="6" w:space="1" w:color="auto"/>
        </w:pBdr>
        <w:spacing w:after="240"/>
        <w:rPr>
          <w:rFonts w:cs="Arial"/>
          <w:b/>
          <w:szCs w:val="20"/>
        </w:rPr>
      </w:pPr>
      <w:r w:rsidRPr="001311BD">
        <w:rPr>
          <w:rFonts w:cs="Arial"/>
          <w:b/>
          <w:szCs w:val="20"/>
        </w:rPr>
        <w:t>VISA DU CONTROLEUR FINANCIER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091AA4" w:rsidRPr="001311BD" w14:paraId="1D283282" w14:textId="77777777" w:rsidTr="000F6E2E">
        <w:tc>
          <w:tcPr>
            <w:tcW w:w="4606" w:type="dxa"/>
            <w:hideMark/>
          </w:tcPr>
          <w:p w14:paraId="3D67DF9C" w14:textId="254C2D8D" w:rsidR="00091AA4" w:rsidRPr="001311BD" w:rsidRDefault="00AC6B91" w:rsidP="000F6E2E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À</w:t>
            </w:r>
            <w:r w:rsidR="00091AA4" w:rsidRPr="001311BD">
              <w:rPr>
                <w:rFonts w:cs="Arial"/>
                <w:szCs w:val="20"/>
              </w:rPr>
              <w:t xml:space="preserve"> ..........................................</w:t>
            </w:r>
          </w:p>
        </w:tc>
        <w:tc>
          <w:tcPr>
            <w:tcW w:w="4606" w:type="dxa"/>
          </w:tcPr>
          <w:p w14:paraId="54FA309F" w14:textId="77777777" w:rsidR="00091AA4" w:rsidRPr="001311BD" w:rsidRDefault="00091AA4" w:rsidP="000F6E2E">
            <w:pPr>
              <w:keepNext/>
              <w:keepLines/>
              <w:jc w:val="center"/>
              <w:rPr>
                <w:rFonts w:cs="Arial"/>
                <w:szCs w:val="20"/>
              </w:rPr>
            </w:pPr>
          </w:p>
        </w:tc>
      </w:tr>
      <w:tr w:rsidR="00091AA4" w:rsidRPr="001311BD" w14:paraId="752F882D" w14:textId="77777777" w:rsidTr="000F6E2E">
        <w:tc>
          <w:tcPr>
            <w:tcW w:w="4606" w:type="dxa"/>
            <w:hideMark/>
          </w:tcPr>
          <w:p w14:paraId="2A266A89" w14:textId="77777777" w:rsidR="00091AA4" w:rsidRPr="001311BD" w:rsidRDefault="00091AA4" w:rsidP="000F6E2E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1311BD">
              <w:rPr>
                <w:rFonts w:cs="Arial"/>
                <w:szCs w:val="20"/>
              </w:rPr>
              <w:t>Le ..........................................</w:t>
            </w:r>
          </w:p>
        </w:tc>
        <w:tc>
          <w:tcPr>
            <w:tcW w:w="4606" w:type="dxa"/>
          </w:tcPr>
          <w:p w14:paraId="1ED1E449" w14:textId="77777777" w:rsidR="00091AA4" w:rsidRPr="001311BD" w:rsidRDefault="00091AA4" w:rsidP="000F6E2E">
            <w:pPr>
              <w:keepNext/>
              <w:keepLines/>
              <w:jc w:val="center"/>
              <w:rPr>
                <w:rFonts w:cs="Arial"/>
                <w:szCs w:val="20"/>
              </w:rPr>
            </w:pPr>
          </w:p>
        </w:tc>
      </w:tr>
      <w:tr w:rsidR="00091AA4" w:rsidRPr="001311BD" w14:paraId="715B5F9E" w14:textId="77777777" w:rsidTr="000F6E2E">
        <w:tc>
          <w:tcPr>
            <w:tcW w:w="9212" w:type="dxa"/>
            <w:gridSpan w:val="2"/>
          </w:tcPr>
          <w:p w14:paraId="3B882760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091AA4" w:rsidRPr="001311BD" w14:paraId="4C20DDCF" w14:textId="77777777" w:rsidTr="000F6E2E">
        <w:tc>
          <w:tcPr>
            <w:tcW w:w="9212" w:type="dxa"/>
            <w:gridSpan w:val="2"/>
          </w:tcPr>
          <w:p w14:paraId="541887DC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091AA4" w:rsidRPr="001311BD" w14:paraId="2B4EA8B3" w14:textId="77777777" w:rsidTr="000F6E2E">
        <w:tc>
          <w:tcPr>
            <w:tcW w:w="9212" w:type="dxa"/>
            <w:gridSpan w:val="2"/>
          </w:tcPr>
          <w:p w14:paraId="3FD6B79C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4862E6" w:rsidRPr="001311BD" w14:paraId="026BC54F" w14:textId="77777777" w:rsidTr="000F6E2E">
        <w:tc>
          <w:tcPr>
            <w:tcW w:w="9212" w:type="dxa"/>
            <w:gridSpan w:val="2"/>
          </w:tcPr>
          <w:p w14:paraId="29998ABA" w14:textId="77777777" w:rsidR="004862E6" w:rsidRPr="001311BD" w:rsidRDefault="004862E6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</w:tbl>
    <w:p w14:paraId="03AAAA61" w14:textId="77777777" w:rsidR="00091AA4" w:rsidRPr="001311BD" w:rsidRDefault="00091AA4" w:rsidP="00091AA4">
      <w:pPr>
        <w:pStyle w:val="En-tte"/>
        <w:widowControl w:val="0"/>
        <w:tabs>
          <w:tab w:val="left" w:pos="708"/>
        </w:tabs>
        <w:rPr>
          <w:rFonts w:cs="Arial"/>
          <w:szCs w:val="20"/>
        </w:rPr>
      </w:pPr>
    </w:p>
    <w:p w14:paraId="45570C6D" w14:textId="77777777" w:rsidR="00091AA4" w:rsidRPr="001311BD" w:rsidRDefault="00091AA4" w:rsidP="00091AA4">
      <w:pPr>
        <w:keepNext/>
        <w:keepLines/>
        <w:pBdr>
          <w:bottom w:val="double" w:sz="6" w:space="1" w:color="auto"/>
        </w:pBdr>
        <w:spacing w:after="240"/>
        <w:rPr>
          <w:rFonts w:cs="Arial"/>
          <w:b/>
          <w:szCs w:val="20"/>
        </w:rPr>
      </w:pPr>
      <w:r w:rsidRPr="001311BD">
        <w:rPr>
          <w:rFonts w:cs="Arial"/>
          <w:b/>
          <w:szCs w:val="20"/>
        </w:rPr>
        <w:t>ACCEPTATION DE L’OFFRE PAR LE POUVOIR ADJUDICATEUR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091AA4" w:rsidRPr="001311BD" w14:paraId="4A72DC2C" w14:textId="77777777" w:rsidTr="000F6E2E">
        <w:tc>
          <w:tcPr>
            <w:tcW w:w="4606" w:type="dxa"/>
            <w:hideMark/>
          </w:tcPr>
          <w:p w14:paraId="37848C7D" w14:textId="77777777" w:rsidR="00091AA4" w:rsidRPr="001311BD" w:rsidRDefault="00091AA4" w:rsidP="004862E6">
            <w:pPr>
              <w:keepNext/>
              <w:keepLines/>
              <w:spacing w:before="0"/>
              <w:jc w:val="center"/>
              <w:rPr>
                <w:rFonts w:cs="Arial"/>
                <w:i/>
                <w:szCs w:val="20"/>
              </w:rPr>
            </w:pPr>
            <w:r w:rsidRPr="001311BD">
              <w:rPr>
                <w:rFonts w:cs="Arial"/>
                <w:i/>
                <w:szCs w:val="20"/>
              </w:rPr>
              <w:t>Est acceptée la présente offre pour valoir</w:t>
            </w:r>
          </w:p>
          <w:p w14:paraId="730E578C" w14:textId="77777777" w:rsidR="00091AA4" w:rsidRPr="001311BD" w:rsidRDefault="00091AA4" w:rsidP="004862E6">
            <w:pPr>
              <w:keepNext/>
              <w:keepLines/>
              <w:spacing w:before="0"/>
              <w:jc w:val="center"/>
              <w:rPr>
                <w:rFonts w:cs="Arial"/>
                <w:i/>
                <w:szCs w:val="20"/>
              </w:rPr>
            </w:pPr>
            <w:r w:rsidRPr="001311BD">
              <w:rPr>
                <w:rFonts w:cs="Arial"/>
                <w:i/>
                <w:szCs w:val="20"/>
              </w:rPr>
              <w:t>marché</w:t>
            </w:r>
          </w:p>
          <w:p w14:paraId="08418249" w14:textId="77777777" w:rsidR="00091AA4" w:rsidRPr="001311BD" w:rsidRDefault="00091AA4" w:rsidP="000F6E2E">
            <w:pPr>
              <w:keepNext/>
              <w:keepLines/>
              <w:jc w:val="center"/>
              <w:rPr>
                <w:rFonts w:cs="Arial"/>
                <w:i/>
                <w:szCs w:val="20"/>
              </w:rPr>
            </w:pPr>
          </w:p>
        </w:tc>
        <w:tc>
          <w:tcPr>
            <w:tcW w:w="4606" w:type="dxa"/>
            <w:hideMark/>
          </w:tcPr>
          <w:p w14:paraId="542FD7B3" w14:textId="77777777" w:rsidR="00091AA4" w:rsidRPr="001311BD" w:rsidRDefault="00091AA4" w:rsidP="004862E6">
            <w:pPr>
              <w:keepNext/>
              <w:keepLines/>
              <w:spacing w:before="0"/>
              <w:jc w:val="center"/>
              <w:rPr>
                <w:rFonts w:cs="Arial"/>
                <w:b/>
                <w:szCs w:val="20"/>
              </w:rPr>
            </w:pPr>
            <w:r w:rsidRPr="001311BD">
              <w:rPr>
                <w:rFonts w:cs="Arial"/>
                <w:b/>
                <w:szCs w:val="20"/>
              </w:rPr>
              <w:t>Le pouvoir adjudicateur habilité par la délibération du ....................</w:t>
            </w:r>
          </w:p>
        </w:tc>
      </w:tr>
      <w:tr w:rsidR="00091AA4" w:rsidRPr="001311BD" w14:paraId="185379E3" w14:textId="77777777" w:rsidTr="000F6E2E">
        <w:tc>
          <w:tcPr>
            <w:tcW w:w="4606" w:type="dxa"/>
            <w:hideMark/>
          </w:tcPr>
          <w:p w14:paraId="33755E46" w14:textId="0AD9401E" w:rsidR="00091AA4" w:rsidRPr="001311BD" w:rsidRDefault="00AC6B91" w:rsidP="000F6E2E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À</w:t>
            </w:r>
            <w:r w:rsidR="00091AA4" w:rsidRPr="001311BD">
              <w:rPr>
                <w:rFonts w:cs="Arial"/>
                <w:szCs w:val="20"/>
              </w:rPr>
              <w:t xml:space="preserve"> ..........................................</w:t>
            </w:r>
          </w:p>
        </w:tc>
        <w:tc>
          <w:tcPr>
            <w:tcW w:w="4606" w:type="dxa"/>
          </w:tcPr>
          <w:p w14:paraId="38AE788D" w14:textId="77777777" w:rsidR="00091AA4" w:rsidRPr="001311BD" w:rsidRDefault="00091AA4" w:rsidP="000F6E2E">
            <w:pPr>
              <w:keepNext/>
              <w:keepLines/>
              <w:jc w:val="center"/>
              <w:rPr>
                <w:rFonts w:cs="Arial"/>
                <w:szCs w:val="20"/>
              </w:rPr>
            </w:pPr>
          </w:p>
        </w:tc>
      </w:tr>
      <w:tr w:rsidR="00091AA4" w:rsidRPr="001311BD" w14:paraId="3CBA56C9" w14:textId="77777777" w:rsidTr="000F6E2E">
        <w:tc>
          <w:tcPr>
            <w:tcW w:w="4606" w:type="dxa"/>
            <w:hideMark/>
          </w:tcPr>
          <w:p w14:paraId="5577C9F0" w14:textId="77777777" w:rsidR="00091AA4" w:rsidRPr="001311BD" w:rsidRDefault="00091AA4" w:rsidP="000F6E2E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1311BD">
              <w:rPr>
                <w:rFonts w:cs="Arial"/>
                <w:szCs w:val="20"/>
              </w:rPr>
              <w:t>Le ..........................................</w:t>
            </w:r>
          </w:p>
        </w:tc>
        <w:tc>
          <w:tcPr>
            <w:tcW w:w="4606" w:type="dxa"/>
          </w:tcPr>
          <w:p w14:paraId="6F8AD92C" w14:textId="77777777" w:rsidR="00091AA4" w:rsidRPr="001311BD" w:rsidRDefault="00091AA4" w:rsidP="000F6E2E">
            <w:pPr>
              <w:keepNext/>
              <w:keepLines/>
              <w:jc w:val="center"/>
              <w:rPr>
                <w:rFonts w:cs="Arial"/>
                <w:szCs w:val="20"/>
              </w:rPr>
            </w:pPr>
          </w:p>
        </w:tc>
      </w:tr>
      <w:tr w:rsidR="00091AA4" w:rsidRPr="001311BD" w14:paraId="41630A41" w14:textId="77777777" w:rsidTr="000F6E2E">
        <w:tc>
          <w:tcPr>
            <w:tcW w:w="9212" w:type="dxa"/>
            <w:gridSpan w:val="2"/>
          </w:tcPr>
          <w:p w14:paraId="53A022C7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091AA4" w:rsidRPr="001311BD" w14:paraId="369A378E" w14:textId="77777777" w:rsidTr="000F6E2E">
        <w:tc>
          <w:tcPr>
            <w:tcW w:w="9212" w:type="dxa"/>
            <w:gridSpan w:val="2"/>
          </w:tcPr>
          <w:p w14:paraId="0F8D30EA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091AA4" w:rsidRPr="001311BD" w14:paraId="4B7243C0" w14:textId="77777777" w:rsidTr="000F6E2E">
        <w:tc>
          <w:tcPr>
            <w:tcW w:w="9212" w:type="dxa"/>
            <w:gridSpan w:val="2"/>
          </w:tcPr>
          <w:p w14:paraId="5552256A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091AA4" w:rsidRPr="001311BD" w14:paraId="3C998A10" w14:textId="77777777" w:rsidTr="000F6E2E">
        <w:tc>
          <w:tcPr>
            <w:tcW w:w="9212" w:type="dxa"/>
            <w:gridSpan w:val="2"/>
          </w:tcPr>
          <w:p w14:paraId="799DFA55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091AA4" w:rsidRPr="001311BD" w14:paraId="1645AEB1" w14:textId="77777777" w:rsidTr="000F6E2E">
        <w:tc>
          <w:tcPr>
            <w:tcW w:w="9212" w:type="dxa"/>
            <w:gridSpan w:val="2"/>
          </w:tcPr>
          <w:p w14:paraId="695252F7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091AA4" w:rsidRPr="001311BD" w14:paraId="0B4B3420" w14:textId="77777777" w:rsidTr="000F6E2E">
        <w:tc>
          <w:tcPr>
            <w:tcW w:w="9212" w:type="dxa"/>
            <w:gridSpan w:val="2"/>
          </w:tcPr>
          <w:p w14:paraId="0A4B716E" w14:textId="77777777" w:rsidR="00091AA4" w:rsidRPr="001311BD" w:rsidRDefault="00091AA4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</w:tbl>
    <w:p w14:paraId="5F1B54B7" w14:textId="77777777" w:rsidR="00091AA4" w:rsidRPr="001311BD" w:rsidRDefault="00091AA4" w:rsidP="00091AA4">
      <w:pPr>
        <w:pStyle w:val="En-tte"/>
        <w:widowControl w:val="0"/>
        <w:tabs>
          <w:tab w:val="left" w:pos="708"/>
        </w:tabs>
        <w:rPr>
          <w:rFonts w:cs="Arial"/>
          <w:szCs w:val="20"/>
        </w:rPr>
      </w:pPr>
    </w:p>
    <w:p w14:paraId="54D25429" w14:textId="77777777" w:rsidR="00091AA4" w:rsidRPr="001311BD" w:rsidRDefault="00091AA4">
      <w:pPr>
        <w:spacing w:before="0" w:after="200" w:line="276" w:lineRule="auto"/>
        <w:jc w:val="left"/>
        <w:rPr>
          <w:rFonts w:cs="Arial"/>
          <w:szCs w:val="20"/>
        </w:rPr>
      </w:pPr>
      <w:r w:rsidRPr="001311BD">
        <w:rPr>
          <w:rFonts w:cs="Arial"/>
          <w:szCs w:val="20"/>
        </w:rPr>
        <w:br w:type="page"/>
      </w:r>
    </w:p>
    <w:p w14:paraId="368DC6F3" w14:textId="6E768B7E" w:rsidR="00091AA4" w:rsidRPr="001311BD" w:rsidRDefault="00091AA4" w:rsidP="00091AA4">
      <w:pPr>
        <w:pStyle w:val="En-tte"/>
        <w:widowControl w:val="0"/>
        <w:tabs>
          <w:tab w:val="left" w:pos="708"/>
          <w:tab w:val="left" w:pos="6237"/>
        </w:tabs>
        <w:rPr>
          <w:rFonts w:cs="Arial"/>
          <w:szCs w:val="20"/>
        </w:rPr>
      </w:pPr>
      <w:r w:rsidRPr="001311BD">
        <w:rPr>
          <w:rFonts w:cs="Arial"/>
          <w:szCs w:val="20"/>
        </w:rPr>
        <w:lastRenderedPageBreak/>
        <w:t xml:space="preserve">Elle est complétée par les annexes suivantes : </w:t>
      </w:r>
      <w:r w:rsidRPr="001311BD">
        <w:rPr>
          <w:rFonts w:cs="Arial"/>
          <w:szCs w:val="20"/>
        </w:rPr>
        <w:tab/>
      </w:r>
      <w:r w:rsidRPr="001311BD">
        <w:rPr>
          <w:rFonts w:cs="Arial"/>
          <w:szCs w:val="20"/>
        </w:rPr>
        <w:tab/>
      </w:r>
      <w:r w:rsidRPr="001311BD">
        <w:rPr>
          <w:rFonts w:cs="Arial"/>
          <w:i/>
          <w:szCs w:val="20"/>
        </w:rPr>
        <w:t>(cocher la case correspondante)</w:t>
      </w:r>
    </w:p>
    <w:p w14:paraId="0454542E" w14:textId="77777777" w:rsidR="00091AA4" w:rsidRPr="001311BD" w:rsidRDefault="00091AA4" w:rsidP="00091AA4">
      <w:pPr>
        <w:pStyle w:val="En-tte"/>
        <w:widowControl w:val="0"/>
        <w:tabs>
          <w:tab w:val="left" w:pos="1701"/>
        </w:tabs>
        <w:ind w:left="1701" w:hanging="1417"/>
        <w:rPr>
          <w:rFonts w:cs="Arial"/>
          <w:szCs w:val="20"/>
        </w:rPr>
      </w:pPr>
      <w:r w:rsidRPr="001311BD">
        <w:rPr>
          <w:rFonts w:cs="Arial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cs="Arial"/>
          <w:szCs w:val="20"/>
        </w:rPr>
        <w:instrText xml:space="preserve"> FORMCHECKBOX </w:instrText>
      </w:r>
      <w:r w:rsidRPr="001311BD">
        <w:rPr>
          <w:rFonts w:cs="Arial"/>
          <w:szCs w:val="20"/>
        </w:rPr>
      </w:r>
      <w:r w:rsidRPr="001311BD">
        <w:rPr>
          <w:rFonts w:cs="Arial"/>
          <w:szCs w:val="20"/>
        </w:rPr>
        <w:fldChar w:fldCharType="separate"/>
      </w:r>
      <w:r w:rsidRPr="001311BD">
        <w:rPr>
          <w:rFonts w:cs="Arial"/>
          <w:szCs w:val="20"/>
        </w:rPr>
        <w:fldChar w:fldCharType="end"/>
      </w:r>
      <w:r w:rsidRPr="001311BD">
        <w:rPr>
          <w:rFonts w:cs="Arial"/>
          <w:szCs w:val="20"/>
        </w:rPr>
        <w:t xml:space="preserve"> Annexe n°…  </w:t>
      </w:r>
      <w:r w:rsidRPr="001311BD">
        <w:rPr>
          <w:rFonts w:cs="Arial"/>
          <w:szCs w:val="20"/>
        </w:rPr>
        <w:tab/>
        <w:t>relative à la désignation et répartition des cotraitants en cas de groupement</w:t>
      </w:r>
    </w:p>
    <w:p w14:paraId="2F779E0A" w14:textId="77777777" w:rsidR="00091AA4" w:rsidRPr="001311BD" w:rsidRDefault="00091AA4" w:rsidP="00091AA4">
      <w:pPr>
        <w:pStyle w:val="En-tte"/>
        <w:widowControl w:val="0"/>
        <w:tabs>
          <w:tab w:val="left" w:pos="1701"/>
        </w:tabs>
        <w:ind w:left="1701" w:hanging="1417"/>
        <w:rPr>
          <w:rFonts w:cs="Arial"/>
          <w:szCs w:val="20"/>
        </w:rPr>
      </w:pPr>
      <w:r w:rsidRPr="001311BD">
        <w:rPr>
          <w:rFonts w:cs="Arial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cs="Arial"/>
          <w:szCs w:val="20"/>
        </w:rPr>
        <w:instrText xml:space="preserve"> FORMCHECKBOX </w:instrText>
      </w:r>
      <w:r w:rsidRPr="001311BD">
        <w:rPr>
          <w:rFonts w:cs="Arial"/>
          <w:szCs w:val="20"/>
        </w:rPr>
      </w:r>
      <w:r w:rsidRPr="001311BD">
        <w:rPr>
          <w:rFonts w:cs="Arial"/>
          <w:szCs w:val="20"/>
        </w:rPr>
        <w:fldChar w:fldCharType="separate"/>
      </w:r>
      <w:r w:rsidRPr="001311BD">
        <w:rPr>
          <w:rFonts w:cs="Arial"/>
          <w:szCs w:val="20"/>
        </w:rPr>
        <w:fldChar w:fldCharType="end"/>
      </w:r>
      <w:r w:rsidRPr="001311BD">
        <w:rPr>
          <w:rFonts w:cs="Arial"/>
          <w:szCs w:val="20"/>
        </w:rPr>
        <w:t xml:space="preserve"> Annexe n°…  relative à la présentation d’un sous-traitant</w:t>
      </w:r>
    </w:p>
    <w:p w14:paraId="0602A34F" w14:textId="77777777" w:rsidR="00091AA4" w:rsidRPr="001311BD" w:rsidRDefault="00091AA4" w:rsidP="00091AA4">
      <w:pPr>
        <w:pStyle w:val="En-tte"/>
        <w:widowControl w:val="0"/>
        <w:tabs>
          <w:tab w:val="clear" w:pos="9072"/>
          <w:tab w:val="left" w:pos="1701"/>
          <w:tab w:val="right" w:pos="9639"/>
        </w:tabs>
        <w:ind w:left="1701" w:right="-142" w:hanging="1417"/>
        <w:rPr>
          <w:rFonts w:cs="Arial"/>
          <w:szCs w:val="20"/>
        </w:rPr>
      </w:pPr>
      <w:r w:rsidRPr="001311BD">
        <w:rPr>
          <w:rFonts w:cs="Arial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cs="Arial"/>
          <w:szCs w:val="20"/>
        </w:rPr>
        <w:instrText xml:space="preserve"> FORMCHECKBOX </w:instrText>
      </w:r>
      <w:r w:rsidRPr="001311BD">
        <w:rPr>
          <w:rFonts w:cs="Arial"/>
          <w:szCs w:val="20"/>
        </w:rPr>
      </w:r>
      <w:r w:rsidRPr="001311BD">
        <w:rPr>
          <w:rFonts w:cs="Arial"/>
          <w:szCs w:val="20"/>
        </w:rPr>
        <w:fldChar w:fldCharType="separate"/>
      </w:r>
      <w:r w:rsidRPr="001311BD">
        <w:rPr>
          <w:rFonts w:cs="Arial"/>
          <w:szCs w:val="20"/>
        </w:rPr>
        <w:fldChar w:fldCharType="end"/>
      </w:r>
      <w:r w:rsidRPr="001311BD">
        <w:rPr>
          <w:rFonts w:cs="Arial"/>
          <w:szCs w:val="20"/>
        </w:rPr>
        <w:t xml:space="preserve"> Annexe n°… </w:t>
      </w:r>
      <w:r w:rsidRPr="001311BD">
        <w:rPr>
          <w:rFonts w:cs="Arial"/>
          <w:szCs w:val="20"/>
        </w:rPr>
        <w:tab/>
        <w:t xml:space="preserve"> relative aux demandes de précisions ou compléments sur la teneur des offres</w:t>
      </w:r>
    </w:p>
    <w:p w14:paraId="5966D8BC" w14:textId="77777777" w:rsidR="004862E6" w:rsidRPr="001311BD" w:rsidRDefault="004862E6" w:rsidP="004862E6">
      <w:pPr>
        <w:pStyle w:val="En-tte"/>
        <w:widowControl w:val="0"/>
        <w:tabs>
          <w:tab w:val="left" w:pos="1701"/>
        </w:tabs>
        <w:ind w:left="1701" w:hanging="1417"/>
        <w:rPr>
          <w:rFonts w:cs="Arial"/>
          <w:szCs w:val="20"/>
        </w:rPr>
      </w:pPr>
      <w:r w:rsidRPr="001311BD">
        <w:rPr>
          <w:rFonts w:cs="Arial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cs="Arial"/>
          <w:szCs w:val="20"/>
        </w:rPr>
        <w:instrText xml:space="preserve"> FORMCHECKBOX </w:instrText>
      </w:r>
      <w:r w:rsidRPr="001311BD">
        <w:rPr>
          <w:rFonts w:cs="Arial"/>
          <w:szCs w:val="20"/>
        </w:rPr>
      </w:r>
      <w:r w:rsidRPr="001311BD">
        <w:rPr>
          <w:rFonts w:cs="Arial"/>
          <w:szCs w:val="20"/>
        </w:rPr>
        <w:fldChar w:fldCharType="separate"/>
      </w:r>
      <w:r w:rsidRPr="001311BD">
        <w:rPr>
          <w:rFonts w:cs="Arial"/>
          <w:szCs w:val="20"/>
        </w:rPr>
        <w:fldChar w:fldCharType="end"/>
      </w:r>
      <w:r w:rsidRPr="001311BD">
        <w:rPr>
          <w:rFonts w:cs="Arial"/>
          <w:szCs w:val="20"/>
        </w:rPr>
        <w:t xml:space="preserve"> Annexe n°…  relative à la mise au point du marché</w:t>
      </w:r>
    </w:p>
    <w:p w14:paraId="5714D663" w14:textId="77777777" w:rsidR="004862E6" w:rsidRPr="001311BD" w:rsidRDefault="004862E6" w:rsidP="004862E6">
      <w:pPr>
        <w:pStyle w:val="En-tte"/>
        <w:widowControl w:val="0"/>
        <w:tabs>
          <w:tab w:val="left" w:pos="708"/>
        </w:tabs>
        <w:ind w:left="1843" w:hanging="1559"/>
        <w:rPr>
          <w:rFonts w:cs="Arial"/>
          <w:szCs w:val="20"/>
        </w:rPr>
      </w:pPr>
      <w:r w:rsidRPr="001311BD">
        <w:rPr>
          <w:rFonts w:cs="Arial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cs="Arial"/>
          <w:szCs w:val="20"/>
        </w:rPr>
        <w:instrText xml:space="preserve"> FORMCHECKBOX </w:instrText>
      </w:r>
      <w:r w:rsidRPr="001311BD">
        <w:rPr>
          <w:rFonts w:cs="Arial"/>
          <w:szCs w:val="20"/>
        </w:rPr>
      </w:r>
      <w:r w:rsidRPr="001311BD">
        <w:rPr>
          <w:rFonts w:cs="Arial"/>
          <w:szCs w:val="20"/>
        </w:rPr>
        <w:fldChar w:fldCharType="separate"/>
      </w:r>
      <w:r w:rsidRPr="001311BD">
        <w:rPr>
          <w:rFonts w:cs="Arial"/>
          <w:szCs w:val="20"/>
        </w:rPr>
        <w:fldChar w:fldCharType="end"/>
      </w:r>
      <w:r w:rsidRPr="001311BD">
        <w:rPr>
          <w:rFonts w:cs="Arial"/>
          <w:szCs w:val="20"/>
        </w:rPr>
        <w:t xml:space="preserve"> Autres annexes (à préciser) :</w:t>
      </w:r>
    </w:p>
    <w:p w14:paraId="133FE7BA" w14:textId="77777777" w:rsidR="004862E6" w:rsidRPr="001311BD" w:rsidRDefault="004862E6" w:rsidP="00C37309"/>
    <w:p w14:paraId="6BA24F40" w14:textId="77777777" w:rsidR="004862E6" w:rsidRPr="001311BD" w:rsidRDefault="004862E6" w:rsidP="004862E6">
      <w:pPr>
        <w:keepNext/>
        <w:keepLines/>
        <w:pBdr>
          <w:bottom w:val="double" w:sz="6" w:space="1" w:color="auto"/>
        </w:pBdr>
        <w:tabs>
          <w:tab w:val="left" w:pos="4605"/>
          <w:tab w:val="left" w:pos="9210"/>
        </w:tabs>
        <w:rPr>
          <w:rFonts w:cs="Arial"/>
          <w:b/>
          <w:szCs w:val="20"/>
        </w:rPr>
      </w:pPr>
      <w:r w:rsidRPr="001311BD">
        <w:rPr>
          <w:rFonts w:cs="Arial"/>
          <w:b/>
          <w:szCs w:val="20"/>
        </w:rPr>
        <w:t>NOTIFICATION DU MARCHE AU TITULAIRE (Date d’effet du marché)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2"/>
      </w:tblGrid>
      <w:tr w:rsidR="004862E6" w:rsidRPr="001311BD" w14:paraId="7EDA06E5" w14:textId="77777777" w:rsidTr="000F6E2E">
        <w:trPr>
          <w:cantSplit/>
        </w:trPr>
        <w:tc>
          <w:tcPr>
            <w:tcW w:w="9212" w:type="dxa"/>
            <w:hideMark/>
          </w:tcPr>
          <w:p w14:paraId="1304A6F6" w14:textId="77777777" w:rsidR="004862E6" w:rsidRPr="001311BD" w:rsidRDefault="004862E6" w:rsidP="000F6E2E">
            <w:pPr>
              <w:keepNext/>
              <w:keepLines/>
              <w:rPr>
                <w:rFonts w:cs="Arial"/>
                <w:i/>
                <w:szCs w:val="20"/>
              </w:rPr>
            </w:pPr>
            <w:r w:rsidRPr="001311BD">
              <w:rPr>
                <w:rFonts w:cs="Arial"/>
                <w:i/>
                <w:szCs w:val="20"/>
              </w:rPr>
              <w:t>En cas de remise contre récépissé :</w:t>
            </w:r>
          </w:p>
          <w:p w14:paraId="3485EC42" w14:textId="77777777" w:rsidR="004862E6" w:rsidRPr="001311BD" w:rsidRDefault="004862E6" w:rsidP="000F6E2E">
            <w:pPr>
              <w:keepNext/>
              <w:keepLines/>
              <w:rPr>
                <w:rFonts w:cs="Arial"/>
                <w:i/>
                <w:szCs w:val="20"/>
              </w:rPr>
            </w:pPr>
            <w:r w:rsidRPr="001311BD">
              <w:rPr>
                <w:rFonts w:cs="Arial"/>
                <w:i/>
                <w:szCs w:val="20"/>
              </w:rPr>
              <w:t>Le titulaire signera la formule ci-dessous :</w:t>
            </w:r>
          </w:p>
          <w:p w14:paraId="10C55EFF" w14:textId="77777777" w:rsidR="004862E6" w:rsidRPr="001311BD" w:rsidRDefault="004862E6" w:rsidP="000F6E2E">
            <w:pPr>
              <w:keepNext/>
              <w:keepLines/>
              <w:rPr>
                <w:rFonts w:cs="Arial"/>
                <w:szCs w:val="20"/>
              </w:rPr>
            </w:pPr>
            <w:r w:rsidRPr="001311BD">
              <w:rPr>
                <w:rFonts w:cs="Arial"/>
                <w:i/>
                <w:szCs w:val="20"/>
              </w:rPr>
              <w:t>« Reçu à titre de notification une copie du présent marché »</w:t>
            </w:r>
          </w:p>
        </w:tc>
      </w:tr>
      <w:tr w:rsidR="004862E6" w:rsidRPr="001311BD" w14:paraId="3B458B19" w14:textId="77777777" w:rsidTr="000F6E2E">
        <w:trPr>
          <w:cantSplit/>
        </w:trPr>
        <w:tc>
          <w:tcPr>
            <w:tcW w:w="9212" w:type="dxa"/>
            <w:hideMark/>
          </w:tcPr>
          <w:p w14:paraId="0D476A1E" w14:textId="77777777" w:rsidR="004862E6" w:rsidRPr="001311BD" w:rsidRDefault="004862E6" w:rsidP="000F6E2E">
            <w:pPr>
              <w:pStyle w:val="Tabulation-Points2"/>
              <w:keepNext/>
              <w:keepLines/>
              <w:tabs>
                <w:tab w:val="left" w:pos="708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07BEBC2C" w14:textId="40E5A3F4" w:rsidR="004862E6" w:rsidRPr="001311BD" w:rsidRDefault="00621399" w:rsidP="000F6E2E">
            <w:pPr>
              <w:pStyle w:val="Tabulation-Points2"/>
              <w:keepNext/>
              <w:keepLines/>
              <w:tabs>
                <w:tab w:val="left" w:pos="708"/>
              </w:tabs>
              <w:rPr>
                <w:rFonts w:ascii="Marianne" w:hAnsi="Marianne" w:cs="Arial"/>
                <w:sz w:val="20"/>
                <w:szCs w:val="20"/>
              </w:rPr>
            </w:pPr>
            <w:r w:rsidRPr="001311BD">
              <w:rPr>
                <w:rFonts w:ascii="Marianne" w:hAnsi="Marianne" w:cs="Arial"/>
                <w:sz w:val="20"/>
                <w:szCs w:val="20"/>
              </w:rPr>
              <w:t>À</w:t>
            </w:r>
            <w:r w:rsidR="004862E6" w:rsidRPr="001311BD">
              <w:rPr>
                <w:rFonts w:ascii="Marianne" w:hAnsi="Marianne" w:cs="Arial"/>
                <w:sz w:val="20"/>
                <w:szCs w:val="20"/>
              </w:rPr>
              <w:t xml:space="preserve"> ………………………………………            le ………………………………</w:t>
            </w:r>
            <w:r w:rsidR="004862E6" w:rsidRPr="001311BD">
              <w:rPr>
                <w:rStyle w:val="Appelnotedebasdep"/>
                <w:rFonts w:ascii="Marianne" w:hAnsi="Marianne" w:cs="Arial"/>
                <w:sz w:val="20"/>
                <w:szCs w:val="20"/>
              </w:rPr>
              <w:footnoteReference w:id="2"/>
            </w:r>
          </w:p>
        </w:tc>
      </w:tr>
      <w:tr w:rsidR="004862E6" w:rsidRPr="001311BD" w14:paraId="7BF2568F" w14:textId="77777777" w:rsidTr="000F6E2E">
        <w:trPr>
          <w:cantSplit/>
        </w:trPr>
        <w:tc>
          <w:tcPr>
            <w:tcW w:w="9212" w:type="dxa"/>
            <w:hideMark/>
          </w:tcPr>
          <w:p w14:paraId="75F610E0" w14:textId="77777777" w:rsidR="004862E6" w:rsidRPr="001311BD" w:rsidRDefault="004862E6" w:rsidP="000F6E2E">
            <w:pPr>
              <w:keepNext/>
              <w:keepLines/>
              <w:rPr>
                <w:rFonts w:cs="Arial"/>
                <w:szCs w:val="20"/>
              </w:rPr>
            </w:pPr>
            <w:r w:rsidRPr="001311BD">
              <w:rPr>
                <w:rFonts w:cs="Arial"/>
                <w:szCs w:val="20"/>
              </w:rPr>
              <w:t>Signature</w:t>
            </w:r>
          </w:p>
        </w:tc>
      </w:tr>
      <w:tr w:rsidR="004862E6" w:rsidRPr="001311BD" w14:paraId="782AA039" w14:textId="77777777" w:rsidTr="000F6E2E">
        <w:tc>
          <w:tcPr>
            <w:tcW w:w="9212" w:type="dxa"/>
          </w:tcPr>
          <w:p w14:paraId="1AEFAF73" w14:textId="77777777" w:rsidR="004862E6" w:rsidRPr="001311BD" w:rsidRDefault="004862E6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4862E6" w:rsidRPr="001311BD" w14:paraId="52E34353" w14:textId="77777777" w:rsidTr="000F6E2E">
        <w:tc>
          <w:tcPr>
            <w:tcW w:w="9212" w:type="dxa"/>
          </w:tcPr>
          <w:p w14:paraId="1651958F" w14:textId="77777777" w:rsidR="004862E6" w:rsidRPr="001311BD" w:rsidRDefault="004862E6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4862E6" w:rsidRPr="001311BD" w14:paraId="5607A12D" w14:textId="77777777" w:rsidTr="000F6E2E">
        <w:tc>
          <w:tcPr>
            <w:tcW w:w="9212" w:type="dxa"/>
          </w:tcPr>
          <w:p w14:paraId="20541DCA" w14:textId="77777777" w:rsidR="004862E6" w:rsidRPr="001311BD" w:rsidRDefault="004862E6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4862E6" w:rsidRPr="001311BD" w14:paraId="1CB599BB" w14:textId="77777777" w:rsidTr="000F6E2E">
        <w:tc>
          <w:tcPr>
            <w:tcW w:w="9212" w:type="dxa"/>
          </w:tcPr>
          <w:p w14:paraId="2AB5D4E8" w14:textId="77777777" w:rsidR="004862E6" w:rsidRPr="001311BD" w:rsidRDefault="004862E6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4862E6" w:rsidRPr="001311BD" w14:paraId="6E8B8791" w14:textId="77777777" w:rsidTr="000F6E2E">
        <w:tc>
          <w:tcPr>
            <w:tcW w:w="9212" w:type="dxa"/>
          </w:tcPr>
          <w:p w14:paraId="4A746676" w14:textId="77777777" w:rsidR="004862E6" w:rsidRPr="001311BD" w:rsidRDefault="004862E6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4862E6" w:rsidRPr="001311BD" w14:paraId="6C5E9D63" w14:textId="77777777" w:rsidTr="000F6E2E">
        <w:tc>
          <w:tcPr>
            <w:tcW w:w="9212" w:type="dxa"/>
          </w:tcPr>
          <w:tbl>
            <w:tblPr>
              <w:tblpPr w:leftFromText="141" w:rightFromText="141" w:vertAnchor="text" w:horzAnchor="margin" w:tblpY="96"/>
              <w:tblW w:w="921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212"/>
            </w:tblGrid>
            <w:tr w:rsidR="004862E6" w:rsidRPr="001311BD" w14:paraId="7EF135CA" w14:textId="77777777" w:rsidTr="000F6E2E">
              <w:trPr>
                <w:cantSplit/>
              </w:trPr>
              <w:tc>
                <w:tcPr>
                  <w:tcW w:w="9212" w:type="dxa"/>
                  <w:hideMark/>
                </w:tcPr>
                <w:p w14:paraId="24B00CAF" w14:textId="77777777" w:rsidR="004862E6" w:rsidRPr="001311BD" w:rsidRDefault="004862E6" w:rsidP="000F6E2E">
                  <w:pPr>
                    <w:keepNext/>
                    <w:keepLines/>
                    <w:rPr>
                      <w:rFonts w:cs="Arial"/>
                      <w:i/>
                      <w:szCs w:val="20"/>
                    </w:rPr>
                  </w:pPr>
                  <w:r w:rsidRPr="001311BD">
                    <w:rPr>
                      <w:rFonts w:cs="Arial"/>
                      <w:i/>
                      <w:szCs w:val="20"/>
                    </w:rPr>
                    <w:t xml:space="preserve">En cas d’envoi en LR/AR (Lettre recommandée avec accusé de réception) : </w:t>
                  </w:r>
                </w:p>
                <w:p w14:paraId="10E366F3" w14:textId="77777777" w:rsidR="004862E6" w:rsidRPr="001311BD" w:rsidRDefault="004862E6" w:rsidP="000F6E2E">
                  <w:pPr>
                    <w:keepNext/>
                    <w:keepLines/>
                    <w:rPr>
                      <w:rFonts w:cs="Arial"/>
                      <w:szCs w:val="20"/>
                    </w:rPr>
                  </w:pPr>
                  <w:r w:rsidRPr="001311BD">
                    <w:rPr>
                      <w:rFonts w:cs="Arial"/>
                      <w:i/>
                      <w:szCs w:val="20"/>
                    </w:rPr>
                    <w:t>Coller dans ce cadre l’avis de réception postal, daté et signé par le titulaire (valant date de notification du marché)</w:t>
                  </w:r>
                </w:p>
              </w:tc>
            </w:tr>
            <w:tr w:rsidR="004862E6" w:rsidRPr="001311BD" w14:paraId="3157D1C2" w14:textId="77777777" w:rsidTr="000F6E2E">
              <w:trPr>
                <w:cantSplit/>
              </w:trPr>
              <w:tc>
                <w:tcPr>
                  <w:tcW w:w="9212" w:type="dxa"/>
                </w:tcPr>
                <w:p w14:paraId="06A98B76" w14:textId="77777777" w:rsidR="004862E6" w:rsidRPr="001311BD" w:rsidRDefault="004862E6" w:rsidP="000F6E2E">
                  <w:pPr>
                    <w:pStyle w:val="Tabulation-Points2"/>
                    <w:keepNext/>
                    <w:keepLines/>
                    <w:tabs>
                      <w:tab w:val="left" w:pos="708"/>
                    </w:tabs>
                    <w:rPr>
                      <w:rFonts w:ascii="Marianne" w:hAnsi="Marianne" w:cs="Arial"/>
                      <w:sz w:val="20"/>
                      <w:szCs w:val="20"/>
                    </w:rPr>
                  </w:pPr>
                </w:p>
              </w:tc>
            </w:tr>
            <w:tr w:rsidR="004862E6" w:rsidRPr="001311BD" w14:paraId="34A469B6" w14:textId="77777777" w:rsidTr="000F6E2E">
              <w:trPr>
                <w:cantSplit/>
              </w:trPr>
              <w:tc>
                <w:tcPr>
                  <w:tcW w:w="9212" w:type="dxa"/>
                </w:tcPr>
                <w:p w14:paraId="1116D98B" w14:textId="77777777" w:rsidR="004862E6" w:rsidRPr="001311BD" w:rsidRDefault="004862E6" w:rsidP="000F6E2E">
                  <w:pPr>
                    <w:keepNext/>
                    <w:keepLines/>
                    <w:rPr>
                      <w:rFonts w:cs="Arial"/>
                      <w:szCs w:val="20"/>
                    </w:rPr>
                  </w:pPr>
                </w:p>
              </w:tc>
            </w:tr>
            <w:tr w:rsidR="004862E6" w:rsidRPr="001311BD" w14:paraId="165B69DD" w14:textId="77777777" w:rsidTr="000F6E2E">
              <w:tc>
                <w:tcPr>
                  <w:tcW w:w="9212" w:type="dxa"/>
                </w:tcPr>
                <w:p w14:paraId="43EDD6EF" w14:textId="77777777" w:rsidR="004862E6" w:rsidRPr="001311BD" w:rsidRDefault="004862E6" w:rsidP="000F6E2E">
                  <w:pPr>
                    <w:keepNext/>
                    <w:keepLines/>
                    <w:rPr>
                      <w:rFonts w:cs="Arial"/>
                      <w:szCs w:val="20"/>
                    </w:rPr>
                  </w:pPr>
                </w:p>
              </w:tc>
            </w:tr>
            <w:tr w:rsidR="004862E6" w:rsidRPr="001311BD" w14:paraId="2D1BDA9A" w14:textId="77777777" w:rsidTr="000F6E2E">
              <w:tc>
                <w:tcPr>
                  <w:tcW w:w="9212" w:type="dxa"/>
                </w:tcPr>
                <w:p w14:paraId="4BF9115C" w14:textId="77777777" w:rsidR="004862E6" w:rsidRPr="001311BD" w:rsidRDefault="004862E6" w:rsidP="000F6E2E">
                  <w:pPr>
                    <w:keepNext/>
                    <w:keepLines/>
                    <w:rPr>
                      <w:rFonts w:cs="Arial"/>
                      <w:szCs w:val="20"/>
                    </w:rPr>
                  </w:pPr>
                </w:p>
              </w:tc>
            </w:tr>
          </w:tbl>
          <w:p w14:paraId="209E1A2B" w14:textId="77777777" w:rsidR="004862E6" w:rsidRPr="001311BD" w:rsidRDefault="004862E6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="004862E6" w:rsidRPr="001311BD" w14:paraId="794C37E2" w14:textId="77777777" w:rsidTr="000F6E2E">
        <w:tc>
          <w:tcPr>
            <w:tcW w:w="9212" w:type="dxa"/>
          </w:tcPr>
          <w:p w14:paraId="24BCC7DD" w14:textId="77777777" w:rsidR="004862E6" w:rsidRPr="001311BD" w:rsidRDefault="004862E6" w:rsidP="000F6E2E">
            <w:pPr>
              <w:keepNext/>
              <w:keepLines/>
              <w:rPr>
                <w:rFonts w:cs="Arial"/>
                <w:szCs w:val="20"/>
              </w:rPr>
            </w:pPr>
          </w:p>
        </w:tc>
      </w:tr>
    </w:tbl>
    <w:p w14:paraId="0BAA0168" w14:textId="5E82F68C" w:rsidR="0053593E" w:rsidRPr="001311BD" w:rsidRDefault="0053593E" w:rsidP="004862E6">
      <w:pPr>
        <w:keepLines/>
        <w:pBdr>
          <w:bottom w:val="double" w:sz="6" w:space="1" w:color="auto"/>
        </w:pBdr>
        <w:tabs>
          <w:tab w:val="left" w:pos="4605"/>
          <w:tab w:val="left" w:pos="9210"/>
        </w:tabs>
      </w:pPr>
    </w:p>
    <w:p w14:paraId="7064B433" w14:textId="77777777" w:rsidR="004862E6" w:rsidRPr="001311BD" w:rsidRDefault="004862E6" w:rsidP="004862E6"/>
    <w:p w14:paraId="0E2EE328" w14:textId="77777777" w:rsidR="004862E6" w:rsidRPr="001311BD" w:rsidRDefault="004862E6">
      <w:pPr>
        <w:spacing w:before="0" w:after="200" w:line="276" w:lineRule="auto"/>
        <w:jc w:val="left"/>
      </w:pPr>
      <w:r w:rsidRPr="001311BD">
        <w:br w:type="page"/>
      </w:r>
    </w:p>
    <w:p w14:paraId="37CD3632" w14:textId="2D2C71BE" w:rsidR="004862E6" w:rsidRPr="001311BD" w:rsidRDefault="004862E6" w:rsidP="004862E6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rPr>
          <w:rFonts w:cs="Arial"/>
          <w:b/>
          <w:szCs w:val="20"/>
        </w:rPr>
      </w:pPr>
      <w:r w:rsidRPr="001311BD">
        <w:rPr>
          <w:rFonts w:cs="Arial"/>
          <w:b/>
          <w:szCs w:val="20"/>
        </w:rPr>
        <w:lastRenderedPageBreak/>
        <w:t>NANTISSEMENT OU CESSION DE CR</w:t>
      </w:r>
      <w:r w:rsidR="00AC6B91">
        <w:rPr>
          <w:rFonts w:cs="Arial"/>
          <w:b/>
          <w:szCs w:val="20"/>
        </w:rPr>
        <w:t>É</w:t>
      </w:r>
      <w:r w:rsidRPr="001311BD">
        <w:rPr>
          <w:rFonts w:cs="Arial"/>
          <w:b/>
          <w:szCs w:val="20"/>
        </w:rPr>
        <w:t>ANCES</w:t>
      </w:r>
      <w:r w:rsidRPr="001311BD">
        <w:rPr>
          <w:rStyle w:val="Appelnotedebasdep"/>
          <w:rFonts w:cs="Arial"/>
          <w:b/>
          <w:szCs w:val="20"/>
        </w:rPr>
        <w:footnoteReference w:id="3"/>
      </w:r>
    </w:p>
    <w:p w14:paraId="56A4ECA3" w14:textId="77777777" w:rsidR="004862E6" w:rsidRPr="001311BD" w:rsidRDefault="004862E6" w:rsidP="004862E6">
      <w:pPr>
        <w:keepLines/>
        <w:rPr>
          <w:rFonts w:cs="Arial"/>
          <w:b/>
          <w:sz w:val="18"/>
          <w:szCs w:val="18"/>
        </w:rPr>
      </w:pPr>
      <w:r w:rsidRPr="001311BD">
        <w:rPr>
          <w:rFonts w:cs="Arial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cs="Arial"/>
          <w:szCs w:val="20"/>
        </w:rPr>
        <w:instrText xml:space="preserve"> FORMCHECKBOX </w:instrText>
      </w:r>
      <w:r w:rsidRPr="001311BD">
        <w:rPr>
          <w:rFonts w:cs="Arial"/>
          <w:szCs w:val="20"/>
        </w:rPr>
      </w:r>
      <w:r w:rsidRPr="001311BD">
        <w:rPr>
          <w:rFonts w:cs="Arial"/>
          <w:szCs w:val="20"/>
        </w:rPr>
        <w:fldChar w:fldCharType="separate"/>
      </w:r>
      <w:r w:rsidRPr="001311BD">
        <w:rPr>
          <w:rFonts w:cs="Arial"/>
          <w:szCs w:val="20"/>
        </w:rPr>
        <w:fldChar w:fldCharType="end"/>
      </w:r>
      <w:r w:rsidRPr="001311BD">
        <w:rPr>
          <w:rFonts w:cs="Arial"/>
          <w:szCs w:val="20"/>
        </w:rPr>
        <w:t xml:space="preserve"> </w:t>
      </w:r>
      <w:r w:rsidRPr="001311BD">
        <w:rPr>
          <w:rFonts w:cs="Arial"/>
          <w:b/>
          <w:sz w:val="18"/>
          <w:szCs w:val="18"/>
        </w:rPr>
        <w:t xml:space="preserve">Certificat de cessibilité établi </w:t>
      </w:r>
      <w:r w:rsidRPr="001311BD">
        <w:rPr>
          <w:rFonts w:cs="Arial"/>
          <w:sz w:val="18"/>
          <w:szCs w:val="18"/>
        </w:rPr>
        <w:t>en date du ………………………….. à ……………………………………</w:t>
      </w:r>
    </w:p>
    <w:p w14:paraId="10170634" w14:textId="77777777" w:rsidR="004862E6" w:rsidRPr="001311BD" w:rsidRDefault="004862E6" w:rsidP="004862E6">
      <w:pPr>
        <w:keepLines/>
        <w:rPr>
          <w:rFonts w:cs="Arial"/>
          <w:b/>
          <w:sz w:val="18"/>
          <w:szCs w:val="18"/>
        </w:rPr>
      </w:pPr>
      <w:r w:rsidRPr="001311BD">
        <w:rPr>
          <w:rFonts w:cs="Arial"/>
          <w:b/>
          <w:sz w:val="18"/>
          <w:szCs w:val="18"/>
        </w:rPr>
        <w:tab/>
      </w:r>
      <w:r w:rsidRPr="001311BD">
        <w:rPr>
          <w:rFonts w:cs="Arial"/>
          <w:b/>
          <w:sz w:val="18"/>
          <w:szCs w:val="18"/>
        </w:rPr>
        <w:tab/>
      </w:r>
      <w:r w:rsidRPr="001311BD">
        <w:rPr>
          <w:rFonts w:cs="Arial"/>
          <w:b/>
          <w:sz w:val="18"/>
          <w:szCs w:val="18"/>
        </w:rPr>
        <w:tab/>
      </w:r>
      <w:r w:rsidRPr="001311BD">
        <w:rPr>
          <w:rFonts w:cs="Arial"/>
          <w:b/>
          <w:sz w:val="18"/>
          <w:szCs w:val="18"/>
        </w:rPr>
        <w:tab/>
      </w:r>
      <w:r w:rsidRPr="001311BD">
        <w:rPr>
          <w:rFonts w:cs="Arial"/>
          <w:b/>
          <w:sz w:val="18"/>
          <w:szCs w:val="18"/>
        </w:rPr>
        <w:tab/>
      </w:r>
      <w:r w:rsidRPr="001311BD">
        <w:rPr>
          <w:rFonts w:cs="Arial"/>
          <w:b/>
          <w:sz w:val="18"/>
          <w:szCs w:val="18"/>
        </w:rPr>
        <w:tab/>
        <w:t>OU</w:t>
      </w:r>
    </w:p>
    <w:p w14:paraId="5E55BC53" w14:textId="77777777" w:rsidR="004862E6" w:rsidRPr="001311BD" w:rsidRDefault="004862E6" w:rsidP="004862E6">
      <w:pPr>
        <w:keepLines/>
        <w:rPr>
          <w:rFonts w:cs="Arial"/>
          <w:sz w:val="18"/>
          <w:szCs w:val="18"/>
        </w:rPr>
      </w:pPr>
      <w:r w:rsidRPr="001311BD">
        <w:rPr>
          <w:rFonts w:cs="Arial"/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cs="Arial"/>
          <w:sz w:val="18"/>
          <w:szCs w:val="18"/>
        </w:rPr>
        <w:instrText xml:space="preserve"> FORMCHECKBOX </w:instrText>
      </w:r>
      <w:r w:rsidRPr="001311BD">
        <w:rPr>
          <w:rFonts w:cs="Arial"/>
          <w:sz w:val="18"/>
          <w:szCs w:val="18"/>
        </w:rPr>
      </w:r>
      <w:r w:rsidRPr="001311BD">
        <w:rPr>
          <w:rFonts w:cs="Arial"/>
          <w:sz w:val="18"/>
          <w:szCs w:val="18"/>
        </w:rPr>
        <w:fldChar w:fldCharType="separate"/>
      </w:r>
      <w:r w:rsidRPr="001311BD">
        <w:rPr>
          <w:rFonts w:cs="Arial"/>
          <w:sz w:val="18"/>
          <w:szCs w:val="18"/>
        </w:rPr>
        <w:fldChar w:fldCharType="end"/>
      </w:r>
      <w:r w:rsidRPr="001311BD">
        <w:rPr>
          <w:rFonts w:cs="Arial"/>
          <w:sz w:val="18"/>
          <w:szCs w:val="18"/>
        </w:rPr>
        <w:t xml:space="preserve"> </w:t>
      </w:r>
      <w:r w:rsidRPr="001311BD">
        <w:rPr>
          <w:rFonts w:cs="Arial"/>
          <w:b/>
          <w:sz w:val="18"/>
          <w:szCs w:val="18"/>
        </w:rPr>
        <w:t>Copie délivrée en unique exemplaire</w:t>
      </w:r>
      <w:r w:rsidRPr="001311BD">
        <w:rPr>
          <w:rFonts w:cs="Arial"/>
          <w:sz w:val="18"/>
          <w:szCs w:val="18"/>
        </w:rPr>
        <w:t xml:space="preserve"> pour être remise à l’établissement de crédit en cas de cession ou de nantissement de créance de :</w:t>
      </w:r>
    </w:p>
    <w:p w14:paraId="1A26A847" w14:textId="77777777" w:rsidR="004862E6" w:rsidRPr="001311BD" w:rsidRDefault="004862E6" w:rsidP="004862E6">
      <w:pPr>
        <w:keepLines/>
        <w:tabs>
          <w:tab w:val="left" w:pos="8647"/>
          <w:tab w:val="left" w:leader="dot" w:pos="9639"/>
        </w:tabs>
        <w:rPr>
          <w:rFonts w:cs="Arial"/>
          <w:sz w:val="18"/>
          <w:szCs w:val="18"/>
        </w:rPr>
      </w:pPr>
      <w:r w:rsidRPr="001311BD">
        <w:rPr>
          <w:rFonts w:cs="Arial"/>
          <w:sz w:val="18"/>
          <w:szCs w:val="18"/>
        </w:rPr>
        <w:t>1 </w:t>
      </w:r>
      <w:r w:rsidRPr="001311BD">
        <w:rPr>
          <w:rFonts w:cs="Arial"/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cs="Arial"/>
          <w:sz w:val="18"/>
          <w:szCs w:val="18"/>
        </w:rPr>
        <w:instrText xml:space="preserve"> FORMCHECKBOX </w:instrText>
      </w:r>
      <w:r w:rsidRPr="001311BD">
        <w:rPr>
          <w:rFonts w:cs="Arial"/>
          <w:sz w:val="18"/>
          <w:szCs w:val="18"/>
        </w:rPr>
      </w:r>
      <w:r w:rsidRPr="001311BD">
        <w:rPr>
          <w:rFonts w:cs="Arial"/>
          <w:sz w:val="18"/>
          <w:szCs w:val="18"/>
        </w:rPr>
        <w:fldChar w:fldCharType="separate"/>
      </w:r>
      <w:r w:rsidRPr="001311BD">
        <w:rPr>
          <w:rFonts w:cs="Arial"/>
          <w:sz w:val="18"/>
          <w:szCs w:val="18"/>
        </w:rPr>
        <w:fldChar w:fldCharType="end"/>
      </w:r>
      <w:r w:rsidRPr="001311BD">
        <w:rPr>
          <w:rFonts w:cs="Arial"/>
          <w:sz w:val="18"/>
          <w:szCs w:val="18"/>
        </w:rPr>
        <w:t xml:space="preserve"> La totalité du marché dont le montant est de </w:t>
      </w:r>
      <w:r w:rsidRPr="001311BD">
        <w:rPr>
          <w:rFonts w:cs="Arial"/>
          <w:i/>
          <w:sz w:val="18"/>
          <w:szCs w:val="18"/>
        </w:rPr>
        <w:t>(indiquer le montant en chiffres et en lettres)</w:t>
      </w:r>
      <w:r w:rsidRPr="001311BD">
        <w:rPr>
          <w:rFonts w:cs="Arial"/>
          <w:sz w:val="18"/>
          <w:szCs w:val="18"/>
        </w:rPr>
        <w:t> :</w:t>
      </w:r>
      <w:r w:rsidRPr="001311BD">
        <w:rPr>
          <w:rFonts w:cs="Arial"/>
          <w:sz w:val="18"/>
          <w:szCs w:val="18"/>
        </w:rPr>
        <w:tab/>
      </w:r>
      <w:r w:rsidRPr="001311BD">
        <w:rPr>
          <w:rFonts w:cs="Arial"/>
          <w:sz w:val="18"/>
          <w:szCs w:val="18"/>
        </w:rPr>
        <w:tab/>
      </w:r>
    </w:p>
    <w:p w14:paraId="58126363" w14:textId="77777777" w:rsidR="004862E6" w:rsidRPr="001311BD" w:rsidRDefault="004862E6" w:rsidP="004862E6">
      <w:pPr>
        <w:pStyle w:val="Tabulation-Points2"/>
        <w:keepLines/>
        <w:tabs>
          <w:tab w:val="clear" w:pos="9072"/>
          <w:tab w:val="left" w:leader="dot" w:pos="9639"/>
        </w:tabs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ab/>
      </w:r>
    </w:p>
    <w:p w14:paraId="2B330B0A" w14:textId="226DF362" w:rsidR="004862E6" w:rsidRPr="001311BD" w:rsidRDefault="004862E6" w:rsidP="00AC6B91">
      <w:pPr>
        <w:keepLines/>
        <w:tabs>
          <w:tab w:val="left" w:pos="851"/>
          <w:tab w:val="left" w:pos="1843"/>
          <w:tab w:val="left" w:pos="3686"/>
          <w:tab w:val="left" w:leader="dot" w:pos="4253"/>
          <w:tab w:val="left" w:pos="4395"/>
          <w:tab w:val="left" w:leader="dot" w:pos="9639"/>
        </w:tabs>
        <w:rPr>
          <w:rFonts w:cs="Arial"/>
          <w:sz w:val="18"/>
          <w:szCs w:val="18"/>
        </w:rPr>
      </w:pPr>
      <w:r w:rsidRPr="001311BD">
        <w:rPr>
          <w:rFonts w:cs="Arial"/>
          <w:sz w:val="18"/>
          <w:szCs w:val="18"/>
        </w:rPr>
        <w:t>2 </w:t>
      </w:r>
      <w:r w:rsidRPr="001311BD">
        <w:rPr>
          <w:rFonts w:cs="Arial"/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cs="Arial"/>
          <w:sz w:val="18"/>
          <w:szCs w:val="18"/>
        </w:rPr>
        <w:instrText xml:space="preserve"> FORMCHECKBOX </w:instrText>
      </w:r>
      <w:r w:rsidRPr="001311BD">
        <w:rPr>
          <w:rFonts w:cs="Arial"/>
          <w:sz w:val="18"/>
          <w:szCs w:val="18"/>
        </w:rPr>
      </w:r>
      <w:r w:rsidRPr="001311BD">
        <w:rPr>
          <w:rFonts w:cs="Arial"/>
          <w:sz w:val="18"/>
          <w:szCs w:val="18"/>
        </w:rPr>
        <w:fldChar w:fldCharType="separate"/>
      </w:r>
      <w:r w:rsidRPr="001311BD">
        <w:rPr>
          <w:rFonts w:cs="Arial"/>
          <w:sz w:val="18"/>
          <w:szCs w:val="18"/>
        </w:rPr>
        <w:fldChar w:fldCharType="end"/>
      </w:r>
      <w:r w:rsidRPr="001311BD">
        <w:rPr>
          <w:rFonts w:cs="Arial"/>
          <w:sz w:val="18"/>
          <w:szCs w:val="18"/>
        </w:rPr>
        <w:t> La totalité du bon de commande n°</w:t>
      </w:r>
      <w:r w:rsidRPr="001311BD">
        <w:rPr>
          <w:rFonts w:cs="Arial"/>
          <w:sz w:val="18"/>
          <w:szCs w:val="18"/>
        </w:rPr>
        <w:tab/>
      </w:r>
      <w:r w:rsidRPr="001311BD">
        <w:rPr>
          <w:rFonts w:cs="Arial"/>
          <w:sz w:val="18"/>
          <w:szCs w:val="18"/>
        </w:rPr>
        <w:tab/>
      </w:r>
      <w:r w:rsidRPr="001311BD">
        <w:rPr>
          <w:rFonts w:cs="Arial"/>
          <w:sz w:val="18"/>
          <w:szCs w:val="18"/>
        </w:rPr>
        <w:tab/>
        <w:t xml:space="preserve">afférent au marché </w:t>
      </w:r>
      <w:r w:rsidRPr="001311BD">
        <w:rPr>
          <w:rFonts w:cs="Arial"/>
          <w:i/>
          <w:sz w:val="18"/>
          <w:szCs w:val="18"/>
        </w:rPr>
        <w:t>(indiquer le montant en chiffre</w:t>
      </w:r>
      <w:r w:rsidR="00AC6B91">
        <w:rPr>
          <w:rFonts w:cs="Arial"/>
          <w:i/>
          <w:sz w:val="18"/>
          <w:szCs w:val="18"/>
        </w:rPr>
        <w:t xml:space="preserve">s </w:t>
      </w:r>
      <w:r w:rsidRPr="001311BD">
        <w:rPr>
          <w:rFonts w:cs="Arial"/>
          <w:i/>
          <w:sz w:val="18"/>
          <w:szCs w:val="18"/>
        </w:rPr>
        <w:t>et lettres)</w:t>
      </w:r>
      <w:r w:rsidRPr="001311BD">
        <w:rPr>
          <w:rFonts w:cs="Arial"/>
          <w:sz w:val="18"/>
          <w:szCs w:val="18"/>
        </w:rPr>
        <w:t> :</w:t>
      </w:r>
      <w:r w:rsidRPr="001311BD">
        <w:rPr>
          <w:rFonts w:cs="Arial"/>
          <w:sz w:val="18"/>
          <w:szCs w:val="18"/>
        </w:rPr>
        <w:tab/>
      </w:r>
      <w:r w:rsidRPr="001311BD">
        <w:rPr>
          <w:rFonts w:cs="Arial"/>
          <w:sz w:val="18"/>
          <w:szCs w:val="18"/>
        </w:rPr>
        <w:tab/>
      </w:r>
    </w:p>
    <w:p w14:paraId="603B3B19" w14:textId="77777777" w:rsidR="004862E6" w:rsidRPr="001311BD" w:rsidRDefault="004862E6" w:rsidP="004862E6">
      <w:pPr>
        <w:keepLines/>
        <w:tabs>
          <w:tab w:val="left" w:pos="6096"/>
          <w:tab w:val="left" w:leader="dot" w:pos="9639"/>
        </w:tabs>
        <w:rPr>
          <w:rFonts w:cs="Arial"/>
          <w:sz w:val="18"/>
          <w:szCs w:val="18"/>
        </w:rPr>
      </w:pPr>
      <w:r w:rsidRPr="001311BD">
        <w:rPr>
          <w:rFonts w:cs="Arial"/>
          <w:sz w:val="18"/>
          <w:szCs w:val="18"/>
        </w:rPr>
        <w:t>3 </w:t>
      </w:r>
      <w:r w:rsidRPr="001311BD">
        <w:rPr>
          <w:rFonts w:cs="Arial"/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cs="Arial"/>
          <w:sz w:val="18"/>
          <w:szCs w:val="18"/>
        </w:rPr>
        <w:instrText xml:space="preserve"> FORMCHECKBOX </w:instrText>
      </w:r>
      <w:r w:rsidRPr="001311BD">
        <w:rPr>
          <w:rFonts w:cs="Arial"/>
          <w:sz w:val="18"/>
          <w:szCs w:val="18"/>
        </w:rPr>
      </w:r>
      <w:r w:rsidRPr="001311BD">
        <w:rPr>
          <w:rFonts w:cs="Arial"/>
          <w:sz w:val="18"/>
          <w:szCs w:val="18"/>
        </w:rPr>
        <w:fldChar w:fldCharType="separate"/>
      </w:r>
      <w:r w:rsidRPr="001311BD">
        <w:rPr>
          <w:rFonts w:cs="Arial"/>
          <w:sz w:val="18"/>
          <w:szCs w:val="18"/>
        </w:rPr>
        <w:fldChar w:fldCharType="end"/>
      </w:r>
      <w:r w:rsidRPr="001311BD">
        <w:rPr>
          <w:rFonts w:cs="Arial"/>
          <w:sz w:val="18"/>
          <w:szCs w:val="18"/>
        </w:rPr>
        <w:t xml:space="preserve"> La partie des prestations que le titulaire n’envisage pas de confier à des sous-traitants bénéficiant du paiement direct, est évaluée à </w:t>
      </w:r>
      <w:r w:rsidRPr="001311BD">
        <w:rPr>
          <w:rFonts w:cs="Arial"/>
          <w:i/>
          <w:sz w:val="18"/>
          <w:szCs w:val="18"/>
        </w:rPr>
        <w:t>(indiquer en chiffres et en lettres)</w:t>
      </w:r>
      <w:r w:rsidRPr="001311BD">
        <w:rPr>
          <w:rFonts w:cs="Arial"/>
          <w:sz w:val="18"/>
          <w:szCs w:val="18"/>
        </w:rPr>
        <w:t> :</w:t>
      </w:r>
      <w:r w:rsidRPr="001311BD">
        <w:rPr>
          <w:rFonts w:cs="Arial"/>
          <w:sz w:val="18"/>
          <w:szCs w:val="18"/>
        </w:rPr>
        <w:tab/>
      </w:r>
      <w:r w:rsidRPr="001311BD">
        <w:rPr>
          <w:rFonts w:cs="Arial"/>
          <w:sz w:val="18"/>
          <w:szCs w:val="18"/>
        </w:rPr>
        <w:tab/>
      </w:r>
    </w:p>
    <w:p w14:paraId="5B571E53" w14:textId="77777777" w:rsidR="004862E6" w:rsidRPr="001311BD" w:rsidRDefault="004862E6" w:rsidP="004862E6">
      <w:pPr>
        <w:pStyle w:val="Tabulation-Points2"/>
        <w:keepLines/>
        <w:tabs>
          <w:tab w:val="clear" w:pos="9072"/>
          <w:tab w:val="left" w:leader="dot" w:pos="9639"/>
        </w:tabs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ab/>
      </w:r>
    </w:p>
    <w:p w14:paraId="383333BD" w14:textId="77777777" w:rsidR="004862E6" w:rsidRPr="001311BD" w:rsidRDefault="004862E6" w:rsidP="004862E6">
      <w:pPr>
        <w:keepLines/>
        <w:tabs>
          <w:tab w:val="left" w:pos="7797"/>
          <w:tab w:val="left" w:leader="dot" w:pos="9639"/>
        </w:tabs>
        <w:rPr>
          <w:rFonts w:cs="Arial"/>
          <w:sz w:val="18"/>
          <w:szCs w:val="18"/>
        </w:rPr>
      </w:pPr>
      <w:r w:rsidRPr="001311BD">
        <w:rPr>
          <w:rFonts w:cs="Arial"/>
          <w:sz w:val="18"/>
          <w:szCs w:val="18"/>
        </w:rPr>
        <w:t>4 </w:t>
      </w:r>
      <w:r w:rsidRPr="001311BD">
        <w:rPr>
          <w:rFonts w:cs="Arial"/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rFonts w:cs="Arial"/>
          <w:sz w:val="18"/>
          <w:szCs w:val="18"/>
        </w:rPr>
        <w:instrText xml:space="preserve"> FORMCHECKBOX </w:instrText>
      </w:r>
      <w:r w:rsidRPr="001311BD">
        <w:rPr>
          <w:rFonts w:cs="Arial"/>
          <w:sz w:val="18"/>
          <w:szCs w:val="18"/>
        </w:rPr>
      </w:r>
      <w:r w:rsidRPr="001311BD">
        <w:rPr>
          <w:rFonts w:cs="Arial"/>
          <w:sz w:val="18"/>
          <w:szCs w:val="18"/>
        </w:rPr>
        <w:fldChar w:fldCharType="separate"/>
      </w:r>
      <w:r w:rsidRPr="001311BD">
        <w:rPr>
          <w:rFonts w:cs="Arial"/>
          <w:sz w:val="18"/>
          <w:szCs w:val="18"/>
        </w:rPr>
        <w:fldChar w:fldCharType="end"/>
      </w:r>
      <w:r w:rsidRPr="001311BD">
        <w:rPr>
          <w:rFonts w:cs="Arial"/>
          <w:sz w:val="18"/>
          <w:szCs w:val="18"/>
        </w:rPr>
        <w:t xml:space="preserve"> La partie des prestations évaluée à </w:t>
      </w:r>
      <w:r w:rsidRPr="001311BD">
        <w:rPr>
          <w:rFonts w:cs="Arial"/>
          <w:i/>
          <w:sz w:val="18"/>
          <w:szCs w:val="18"/>
        </w:rPr>
        <w:t>(indiquer le montant en chiffres et en lettres)</w:t>
      </w:r>
      <w:r w:rsidRPr="001311BD">
        <w:rPr>
          <w:rFonts w:cs="Arial"/>
          <w:sz w:val="18"/>
          <w:szCs w:val="18"/>
        </w:rPr>
        <w:t xml:space="preserve"> : </w:t>
      </w:r>
      <w:r w:rsidRPr="001311BD">
        <w:rPr>
          <w:rFonts w:cs="Arial"/>
          <w:sz w:val="18"/>
          <w:szCs w:val="18"/>
        </w:rPr>
        <w:tab/>
      </w:r>
      <w:r w:rsidRPr="001311BD">
        <w:rPr>
          <w:rFonts w:cs="Arial"/>
          <w:sz w:val="18"/>
          <w:szCs w:val="18"/>
        </w:rPr>
        <w:tab/>
      </w:r>
    </w:p>
    <w:p w14:paraId="1F54AE7B" w14:textId="77777777" w:rsidR="004862E6" w:rsidRPr="001311BD" w:rsidRDefault="004862E6" w:rsidP="004862E6">
      <w:pPr>
        <w:pStyle w:val="Tabulation-Points2"/>
        <w:keepLines/>
        <w:tabs>
          <w:tab w:val="clear" w:pos="9072"/>
          <w:tab w:val="left" w:leader="dot" w:pos="9639"/>
        </w:tabs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ab/>
      </w:r>
    </w:p>
    <w:p w14:paraId="0EB66FD7" w14:textId="77777777" w:rsidR="004862E6" w:rsidRPr="001311BD" w:rsidRDefault="004862E6" w:rsidP="004862E6">
      <w:pPr>
        <w:pStyle w:val="Tabulation-Points2"/>
        <w:keepLines/>
        <w:tabs>
          <w:tab w:val="clear" w:pos="9072"/>
          <w:tab w:val="left" w:pos="2410"/>
          <w:tab w:val="left" w:leader="dot" w:pos="9639"/>
        </w:tabs>
        <w:rPr>
          <w:rFonts w:ascii="Marianne" w:hAnsi="Marianne" w:cs="Arial"/>
          <w:sz w:val="18"/>
          <w:szCs w:val="18"/>
        </w:rPr>
      </w:pPr>
      <w:r w:rsidRPr="001311BD">
        <w:rPr>
          <w:rFonts w:ascii="Marianne" w:hAnsi="Marianne" w:cs="Arial"/>
          <w:sz w:val="18"/>
          <w:szCs w:val="18"/>
        </w:rPr>
        <w:t>et devant être exécutée par</w:t>
      </w:r>
      <w:r w:rsidRPr="001311BD">
        <w:rPr>
          <w:rFonts w:ascii="Marianne" w:hAnsi="Marianne" w:cs="Arial"/>
          <w:sz w:val="18"/>
          <w:szCs w:val="18"/>
        </w:rPr>
        <w:tab/>
      </w:r>
    </w:p>
    <w:p w14:paraId="07ED45B4" w14:textId="77777777" w:rsidR="004862E6" w:rsidRPr="001311BD" w:rsidRDefault="004862E6" w:rsidP="004862E6">
      <w:pPr>
        <w:keepNext/>
        <w:keepLines/>
        <w:tabs>
          <w:tab w:val="left" w:pos="1276"/>
          <w:tab w:val="left" w:leader="dot" w:pos="3686"/>
          <w:tab w:val="left" w:pos="3828"/>
          <w:tab w:val="left" w:pos="7655"/>
          <w:tab w:val="left" w:leader="dot" w:pos="9639"/>
        </w:tabs>
        <w:rPr>
          <w:sz w:val="18"/>
          <w:szCs w:val="18"/>
        </w:rPr>
      </w:pPr>
      <w:r w:rsidRPr="001311BD">
        <w:rPr>
          <w:sz w:val="18"/>
          <w:szCs w:val="18"/>
        </w:rPr>
        <w:t>en qualité de :</w:t>
      </w:r>
      <w:r w:rsidRPr="001311BD">
        <w:rPr>
          <w:sz w:val="18"/>
          <w:szCs w:val="18"/>
        </w:rPr>
        <w:tab/>
      </w:r>
      <w:r w:rsidRPr="001311BD">
        <w:rPr>
          <w:sz w:val="18"/>
          <w:szCs w:val="18"/>
        </w:rPr>
        <w:tab/>
      </w:r>
      <w:r w:rsidRPr="001311BD">
        <w:rPr>
          <w:sz w:val="18"/>
          <w:szCs w:val="18"/>
        </w:rPr>
        <w:tab/>
      </w:r>
      <w:r w:rsidRPr="001311BD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sz w:val="18"/>
          <w:szCs w:val="18"/>
        </w:rPr>
        <w:instrText xml:space="preserve"> FORMCHECKBOX </w:instrText>
      </w:r>
      <w:r w:rsidRPr="001311BD">
        <w:rPr>
          <w:sz w:val="18"/>
          <w:szCs w:val="18"/>
        </w:rPr>
      </w:r>
      <w:r w:rsidRPr="001311BD">
        <w:rPr>
          <w:sz w:val="18"/>
          <w:szCs w:val="18"/>
        </w:rPr>
        <w:fldChar w:fldCharType="separate"/>
      </w:r>
      <w:r w:rsidRPr="001311BD">
        <w:rPr>
          <w:sz w:val="18"/>
          <w:szCs w:val="18"/>
        </w:rPr>
        <w:fldChar w:fldCharType="end"/>
      </w:r>
      <w:r w:rsidRPr="001311BD">
        <w:rPr>
          <w:sz w:val="18"/>
          <w:szCs w:val="18"/>
        </w:rPr>
        <w:t> membre d’un groupement d’entreprise</w:t>
      </w:r>
      <w:r w:rsidRPr="001311BD">
        <w:rPr>
          <w:sz w:val="18"/>
          <w:szCs w:val="18"/>
        </w:rPr>
        <w:tab/>
      </w:r>
      <w:r w:rsidRPr="001311BD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311BD">
        <w:rPr>
          <w:sz w:val="18"/>
          <w:szCs w:val="18"/>
        </w:rPr>
        <w:instrText xml:space="preserve"> FORMCHECKBOX </w:instrText>
      </w:r>
      <w:r w:rsidRPr="001311BD">
        <w:rPr>
          <w:sz w:val="18"/>
          <w:szCs w:val="18"/>
        </w:rPr>
      </w:r>
      <w:r w:rsidRPr="001311BD">
        <w:rPr>
          <w:sz w:val="18"/>
          <w:szCs w:val="18"/>
        </w:rPr>
        <w:fldChar w:fldCharType="separate"/>
      </w:r>
      <w:r w:rsidRPr="001311BD">
        <w:rPr>
          <w:sz w:val="18"/>
          <w:szCs w:val="18"/>
        </w:rPr>
        <w:fldChar w:fldCharType="end"/>
      </w:r>
      <w:r w:rsidRPr="001311BD">
        <w:rPr>
          <w:sz w:val="18"/>
          <w:szCs w:val="18"/>
        </w:rPr>
        <w:t> sous-traitant</w:t>
      </w:r>
    </w:p>
    <w:p w14:paraId="3497BF84" w14:textId="77777777" w:rsidR="004862E6" w:rsidRPr="001311BD" w:rsidRDefault="004862E6" w:rsidP="004862E6">
      <w:pPr>
        <w:keepNext/>
        <w:keepLines/>
        <w:rPr>
          <w:sz w:val="18"/>
          <w:szCs w:val="18"/>
        </w:rPr>
      </w:pPr>
    </w:p>
    <w:p w14:paraId="3C9AFC7A" w14:textId="77777777" w:rsidR="004862E6" w:rsidRPr="001311BD" w:rsidRDefault="004862E6" w:rsidP="004862E6">
      <w:pPr>
        <w:keepNext/>
        <w:keepLines/>
        <w:rPr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2"/>
      </w:tblGrid>
      <w:tr w:rsidR="004862E6" w:rsidRPr="001311BD" w14:paraId="18024566" w14:textId="77777777" w:rsidTr="000F6E2E">
        <w:trPr>
          <w:cantSplit/>
        </w:trPr>
        <w:tc>
          <w:tcPr>
            <w:tcW w:w="9212" w:type="dxa"/>
            <w:hideMark/>
          </w:tcPr>
          <w:p w14:paraId="20D49FC6" w14:textId="33333E95" w:rsidR="004862E6" w:rsidRPr="001311BD" w:rsidRDefault="00AC6B91" w:rsidP="000F6E2E">
            <w:pPr>
              <w:keepNext/>
              <w:keepLines/>
              <w:jc w:val="center"/>
              <w:rPr>
                <w:szCs w:val="20"/>
              </w:rPr>
            </w:pPr>
            <w:r>
              <w:rPr>
                <w:szCs w:val="20"/>
              </w:rPr>
              <w:t>À</w:t>
            </w:r>
            <w:r w:rsidR="004862E6" w:rsidRPr="001311BD">
              <w:rPr>
                <w:szCs w:val="20"/>
              </w:rPr>
              <w:t xml:space="preserve"> ......................................…………..             le ……………………………..</w:t>
            </w:r>
            <w:r w:rsidR="004862E6" w:rsidRPr="001311BD">
              <w:rPr>
                <w:rStyle w:val="Appelnotedebasdep"/>
                <w:szCs w:val="20"/>
              </w:rPr>
              <w:footnoteReference w:id="4"/>
            </w:r>
          </w:p>
        </w:tc>
      </w:tr>
      <w:tr w:rsidR="004862E6" w:rsidRPr="001311BD" w14:paraId="20F38379" w14:textId="77777777" w:rsidTr="000F6E2E">
        <w:trPr>
          <w:cantSplit/>
        </w:trPr>
        <w:tc>
          <w:tcPr>
            <w:tcW w:w="9212" w:type="dxa"/>
            <w:hideMark/>
          </w:tcPr>
          <w:p w14:paraId="2A2D250F" w14:textId="77777777" w:rsidR="004862E6" w:rsidRPr="001311BD" w:rsidRDefault="004862E6" w:rsidP="000F6E2E">
            <w:pPr>
              <w:keepNext/>
              <w:keepLines/>
              <w:jc w:val="center"/>
              <w:rPr>
                <w:szCs w:val="20"/>
              </w:rPr>
            </w:pPr>
            <w:r w:rsidRPr="001311BD">
              <w:rPr>
                <w:szCs w:val="20"/>
              </w:rPr>
              <w:t>Signature</w:t>
            </w:r>
          </w:p>
        </w:tc>
      </w:tr>
      <w:tr w:rsidR="004862E6" w:rsidRPr="001311BD" w14:paraId="6E531EEC" w14:textId="77777777" w:rsidTr="000F6E2E">
        <w:tc>
          <w:tcPr>
            <w:tcW w:w="9212" w:type="dxa"/>
          </w:tcPr>
          <w:p w14:paraId="39077653" w14:textId="77777777" w:rsidR="004862E6" w:rsidRPr="001311BD" w:rsidRDefault="004862E6" w:rsidP="000F6E2E">
            <w:pPr>
              <w:keepNext/>
              <w:keepLines/>
              <w:rPr>
                <w:szCs w:val="20"/>
              </w:rPr>
            </w:pPr>
          </w:p>
        </w:tc>
      </w:tr>
    </w:tbl>
    <w:p w14:paraId="05D63C99" w14:textId="77777777" w:rsidR="004862E6" w:rsidRPr="001311BD" w:rsidRDefault="004862E6" w:rsidP="004862E6">
      <w:pPr>
        <w:spacing w:before="0" w:after="200" w:line="276" w:lineRule="auto"/>
        <w:jc w:val="left"/>
      </w:pPr>
    </w:p>
    <w:p w14:paraId="095133AE" w14:textId="77777777" w:rsidR="004862E6" w:rsidRPr="001311BD" w:rsidRDefault="004862E6">
      <w:pPr>
        <w:spacing w:before="0" w:after="200" w:line="276" w:lineRule="auto"/>
        <w:jc w:val="left"/>
      </w:pPr>
      <w:r w:rsidRPr="001311BD">
        <w:br w:type="page"/>
      </w:r>
    </w:p>
    <w:p w14:paraId="78DE4AC7" w14:textId="77777777" w:rsidR="004862E6" w:rsidRPr="001311BD" w:rsidRDefault="004862E6" w:rsidP="004862E6">
      <w:pPr>
        <w:tabs>
          <w:tab w:val="left" w:pos="3090"/>
        </w:tabs>
        <w:sectPr w:rsidR="004862E6" w:rsidRPr="001311BD" w:rsidSect="0029599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567" w:right="964" w:bottom="567" w:left="964" w:header="284" w:footer="284" w:gutter="0"/>
          <w:cols w:space="708"/>
          <w:titlePg/>
          <w:docGrid w:linePitch="360"/>
        </w:sectPr>
      </w:pPr>
    </w:p>
    <w:p w14:paraId="61EE0FC9" w14:textId="4DCFEED9" w:rsidR="004862E6" w:rsidRPr="001311BD" w:rsidRDefault="004862E6" w:rsidP="004862E6">
      <w:pPr>
        <w:pStyle w:val="Titre1"/>
        <w:numPr>
          <w:ilvl w:val="0"/>
          <w:numId w:val="0"/>
        </w:numPr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ind w:left="360"/>
        <w:jc w:val="center"/>
        <w:rPr>
          <w:sz w:val="20"/>
          <w:szCs w:val="20"/>
        </w:rPr>
      </w:pPr>
      <w:bookmarkStart w:id="24" w:name="_Toc371413464"/>
      <w:r w:rsidRPr="001311BD">
        <w:rPr>
          <w:sz w:val="20"/>
          <w:szCs w:val="20"/>
        </w:rPr>
        <w:lastRenderedPageBreak/>
        <w:t>ANNEXE N° 1 : D</w:t>
      </w:r>
      <w:r w:rsidR="00AC6B91">
        <w:rPr>
          <w:sz w:val="20"/>
          <w:szCs w:val="20"/>
        </w:rPr>
        <w:t>É</w:t>
      </w:r>
      <w:r w:rsidRPr="001311BD">
        <w:rPr>
          <w:sz w:val="20"/>
          <w:szCs w:val="20"/>
        </w:rPr>
        <w:t>SIGNATION DES CO-TRAITANTS ET R</w:t>
      </w:r>
      <w:r w:rsidR="00AC6B91">
        <w:rPr>
          <w:sz w:val="20"/>
          <w:szCs w:val="20"/>
        </w:rPr>
        <w:t>É</w:t>
      </w:r>
      <w:r w:rsidRPr="001311BD">
        <w:rPr>
          <w:sz w:val="20"/>
          <w:szCs w:val="20"/>
        </w:rPr>
        <w:t>PARTITION DES PRESTATIONS</w:t>
      </w:r>
      <w:bookmarkEnd w:id="24"/>
    </w:p>
    <w:tbl>
      <w:tblPr>
        <w:tblpPr w:leftFromText="141" w:rightFromText="141" w:vertAnchor="page" w:horzAnchor="margin" w:tblpY="2205"/>
        <w:tblW w:w="158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91"/>
        <w:gridCol w:w="4157"/>
        <w:gridCol w:w="2551"/>
        <w:gridCol w:w="851"/>
        <w:gridCol w:w="3118"/>
      </w:tblGrid>
      <w:tr w:rsidR="004862E6" w:rsidRPr="001311BD" w14:paraId="18A73A5C" w14:textId="77777777" w:rsidTr="004862E6">
        <w:trPr>
          <w:cantSplit/>
          <w:trHeight w:val="1120"/>
        </w:trPr>
        <w:tc>
          <w:tcPr>
            <w:tcW w:w="5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04E077EB" w14:textId="77777777" w:rsidR="004862E6" w:rsidRPr="001311BD" w:rsidRDefault="004862E6" w:rsidP="004862E6">
            <w:pPr>
              <w:spacing w:before="0"/>
              <w:jc w:val="center"/>
              <w:rPr>
                <w:i/>
                <w:szCs w:val="20"/>
              </w:rPr>
            </w:pPr>
            <w:r w:rsidRPr="001311BD">
              <w:rPr>
                <w:i/>
                <w:szCs w:val="20"/>
              </w:rPr>
              <w:t>Désignation de l’entreprise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326517C3" w14:textId="77777777" w:rsidR="004862E6" w:rsidRPr="001311BD" w:rsidRDefault="004862E6" w:rsidP="004862E6">
            <w:pPr>
              <w:spacing w:before="0"/>
              <w:jc w:val="center"/>
              <w:rPr>
                <w:i/>
                <w:szCs w:val="20"/>
              </w:rPr>
            </w:pPr>
            <w:r w:rsidRPr="001311BD">
              <w:rPr>
                <w:i/>
                <w:szCs w:val="20"/>
              </w:rPr>
              <w:t>Prestations concernées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6B4D5FD1" w14:textId="77777777" w:rsidR="004862E6" w:rsidRPr="001311BD" w:rsidRDefault="004862E6" w:rsidP="004862E6">
            <w:pPr>
              <w:spacing w:before="0"/>
              <w:jc w:val="center"/>
              <w:rPr>
                <w:i/>
                <w:szCs w:val="20"/>
              </w:rPr>
            </w:pPr>
            <w:r w:rsidRPr="001311BD">
              <w:rPr>
                <w:i/>
                <w:szCs w:val="20"/>
              </w:rPr>
              <w:t>Montant H.T.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1261B5D0" w14:textId="77777777" w:rsidR="004862E6" w:rsidRPr="001311BD" w:rsidRDefault="004862E6" w:rsidP="004862E6">
            <w:pPr>
              <w:spacing w:before="0"/>
              <w:jc w:val="center"/>
              <w:rPr>
                <w:i/>
                <w:szCs w:val="20"/>
              </w:rPr>
            </w:pPr>
            <w:r w:rsidRPr="001311BD">
              <w:rPr>
                <w:i/>
                <w:szCs w:val="20"/>
              </w:rPr>
              <w:t>Taux T.V.A.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49889ACB" w14:textId="77777777" w:rsidR="004862E6" w:rsidRPr="001311BD" w:rsidRDefault="004862E6" w:rsidP="004862E6">
            <w:pPr>
              <w:spacing w:before="0"/>
              <w:jc w:val="center"/>
              <w:rPr>
                <w:i/>
                <w:szCs w:val="20"/>
              </w:rPr>
            </w:pPr>
            <w:r w:rsidRPr="001311BD">
              <w:rPr>
                <w:i/>
                <w:szCs w:val="20"/>
              </w:rPr>
              <w:t>Montant T.T.C.</w:t>
            </w:r>
          </w:p>
        </w:tc>
      </w:tr>
      <w:tr w:rsidR="004862E6" w:rsidRPr="001311BD" w14:paraId="138D16BF" w14:textId="77777777" w:rsidTr="004862E6">
        <w:trPr>
          <w:cantSplit/>
          <w:trHeight w:val="206"/>
        </w:trPr>
        <w:tc>
          <w:tcPr>
            <w:tcW w:w="5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A261" w14:textId="77777777" w:rsidR="004862E6" w:rsidRPr="001311BD" w:rsidRDefault="004862E6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Dénomination sociale :</w:t>
            </w:r>
          </w:p>
          <w:p w14:paraId="7C403D99" w14:textId="6E052B3F" w:rsidR="004862E6" w:rsidRPr="001311BD" w:rsidRDefault="00621399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Siret</w:t>
            </w:r>
            <w:r w:rsidR="004862E6" w:rsidRPr="001311BD">
              <w:rPr>
                <w:szCs w:val="20"/>
              </w:rPr>
              <w:t> : ………………………….….Code APE…………</w:t>
            </w:r>
          </w:p>
          <w:p w14:paraId="47881908" w14:textId="77777777" w:rsidR="004862E6" w:rsidRPr="001311BD" w:rsidRDefault="004862E6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N° TVA intracommunautaire :</w:t>
            </w:r>
          </w:p>
          <w:p w14:paraId="51BB1E48" w14:textId="139CBB19" w:rsidR="004862E6" w:rsidRPr="001311BD" w:rsidRDefault="004862E6" w:rsidP="004862E6">
            <w:pPr>
              <w:spacing w:before="0" w:after="240"/>
              <w:rPr>
                <w:szCs w:val="20"/>
              </w:rPr>
            </w:pPr>
            <w:r w:rsidRPr="001311BD">
              <w:rPr>
                <w:szCs w:val="20"/>
              </w:rPr>
              <w:t>Adresse :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581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5512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F57A7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5969" w14:textId="77777777" w:rsidR="004862E6" w:rsidRPr="001311BD" w:rsidRDefault="004862E6" w:rsidP="000F6E2E">
            <w:pPr>
              <w:rPr>
                <w:szCs w:val="20"/>
              </w:rPr>
            </w:pPr>
          </w:p>
        </w:tc>
      </w:tr>
      <w:tr w:rsidR="004862E6" w:rsidRPr="001311BD" w14:paraId="5F1BCF42" w14:textId="77777777" w:rsidTr="004862E6">
        <w:trPr>
          <w:cantSplit/>
          <w:trHeight w:val="207"/>
        </w:trPr>
        <w:tc>
          <w:tcPr>
            <w:tcW w:w="5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4BC5" w14:textId="77777777" w:rsidR="004862E6" w:rsidRPr="001311BD" w:rsidRDefault="004862E6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Dénomination sociale :</w:t>
            </w:r>
          </w:p>
          <w:p w14:paraId="079D88C1" w14:textId="0E805778" w:rsidR="004862E6" w:rsidRPr="001311BD" w:rsidRDefault="00621399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Siret</w:t>
            </w:r>
            <w:r w:rsidR="004862E6" w:rsidRPr="001311BD">
              <w:rPr>
                <w:szCs w:val="20"/>
              </w:rPr>
              <w:t> : ………………………….….Code APE…………</w:t>
            </w:r>
          </w:p>
          <w:p w14:paraId="419412D4" w14:textId="77777777" w:rsidR="004862E6" w:rsidRPr="001311BD" w:rsidRDefault="004862E6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N° TVA intracommunautaire :</w:t>
            </w:r>
          </w:p>
          <w:p w14:paraId="56940908" w14:textId="77A9CB37" w:rsidR="004862E6" w:rsidRPr="001311BD" w:rsidRDefault="004862E6" w:rsidP="004862E6">
            <w:pPr>
              <w:spacing w:before="0" w:after="240"/>
              <w:rPr>
                <w:szCs w:val="20"/>
              </w:rPr>
            </w:pPr>
            <w:r w:rsidRPr="001311BD">
              <w:rPr>
                <w:szCs w:val="20"/>
              </w:rPr>
              <w:t>Adresse :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57F8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7354" w14:textId="77777777" w:rsidR="004862E6" w:rsidRPr="001311BD" w:rsidRDefault="004862E6" w:rsidP="00AC6B91">
            <w:pPr>
              <w:pStyle w:val="Notedebasdepage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13C4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E0D2A" w14:textId="77777777" w:rsidR="004862E6" w:rsidRPr="001311BD" w:rsidRDefault="004862E6" w:rsidP="000F6E2E">
            <w:pPr>
              <w:rPr>
                <w:szCs w:val="20"/>
              </w:rPr>
            </w:pPr>
          </w:p>
        </w:tc>
      </w:tr>
      <w:tr w:rsidR="004862E6" w:rsidRPr="001311BD" w14:paraId="352DC72F" w14:textId="77777777" w:rsidTr="004862E6">
        <w:trPr>
          <w:cantSplit/>
          <w:trHeight w:val="206"/>
        </w:trPr>
        <w:tc>
          <w:tcPr>
            <w:tcW w:w="5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B105C" w14:textId="77777777" w:rsidR="004862E6" w:rsidRPr="001311BD" w:rsidRDefault="004862E6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Dénomination sociale :</w:t>
            </w:r>
          </w:p>
          <w:p w14:paraId="7CDF7D26" w14:textId="0EF7C8AC" w:rsidR="004862E6" w:rsidRPr="001311BD" w:rsidRDefault="00621399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Siret</w:t>
            </w:r>
            <w:r w:rsidR="004862E6" w:rsidRPr="001311BD">
              <w:rPr>
                <w:szCs w:val="20"/>
              </w:rPr>
              <w:t> : ………………………….….Code APE…………</w:t>
            </w:r>
          </w:p>
          <w:p w14:paraId="24D111F1" w14:textId="77777777" w:rsidR="004862E6" w:rsidRPr="001311BD" w:rsidRDefault="004862E6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N° TVA intracommunautaire :</w:t>
            </w:r>
          </w:p>
          <w:p w14:paraId="302EEE6B" w14:textId="0F55DE41" w:rsidR="004862E6" w:rsidRPr="001311BD" w:rsidRDefault="004862E6" w:rsidP="004862E6">
            <w:pPr>
              <w:spacing w:before="0" w:after="240"/>
              <w:rPr>
                <w:szCs w:val="20"/>
              </w:rPr>
            </w:pPr>
            <w:r w:rsidRPr="001311BD">
              <w:rPr>
                <w:szCs w:val="20"/>
              </w:rPr>
              <w:t>Adresse :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D3DE4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BFE16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F7CEA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7FE91" w14:textId="77777777" w:rsidR="004862E6" w:rsidRPr="001311BD" w:rsidRDefault="004862E6" w:rsidP="000F6E2E">
            <w:pPr>
              <w:rPr>
                <w:szCs w:val="20"/>
              </w:rPr>
            </w:pPr>
          </w:p>
        </w:tc>
      </w:tr>
      <w:tr w:rsidR="004862E6" w:rsidRPr="001311BD" w14:paraId="4B7D8364" w14:textId="77777777" w:rsidTr="004862E6">
        <w:trPr>
          <w:cantSplit/>
          <w:trHeight w:val="207"/>
        </w:trPr>
        <w:tc>
          <w:tcPr>
            <w:tcW w:w="5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2CFE" w14:textId="77777777" w:rsidR="004862E6" w:rsidRPr="001311BD" w:rsidRDefault="004862E6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Dénomination sociale :</w:t>
            </w:r>
          </w:p>
          <w:p w14:paraId="6AADDAB9" w14:textId="1583A9F9" w:rsidR="004862E6" w:rsidRPr="001311BD" w:rsidRDefault="00621399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Siret</w:t>
            </w:r>
            <w:r w:rsidR="004862E6" w:rsidRPr="001311BD">
              <w:rPr>
                <w:szCs w:val="20"/>
              </w:rPr>
              <w:t> : ………………………….….Code APE…………</w:t>
            </w:r>
          </w:p>
          <w:p w14:paraId="2AACCBDE" w14:textId="77777777" w:rsidR="004862E6" w:rsidRPr="001311BD" w:rsidRDefault="004862E6" w:rsidP="004862E6">
            <w:pPr>
              <w:spacing w:before="0"/>
              <w:rPr>
                <w:szCs w:val="20"/>
              </w:rPr>
            </w:pPr>
            <w:r w:rsidRPr="001311BD">
              <w:rPr>
                <w:szCs w:val="20"/>
              </w:rPr>
              <w:t>N° TVA intracommunautaire :</w:t>
            </w:r>
          </w:p>
          <w:p w14:paraId="57F0C358" w14:textId="2FFBBD1B" w:rsidR="004862E6" w:rsidRPr="001311BD" w:rsidRDefault="004862E6" w:rsidP="004862E6">
            <w:pPr>
              <w:spacing w:before="0" w:after="240"/>
              <w:rPr>
                <w:szCs w:val="20"/>
              </w:rPr>
            </w:pPr>
            <w:r w:rsidRPr="001311BD">
              <w:rPr>
                <w:szCs w:val="20"/>
              </w:rPr>
              <w:t>Adresse :</w:t>
            </w: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2F749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59013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4F999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5479" w14:textId="77777777" w:rsidR="004862E6" w:rsidRPr="001311BD" w:rsidRDefault="004862E6" w:rsidP="000F6E2E">
            <w:pPr>
              <w:rPr>
                <w:szCs w:val="20"/>
              </w:rPr>
            </w:pPr>
          </w:p>
        </w:tc>
      </w:tr>
      <w:tr w:rsidR="004862E6" w:rsidRPr="001311BD" w14:paraId="0BCA4ABC" w14:textId="77777777" w:rsidTr="004862E6">
        <w:trPr>
          <w:cantSplit/>
          <w:trHeight w:val="1046"/>
        </w:trPr>
        <w:tc>
          <w:tcPr>
            <w:tcW w:w="519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9268093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4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451F5ACC" w14:textId="77777777" w:rsidR="004862E6" w:rsidRPr="001311BD" w:rsidRDefault="004862E6" w:rsidP="004862E6">
            <w:pPr>
              <w:spacing w:before="0"/>
              <w:jc w:val="center"/>
              <w:rPr>
                <w:i/>
                <w:szCs w:val="20"/>
              </w:rPr>
            </w:pPr>
            <w:r w:rsidRPr="001311BD">
              <w:rPr>
                <w:i/>
                <w:szCs w:val="20"/>
              </w:rPr>
              <w:t>Totaux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B2451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19F4" w14:textId="77777777" w:rsidR="004862E6" w:rsidRPr="001311BD" w:rsidRDefault="004862E6" w:rsidP="000F6E2E">
            <w:pPr>
              <w:rPr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9A060" w14:textId="77777777" w:rsidR="004862E6" w:rsidRPr="001311BD" w:rsidRDefault="004862E6" w:rsidP="000F6E2E">
            <w:pPr>
              <w:rPr>
                <w:szCs w:val="20"/>
              </w:rPr>
            </w:pPr>
          </w:p>
        </w:tc>
      </w:tr>
    </w:tbl>
    <w:p w14:paraId="6AA1C930" w14:textId="77777777" w:rsidR="004862E6" w:rsidRPr="001311BD" w:rsidRDefault="004862E6" w:rsidP="004862E6">
      <w:pPr>
        <w:rPr>
          <w:szCs w:val="20"/>
        </w:rPr>
      </w:pPr>
    </w:p>
    <w:p w14:paraId="62FEE1D2" w14:textId="1FFAC2F5" w:rsidR="004862E6" w:rsidRPr="001311BD" w:rsidRDefault="004862E6" w:rsidP="004862E6">
      <w:pPr>
        <w:tabs>
          <w:tab w:val="left" w:pos="3090"/>
        </w:tabs>
      </w:pPr>
    </w:p>
    <w:sectPr w:rsidR="004862E6" w:rsidRPr="001311BD" w:rsidSect="004862E6">
      <w:pgSz w:w="16838" w:h="11906" w:orient="landscape" w:code="9"/>
      <w:pgMar w:top="964" w:right="567" w:bottom="964" w:left="56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FD20D" w14:textId="77777777" w:rsidR="00F53CFB" w:rsidRDefault="00F53CFB" w:rsidP="00395C59">
      <w:r>
        <w:separator/>
      </w:r>
    </w:p>
  </w:endnote>
  <w:endnote w:type="continuationSeparator" w:id="0">
    <w:p w14:paraId="6787B3D1" w14:textId="77777777" w:rsidR="00F53CFB" w:rsidRDefault="00F53CFB" w:rsidP="0039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DACB" w14:textId="77777777" w:rsidR="0053593E" w:rsidRDefault="0053593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446533477"/>
      <w:docPartObj>
        <w:docPartGallery w:val="Page Numbers (Bottom of Page)"/>
        <w:docPartUnique/>
      </w:docPartObj>
    </w:sdtPr>
    <w:sdtEndPr/>
    <w:sdtContent>
      <w:p w14:paraId="7D701E7F" w14:textId="77777777" w:rsidR="00787589" w:rsidRPr="00584638" w:rsidRDefault="00787589" w:rsidP="00584638">
        <w:pPr>
          <w:pStyle w:val="Pieddepage"/>
          <w:spacing w:before="100" w:beforeAutospacing="1"/>
          <w:jc w:val="center"/>
          <w:rPr>
            <w:sz w:val="16"/>
            <w:szCs w:val="16"/>
          </w:rPr>
        </w:pPr>
        <w:r w:rsidRPr="00584638">
          <w:rPr>
            <w:sz w:val="16"/>
            <w:szCs w:val="16"/>
          </w:rPr>
          <w:fldChar w:fldCharType="begin"/>
        </w:r>
        <w:r w:rsidRPr="00584638">
          <w:rPr>
            <w:sz w:val="16"/>
            <w:szCs w:val="16"/>
          </w:rPr>
          <w:instrText>PAGE   \* MERGEFORMAT</w:instrText>
        </w:r>
        <w:r w:rsidRPr="00584638">
          <w:rPr>
            <w:sz w:val="16"/>
            <w:szCs w:val="16"/>
          </w:rPr>
          <w:fldChar w:fldCharType="separate"/>
        </w:r>
        <w:r w:rsidRPr="00584638">
          <w:rPr>
            <w:sz w:val="16"/>
            <w:szCs w:val="16"/>
          </w:rPr>
          <w:t>2</w:t>
        </w:r>
        <w:r w:rsidRPr="00584638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B559B" w14:textId="77777777" w:rsidR="00395C59" w:rsidRPr="00015B87" w:rsidRDefault="00015B87" w:rsidP="00015B87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B5AE36" wp14:editId="1BE94CEC">
              <wp:simplePos x="0" y="0"/>
              <wp:positionH relativeFrom="margin">
                <wp:align>right</wp:align>
              </wp:positionH>
              <wp:positionV relativeFrom="paragraph">
                <wp:posOffset>-501650</wp:posOffset>
              </wp:positionV>
              <wp:extent cx="6332220" cy="487680"/>
              <wp:effectExtent l="0" t="0" r="0" b="7620"/>
              <wp:wrapSquare wrapText="bothSides"/>
              <wp:docPr id="958623128" name="Zone de text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2220" cy="4876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038C496" w14:textId="77777777" w:rsidR="00015B87" w:rsidRPr="00375570" w:rsidRDefault="00015B87" w:rsidP="00015B87">
                          <w:pPr>
                            <w:tabs>
                              <w:tab w:val="center" w:pos="4536"/>
                              <w:tab w:val="right" w:pos="9072"/>
                            </w:tabs>
                            <w:jc w:val="left"/>
                            <w:rPr>
                              <w:rFonts w:ascii="Times New Roman" w:hAnsi="Times New Roman"/>
                              <w:color w:val="404040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>É</w:t>
                          </w:r>
                          <w:r w:rsidRPr="00375570">
                            <w:rPr>
                              <w:color w:val="404040"/>
                              <w:sz w:val="14"/>
                              <w:szCs w:val="14"/>
                            </w:rPr>
                            <w:t>tablissement public de l’</w:t>
                          </w:r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>É</w:t>
                          </w:r>
                          <w:r w:rsidRPr="00375570">
                            <w:rPr>
                              <w:color w:val="404040"/>
                              <w:sz w:val="14"/>
                              <w:szCs w:val="14"/>
                            </w:rPr>
                            <w:t>tat en charge de la gestion de l’eau et de la biodiversité</w:t>
                          </w:r>
                        </w:p>
                        <w:p w14:paraId="7CDA99F0" w14:textId="77777777" w:rsidR="00015B87" w:rsidRDefault="00015B87" w:rsidP="0053593E">
                          <w:pPr>
                            <w:pStyle w:val="Pieddepage"/>
                            <w:spacing w:before="0"/>
                            <w:jc w:val="left"/>
                            <w:rPr>
                              <w:color w:val="404040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>É</w:t>
                          </w:r>
                          <w:r w:rsidRPr="00375570">
                            <w:rPr>
                              <w:color w:val="404040"/>
                              <w:sz w:val="14"/>
                              <w:szCs w:val="14"/>
                            </w:rPr>
                            <w:t xml:space="preserve">tablissement </w:t>
                          </w:r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>p</w:t>
                          </w:r>
                          <w:r w:rsidRPr="00375570">
                            <w:rPr>
                              <w:color w:val="404040"/>
                              <w:sz w:val="14"/>
                              <w:szCs w:val="14"/>
                            </w:rPr>
                            <w:t xml:space="preserve">ublic du Marais </w:t>
                          </w:r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>p</w:t>
                          </w:r>
                          <w:r w:rsidRPr="00375570">
                            <w:rPr>
                              <w:color w:val="404040"/>
                              <w:sz w:val="14"/>
                              <w:szCs w:val="14"/>
                            </w:rPr>
                            <w:t xml:space="preserve">oitevin – 1 rue Richelieu – 85400 </w:t>
                          </w:r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 xml:space="preserve">Luçon - </w:t>
                          </w:r>
                          <w:r w:rsidRPr="00375570">
                            <w:rPr>
                              <w:color w:val="404040"/>
                              <w:sz w:val="14"/>
                              <w:szCs w:val="14"/>
                            </w:rPr>
                            <w:t xml:space="preserve">Tél. 02 51 56 56 </w:t>
                          </w:r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>3</w:t>
                          </w:r>
                          <w:r w:rsidRPr="00375570">
                            <w:rPr>
                              <w:color w:val="404040"/>
                              <w:sz w:val="14"/>
                              <w:szCs w:val="14"/>
                            </w:rPr>
                            <w:t>0</w:t>
                          </w:r>
                          <w:r>
                            <w:rPr>
                              <w:color w:val="404040"/>
                              <w:sz w:val="14"/>
                              <w:szCs w:val="14"/>
                            </w:rPr>
                            <w:t xml:space="preserve"> - </w:t>
                          </w:r>
                          <w:hyperlink r:id="rId1" w:history="1">
                            <w:r w:rsidR="0053593E" w:rsidRPr="009755B0">
                              <w:rPr>
                                <w:rStyle w:val="Lienhypertexte"/>
                                <w:sz w:val="14"/>
                                <w:szCs w:val="14"/>
                              </w:rPr>
                              <w:t>contact@epmp-marais-poitevin.fr</w:t>
                            </w:r>
                          </w:hyperlink>
                        </w:p>
                        <w:p w14:paraId="69507828" w14:textId="77777777" w:rsidR="0053593E" w:rsidRDefault="0053593E" w:rsidP="0053593E">
                          <w:pPr>
                            <w:pStyle w:val="Pieddepage"/>
                            <w:spacing w:before="0"/>
                            <w:jc w:val="lef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B5AE36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6" type="#_x0000_t202" style="position:absolute;left:0;text-align:left;margin-left:447.4pt;margin-top:-39.5pt;width:498.6pt;height:38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" fillcolor="white [3201]" stroked="f" strokeweight=".5pt">
              <v:textbox>
                <w:txbxContent>
                  <w:p w14:paraId="6038C496" w14:textId="77777777" w:rsidR="00015B87" w:rsidRPr="00375570" w:rsidRDefault="00015B87" w:rsidP="00015B87">
                    <w:pPr>
                      <w:tabs>
                        <w:tab w:val="center" w:pos="4536"/>
                        <w:tab w:val="right" w:pos="9072"/>
                      </w:tabs>
                      <w:jc w:val="left"/>
                      <w:rPr>
                        <w:rFonts w:ascii="Times New Roman" w:hAnsi="Times New Roman"/>
                        <w:color w:val="404040"/>
                        <w:sz w:val="14"/>
                        <w:szCs w:val="14"/>
                      </w:rPr>
                    </w:pPr>
                    <w:r>
                      <w:rPr>
                        <w:color w:val="404040"/>
                        <w:sz w:val="14"/>
                        <w:szCs w:val="14"/>
                      </w:rPr>
                      <w:t>É</w:t>
                    </w:r>
                    <w:r w:rsidRPr="00375570">
                      <w:rPr>
                        <w:color w:val="404040"/>
                        <w:sz w:val="14"/>
                        <w:szCs w:val="14"/>
                      </w:rPr>
                      <w:t>tablissement public de l’</w:t>
                    </w:r>
                    <w:r>
                      <w:rPr>
                        <w:color w:val="404040"/>
                        <w:sz w:val="14"/>
                        <w:szCs w:val="14"/>
                      </w:rPr>
                      <w:t>É</w:t>
                    </w:r>
                    <w:r w:rsidRPr="00375570">
                      <w:rPr>
                        <w:color w:val="404040"/>
                        <w:sz w:val="14"/>
                        <w:szCs w:val="14"/>
                      </w:rPr>
                      <w:t>tat en charge de la gestion de l’eau et de la biodiversité</w:t>
                    </w:r>
                  </w:p>
                  <w:p w14:paraId="7CDA99F0" w14:textId="77777777" w:rsidR="00015B87" w:rsidRDefault="00015B87" w:rsidP="0053593E">
                    <w:pPr>
                      <w:pStyle w:val="Pieddepage"/>
                      <w:spacing w:before="0"/>
                      <w:jc w:val="left"/>
                      <w:rPr>
                        <w:color w:val="404040"/>
                        <w:sz w:val="14"/>
                        <w:szCs w:val="14"/>
                      </w:rPr>
                    </w:pPr>
                    <w:r>
                      <w:rPr>
                        <w:color w:val="404040"/>
                        <w:sz w:val="14"/>
                        <w:szCs w:val="14"/>
                      </w:rPr>
                      <w:t>É</w:t>
                    </w:r>
                    <w:r w:rsidRPr="00375570">
                      <w:rPr>
                        <w:color w:val="404040"/>
                        <w:sz w:val="14"/>
                        <w:szCs w:val="14"/>
                      </w:rPr>
                      <w:t xml:space="preserve">tablissement </w:t>
                    </w:r>
                    <w:r>
                      <w:rPr>
                        <w:color w:val="404040"/>
                        <w:sz w:val="14"/>
                        <w:szCs w:val="14"/>
                      </w:rPr>
                      <w:t>p</w:t>
                    </w:r>
                    <w:r w:rsidRPr="00375570">
                      <w:rPr>
                        <w:color w:val="404040"/>
                        <w:sz w:val="14"/>
                        <w:szCs w:val="14"/>
                      </w:rPr>
                      <w:t xml:space="preserve">ublic du Marais </w:t>
                    </w:r>
                    <w:r>
                      <w:rPr>
                        <w:color w:val="404040"/>
                        <w:sz w:val="14"/>
                        <w:szCs w:val="14"/>
                      </w:rPr>
                      <w:t>p</w:t>
                    </w:r>
                    <w:r w:rsidRPr="00375570">
                      <w:rPr>
                        <w:color w:val="404040"/>
                        <w:sz w:val="14"/>
                        <w:szCs w:val="14"/>
                      </w:rPr>
                      <w:t xml:space="preserve">oitevin – 1 rue Richelieu – 85400 </w:t>
                    </w:r>
                    <w:r>
                      <w:rPr>
                        <w:color w:val="404040"/>
                        <w:sz w:val="14"/>
                        <w:szCs w:val="14"/>
                      </w:rPr>
                      <w:t xml:space="preserve">Luçon - </w:t>
                    </w:r>
                    <w:r w:rsidRPr="00375570">
                      <w:rPr>
                        <w:color w:val="404040"/>
                        <w:sz w:val="14"/>
                        <w:szCs w:val="14"/>
                      </w:rPr>
                      <w:t xml:space="preserve">Tél. 02 51 56 56 </w:t>
                    </w:r>
                    <w:r>
                      <w:rPr>
                        <w:color w:val="404040"/>
                        <w:sz w:val="14"/>
                        <w:szCs w:val="14"/>
                      </w:rPr>
                      <w:t>3</w:t>
                    </w:r>
                    <w:r w:rsidRPr="00375570">
                      <w:rPr>
                        <w:color w:val="404040"/>
                        <w:sz w:val="14"/>
                        <w:szCs w:val="14"/>
                      </w:rPr>
                      <w:t>0</w:t>
                    </w:r>
                    <w:r>
                      <w:rPr>
                        <w:color w:val="404040"/>
                        <w:sz w:val="14"/>
                        <w:szCs w:val="14"/>
                      </w:rPr>
                      <w:t xml:space="preserve"> - </w:t>
                    </w:r>
                    <w:hyperlink r:id="rId2" w:history="1">
                      <w:r w:rsidR="0053593E" w:rsidRPr="009755B0">
                        <w:rPr>
                          <w:rStyle w:val="Lienhypertexte"/>
                          <w:sz w:val="14"/>
                          <w:szCs w:val="14"/>
                        </w:rPr>
                        <w:t>contact@epmp-marais-poitevin.fr</w:t>
                      </w:r>
                    </w:hyperlink>
                  </w:p>
                  <w:p w14:paraId="69507828" w14:textId="77777777" w:rsidR="0053593E" w:rsidRDefault="0053593E" w:rsidP="0053593E">
                    <w:pPr>
                      <w:pStyle w:val="Pieddepage"/>
                      <w:spacing w:before="0"/>
                      <w:jc w:val="left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EA063" w14:textId="77777777" w:rsidR="00F53CFB" w:rsidRDefault="00F53CFB" w:rsidP="00395C59">
      <w:r>
        <w:separator/>
      </w:r>
    </w:p>
  </w:footnote>
  <w:footnote w:type="continuationSeparator" w:id="0">
    <w:p w14:paraId="3E1DE797" w14:textId="77777777" w:rsidR="00F53CFB" w:rsidRDefault="00F53CFB" w:rsidP="00395C59">
      <w:r>
        <w:continuationSeparator/>
      </w:r>
    </w:p>
  </w:footnote>
  <w:footnote w:id="1">
    <w:p w14:paraId="3030F632" w14:textId="77777777" w:rsidR="00091AA4" w:rsidRPr="00AC6B91" w:rsidRDefault="00091AA4" w:rsidP="00AC6B91">
      <w:pPr>
        <w:pStyle w:val="Notedebasdepage"/>
      </w:pPr>
      <w:r w:rsidRPr="00AC6B91">
        <w:rPr>
          <w:rStyle w:val="Appelnotedebasdep"/>
          <w:i/>
        </w:rPr>
        <w:footnoteRef/>
      </w:r>
      <w:r w:rsidRPr="00AC6B91">
        <w:t xml:space="preserve"> Joindre un ou des relevé(s) d’identité bancaire ou postal.</w:t>
      </w:r>
    </w:p>
  </w:footnote>
  <w:footnote w:id="2">
    <w:p w14:paraId="209E514E" w14:textId="77777777" w:rsidR="004862E6" w:rsidRPr="00AC6B91" w:rsidRDefault="004862E6" w:rsidP="00AC6B91">
      <w:pPr>
        <w:pStyle w:val="Notedebasdepage"/>
      </w:pPr>
      <w:r w:rsidRPr="00AC6B91">
        <w:rPr>
          <w:rStyle w:val="Appelnotedebasdep"/>
        </w:rPr>
        <w:footnoteRef/>
      </w:r>
      <w:r w:rsidRPr="00AC6B91">
        <w:t xml:space="preserve"> Date et signature originales</w:t>
      </w:r>
    </w:p>
  </w:footnote>
  <w:footnote w:id="3">
    <w:p w14:paraId="06DF6C9D" w14:textId="77777777" w:rsidR="004862E6" w:rsidRPr="00AC6B91" w:rsidRDefault="004862E6" w:rsidP="00AC6B91">
      <w:pPr>
        <w:pStyle w:val="Notedebasdepage"/>
      </w:pPr>
      <w:r w:rsidRPr="00AC6B91">
        <w:rPr>
          <w:rStyle w:val="Appelnotedebasdep"/>
        </w:rPr>
        <w:footnoteRef/>
      </w:r>
      <w:r w:rsidRPr="00AC6B91">
        <w:t xml:space="preserve"> Cochez la case qui correspond à votre choix, soit certification de cessibilité soit copie délivrée en unique exemplaire</w:t>
      </w:r>
    </w:p>
  </w:footnote>
  <w:footnote w:id="4">
    <w:p w14:paraId="44566AE6" w14:textId="77777777" w:rsidR="004862E6" w:rsidRPr="00AC6B91" w:rsidRDefault="004862E6" w:rsidP="00AC6B91">
      <w:pPr>
        <w:pStyle w:val="Notedebasdepage"/>
      </w:pPr>
      <w:r w:rsidRPr="00AC6B91">
        <w:rPr>
          <w:rStyle w:val="Appelnotedebasdep"/>
        </w:rPr>
        <w:footnoteRef/>
      </w:r>
      <w:r w:rsidRPr="00AC6B91">
        <w:t xml:space="preserve"> Date et signature originales (sauf en cas de signature électronique)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0BBA" w14:textId="77777777" w:rsidR="0053593E" w:rsidRDefault="0053593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249B" w14:textId="77777777" w:rsidR="00866A41" w:rsidRDefault="00866A4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6BF1D" w14:textId="77777777" w:rsidR="0053593E" w:rsidRDefault="005359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283"/>
      </w:pPr>
    </w:lvl>
  </w:abstractNum>
  <w:abstractNum w:abstractNumId="4" w15:restartNumberingAfterBreak="0">
    <w:nsid w:val="02AD4C55"/>
    <w:multiLevelType w:val="hybridMultilevel"/>
    <w:tmpl w:val="7C4AAC4C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5635E"/>
    <w:multiLevelType w:val="multilevel"/>
    <w:tmpl w:val="26284240"/>
    <w:lvl w:ilvl="0">
      <w:start w:val="1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6050E1E"/>
    <w:multiLevelType w:val="hybridMultilevel"/>
    <w:tmpl w:val="30C8DF8E"/>
    <w:lvl w:ilvl="0" w:tplc="8C1EE9A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Corbe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21E50"/>
    <w:multiLevelType w:val="hybridMultilevel"/>
    <w:tmpl w:val="DD1ABAC6"/>
    <w:lvl w:ilvl="0" w:tplc="0E90F71C">
      <w:numFmt w:val="bullet"/>
      <w:lvlText w:val="-"/>
      <w:lvlJc w:val="left"/>
      <w:pPr>
        <w:ind w:left="360" w:hanging="360"/>
      </w:pPr>
      <w:rPr>
        <w:rFonts w:ascii="Marianne" w:eastAsia="Times New Roman" w:hAnsi="Marianne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1520C7"/>
    <w:multiLevelType w:val="hybridMultilevel"/>
    <w:tmpl w:val="4386F918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31A7D"/>
    <w:multiLevelType w:val="hybridMultilevel"/>
    <w:tmpl w:val="E5FA34FA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7298C"/>
    <w:multiLevelType w:val="hybridMultilevel"/>
    <w:tmpl w:val="21B691AA"/>
    <w:lvl w:ilvl="0" w:tplc="0E90F71C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101559"/>
    <w:multiLevelType w:val="hybridMultilevel"/>
    <w:tmpl w:val="70AC069A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D4E43"/>
    <w:multiLevelType w:val="hybridMultilevel"/>
    <w:tmpl w:val="FE9EA278"/>
    <w:lvl w:ilvl="0" w:tplc="EBA01702">
      <w:numFmt w:val="bullet"/>
      <w:lvlText w:val="-"/>
      <w:lvlJc w:val="left"/>
      <w:pPr>
        <w:ind w:left="720" w:hanging="360"/>
      </w:pPr>
      <w:rPr>
        <w:rFonts w:ascii="Corbel" w:eastAsia="Times New Roman" w:hAnsi="Corbel" w:cs="Corbe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31758B"/>
    <w:multiLevelType w:val="hybridMultilevel"/>
    <w:tmpl w:val="2B3265AE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736BF3"/>
    <w:multiLevelType w:val="hybridMultilevel"/>
    <w:tmpl w:val="5E962C1C"/>
    <w:lvl w:ilvl="0" w:tplc="BAC6BC56">
      <w:start w:val="1"/>
      <w:numFmt w:val="upperLetter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D2D7863"/>
    <w:multiLevelType w:val="hybridMultilevel"/>
    <w:tmpl w:val="86F62966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A40AB1"/>
    <w:multiLevelType w:val="hybridMultilevel"/>
    <w:tmpl w:val="A61AC2C2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B66283"/>
    <w:multiLevelType w:val="multilevel"/>
    <w:tmpl w:val="26284240"/>
    <w:lvl w:ilvl="0">
      <w:start w:val="1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26F00E47"/>
    <w:multiLevelType w:val="hybridMultilevel"/>
    <w:tmpl w:val="2E200628"/>
    <w:lvl w:ilvl="0" w:tplc="6212ADE2">
      <w:start w:val="1"/>
      <w:numFmt w:val="decimal"/>
      <w:lvlText w:val="ARTICLE %1 -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FC1D02"/>
    <w:multiLevelType w:val="hybridMultilevel"/>
    <w:tmpl w:val="1158C792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0C089E"/>
    <w:multiLevelType w:val="hybridMultilevel"/>
    <w:tmpl w:val="B29CB6A8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9E47D8"/>
    <w:multiLevelType w:val="hybridMultilevel"/>
    <w:tmpl w:val="03AE8E12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1616C"/>
    <w:multiLevelType w:val="hybridMultilevel"/>
    <w:tmpl w:val="75A0055C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12CE3"/>
    <w:multiLevelType w:val="hybridMultilevel"/>
    <w:tmpl w:val="6186C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05692D"/>
    <w:multiLevelType w:val="hybridMultilevel"/>
    <w:tmpl w:val="76CE5FC2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70BFD"/>
    <w:multiLevelType w:val="hybridMultilevel"/>
    <w:tmpl w:val="1E0CF22A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71641D"/>
    <w:multiLevelType w:val="hybridMultilevel"/>
    <w:tmpl w:val="F418070A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C3481"/>
    <w:multiLevelType w:val="hybridMultilevel"/>
    <w:tmpl w:val="0A0E137C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158F1"/>
    <w:multiLevelType w:val="multilevel"/>
    <w:tmpl w:val="26284240"/>
    <w:lvl w:ilvl="0">
      <w:start w:val="1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47F42FDC"/>
    <w:multiLevelType w:val="hybridMultilevel"/>
    <w:tmpl w:val="D54C71D4"/>
    <w:lvl w:ilvl="0" w:tplc="6A2EC476">
      <w:start w:val="1"/>
      <w:numFmt w:val="decimal"/>
      <w:lvlText w:val="%1)"/>
      <w:lvlJc w:val="left"/>
      <w:pPr>
        <w:ind w:left="377" w:hanging="260"/>
      </w:pPr>
      <w:rPr>
        <w:rFonts w:ascii="Tahoma" w:eastAsia="Tahoma" w:hAnsi="Tahoma" w:hint="default"/>
        <w:spacing w:val="-1"/>
        <w:sz w:val="22"/>
        <w:szCs w:val="22"/>
      </w:rPr>
    </w:lvl>
    <w:lvl w:ilvl="1" w:tplc="90E05CE4">
      <w:start w:val="1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hint="default"/>
        <w:sz w:val="22"/>
        <w:szCs w:val="22"/>
      </w:rPr>
    </w:lvl>
    <w:lvl w:ilvl="2" w:tplc="2F5E7158">
      <w:start w:val="1"/>
      <w:numFmt w:val="bullet"/>
      <w:lvlText w:val="•"/>
      <w:lvlJc w:val="left"/>
      <w:pPr>
        <w:ind w:left="1545" w:hanging="360"/>
      </w:pPr>
      <w:rPr>
        <w:rFonts w:hint="default"/>
      </w:rPr>
    </w:lvl>
    <w:lvl w:ilvl="3" w:tplc="C0806EB2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4" w:tplc="10E2F836">
      <w:start w:val="1"/>
      <w:numFmt w:val="bullet"/>
      <w:lvlText w:val="•"/>
      <w:lvlJc w:val="left"/>
      <w:pPr>
        <w:ind w:left="3484" w:hanging="360"/>
      </w:pPr>
      <w:rPr>
        <w:rFonts w:hint="default"/>
      </w:rPr>
    </w:lvl>
    <w:lvl w:ilvl="5" w:tplc="C2CCA1B6">
      <w:start w:val="1"/>
      <w:numFmt w:val="bullet"/>
      <w:lvlText w:val="•"/>
      <w:lvlJc w:val="left"/>
      <w:pPr>
        <w:ind w:left="4453" w:hanging="360"/>
      </w:pPr>
      <w:rPr>
        <w:rFonts w:hint="default"/>
      </w:rPr>
    </w:lvl>
    <w:lvl w:ilvl="6" w:tplc="7292BFC0">
      <w:start w:val="1"/>
      <w:numFmt w:val="bullet"/>
      <w:lvlText w:val="•"/>
      <w:lvlJc w:val="left"/>
      <w:pPr>
        <w:ind w:left="5422" w:hanging="360"/>
      </w:pPr>
      <w:rPr>
        <w:rFonts w:hint="default"/>
      </w:rPr>
    </w:lvl>
    <w:lvl w:ilvl="7" w:tplc="CDA25568">
      <w:start w:val="1"/>
      <w:numFmt w:val="bullet"/>
      <w:lvlText w:val="•"/>
      <w:lvlJc w:val="left"/>
      <w:pPr>
        <w:ind w:left="6392" w:hanging="360"/>
      </w:pPr>
      <w:rPr>
        <w:rFonts w:hint="default"/>
      </w:rPr>
    </w:lvl>
    <w:lvl w:ilvl="8" w:tplc="E4A64270">
      <w:start w:val="1"/>
      <w:numFmt w:val="bullet"/>
      <w:lvlText w:val="•"/>
      <w:lvlJc w:val="left"/>
      <w:pPr>
        <w:ind w:left="7361" w:hanging="360"/>
      </w:pPr>
      <w:rPr>
        <w:rFonts w:hint="default"/>
      </w:rPr>
    </w:lvl>
  </w:abstractNum>
  <w:abstractNum w:abstractNumId="30" w15:restartNumberingAfterBreak="0">
    <w:nsid w:val="518B76E0"/>
    <w:multiLevelType w:val="multilevel"/>
    <w:tmpl w:val="4A5E4750"/>
    <w:lvl w:ilvl="0">
      <w:start w:val="1"/>
      <w:numFmt w:val="decimal"/>
      <w:pStyle w:val="Titre1"/>
      <w:lvlText w:val="Article %1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26648EB"/>
    <w:multiLevelType w:val="hybridMultilevel"/>
    <w:tmpl w:val="5CA212DA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331467B"/>
    <w:multiLevelType w:val="hybridMultilevel"/>
    <w:tmpl w:val="251CEF1C"/>
    <w:lvl w:ilvl="0" w:tplc="0E90F71C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868EC"/>
    <w:multiLevelType w:val="hybridMultilevel"/>
    <w:tmpl w:val="D06EA662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212234"/>
    <w:multiLevelType w:val="hybridMultilevel"/>
    <w:tmpl w:val="B3929D98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E35171"/>
    <w:multiLevelType w:val="hybridMultilevel"/>
    <w:tmpl w:val="517421E4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E5D62"/>
    <w:multiLevelType w:val="hybridMultilevel"/>
    <w:tmpl w:val="886C34C2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253B5B"/>
    <w:multiLevelType w:val="hybridMultilevel"/>
    <w:tmpl w:val="9312AD98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15F2B"/>
    <w:multiLevelType w:val="hybridMultilevel"/>
    <w:tmpl w:val="63D0A594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B54B43"/>
    <w:multiLevelType w:val="hybridMultilevel"/>
    <w:tmpl w:val="3760C834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4E4EBC"/>
    <w:multiLevelType w:val="hybridMultilevel"/>
    <w:tmpl w:val="E1E485B6"/>
    <w:lvl w:ilvl="0" w:tplc="0E90F71C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055098"/>
    <w:multiLevelType w:val="singleLevel"/>
    <w:tmpl w:val="2F505CFE"/>
    <w:lvl w:ilvl="0"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hAnsi="Times New Roman" w:hint="default"/>
      </w:rPr>
    </w:lvl>
  </w:abstractNum>
  <w:abstractNum w:abstractNumId="42" w15:restartNumberingAfterBreak="0">
    <w:nsid w:val="6D3254E6"/>
    <w:multiLevelType w:val="hybridMultilevel"/>
    <w:tmpl w:val="62BAD00E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740F76"/>
    <w:multiLevelType w:val="hybridMultilevel"/>
    <w:tmpl w:val="A70C11FC"/>
    <w:lvl w:ilvl="0" w:tplc="F7FC3248">
      <w:numFmt w:val="bullet"/>
      <w:lvlText w:val="-"/>
      <w:lvlJc w:val="left"/>
      <w:pPr>
        <w:ind w:left="1068" w:hanging="708"/>
      </w:pPr>
      <w:rPr>
        <w:rFonts w:ascii="Marianne" w:eastAsia="Times New Roman" w:hAnsi="Marianne" w:cs="Corbe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24FE9"/>
    <w:multiLevelType w:val="hybridMultilevel"/>
    <w:tmpl w:val="C706E1AA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B6E43"/>
    <w:multiLevelType w:val="hybridMultilevel"/>
    <w:tmpl w:val="9C8AF45C"/>
    <w:lvl w:ilvl="0" w:tplc="20BC1E08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C7CDC"/>
    <w:multiLevelType w:val="hybridMultilevel"/>
    <w:tmpl w:val="8C32F006"/>
    <w:lvl w:ilvl="0" w:tplc="695C6F84">
      <w:numFmt w:val="bullet"/>
      <w:lvlText w:val="-"/>
      <w:lvlJc w:val="left"/>
      <w:pPr>
        <w:ind w:left="720" w:hanging="360"/>
      </w:pPr>
      <w:rPr>
        <w:rFonts w:ascii="Corbel" w:eastAsia="Times New Roman" w:hAnsi="Corbel" w:cs="Corbe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80807"/>
    <w:multiLevelType w:val="hybridMultilevel"/>
    <w:tmpl w:val="44782C20"/>
    <w:lvl w:ilvl="0" w:tplc="F7FC3248">
      <w:numFmt w:val="bullet"/>
      <w:lvlText w:val="-"/>
      <w:lvlJc w:val="left"/>
      <w:pPr>
        <w:ind w:left="1068" w:hanging="708"/>
      </w:pPr>
      <w:rPr>
        <w:rFonts w:ascii="Marianne" w:eastAsia="Times New Roman" w:hAnsi="Marianne" w:cs="Corbe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858066">
    <w:abstractNumId w:val="12"/>
  </w:num>
  <w:num w:numId="2" w16cid:durableId="1654139329">
    <w:abstractNumId w:val="46"/>
  </w:num>
  <w:num w:numId="3" w16cid:durableId="92407442">
    <w:abstractNumId w:val="6"/>
  </w:num>
  <w:num w:numId="4" w16cid:durableId="1649893133">
    <w:abstractNumId w:val="1"/>
  </w:num>
  <w:num w:numId="5" w16cid:durableId="1381512288">
    <w:abstractNumId w:val="17"/>
  </w:num>
  <w:num w:numId="6" w16cid:durableId="1870873817">
    <w:abstractNumId w:val="2"/>
  </w:num>
  <w:num w:numId="7" w16cid:durableId="90660870">
    <w:abstractNumId w:val="3"/>
  </w:num>
  <w:num w:numId="8" w16cid:durableId="794182634">
    <w:abstractNumId w:val="18"/>
  </w:num>
  <w:num w:numId="9" w16cid:durableId="250701318">
    <w:abstractNumId w:val="30"/>
  </w:num>
  <w:num w:numId="10" w16cid:durableId="350961780">
    <w:abstractNumId w:val="31"/>
  </w:num>
  <w:num w:numId="11" w16cid:durableId="625815590">
    <w:abstractNumId w:val="14"/>
  </w:num>
  <w:num w:numId="12" w16cid:durableId="261693840">
    <w:abstractNumId w:val="23"/>
  </w:num>
  <w:num w:numId="13" w16cid:durableId="1816336194">
    <w:abstractNumId w:val="21"/>
  </w:num>
  <w:num w:numId="14" w16cid:durableId="71590341">
    <w:abstractNumId w:val="9"/>
  </w:num>
  <w:num w:numId="15" w16cid:durableId="1183714289">
    <w:abstractNumId w:val="33"/>
  </w:num>
  <w:num w:numId="16" w16cid:durableId="1659961373">
    <w:abstractNumId w:val="8"/>
  </w:num>
  <w:num w:numId="17" w16cid:durableId="1958367493">
    <w:abstractNumId w:val="36"/>
  </w:num>
  <w:num w:numId="18" w16cid:durableId="49887373">
    <w:abstractNumId w:val="19"/>
  </w:num>
  <w:num w:numId="19" w16cid:durableId="1768112303">
    <w:abstractNumId w:val="22"/>
  </w:num>
  <w:num w:numId="20" w16cid:durableId="1701396505">
    <w:abstractNumId w:val="20"/>
  </w:num>
  <w:num w:numId="21" w16cid:durableId="1087848304">
    <w:abstractNumId w:val="35"/>
  </w:num>
  <w:num w:numId="22" w16cid:durableId="1469082569">
    <w:abstractNumId w:val="24"/>
  </w:num>
  <w:num w:numId="23" w16cid:durableId="808547566">
    <w:abstractNumId w:val="16"/>
  </w:num>
  <w:num w:numId="24" w16cid:durableId="1798332415">
    <w:abstractNumId w:val="13"/>
  </w:num>
  <w:num w:numId="25" w16cid:durableId="879170279">
    <w:abstractNumId w:val="39"/>
  </w:num>
  <w:num w:numId="26" w16cid:durableId="1009874623">
    <w:abstractNumId w:val="26"/>
  </w:num>
  <w:num w:numId="27" w16cid:durableId="1842432517">
    <w:abstractNumId w:val="37"/>
  </w:num>
  <w:num w:numId="28" w16cid:durableId="528373942">
    <w:abstractNumId w:val="45"/>
  </w:num>
  <w:num w:numId="29" w16cid:durableId="110708798">
    <w:abstractNumId w:val="27"/>
  </w:num>
  <w:num w:numId="30" w16cid:durableId="669674840">
    <w:abstractNumId w:val="11"/>
  </w:num>
  <w:num w:numId="31" w16cid:durableId="438111032">
    <w:abstractNumId w:val="5"/>
  </w:num>
  <w:num w:numId="32" w16cid:durableId="2092309553">
    <w:abstractNumId w:val="28"/>
  </w:num>
  <w:num w:numId="33" w16cid:durableId="1079981033">
    <w:abstractNumId w:val="15"/>
  </w:num>
  <w:num w:numId="34" w16cid:durableId="1698695380">
    <w:abstractNumId w:val="34"/>
  </w:num>
  <w:num w:numId="35" w16cid:durableId="870337904">
    <w:abstractNumId w:val="10"/>
  </w:num>
  <w:num w:numId="36" w16cid:durableId="268003528">
    <w:abstractNumId w:val="7"/>
  </w:num>
  <w:num w:numId="37" w16cid:durableId="1959725120">
    <w:abstractNumId w:val="29"/>
  </w:num>
  <w:num w:numId="38" w16cid:durableId="153028783">
    <w:abstractNumId w:val="44"/>
  </w:num>
  <w:num w:numId="39" w16cid:durableId="1731339622">
    <w:abstractNumId w:val="38"/>
  </w:num>
  <w:num w:numId="40" w16cid:durableId="1405448522">
    <w:abstractNumId w:val="4"/>
  </w:num>
  <w:num w:numId="41" w16cid:durableId="1794860700">
    <w:abstractNumId w:val="25"/>
  </w:num>
  <w:num w:numId="42" w16cid:durableId="115488060">
    <w:abstractNumId w:val="42"/>
  </w:num>
  <w:num w:numId="43" w16cid:durableId="1980530315">
    <w:abstractNumId w:val="40"/>
  </w:num>
  <w:num w:numId="44" w16cid:durableId="1902250654">
    <w:abstractNumId w:val="47"/>
  </w:num>
  <w:num w:numId="45" w16cid:durableId="1411268895">
    <w:abstractNumId w:val="43"/>
  </w:num>
  <w:num w:numId="46" w16cid:durableId="1536697608">
    <w:abstractNumId w:val="32"/>
  </w:num>
  <w:num w:numId="47" w16cid:durableId="42291511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8" w16cid:durableId="21516491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1F"/>
    <w:rsid w:val="00015B87"/>
    <w:rsid w:val="0002217D"/>
    <w:rsid w:val="000271A0"/>
    <w:rsid w:val="00035EC7"/>
    <w:rsid w:val="00036FDC"/>
    <w:rsid w:val="00037669"/>
    <w:rsid w:val="000831D5"/>
    <w:rsid w:val="00091AA4"/>
    <w:rsid w:val="000A379F"/>
    <w:rsid w:val="000A5E57"/>
    <w:rsid w:val="00107095"/>
    <w:rsid w:val="001108A9"/>
    <w:rsid w:val="00111E74"/>
    <w:rsid w:val="001311BD"/>
    <w:rsid w:val="00131C76"/>
    <w:rsid w:val="00144278"/>
    <w:rsid w:val="0015708F"/>
    <w:rsid w:val="001573BC"/>
    <w:rsid w:val="00187ED6"/>
    <w:rsid w:val="00195BFF"/>
    <w:rsid w:val="001A0009"/>
    <w:rsid w:val="001A5AE4"/>
    <w:rsid w:val="001B0BD3"/>
    <w:rsid w:val="001B244A"/>
    <w:rsid w:val="001E480B"/>
    <w:rsid w:val="001E4A19"/>
    <w:rsid w:val="001E7FCF"/>
    <w:rsid w:val="0020231F"/>
    <w:rsid w:val="00206895"/>
    <w:rsid w:val="00216AAE"/>
    <w:rsid w:val="00244D75"/>
    <w:rsid w:val="002456A9"/>
    <w:rsid w:val="00271601"/>
    <w:rsid w:val="0028104C"/>
    <w:rsid w:val="0029599A"/>
    <w:rsid w:val="002B04FD"/>
    <w:rsid w:val="002C1E57"/>
    <w:rsid w:val="002C4ACC"/>
    <w:rsid w:val="002F61E0"/>
    <w:rsid w:val="00323840"/>
    <w:rsid w:val="00330D16"/>
    <w:rsid w:val="00341487"/>
    <w:rsid w:val="00341BAC"/>
    <w:rsid w:val="00357A80"/>
    <w:rsid w:val="00370728"/>
    <w:rsid w:val="00371809"/>
    <w:rsid w:val="0038427D"/>
    <w:rsid w:val="00394571"/>
    <w:rsid w:val="00395C59"/>
    <w:rsid w:val="003B67D9"/>
    <w:rsid w:val="003C676E"/>
    <w:rsid w:val="003D4493"/>
    <w:rsid w:val="003E7B89"/>
    <w:rsid w:val="00404D4D"/>
    <w:rsid w:val="00410A59"/>
    <w:rsid w:val="00451535"/>
    <w:rsid w:val="00460789"/>
    <w:rsid w:val="00470635"/>
    <w:rsid w:val="00474B73"/>
    <w:rsid w:val="00476F27"/>
    <w:rsid w:val="004862E6"/>
    <w:rsid w:val="004A3BCF"/>
    <w:rsid w:val="004A43F6"/>
    <w:rsid w:val="004D206D"/>
    <w:rsid w:val="004E455E"/>
    <w:rsid w:val="004E4D09"/>
    <w:rsid w:val="004E7327"/>
    <w:rsid w:val="004F16BF"/>
    <w:rsid w:val="004F33FE"/>
    <w:rsid w:val="005005A0"/>
    <w:rsid w:val="00533D38"/>
    <w:rsid w:val="0053593E"/>
    <w:rsid w:val="00553CCA"/>
    <w:rsid w:val="0055582B"/>
    <w:rsid w:val="00572E00"/>
    <w:rsid w:val="005741E2"/>
    <w:rsid w:val="00574A83"/>
    <w:rsid w:val="00584638"/>
    <w:rsid w:val="00586860"/>
    <w:rsid w:val="00595EB2"/>
    <w:rsid w:val="0059737C"/>
    <w:rsid w:val="005A02DF"/>
    <w:rsid w:val="005A19AE"/>
    <w:rsid w:val="005A3AF5"/>
    <w:rsid w:val="005B4FEF"/>
    <w:rsid w:val="005C05BB"/>
    <w:rsid w:val="005C765E"/>
    <w:rsid w:val="005D402F"/>
    <w:rsid w:val="005D7B14"/>
    <w:rsid w:val="005F54FC"/>
    <w:rsid w:val="005F6856"/>
    <w:rsid w:val="0060276B"/>
    <w:rsid w:val="006049F7"/>
    <w:rsid w:val="00610C4D"/>
    <w:rsid w:val="0061259C"/>
    <w:rsid w:val="00613FF1"/>
    <w:rsid w:val="00615BEC"/>
    <w:rsid w:val="00621399"/>
    <w:rsid w:val="00623A6E"/>
    <w:rsid w:val="006264CE"/>
    <w:rsid w:val="006339B9"/>
    <w:rsid w:val="00647571"/>
    <w:rsid w:val="00673F8F"/>
    <w:rsid w:val="00697515"/>
    <w:rsid w:val="006B2185"/>
    <w:rsid w:val="006B3ACE"/>
    <w:rsid w:val="006C1FD4"/>
    <w:rsid w:val="006E67F7"/>
    <w:rsid w:val="006F03F5"/>
    <w:rsid w:val="006F0C65"/>
    <w:rsid w:val="006F20DB"/>
    <w:rsid w:val="00723F16"/>
    <w:rsid w:val="00726249"/>
    <w:rsid w:val="007322CA"/>
    <w:rsid w:val="00734300"/>
    <w:rsid w:val="00760026"/>
    <w:rsid w:val="00770121"/>
    <w:rsid w:val="0078067A"/>
    <w:rsid w:val="00781464"/>
    <w:rsid w:val="00782C52"/>
    <w:rsid w:val="007857CA"/>
    <w:rsid w:val="00787589"/>
    <w:rsid w:val="00787A9D"/>
    <w:rsid w:val="007A3C14"/>
    <w:rsid w:val="007B5352"/>
    <w:rsid w:val="007D0E9D"/>
    <w:rsid w:val="007D35FE"/>
    <w:rsid w:val="007E5BBD"/>
    <w:rsid w:val="0080227B"/>
    <w:rsid w:val="00805E37"/>
    <w:rsid w:val="00812965"/>
    <w:rsid w:val="0086694D"/>
    <w:rsid w:val="00866A41"/>
    <w:rsid w:val="00870D38"/>
    <w:rsid w:val="00876D4C"/>
    <w:rsid w:val="00881B95"/>
    <w:rsid w:val="00884F60"/>
    <w:rsid w:val="008857E9"/>
    <w:rsid w:val="00896478"/>
    <w:rsid w:val="00896C73"/>
    <w:rsid w:val="008C31D6"/>
    <w:rsid w:val="008C3A49"/>
    <w:rsid w:val="008C3EBC"/>
    <w:rsid w:val="008C4EE6"/>
    <w:rsid w:val="008D1F8A"/>
    <w:rsid w:val="008D74DE"/>
    <w:rsid w:val="008F155A"/>
    <w:rsid w:val="009063DE"/>
    <w:rsid w:val="0091702C"/>
    <w:rsid w:val="0092719C"/>
    <w:rsid w:val="00930D6C"/>
    <w:rsid w:val="00932EC1"/>
    <w:rsid w:val="00951E4A"/>
    <w:rsid w:val="00957648"/>
    <w:rsid w:val="0097212F"/>
    <w:rsid w:val="00991004"/>
    <w:rsid w:val="009966A1"/>
    <w:rsid w:val="009A19D3"/>
    <w:rsid w:val="009A6368"/>
    <w:rsid w:val="009B4351"/>
    <w:rsid w:val="009C5A4C"/>
    <w:rsid w:val="009D5DED"/>
    <w:rsid w:val="009E22DC"/>
    <w:rsid w:val="009F4DCA"/>
    <w:rsid w:val="00A13976"/>
    <w:rsid w:val="00A22AB5"/>
    <w:rsid w:val="00A2665E"/>
    <w:rsid w:val="00A31A87"/>
    <w:rsid w:val="00A325DD"/>
    <w:rsid w:val="00A448AA"/>
    <w:rsid w:val="00A83A27"/>
    <w:rsid w:val="00A94756"/>
    <w:rsid w:val="00AC1A73"/>
    <w:rsid w:val="00AC3F21"/>
    <w:rsid w:val="00AC6B91"/>
    <w:rsid w:val="00B04A18"/>
    <w:rsid w:val="00B124AE"/>
    <w:rsid w:val="00B313F1"/>
    <w:rsid w:val="00B33B17"/>
    <w:rsid w:val="00B43375"/>
    <w:rsid w:val="00B45CF1"/>
    <w:rsid w:val="00B60A6E"/>
    <w:rsid w:val="00B60BB0"/>
    <w:rsid w:val="00B63127"/>
    <w:rsid w:val="00B7222C"/>
    <w:rsid w:val="00B81C6D"/>
    <w:rsid w:val="00B823CD"/>
    <w:rsid w:val="00B8751A"/>
    <w:rsid w:val="00B87E0A"/>
    <w:rsid w:val="00B94DB8"/>
    <w:rsid w:val="00B978AC"/>
    <w:rsid w:val="00BE00B9"/>
    <w:rsid w:val="00BE0DFF"/>
    <w:rsid w:val="00BE15BB"/>
    <w:rsid w:val="00BF2CD4"/>
    <w:rsid w:val="00C37309"/>
    <w:rsid w:val="00C418D1"/>
    <w:rsid w:val="00C44698"/>
    <w:rsid w:val="00C46C3B"/>
    <w:rsid w:val="00C47DBB"/>
    <w:rsid w:val="00C633EC"/>
    <w:rsid w:val="00C84CF8"/>
    <w:rsid w:val="00C938CA"/>
    <w:rsid w:val="00C94F86"/>
    <w:rsid w:val="00CA0340"/>
    <w:rsid w:val="00CB4321"/>
    <w:rsid w:val="00CB5F0B"/>
    <w:rsid w:val="00CB692C"/>
    <w:rsid w:val="00CD10F4"/>
    <w:rsid w:val="00CE036C"/>
    <w:rsid w:val="00CE4CF1"/>
    <w:rsid w:val="00CF03CE"/>
    <w:rsid w:val="00D105F0"/>
    <w:rsid w:val="00D11D59"/>
    <w:rsid w:val="00D151C9"/>
    <w:rsid w:val="00D33E3B"/>
    <w:rsid w:val="00D3729A"/>
    <w:rsid w:val="00D40229"/>
    <w:rsid w:val="00D45633"/>
    <w:rsid w:val="00D4630B"/>
    <w:rsid w:val="00D55B19"/>
    <w:rsid w:val="00D61EC7"/>
    <w:rsid w:val="00D63F9D"/>
    <w:rsid w:val="00D7233B"/>
    <w:rsid w:val="00D759A9"/>
    <w:rsid w:val="00D8705B"/>
    <w:rsid w:val="00D96736"/>
    <w:rsid w:val="00DA1A8A"/>
    <w:rsid w:val="00DA2234"/>
    <w:rsid w:val="00DB3009"/>
    <w:rsid w:val="00DC3646"/>
    <w:rsid w:val="00DF7D20"/>
    <w:rsid w:val="00E1371F"/>
    <w:rsid w:val="00E23659"/>
    <w:rsid w:val="00E26FFF"/>
    <w:rsid w:val="00E32270"/>
    <w:rsid w:val="00E35475"/>
    <w:rsid w:val="00E43858"/>
    <w:rsid w:val="00E541D4"/>
    <w:rsid w:val="00E6703E"/>
    <w:rsid w:val="00E85607"/>
    <w:rsid w:val="00E91C7B"/>
    <w:rsid w:val="00EB628F"/>
    <w:rsid w:val="00EC558B"/>
    <w:rsid w:val="00ED1603"/>
    <w:rsid w:val="00EF335A"/>
    <w:rsid w:val="00EF3D6D"/>
    <w:rsid w:val="00EF7091"/>
    <w:rsid w:val="00F12BF2"/>
    <w:rsid w:val="00F466CB"/>
    <w:rsid w:val="00F53CFB"/>
    <w:rsid w:val="00F56761"/>
    <w:rsid w:val="00F644CD"/>
    <w:rsid w:val="00F910BA"/>
    <w:rsid w:val="00F95152"/>
    <w:rsid w:val="00F971CF"/>
    <w:rsid w:val="00FA3D13"/>
    <w:rsid w:val="00FB65CF"/>
    <w:rsid w:val="00FC45C9"/>
    <w:rsid w:val="00FC7A73"/>
    <w:rsid w:val="00FE4065"/>
    <w:rsid w:val="00FF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C52EA"/>
  <w15:docId w15:val="{7F6857C6-F256-42AB-842D-F8C223DB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9A9"/>
    <w:pPr>
      <w:spacing w:before="240" w:after="0" w:line="240" w:lineRule="auto"/>
      <w:jc w:val="both"/>
    </w:pPr>
    <w:rPr>
      <w:rFonts w:ascii="Marianne" w:eastAsia="Times New Roman" w:hAnsi="Marianne" w:cs="Corbel"/>
      <w:sz w:val="20"/>
    </w:rPr>
  </w:style>
  <w:style w:type="paragraph" w:styleId="Titre1">
    <w:name w:val="heading 1"/>
    <w:aliases w:val="TITRE 1,ALK_K1,h1,ARTICULO 1º,Section Heading,HEADING 1,Section,Headl...,TITRE 1 + Droite :  8,5 cm,Avant : 25 pt,Après : 12 pt,Haut: (Simp...,Chapitre1,Chapitre2,Chapitre3,Chapitre4,Chapitre5,Chapitre6,Chapitre7,Chapitre11,Chapitre21,Chapitre31"/>
    <w:basedOn w:val="Normal"/>
    <w:next w:val="Normal"/>
    <w:link w:val="Titre1Car"/>
    <w:qFormat/>
    <w:rsid w:val="0060276B"/>
    <w:pPr>
      <w:keepNext/>
      <w:keepLines/>
      <w:numPr>
        <w:numId w:val="9"/>
      </w:numPr>
      <w:spacing w:before="480"/>
      <w:jc w:val="left"/>
      <w:outlineLvl w:val="0"/>
    </w:pPr>
    <w:rPr>
      <w:rFonts w:eastAsiaTheme="majorEastAsia" w:cstheme="majorBidi"/>
      <w:b/>
      <w:bCs/>
      <w:color w:val="365F91" w:themeColor="accent1" w:themeShade="BF"/>
      <w:sz w:val="24"/>
      <w:szCs w:val="24"/>
    </w:rPr>
  </w:style>
  <w:style w:type="paragraph" w:styleId="Titre2">
    <w:name w:val="heading 2"/>
    <w:aliases w:val="ALK_K2,h2,Subchapter 1.1,1.1 HEADING 2,2,Normalhead2,LetHead2,MisHead2,l2,Normal Heading 2,heading 2,Heading 2 Hidden,Heading 2a,Numbered - 2,h 3,H2,h 4,ICL,PA Major Section,Heading 2.2,A.B.C.,1. Main heading,HD2,Titre3,Paranum,No...,sous-chapit"/>
    <w:basedOn w:val="Normal"/>
    <w:next w:val="Normal"/>
    <w:link w:val="Titre2Car"/>
    <w:unhideWhenUsed/>
    <w:qFormat/>
    <w:rsid w:val="0015708F"/>
    <w:pPr>
      <w:numPr>
        <w:ilvl w:val="1"/>
        <w:numId w:val="9"/>
      </w:numPr>
      <w:ind w:left="578" w:hanging="578"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44D75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44D75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44D75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44D75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44D75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44D75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44D75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23A6E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semiHidden/>
    <w:rsid w:val="00623A6E"/>
    <w:rPr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semiHidden/>
    <w:rsid w:val="00623A6E"/>
    <w:rPr>
      <w:rFonts w:ascii="Corbel" w:eastAsia="Times New Roman" w:hAnsi="Corbel" w:cs="Corbel"/>
      <w:sz w:val="20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3A6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3A6E"/>
    <w:rPr>
      <w:rFonts w:ascii="Tahoma" w:eastAsia="Times New Roman" w:hAnsi="Tahoma" w:cs="Tahoma"/>
      <w:sz w:val="16"/>
      <w:szCs w:val="16"/>
    </w:rPr>
  </w:style>
  <w:style w:type="paragraph" w:customStyle="1" w:styleId="Texteprformat">
    <w:name w:val="Texte préformaté"/>
    <w:basedOn w:val="Normal"/>
    <w:rsid w:val="00957648"/>
    <w:pPr>
      <w:suppressAutoHyphens/>
    </w:pPr>
    <w:rPr>
      <w:rFonts w:ascii="Courier New" w:eastAsia="NSimSun" w:hAnsi="Courier New" w:cs="Courier New"/>
      <w:lang w:eastAsia="ar-SA"/>
    </w:rPr>
  </w:style>
  <w:style w:type="paragraph" w:customStyle="1" w:styleId="Retraitcorpsdetexte21">
    <w:name w:val="Retrait corps de texte 21"/>
    <w:basedOn w:val="Normal"/>
    <w:rsid w:val="00957648"/>
    <w:pPr>
      <w:suppressAutoHyphens/>
      <w:ind w:left="5664"/>
    </w:pPr>
    <w:rPr>
      <w:rFonts w:cs="Times New Roman"/>
      <w:lang w:eastAsia="ar-SA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957648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957648"/>
    <w:rPr>
      <w:rFonts w:ascii="Corbel" w:eastAsia="Times New Roman" w:hAnsi="Corbel" w:cs="Corbel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7A3C14"/>
    <w:pPr>
      <w:ind w:left="720"/>
      <w:contextualSpacing/>
    </w:pPr>
  </w:style>
  <w:style w:type="table" w:styleId="Grilledutableau">
    <w:name w:val="Table Grid"/>
    <w:basedOn w:val="TableauNormal"/>
    <w:uiPriority w:val="59"/>
    <w:rsid w:val="009A6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Référence Titre grisé bleu,En-tête client"/>
    <w:basedOn w:val="Normal"/>
    <w:link w:val="En-tteCar"/>
    <w:unhideWhenUsed/>
    <w:rsid w:val="0061259C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Référence Titre grisé bleu Car,En-tête client Car"/>
    <w:basedOn w:val="Policepardfaut"/>
    <w:link w:val="En-tte"/>
    <w:rsid w:val="0061259C"/>
    <w:rPr>
      <w:rFonts w:ascii="Corbel" w:eastAsia="Times New Roman" w:hAnsi="Corbel" w:cs="Corbel"/>
      <w:sz w:val="20"/>
      <w:szCs w:val="20"/>
    </w:rPr>
  </w:style>
  <w:style w:type="paragraph" w:styleId="Pieddepage">
    <w:name w:val="footer"/>
    <w:basedOn w:val="Normal"/>
    <w:link w:val="PieddepageCar"/>
    <w:unhideWhenUsed/>
    <w:rsid w:val="0061259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1259C"/>
    <w:rPr>
      <w:rFonts w:ascii="Corbel" w:eastAsia="Times New Roman" w:hAnsi="Corbel" w:cs="Corbel"/>
      <w:sz w:val="20"/>
      <w:szCs w:val="20"/>
    </w:rPr>
  </w:style>
  <w:style w:type="character" w:customStyle="1" w:styleId="Titre1Car">
    <w:name w:val="Titre 1 Car"/>
    <w:aliases w:val="TITRE 1 Car,ALK_K1 Car,h1 Car,ARTICULO 1º Car,Section Heading Car,HEADING 1 Car,Section Car,Headl... Car,TITRE 1 + Droite :  8 Car,5 cm Car,Avant : 25 pt Car,Après : 12 pt Car,Haut: (Simp... Car,Chapitre1 Car,Chapitre2 Car,Chapitre3 Car"/>
    <w:basedOn w:val="Policepardfaut"/>
    <w:link w:val="Titre1"/>
    <w:uiPriority w:val="9"/>
    <w:rsid w:val="00782C52"/>
    <w:rPr>
      <w:rFonts w:ascii="Corbel" w:eastAsiaTheme="majorEastAsia" w:hAnsi="Corbel" w:cstheme="majorBidi"/>
      <w:b/>
      <w:bCs/>
      <w:color w:val="365F91" w:themeColor="accent1" w:themeShade="BF"/>
      <w:sz w:val="24"/>
      <w:szCs w:val="24"/>
    </w:rPr>
  </w:style>
  <w:style w:type="paragraph" w:styleId="Sansinterligne">
    <w:name w:val="No Spacing"/>
    <w:uiPriority w:val="1"/>
    <w:qFormat/>
    <w:rsid w:val="00395C59"/>
    <w:pPr>
      <w:spacing w:after="0" w:line="240" w:lineRule="auto"/>
      <w:jc w:val="both"/>
    </w:pPr>
    <w:rPr>
      <w:rFonts w:ascii="Corbel" w:eastAsia="Times New Roman" w:hAnsi="Corbel" w:cs="Corbel"/>
    </w:rPr>
  </w:style>
  <w:style w:type="paragraph" w:styleId="Titre">
    <w:name w:val="Title"/>
    <w:basedOn w:val="Titre1"/>
    <w:next w:val="Normal"/>
    <w:link w:val="TitreCar"/>
    <w:uiPriority w:val="10"/>
    <w:qFormat/>
    <w:rsid w:val="00782C52"/>
    <w:pPr>
      <w:jc w:val="center"/>
    </w:pPr>
  </w:style>
  <w:style w:type="character" w:customStyle="1" w:styleId="TitreCar">
    <w:name w:val="Titre Car"/>
    <w:basedOn w:val="Policepardfaut"/>
    <w:link w:val="Titre"/>
    <w:uiPriority w:val="10"/>
    <w:rsid w:val="00782C52"/>
    <w:rPr>
      <w:rFonts w:ascii="Corbel" w:eastAsiaTheme="majorEastAsia" w:hAnsi="Corbel" w:cstheme="majorBidi"/>
      <w:b/>
      <w:bCs/>
      <w:color w:val="365F91" w:themeColor="accent1" w:themeShade="BF"/>
      <w:sz w:val="24"/>
      <w:szCs w:val="2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59A9"/>
    <w:pPr>
      <w:numPr>
        <w:ilvl w:val="1"/>
      </w:numPr>
      <w:spacing w:after="160"/>
      <w:jc w:val="center"/>
    </w:pPr>
    <w:rPr>
      <w:rFonts w:eastAsiaTheme="minorEastAsia" w:cstheme="minorBidi"/>
      <w:b/>
      <w:bCs/>
      <w:color w:val="5A5A5A" w:themeColor="text1" w:themeTint="A5"/>
      <w:spacing w:val="15"/>
      <w:szCs w:val="20"/>
    </w:rPr>
  </w:style>
  <w:style w:type="character" w:customStyle="1" w:styleId="Sous-titreCar">
    <w:name w:val="Sous-titre Car"/>
    <w:basedOn w:val="Policepardfaut"/>
    <w:link w:val="Sous-titre"/>
    <w:uiPriority w:val="11"/>
    <w:rsid w:val="00D759A9"/>
    <w:rPr>
      <w:rFonts w:ascii="Marianne" w:eastAsiaTheme="minorEastAsia" w:hAnsi="Marianne"/>
      <w:b/>
      <w:bCs/>
      <w:color w:val="5A5A5A" w:themeColor="text1" w:themeTint="A5"/>
      <w:spacing w:val="15"/>
      <w:sz w:val="20"/>
      <w:szCs w:val="20"/>
    </w:rPr>
  </w:style>
  <w:style w:type="character" w:customStyle="1" w:styleId="Titre2Car">
    <w:name w:val="Titre 2 Car"/>
    <w:aliases w:val="ALK_K2 Car,h2 Car,Subchapter 1.1 Car,1.1 HEADING 2 Car,2 Car,Normalhead2 Car,LetHead2 Car,MisHead2 Car,l2 Car,Normal Heading 2 Car,heading 2 Car,Heading 2 Hidden Car,Heading 2a Car,Numbered - 2 Car,h 3 Car,H2 Car,h 4 Car,ICL Car,A.B.C. Car"/>
    <w:basedOn w:val="Policepardfaut"/>
    <w:link w:val="Titre2"/>
    <w:rsid w:val="0015708F"/>
    <w:rPr>
      <w:rFonts w:ascii="Marianne" w:eastAsia="Times New Roman" w:hAnsi="Marianne" w:cs="Corbel"/>
      <w:b/>
      <w:bCs/>
      <w:sz w:val="20"/>
    </w:rPr>
  </w:style>
  <w:style w:type="paragraph" w:customStyle="1" w:styleId="Signataire">
    <w:name w:val="Signataire"/>
    <w:basedOn w:val="Normal"/>
    <w:qFormat/>
    <w:rsid w:val="00B8751A"/>
    <w:pPr>
      <w:spacing w:before="600"/>
      <w:ind w:left="6237"/>
    </w:pPr>
  </w:style>
  <w:style w:type="character" w:styleId="Mentionnonrsolue">
    <w:name w:val="Unresolved Mention"/>
    <w:basedOn w:val="Policepardfaut"/>
    <w:uiPriority w:val="99"/>
    <w:semiHidden/>
    <w:unhideWhenUsed/>
    <w:rsid w:val="0053593E"/>
    <w:rPr>
      <w:color w:val="605E5C"/>
      <w:shd w:val="clear" w:color="auto" w:fill="E1DFDD"/>
    </w:rPr>
  </w:style>
  <w:style w:type="paragraph" w:customStyle="1" w:styleId="Tableau">
    <w:name w:val="Tableau"/>
    <w:basedOn w:val="Normal"/>
    <w:link w:val="TableauCar"/>
    <w:qFormat/>
    <w:rsid w:val="008C3A49"/>
    <w:pPr>
      <w:spacing w:before="40" w:after="40"/>
      <w:ind w:right="426"/>
      <w:jc w:val="left"/>
    </w:pPr>
    <w:rPr>
      <w:rFonts w:cs="Arial"/>
      <w:bCs/>
    </w:rPr>
  </w:style>
  <w:style w:type="character" w:customStyle="1" w:styleId="TableauCar">
    <w:name w:val="Tableau Car"/>
    <w:basedOn w:val="Policepardfaut"/>
    <w:link w:val="Tableau"/>
    <w:rsid w:val="008C3A49"/>
    <w:rPr>
      <w:rFonts w:ascii="Marianne" w:eastAsia="Times New Roman" w:hAnsi="Marianne" w:cs="Arial"/>
      <w:bCs/>
      <w:sz w:val="20"/>
    </w:rPr>
  </w:style>
  <w:style w:type="paragraph" w:styleId="Corpsdetexte3">
    <w:name w:val="Body Text 3"/>
    <w:basedOn w:val="Normal"/>
    <w:link w:val="Corpsdetexte3Car"/>
    <w:semiHidden/>
    <w:rsid w:val="0020231F"/>
    <w:pPr>
      <w:tabs>
        <w:tab w:val="left" w:pos="1418"/>
        <w:tab w:val="left" w:pos="2552"/>
      </w:tabs>
      <w:spacing w:before="0"/>
      <w:ind w:right="567"/>
    </w:pPr>
    <w:rPr>
      <w:rFonts w:ascii="Arial" w:hAnsi="Arial" w:cs="Times New Roman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semiHidden/>
    <w:rsid w:val="0020231F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orpsdetexte31">
    <w:name w:val="Corps de texte 31"/>
    <w:basedOn w:val="Normal"/>
    <w:rsid w:val="0020231F"/>
    <w:pPr>
      <w:suppressAutoHyphens/>
      <w:spacing w:before="0"/>
    </w:pPr>
    <w:rPr>
      <w:rFonts w:ascii="Arial" w:hAnsi="Arial" w:cs="Arial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"/>
    <w:rsid w:val="00244D7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244D75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244D75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244D75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244D75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244D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244D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41487"/>
    <w:pPr>
      <w:numPr>
        <w:numId w:val="0"/>
      </w:numPr>
      <w:spacing w:before="240" w:line="259" w:lineRule="auto"/>
      <w:jc w:val="center"/>
      <w:outlineLvl w:val="9"/>
    </w:pPr>
    <w:rPr>
      <w:bCs w:val="0"/>
      <w:sz w:val="28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1E4A19"/>
    <w:pPr>
      <w:tabs>
        <w:tab w:val="left" w:pos="1200"/>
        <w:tab w:val="right" w:leader="dot" w:pos="9968"/>
      </w:tabs>
      <w:spacing w:before="120"/>
    </w:pPr>
    <w:rPr>
      <w:noProof/>
    </w:rPr>
  </w:style>
  <w:style w:type="paragraph" w:styleId="TM2">
    <w:name w:val="toc 2"/>
    <w:basedOn w:val="TM1"/>
    <w:next w:val="Normal"/>
    <w:autoRedefine/>
    <w:uiPriority w:val="39"/>
    <w:unhideWhenUsed/>
    <w:rsid w:val="001E4A19"/>
  </w:style>
  <w:style w:type="character" w:styleId="Marquedecommentaire">
    <w:name w:val="annotation reference"/>
    <w:basedOn w:val="Policepardfaut"/>
    <w:uiPriority w:val="99"/>
    <w:semiHidden/>
    <w:unhideWhenUsed/>
    <w:rsid w:val="0015708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5708F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5708F"/>
    <w:rPr>
      <w:rFonts w:ascii="Marianne" w:eastAsia="Times New Roman" w:hAnsi="Marianne" w:cs="Corbe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708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708F"/>
    <w:rPr>
      <w:rFonts w:ascii="Marianne" w:eastAsia="Times New Roman" w:hAnsi="Marianne" w:cs="Corbe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5D402F"/>
    <w:pPr>
      <w:spacing w:after="0" w:line="240" w:lineRule="auto"/>
    </w:pPr>
    <w:rPr>
      <w:rFonts w:ascii="Marianne" w:eastAsia="Times New Roman" w:hAnsi="Marianne" w:cs="Corbel"/>
      <w:sz w:val="20"/>
    </w:rPr>
  </w:style>
  <w:style w:type="paragraph" w:styleId="TM3">
    <w:name w:val="toc 3"/>
    <w:basedOn w:val="Normal"/>
    <w:next w:val="Normal"/>
    <w:autoRedefine/>
    <w:uiPriority w:val="39"/>
    <w:unhideWhenUsed/>
    <w:rsid w:val="00805E37"/>
    <w:pPr>
      <w:spacing w:after="100"/>
      <w:ind w:left="400"/>
    </w:pPr>
  </w:style>
  <w:style w:type="paragraph" w:customStyle="1" w:styleId="Normal1">
    <w:name w:val="Normal1"/>
    <w:basedOn w:val="Normal"/>
    <w:rsid w:val="00091AA4"/>
    <w:pPr>
      <w:keepLines/>
      <w:tabs>
        <w:tab w:val="left" w:pos="284"/>
        <w:tab w:val="left" w:pos="567"/>
        <w:tab w:val="left" w:pos="851"/>
      </w:tabs>
      <w:spacing w:before="0"/>
      <w:ind w:firstLine="284"/>
    </w:pPr>
    <w:rPr>
      <w:rFonts w:ascii="Times New Roman" w:hAnsi="Times New Roman" w:cs="Times New Roman"/>
      <w:sz w:val="22"/>
      <w:szCs w:val="20"/>
      <w:lang w:eastAsia="fr-FR"/>
    </w:rPr>
  </w:style>
  <w:style w:type="paragraph" w:styleId="Notedebasdepage">
    <w:name w:val="footnote text"/>
    <w:basedOn w:val="Normal"/>
    <w:link w:val="NotedebasdepageCar"/>
    <w:unhideWhenUsed/>
    <w:rsid w:val="00AC6B91"/>
    <w:pPr>
      <w:spacing w:before="0"/>
      <w:jc w:val="left"/>
    </w:pPr>
    <w:rPr>
      <w:rFonts w:cs="Times New Roman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AC6B91"/>
    <w:rPr>
      <w:rFonts w:ascii="Marianne" w:eastAsia="Times New Roman" w:hAnsi="Marianne" w:cs="Times New Roman"/>
      <w:sz w:val="16"/>
      <w:szCs w:val="16"/>
      <w:lang w:eastAsia="fr-FR"/>
    </w:rPr>
  </w:style>
  <w:style w:type="character" w:styleId="Appelnotedebasdep">
    <w:name w:val="footnote reference"/>
    <w:semiHidden/>
    <w:unhideWhenUsed/>
    <w:rsid w:val="00091AA4"/>
    <w:rPr>
      <w:vertAlign w:val="superscript"/>
    </w:rPr>
  </w:style>
  <w:style w:type="paragraph" w:customStyle="1" w:styleId="Tabulation-Points2">
    <w:name w:val="Tabulation - Points 2"/>
    <w:basedOn w:val="Normal"/>
    <w:rsid w:val="004862E6"/>
    <w:pPr>
      <w:tabs>
        <w:tab w:val="left" w:leader="dot" w:pos="9072"/>
      </w:tabs>
      <w:spacing w:before="0"/>
      <w:jc w:val="left"/>
    </w:pPr>
    <w:rPr>
      <w:rFonts w:ascii="Times New Roman" w:hAnsi="Times New Roman" w:cs="Times New Roman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epmp-marais-poitevin.fr" TargetMode="External"/><Relationship Id="rId1" Type="http://schemas.openxmlformats.org/officeDocument/2006/relationships/hyperlink" Target="mailto:contact@epmp-marais-poitevin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19905-6AB9-4CDC-8E10-839DEB0A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9</Pages>
  <Words>2134</Words>
  <Characters>11740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Kévin Ritz</dc:creator>
  <cp:lastModifiedBy>Akémi LAMARCHE-VADEL</cp:lastModifiedBy>
  <cp:revision>62</cp:revision>
  <cp:lastPrinted>2025-04-30T07:21:00Z</cp:lastPrinted>
  <dcterms:created xsi:type="dcterms:W3CDTF">2025-02-25T16:08:00Z</dcterms:created>
  <dcterms:modified xsi:type="dcterms:W3CDTF">2026-01-13T14:49:00Z</dcterms:modified>
</cp:coreProperties>
</file>