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D8A91" w14:textId="08216A2B" w:rsidR="00990423" w:rsidRPr="007B7DD7" w:rsidRDefault="008B54C1" w:rsidP="008B54C1">
      <w:pPr>
        <w:widowControl/>
        <w:jc w:val="center"/>
        <w:rPr>
          <w:b/>
          <w:bCs/>
          <w:color w:val="FF0000"/>
        </w:rPr>
      </w:pPr>
      <w:r>
        <w:rPr>
          <w:noProof/>
        </w:rPr>
        <w:drawing>
          <wp:inline distT="0" distB="0" distL="0" distR="0" wp14:anchorId="04F29AF6" wp14:editId="6A2F90B4">
            <wp:extent cx="5760720" cy="480695"/>
            <wp:effectExtent l="0" t="0" r="0" b="0"/>
            <wp:docPr id="20476479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647978" name="Imag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80695"/>
                    </a:xfrm>
                    <a:prstGeom prst="rect">
                      <a:avLst/>
                    </a:prstGeom>
                    <a:noFill/>
                  </pic:spPr>
                </pic:pic>
              </a:graphicData>
            </a:graphic>
          </wp:inline>
        </w:drawing>
      </w:r>
    </w:p>
    <w:p w14:paraId="5CB9A56E" w14:textId="13962CD8" w:rsidR="00990423" w:rsidRPr="007B7DD7" w:rsidRDefault="00990423" w:rsidP="008B54C1">
      <w:pPr>
        <w:widowControl/>
        <w:rPr>
          <w:b/>
          <w:bCs/>
          <w:color w:val="FF0000"/>
        </w:rPr>
      </w:pPr>
    </w:p>
    <w:p w14:paraId="590C551C" w14:textId="77777777" w:rsidR="00990423" w:rsidRPr="007B7DD7" w:rsidRDefault="00990423" w:rsidP="00B23702">
      <w:pPr>
        <w:widowControl/>
        <w:jc w:val="center"/>
        <w:rPr>
          <w:b/>
          <w:bCs/>
          <w:color w:val="FF0000"/>
        </w:rPr>
      </w:pPr>
    </w:p>
    <w:p w14:paraId="4929FF71" w14:textId="228022C2" w:rsidR="00250765" w:rsidRPr="007B7DD7" w:rsidRDefault="00250765" w:rsidP="00B23702">
      <w:pPr>
        <w:widowControl/>
        <w:jc w:val="center"/>
        <w:rPr>
          <w:b/>
          <w:bCs/>
          <w:color w:val="FF0000"/>
        </w:rPr>
      </w:pPr>
    </w:p>
    <w:p w14:paraId="6B397DF2" w14:textId="77777777" w:rsidR="00250765" w:rsidRPr="007B7DD7" w:rsidRDefault="00250765" w:rsidP="00B23702">
      <w:pPr>
        <w:widowControl/>
        <w:jc w:val="center"/>
        <w:rPr>
          <w:b/>
          <w:bCs/>
        </w:rPr>
      </w:pPr>
    </w:p>
    <w:p w14:paraId="17A19C56" w14:textId="6D7D58D1" w:rsidR="00990423" w:rsidRPr="007B7DD7" w:rsidRDefault="00E842C9" w:rsidP="00B23702">
      <w:pPr>
        <w:widowControl/>
        <w:jc w:val="center"/>
        <w:rPr>
          <w:b/>
          <w:bCs/>
        </w:rPr>
      </w:pPr>
      <w:r w:rsidRPr="007B7DD7">
        <w:rPr>
          <w:rFonts w:ascii="Arial" w:hAnsi="Arial" w:cs="Arial"/>
          <w:b/>
          <w:bCs/>
          <w:kern w:val="0"/>
          <w:lang w:eastAsia="ar-SA"/>
        </w:rPr>
        <w:t xml:space="preserve">ACCORD-CADRE DE </w:t>
      </w:r>
      <w:r w:rsidR="00C27B2F">
        <w:rPr>
          <w:rFonts w:ascii="Arial" w:hAnsi="Arial" w:cs="Arial"/>
          <w:b/>
          <w:bCs/>
          <w:kern w:val="0"/>
          <w:lang w:eastAsia="ar-SA"/>
        </w:rPr>
        <w:t>FOURNITURE</w:t>
      </w:r>
      <w:r w:rsidR="00252131">
        <w:rPr>
          <w:rFonts w:ascii="Arial" w:hAnsi="Arial" w:cs="Arial"/>
          <w:b/>
          <w:bCs/>
          <w:kern w:val="0"/>
          <w:lang w:eastAsia="ar-SA"/>
        </w:rPr>
        <w:t>S</w:t>
      </w:r>
    </w:p>
    <w:p w14:paraId="2DF7469E" w14:textId="77777777" w:rsidR="00990423" w:rsidRPr="007B7DD7" w:rsidRDefault="00990423" w:rsidP="00B23702">
      <w:pPr>
        <w:widowControl/>
        <w:jc w:val="center"/>
        <w:rPr>
          <w:b/>
          <w:bCs/>
        </w:rPr>
      </w:pPr>
    </w:p>
    <w:p w14:paraId="025CD7CB" w14:textId="77777777" w:rsidR="00300CAC" w:rsidRPr="007B7DD7" w:rsidRDefault="00300CAC" w:rsidP="00B23702">
      <w:pPr>
        <w:widowControl/>
        <w:jc w:val="center"/>
        <w:rPr>
          <w:b/>
          <w:bCs/>
        </w:rPr>
      </w:pPr>
    </w:p>
    <w:p w14:paraId="3ECF49A8" w14:textId="77777777" w:rsidR="00E842C9" w:rsidRPr="007B7DD7" w:rsidRDefault="00E842C9" w:rsidP="00B23702">
      <w:pPr>
        <w:widowControl/>
        <w:jc w:val="center"/>
        <w:rPr>
          <w:b/>
          <w:bCs/>
        </w:rPr>
      </w:pPr>
    </w:p>
    <w:p w14:paraId="176E10C2" w14:textId="5E1229FC" w:rsidR="00990423" w:rsidRPr="007B7DD7" w:rsidRDefault="00252131" w:rsidP="00252131">
      <w:pPr>
        <w:pStyle w:val="RedNomDoc"/>
        <w:widowControl/>
        <w:rPr>
          <w:sz w:val="20"/>
          <w:szCs w:val="20"/>
        </w:rPr>
      </w:pPr>
      <w:r>
        <w:rPr>
          <w:sz w:val="20"/>
          <w:szCs w:val="20"/>
        </w:rPr>
        <w:t xml:space="preserve">ACTE D’ENGAGEMENT VALANT CAHIER DES CLAUSES </w:t>
      </w:r>
      <w:r w:rsidR="00F779E3">
        <w:rPr>
          <w:sz w:val="20"/>
          <w:szCs w:val="20"/>
        </w:rPr>
        <w:t xml:space="preserve">ADMINISTRATIVES </w:t>
      </w:r>
      <w:r>
        <w:rPr>
          <w:sz w:val="20"/>
          <w:szCs w:val="20"/>
        </w:rPr>
        <w:t>PARTICULIERES (AE-CC</w:t>
      </w:r>
      <w:r w:rsidR="00F779E3">
        <w:rPr>
          <w:sz w:val="20"/>
          <w:szCs w:val="20"/>
        </w:rPr>
        <w:t>A</w:t>
      </w:r>
      <w:r>
        <w:rPr>
          <w:sz w:val="20"/>
          <w:szCs w:val="20"/>
        </w:rPr>
        <w:t>P)</w:t>
      </w:r>
    </w:p>
    <w:p w14:paraId="74859C9E" w14:textId="77777777" w:rsidR="00990423" w:rsidRPr="007B7DD7" w:rsidRDefault="00990423" w:rsidP="00B23702">
      <w:pPr>
        <w:pStyle w:val="RedTitre"/>
        <w:widowControl/>
        <w:rPr>
          <w:sz w:val="20"/>
          <w:szCs w:val="20"/>
        </w:rPr>
      </w:pPr>
    </w:p>
    <w:p w14:paraId="44D657CD" w14:textId="77777777" w:rsidR="00990423" w:rsidRPr="007B7DD7" w:rsidRDefault="00990423" w:rsidP="00B23702">
      <w:pPr>
        <w:widowControl/>
        <w:jc w:val="center"/>
        <w:rPr>
          <w:b/>
          <w:bCs/>
        </w:rPr>
      </w:pPr>
    </w:p>
    <w:p w14:paraId="6DF33DCB" w14:textId="77777777" w:rsidR="00826C6E" w:rsidRPr="007B7DD7" w:rsidRDefault="00826C6E" w:rsidP="00B23702">
      <w:pPr>
        <w:widowControl/>
        <w:jc w:val="center"/>
        <w:rPr>
          <w:b/>
          <w:bCs/>
        </w:rPr>
      </w:pPr>
    </w:p>
    <w:p w14:paraId="27968B49" w14:textId="77777777" w:rsidR="00990423" w:rsidRPr="007B7DD7" w:rsidRDefault="00990423" w:rsidP="00B23702">
      <w:pPr>
        <w:pStyle w:val="RedTitre1"/>
        <w:keepNext/>
        <w:widowControl/>
        <w:shd w:val="clear" w:color="auto" w:fill="F2F2F2"/>
      </w:pPr>
    </w:p>
    <w:p w14:paraId="556A30C8" w14:textId="77777777" w:rsidR="00990423" w:rsidRPr="007B7DD7" w:rsidRDefault="00990423" w:rsidP="00B23702">
      <w:pPr>
        <w:pStyle w:val="RedTitre1"/>
        <w:keepNext/>
        <w:widowControl/>
        <w:shd w:val="clear" w:color="auto" w:fill="F2F2F2"/>
      </w:pPr>
      <w:r w:rsidRPr="007B7DD7">
        <w:t>CENTRE DES MONUMENTS NATIONAUX</w:t>
      </w:r>
    </w:p>
    <w:p w14:paraId="65DE4A83" w14:textId="77777777" w:rsidR="00990423" w:rsidRPr="007B7DD7" w:rsidRDefault="00990423" w:rsidP="00B23702">
      <w:pPr>
        <w:pStyle w:val="RedTitre1"/>
        <w:keepNext/>
        <w:widowControl/>
        <w:shd w:val="clear" w:color="auto" w:fill="F2F2F2"/>
      </w:pPr>
    </w:p>
    <w:p w14:paraId="1BDD65F9" w14:textId="77777777" w:rsidR="00990423" w:rsidRPr="007B7DD7" w:rsidRDefault="00990423" w:rsidP="004F40BC">
      <w:pPr>
        <w:pStyle w:val="RedTitre1"/>
        <w:keepNext/>
        <w:widowControl/>
        <w:pBdr>
          <w:bottom w:val="single" w:sz="12" w:space="3" w:color="auto"/>
        </w:pBdr>
        <w:shd w:val="clear" w:color="auto" w:fill="F2F2F2"/>
      </w:pPr>
    </w:p>
    <w:p w14:paraId="179DC7E4" w14:textId="76509871" w:rsidR="002D7E42" w:rsidRPr="007B7DD7" w:rsidRDefault="00525935" w:rsidP="00525935">
      <w:pPr>
        <w:pStyle w:val="RedTitre1"/>
        <w:keepNext/>
        <w:widowControl/>
        <w:shd w:val="clear" w:color="auto" w:fill="F2F2F2"/>
        <w:tabs>
          <w:tab w:val="left" w:pos="2066"/>
        </w:tabs>
        <w:jc w:val="left"/>
      </w:pPr>
      <w:r>
        <w:tab/>
      </w:r>
    </w:p>
    <w:p w14:paraId="6636073F" w14:textId="3A5DBCBC" w:rsidR="000F6BC3" w:rsidRDefault="00024DFB" w:rsidP="0054696E">
      <w:pPr>
        <w:pStyle w:val="RedTitre1"/>
        <w:keepNext/>
        <w:widowControl/>
        <w:pBdr>
          <w:bottom w:val="single" w:sz="4" w:space="1" w:color="auto"/>
        </w:pBdr>
        <w:shd w:val="clear" w:color="auto" w:fill="F2F2F2"/>
      </w:pPr>
      <w:r w:rsidRPr="00024DFB">
        <w:t xml:space="preserve">FOURNITURE </w:t>
      </w:r>
      <w:r w:rsidR="0078570D">
        <w:t xml:space="preserve">DE </w:t>
      </w:r>
      <w:r w:rsidR="001035AF">
        <w:t>MAGNETS RIGIDES PERSONNALISES DESTINES A LA REVENTE DANS LES LIBRAIR</w:t>
      </w:r>
      <w:r w:rsidR="0077190D">
        <w:t>I</w:t>
      </w:r>
      <w:r w:rsidR="001035AF">
        <w:t xml:space="preserve">ES-BOUTIQUES </w:t>
      </w:r>
      <w:r w:rsidR="00FE2A6F">
        <w:t>DU CENTRE DES MONUMENTS NATIONAUX</w:t>
      </w:r>
    </w:p>
    <w:p w14:paraId="39FE7490" w14:textId="77777777" w:rsidR="001035AF" w:rsidRPr="007B7DD7" w:rsidRDefault="001035AF" w:rsidP="0054696E">
      <w:pPr>
        <w:pStyle w:val="RedTitre1"/>
        <w:keepNext/>
        <w:widowControl/>
        <w:pBdr>
          <w:bottom w:val="single" w:sz="4" w:space="1" w:color="auto"/>
        </w:pBdr>
        <w:shd w:val="clear" w:color="auto" w:fill="F2F2F2"/>
      </w:pPr>
    </w:p>
    <w:p w14:paraId="41C0F977" w14:textId="77777777" w:rsidR="00826C6E" w:rsidRPr="007B7DD7" w:rsidRDefault="00826C6E" w:rsidP="002A2483">
      <w:pPr>
        <w:pStyle w:val="RedTitre1"/>
        <w:keepNext/>
        <w:widowControl/>
        <w:pBdr>
          <w:top w:val="single" w:sz="4" w:space="1" w:color="auto"/>
        </w:pBdr>
        <w:shd w:val="pct5" w:color="auto" w:fill="auto"/>
      </w:pPr>
    </w:p>
    <w:p w14:paraId="232F348E" w14:textId="0E49988B" w:rsidR="00826C6E" w:rsidRDefault="00826C6E" w:rsidP="002A2483">
      <w:pPr>
        <w:pStyle w:val="RedTitre1"/>
        <w:keepNext/>
        <w:widowControl/>
        <w:pBdr>
          <w:top w:val="single" w:sz="4" w:space="1" w:color="auto"/>
        </w:pBdr>
        <w:shd w:val="pct5" w:color="auto" w:fill="auto"/>
        <w:jc w:val="left"/>
        <w:rPr>
          <w:sz w:val="20"/>
          <w:szCs w:val="20"/>
        </w:rPr>
      </w:pPr>
      <w:r w:rsidRPr="007B7DD7">
        <w:rPr>
          <w:sz w:val="20"/>
          <w:szCs w:val="20"/>
        </w:rPr>
        <w:t xml:space="preserve">NUMERO DE </w:t>
      </w:r>
      <w:r w:rsidR="006844A9">
        <w:rPr>
          <w:sz w:val="20"/>
          <w:szCs w:val="20"/>
        </w:rPr>
        <w:t>L’ACCORD-CADRE</w:t>
      </w:r>
      <w:r w:rsidR="006844A9" w:rsidRPr="007B7DD7">
        <w:rPr>
          <w:sz w:val="20"/>
          <w:szCs w:val="20"/>
        </w:rPr>
        <w:t> </w:t>
      </w:r>
      <w:r w:rsidRPr="007B7DD7">
        <w:rPr>
          <w:sz w:val="20"/>
          <w:szCs w:val="20"/>
        </w:rPr>
        <w:t xml:space="preserve">: </w:t>
      </w:r>
      <w:r w:rsidR="001035AF">
        <w:rPr>
          <w:sz w:val="20"/>
          <w:szCs w:val="20"/>
        </w:rPr>
        <w:t>26</w:t>
      </w:r>
      <w:r w:rsidR="00252131">
        <w:rPr>
          <w:sz w:val="20"/>
          <w:szCs w:val="20"/>
        </w:rPr>
        <w:t>-2003</w:t>
      </w:r>
      <w:r w:rsidR="00252131" w:rsidRPr="00026CCC">
        <w:rPr>
          <w:sz w:val="20"/>
          <w:szCs w:val="20"/>
        </w:rPr>
        <w:t>-</w:t>
      </w:r>
      <w:r w:rsidR="001035AF">
        <w:rPr>
          <w:sz w:val="20"/>
          <w:szCs w:val="20"/>
        </w:rPr>
        <w:t>3</w:t>
      </w:r>
    </w:p>
    <w:p w14:paraId="42B1EC8F" w14:textId="65FE7E91" w:rsidR="002A2483" w:rsidRPr="007B7DD7" w:rsidRDefault="002A2483" w:rsidP="002A2483">
      <w:pPr>
        <w:pStyle w:val="RedTitre1"/>
        <w:keepNext/>
        <w:widowControl/>
        <w:pBdr>
          <w:top w:val="single" w:sz="4" w:space="1" w:color="auto"/>
        </w:pBdr>
        <w:shd w:val="pct5" w:color="auto" w:fill="auto"/>
        <w:jc w:val="left"/>
        <w:rPr>
          <w:sz w:val="20"/>
          <w:szCs w:val="20"/>
        </w:rPr>
      </w:pPr>
    </w:p>
    <w:p w14:paraId="3ECD1493" w14:textId="77777777" w:rsidR="002A2483" w:rsidRPr="007B7DD7" w:rsidRDefault="002A2483" w:rsidP="002A2483">
      <w:pPr>
        <w:pStyle w:val="RedTitre1"/>
        <w:keepNext/>
        <w:widowControl/>
        <w:pBdr>
          <w:top w:val="single" w:sz="4" w:space="1" w:color="auto"/>
        </w:pBdr>
        <w:shd w:val="pct5" w:color="auto" w:fill="auto"/>
        <w:jc w:val="left"/>
        <w:rPr>
          <w:sz w:val="20"/>
          <w:szCs w:val="20"/>
        </w:rPr>
      </w:pPr>
      <w:r w:rsidRPr="007B7DD7">
        <w:rPr>
          <w:sz w:val="20"/>
          <w:szCs w:val="20"/>
        </w:rPr>
        <w:t>TITULAIRE :</w:t>
      </w:r>
    </w:p>
    <w:p w14:paraId="5C9B1116" w14:textId="77777777" w:rsidR="002A2483" w:rsidRPr="007B7DD7" w:rsidRDefault="002A2483" w:rsidP="002A2483">
      <w:pPr>
        <w:pStyle w:val="RedTitre1"/>
        <w:keepNext/>
        <w:widowControl/>
        <w:pBdr>
          <w:top w:val="single" w:sz="4" w:space="1" w:color="auto"/>
        </w:pBdr>
        <w:shd w:val="pct5" w:color="auto" w:fill="auto"/>
        <w:jc w:val="left"/>
        <w:rPr>
          <w:sz w:val="20"/>
          <w:szCs w:val="20"/>
        </w:rPr>
      </w:pPr>
    </w:p>
    <w:p w14:paraId="43EB4FFC" w14:textId="3D3F6079" w:rsidR="002A2483" w:rsidRPr="00AF4FBF" w:rsidRDefault="002A2483" w:rsidP="002A2483">
      <w:pPr>
        <w:pStyle w:val="RedTitre1"/>
        <w:keepNext/>
        <w:widowControl/>
        <w:pBdr>
          <w:top w:val="single" w:sz="4" w:space="1" w:color="auto"/>
        </w:pBdr>
        <w:shd w:val="pct5" w:color="auto" w:fill="auto"/>
        <w:jc w:val="left"/>
        <w:rPr>
          <w:sz w:val="20"/>
          <w:szCs w:val="20"/>
        </w:rPr>
      </w:pPr>
      <w:r w:rsidRPr="0027170B">
        <w:rPr>
          <w:sz w:val="20"/>
          <w:szCs w:val="20"/>
        </w:rPr>
        <w:t>MONTANT NOTIFIE :</w:t>
      </w:r>
      <w:r w:rsidR="003A1165" w:rsidRPr="0027170B">
        <w:rPr>
          <w:sz w:val="20"/>
          <w:szCs w:val="20"/>
        </w:rPr>
        <w:t xml:space="preserve"> sans</w:t>
      </w:r>
      <w:r w:rsidR="00660FA9" w:rsidRPr="0027170B">
        <w:rPr>
          <w:sz w:val="20"/>
          <w:szCs w:val="20"/>
        </w:rPr>
        <w:t xml:space="preserve"> montant</w:t>
      </w:r>
      <w:r w:rsidR="003A1165" w:rsidRPr="0027170B">
        <w:rPr>
          <w:sz w:val="20"/>
          <w:szCs w:val="20"/>
        </w:rPr>
        <w:t xml:space="preserve"> minimum</w:t>
      </w:r>
      <w:r w:rsidR="00461B0C" w:rsidRPr="0027170B">
        <w:rPr>
          <w:sz w:val="20"/>
          <w:szCs w:val="20"/>
        </w:rPr>
        <w:t xml:space="preserve">, et un </w:t>
      </w:r>
      <w:r w:rsidR="00660FA9" w:rsidRPr="0027170B">
        <w:rPr>
          <w:sz w:val="20"/>
          <w:szCs w:val="20"/>
        </w:rPr>
        <w:t>montant</w:t>
      </w:r>
      <w:r w:rsidR="00252131" w:rsidRPr="0027170B">
        <w:rPr>
          <w:sz w:val="20"/>
          <w:szCs w:val="20"/>
        </w:rPr>
        <w:t xml:space="preserve"> annuel maximum de </w:t>
      </w:r>
      <w:r w:rsidR="0082363B">
        <w:rPr>
          <w:sz w:val="20"/>
          <w:szCs w:val="20"/>
        </w:rPr>
        <w:t>175</w:t>
      </w:r>
      <w:r w:rsidR="000D5B15" w:rsidRPr="0027170B">
        <w:rPr>
          <w:sz w:val="20"/>
          <w:szCs w:val="20"/>
        </w:rPr>
        <w:t xml:space="preserve"> </w:t>
      </w:r>
      <w:r w:rsidR="009E6A82" w:rsidRPr="0027170B">
        <w:rPr>
          <w:sz w:val="20"/>
          <w:szCs w:val="20"/>
        </w:rPr>
        <w:t>000</w:t>
      </w:r>
      <w:r w:rsidR="00AF4FBF" w:rsidRPr="0027170B">
        <w:rPr>
          <w:sz w:val="20"/>
          <w:szCs w:val="20"/>
        </w:rPr>
        <w:t xml:space="preserve"> </w:t>
      </w:r>
      <w:r w:rsidR="00252131" w:rsidRPr="0027170B">
        <w:rPr>
          <w:sz w:val="20"/>
          <w:szCs w:val="20"/>
        </w:rPr>
        <w:t>€ HT</w:t>
      </w:r>
    </w:p>
    <w:p w14:paraId="7492C035" w14:textId="77777777" w:rsidR="002A2483" w:rsidRPr="007B7DD7" w:rsidRDefault="002A2483" w:rsidP="002A2483">
      <w:pPr>
        <w:pStyle w:val="RedTitre1"/>
        <w:keepNext/>
        <w:widowControl/>
        <w:shd w:val="pct5" w:color="auto" w:fill="auto"/>
        <w:rPr>
          <w:sz w:val="20"/>
          <w:szCs w:val="20"/>
        </w:rPr>
      </w:pPr>
    </w:p>
    <w:p w14:paraId="3CE49F19" w14:textId="77777777" w:rsidR="000652B0" w:rsidRPr="007B7DD7" w:rsidRDefault="000652B0" w:rsidP="00B23702">
      <w:pPr>
        <w:pStyle w:val="En-tte"/>
        <w:tabs>
          <w:tab w:val="clear" w:pos="9071"/>
        </w:tabs>
        <w:jc w:val="center"/>
      </w:pPr>
    </w:p>
    <w:p w14:paraId="29B86703" w14:textId="77777777" w:rsidR="000652B0" w:rsidRPr="007B7DD7" w:rsidRDefault="000652B0" w:rsidP="00B23702">
      <w:pPr>
        <w:pStyle w:val="En-tte"/>
        <w:tabs>
          <w:tab w:val="clear" w:pos="9071"/>
        </w:tabs>
        <w:jc w:val="center"/>
      </w:pPr>
    </w:p>
    <w:p w14:paraId="2254AB45" w14:textId="77777777" w:rsidR="000652B0" w:rsidRDefault="000652B0" w:rsidP="00B23702">
      <w:pPr>
        <w:pStyle w:val="En-tte"/>
        <w:tabs>
          <w:tab w:val="clear" w:pos="9071"/>
        </w:tabs>
        <w:jc w:val="center"/>
      </w:pPr>
    </w:p>
    <w:p w14:paraId="1492A394" w14:textId="77777777" w:rsidR="00037F8E" w:rsidRDefault="00037F8E" w:rsidP="00B23702">
      <w:pPr>
        <w:pStyle w:val="En-tte"/>
        <w:tabs>
          <w:tab w:val="clear" w:pos="9071"/>
        </w:tabs>
        <w:jc w:val="center"/>
      </w:pPr>
    </w:p>
    <w:p w14:paraId="589A226E" w14:textId="77777777" w:rsidR="00037F8E" w:rsidRDefault="00037F8E" w:rsidP="00B23702">
      <w:pPr>
        <w:pStyle w:val="En-tte"/>
        <w:tabs>
          <w:tab w:val="clear" w:pos="9071"/>
        </w:tabs>
        <w:jc w:val="center"/>
      </w:pPr>
    </w:p>
    <w:p w14:paraId="2C27C29C" w14:textId="77777777" w:rsidR="00037F8E" w:rsidRDefault="00037F8E" w:rsidP="00B23702">
      <w:pPr>
        <w:pStyle w:val="En-tte"/>
        <w:tabs>
          <w:tab w:val="clear" w:pos="9071"/>
        </w:tabs>
        <w:jc w:val="center"/>
      </w:pPr>
    </w:p>
    <w:p w14:paraId="0C619CB0" w14:textId="77777777" w:rsidR="00037F8E" w:rsidRDefault="00037F8E" w:rsidP="00B23702">
      <w:pPr>
        <w:pStyle w:val="En-tte"/>
        <w:tabs>
          <w:tab w:val="clear" w:pos="9071"/>
        </w:tabs>
        <w:jc w:val="center"/>
      </w:pPr>
    </w:p>
    <w:p w14:paraId="7215757F" w14:textId="77777777" w:rsidR="00037F8E" w:rsidRDefault="00037F8E" w:rsidP="00B23702">
      <w:pPr>
        <w:pStyle w:val="En-tte"/>
        <w:tabs>
          <w:tab w:val="clear" w:pos="9071"/>
        </w:tabs>
        <w:jc w:val="center"/>
      </w:pPr>
    </w:p>
    <w:p w14:paraId="3C4979AE" w14:textId="77777777" w:rsidR="00037F8E" w:rsidRDefault="00037F8E" w:rsidP="00B23702">
      <w:pPr>
        <w:pStyle w:val="En-tte"/>
        <w:tabs>
          <w:tab w:val="clear" w:pos="9071"/>
        </w:tabs>
        <w:jc w:val="center"/>
      </w:pPr>
    </w:p>
    <w:p w14:paraId="69CDDB74" w14:textId="77777777" w:rsidR="00037F8E" w:rsidRDefault="00037F8E" w:rsidP="00B23702">
      <w:pPr>
        <w:pStyle w:val="En-tte"/>
        <w:tabs>
          <w:tab w:val="clear" w:pos="9071"/>
        </w:tabs>
        <w:jc w:val="center"/>
      </w:pPr>
    </w:p>
    <w:p w14:paraId="1968E9C7" w14:textId="515B511D" w:rsidR="00037F8E" w:rsidRDefault="00037F8E" w:rsidP="00B23702">
      <w:pPr>
        <w:pStyle w:val="En-tte"/>
        <w:tabs>
          <w:tab w:val="clear" w:pos="9071"/>
        </w:tabs>
        <w:jc w:val="center"/>
      </w:pPr>
    </w:p>
    <w:p w14:paraId="374397BB" w14:textId="2443473F" w:rsidR="00E66D2C" w:rsidRDefault="00E66D2C" w:rsidP="00B23702">
      <w:pPr>
        <w:pStyle w:val="En-tte"/>
        <w:tabs>
          <w:tab w:val="clear" w:pos="9071"/>
        </w:tabs>
        <w:jc w:val="center"/>
      </w:pPr>
    </w:p>
    <w:p w14:paraId="253B2CFE" w14:textId="0E92CC8E" w:rsidR="000652B0" w:rsidRPr="008C33B4" w:rsidRDefault="00026CCC" w:rsidP="008C33B4">
      <w:pPr>
        <w:widowControl/>
        <w:overflowPunct/>
        <w:adjustRightInd/>
        <w:rPr>
          <w:kern w:val="0"/>
          <w:lang w:eastAsia="fr-FR"/>
        </w:rPr>
      </w:pPr>
      <w:r>
        <w:br w:type="page"/>
      </w:r>
    </w:p>
    <w:p w14:paraId="6A39C537" w14:textId="77777777" w:rsidR="0028300C" w:rsidRPr="007B7DD7" w:rsidRDefault="0028300C" w:rsidP="00E8222D">
      <w:pPr>
        <w:pStyle w:val="En-tte"/>
        <w:tabs>
          <w:tab w:val="clear" w:pos="9071"/>
        </w:tabs>
      </w:pPr>
    </w:p>
    <w:p w14:paraId="454FD0FB" w14:textId="77777777" w:rsidR="00497126" w:rsidRDefault="00497126" w:rsidP="00497126">
      <w:pPr>
        <w:widowControl/>
        <w:overflowPunct/>
        <w:adjustRightInd/>
        <w:jc w:val="center"/>
        <w:rPr>
          <w:rFonts w:ascii="Arial" w:hAnsi="Arial" w:cs="Arial"/>
          <w:sz w:val="32"/>
          <w:u w:val="single"/>
        </w:rPr>
      </w:pPr>
      <w:bookmarkStart w:id="0" w:name="_Toc381363426"/>
      <w:bookmarkStart w:id="1" w:name="_Toc469578990"/>
      <w:r w:rsidRPr="00497126">
        <w:rPr>
          <w:rFonts w:ascii="Arial" w:hAnsi="Arial" w:cs="Arial"/>
          <w:sz w:val="32"/>
          <w:u w:val="single"/>
        </w:rPr>
        <w:t>SOMMAIRE</w:t>
      </w:r>
    </w:p>
    <w:p w14:paraId="22110CA5" w14:textId="77777777" w:rsidR="00497126" w:rsidRDefault="00497126" w:rsidP="00497126">
      <w:pPr>
        <w:widowControl/>
        <w:overflowPunct/>
        <w:adjustRightInd/>
        <w:rPr>
          <w:rFonts w:ascii="Arial" w:hAnsi="Arial" w:cs="Arial"/>
          <w:u w:val="single"/>
        </w:rPr>
      </w:pPr>
    </w:p>
    <w:p w14:paraId="199A0EE2" w14:textId="791F26BB" w:rsidR="0054696E" w:rsidRDefault="00497126">
      <w:pPr>
        <w:pStyle w:val="TM1"/>
        <w:rPr>
          <w:rFonts w:asciiTheme="minorHAnsi" w:eastAsiaTheme="minorEastAsia" w:hAnsiTheme="minorHAnsi" w:cstheme="minorBidi"/>
          <w:b w:val="0"/>
          <w:kern w:val="2"/>
          <w:sz w:val="24"/>
          <w:szCs w:val="24"/>
          <w:lang w:eastAsia="fr-FR"/>
          <w14:ligatures w14:val="standardContextual"/>
        </w:rPr>
      </w:pPr>
      <w:r>
        <w:rPr>
          <w:u w:val="single"/>
        </w:rPr>
        <w:fldChar w:fldCharType="begin"/>
      </w:r>
      <w:r>
        <w:rPr>
          <w:u w:val="single"/>
        </w:rPr>
        <w:instrText xml:space="preserve"> TOC \h \z \t "Titre 1;1;Titre 2;2;Titre 3;3" </w:instrText>
      </w:r>
      <w:r>
        <w:rPr>
          <w:u w:val="single"/>
        </w:rPr>
        <w:fldChar w:fldCharType="separate"/>
      </w:r>
      <w:hyperlink w:anchor="_Toc218764638" w:history="1">
        <w:r w:rsidR="0054696E" w:rsidRPr="006F68CC">
          <w:rPr>
            <w:rStyle w:val="Lienhypertexte"/>
          </w:rPr>
          <w:t>Contractants</w:t>
        </w:r>
        <w:r w:rsidR="0054696E">
          <w:rPr>
            <w:webHidden/>
          </w:rPr>
          <w:tab/>
        </w:r>
        <w:r w:rsidR="0054696E">
          <w:rPr>
            <w:webHidden/>
          </w:rPr>
          <w:fldChar w:fldCharType="begin"/>
        </w:r>
        <w:r w:rsidR="0054696E">
          <w:rPr>
            <w:webHidden/>
          </w:rPr>
          <w:instrText xml:space="preserve"> PAGEREF _Toc218764638 \h </w:instrText>
        </w:r>
        <w:r w:rsidR="0054696E">
          <w:rPr>
            <w:webHidden/>
          </w:rPr>
        </w:r>
        <w:r w:rsidR="0054696E">
          <w:rPr>
            <w:webHidden/>
          </w:rPr>
          <w:fldChar w:fldCharType="separate"/>
        </w:r>
        <w:r w:rsidR="0054696E">
          <w:rPr>
            <w:webHidden/>
          </w:rPr>
          <w:t>- 4 -</w:t>
        </w:r>
        <w:r w:rsidR="0054696E">
          <w:rPr>
            <w:webHidden/>
          </w:rPr>
          <w:fldChar w:fldCharType="end"/>
        </w:r>
      </w:hyperlink>
    </w:p>
    <w:p w14:paraId="4639A362" w14:textId="7FFBD014"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39" w:history="1">
        <w:r w:rsidRPr="006F68CC">
          <w:rPr>
            <w:rStyle w:val="Lienhypertexte"/>
          </w:rPr>
          <w:t>CONTEXTE</w:t>
        </w:r>
        <w:r>
          <w:rPr>
            <w:webHidden/>
          </w:rPr>
          <w:tab/>
        </w:r>
        <w:r>
          <w:rPr>
            <w:webHidden/>
          </w:rPr>
          <w:fldChar w:fldCharType="begin"/>
        </w:r>
        <w:r>
          <w:rPr>
            <w:webHidden/>
          </w:rPr>
          <w:instrText xml:space="preserve"> PAGEREF _Toc218764639 \h </w:instrText>
        </w:r>
        <w:r>
          <w:rPr>
            <w:webHidden/>
          </w:rPr>
        </w:r>
        <w:r>
          <w:rPr>
            <w:webHidden/>
          </w:rPr>
          <w:fldChar w:fldCharType="separate"/>
        </w:r>
        <w:r>
          <w:rPr>
            <w:webHidden/>
          </w:rPr>
          <w:t>- 9 -</w:t>
        </w:r>
        <w:r>
          <w:rPr>
            <w:webHidden/>
          </w:rPr>
          <w:fldChar w:fldCharType="end"/>
        </w:r>
      </w:hyperlink>
    </w:p>
    <w:p w14:paraId="2C3DB1AE" w14:textId="6664D106"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40" w:history="1">
        <w:r w:rsidRPr="006F68CC">
          <w:rPr>
            <w:rStyle w:val="Lienhypertexte"/>
          </w:rPr>
          <w:t>Article 1 - Objet de l’accord-cadre</w:t>
        </w:r>
        <w:r>
          <w:rPr>
            <w:webHidden/>
          </w:rPr>
          <w:tab/>
        </w:r>
        <w:r>
          <w:rPr>
            <w:webHidden/>
          </w:rPr>
          <w:fldChar w:fldCharType="begin"/>
        </w:r>
        <w:r>
          <w:rPr>
            <w:webHidden/>
          </w:rPr>
          <w:instrText xml:space="preserve"> PAGEREF _Toc218764640 \h </w:instrText>
        </w:r>
        <w:r>
          <w:rPr>
            <w:webHidden/>
          </w:rPr>
        </w:r>
        <w:r>
          <w:rPr>
            <w:webHidden/>
          </w:rPr>
          <w:fldChar w:fldCharType="separate"/>
        </w:r>
        <w:r>
          <w:rPr>
            <w:webHidden/>
          </w:rPr>
          <w:t>- 9 -</w:t>
        </w:r>
        <w:r>
          <w:rPr>
            <w:webHidden/>
          </w:rPr>
          <w:fldChar w:fldCharType="end"/>
        </w:r>
      </w:hyperlink>
    </w:p>
    <w:p w14:paraId="55D63A33" w14:textId="3F48C4BA"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41" w:history="1">
        <w:r w:rsidRPr="006F68CC">
          <w:rPr>
            <w:rStyle w:val="Lienhypertexte"/>
          </w:rPr>
          <w:t>Article 2 - Procédure de passation et forme de l’accord-cadre</w:t>
        </w:r>
        <w:r>
          <w:rPr>
            <w:webHidden/>
          </w:rPr>
          <w:tab/>
        </w:r>
        <w:r>
          <w:rPr>
            <w:webHidden/>
          </w:rPr>
          <w:fldChar w:fldCharType="begin"/>
        </w:r>
        <w:r>
          <w:rPr>
            <w:webHidden/>
          </w:rPr>
          <w:instrText xml:space="preserve"> PAGEREF _Toc218764641 \h </w:instrText>
        </w:r>
        <w:r>
          <w:rPr>
            <w:webHidden/>
          </w:rPr>
        </w:r>
        <w:r>
          <w:rPr>
            <w:webHidden/>
          </w:rPr>
          <w:fldChar w:fldCharType="separate"/>
        </w:r>
        <w:r>
          <w:rPr>
            <w:webHidden/>
          </w:rPr>
          <w:t>- 10 -</w:t>
        </w:r>
        <w:r>
          <w:rPr>
            <w:webHidden/>
          </w:rPr>
          <w:fldChar w:fldCharType="end"/>
        </w:r>
      </w:hyperlink>
    </w:p>
    <w:p w14:paraId="16839624" w14:textId="2705FFE8"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42" w:history="1">
        <w:r w:rsidRPr="006F68CC">
          <w:rPr>
            <w:rStyle w:val="Lienhypertexte"/>
          </w:rPr>
          <w:t>Article 3 - Pièces constitutives de l’accord-cadre</w:t>
        </w:r>
        <w:r>
          <w:rPr>
            <w:webHidden/>
          </w:rPr>
          <w:tab/>
        </w:r>
        <w:r>
          <w:rPr>
            <w:webHidden/>
          </w:rPr>
          <w:fldChar w:fldCharType="begin"/>
        </w:r>
        <w:r>
          <w:rPr>
            <w:webHidden/>
          </w:rPr>
          <w:instrText xml:space="preserve"> PAGEREF _Toc218764642 \h </w:instrText>
        </w:r>
        <w:r>
          <w:rPr>
            <w:webHidden/>
          </w:rPr>
        </w:r>
        <w:r>
          <w:rPr>
            <w:webHidden/>
          </w:rPr>
          <w:fldChar w:fldCharType="separate"/>
        </w:r>
        <w:r>
          <w:rPr>
            <w:webHidden/>
          </w:rPr>
          <w:t>- 10 -</w:t>
        </w:r>
        <w:r>
          <w:rPr>
            <w:webHidden/>
          </w:rPr>
          <w:fldChar w:fldCharType="end"/>
        </w:r>
      </w:hyperlink>
    </w:p>
    <w:p w14:paraId="51238DDD" w14:textId="5DCD1F50"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43" w:history="1">
        <w:r w:rsidRPr="006F68CC">
          <w:rPr>
            <w:rStyle w:val="Lienhypertexte"/>
          </w:rPr>
          <w:t>Article 4 - Durée de l’accord-cadre</w:t>
        </w:r>
        <w:r>
          <w:rPr>
            <w:webHidden/>
          </w:rPr>
          <w:tab/>
        </w:r>
        <w:r>
          <w:rPr>
            <w:webHidden/>
          </w:rPr>
          <w:fldChar w:fldCharType="begin"/>
        </w:r>
        <w:r>
          <w:rPr>
            <w:webHidden/>
          </w:rPr>
          <w:instrText xml:space="preserve"> PAGEREF _Toc218764643 \h </w:instrText>
        </w:r>
        <w:r>
          <w:rPr>
            <w:webHidden/>
          </w:rPr>
        </w:r>
        <w:r>
          <w:rPr>
            <w:webHidden/>
          </w:rPr>
          <w:fldChar w:fldCharType="separate"/>
        </w:r>
        <w:r>
          <w:rPr>
            <w:webHidden/>
          </w:rPr>
          <w:t>- 10 -</w:t>
        </w:r>
        <w:r>
          <w:rPr>
            <w:webHidden/>
          </w:rPr>
          <w:fldChar w:fldCharType="end"/>
        </w:r>
      </w:hyperlink>
    </w:p>
    <w:p w14:paraId="5C062642" w14:textId="5C73275C"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44" w:history="1">
        <w:r w:rsidRPr="006F68CC">
          <w:rPr>
            <w:rStyle w:val="Lienhypertexte"/>
          </w:rPr>
          <w:t>Article 5 - Correspondants</w:t>
        </w:r>
        <w:r>
          <w:rPr>
            <w:webHidden/>
          </w:rPr>
          <w:tab/>
        </w:r>
        <w:r>
          <w:rPr>
            <w:webHidden/>
          </w:rPr>
          <w:fldChar w:fldCharType="begin"/>
        </w:r>
        <w:r>
          <w:rPr>
            <w:webHidden/>
          </w:rPr>
          <w:instrText xml:space="preserve"> PAGEREF _Toc218764644 \h </w:instrText>
        </w:r>
        <w:r>
          <w:rPr>
            <w:webHidden/>
          </w:rPr>
        </w:r>
        <w:r>
          <w:rPr>
            <w:webHidden/>
          </w:rPr>
          <w:fldChar w:fldCharType="separate"/>
        </w:r>
        <w:r>
          <w:rPr>
            <w:webHidden/>
          </w:rPr>
          <w:t>- 11 -</w:t>
        </w:r>
        <w:r>
          <w:rPr>
            <w:webHidden/>
          </w:rPr>
          <w:fldChar w:fldCharType="end"/>
        </w:r>
      </w:hyperlink>
    </w:p>
    <w:p w14:paraId="72F69D0C" w14:textId="1F4102F0"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45" w:history="1">
        <w:r w:rsidRPr="006F68CC">
          <w:rPr>
            <w:rStyle w:val="Lienhypertexte"/>
            <w:noProof/>
          </w:rPr>
          <w:t>5-1 Correspondant du Centre des monuments nationaux</w:t>
        </w:r>
        <w:r>
          <w:rPr>
            <w:noProof/>
            <w:webHidden/>
          </w:rPr>
          <w:tab/>
        </w:r>
        <w:r>
          <w:rPr>
            <w:noProof/>
            <w:webHidden/>
          </w:rPr>
          <w:fldChar w:fldCharType="begin"/>
        </w:r>
        <w:r>
          <w:rPr>
            <w:noProof/>
            <w:webHidden/>
          </w:rPr>
          <w:instrText xml:space="preserve"> PAGEREF _Toc218764645 \h </w:instrText>
        </w:r>
        <w:r>
          <w:rPr>
            <w:noProof/>
            <w:webHidden/>
          </w:rPr>
        </w:r>
        <w:r>
          <w:rPr>
            <w:noProof/>
            <w:webHidden/>
          </w:rPr>
          <w:fldChar w:fldCharType="separate"/>
        </w:r>
        <w:r>
          <w:rPr>
            <w:noProof/>
            <w:webHidden/>
          </w:rPr>
          <w:t>- 11 -</w:t>
        </w:r>
        <w:r>
          <w:rPr>
            <w:noProof/>
            <w:webHidden/>
          </w:rPr>
          <w:fldChar w:fldCharType="end"/>
        </w:r>
      </w:hyperlink>
    </w:p>
    <w:p w14:paraId="79F3C4D9" w14:textId="40ADA4B7"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46" w:history="1">
        <w:r w:rsidRPr="006F68CC">
          <w:rPr>
            <w:rStyle w:val="Lienhypertexte"/>
            <w:noProof/>
          </w:rPr>
          <w:t>5-2 Correspondant du Titulaire</w:t>
        </w:r>
        <w:r>
          <w:rPr>
            <w:noProof/>
            <w:webHidden/>
          </w:rPr>
          <w:tab/>
        </w:r>
        <w:r>
          <w:rPr>
            <w:noProof/>
            <w:webHidden/>
          </w:rPr>
          <w:fldChar w:fldCharType="begin"/>
        </w:r>
        <w:r>
          <w:rPr>
            <w:noProof/>
            <w:webHidden/>
          </w:rPr>
          <w:instrText xml:space="preserve"> PAGEREF _Toc218764646 \h </w:instrText>
        </w:r>
        <w:r>
          <w:rPr>
            <w:noProof/>
            <w:webHidden/>
          </w:rPr>
        </w:r>
        <w:r>
          <w:rPr>
            <w:noProof/>
            <w:webHidden/>
          </w:rPr>
          <w:fldChar w:fldCharType="separate"/>
        </w:r>
        <w:r>
          <w:rPr>
            <w:noProof/>
            <w:webHidden/>
          </w:rPr>
          <w:t>- 11 -</w:t>
        </w:r>
        <w:r>
          <w:rPr>
            <w:noProof/>
            <w:webHidden/>
          </w:rPr>
          <w:fldChar w:fldCharType="end"/>
        </w:r>
      </w:hyperlink>
    </w:p>
    <w:p w14:paraId="17D3C3D4" w14:textId="4ACA3EFA"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47" w:history="1">
        <w:r w:rsidRPr="006F68CC">
          <w:rPr>
            <w:rStyle w:val="Lienhypertexte"/>
          </w:rPr>
          <w:t>Article 6 – Description des prestations</w:t>
        </w:r>
        <w:r>
          <w:rPr>
            <w:webHidden/>
          </w:rPr>
          <w:tab/>
        </w:r>
        <w:r>
          <w:rPr>
            <w:webHidden/>
          </w:rPr>
          <w:fldChar w:fldCharType="begin"/>
        </w:r>
        <w:r>
          <w:rPr>
            <w:webHidden/>
          </w:rPr>
          <w:instrText xml:space="preserve"> PAGEREF _Toc218764647 \h </w:instrText>
        </w:r>
        <w:r>
          <w:rPr>
            <w:webHidden/>
          </w:rPr>
        </w:r>
        <w:r>
          <w:rPr>
            <w:webHidden/>
          </w:rPr>
          <w:fldChar w:fldCharType="separate"/>
        </w:r>
        <w:r>
          <w:rPr>
            <w:webHidden/>
          </w:rPr>
          <w:t>- 11 -</w:t>
        </w:r>
        <w:r>
          <w:rPr>
            <w:webHidden/>
          </w:rPr>
          <w:fldChar w:fldCharType="end"/>
        </w:r>
      </w:hyperlink>
    </w:p>
    <w:p w14:paraId="320C4D65" w14:textId="3E9EA5E9"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48" w:history="1">
        <w:r w:rsidRPr="006F68CC">
          <w:rPr>
            <w:rStyle w:val="Lienhypertexte"/>
          </w:rPr>
          <w:t>Article 7 - Modalités d’exécution de l’accord-cadre par émission de bons de commande</w:t>
        </w:r>
        <w:r>
          <w:rPr>
            <w:webHidden/>
          </w:rPr>
          <w:tab/>
        </w:r>
        <w:r>
          <w:rPr>
            <w:webHidden/>
          </w:rPr>
          <w:fldChar w:fldCharType="begin"/>
        </w:r>
        <w:r>
          <w:rPr>
            <w:webHidden/>
          </w:rPr>
          <w:instrText xml:space="preserve"> PAGEREF _Toc218764648 \h </w:instrText>
        </w:r>
        <w:r>
          <w:rPr>
            <w:webHidden/>
          </w:rPr>
        </w:r>
        <w:r>
          <w:rPr>
            <w:webHidden/>
          </w:rPr>
          <w:fldChar w:fldCharType="separate"/>
        </w:r>
        <w:r>
          <w:rPr>
            <w:webHidden/>
          </w:rPr>
          <w:t>- 12 -</w:t>
        </w:r>
        <w:r>
          <w:rPr>
            <w:webHidden/>
          </w:rPr>
          <w:fldChar w:fldCharType="end"/>
        </w:r>
      </w:hyperlink>
    </w:p>
    <w:p w14:paraId="1D01EA12" w14:textId="79F79070"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49" w:history="1">
        <w:r w:rsidRPr="006F68CC">
          <w:rPr>
            <w:rStyle w:val="Lienhypertexte"/>
            <w:noProof/>
          </w:rPr>
          <w:t>7-1 Validation avant mise en fabrication</w:t>
        </w:r>
        <w:r>
          <w:rPr>
            <w:noProof/>
            <w:webHidden/>
          </w:rPr>
          <w:tab/>
        </w:r>
        <w:r>
          <w:rPr>
            <w:noProof/>
            <w:webHidden/>
          </w:rPr>
          <w:fldChar w:fldCharType="begin"/>
        </w:r>
        <w:r>
          <w:rPr>
            <w:noProof/>
            <w:webHidden/>
          </w:rPr>
          <w:instrText xml:space="preserve"> PAGEREF _Toc218764649 \h </w:instrText>
        </w:r>
        <w:r>
          <w:rPr>
            <w:noProof/>
            <w:webHidden/>
          </w:rPr>
        </w:r>
        <w:r>
          <w:rPr>
            <w:noProof/>
            <w:webHidden/>
          </w:rPr>
          <w:fldChar w:fldCharType="separate"/>
        </w:r>
        <w:r>
          <w:rPr>
            <w:noProof/>
            <w:webHidden/>
          </w:rPr>
          <w:t>- 12 -</w:t>
        </w:r>
        <w:r>
          <w:rPr>
            <w:noProof/>
            <w:webHidden/>
          </w:rPr>
          <w:fldChar w:fldCharType="end"/>
        </w:r>
      </w:hyperlink>
    </w:p>
    <w:p w14:paraId="6D7D67DD" w14:textId="57610B98"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50" w:history="1">
        <w:r w:rsidRPr="006F68CC">
          <w:rPr>
            <w:rStyle w:val="Lienhypertexte"/>
            <w:noProof/>
          </w:rPr>
          <w:t>7-2 Etablissement des bons de commande</w:t>
        </w:r>
        <w:r>
          <w:rPr>
            <w:noProof/>
            <w:webHidden/>
          </w:rPr>
          <w:tab/>
        </w:r>
        <w:r>
          <w:rPr>
            <w:noProof/>
            <w:webHidden/>
          </w:rPr>
          <w:fldChar w:fldCharType="begin"/>
        </w:r>
        <w:r>
          <w:rPr>
            <w:noProof/>
            <w:webHidden/>
          </w:rPr>
          <w:instrText xml:space="preserve"> PAGEREF _Toc218764650 \h </w:instrText>
        </w:r>
        <w:r>
          <w:rPr>
            <w:noProof/>
            <w:webHidden/>
          </w:rPr>
        </w:r>
        <w:r>
          <w:rPr>
            <w:noProof/>
            <w:webHidden/>
          </w:rPr>
          <w:fldChar w:fldCharType="separate"/>
        </w:r>
        <w:r>
          <w:rPr>
            <w:noProof/>
            <w:webHidden/>
          </w:rPr>
          <w:t>- 13 -</w:t>
        </w:r>
        <w:r>
          <w:rPr>
            <w:noProof/>
            <w:webHidden/>
          </w:rPr>
          <w:fldChar w:fldCharType="end"/>
        </w:r>
      </w:hyperlink>
    </w:p>
    <w:p w14:paraId="7F067361" w14:textId="37E37DDA"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51" w:history="1">
        <w:r w:rsidRPr="006F68CC">
          <w:rPr>
            <w:rStyle w:val="Lienhypertexte"/>
            <w:noProof/>
          </w:rPr>
          <w:t>7-8 Délais d’exécution des bons de commande</w:t>
        </w:r>
        <w:r>
          <w:rPr>
            <w:noProof/>
            <w:webHidden/>
          </w:rPr>
          <w:tab/>
        </w:r>
        <w:r>
          <w:rPr>
            <w:noProof/>
            <w:webHidden/>
          </w:rPr>
          <w:fldChar w:fldCharType="begin"/>
        </w:r>
        <w:r>
          <w:rPr>
            <w:noProof/>
            <w:webHidden/>
          </w:rPr>
          <w:instrText xml:space="preserve"> PAGEREF _Toc218764651 \h </w:instrText>
        </w:r>
        <w:r>
          <w:rPr>
            <w:noProof/>
            <w:webHidden/>
          </w:rPr>
        </w:r>
        <w:r>
          <w:rPr>
            <w:noProof/>
            <w:webHidden/>
          </w:rPr>
          <w:fldChar w:fldCharType="separate"/>
        </w:r>
        <w:r>
          <w:rPr>
            <w:noProof/>
            <w:webHidden/>
          </w:rPr>
          <w:t>- 15 -</w:t>
        </w:r>
        <w:r>
          <w:rPr>
            <w:noProof/>
            <w:webHidden/>
          </w:rPr>
          <w:fldChar w:fldCharType="end"/>
        </w:r>
      </w:hyperlink>
    </w:p>
    <w:p w14:paraId="3585583C" w14:textId="5421C21B"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52" w:history="1">
        <w:r w:rsidRPr="006F68CC">
          <w:rPr>
            <w:rStyle w:val="Lienhypertexte"/>
          </w:rPr>
          <w:t>Article 8 – Clause de réexamen</w:t>
        </w:r>
        <w:r>
          <w:rPr>
            <w:webHidden/>
          </w:rPr>
          <w:tab/>
        </w:r>
        <w:r>
          <w:rPr>
            <w:webHidden/>
          </w:rPr>
          <w:fldChar w:fldCharType="begin"/>
        </w:r>
        <w:r>
          <w:rPr>
            <w:webHidden/>
          </w:rPr>
          <w:instrText xml:space="preserve"> PAGEREF _Toc218764652 \h </w:instrText>
        </w:r>
        <w:r>
          <w:rPr>
            <w:webHidden/>
          </w:rPr>
        </w:r>
        <w:r>
          <w:rPr>
            <w:webHidden/>
          </w:rPr>
          <w:fldChar w:fldCharType="separate"/>
        </w:r>
        <w:r>
          <w:rPr>
            <w:webHidden/>
          </w:rPr>
          <w:t>- 15 -</w:t>
        </w:r>
        <w:r>
          <w:rPr>
            <w:webHidden/>
          </w:rPr>
          <w:fldChar w:fldCharType="end"/>
        </w:r>
      </w:hyperlink>
    </w:p>
    <w:p w14:paraId="5796C359" w14:textId="2AC017F4"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53" w:history="1">
        <w:r w:rsidRPr="006F68CC">
          <w:rPr>
            <w:rStyle w:val="Lienhypertexte"/>
          </w:rPr>
          <w:t>Article 9 - Montant de l’accord-cadre</w:t>
        </w:r>
        <w:r>
          <w:rPr>
            <w:webHidden/>
          </w:rPr>
          <w:tab/>
        </w:r>
        <w:r>
          <w:rPr>
            <w:webHidden/>
          </w:rPr>
          <w:fldChar w:fldCharType="begin"/>
        </w:r>
        <w:r>
          <w:rPr>
            <w:webHidden/>
          </w:rPr>
          <w:instrText xml:space="preserve"> PAGEREF _Toc218764653 \h </w:instrText>
        </w:r>
        <w:r>
          <w:rPr>
            <w:webHidden/>
          </w:rPr>
        </w:r>
        <w:r>
          <w:rPr>
            <w:webHidden/>
          </w:rPr>
          <w:fldChar w:fldCharType="separate"/>
        </w:r>
        <w:r>
          <w:rPr>
            <w:webHidden/>
          </w:rPr>
          <w:t>- 15 -</w:t>
        </w:r>
        <w:r>
          <w:rPr>
            <w:webHidden/>
          </w:rPr>
          <w:fldChar w:fldCharType="end"/>
        </w:r>
      </w:hyperlink>
    </w:p>
    <w:p w14:paraId="4DD10718" w14:textId="597F952D"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54" w:history="1">
        <w:r w:rsidRPr="006F68CC">
          <w:rPr>
            <w:rStyle w:val="Lienhypertexte"/>
          </w:rPr>
          <w:t>Article 10 - Modalités de détermination des prix</w:t>
        </w:r>
        <w:r>
          <w:rPr>
            <w:webHidden/>
          </w:rPr>
          <w:tab/>
        </w:r>
        <w:r>
          <w:rPr>
            <w:webHidden/>
          </w:rPr>
          <w:fldChar w:fldCharType="begin"/>
        </w:r>
        <w:r>
          <w:rPr>
            <w:webHidden/>
          </w:rPr>
          <w:instrText xml:space="preserve"> PAGEREF _Toc218764654 \h </w:instrText>
        </w:r>
        <w:r>
          <w:rPr>
            <w:webHidden/>
          </w:rPr>
        </w:r>
        <w:r>
          <w:rPr>
            <w:webHidden/>
          </w:rPr>
          <w:fldChar w:fldCharType="separate"/>
        </w:r>
        <w:r>
          <w:rPr>
            <w:webHidden/>
          </w:rPr>
          <w:t>- 15 -</w:t>
        </w:r>
        <w:r>
          <w:rPr>
            <w:webHidden/>
          </w:rPr>
          <w:fldChar w:fldCharType="end"/>
        </w:r>
      </w:hyperlink>
    </w:p>
    <w:p w14:paraId="670A14C9" w14:textId="7F3666D5"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55" w:history="1">
        <w:r w:rsidRPr="006F68CC">
          <w:rPr>
            <w:rStyle w:val="Lienhypertexte"/>
            <w:noProof/>
          </w:rPr>
          <w:t>10-1 Forme des prix – Révision des prix – Clause de sauvegarde</w:t>
        </w:r>
        <w:r>
          <w:rPr>
            <w:noProof/>
            <w:webHidden/>
          </w:rPr>
          <w:tab/>
        </w:r>
        <w:r>
          <w:rPr>
            <w:noProof/>
            <w:webHidden/>
          </w:rPr>
          <w:fldChar w:fldCharType="begin"/>
        </w:r>
        <w:r>
          <w:rPr>
            <w:noProof/>
            <w:webHidden/>
          </w:rPr>
          <w:instrText xml:space="preserve"> PAGEREF _Toc218764655 \h </w:instrText>
        </w:r>
        <w:r>
          <w:rPr>
            <w:noProof/>
            <w:webHidden/>
          </w:rPr>
        </w:r>
        <w:r>
          <w:rPr>
            <w:noProof/>
            <w:webHidden/>
          </w:rPr>
          <w:fldChar w:fldCharType="separate"/>
        </w:r>
        <w:r>
          <w:rPr>
            <w:noProof/>
            <w:webHidden/>
          </w:rPr>
          <w:t>- 15 -</w:t>
        </w:r>
        <w:r>
          <w:rPr>
            <w:noProof/>
            <w:webHidden/>
          </w:rPr>
          <w:fldChar w:fldCharType="end"/>
        </w:r>
      </w:hyperlink>
    </w:p>
    <w:p w14:paraId="08CC4089" w14:textId="4AB3B6F1"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56" w:history="1">
        <w:r w:rsidRPr="006F68CC">
          <w:rPr>
            <w:rStyle w:val="Lienhypertexte"/>
            <w:noProof/>
          </w:rPr>
          <w:t>10-2 Contenu des prix</w:t>
        </w:r>
        <w:r>
          <w:rPr>
            <w:noProof/>
            <w:webHidden/>
          </w:rPr>
          <w:tab/>
        </w:r>
        <w:r>
          <w:rPr>
            <w:noProof/>
            <w:webHidden/>
          </w:rPr>
          <w:fldChar w:fldCharType="begin"/>
        </w:r>
        <w:r>
          <w:rPr>
            <w:noProof/>
            <w:webHidden/>
          </w:rPr>
          <w:instrText xml:space="preserve"> PAGEREF _Toc218764656 \h </w:instrText>
        </w:r>
        <w:r>
          <w:rPr>
            <w:noProof/>
            <w:webHidden/>
          </w:rPr>
        </w:r>
        <w:r>
          <w:rPr>
            <w:noProof/>
            <w:webHidden/>
          </w:rPr>
          <w:fldChar w:fldCharType="separate"/>
        </w:r>
        <w:r>
          <w:rPr>
            <w:noProof/>
            <w:webHidden/>
          </w:rPr>
          <w:t>- 16 -</w:t>
        </w:r>
        <w:r>
          <w:rPr>
            <w:noProof/>
            <w:webHidden/>
          </w:rPr>
          <w:fldChar w:fldCharType="end"/>
        </w:r>
      </w:hyperlink>
    </w:p>
    <w:p w14:paraId="1ED46F42" w14:textId="5F270D93"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57" w:history="1">
        <w:r w:rsidRPr="006F68CC">
          <w:rPr>
            <w:rStyle w:val="Lienhypertexte"/>
            <w:noProof/>
          </w:rPr>
          <w:t>10-3 Remise exceptionnelle et prix promotionnels</w:t>
        </w:r>
        <w:r>
          <w:rPr>
            <w:noProof/>
            <w:webHidden/>
          </w:rPr>
          <w:tab/>
        </w:r>
        <w:r>
          <w:rPr>
            <w:noProof/>
            <w:webHidden/>
          </w:rPr>
          <w:fldChar w:fldCharType="begin"/>
        </w:r>
        <w:r>
          <w:rPr>
            <w:noProof/>
            <w:webHidden/>
          </w:rPr>
          <w:instrText xml:space="preserve"> PAGEREF _Toc218764657 \h </w:instrText>
        </w:r>
        <w:r>
          <w:rPr>
            <w:noProof/>
            <w:webHidden/>
          </w:rPr>
        </w:r>
        <w:r>
          <w:rPr>
            <w:noProof/>
            <w:webHidden/>
          </w:rPr>
          <w:fldChar w:fldCharType="separate"/>
        </w:r>
        <w:r>
          <w:rPr>
            <w:noProof/>
            <w:webHidden/>
          </w:rPr>
          <w:t>- 17 -</w:t>
        </w:r>
        <w:r>
          <w:rPr>
            <w:noProof/>
            <w:webHidden/>
          </w:rPr>
          <w:fldChar w:fldCharType="end"/>
        </w:r>
      </w:hyperlink>
    </w:p>
    <w:p w14:paraId="56BD0640" w14:textId="661018A7"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58" w:history="1">
        <w:r w:rsidRPr="006F68CC">
          <w:rPr>
            <w:rStyle w:val="Lienhypertexte"/>
          </w:rPr>
          <w:t>Article 11 – Obligations du titulaire</w:t>
        </w:r>
        <w:r>
          <w:rPr>
            <w:webHidden/>
          </w:rPr>
          <w:tab/>
        </w:r>
        <w:r>
          <w:rPr>
            <w:webHidden/>
          </w:rPr>
          <w:fldChar w:fldCharType="begin"/>
        </w:r>
        <w:r>
          <w:rPr>
            <w:webHidden/>
          </w:rPr>
          <w:instrText xml:space="preserve"> PAGEREF _Toc218764658 \h </w:instrText>
        </w:r>
        <w:r>
          <w:rPr>
            <w:webHidden/>
          </w:rPr>
        </w:r>
        <w:r>
          <w:rPr>
            <w:webHidden/>
          </w:rPr>
          <w:fldChar w:fldCharType="separate"/>
        </w:r>
        <w:r>
          <w:rPr>
            <w:webHidden/>
          </w:rPr>
          <w:t>- 17 -</w:t>
        </w:r>
        <w:r>
          <w:rPr>
            <w:webHidden/>
          </w:rPr>
          <w:fldChar w:fldCharType="end"/>
        </w:r>
      </w:hyperlink>
    </w:p>
    <w:p w14:paraId="2CA5A5D6" w14:textId="067462C3"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59" w:history="1">
        <w:r w:rsidRPr="006F68CC">
          <w:rPr>
            <w:rStyle w:val="Lienhypertexte"/>
            <w:noProof/>
          </w:rPr>
          <w:t>11-1 Connaissance de l’accord-cadre par le titulaire</w:t>
        </w:r>
        <w:r>
          <w:rPr>
            <w:noProof/>
            <w:webHidden/>
          </w:rPr>
          <w:tab/>
        </w:r>
        <w:r>
          <w:rPr>
            <w:noProof/>
            <w:webHidden/>
          </w:rPr>
          <w:fldChar w:fldCharType="begin"/>
        </w:r>
        <w:r>
          <w:rPr>
            <w:noProof/>
            <w:webHidden/>
          </w:rPr>
          <w:instrText xml:space="preserve"> PAGEREF _Toc218764659 \h </w:instrText>
        </w:r>
        <w:r>
          <w:rPr>
            <w:noProof/>
            <w:webHidden/>
          </w:rPr>
        </w:r>
        <w:r>
          <w:rPr>
            <w:noProof/>
            <w:webHidden/>
          </w:rPr>
          <w:fldChar w:fldCharType="separate"/>
        </w:r>
        <w:r>
          <w:rPr>
            <w:noProof/>
            <w:webHidden/>
          </w:rPr>
          <w:t>- 17 -</w:t>
        </w:r>
        <w:r>
          <w:rPr>
            <w:noProof/>
            <w:webHidden/>
          </w:rPr>
          <w:fldChar w:fldCharType="end"/>
        </w:r>
      </w:hyperlink>
    </w:p>
    <w:p w14:paraId="69D7BB63" w14:textId="4BF47BAB"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60" w:history="1">
        <w:r w:rsidRPr="006F68CC">
          <w:rPr>
            <w:rStyle w:val="Lienhypertexte"/>
            <w:noProof/>
          </w:rPr>
          <w:t>11-2 Respect général de la règlementation en vigueur concernant la protection de la main d’œuvre et conditions de travail</w:t>
        </w:r>
        <w:r>
          <w:rPr>
            <w:noProof/>
            <w:webHidden/>
          </w:rPr>
          <w:tab/>
        </w:r>
        <w:r>
          <w:rPr>
            <w:noProof/>
            <w:webHidden/>
          </w:rPr>
          <w:fldChar w:fldCharType="begin"/>
        </w:r>
        <w:r>
          <w:rPr>
            <w:noProof/>
            <w:webHidden/>
          </w:rPr>
          <w:instrText xml:space="preserve"> PAGEREF _Toc218764660 \h </w:instrText>
        </w:r>
        <w:r>
          <w:rPr>
            <w:noProof/>
            <w:webHidden/>
          </w:rPr>
        </w:r>
        <w:r>
          <w:rPr>
            <w:noProof/>
            <w:webHidden/>
          </w:rPr>
          <w:fldChar w:fldCharType="separate"/>
        </w:r>
        <w:r>
          <w:rPr>
            <w:noProof/>
            <w:webHidden/>
          </w:rPr>
          <w:t>- 17 -</w:t>
        </w:r>
        <w:r>
          <w:rPr>
            <w:noProof/>
            <w:webHidden/>
          </w:rPr>
          <w:fldChar w:fldCharType="end"/>
        </w:r>
      </w:hyperlink>
    </w:p>
    <w:p w14:paraId="143CAB18" w14:textId="172F9CA9"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61" w:history="1">
        <w:r w:rsidRPr="006F68CC">
          <w:rPr>
            <w:rStyle w:val="Lienhypertexte"/>
            <w:noProof/>
          </w:rPr>
          <w:t>11-3 Obligation de transmission semestrielle</w:t>
        </w:r>
        <w:r>
          <w:rPr>
            <w:noProof/>
            <w:webHidden/>
          </w:rPr>
          <w:tab/>
        </w:r>
        <w:r>
          <w:rPr>
            <w:noProof/>
            <w:webHidden/>
          </w:rPr>
          <w:fldChar w:fldCharType="begin"/>
        </w:r>
        <w:r>
          <w:rPr>
            <w:noProof/>
            <w:webHidden/>
          </w:rPr>
          <w:instrText xml:space="preserve"> PAGEREF _Toc218764661 \h </w:instrText>
        </w:r>
        <w:r>
          <w:rPr>
            <w:noProof/>
            <w:webHidden/>
          </w:rPr>
        </w:r>
        <w:r>
          <w:rPr>
            <w:noProof/>
            <w:webHidden/>
          </w:rPr>
          <w:fldChar w:fldCharType="separate"/>
        </w:r>
        <w:r>
          <w:rPr>
            <w:noProof/>
            <w:webHidden/>
          </w:rPr>
          <w:t>- 18 -</w:t>
        </w:r>
        <w:r>
          <w:rPr>
            <w:noProof/>
            <w:webHidden/>
          </w:rPr>
          <w:fldChar w:fldCharType="end"/>
        </w:r>
      </w:hyperlink>
    </w:p>
    <w:p w14:paraId="767C814C" w14:textId="5BE2E182"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62" w:history="1">
        <w:r w:rsidRPr="006F68CC">
          <w:rPr>
            <w:rStyle w:val="Lienhypertexte"/>
            <w:noProof/>
          </w:rPr>
          <w:t>11-4 Normalisation</w:t>
        </w:r>
        <w:r>
          <w:rPr>
            <w:noProof/>
            <w:webHidden/>
          </w:rPr>
          <w:tab/>
        </w:r>
        <w:r>
          <w:rPr>
            <w:noProof/>
            <w:webHidden/>
          </w:rPr>
          <w:fldChar w:fldCharType="begin"/>
        </w:r>
        <w:r>
          <w:rPr>
            <w:noProof/>
            <w:webHidden/>
          </w:rPr>
          <w:instrText xml:space="preserve"> PAGEREF _Toc218764662 \h </w:instrText>
        </w:r>
        <w:r>
          <w:rPr>
            <w:noProof/>
            <w:webHidden/>
          </w:rPr>
        </w:r>
        <w:r>
          <w:rPr>
            <w:noProof/>
            <w:webHidden/>
          </w:rPr>
          <w:fldChar w:fldCharType="separate"/>
        </w:r>
        <w:r>
          <w:rPr>
            <w:noProof/>
            <w:webHidden/>
          </w:rPr>
          <w:t>- 19 -</w:t>
        </w:r>
        <w:r>
          <w:rPr>
            <w:noProof/>
            <w:webHidden/>
          </w:rPr>
          <w:fldChar w:fldCharType="end"/>
        </w:r>
      </w:hyperlink>
    </w:p>
    <w:p w14:paraId="217928B0" w14:textId="4AA57A11"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63" w:history="1">
        <w:r w:rsidRPr="006F68CC">
          <w:rPr>
            <w:rStyle w:val="Lienhypertexte"/>
            <w:noProof/>
          </w:rPr>
          <w:t>11-5 Obligation de discrétion et de confidentialité</w:t>
        </w:r>
        <w:r>
          <w:rPr>
            <w:noProof/>
            <w:webHidden/>
          </w:rPr>
          <w:tab/>
        </w:r>
        <w:r>
          <w:rPr>
            <w:noProof/>
            <w:webHidden/>
          </w:rPr>
          <w:fldChar w:fldCharType="begin"/>
        </w:r>
        <w:r>
          <w:rPr>
            <w:noProof/>
            <w:webHidden/>
          </w:rPr>
          <w:instrText xml:space="preserve"> PAGEREF _Toc218764663 \h </w:instrText>
        </w:r>
        <w:r>
          <w:rPr>
            <w:noProof/>
            <w:webHidden/>
          </w:rPr>
        </w:r>
        <w:r>
          <w:rPr>
            <w:noProof/>
            <w:webHidden/>
          </w:rPr>
          <w:fldChar w:fldCharType="separate"/>
        </w:r>
        <w:r>
          <w:rPr>
            <w:noProof/>
            <w:webHidden/>
          </w:rPr>
          <w:t>- 19 -</w:t>
        </w:r>
        <w:r>
          <w:rPr>
            <w:noProof/>
            <w:webHidden/>
          </w:rPr>
          <w:fldChar w:fldCharType="end"/>
        </w:r>
      </w:hyperlink>
    </w:p>
    <w:p w14:paraId="401AA6F4" w14:textId="058EC5B7"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64" w:history="1">
        <w:r w:rsidRPr="006F68CC">
          <w:rPr>
            <w:rStyle w:val="Lienhypertexte"/>
          </w:rPr>
          <w:t xml:space="preserve">Article </w:t>
        </w:r>
        <w:r w:rsidRPr="006F68CC">
          <w:rPr>
            <w:rStyle w:val="Lienhypertexte"/>
            <w:highlight w:val="yellow"/>
          </w:rPr>
          <w:t>12</w:t>
        </w:r>
        <w:r w:rsidRPr="006F68CC">
          <w:rPr>
            <w:rStyle w:val="Lienhypertexte"/>
          </w:rPr>
          <w:t xml:space="preserve"> – Livraison des fournitures</w:t>
        </w:r>
        <w:r>
          <w:rPr>
            <w:webHidden/>
          </w:rPr>
          <w:tab/>
        </w:r>
        <w:r>
          <w:rPr>
            <w:webHidden/>
          </w:rPr>
          <w:fldChar w:fldCharType="begin"/>
        </w:r>
        <w:r>
          <w:rPr>
            <w:webHidden/>
          </w:rPr>
          <w:instrText xml:space="preserve"> PAGEREF _Toc218764664 \h </w:instrText>
        </w:r>
        <w:r>
          <w:rPr>
            <w:webHidden/>
          </w:rPr>
        </w:r>
        <w:r>
          <w:rPr>
            <w:webHidden/>
          </w:rPr>
          <w:fldChar w:fldCharType="separate"/>
        </w:r>
        <w:r>
          <w:rPr>
            <w:webHidden/>
          </w:rPr>
          <w:t>- 19 -</w:t>
        </w:r>
        <w:r>
          <w:rPr>
            <w:webHidden/>
          </w:rPr>
          <w:fldChar w:fldCharType="end"/>
        </w:r>
      </w:hyperlink>
    </w:p>
    <w:p w14:paraId="5983AF43" w14:textId="2DB1AFA0"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65" w:history="1">
        <w:r w:rsidRPr="006F68CC">
          <w:rPr>
            <w:rStyle w:val="Lienhypertexte"/>
          </w:rPr>
          <w:t>Article 12 – Rupture de stock</w:t>
        </w:r>
        <w:r>
          <w:rPr>
            <w:webHidden/>
          </w:rPr>
          <w:tab/>
        </w:r>
        <w:r>
          <w:rPr>
            <w:webHidden/>
          </w:rPr>
          <w:fldChar w:fldCharType="begin"/>
        </w:r>
        <w:r>
          <w:rPr>
            <w:webHidden/>
          </w:rPr>
          <w:instrText xml:space="preserve"> PAGEREF _Toc218764665 \h </w:instrText>
        </w:r>
        <w:r>
          <w:rPr>
            <w:webHidden/>
          </w:rPr>
        </w:r>
        <w:r>
          <w:rPr>
            <w:webHidden/>
          </w:rPr>
          <w:fldChar w:fldCharType="separate"/>
        </w:r>
        <w:r>
          <w:rPr>
            <w:webHidden/>
          </w:rPr>
          <w:t>- 20 -</w:t>
        </w:r>
        <w:r>
          <w:rPr>
            <w:webHidden/>
          </w:rPr>
          <w:fldChar w:fldCharType="end"/>
        </w:r>
      </w:hyperlink>
    </w:p>
    <w:p w14:paraId="2BE78844" w14:textId="0B8C0695"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66" w:history="1">
        <w:r w:rsidRPr="006F68CC">
          <w:rPr>
            <w:rStyle w:val="Lienhypertexte"/>
          </w:rPr>
          <w:t>Article 13 – Fournitures d’articles nouveaux</w:t>
        </w:r>
        <w:r>
          <w:rPr>
            <w:webHidden/>
          </w:rPr>
          <w:tab/>
        </w:r>
        <w:r>
          <w:rPr>
            <w:webHidden/>
          </w:rPr>
          <w:fldChar w:fldCharType="begin"/>
        </w:r>
        <w:r>
          <w:rPr>
            <w:webHidden/>
          </w:rPr>
          <w:instrText xml:space="preserve"> PAGEREF _Toc218764666 \h </w:instrText>
        </w:r>
        <w:r>
          <w:rPr>
            <w:webHidden/>
          </w:rPr>
        </w:r>
        <w:r>
          <w:rPr>
            <w:webHidden/>
          </w:rPr>
          <w:fldChar w:fldCharType="separate"/>
        </w:r>
        <w:r>
          <w:rPr>
            <w:webHidden/>
          </w:rPr>
          <w:t>- 20 -</w:t>
        </w:r>
        <w:r>
          <w:rPr>
            <w:webHidden/>
          </w:rPr>
          <w:fldChar w:fldCharType="end"/>
        </w:r>
      </w:hyperlink>
    </w:p>
    <w:p w14:paraId="6C6353E5" w14:textId="1676FF46"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67" w:history="1">
        <w:r w:rsidRPr="006F68CC">
          <w:rPr>
            <w:rStyle w:val="Lienhypertexte"/>
          </w:rPr>
          <w:t>Article 14 – Opérations de vérification – Admission des prestations</w:t>
        </w:r>
        <w:r>
          <w:rPr>
            <w:webHidden/>
          </w:rPr>
          <w:tab/>
        </w:r>
        <w:r>
          <w:rPr>
            <w:webHidden/>
          </w:rPr>
          <w:fldChar w:fldCharType="begin"/>
        </w:r>
        <w:r>
          <w:rPr>
            <w:webHidden/>
          </w:rPr>
          <w:instrText xml:space="preserve"> PAGEREF _Toc218764667 \h </w:instrText>
        </w:r>
        <w:r>
          <w:rPr>
            <w:webHidden/>
          </w:rPr>
        </w:r>
        <w:r>
          <w:rPr>
            <w:webHidden/>
          </w:rPr>
          <w:fldChar w:fldCharType="separate"/>
        </w:r>
        <w:r>
          <w:rPr>
            <w:webHidden/>
          </w:rPr>
          <w:t>- 21 -</w:t>
        </w:r>
        <w:r>
          <w:rPr>
            <w:webHidden/>
          </w:rPr>
          <w:fldChar w:fldCharType="end"/>
        </w:r>
      </w:hyperlink>
    </w:p>
    <w:p w14:paraId="39966510" w14:textId="25E2951F"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68" w:history="1">
        <w:r w:rsidRPr="006F68CC">
          <w:rPr>
            <w:rStyle w:val="Lienhypertexte"/>
            <w:noProof/>
          </w:rPr>
          <w:t>14-1 Vérifications quantitatives</w:t>
        </w:r>
        <w:r>
          <w:rPr>
            <w:noProof/>
            <w:webHidden/>
          </w:rPr>
          <w:tab/>
        </w:r>
        <w:r>
          <w:rPr>
            <w:noProof/>
            <w:webHidden/>
          </w:rPr>
          <w:fldChar w:fldCharType="begin"/>
        </w:r>
        <w:r>
          <w:rPr>
            <w:noProof/>
            <w:webHidden/>
          </w:rPr>
          <w:instrText xml:space="preserve"> PAGEREF _Toc218764668 \h </w:instrText>
        </w:r>
        <w:r>
          <w:rPr>
            <w:noProof/>
            <w:webHidden/>
          </w:rPr>
        </w:r>
        <w:r>
          <w:rPr>
            <w:noProof/>
            <w:webHidden/>
          </w:rPr>
          <w:fldChar w:fldCharType="separate"/>
        </w:r>
        <w:r>
          <w:rPr>
            <w:noProof/>
            <w:webHidden/>
          </w:rPr>
          <w:t>- 21 -</w:t>
        </w:r>
        <w:r>
          <w:rPr>
            <w:noProof/>
            <w:webHidden/>
          </w:rPr>
          <w:fldChar w:fldCharType="end"/>
        </w:r>
      </w:hyperlink>
    </w:p>
    <w:p w14:paraId="59AFEDCE" w14:textId="3AA3DD53"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69" w:history="1">
        <w:r w:rsidRPr="006F68CC">
          <w:rPr>
            <w:rStyle w:val="Lienhypertexte"/>
            <w:noProof/>
          </w:rPr>
          <w:t>14-2 Vérifications qualitatives</w:t>
        </w:r>
        <w:r>
          <w:rPr>
            <w:noProof/>
            <w:webHidden/>
          </w:rPr>
          <w:tab/>
        </w:r>
        <w:r>
          <w:rPr>
            <w:noProof/>
            <w:webHidden/>
          </w:rPr>
          <w:fldChar w:fldCharType="begin"/>
        </w:r>
        <w:r>
          <w:rPr>
            <w:noProof/>
            <w:webHidden/>
          </w:rPr>
          <w:instrText xml:space="preserve"> PAGEREF _Toc218764669 \h </w:instrText>
        </w:r>
        <w:r>
          <w:rPr>
            <w:noProof/>
            <w:webHidden/>
          </w:rPr>
        </w:r>
        <w:r>
          <w:rPr>
            <w:noProof/>
            <w:webHidden/>
          </w:rPr>
          <w:fldChar w:fldCharType="separate"/>
        </w:r>
        <w:r>
          <w:rPr>
            <w:noProof/>
            <w:webHidden/>
          </w:rPr>
          <w:t>- 21 -</w:t>
        </w:r>
        <w:r>
          <w:rPr>
            <w:noProof/>
            <w:webHidden/>
          </w:rPr>
          <w:fldChar w:fldCharType="end"/>
        </w:r>
      </w:hyperlink>
    </w:p>
    <w:p w14:paraId="4D42CD41" w14:textId="1CDEADD7"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70" w:history="1">
        <w:r w:rsidRPr="006F68CC">
          <w:rPr>
            <w:rStyle w:val="Lienhypertexte"/>
            <w:noProof/>
          </w:rPr>
          <w:t>14-4 Décisions après vérifications</w:t>
        </w:r>
        <w:r>
          <w:rPr>
            <w:noProof/>
            <w:webHidden/>
          </w:rPr>
          <w:tab/>
        </w:r>
        <w:r>
          <w:rPr>
            <w:noProof/>
            <w:webHidden/>
          </w:rPr>
          <w:fldChar w:fldCharType="begin"/>
        </w:r>
        <w:r>
          <w:rPr>
            <w:noProof/>
            <w:webHidden/>
          </w:rPr>
          <w:instrText xml:space="preserve"> PAGEREF _Toc218764670 \h </w:instrText>
        </w:r>
        <w:r>
          <w:rPr>
            <w:noProof/>
            <w:webHidden/>
          </w:rPr>
        </w:r>
        <w:r>
          <w:rPr>
            <w:noProof/>
            <w:webHidden/>
          </w:rPr>
          <w:fldChar w:fldCharType="separate"/>
        </w:r>
        <w:r>
          <w:rPr>
            <w:noProof/>
            <w:webHidden/>
          </w:rPr>
          <w:t>- 21 -</w:t>
        </w:r>
        <w:r>
          <w:rPr>
            <w:noProof/>
            <w:webHidden/>
          </w:rPr>
          <w:fldChar w:fldCharType="end"/>
        </w:r>
      </w:hyperlink>
    </w:p>
    <w:p w14:paraId="16C91327" w14:textId="4DAB02D6"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71" w:history="1">
        <w:r w:rsidRPr="006F68CC">
          <w:rPr>
            <w:rStyle w:val="Lienhypertexte"/>
          </w:rPr>
          <w:t>Article 15 – Garantie</w:t>
        </w:r>
        <w:r>
          <w:rPr>
            <w:webHidden/>
          </w:rPr>
          <w:tab/>
        </w:r>
        <w:r>
          <w:rPr>
            <w:webHidden/>
          </w:rPr>
          <w:fldChar w:fldCharType="begin"/>
        </w:r>
        <w:r>
          <w:rPr>
            <w:webHidden/>
          </w:rPr>
          <w:instrText xml:space="preserve"> PAGEREF _Toc218764671 \h </w:instrText>
        </w:r>
        <w:r>
          <w:rPr>
            <w:webHidden/>
          </w:rPr>
        </w:r>
        <w:r>
          <w:rPr>
            <w:webHidden/>
          </w:rPr>
          <w:fldChar w:fldCharType="separate"/>
        </w:r>
        <w:r>
          <w:rPr>
            <w:webHidden/>
          </w:rPr>
          <w:t>- 22 -</w:t>
        </w:r>
        <w:r>
          <w:rPr>
            <w:webHidden/>
          </w:rPr>
          <w:fldChar w:fldCharType="end"/>
        </w:r>
      </w:hyperlink>
    </w:p>
    <w:p w14:paraId="3AF07F28" w14:textId="6100A0AF"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72" w:history="1">
        <w:r w:rsidRPr="006F68CC">
          <w:rPr>
            <w:rStyle w:val="Lienhypertexte"/>
          </w:rPr>
          <w:t>Article 16 – Sous-traitance</w:t>
        </w:r>
        <w:r>
          <w:rPr>
            <w:webHidden/>
          </w:rPr>
          <w:tab/>
        </w:r>
        <w:r>
          <w:rPr>
            <w:webHidden/>
          </w:rPr>
          <w:fldChar w:fldCharType="begin"/>
        </w:r>
        <w:r>
          <w:rPr>
            <w:webHidden/>
          </w:rPr>
          <w:instrText xml:space="preserve"> PAGEREF _Toc218764672 \h </w:instrText>
        </w:r>
        <w:r>
          <w:rPr>
            <w:webHidden/>
          </w:rPr>
        </w:r>
        <w:r>
          <w:rPr>
            <w:webHidden/>
          </w:rPr>
          <w:fldChar w:fldCharType="separate"/>
        </w:r>
        <w:r>
          <w:rPr>
            <w:webHidden/>
          </w:rPr>
          <w:t>- 22 -</w:t>
        </w:r>
        <w:r>
          <w:rPr>
            <w:webHidden/>
          </w:rPr>
          <w:fldChar w:fldCharType="end"/>
        </w:r>
      </w:hyperlink>
    </w:p>
    <w:p w14:paraId="374B0004" w14:textId="484D722F"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73" w:history="1">
        <w:r w:rsidRPr="006F68CC">
          <w:rPr>
            <w:rStyle w:val="Lienhypertexte"/>
          </w:rPr>
          <w:t>Article 17- Modalités de règlement</w:t>
        </w:r>
        <w:r>
          <w:rPr>
            <w:webHidden/>
          </w:rPr>
          <w:tab/>
        </w:r>
        <w:r>
          <w:rPr>
            <w:webHidden/>
          </w:rPr>
          <w:fldChar w:fldCharType="begin"/>
        </w:r>
        <w:r>
          <w:rPr>
            <w:webHidden/>
          </w:rPr>
          <w:instrText xml:space="preserve"> PAGEREF _Toc218764673 \h </w:instrText>
        </w:r>
        <w:r>
          <w:rPr>
            <w:webHidden/>
          </w:rPr>
        </w:r>
        <w:r>
          <w:rPr>
            <w:webHidden/>
          </w:rPr>
          <w:fldChar w:fldCharType="separate"/>
        </w:r>
        <w:r>
          <w:rPr>
            <w:webHidden/>
          </w:rPr>
          <w:t>- 23 -</w:t>
        </w:r>
        <w:r>
          <w:rPr>
            <w:webHidden/>
          </w:rPr>
          <w:fldChar w:fldCharType="end"/>
        </w:r>
      </w:hyperlink>
    </w:p>
    <w:p w14:paraId="534C752A" w14:textId="64DE3CD1"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74" w:history="1">
        <w:r w:rsidRPr="006F68CC">
          <w:rPr>
            <w:rStyle w:val="Lienhypertexte"/>
            <w:noProof/>
          </w:rPr>
          <w:t>17-1 Compte à créditer</w:t>
        </w:r>
        <w:r>
          <w:rPr>
            <w:noProof/>
            <w:webHidden/>
          </w:rPr>
          <w:tab/>
        </w:r>
        <w:r>
          <w:rPr>
            <w:noProof/>
            <w:webHidden/>
          </w:rPr>
          <w:fldChar w:fldCharType="begin"/>
        </w:r>
        <w:r>
          <w:rPr>
            <w:noProof/>
            <w:webHidden/>
          </w:rPr>
          <w:instrText xml:space="preserve"> PAGEREF _Toc218764674 \h </w:instrText>
        </w:r>
        <w:r>
          <w:rPr>
            <w:noProof/>
            <w:webHidden/>
          </w:rPr>
        </w:r>
        <w:r>
          <w:rPr>
            <w:noProof/>
            <w:webHidden/>
          </w:rPr>
          <w:fldChar w:fldCharType="separate"/>
        </w:r>
        <w:r>
          <w:rPr>
            <w:noProof/>
            <w:webHidden/>
          </w:rPr>
          <w:t>- 23 -</w:t>
        </w:r>
        <w:r>
          <w:rPr>
            <w:noProof/>
            <w:webHidden/>
          </w:rPr>
          <w:fldChar w:fldCharType="end"/>
        </w:r>
      </w:hyperlink>
    </w:p>
    <w:p w14:paraId="3737B2B0" w14:textId="13D38FAF"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75" w:history="1">
        <w:r w:rsidRPr="006F68CC">
          <w:rPr>
            <w:rStyle w:val="Lienhypertexte"/>
            <w:noProof/>
          </w:rPr>
          <w:t>17-2 Production des factures</w:t>
        </w:r>
        <w:r>
          <w:rPr>
            <w:noProof/>
            <w:webHidden/>
          </w:rPr>
          <w:tab/>
        </w:r>
        <w:r>
          <w:rPr>
            <w:noProof/>
            <w:webHidden/>
          </w:rPr>
          <w:fldChar w:fldCharType="begin"/>
        </w:r>
        <w:r>
          <w:rPr>
            <w:noProof/>
            <w:webHidden/>
          </w:rPr>
          <w:instrText xml:space="preserve"> PAGEREF _Toc218764675 \h </w:instrText>
        </w:r>
        <w:r>
          <w:rPr>
            <w:noProof/>
            <w:webHidden/>
          </w:rPr>
        </w:r>
        <w:r>
          <w:rPr>
            <w:noProof/>
            <w:webHidden/>
          </w:rPr>
          <w:fldChar w:fldCharType="separate"/>
        </w:r>
        <w:r>
          <w:rPr>
            <w:noProof/>
            <w:webHidden/>
          </w:rPr>
          <w:t>- 24 -</w:t>
        </w:r>
        <w:r>
          <w:rPr>
            <w:noProof/>
            <w:webHidden/>
          </w:rPr>
          <w:fldChar w:fldCharType="end"/>
        </w:r>
      </w:hyperlink>
    </w:p>
    <w:p w14:paraId="6ECEC906" w14:textId="35567EA2"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76" w:history="1">
        <w:r w:rsidRPr="006F68CC">
          <w:rPr>
            <w:rStyle w:val="Lienhypertexte"/>
            <w:noProof/>
          </w:rPr>
          <w:t>17-3 Délai de paiement</w:t>
        </w:r>
        <w:r>
          <w:rPr>
            <w:noProof/>
            <w:webHidden/>
          </w:rPr>
          <w:tab/>
        </w:r>
        <w:r>
          <w:rPr>
            <w:noProof/>
            <w:webHidden/>
          </w:rPr>
          <w:fldChar w:fldCharType="begin"/>
        </w:r>
        <w:r>
          <w:rPr>
            <w:noProof/>
            <w:webHidden/>
          </w:rPr>
          <w:instrText xml:space="preserve"> PAGEREF _Toc218764676 \h </w:instrText>
        </w:r>
        <w:r>
          <w:rPr>
            <w:noProof/>
            <w:webHidden/>
          </w:rPr>
        </w:r>
        <w:r>
          <w:rPr>
            <w:noProof/>
            <w:webHidden/>
          </w:rPr>
          <w:fldChar w:fldCharType="separate"/>
        </w:r>
        <w:r>
          <w:rPr>
            <w:noProof/>
            <w:webHidden/>
          </w:rPr>
          <w:t>- 24 -</w:t>
        </w:r>
        <w:r>
          <w:rPr>
            <w:noProof/>
            <w:webHidden/>
          </w:rPr>
          <w:fldChar w:fldCharType="end"/>
        </w:r>
      </w:hyperlink>
    </w:p>
    <w:p w14:paraId="0E02E923" w14:textId="36253F10"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77" w:history="1">
        <w:r w:rsidRPr="006F68CC">
          <w:rPr>
            <w:rStyle w:val="Lienhypertexte"/>
            <w:noProof/>
          </w:rPr>
          <w:t>17-4 Intérêts moratoires</w:t>
        </w:r>
        <w:r>
          <w:rPr>
            <w:noProof/>
            <w:webHidden/>
          </w:rPr>
          <w:tab/>
        </w:r>
        <w:r>
          <w:rPr>
            <w:noProof/>
            <w:webHidden/>
          </w:rPr>
          <w:fldChar w:fldCharType="begin"/>
        </w:r>
        <w:r>
          <w:rPr>
            <w:noProof/>
            <w:webHidden/>
          </w:rPr>
          <w:instrText xml:space="preserve"> PAGEREF _Toc218764677 \h </w:instrText>
        </w:r>
        <w:r>
          <w:rPr>
            <w:noProof/>
            <w:webHidden/>
          </w:rPr>
        </w:r>
        <w:r>
          <w:rPr>
            <w:noProof/>
            <w:webHidden/>
          </w:rPr>
          <w:fldChar w:fldCharType="separate"/>
        </w:r>
        <w:r>
          <w:rPr>
            <w:noProof/>
            <w:webHidden/>
          </w:rPr>
          <w:t>- 24 -</w:t>
        </w:r>
        <w:r>
          <w:rPr>
            <w:noProof/>
            <w:webHidden/>
          </w:rPr>
          <w:fldChar w:fldCharType="end"/>
        </w:r>
      </w:hyperlink>
    </w:p>
    <w:p w14:paraId="20B6A43B" w14:textId="35CE3DB9" w:rsidR="0054696E" w:rsidRDefault="0054696E">
      <w:pPr>
        <w:pStyle w:val="TM2"/>
        <w:tabs>
          <w:tab w:val="right" w:leader="dot" w:pos="10194"/>
        </w:tabs>
        <w:rPr>
          <w:rFonts w:asciiTheme="minorHAnsi" w:eastAsiaTheme="minorEastAsia" w:hAnsiTheme="minorHAnsi" w:cstheme="minorBidi"/>
          <w:noProof/>
          <w:kern w:val="2"/>
          <w:sz w:val="24"/>
          <w:szCs w:val="24"/>
          <w:lang w:eastAsia="fr-FR"/>
          <w14:ligatures w14:val="standardContextual"/>
        </w:rPr>
      </w:pPr>
      <w:hyperlink w:anchor="_Toc218764678" w:history="1">
        <w:r w:rsidRPr="006F68CC">
          <w:rPr>
            <w:rStyle w:val="Lienhypertexte"/>
            <w:noProof/>
          </w:rPr>
          <w:t>17-5 Avance</w:t>
        </w:r>
        <w:r>
          <w:rPr>
            <w:noProof/>
            <w:webHidden/>
          </w:rPr>
          <w:tab/>
        </w:r>
        <w:r>
          <w:rPr>
            <w:noProof/>
            <w:webHidden/>
          </w:rPr>
          <w:fldChar w:fldCharType="begin"/>
        </w:r>
        <w:r>
          <w:rPr>
            <w:noProof/>
            <w:webHidden/>
          </w:rPr>
          <w:instrText xml:space="preserve"> PAGEREF _Toc218764678 \h </w:instrText>
        </w:r>
        <w:r>
          <w:rPr>
            <w:noProof/>
            <w:webHidden/>
          </w:rPr>
        </w:r>
        <w:r>
          <w:rPr>
            <w:noProof/>
            <w:webHidden/>
          </w:rPr>
          <w:fldChar w:fldCharType="separate"/>
        </w:r>
        <w:r>
          <w:rPr>
            <w:noProof/>
            <w:webHidden/>
          </w:rPr>
          <w:t>- 25 -</w:t>
        </w:r>
        <w:r>
          <w:rPr>
            <w:noProof/>
            <w:webHidden/>
          </w:rPr>
          <w:fldChar w:fldCharType="end"/>
        </w:r>
      </w:hyperlink>
    </w:p>
    <w:p w14:paraId="19C72DF9" w14:textId="005ECF06"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79" w:history="1">
        <w:r w:rsidRPr="006F68CC">
          <w:rPr>
            <w:rStyle w:val="Lienhypertexte"/>
          </w:rPr>
          <w:t>Article 18 - Cession ou nantissement de créance</w:t>
        </w:r>
        <w:r>
          <w:rPr>
            <w:webHidden/>
          </w:rPr>
          <w:tab/>
        </w:r>
        <w:r>
          <w:rPr>
            <w:webHidden/>
          </w:rPr>
          <w:fldChar w:fldCharType="begin"/>
        </w:r>
        <w:r>
          <w:rPr>
            <w:webHidden/>
          </w:rPr>
          <w:instrText xml:space="preserve"> PAGEREF _Toc218764679 \h </w:instrText>
        </w:r>
        <w:r>
          <w:rPr>
            <w:webHidden/>
          </w:rPr>
        </w:r>
        <w:r>
          <w:rPr>
            <w:webHidden/>
          </w:rPr>
          <w:fldChar w:fldCharType="separate"/>
        </w:r>
        <w:r>
          <w:rPr>
            <w:webHidden/>
          </w:rPr>
          <w:t>- 25 -</w:t>
        </w:r>
        <w:r>
          <w:rPr>
            <w:webHidden/>
          </w:rPr>
          <w:fldChar w:fldCharType="end"/>
        </w:r>
      </w:hyperlink>
    </w:p>
    <w:p w14:paraId="093B6853" w14:textId="2C66ADD9"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80" w:history="1">
        <w:r w:rsidRPr="006F68CC">
          <w:rPr>
            <w:rStyle w:val="Lienhypertexte"/>
          </w:rPr>
          <w:t>Article 19 - Pénalités pour retard</w:t>
        </w:r>
        <w:r>
          <w:rPr>
            <w:webHidden/>
          </w:rPr>
          <w:tab/>
        </w:r>
        <w:r>
          <w:rPr>
            <w:webHidden/>
          </w:rPr>
          <w:fldChar w:fldCharType="begin"/>
        </w:r>
        <w:r>
          <w:rPr>
            <w:webHidden/>
          </w:rPr>
          <w:instrText xml:space="preserve"> PAGEREF _Toc218764680 \h </w:instrText>
        </w:r>
        <w:r>
          <w:rPr>
            <w:webHidden/>
          </w:rPr>
        </w:r>
        <w:r>
          <w:rPr>
            <w:webHidden/>
          </w:rPr>
          <w:fldChar w:fldCharType="separate"/>
        </w:r>
        <w:r>
          <w:rPr>
            <w:webHidden/>
          </w:rPr>
          <w:t>- 25 -</w:t>
        </w:r>
        <w:r>
          <w:rPr>
            <w:webHidden/>
          </w:rPr>
          <w:fldChar w:fldCharType="end"/>
        </w:r>
      </w:hyperlink>
    </w:p>
    <w:p w14:paraId="471DFAD7" w14:textId="6FAE040A"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81" w:history="1">
        <w:r w:rsidRPr="006F68CC">
          <w:rPr>
            <w:rStyle w:val="Lienhypertexte"/>
          </w:rPr>
          <w:t>Article 20 - Assurances</w:t>
        </w:r>
        <w:r>
          <w:rPr>
            <w:webHidden/>
          </w:rPr>
          <w:tab/>
        </w:r>
        <w:r>
          <w:rPr>
            <w:webHidden/>
          </w:rPr>
          <w:fldChar w:fldCharType="begin"/>
        </w:r>
        <w:r>
          <w:rPr>
            <w:webHidden/>
          </w:rPr>
          <w:instrText xml:space="preserve"> PAGEREF _Toc218764681 \h </w:instrText>
        </w:r>
        <w:r>
          <w:rPr>
            <w:webHidden/>
          </w:rPr>
        </w:r>
        <w:r>
          <w:rPr>
            <w:webHidden/>
          </w:rPr>
          <w:fldChar w:fldCharType="separate"/>
        </w:r>
        <w:r>
          <w:rPr>
            <w:webHidden/>
          </w:rPr>
          <w:t>- 26 -</w:t>
        </w:r>
        <w:r>
          <w:rPr>
            <w:webHidden/>
          </w:rPr>
          <w:fldChar w:fldCharType="end"/>
        </w:r>
      </w:hyperlink>
    </w:p>
    <w:p w14:paraId="642CD6E8" w14:textId="388A4564"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82" w:history="1">
        <w:r w:rsidRPr="006F68CC">
          <w:rPr>
            <w:rStyle w:val="Lienhypertexte"/>
          </w:rPr>
          <w:t>Article 21 - Dispositions applicables en cas de titulaire étranger</w:t>
        </w:r>
        <w:r>
          <w:rPr>
            <w:webHidden/>
          </w:rPr>
          <w:tab/>
        </w:r>
        <w:r>
          <w:rPr>
            <w:webHidden/>
          </w:rPr>
          <w:fldChar w:fldCharType="begin"/>
        </w:r>
        <w:r>
          <w:rPr>
            <w:webHidden/>
          </w:rPr>
          <w:instrText xml:space="preserve"> PAGEREF _Toc218764682 \h </w:instrText>
        </w:r>
        <w:r>
          <w:rPr>
            <w:webHidden/>
          </w:rPr>
        </w:r>
        <w:r>
          <w:rPr>
            <w:webHidden/>
          </w:rPr>
          <w:fldChar w:fldCharType="separate"/>
        </w:r>
        <w:r>
          <w:rPr>
            <w:webHidden/>
          </w:rPr>
          <w:t>- 26 -</w:t>
        </w:r>
        <w:r>
          <w:rPr>
            <w:webHidden/>
          </w:rPr>
          <w:fldChar w:fldCharType="end"/>
        </w:r>
      </w:hyperlink>
    </w:p>
    <w:p w14:paraId="273D6317" w14:textId="07A98580"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83" w:history="1">
        <w:r w:rsidRPr="006F68CC">
          <w:rPr>
            <w:rStyle w:val="Lienhypertexte"/>
          </w:rPr>
          <w:t>Article 22 - Changement dans la structure de la société</w:t>
        </w:r>
        <w:r>
          <w:rPr>
            <w:webHidden/>
          </w:rPr>
          <w:tab/>
        </w:r>
        <w:r>
          <w:rPr>
            <w:webHidden/>
          </w:rPr>
          <w:fldChar w:fldCharType="begin"/>
        </w:r>
        <w:r>
          <w:rPr>
            <w:webHidden/>
          </w:rPr>
          <w:instrText xml:space="preserve"> PAGEREF _Toc218764683 \h </w:instrText>
        </w:r>
        <w:r>
          <w:rPr>
            <w:webHidden/>
          </w:rPr>
        </w:r>
        <w:r>
          <w:rPr>
            <w:webHidden/>
          </w:rPr>
          <w:fldChar w:fldCharType="separate"/>
        </w:r>
        <w:r>
          <w:rPr>
            <w:webHidden/>
          </w:rPr>
          <w:t>- 26 -</w:t>
        </w:r>
        <w:r>
          <w:rPr>
            <w:webHidden/>
          </w:rPr>
          <w:fldChar w:fldCharType="end"/>
        </w:r>
      </w:hyperlink>
    </w:p>
    <w:p w14:paraId="790F36E7" w14:textId="1A575163"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84" w:history="1">
        <w:r w:rsidRPr="006F68CC">
          <w:rPr>
            <w:rStyle w:val="Lienhypertexte"/>
          </w:rPr>
          <w:t>Article 23 – Clause diversité et égalité</w:t>
        </w:r>
        <w:r>
          <w:rPr>
            <w:webHidden/>
          </w:rPr>
          <w:tab/>
        </w:r>
        <w:r>
          <w:rPr>
            <w:webHidden/>
          </w:rPr>
          <w:fldChar w:fldCharType="begin"/>
        </w:r>
        <w:r>
          <w:rPr>
            <w:webHidden/>
          </w:rPr>
          <w:instrText xml:space="preserve"> PAGEREF _Toc218764684 \h </w:instrText>
        </w:r>
        <w:r>
          <w:rPr>
            <w:webHidden/>
          </w:rPr>
        </w:r>
        <w:r>
          <w:rPr>
            <w:webHidden/>
          </w:rPr>
          <w:fldChar w:fldCharType="separate"/>
        </w:r>
        <w:r>
          <w:rPr>
            <w:webHidden/>
          </w:rPr>
          <w:t>- 26 -</w:t>
        </w:r>
        <w:r>
          <w:rPr>
            <w:webHidden/>
          </w:rPr>
          <w:fldChar w:fldCharType="end"/>
        </w:r>
      </w:hyperlink>
    </w:p>
    <w:p w14:paraId="57BA3C0B" w14:textId="219EBE65"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85" w:history="1">
        <w:r w:rsidRPr="006F68CC">
          <w:rPr>
            <w:rStyle w:val="Lienhypertexte"/>
          </w:rPr>
          <w:t>Article 24 - Résiliation</w:t>
        </w:r>
        <w:r>
          <w:rPr>
            <w:webHidden/>
          </w:rPr>
          <w:tab/>
        </w:r>
        <w:r>
          <w:rPr>
            <w:webHidden/>
          </w:rPr>
          <w:fldChar w:fldCharType="begin"/>
        </w:r>
        <w:r>
          <w:rPr>
            <w:webHidden/>
          </w:rPr>
          <w:instrText xml:space="preserve"> PAGEREF _Toc218764685 \h </w:instrText>
        </w:r>
        <w:r>
          <w:rPr>
            <w:webHidden/>
          </w:rPr>
        </w:r>
        <w:r>
          <w:rPr>
            <w:webHidden/>
          </w:rPr>
          <w:fldChar w:fldCharType="separate"/>
        </w:r>
        <w:r>
          <w:rPr>
            <w:webHidden/>
          </w:rPr>
          <w:t>- 28 -</w:t>
        </w:r>
        <w:r>
          <w:rPr>
            <w:webHidden/>
          </w:rPr>
          <w:fldChar w:fldCharType="end"/>
        </w:r>
      </w:hyperlink>
    </w:p>
    <w:p w14:paraId="1E9E6337" w14:textId="70A0A67F"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86" w:history="1">
        <w:r w:rsidRPr="006F68CC">
          <w:rPr>
            <w:rStyle w:val="Lienhypertexte"/>
          </w:rPr>
          <w:t>Article 25 - Litiges</w:t>
        </w:r>
        <w:r>
          <w:rPr>
            <w:webHidden/>
          </w:rPr>
          <w:tab/>
        </w:r>
        <w:r>
          <w:rPr>
            <w:webHidden/>
          </w:rPr>
          <w:fldChar w:fldCharType="begin"/>
        </w:r>
        <w:r>
          <w:rPr>
            <w:webHidden/>
          </w:rPr>
          <w:instrText xml:space="preserve"> PAGEREF _Toc218764686 \h </w:instrText>
        </w:r>
        <w:r>
          <w:rPr>
            <w:webHidden/>
          </w:rPr>
        </w:r>
        <w:r>
          <w:rPr>
            <w:webHidden/>
          </w:rPr>
          <w:fldChar w:fldCharType="separate"/>
        </w:r>
        <w:r>
          <w:rPr>
            <w:webHidden/>
          </w:rPr>
          <w:t>- 28 -</w:t>
        </w:r>
        <w:r>
          <w:rPr>
            <w:webHidden/>
          </w:rPr>
          <w:fldChar w:fldCharType="end"/>
        </w:r>
      </w:hyperlink>
    </w:p>
    <w:p w14:paraId="3D50FA11" w14:textId="17CB6E4E"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87" w:history="1">
        <w:r w:rsidRPr="006F68CC">
          <w:rPr>
            <w:rStyle w:val="Lienhypertexte"/>
          </w:rPr>
          <w:t>Article 26 - Dérogations</w:t>
        </w:r>
        <w:r>
          <w:rPr>
            <w:webHidden/>
          </w:rPr>
          <w:tab/>
        </w:r>
        <w:r>
          <w:rPr>
            <w:webHidden/>
          </w:rPr>
          <w:fldChar w:fldCharType="begin"/>
        </w:r>
        <w:r>
          <w:rPr>
            <w:webHidden/>
          </w:rPr>
          <w:instrText xml:space="preserve"> PAGEREF _Toc218764687 \h </w:instrText>
        </w:r>
        <w:r>
          <w:rPr>
            <w:webHidden/>
          </w:rPr>
        </w:r>
        <w:r>
          <w:rPr>
            <w:webHidden/>
          </w:rPr>
          <w:fldChar w:fldCharType="separate"/>
        </w:r>
        <w:r>
          <w:rPr>
            <w:webHidden/>
          </w:rPr>
          <w:t>- 28 -</w:t>
        </w:r>
        <w:r>
          <w:rPr>
            <w:webHidden/>
          </w:rPr>
          <w:fldChar w:fldCharType="end"/>
        </w:r>
      </w:hyperlink>
    </w:p>
    <w:p w14:paraId="669623C8" w14:textId="05F38C59"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88" w:history="1">
        <w:r w:rsidRPr="006F68CC">
          <w:rPr>
            <w:rStyle w:val="Lienhypertexte"/>
          </w:rPr>
          <w:t>ANNEXE 1 - DECLARATION DE SOUS-TRAITANCE</w:t>
        </w:r>
        <w:r>
          <w:rPr>
            <w:webHidden/>
          </w:rPr>
          <w:tab/>
        </w:r>
        <w:r>
          <w:rPr>
            <w:webHidden/>
          </w:rPr>
          <w:fldChar w:fldCharType="begin"/>
        </w:r>
        <w:r>
          <w:rPr>
            <w:webHidden/>
          </w:rPr>
          <w:instrText xml:space="preserve"> PAGEREF _Toc218764688 \h </w:instrText>
        </w:r>
        <w:r>
          <w:rPr>
            <w:webHidden/>
          </w:rPr>
        </w:r>
        <w:r>
          <w:rPr>
            <w:webHidden/>
          </w:rPr>
          <w:fldChar w:fldCharType="separate"/>
        </w:r>
        <w:r>
          <w:rPr>
            <w:webHidden/>
          </w:rPr>
          <w:t>- 29 -</w:t>
        </w:r>
        <w:r>
          <w:rPr>
            <w:webHidden/>
          </w:rPr>
          <w:fldChar w:fldCharType="end"/>
        </w:r>
      </w:hyperlink>
    </w:p>
    <w:p w14:paraId="28E7A60B" w14:textId="3CC327F2" w:rsidR="0054696E" w:rsidRDefault="0054696E">
      <w:pPr>
        <w:pStyle w:val="TM1"/>
        <w:rPr>
          <w:rFonts w:asciiTheme="minorHAnsi" w:eastAsiaTheme="minorEastAsia" w:hAnsiTheme="minorHAnsi" w:cstheme="minorBidi"/>
          <w:b w:val="0"/>
          <w:kern w:val="2"/>
          <w:sz w:val="24"/>
          <w:szCs w:val="24"/>
          <w:lang w:eastAsia="fr-FR"/>
          <w14:ligatures w14:val="standardContextual"/>
        </w:rPr>
      </w:pPr>
      <w:hyperlink w:anchor="_Toc218764689" w:history="1">
        <w:r w:rsidRPr="006F68CC">
          <w:rPr>
            <w:rStyle w:val="Lienhypertexte"/>
          </w:rPr>
          <w:t>ANNEXE 2 – REPARTITION DES PRESTATIONS</w:t>
        </w:r>
        <w:r>
          <w:rPr>
            <w:webHidden/>
          </w:rPr>
          <w:tab/>
        </w:r>
        <w:r>
          <w:rPr>
            <w:webHidden/>
          </w:rPr>
          <w:fldChar w:fldCharType="begin"/>
        </w:r>
        <w:r>
          <w:rPr>
            <w:webHidden/>
          </w:rPr>
          <w:instrText xml:space="preserve"> PAGEREF _Toc218764689 \h </w:instrText>
        </w:r>
        <w:r>
          <w:rPr>
            <w:webHidden/>
          </w:rPr>
        </w:r>
        <w:r>
          <w:rPr>
            <w:webHidden/>
          </w:rPr>
          <w:fldChar w:fldCharType="separate"/>
        </w:r>
        <w:r>
          <w:rPr>
            <w:webHidden/>
          </w:rPr>
          <w:t>- 30 -</w:t>
        </w:r>
        <w:r>
          <w:rPr>
            <w:webHidden/>
          </w:rPr>
          <w:fldChar w:fldCharType="end"/>
        </w:r>
      </w:hyperlink>
    </w:p>
    <w:p w14:paraId="5835DB2C" w14:textId="59D9CD89" w:rsidR="00497126" w:rsidRPr="00497126" w:rsidRDefault="00497126" w:rsidP="00497126">
      <w:pPr>
        <w:widowControl/>
        <w:overflowPunct/>
        <w:adjustRightInd/>
        <w:rPr>
          <w:u w:val="single"/>
        </w:rPr>
      </w:pPr>
      <w:r>
        <w:rPr>
          <w:u w:val="single"/>
        </w:rPr>
        <w:fldChar w:fldCharType="end"/>
      </w:r>
    </w:p>
    <w:p w14:paraId="2525FE6D" w14:textId="77777777" w:rsidR="003C1642" w:rsidRDefault="003C1642">
      <w:pPr>
        <w:widowControl/>
        <w:overflowPunct/>
        <w:adjustRightInd/>
        <w:rPr>
          <w:rFonts w:ascii="Arial" w:hAnsi="Arial" w:cs="Arial"/>
          <w:b/>
          <w:bCs/>
          <w:kern w:val="0"/>
          <w:sz w:val="24"/>
          <w:szCs w:val="24"/>
          <w:lang w:eastAsia="ar-SA"/>
        </w:rPr>
      </w:pPr>
      <w:r>
        <w:br w:type="page"/>
      </w:r>
    </w:p>
    <w:p w14:paraId="3D9E7477" w14:textId="77777777" w:rsidR="0024049B" w:rsidRPr="00BE7C8B" w:rsidRDefault="0024049B" w:rsidP="00287A9B">
      <w:pPr>
        <w:pStyle w:val="Titre1"/>
        <w:spacing w:line="276" w:lineRule="auto"/>
      </w:pPr>
      <w:bookmarkStart w:id="2" w:name="_Toc218764638"/>
      <w:r w:rsidRPr="00BE7C8B">
        <w:lastRenderedPageBreak/>
        <w:t>Contractants</w:t>
      </w:r>
      <w:bookmarkEnd w:id="0"/>
      <w:bookmarkEnd w:id="1"/>
      <w:bookmarkEnd w:id="2"/>
    </w:p>
    <w:p w14:paraId="02E6BD0B" w14:textId="77777777" w:rsidR="0024049B" w:rsidRPr="007B7DD7" w:rsidRDefault="0024049B" w:rsidP="00287A9B">
      <w:pPr>
        <w:spacing w:line="276" w:lineRule="auto"/>
        <w:ind w:right="22"/>
        <w:rPr>
          <w:rFonts w:ascii="Arial" w:hAnsi="Arial" w:cs="Arial"/>
        </w:rPr>
      </w:pPr>
    </w:p>
    <w:p w14:paraId="68EF113B" w14:textId="77777777" w:rsidR="0024049B" w:rsidRPr="007B7DD7" w:rsidRDefault="001E709A" w:rsidP="00287A9B">
      <w:pPr>
        <w:pStyle w:val="Corpsdetexte2"/>
        <w:spacing w:line="276" w:lineRule="auto"/>
        <w:ind w:right="22"/>
        <w:rPr>
          <w:rFonts w:ascii="Arial" w:hAnsi="Arial" w:cs="Arial"/>
          <w:b w:val="0"/>
          <w:bCs/>
        </w:rPr>
      </w:pPr>
      <w:r>
        <w:rPr>
          <w:rFonts w:ascii="Arial" w:hAnsi="Arial" w:cs="Arial"/>
          <w:bCs/>
        </w:rPr>
        <w:t>Le présent accord-cadre</w:t>
      </w:r>
      <w:r w:rsidR="0024049B" w:rsidRPr="007B7DD7">
        <w:rPr>
          <w:rFonts w:ascii="Arial" w:hAnsi="Arial" w:cs="Arial"/>
          <w:bCs/>
        </w:rPr>
        <w:t xml:space="preserve"> est conclu entre :</w:t>
      </w:r>
    </w:p>
    <w:p w14:paraId="3674F428" w14:textId="77777777" w:rsidR="0024049B" w:rsidRPr="007B7DD7" w:rsidRDefault="0024049B" w:rsidP="00287A9B">
      <w:pPr>
        <w:pStyle w:val="Corpsdetexte2"/>
        <w:spacing w:line="276" w:lineRule="auto"/>
        <w:ind w:right="22"/>
        <w:rPr>
          <w:rFonts w:ascii="Arial" w:hAnsi="Arial" w:cs="Arial"/>
        </w:rPr>
      </w:pPr>
    </w:p>
    <w:p w14:paraId="3FC76657" w14:textId="77777777" w:rsidR="0024049B" w:rsidRPr="007B7DD7" w:rsidRDefault="0024049B" w:rsidP="00287A9B">
      <w:pPr>
        <w:spacing w:line="276" w:lineRule="auto"/>
        <w:jc w:val="both"/>
        <w:rPr>
          <w:rFonts w:ascii="Arial" w:hAnsi="Arial" w:cs="Arial"/>
          <w:b/>
        </w:rPr>
      </w:pPr>
      <w:r w:rsidRPr="007B7DD7">
        <w:rPr>
          <w:rFonts w:ascii="Arial" w:hAnsi="Arial" w:cs="Arial"/>
          <w:b/>
        </w:rPr>
        <w:t>Centre des monuments nationaux (CMN)</w:t>
      </w:r>
    </w:p>
    <w:p w14:paraId="5FAE0034" w14:textId="77777777" w:rsidR="0024049B" w:rsidRPr="007B7DD7" w:rsidRDefault="0024049B" w:rsidP="00287A9B">
      <w:pPr>
        <w:spacing w:before="120" w:after="120" w:line="276" w:lineRule="auto"/>
        <w:jc w:val="both"/>
        <w:rPr>
          <w:rFonts w:ascii="Arial" w:hAnsi="Arial" w:cs="Arial"/>
        </w:rPr>
      </w:pPr>
      <w:r w:rsidRPr="007B7DD7">
        <w:rPr>
          <w:rFonts w:ascii="Arial" w:hAnsi="Arial" w:cs="Arial"/>
        </w:rPr>
        <w:t>Hôtel de Sully</w:t>
      </w:r>
    </w:p>
    <w:p w14:paraId="314ABA9C" w14:textId="5B97DD79" w:rsidR="0024049B" w:rsidRPr="007B7DD7" w:rsidRDefault="0024049B" w:rsidP="00287A9B">
      <w:pPr>
        <w:spacing w:before="120" w:after="120" w:line="276" w:lineRule="auto"/>
        <w:jc w:val="both"/>
        <w:rPr>
          <w:rFonts w:ascii="Arial" w:hAnsi="Arial" w:cs="Arial"/>
        </w:rPr>
      </w:pPr>
      <w:r w:rsidRPr="007B7DD7">
        <w:rPr>
          <w:rFonts w:ascii="Arial" w:hAnsi="Arial" w:cs="Arial"/>
        </w:rPr>
        <w:t>62 rue Saint-Antoine</w:t>
      </w:r>
    </w:p>
    <w:p w14:paraId="1AE5C5D8" w14:textId="77777777" w:rsidR="0024049B" w:rsidRPr="007B7DD7" w:rsidRDefault="0024049B" w:rsidP="00287A9B">
      <w:pPr>
        <w:spacing w:before="120" w:after="120" w:line="276" w:lineRule="auto"/>
        <w:jc w:val="both"/>
        <w:rPr>
          <w:rFonts w:ascii="Arial" w:hAnsi="Arial" w:cs="Arial"/>
        </w:rPr>
      </w:pPr>
      <w:r w:rsidRPr="007B7DD7">
        <w:rPr>
          <w:rFonts w:ascii="Arial" w:hAnsi="Arial" w:cs="Arial"/>
        </w:rPr>
        <w:t>75186 PARIS CEDEX 04</w:t>
      </w:r>
    </w:p>
    <w:p w14:paraId="7BE3BAC5" w14:textId="64C8C430" w:rsidR="0024049B" w:rsidRPr="007B7DD7" w:rsidRDefault="0024049B" w:rsidP="00287A9B">
      <w:pPr>
        <w:pStyle w:val="Corpsdetexte2"/>
        <w:spacing w:before="120" w:after="120" w:line="276" w:lineRule="auto"/>
        <w:ind w:right="22"/>
        <w:rPr>
          <w:rFonts w:ascii="Arial" w:hAnsi="Arial" w:cs="Arial"/>
        </w:rPr>
      </w:pPr>
      <w:r w:rsidRPr="007B7DD7">
        <w:rPr>
          <w:rFonts w:ascii="Arial" w:hAnsi="Arial" w:cs="Arial"/>
        </w:rPr>
        <w:t>Représenté par s</w:t>
      </w:r>
      <w:r w:rsidR="00252131">
        <w:rPr>
          <w:rFonts w:ascii="Arial" w:hAnsi="Arial" w:cs="Arial"/>
        </w:rPr>
        <w:t>a Présidente, Madame Marie LAVANDIER,</w:t>
      </w:r>
    </w:p>
    <w:p w14:paraId="6A810675" w14:textId="77777777" w:rsidR="0024049B" w:rsidRPr="007B7DD7" w:rsidRDefault="0024049B" w:rsidP="00287A9B">
      <w:pPr>
        <w:pStyle w:val="Corpsdetexte2"/>
        <w:spacing w:line="276" w:lineRule="auto"/>
        <w:ind w:right="22"/>
        <w:rPr>
          <w:rFonts w:ascii="Arial" w:hAnsi="Arial" w:cs="Arial"/>
          <w:b w:val="0"/>
        </w:rPr>
      </w:pPr>
      <w:r w:rsidRPr="007B7DD7">
        <w:rPr>
          <w:rFonts w:ascii="Arial" w:hAnsi="Arial" w:cs="Arial"/>
        </w:rPr>
        <w:t xml:space="preserve">D’une part, ci-après dénommé « le Centre des monuments nationaux », </w:t>
      </w:r>
    </w:p>
    <w:p w14:paraId="72E1B01C" w14:textId="77777777" w:rsidR="0024049B" w:rsidRPr="007B7DD7" w:rsidRDefault="0024049B" w:rsidP="00287A9B">
      <w:pPr>
        <w:pStyle w:val="Corpsdetexte2"/>
        <w:spacing w:line="276" w:lineRule="auto"/>
        <w:ind w:right="22"/>
        <w:rPr>
          <w:rFonts w:ascii="Arial" w:hAnsi="Arial" w:cs="Arial"/>
          <w:bCs/>
        </w:rPr>
      </w:pPr>
    </w:p>
    <w:p w14:paraId="572E1ACE" w14:textId="77777777" w:rsidR="0024049B" w:rsidRPr="007B7DD7" w:rsidRDefault="0024049B" w:rsidP="00287A9B">
      <w:pPr>
        <w:pStyle w:val="Corpsdetexte2"/>
        <w:spacing w:line="276" w:lineRule="auto"/>
        <w:ind w:right="22"/>
        <w:rPr>
          <w:rFonts w:ascii="Arial" w:hAnsi="Arial" w:cs="Arial"/>
          <w:b w:val="0"/>
          <w:bCs/>
        </w:rPr>
      </w:pPr>
      <w:r w:rsidRPr="007B7DD7">
        <w:rPr>
          <w:rFonts w:ascii="Arial" w:hAnsi="Arial" w:cs="Arial"/>
          <w:bCs/>
        </w:rPr>
        <w:t>Et d'autre part</w:t>
      </w:r>
      <w:r w:rsidRPr="007B7DD7">
        <w:rPr>
          <w:rStyle w:val="Appelnotedebasdep"/>
          <w:rFonts w:ascii="Arial" w:hAnsi="Arial" w:cs="Arial"/>
          <w:bCs/>
        </w:rPr>
        <w:footnoteReference w:id="1"/>
      </w:r>
      <w:r w:rsidRPr="007B7DD7">
        <w:rPr>
          <w:rFonts w:ascii="Arial" w:hAnsi="Arial" w:cs="Arial"/>
          <w:bCs/>
        </w:rPr>
        <w:t>,</w:t>
      </w:r>
    </w:p>
    <w:p w14:paraId="1EC73BC3" w14:textId="77777777" w:rsidR="0024049B" w:rsidRPr="007B7DD7" w:rsidRDefault="0024049B" w:rsidP="00287A9B">
      <w:pPr>
        <w:pStyle w:val="Corpsdetexte2"/>
        <w:spacing w:line="276" w:lineRule="auto"/>
        <w:ind w:right="22"/>
        <w:rPr>
          <w:rFonts w:ascii="Arial" w:hAnsi="Arial" w:cs="Arial"/>
        </w:rPr>
      </w:pPr>
    </w:p>
    <w:p w14:paraId="5C4C6308" w14:textId="77777777" w:rsidR="0024049B" w:rsidRPr="007B7DD7" w:rsidRDefault="0024049B" w:rsidP="00287A9B">
      <w:pPr>
        <w:pStyle w:val="Corpsdetexte2"/>
        <w:spacing w:line="276" w:lineRule="auto"/>
        <w:ind w:right="22"/>
        <w:rPr>
          <w:rFonts w:ascii="Arial" w:hAnsi="Arial" w:cs="Arial"/>
        </w:rPr>
      </w:pPr>
    </w:p>
    <w:p w14:paraId="798016C6" w14:textId="77777777" w:rsidR="0024049B" w:rsidRPr="007B7DD7" w:rsidRDefault="00ED21CF" w:rsidP="00287A9B">
      <w:pPr>
        <w:pStyle w:val="Corpsdetexte2"/>
        <w:spacing w:line="276" w:lineRule="auto"/>
        <w:ind w:right="22"/>
        <w:rPr>
          <w:rFonts w:ascii="Arial" w:hAnsi="Arial" w:cs="Arial"/>
        </w:rPr>
      </w:pPr>
      <w:r w:rsidRPr="007B7DD7">
        <w:rPr>
          <w:rFonts w:ascii="Arial" w:hAnsi="Arial" w:cs="Arial"/>
        </w:rPr>
        <w:fldChar w:fldCharType="begin">
          <w:ffData>
            <w:name w:val="CaseACocher1"/>
            <w:enabled/>
            <w:calcOnExit w:val="0"/>
            <w:checkBox>
              <w:sizeAuto/>
              <w:default w:val="0"/>
            </w:checkBox>
          </w:ffData>
        </w:fldChar>
      </w:r>
      <w:r w:rsidR="0024049B" w:rsidRPr="007B7DD7">
        <w:rPr>
          <w:rFonts w:ascii="Arial" w:hAnsi="Arial" w:cs="Arial"/>
        </w:rPr>
        <w:instrText xml:space="preserve"> FORMCHECKBOX </w:instrText>
      </w:r>
      <w:r w:rsidRPr="007B7DD7">
        <w:rPr>
          <w:rFonts w:ascii="Arial" w:hAnsi="Arial" w:cs="Arial"/>
        </w:rPr>
      </w:r>
      <w:r w:rsidRPr="007B7DD7">
        <w:rPr>
          <w:rFonts w:ascii="Arial" w:hAnsi="Arial" w:cs="Arial"/>
        </w:rPr>
        <w:fldChar w:fldCharType="separate"/>
      </w:r>
      <w:r w:rsidRPr="007B7DD7">
        <w:rPr>
          <w:rFonts w:ascii="Arial" w:hAnsi="Arial" w:cs="Arial"/>
        </w:rPr>
        <w:fldChar w:fldCharType="end"/>
      </w:r>
      <w:r w:rsidR="0024049B" w:rsidRPr="007B7DD7">
        <w:rPr>
          <w:rFonts w:ascii="Arial" w:hAnsi="Arial" w:cs="Arial"/>
        </w:rPr>
        <w:t xml:space="preserve"> L'entreprise, co-contractant, ci-après dénommé « le titulaire » :</w:t>
      </w:r>
    </w:p>
    <w:p w14:paraId="41F6A736" w14:textId="77777777" w:rsidR="0024049B" w:rsidRPr="007B7DD7" w:rsidRDefault="0024049B" w:rsidP="00287A9B">
      <w:pPr>
        <w:pStyle w:val="Corpsdetexte2"/>
        <w:spacing w:line="276" w:lineRule="auto"/>
        <w:ind w:right="22"/>
        <w:rPr>
          <w:rFonts w:ascii="Arial" w:hAnsi="Arial" w:cs="Arial"/>
        </w:rPr>
      </w:pPr>
    </w:p>
    <w:p w14:paraId="2E799112" w14:textId="5F6254BE" w:rsidR="0024049B" w:rsidRPr="007B7DD7" w:rsidRDefault="0024049B" w:rsidP="00287A9B">
      <w:pPr>
        <w:pStyle w:val="Corpsdetexte2"/>
        <w:spacing w:line="276" w:lineRule="auto"/>
        <w:ind w:right="22"/>
        <w:rPr>
          <w:rFonts w:ascii="Arial" w:hAnsi="Arial" w:cs="Arial"/>
        </w:rPr>
      </w:pPr>
      <w:r w:rsidRPr="007B7DD7">
        <w:rPr>
          <w:rFonts w:ascii="Arial" w:hAnsi="Arial" w:cs="Arial"/>
        </w:rPr>
        <w:t>Dénomination sociale : ……………………………………………………………………………………………………………………………………</w:t>
      </w:r>
    </w:p>
    <w:p w14:paraId="08BF19D6" w14:textId="77777777" w:rsidR="0024049B" w:rsidRPr="007B7DD7" w:rsidRDefault="0024049B" w:rsidP="00287A9B">
      <w:pPr>
        <w:pStyle w:val="Corpsdetexte2"/>
        <w:spacing w:line="276" w:lineRule="auto"/>
        <w:ind w:right="22"/>
        <w:rPr>
          <w:rFonts w:ascii="Arial" w:hAnsi="Arial" w:cs="Arial"/>
        </w:rPr>
      </w:pPr>
    </w:p>
    <w:p w14:paraId="264EE65C" w14:textId="1C901C5C" w:rsidR="0024049B" w:rsidRPr="007B7DD7" w:rsidRDefault="0024049B" w:rsidP="00287A9B">
      <w:pPr>
        <w:pStyle w:val="Corpsdetexte2"/>
        <w:spacing w:line="276" w:lineRule="auto"/>
        <w:ind w:right="22"/>
        <w:rPr>
          <w:rFonts w:ascii="Arial" w:hAnsi="Arial" w:cs="Arial"/>
        </w:rPr>
      </w:pPr>
      <w:r w:rsidRPr="007B7DD7">
        <w:rPr>
          <w:rFonts w:ascii="Arial" w:hAnsi="Arial" w:cs="Arial"/>
        </w:rPr>
        <w:t>Ayant son siège social à : ……………………………………………………………………………….....................................</w:t>
      </w:r>
      <w:r w:rsidR="00287A9B">
        <w:rPr>
          <w:rFonts w:ascii="Arial" w:hAnsi="Arial" w:cs="Arial"/>
        </w:rPr>
        <w:t>..................................</w:t>
      </w:r>
    </w:p>
    <w:p w14:paraId="3BE81311" w14:textId="77777777" w:rsidR="0024049B" w:rsidRPr="007B7DD7" w:rsidRDefault="0024049B" w:rsidP="00287A9B">
      <w:pPr>
        <w:pStyle w:val="Corpsdetexte2"/>
        <w:spacing w:line="276" w:lineRule="auto"/>
        <w:ind w:right="22"/>
        <w:rPr>
          <w:rFonts w:ascii="Arial" w:hAnsi="Arial" w:cs="Arial"/>
        </w:rPr>
      </w:pPr>
    </w:p>
    <w:p w14:paraId="51303D21" w14:textId="21E8AA7E" w:rsidR="0024049B" w:rsidRPr="007B7DD7" w:rsidRDefault="0024049B" w:rsidP="00287A9B">
      <w:pPr>
        <w:pStyle w:val="Corpsdetexte2"/>
        <w:spacing w:line="276" w:lineRule="auto"/>
        <w:ind w:right="22"/>
        <w:rPr>
          <w:rFonts w:ascii="Arial" w:hAnsi="Arial" w:cs="Arial"/>
        </w:rPr>
      </w:pPr>
      <w:r w:rsidRPr="007B7DD7">
        <w:rPr>
          <w:rFonts w:ascii="Arial" w:hAnsi="Arial" w:cs="Arial"/>
        </w:rPr>
        <w:t>…………………………………………………………………………………………………………………………………</w:t>
      </w:r>
      <w:r w:rsidR="00287A9B">
        <w:rPr>
          <w:rFonts w:ascii="Arial" w:hAnsi="Arial" w:cs="Arial"/>
        </w:rPr>
        <w:t>..</w:t>
      </w:r>
    </w:p>
    <w:p w14:paraId="42A5FF8B" w14:textId="77777777" w:rsidR="0024049B" w:rsidRPr="007B7DD7" w:rsidRDefault="0024049B" w:rsidP="00287A9B">
      <w:pPr>
        <w:pStyle w:val="Corpsdetexte2"/>
        <w:spacing w:line="276" w:lineRule="auto"/>
        <w:ind w:right="22"/>
        <w:rPr>
          <w:rFonts w:ascii="Arial" w:hAnsi="Arial" w:cs="Arial"/>
        </w:rPr>
      </w:pPr>
    </w:p>
    <w:p w14:paraId="75494831" w14:textId="5B0E9847" w:rsidR="0024049B" w:rsidRDefault="0024049B" w:rsidP="00287A9B">
      <w:pPr>
        <w:pStyle w:val="Corpsdetexte2"/>
        <w:spacing w:line="276" w:lineRule="auto"/>
        <w:ind w:right="22"/>
        <w:rPr>
          <w:rFonts w:ascii="Arial" w:hAnsi="Arial" w:cs="Arial"/>
        </w:rPr>
      </w:pPr>
      <w:r w:rsidRPr="007B7DD7">
        <w:rPr>
          <w:rFonts w:ascii="Arial" w:hAnsi="Arial" w:cs="Arial"/>
        </w:rPr>
        <w:t>……………………………………………………………………………………………………………………………………</w:t>
      </w:r>
    </w:p>
    <w:p w14:paraId="124CFD11" w14:textId="77777777" w:rsidR="00287A9B" w:rsidRPr="007B7DD7" w:rsidRDefault="00287A9B" w:rsidP="00287A9B">
      <w:pPr>
        <w:pStyle w:val="Corpsdetexte2"/>
        <w:spacing w:line="276" w:lineRule="auto"/>
        <w:ind w:right="22"/>
        <w:rPr>
          <w:rFonts w:ascii="Arial" w:hAnsi="Arial" w:cs="Arial"/>
        </w:rPr>
      </w:pPr>
    </w:p>
    <w:p w14:paraId="176371B2" w14:textId="77777777" w:rsidR="0024049B" w:rsidRPr="007B7DD7" w:rsidRDefault="0024049B" w:rsidP="00287A9B">
      <w:pPr>
        <w:spacing w:line="276" w:lineRule="auto"/>
        <w:rPr>
          <w:rFonts w:ascii="Arial" w:hAnsi="Arial" w:cs="Arial"/>
          <w:b/>
          <w:kern w:val="0"/>
          <w:lang w:eastAsia="ar-SA"/>
        </w:rPr>
      </w:pPr>
      <w:r w:rsidRPr="007B7DD7">
        <w:rPr>
          <w:rFonts w:ascii="Arial" w:hAnsi="Arial" w:cs="Arial"/>
          <w:b/>
          <w:kern w:val="0"/>
          <w:lang w:eastAsia="ar-SA"/>
        </w:rPr>
        <w:t>Coordonnées</w:t>
      </w:r>
    </w:p>
    <w:p w14:paraId="5D0D70BC" w14:textId="77777777" w:rsidR="0024049B" w:rsidRPr="007B7DD7" w:rsidRDefault="0024049B" w:rsidP="00287A9B">
      <w:pPr>
        <w:spacing w:line="276" w:lineRule="auto"/>
        <w:rPr>
          <w:rFonts w:ascii="Arial" w:hAnsi="Arial" w:cs="Arial"/>
          <w:b/>
          <w:kern w:val="0"/>
          <w:lang w:eastAsia="ar-SA"/>
        </w:rPr>
      </w:pPr>
      <w:r w:rsidRPr="007B7DD7">
        <w:rPr>
          <w:rFonts w:ascii="Arial" w:hAnsi="Arial" w:cs="Arial"/>
          <w:b/>
          <w:kern w:val="0"/>
          <w:lang w:eastAsia="ar-SA"/>
        </w:rPr>
        <w:sym w:font="Wingdings" w:char="F028"/>
      </w:r>
      <w:r w:rsidRPr="007B7DD7">
        <w:rPr>
          <w:rFonts w:ascii="Arial" w:hAnsi="Arial" w:cs="Arial"/>
          <w:b/>
          <w:kern w:val="0"/>
          <w:lang w:eastAsia="ar-SA"/>
        </w:rPr>
        <w:t> :</w:t>
      </w:r>
    </w:p>
    <w:p w14:paraId="67AAC98A" w14:textId="77777777" w:rsidR="0024049B" w:rsidRPr="007B7DD7" w:rsidRDefault="0024049B" w:rsidP="00287A9B">
      <w:pPr>
        <w:spacing w:line="276" w:lineRule="auto"/>
        <w:rPr>
          <w:rFonts w:ascii="Arial" w:hAnsi="Arial" w:cs="Arial"/>
          <w:b/>
          <w:kern w:val="0"/>
          <w:lang w:eastAsia="ar-SA"/>
        </w:rPr>
      </w:pPr>
      <w:r w:rsidRPr="007B7DD7">
        <w:rPr>
          <w:rFonts w:ascii="Arial" w:hAnsi="Arial" w:cs="Arial"/>
          <w:b/>
          <w:kern w:val="0"/>
          <w:lang w:eastAsia="ar-SA"/>
        </w:rPr>
        <w:sym w:font="Wingdings 2" w:char="F036"/>
      </w:r>
      <w:r w:rsidRPr="007B7DD7">
        <w:rPr>
          <w:rFonts w:ascii="Arial" w:hAnsi="Arial" w:cs="Arial"/>
          <w:b/>
          <w:kern w:val="0"/>
          <w:lang w:eastAsia="ar-SA"/>
        </w:rPr>
        <w:t> :</w:t>
      </w:r>
    </w:p>
    <w:p w14:paraId="1E02ACE5" w14:textId="77777777" w:rsidR="0024049B" w:rsidRPr="007B7DD7" w:rsidRDefault="0024049B" w:rsidP="00287A9B">
      <w:pPr>
        <w:spacing w:line="276" w:lineRule="auto"/>
        <w:rPr>
          <w:rFonts w:ascii="Arial" w:hAnsi="Arial" w:cs="Arial"/>
          <w:b/>
          <w:kern w:val="0"/>
          <w:lang w:eastAsia="ar-SA"/>
        </w:rPr>
      </w:pPr>
      <w:r w:rsidRPr="007B7DD7">
        <w:rPr>
          <w:rFonts w:ascii="Arial" w:hAnsi="Arial" w:cs="Arial"/>
          <w:b/>
          <w:kern w:val="0"/>
          <w:lang w:eastAsia="ar-SA"/>
        </w:rPr>
        <w:t>@ :</w:t>
      </w:r>
    </w:p>
    <w:p w14:paraId="67AF8709" w14:textId="77777777" w:rsidR="0024049B" w:rsidRPr="007B7DD7" w:rsidRDefault="0024049B" w:rsidP="00287A9B">
      <w:pPr>
        <w:spacing w:line="276" w:lineRule="auto"/>
        <w:rPr>
          <w:rFonts w:ascii="Arial" w:hAnsi="Arial" w:cs="Arial"/>
          <w:b/>
          <w:kern w:val="0"/>
          <w:lang w:eastAsia="ar-SA"/>
        </w:rPr>
      </w:pPr>
    </w:p>
    <w:p w14:paraId="53DC46CD" w14:textId="551993AB" w:rsidR="0024049B" w:rsidRPr="007B7DD7" w:rsidRDefault="0024049B" w:rsidP="00287A9B">
      <w:pPr>
        <w:pStyle w:val="Corpsdetexte2"/>
        <w:spacing w:line="276" w:lineRule="auto"/>
        <w:ind w:right="22"/>
        <w:rPr>
          <w:rFonts w:ascii="Arial" w:hAnsi="Arial" w:cs="Arial"/>
        </w:rPr>
      </w:pPr>
      <w:r w:rsidRPr="007B7DD7">
        <w:rPr>
          <w:rFonts w:ascii="Arial" w:hAnsi="Arial" w:cs="Arial"/>
        </w:rPr>
        <w:t xml:space="preserve">Ayant pour numéro unique d'identification SIRET </w:t>
      </w:r>
      <w:r w:rsidRPr="007B7DD7">
        <w:rPr>
          <w:rStyle w:val="Appelnotedebasdep"/>
          <w:rFonts w:ascii="Arial" w:hAnsi="Arial" w:cs="Arial"/>
          <w:bCs/>
        </w:rPr>
        <w:footnoteReference w:id="2"/>
      </w:r>
      <w:r w:rsidRPr="007B7DD7">
        <w:rPr>
          <w:rFonts w:ascii="Arial" w:hAnsi="Arial" w:cs="Arial"/>
        </w:rPr>
        <w:t>: …………………………………………………………………………</w:t>
      </w:r>
      <w:r w:rsidR="00287A9B">
        <w:rPr>
          <w:rFonts w:ascii="Arial" w:hAnsi="Arial" w:cs="Arial"/>
        </w:rPr>
        <w:t>……………………………………………………….</w:t>
      </w:r>
    </w:p>
    <w:p w14:paraId="4494FAD8" w14:textId="77777777" w:rsidR="0024049B" w:rsidRPr="007B7DD7" w:rsidRDefault="0024049B" w:rsidP="00287A9B">
      <w:pPr>
        <w:pStyle w:val="Corpsdetexte2"/>
        <w:spacing w:line="276" w:lineRule="auto"/>
        <w:ind w:right="22"/>
        <w:rPr>
          <w:rFonts w:ascii="Arial" w:hAnsi="Arial" w:cs="Arial"/>
        </w:rPr>
      </w:pPr>
    </w:p>
    <w:p w14:paraId="2267F82D"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Représentée par :</w:t>
      </w:r>
    </w:p>
    <w:p w14:paraId="09A8A9AC" w14:textId="77777777" w:rsidR="0024049B" w:rsidRPr="007B7DD7" w:rsidRDefault="0024049B" w:rsidP="00287A9B">
      <w:pPr>
        <w:pStyle w:val="Corpsdetexte2"/>
        <w:spacing w:line="276" w:lineRule="auto"/>
        <w:ind w:right="22"/>
        <w:rPr>
          <w:rFonts w:ascii="Arial" w:hAnsi="Arial" w:cs="Arial"/>
        </w:rPr>
      </w:pPr>
    </w:p>
    <w:p w14:paraId="2681DE5D"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Nom : ………………………………………………………………………………………………………</w:t>
      </w:r>
      <w:proofErr w:type="gramStart"/>
      <w:r w:rsidRPr="007B7DD7">
        <w:rPr>
          <w:rFonts w:ascii="Arial" w:hAnsi="Arial" w:cs="Arial"/>
        </w:rPr>
        <w:t>…….</w:t>
      </w:r>
      <w:proofErr w:type="gramEnd"/>
      <w:r w:rsidRPr="007B7DD7">
        <w:rPr>
          <w:rFonts w:ascii="Arial" w:hAnsi="Arial" w:cs="Arial"/>
        </w:rPr>
        <w:t>………………</w:t>
      </w:r>
      <w:proofErr w:type="gramStart"/>
      <w:r w:rsidRPr="007B7DD7">
        <w:rPr>
          <w:rFonts w:ascii="Arial" w:hAnsi="Arial" w:cs="Arial"/>
        </w:rPr>
        <w:t>…….</w:t>
      </w:r>
      <w:proofErr w:type="gramEnd"/>
      <w:r w:rsidRPr="007B7DD7">
        <w:rPr>
          <w:rFonts w:ascii="Arial" w:hAnsi="Arial" w:cs="Arial"/>
        </w:rPr>
        <w:t>.</w:t>
      </w:r>
    </w:p>
    <w:p w14:paraId="5F3C5612" w14:textId="77777777" w:rsidR="0024049B" w:rsidRPr="007B7DD7" w:rsidRDefault="0024049B" w:rsidP="00287A9B">
      <w:pPr>
        <w:pStyle w:val="Corpsdetexte2"/>
        <w:spacing w:line="276" w:lineRule="auto"/>
        <w:ind w:right="22"/>
        <w:rPr>
          <w:rFonts w:ascii="Arial" w:hAnsi="Arial" w:cs="Arial"/>
        </w:rPr>
      </w:pPr>
    </w:p>
    <w:p w14:paraId="28BEEAE6" w14:textId="77777777" w:rsidR="0024049B" w:rsidRPr="007B7DD7" w:rsidRDefault="0024049B" w:rsidP="00287A9B">
      <w:pPr>
        <w:pStyle w:val="Corpsdetexte2"/>
        <w:tabs>
          <w:tab w:val="left" w:pos="1260"/>
        </w:tabs>
        <w:spacing w:line="276" w:lineRule="auto"/>
        <w:ind w:right="22"/>
        <w:rPr>
          <w:rFonts w:ascii="Arial" w:hAnsi="Arial" w:cs="Arial"/>
        </w:rPr>
      </w:pPr>
      <w:r w:rsidRPr="007B7DD7">
        <w:rPr>
          <w:rFonts w:ascii="Arial" w:hAnsi="Arial" w:cs="Arial"/>
        </w:rPr>
        <w:t xml:space="preserve">Qualité </w:t>
      </w:r>
      <w:r w:rsidRPr="007B7DD7">
        <w:rPr>
          <w:rStyle w:val="Appelnotedebasdep"/>
          <w:rFonts w:ascii="Arial" w:hAnsi="Arial" w:cs="Arial"/>
          <w:bCs/>
        </w:rPr>
        <w:footnoteReference w:id="3"/>
      </w:r>
      <w:r w:rsidRPr="007B7DD7">
        <w:rPr>
          <w:rFonts w:ascii="Arial" w:hAnsi="Arial" w:cs="Arial"/>
        </w:rPr>
        <w:t xml:space="preserve"> : </w:t>
      </w:r>
    </w:p>
    <w:p w14:paraId="3F4644C8" w14:textId="77777777" w:rsidR="0024049B" w:rsidRPr="007B7DD7" w:rsidRDefault="0024049B" w:rsidP="00287A9B">
      <w:pPr>
        <w:pStyle w:val="Corpsdetexte2"/>
        <w:tabs>
          <w:tab w:val="left" w:pos="1260"/>
        </w:tabs>
        <w:spacing w:line="276" w:lineRule="auto"/>
        <w:ind w:right="22"/>
        <w:rPr>
          <w:rFonts w:ascii="Arial" w:hAnsi="Arial" w:cs="Arial"/>
        </w:rPr>
      </w:pPr>
    </w:p>
    <w:p w14:paraId="05C99496" w14:textId="77777777" w:rsidR="0024049B" w:rsidRPr="007B7DD7" w:rsidRDefault="0024049B" w:rsidP="00287A9B">
      <w:pPr>
        <w:pStyle w:val="Corpsdetexte2"/>
        <w:tabs>
          <w:tab w:val="left" w:pos="1260"/>
        </w:tabs>
        <w:spacing w:line="276" w:lineRule="auto"/>
        <w:ind w:right="22"/>
        <w:rPr>
          <w:rFonts w:ascii="Arial" w:hAnsi="Arial" w:cs="Arial"/>
        </w:rPr>
      </w:pPr>
      <w:r w:rsidRPr="007B7DD7">
        <w:rPr>
          <w:rFonts w:ascii="Arial" w:hAnsi="Arial" w:cs="Arial"/>
        </w:rPr>
        <w:t xml:space="preserve"> </w:t>
      </w:r>
      <w:r w:rsidRPr="007B7DD7">
        <w:rPr>
          <w:rFonts w:ascii="Arial" w:hAnsi="Arial" w:cs="Arial"/>
        </w:rPr>
        <w:tab/>
      </w:r>
      <w:r w:rsidR="00ED21CF" w:rsidRPr="007B7DD7">
        <w:rPr>
          <w:rFonts w:ascii="Arial" w:hAnsi="Arial" w:cs="Arial"/>
        </w:rPr>
        <w:fldChar w:fldCharType="begin">
          <w:ffData>
            <w:name w:val="CaseACocher1"/>
            <w:enabled/>
            <w:calcOnExit w:val="0"/>
            <w:checkBox>
              <w:sizeAuto/>
              <w:default w:val="0"/>
            </w:checkBox>
          </w:ffData>
        </w:fldChar>
      </w:r>
      <w:r w:rsidRPr="007B7DD7">
        <w:rPr>
          <w:rFonts w:ascii="Arial" w:hAnsi="Arial" w:cs="Arial"/>
        </w:rPr>
        <w:instrText xml:space="preserve"> FORMCHECKBOX </w:instrText>
      </w:r>
      <w:r w:rsidR="00ED21CF" w:rsidRPr="007B7DD7">
        <w:rPr>
          <w:rFonts w:ascii="Arial" w:hAnsi="Arial" w:cs="Arial"/>
        </w:rPr>
      </w:r>
      <w:r w:rsidR="00ED21CF" w:rsidRPr="007B7DD7">
        <w:rPr>
          <w:rFonts w:ascii="Arial" w:hAnsi="Arial" w:cs="Arial"/>
        </w:rPr>
        <w:fldChar w:fldCharType="separate"/>
      </w:r>
      <w:r w:rsidR="00ED21CF" w:rsidRPr="007B7DD7">
        <w:rPr>
          <w:rFonts w:ascii="Arial" w:hAnsi="Arial" w:cs="Arial"/>
        </w:rPr>
        <w:fldChar w:fldCharType="end"/>
      </w:r>
      <w:r w:rsidRPr="007B7DD7">
        <w:rPr>
          <w:rFonts w:ascii="Arial" w:hAnsi="Arial" w:cs="Arial"/>
        </w:rPr>
        <w:t xml:space="preserve"> Représentant légal de l’entreprise.</w:t>
      </w:r>
    </w:p>
    <w:p w14:paraId="2155EF7F" w14:textId="77777777" w:rsidR="0024049B" w:rsidRPr="007B7DD7" w:rsidRDefault="0024049B" w:rsidP="00287A9B">
      <w:pPr>
        <w:pStyle w:val="Corpsdetexte2"/>
        <w:tabs>
          <w:tab w:val="left" w:pos="1260"/>
        </w:tabs>
        <w:spacing w:line="276" w:lineRule="auto"/>
        <w:ind w:right="22"/>
        <w:rPr>
          <w:rFonts w:ascii="Arial" w:hAnsi="Arial" w:cs="Arial"/>
        </w:rPr>
      </w:pPr>
    </w:p>
    <w:p w14:paraId="78D1AD08" w14:textId="77777777" w:rsidR="0024049B" w:rsidRPr="007B7DD7" w:rsidRDefault="0024049B" w:rsidP="00287A9B">
      <w:pPr>
        <w:pStyle w:val="Corpsdetexte2"/>
        <w:tabs>
          <w:tab w:val="left" w:pos="1260"/>
        </w:tabs>
        <w:spacing w:line="276" w:lineRule="auto"/>
        <w:ind w:right="22"/>
        <w:rPr>
          <w:rFonts w:ascii="Arial" w:hAnsi="Arial" w:cs="Arial"/>
        </w:rPr>
      </w:pPr>
      <w:r w:rsidRPr="007B7DD7">
        <w:rPr>
          <w:rFonts w:ascii="Arial" w:hAnsi="Arial" w:cs="Arial"/>
        </w:rPr>
        <w:t xml:space="preserve">  </w:t>
      </w:r>
      <w:r w:rsidRPr="007B7DD7">
        <w:rPr>
          <w:rFonts w:ascii="Arial" w:hAnsi="Arial" w:cs="Arial"/>
        </w:rPr>
        <w:tab/>
      </w:r>
      <w:r w:rsidR="00ED21CF" w:rsidRPr="007B7DD7">
        <w:rPr>
          <w:rFonts w:ascii="Arial" w:hAnsi="Arial" w:cs="Arial"/>
        </w:rPr>
        <w:fldChar w:fldCharType="begin">
          <w:ffData>
            <w:name w:val="CaseACocher1"/>
            <w:enabled/>
            <w:calcOnExit w:val="0"/>
            <w:checkBox>
              <w:sizeAuto/>
              <w:default w:val="0"/>
            </w:checkBox>
          </w:ffData>
        </w:fldChar>
      </w:r>
      <w:r w:rsidRPr="007B7DD7">
        <w:rPr>
          <w:rFonts w:ascii="Arial" w:hAnsi="Arial" w:cs="Arial"/>
        </w:rPr>
        <w:instrText xml:space="preserve"> FORMCHECKBOX </w:instrText>
      </w:r>
      <w:r w:rsidR="00ED21CF" w:rsidRPr="007B7DD7">
        <w:rPr>
          <w:rFonts w:ascii="Arial" w:hAnsi="Arial" w:cs="Arial"/>
        </w:rPr>
      </w:r>
      <w:r w:rsidR="00ED21CF" w:rsidRPr="007B7DD7">
        <w:rPr>
          <w:rFonts w:ascii="Arial" w:hAnsi="Arial" w:cs="Arial"/>
        </w:rPr>
        <w:fldChar w:fldCharType="separate"/>
      </w:r>
      <w:r w:rsidR="00ED21CF" w:rsidRPr="007B7DD7">
        <w:rPr>
          <w:rFonts w:ascii="Arial" w:hAnsi="Arial" w:cs="Arial"/>
        </w:rPr>
        <w:fldChar w:fldCharType="end"/>
      </w:r>
      <w:r w:rsidRPr="007B7DD7">
        <w:rPr>
          <w:rFonts w:ascii="Arial" w:hAnsi="Arial" w:cs="Arial"/>
        </w:rPr>
        <w:t xml:space="preserve"> Ayant reçu pouvoir du représentant légal de l’entreprise.</w:t>
      </w:r>
    </w:p>
    <w:p w14:paraId="1EE7FA34" w14:textId="77777777" w:rsidR="0024049B" w:rsidRPr="007B7DD7" w:rsidRDefault="0024049B" w:rsidP="00287A9B">
      <w:pPr>
        <w:spacing w:line="276" w:lineRule="auto"/>
        <w:ind w:right="22"/>
        <w:rPr>
          <w:rFonts w:ascii="Arial" w:hAnsi="Arial" w:cs="Arial"/>
        </w:rPr>
      </w:pPr>
    </w:p>
    <w:p w14:paraId="44765EC1" w14:textId="77777777" w:rsidR="0024049B" w:rsidRPr="007B7DD7" w:rsidRDefault="0024049B" w:rsidP="00287A9B">
      <w:pPr>
        <w:pStyle w:val="Corpsdetexte2"/>
        <w:spacing w:line="276" w:lineRule="auto"/>
        <w:ind w:right="22"/>
        <w:rPr>
          <w:rFonts w:ascii="Arial" w:hAnsi="Arial" w:cs="Arial"/>
        </w:rPr>
      </w:pPr>
    </w:p>
    <w:p w14:paraId="0C1DDEFE"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Les prestations réalisées</w:t>
      </w:r>
      <w:r w:rsidR="001E709A">
        <w:rPr>
          <w:rFonts w:ascii="Arial" w:hAnsi="Arial" w:cs="Arial"/>
        </w:rPr>
        <w:t xml:space="preserve"> dans le cadre du présent accord-cadre</w:t>
      </w:r>
      <w:r w:rsidRPr="007B7DD7">
        <w:rPr>
          <w:rFonts w:ascii="Arial" w:hAnsi="Arial" w:cs="Arial"/>
        </w:rPr>
        <w:t xml:space="preserve"> seront exécutées</w:t>
      </w:r>
      <w:r w:rsidRPr="007B7DD7">
        <w:rPr>
          <w:rStyle w:val="Appelnotedebasdep"/>
          <w:rFonts w:ascii="Arial" w:hAnsi="Arial" w:cs="Arial"/>
          <w:bCs/>
        </w:rPr>
        <w:footnoteReference w:id="4"/>
      </w:r>
      <w:r w:rsidRPr="007B7DD7">
        <w:rPr>
          <w:rFonts w:ascii="Arial" w:hAnsi="Arial" w:cs="Arial"/>
        </w:rPr>
        <w:t> :</w:t>
      </w:r>
    </w:p>
    <w:p w14:paraId="710077AF" w14:textId="77777777" w:rsidR="0024049B" w:rsidRPr="007B7DD7" w:rsidRDefault="0024049B" w:rsidP="00287A9B">
      <w:pPr>
        <w:pStyle w:val="Corpsdetexte2"/>
        <w:tabs>
          <w:tab w:val="left" w:pos="1260"/>
        </w:tabs>
        <w:spacing w:line="276" w:lineRule="auto"/>
        <w:ind w:right="22"/>
        <w:rPr>
          <w:rFonts w:ascii="Arial" w:hAnsi="Arial" w:cs="Arial"/>
        </w:rPr>
      </w:pPr>
      <w:r w:rsidRPr="007B7DD7">
        <w:rPr>
          <w:rFonts w:ascii="Arial" w:hAnsi="Arial" w:cs="Arial"/>
        </w:rPr>
        <w:tab/>
      </w:r>
    </w:p>
    <w:p w14:paraId="39FC645E" w14:textId="77777777" w:rsidR="0024049B" w:rsidRPr="007B7DD7" w:rsidRDefault="0024049B" w:rsidP="00287A9B">
      <w:pPr>
        <w:pStyle w:val="Corpsdetexte2"/>
        <w:tabs>
          <w:tab w:val="left" w:pos="360"/>
        </w:tabs>
        <w:spacing w:line="276" w:lineRule="auto"/>
        <w:ind w:right="22"/>
        <w:rPr>
          <w:rFonts w:ascii="Arial" w:hAnsi="Arial" w:cs="Arial"/>
        </w:rPr>
      </w:pPr>
      <w:r w:rsidRPr="007B7DD7">
        <w:rPr>
          <w:rFonts w:ascii="Arial" w:hAnsi="Arial" w:cs="Arial"/>
        </w:rPr>
        <w:tab/>
      </w:r>
      <w:r w:rsidR="00ED21CF" w:rsidRPr="007B7DD7">
        <w:rPr>
          <w:rFonts w:ascii="Arial" w:hAnsi="Arial" w:cs="Arial"/>
        </w:rPr>
        <w:fldChar w:fldCharType="begin">
          <w:ffData>
            <w:name w:val="CaseACocher1"/>
            <w:enabled/>
            <w:calcOnExit w:val="0"/>
            <w:checkBox>
              <w:sizeAuto/>
              <w:default w:val="0"/>
            </w:checkBox>
          </w:ffData>
        </w:fldChar>
      </w:r>
      <w:r w:rsidRPr="007B7DD7">
        <w:rPr>
          <w:rFonts w:ascii="Arial" w:hAnsi="Arial" w:cs="Arial"/>
        </w:rPr>
        <w:instrText xml:space="preserve"> FORMCHECKBOX </w:instrText>
      </w:r>
      <w:r w:rsidR="00ED21CF" w:rsidRPr="007B7DD7">
        <w:rPr>
          <w:rFonts w:ascii="Arial" w:hAnsi="Arial" w:cs="Arial"/>
        </w:rPr>
      </w:r>
      <w:r w:rsidR="00ED21CF" w:rsidRPr="007B7DD7">
        <w:rPr>
          <w:rFonts w:ascii="Arial" w:hAnsi="Arial" w:cs="Arial"/>
        </w:rPr>
        <w:fldChar w:fldCharType="separate"/>
      </w:r>
      <w:r w:rsidR="00ED21CF" w:rsidRPr="007B7DD7">
        <w:rPr>
          <w:rFonts w:ascii="Arial" w:hAnsi="Arial" w:cs="Arial"/>
        </w:rPr>
        <w:fldChar w:fldCharType="end"/>
      </w:r>
      <w:r w:rsidRPr="007B7DD7">
        <w:rPr>
          <w:rFonts w:ascii="Arial" w:hAnsi="Arial" w:cs="Arial"/>
        </w:rPr>
        <w:t xml:space="preserve"> Par le siège.</w:t>
      </w:r>
    </w:p>
    <w:p w14:paraId="22A3444A" w14:textId="77777777" w:rsidR="0024049B" w:rsidRPr="007B7DD7" w:rsidRDefault="0024049B" w:rsidP="00287A9B">
      <w:pPr>
        <w:pStyle w:val="Corpsdetexte2"/>
        <w:tabs>
          <w:tab w:val="left" w:pos="360"/>
        </w:tabs>
        <w:spacing w:line="276" w:lineRule="auto"/>
        <w:ind w:right="22"/>
        <w:rPr>
          <w:rFonts w:ascii="Arial" w:hAnsi="Arial" w:cs="Arial"/>
        </w:rPr>
      </w:pPr>
    </w:p>
    <w:p w14:paraId="6C7F9210" w14:textId="77777777" w:rsidR="0024049B" w:rsidRPr="007B7DD7" w:rsidRDefault="0024049B" w:rsidP="00287A9B">
      <w:pPr>
        <w:pStyle w:val="Corpsdetexte2"/>
        <w:tabs>
          <w:tab w:val="left" w:pos="360"/>
        </w:tabs>
        <w:spacing w:line="276" w:lineRule="auto"/>
        <w:ind w:right="22"/>
        <w:rPr>
          <w:rFonts w:ascii="Arial" w:hAnsi="Arial" w:cs="Arial"/>
        </w:rPr>
      </w:pPr>
      <w:r w:rsidRPr="007B7DD7">
        <w:rPr>
          <w:rFonts w:ascii="Arial" w:hAnsi="Arial" w:cs="Arial"/>
        </w:rPr>
        <w:tab/>
      </w:r>
      <w:r w:rsidR="00ED21CF" w:rsidRPr="007B7DD7">
        <w:rPr>
          <w:rFonts w:ascii="Arial" w:hAnsi="Arial" w:cs="Arial"/>
        </w:rPr>
        <w:fldChar w:fldCharType="begin">
          <w:ffData>
            <w:name w:val="CaseACocher1"/>
            <w:enabled/>
            <w:calcOnExit w:val="0"/>
            <w:checkBox>
              <w:sizeAuto/>
              <w:default w:val="0"/>
            </w:checkBox>
          </w:ffData>
        </w:fldChar>
      </w:r>
      <w:r w:rsidRPr="007B7DD7">
        <w:rPr>
          <w:rFonts w:ascii="Arial" w:hAnsi="Arial" w:cs="Arial"/>
        </w:rPr>
        <w:instrText xml:space="preserve"> FORMCHECKBOX </w:instrText>
      </w:r>
      <w:r w:rsidR="00ED21CF" w:rsidRPr="007B7DD7">
        <w:rPr>
          <w:rFonts w:ascii="Arial" w:hAnsi="Arial" w:cs="Arial"/>
        </w:rPr>
      </w:r>
      <w:r w:rsidR="00ED21CF" w:rsidRPr="007B7DD7">
        <w:rPr>
          <w:rFonts w:ascii="Arial" w:hAnsi="Arial" w:cs="Arial"/>
        </w:rPr>
        <w:fldChar w:fldCharType="separate"/>
      </w:r>
      <w:r w:rsidR="00ED21CF" w:rsidRPr="007B7DD7">
        <w:rPr>
          <w:rFonts w:ascii="Arial" w:hAnsi="Arial" w:cs="Arial"/>
        </w:rPr>
        <w:fldChar w:fldCharType="end"/>
      </w:r>
      <w:r w:rsidRPr="007B7DD7">
        <w:rPr>
          <w:rFonts w:ascii="Arial" w:hAnsi="Arial" w:cs="Arial"/>
        </w:rPr>
        <w:t xml:space="preserve"> Par l’établissement suivant :</w:t>
      </w:r>
    </w:p>
    <w:p w14:paraId="75135F14" w14:textId="77777777" w:rsidR="0024049B" w:rsidRPr="007B7DD7" w:rsidRDefault="0024049B" w:rsidP="00287A9B">
      <w:pPr>
        <w:pStyle w:val="Corpsdetexte2"/>
        <w:tabs>
          <w:tab w:val="left" w:pos="360"/>
        </w:tabs>
        <w:spacing w:line="276" w:lineRule="auto"/>
        <w:ind w:right="22"/>
        <w:rPr>
          <w:rFonts w:ascii="Arial" w:hAnsi="Arial" w:cs="Arial"/>
        </w:rPr>
      </w:pPr>
    </w:p>
    <w:p w14:paraId="0333786E" w14:textId="5CF85755" w:rsidR="0024049B" w:rsidRPr="007B7DD7" w:rsidRDefault="0024049B" w:rsidP="00287A9B">
      <w:pPr>
        <w:pStyle w:val="Corpsdetexte2"/>
        <w:spacing w:line="276" w:lineRule="auto"/>
        <w:ind w:right="22"/>
        <w:rPr>
          <w:rFonts w:ascii="Arial" w:hAnsi="Arial" w:cs="Arial"/>
        </w:rPr>
      </w:pPr>
      <w:r w:rsidRPr="007B7DD7">
        <w:rPr>
          <w:rFonts w:ascii="Arial" w:hAnsi="Arial" w:cs="Arial"/>
        </w:rPr>
        <w:t>Nom : …………………………………………………………………………………………………………………........................</w:t>
      </w:r>
      <w:r w:rsidR="00287A9B">
        <w:rPr>
          <w:rFonts w:ascii="Arial" w:hAnsi="Arial" w:cs="Arial"/>
        </w:rPr>
        <w:t>...</w:t>
      </w:r>
    </w:p>
    <w:p w14:paraId="09FB5169" w14:textId="77777777" w:rsidR="00287A9B" w:rsidRDefault="00287A9B" w:rsidP="00287A9B">
      <w:pPr>
        <w:pStyle w:val="Corpsdetexte2"/>
        <w:spacing w:line="276" w:lineRule="auto"/>
        <w:ind w:right="22"/>
        <w:rPr>
          <w:rFonts w:ascii="Arial" w:hAnsi="Arial" w:cs="Arial"/>
        </w:rPr>
      </w:pPr>
    </w:p>
    <w:p w14:paraId="689FD8AB" w14:textId="76933F96" w:rsidR="0024049B" w:rsidRPr="007B7DD7" w:rsidRDefault="0024049B" w:rsidP="00287A9B">
      <w:pPr>
        <w:pStyle w:val="Corpsdetexte2"/>
        <w:spacing w:line="276" w:lineRule="auto"/>
        <w:ind w:right="22"/>
        <w:rPr>
          <w:rFonts w:ascii="Arial" w:hAnsi="Arial" w:cs="Arial"/>
        </w:rPr>
      </w:pPr>
      <w:r w:rsidRPr="007B7DD7">
        <w:rPr>
          <w:rFonts w:ascii="Arial" w:hAnsi="Arial" w:cs="Arial"/>
        </w:rPr>
        <w:t>Adresse : …………………………………………………………………………………………………………………..................</w:t>
      </w:r>
      <w:r w:rsidR="00287A9B">
        <w:rPr>
          <w:rFonts w:ascii="Arial" w:hAnsi="Arial" w:cs="Arial"/>
        </w:rPr>
        <w:t>..........</w:t>
      </w:r>
    </w:p>
    <w:p w14:paraId="5748079E" w14:textId="77777777" w:rsidR="0024049B" w:rsidRPr="007B7DD7" w:rsidRDefault="0024049B" w:rsidP="00287A9B">
      <w:pPr>
        <w:pStyle w:val="Corpsdetexte2"/>
        <w:spacing w:line="276" w:lineRule="auto"/>
        <w:ind w:right="22"/>
        <w:rPr>
          <w:rFonts w:ascii="Arial" w:hAnsi="Arial" w:cs="Arial"/>
        </w:rPr>
      </w:pPr>
    </w:p>
    <w:p w14:paraId="01590DAC" w14:textId="337EADAA" w:rsidR="0024049B" w:rsidRPr="007B7DD7" w:rsidRDefault="0024049B" w:rsidP="00287A9B">
      <w:pPr>
        <w:pStyle w:val="Corpsdetexte2"/>
        <w:spacing w:line="276" w:lineRule="auto"/>
        <w:ind w:right="22"/>
        <w:rPr>
          <w:rFonts w:ascii="Arial" w:hAnsi="Arial" w:cs="Arial"/>
        </w:rPr>
      </w:pPr>
      <w:r w:rsidRPr="007B7DD7">
        <w:rPr>
          <w:rFonts w:ascii="Arial" w:hAnsi="Arial" w:cs="Arial"/>
        </w:rPr>
        <w:t>………………………………………………………………………………………………………………................................</w:t>
      </w:r>
    </w:p>
    <w:p w14:paraId="506E27B8" w14:textId="77777777" w:rsidR="0024049B" w:rsidRPr="007B7DD7" w:rsidRDefault="0024049B" w:rsidP="00287A9B">
      <w:pPr>
        <w:pStyle w:val="Corpsdetexte2"/>
        <w:spacing w:line="276" w:lineRule="auto"/>
        <w:ind w:right="22"/>
        <w:rPr>
          <w:rFonts w:ascii="Arial" w:hAnsi="Arial" w:cs="Arial"/>
        </w:rPr>
      </w:pPr>
    </w:p>
    <w:p w14:paraId="2CF6AC71"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Numéro unique d'identification</w:t>
      </w:r>
    </w:p>
    <w:p w14:paraId="0E422DE4" w14:textId="77777777" w:rsidR="0024049B" w:rsidRPr="007B7DD7" w:rsidRDefault="0024049B" w:rsidP="00287A9B">
      <w:pPr>
        <w:pStyle w:val="Corpsdetexte2"/>
        <w:spacing w:line="276" w:lineRule="auto"/>
        <w:ind w:right="22"/>
        <w:rPr>
          <w:rFonts w:ascii="Arial" w:hAnsi="Arial" w:cs="Arial"/>
        </w:rPr>
      </w:pPr>
    </w:p>
    <w:p w14:paraId="1BE73835" w14:textId="1BAE7BB9" w:rsidR="0024049B" w:rsidRPr="007B7DD7" w:rsidRDefault="0024049B" w:rsidP="00287A9B">
      <w:pPr>
        <w:pStyle w:val="Corpsdetexte2"/>
        <w:spacing w:line="276" w:lineRule="auto"/>
        <w:ind w:right="22"/>
        <w:rPr>
          <w:rFonts w:ascii="Arial" w:hAnsi="Arial" w:cs="Arial"/>
        </w:rPr>
      </w:pPr>
      <w:r w:rsidRPr="007B7DD7">
        <w:rPr>
          <w:rFonts w:ascii="Arial" w:hAnsi="Arial" w:cs="Arial"/>
        </w:rPr>
        <w:t>SIRET : ………….....................................................................…………………………………………………………………...</w:t>
      </w:r>
      <w:r w:rsidR="00287A9B">
        <w:rPr>
          <w:rFonts w:ascii="Arial" w:hAnsi="Arial" w:cs="Arial"/>
        </w:rPr>
        <w:t>......</w:t>
      </w:r>
    </w:p>
    <w:p w14:paraId="1063FB76" w14:textId="77777777" w:rsidR="0024049B" w:rsidRPr="00C67D44" w:rsidRDefault="0024049B" w:rsidP="00287A9B">
      <w:pPr>
        <w:pStyle w:val="TM1"/>
        <w:spacing w:line="276" w:lineRule="auto"/>
      </w:pPr>
    </w:p>
    <w:p w14:paraId="66B285CD" w14:textId="3C4C4942" w:rsidR="00AA3967" w:rsidRPr="00C67D44" w:rsidRDefault="00AA3967" w:rsidP="00287A9B">
      <w:pPr>
        <w:spacing w:line="276" w:lineRule="auto"/>
        <w:jc w:val="both"/>
        <w:rPr>
          <w:rFonts w:ascii="Arial" w:hAnsi="Arial" w:cs="Arial"/>
        </w:rPr>
      </w:pPr>
      <w:r w:rsidRPr="00C67D44">
        <w:rPr>
          <w:rFonts w:ascii="Arial" w:hAnsi="Arial" w:cs="Arial"/>
        </w:rPr>
        <w:t xml:space="preserve">Après avoir pris connaissance de l’accord-cadre et des documents qui y sont mentionnés, fourni les certificats, les déclarations et attestations prévus aux articles </w:t>
      </w:r>
      <w:r w:rsidR="00DD265C" w:rsidRPr="00C67D44">
        <w:rPr>
          <w:rFonts w:ascii="Arial" w:hAnsi="Arial" w:cs="Arial"/>
          <w:color w:val="000000"/>
        </w:rPr>
        <w:t>aux articles R.</w:t>
      </w:r>
      <w:r w:rsidR="00252131">
        <w:rPr>
          <w:rFonts w:ascii="Arial" w:hAnsi="Arial" w:cs="Arial"/>
          <w:color w:val="000000"/>
        </w:rPr>
        <w:t xml:space="preserve"> </w:t>
      </w:r>
      <w:r w:rsidR="00DD265C" w:rsidRPr="00C67D44">
        <w:rPr>
          <w:rFonts w:ascii="Arial" w:hAnsi="Arial" w:cs="Arial"/>
          <w:color w:val="000000"/>
        </w:rPr>
        <w:t>2143-3 à R.</w:t>
      </w:r>
      <w:r w:rsidR="00252131">
        <w:rPr>
          <w:rFonts w:ascii="Arial" w:hAnsi="Arial" w:cs="Arial"/>
          <w:color w:val="000000"/>
        </w:rPr>
        <w:t xml:space="preserve"> </w:t>
      </w:r>
      <w:r w:rsidR="00DD265C" w:rsidRPr="00C67D44">
        <w:rPr>
          <w:rFonts w:ascii="Arial" w:hAnsi="Arial" w:cs="Arial"/>
          <w:color w:val="000000"/>
        </w:rPr>
        <w:t xml:space="preserve">2143-16 du Code de la </w:t>
      </w:r>
      <w:r w:rsidR="00252131">
        <w:rPr>
          <w:rFonts w:ascii="Arial" w:hAnsi="Arial" w:cs="Arial"/>
          <w:color w:val="000000"/>
        </w:rPr>
        <w:t>c</w:t>
      </w:r>
      <w:r w:rsidR="00DD265C" w:rsidRPr="00C67D44">
        <w:rPr>
          <w:rFonts w:ascii="Arial" w:hAnsi="Arial" w:cs="Arial"/>
          <w:color w:val="000000"/>
        </w:rPr>
        <w:t xml:space="preserve">ommande </w:t>
      </w:r>
      <w:r w:rsidR="00252131">
        <w:rPr>
          <w:rFonts w:ascii="Arial" w:hAnsi="Arial" w:cs="Arial"/>
          <w:color w:val="000000"/>
        </w:rPr>
        <w:t>p</w:t>
      </w:r>
      <w:r w:rsidR="00DD265C" w:rsidRPr="00C67D44">
        <w:rPr>
          <w:rFonts w:ascii="Arial" w:hAnsi="Arial" w:cs="Arial"/>
          <w:color w:val="000000"/>
        </w:rPr>
        <w:t>ublique</w:t>
      </w:r>
      <w:r w:rsidRPr="00C67D44">
        <w:rPr>
          <w:rFonts w:ascii="Arial" w:hAnsi="Arial" w:cs="Arial"/>
        </w:rPr>
        <w:t>,</w:t>
      </w:r>
    </w:p>
    <w:p w14:paraId="69C4028E" w14:textId="77777777" w:rsidR="00AA3967" w:rsidRPr="00C67D44" w:rsidRDefault="00AA3967" w:rsidP="00287A9B">
      <w:pPr>
        <w:spacing w:line="276" w:lineRule="auto"/>
        <w:rPr>
          <w:rFonts w:ascii="Arial" w:hAnsi="Arial" w:cs="Arial"/>
        </w:rPr>
      </w:pPr>
    </w:p>
    <w:p w14:paraId="1FA2EFCF" w14:textId="6281746B" w:rsidR="00AA3967" w:rsidRPr="00AA3967" w:rsidRDefault="00AA3967" w:rsidP="00287A9B">
      <w:pPr>
        <w:spacing w:line="276" w:lineRule="auto"/>
        <w:jc w:val="both"/>
        <w:rPr>
          <w:rFonts w:ascii="Arial" w:hAnsi="Arial" w:cs="Arial"/>
        </w:rPr>
      </w:pPr>
      <w:r w:rsidRPr="00C67D44">
        <w:rPr>
          <w:rFonts w:ascii="Arial" w:hAnsi="Arial" w:cs="Arial"/>
          <w:b/>
        </w:rPr>
        <w:t>M’ENGAGE</w:t>
      </w:r>
      <w:r w:rsidRPr="00C67D44">
        <w:rPr>
          <w:rFonts w:ascii="Arial" w:hAnsi="Arial" w:cs="Arial"/>
        </w:rPr>
        <w:t xml:space="preserve"> sans réserve, conformément aux stipulations des documents</w:t>
      </w:r>
      <w:r w:rsidRPr="00AA3967">
        <w:rPr>
          <w:rFonts w:ascii="Arial" w:hAnsi="Arial" w:cs="Arial"/>
        </w:rPr>
        <w:t xml:space="preserve"> visés ci-dessus à exécuter les prestations demandées dans les conditions définies </w:t>
      </w:r>
      <w:r w:rsidR="00AF4FBF">
        <w:rPr>
          <w:rFonts w:ascii="Arial" w:hAnsi="Arial" w:cs="Arial"/>
        </w:rPr>
        <w:t xml:space="preserve">dans les pièces contractuelles. </w:t>
      </w:r>
    </w:p>
    <w:p w14:paraId="48D69318" w14:textId="77777777" w:rsidR="00AA3967" w:rsidRPr="00AA3967" w:rsidRDefault="00AA3967" w:rsidP="00287A9B">
      <w:pPr>
        <w:spacing w:line="276" w:lineRule="auto"/>
        <w:jc w:val="both"/>
        <w:rPr>
          <w:rFonts w:ascii="Arial" w:hAnsi="Arial" w:cs="Arial"/>
        </w:rPr>
      </w:pPr>
    </w:p>
    <w:p w14:paraId="6AD5D0B7" w14:textId="0E6EEA8D" w:rsidR="00AA3967" w:rsidRPr="00AA3967" w:rsidRDefault="00AA3967" w:rsidP="00287A9B">
      <w:pPr>
        <w:spacing w:line="276" w:lineRule="auto"/>
        <w:jc w:val="both"/>
        <w:rPr>
          <w:rFonts w:ascii="Arial" w:hAnsi="Arial" w:cs="Arial"/>
        </w:rPr>
      </w:pPr>
      <w:r w:rsidRPr="00AA3967">
        <w:rPr>
          <w:rFonts w:ascii="Arial" w:hAnsi="Arial" w:cs="Arial"/>
        </w:rPr>
        <w:t xml:space="preserve">L’offre ainsi présentée ne me lie toutefois que si son acceptation m’est notifiée dans un délai de </w:t>
      </w:r>
      <w:r w:rsidR="00252131" w:rsidRPr="0027170B">
        <w:rPr>
          <w:rFonts w:ascii="Arial" w:hAnsi="Arial" w:cs="Arial"/>
          <w:b/>
        </w:rPr>
        <w:t xml:space="preserve">180 </w:t>
      </w:r>
      <w:r w:rsidRPr="0027170B">
        <w:rPr>
          <w:rFonts w:ascii="Arial" w:hAnsi="Arial" w:cs="Arial"/>
          <w:b/>
        </w:rPr>
        <w:t xml:space="preserve">jours </w:t>
      </w:r>
      <w:r w:rsidR="00C25203" w:rsidRPr="0027170B">
        <w:rPr>
          <w:rFonts w:ascii="Arial" w:hAnsi="Arial" w:cs="Arial"/>
          <w:b/>
        </w:rPr>
        <w:t>calendaires</w:t>
      </w:r>
      <w:r w:rsidR="00C25203">
        <w:rPr>
          <w:rFonts w:ascii="Arial" w:hAnsi="Arial" w:cs="Arial"/>
        </w:rPr>
        <w:t xml:space="preserve"> </w:t>
      </w:r>
      <w:r w:rsidRPr="00AA3967">
        <w:rPr>
          <w:rFonts w:ascii="Arial" w:hAnsi="Arial" w:cs="Arial"/>
        </w:rPr>
        <w:t>à compter de la date limite de remise des offres fixée dans le règlement de la consultation.</w:t>
      </w:r>
    </w:p>
    <w:p w14:paraId="27B4E3E2" w14:textId="77777777" w:rsidR="0024049B" w:rsidRPr="007B7DD7" w:rsidRDefault="0024049B" w:rsidP="00287A9B">
      <w:pPr>
        <w:spacing w:line="276" w:lineRule="auto"/>
        <w:rPr>
          <w:rFonts w:ascii="Arial" w:hAnsi="Arial" w:cs="Arial"/>
        </w:rPr>
      </w:pPr>
    </w:p>
    <w:p w14:paraId="6197220D" w14:textId="77777777" w:rsidR="0024049B" w:rsidRPr="007B7DD7" w:rsidRDefault="0024049B" w:rsidP="00287A9B">
      <w:pPr>
        <w:pStyle w:val="Corpsdetexte2"/>
        <w:spacing w:line="276" w:lineRule="auto"/>
        <w:rPr>
          <w:rFonts w:ascii="Arial" w:hAnsi="Arial" w:cs="Arial"/>
          <w:b w:val="0"/>
          <w:bCs/>
        </w:rPr>
      </w:pPr>
      <w:proofErr w:type="gramStart"/>
      <w:r w:rsidRPr="007B7DD7">
        <w:rPr>
          <w:rFonts w:ascii="Arial" w:hAnsi="Arial" w:cs="Arial"/>
          <w:bCs/>
        </w:rPr>
        <w:t>ou</w:t>
      </w:r>
      <w:proofErr w:type="gramEnd"/>
    </w:p>
    <w:p w14:paraId="7E023B77" w14:textId="77777777" w:rsidR="0024049B" w:rsidRPr="007B7DD7" w:rsidRDefault="0024049B" w:rsidP="00287A9B">
      <w:pPr>
        <w:pStyle w:val="Corpsdetexte2"/>
        <w:spacing w:line="276" w:lineRule="auto"/>
        <w:rPr>
          <w:rFonts w:ascii="Arial" w:hAnsi="Arial" w:cs="Arial"/>
        </w:rPr>
      </w:pPr>
    </w:p>
    <w:p w14:paraId="36B02FE7" w14:textId="77777777" w:rsidR="0024049B" w:rsidRPr="007B7DD7" w:rsidRDefault="00ED21CF" w:rsidP="00287A9B">
      <w:pPr>
        <w:pStyle w:val="Corpsdetexte2"/>
        <w:spacing w:line="276" w:lineRule="auto"/>
        <w:rPr>
          <w:rFonts w:ascii="Arial" w:hAnsi="Arial" w:cs="Arial"/>
        </w:rPr>
      </w:pPr>
      <w:r w:rsidRPr="007B7DD7">
        <w:rPr>
          <w:rFonts w:ascii="Arial" w:hAnsi="Arial" w:cs="Arial"/>
        </w:rPr>
        <w:fldChar w:fldCharType="begin">
          <w:ffData>
            <w:name w:val="CaseACocher1"/>
            <w:enabled/>
            <w:calcOnExit w:val="0"/>
            <w:checkBox>
              <w:sizeAuto/>
              <w:default w:val="0"/>
            </w:checkBox>
          </w:ffData>
        </w:fldChar>
      </w:r>
      <w:r w:rsidR="0024049B" w:rsidRPr="007B7DD7">
        <w:rPr>
          <w:rFonts w:ascii="Arial" w:hAnsi="Arial" w:cs="Arial"/>
        </w:rPr>
        <w:instrText xml:space="preserve"> FORMCHECKBOX </w:instrText>
      </w:r>
      <w:r w:rsidRPr="007B7DD7">
        <w:rPr>
          <w:rFonts w:ascii="Arial" w:hAnsi="Arial" w:cs="Arial"/>
        </w:rPr>
      </w:r>
      <w:r w:rsidRPr="007B7DD7">
        <w:rPr>
          <w:rFonts w:ascii="Arial" w:hAnsi="Arial" w:cs="Arial"/>
        </w:rPr>
        <w:fldChar w:fldCharType="separate"/>
      </w:r>
      <w:r w:rsidRPr="007B7DD7">
        <w:rPr>
          <w:rFonts w:ascii="Arial" w:hAnsi="Arial" w:cs="Arial"/>
        </w:rPr>
        <w:fldChar w:fldCharType="end"/>
      </w:r>
      <w:r w:rsidR="0024049B" w:rsidRPr="007B7DD7">
        <w:rPr>
          <w:rFonts w:ascii="Arial" w:hAnsi="Arial" w:cs="Arial"/>
        </w:rPr>
        <w:t xml:space="preserve"> Le groupement d'entreprises solidaire/conjointe</w:t>
      </w:r>
      <w:r w:rsidR="0024049B" w:rsidRPr="007B7DD7">
        <w:rPr>
          <w:rStyle w:val="Appelnotedebasdep"/>
          <w:rFonts w:ascii="Arial" w:hAnsi="Arial" w:cs="Arial"/>
        </w:rPr>
        <w:footnoteReference w:id="5"/>
      </w:r>
      <w:r w:rsidR="0024049B" w:rsidRPr="007B7DD7">
        <w:rPr>
          <w:rFonts w:ascii="Arial" w:hAnsi="Arial" w:cs="Arial"/>
        </w:rPr>
        <w:t>, ci-après dénommé « le titulaire » :</w:t>
      </w:r>
    </w:p>
    <w:p w14:paraId="202A8B82" w14:textId="77777777" w:rsidR="0024049B" w:rsidRPr="007B7DD7" w:rsidRDefault="0024049B" w:rsidP="00287A9B">
      <w:pPr>
        <w:pStyle w:val="Corpsdetexte2"/>
        <w:spacing w:line="276" w:lineRule="auto"/>
        <w:rPr>
          <w:rFonts w:ascii="Arial" w:hAnsi="Arial" w:cs="Arial"/>
        </w:rPr>
      </w:pPr>
      <w:bookmarkStart w:id="3" w:name="_Toc61861554"/>
      <w:bookmarkStart w:id="4" w:name="_Toc96942492"/>
      <w:r w:rsidRPr="007B7DD7">
        <w:rPr>
          <w:rFonts w:ascii="Arial" w:hAnsi="Arial" w:cs="Arial"/>
        </w:rPr>
        <w:t xml:space="preserve"> </w:t>
      </w:r>
      <w:bookmarkEnd w:id="3"/>
      <w:bookmarkEnd w:id="4"/>
    </w:p>
    <w:p w14:paraId="1B36C4DC" w14:textId="77777777" w:rsidR="0024049B" w:rsidRDefault="0024049B" w:rsidP="00287A9B">
      <w:pPr>
        <w:pStyle w:val="Corpsdetexte2"/>
        <w:spacing w:line="276" w:lineRule="auto"/>
        <w:rPr>
          <w:rFonts w:ascii="Arial" w:hAnsi="Arial" w:cs="Arial"/>
        </w:rPr>
      </w:pPr>
    </w:p>
    <w:p w14:paraId="287F2921" w14:textId="77777777" w:rsidR="00287A9B" w:rsidRPr="007B7DD7" w:rsidRDefault="00287A9B" w:rsidP="00287A9B">
      <w:pPr>
        <w:pStyle w:val="Corpsdetexte2"/>
        <w:spacing w:line="276" w:lineRule="auto"/>
        <w:rPr>
          <w:rFonts w:ascii="Arial" w:hAnsi="Arial" w:cs="Arial"/>
        </w:rPr>
      </w:pPr>
    </w:p>
    <w:p w14:paraId="1F2ADC1A" w14:textId="77777777" w:rsidR="0024049B" w:rsidRPr="007B7DD7" w:rsidRDefault="0024049B" w:rsidP="00287A9B">
      <w:pPr>
        <w:pStyle w:val="Corpsdetexte2"/>
        <w:spacing w:line="276" w:lineRule="auto"/>
        <w:rPr>
          <w:rFonts w:ascii="Arial" w:hAnsi="Arial" w:cs="Arial"/>
          <w:b w:val="0"/>
          <w:bCs/>
        </w:rPr>
      </w:pPr>
      <w:r w:rsidRPr="007B7DD7">
        <w:rPr>
          <w:rFonts w:ascii="Arial" w:hAnsi="Arial" w:cs="Arial"/>
          <w:bCs/>
        </w:rPr>
        <w:lastRenderedPageBreak/>
        <w:t>1</w:t>
      </w:r>
      <w:r w:rsidRPr="007B7DD7">
        <w:rPr>
          <w:rFonts w:ascii="Arial" w:hAnsi="Arial" w:cs="Arial"/>
          <w:bCs/>
          <w:vertAlign w:val="superscript"/>
        </w:rPr>
        <w:t xml:space="preserve">ère </w:t>
      </w:r>
      <w:r w:rsidRPr="007B7DD7">
        <w:rPr>
          <w:rFonts w:ascii="Arial" w:hAnsi="Arial" w:cs="Arial"/>
          <w:bCs/>
        </w:rPr>
        <w:t>entreprise cotraitante mandataire du Groupement :</w:t>
      </w:r>
    </w:p>
    <w:p w14:paraId="4A4AA36B" w14:textId="77777777" w:rsidR="0024049B" w:rsidRPr="007B7DD7" w:rsidRDefault="0024049B" w:rsidP="00287A9B">
      <w:pPr>
        <w:pStyle w:val="Corpsdetexte2"/>
        <w:spacing w:line="276" w:lineRule="auto"/>
        <w:rPr>
          <w:rFonts w:ascii="Arial" w:hAnsi="Arial" w:cs="Arial"/>
        </w:rPr>
      </w:pPr>
    </w:p>
    <w:p w14:paraId="7D84F0F4" w14:textId="77777777" w:rsidR="00287A9B" w:rsidRDefault="0024049B" w:rsidP="00287A9B">
      <w:pPr>
        <w:pStyle w:val="Corpsdetexte2"/>
        <w:spacing w:line="276" w:lineRule="auto"/>
        <w:rPr>
          <w:rFonts w:ascii="Arial" w:hAnsi="Arial" w:cs="Arial"/>
        </w:rPr>
      </w:pPr>
      <w:r w:rsidRPr="007B7DD7">
        <w:rPr>
          <w:rFonts w:ascii="Arial" w:hAnsi="Arial" w:cs="Arial"/>
        </w:rPr>
        <w:t xml:space="preserve">Dénomination sociale : </w:t>
      </w:r>
    </w:p>
    <w:p w14:paraId="6F96A940" w14:textId="77777777" w:rsidR="00287A9B" w:rsidRDefault="00287A9B" w:rsidP="00287A9B">
      <w:pPr>
        <w:pStyle w:val="Corpsdetexte2"/>
        <w:spacing w:line="276" w:lineRule="auto"/>
        <w:rPr>
          <w:rFonts w:ascii="Arial" w:hAnsi="Arial" w:cs="Arial"/>
        </w:rPr>
      </w:pPr>
    </w:p>
    <w:p w14:paraId="487F7FAC" w14:textId="75342732" w:rsidR="0024049B" w:rsidRPr="007B7DD7" w:rsidRDefault="0024049B" w:rsidP="00287A9B">
      <w:pPr>
        <w:pStyle w:val="Corpsdetexte2"/>
        <w:spacing w:line="276" w:lineRule="auto"/>
        <w:rPr>
          <w:rFonts w:ascii="Arial" w:hAnsi="Arial" w:cs="Arial"/>
        </w:rPr>
      </w:pPr>
      <w:r w:rsidRPr="007B7DD7">
        <w:rPr>
          <w:rFonts w:ascii="Arial" w:hAnsi="Arial" w:cs="Arial"/>
        </w:rPr>
        <w:t>………………………………………………………………………………………………………………................................</w:t>
      </w:r>
    </w:p>
    <w:p w14:paraId="5E51B6BC" w14:textId="77777777" w:rsidR="0024049B" w:rsidRPr="007B7DD7" w:rsidRDefault="0024049B" w:rsidP="00287A9B">
      <w:pPr>
        <w:pStyle w:val="Corpsdetexte2"/>
        <w:spacing w:line="276" w:lineRule="auto"/>
        <w:rPr>
          <w:rFonts w:ascii="Arial" w:hAnsi="Arial" w:cs="Arial"/>
        </w:rPr>
      </w:pPr>
    </w:p>
    <w:p w14:paraId="66B9DAE9" w14:textId="77777777" w:rsidR="00287A9B" w:rsidRDefault="0024049B" w:rsidP="00287A9B">
      <w:pPr>
        <w:pStyle w:val="Corpsdetexte2"/>
        <w:spacing w:line="276" w:lineRule="auto"/>
        <w:rPr>
          <w:rFonts w:ascii="Arial" w:hAnsi="Arial" w:cs="Arial"/>
        </w:rPr>
      </w:pPr>
      <w:r w:rsidRPr="007B7DD7">
        <w:rPr>
          <w:rFonts w:ascii="Arial" w:hAnsi="Arial" w:cs="Arial"/>
        </w:rPr>
        <w:t>Ayant son siège social à</w:t>
      </w:r>
      <w:r w:rsidR="00287A9B">
        <w:rPr>
          <w:rFonts w:ascii="Arial" w:hAnsi="Arial" w:cs="Arial"/>
        </w:rPr>
        <w:t> :</w:t>
      </w:r>
    </w:p>
    <w:p w14:paraId="21726769" w14:textId="77777777" w:rsidR="00287A9B" w:rsidRDefault="00287A9B" w:rsidP="00287A9B">
      <w:pPr>
        <w:pStyle w:val="Corpsdetexte2"/>
        <w:spacing w:line="276" w:lineRule="auto"/>
        <w:rPr>
          <w:rFonts w:ascii="Arial" w:hAnsi="Arial" w:cs="Arial"/>
        </w:rPr>
      </w:pPr>
    </w:p>
    <w:p w14:paraId="3CF2B269" w14:textId="087C3E65" w:rsidR="0024049B" w:rsidRPr="00287A9B" w:rsidRDefault="0024049B" w:rsidP="00287A9B">
      <w:pPr>
        <w:pStyle w:val="Corpsdetexte2"/>
        <w:spacing w:line="276" w:lineRule="auto"/>
        <w:rPr>
          <w:rFonts w:ascii="Arial" w:hAnsi="Arial" w:cs="Arial"/>
        </w:rPr>
      </w:pPr>
      <w:r w:rsidRPr="007B7DD7">
        <w:rPr>
          <w:rFonts w:ascii="Arial" w:hAnsi="Arial" w:cs="Arial"/>
        </w:rPr>
        <w:t>………………………………………………………………………………………………………………………………..........</w:t>
      </w:r>
    </w:p>
    <w:p w14:paraId="10A61066" w14:textId="77777777" w:rsidR="00287A9B" w:rsidRDefault="00287A9B" w:rsidP="00287A9B">
      <w:pPr>
        <w:pStyle w:val="Corpsdetexte2"/>
        <w:spacing w:line="276" w:lineRule="auto"/>
        <w:rPr>
          <w:rFonts w:ascii="Arial" w:hAnsi="Arial" w:cs="Arial"/>
        </w:rPr>
      </w:pPr>
    </w:p>
    <w:p w14:paraId="0900B458" w14:textId="1591ACFD" w:rsidR="0024049B" w:rsidRPr="007B7DD7" w:rsidRDefault="0024049B" w:rsidP="00287A9B">
      <w:pPr>
        <w:pStyle w:val="Corpsdetexte2"/>
        <w:spacing w:line="276" w:lineRule="auto"/>
        <w:rPr>
          <w:rFonts w:ascii="Arial" w:hAnsi="Arial" w:cs="Arial"/>
        </w:rPr>
      </w:pPr>
      <w:r w:rsidRPr="007B7DD7">
        <w:rPr>
          <w:rFonts w:ascii="Arial" w:hAnsi="Arial" w:cs="Arial"/>
        </w:rPr>
        <w:t>………………………………………………………………………………………………………………………………..........</w:t>
      </w:r>
    </w:p>
    <w:p w14:paraId="1AF937B0" w14:textId="77777777" w:rsidR="00287A9B" w:rsidRDefault="00287A9B" w:rsidP="00287A9B">
      <w:pPr>
        <w:pStyle w:val="Corpsdetexte2"/>
        <w:spacing w:line="276" w:lineRule="auto"/>
        <w:rPr>
          <w:rFonts w:ascii="Arial" w:hAnsi="Arial" w:cs="Arial"/>
        </w:rPr>
      </w:pPr>
    </w:p>
    <w:p w14:paraId="7B133E73" w14:textId="52658056" w:rsidR="0024049B" w:rsidRPr="007B7DD7" w:rsidRDefault="0024049B" w:rsidP="00287A9B">
      <w:pPr>
        <w:pStyle w:val="Corpsdetexte2"/>
        <w:spacing w:line="276" w:lineRule="auto"/>
        <w:rPr>
          <w:rFonts w:ascii="Arial" w:hAnsi="Arial" w:cs="Arial"/>
        </w:rPr>
      </w:pPr>
      <w:r w:rsidRPr="007B7DD7">
        <w:rPr>
          <w:rFonts w:ascii="Arial" w:hAnsi="Arial" w:cs="Arial"/>
        </w:rPr>
        <w:t>………………………………………………………………………………………………………………………………..........</w:t>
      </w:r>
    </w:p>
    <w:p w14:paraId="2C4FC19B" w14:textId="77777777" w:rsidR="0024049B" w:rsidRPr="007B7DD7" w:rsidRDefault="0024049B" w:rsidP="00287A9B">
      <w:pPr>
        <w:pStyle w:val="Corpsdetexte2"/>
        <w:spacing w:line="276" w:lineRule="auto"/>
        <w:rPr>
          <w:rFonts w:ascii="Arial" w:hAnsi="Arial" w:cs="Arial"/>
        </w:rPr>
      </w:pPr>
    </w:p>
    <w:p w14:paraId="0AC32CA8" w14:textId="77777777" w:rsidR="0024049B" w:rsidRPr="007B7DD7" w:rsidRDefault="0024049B" w:rsidP="00287A9B">
      <w:pPr>
        <w:pStyle w:val="Corpsdetexte2"/>
        <w:spacing w:line="276" w:lineRule="auto"/>
        <w:rPr>
          <w:rFonts w:ascii="Arial" w:hAnsi="Arial" w:cs="Arial"/>
        </w:rPr>
      </w:pPr>
    </w:p>
    <w:p w14:paraId="7C94D83C" w14:textId="77777777" w:rsidR="0024049B" w:rsidRPr="007B7DD7" w:rsidRDefault="0024049B" w:rsidP="00287A9B">
      <w:pPr>
        <w:pStyle w:val="Corpsdetexte2"/>
        <w:spacing w:line="276" w:lineRule="auto"/>
        <w:rPr>
          <w:rFonts w:ascii="Arial" w:hAnsi="Arial" w:cs="Arial"/>
        </w:rPr>
      </w:pPr>
      <w:r w:rsidRPr="007B7DD7">
        <w:rPr>
          <w:rFonts w:ascii="Arial" w:hAnsi="Arial" w:cs="Arial"/>
        </w:rPr>
        <w:t>Ayant pour numéro unique d'identification SIRET</w:t>
      </w:r>
      <w:r w:rsidRPr="007B7DD7">
        <w:rPr>
          <w:rStyle w:val="Appelnotedebasdep"/>
          <w:rFonts w:ascii="Arial" w:hAnsi="Arial" w:cs="Arial"/>
          <w:bCs/>
        </w:rPr>
        <w:footnoteReference w:id="6"/>
      </w:r>
      <w:r w:rsidRPr="007B7DD7">
        <w:rPr>
          <w:rFonts w:ascii="Arial" w:hAnsi="Arial" w:cs="Arial"/>
        </w:rPr>
        <w:t xml:space="preserve"> : </w:t>
      </w:r>
    </w:p>
    <w:p w14:paraId="75386044" w14:textId="77777777" w:rsidR="0024049B" w:rsidRPr="007B7DD7" w:rsidRDefault="0024049B" w:rsidP="00287A9B">
      <w:pPr>
        <w:pStyle w:val="Corpsdetexte2"/>
        <w:spacing w:line="276" w:lineRule="auto"/>
        <w:rPr>
          <w:rFonts w:ascii="Arial" w:hAnsi="Arial" w:cs="Arial"/>
        </w:rPr>
      </w:pPr>
    </w:p>
    <w:p w14:paraId="0ED21541" w14:textId="26BDA8DB" w:rsidR="0024049B" w:rsidRPr="007B7DD7" w:rsidRDefault="0024049B" w:rsidP="00287A9B">
      <w:pPr>
        <w:pStyle w:val="Corpsdetexte2"/>
        <w:spacing w:line="276" w:lineRule="auto"/>
        <w:rPr>
          <w:rFonts w:ascii="Arial" w:hAnsi="Arial" w:cs="Arial"/>
        </w:rPr>
      </w:pPr>
      <w:r w:rsidRPr="007B7DD7">
        <w:rPr>
          <w:rFonts w:ascii="Arial" w:hAnsi="Arial" w:cs="Arial"/>
        </w:rPr>
        <w:t>………………………………………………………………………………………………………………................................</w:t>
      </w:r>
    </w:p>
    <w:p w14:paraId="2C861E87" w14:textId="77777777" w:rsidR="0024049B" w:rsidRPr="007B7DD7" w:rsidRDefault="0024049B" w:rsidP="00287A9B">
      <w:pPr>
        <w:pStyle w:val="Corpsdetexte2"/>
        <w:spacing w:line="276" w:lineRule="auto"/>
        <w:rPr>
          <w:rFonts w:ascii="Arial" w:hAnsi="Arial" w:cs="Arial"/>
        </w:rPr>
      </w:pPr>
    </w:p>
    <w:p w14:paraId="304DF88F" w14:textId="77777777" w:rsidR="0024049B" w:rsidRPr="007B7DD7" w:rsidRDefault="0024049B" w:rsidP="00287A9B">
      <w:pPr>
        <w:pStyle w:val="Corpsdetexte2"/>
        <w:spacing w:line="276" w:lineRule="auto"/>
        <w:rPr>
          <w:rFonts w:ascii="Arial" w:hAnsi="Arial" w:cs="Arial"/>
        </w:rPr>
      </w:pPr>
      <w:r w:rsidRPr="007B7DD7">
        <w:rPr>
          <w:rFonts w:ascii="Arial" w:hAnsi="Arial" w:cs="Arial"/>
        </w:rPr>
        <w:t>Représentée par :</w:t>
      </w:r>
    </w:p>
    <w:p w14:paraId="3A4565C8" w14:textId="77777777" w:rsidR="0024049B" w:rsidRPr="007B7DD7" w:rsidRDefault="0024049B" w:rsidP="00287A9B">
      <w:pPr>
        <w:pStyle w:val="Corpsdetexte2"/>
        <w:spacing w:line="276" w:lineRule="auto"/>
        <w:rPr>
          <w:rFonts w:ascii="Arial" w:hAnsi="Arial" w:cs="Arial"/>
        </w:rPr>
      </w:pPr>
    </w:p>
    <w:p w14:paraId="135E8FB6" w14:textId="134F23C6" w:rsidR="0024049B" w:rsidRPr="007B7DD7" w:rsidRDefault="0024049B" w:rsidP="00287A9B">
      <w:pPr>
        <w:pStyle w:val="Corpsdetexte2"/>
        <w:spacing w:line="276" w:lineRule="auto"/>
        <w:rPr>
          <w:rFonts w:ascii="Arial" w:hAnsi="Arial" w:cs="Arial"/>
        </w:rPr>
      </w:pPr>
      <w:r w:rsidRPr="007B7DD7">
        <w:rPr>
          <w:rFonts w:ascii="Arial" w:hAnsi="Arial" w:cs="Arial"/>
        </w:rPr>
        <w:t>Nom : …………………………………………………………………………………………………………………………………...</w:t>
      </w:r>
      <w:r w:rsidR="00287A9B">
        <w:rPr>
          <w:rFonts w:ascii="Arial" w:hAnsi="Arial" w:cs="Arial"/>
        </w:rPr>
        <w:t>....</w:t>
      </w:r>
    </w:p>
    <w:p w14:paraId="2DBBFBBB" w14:textId="77777777" w:rsidR="0024049B" w:rsidRPr="007B7DD7" w:rsidRDefault="0024049B" w:rsidP="00287A9B">
      <w:pPr>
        <w:pStyle w:val="Corpsdetexte2"/>
        <w:spacing w:line="276" w:lineRule="auto"/>
        <w:ind w:right="22"/>
        <w:rPr>
          <w:rFonts w:ascii="Arial" w:hAnsi="Arial" w:cs="Arial"/>
        </w:rPr>
      </w:pPr>
    </w:p>
    <w:p w14:paraId="1FB4FAC5" w14:textId="77777777" w:rsidR="0024049B" w:rsidRPr="007B7DD7" w:rsidRDefault="0024049B" w:rsidP="00287A9B">
      <w:pPr>
        <w:pStyle w:val="Corpsdetexte2"/>
        <w:spacing w:line="276" w:lineRule="auto"/>
        <w:ind w:right="22"/>
        <w:rPr>
          <w:rFonts w:ascii="Arial" w:hAnsi="Arial" w:cs="Arial"/>
        </w:rPr>
      </w:pPr>
    </w:p>
    <w:p w14:paraId="7D051621" w14:textId="77777777" w:rsidR="0024049B" w:rsidRPr="007B7DD7" w:rsidRDefault="0024049B" w:rsidP="00287A9B">
      <w:pPr>
        <w:pStyle w:val="Corpsdetexte2"/>
        <w:tabs>
          <w:tab w:val="left" w:pos="1260"/>
        </w:tabs>
        <w:spacing w:line="276" w:lineRule="auto"/>
        <w:ind w:right="22"/>
        <w:rPr>
          <w:rFonts w:ascii="Arial" w:hAnsi="Arial" w:cs="Arial"/>
        </w:rPr>
      </w:pPr>
      <w:r w:rsidRPr="007B7DD7">
        <w:rPr>
          <w:rFonts w:ascii="Arial" w:hAnsi="Arial" w:cs="Arial"/>
        </w:rPr>
        <w:t xml:space="preserve">Qualité </w:t>
      </w:r>
      <w:r w:rsidRPr="007B7DD7">
        <w:rPr>
          <w:rStyle w:val="Appelnotedebasdep"/>
          <w:rFonts w:ascii="Arial" w:hAnsi="Arial" w:cs="Arial"/>
          <w:bCs/>
        </w:rPr>
        <w:footnoteReference w:id="7"/>
      </w:r>
      <w:r w:rsidRPr="007B7DD7">
        <w:rPr>
          <w:rFonts w:ascii="Arial" w:hAnsi="Arial" w:cs="Arial"/>
          <w:bCs/>
        </w:rPr>
        <w:t xml:space="preserve"> </w:t>
      </w:r>
      <w:r w:rsidRPr="007B7DD7">
        <w:rPr>
          <w:rFonts w:ascii="Arial" w:hAnsi="Arial" w:cs="Arial"/>
        </w:rPr>
        <w:t>:</w:t>
      </w:r>
    </w:p>
    <w:p w14:paraId="472EE387" w14:textId="77777777" w:rsidR="0024049B" w:rsidRPr="007B7DD7" w:rsidRDefault="0024049B" w:rsidP="00287A9B">
      <w:pPr>
        <w:pStyle w:val="Corpsdetexte2"/>
        <w:tabs>
          <w:tab w:val="left" w:pos="1260"/>
        </w:tabs>
        <w:spacing w:line="276" w:lineRule="auto"/>
        <w:ind w:right="22"/>
        <w:rPr>
          <w:rFonts w:ascii="Arial" w:hAnsi="Arial" w:cs="Arial"/>
        </w:rPr>
      </w:pPr>
    </w:p>
    <w:p w14:paraId="6CDB8F7A" w14:textId="77777777" w:rsidR="0024049B" w:rsidRPr="007B7DD7" w:rsidRDefault="0024049B" w:rsidP="00287A9B">
      <w:pPr>
        <w:pStyle w:val="Corpsdetexte2"/>
        <w:tabs>
          <w:tab w:val="left" w:pos="1260"/>
        </w:tabs>
        <w:spacing w:line="276" w:lineRule="auto"/>
        <w:ind w:right="22"/>
        <w:rPr>
          <w:rFonts w:ascii="Arial" w:hAnsi="Arial" w:cs="Arial"/>
        </w:rPr>
      </w:pPr>
      <w:r w:rsidRPr="007B7DD7">
        <w:rPr>
          <w:rFonts w:ascii="Arial" w:hAnsi="Arial" w:cs="Arial"/>
        </w:rPr>
        <w:t xml:space="preserve"> </w:t>
      </w:r>
      <w:r w:rsidRPr="007B7DD7">
        <w:rPr>
          <w:rFonts w:ascii="Arial" w:hAnsi="Arial" w:cs="Arial"/>
        </w:rPr>
        <w:tab/>
      </w:r>
      <w:r w:rsidR="00ED21CF" w:rsidRPr="007B7DD7">
        <w:rPr>
          <w:rFonts w:ascii="Arial" w:hAnsi="Arial" w:cs="Arial"/>
        </w:rPr>
        <w:fldChar w:fldCharType="begin">
          <w:ffData>
            <w:name w:val="CaseACocher1"/>
            <w:enabled/>
            <w:calcOnExit w:val="0"/>
            <w:checkBox>
              <w:sizeAuto/>
              <w:default w:val="0"/>
            </w:checkBox>
          </w:ffData>
        </w:fldChar>
      </w:r>
      <w:r w:rsidRPr="007B7DD7">
        <w:rPr>
          <w:rFonts w:ascii="Arial" w:hAnsi="Arial" w:cs="Arial"/>
        </w:rPr>
        <w:instrText xml:space="preserve"> FORMCHECKBOX </w:instrText>
      </w:r>
      <w:r w:rsidR="00ED21CF" w:rsidRPr="007B7DD7">
        <w:rPr>
          <w:rFonts w:ascii="Arial" w:hAnsi="Arial" w:cs="Arial"/>
        </w:rPr>
      </w:r>
      <w:r w:rsidR="00ED21CF" w:rsidRPr="007B7DD7">
        <w:rPr>
          <w:rFonts w:ascii="Arial" w:hAnsi="Arial" w:cs="Arial"/>
        </w:rPr>
        <w:fldChar w:fldCharType="separate"/>
      </w:r>
      <w:r w:rsidR="00ED21CF" w:rsidRPr="007B7DD7">
        <w:rPr>
          <w:rFonts w:ascii="Arial" w:hAnsi="Arial" w:cs="Arial"/>
        </w:rPr>
        <w:fldChar w:fldCharType="end"/>
      </w:r>
      <w:r w:rsidRPr="007B7DD7">
        <w:rPr>
          <w:rFonts w:ascii="Arial" w:hAnsi="Arial" w:cs="Arial"/>
        </w:rPr>
        <w:t xml:space="preserve"> Représentant légal de l’entreprise.</w:t>
      </w:r>
    </w:p>
    <w:p w14:paraId="3E1C2891" w14:textId="77777777" w:rsidR="0024049B" w:rsidRPr="007B7DD7" w:rsidRDefault="0024049B" w:rsidP="00287A9B">
      <w:pPr>
        <w:pStyle w:val="Corpsdetexte2"/>
        <w:tabs>
          <w:tab w:val="left" w:pos="1260"/>
        </w:tabs>
        <w:spacing w:line="276" w:lineRule="auto"/>
        <w:ind w:right="22"/>
        <w:rPr>
          <w:rFonts w:ascii="Arial" w:hAnsi="Arial" w:cs="Arial"/>
        </w:rPr>
      </w:pPr>
    </w:p>
    <w:p w14:paraId="594D1638" w14:textId="77777777" w:rsidR="0024049B" w:rsidRPr="007B7DD7" w:rsidRDefault="0024049B" w:rsidP="00287A9B">
      <w:pPr>
        <w:pStyle w:val="Corpsdetexte2"/>
        <w:tabs>
          <w:tab w:val="left" w:pos="1260"/>
        </w:tabs>
        <w:spacing w:line="276" w:lineRule="auto"/>
        <w:ind w:right="22"/>
        <w:rPr>
          <w:rFonts w:ascii="Arial" w:hAnsi="Arial" w:cs="Arial"/>
        </w:rPr>
      </w:pPr>
      <w:r w:rsidRPr="007B7DD7">
        <w:rPr>
          <w:rFonts w:ascii="Arial" w:hAnsi="Arial" w:cs="Arial"/>
        </w:rPr>
        <w:tab/>
      </w:r>
      <w:r w:rsidR="00ED21CF" w:rsidRPr="007B7DD7">
        <w:rPr>
          <w:rFonts w:ascii="Arial" w:hAnsi="Arial" w:cs="Arial"/>
        </w:rPr>
        <w:fldChar w:fldCharType="begin">
          <w:ffData>
            <w:name w:val="CaseACocher1"/>
            <w:enabled/>
            <w:calcOnExit w:val="0"/>
            <w:checkBox>
              <w:sizeAuto/>
              <w:default w:val="0"/>
            </w:checkBox>
          </w:ffData>
        </w:fldChar>
      </w:r>
      <w:r w:rsidRPr="007B7DD7">
        <w:rPr>
          <w:rFonts w:ascii="Arial" w:hAnsi="Arial" w:cs="Arial"/>
        </w:rPr>
        <w:instrText xml:space="preserve"> FORMCHECKBOX </w:instrText>
      </w:r>
      <w:r w:rsidR="00ED21CF" w:rsidRPr="007B7DD7">
        <w:rPr>
          <w:rFonts w:ascii="Arial" w:hAnsi="Arial" w:cs="Arial"/>
        </w:rPr>
      </w:r>
      <w:r w:rsidR="00ED21CF" w:rsidRPr="007B7DD7">
        <w:rPr>
          <w:rFonts w:ascii="Arial" w:hAnsi="Arial" w:cs="Arial"/>
        </w:rPr>
        <w:fldChar w:fldCharType="separate"/>
      </w:r>
      <w:r w:rsidR="00ED21CF" w:rsidRPr="007B7DD7">
        <w:rPr>
          <w:rFonts w:ascii="Arial" w:hAnsi="Arial" w:cs="Arial"/>
        </w:rPr>
        <w:fldChar w:fldCharType="end"/>
      </w:r>
      <w:r w:rsidRPr="007B7DD7">
        <w:rPr>
          <w:rFonts w:ascii="Arial" w:hAnsi="Arial" w:cs="Arial"/>
        </w:rPr>
        <w:t xml:space="preserve"> Ayant reçu pouvoir du représentant légal de l’entreprise.</w:t>
      </w:r>
    </w:p>
    <w:p w14:paraId="7D5A507C" w14:textId="77777777" w:rsidR="0024049B" w:rsidRPr="007B7DD7" w:rsidRDefault="0024049B" w:rsidP="00287A9B">
      <w:pPr>
        <w:pStyle w:val="Corpsdetexte2"/>
        <w:spacing w:line="276" w:lineRule="auto"/>
        <w:ind w:right="22"/>
        <w:rPr>
          <w:rFonts w:ascii="Arial" w:hAnsi="Arial" w:cs="Arial"/>
        </w:rPr>
      </w:pPr>
    </w:p>
    <w:p w14:paraId="0CCEA5B4" w14:textId="77777777" w:rsidR="0024049B" w:rsidRPr="007B7DD7" w:rsidRDefault="0024049B" w:rsidP="00287A9B">
      <w:pPr>
        <w:pStyle w:val="Corpsdetexte2"/>
        <w:spacing w:line="276" w:lineRule="auto"/>
        <w:ind w:right="22"/>
        <w:rPr>
          <w:rFonts w:ascii="Arial" w:hAnsi="Arial" w:cs="Arial"/>
        </w:rPr>
      </w:pPr>
    </w:p>
    <w:p w14:paraId="6EB79938" w14:textId="77777777" w:rsidR="0024049B" w:rsidRPr="007B7DD7" w:rsidRDefault="0024049B" w:rsidP="00287A9B">
      <w:pPr>
        <w:pStyle w:val="Corpsdetexte2"/>
        <w:spacing w:line="276" w:lineRule="auto"/>
        <w:ind w:right="22"/>
        <w:rPr>
          <w:rFonts w:ascii="Arial" w:hAnsi="Arial" w:cs="Arial"/>
        </w:rPr>
      </w:pPr>
    </w:p>
    <w:p w14:paraId="147DE757"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Les prestations réalisées</w:t>
      </w:r>
      <w:r w:rsidR="002D6E51">
        <w:rPr>
          <w:rFonts w:ascii="Arial" w:hAnsi="Arial" w:cs="Arial"/>
        </w:rPr>
        <w:t xml:space="preserve"> dans le cadre du présent accord-cadre</w:t>
      </w:r>
      <w:r w:rsidRPr="007B7DD7">
        <w:rPr>
          <w:rFonts w:ascii="Arial" w:hAnsi="Arial" w:cs="Arial"/>
        </w:rPr>
        <w:t xml:space="preserve"> seront exécutées</w:t>
      </w:r>
      <w:r w:rsidRPr="007B7DD7">
        <w:rPr>
          <w:rStyle w:val="Appelnotedebasdep"/>
          <w:rFonts w:ascii="Arial" w:hAnsi="Arial" w:cs="Arial"/>
          <w:bCs/>
        </w:rPr>
        <w:footnoteReference w:id="8"/>
      </w:r>
      <w:r w:rsidRPr="007B7DD7">
        <w:rPr>
          <w:rFonts w:ascii="Arial" w:hAnsi="Arial" w:cs="Arial"/>
        </w:rPr>
        <w:t> :</w:t>
      </w:r>
    </w:p>
    <w:p w14:paraId="3D20C0F5" w14:textId="77777777" w:rsidR="0024049B" w:rsidRPr="007B7DD7" w:rsidRDefault="0024049B" w:rsidP="00287A9B">
      <w:pPr>
        <w:pStyle w:val="Corpsdetexte2"/>
        <w:spacing w:line="276" w:lineRule="auto"/>
        <w:ind w:right="22"/>
        <w:rPr>
          <w:rFonts w:ascii="Arial" w:hAnsi="Arial" w:cs="Arial"/>
        </w:rPr>
      </w:pPr>
    </w:p>
    <w:p w14:paraId="2C97545E" w14:textId="77777777" w:rsidR="0024049B" w:rsidRPr="007B7DD7" w:rsidRDefault="00ED21CF" w:rsidP="00287A9B">
      <w:pPr>
        <w:pStyle w:val="Corpsdetexte2"/>
        <w:spacing w:line="276" w:lineRule="auto"/>
        <w:ind w:right="22"/>
        <w:rPr>
          <w:rFonts w:ascii="Arial" w:hAnsi="Arial" w:cs="Arial"/>
        </w:rPr>
      </w:pPr>
      <w:r w:rsidRPr="007B7DD7">
        <w:rPr>
          <w:rFonts w:ascii="Arial" w:hAnsi="Arial" w:cs="Arial"/>
        </w:rPr>
        <w:fldChar w:fldCharType="begin">
          <w:ffData>
            <w:name w:val="CaseACocher1"/>
            <w:enabled/>
            <w:calcOnExit w:val="0"/>
            <w:checkBox>
              <w:sizeAuto/>
              <w:default w:val="0"/>
            </w:checkBox>
          </w:ffData>
        </w:fldChar>
      </w:r>
      <w:r w:rsidR="0024049B" w:rsidRPr="007B7DD7">
        <w:rPr>
          <w:rFonts w:ascii="Arial" w:hAnsi="Arial" w:cs="Arial"/>
        </w:rPr>
        <w:instrText xml:space="preserve"> FORMCHECKBOX </w:instrText>
      </w:r>
      <w:r w:rsidRPr="007B7DD7">
        <w:rPr>
          <w:rFonts w:ascii="Arial" w:hAnsi="Arial" w:cs="Arial"/>
        </w:rPr>
      </w:r>
      <w:r w:rsidRPr="007B7DD7">
        <w:rPr>
          <w:rFonts w:ascii="Arial" w:hAnsi="Arial" w:cs="Arial"/>
        </w:rPr>
        <w:fldChar w:fldCharType="separate"/>
      </w:r>
      <w:r w:rsidRPr="007B7DD7">
        <w:rPr>
          <w:rFonts w:ascii="Arial" w:hAnsi="Arial" w:cs="Arial"/>
        </w:rPr>
        <w:fldChar w:fldCharType="end"/>
      </w:r>
      <w:r w:rsidR="0024049B" w:rsidRPr="007B7DD7">
        <w:rPr>
          <w:rFonts w:ascii="Arial" w:hAnsi="Arial" w:cs="Arial"/>
        </w:rPr>
        <w:t xml:space="preserve"> Par le siège.</w:t>
      </w:r>
    </w:p>
    <w:p w14:paraId="448C5A10" w14:textId="77777777" w:rsidR="0024049B" w:rsidRPr="007B7DD7" w:rsidRDefault="0024049B" w:rsidP="00287A9B">
      <w:pPr>
        <w:pStyle w:val="Corpsdetexte2"/>
        <w:spacing w:line="276" w:lineRule="auto"/>
        <w:ind w:right="22"/>
        <w:rPr>
          <w:rFonts w:ascii="Arial" w:hAnsi="Arial" w:cs="Arial"/>
        </w:rPr>
      </w:pPr>
    </w:p>
    <w:p w14:paraId="5767EF54" w14:textId="77777777" w:rsidR="0024049B" w:rsidRPr="007B7DD7" w:rsidRDefault="00ED21CF" w:rsidP="00287A9B">
      <w:pPr>
        <w:pStyle w:val="Corpsdetexte2"/>
        <w:spacing w:line="276" w:lineRule="auto"/>
        <w:ind w:right="22"/>
        <w:rPr>
          <w:rFonts w:ascii="Arial" w:hAnsi="Arial" w:cs="Arial"/>
        </w:rPr>
      </w:pPr>
      <w:r w:rsidRPr="007B7DD7">
        <w:rPr>
          <w:rFonts w:ascii="Arial" w:hAnsi="Arial" w:cs="Arial"/>
        </w:rPr>
        <w:fldChar w:fldCharType="begin">
          <w:ffData>
            <w:name w:val="CaseACocher1"/>
            <w:enabled/>
            <w:calcOnExit w:val="0"/>
            <w:checkBox>
              <w:sizeAuto/>
              <w:default w:val="0"/>
            </w:checkBox>
          </w:ffData>
        </w:fldChar>
      </w:r>
      <w:r w:rsidR="0024049B" w:rsidRPr="007B7DD7">
        <w:rPr>
          <w:rFonts w:ascii="Arial" w:hAnsi="Arial" w:cs="Arial"/>
        </w:rPr>
        <w:instrText xml:space="preserve"> FORMCHECKBOX </w:instrText>
      </w:r>
      <w:r w:rsidRPr="007B7DD7">
        <w:rPr>
          <w:rFonts w:ascii="Arial" w:hAnsi="Arial" w:cs="Arial"/>
        </w:rPr>
      </w:r>
      <w:r w:rsidRPr="007B7DD7">
        <w:rPr>
          <w:rFonts w:ascii="Arial" w:hAnsi="Arial" w:cs="Arial"/>
        </w:rPr>
        <w:fldChar w:fldCharType="separate"/>
      </w:r>
      <w:r w:rsidRPr="007B7DD7">
        <w:rPr>
          <w:rFonts w:ascii="Arial" w:hAnsi="Arial" w:cs="Arial"/>
        </w:rPr>
        <w:fldChar w:fldCharType="end"/>
      </w:r>
      <w:r w:rsidR="0024049B" w:rsidRPr="007B7DD7">
        <w:rPr>
          <w:rFonts w:ascii="Arial" w:hAnsi="Arial" w:cs="Arial"/>
        </w:rPr>
        <w:t xml:space="preserve"> Par l’établissement suivant :</w:t>
      </w:r>
    </w:p>
    <w:p w14:paraId="49554959" w14:textId="77777777" w:rsidR="0024049B" w:rsidRPr="007B7DD7" w:rsidRDefault="0024049B" w:rsidP="00287A9B">
      <w:pPr>
        <w:pStyle w:val="Corpsdetexte2"/>
        <w:spacing w:line="276" w:lineRule="auto"/>
        <w:ind w:right="22"/>
        <w:rPr>
          <w:rFonts w:ascii="Arial" w:hAnsi="Arial" w:cs="Arial"/>
        </w:rPr>
      </w:pPr>
    </w:p>
    <w:p w14:paraId="67EBC162" w14:textId="77777777" w:rsidR="0024049B" w:rsidRPr="007B7DD7" w:rsidRDefault="0024049B" w:rsidP="00287A9B">
      <w:pPr>
        <w:pStyle w:val="Corpsdetexte2"/>
        <w:spacing w:line="276" w:lineRule="auto"/>
        <w:ind w:right="22"/>
        <w:rPr>
          <w:rFonts w:ascii="Arial" w:hAnsi="Arial" w:cs="Arial"/>
        </w:rPr>
      </w:pPr>
    </w:p>
    <w:p w14:paraId="5A66B593"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lastRenderedPageBreak/>
        <w:t>Nom : …………………………………………………………………………………………………………………………………...</w:t>
      </w:r>
    </w:p>
    <w:p w14:paraId="3150B49A" w14:textId="77777777" w:rsidR="0024049B" w:rsidRPr="007B7DD7" w:rsidRDefault="0024049B" w:rsidP="00287A9B">
      <w:pPr>
        <w:pStyle w:val="Corpsdetexte2"/>
        <w:spacing w:line="276" w:lineRule="auto"/>
        <w:ind w:right="22"/>
        <w:rPr>
          <w:rFonts w:ascii="Arial" w:hAnsi="Arial" w:cs="Arial"/>
        </w:rPr>
      </w:pPr>
    </w:p>
    <w:p w14:paraId="002D3684" w14:textId="77777777" w:rsidR="0024049B" w:rsidRPr="007B7DD7" w:rsidRDefault="0024049B" w:rsidP="00287A9B">
      <w:pPr>
        <w:pStyle w:val="Corpsdetexte2"/>
        <w:spacing w:line="276" w:lineRule="auto"/>
        <w:ind w:right="22"/>
        <w:rPr>
          <w:rFonts w:ascii="Arial" w:hAnsi="Arial" w:cs="Arial"/>
        </w:rPr>
      </w:pPr>
    </w:p>
    <w:p w14:paraId="61910CC4"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 xml:space="preserve">Adresse : </w:t>
      </w:r>
    </w:p>
    <w:p w14:paraId="14A3987E" w14:textId="11CFFCF7" w:rsidR="0024049B" w:rsidRPr="007B7DD7" w:rsidRDefault="0024049B" w:rsidP="00287A9B">
      <w:pPr>
        <w:pStyle w:val="Corpsdetexte2"/>
        <w:spacing w:line="276" w:lineRule="auto"/>
        <w:ind w:right="22"/>
        <w:rPr>
          <w:rFonts w:ascii="Arial" w:hAnsi="Arial" w:cs="Arial"/>
        </w:rPr>
      </w:pPr>
      <w:r w:rsidRPr="007B7DD7">
        <w:rPr>
          <w:rFonts w:ascii="Arial" w:hAnsi="Arial" w:cs="Arial"/>
        </w:rPr>
        <w:t>…………………………………………………………………………………………………………………………………</w:t>
      </w:r>
      <w:r w:rsidR="00287A9B">
        <w:rPr>
          <w:rFonts w:ascii="Arial" w:hAnsi="Arial" w:cs="Arial"/>
        </w:rPr>
        <w:t>…</w:t>
      </w:r>
    </w:p>
    <w:p w14:paraId="631DE11A" w14:textId="77777777" w:rsidR="0024049B" w:rsidRPr="007B7DD7" w:rsidRDefault="0024049B" w:rsidP="00287A9B">
      <w:pPr>
        <w:pStyle w:val="Corpsdetexte2"/>
        <w:spacing w:line="276" w:lineRule="auto"/>
        <w:rPr>
          <w:rFonts w:ascii="Arial" w:hAnsi="Arial" w:cs="Arial"/>
        </w:rPr>
      </w:pPr>
    </w:p>
    <w:p w14:paraId="0C519FA7" w14:textId="3EE2ABF6" w:rsidR="0024049B" w:rsidRPr="007B7DD7" w:rsidRDefault="0024049B" w:rsidP="00287A9B">
      <w:pPr>
        <w:pStyle w:val="Corpsdetexte2"/>
        <w:spacing w:line="276" w:lineRule="auto"/>
        <w:ind w:right="22"/>
        <w:rPr>
          <w:rFonts w:ascii="Arial" w:hAnsi="Arial" w:cs="Arial"/>
        </w:rPr>
      </w:pPr>
      <w:r w:rsidRPr="007B7DD7">
        <w:rPr>
          <w:rFonts w:ascii="Arial" w:hAnsi="Arial" w:cs="Arial"/>
        </w:rPr>
        <w:t>…………………………………………………………………………………………………………………………………</w:t>
      </w:r>
      <w:r w:rsidR="00287A9B">
        <w:rPr>
          <w:rFonts w:ascii="Arial" w:hAnsi="Arial" w:cs="Arial"/>
        </w:rPr>
        <w:t>…</w:t>
      </w:r>
    </w:p>
    <w:p w14:paraId="32669127" w14:textId="77777777" w:rsidR="0024049B" w:rsidRPr="007B7DD7" w:rsidRDefault="0024049B" w:rsidP="00287A9B">
      <w:pPr>
        <w:pStyle w:val="Corpsdetexte2"/>
        <w:spacing w:line="276" w:lineRule="auto"/>
        <w:ind w:right="22"/>
        <w:rPr>
          <w:rFonts w:ascii="Arial" w:hAnsi="Arial" w:cs="Arial"/>
        </w:rPr>
      </w:pPr>
    </w:p>
    <w:p w14:paraId="23DB4396" w14:textId="5393553C" w:rsidR="0024049B" w:rsidRPr="007B7DD7" w:rsidRDefault="0024049B" w:rsidP="00287A9B">
      <w:pPr>
        <w:pStyle w:val="Corpsdetexte2"/>
        <w:spacing w:line="276" w:lineRule="auto"/>
        <w:ind w:right="22"/>
        <w:rPr>
          <w:rFonts w:ascii="Arial" w:hAnsi="Arial" w:cs="Arial"/>
        </w:rPr>
      </w:pPr>
      <w:r w:rsidRPr="007B7DD7">
        <w:rPr>
          <w:rFonts w:ascii="Arial" w:hAnsi="Arial" w:cs="Arial"/>
        </w:rPr>
        <w:t>…………………………………………………………………………………………………………………………………</w:t>
      </w:r>
      <w:r w:rsidR="00287A9B">
        <w:rPr>
          <w:rFonts w:ascii="Arial" w:hAnsi="Arial" w:cs="Arial"/>
        </w:rPr>
        <w:t>…</w:t>
      </w:r>
    </w:p>
    <w:p w14:paraId="2DBC90BC" w14:textId="77777777" w:rsidR="0024049B" w:rsidRPr="007B7DD7" w:rsidRDefault="0024049B" w:rsidP="00287A9B">
      <w:pPr>
        <w:pStyle w:val="Corpsdetexte2"/>
        <w:spacing w:line="276" w:lineRule="auto"/>
        <w:ind w:right="22"/>
        <w:rPr>
          <w:rFonts w:ascii="Arial" w:hAnsi="Arial" w:cs="Arial"/>
        </w:rPr>
      </w:pPr>
    </w:p>
    <w:p w14:paraId="36093B76"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 xml:space="preserve">Numéro unique d'identification </w:t>
      </w:r>
    </w:p>
    <w:p w14:paraId="1B3AFC6E" w14:textId="77777777" w:rsidR="0024049B" w:rsidRPr="007B7DD7" w:rsidRDefault="0024049B" w:rsidP="00287A9B">
      <w:pPr>
        <w:pStyle w:val="Corpsdetexte2"/>
        <w:spacing w:line="276" w:lineRule="auto"/>
        <w:ind w:right="22"/>
        <w:rPr>
          <w:rFonts w:ascii="Arial" w:hAnsi="Arial" w:cs="Arial"/>
        </w:rPr>
      </w:pPr>
    </w:p>
    <w:p w14:paraId="40F2C447"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SIRET : ………….....................................................................…………………………………………………………………...</w:t>
      </w:r>
    </w:p>
    <w:p w14:paraId="3C60BA19" w14:textId="77777777" w:rsidR="0024049B" w:rsidRPr="007B7DD7" w:rsidRDefault="0024049B" w:rsidP="00287A9B">
      <w:pPr>
        <w:pStyle w:val="Corpsdetexte2"/>
        <w:spacing w:line="276" w:lineRule="auto"/>
        <w:ind w:right="22"/>
        <w:rPr>
          <w:rFonts w:ascii="Arial" w:hAnsi="Arial" w:cs="Arial"/>
        </w:rPr>
      </w:pPr>
    </w:p>
    <w:p w14:paraId="65D036E8" w14:textId="77777777" w:rsidR="0024049B" w:rsidRPr="007B7DD7" w:rsidRDefault="0024049B" w:rsidP="00287A9B">
      <w:pPr>
        <w:pStyle w:val="Corpsdetexte2"/>
        <w:spacing w:line="276" w:lineRule="auto"/>
        <w:ind w:right="22"/>
        <w:rPr>
          <w:rFonts w:ascii="Arial" w:hAnsi="Arial" w:cs="Arial"/>
        </w:rPr>
      </w:pPr>
    </w:p>
    <w:p w14:paraId="7FD75CB6"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En cas de groupement conjoint, le mandataire déclare être solidaire de tous les membres du groupement.</w:t>
      </w:r>
    </w:p>
    <w:p w14:paraId="040CAAAE" w14:textId="77777777" w:rsidR="0024049B" w:rsidRPr="007B7DD7" w:rsidRDefault="0024049B" w:rsidP="00287A9B">
      <w:pPr>
        <w:pStyle w:val="Corpsdetexte2"/>
        <w:spacing w:line="276" w:lineRule="auto"/>
        <w:ind w:right="22"/>
        <w:rPr>
          <w:rFonts w:ascii="Arial" w:hAnsi="Arial" w:cs="Arial"/>
        </w:rPr>
      </w:pPr>
    </w:p>
    <w:p w14:paraId="74FC92B9" w14:textId="77777777" w:rsidR="0024049B" w:rsidRPr="007B7DD7" w:rsidRDefault="0024049B" w:rsidP="00287A9B">
      <w:pPr>
        <w:pStyle w:val="Corpsdetexte2"/>
        <w:spacing w:line="276" w:lineRule="auto"/>
        <w:ind w:right="22"/>
        <w:rPr>
          <w:rFonts w:ascii="Arial" w:hAnsi="Arial" w:cs="Arial"/>
        </w:rPr>
      </w:pPr>
    </w:p>
    <w:p w14:paraId="1895C848" w14:textId="77777777" w:rsidR="0024049B" w:rsidRPr="007B7DD7" w:rsidRDefault="0024049B" w:rsidP="00287A9B">
      <w:pPr>
        <w:pStyle w:val="Corpsdetexte2"/>
        <w:spacing w:line="276" w:lineRule="auto"/>
        <w:ind w:right="22"/>
        <w:rPr>
          <w:rFonts w:ascii="Arial" w:hAnsi="Arial" w:cs="Arial"/>
        </w:rPr>
      </w:pPr>
    </w:p>
    <w:p w14:paraId="45313C69" w14:textId="77777777" w:rsidR="0024049B" w:rsidRPr="007B7DD7" w:rsidRDefault="0024049B" w:rsidP="00287A9B">
      <w:pPr>
        <w:pStyle w:val="Corpsdetexte2"/>
        <w:spacing w:line="276" w:lineRule="auto"/>
        <w:ind w:right="22"/>
        <w:rPr>
          <w:rFonts w:ascii="Arial" w:hAnsi="Arial" w:cs="Arial"/>
          <w:b w:val="0"/>
          <w:bCs/>
        </w:rPr>
      </w:pPr>
      <w:r w:rsidRPr="007B7DD7">
        <w:rPr>
          <w:rFonts w:ascii="Arial" w:hAnsi="Arial" w:cs="Arial"/>
          <w:bCs/>
        </w:rPr>
        <w:t>2</w:t>
      </w:r>
      <w:r w:rsidRPr="007B7DD7">
        <w:rPr>
          <w:rFonts w:ascii="Arial" w:hAnsi="Arial" w:cs="Arial"/>
          <w:bCs/>
          <w:vertAlign w:val="superscript"/>
        </w:rPr>
        <w:t xml:space="preserve">ème </w:t>
      </w:r>
      <w:r w:rsidRPr="007B7DD7">
        <w:rPr>
          <w:rFonts w:ascii="Arial" w:hAnsi="Arial" w:cs="Arial"/>
          <w:bCs/>
        </w:rPr>
        <w:t xml:space="preserve">entreprise </w:t>
      </w:r>
      <w:proofErr w:type="spellStart"/>
      <w:r w:rsidRPr="007B7DD7">
        <w:rPr>
          <w:rFonts w:ascii="Arial" w:hAnsi="Arial" w:cs="Arial"/>
          <w:bCs/>
        </w:rPr>
        <w:t>co</w:t>
      </w:r>
      <w:r w:rsidRPr="007B7DD7">
        <w:rPr>
          <w:rFonts w:ascii="Arial" w:hAnsi="Arial" w:cs="Arial"/>
          <w:bCs/>
        </w:rPr>
        <w:noBreakHyphen/>
        <w:t>traitante</w:t>
      </w:r>
      <w:proofErr w:type="spellEnd"/>
      <w:r w:rsidRPr="007B7DD7">
        <w:rPr>
          <w:rStyle w:val="Appelnotedebasdep"/>
          <w:rFonts w:ascii="Arial" w:hAnsi="Arial" w:cs="Arial"/>
          <w:bCs/>
        </w:rPr>
        <w:footnoteReference w:id="9"/>
      </w:r>
      <w:r w:rsidRPr="007B7DD7">
        <w:rPr>
          <w:rFonts w:ascii="Arial" w:hAnsi="Arial" w:cs="Arial"/>
          <w:bCs/>
        </w:rPr>
        <w:t> :</w:t>
      </w:r>
    </w:p>
    <w:p w14:paraId="0CE76236" w14:textId="77777777" w:rsidR="0024049B" w:rsidRPr="007B7DD7" w:rsidRDefault="0024049B" w:rsidP="00287A9B">
      <w:pPr>
        <w:pStyle w:val="Corpsdetexte2"/>
        <w:spacing w:line="276" w:lineRule="auto"/>
        <w:ind w:right="22"/>
        <w:rPr>
          <w:rFonts w:ascii="Arial" w:hAnsi="Arial" w:cs="Arial"/>
        </w:rPr>
      </w:pPr>
    </w:p>
    <w:p w14:paraId="23AF71D5" w14:textId="4F4B7F89" w:rsidR="0024049B" w:rsidRPr="007B7DD7" w:rsidRDefault="0024049B" w:rsidP="00287A9B">
      <w:pPr>
        <w:pStyle w:val="Corpsdetexte2"/>
        <w:spacing w:line="276" w:lineRule="auto"/>
        <w:ind w:right="22"/>
        <w:rPr>
          <w:rFonts w:ascii="Arial" w:hAnsi="Arial" w:cs="Arial"/>
        </w:rPr>
      </w:pPr>
      <w:r w:rsidRPr="007B7DD7">
        <w:rPr>
          <w:rFonts w:ascii="Arial" w:hAnsi="Arial" w:cs="Arial"/>
        </w:rPr>
        <w:t>Dénomination sociale : ……………………………………………………………………………………………………………………………………</w:t>
      </w:r>
    </w:p>
    <w:p w14:paraId="1CAEC568" w14:textId="77777777" w:rsidR="0024049B" w:rsidRPr="007B7DD7" w:rsidRDefault="0024049B" w:rsidP="00287A9B">
      <w:pPr>
        <w:pStyle w:val="Corpsdetexte2"/>
        <w:spacing w:line="276" w:lineRule="auto"/>
        <w:ind w:right="22"/>
        <w:rPr>
          <w:rFonts w:ascii="Arial" w:hAnsi="Arial" w:cs="Arial"/>
        </w:rPr>
      </w:pPr>
    </w:p>
    <w:p w14:paraId="54E14A7F" w14:textId="77777777" w:rsidR="00287A9B" w:rsidRDefault="0024049B" w:rsidP="00287A9B">
      <w:pPr>
        <w:pStyle w:val="Corpsdetexte2"/>
        <w:spacing w:line="276" w:lineRule="auto"/>
        <w:ind w:right="22"/>
        <w:rPr>
          <w:rFonts w:ascii="Arial" w:hAnsi="Arial" w:cs="Arial"/>
        </w:rPr>
      </w:pPr>
      <w:r w:rsidRPr="007B7DD7">
        <w:rPr>
          <w:rFonts w:ascii="Arial" w:hAnsi="Arial" w:cs="Arial"/>
        </w:rPr>
        <w:t>Ayant son siège social à</w:t>
      </w:r>
      <w:r w:rsidR="00287A9B">
        <w:rPr>
          <w:rFonts w:ascii="Arial" w:hAnsi="Arial" w:cs="Arial"/>
        </w:rPr>
        <w:t> :</w:t>
      </w:r>
    </w:p>
    <w:p w14:paraId="77D7F621" w14:textId="6A1F7BE7" w:rsidR="0024049B" w:rsidRPr="007B7DD7" w:rsidRDefault="0024049B" w:rsidP="00287A9B">
      <w:pPr>
        <w:pStyle w:val="Corpsdetexte2"/>
        <w:spacing w:line="276" w:lineRule="auto"/>
        <w:ind w:right="22"/>
        <w:rPr>
          <w:rFonts w:ascii="Arial" w:hAnsi="Arial" w:cs="Arial"/>
        </w:rPr>
      </w:pPr>
      <w:r w:rsidRPr="007B7DD7">
        <w:rPr>
          <w:rFonts w:ascii="Arial" w:hAnsi="Arial" w:cs="Arial"/>
        </w:rPr>
        <w:t>……………………………………………………………………………………………………………………………………</w:t>
      </w:r>
    </w:p>
    <w:p w14:paraId="330A378A" w14:textId="77777777" w:rsidR="0024049B" w:rsidRPr="007B7DD7" w:rsidRDefault="0024049B" w:rsidP="00287A9B">
      <w:pPr>
        <w:pStyle w:val="Corpsdetexte2"/>
        <w:spacing w:line="276" w:lineRule="auto"/>
        <w:ind w:right="22"/>
        <w:rPr>
          <w:rFonts w:ascii="Arial" w:hAnsi="Arial" w:cs="Arial"/>
        </w:rPr>
      </w:pPr>
    </w:p>
    <w:p w14:paraId="17385A10" w14:textId="5B301EF4" w:rsidR="0024049B" w:rsidRPr="007B7DD7" w:rsidRDefault="0024049B" w:rsidP="00287A9B">
      <w:pPr>
        <w:pStyle w:val="Corpsdetexte2"/>
        <w:spacing w:line="276" w:lineRule="auto"/>
        <w:ind w:right="22"/>
        <w:rPr>
          <w:rFonts w:ascii="Arial" w:hAnsi="Arial" w:cs="Arial"/>
        </w:rPr>
      </w:pPr>
      <w:r w:rsidRPr="007B7DD7">
        <w:rPr>
          <w:rFonts w:ascii="Arial" w:hAnsi="Arial" w:cs="Arial"/>
        </w:rPr>
        <w:t>……………………………………………………………………………………………………………………………………</w:t>
      </w:r>
    </w:p>
    <w:p w14:paraId="67E3D5A0" w14:textId="77777777" w:rsidR="0024049B" w:rsidRPr="007B7DD7" w:rsidRDefault="0024049B" w:rsidP="00287A9B">
      <w:pPr>
        <w:pStyle w:val="Corpsdetexte2"/>
        <w:spacing w:line="276" w:lineRule="auto"/>
        <w:ind w:right="22"/>
        <w:rPr>
          <w:rFonts w:ascii="Arial" w:hAnsi="Arial" w:cs="Arial"/>
        </w:rPr>
      </w:pPr>
    </w:p>
    <w:p w14:paraId="2CD1A115" w14:textId="77777777" w:rsidR="00287A9B" w:rsidRDefault="0024049B" w:rsidP="00287A9B">
      <w:pPr>
        <w:pStyle w:val="Corpsdetexte2"/>
        <w:spacing w:line="276" w:lineRule="auto"/>
        <w:ind w:right="22"/>
        <w:rPr>
          <w:rFonts w:ascii="Arial" w:hAnsi="Arial" w:cs="Arial"/>
        </w:rPr>
      </w:pPr>
      <w:r w:rsidRPr="007B7DD7">
        <w:rPr>
          <w:rFonts w:ascii="Arial" w:hAnsi="Arial" w:cs="Arial"/>
        </w:rPr>
        <w:t>Ayant pour numéro unique d'identification</w:t>
      </w:r>
      <w:r w:rsidR="00287A9B">
        <w:rPr>
          <w:rFonts w:ascii="Arial" w:hAnsi="Arial" w:cs="Arial"/>
        </w:rPr>
        <w:t xml:space="preserve"> </w:t>
      </w:r>
      <w:r w:rsidRPr="007B7DD7">
        <w:rPr>
          <w:rFonts w:ascii="Arial" w:hAnsi="Arial" w:cs="Arial"/>
        </w:rPr>
        <w:t>SIRET</w:t>
      </w:r>
      <w:r w:rsidRPr="007B7DD7">
        <w:rPr>
          <w:rStyle w:val="Appelnotedebasdep"/>
          <w:rFonts w:ascii="Arial" w:hAnsi="Arial" w:cs="Arial"/>
          <w:bCs/>
        </w:rPr>
        <w:footnoteReference w:id="10"/>
      </w:r>
      <w:r w:rsidRPr="007B7DD7">
        <w:rPr>
          <w:rFonts w:ascii="Arial" w:hAnsi="Arial" w:cs="Arial"/>
        </w:rPr>
        <w:t> : </w:t>
      </w:r>
    </w:p>
    <w:p w14:paraId="21934008" w14:textId="2F36A45F" w:rsidR="0024049B" w:rsidRPr="007B7DD7" w:rsidRDefault="0024049B" w:rsidP="00287A9B">
      <w:pPr>
        <w:pStyle w:val="Corpsdetexte2"/>
        <w:spacing w:line="276" w:lineRule="auto"/>
        <w:ind w:right="22"/>
        <w:rPr>
          <w:rFonts w:ascii="Arial" w:hAnsi="Arial" w:cs="Arial"/>
        </w:rPr>
      </w:pPr>
      <w:r w:rsidRPr="007B7DD7">
        <w:rPr>
          <w:rFonts w:ascii="Arial" w:hAnsi="Arial" w:cs="Arial"/>
        </w:rPr>
        <w:t>…...……………………………………………………………………………………………………………………</w:t>
      </w:r>
      <w:r w:rsidR="00287A9B">
        <w:rPr>
          <w:rFonts w:ascii="Arial" w:hAnsi="Arial" w:cs="Arial"/>
        </w:rPr>
        <w:t>…………</w:t>
      </w:r>
    </w:p>
    <w:p w14:paraId="290C2509" w14:textId="77777777" w:rsidR="0024049B" w:rsidRPr="007B7DD7" w:rsidRDefault="0024049B" w:rsidP="00287A9B">
      <w:pPr>
        <w:pStyle w:val="Corpsdetexte2"/>
        <w:spacing w:line="276" w:lineRule="auto"/>
        <w:ind w:right="22"/>
        <w:rPr>
          <w:rFonts w:ascii="Arial" w:hAnsi="Arial" w:cs="Arial"/>
        </w:rPr>
      </w:pPr>
    </w:p>
    <w:p w14:paraId="51F5919A"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Représenté par :</w:t>
      </w:r>
    </w:p>
    <w:p w14:paraId="54DF97C9" w14:textId="77777777" w:rsidR="0024049B" w:rsidRPr="007B7DD7" w:rsidRDefault="0024049B" w:rsidP="00287A9B">
      <w:pPr>
        <w:pStyle w:val="Corpsdetexte2"/>
        <w:spacing w:line="276" w:lineRule="auto"/>
        <w:ind w:right="22"/>
        <w:rPr>
          <w:rFonts w:ascii="Arial" w:hAnsi="Arial" w:cs="Arial"/>
        </w:rPr>
      </w:pPr>
    </w:p>
    <w:p w14:paraId="20CEE7DE" w14:textId="77777777" w:rsidR="00B96770" w:rsidRPr="007B7DD7" w:rsidRDefault="0024049B" w:rsidP="00287A9B">
      <w:pPr>
        <w:pStyle w:val="Corpsdetexte2"/>
        <w:spacing w:line="276" w:lineRule="auto"/>
        <w:ind w:right="22"/>
        <w:rPr>
          <w:rFonts w:ascii="Arial" w:hAnsi="Arial" w:cs="Arial"/>
        </w:rPr>
      </w:pPr>
      <w:r w:rsidRPr="007B7DD7">
        <w:rPr>
          <w:rFonts w:ascii="Arial" w:hAnsi="Arial" w:cs="Arial"/>
        </w:rPr>
        <w:t>Nom : ………………………………………………………</w:t>
      </w:r>
      <w:r w:rsidR="00E8222D">
        <w:rPr>
          <w:rFonts w:ascii="Arial" w:hAnsi="Arial" w:cs="Arial"/>
        </w:rPr>
        <w:t>…………………………………………………………………………...</w:t>
      </w:r>
    </w:p>
    <w:p w14:paraId="3CA1EE10" w14:textId="77777777" w:rsidR="00B96770" w:rsidRPr="007B7DD7" w:rsidRDefault="00B96770" w:rsidP="00287A9B">
      <w:pPr>
        <w:pStyle w:val="Corpsdetexte2"/>
        <w:tabs>
          <w:tab w:val="left" w:pos="1260"/>
        </w:tabs>
        <w:spacing w:line="276" w:lineRule="auto"/>
        <w:ind w:right="22"/>
        <w:rPr>
          <w:rFonts w:ascii="Arial" w:hAnsi="Arial" w:cs="Arial"/>
        </w:rPr>
      </w:pPr>
    </w:p>
    <w:p w14:paraId="2B36C16B" w14:textId="77777777" w:rsidR="0024049B" w:rsidRPr="007B7DD7" w:rsidRDefault="0024049B" w:rsidP="00287A9B">
      <w:pPr>
        <w:pStyle w:val="Corpsdetexte2"/>
        <w:tabs>
          <w:tab w:val="left" w:pos="1260"/>
        </w:tabs>
        <w:spacing w:line="276" w:lineRule="auto"/>
        <w:ind w:right="22"/>
        <w:rPr>
          <w:rFonts w:ascii="Arial" w:hAnsi="Arial" w:cs="Arial"/>
        </w:rPr>
      </w:pPr>
      <w:r w:rsidRPr="007B7DD7">
        <w:rPr>
          <w:rFonts w:ascii="Arial" w:hAnsi="Arial" w:cs="Arial"/>
        </w:rPr>
        <w:t>Qualité</w:t>
      </w:r>
      <w:r w:rsidRPr="007B7DD7">
        <w:rPr>
          <w:rStyle w:val="Appelnotedebasdep"/>
          <w:rFonts w:ascii="Arial" w:hAnsi="Arial" w:cs="Arial"/>
          <w:bCs/>
        </w:rPr>
        <w:footnoteReference w:id="11"/>
      </w:r>
      <w:r w:rsidRPr="007B7DD7">
        <w:rPr>
          <w:rFonts w:ascii="Arial" w:hAnsi="Arial" w:cs="Arial"/>
        </w:rPr>
        <w:t>:</w:t>
      </w:r>
    </w:p>
    <w:p w14:paraId="6EA6E508" w14:textId="77777777" w:rsidR="0024049B" w:rsidRPr="007B7DD7" w:rsidRDefault="0024049B" w:rsidP="00287A9B">
      <w:pPr>
        <w:pStyle w:val="Corpsdetexte2"/>
        <w:tabs>
          <w:tab w:val="left" w:pos="1260"/>
        </w:tabs>
        <w:spacing w:line="276" w:lineRule="auto"/>
        <w:ind w:right="22"/>
        <w:rPr>
          <w:rFonts w:ascii="Arial" w:hAnsi="Arial" w:cs="Arial"/>
        </w:rPr>
      </w:pPr>
    </w:p>
    <w:p w14:paraId="13AD68D5" w14:textId="77777777" w:rsidR="0024049B" w:rsidRPr="007B7DD7" w:rsidRDefault="0024049B" w:rsidP="00287A9B">
      <w:pPr>
        <w:pStyle w:val="Corpsdetexte2"/>
        <w:tabs>
          <w:tab w:val="left" w:pos="1260"/>
        </w:tabs>
        <w:spacing w:line="276" w:lineRule="auto"/>
        <w:ind w:right="22"/>
        <w:rPr>
          <w:rFonts w:ascii="Arial" w:hAnsi="Arial" w:cs="Arial"/>
        </w:rPr>
      </w:pPr>
      <w:r w:rsidRPr="007B7DD7">
        <w:rPr>
          <w:rFonts w:ascii="Arial" w:hAnsi="Arial" w:cs="Arial"/>
        </w:rPr>
        <w:t xml:space="preserve">  </w:t>
      </w:r>
      <w:r w:rsidRPr="007B7DD7">
        <w:rPr>
          <w:rFonts w:ascii="Arial" w:hAnsi="Arial" w:cs="Arial"/>
        </w:rPr>
        <w:tab/>
      </w:r>
      <w:r w:rsidR="00ED21CF" w:rsidRPr="007B7DD7">
        <w:rPr>
          <w:rFonts w:ascii="Arial" w:hAnsi="Arial" w:cs="Arial"/>
        </w:rPr>
        <w:fldChar w:fldCharType="begin">
          <w:ffData>
            <w:name w:val="CaseACocher1"/>
            <w:enabled/>
            <w:calcOnExit w:val="0"/>
            <w:checkBox>
              <w:sizeAuto/>
              <w:default w:val="0"/>
            </w:checkBox>
          </w:ffData>
        </w:fldChar>
      </w:r>
      <w:r w:rsidRPr="007B7DD7">
        <w:rPr>
          <w:rFonts w:ascii="Arial" w:hAnsi="Arial" w:cs="Arial"/>
        </w:rPr>
        <w:instrText xml:space="preserve"> FORMCHECKBOX </w:instrText>
      </w:r>
      <w:r w:rsidR="00ED21CF" w:rsidRPr="007B7DD7">
        <w:rPr>
          <w:rFonts w:ascii="Arial" w:hAnsi="Arial" w:cs="Arial"/>
        </w:rPr>
      </w:r>
      <w:r w:rsidR="00ED21CF" w:rsidRPr="007B7DD7">
        <w:rPr>
          <w:rFonts w:ascii="Arial" w:hAnsi="Arial" w:cs="Arial"/>
        </w:rPr>
        <w:fldChar w:fldCharType="separate"/>
      </w:r>
      <w:r w:rsidR="00ED21CF" w:rsidRPr="007B7DD7">
        <w:rPr>
          <w:rFonts w:ascii="Arial" w:hAnsi="Arial" w:cs="Arial"/>
        </w:rPr>
        <w:fldChar w:fldCharType="end"/>
      </w:r>
      <w:r w:rsidRPr="007B7DD7">
        <w:rPr>
          <w:rFonts w:ascii="Arial" w:hAnsi="Arial" w:cs="Arial"/>
        </w:rPr>
        <w:t xml:space="preserve"> Représentant légal de l’entreprise.</w:t>
      </w:r>
    </w:p>
    <w:p w14:paraId="7E9B6FD8" w14:textId="77777777" w:rsidR="0024049B" w:rsidRPr="007B7DD7" w:rsidRDefault="0024049B" w:rsidP="00287A9B">
      <w:pPr>
        <w:pStyle w:val="Corpsdetexte2"/>
        <w:tabs>
          <w:tab w:val="left" w:pos="1260"/>
        </w:tabs>
        <w:spacing w:line="276" w:lineRule="auto"/>
        <w:ind w:right="22"/>
        <w:rPr>
          <w:rFonts w:ascii="Arial" w:hAnsi="Arial" w:cs="Arial"/>
        </w:rPr>
      </w:pPr>
    </w:p>
    <w:p w14:paraId="2C1EA1B6" w14:textId="77777777" w:rsidR="0024049B" w:rsidRPr="007B7DD7" w:rsidRDefault="0024049B" w:rsidP="00287A9B">
      <w:pPr>
        <w:pStyle w:val="Corpsdetexte2"/>
        <w:tabs>
          <w:tab w:val="left" w:pos="1260"/>
        </w:tabs>
        <w:spacing w:line="276" w:lineRule="auto"/>
        <w:ind w:right="22"/>
        <w:rPr>
          <w:rFonts w:ascii="Arial" w:hAnsi="Arial" w:cs="Arial"/>
        </w:rPr>
      </w:pPr>
      <w:r w:rsidRPr="007B7DD7">
        <w:rPr>
          <w:rFonts w:ascii="Arial" w:hAnsi="Arial" w:cs="Arial"/>
        </w:rPr>
        <w:lastRenderedPageBreak/>
        <w:tab/>
      </w:r>
      <w:r w:rsidR="00ED21CF" w:rsidRPr="007B7DD7">
        <w:rPr>
          <w:rFonts w:ascii="Arial" w:hAnsi="Arial" w:cs="Arial"/>
        </w:rPr>
        <w:fldChar w:fldCharType="begin">
          <w:ffData>
            <w:name w:val="CaseACocher1"/>
            <w:enabled/>
            <w:calcOnExit w:val="0"/>
            <w:checkBox>
              <w:sizeAuto/>
              <w:default w:val="0"/>
            </w:checkBox>
          </w:ffData>
        </w:fldChar>
      </w:r>
      <w:r w:rsidRPr="007B7DD7">
        <w:rPr>
          <w:rFonts w:ascii="Arial" w:hAnsi="Arial" w:cs="Arial"/>
        </w:rPr>
        <w:instrText xml:space="preserve"> FORMCHECKBOX </w:instrText>
      </w:r>
      <w:r w:rsidR="00ED21CF" w:rsidRPr="007B7DD7">
        <w:rPr>
          <w:rFonts w:ascii="Arial" w:hAnsi="Arial" w:cs="Arial"/>
        </w:rPr>
      </w:r>
      <w:r w:rsidR="00ED21CF" w:rsidRPr="007B7DD7">
        <w:rPr>
          <w:rFonts w:ascii="Arial" w:hAnsi="Arial" w:cs="Arial"/>
        </w:rPr>
        <w:fldChar w:fldCharType="separate"/>
      </w:r>
      <w:r w:rsidR="00ED21CF" w:rsidRPr="007B7DD7">
        <w:rPr>
          <w:rFonts w:ascii="Arial" w:hAnsi="Arial" w:cs="Arial"/>
        </w:rPr>
        <w:fldChar w:fldCharType="end"/>
      </w:r>
      <w:r w:rsidRPr="007B7DD7">
        <w:rPr>
          <w:rFonts w:ascii="Arial" w:hAnsi="Arial" w:cs="Arial"/>
        </w:rPr>
        <w:t xml:space="preserve"> Ayant reçu pouvoir du représentant légal de l’entreprise.</w:t>
      </w:r>
    </w:p>
    <w:p w14:paraId="2E2EA0DB" w14:textId="77777777" w:rsidR="0024049B" w:rsidRPr="007B7DD7" w:rsidRDefault="0024049B" w:rsidP="00287A9B">
      <w:pPr>
        <w:pStyle w:val="Corpsdetexte2"/>
        <w:spacing w:line="276" w:lineRule="auto"/>
        <w:ind w:right="22"/>
        <w:rPr>
          <w:rFonts w:ascii="Arial" w:hAnsi="Arial" w:cs="Arial"/>
        </w:rPr>
      </w:pPr>
    </w:p>
    <w:p w14:paraId="4DDDADF3" w14:textId="77777777" w:rsidR="0024049B" w:rsidRPr="007B7DD7" w:rsidRDefault="0024049B" w:rsidP="00287A9B">
      <w:pPr>
        <w:pStyle w:val="Corpsdetexte2"/>
        <w:spacing w:line="276" w:lineRule="auto"/>
        <w:ind w:right="22"/>
        <w:rPr>
          <w:rFonts w:ascii="Arial" w:hAnsi="Arial" w:cs="Arial"/>
        </w:rPr>
      </w:pPr>
    </w:p>
    <w:p w14:paraId="4C672C8D"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Les prestations réalisées</w:t>
      </w:r>
      <w:r w:rsidR="002D6E51">
        <w:rPr>
          <w:rFonts w:ascii="Arial" w:hAnsi="Arial" w:cs="Arial"/>
        </w:rPr>
        <w:t xml:space="preserve"> dans le cadre du présent accord-cadre</w:t>
      </w:r>
      <w:r w:rsidRPr="007B7DD7">
        <w:rPr>
          <w:rFonts w:ascii="Arial" w:hAnsi="Arial" w:cs="Arial"/>
        </w:rPr>
        <w:t xml:space="preserve"> seront exécutées</w:t>
      </w:r>
      <w:r w:rsidRPr="007B7DD7">
        <w:rPr>
          <w:rStyle w:val="Appelnotedebasdep"/>
          <w:rFonts w:ascii="Arial" w:hAnsi="Arial" w:cs="Arial"/>
        </w:rPr>
        <w:t xml:space="preserve"> </w:t>
      </w:r>
      <w:r w:rsidRPr="007B7DD7">
        <w:rPr>
          <w:rStyle w:val="Appelnotedebasdep"/>
          <w:rFonts w:ascii="Arial" w:hAnsi="Arial" w:cs="Arial"/>
          <w:bCs/>
        </w:rPr>
        <w:footnoteReference w:id="12"/>
      </w:r>
      <w:r w:rsidRPr="007B7DD7">
        <w:rPr>
          <w:rFonts w:ascii="Arial" w:hAnsi="Arial" w:cs="Arial"/>
        </w:rPr>
        <w:t>:</w:t>
      </w:r>
    </w:p>
    <w:p w14:paraId="2D24FEEE" w14:textId="77777777" w:rsidR="0024049B" w:rsidRPr="007B7DD7" w:rsidRDefault="0024049B" w:rsidP="00287A9B">
      <w:pPr>
        <w:pStyle w:val="Corpsdetexte2"/>
        <w:spacing w:line="276" w:lineRule="auto"/>
        <w:ind w:right="22"/>
        <w:rPr>
          <w:rFonts w:ascii="Arial" w:hAnsi="Arial" w:cs="Arial"/>
        </w:rPr>
      </w:pPr>
    </w:p>
    <w:p w14:paraId="7F54C4E7" w14:textId="77777777" w:rsidR="0024049B" w:rsidRPr="007B7DD7" w:rsidRDefault="00ED21CF" w:rsidP="00287A9B">
      <w:pPr>
        <w:pStyle w:val="Corpsdetexte2"/>
        <w:spacing w:line="276" w:lineRule="auto"/>
        <w:ind w:right="22"/>
        <w:rPr>
          <w:rFonts w:ascii="Arial" w:hAnsi="Arial" w:cs="Arial"/>
        </w:rPr>
      </w:pPr>
      <w:r w:rsidRPr="007B7DD7">
        <w:rPr>
          <w:rFonts w:ascii="Arial" w:hAnsi="Arial" w:cs="Arial"/>
        </w:rPr>
        <w:fldChar w:fldCharType="begin">
          <w:ffData>
            <w:name w:val="CaseACocher1"/>
            <w:enabled/>
            <w:calcOnExit w:val="0"/>
            <w:checkBox>
              <w:sizeAuto/>
              <w:default w:val="0"/>
            </w:checkBox>
          </w:ffData>
        </w:fldChar>
      </w:r>
      <w:r w:rsidR="0024049B" w:rsidRPr="007B7DD7">
        <w:rPr>
          <w:rFonts w:ascii="Arial" w:hAnsi="Arial" w:cs="Arial"/>
        </w:rPr>
        <w:instrText xml:space="preserve"> FORMCHECKBOX </w:instrText>
      </w:r>
      <w:r w:rsidRPr="007B7DD7">
        <w:rPr>
          <w:rFonts w:ascii="Arial" w:hAnsi="Arial" w:cs="Arial"/>
        </w:rPr>
      </w:r>
      <w:r w:rsidRPr="007B7DD7">
        <w:rPr>
          <w:rFonts w:ascii="Arial" w:hAnsi="Arial" w:cs="Arial"/>
        </w:rPr>
        <w:fldChar w:fldCharType="separate"/>
      </w:r>
      <w:r w:rsidRPr="007B7DD7">
        <w:rPr>
          <w:rFonts w:ascii="Arial" w:hAnsi="Arial" w:cs="Arial"/>
        </w:rPr>
        <w:fldChar w:fldCharType="end"/>
      </w:r>
      <w:r w:rsidR="0024049B" w:rsidRPr="007B7DD7">
        <w:rPr>
          <w:rFonts w:ascii="Arial" w:hAnsi="Arial" w:cs="Arial"/>
        </w:rPr>
        <w:t xml:space="preserve"> Par le siège.</w:t>
      </w:r>
    </w:p>
    <w:p w14:paraId="7212C6F4" w14:textId="77777777" w:rsidR="0024049B" w:rsidRPr="007B7DD7" w:rsidRDefault="0024049B" w:rsidP="00287A9B">
      <w:pPr>
        <w:pStyle w:val="Corpsdetexte2"/>
        <w:spacing w:line="276" w:lineRule="auto"/>
        <w:ind w:right="22"/>
        <w:rPr>
          <w:rFonts w:ascii="Arial" w:hAnsi="Arial" w:cs="Arial"/>
        </w:rPr>
      </w:pPr>
    </w:p>
    <w:p w14:paraId="5567745A" w14:textId="77777777" w:rsidR="0024049B" w:rsidRPr="007B7DD7" w:rsidRDefault="00ED21CF" w:rsidP="00287A9B">
      <w:pPr>
        <w:pStyle w:val="Corpsdetexte2"/>
        <w:spacing w:line="276" w:lineRule="auto"/>
        <w:ind w:right="22"/>
        <w:rPr>
          <w:rFonts w:ascii="Arial" w:hAnsi="Arial" w:cs="Arial"/>
        </w:rPr>
      </w:pPr>
      <w:r w:rsidRPr="007B7DD7">
        <w:rPr>
          <w:rFonts w:ascii="Arial" w:hAnsi="Arial" w:cs="Arial"/>
        </w:rPr>
        <w:fldChar w:fldCharType="begin">
          <w:ffData>
            <w:name w:val="CaseACocher1"/>
            <w:enabled/>
            <w:calcOnExit w:val="0"/>
            <w:checkBox>
              <w:sizeAuto/>
              <w:default w:val="0"/>
            </w:checkBox>
          </w:ffData>
        </w:fldChar>
      </w:r>
      <w:r w:rsidR="0024049B" w:rsidRPr="007B7DD7">
        <w:rPr>
          <w:rFonts w:ascii="Arial" w:hAnsi="Arial" w:cs="Arial"/>
        </w:rPr>
        <w:instrText xml:space="preserve"> FORMCHECKBOX </w:instrText>
      </w:r>
      <w:r w:rsidRPr="007B7DD7">
        <w:rPr>
          <w:rFonts w:ascii="Arial" w:hAnsi="Arial" w:cs="Arial"/>
        </w:rPr>
      </w:r>
      <w:r w:rsidRPr="007B7DD7">
        <w:rPr>
          <w:rFonts w:ascii="Arial" w:hAnsi="Arial" w:cs="Arial"/>
        </w:rPr>
        <w:fldChar w:fldCharType="separate"/>
      </w:r>
      <w:r w:rsidRPr="007B7DD7">
        <w:rPr>
          <w:rFonts w:ascii="Arial" w:hAnsi="Arial" w:cs="Arial"/>
        </w:rPr>
        <w:fldChar w:fldCharType="end"/>
      </w:r>
      <w:r w:rsidR="0024049B" w:rsidRPr="007B7DD7">
        <w:rPr>
          <w:rFonts w:ascii="Arial" w:hAnsi="Arial" w:cs="Arial"/>
        </w:rPr>
        <w:t xml:space="preserve"> Par l’établissement suivant :</w:t>
      </w:r>
    </w:p>
    <w:p w14:paraId="7CE78851" w14:textId="77777777" w:rsidR="0024049B" w:rsidRPr="007B7DD7" w:rsidRDefault="0024049B" w:rsidP="00287A9B">
      <w:pPr>
        <w:pStyle w:val="Corpsdetexte2"/>
        <w:spacing w:line="276" w:lineRule="auto"/>
        <w:ind w:right="22"/>
        <w:rPr>
          <w:rFonts w:ascii="Arial" w:hAnsi="Arial" w:cs="Arial"/>
        </w:rPr>
      </w:pPr>
    </w:p>
    <w:p w14:paraId="596593A5" w14:textId="77777777" w:rsidR="0024049B" w:rsidRPr="007B7DD7" w:rsidRDefault="0024049B" w:rsidP="00287A9B">
      <w:pPr>
        <w:pStyle w:val="Corpsdetexte2"/>
        <w:spacing w:line="276" w:lineRule="auto"/>
        <w:ind w:right="22"/>
        <w:rPr>
          <w:rFonts w:ascii="Arial" w:hAnsi="Arial" w:cs="Arial"/>
        </w:rPr>
      </w:pPr>
    </w:p>
    <w:p w14:paraId="28DE0379" w14:textId="77777777" w:rsidR="0024049B" w:rsidRPr="007B7DD7" w:rsidRDefault="0024049B" w:rsidP="00287A9B">
      <w:pPr>
        <w:pStyle w:val="Corpsdetexte2"/>
        <w:spacing w:line="276" w:lineRule="auto"/>
        <w:ind w:right="22"/>
        <w:rPr>
          <w:rFonts w:ascii="Arial" w:hAnsi="Arial" w:cs="Arial"/>
        </w:rPr>
      </w:pPr>
      <w:r w:rsidRPr="007B7DD7">
        <w:rPr>
          <w:rFonts w:ascii="Arial" w:hAnsi="Arial" w:cs="Arial"/>
        </w:rPr>
        <w:t>Nom : …………………………………………………………………………………………………………………………………...</w:t>
      </w:r>
    </w:p>
    <w:p w14:paraId="68380D53" w14:textId="77777777" w:rsidR="0024049B" w:rsidRPr="007B7DD7" w:rsidRDefault="0024049B" w:rsidP="00287A9B">
      <w:pPr>
        <w:pStyle w:val="Corpsdetexte2"/>
        <w:spacing w:line="276" w:lineRule="auto"/>
        <w:ind w:right="22"/>
        <w:rPr>
          <w:rFonts w:ascii="Arial" w:hAnsi="Arial" w:cs="Arial"/>
        </w:rPr>
      </w:pPr>
    </w:p>
    <w:p w14:paraId="49641739" w14:textId="2DCB8ED9" w:rsidR="0024049B" w:rsidRPr="007B7DD7" w:rsidRDefault="0024049B" w:rsidP="00287A9B">
      <w:pPr>
        <w:pStyle w:val="Corpsdetexte2"/>
        <w:spacing w:line="276" w:lineRule="auto"/>
        <w:ind w:right="22"/>
        <w:rPr>
          <w:rFonts w:ascii="Arial" w:hAnsi="Arial" w:cs="Arial"/>
        </w:rPr>
      </w:pPr>
      <w:r w:rsidRPr="007B7DD7">
        <w:rPr>
          <w:rFonts w:ascii="Arial" w:hAnsi="Arial" w:cs="Arial"/>
        </w:rPr>
        <w:t>Adresse : ………………………………………………………………………………………………………………………………</w:t>
      </w:r>
      <w:r w:rsidR="00287A9B">
        <w:rPr>
          <w:rFonts w:ascii="Arial" w:hAnsi="Arial" w:cs="Arial"/>
        </w:rPr>
        <w:t>……</w:t>
      </w:r>
    </w:p>
    <w:p w14:paraId="1FDBB908" w14:textId="77777777" w:rsidR="0024049B" w:rsidRPr="007B7DD7" w:rsidRDefault="0024049B" w:rsidP="00287A9B">
      <w:pPr>
        <w:pStyle w:val="Corpsdetexte2"/>
        <w:spacing w:line="276" w:lineRule="auto"/>
        <w:ind w:right="22"/>
        <w:rPr>
          <w:rFonts w:ascii="Arial" w:hAnsi="Arial" w:cs="Arial"/>
        </w:rPr>
      </w:pPr>
    </w:p>
    <w:p w14:paraId="4B561AC8" w14:textId="6ADAF005" w:rsidR="0024049B" w:rsidRPr="007B7DD7" w:rsidRDefault="0024049B" w:rsidP="00287A9B">
      <w:pPr>
        <w:pStyle w:val="Corpsdetexte2"/>
        <w:spacing w:line="276" w:lineRule="auto"/>
        <w:ind w:right="22"/>
        <w:rPr>
          <w:rFonts w:ascii="Arial" w:hAnsi="Arial" w:cs="Arial"/>
        </w:rPr>
      </w:pPr>
      <w:r w:rsidRPr="007B7DD7">
        <w:rPr>
          <w:rFonts w:ascii="Arial" w:hAnsi="Arial" w:cs="Arial"/>
        </w:rPr>
        <w:t>……………………………………………………………………………………………………………………………………</w:t>
      </w:r>
    </w:p>
    <w:p w14:paraId="414E514F" w14:textId="77777777" w:rsidR="0024049B" w:rsidRPr="007B7DD7" w:rsidRDefault="0024049B" w:rsidP="00287A9B">
      <w:pPr>
        <w:pStyle w:val="Corpsdetexte2"/>
        <w:spacing w:line="276" w:lineRule="auto"/>
        <w:ind w:right="22"/>
        <w:rPr>
          <w:rFonts w:ascii="Arial" w:hAnsi="Arial" w:cs="Arial"/>
        </w:rPr>
      </w:pPr>
    </w:p>
    <w:p w14:paraId="749217B1" w14:textId="6EAD2B2C" w:rsidR="0024049B" w:rsidRPr="007B7DD7" w:rsidRDefault="0024049B" w:rsidP="00287A9B">
      <w:pPr>
        <w:pStyle w:val="Corpsdetexte2"/>
        <w:spacing w:line="276" w:lineRule="auto"/>
        <w:ind w:right="22"/>
        <w:rPr>
          <w:rFonts w:ascii="Arial" w:hAnsi="Arial" w:cs="Arial"/>
        </w:rPr>
      </w:pPr>
      <w:r w:rsidRPr="007B7DD7">
        <w:rPr>
          <w:rFonts w:ascii="Arial" w:hAnsi="Arial" w:cs="Arial"/>
        </w:rPr>
        <w:t>……………………………………………………………………………………………………………………………………</w:t>
      </w:r>
    </w:p>
    <w:p w14:paraId="23A3D2E5" w14:textId="77777777" w:rsidR="0024049B" w:rsidRPr="007B7DD7" w:rsidRDefault="0024049B" w:rsidP="00287A9B">
      <w:pPr>
        <w:pStyle w:val="Corpsdetexte2"/>
        <w:spacing w:line="276" w:lineRule="auto"/>
        <w:ind w:right="22"/>
        <w:rPr>
          <w:rFonts w:ascii="Arial" w:hAnsi="Arial" w:cs="Arial"/>
        </w:rPr>
      </w:pPr>
    </w:p>
    <w:p w14:paraId="5EDE5CC1" w14:textId="77777777" w:rsidR="0024049B" w:rsidRPr="007B7DD7" w:rsidRDefault="0024049B" w:rsidP="00287A9B">
      <w:pPr>
        <w:pStyle w:val="Corpsdetexte2"/>
        <w:spacing w:line="276" w:lineRule="auto"/>
        <w:ind w:right="22"/>
        <w:rPr>
          <w:rFonts w:ascii="Arial" w:hAnsi="Arial" w:cs="Arial"/>
        </w:rPr>
      </w:pPr>
    </w:p>
    <w:p w14:paraId="13992F7C" w14:textId="17BFF4FE" w:rsidR="0024049B" w:rsidRPr="007B7DD7" w:rsidRDefault="0024049B" w:rsidP="00287A9B">
      <w:pPr>
        <w:pStyle w:val="Corpsdetexte2"/>
        <w:spacing w:line="276" w:lineRule="auto"/>
        <w:ind w:right="22"/>
        <w:rPr>
          <w:rFonts w:ascii="Arial" w:hAnsi="Arial" w:cs="Arial"/>
        </w:rPr>
      </w:pPr>
      <w:r w:rsidRPr="007B7DD7">
        <w:rPr>
          <w:rFonts w:ascii="Arial" w:hAnsi="Arial" w:cs="Arial"/>
        </w:rPr>
        <w:t>Numéro unique d'identification SIRET : ……………………………………………………………………………………………………………………………………</w:t>
      </w:r>
      <w:r w:rsidR="00287A9B">
        <w:rPr>
          <w:rFonts w:ascii="Arial" w:hAnsi="Arial" w:cs="Arial"/>
        </w:rPr>
        <w:t>...</w:t>
      </w:r>
    </w:p>
    <w:p w14:paraId="76BF5394" w14:textId="77777777" w:rsidR="0024049B" w:rsidRPr="007B7DD7" w:rsidRDefault="0024049B" w:rsidP="00287A9B">
      <w:pPr>
        <w:pStyle w:val="Corpsdetexte2"/>
        <w:spacing w:line="276" w:lineRule="auto"/>
        <w:ind w:right="22"/>
        <w:jc w:val="both"/>
        <w:rPr>
          <w:rFonts w:ascii="Arial" w:hAnsi="Arial" w:cs="Arial"/>
        </w:rPr>
      </w:pPr>
    </w:p>
    <w:p w14:paraId="24F64310" w14:textId="77777777" w:rsidR="0024049B" w:rsidRPr="007B7DD7" w:rsidRDefault="0024049B" w:rsidP="00287A9B">
      <w:pPr>
        <w:spacing w:line="276" w:lineRule="auto"/>
        <w:ind w:right="22"/>
        <w:jc w:val="both"/>
        <w:rPr>
          <w:rFonts w:ascii="Arial" w:hAnsi="Arial" w:cs="Arial"/>
        </w:rPr>
      </w:pPr>
    </w:p>
    <w:p w14:paraId="16777EAD" w14:textId="696A2345" w:rsidR="0024049B" w:rsidRPr="00C67D44" w:rsidRDefault="00CA36CD" w:rsidP="00287A9B">
      <w:pPr>
        <w:autoSpaceDE w:val="0"/>
        <w:autoSpaceDN w:val="0"/>
        <w:spacing w:line="276" w:lineRule="auto"/>
        <w:jc w:val="both"/>
        <w:rPr>
          <w:rFonts w:ascii="Arial" w:hAnsi="Arial" w:cs="Arial"/>
        </w:rPr>
      </w:pPr>
      <w:r w:rsidRPr="007B7DD7">
        <w:rPr>
          <w:rFonts w:ascii="Arial" w:hAnsi="Arial" w:cs="Arial"/>
        </w:rPr>
        <w:t>Chaque membre du groupement a</w:t>
      </w:r>
      <w:r w:rsidR="002D6E51">
        <w:rPr>
          <w:rFonts w:ascii="Arial" w:hAnsi="Arial" w:cs="Arial"/>
        </w:rPr>
        <w:t xml:space="preserve">yant pris </w:t>
      </w:r>
      <w:r w:rsidR="002D6E51" w:rsidRPr="00C67D44">
        <w:rPr>
          <w:rFonts w:ascii="Arial" w:hAnsi="Arial" w:cs="Arial"/>
        </w:rPr>
        <w:t>connaissance de l’accord-cadre</w:t>
      </w:r>
      <w:r w:rsidRPr="00C67D44">
        <w:rPr>
          <w:rFonts w:ascii="Arial" w:hAnsi="Arial" w:cs="Arial"/>
        </w:rPr>
        <w:t xml:space="preserve"> et des documents qui y sont mentionnés, fourni les certificats, les déclarations et attestations prévus </w:t>
      </w:r>
      <w:r w:rsidR="00DD265C" w:rsidRPr="00C67D44">
        <w:rPr>
          <w:rFonts w:ascii="Arial" w:hAnsi="Arial" w:cs="Arial"/>
          <w:color w:val="000000"/>
        </w:rPr>
        <w:t>aux articles R.</w:t>
      </w:r>
      <w:r w:rsidR="00687A63">
        <w:rPr>
          <w:rFonts w:ascii="Arial" w:hAnsi="Arial" w:cs="Arial"/>
          <w:color w:val="000000"/>
        </w:rPr>
        <w:t xml:space="preserve"> </w:t>
      </w:r>
      <w:r w:rsidR="00DD265C" w:rsidRPr="00C67D44">
        <w:rPr>
          <w:rFonts w:ascii="Arial" w:hAnsi="Arial" w:cs="Arial"/>
          <w:color w:val="000000"/>
        </w:rPr>
        <w:t>2143-3 à R.</w:t>
      </w:r>
      <w:r w:rsidR="00687A63">
        <w:rPr>
          <w:rFonts w:ascii="Arial" w:hAnsi="Arial" w:cs="Arial"/>
          <w:color w:val="000000"/>
        </w:rPr>
        <w:t xml:space="preserve"> </w:t>
      </w:r>
      <w:r w:rsidR="00DD265C" w:rsidRPr="00C67D44">
        <w:rPr>
          <w:rFonts w:ascii="Arial" w:hAnsi="Arial" w:cs="Arial"/>
          <w:color w:val="000000"/>
        </w:rPr>
        <w:t xml:space="preserve">2143-16 du Code de la </w:t>
      </w:r>
      <w:r w:rsidR="00687A63">
        <w:rPr>
          <w:rFonts w:ascii="Arial" w:hAnsi="Arial" w:cs="Arial"/>
          <w:color w:val="000000"/>
        </w:rPr>
        <w:t>c</w:t>
      </w:r>
      <w:r w:rsidR="00DD265C" w:rsidRPr="00C67D44">
        <w:rPr>
          <w:rFonts w:ascii="Arial" w:hAnsi="Arial" w:cs="Arial"/>
          <w:color w:val="000000"/>
        </w:rPr>
        <w:t xml:space="preserve">ommande </w:t>
      </w:r>
      <w:r w:rsidR="00687A63">
        <w:rPr>
          <w:rFonts w:ascii="Arial" w:hAnsi="Arial" w:cs="Arial"/>
          <w:color w:val="000000"/>
        </w:rPr>
        <w:t>p</w:t>
      </w:r>
      <w:r w:rsidR="00DD265C" w:rsidRPr="00C67D44">
        <w:rPr>
          <w:rFonts w:ascii="Arial" w:hAnsi="Arial" w:cs="Arial"/>
          <w:color w:val="000000"/>
        </w:rPr>
        <w:t>ublique</w:t>
      </w:r>
      <w:r w:rsidRPr="00C67D44">
        <w:rPr>
          <w:rFonts w:ascii="Arial" w:hAnsi="Arial" w:cs="Arial"/>
        </w:rPr>
        <w:t>,</w:t>
      </w:r>
    </w:p>
    <w:p w14:paraId="01437FBA" w14:textId="77777777" w:rsidR="00CA36CD" w:rsidRPr="00C67D44" w:rsidRDefault="00CA36CD" w:rsidP="00287A9B">
      <w:pPr>
        <w:autoSpaceDE w:val="0"/>
        <w:autoSpaceDN w:val="0"/>
        <w:spacing w:line="276" w:lineRule="auto"/>
        <w:jc w:val="both"/>
        <w:rPr>
          <w:rFonts w:ascii="Arial" w:hAnsi="Arial" w:cs="Arial"/>
        </w:rPr>
      </w:pPr>
    </w:p>
    <w:p w14:paraId="1587C3FC" w14:textId="5DBCE2A7" w:rsidR="0024049B" w:rsidRPr="007B7DD7" w:rsidRDefault="0024049B" w:rsidP="00287A9B">
      <w:pPr>
        <w:autoSpaceDE w:val="0"/>
        <w:autoSpaceDN w:val="0"/>
        <w:spacing w:line="276" w:lineRule="auto"/>
        <w:jc w:val="both"/>
        <w:rPr>
          <w:rFonts w:ascii="Arial" w:hAnsi="Arial" w:cs="Arial"/>
        </w:rPr>
      </w:pPr>
      <w:r w:rsidRPr="00C67D44">
        <w:rPr>
          <w:rFonts w:ascii="Arial" w:hAnsi="Arial" w:cs="Arial"/>
          <w:b/>
        </w:rPr>
        <w:t>NOUS ENGAGEONS</w:t>
      </w:r>
      <w:r w:rsidRPr="00C67D44">
        <w:rPr>
          <w:rFonts w:ascii="Arial" w:hAnsi="Arial" w:cs="Arial"/>
        </w:rPr>
        <w:t xml:space="preserve"> sans réserve, en qualité d’entrepreneurs groupés solidaires, conformément aux stipulations des documents visés ci-dessus à exécuter les prestations demandées d</w:t>
      </w:r>
      <w:r w:rsidR="009B5590" w:rsidRPr="00C67D44">
        <w:rPr>
          <w:rFonts w:ascii="Arial" w:hAnsi="Arial" w:cs="Arial"/>
        </w:rPr>
        <w:t>ans</w:t>
      </w:r>
      <w:r w:rsidR="009B5590">
        <w:rPr>
          <w:rFonts w:ascii="Arial" w:hAnsi="Arial" w:cs="Arial"/>
        </w:rPr>
        <w:t xml:space="preserve"> les conditions définies </w:t>
      </w:r>
      <w:r w:rsidR="00AF4FBF">
        <w:rPr>
          <w:rFonts w:ascii="Arial" w:hAnsi="Arial" w:cs="Arial"/>
        </w:rPr>
        <w:t>dans les pièces contractuelles</w:t>
      </w:r>
      <w:r w:rsidR="009B5590">
        <w:rPr>
          <w:rFonts w:ascii="Arial" w:hAnsi="Arial" w:cs="Arial"/>
        </w:rPr>
        <w:t xml:space="preserve">. </w:t>
      </w:r>
    </w:p>
    <w:p w14:paraId="147663FB" w14:textId="77777777" w:rsidR="0024049B" w:rsidRPr="007B7DD7" w:rsidRDefault="0024049B" w:rsidP="00287A9B">
      <w:pPr>
        <w:autoSpaceDE w:val="0"/>
        <w:autoSpaceDN w:val="0"/>
        <w:spacing w:line="276" w:lineRule="auto"/>
        <w:jc w:val="both"/>
        <w:rPr>
          <w:rFonts w:ascii="Arial" w:hAnsi="Arial" w:cs="Arial"/>
        </w:rPr>
      </w:pPr>
    </w:p>
    <w:p w14:paraId="1CE65377" w14:textId="72CA1B03" w:rsidR="0024049B" w:rsidRPr="007B7DD7" w:rsidRDefault="0024049B" w:rsidP="00287A9B">
      <w:pPr>
        <w:autoSpaceDE w:val="0"/>
        <w:autoSpaceDN w:val="0"/>
        <w:spacing w:line="276" w:lineRule="auto"/>
        <w:jc w:val="both"/>
        <w:rPr>
          <w:rFonts w:ascii="Arial" w:hAnsi="Arial" w:cs="Arial"/>
        </w:rPr>
      </w:pPr>
      <w:r w:rsidRPr="007B7DD7">
        <w:rPr>
          <w:rFonts w:ascii="Arial" w:hAnsi="Arial" w:cs="Arial"/>
        </w:rPr>
        <w:t xml:space="preserve">L’offre ainsi présentée ne nous lie toutefois que si son acceptation nous est notifiée dans un délai de </w:t>
      </w:r>
      <w:r w:rsidR="00687A63" w:rsidRPr="0027170B">
        <w:rPr>
          <w:rFonts w:ascii="Arial" w:hAnsi="Arial" w:cs="Arial"/>
          <w:bCs/>
        </w:rPr>
        <w:t xml:space="preserve">180 </w:t>
      </w:r>
      <w:r w:rsidRPr="0027170B">
        <w:rPr>
          <w:rFonts w:ascii="Arial" w:hAnsi="Arial" w:cs="Arial"/>
          <w:bCs/>
        </w:rPr>
        <w:t xml:space="preserve">jours </w:t>
      </w:r>
      <w:r w:rsidR="00C25203" w:rsidRPr="0027170B">
        <w:rPr>
          <w:rFonts w:ascii="Arial" w:hAnsi="Arial" w:cs="Arial"/>
          <w:bCs/>
        </w:rPr>
        <w:t xml:space="preserve">calendaires </w:t>
      </w:r>
      <w:r w:rsidRPr="007B7DD7">
        <w:rPr>
          <w:rFonts w:ascii="Arial" w:hAnsi="Arial" w:cs="Arial"/>
        </w:rPr>
        <w:t>à compter de la date limite de remise des offres indiquée dans le règlement de la consultation.</w:t>
      </w:r>
    </w:p>
    <w:p w14:paraId="4B1CABB2" w14:textId="77777777" w:rsidR="0024049B" w:rsidRPr="007B7DD7" w:rsidRDefault="0024049B" w:rsidP="00287A9B">
      <w:pPr>
        <w:spacing w:line="276" w:lineRule="auto"/>
        <w:rPr>
          <w:rFonts w:ascii="Arial" w:hAnsi="Arial" w:cs="Arial"/>
          <w:kern w:val="0"/>
          <w:lang w:eastAsia="ar-SA"/>
        </w:rPr>
      </w:pPr>
    </w:p>
    <w:p w14:paraId="25F3BB59" w14:textId="77777777" w:rsidR="0024049B" w:rsidRPr="007B7DD7" w:rsidRDefault="0024049B" w:rsidP="0024049B">
      <w:pPr>
        <w:rPr>
          <w:rFonts w:ascii="Arial" w:hAnsi="Arial" w:cs="Arial"/>
          <w:kern w:val="0"/>
          <w:lang w:eastAsia="ar-SA"/>
        </w:rPr>
      </w:pPr>
    </w:p>
    <w:p w14:paraId="126701E1" w14:textId="77777777" w:rsidR="0024049B" w:rsidRPr="007B7DD7" w:rsidRDefault="0024049B" w:rsidP="0024049B">
      <w:pPr>
        <w:rPr>
          <w:rFonts w:ascii="Arial" w:hAnsi="Arial" w:cs="Arial"/>
          <w:b/>
        </w:rPr>
      </w:pPr>
    </w:p>
    <w:p w14:paraId="14BFBF3A" w14:textId="77777777" w:rsidR="0024049B" w:rsidRPr="007B7DD7" w:rsidRDefault="0024049B" w:rsidP="0024049B">
      <w:pPr>
        <w:rPr>
          <w:rFonts w:ascii="Arial" w:hAnsi="Arial" w:cs="Arial"/>
          <w:b/>
        </w:rPr>
      </w:pPr>
      <w:r w:rsidRPr="007B7DD7">
        <w:rPr>
          <w:rFonts w:ascii="Arial" w:hAnsi="Arial" w:cs="Arial"/>
          <w:b/>
        </w:rPr>
        <w:br w:type="page"/>
      </w:r>
    </w:p>
    <w:p w14:paraId="1B17C72D" w14:textId="77777777" w:rsidR="00F659E0" w:rsidRPr="007B7DD7" w:rsidRDefault="00F659E0" w:rsidP="006907A5">
      <w:pPr>
        <w:pStyle w:val="Titre1"/>
        <w:spacing w:line="276" w:lineRule="auto"/>
        <w:ind w:right="139"/>
      </w:pPr>
      <w:bookmarkStart w:id="5" w:name="_Toc469578991"/>
      <w:bookmarkStart w:id="6" w:name="_Toc218764639"/>
      <w:r w:rsidRPr="007B7DD7">
        <w:lastRenderedPageBreak/>
        <w:t>CONTEXTE</w:t>
      </w:r>
      <w:bookmarkEnd w:id="5"/>
      <w:bookmarkEnd w:id="6"/>
    </w:p>
    <w:p w14:paraId="7A40B82D" w14:textId="77777777" w:rsidR="00F659E0" w:rsidRPr="00DD4B67" w:rsidRDefault="00F659E0" w:rsidP="006907A5">
      <w:pPr>
        <w:tabs>
          <w:tab w:val="left" w:pos="9072"/>
        </w:tabs>
        <w:spacing w:line="276" w:lineRule="auto"/>
        <w:ind w:right="139"/>
        <w:jc w:val="both"/>
        <w:rPr>
          <w:rFonts w:ascii="Arial" w:hAnsi="Arial" w:cs="Arial"/>
          <w:kern w:val="0"/>
          <w:lang w:eastAsia="ar-SA"/>
        </w:rPr>
      </w:pPr>
      <w:r w:rsidRPr="00DD4B67">
        <w:rPr>
          <w:rFonts w:ascii="Arial" w:hAnsi="Arial" w:cs="Arial"/>
          <w:kern w:val="0"/>
          <w:lang w:eastAsia="ar-SA"/>
        </w:rPr>
        <w:t>Le Centre des monuments nationaux est un établissement public administratif dont les statuts sont fixés par les articles L. 141-1 et R.141-1 et suivants du code du patrimoine. Il est placé sous tutelle du ministre chargé de la Culture.</w:t>
      </w:r>
    </w:p>
    <w:p w14:paraId="1FE68458" w14:textId="77777777" w:rsidR="00F659E0" w:rsidRPr="00DD4B67" w:rsidRDefault="00F659E0" w:rsidP="006907A5">
      <w:pPr>
        <w:tabs>
          <w:tab w:val="left" w:pos="9072"/>
        </w:tabs>
        <w:spacing w:line="276" w:lineRule="auto"/>
        <w:ind w:right="139"/>
        <w:jc w:val="both"/>
        <w:rPr>
          <w:rFonts w:ascii="Arial" w:hAnsi="Arial" w:cs="Arial"/>
          <w:kern w:val="0"/>
          <w:lang w:eastAsia="ar-SA"/>
        </w:rPr>
      </w:pPr>
    </w:p>
    <w:p w14:paraId="696FF052" w14:textId="454356AE" w:rsidR="00F659E0" w:rsidRPr="00DD4B67" w:rsidRDefault="00F659E0" w:rsidP="006907A5">
      <w:pPr>
        <w:spacing w:line="276" w:lineRule="auto"/>
        <w:ind w:right="139"/>
        <w:jc w:val="both"/>
        <w:rPr>
          <w:rFonts w:ascii="Arial" w:hAnsi="Arial" w:cs="Arial"/>
          <w:kern w:val="0"/>
          <w:lang w:eastAsia="ar-SA"/>
        </w:rPr>
      </w:pPr>
      <w:r w:rsidRPr="00DD4B67">
        <w:rPr>
          <w:rFonts w:ascii="Arial" w:hAnsi="Arial" w:cs="Arial"/>
          <w:kern w:val="0"/>
          <w:lang w:eastAsia="ar-SA"/>
        </w:rPr>
        <w:t xml:space="preserve">La présentation du Centre des monuments nationaux et de ses activités est consultable sur le site internet du Centre des monuments nationaux : </w:t>
      </w:r>
      <w:hyperlink r:id="rId9" w:history="1">
        <w:r w:rsidRPr="00DD4B67">
          <w:rPr>
            <w:rFonts w:ascii="Arial" w:hAnsi="Arial" w:cs="Arial"/>
            <w:kern w:val="0"/>
            <w:u w:val="single"/>
            <w:lang w:eastAsia="ar-SA"/>
          </w:rPr>
          <w:t>http://www.monuments-nationaux.fr</w:t>
        </w:r>
      </w:hyperlink>
      <w:r w:rsidRPr="00DD4B67">
        <w:rPr>
          <w:rFonts w:ascii="Arial" w:hAnsi="Arial" w:cs="Arial"/>
          <w:kern w:val="0"/>
          <w:u w:val="single"/>
          <w:lang w:eastAsia="ar-SA"/>
        </w:rPr>
        <w:t xml:space="preserve"> </w:t>
      </w:r>
    </w:p>
    <w:p w14:paraId="06635727" w14:textId="77777777" w:rsidR="00F659E0" w:rsidRPr="00DD4B67" w:rsidRDefault="00F659E0" w:rsidP="006907A5">
      <w:pPr>
        <w:tabs>
          <w:tab w:val="left" w:pos="9072"/>
        </w:tabs>
        <w:spacing w:line="276" w:lineRule="auto"/>
        <w:ind w:right="139"/>
        <w:jc w:val="both"/>
        <w:rPr>
          <w:rFonts w:ascii="Arial" w:hAnsi="Arial" w:cs="Arial"/>
          <w:kern w:val="0"/>
          <w:lang w:eastAsia="ar-SA"/>
        </w:rPr>
      </w:pPr>
    </w:p>
    <w:p w14:paraId="2C133315" w14:textId="77777777" w:rsidR="00F659E0" w:rsidRPr="00DD4B67" w:rsidRDefault="00F659E0" w:rsidP="006907A5">
      <w:pPr>
        <w:spacing w:line="276" w:lineRule="auto"/>
        <w:ind w:right="139"/>
        <w:jc w:val="both"/>
        <w:rPr>
          <w:rFonts w:ascii="Arial" w:hAnsi="Arial" w:cs="Arial"/>
          <w:kern w:val="0"/>
          <w:lang w:eastAsia="ar-SA"/>
        </w:rPr>
      </w:pPr>
      <w:r w:rsidRPr="00DD4B67">
        <w:rPr>
          <w:rFonts w:ascii="Arial" w:hAnsi="Arial" w:cs="Arial"/>
          <w:kern w:val="0"/>
          <w:lang w:eastAsia="ar-SA"/>
        </w:rPr>
        <w:t>Il a pour mission d’entretenir, restaurer, mettre en valeur et ouvrir au public les monuments historiques qui lui sont affectés. Il a ainsi la charge d’une centaine de monuments.</w:t>
      </w:r>
    </w:p>
    <w:p w14:paraId="779B8424" w14:textId="77777777" w:rsidR="00AA3967" w:rsidRPr="00DD4B67" w:rsidRDefault="00AA3967" w:rsidP="006907A5">
      <w:pPr>
        <w:spacing w:line="276" w:lineRule="auto"/>
        <w:ind w:right="139"/>
        <w:jc w:val="both"/>
        <w:rPr>
          <w:rFonts w:ascii="Arial" w:hAnsi="Arial" w:cs="Arial"/>
          <w:kern w:val="0"/>
          <w:lang w:eastAsia="ar-SA"/>
        </w:rPr>
      </w:pPr>
    </w:p>
    <w:p w14:paraId="77206697" w14:textId="08450ECF" w:rsidR="004844B6" w:rsidRDefault="004844B6" w:rsidP="006907A5">
      <w:pPr>
        <w:widowControl/>
        <w:overflowPunct/>
        <w:adjustRightInd/>
        <w:spacing w:line="276" w:lineRule="auto"/>
        <w:ind w:right="139"/>
        <w:jc w:val="both"/>
        <w:rPr>
          <w:rFonts w:ascii="Arial" w:eastAsia="Calibri" w:hAnsi="Arial" w:cs="Arial"/>
          <w:kern w:val="0"/>
          <w:szCs w:val="22"/>
        </w:rPr>
      </w:pPr>
      <w:r w:rsidRPr="004844B6">
        <w:rPr>
          <w:rFonts w:ascii="Arial" w:eastAsia="Calibri" w:hAnsi="Arial" w:cs="Arial"/>
          <w:kern w:val="0"/>
          <w:szCs w:val="22"/>
        </w:rPr>
        <w:t>Le département des Librairies-Boutiques (DLB)</w:t>
      </w:r>
      <w:r>
        <w:rPr>
          <w:rFonts w:ascii="Arial" w:eastAsia="Calibri" w:hAnsi="Arial" w:cs="Arial"/>
          <w:kern w:val="0"/>
          <w:szCs w:val="22"/>
        </w:rPr>
        <w:t>,</w:t>
      </w:r>
      <w:r w:rsidRPr="004844B6">
        <w:rPr>
          <w:rFonts w:ascii="Arial" w:eastAsia="Calibri" w:hAnsi="Arial" w:cs="Arial"/>
          <w:kern w:val="0"/>
          <w:szCs w:val="22"/>
        </w:rPr>
        <w:t xml:space="preserve"> rattaché à la Direction du </w:t>
      </w:r>
      <w:r>
        <w:rPr>
          <w:rFonts w:ascii="Arial" w:eastAsia="Calibri" w:hAnsi="Arial" w:cs="Arial"/>
          <w:kern w:val="0"/>
          <w:szCs w:val="22"/>
        </w:rPr>
        <w:t>D</w:t>
      </w:r>
      <w:r w:rsidRPr="004844B6">
        <w:rPr>
          <w:rFonts w:ascii="Arial" w:eastAsia="Calibri" w:hAnsi="Arial" w:cs="Arial"/>
          <w:kern w:val="0"/>
          <w:szCs w:val="22"/>
        </w:rPr>
        <w:t xml:space="preserve">éveloppement </w:t>
      </w:r>
      <w:r>
        <w:rPr>
          <w:rFonts w:ascii="Arial" w:eastAsia="Calibri" w:hAnsi="Arial" w:cs="Arial"/>
          <w:kern w:val="0"/>
          <w:szCs w:val="22"/>
        </w:rPr>
        <w:t>E</w:t>
      </w:r>
      <w:r w:rsidRPr="004844B6">
        <w:rPr>
          <w:rFonts w:ascii="Arial" w:eastAsia="Calibri" w:hAnsi="Arial" w:cs="Arial"/>
          <w:kern w:val="0"/>
          <w:szCs w:val="22"/>
        </w:rPr>
        <w:t>conomique</w:t>
      </w:r>
      <w:r w:rsidR="00BA3CAD">
        <w:rPr>
          <w:rFonts w:ascii="Arial" w:eastAsia="Calibri" w:hAnsi="Arial" w:cs="Arial"/>
          <w:kern w:val="0"/>
          <w:szCs w:val="22"/>
        </w:rPr>
        <w:t xml:space="preserve"> et de la Relation Visiteurs</w:t>
      </w:r>
      <w:r w:rsidRPr="004844B6">
        <w:rPr>
          <w:rFonts w:ascii="Arial" w:eastAsia="Calibri" w:hAnsi="Arial" w:cs="Arial"/>
          <w:kern w:val="0"/>
          <w:szCs w:val="22"/>
        </w:rPr>
        <w:t xml:space="preserve"> de l’établissement</w:t>
      </w:r>
      <w:r>
        <w:rPr>
          <w:rFonts w:ascii="Arial" w:eastAsia="Calibri" w:hAnsi="Arial" w:cs="Arial"/>
          <w:kern w:val="0"/>
          <w:szCs w:val="22"/>
        </w:rPr>
        <w:t>,</w:t>
      </w:r>
      <w:r w:rsidRPr="004844B6">
        <w:rPr>
          <w:rFonts w:ascii="Arial" w:eastAsia="Calibri" w:hAnsi="Arial" w:cs="Arial"/>
          <w:kern w:val="0"/>
          <w:szCs w:val="22"/>
        </w:rPr>
        <w:t xml:space="preserve"> gère 76 librairies-boutiques des sites et monuments</w:t>
      </w:r>
      <w:r w:rsidR="00BA3CAD">
        <w:rPr>
          <w:rFonts w:ascii="Arial" w:eastAsia="Calibri" w:hAnsi="Arial" w:cs="Arial"/>
          <w:kern w:val="0"/>
          <w:szCs w:val="22"/>
        </w:rPr>
        <w:t xml:space="preserve"> du</w:t>
      </w:r>
      <w:r w:rsidRPr="004844B6">
        <w:rPr>
          <w:rFonts w:ascii="Arial" w:eastAsia="Calibri" w:hAnsi="Arial" w:cs="Arial"/>
          <w:kern w:val="0"/>
          <w:szCs w:val="22"/>
        </w:rPr>
        <w:t xml:space="preserve"> CMN répartis sur toute la France. </w:t>
      </w:r>
    </w:p>
    <w:p w14:paraId="4B68C971" w14:textId="77777777" w:rsidR="004844B6" w:rsidRDefault="004844B6" w:rsidP="006907A5">
      <w:pPr>
        <w:widowControl/>
        <w:overflowPunct/>
        <w:adjustRightInd/>
        <w:spacing w:line="276" w:lineRule="auto"/>
        <w:ind w:right="139"/>
        <w:jc w:val="both"/>
        <w:rPr>
          <w:rFonts w:ascii="Arial" w:eastAsia="Calibri" w:hAnsi="Arial" w:cs="Arial"/>
          <w:kern w:val="0"/>
          <w:szCs w:val="22"/>
        </w:rPr>
      </w:pPr>
    </w:p>
    <w:p w14:paraId="0BFE6E58" w14:textId="221DA0EE" w:rsidR="004844B6" w:rsidRDefault="004844B6" w:rsidP="006907A5">
      <w:pPr>
        <w:widowControl/>
        <w:overflowPunct/>
        <w:adjustRightInd/>
        <w:spacing w:line="276" w:lineRule="auto"/>
        <w:ind w:right="139"/>
        <w:jc w:val="both"/>
        <w:rPr>
          <w:rFonts w:ascii="Arial" w:eastAsia="Calibri" w:hAnsi="Arial" w:cs="Arial"/>
          <w:kern w:val="0"/>
          <w:szCs w:val="22"/>
        </w:rPr>
      </w:pPr>
      <w:r w:rsidRPr="004844B6">
        <w:rPr>
          <w:rFonts w:ascii="Arial" w:eastAsia="Calibri" w:hAnsi="Arial" w:cs="Arial"/>
          <w:kern w:val="0"/>
          <w:szCs w:val="22"/>
        </w:rPr>
        <w:t>Le DLB agit comme fonction support pour le réseau des librairies-boutiques de manière stratégique et opérationnelle : il propose l’offre de produits mis</w:t>
      </w:r>
      <w:r w:rsidR="00BA3CAD">
        <w:rPr>
          <w:rFonts w:ascii="Arial" w:eastAsia="Calibri" w:hAnsi="Arial" w:cs="Arial"/>
          <w:kern w:val="0"/>
          <w:szCs w:val="22"/>
        </w:rPr>
        <w:t>e</w:t>
      </w:r>
      <w:r w:rsidRPr="004844B6">
        <w:rPr>
          <w:rFonts w:ascii="Arial" w:eastAsia="Calibri" w:hAnsi="Arial" w:cs="Arial"/>
          <w:kern w:val="0"/>
          <w:szCs w:val="22"/>
        </w:rPr>
        <w:t xml:space="preserve"> en vente dans les boutiques, gère la logistique et l’approvisionnement de ces produits et </w:t>
      </w:r>
      <w:proofErr w:type="gramStart"/>
      <w:r w:rsidRPr="004844B6">
        <w:rPr>
          <w:rFonts w:ascii="Arial" w:eastAsia="Calibri" w:hAnsi="Arial" w:cs="Arial"/>
          <w:kern w:val="0"/>
          <w:szCs w:val="22"/>
        </w:rPr>
        <w:t>est en charge</w:t>
      </w:r>
      <w:proofErr w:type="gramEnd"/>
      <w:r w:rsidRPr="004844B6">
        <w:rPr>
          <w:rFonts w:ascii="Arial" w:eastAsia="Calibri" w:hAnsi="Arial" w:cs="Arial"/>
          <w:kern w:val="0"/>
          <w:szCs w:val="22"/>
        </w:rPr>
        <w:t xml:space="preserve"> de la mise en valeur de cette offre dans les boutiques ainsi que de l’accompagnement commercial de ces points de ventes.</w:t>
      </w:r>
    </w:p>
    <w:p w14:paraId="25D848E1" w14:textId="77777777" w:rsidR="004844B6" w:rsidRPr="004844B6" w:rsidRDefault="004844B6" w:rsidP="006907A5">
      <w:pPr>
        <w:widowControl/>
        <w:overflowPunct/>
        <w:adjustRightInd/>
        <w:spacing w:line="276" w:lineRule="auto"/>
        <w:ind w:right="139"/>
        <w:jc w:val="both"/>
        <w:rPr>
          <w:rFonts w:ascii="Arial" w:eastAsia="Calibri" w:hAnsi="Arial" w:cs="Arial"/>
          <w:kern w:val="0"/>
          <w:szCs w:val="22"/>
        </w:rPr>
      </w:pPr>
    </w:p>
    <w:p w14:paraId="3ADBCE95" w14:textId="6AE385BD" w:rsidR="004844B6" w:rsidRPr="004844B6" w:rsidRDefault="004844B6" w:rsidP="006907A5">
      <w:pPr>
        <w:widowControl/>
        <w:overflowPunct/>
        <w:adjustRightInd/>
        <w:spacing w:line="276" w:lineRule="auto"/>
        <w:ind w:right="139"/>
        <w:jc w:val="both"/>
        <w:rPr>
          <w:rFonts w:ascii="Arial" w:eastAsia="Calibri" w:hAnsi="Arial" w:cs="Arial"/>
          <w:kern w:val="0"/>
          <w:szCs w:val="22"/>
        </w:rPr>
      </w:pPr>
      <w:r w:rsidRPr="004844B6">
        <w:rPr>
          <w:rFonts w:ascii="Arial" w:eastAsia="Calibri" w:hAnsi="Arial" w:cs="Arial"/>
          <w:kern w:val="0"/>
          <w:szCs w:val="22"/>
        </w:rPr>
        <w:t>Le DLB propose une offre diversifiée de produits culturels et touristiques en lien avec chaque site : livres, jouets, accessoires cadeaux souvenirs, bijoux, accessoires de la personne</w:t>
      </w:r>
      <w:r>
        <w:rPr>
          <w:rFonts w:ascii="Arial" w:eastAsia="Calibri" w:hAnsi="Arial" w:cs="Arial"/>
          <w:kern w:val="0"/>
          <w:szCs w:val="22"/>
        </w:rPr>
        <w:t xml:space="preserve">, etc. </w:t>
      </w:r>
      <w:r w:rsidRPr="004844B6">
        <w:rPr>
          <w:rFonts w:ascii="Arial" w:eastAsia="Calibri" w:hAnsi="Arial" w:cs="Arial"/>
          <w:kern w:val="0"/>
          <w:szCs w:val="22"/>
        </w:rPr>
        <w:t>L’offre librairie est composée d’ouvrages de négoce ainsi que d’ouvrages édités par les « Editions du Patrimoine ».</w:t>
      </w:r>
    </w:p>
    <w:p w14:paraId="1D90EED7" w14:textId="77777777" w:rsidR="004844B6" w:rsidRPr="004844B6" w:rsidRDefault="004844B6" w:rsidP="006907A5">
      <w:pPr>
        <w:widowControl/>
        <w:overflowPunct/>
        <w:adjustRightInd/>
        <w:spacing w:line="276" w:lineRule="auto"/>
        <w:ind w:right="139"/>
        <w:jc w:val="both"/>
        <w:rPr>
          <w:rFonts w:ascii="Arial" w:eastAsia="Calibri" w:hAnsi="Arial" w:cs="Arial"/>
          <w:kern w:val="0"/>
          <w:szCs w:val="22"/>
        </w:rPr>
      </w:pPr>
    </w:p>
    <w:p w14:paraId="5C27773C" w14:textId="2C1C847F" w:rsidR="004844B6" w:rsidRPr="004844B6" w:rsidRDefault="004844B6" w:rsidP="006907A5">
      <w:pPr>
        <w:widowControl/>
        <w:overflowPunct/>
        <w:adjustRightInd/>
        <w:spacing w:line="276" w:lineRule="auto"/>
        <w:ind w:right="139"/>
        <w:jc w:val="both"/>
        <w:rPr>
          <w:rFonts w:ascii="Arial" w:eastAsia="Calibri" w:hAnsi="Arial" w:cs="Arial"/>
          <w:kern w:val="0"/>
          <w:szCs w:val="22"/>
        </w:rPr>
      </w:pPr>
      <w:r w:rsidRPr="0027170B">
        <w:rPr>
          <w:rFonts w:ascii="Arial" w:eastAsia="Calibri" w:hAnsi="Arial" w:cs="Arial"/>
          <w:kern w:val="0"/>
          <w:szCs w:val="22"/>
        </w:rPr>
        <w:t xml:space="preserve">A ce titre, le DLB souhaite acquérir, au titre du présent accord-cadre, des </w:t>
      </w:r>
      <w:r w:rsidR="00BA3CAD">
        <w:rPr>
          <w:rFonts w:ascii="Arial" w:eastAsia="Calibri" w:hAnsi="Arial" w:cs="Arial"/>
          <w:kern w:val="0"/>
          <w:szCs w:val="22"/>
        </w:rPr>
        <w:t xml:space="preserve">magnets « souvenir » rigides personnalisés, de différents formats, </w:t>
      </w:r>
      <w:r w:rsidRPr="0027170B">
        <w:rPr>
          <w:rFonts w:ascii="Arial" w:eastAsia="Calibri" w:hAnsi="Arial" w:cs="Arial"/>
          <w:kern w:val="0"/>
          <w:szCs w:val="22"/>
        </w:rPr>
        <w:t>destinés à la vente dans l’ensemble des boutiques du CMN.</w:t>
      </w:r>
    </w:p>
    <w:p w14:paraId="71161D6C" w14:textId="255D196F" w:rsidR="004844B6" w:rsidRPr="004844B6" w:rsidRDefault="004844B6" w:rsidP="006907A5">
      <w:pPr>
        <w:widowControl/>
        <w:overflowPunct/>
        <w:adjustRightInd/>
        <w:spacing w:line="276" w:lineRule="auto"/>
        <w:ind w:right="139"/>
        <w:jc w:val="both"/>
        <w:rPr>
          <w:rFonts w:ascii="Arial" w:eastAsia="Calibri" w:hAnsi="Arial" w:cs="Arial"/>
          <w:kern w:val="0"/>
          <w:szCs w:val="22"/>
        </w:rPr>
      </w:pPr>
    </w:p>
    <w:p w14:paraId="7873B643" w14:textId="77777777" w:rsidR="004844B6" w:rsidRPr="004844B6" w:rsidRDefault="004844B6" w:rsidP="006907A5">
      <w:pPr>
        <w:widowControl/>
        <w:overflowPunct/>
        <w:adjustRightInd/>
        <w:spacing w:line="276" w:lineRule="auto"/>
        <w:ind w:right="139"/>
        <w:jc w:val="both"/>
        <w:rPr>
          <w:rFonts w:ascii="Arial" w:eastAsia="Calibri" w:hAnsi="Arial" w:cs="Arial"/>
          <w:kern w:val="0"/>
          <w:szCs w:val="22"/>
        </w:rPr>
      </w:pPr>
      <w:r w:rsidRPr="004844B6">
        <w:rPr>
          <w:rFonts w:ascii="Arial" w:eastAsia="Calibri" w:hAnsi="Arial" w:cs="Arial"/>
          <w:kern w:val="0"/>
          <w:szCs w:val="22"/>
        </w:rPr>
        <w:t>Il est précisé que le CMN fournira lui-même au Titulaire les visuels de personnalisation.</w:t>
      </w:r>
    </w:p>
    <w:p w14:paraId="07C2C8DF" w14:textId="77777777" w:rsidR="00BE7C8B" w:rsidRPr="007B7DD7" w:rsidRDefault="00BE7C8B" w:rsidP="006907A5">
      <w:pPr>
        <w:spacing w:line="276" w:lineRule="auto"/>
        <w:ind w:right="139"/>
        <w:jc w:val="both"/>
        <w:rPr>
          <w:rFonts w:ascii="Arial" w:hAnsi="Arial" w:cs="Arial"/>
          <w:kern w:val="0"/>
          <w:lang w:eastAsia="ar-SA"/>
        </w:rPr>
      </w:pPr>
    </w:p>
    <w:p w14:paraId="56A0B5B4" w14:textId="77777777" w:rsidR="00E128BF" w:rsidRPr="00BE7C8B" w:rsidRDefault="00990423" w:rsidP="006907A5">
      <w:pPr>
        <w:pStyle w:val="Titre1"/>
        <w:spacing w:line="276" w:lineRule="auto"/>
        <w:ind w:right="139"/>
      </w:pPr>
      <w:bookmarkStart w:id="7" w:name="_Toc469578992"/>
      <w:bookmarkStart w:id="8" w:name="_Toc218764640"/>
      <w:r w:rsidRPr="00BE7C8B">
        <w:t xml:space="preserve">Article 1 - Objet </w:t>
      </w:r>
      <w:r w:rsidR="00E842C9" w:rsidRPr="00BE7C8B">
        <w:t>de l’accord-cadre</w:t>
      </w:r>
      <w:bookmarkEnd w:id="7"/>
      <w:bookmarkEnd w:id="8"/>
    </w:p>
    <w:p w14:paraId="776DF2BC" w14:textId="77777777" w:rsidR="00BA3CAD" w:rsidRDefault="00BA3CAD" w:rsidP="006907A5">
      <w:pPr>
        <w:spacing w:line="276" w:lineRule="auto"/>
        <w:ind w:right="139"/>
        <w:jc w:val="both"/>
        <w:outlineLvl w:val="0"/>
        <w:rPr>
          <w:rFonts w:ascii="Arial" w:hAnsi="Arial" w:cs="Arial"/>
          <w:b/>
          <w:bCs/>
        </w:rPr>
      </w:pPr>
    </w:p>
    <w:p w14:paraId="524AC660" w14:textId="4E644312" w:rsidR="001E53C5" w:rsidRPr="001E53C5" w:rsidRDefault="001E53C5" w:rsidP="006907A5">
      <w:pPr>
        <w:spacing w:line="276" w:lineRule="auto"/>
        <w:ind w:right="139"/>
        <w:jc w:val="both"/>
        <w:outlineLvl w:val="0"/>
        <w:rPr>
          <w:rFonts w:ascii="Arial" w:hAnsi="Arial" w:cs="Arial"/>
          <w:b/>
          <w:bCs/>
        </w:rPr>
      </w:pPr>
      <w:r w:rsidRPr="001E53C5">
        <w:rPr>
          <w:rFonts w:ascii="Arial" w:hAnsi="Arial" w:cs="Arial"/>
          <w:b/>
          <w:bCs/>
        </w:rPr>
        <w:t xml:space="preserve">1-1 Généralités </w:t>
      </w:r>
    </w:p>
    <w:p w14:paraId="09D88028" w14:textId="77777777" w:rsidR="001E53C5" w:rsidRDefault="001E53C5" w:rsidP="006907A5">
      <w:pPr>
        <w:spacing w:line="276" w:lineRule="auto"/>
        <w:ind w:right="139"/>
        <w:jc w:val="both"/>
        <w:outlineLvl w:val="0"/>
        <w:rPr>
          <w:rFonts w:ascii="Arial" w:hAnsi="Arial" w:cs="Arial"/>
        </w:rPr>
      </w:pPr>
    </w:p>
    <w:p w14:paraId="2E458DF9" w14:textId="69C02C34" w:rsidR="00967D84" w:rsidRDefault="002D6E51" w:rsidP="006907A5">
      <w:pPr>
        <w:spacing w:line="276" w:lineRule="auto"/>
        <w:ind w:right="139"/>
        <w:jc w:val="both"/>
        <w:outlineLvl w:val="0"/>
        <w:rPr>
          <w:rFonts w:ascii="Arial" w:hAnsi="Arial" w:cs="Arial"/>
        </w:rPr>
      </w:pPr>
      <w:r>
        <w:rPr>
          <w:rFonts w:ascii="Arial" w:hAnsi="Arial" w:cs="Arial"/>
        </w:rPr>
        <w:t>Le présent accord-cadre</w:t>
      </w:r>
      <w:r w:rsidR="000F6BC3" w:rsidRPr="000F6BC3">
        <w:rPr>
          <w:rFonts w:ascii="Arial" w:hAnsi="Arial" w:cs="Arial"/>
        </w:rPr>
        <w:t xml:space="preserve"> a pour objet la </w:t>
      </w:r>
      <w:r w:rsidR="00024DFB" w:rsidRPr="00024DFB">
        <w:rPr>
          <w:rFonts w:ascii="Arial" w:hAnsi="Arial" w:cs="Arial"/>
        </w:rPr>
        <w:t>fourniture d</w:t>
      </w:r>
      <w:r w:rsidR="0078570D">
        <w:rPr>
          <w:rFonts w:ascii="Arial" w:hAnsi="Arial" w:cs="Arial"/>
        </w:rPr>
        <w:t xml:space="preserve">e </w:t>
      </w:r>
      <w:r w:rsidR="00073ACC">
        <w:rPr>
          <w:rFonts w:ascii="Arial" w:hAnsi="Arial" w:cs="Arial"/>
        </w:rPr>
        <w:t xml:space="preserve">magnets </w:t>
      </w:r>
      <w:r w:rsidR="00BA3CAD">
        <w:rPr>
          <w:rFonts w:ascii="Arial" w:hAnsi="Arial" w:cs="Arial"/>
        </w:rPr>
        <w:t xml:space="preserve">« souvenir » </w:t>
      </w:r>
      <w:r w:rsidR="00073ACC">
        <w:rPr>
          <w:rFonts w:ascii="Arial" w:hAnsi="Arial" w:cs="Arial"/>
        </w:rPr>
        <w:t xml:space="preserve">rigides </w:t>
      </w:r>
      <w:r w:rsidR="00FE4139">
        <w:rPr>
          <w:rFonts w:ascii="Arial" w:hAnsi="Arial" w:cs="Arial"/>
        </w:rPr>
        <w:t xml:space="preserve">personnalisés </w:t>
      </w:r>
      <w:r w:rsidR="00616379">
        <w:rPr>
          <w:rFonts w:ascii="Arial" w:hAnsi="Arial" w:cs="Arial"/>
        </w:rPr>
        <w:t>de différents formats</w:t>
      </w:r>
      <w:r w:rsidR="005D5FD9">
        <w:rPr>
          <w:rFonts w:ascii="Arial" w:hAnsi="Arial" w:cs="Arial"/>
        </w:rPr>
        <w:t xml:space="preserve"> </w:t>
      </w:r>
      <w:r w:rsidR="000F6BC3" w:rsidRPr="000F6BC3">
        <w:rPr>
          <w:rFonts w:ascii="Arial" w:hAnsi="Arial" w:cs="Arial"/>
        </w:rPr>
        <w:t xml:space="preserve">destinés à être vendus </w:t>
      </w:r>
      <w:r w:rsidR="0078570D">
        <w:rPr>
          <w:rFonts w:ascii="Arial" w:hAnsi="Arial" w:cs="Arial"/>
        </w:rPr>
        <w:t>dans les librairies-</w:t>
      </w:r>
      <w:r w:rsidR="00AC2C39">
        <w:rPr>
          <w:rFonts w:ascii="Arial" w:hAnsi="Arial" w:cs="Arial"/>
        </w:rPr>
        <w:t xml:space="preserve">boutiques </w:t>
      </w:r>
      <w:r w:rsidR="000F6BC3" w:rsidRPr="000F6BC3">
        <w:rPr>
          <w:rFonts w:ascii="Arial" w:hAnsi="Arial" w:cs="Arial"/>
        </w:rPr>
        <w:t>géré</w:t>
      </w:r>
      <w:r w:rsidR="006F09ED">
        <w:rPr>
          <w:rFonts w:ascii="Arial" w:hAnsi="Arial" w:cs="Arial"/>
        </w:rPr>
        <w:t>e</w:t>
      </w:r>
      <w:r w:rsidR="000F6BC3" w:rsidRPr="000F6BC3">
        <w:rPr>
          <w:rFonts w:ascii="Arial" w:hAnsi="Arial" w:cs="Arial"/>
        </w:rPr>
        <w:t>s par le Centre des monuments nationaux.</w:t>
      </w:r>
    </w:p>
    <w:p w14:paraId="0C0F0383" w14:textId="77777777" w:rsidR="005F5990" w:rsidRDefault="005F5990" w:rsidP="006907A5">
      <w:pPr>
        <w:spacing w:line="276" w:lineRule="auto"/>
        <w:ind w:right="139"/>
        <w:jc w:val="both"/>
        <w:outlineLvl w:val="0"/>
        <w:rPr>
          <w:rFonts w:ascii="Arial" w:hAnsi="Arial" w:cs="Arial"/>
        </w:rPr>
      </w:pPr>
    </w:p>
    <w:p w14:paraId="6ACFDD55" w14:textId="77777777" w:rsidR="005F5990" w:rsidRPr="00BA3CAD" w:rsidRDefault="005F5990" w:rsidP="00BA3CAD">
      <w:pPr>
        <w:spacing w:line="276" w:lineRule="auto"/>
        <w:ind w:right="139"/>
        <w:jc w:val="both"/>
        <w:outlineLvl w:val="0"/>
        <w:rPr>
          <w:rFonts w:ascii="Arial" w:hAnsi="Arial" w:cs="Arial"/>
        </w:rPr>
      </w:pPr>
      <w:r w:rsidRPr="00BA3CAD">
        <w:rPr>
          <w:rFonts w:ascii="Arial" w:hAnsi="Arial" w:cs="Arial"/>
        </w:rPr>
        <w:t xml:space="preserve">La description des prestations et leurs spécifications techniques sont indiquées dans </w:t>
      </w:r>
      <w:sdt>
        <w:sdtPr>
          <w:rPr>
            <w:rFonts w:ascii="Arial" w:hAnsi="Arial" w:cs="Arial"/>
          </w:rPr>
          <w:alias w:val="Document concerné"/>
          <w:tag w:val="Document"/>
          <w:id w:val="-1462192397"/>
          <w:placeholder>
            <w:docPart w:val="825B5669334A4561862932FF84317156"/>
          </w:placeholder>
          <w:comboBox>
            <w:listItem w:displayText="le Cahier des clauses techniques particulières (CCTP)" w:value="le Cahier des clauses techniques particulières (CCTP)"/>
            <w:listItem w:displayText="le Cahier des clauses particulières (CCP)" w:value="le Cahier des clauses particulières (CCP)"/>
            <w:listItem w:displayText="l'Acte d’engagement valant cahier des clauses particulières (AE-CCP)" w:value="l'Acte d’engagement valant cahier des clauses particulières (AE-CCP)"/>
          </w:comboBox>
        </w:sdtPr>
        <w:sdtEndPr/>
        <w:sdtContent>
          <w:r w:rsidRPr="00BA3CAD">
            <w:rPr>
              <w:rFonts w:ascii="Arial" w:hAnsi="Arial" w:cs="Arial"/>
            </w:rPr>
            <w:t>le Cahier des clauses techniques particulières (CCTP)</w:t>
          </w:r>
        </w:sdtContent>
      </w:sdt>
      <w:r w:rsidRPr="00BA3CAD">
        <w:rPr>
          <w:rFonts w:ascii="Arial" w:hAnsi="Arial" w:cs="Arial"/>
        </w:rPr>
        <w:t>.</w:t>
      </w:r>
    </w:p>
    <w:p w14:paraId="7483B8E8" w14:textId="77777777" w:rsidR="004844B6" w:rsidRDefault="004844B6" w:rsidP="006907A5">
      <w:pPr>
        <w:spacing w:line="276" w:lineRule="auto"/>
        <w:ind w:right="139"/>
        <w:jc w:val="both"/>
        <w:outlineLvl w:val="0"/>
        <w:rPr>
          <w:rFonts w:ascii="Arial" w:hAnsi="Arial" w:cs="Arial"/>
        </w:rPr>
      </w:pPr>
    </w:p>
    <w:p w14:paraId="388536EF" w14:textId="69D455E5" w:rsidR="001E53C5" w:rsidRPr="001E53C5" w:rsidRDefault="001E53C5" w:rsidP="006907A5">
      <w:pPr>
        <w:spacing w:line="276" w:lineRule="auto"/>
        <w:ind w:right="139"/>
        <w:jc w:val="both"/>
        <w:outlineLvl w:val="0"/>
        <w:rPr>
          <w:rFonts w:ascii="Arial" w:hAnsi="Arial" w:cs="Arial"/>
          <w:b/>
          <w:bCs/>
        </w:rPr>
      </w:pPr>
      <w:r w:rsidRPr="001E53C5">
        <w:rPr>
          <w:rFonts w:ascii="Arial" w:hAnsi="Arial" w:cs="Arial"/>
          <w:b/>
          <w:bCs/>
        </w:rPr>
        <w:t>1-2 Périmètre</w:t>
      </w:r>
    </w:p>
    <w:p w14:paraId="45C76A01" w14:textId="77777777" w:rsidR="001E53C5" w:rsidRDefault="001E53C5" w:rsidP="006907A5">
      <w:pPr>
        <w:spacing w:line="276" w:lineRule="auto"/>
        <w:ind w:right="139"/>
        <w:jc w:val="both"/>
        <w:outlineLvl w:val="0"/>
        <w:rPr>
          <w:rFonts w:ascii="Arial" w:hAnsi="Arial" w:cs="Arial"/>
        </w:rPr>
      </w:pPr>
    </w:p>
    <w:p w14:paraId="73A7ED52" w14:textId="62584B62" w:rsidR="001E53C5" w:rsidRDefault="001E53C5" w:rsidP="006907A5">
      <w:pPr>
        <w:spacing w:line="276" w:lineRule="auto"/>
        <w:ind w:right="139"/>
        <w:jc w:val="both"/>
        <w:outlineLvl w:val="0"/>
        <w:rPr>
          <w:rFonts w:ascii="Arial" w:hAnsi="Arial" w:cs="Arial"/>
          <w:b/>
          <w:bCs/>
          <w:u w:val="single"/>
        </w:rPr>
      </w:pPr>
      <w:r w:rsidRPr="001E53C5">
        <w:rPr>
          <w:rFonts w:ascii="Arial" w:hAnsi="Arial" w:cs="Arial"/>
          <w:b/>
          <w:bCs/>
          <w:u w:val="single"/>
        </w:rPr>
        <w:t>Les produits développés et commercialisés dans le cadre de la politique de licence de marque mise en œuvre par le CMN sont exclus du présent accord-cadre.</w:t>
      </w:r>
    </w:p>
    <w:p w14:paraId="05C697FE" w14:textId="77777777" w:rsidR="006907A5" w:rsidRDefault="006907A5" w:rsidP="006907A5">
      <w:pPr>
        <w:spacing w:line="276" w:lineRule="auto"/>
        <w:ind w:right="139"/>
        <w:jc w:val="both"/>
        <w:outlineLvl w:val="0"/>
        <w:rPr>
          <w:rFonts w:ascii="Arial" w:hAnsi="Arial" w:cs="Arial"/>
        </w:rPr>
      </w:pPr>
    </w:p>
    <w:p w14:paraId="049C3E06" w14:textId="77777777" w:rsidR="00A11B52" w:rsidRPr="001E53C5" w:rsidRDefault="00A11B52" w:rsidP="006907A5">
      <w:pPr>
        <w:spacing w:line="276" w:lineRule="auto"/>
        <w:ind w:right="139"/>
        <w:jc w:val="both"/>
        <w:outlineLvl w:val="0"/>
        <w:rPr>
          <w:rFonts w:ascii="Arial" w:hAnsi="Arial" w:cs="Arial"/>
        </w:rPr>
      </w:pPr>
    </w:p>
    <w:p w14:paraId="34A396B3" w14:textId="4B7A31B3" w:rsidR="004B780C" w:rsidRPr="007B7DD7" w:rsidRDefault="00990423" w:rsidP="006907A5">
      <w:pPr>
        <w:pStyle w:val="Titre1"/>
        <w:spacing w:line="276" w:lineRule="auto"/>
        <w:ind w:right="139"/>
      </w:pPr>
      <w:bookmarkStart w:id="9" w:name="_Toc469578993"/>
      <w:bookmarkStart w:id="10" w:name="_Toc218764641"/>
      <w:r w:rsidRPr="007B7DD7">
        <w:lastRenderedPageBreak/>
        <w:t xml:space="preserve">Article </w:t>
      </w:r>
      <w:r w:rsidR="007E7A32">
        <w:t>2</w:t>
      </w:r>
      <w:r w:rsidRPr="007B7DD7">
        <w:t xml:space="preserve"> - </w:t>
      </w:r>
      <w:r w:rsidR="00280571" w:rsidRPr="007B7DD7">
        <w:t>Procédure de</w:t>
      </w:r>
      <w:r w:rsidRPr="007B7DD7">
        <w:t xml:space="preserve"> passation </w:t>
      </w:r>
      <w:r w:rsidR="00FD7042">
        <w:t xml:space="preserve">et forme </w:t>
      </w:r>
      <w:r w:rsidR="004B780C" w:rsidRPr="007B7DD7">
        <w:t>de l’accord-cadre</w:t>
      </w:r>
      <w:bookmarkStart w:id="11" w:name="_Toc461547799"/>
      <w:bookmarkStart w:id="12" w:name="_Toc462762844"/>
      <w:bookmarkEnd w:id="9"/>
      <w:bookmarkEnd w:id="10"/>
    </w:p>
    <w:bookmarkEnd w:id="11"/>
    <w:bookmarkEnd w:id="12"/>
    <w:p w14:paraId="02D912F8" w14:textId="2F75D3DF" w:rsidR="00990423" w:rsidRPr="00C67D44" w:rsidRDefault="000F6BC3" w:rsidP="006907A5">
      <w:pPr>
        <w:keepNext/>
        <w:tabs>
          <w:tab w:val="left" w:pos="283"/>
        </w:tabs>
        <w:spacing w:line="276" w:lineRule="auto"/>
        <w:ind w:right="139"/>
        <w:jc w:val="both"/>
        <w:outlineLvl w:val="0"/>
        <w:rPr>
          <w:rFonts w:ascii="Arial" w:hAnsi="Arial" w:cs="Arial"/>
          <w:lang w:eastAsia="fr-FR"/>
        </w:rPr>
      </w:pPr>
      <w:r w:rsidRPr="00DD4B67">
        <w:rPr>
          <w:rFonts w:ascii="Arial" w:hAnsi="Arial" w:cs="Arial"/>
          <w:lang w:eastAsia="fr-FR"/>
        </w:rPr>
        <w:t>La consultation est passée</w:t>
      </w:r>
      <w:r w:rsidR="004844B6">
        <w:rPr>
          <w:rFonts w:ascii="Arial" w:hAnsi="Arial" w:cs="Arial"/>
          <w:lang w:eastAsia="fr-FR"/>
        </w:rPr>
        <w:t xml:space="preserve"> en appel d’offres ouvert,</w:t>
      </w:r>
      <w:r w:rsidRPr="00DD4B67">
        <w:rPr>
          <w:rFonts w:ascii="Arial" w:hAnsi="Arial" w:cs="Arial"/>
          <w:lang w:eastAsia="fr-FR"/>
        </w:rPr>
        <w:t xml:space="preserve"> en </w:t>
      </w:r>
      <w:r w:rsidRPr="00C67D44">
        <w:rPr>
          <w:rFonts w:ascii="Arial" w:hAnsi="Arial" w:cs="Arial"/>
          <w:lang w:eastAsia="fr-FR"/>
        </w:rPr>
        <w:t xml:space="preserve">application des </w:t>
      </w:r>
      <w:r w:rsidR="00BD428D" w:rsidRPr="00C67D44">
        <w:rPr>
          <w:rFonts w:ascii="Arial" w:hAnsi="Arial" w:cs="Arial"/>
          <w:lang w:eastAsia="fr-FR"/>
        </w:rPr>
        <w:t xml:space="preserve">articles </w:t>
      </w:r>
      <w:r w:rsidR="00DD265C" w:rsidRPr="00BA3CAD">
        <w:rPr>
          <w:rFonts w:ascii="Arial" w:hAnsi="Arial" w:cs="Arial"/>
        </w:rPr>
        <w:t>L</w:t>
      </w:r>
      <w:r w:rsidR="00D6057C" w:rsidRPr="00BA3CAD">
        <w:rPr>
          <w:rFonts w:ascii="Arial" w:hAnsi="Arial" w:cs="Arial"/>
        </w:rPr>
        <w:t xml:space="preserve">. </w:t>
      </w:r>
      <w:r w:rsidR="00DD265C" w:rsidRPr="00BA3CAD">
        <w:rPr>
          <w:rFonts w:ascii="Arial" w:hAnsi="Arial" w:cs="Arial"/>
        </w:rPr>
        <w:t>2124-2, R</w:t>
      </w:r>
      <w:r w:rsidR="00D6057C" w:rsidRPr="00BA3CAD">
        <w:rPr>
          <w:rFonts w:ascii="Arial" w:hAnsi="Arial" w:cs="Arial"/>
        </w:rPr>
        <w:t xml:space="preserve">. </w:t>
      </w:r>
      <w:r w:rsidR="00DD265C" w:rsidRPr="00BA3CAD">
        <w:rPr>
          <w:rFonts w:ascii="Arial" w:hAnsi="Arial" w:cs="Arial"/>
        </w:rPr>
        <w:t>2124-2, R</w:t>
      </w:r>
      <w:r w:rsidR="00D6057C" w:rsidRPr="00BA3CAD">
        <w:rPr>
          <w:rFonts w:ascii="Arial" w:hAnsi="Arial" w:cs="Arial"/>
        </w:rPr>
        <w:t>. </w:t>
      </w:r>
      <w:r w:rsidR="00DD265C" w:rsidRPr="00BA3CAD">
        <w:rPr>
          <w:rFonts w:ascii="Arial" w:hAnsi="Arial" w:cs="Arial"/>
        </w:rPr>
        <w:t>2161-2 à R</w:t>
      </w:r>
      <w:r w:rsidR="00D6057C" w:rsidRPr="00BA3CAD">
        <w:rPr>
          <w:rFonts w:ascii="Arial" w:hAnsi="Arial" w:cs="Arial"/>
        </w:rPr>
        <w:t xml:space="preserve">. </w:t>
      </w:r>
      <w:r w:rsidR="00DD265C" w:rsidRPr="00BA3CAD">
        <w:rPr>
          <w:rFonts w:ascii="Arial" w:hAnsi="Arial" w:cs="Arial"/>
        </w:rPr>
        <w:t>2161-5, R</w:t>
      </w:r>
      <w:r w:rsidR="00D6057C" w:rsidRPr="00BA3CAD">
        <w:rPr>
          <w:rFonts w:ascii="Arial" w:hAnsi="Arial" w:cs="Arial"/>
        </w:rPr>
        <w:t xml:space="preserve">. </w:t>
      </w:r>
      <w:r w:rsidR="00DD265C" w:rsidRPr="00BA3CAD">
        <w:rPr>
          <w:rFonts w:ascii="Arial" w:hAnsi="Arial" w:cs="Arial"/>
        </w:rPr>
        <w:t>2162-</w:t>
      </w:r>
      <w:r w:rsidR="00A534E5" w:rsidRPr="00BA3CAD">
        <w:rPr>
          <w:rFonts w:ascii="Arial" w:hAnsi="Arial" w:cs="Arial"/>
        </w:rPr>
        <w:t>13 et R</w:t>
      </w:r>
      <w:r w:rsidR="00D6057C" w:rsidRPr="00BA3CAD">
        <w:rPr>
          <w:rFonts w:ascii="Arial" w:hAnsi="Arial" w:cs="Arial"/>
        </w:rPr>
        <w:t xml:space="preserve">. </w:t>
      </w:r>
      <w:r w:rsidR="00A534E5" w:rsidRPr="00BA3CAD">
        <w:rPr>
          <w:rFonts w:ascii="Arial" w:hAnsi="Arial" w:cs="Arial"/>
        </w:rPr>
        <w:t>2162-14</w:t>
      </w:r>
      <w:r w:rsidR="00DD265C" w:rsidRPr="00BA3CAD">
        <w:rPr>
          <w:rFonts w:ascii="Arial" w:hAnsi="Arial" w:cs="Arial"/>
        </w:rPr>
        <w:t xml:space="preserve"> </w:t>
      </w:r>
      <w:r w:rsidR="00D6057C" w:rsidRPr="00BA3CAD">
        <w:rPr>
          <w:rFonts w:ascii="Arial" w:hAnsi="Arial" w:cs="Arial"/>
          <w:lang w:eastAsia="ar-SA"/>
        </w:rPr>
        <w:t>du Code de la commande p</w:t>
      </w:r>
      <w:r w:rsidR="00DD265C" w:rsidRPr="00BA3CAD">
        <w:rPr>
          <w:rFonts w:ascii="Arial" w:hAnsi="Arial" w:cs="Arial"/>
          <w:lang w:eastAsia="ar-SA"/>
        </w:rPr>
        <w:t>ublique</w:t>
      </w:r>
      <w:r w:rsidRPr="00BA3CAD">
        <w:rPr>
          <w:rFonts w:ascii="Arial" w:hAnsi="Arial" w:cs="Arial"/>
          <w:lang w:eastAsia="fr-FR"/>
        </w:rPr>
        <w:t>.</w:t>
      </w:r>
    </w:p>
    <w:p w14:paraId="5CB96193" w14:textId="77777777" w:rsidR="00FD7042" w:rsidRPr="00C67D44" w:rsidRDefault="00FD7042" w:rsidP="006907A5">
      <w:pPr>
        <w:keepNext/>
        <w:tabs>
          <w:tab w:val="left" w:pos="283"/>
        </w:tabs>
        <w:spacing w:line="276" w:lineRule="auto"/>
        <w:ind w:right="139"/>
        <w:jc w:val="both"/>
        <w:outlineLvl w:val="0"/>
        <w:rPr>
          <w:rFonts w:ascii="Arial" w:hAnsi="Arial" w:cs="Arial"/>
          <w:lang w:eastAsia="fr-FR"/>
        </w:rPr>
      </w:pPr>
    </w:p>
    <w:p w14:paraId="271E99FC" w14:textId="677DD14E" w:rsidR="0078570D" w:rsidRDefault="004844B6" w:rsidP="006907A5">
      <w:pPr>
        <w:widowControl/>
        <w:overflowPunct/>
        <w:adjustRightInd/>
        <w:spacing w:line="276" w:lineRule="auto"/>
        <w:ind w:right="139"/>
        <w:jc w:val="both"/>
        <w:rPr>
          <w:rFonts w:ascii="Arial" w:eastAsia="Calibri" w:hAnsi="Arial" w:cs="Arial"/>
          <w:kern w:val="0"/>
        </w:rPr>
      </w:pPr>
      <w:r>
        <w:rPr>
          <w:rFonts w:ascii="Arial" w:eastAsia="Calibri" w:hAnsi="Arial" w:cs="Arial"/>
          <w:kern w:val="0"/>
        </w:rPr>
        <w:t>Il s’agit d’un</w:t>
      </w:r>
      <w:r w:rsidR="008C6EA1">
        <w:rPr>
          <w:rFonts w:ascii="Arial" w:eastAsia="Calibri" w:hAnsi="Arial" w:cs="Arial"/>
          <w:kern w:val="0"/>
        </w:rPr>
        <w:t xml:space="preserve"> accord-cadre</w:t>
      </w:r>
      <w:r w:rsidR="00BA3CAD">
        <w:rPr>
          <w:rFonts w:ascii="Arial" w:eastAsia="Calibri" w:hAnsi="Arial" w:cs="Arial"/>
          <w:kern w:val="0"/>
        </w:rPr>
        <w:t xml:space="preserve"> mono-attributaire</w:t>
      </w:r>
      <w:r w:rsidR="008C6EA1">
        <w:rPr>
          <w:rFonts w:ascii="Arial" w:eastAsia="Calibri" w:hAnsi="Arial" w:cs="Arial"/>
          <w:kern w:val="0"/>
        </w:rPr>
        <w:t xml:space="preserve"> de fournitures</w:t>
      </w:r>
      <w:r w:rsidR="00BA3CAD">
        <w:rPr>
          <w:rFonts w:ascii="Arial" w:eastAsia="Calibri" w:hAnsi="Arial" w:cs="Arial"/>
          <w:kern w:val="0"/>
        </w:rPr>
        <w:t xml:space="preserve">, </w:t>
      </w:r>
      <w:r w:rsidR="008C6EA1">
        <w:rPr>
          <w:rFonts w:ascii="Arial" w:eastAsia="Calibri" w:hAnsi="Arial" w:cs="Arial"/>
          <w:kern w:val="0"/>
        </w:rPr>
        <w:t xml:space="preserve">par émission de bons de commande. </w:t>
      </w:r>
    </w:p>
    <w:p w14:paraId="525BFB4C" w14:textId="77777777" w:rsidR="006907A5" w:rsidRPr="0078570D" w:rsidRDefault="006907A5" w:rsidP="006907A5">
      <w:pPr>
        <w:widowControl/>
        <w:overflowPunct/>
        <w:adjustRightInd/>
        <w:spacing w:line="276" w:lineRule="auto"/>
        <w:ind w:right="139"/>
        <w:jc w:val="both"/>
        <w:rPr>
          <w:rFonts w:ascii="Arial" w:eastAsia="Calibri" w:hAnsi="Arial" w:cs="Arial"/>
          <w:kern w:val="0"/>
        </w:rPr>
      </w:pPr>
    </w:p>
    <w:p w14:paraId="2FA5B987" w14:textId="7CFE8591" w:rsidR="00990423" w:rsidRPr="007B7DD7" w:rsidRDefault="007E7A32" w:rsidP="006907A5">
      <w:pPr>
        <w:pStyle w:val="Titre1"/>
        <w:spacing w:line="276" w:lineRule="auto"/>
        <w:ind w:right="139"/>
        <w:rPr>
          <w:u w:val="single"/>
        </w:rPr>
      </w:pPr>
      <w:bookmarkStart w:id="13" w:name="_Toc469578994"/>
      <w:bookmarkStart w:id="14" w:name="_Toc218764642"/>
      <w:r>
        <w:t>Article 3</w:t>
      </w:r>
      <w:r w:rsidR="00990423" w:rsidRPr="007B7DD7">
        <w:t xml:space="preserve"> - Pièces constitutives </w:t>
      </w:r>
      <w:r w:rsidR="004B780C" w:rsidRPr="007B7DD7">
        <w:t>de l’accord-cadre</w:t>
      </w:r>
      <w:bookmarkEnd w:id="13"/>
      <w:bookmarkEnd w:id="14"/>
    </w:p>
    <w:p w14:paraId="03CB49D0" w14:textId="20646BDF" w:rsidR="00990423" w:rsidRDefault="00990423" w:rsidP="005A0D97">
      <w:pPr>
        <w:spacing w:line="276" w:lineRule="auto"/>
        <w:ind w:right="139"/>
        <w:jc w:val="both"/>
        <w:rPr>
          <w:rFonts w:ascii="Arial" w:hAnsi="Arial" w:cs="Arial"/>
          <w:kern w:val="0"/>
          <w:lang w:eastAsia="ar-SA"/>
        </w:rPr>
      </w:pPr>
      <w:r w:rsidRPr="007B7DD7">
        <w:rPr>
          <w:rFonts w:ascii="Arial" w:hAnsi="Arial" w:cs="Arial"/>
          <w:kern w:val="0"/>
          <w:lang w:eastAsia="ar-SA"/>
        </w:rPr>
        <w:t>Les pièces co</w:t>
      </w:r>
      <w:r w:rsidR="002D6E51">
        <w:rPr>
          <w:rFonts w:ascii="Arial" w:hAnsi="Arial" w:cs="Arial"/>
          <w:kern w:val="0"/>
          <w:lang w:eastAsia="ar-SA"/>
        </w:rPr>
        <w:t>ntractuelles régissant l’accord-cadre et les bons de commande qui seront émis sur son fondement</w:t>
      </w:r>
      <w:r w:rsidRPr="007B7DD7">
        <w:rPr>
          <w:rFonts w:ascii="Arial" w:hAnsi="Arial" w:cs="Arial"/>
          <w:kern w:val="0"/>
          <w:lang w:eastAsia="ar-SA"/>
        </w:rPr>
        <w:t xml:space="preserve"> sont, par ordre de priorit</w:t>
      </w:r>
      <w:r w:rsidR="00BE7C8B">
        <w:rPr>
          <w:rFonts w:ascii="Arial" w:hAnsi="Arial" w:cs="Arial"/>
          <w:kern w:val="0"/>
          <w:lang w:eastAsia="ar-SA"/>
        </w:rPr>
        <w:t>é décroissante, les suivantes :</w:t>
      </w:r>
    </w:p>
    <w:p w14:paraId="478B0DE6" w14:textId="77777777" w:rsidR="00E66D2C" w:rsidRDefault="00E66D2C" w:rsidP="005A0D97">
      <w:pPr>
        <w:spacing w:line="276" w:lineRule="auto"/>
        <w:ind w:right="139"/>
        <w:jc w:val="both"/>
        <w:rPr>
          <w:rFonts w:ascii="Arial" w:hAnsi="Arial" w:cs="Arial"/>
          <w:kern w:val="0"/>
          <w:lang w:eastAsia="ar-SA"/>
        </w:rPr>
      </w:pPr>
    </w:p>
    <w:p w14:paraId="0C95E033" w14:textId="32C89D11" w:rsidR="00B13D99" w:rsidRPr="00A070E2" w:rsidRDefault="00CC037E" w:rsidP="005A0D97">
      <w:pPr>
        <w:pStyle w:val="Paragraphedeliste"/>
        <w:numPr>
          <w:ilvl w:val="0"/>
          <w:numId w:val="1"/>
        </w:numPr>
        <w:spacing w:line="276" w:lineRule="auto"/>
        <w:ind w:right="139"/>
        <w:jc w:val="both"/>
        <w:rPr>
          <w:rFonts w:ascii="Arial" w:hAnsi="Arial" w:cs="Arial"/>
          <w:kern w:val="0"/>
          <w:lang w:eastAsia="ar-SA"/>
        </w:rPr>
      </w:pPr>
      <w:r w:rsidRPr="00A070E2">
        <w:rPr>
          <w:rFonts w:ascii="Arial" w:hAnsi="Arial" w:cs="Arial"/>
          <w:kern w:val="0"/>
          <w:lang w:eastAsia="ar-SA"/>
        </w:rPr>
        <w:t>Le présent</w:t>
      </w:r>
      <w:r w:rsidR="008C6EA1">
        <w:rPr>
          <w:rFonts w:ascii="Arial" w:hAnsi="Arial" w:cs="Arial"/>
          <w:kern w:val="0"/>
          <w:lang w:eastAsia="ar-SA"/>
        </w:rPr>
        <w:t xml:space="preserve"> </w:t>
      </w:r>
      <w:r w:rsidR="008C6EA1" w:rsidRPr="003C2724">
        <w:rPr>
          <w:rFonts w:ascii="Arial" w:hAnsi="Arial" w:cs="Arial"/>
          <w:b/>
          <w:kern w:val="0"/>
          <w:lang w:eastAsia="ar-SA"/>
        </w:rPr>
        <w:t>Acte d’Engagement valant</w:t>
      </w:r>
      <w:r w:rsidRPr="003C2724">
        <w:rPr>
          <w:rFonts w:ascii="Arial" w:hAnsi="Arial" w:cs="Arial"/>
          <w:b/>
          <w:kern w:val="0"/>
          <w:lang w:eastAsia="ar-SA"/>
        </w:rPr>
        <w:t xml:space="preserve"> Cahier des Clauses </w:t>
      </w:r>
      <w:r w:rsidR="00F779E3">
        <w:rPr>
          <w:rFonts w:ascii="Arial" w:hAnsi="Arial" w:cs="Arial"/>
          <w:b/>
          <w:kern w:val="0"/>
          <w:lang w:eastAsia="ar-SA"/>
        </w:rPr>
        <w:t xml:space="preserve">Administratives </w:t>
      </w:r>
      <w:r w:rsidRPr="003C2724">
        <w:rPr>
          <w:rFonts w:ascii="Arial" w:hAnsi="Arial" w:cs="Arial"/>
          <w:b/>
          <w:kern w:val="0"/>
          <w:lang w:eastAsia="ar-SA"/>
        </w:rPr>
        <w:t>Particulières</w:t>
      </w:r>
      <w:r w:rsidR="008C6EA1">
        <w:rPr>
          <w:rFonts w:ascii="Arial" w:hAnsi="Arial" w:cs="Arial"/>
          <w:kern w:val="0"/>
          <w:lang w:eastAsia="ar-SA"/>
        </w:rPr>
        <w:t xml:space="preserve"> (AE-CC</w:t>
      </w:r>
      <w:r w:rsidR="00F779E3">
        <w:rPr>
          <w:rFonts w:ascii="Arial" w:hAnsi="Arial" w:cs="Arial"/>
          <w:kern w:val="0"/>
          <w:lang w:eastAsia="ar-SA"/>
        </w:rPr>
        <w:t>A</w:t>
      </w:r>
      <w:r w:rsidR="008C6EA1">
        <w:rPr>
          <w:rFonts w:ascii="Arial" w:hAnsi="Arial" w:cs="Arial"/>
          <w:kern w:val="0"/>
          <w:lang w:eastAsia="ar-SA"/>
        </w:rPr>
        <w:t>P) ;</w:t>
      </w:r>
      <w:r w:rsidR="007266A1" w:rsidRPr="00A070E2">
        <w:rPr>
          <w:rFonts w:ascii="Arial" w:hAnsi="Arial" w:cs="Arial"/>
          <w:kern w:val="0"/>
          <w:lang w:eastAsia="ar-SA"/>
        </w:rPr>
        <w:t xml:space="preserve"> </w:t>
      </w:r>
    </w:p>
    <w:p w14:paraId="3B8E941B" w14:textId="7CB79840" w:rsidR="008C6EA1" w:rsidRPr="00FB1564" w:rsidRDefault="008C6EA1" w:rsidP="005A0D97">
      <w:pPr>
        <w:pStyle w:val="Paragraphedeliste"/>
        <w:numPr>
          <w:ilvl w:val="1"/>
          <w:numId w:val="1"/>
        </w:numPr>
        <w:spacing w:line="276" w:lineRule="auto"/>
        <w:ind w:right="139"/>
        <w:jc w:val="both"/>
        <w:rPr>
          <w:rFonts w:ascii="Arial" w:hAnsi="Arial" w:cs="Arial"/>
          <w:kern w:val="0"/>
          <w:lang w:eastAsia="ar-SA"/>
        </w:rPr>
      </w:pPr>
      <w:r>
        <w:rPr>
          <w:rFonts w:ascii="Arial" w:hAnsi="Arial" w:cs="Arial"/>
        </w:rPr>
        <w:t xml:space="preserve">Annexe 1 : </w:t>
      </w:r>
      <w:r w:rsidR="004844B6">
        <w:rPr>
          <w:rFonts w:ascii="Arial" w:hAnsi="Arial" w:cs="Arial"/>
        </w:rPr>
        <w:t>Répartition des prestations en cas de groupement conjoint</w:t>
      </w:r>
      <w:r>
        <w:rPr>
          <w:rFonts w:ascii="Arial" w:hAnsi="Arial" w:cs="Arial"/>
        </w:rPr>
        <w:t xml:space="preserve"> ; </w:t>
      </w:r>
    </w:p>
    <w:p w14:paraId="73E11555" w14:textId="68CBCC37" w:rsidR="008C6EA1" w:rsidRPr="00FB1564" w:rsidRDefault="008C6EA1" w:rsidP="005A0D97">
      <w:pPr>
        <w:pStyle w:val="Paragraphedeliste"/>
        <w:numPr>
          <w:ilvl w:val="1"/>
          <w:numId w:val="1"/>
        </w:numPr>
        <w:spacing w:line="276" w:lineRule="auto"/>
        <w:ind w:right="139"/>
        <w:jc w:val="both"/>
        <w:rPr>
          <w:rFonts w:ascii="Arial" w:hAnsi="Arial" w:cs="Arial"/>
          <w:kern w:val="0"/>
          <w:lang w:eastAsia="ar-SA"/>
        </w:rPr>
      </w:pPr>
      <w:r>
        <w:rPr>
          <w:rFonts w:ascii="Arial" w:hAnsi="Arial" w:cs="Arial"/>
        </w:rPr>
        <w:t xml:space="preserve">Annexe 2 : </w:t>
      </w:r>
      <w:r w:rsidR="004844B6">
        <w:rPr>
          <w:rFonts w:ascii="Arial" w:hAnsi="Arial" w:cs="Arial"/>
        </w:rPr>
        <w:t>Déclaration de sous-traitance</w:t>
      </w:r>
      <w:r>
        <w:rPr>
          <w:rFonts w:ascii="Arial" w:hAnsi="Arial" w:cs="Arial"/>
        </w:rPr>
        <w:t xml:space="preserve"> ; </w:t>
      </w:r>
    </w:p>
    <w:p w14:paraId="2C09ADA1" w14:textId="0DEC799F" w:rsidR="00FB1564" w:rsidRPr="00BA04EA" w:rsidRDefault="00744799" w:rsidP="005A0D97">
      <w:pPr>
        <w:pStyle w:val="Paragraphedeliste"/>
        <w:numPr>
          <w:ilvl w:val="1"/>
          <w:numId w:val="1"/>
        </w:numPr>
        <w:spacing w:line="276" w:lineRule="auto"/>
        <w:ind w:right="139"/>
        <w:jc w:val="both"/>
        <w:rPr>
          <w:rFonts w:ascii="Arial" w:hAnsi="Arial" w:cs="Arial"/>
          <w:kern w:val="0"/>
          <w:lang w:eastAsia="ar-SA"/>
        </w:rPr>
      </w:pPr>
      <w:r w:rsidRPr="00BA04EA">
        <w:rPr>
          <w:rFonts w:ascii="Arial" w:hAnsi="Arial" w:cs="Arial"/>
        </w:rPr>
        <w:t>Annexe 3</w:t>
      </w:r>
      <w:r w:rsidR="00E66D2C" w:rsidRPr="00BA04EA">
        <w:rPr>
          <w:rFonts w:ascii="Arial" w:hAnsi="Arial" w:cs="Arial"/>
        </w:rPr>
        <w:t xml:space="preserve"> : </w:t>
      </w:r>
      <w:r w:rsidR="0016092C" w:rsidRPr="00BA04EA">
        <w:rPr>
          <w:rFonts w:ascii="Arial" w:hAnsi="Arial" w:cs="Arial"/>
        </w:rPr>
        <w:t xml:space="preserve">Fiches logistiques </w:t>
      </w:r>
      <w:r w:rsidR="00BA04EA">
        <w:rPr>
          <w:rFonts w:ascii="Arial" w:hAnsi="Arial" w:cs="Arial"/>
        </w:rPr>
        <w:t xml:space="preserve">des lieux de livraison CMN. </w:t>
      </w:r>
    </w:p>
    <w:p w14:paraId="44026E27" w14:textId="77777777" w:rsidR="00BA04EA" w:rsidRPr="00BA04EA" w:rsidRDefault="00BA04EA" w:rsidP="005A0D97">
      <w:pPr>
        <w:pStyle w:val="Paragraphedeliste"/>
        <w:spacing w:line="276" w:lineRule="auto"/>
        <w:ind w:left="1440" w:right="139"/>
        <w:jc w:val="both"/>
        <w:rPr>
          <w:rFonts w:ascii="Arial" w:hAnsi="Arial" w:cs="Arial"/>
          <w:kern w:val="0"/>
          <w:lang w:eastAsia="ar-SA"/>
        </w:rPr>
      </w:pPr>
    </w:p>
    <w:p w14:paraId="5D034F02" w14:textId="77777777" w:rsidR="009E65B2" w:rsidRPr="008C33B4" w:rsidRDefault="00FB1564" w:rsidP="005A0D97">
      <w:pPr>
        <w:pStyle w:val="Paragraphedeliste"/>
        <w:numPr>
          <w:ilvl w:val="0"/>
          <w:numId w:val="1"/>
        </w:numPr>
        <w:spacing w:line="276" w:lineRule="auto"/>
        <w:ind w:right="139"/>
        <w:jc w:val="both"/>
        <w:rPr>
          <w:rFonts w:ascii="Arial" w:hAnsi="Arial" w:cs="Arial"/>
          <w:kern w:val="0"/>
          <w:lang w:eastAsia="ar-SA"/>
        </w:rPr>
      </w:pPr>
      <w:r w:rsidRPr="00F123CE">
        <w:rPr>
          <w:rFonts w:ascii="Arial" w:hAnsi="Arial" w:cs="Arial"/>
        </w:rPr>
        <w:t xml:space="preserve">Le </w:t>
      </w:r>
      <w:r w:rsidRPr="00F123CE">
        <w:rPr>
          <w:rFonts w:ascii="Arial" w:hAnsi="Arial" w:cs="Arial"/>
          <w:b/>
        </w:rPr>
        <w:t>Bordereau de Prix Unitaires</w:t>
      </w:r>
      <w:r w:rsidR="009E65B2">
        <w:rPr>
          <w:rFonts w:ascii="Arial" w:hAnsi="Arial" w:cs="Arial"/>
        </w:rPr>
        <w:t> ;</w:t>
      </w:r>
      <w:r w:rsidR="00744799" w:rsidRPr="00F123CE">
        <w:rPr>
          <w:rFonts w:ascii="Arial" w:hAnsi="Arial" w:cs="Arial"/>
        </w:rPr>
        <w:t xml:space="preserve"> </w:t>
      </w:r>
    </w:p>
    <w:p w14:paraId="09D1D5D8" w14:textId="77777777" w:rsidR="008C33B4" w:rsidRPr="009E65B2" w:rsidRDefault="008C33B4" w:rsidP="005A0D97">
      <w:pPr>
        <w:pStyle w:val="Paragraphedeliste"/>
        <w:spacing w:line="276" w:lineRule="auto"/>
        <w:ind w:left="720" w:right="139"/>
        <w:jc w:val="both"/>
        <w:rPr>
          <w:rFonts w:ascii="Arial" w:hAnsi="Arial" w:cs="Arial"/>
          <w:kern w:val="0"/>
          <w:lang w:eastAsia="ar-SA"/>
        </w:rPr>
      </w:pPr>
    </w:p>
    <w:p w14:paraId="69C7D7CC" w14:textId="16734D52" w:rsidR="00FB1564" w:rsidRDefault="00FB1564" w:rsidP="005A0D97">
      <w:pPr>
        <w:pStyle w:val="Paragraphedeliste"/>
        <w:numPr>
          <w:ilvl w:val="0"/>
          <w:numId w:val="1"/>
        </w:numPr>
        <w:spacing w:line="276" w:lineRule="auto"/>
        <w:ind w:right="139"/>
        <w:jc w:val="both"/>
        <w:rPr>
          <w:rFonts w:ascii="Arial" w:hAnsi="Arial" w:cs="Arial"/>
          <w:kern w:val="0"/>
          <w:lang w:eastAsia="ar-SA"/>
        </w:rPr>
      </w:pPr>
      <w:r w:rsidRPr="005A0D97">
        <w:rPr>
          <w:rFonts w:ascii="Arial" w:hAnsi="Arial" w:cs="Arial"/>
          <w:bCs/>
          <w:kern w:val="0"/>
          <w:lang w:eastAsia="ar-SA"/>
        </w:rPr>
        <w:t>L’</w:t>
      </w:r>
      <w:r w:rsidRPr="009E65B2">
        <w:rPr>
          <w:rFonts w:ascii="Arial" w:hAnsi="Arial" w:cs="Arial"/>
          <w:b/>
          <w:kern w:val="0"/>
          <w:lang w:eastAsia="ar-SA"/>
        </w:rPr>
        <w:t>offre technique du titulaire</w:t>
      </w:r>
      <w:r w:rsidRPr="009E65B2">
        <w:rPr>
          <w:rFonts w:ascii="Arial" w:hAnsi="Arial" w:cs="Arial"/>
          <w:kern w:val="0"/>
          <w:lang w:eastAsia="ar-SA"/>
        </w:rPr>
        <w:t xml:space="preserve"> (</w:t>
      </w:r>
      <w:r w:rsidR="009E65B2" w:rsidRPr="009E65B2">
        <w:rPr>
          <w:rFonts w:ascii="Arial" w:hAnsi="Arial" w:cs="Arial"/>
          <w:kern w:val="0"/>
          <w:lang w:eastAsia="ar-SA"/>
        </w:rPr>
        <w:t>le mémoire technique</w:t>
      </w:r>
      <w:r w:rsidR="00BA04EA" w:rsidRPr="009E65B2">
        <w:rPr>
          <w:rFonts w:ascii="Arial" w:hAnsi="Arial" w:cs="Arial"/>
          <w:kern w:val="0"/>
          <w:lang w:eastAsia="ar-SA"/>
        </w:rPr>
        <w:t xml:space="preserve"> du Titulaire</w:t>
      </w:r>
      <w:r w:rsidR="00D71FEA">
        <w:rPr>
          <w:rFonts w:ascii="Arial" w:hAnsi="Arial" w:cs="Arial"/>
          <w:kern w:val="0"/>
          <w:lang w:eastAsia="ar-SA"/>
        </w:rPr>
        <w:t xml:space="preserve">, </w:t>
      </w:r>
      <w:r w:rsidRPr="009E65B2">
        <w:rPr>
          <w:rFonts w:ascii="Arial" w:hAnsi="Arial" w:cs="Arial"/>
          <w:kern w:val="0"/>
          <w:lang w:eastAsia="ar-SA"/>
        </w:rPr>
        <w:t>les échantillons fournis</w:t>
      </w:r>
      <w:r w:rsidR="006F06E2" w:rsidRPr="006F06E2">
        <w:rPr>
          <w:rFonts w:ascii="Arial" w:hAnsi="Arial" w:cs="Arial"/>
          <w:kern w:val="0"/>
          <w:lang w:eastAsia="ar-SA"/>
        </w:rPr>
        <w:t xml:space="preserve"> </w:t>
      </w:r>
      <w:r w:rsidR="006F06E2" w:rsidRPr="00A070E2">
        <w:rPr>
          <w:rFonts w:ascii="Arial" w:hAnsi="Arial" w:cs="Arial"/>
          <w:kern w:val="0"/>
          <w:lang w:eastAsia="ar-SA"/>
        </w:rPr>
        <w:t>et leur fiches descriptives (matériaux utilisés, finitions</w:t>
      </w:r>
      <w:r w:rsidR="006F06E2">
        <w:rPr>
          <w:rFonts w:ascii="Arial" w:hAnsi="Arial" w:cs="Arial"/>
          <w:kern w:val="0"/>
          <w:lang w:eastAsia="ar-SA"/>
        </w:rPr>
        <w:t>, etc.</w:t>
      </w:r>
      <w:r w:rsidRPr="009E65B2">
        <w:rPr>
          <w:rFonts w:ascii="Arial" w:hAnsi="Arial" w:cs="Arial"/>
          <w:kern w:val="0"/>
          <w:lang w:eastAsia="ar-SA"/>
        </w:rPr>
        <w:t>)</w:t>
      </w:r>
      <w:r w:rsidR="009E65B2">
        <w:rPr>
          <w:rFonts w:ascii="Arial" w:hAnsi="Arial" w:cs="Arial"/>
          <w:kern w:val="0"/>
          <w:lang w:eastAsia="ar-SA"/>
        </w:rPr>
        <w:t> ;</w:t>
      </w:r>
    </w:p>
    <w:p w14:paraId="00A8D2A7" w14:textId="77777777" w:rsidR="00AF56EE" w:rsidRDefault="00AF56EE" w:rsidP="005A0D97">
      <w:pPr>
        <w:pStyle w:val="Paragraphedeliste"/>
        <w:spacing w:line="276" w:lineRule="auto"/>
        <w:ind w:left="720" w:right="139"/>
        <w:jc w:val="both"/>
        <w:rPr>
          <w:rFonts w:ascii="Arial" w:hAnsi="Arial" w:cs="Arial"/>
          <w:kern w:val="0"/>
          <w:lang w:eastAsia="ar-SA"/>
        </w:rPr>
      </w:pPr>
    </w:p>
    <w:p w14:paraId="37EA6E0F" w14:textId="69DF80C9" w:rsidR="00AF56EE" w:rsidRPr="00AF56EE" w:rsidRDefault="00AF56EE" w:rsidP="005A0D97">
      <w:pPr>
        <w:pStyle w:val="Paragraphedeliste"/>
        <w:numPr>
          <w:ilvl w:val="0"/>
          <w:numId w:val="1"/>
        </w:numPr>
        <w:spacing w:line="276" w:lineRule="auto"/>
        <w:ind w:right="139"/>
        <w:jc w:val="both"/>
        <w:rPr>
          <w:rFonts w:ascii="Arial" w:hAnsi="Arial" w:cs="Arial"/>
          <w:bCs/>
          <w:kern w:val="0"/>
          <w:lang w:eastAsia="ar-SA"/>
        </w:rPr>
      </w:pPr>
      <w:r w:rsidRPr="005A0D97">
        <w:rPr>
          <w:rFonts w:ascii="Arial" w:hAnsi="Arial" w:cs="Arial"/>
          <w:bCs/>
          <w:kern w:val="0"/>
          <w:lang w:eastAsia="ar-SA"/>
        </w:rPr>
        <w:t>Les</w:t>
      </w:r>
      <w:r>
        <w:rPr>
          <w:rFonts w:ascii="Arial" w:hAnsi="Arial" w:cs="Arial"/>
          <w:b/>
          <w:kern w:val="0"/>
          <w:lang w:eastAsia="ar-SA"/>
        </w:rPr>
        <w:t xml:space="preserve"> bons de commande </w:t>
      </w:r>
      <w:r w:rsidRPr="00AF56EE">
        <w:rPr>
          <w:rFonts w:ascii="Arial" w:hAnsi="Arial" w:cs="Arial"/>
          <w:bCs/>
          <w:kern w:val="0"/>
          <w:lang w:eastAsia="ar-SA"/>
        </w:rPr>
        <w:t xml:space="preserve">notifiés pendant l’exécution de l’accord-cadre ; </w:t>
      </w:r>
    </w:p>
    <w:p w14:paraId="2496E4E7" w14:textId="77777777" w:rsidR="00FB1564" w:rsidRPr="00FB1564" w:rsidRDefault="00FB1564" w:rsidP="005A0D97">
      <w:pPr>
        <w:pStyle w:val="Paragraphedeliste"/>
        <w:spacing w:line="276" w:lineRule="auto"/>
        <w:ind w:left="720" w:right="139"/>
        <w:jc w:val="both"/>
        <w:rPr>
          <w:rFonts w:ascii="Arial" w:hAnsi="Arial" w:cs="Arial"/>
          <w:kern w:val="0"/>
          <w:lang w:eastAsia="ar-SA"/>
        </w:rPr>
      </w:pPr>
    </w:p>
    <w:p w14:paraId="13C44F5A" w14:textId="4F5D7EA1" w:rsidR="004A3530" w:rsidRDefault="007266A1" w:rsidP="005A0D97">
      <w:pPr>
        <w:pStyle w:val="Paragraphedeliste"/>
        <w:numPr>
          <w:ilvl w:val="0"/>
          <w:numId w:val="1"/>
        </w:numPr>
        <w:spacing w:line="276" w:lineRule="auto"/>
        <w:ind w:right="139"/>
        <w:jc w:val="both"/>
        <w:rPr>
          <w:rFonts w:ascii="Arial" w:hAnsi="Arial" w:cs="Arial"/>
          <w:kern w:val="0"/>
          <w:lang w:eastAsia="ar-SA"/>
        </w:rPr>
      </w:pPr>
      <w:r w:rsidRPr="005A0D97">
        <w:rPr>
          <w:rFonts w:ascii="Arial" w:hAnsi="Arial" w:cs="Arial"/>
          <w:bCs/>
          <w:kern w:val="0"/>
          <w:lang w:eastAsia="ar-SA"/>
        </w:rPr>
        <w:t>Le(s)</w:t>
      </w:r>
      <w:r w:rsidRPr="003C2724">
        <w:rPr>
          <w:rFonts w:ascii="Arial" w:hAnsi="Arial" w:cs="Arial"/>
          <w:b/>
          <w:kern w:val="0"/>
          <w:lang w:eastAsia="ar-SA"/>
        </w:rPr>
        <w:t xml:space="preserve"> dernier(s) catalogue(s) du Titulaire</w:t>
      </w:r>
      <w:r w:rsidRPr="00A070E2">
        <w:rPr>
          <w:rFonts w:ascii="Arial" w:hAnsi="Arial" w:cs="Arial"/>
          <w:kern w:val="0"/>
          <w:lang w:eastAsia="ar-SA"/>
        </w:rPr>
        <w:t xml:space="preserve"> indiquant les tarifs des fournitures correspondant à l’objet de l’accord-cadre</w:t>
      </w:r>
      <w:r w:rsidR="006F06E2">
        <w:rPr>
          <w:rFonts w:ascii="Arial" w:hAnsi="Arial" w:cs="Arial"/>
          <w:kern w:val="0"/>
          <w:lang w:eastAsia="ar-SA"/>
        </w:rPr>
        <w:t xml:space="preserve"> </w:t>
      </w:r>
      <w:r w:rsidRPr="00A070E2">
        <w:rPr>
          <w:rFonts w:ascii="Arial" w:hAnsi="Arial" w:cs="Arial"/>
          <w:kern w:val="0"/>
          <w:lang w:eastAsia="ar-SA"/>
        </w:rPr>
        <w:t>;</w:t>
      </w:r>
    </w:p>
    <w:p w14:paraId="49E3C869" w14:textId="58C499CF" w:rsidR="00FB1564" w:rsidRPr="003C2724" w:rsidRDefault="00FB1564" w:rsidP="005A0D97">
      <w:pPr>
        <w:spacing w:line="276" w:lineRule="auto"/>
        <w:ind w:right="139"/>
        <w:jc w:val="both"/>
        <w:rPr>
          <w:rFonts w:ascii="Arial" w:hAnsi="Arial" w:cs="Arial"/>
          <w:kern w:val="0"/>
          <w:lang w:eastAsia="ar-SA"/>
        </w:rPr>
      </w:pPr>
    </w:p>
    <w:p w14:paraId="4A423489" w14:textId="4819096F" w:rsidR="00FB1564" w:rsidRPr="00A070E2" w:rsidRDefault="00FB1564" w:rsidP="005A0D97">
      <w:pPr>
        <w:pStyle w:val="Paragraphedeliste"/>
        <w:numPr>
          <w:ilvl w:val="0"/>
          <w:numId w:val="1"/>
        </w:numPr>
        <w:spacing w:line="276" w:lineRule="auto"/>
        <w:ind w:right="139"/>
        <w:jc w:val="both"/>
        <w:rPr>
          <w:rFonts w:ascii="Arial" w:hAnsi="Arial" w:cs="Arial"/>
          <w:kern w:val="0"/>
          <w:lang w:eastAsia="ar-SA"/>
        </w:rPr>
      </w:pPr>
      <w:r>
        <w:rPr>
          <w:rFonts w:ascii="Arial" w:hAnsi="Arial" w:cs="Arial"/>
          <w:kern w:val="0"/>
          <w:lang w:eastAsia="ar-SA"/>
        </w:rPr>
        <w:t xml:space="preserve">Le </w:t>
      </w:r>
      <w:r w:rsidRPr="003C2724">
        <w:rPr>
          <w:rFonts w:ascii="Arial" w:hAnsi="Arial" w:cs="Arial"/>
          <w:b/>
          <w:kern w:val="0"/>
          <w:lang w:eastAsia="ar-SA"/>
        </w:rPr>
        <w:t>Cahier des Clauses Administratives Générales applicables aux marchés publics de Fournitures Courantes et Services (CCAG-FCS)</w:t>
      </w:r>
      <w:r>
        <w:rPr>
          <w:rFonts w:ascii="Arial" w:hAnsi="Arial" w:cs="Arial"/>
          <w:kern w:val="0"/>
          <w:lang w:eastAsia="ar-SA"/>
        </w:rPr>
        <w:t xml:space="preserve"> approuvé par l’arrêté du 30 mars 2021. </w:t>
      </w:r>
    </w:p>
    <w:p w14:paraId="3CEC4C7B" w14:textId="77777777" w:rsidR="004A3530" w:rsidRPr="003A5EA6" w:rsidRDefault="004A3530" w:rsidP="005A0D97">
      <w:pPr>
        <w:spacing w:line="276" w:lineRule="auto"/>
        <w:ind w:right="139"/>
        <w:jc w:val="both"/>
        <w:rPr>
          <w:rFonts w:ascii="Arial" w:hAnsi="Arial" w:cs="Arial"/>
          <w:kern w:val="0"/>
          <w:lang w:eastAsia="ar-SA"/>
        </w:rPr>
      </w:pPr>
    </w:p>
    <w:p w14:paraId="70C3BE60" w14:textId="77777777" w:rsidR="00990423" w:rsidRDefault="00990423" w:rsidP="005A0D97">
      <w:pPr>
        <w:spacing w:line="276" w:lineRule="auto"/>
        <w:ind w:right="139"/>
        <w:jc w:val="both"/>
        <w:rPr>
          <w:rFonts w:ascii="Arial" w:hAnsi="Arial" w:cs="Arial"/>
          <w:kern w:val="0"/>
          <w:lang w:eastAsia="ar-SA"/>
        </w:rPr>
      </w:pPr>
      <w:r w:rsidRPr="00DD4B67">
        <w:rPr>
          <w:rFonts w:ascii="Arial" w:hAnsi="Arial" w:cs="Arial"/>
          <w:kern w:val="0"/>
          <w:lang w:eastAsia="ar-SA"/>
        </w:rPr>
        <w:t xml:space="preserve">Seul l’original de ces pièces conservé dans les archives du Centre des monuments nationaux fait foi. </w:t>
      </w:r>
    </w:p>
    <w:p w14:paraId="02DF2174" w14:textId="77777777" w:rsidR="00CB7148" w:rsidRDefault="00CB7148" w:rsidP="006907A5">
      <w:pPr>
        <w:spacing w:line="276" w:lineRule="auto"/>
        <w:ind w:right="139"/>
        <w:jc w:val="both"/>
        <w:rPr>
          <w:rFonts w:ascii="Arial" w:hAnsi="Arial" w:cs="Arial"/>
          <w:kern w:val="0"/>
          <w:lang w:eastAsia="ar-SA"/>
        </w:rPr>
      </w:pPr>
    </w:p>
    <w:p w14:paraId="09EBAFFD" w14:textId="62E1300C" w:rsidR="00CB7148" w:rsidRPr="00CB7148" w:rsidRDefault="00CB7148" w:rsidP="006907A5">
      <w:pPr>
        <w:pBdr>
          <w:top w:val="single" w:sz="4" w:space="1" w:color="auto"/>
          <w:left w:val="single" w:sz="4" w:space="4" w:color="auto"/>
          <w:bottom w:val="single" w:sz="4" w:space="1" w:color="auto"/>
          <w:right w:val="single" w:sz="4" w:space="4" w:color="auto"/>
        </w:pBdr>
        <w:spacing w:line="276" w:lineRule="auto"/>
        <w:ind w:right="139"/>
        <w:jc w:val="both"/>
        <w:rPr>
          <w:rFonts w:ascii="Arial" w:hAnsi="Arial" w:cs="Arial"/>
          <w:b/>
          <w:bCs/>
          <w:kern w:val="0"/>
          <w:lang w:eastAsia="ar-SA"/>
        </w:rPr>
      </w:pPr>
      <w:r w:rsidRPr="00CB7148">
        <w:rPr>
          <w:rFonts w:ascii="Arial" w:hAnsi="Arial" w:cs="Arial"/>
          <w:b/>
          <w:bCs/>
          <w:kern w:val="0"/>
          <w:lang w:eastAsia="ar-SA"/>
        </w:rPr>
        <w:t xml:space="preserve">NOTA : les conditions générales de ventes (CGV) figurant, le cas échéant, à l’offre du titulaire, ne sont pas applicables au présent accord-cadre. </w:t>
      </w:r>
    </w:p>
    <w:p w14:paraId="6B181837" w14:textId="6A4B95CF" w:rsidR="004077CB" w:rsidRPr="007B7DD7" w:rsidRDefault="004077CB" w:rsidP="006907A5">
      <w:pPr>
        <w:spacing w:line="276" w:lineRule="auto"/>
        <w:ind w:right="139"/>
        <w:jc w:val="both"/>
        <w:rPr>
          <w:rFonts w:ascii="Arial" w:hAnsi="Arial" w:cs="Arial"/>
          <w:kern w:val="0"/>
          <w:lang w:eastAsia="ar-SA"/>
        </w:rPr>
      </w:pPr>
    </w:p>
    <w:p w14:paraId="1665F390" w14:textId="0C8FC6CE" w:rsidR="00990423" w:rsidRPr="007B7DD7" w:rsidRDefault="007E7A32" w:rsidP="006907A5">
      <w:pPr>
        <w:pStyle w:val="Titre1"/>
        <w:spacing w:line="276" w:lineRule="auto"/>
        <w:ind w:right="139"/>
      </w:pPr>
      <w:bookmarkStart w:id="15" w:name="_Toc469578997"/>
      <w:bookmarkStart w:id="16" w:name="_Toc218764643"/>
      <w:r>
        <w:t>Article 4</w:t>
      </w:r>
      <w:r w:rsidR="00990423" w:rsidRPr="007B7DD7">
        <w:t xml:space="preserve"> - Durée d</w:t>
      </w:r>
      <w:bookmarkEnd w:id="15"/>
      <w:r w:rsidR="002D6E51">
        <w:t>e l’accord-cadre</w:t>
      </w:r>
      <w:bookmarkEnd w:id="16"/>
      <w:r w:rsidR="00990423" w:rsidRPr="007B7DD7">
        <w:t xml:space="preserve"> </w:t>
      </w:r>
    </w:p>
    <w:p w14:paraId="603D9F45" w14:textId="19D147FC" w:rsidR="004B780C" w:rsidRPr="007B7DD7" w:rsidRDefault="004B780C" w:rsidP="006907A5">
      <w:pPr>
        <w:pStyle w:val="RedTxt"/>
        <w:spacing w:line="276" w:lineRule="auto"/>
        <w:ind w:right="139"/>
        <w:jc w:val="both"/>
        <w:rPr>
          <w:sz w:val="20"/>
          <w:szCs w:val="20"/>
        </w:rPr>
      </w:pPr>
      <w:r w:rsidRPr="007B7DD7">
        <w:rPr>
          <w:sz w:val="20"/>
          <w:szCs w:val="20"/>
        </w:rPr>
        <w:t>L’accord-cad</w:t>
      </w:r>
      <w:r w:rsidR="0008690F">
        <w:rPr>
          <w:sz w:val="20"/>
          <w:szCs w:val="20"/>
        </w:rPr>
        <w:t>re est conclu pour une durée d’</w:t>
      </w:r>
      <w:r w:rsidRPr="007B7DD7">
        <w:rPr>
          <w:sz w:val="20"/>
          <w:szCs w:val="20"/>
        </w:rPr>
        <w:t xml:space="preserve">un (1) an à compter de sa date de notification. </w:t>
      </w:r>
    </w:p>
    <w:p w14:paraId="3714109B" w14:textId="77777777" w:rsidR="004B780C" w:rsidRPr="007B7DD7" w:rsidRDefault="004B780C" w:rsidP="006907A5">
      <w:pPr>
        <w:pStyle w:val="RedTxt"/>
        <w:spacing w:line="276" w:lineRule="auto"/>
        <w:ind w:right="139"/>
        <w:jc w:val="both"/>
        <w:rPr>
          <w:sz w:val="20"/>
          <w:szCs w:val="20"/>
        </w:rPr>
      </w:pPr>
    </w:p>
    <w:p w14:paraId="17CDCB6D" w14:textId="77777777" w:rsidR="004B780C" w:rsidRPr="007B7DD7" w:rsidRDefault="004B780C" w:rsidP="006907A5">
      <w:pPr>
        <w:pStyle w:val="RedTxt"/>
        <w:spacing w:line="276" w:lineRule="auto"/>
        <w:ind w:right="139"/>
        <w:jc w:val="both"/>
        <w:rPr>
          <w:sz w:val="20"/>
          <w:szCs w:val="20"/>
        </w:rPr>
      </w:pPr>
      <w:r w:rsidRPr="007B7DD7">
        <w:rPr>
          <w:sz w:val="20"/>
          <w:szCs w:val="20"/>
        </w:rPr>
        <w:t>Il peut être reconduit tacitement trois (3) fois pour une durée d’un an sans que sa durée totale n’excède quatre (4) ans. Le Titulaire ne peut refuser la reconduction de l’accord-cadre.</w:t>
      </w:r>
    </w:p>
    <w:p w14:paraId="4D01C227" w14:textId="77777777" w:rsidR="004B780C" w:rsidRPr="007B7DD7" w:rsidRDefault="004B780C" w:rsidP="006907A5">
      <w:pPr>
        <w:pStyle w:val="RedTxt"/>
        <w:spacing w:line="276" w:lineRule="auto"/>
        <w:ind w:right="139"/>
        <w:jc w:val="both"/>
        <w:rPr>
          <w:sz w:val="20"/>
          <w:szCs w:val="20"/>
        </w:rPr>
      </w:pPr>
    </w:p>
    <w:p w14:paraId="57823CCA" w14:textId="77777777" w:rsidR="00F35714" w:rsidRDefault="004B780C" w:rsidP="006907A5">
      <w:pPr>
        <w:pStyle w:val="RedTxt"/>
        <w:spacing w:line="276" w:lineRule="auto"/>
        <w:ind w:right="139"/>
        <w:jc w:val="both"/>
        <w:rPr>
          <w:sz w:val="20"/>
          <w:szCs w:val="20"/>
        </w:rPr>
      </w:pPr>
      <w:r w:rsidRPr="007B7DD7">
        <w:rPr>
          <w:sz w:val="20"/>
          <w:szCs w:val="20"/>
        </w:rPr>
        <w:t xml:space="preserve">Si le pouvoir adjudicateur ne souhaite pas reconduire l’accord-cadre, il en informe le Titulaire au moins </w:t>
      </w:r>
      <w:r w:rsidR="00B93ABB" w:rsidRPr="007B7DD7">
        <w:rPr>
          <w:sz w:val="20"/>
          <w:szCs w:val="20"/>
        </w:rPr>
        <w:t xml:space="preserve">un </w:t>
      </w:r>
      <w:r w:rsidRPr="007B7DD7">
        <w:rPr>
          <w:sz w:val="20"/>
          <w:szCs w:val="20"/>
        </w:rPr>
        <w:t>(</w:t>
      </w:r>
      <w:r w:rsidR="00B93ABB" w:rsidRPr="007B7DD7">
        <w:rPr>
          <w:sz w:val="20"/>
          <w:szCs w:val="20"/>
        </w:rPr>
        <w:t>1</w:t>
      </w:r>
      <w:r w:rsidRPr="007B7DD7">
        <w:rPr>
          <w:sz w:val="20"/>
          <w:szCs w:val="20"/>
        </w:rPr>
        <w:t xml:space="preserve">) mois avant l’échéance annuelle de l’accord-cadre ; le Titulaire ne saurait prétendre à </w:t>
      </w:r>
      <w:r w:rsidR="00AA3967">
        <w:rPr>
          <w:sz w:val="20"/>
          <w:szCs w:val="20"/>
        </w:rPr>
        <w:t>une indemnité du fait de la non-</w:t>
      </w:r>
      <w:r w:rsidRPr="007B7DD7">
        <w:rPr>
          <w:sz w:val="20"/>
          <w:szCs w:val="20"/>
        </w:rPr>
        <w:t>reconduction de celui-ci.</w:t>
      </w:r>
    </w:p>
    <w:p w14:paraId="3A62FD6E" w14:textId="77777777" w:rsidR="00BE7C8B" w:rsidRPr="007B7DD7" w:rsidRDefault="00BE7C8B" w:rsidP="006907A5">
      <w:pPr>
        <w:pStyle w:val="RedTxt"/>
        <w:spacing w:line="276" w:lineRule="auto"/>
        <w:ind w:right="139"/>
        <w:jc w:val="both"/>
        <w:rPr>
          <w:sz w:val="20"/>
          <w:szCs w:val="20"/>
        </w:rPr>
      </w:pPr>
    </w:p>
    <w:p w14:paraId="02A13BF5" w14:textId="10A7F3E8" w:rsidR="002E7372" w:rsidRDefault="007E7A32" w:rsidP="006907A5">
      <w:pPr>
        <w:pStyle w:val="Titre1"/>
        <w:spacing w:line="276" w:lineRule="auto"/>
        <w:ind w:right="139"/>
      </w:pPr>
      <w:bookmarkStart w:id="17" w:name="_Toc469578998"/>
      <w:bookmarkStart w:id="18" w:name="_Toc218764644"/>
      <w:r>
        <w:lastRenderedPageBreak/>
        <w:t>Article 5</w:t>
      </w:r>
      <w:r w:rsidR="00990423" w:rsidRPr="007B7DD7">
        <w:t> - Correspondants</w:t>
      </w:r>
      <w:bookmarkEnd w:id="17"/>
      <w:bookmarkEnd w:id="18"/>
      <w:r w:rsidR="00990423" w:rsidRPr="007B7DD7">
        <w:t xml:space="preserve"> </w:t>
      </w:r>
      <w:bookmarkStart w:id="19" w:name="_Toc377391880"/>
      <w:bookmarkStart w:id="20" w:name="_Toc469578999"/>
    </w:p>
    <w:p w14:paraId="7E85D50E" w14:textId="552AD384" w:rsidR="00990423" w:rsidRPr="007B7DD7" w:rsidRDefault="007E7A32" w:rsidP="006907A5">
      <w:pPr>
        <w:pStyle w:val="Titre2"/>
        <w:spacing w:line="276" w:lineRule="auto"/>
        <w:ind w:right="139"/>
      </w:pPr>
      <w:bookmarkStart w:id="21" w:name="_Toc218764645"/>
      <w:r>
        <w:t>5</w:t>
      </w:r>
      <w:r w:rsidR="00990423" w:rsidRPr="007B7DD7">
        <w:t>-1 Correspondant du Centre des monuments nationaux</w:t>
      </w:r>
      <w:bookmarkEnd w:id="19"/>
      <w:bookmarkEnd w:id="20"/>
      <w:bookmarkEnd w:id="21"/>
      <w:r w:rsidR="00990423" w:rsidRPr="007B7DD7">
        <w:t xml:space="preserve"> </w:t>
      </w:r>
    </w:p>
    <w:p w14:paraId="6F4B7CFC" w14:textId="7D80268E" w:rsidR="00BE7C8B" w:rsidRDefault="004A3530" w:rsidP="006907A5">
      <w:pPr>
        <w:spacing w:line="276" w:lineRule="auto"/>
        <w:ind w:right="139"/>
        <w:jc w:val="both"/>
        <w:rPr>
          <w:rFonts w:ascii="Arial" w:hAnsi="Arial" w:cs="Arial"/>
          <w:kern w:val="0"/>
          <w:lang w:eastAsia="ar-SA"/>
        </w:rPr>
      </w:pPr>
      <w:r w:rsidRPr="00DD4B67">
        <w:rPr>
          <w:rFonts w:ascii="Arial" w:hAnsi="Arial" w:cs="Arial"/>
          <w:kern w:val="0"/>
          <w:lang w:eastAsia="ar-SA"/>
        </w:rPr>
        <w:t xml:space="preserve">Le correspondant du Centre des monuments nationaux, chargé de l’organisation et du contrôle des prestations, est le chef du département </w:t>
      </w:r>
      <w:r w:rsidR="005965F9">
        <w:rPr>
          <w:rFonts w:ascii="Arial" w:hAnsi="Arial" w:cs="Arial"/>
          <w:kern w:val="0"/>
          <w:lang w:eastAsia="ar-SA"/>
        </w:rPr>
        <w:t>des</w:t>
      </w:r>
      <w:r w:rsidR="00B228DA">
        <w:rPr>
          <w:rFonts w:ascii="Arial" w:hAnsi="Arial" w:cs="Arial"/>
          <w:kern w:val="0"/>
          <w:lang w:eastAsia="ar-SA"/>
        </w:rPr>
        <w:t xml:space="preserve"> librairies-</w:t>
      </w:r>
      <w:r w:rsidRPr="00DD4B67">
        <w:rPr>
          <w:rFonts w:ascii="Arial" w:hAnsi="Arial" w:cs="Arial"/>
          <w:kern w:val="0"/>
          <w:lang w:eastAsia="ar-SA"/>
        </w:rPr>
        <w:t>boutiques</w:t>
      </w:r>
      <w:r w:rsidRPr="00DD4B67">
        <w:rPr>
          <w:rFonts w:ascii="Arial" w:hAnsi="Arial" w:cs="Arial"/>
          <w:b/>
          <w:kern w:val="0"/>
          <w:lang w:eastAsia="ar-SA"/>
        </w:rPr>
        <w:t xml:space="preserve"> </w:t>
      </w:r>
      <w:r w:rsidRPr="00DD4B67">
        <w:rPr>
          <w:rFonts w:ascii="Arial" w:hAnsi="Arial" w:cs="Arial"/>
          <w:kern w:val="0"/>
          <w:lang w:eastAsia="ar-SA"/>
        </w:rPr>
        <w:t>ou son représentant.</w:t>
      </w:r>
      <w:bookmarkStart w:id="22" w:name="_Toc377391881"/>
      <w:bookmarkStart w:id="23" w:name="_Toc469579000"/>
    </w:p>
    <w:p w14:paraId="3E06CCE7" w14:textId="77777777" w:rsidR="00811884" w:rsidRPr="00811884" w:rsidRDefault="00811884" w:rsidP="006907A5">
      <w:pPr>
        <w:spacing w:line="276" w:lineRule="auto"/>
        <w:ind w:right="139"/>
        <w:jc w:val="both"/>
        <w:rPr>
          <w:rFonts w:ascii="Arial" w:hAnsi="Arial" w:cs="Arial"/>
          <w:kern w:val="0"/>
          <w:lang w:eastAsia="ar-SA"/>
        </w:rPr>
      </w:pPr>
    </w:p>
    <w:p w14:paraId="25EF8F6A" w14:textId="6FBE1B8A" w:rsidR="00990423" w:rsidRPr="00BE7C8B" w:rsidRDefault="007E7A32" w:rsidP="006907A5">
      <w:pPr>
        <w:pStyle w:val="Titre2"/>
        <w:spacing w:line="276" w:lineRule="auto"/>
        <w:ind w:right="139"/>
      </w:pPr>
      <w:bookmarkStart w:id="24" w:name="_Toc218764646"/>
      <w:r>
        <w:t>5</w:t>
      </w:r>
      <w:r w:rsidR="00990423" w:rsidRPr="007B7DD7">
        <w:t>-2 Correspondant du Titulaire</w:t>
      </w:r>
      <w:bookmarkEnd w:id="22"/>
      <w:bookmarkEnd w:id="23"/>
      <w:bookmarkEnd w:id="24"/>
      <w:r w:rsidR="00BE7C8B">
        <w:t xml:space="preserve"> </w:t>
      </w:r>
    </w:p>
    <w:p w14:paraId="725D92A6" w14:textId="5D1F2AB6" w:rsidR="00990423" w:rsidRPr="007B7DD7" w:rsidRDefault="00990423" w:rsidP="006907A5">
      <w:pPr>
        <w:spacing w:line="276" w:lineRule="auto"/>
        <w:ind w:right="139"/>
        <w:jc w:val="both"/>
        <w:rPr>
          <w:rFonts w:ascii="Arial" w:hAnsi="Arial" w:cs="Arial"/>
          <w:kern w:val="0"/>
          <w:lang w:eastAsia="ar-SA"/>
        </w:rPr>
      </w:pPr>
      <w:r w:rsidRPr="007B7DD7">
        <w:rPr>
          <w:rFonts w:ascii="Arial" w:hAnsi="Arial" w:cs="Arial"/>
          <w:kern w:val="0"/>
          <w:lang w:eastAsia="ar-SA"/>
        </w:rPr>
        <w:t>Afin de facilit</w:t>
      </w:r>
      <w:r w:rsidR="002D6E51">
        <w:rPr>
          <w:rFonts w:ascii="Arial" w:hAnsi="Arial" w:cs="Arial"/>
          <w:kern w:val="0"/>
          <w:lang w:eastAsia="ar-SA"/>
        </w:rPr>
        <w:t>er l’exécution du présent accord-cadre</w:t>
      </w:r>
      <w:r w:rsidRPr="007B7DD7">
        <w:rPr>
          <w:rFonts w:ascii="Arial" w:hAnsi="Arial" w:cs="Arial"/>
          <w:kern w:val="0"/>
          <w:lang w:eastAsia="ar-SA"/>
        </w:rPr>
        <w:t xml:space="preserve"> et pour assurer un suivi de qualité, le Titulaire s’engage à</w:t>
      </w:r>
      <w:r w:rsidR="00A25B93">
        <w:rPr>
          <w:rFonts w:ascii="Arial" w:hAnsi="Arial" w:cs="Arial"/>
          <w:kern w:val="0"/>
          <w:lang w:eastAsia="ar-SA"/>
        </w:rPr>
        <w:t xml:space="preserve"> </w:t>
      </w:r>
      <w:r w:rsidRPr="007B7DD7">
        <w:rPr>
          <w:rFonts w:ascii="Arial" w:hAnsi="Arial" w:cs="Arial"/>
          <w:kern w:val="0"/>
          <w:lang w:eastAsia="ar-SA"/>
        </w:rPr>
        <w:t>communiquer aux interlocuteurs du Centre des monuments nationaux énoncés ci-dessus les coordonnées précises d’un correspondant (nom, adresse, téléphone, e-mail).</w:t>
      </w:r>
    </w:p>
    <w:p w14:paraId="0ACFCC8A" w14:textId="77777777" w:rsidR="00990423" w:rsidRPr="007B7DD7" w:rsidRDefault="00990423" w:rsidP="006907A5">
      <w:pPr>
        <w:spacing w:line="276" w:lineRule="auto"/>
        <w:ind w:right="139"/>
        <w:jc w:val="both"/>
        <w:rPr>
          <w:rFonts w:ascii="Arial" w:hAnsi="Arial" w:cs="Arial"/>
          <w:kern w:val="0"/>
          <w:lang w:eastAsia="ar-SA"/>
        </w:rPr>
      </w:pPr>
    </w:p>
    <w:p w14:paraId="60E682B4" w14:textId="77777777" w:rsidR="00990423" w:rsidRPr="007B7DD7" w:rsidRDefault="00990423" w:rsidP="006907A5">
      <w:pPr>
        <w:spacing w:line="276" w:lineRule="auto"/>
        <w:ind w:right="139"/>
        <w:jc w:val="both"/>
        <w:rPr>
          <w:rFonts w:ascii="Arial" w:hAnsi="Arial" w:cs="Arial"/>
          <w:kern w:val="0"/>
          <w:lang w:eastAsia="ar-SA"/>
        </w:rPr>
      </w:pPr>
      <w:r w:rsidRPr="007B7DD7">
        <w:rPr>
          <w:rFonts w:ascii="Arial" w:hAnsi="Arial" w:cs="Arial"/>
          <w:kern w:val="0"/>
          <w:lang w:eastAsia="ar-SA"/>
        </w:rPr>
        <w:t>Tout changement d’interlocu</w:t>
      </w:r>
      <w:r w:rsidR="002D6E51">
        <w:rPr>
          <w:rFonts w:ascii="Arial" w:hAnsi="Arial" w:cs="Arial"/>
          <w:kern w:val="0"/>
          <w:lang w:eastAsia="ar-SA"/>
        </w:rPr>
        <w:t>teur durant l’exécution de l’accord-cadre</w:t>
      </w:r>
      <w:r w:rsidRPr="007B7DD7">
        <w:rPr>
          <w:rFonts w:ascii="Arial" w:hAnsi="Arial" w:cs="Arial"/>
          <w:kern w:val="0"/>
          <w:lang w:eastAsia="ar-SA"/>
        </w:rPr>
        <w:t xml:space="preserve"> devra être communiqué aux interlocuteurs du Centre des monuments nationaux dans les meilleurs délais.</w:t>
      </w:r>
    </w:p>
    <w:p w14:paraId="0631128E" w14:textId="61C8BF22" w:rsidR="00E753B4" w:rsidRDefault="00E753B4" w:rsidP="006907A5">
      <w:pPr>
        <w:pStyle w:val="En-tte"/>
        <w:tabs>
          <w:tab w:val="clear" w:pos="9071"/>
        </w:tabs>
        <w:spacing w:line="276" w:lineRule="auto"/>
        <w:ind w:right="139"/>
        <w:jc w:val="both"/>
        <w:rPr>
          <w:rFonts w:ascii="Arial" w:hAnsi="Arial" w:cs="Arial"/>
          <w:lang w:eastAsia="ar-SA"/>
        </w:rPr>
      </w:pPr>
    </w:p>
    <w:p w14:paraId="6DB651A5" w14:textId="3C9470B6" w:rsidR="003A5B4A" w:rsidRDefault="003A5B4A" w:rsidP="006907A5">
      <w:pPr>
        <w:pStyle w:val="Titre1"/>
        <w:spacing w:line="276" w:lineRule="auto"/>
        <w:ind w:right="139"/>
      </w:pPr>
      <w:bookmarkStart w:id="25" w:name="_Toc218764647"/>
      <w:r w:rsidRPr="007B7DD7">
        <w:t xml:space="preserve">Article </w:t>
      </w:r>
      <w:r>
        <w:t>6</w:t>
      </w:r>
      <w:r w:rsidRPr="007B7DD7">
        <w:t xml:space="preserve"> </w:t>
      </w:r>
      <w:r>
        <w:t>–</w:t>
      </w:r>
      <w:r w:rsidRPr="007B7DD7">
        <w:t xml:space="preserve"> </w:t>
      </w:r>
      <w:r>
        <w:t>Description des prestations</w:t>
      </w:r>
      <w:bookmarkEnd w:id="25"/>
      <w:r>
        <w:t xml:space="preserve"> </w:t>
      </w:r>
    </w:p>
    <w:p w14:paraId="6C00AE10" w14:textId="77777777" w:rsidR="003A5B4A" w:rsidRDefault="003A5B4A" w:rsidP="006907A5">
      <w:pPr>
        <w:pStyle w:val="En-tte"/>
        <w:tabs>
          <w:tab w:val="clear" w:pos="9071"/>
        </w:tabs>
        <w:spacing w:line="276" w:lineRule="auto"/>
        <w:ind w:right="139"/>
        <w:jc w:val="both"/>
        <w:rPr>
          <w:rFonts w:ascii="Arial" w:hAnsi="Arial" w:cs="Arial"/>
          <w:lang w:eastAsia="ar-SA"/>
        </w:rPr>
      </w:pPr>
    </w:p>
    <w:p w14:paraId="195829B4" w14:textId="75999F8A" w:rsidR="003A5B4A" w:rsidRPr="005D0D38" w:rsidRDefault="003A5B4A" w:rsidP="006907A5">
      <w:pPr>
        <w:pStyle w:val="En-tte"/>
        <w:tabs>
          <w:tab w:val="clear" w:pos="9071"/>
        </w:tabs>
        <w:spacing w:line="276" w:lineRule="auto"/>
        <w:ind w:right="139"/>
        <w:jc w:val="both"/>
        <w:rPr>
          <w:rFonts w:ascii="Arial" w:hAnsi="Arial" w:cs="Arial"/>
          <w:b/>
          <w:bCs/>
          <w:lang w:eastAsia="ar-SA"/>
        </w:rPr>
      </w:pPr>
      <w:r w:rsidRPr="005D0D38">
        <w:rPr>
          <w:rFonts w:ascii="Arial" w:hAnsi="Arial" w:cs="Arial"/>
          <w:b/>
          <w:bCs/>
          <w:lang w:eastAsia="ar-SA"/>
        </w:rPr>
        <w:t xml:space="preserve">6-1 Description des produits </w:t>
      </w:r>
    </w:p>
    <w:p w14:paraId="52FA924D" w14:textId="77777777" w:rsidR="003A5B4A" w:rsidRDefault="003A5B4A" w:rsidP="006907A5">
      <w:pPr>
        <w:pStyle w:val="En-tte"/>
        <w:tabs>
          <w:tab w:val="clear" w:pos="9071"/>
        </w:tabs>
        <w:spacing w:line="276" w:lineRule="auto"/>
        <w:ind w:right="139"/>
        <w:jc w:val="both"/>
        <w:rPr>
          <w:rFonts w:ascii="Arial" w:hAnsi="Arial" w:cs="Arial"/>
          <w:lang w:eastAsia="ar-SA"/>
        </w:rPr>
      </w:pPr>
    </w:p>
    <w:p w14:paraId="153677F4" w14:textId="2C9FA96B" w:rsidR="00B74399" w:rsidRPr="005D0D38" w:rsidRDefault="005A0D97" w:rsidP="006907A5">
      <w:pPr>
        <w:pStyle w:val="En-tte"/>
        <w:tabs>
          <w:tab w:val="clear" w:pos="9071"/>
        </w:tabs>
        <w:spacing w:line="276" w:lineRule="auto"/>
        <w:ind w:right="139"/>
        <w:jc w:val="both"/>
        <w:rPr>
          <w:rFonts w:ascii="Arial" w:hAnsi="Arial" w:cs="Arial"/>
          <w:b/>
          <w:bCs/>
          <w:lang w:eastAsia="ar-SA"/>
        </w:rPr>
      </w:pPr>
      <w:r w:rsidRPr="005A0D97">
        <w:rPr>
          <w:rFonts w:ascii="Arial" w:hAnsi="Arial" w:cs="Arial"/>
          <w:lang w:eastAsia="ar-SA"/>
        </w:rPr>
        <w:t>Les produits à fournir au titre du présent accord-cadre sont des</w:t>
      </w:r>
      <w:r>
        <w:rPr>
          <w:rFonts w:ascii="Arial" w:hAnsi="Arial" w:cs="Arial"/>
          <w:b/>
          <w:bCs/>
          <w:lang w:eastAsia="ar-SA"/>
        </w:rPr>
        <w:t xml:space="preserve"> m</w:t>
      </w:r>
      <w:r w:rsidR="00B74399" w:rsidRPr="00B74399">
        <w:rPr>
          <w:rFonts w:ascii="Arial" w:hAnsi="Arial" w:cs="Arial"/>
          <w:b/>
          <w:bCs/>
          <w:lang w:eastAsia="ar-SA"/>
        </w:rPr>
        <w:t xml:space="preserve">agnets </w:t>
      </w:r>
      <w:r>
        <w:rPr>
          <w:rFonts w:ascii="Arial" w:hAnsi="Arial" w:cs="Arial"/>
          <w:b/>
          <w:bCs/>
          <w:lang w:eastAsia="ar-SA"/>
        </w:rPr>
        <w:t>« </w:t>
      </w:r>
      <w:r w:rsidR="00B74399" w:rsidRPr="00B74399">
        <w:rPr>
          <w:rFonts w:ascii="Arial" w:hAnsi="Arial" w:cs="Arial"/>
          <w:b/>
          <w:bCs/>
          <w:lang w:eastAsia="ar-SA"/>
        </w:rPr>
        <w:t>souvenir</w:t>
      </w:r>
      <w:r>
        <w:rPr>
          <w:rFonts w:ascii="Arial" w:hAnsi="Arial" w:cs="Arial"/>
          <w:b/>
          <w:bCs/>
          <w:lang w:eastAsia="ar-SA"/>
        </w:rPr>
        <w:t> »</w:t>
      </w:r>
      <w:r w:rsidR="00B74399" w:rsidRPr="00B74399">
        <w:rPr>
          <w:rFonts w:ascii="Arial" w:hAnsi="Arial" w:cs="Arial"/>
          <w:b/>
          <w:bCs/>
          <w:lang w:eastAsia="ar-SA"/>
        </w:rPr>
        <w:t xml:space="preserve"> rigides </w:t>
      </w:r>
      <w:r w:rsidR="00251F72">
        <w:rPr>
          <w:rFonts w:ascii="Arial" w:hAnsi="Arial" w:cs="Arial"/>
          <w:b/>
          <w:bCs/>
          <w:lang w:eastAsia="ar-SA"/>
        </w:rPr>
        <w:t>classiques</w:t>
      </w:r>
      <w:r w:rsidR="002815D9">
        <w:rPr>
          <w:rFonts w:ascii="Arial" w:hAnsi="Arial" w:cs="Arial"/>
          <w:b/>
          <w:bCs/>
          <w:lang w:eastAsia="ar-SA"/>
        </w:rPr>
        <w:t>,</w:t>
      </w:r>
      <w:r w:rsidR="00251F72">
        <w:rPr>
          <w:rFonts w:ascii="Arial" w:hAnsi="Arial" w:cs="Arial"/>
          <w:b/>
          <w:bCs/>
          <w:lang w:eastAsia="ar-SA"/>
        </w:rPr>
        <w:t xml:space="preserve"> </w:t>
      </w:r>
      <w:r w:rsidR="00B74399" w:rsidRPr="00B74399">
        <w:rPr>
          <w:rFonts w:ascii="Arial" w:hAnsi="Arial" w:cs="Arial"/>
          <w:b/>
          <w:bCs/>
          <w:lang w:eastAsia="ar-SA"/>
        </w:rPr>
        <w:t>personnalisés</w:t>
      </w:r>
      <w:r w:rsidR="002815D9">
        <w:rPr>
          <w:rFonts w:ascii="Arial" w:hAnsi="Arial" w:cs="Arial"/>
          <w:b/>
          <w:bCs/>
          <w:lang w:eastAsia="ar-SA"/>
        </w:rPr>
        <w:t xml:space="preserve"> en impression</w:t>
      </w:r>
      <w:r w:rsidR="00F767B2">
        <w:rPr>
          <w:rFonts w:ascii="Arial" w:hAnsi="Arial" w:cs="Arial"/>
          <w:b/>
          <w:bCs/>
          <w:lang w:eastAsia="ar-SA"/>
        </w:rPr>
        <w:t xml:space="preserve"> couleur au moyen de visuels fournis par le CMN</w:t>
      </w:r>
      <w:r w:rsidR="0052526F">
        <w:rPr>
          <w:rFonts w:ascii="Arial" w:hAnsi="Arial" w:cs="Arial"/>
          <w:b/>
          <w:bCs/>
          <w:lang w:eastAsia="ar-SA"/>
        </w:rPr>
        <w:t>,</w:t>
      </w:r>
      <w:r w:rsidR="00B74399" w:rsidRPr="00B74399">
        <w:rPr>
          <w:rFonts w:ascii="Arial" w:hAnsi="Arial" w:cs="Arial"/>
          <w:b/>
          <w:bCs/>
          <w:lang w:eastAsia="ar-SA"/>
        </w:rPr>
        <w:t xml:space="preserve"> de différents formats </w:t>
      </w:r>
      <w:r w:rsidR="00810923">
        <w:rPr>
          <w:rFonts w:ascii="Arial" w:hAnsi="Arial" w:cs="Arial"/>
          <w:b/>
          <w:bCs/>
          <w:lang w:eastAsia="ar-SA"/>
        </w:rPr>
        <w:t xml:space="preserve">et </w:t>
      </w:r>
      <w:r w:rsidR="00B74399" w:rsidRPr="00B74399">
        <w:rPr>
          <w:rFonts w:ascii="Arial" w:hAnsi="Arial" w:cs="Arial"/>
          <w:b/>
          <w:bCs/>
          <w:lang w:eastAsia="ar-SA"/>
        </w:rPr>
        <w:t>destinés à être vendus dans les librairies-boutiques gérées par le Centre des monuments nationaux</w:t>
      </w:r>
      <w:r w:rsidR="00B74399">
        <w:rPr>
          <w:rFonts w:ascii="Arial" w:hAnsi="Arial" w:cs="Arial"/>
          <w:b/>
          <w:bCs/>
          <w:lang w:eastAsia="ar-SA"/>
        </w:rPr>
        <w:t>.</w:t>
      </w:r>
    </w:p>
    <w:p w14:paraId="206AD7D5" w14:textId="77777777" w:rsidR="005D0D38" w:rsidRPr="005D0D38" w:rsidRDefault="005D0D38" w:rsidP="006907A5">
      <w:pPr>
        <w:pStyle w:val="En-tte"/>
        <w:tabs>
          <w:tab w:val="clear" w:pos="9071"/>
        </w:tabs>
        <w:spacing w:line="276" w:lineRule="auto"/>
        <w:ind w:right="139"/>
        <w:jc w:val="both"/>
        <w:rPr>
          <w:rFonts w:ascii="Arial" w:hAnsi="Arial" w:cs="Arial"/>
          <w:lang w:eastAsia="ar-SA"/>
        </w:rPr>
      </w:pPr>
    </w:p>
    <w:p w14:paraId="170D0BC3" w14:textId="445588B8" w:rsidR="003A5B4A" w:rsidRDefault="003A5B4A" w:rsidP="006907A5">
      <w:pPr>
        <w:pStyle w:val="En-tte"/>
        <w:tabs>
          <w:tab w:val="clear" w:pos="9071"/>
        </w:tabs>
        <w:spacing w:line="276" w:lineRule="auto"/>
        <w:ind w:right="139"/>
        <w:jc w:val="both"/>
        <w:rPr>
          <w:rFonts w:ascii="Arial" w:hAnsi="Arial" w:cs="Arial"/>
          <w:lang w:eastAsia="ar-SA"/>
        </w:rPr>
      </w:pPr>
      <w:r>
        <w:rPr>
          <w:rFonts w:ascii="Arial" w:hAnsi="Arial" w:cs="Arial"/>
          <w:lang w:eastAsia="ar-SA"/>
        </w:rPr>
        <w:t xml:space="preserve">Le descriptif détaillé des </w:t>
      </w:r>
      <w:r w:rsidR="005D0D38">
        <w:rPr>
          <w:rFonts w:ascii="Arial" w:hAnsi="Arial" w:cs="Arial"/>
          <w:lang w:eastAsia="ar-SA"/>
        </w:rPr>
        <w:t>fournitures</w:t>
      </w:r>
      <w:r>
        <w:rPr>
          <w:rFonts w:ascii="Arial" w:hAnsi="Arial" w:cs="Arial"/>
          <w:lang w:eastAsia="ar-SA"/>
        </w:rPr>
        <w:t xml:space="preserve"> concernées par le présent accord-cadre et </w:t>
      </w:r>
      <w:r w:rsidR="005D0D38">
        <w:rPr>
          <w:rFonts w:ascii="Arial" w:hAnsi="Arial" w:cs="Arial"/>
          <w:lang w:eastAsia="ar-SA"/>
        </w:rPr>
        <w:t>susceptibles</w:t>
      </w:r>
      <w:r>
        <w:rPr>
          <w:rFonts w:ascii="Arial" w:hAnsi="Arial" w:cs="Arial"/>
          <w:lang w:eastAsia="ar-SA"/>
        </w:rPr>
        <w:t xml:space="preserve"> de faire l’objet de bons de commande de la part du CMN figurent au CCTP. </w:t>
      </w:r>
    </w:p>
    <w:p w14:paraId="548F957F" w14:textId="77777777" w:rsidR="003A5B4A" w:rsidRDefault="003A5B4A" w:rsidP="006907A5">
      <w:pPr>
        <w:pStyle w:val="En-tte"/>
        <w:tabs>
          <w:tab w:val="clear" w:pos="9071"/>
        </w:tabs>
        <w:spacing w:line="276" w:lineRule="auto"/>
        <w:ind w:right="139"/>
        <w:jc w:val="both"/>
        <w:rPr>
          <w:rFonts w:ascii="Arial" w:hAnsi="Arial" w:cs="Arial"/>
          <w:lang w:eastAsia="ar-SA"/>
        </w:rPr>
      </w:pPr>
    </w:p>
    <w:p w14:paraId="43207486" w14:textId="14797B0F" w:rsidR="003A5B4A" w:rsidRPr="005A0D97" w:rsidRDefault="003A5B4A" w:rsidP="006907A5">
      <w:pPr>
        <w:pStyle w:val="En-tte"/>
        <w:tabs>
          <w:tab w:val="clear" w:pos="9071"/>
        </w:tabs>
        <w:spacing w:line="276" w:lineRule="auto"/>
        <w:ind w:right="139"/>
        <w:jc w:val="both"/>
        <w:rPr>
          <w:rFonts w:ascii="Arial" w:hAnsi="Arial" w:cs="Arial"/>
          <w:b/>
          <w:bCs/>
          <w:lang w:eastAsia="ar-SA"/>
        </w:rPr>
      </w:pPr>
      <w:r w:rsidRPr="005A0D97">
        <w:rPr>
          <w:rFonts w:ascii="Arial" w:hAnsi="Arial" w:cs="Arial"/>
          <w:b/>
          <w:bCs/>
          <w:lang w:eastAsia="ar-SA"/>
        </w:rPr>
        <w:t xml:space="preserve">Les formats et matières sont susceptibles d’évoluer en fonction des </w:t>
      </w:r>
      <w:r w:rsidR="005D0D38" w:rsidRPr="005A0D97">
        <w:rPr>
          <w:rFonts w:ascii="Arial" w:hAnsi="Arial" w:cs="Arial"/>
          <w:b/>
          <w:bCs/>
          <w:lang w:eastAsia="ar-SA"/>
        </w:rPr>
        <w:t xml:space="preserve">besoins du CMN, des évolutions réglementaires et des innovations technologiques permettant d’en réduire l’impact environnemental. Le titulaire devra informer le CMN de toute évolution réglementaire. </w:t>
      </w:r>
    </w:p>
    <w:p w14:paraId="70C0D5B0" w14:textId="77777777" w:rsidR="005D0D38" w:rsidRDefault="005D0D38" w:rsidP="006907A5">
      <w:pPr>
        <w:pStyle w:val="En-tte"/>
        <w:tabs>
          <w:tab w:val="clear" w:pos="9071"/>
        </w:tabs>
        <w:spacing w:line="276" w:lineRule="auto"/>
        <w:ind w:right="139"/>
        <w:jc w:val="both"/>
        <w:rPr>
          <w:rFonts w:ascii="Arial" w:hAnsi="Arial" w:cs="Arial"/>
          <w:lang w:eastAsia="ar-SA"/>
        </w:rPr>
      </w:pPr>
    </w:p>
    <w:p w14:paraId="3710922D" w14:textId="77777777" w:rsidR="005D0D38" w:rsidRDefault="005D0D38" w:rsidP="006907A5">
      <w:pPr>
        <w:pStyle w:val="En-tte"/>
        <w:tabs>
          <w:tab w:val="clear" w:pos="9071"/>
        </w:tabs>
        <w:spacing w:line="276" w:lineRule="auto"/>
        <w:ind w:right="139"/>
        <w:jc w:val="both"/>
        <w:rPr>
          <w:rFonts w:ascii="Arial" w:hAnsi="Arial" w:cs="Arial"/>
          <w:lang w:eastAsia="ar-SA"/>
        </w:rPr>
      </w:pPr>
    </w:p>
    <w:p w14:paraId="26AA9A6E" w14:textId="55E3F4E7" w:rsidR="003A5B4A" w:rsidRPr="005D0D38" w:rsidRDefault="003A5B4A" w:rsidP="006907A5">
      <w:pPr>
        <w:pStyle w:val="En-tte"/>
        <w:tabs>
          <w:tab w:val="clear" w:pos="9071"/>
        </w:tabs>
        <w:spacing w:line="276" w:lineRule="auto"/>
        <w:ind w:right="139"/>
        <w:jc w:val="both"/>
        <w:rPr>
          <w:rFonts w:ascii="Arial" w:hAnsi="Arial" w:cs="Arial"/>
          <w:b/>
          <w:bCs/>
          <w:lang w:eastAsia="ar-SA"/>
        </w:rPr>
      </w:pPr>
      <w:r w:rsidRPr="005D0D38">
        <w:rPr>
          <w:rFonts w:ascii="Arial" w:hAnsi="Arial" w:cs="Arial"/>
          <w:b/>
          <w:bCs/>
          <w:lang w:eastAsia="ar-SA"/>
        </w:rPr>
        <w:t xml:space="preserve">6-2 Quantités </w:t>
      </w:r>
    </w:p>
    <w:p w14:paraId="4E5BD135" w14:textId="77777777" w:rsidR="003A5B4A" w:rsidRDefault="003A5B4A" w:rsidP="006907A5">
      <w:pPr>
        <w:pStyle w:val="En-tte"/>
        <w:tabs>
          <w:tab w:val="clear" w:pos="9071"/>
        </w:tabs>
        <w:spacing w:line="276" w:lineRule="auto"/>
        <w:ind w:right="139"/>
        <w:jc w:val="both"/>
        <w:rPr>
          <w:rFonts w:ascii="Arial" w:hAnsi="Arial" w:cs="Arial"/>
          <w:lang w:eastAsia="ar-SA"/>
        </w:rPr>
      </w:pPr>
    </w:p>
    <w:p w14:paraId="756A03DD" w14:textId="46E7C52A" w:rsidR="005D0D38" w:rsidRPr="005D0D38" w:rsidRDefault="005D0D38" w:rsidP="006907A5">
      <w:pPr>
        <w:pStyle w:val="En-tte"/>
        <w:tabs>
          <w:tab w:val="clear" w:pos="9071"/>
        </w:tabs>
        <w:spacing w:line="276" w:lineRule="auto"/>
        <w:ind w:right="139"/>
        <w:jc w:val="both"/>
        <w:rPr>
          <w:rFonts w:ascii="Arial" w:hAnsi="Arial" w:cs="Arial"/>
          <w:b/>
          <w:bCs/>
          <w:u w:val="single"/>
          <w:lang w:eastAsia="ar-SA"/>
        </w:rPr>
      </w:pPr>
      <w:r w:rsidRPr="005D0D38">
        <w:rPr>
          <w:rFonts w:ascii="Arial" w:hAnsi="Arial" w:cs="Arial"/>
          <w:b/>
          <w:bCs/>
          <w:u w:val="single"/>
          <w:lang w:eastAsia="ar-SA"/>
        </w:rPr>
        <w:t xml:space="preserve">Les quantités indiquées dans le DQE sont communiquées à titre purement informatif et ne constituent pas un engagement sur un montant minimum des commandes. </w:t>
      </w:r>
    </w:p>
    <w:p w14:paraId="0B35B709" w14:textId="77777777" w:rsidR="005D0D38" w:rsidRDefault="005D0D38" w:rsidP="006907A5">
      <w:pPr>
        <w:pStyle w:val="En-tte"/>
        <w:tabs>
          <w:tab w:val="clear" w:pos="9071"/>
        </w:tabs>
        <w:spacing w:line="276" w:lineRule="auto"/>
        <w:ind w:right="139"/>
        <w:jc w:val="both"/>
        <w:rPr>
          <w:rFonts w:ascii="Arial" w:hAnsi="Arial" w:cs="Arial"/>
          <w:lang w:eastAsia="ar-SA"/>
        </w:rPr>
      </w:pPr>
    </w:p>
    <w:p w14:paraId="028A451E" w14:textId="48DD61CC" w:rsidR="005D0D38" w:rsidRDefault="005D0D38" w:rsidP="006907A5">
      <w:pPr>
        <w:pStyle w:val="En-tte"/>
        <w:tabs>
          <w:tab w:val="clear" w:pos="9071"/>
        </w:tabs>
        <w:spacing w:line="276" w:lineRule="auto"/>
        <w:ind w:right="139"/>
        <w:jc w:val="both"/>
        <w:rPr>
          <w:rFonts w:ascii="Arial" w:hAnsi="Arial" w:cs="Arial"/>
          <w:lang w:eastAsia="ar-SA"/>
        </w:rPr>
      </w:pPr>
      <w:r>
        <w:rPr>
          <w:rFonts w:ascii="Arial" w:hAnsi="Arial" w:cs="Arial"/>
          <w:lang w:eastAsia="ar-SA"/>
        </w:rPr>
        <w:t xml:space="preserve">Ces quantités sont estimées au regard des ventes réalisées en 2024 et s’entendent tous visuels </w:t>
      </w:r>
      <w:r w:rsidR="00194F2B">
        <w:rPr>
          <w:rFonts w:ascii="Arial" w:hAnsi="Arial" w:cs="Arial"/>
          <w:lang w:eastAsia="ar-SA"/>
        </w:rPr>
        <w:t>additionnés</w:t>
      </w:r>
      <w:r>
        <w:rPr>
          <w:rFonts w:ascii="Arial" w:hAnsi="Arial" w:cs="Arial"/>
          <w:lang w:eastAsia="ar-SA"/>
        </w:rPr>
        <w:t xml:space="preserve">. </w:t>
      </w:r>
    </w:p>
    <w:p w14:paraId="01EACF10" w14:textId="77777777" w:rsidR="005D0D38" w:rsidRDefault="005D0D38" w:rsidP="006907A5">
      <w:pPr>
        <w:pStyle w:val="En-tte"/>
        <w:tabs>
          <w:tab w:val="clear" w:pos="9071"/>
        </w:tabs>
        <w:spacing w:line="276" w:lineRule="auto"/>
        <w:ind w:right="139"/>
        <w:jc w:val="both"/>
        <w:rPr>
          <w:rFonts w:ascii="Arial" w:hAnsi="Arial" w:cs="Arial"/>
          <w:lang w:eastAsia="ar-SA"/>
        </w:rPr>
      </w:pPr>
    </w:p>
    <w:p w14:paraId="61390D88" w14:textId="5EB152C0" w:rsidR="003A5B4A" w:rsidRDefault="003A5B4A" w:rsidP="006907A5">
      <w:pPr>
        <w:pStyle w:val="En-tte"/>
        <w:tabs>
          <w:tab w:val="clear" w:pos="9071"/>
        </w:tabs>
        <w:spacing w:line="276" w:lineRule="auto"/>
        <w:ind w:right="139"/>
        <w:jc w:val="both"/>
        <w:rPr>
          <w:rFonts w:ascii="Arial" w:hAnsi="Arial" w:cs="Arial"/>
          <w:b/>
          <w:bCs/>
          <w:lang w:eastAsia="ar-SA"/>
        </w:rPr>
      </w:pPr>
      <w:r w:rsidRPr="005D0D38">
        <w:rPr>
          <w:rFonts w:ascii="Arial" w:hAnsi="Arial" w:cs="Arial"/>
          <w:b/>
          <w:bCs/>
          <w:lang w:eastAsia="ar-SA"/>
        </w:rPr>
        <w:t xml:space="preserve">6-3 Conditionnement </w:t>
      </w:r>
    </w:p>
    <w:p w14:paraId="29170611" w14:textId="77777777" w:rsidR="001051F2" w:rsidRDefault="001051F2" w:rsidP="006907A5">
      <w:pPr>
        <w:pStyle w:val="En-tte"/>
        <w:tabs>
          <w:tab w:val="clear" w:pos="9071"/>
        </w:tabs>
        <w:spacing w:line="276" w:lineRule="auto"/>
        <w:ind w:right="139"/>
        <w:jc w:val="both"/>
        <w:rPr>
          <w:rFonts w:ascii="Arial" w:hAnsi="Arial" w:cs="Arial"/>
          <w:b/>
          <w:bCs/>
          <w:lang w:eastAsia="ar-SA"/>
        </w:rPr>
      </w:pPr>
    </w:p>
    <w:p w14:paraId="7E7E88F4" w14:textId="6BA970FD" w:rsidR="001051F2" w:rsidRPr="000E667E" w:rsidRDefault="001051F2" w:rsidP="006907A5">
      <w:pPr>
        <w:pStyle w:val="En-tte"/>
        <w:tabs>
          <w:tab w:val="clear" w:pos="9071"/>
        </w:tabs>
        <w:spacing w:line="276" w:lineRule="auto"/>
        <w:ind w:right="139"/>
        <w:jc w:val="both"/>
        <w:rPr>
          <w:rFonts w:ascii="Arial" w:hAnsi="Arial" w:cs="Arial"/>
          <w:lang w:eastAsia="ar-SA"/>
        </w:rPr>
      </w:pPr>
      <w:r w:rsidRPr="000E667E">
        <w:rPr>
          <w:rFonts w:ascii="Arial" w:hAnsi="Arial" w:cs="Arial"/>
          <w:lang w:eastAsia="ar-SA"/>
        </w:rPr>
        <w:t>S’agissant de produits destinés à être livrés en entrepôt central avant éclatement vers les boutiques, le CMN sera attentif aux conditionnements (PCB)</w:t>
      </w:r>
      <w:r w:rsidR="000E667E" w:rsidRPr="000E667E">
        <w:rPr>
          <w:rFonts w:ascii="Arial" w:hAnsi="Arial" w:cs="Arial"/>
          <w:lang w:eastAsia="ar-SA"/>
        </w:rPr>
        <w:t xml:space="preserve"> et sous conditionnement (SPCB) des produits. </w:t>
      </w:r>
    </w:p>
    <w:p w14:paraId="35FD5639" w14:textId="77777777" w:rsidR="000E667E" w:rsidRPr="000E667E" w:rsidRDefault="000E667E" w:rsidP="006907A5">
      <w:pPr>
        <w:pStyle w:val="En-tte"/>
        <w:tabs>
          <w:tab w:val="clear" w:pos="9071"/>
        </w:tabs>
        <w:spacing w:line="276" w:lineRule="auto"/>
        <w:ind w:right="139"/>
        <w:jc w:val="both"/>
        <w:rPr>
          <w:rFonts w:ascii="Arial" w:hAnsi="Arial" w:cs="Arial"/>
          <w:lang w:eastAsia="ar-SA"/>
        </w:rPr>
      </w:pPr>
    </w:p>
    <w:p w14:paraId="3117F538" w14:textId="1E80BF3E" w:rsidR="000E667E" w:rsidRPr="000E667E" w:rsidRDefault="000E667E" w:rsidP="006907A5">
      <w:pPr>
        <w:pStyle w:val="En-tte"/>
        <w:tabs>
          <w:tab w:val="clear" w:pos="9071"/>
        </w:tabs>
        <w:spacing w:line="276" w:lineRule="auto"/>
        <w:ind w:right="139"/>
        <w:jc w:val="both"/>
        <w:rPr>
          <w:rFonts w:ascii="Arial" w:hAnsi="Arial" w:cs="Arial"/>
          <w:lang w:eastAsia="ar-SA"/>
        </w:rPr>
      </w:pPr>
      <w:r w:rsidRPr="000E667E">
        <w:rPr>
          <w:rFonts w:ascii="Arial" w:hAnsi="Arial" w:cs="Arial"/>
          <w:lang w:eastAsia="ar-SA"/>
        </w:rPr>
        <w:t>Le conditionnement devra permettre un contrôle aisé à réception des livraisons en entrepôt central, puis les boutiques devront pouvoir être servies en multiples du sous-conditionnement entier</w:t>
      </w:r>
      <w:r w:rsidR="003A0417">
        <w:rPr>
          <w:rFonts w:ascii="Arial" w:hAnsi="Arial" w:cs="Arial"/>
          <w:lang w:eastAsia="ar-SA"/>
        </w:rPr>
        <w:t xml:space="preserve">, idéalement </w:t>
      </w:r>
      <w:r w:rsidR="009670E7">
        <w:rPr>
          <w:rFonts w:ascii="Arial" w:hAnsi="Arial" w:cs="Arial"/>
          <w:lang w:eastAsia="ar-SA"/>
        </w:rPr>
        <w:t xml:space="preserve">par </w:t>
      </w:r>
      <w:r w:rsidR="003A0417">
        <w:rPr>
          <w:rFonts w:ascii="Arial" w:hAnsi="Arial" w:cs="Arial"/>
          <w:lang w:eastAsia="ar-SA"/>
        </w:rPr>
        <w:t>50</w:t>
      </w:r>
      <w:r w:rsidRPr="000E667E">
        <w:rPr>
          <w:rFonts w:ascii="Arial" w:hAnsi="Arial" w:cs="Arial"/>
          <w:lang w:eastAsia="ar-SA"/>
        </w:rPr>
        <w:t xml:space="preserve"> (</w:t>
      </w:r>
      <w:r w:rsidRPr="005A0D97">
        <w:rPr>
          <w:rFonts w:ascii="Arial" w:hAnsi="Arial" w:cs="Arial"/>
          <w:i/>
          <w:iCs/>
          <w:lang w:eastAsia="ar-SA"/>
        </w:rPr>
        <w:t>se reporter aux besoins annuels les plus bas figurant dans le</w:t>
      </w:r>
      <w:r w:rsidR="005D636F" w:rsidRPr="005A0D97">
        <w:rPr>
          <w:rFonts w:ascii="Arial" w:hAnsi="Arial" w:cs="Arial"/>
          <w:i/>
          <w:iCs/>
          <w:lang w:eastAsia="ar-SA"/>
        </w:rPr>
        <w:t xml:space="preserve"> DQE</w:t>
      </w:r>
      <w:r w:rsidRPr="000E667E">
        <w:rPr>
          <w:rFonts w:ascii="Arial" w:hAnsi="Arial" w:cs="Arial"/>
          <w:lang w:eastAsia="ar-SA"/>
        </w:rPr>
        <w:t xml:space="preserve">). </w:t>
      </w:r>
    </w:p>
    <w:p w14:paraId="72FF9430" w14:textId="77777777" w:rsidR="000E667E" w:rsidRPr="000E667E" w:rsidRDefault="000E667E" w:rsidP="006907A5">
      <w:pPr>
        <w:pStyle w:val="En-tte"/>
        <w:tabs>
          <w:tab w:val="clear" w:pos="9071"/>
        </w:tabs>
        <w:spacing w:line="276" w:lineRule="auto"/>
        <w:ind w:right="139"/>
        <w:jc w:val="both"/>
        <w:rPr>
          <w:rFonts w:ascii="Arial" w:hAnsi="Arial" w:cs="Arial"/>
          <w:lang w:eastAsia="ar-SA"/>
        </w:rPr>
      </w:pPr>
    </w:p>
    <w:p w14:paraId="57A30E1C" w14:textId="2E42C716" w:rsidR="000E667E" w:rsidRDefault="000E667E" w:rsidP="006907A5">
      <w:pPr>
        <w:pStyle w:val="En-tte"/>
        <w:tabs>
          <w:tab w:val="clear" w:pos="9071"/>
        </w:tabs>
        <w:spacing w:line="276" w:lineRule="auto"/>
        <w:ind w:right="139"/>
        <w:jc w:val="both"/>
        <w:rPr>
          <w:rFonts w:ascii="Arial" w:hAnsi="Arial" w:cs="Arial"/>
          <w:lang w:eastAsia="ar-SA"/>
        </w:rPr>
      </w:pPr>
      <w:r w:rsidRPr="000E667E">
        <w:rPr>
          <w:rFonts w:ascii="Arial" w:hAnsi="Arial" w:cs="Arial"/>
          <w:lang w:eastAsia="ar-SA"/>
        </w:rPr>
        <w:lastRenderedPageBreak/>
        <w:t xml:space="preserve">Une étiquette est </w:t>
      </w:r>
      <w:r w:rsidR="005077CF">
        <w:rPr>
          <w:rFonts w:ascii="Arial" w:hAnsi="Arial" w:cs="Arial"/>
          <w:lang w:eastAsia="ar-SA"/>
        </w:rPr>
        <w:t>apposée</w:t>
      </w:r>
      <w:r>
        <w:rPr>
          <w:rFonts w:ascii="Arial" w:hAnsi="Arial" w:cs="Arial"/>
          <w:lang w:eastAsia="ar-SA"/>
        </w:rPr>
        <w:t xml:space="preserve"> sur le carton. Elle </w:t>
      </w:r>
      <w:r w:rsidR="005077CF">
        <w:rPr>
          <w:rFonts w:ascii="Arial" w:hAnsi="Arial" w:cs="Arial"/>
          <w:lang w:eastAsia="ar-SA"/>
        </w:rPr>
        <w:t xml:space="preserve">mentionne la référence, le code barre du produit, la quantité par carton et le numéro de commande transmis au titulaire par le CMN. </w:t>
      </w:r>
    </w:p>
    <w:p w14:paraId="6A0D1A95" w14:textId="77777777" w:rsidR="005077CF" w:rsidRDefault="005077CF" w:rsidP="006907A5">
      <w:pPr>
        <w:pStyle w:val="En-tte"/>
        <w:tabs>
          <w:tab w:val="clear" w:pos="9071"/>
        </w:tabs>
        <w:spacing w:line="276" w:lineRule="auto"/>
        <w:ind w:right="139"/>
        <w:jc w:val="both"/>
        <w:rPr>
          <w:rFonts w:ascii="Arial" w:hAnsi="Arial" w:cs="Arial"/>
          <w:lang w:eastAsia="ar-SA"/>
        </w:rPr>
      </w:pPr>
    </w:p>
    <w:p w14:paraId="09AC3608" w14:textId="3AE9FAC1" w:rsidR="005077CF" w:rsidRDefault="005077CF" w:rsidP="006907A5">
      <w:pPr>
        <w:pStyle w:val="En-tte"/>
        <w:tabs>
          <w:tab w:val="clear" w:pos="9071"/>
        </w:tabs>
        <w:spacing w:line="276" w:lineRule="auto"/>
        <w:ind w:right="139"/>
        <w:jc w:val="both"/>
        <w:rPr>
          <w:rFonts w:ascii="Arial" w:hAnsi="Arial" w:cs="Arial"/>
          <w:lang w:eastAsia="ar-SA"/>
        </w:rPr>
      </w:pPr>
      <w:r>
        <w:rPr>
          <w:rFonts w:ascii="Arial" w:hAnsi="Arial" w:cs="Arial"/>
          <w:lang w:eastAsia="ar-SA"/>
        </w:rPr>
        <w:t xml:space="preserve">A l’intérieur du carton (PCB), les produits doivent être regroupés par référence et emballés (SPCB) selon les modalités proposées dans l’offre du titulaire. Devront figurer, </w:t>
      </w:r>
      <w:r w:rsidRPr="003E4F2C">
        <w:rPr>
          <w:rFonts w:ascii="Arial" w:hAnsi="Arial" w:cs="Arial"/>
          <w:i/>
          <w:iCs/>
          <w:lang w:eastAsia="ar-SA"/>
        </w:rPr>
        <w:t>a minima</w:t>
      </w:r>
      <w:r>
        <w:rPr>
          <w:rFonts w:ascii="Arial" w:hAnsi="Arial" w:cs="Arial"/>
          <w:lang w:eastAsia="ar-SA"/>
        </w:rPr>
        <w:t xml:space="preserve">, le code article du CMN et la quantité, ainsi que le code EAN (code barre) si cela est possible. </w:t>
      </w:r>
    </w:p>
    <w:p w14:paraId="6C12A1DF" w14:textId="77777777" w:rsidR="005077CF" w:rsidRDefault="005077CF" w:rsidP="006907A5">
      <w:pPr>
        <w:pStyle w:val="En-tte"/>
        <w:tabs>
          <w:tab w:val="clear" w:pos="9071"/>
        </w:tabs>
        <w:spacing w:line="276" w:lineRule="auto"/>
        <w:ind w:right="139"/>
        <w:jc w:val="both"/>
        <w:rPr>
          <w:rFonts w:ascii="Arial" w:hAnsi="Arial" w:cs="Arial"/>
          <w:lang w:eastAsia="ar-SA"/>
        </w:rPr>
      </w:pPr>
    </w:p>
    <w:p w14:paraId="1532671E" w14:textId="5722BD99" w:rsidR="005077CF" w:rsidRPr="005077CF" w:rsidRDefault="005077CF" w:rsidP="006907A5">
      <w:pPr>
        <w:pStyle w:val="En-tte"/>
        <w:tabs>
          <w:tab w:val="clear" w:pos="9071"/>
        </w:tabs>
        <w:spacing w:line="276" w:lineRule="auto"/>
        <w:ind w:right="139"/>
        <w:jc w:val="both"/>
        <w:rPr>
          <w:rFonts w:ascii="Arial" w:hAnsi="Arial" w:cs="Arial"/>
          <w:b/>
          <w:bCs/>
          <w:lang w:eastAsia="ar-SA"/>
        </w:rPr>
      </w:pPr>
      <w:r w:rsidRPr="005077CF">
        <w:rPr>
          <w:rFonts w:ascii="Arial" w:hAnsi="Arial" w:cs="Arial"/>
          <w:b/>
          <w:bCs/>
          <w:lang w:eastAsia="ar-SA"/>
        </w:rPr>
        <w:t xml:space="preserve">Le titulaire devra utiliser de préférence des matériaux recyclables pour les emballages, tout en limitant l’utilisation de ces derniers au strict minimum. </w:t>
      </w:r>
      <w:r w:rsidRPr="003E4F2C">
        <w:rPr>
          <w:rFonts w:ascii="Arial" w:hAnsi="Arial" w:cs="Arial"/>
          <w:b/>
          <w:bCs/>
          <w:u w:val="single"/>
          <w:lang w:eastAsia="ar-SA"/>
        </w:rPr>
        <w:t>Il ne devra pas y avoir d’emballage individuel</w:t>
      </w:r>
      <w:r w:rsidRPr="005077CF">
        <w:rPr>
          <w:rFonts w:ascii="Arial" w:hAnsi="Arial" w:cs="Arial"/>
          <w:b/>
          <w:bCs/>
          <w:lang w:eastAsia="ar-SA"/>
        </w:rPr>
        <w:t xml:space="preserve">. </w:t>
      </w:r>
    </w:p>
    <w:p w14:paraId="7487B7EB" w14:textId="77777777" w:rsidR="001051F2" w:rsidRPr="005D0D38" w:rsidRDefault="001051F2" w:rsidP="006907A5">
      <w:pPr>
        <w:pStyle w:val="En-tte"/>
        <w:tabs>
          <w:tab w:val="clear" w:pos="9071"/>
        </w:tabs>
        <w:spacing w:line="276" w:lineRule="auto"/>
        <w:ind w:right="139"/>
        <w:jc w:val="both"/>
        <w:rPr>
          <w:rFonts w:ascii="Arial" w:hAnsi="Arial" w:cs="Arial"/>
          <w:b/>
          <w:bCs/>
          <w:lang w:eastAsia="ar-SA"/>
        </w:rPr>
      </w:pPr>
    </w:p>
    <w:p w14:paraId="04A8DD70" w14:textId="4327668D" w:rsidR="00BE7C8B" w:rsidRDefault="005F2E07" w:rsidP="006907A5">
      <w:pPr>
        <w:pStyle w:val="Titre1"/>
        <w:spacing w:line="276" w:lineRule="auto"/>
        <w:ind w:right="139"/>
      </w:pPr>
      <w:bookmarkStart w:id="26" w:name="_Toc469579001"/>
      <w:bookmarkStart w:id="27" w:name="_Toc218764648"/>
      <w:r w:rsidRPr="007B7DD7">
        <w:t xml:space="preserve">Article </w:t>
      </w:r>
      <w:r w:rsidR="006907A5">
        <w:t>7</w:t>
      </w:r>
      <w:r w:rsidRPr="007B7DD7">
        <w:t xml:space="preserve"> </w:t>
      </w:r>
      <w:r w:rsidR="0003429C" w:rsidRPr="007B7DD7">
        <w:t>-</w:t>
      </w:r>
      <w:r w:rsidRPr="007B7DD7">
        <w:t xml:space="preserve"> </w:t>
      </w:r>
      <w:r w:rsidR="004B780C" w:rsidRPr="007B7DD7">
        <w:t>Modalités d’exécution de l’accord-cadre par émission de bons de commande</w:t>
      </w:r>
      <w:bookmarkEnd w:id="26"/>
      <w:bookmarkEnd w:id="27"/>
      <w:r w:rsidRPr="007B7DD7">
        <w:t xml:space="preserve"> </w:t>
      </w:r>
    </w:p>
    <w:p w14:paraId="11EC4A8C" w14:textId="6AE3C81F" w:rsidR="005077CF" w:rsidRDefault="006907A5" w:rsidP="006907A5">
      <w:pPr>
        <w:pStyle w:val="Titre2"/>
        <w:spacing w:line="276" w:lineRule="auto"/>
        <w:ind w:right="139"/>
      </w:pPr>
      <w:bookmarkStart w:id="28" w:name="_Toc218764649"/>
      <w:bookmarkStart w:id="29" w:name="_Toc323047037"/>
      <w:bookmarkStart w:id="30" w:name="_Toc462823664"/>
      <w:bookmarkStart w:id="31" w:name="_Toc469579002"/>
      <w:r>
        <w:t>7</w:t>
      </w:r>
      <w:r w:rsidR="005077CF">
        <w:t>-1 Validation avant mise en fabrication</w:t>
      </w:r>
      <w:bookmarkEnd w:id="28"/>
      <w:r w:rsidR="005077CF">
        <w:t xml:space="preserve"> </w:t>
      </w:r>
    </w:p>
    <w:p w14:paraId="4E2CFE31" w14:textId="2C36CA07" w:rsidR="005077CF" w:rsidRPr="008C33B4" w:rsidRDefault="005077CF" w:rsidP="008C33B4">
      <w:pPr>
        <w:rPr>
          <w:rFonts w:ascii="Arial" w:hAnsi="Arial" w:cs="Arial"/>
        </w:rPr>
      </w:pPr>
      <w:r w:rsidRPr="008C33B4">
        <w:rPr>
          <w:rFonts w:ascii="Arial" w:hAnsi="Arial" w:cs="Arial"/>
        </w:rPr>
        <w:t xml:space="preserve">A partir du visuel fourni par le CMN, le titulaire produit un bon à tirer (BAT) pour chaque produit, et ce dans un délai maximum de 8 jours ouvrés. </w:t>
      </w:r>
    </w:p>
    <w:p w14:paraId="5C9B69FE" w14:textId="77777777" w:rsidR="005077CF" w:rsidRDefault="005077CF" w:rsidP="006907A5">
      <w:pPr>
        <w:spacing w:line="276" w:lineRule="auto"/>
        <w:ind w:right="139"/>
        <w:jc w:val="both"/>
        <w:rPr>
          <w:lang w:eastAsia="ar-SA"/>
        </w:rPr>
      </w:pPr>
    </w:p>
    <w:p w14:paraId="55CAF237" w14:textId="36163724" w:rsidR="005077CF" w:rsidRDefault="005077CF" w:rsidP="006907A5">
      <w:pPr>
        <w:spacing w:line="276" w:lineRule="auto"/>
        <w:ind w:right="139"/>
        <w:jc w:val="both"/>
        <w:rPr>
          <w:rFonts w:ascii="Arial" w:hAnsi="Arial" w:cs="Arial"/>
          <w:lang w:eastAsia="ar-SA"/>
        </w:rPr>
      </w:pPr>
      <w:r>
        <w:rPr>
          <w:rFonts w:ascii="Arial" w:hAnsi="Arial" w:cs="Arial"/>
          <w:lang w:eastAsia="ar-SA"/>
        </w:rPr>
        <w:t xml:space="preserve">Le CMN se réserve le droit de demander des modifications de ce BAT avant la validation. Une fois le BAT validé, </w:t>
      </w:r>
      <w:r w:rsidR="00F174AB">
        <w:rPr>
          <w:rFonts w:ascii="Arial" w:hAnsi="Arial" w:cs="Arial"/>
          <w:lang w:eastAsia="ar-SA"/>
        </w:rPr>
        <w:t xml:space="preserve">si le </w:t>
      </w:r>
      <w:r>
        <w:rPr>
          <w:rFonts w:ascii="Arial" w:hAnsi="Arial" w:cs="Arial"/>
          <w:lang w:eastAsia="ar-SA"/>
        </w:rPr>
        <w:t>CMN</w:t>
      </w:r>
      <w:r w:rsidR="00520AB3">
        <w:rPr>
          <w:rFonts w:ascii="Arial" w:hAnsi="Arial" w:cs="Arial"/>
          <w:lang w:eastAsia="ar-SA"/>
        </w:rPr>
        <w:t xml:space="preserve"> en fait la demande</w:t>
      </w:r>
      <w:r>
        <w:rPr>
          <w:rFonts w:ascii="Arial" w:hAnsi="Arial" w:cs="Arial"/>
          <w:lang w:eastAsia="ar-SA"/>
        </w:rPr>
        <w:t>, le titulaire procède</w:t>
      </w:r>
      <w:r w:rsidR="00520AB3">
        <w:rPr>
          <w:rFonts w:ascii="Arial" w:hAnsi="Arial" w:cs="Arial"/>
          <w:lang w:eastAsia="ar-SA"/>
        </w:rPr>
        <w:t>ra</w:t>
      </w:r>
      <w:r>
        <w:rPr>
          <w:rFonts w:ascii="Arial" w:hAnsi="Arial" w:cs="Arial"/>
          <w:lang w:eastAsia="ar-SA"/>
        </w:rPr>
        <w:t xml:space="preserve"> à la fabrication </w:t>
      </w:r>
      <w:r w:rsidR="00B826F8">
        <w:rPr>
          <w:rFonts w:ascii="Arial" w:hAnsi="Arial" w:cs="Arial"/>
          <w:lang w:eastAsia="ar-SA"/>
        </w:rPr>
        <w:t xml:space="preserve">d’un prototype qu’il </w:t>
      </w:r>
      <w:r>
        <w:rPr>
          <w:rFonts w:ascii="Arial" w:hAnsi="Arial" w:cs="Arial"/>
          <w:lang w:eastAsia="ar-SA"/>
        </w:rPr>
        <w:t>présent</w:t>
      </w:r>
      <w:r w:rsidR="00B826F8">
        <w:rPr>
          <w:rFonts w:ascii="Arial" w:hAnsi="Arial" w:cs="Arial"/>
          <w:lang w:eastAsia="ar-SA"/>
        </w:rPr>
        <w:t>era</w:t>
      </w:r>
      <w:r>
        <w:rPr>
          <w:rFonts w:ascii="Arial" w:hAnsi="Arial" w:cs="Arial"/>
          <w:lang w:eastAsia="ar-SA"/>
        </w:rPr>
        <w:t xml:space="preserve"> au CMN. </w:t>
      </w:r>
    </w:p>
    <w:p w14:paraId="5BE6A38F" w14:textId="77777777" w:rsidR="005077CF" w:rsidRDefault="005077CF" w:rsidP="006907A5">
      <w:pPr>
        <w:spacing w:line="276" w:lineRule="auto"/>
        <w:ind w:right="139"/>
        <w:jc w:val="both"/>
        <w:rPr>
          <w:rFonts w:ascii="Arial" w:hAnsi="Arial" w:cs="Arial"/>
          <w:lang w:eastAsia="ar-SA"/>
        </w:rPr>
      </w:pPr>
    </w:p>
    <w:p w14:paraId="1AEEA207" w14:textId="666EF8E0" w:rsidR="005077CF" w:rsidRDefault="005077CF" w:rsidP="006907A5">
      <w:pPr>
        <w:spacing w:line="276" w:lineRule="auto"/>
        <w:ind w:right="139"/>
        <w:jc w:val="both"/>
        <w:rPr>
          <w:rFonts w:ascii="Arial" w:hAnsi="Arial" w:cs="Arial"/>
          <w:lang w:eastAsia="ar-SA"/>
        </w:rPr>
      </w:pPr>
      <w:r>
        <w:rPr>
          <w:rFonts w:ascii="Arial" w:hAnsi="Arial" w:cs="Arial"/>
          <w:lang w:eastAsia="ar-SA"/>
        </w:rPr>
        <w:t xml:space="preserve">Chaque prototype </w:t>
      </w:r>
      <w:r w:rsidR="00D453FF">
        <w:rPr>
          <w:rFonts w:ascii="Arial" w:hAnsi="Arial" w:cs="Arial"/>
          <w:lang w:eastAsia="ar-SA"/>
        </w:rPr>
        <w:t xml:space="preserve">est impérativement étiqueté avec les mentions suivantes : nom du fournisseur, nom du produit, référence CMN, date. </w:t>
      </w:r>
    </w:p>
    <w:p w14:paraId="44F4F9A6" w14:textId="77777777" w:rsidR="00D453FF" w:rsidRDefault="00D453FF" w:rsidP="006907A5">
      <w:pPr>
        <w:spacing w:line="276" w:lineRule="auto"/>
        <w:ind w:right="139"/>
        <w:jc w:val="both"/>
        <w:rPr>
          <w:rFonts w:ascii="Arial" w:hAnsi="Arial" w:cs="Arial"/>
          <w:lang w:eastAsia="ar-SA"/>
        </w:rPr>
      </w:pPr>
    </w:p>
    <w:p w14:paraId="564ACA3C" w14:textId="059584F8" w:rsidR="00D453FF" w:rsidRDefault="00D453FF" w:rsidP="006907A5">
      <w:pPr>
        <w:spacing w:line="276" w:lineRule="auto"/>
        <w:ind w:right="139"/>
        <w:jc w:val="both"/>
        <w:rPr>
          <w:rFonts w:ascii="Arial" w:hAnsi="Arial" w:cs="Arial"/>
          <w:b/>
          <w:bCs/>
          <w:lang w:eastAsia="ar-SA"/>
        </w:rPr>
      </w:pPr>
      <w:r w:rsidRPr="00D453FF">
        <w:rPr>
          <w:rFonts w:ascii="Arial" w:hAnsi="Arial" w:cs="Arial"/>
          <w:b/>
          <w:bCs/>
          <w:lang w:eastAsia="ar-SA"/>
        </w:rPr>
        <w:t>Le CMN contrôle la conformité des prototypes au regard des spécifications du présent AE-CC</w:t>
      </w:r>
      <w:r w:rsidR="00F779E3">
        <w:rPr>
          <w:rFonts w:ascii="Arial" w:hAnsi="Arial" w:cs="Arial"/>
          <w:b/>
          <w:bCs/>
          <w:lang w:eastAsia="ar-SA"/>
        </w:rPr>
        <w:t>A</w:t>
      </w:r>
      <w:r w:rsidRPr="00D453FF">
        <w:rPr>
          <w:rFonts w:ascii="Arial" w:hAnsi="Arial" w:cs="Arial"/>
          <w:b/>
          <w:bCs/>
          <w:lang w:eastAsia="ar-SA"/>
        </w:rPr>
        <w:t xml:space="preserve">P et peut demander des ajustements. De nouveaux prototypes </w:t>
      </w:r>
      <w:r w:rsidR="003E4F2C">
        <w:rPr>
          <w:rFonts w:ascii="Arial" w:hAnsi="Arial" w:cs="Arial"/>
          <w:b/>
          <w:bCs/>
          <w:lang w:eastAsia="ar-SA"/>
        </w:rPr>
        <w:t>devront être</w:t>
      </w:r>
      <w:r w:rsidRPr="00D453FF">
        <w:rPr>
          <w:rFonts w:ascii="Arial" w:hAnsi="Arial" w:cs="Arial"/>
          <w:b/>
          <w:bCs/>
          <w:lang w:eastAsia="ar-SA"/>
        </w:rPr>
        <w:t xml:space="preserve"> alors réalisés par le titulaire, et ce jusqu’à leur acceptation par le CMN. Le titulaire ne pourra pas exiger une rémunération complémentaire à ce titre</w:t>
      </w:r>
      <w:r w:rsidR="006C3FCF">
        <w:rPr>
          <w:rFonts w:ascii="Arial" w:hAnsi="Arial" w:cs="Arial"/>
          <w:b/>
          <w:bCs/>
          <w:lang w:eastAsia="ar-SA"/>
        </w:rPr>
        <w:t xml:space="preserve"> (</w:t>
      </w:r>
      <w:r w:rsidR="009F7C4E">
        <w:rPr>
          <w:rFonts w:ascii="Arial" w:hAnsi="Arial" w:cs="Arial"/>
          <w:b/>
          <w:bCs/>
          <w:lang w:eastAsia="ar-SA"/>
        </w:rPr>
        <w:t xml:space="preserve">sauf dans le cas où la demande de modification du prototype </w:t>
      </w:r>
      <w:r w:rsidR="006C3FCF">
        <w:rPr>
          <w:rFonts w:ascii="Arial" w:hAnsi="Arial" w:cs="Arial"/>
          <w:b/>
          <w:bCs/>
          <w:lang w:eastAsia="ar-SA"/>
        </w:rPr>
        <w:t>du CMN pour des motifs ne tenant ni aux stipulations de l’AE-CC</w:t>
      </w:r>
      <w:r w:rsidR="00F779E3">
        <w:rPr>
          <w:rFonts w:ascii="Arial" w:hAnsi="Arial" w:cs="Arial"/>
          <w:b/>
          <w:bCs/>
          <w:lang w:eastAsia="ar-SA"/>
        </w:rPr>
        <w:t>A</w:t>
      </w:r>
      <w:r w:rsidR="006C3FCF">
        <w:rPr>
          <w:rFonts w:ascii="Arial" w:hAnsi="Arial" w:cs="Arial"/>
          <w:b/>
          <w:bCs/>
          <w:lang w:eastAsia="ar-SA"/>
        </w:rPr>
        <w:t>P, ni du CCTP, ni de la conformité avec les échantillons fournis)</w:t>
      </w:r>
      <w:r w:rsidRPr="00D453FF">
        <w:rPr>
          <w:rFonts w:ascii="Arial" w:hAnsi="Arial" w:cs="Arial"/>
          <w:b/>
          <w:bCs/>
          <w:lang w:eastAsia="ar-SA"/>
        </w:rPr>
        <w:t xml:space="preserve">. </w:t>
      </w:r>
    </w:p>
    <w:p w14:paraId="65270B43" w14:textId="77777777" w:rsidR="00D453FF" w:rsidRDefault="00D453FF" w:rsidP="006907A5">
      <w:pPr>
        <w:spacing w:line="276" w:lineRule="auto"/>
        <w:ind w:right="139"/>
        <w:jc w:val="both"/>
        <w:rPr>
          <w:rFonts w:ascii="Arial" w:hAnsi="Arial" w:cs="Arial"/>
          <w:b/>
          <w:bCs/>
          <w:lang w:eastAsia="ar-SA"/>
        </w:rPr>
      </w:pPr>
    </w:p>
    <w:p w14:paraId="06C934CF" w14:textId="555CE35E" w:rsidR="00D453FF" w:rsidRDefault="00D453FF" w:rsidP="006907A5">
      <w:pPr>
        <w:spacing w:line="276" w:lineRule="auto"/>
        <w:ind w:right="139"/>
        <w:jc w:val="both"/>
        <w:rPr>
          <w:rFonts w:ascii="Arial" w:hAnsi="Arial" w:cs="Arial"/>
          <w:lang w:eastAsia="ar-SA"/>
        </w:rPr>
      </w:pPr>
      <w:r>
        <w:rPr>
          <w:rFonts w:ascii="Arial" w:hAnsi="Arial" w:cs="Arial"/>
          <w:lang w:eastAsia="ar-SA"/>
        </w:rPr>
        <w:t xml:space="preserve">Lorsque les prototypes sont acceptés par le CMN, ils sont datés et visés par le CMN et tiennent lieu de modèles de référence. </w:t>
      </w:r>
    </w:p>
    <w:p w14:paraId="57AC6294" w14:textId="77777777" w:rsidR="00D453FF" w:rsidRDefault="00D453FF" w:rsidP="006907A5">
      <w:pPr>
        <w:spacing w:line="276" w:lineRule="auto"/>
        <w:ind w:right="139"/>
        <w:jc w:val="both"/>
        <w:rPr>
          <w:rFonts w:ascii="Arial" w:hAnsi="Arial" w:cs="Arial"/>
          <w:lang w:eastAsia="ar-SA"/>
        </w:rPr>
      </w:pPr>
    </w:p>
    <w:p w14:paraId="549E0153" w14:textId="5BACE395" w:rsidR="00D453FF" w:rsidRDefault="00D453FF" w:rsidP="006907A5">
      <w:pPr>
        <w:spacing w:line="276" w:lineRule="auto"/>
        <w:ind w:right="139"/>
        <w:jc w:val="both"/>
        <w:rPr>
          <w:rFonts w:ascii="Arial" w:hAnsi="Arial" w:cs="Arial"/>
          <w:lang w:eastAsia="ar-SA"/>
        </w:rPr>
      </w:pPr>
      <w:r>
        <w:rPr>
          <w:rFonts w:ascii="Arial" w:hAnsi="Arial" w:cs="Arial"/>
          <w:lang w:eastAsia="ar-SA"/>
        </w:rPr>
        <w:t xml:space="preserve">L’acceptation des prototypes fait l’objet d’une approbation écrite du CMN par voie électronique. En cas de litige, seuls les modèles de référence dûment approuvés et conservés par le CMN font foi. </w:t>
      </w:r>
    </w:p>
    <w:p w14:paraId="24F2FB07" w14:textId="77777777" w:rsidR="00D453FF" w:rsidRDefault="00D453FF" w:rsidP="006907A5">
      <w:pPr>
        <w:spacing w:line="276" w:lineRule="auto"/>
        <w:ind w:right="139"/>
        <w:jc w:val="both"/>
        <w:rPr>
          <w:rFonts w:ascii="Arial" w:hAnsi="Arial" w:cs="Arial"/>
          <w:lang w:eastAsia="ar-SA"/>
        </w:rPr>
      </w:pPr>
    </w:p>
    <w:p w14:paraId="486AABEA" w14:textId="64206B53" w:rsidR="00D453FF" w:rsidRDefault="00D453FF" w:rsidP="006907A5">
      <w:pPr>
        <w:spacing w:line="276" w:lineRule="auto"/>
        <w:ind w:right="139"/>
        <w:jc w:val="both"/>
        <w:rPr>
          <w:rFonts w:ascii="Arial" w:hAnsi="Arial" w:cs="Arial"/>
          <w:lang w:eastAsia="ar-SA"/>
        </w:rPr>
      </w:pPr>
      <w:r>
        <w:rPr>
          <w:rFonts w:ascii="Arial" w:hAnsi="Arial" w:cs="Arial"/>
          <w:lang w:eastAsia="ar-SA"/>
        </w:rPr>
        <w:t xml:space="preserve">Toute modification ou adaptation des produits au cours de l’exécution de l’accord-cadre, pour quelque raison que ce soit, doit faire l’objet d’une approbation de la part du CMN, en conformité avec les stipulations ci-avant. </w:t>
      </w:r>
    </w:p>
    <w:p w14:paraId="26A0F305" w14:textId="77777777" w:rsidR="00D453FF" w:rsidRDefault="00D453FF" w:rsidP="006907A5">
      <w:pPr>
        <w:spacing w:line="276" w:lineRule="auto"/>
        <w:ind w:right="139"/>
        <w:jc w:val="both"/>
        <w:rPr>
          <w:rFonts w:ascii="Arial" w:hAnsi="Arial" w:cs="Arial"/>
          <w:lang w:eastAsia="ar-SA"/>
        </w:rPr>
      </w:pPr>
    </w:p>
    <w:p w14:paraId="26E70692" w14:textId="4AF4FF39" w:rsidR="00D453FF" w:rsidRDefault="00D453FF" w:rsidP="006907A5">
      <w:pPr>
        <w:spacing w:line="276" w:lineRule="auto"/>
        <w:ind w:right="139"/>
        <w:jc w:val="both"/>
        <w:rPr>
          <w:rFonts w:ascii="Arial" w:hAnsi="Arial" w:cs="Arial"/>
          <w:lang w:eastAsia="ar-SA"/>
        </w:rPr>
      </w:pPr>
      <w:r w:rsidRPr="00D453FF">
        <w:rPr>
          <w:rFonts w:ascii="Arial" w:hAnsi="Arial" w:cs="Arial"/>
          <w:b/>
          <w:bCs/>
          <w:lang w:eastAsia="ar-SA"/>
        </w:rPr>
        <w:t xml:space="preserve">La </w:t>
      </w:r>
      <w:r w:rsidR="00C858BD">
        <w:rPr>
          <w:rFonts w:ascii="Arial" w:hAnsi="Arial" w:cs="Arial"/>
          <w:b/>
          <w:bCs/>
          <w:lang w:eastAsia="ar-SA"/>
        </w:rPr>
        <w:t>livraison</w:t>
      </w:r>
      <w:r w:rsidR="00C858BD" w:rsidRPr="00D453FF">
        <w:rPr>
          <w:rFonts w:ascii="Arial" w:hAnsi="Arial" w:cs="Arial"/>
          <w:b/>
          <w:bCs/>
          <w:lang w:eastAsia="ar-SA"/>
        </w:rPr>
        <w:t xml:space="preserve"> </w:t>
      </w:r>
      <w:r w:rsidRPr="00D453FF">
        <w:rPr>
          <w:rFonts w:ascii="Arial" w:hAnsi="Arial" w:cs="Arial"/>
          <w:b/>
          <w:bCs/>
          <w:lang w:eastAsia="ar-SA"/>
        </w:rPr>
        <w:t>des prototypes ne peut excéder 15 jours ouvrés à compter de la date de validation du BAT</w:t>
      </w:r>
      <w:r>
        <w:rPr>
          <w:rFonts w:ascii="Arial" w:hAnsi="Arial" w:cs="Arial"/>
          <w:lang w:eastAsia="ar-SA"/>
        </w:rPr>
        <w:t xml:space="preserve"> par le CMN. </w:t>
      </w:r>
    </w:p>
    <w:p w14:paraId="7BED5B80" w14:textId="77777777" w:rsidR="00D453FF" w:rsidRDefault="00D453FF" w:rsidP="006907A5">
      <w:pPr>
        <w:spacing w:line="276" w:lineRule="auto"/>
        <w:ind w:right="139"/>
        <w:jc w:val="both"/>
        <w:rPr>
          <w:rFonts w:ascii="Arial" w:hAnsi="Arial" w:cs="Arial"/>
          <w:lang w:eastAsia="ar-SA"/>
        </w:rPr>
      </w:pPr>
    </w:p>
    <w:p w14:paraId="39931023" w14:textId="69BCC33D" w:rsidR="00D453FF" w:rsidRDefault="009F7C4E" w:rsidP="006907A5">
      <w:pPr>
        <w:spacing w:line="276" w:lineRule="auto"/>
        <w:ind w:right="139"/>
        <w:jc w:val="both"/>
        <w:rPr>
          <w:rFonts w:ascii="Arial" w:hAnsi="Arial" w:cs="Arial"/>
          <w:lang w:eastAsia="ar-SA"/>
        </w:rPr>
      </w:pPr>
      <w:r>
        <w:rPr>
          <w:rFonts w:ascii="Arial" w:hAnsi="Arial" w:cs="Arial"/>
          <w:lang w:eastAsia="ar-SA"/>
        </w:rPr>
        <w:t>Toute demande de modification du prototype pour non-respect, par le titulaire, des stipulations de l’AE-CC</w:t>
      </w:r>
      <w:r w:rsidR="00F779E3">
        <w:rPr>
          <w:rFonts w:ascii="Arial" w:hAnsi="Arial" w:cs="Arial"/>
          <w:lang w:eastAsia="ar-SA"/>
        </w:rPr>
        <w:t>A</w:t>
      </w:r>
      <w:r>
        <w:rPr>
          <w:rFonts w:ascii="Arial" w:hAnsi="Arial" w:cs="Arial"/>
          <w:lang w:eastAsia="ar-SA"/>
        </w:rPr>
        <w:t xml:space="preserve">P et/ou du CCTP et/ou de non-conformité avec les échantillons fournis à l’appui de son offre, donnera lieu à la présentation d’un nouveau prototype dans </w:t>
      </w:r>
      <w:r w:rsidRPr="009F7C4E">
        <w:rPr>
          <w:rFonts w:ascii="Arial" w:hAnsi="Arial" w:cs="Arial"/>
          <w:b/>
          <w:bCs/>
          <w:u w:val="single"/>
          <w:lang w:eastAsia="ar-SA"/>
        </w:rPr>
        <w:t>un délai maximum de 10 jours ouvrés</w:t>
      </w:r>
      <w:r>
        <w:rPr>
          <w:rFonts w:ascii="Arial" w:hAnsi="Arial" w:cs="Arial"/>
          <w:lang w:eastAsia="ar-SA"/>
        </w:rPr>
        <w:t xml:space="preserve">. </w:t>
      </w:r>
      <w:r>
        <w:rPr>
          <w:rFonts w:ascii="Arial" w:hAnsi="Arial" w:cs="Arial"/>
          <w:lang w:eastAsia="ar-SA"/>
        </w:rPr>
        <w:br/>
      </w:r>
    </w:p>
    <w:p w14:paraId="207CD075" w14:textId="7926FA26" w:rsidR="009F7C4E" w:rsidRDefault="009F7C4E" w:rsidP="006907A5">
      <w:pPr>
        <w:spacing w:line="276" w:lineRule="auto"/>
        <w:ind w:right="139"/>
        <w:jc w:val="both"/>
        <w:rPr>
          <w:rFonts w:ascii="Arial" w:hAnsi="Arial" w:cs="Arial"/>
          <w:lang w:eastAsia="ar-SA"/>
        </w:rPr>
      </w:pPr>
      <w:r>
        <w:rPr>
          <w:rFonts w:ascii="Arial" w:hAnsi="Arial" w:cs="Arial"/>
          <w:lang w:eastAsia="ar-SA"/>
        </w:rPr>
        <w:t xml:space="preserve">Toute demande de modification du prototype </w:t>
      </w:r>
      <w:r w:rsidR="006C3FCF">
        <w:rPr>
          <w:rFonts w:ascii="Arial" w:hAnsi="Arial" w:cs="Arial"/>
          <w:lang w:eastAsia="ar-SA"/>
        </w:rPr>
        <w:t xml:space="preserve">du faire du CMN </w:t>
      </w:r>
      <w:r>
        <w:rPr>
          <w:rFonts w:ascii="Arial" w:hAnsi="Arial" w:cs="Arial"/>
          <w:lang w:eastAsia="ar-SA"/>
        </w:rPr>
        <w:t>pour des motifs ne tenant ni aux stipulations de l’AE-CC</w:t>
      </w:r>
      <w:r w:rsidR="00F779E3">
        <w:rPr>
          <w:rFonts w:ascii="Arial" w:hAnsi="Arial" w:cs="Arial"/>
          <w:lang w:eastAsia="ar-SA"/>
        </w:rPr>
        <w:t>A</w:t>
      </w:r>
      <w:r>
        <w:rPr>
          <w:rFonts w:ascii="Arial" w:hAnsi="Arial" w:cs="Arial"/>
          <w:lang w:eastAsia="ar-SA"/>
        </w:rPr>
        <w:t xml:space="preserve">P, ni du CCTP, ni à la conformité avec les échantillons fournis, donnera lieu à la présentation dans un délai maximum de 15 jours ouvrés. Cette nouvelle demande de prototype du fait du CMN fera l’objet d’un devis soumis par le titulaire au CMN. Dans ce cas, le bon de commande adressé au titulaire fera référence au devis, </w:t>
      </w:r>
      <w:r>
        <w:rPr>
          <w:rFonts w:ascii="Arial" w:hAnsi="Arial" w:cs="Arial"/>
          <w:lang w:eastAsia="ar-SA"/>
        </w:rPr>
        <w:lastRenderedPageBreak/>
        <w:t xml:space="preserve">conformément aux dispositions de </w:t>
      </w:r>
      <w:r w:rsidRPr="008C33B4">
        <w:rPr>
          <w:rFonts w:ascii="Arial" w:hAnsi="Arial" w:cs="Arial"/>
          <w:lang w:eastAsia="ar-SA"/>
        </w:rPr>
        <w:t xml:space="preserve">l’article </w:t>
      </w:r>
      <w:r w:rsidR="008C33B4">
        <w:rPr>
          <w:rFonts w:ascii="Arial" w:hAnsi="Arial" w:cs="Arial"/>
          <w:lang w:eastAsia="ar-SA"/>
        </w:rPr>
        <w:t>7-2</w:t>
      </w:r>
      <w:r>
        <w:rPr>
          <w:rFonts w:ascii="Arial" w:hAnsi="Arial" w:cs="Arial"/>
          <w:lang w:eastAsia="ar-SA"/>
        </w:rPr>
        <w:t xml:space="preserve"> du présent AE-CC</w:t>
      </w:r>
      <w:r w:rsidR="00F779E3">
        <w:rPr>
          <w:rFonts w:ascii="Arial" w:hAnsi="Arial" w:cs="Arial"/>
          <w:lang w:eastAsia="ar-SA"/>
        </w:rPr>
        <w:t>A</w:t>
      </w:r>
      <w:r>
        <w:rPr>
          <w:rFonts w:ascii="Arial" w:hAnsi="Arial" w:cs="Arial"/>
          <w:lang w:eastAsia="ar-SA"/>
        </w:rPr>
        <w:t xml:space="preserve">P. </w:t>
      </w:r>
    </w:p>
    <w:p w14:paraId="0B1096F1" w14:textId="77777777" w:rsidR="00D453FF" w:rsidRDefault="00D453FF" w:rsidP="006907A5">
      <w:pPr>
        <w:spacing w:line="276" w:lineRule="auto"/>
        <w:ind w:right="139"/>
        <w:jc w:val="both"/>
        <w:rPr>
          <w:rFonts w:ascii="Arial" w:hAnsi="Arial" w:cs="Arial"/>
          <w:lang w:eastAsia="ar-SA"/>
        </w:rPr>
      </w:pPr>
    </w:p>
    <w:p w14:paraId="2C39E977" w14:textId="547B1714" w:rsidR="006C3FCF" w:rsidRDefault="006C3FCF" w:rsidP="006907A5">
      <w:pPr>
        <w:spacing w:line="276" w:lineRule="auto"/>
        <w:ind w:right="139"/>
        <w:jc w:val="both"/>
        <w:rPr>
          <w:rFonts w:ascii="Arial" w:hAnsi="Arial" w:cs="Arial"/>
          <w:lang w:eastAsia="ar-SA"/>
        </w:rPr>
      </w:pPr>
      <w:r>
        <w:rPr>
          <w:rFonts w:ascii="Arial" w:hAnsi="Arial" w:cs="Arial"/>
          <w:lang w:eastAsia="ar-SA"/>
        </w:rPr>
        <w:t>Le CMN se réserve le droit d’assister, si nécessaire, au lancement de production pour validation des « premières » production</w:t>
      </w:r>
      <w:r w:rsidR="006062E1">
        <w:rPr>
          <w:rFonts w:ascii="Arial" w:hAnsi="Arial" w:cs="Arial"/>
          <w:lang w:eastAsia="ar-SA"/>
        </w:rPr>
        <w:t>s</w:t>
      </w:r>
      <w:r>
        <w:rPr>
          <w:rFonts w:ascii="Arial" w:hAnsi="Arial" w:cs="Arial"/>
          <w:lang w:eastAsia="ar-SA"/>
        </w:rPr>
        <w:t xml:space="preserve">. </w:t>
      </w:r>
    </w:p>
    <w:p w14:paraId="3A93F341" w14:textId="77777777" w:rsidR="006C3FCF" w:rsidRDefault="006C3FCF" w:rsidP="006907A5">
      <w:pPr>
        <w:spacing w:line="276" w:lineRule="auto"/>
        <w:ind w:right="139"/>
        <w:jc w:val="both"/>
        <w:rPr>
          <w:rFonts w:ascii="Arial" w:hAnsi="Arial" w:cs="Arial"/>
          <w:lang w:eastAsia="ar-SA"/>
        </w:rPr>
      </w:pPr>
    </w:p>
    <w:p w14:paraId="516AC407" w14:textId="07582A85" w:rsidR="006C3FCF" w:rsidRPr="006C3FCF" w:rsidRDefault="006C3FCF" w:rsidP="006907A5">
      <w:pPr>
        <w:spacing w:line="276" w:lineRule="auto"/>
        <w:ind w:right="139"/>
        <w:jc w:val="both"/>
        <w:rPr>
          <w:rFonts w:ascii="Arial" w:hAnsi="Arial" w:cs="Arial"/>
          <w:b/>
          <w:bCs/>
          <w:lang w:eastAsia="ar-SA"/>
        </w:rPr>
      </w:pPr>
      <w:r w:rsidRPr="006C3FCF">
        <w:rPr>
          <w:rFonts w:ascii="Arial" w:hAnsi="Arial" w:cs="Arial"/>
          <w:b/>
          <w:bCs/>
          <w:lang w:eastAsia="ar-SA"/>
        </w:rPr>
        <w:t xml:space="preserve">La qualité des visuels reproduits lors de la fabrication devra être irréprochable. En effet, elles reflètent l’image des libraires-boutiques du Centre des monuments nationaux. </w:t>
      </w:r>
    </w:p>
    <w:p w14:paraId="53029B5A" w14:textId="77777777" w:rsidR="006C3FCF" w:rsidRPr="00D453FF" w:rsidRDefault="006C3FCF" w:rsidP="006907A5">
      <w:pPr>
        <w:spacing w:line="276" w:lineRule="auto"/>
        <w:ind w:right="139"/>
        <w:jc w:val="both"/>
        <w:rPr>
          <w:rFonts w:ascii="Arial" w:hAnsi="Arial" w:cs="Arial"/>
          <w:lang w:eastAsia="ar-SA"/>
        </w:rPr>
      </w:pPr>
    </w:p>
    <w:p w14:paraId="5D966878" w14:textId="5C8BB6BD" w:rsidR="004B780C" w:rsidRPr="00BE7C8B" w:rsidRDefault="006907A5" w:rsidP="006907A5">
      <w:pPr>
        <w:pStyle w:val="Titre2"/>
        <w:spacing w:line="276" w:lineRule="auto"/>
        <w:ind w:right="139"/>
        <w:jc w:val="both"/>
      </w:pPr>
      <w:bookmarkStart w:id="32" w:name="_Toc218764650"/>
      <w:r>
        <w:t>7</w:t>
      </w:r>
      <w:r w:rsidR="003423EC" w:rsidRPr="007B7DD7">
        <w:t>-</w:t>
      </w:r>
      <w:r w:rsidR="005077CF">
        <w:t>2</w:t>
      </w:r>
      <w:r w:rsidR="004B780C" w:rsidRPr="007B7DD7">
        <w:t xml:space="preserve"> Etablissement des bons de commande</w:t>
      </w:r>
      <w:bookmarkEnd w:id="29"/>
      <w:bookmarkEnd w:id="30"/>
      <w:bookmarkEnd w:id="31"/>
      <w:bookmarkEnd w:id="32"/>
      <w:r w:rsidR="004B780C" w:rsidRPr="007B7DD7">
        <w:t xml:space="preserve"> </w:t>
      </w:r>
    </w:p>
    <w:p w14:paraId="6E32BB67" w14:textId="024AD230" w:rsidR="000B73BE" w:rsidRDefault="002D6E51" w:rsidP="006907A5">
      <w:pPr>
        <w:widowControl/>
        <w:overflowPunct/>
        <w:autoSpaceDE w:val="0"/>
        <w:autoSpaceDN w:val="0"/>
        <w:adjustRightInd/>
        <w:spacing w:line="276" w:lineRule="auto"/>
        <w:ind w:right="139"/>
        <w:jc w:val="both"/>
        <w:rPr>
          <w:rFonts w:ascii="Arial" w:hAnsi="Arial" w:cs="Arial"/>
          <w:kern w:val="0"/>
          <w:lang w:eastAsia="fr-FR"/>
        </w:rPr>
      </w:pPr>
      <w:r>
        <w:rPr>
          <w:rFonts w:ascii="Arial" w:hAnsi="Arial" w:cs="Arial"/>
          <w:kern w:val="0"/>
          <w:lang w:eastAsia="fr-FR"/>
        </w:rPr>
        <w:t>Le présent accord-cadre</w:t>
      </w:r>
      <w:r w:rsidR="000B73BE" w:rsidRPr="00DD4B67">
        <w:rPr>
          <w:rFonts w:ascii="Arial" w:hAnsi="Arial" w:cs="Arial"/>
          <w:kern w:val="0"/>
          <w:lang w:eastAsia="fr-FR"/>
        </w:rPr>
        <w:t xml:space="preserve"> s’exécutera au moyen de bons de commande émanant exclusivement du département </w:t>
      </w:r>
      <w:r w:rsidR="005965F9">
        <w:rPr>
          <w:rFonts w:ascii="Arial" w:hAnsi="Arial" w:cs="Arial"/>
          <w:kern w:val="0"/>
          <w:lang w:eastAsia="fr-FR"/>
        </w:rPr>
        <w:t>des</w:t>
      </w:r>
      <w:r w:rsidR="000B73BE" w:rsidRPr="00DD4B67">
        <w:rPr>
          <w:rFonts w:ascii="Arial" w:hAnsi="Arial" w:cs="Arial"/>
          <w:kern w:val="0"/>
          <w:lang w:eastAsia="fr-FR"/>
        </w:rPr>
        <w:t xml:space="preserve"> librairies et boutiques du Centre des monuments nationaux.</w:t>
      </w:r>
    </w:p>
    <w:p w14:paraId="5A144691" w14:textId="77777777" w:rsidR="009F35C6" w:rsidRDefault="009F35C6" w:rsidP="006907A5">
      <w:pPr>
        <w:widowControl/>
        <w:overflowPunct/>
        <w:autoSpaceDE w:val="0"/>
        <w:autoSpaceDN w:val="0"/>
        <w:adjustRightInd/>
        <w:spacing w:line="276" w:lineRule="auto"/>
        <w:ind w:right="139"/>
        <w:jc w:val="both"/>
        <w:rPr>
          <w:rFonts w:ascii="Arial" w:hAnsi="Arial" w:cs="Arial"/>
          <w:kern w:val="0"/>
          <w:lang w:eastAsia="fr-FR"/>
        </w:rPr>
      </w:pPr>
    </w:p>
    <w:p w14:paraId="04A30F3B" w14:textId="361C07BB" w:rsidR="009F35C6" w:rsidRPr="00DD4B67" w:rsidRDefault="009F35C6" w:rsidP="006907A5">
      <w:pPr>
        <w:widowControl/>
        <w:overflowPunct/>
        <w:autoSpaceDE w:val="0"/>
        <w:autoSpaceDN w:val="0"/>
        <w:adjustRightInd/>
        <w:spacing w:line="276" w:lineRule="auto"/>
        <w:ind w:right="139"/>
        <w:jc w:val="both"/>
        <w:rPr>
          <w:rFonts w:ascii="Arial" w:hAnsi="Arial" w:cs="Arial"/>
          <w:kern w:val="0"/>
          <w:lang w:eastAsia="fr-FR"/>
        </w:rPr>
      </w:pPr>
      <w:r>
        <w:rPr>
          <w:rFonts w:ascii="Arial" w:hAnsi="Arial" w:cs="Arial"/>
          <w:kern w:val="0"/>
          <w:lang w:eastAsia="fr-FR"/>
        </w:rPr>
        <w:t xml:space="preserve">Les bons de commande sont établis sur la base des prix unitaires figurant au BPU. </w:t>
      </w:r>
    </w:p>
    <w:p w14:paraId="2B4C4944" w14:textId="77777777" w:rsidR="000B73BE" w:rsidRPr="00DD4B67" w:rsidRDefault="000B73BE" w:rsidP="006907A5">
      <w:pPr>
        <w:widowControl/>
        <w:overflowPunct/>
        <w:autoSpaceDE w:val="0"/>
        <w:autoSpaceDN w:val="0"/>
        <w:adjustRightInd/>
        <w:spacing w:line="276" w:lineRule="auto"/>
        <w:ind w:right="139"/>
        <w:jc w:val="both"/>
        <w:rPr>
          <w:rFonts w:ascii="Arial" w:hAnsi="Arial" w:cs="Arial"/>
          <w:kern w:val="0"/>
          <w:lang w:eastAsia="fr-FR"/>
        </w:rPr>
      </w:pPr>
    </w:p>
    <w:p w14:paraId="28A39071" w14:textId="6CE43EBB" w:rsidR="000B73BE" w:rsidRPr="00DD4B67" w:rsidRDefault="000B73BE" w:rsidP="006907A5">
      <w:pPr>
        <w:widowControl/>
        <w:overflowPunct/>
        <w:autoSpaceDE w:val="0"/>
        <w:autoSpaceDN w:val="0"/>
        <w:adjustRightInd/>
        <w:spacing w:line="276" w:lineRule="auto"/>
        <w:ind w:right="139"/>
        <w:jc w:val="both"/>
        <w:rPr>
          <w:rFonts w:ascii="Arial" w:hAnsi="Arial" w:cs="Arial"/>
          <w:kern w:val="0"/>
          <w:lang w:eastAsia="fr-FR"/>
        </w:rPr>
      </w:pPr>
      <w:r w:rsidRPr="00DD4B67">
        <w:rPr>
          <w:rFonts w:ascii="Arial" w:hAnsi="Arial" w:cs="Arial"/>
          <w:kern w:val="0"/>
          <w:lang w:eastAsia="fr-FR"/>
        </w:rPr>
        <w:t>Chaque bon de commande comporter</w:t>
      </w:r>
      <w:r w:rsidR="009F35C6">
        <w:rPr>
          <w:rFonts w:ascii="Arial" w:hAnsi="Arial" w:cs="Arial"/>
          <w:kern w:val="0"/>
          <w:lang w:eastAsia="fr-FR"/>
        </w:rPr>
        <w:t>a notamment</w:t>
      </w:r>
      <w:r w:rsidRPr="00DD4B67">
        <w:rPr>
          <w:rFonts w:ascii="Arial" w:hAnsi="Arial" w:cs="Arial"/>
          <w:kern w:val="0"/>
          <w:lang w:eastAsia="fr-FR"/>
        </w:rPr>
        <w:t xml:space="preserve"> les indications suivantes :</w:t>
      </w:r>
    </w:p>
    <w:p w14:paraId="514E2867" w14:textId="77777777" w:rsidR="0061283F" w:rsidRPr="00DD4B67" w:rsidRDefault="0061283F" w:rsidP="006907A5">
      <w:pPr>
        <w:widowControl/>
        <w:overflowPunct/>
        <w:autoSpaceDE w:val="0"/>
        <w:autoSpaceDN w:val="0"/>
        <w:adjustRightInd/>
        <w:spacing w:line="276" w:lineRule="auto"/>
        <w:ind w:right="139"/>
        <w:jc w:val="both"/>
        <w:rPr>
          <w:rFonts w:ascii="Arial" w:hAnsi="Arial" w:cs="Arial"/>
          <w:kern w:val="0"/>
          <w:lang w:eastAsia="fr-FR"/>
        </w:rPr>
      </w:pPr>
    </w:p>
    <w:p w14:paraId="6614A466" w14:textId="215AB552" w:rsidR="0061283F" w:rsidRPr="00DD4B67" w:rsidRDefault="0061283F" w:rsidP="006907A5">
      <w:pPr>
        <w:widowControl/>
        <w:overflowPunct/>
        <w:adjustRightInd/>
        <w:spacing w:line="276" w:lineRule="auto"/>
        <w:ind w:left="425" w:right="139" w:firstLine="709"/>
        <w:jc w:val="both"/>
        <w:rPr>
          <w:rFonts w:ascii="Arial" w:hAnsi="Arial" w:cs="Arial"/>
          <w:kern w:val="0"/>
          <w:lang w:eastAsia="fr-FR"/>
        </w:rPr>
      </w:pPr>
      <w:r w:rsidRPr="00DD4B67">
        <w:rPr>
          <w:rFonts w:ascii="Arial" w:hAnsi="Arial" w:cs="Arial"/>
          <w:kern w:val="0"/>
          <w:lang w:eastAsia="fr-FR"/>
        </w:rPr>
        <w:t>- le nom ou la raison sociale du titulaire</w:t>
      </w:r>
      <w:r w:rsidR="009F35C6">
        <w:rPr>
          <w:rFonts w:ascii="Arial" w:hAnsi="Arial" w:cs="Arial"/>
          <w:kern w:val="0"/>
          <w:lang w:eastAsia="fr-FR"/>
        </w:rPr>
        <w:t> ;</w:t>
      </w:r>
    </w:p>
    <w:p w14:paraId="6A518686" w14:textId="77777777" w:rsidR="009F35C6" w:rsidRDefault="0061283F" w:rsidP="006907A5">
      <w:pPr>
        <w:widowControl/>
        <w:overflowPunct/>
        <w:autoSpaceDE w:val="0"/>
        <w:autoSpaceDN w:val="0"/>
        <w:adjustRightInd/>
        <w:spacing w:line="276" w:lineRule="auto"/>
        <w:ind w:left="1134" w:right="139"/>
        <w:jc w:val="both"/>
        <w:rPr>
          <w:rFonts w:ascii="Arial" w:hAnsi="Arial" w:cs="Arial"/>
          <w:kern w:val="0"/>
          <w:lang w:eastAsia="fr-FR"/>
        </w:rPr>
      </w:pPr>
      <w:r w:rsidRPr="00DD4B67">
        <w:rPr>
          <w:rFonts w:ascii="Arial" w:hAnsi="Arial" w:cs="Arial"/>
          <w:kern w:val="0"/>
          <w:lang w:eastAsia="fr-FR"/>
        </w:rPr>
        <w:t>- le numéro de l</w:t>
      </w:r>
      <w:r w:rsidR="009F35C6">
        <w:rPr>
          <w:rFonts w:ascii="Arial" w:hAnsi="Arial" w:cs="Arial"/>
          <w:kern w:val="0"/>
          <w:lang w:eastAsia="fr-FR"/>
        </w:rPr>
        <w:t xml:space="preserve">’accord-cadre ; </w:t>
      </w:r>
    </w:p>
    <w:p w14:paraId="40F3C548" w14:textId="30D02B48" w:rsidR="0061283F" w:rsidRPr="00DD4B67" w:rsidRDefault="009F35C6" w:rsidP="006907A5">
      <w:pPr>
        <w:widowControl/>
        <w:overflowPunct/>
        <w:autoSpaceDE w:val="0"/>
        <w:autoSpaceDN w:val="0"/>
        <w:adjustRightInd/>
        <w:spacing w:line="276" w:lineRule="auto"/>
        <w:ind w:left="1134" w:right="139"/>
        <w:jc w:val="both"/>
        <w:rPr>
          <w:rFonts w:ascii="Arial" w:hAnsi="Arial" w:cs="Arial"/>
          <w:kern w:val="0"/>
          <w:lang w:eastAsia="fr-FR"/>
        </w:rPr>
      </w:pPr>
      <w:r>
        <w:rPr>
          <w:rFonts w:ascii="Arial" w:hAnsi="Arial" w:cs="Arial"/>
          <w:kern w:val="0"/>
          <w:lang w:eastAsia="fr-FR"/>
        </w:rPr>
        <w:t>- l</w:t>
      </w:r>
      <w:r w:rsidR="0095578E">
        <w:rPr>
          <w:rFonts w:ascii="Arial" w:hAnsi="Arial" w:cs="Arial"/>
          <w:kern w:val="0"/>
          <w:lang w:eastAsia="fr-FR"/>
        </w:rPr>
        <w:t xml:space="preserve">a date </w:t>
      </w:r>
      <w:r>
        <w:rPr>
          <w:rFonts w:ascii="Arial" w:hAnsi="Arial" w:cs="Arial"/>
          <w:kern w:val="0"/>
          <w:lang w:eastAsia="fr-FR"/>
        </w:rPr>
        <w:t>e</w:t>
      </w:r>
      <w:r w:rsidR="0095578E">
        <w:rPr>
          <w:rFonts w:ascii="Arial" w:hAnsi="Arial" w:cs="Arial"/>
          <w:kern w:val="0"/>
          <w:lang w:eastAsia="fr-FR"/>
        </w:rPr>
        <w:t>t</w:t>
      </w:r>
      <w:r>
        <w:rPr>
          <w:rFonts w:ascii="Arial" w:hAnsi="Arial" w:cs="Arial"/>
          <w:kern w:val="0"/>
          <w:lang w:eastAsia="fr-FR"/>
        </w:rPr>
        <w:t xml:space="preserve"> numéro de l</w:t>
      </w:r>
      <w:r w:rsidR="0061283F" w:rsidRPr="00DD4B67">
        <w:rPr>
          <w:rFonts w:ascii="Arial" w:hAnsi="Arial" w:cs="Arial"/>
          <w:kern w:val="0"/>
          <w:lang w:eastAsia="fr-FR"/>
        </w:rPr>
        <w:t>a commande</w:t>
      </w:r>
      <w:r>
        <w:rPr>
          <w:rFonts w:ascii="Arial" w:hAnsi="Arial" w:cs="Arial"/>
          <w:kern w:val="0"/>
          <w:lang w:eastAsia="fr-FR"/>
        </w:rPr>
        <w:t> ;</w:t>
      </w:r>
    </w:p>
    <w:p w14:paraId="62E42808" w14:textId="73669BF1" w:rsidR="0061283F" w:rsidRPr="00DD4B67" w:rsidRDefault="0061283F" w:rsidP="006907A5">
      <w:pPr>
        <w:widowControl/>
        <w:overflowPunct/>
        <w:autoSpaceDE w:val="0"/>
        <w:autoSpaceDN w:val="0"/>
        <w:adjustRightInd/>
        <w:spacing w:line="276" w:lineRule="auto"/>
        <w:ind w:left="1134" w:right="139"/>
        <w:rPr>
          <w:rFonts w:ascii="Arial" w:hAnsi="Arial" w:cs="Arial"/>
          <w:kern w:val="0"/>
          <w:lang w:eastAsia="fr-FR"/>
        </w:rPr>
      </w:pPr>
      <w:r w:rsidRPr="00DD4B67">
        <w:rPr>
          <w:rFonts w:ascii="Arial" w:hAnsi="Arial" w:cs="Arial"/>
          <w:kern w:val="0"/>
          <w:lang w:eastAsia="fr-FR"/>
        </w:rPr>
        <w:t xml:space="preserve">- </w:t>
      </w:r>
      <w:r w:rsidR="009F35C6">
        <w:rPr>
          <w:rFonts w:ascii="Arial" w:hAnsi="Arial" w:cs="Arial"/>
          <w:kern w:val="0"/>
          <w:lang w:eastAsia="fr-FR"/>
        </w:rPr>
        <w:t xml:space="preserve">la description des fournitures ; </w:t>
      </w:r>
    </w:p>
    <w:p w14:paraId="2946F008" w14:textId="201A9D93" w:rsidR="0095578E" w:rsidRDefault="0061283F" w:rsidP="006907A5">
      <w:pPr>
        <w:widowControl/>
        <w:overflowPunct/>
        <w:autoSpaceDE w:val="0"/>
        <w:autoSpaceDN w:val="0"/>
        <w:adjustRightInd/>
        <w:spacing w:line="276" w:lineRule="auto"/>
        <w:ind w:left="1134" w:right="139"/>
        <w:rPr>
          <w:rFonts w:ascii="Arial" w:hAnsi="Arial" w:cs="Arial"/>
          <w:kern w:val="0"/>
          <w:lang w:eastAsia="fr-FR"/>
        </w:rPr>
      </w:pPr>
      <w:r w:rsidRPr="00DD4B67">
        <w:rPr>
          <w:rFonts w:ascii="Arial" w:hAnsi="Arial" w:cs="Arial"/>
          <w:kern w:val="0"/>
          <w:lang w:eastAsia="fr-FR"/>
        </w:rPr>
        <w:t>- l</w:t>
      </w:r>
      <w:r w:rsidR="0095578E">
        <w:rPr>
          <w:rFonts w:ascii="Arial" w:hAnsi="Arial" w:cs="Arial"/>
          <w:kern w:val="0"/>
          <w:lang w:eastAsia="fr-FR"/>
        </w:rPr>
        <w:t xml:space="preserve">e nombre total de produits commandés ; </w:t>
      </w:r>
    </w:p>
    <w:p w14:paraId="492B4E8A" w14:textId="77777777" w:rsidR="0095578E" w:rsidRDefault="0095578E" w:rsidP="006907A5">
      <w:pPr>
        <w:widowControl/>
        <w:overflowPunct/>
        <w:autoSpaceDE w:val="0"/>
        <w:autoSpaceDN w:val="0"/>
        <w:adjustRightInd/>
        <w:spacing w:line="276" w:lineRule="auto"/>
        <w:ind w:left="1134" w:right="139"/>
        <w:rPr>
          <w:rFonts w:ascii="Arial" w:hAnsi="Arial" w:cs="Arial"/>
          <w:kern w:val="0"/>
          <w:lang w:eastAsia="fr-FR"/>
        </w:rPr>
      </w:pPr>
      <w:r>
        <w:rPr>
          <w:rFonts w:ascii="Arial" w:hAnsi="Arial" w:cs="Arial"/>
          <w:kern w:val="0"/>
          <w:lang w:eastAsia="fr-FR"/>
        </w:rPr>
        <w:t xml:space="preserve">- le coût total de la commande ; </w:t>
      </w:r>
    </w:p>
    <w:p w14:paraId="231054FD" w14:textId="77777777" w:rsidR="0095578E" w:rsidRDefault="0095578E" w:rsidP="006907A5">
      <w:pPr>
        <w:widowControl/>
        <w:overflowPunct/>
        <w:autoSpaceDE w:val="0"/>
        <w:autoSpaceDN w:val="0"/>
        <w:adjustRightInd/>
        <w:spacing w:line="276" w:lineRule="auto"/>
        <w:ind w:left="1134" w:right="139"/>
        <w:rPr>
          <w:rFonts w:ascii="Arial" w:hAnsi="Arial" w:cs="Arial"/>
          <w:kern w:val="0"/>
          <w:lang w:eastAsia="fr-FR"/>
        </w:rPr>
      </w:pPr>
      <w:r>
        <w:rPr>
          <w:rFonts w:ascii="Arial" w:hAnsi="Arial" w:cs="Arial"/>
          <w:kern w:val="0"/>
          <w:lang w:eastAsia="fr-FR"/>
        </w:rPr>
        <w:t xml:space="preserve">- le détail de la commande ; </w:t>
      </w:r>
    </w:p>
    <w:p w14:paraId="5201AE7F" w14:textId="77777777" w:rsidR="0095578E" w:rsidRDefault="0095578E" w:rsidP="006907A5">
      <w:pPr>
        <w:widowControl/>
        <w:overflowPunct/>
        <w:autoSpaceDE w:val="0"/>
        <w:autoSpaceDN w:val="0"/>
        <w:adjustRightInd/>
        <w:spacing w:line="276" w:lineRule="auto"/>
        <w:ind w:left="1134" w:right="139"/>
        <w:rPr>
          <w:rFonts w:ascii="Arial" w:hAnsi="Arial" w:cs="Arial"/>
          <w:kern w:val="0"/>
          <w:lang w:eastAsia="fr-FR"/>
        </w:rPr>
      </w:pPr>
      <w:r>
        <w:rPr>
          <w:rFonts w:ascii="Arial" w:hAnsi="Arial" w:cs="Arial"/>
          <w:kern w:val="0"/>
          <w:lang w:eastAsia="fr-FR"/>
        </w:rPr>
        <w:t xml:space="preserve">- les références CHORUS pour la réalisation de la facture ; </w:t>
      </w:r>
    </w:p>
    <w:p w14:paraId="5F33A698" w14:textId="77777777" w:rsidR="0095578E" w:rsidRDefault="0095578E" w:rsidP="006907A5">
      <w:pPr>
        <w:widowControl/>
        <w:overflowPunct/>
        <w:autoSpaceDE w:val="0"/>
        <w:autoSpaceDN w:val="0"/>
        <w:adjustRightInd/>
        <w:spacing w:line="276" w:lineRule="auto"/>
        <w:ind w:left="1134" w:right="139"/>
        <w:rPr>
          <w:rFonts w:ascii="Arial" w:hAnsi="Arial" w:cs="Arial"/>
          <w:kern w:val="0"/>
          <w:lang w:eastAsia="fr-FR"/>
        </w:rPr>
      </w:pPr>
      <w:r>
        <w:rPr>
          <w:rFonts w:ascii="Arial" w:hAnsi="Arial" w:cs="Arial"/>
          <w:kern w:val="0"/>
          <w:lang w:eastAsia="fr-FR"/>
        </w:rPr>
        <w:t xml:space="preserve">- Le cas échéant, le devis ; </w:t>
      </w:r>
    </w:p>
    <w:p w14:paraId="717E15B8" w14:textId="381BCF58" w:rsidR="0061283F" w:rsidRDefault="0095578E" w:rsidP="006907A5">
      <w:pPr>
        <w:widowControl/>
        <w:overflowPunct/>
        <w:autoSpaceDE w:val="0"/>
        <w:autoSpaceDN w:val="0"/>
        <w:adjustRightInd/>
        <w:spacing w:line="276" w:lineRule="auto"/>
        <w:ind w:left="1134" w:right="139"/>
        <w:rPr>
          <w:rFonts w:ascii="Arial" w:hAnsi="Arial" w:cs="Arial"/>
          <w:kern w:val="0"/>
          <w:lang w:eastAsia="fr-FR"/>
        </w:rPr>
      </w:pPr>
      <w:r>
        <w:rPr>
          <w:rFonts w:ascii="Arial" w:hAnsi="Arial" w:cs="Arial"/>
          <w:kern w:val="0"/>
          <w:lang w:eastAsia="fr-FR"/>
        </w:rPr>
        <w:t>- le lieu et le délai de livraison ;</w:t>
      </w:r>
    </w:p>
    <w:p w14:paraId="0D141D59" w14:textId="77777777" w:rsidR="0061283F" w:rsidRPr="00DD4B67" w:rsidRDefault="0061283F" w:rsidP="006907A5">
      <w:pPr>
        <w:widowControl/>
        <w:overflowPunct/>
        <w:autoSpaceDE w:val="0"/>
        <w:autoSpaceDN w:val="0"/>
        <w:adjustRightInd/>
        <w:spacing w:line="276" w:lineRule="auto"/>
        <w:ind w:left="1134" w:right="139"/>
        <w:rPr>
          <w:rFonts w:ascii="Arial" w:hAnsi="Arial" w:cs="Arial"/>
          <w:kern w:val="0"/>
          <w:lang w:eastAsia="fr-FR"/>
        </w:rPr>
      </w:pPr>
      <w:r>
        <w:rPr>
          <w:rFonts w:ascii="Arial" w:hAnsi="Arial" w:cs="Arial"/>
          <w:kern w:val="0"/>
          <w:lang w:eastAsia="fr-FR"/>
        </w:rPr>
        <w:t>- la personne à contacter au Centre des monuments nationaux en charge de cette commande</w:t>
      </w:r>
    </w:p>
    <w:p w14:paraId="7B531C87" w14:textId="77777777" w:rsidR="0061283F" w:rsidRDefault="0061283F" w:rsidP="006907A5">
      <w:pPr>
        <w:widowControl/>
        <w:overflowPunct/>
        <w:autoSpaceDE w:val="0"/>
        <w:autoSpaceDN w:val="0"/>
        <w:adjustRightInd/>
        <w:spacing w:line="276" w:lineRule="auto"/>
        <w:ind w:right="139"/>
        <w:rPr>
          <w:rFonts w:ascii="Arial" w:hAnsi="Arial" w:cs="Arial"/>
          <w:kern w:val="0"/>
          <w:lang w:eastAsia="fr-FR"/>
        </w:rPr>
      </w:pPr>
    </w:p>
    <w:p w14:paraId="1CE9D24F" w14:textId="7F8A650A" w:rsidR="000B73BE" w:rsidRPr="00DD4B67" w:rsidRDefault="000B73BE" w:rsidP="006907A5">
      <w:pPr>
        <w:widowControl/>
        <w:overflowPunct/>
        <w:autoSpaceDE w:val="0"/>
        <w:autoSpaceDN w:val="0"/>
        <w:adjustRightInd/>
        <w:spacing w:line="276" w:lineRule="auto"/>
        <w:ind w:right="139"/>
        <w:rPr>
          <w:rFonts w:ascii="Arial" w:hAnsi="Arial" w:cs="Arial"/>
          <w:kern w:val="0"/>
          <w:lang w:eastAsia="fr-FR"/>
        </w:rPr>
      </w:pPr>
      <w:r w:rsidRPr="00DD4B67">
        <w:rPr>
          <w:rFonts w:ascii="Arial" w:hAnsi="Arial" w:cs="Arial"/>
          <w:kern w:val="0"/>
          <w:lang w:eastAsia="fr-FR"/>
        </w:rPr>
        <w:t xml:space="preserve">Les bons de commandes seront adressés au Titulaire par courrier </w:t>
      </w:r>
      <w:r w:rsidR="000029FC">
        <w:rPr>
          <w:rFonts w:ascii="Arial" w:hAnsi="Arial" w:cs="Arial"/>
          <w:kern w:val="0"/>
          <w:lang w:eastAsia="fr-FR"/>
        </w:rPr>
        <w:t>électronique.</w:t>
      </w:r>
    </w:p>
    <w:p w14:paraId="5135F24C" w14:textId="77777777" w:rsidR="000B73BE" w:rsidRPr="00DD4B67" w:rsidRDefault="000B73BE" w:rsidP="006907A5">
      <w:pPr>
        <w:widowControl/>
        <w:overflowPunct/>
        <w:autoSpaceDE w:val="0"/>
        <w:autoSpaceDN w:val="0"/>
        <w:adjustRightInd/>
        <w:spacing w:line="276" w:lineRule="auto"/>
        <w:ind w:right="139"/>
        <w:rPr>
          <w:rFonts w:ascii="Arial" w:hAnsi="Arial" w:cs="Arial"/>
          <w:kern w:val="0"/>
          <w:lang w:eastAsia="fr-FR"/>
        </w:rPr>
      </w:pPr>
    </w:p>
    <w:p w14:paraId="1D9D2008" w14:textId="75F22D30" w:rsidR="000B73BE" w:rsidRDefault="000B73BE" w:rsidP="006907A5">
      <w:pPr>
        <w:widowControl/>
        <w:overflowPunct/>
        <w:autoSpaceDE w:val="0"/>
        <w:autoSpaceDN w:val="0"/>
        <w:spacing w:line="276" w:lineRule="auto"/>
        <w:ind w:right="139"/>
        <w:jc w:val="both"/>
        <w:rPr>
          <w:rFonts w:ascii="Arial" w:hAnsi="Arial" w:cs="Arial"/>
          <w:kern w:val="0"/>
          <w:lang w:eastAsia="fr-FR"/>
        </w:rPr>
      </w:pPr>
      <w:r w:rsidRPr="00DD4B67">
        <w:rPr>
          <w:rFonts w:ascii="Arial" w:hAnsi="Arial" w:cs="Arial"/>
          <w:bCs/>
          <w:kern w:val="0"/>
          <w:lang w:eastAsia="fr-FR"/>
        </w:rPr>
        <w:t>A réception de la commande, le titulaire</w:t>
      </w:r>
      <w:r w:rsidRPr="00DD4B67">
        <w:rPr>
          <w:rFonts w:ascii="Arial" w:hAnsi="Arial" w:cs="Arial"/>
          <w:b/>
          <w:bCs/>
          <w:kern w:val="0"/>
          <w:lang w:eastAsia="fr-FR"/>
        </w:rPr>
        <w:t xml:space="preserve"> </w:t>
      </w:r>
      <w:r w:rsidRPr="00DD4B67">
        <w:rPr>
          <w:rFonts w:ascii="Arial" w:hAnsi="Arial" w:cs="Arial"/>
          <w:kern w:val="0"/>
          <w:lang w:eastAsia="fr-FR"/>
        </w:rPr>
        <w:t xml:space="preserve">doit confirmer la date de livraison et les quantités exactes à livrer. Cette confirmation se fait par mail sous 48h, adressé </w:t>
      </w:r>
      <w:r w:rsidRPr="00DD4B67">
        <w:rPr>
          <w:rFonts w:ascii="Arial" w:hAnsi="Arial" w:cs="Arial"/>
          <w:b/>
          <w:bCs/>
          <w:kern w:val="0"/>
          <w:lang w:eastAsia="fr-FR"/>
        </w:rPr>
        <w:t xml:space="preserve">directement </w:t>
      </w:r>
      <w:r w:rsidRPr="00DD4B67">
        <w:rPr>
          <w:rFonts w:ascii="Arial" w:hAnsi="Arial" w:cs="Arial"/>
          <w:kern w:val="0"/>
          <w:lang w:eastAsia="fr-FR"/>
        </w:rPr>
        <w:t xml:space="preserve">à </w:t>
      </w:r>
      <w:r w:rsidR="0061283F">
        <w:rPr>
          <w:rFonts w:ascii="Arial" w:hAnsi="Arial" w:cs="Arial"/>
          <w:kern w:val="0"/>
          <w:lang w:eastAsia="fr-FR"/>
        </w:rPr>
        <w:t>la personne</w:t>
      </w:r>
      <w:r w:rsidRPr="00DD4B67">
        <w:rPr>
          <w:rFonts w:ascii="Arial" w:hAnsi="Arial" w:cs="Arial"/>
          <w:kern w:val="0"/>
          <w:lang w:eastAsia="fr-FR"/>
        </w:rPr>
        <w:t xml:space="preserve"> qui a envoyé la commande</w:t>
      </w:r>
      <w:r w:rsidR="0061283F">
        <w:rPr>
          <w:rFonts w:ascii="Arial" w:hAnsi="Arial" w:cs="Arial"/>
          <w:kern w:val="0"/>
          <w:lang w:eastAsia="fr-FR"/>
        </w:rPr>
        <w:t xml:space="preserve"> (coordonnées inscrites sur le bon de commande)</w:t>
      </w:r>
      <w:r w:rsidRPr="00DD4B67">
        <w:rPr>
          <w:rFonts w:ascii="Arial" w:hAnsi="Arial" w:cs="Arial"/>
          <w:kern w:val="0"/>
          <w:lang w:eastAsia="fr-FR"/>
        </w:rPr>
        <w:t xml:space="preserve">. </w:t>
      </w:r>
    </w:p>
    <w:p w14:paraId="5532BECE" w14:textId="77777777" w:rsidR="0095578E" w:rsidRDefault="0095578E" w:rsidP="006907A5">
      <w:pPr>
        <w:widowControl/>
        <w:overflowPunct/>
        <w:autoSpaceDE w:val="0"/>
        <w:autoSpaceDN w:val="0"/>
        <w:spacing w:line="276" w:lineRule="auto"/>
        <w:ind w:right="139"/>
        <w:jc w:val="both"/>
        <w:rPr>
          <w:rFonts w:ascii="Arial" w:hAnsi="Arial" w:cs="Arial"/>
          <w:kern w:val="0"/>
          <w:lang w:eastAsia="fr-FR"/>
        </w:rPr>
      </w:pPr>
    </w:p>
    <w:p w14:paraId="158F77D9" w14:textId="5F974A6F" w:rsidR="0095578E" w:rsidRDefault="0095578E" w:rsidP="006907A5">
      <w:pPr>
        <w:widowControl/>
        <w:overflowPunct/>
        <w:autoSpaceDE w:val="0"/>
        <w:autoSpaceDN w:val="0"/>
        <w:spacing w:line="276" w:lineRule="auto"/>
        <w:ind w:right="139"/>
        <w:jc w:val="both"/>
        <w:rPr>
          <w:rFonts w:ascii="Arial" w:hAnsi="Arial" w:cs="Arial"/>
          <w:kern w:val="0"/>
          <w:lang w:eastAsia="fr-FR"/>
        </w:rPr>
      </w:pPr>
      <w:r>
        <w:rPr>
          <w:rFonts w:ascii="Arial" w:hAnsi="Arial" w:cs="Arial"/>
          <w:kern w:val="0"/>
          <w:lang w:eastAsia="fr-FR"/>
        </w:rPr>
        <w:t xml:space="preserve">En ce qui concerne les reliquats, le titulaire doit communiquer au CMN une date approximative de livraison. En fonction de ce délai, le CMN se réserve le droit d’annuler le reliquat de commande. </w:t>
      </w:r>
    </w:p>
    <w:p w14:paraId="4D14A67A" w14:textId="77777777" w:rsidR="0095578E" w:rsidRDefault="0095578E" w:rsidP="006907A5">
      <w:pPr>
        <w:widowControl/>
        <w:overflowPunct/>
        <w:autoSpaceDE w:val="0"/>
        <w:autoSpaceDN w:val="0"/>
        <w:spacing w:line="276" w:lineRule="auto"/>
        <w:ind w:right="139"/>
        <w:jc w:val="both"/>
        <w:rPr>
          <w:rFonts w:ascii="Arial" w:hAnsi="Arial" w:cs="Arial"/>
          <w:kern w:val="0"/>
          <w:lang w:eastAsia="fr-FR"/>
        </w:rPr>
      </w:pPr>
    </w:p>
    <w:p w14:paraId="343DCF08" w14:textId="1D904033" w:rsidR="0095578E" w:rsidRPr="0095578E" w:rsidRDefault="0095578E" w:rsidP="006907A5">
      <w:pPr>
        <w:widowControl/>
        <w:overflowPunct/>
        <w:autoSpaceDE w:val="0"/>
        <w:autoSpaceDN w:val="0"/>
        <w:spacing w:line="276" w:lineRule="auto"/>
        <w:ind w:right="139"/>
        <w:jc w:val="both"/>
        <w:rPr>
          <w:rFonts w:ascii="Arial" w:hAnsi="Arial" w:cs="Arial"/>
          <w:b/>
          <w:bCs/>
          <w:kern w:val="0"/>
          <w:lang w:eastAsia="fr-FR"/>
        </w:rPr>
      </w:pPr>
      <w:r w:rsidRPr="0095578E">
        <w:rPr>
          <w:rFonts w:ascii="Arial" w:hAnsi="Arial" w:cs="Arial"/>
          <w:b/>
          <w:bCs/>
          <w:kern w:val="0"/>
          <w:lang w:eastAsia="fr-FR"/>
        </w:rPr>
        <w:t xml:space="preserve">Toute modification de date de livraison après confirmation doit être exceptionnelle. Chaque modification doit être justifiée par un cas de force majeure. </w:t>
      </w:r>
    </w:p>
    <w:p w14:paraId="2FE2A541" w14:textId="77777777" w:rsidR="004B780C" w:rsidRPr="00DD4B67" w:rsidRDefault="004B780C" w:rsidP="006907A5">
      <w:pPr>
        <w:widowControl/>
        <w:overflowPunct/>
        <w:adjustRightInd/>
        <w:spacing w:line="276" w:lineRule="auto"/>
        <w:ind w:right="139"/>
        <w:jc w:val="both"/>
        <w:rPr>
          <w:rFonts w:ascii="Arial" w:hAnsi="Arial" w:cs="Arial"/>
          <w:kern w:val="0"/>
          <w:lang w:eastAsia="fr-FR"/>
        </w:rPr>
      </w:pPr>
    </w:p>
    <w:p w14:paraId="24EA79FE" w14:textId="16BAD797" w:rsidR="004B780C" w:rsidRDefault="004B780C" w:rsidP="006907A5">
      <w:pPr>
        <w:widowControl/>
        <w:overflowPunct/>
        <w:adjustRightInd/>
        <w:spacing w:line="276" w:lineRule="auto"/>
        <w:ind w:right="139"/>
        <w:jc w:val="both"/>
        <w:rPr>
          <w:rFonts w:ascii="Arial" w:hAnsi="Arial" w:cs="Arial"/>
          <w:kern w:val="0"/>
          <w:lang w:eastAsia="fr-FR"/>
        </w:rPr>
      </w:pPr>
      <w:r w:rsidRPr="00DD4B67">
        <w:rPr>
          <w:rFonts w:ascii="Arial" w:hAnsi="Arial" w:cs="Arial"/>
          <w:kern w:val="0"/>
          <w:lang w:eastAsia="fr-FR"/>
        </w:rPr>
        <w:t>Les bons de commande peuvent être adressés à compter de l</w:t>
      </w:r>
      <w:r w:rsidR="002D6E51">
        <w:rPr>
          <w:rFonts w:ascii="Arial" w:hAnsi="Arial" w:cs="Arial"/>
          <w:kern w:val="0"/>
          <w:lang w:eastAsia="fr-FR"/>
        </w:rPr>
        <w:t>a date de notification de l’accord-cadre</w:t>
      </w:r>
      <w:r w:rsidRPr="00DD4B67">
        <w:rPr>
          <w:rFonts w:ascii="Arial" w:hAnsi="Arial" w:cs="Arial"/>
          <w:kern w:val="0"/>
          <w:lang w:eastAsia="fr-FR"/>
        </w:rPr>
        <w:t xml:space="preserve"> jusqu’à son échéance. Ils pourront continuer à produire leurs effets après l’expiration </w:t>
      </w:r>
      <w:r w:rsidR="002D6E51">
        <w:rPr>
          <w:rFonts w:ascii="Arial" w:hAnsi="Arial" w:cs="Arial"/>
          <w:kern w:val="0"/>
          <w:lang w:eastAsia="fr-FR"/>
        </w:rPr>
        <w:t>de l’accord-cadre</w:t>
      </w:r>
      <w:r w:rsidRPr="00DD4B67">
        <w:rPr>
          <w:rFonts w:ascii="Arial" w:hAnsi="Arial" w:cs="Arial"/>
          <w:kern w:val="0"/>
          <w:lang w:eastAsia="fr-FR"/>
        </w:rPr>
        <w:t xml:space="preserve"> pour un</w:t>
      </w:r>
      <w:r w:rsidR="009131F4">
        <w:rPr>
          <w:rFonts w:ascii="Arial" w:hAnsi="Arial" w:cs="Arial"/>
          <w:kern w:val="0"/>
          <w:lang w:eastAsia="fr-FR"/>
        </w:rPr>
        <w:t xml:space="preserve">e durée qui ne pourra dépasser </w:t>
      </w:r>
      <w:r w:rsidR="009F35C6">
        <w:rPr>
          <w:rFonts w:ascii="Arial" w:hAnsi="Arial" w:cs="Arial"/>
          <w:kern w:val="0"/>
          <w:lang w:eastAsia="fr-FR"/>
        </w:rPr>
        <w:t>3</w:t>
      </w:r>
      <w:r w:rsidRPr="00DD4B67">
        <w:rPr>
          <w:rFonts w:ascii="Arial" w:hAnsi="Arial" w:cs="Arial"/>
          <w:kern w:val="0"/>
          <w:lang w:eastAsia="fr-FR"/>
        </w:rPr>
        <w:t xml:space="preserve"> </w:t>
      </w:r>
      <w:r w:rsidR="009131F4">
        <w:rPr>
          <w:rFonts w:ascii="Arial" w:hAnsi="Arial" w:cs="Arial"/>
          <w:kern w:val="0"/>
          <w:lang w:eastAsia="fr-FR"/>
        </w:rPr>
        <w:t>(</w:t>
      </w:r>
      <w:r w:rsidR="009F35C6">
        <w:rPr>
          <w:rFonts w:ascii="Arial" w:hAnsi="Arial" w:cs="Arial"/>
          <w:kern w:val="0"/>
          <w:lang w:eastAsia="fr-FR"/>
        </w:rPr>
        <w:t>trois</w:t>
      </w:r>
      <w:r w:rsidRPr="00DD4B67">
        <w:rPr>
          <w:rFonts w:ascii="Arial" w:hAnsi="Arial" w:cs="Arial"/>
          <w:kern w:val="0"/>
          <w:lang w:eastAsia="fr-FR"/>
        </w:rPr>
        <w:t>) mois à compter de l’émiss</w:t>
      </w:r>
      <w:r w:rsidR="002E7372" w:rsidRPr="00DD4B67">
        <w:rPr>
          <w:rFonts w:ascii="Arial" w:hAnsi="Arial" w:cs="Arial"/>
          <w:kern w:val="0"/>
          <w:lang w:eastAsia="fr-FR"/>
        </w:rPr>
        <w:t>ion du dernier bon de commande.</w:t>
      </w:r>
    </w:p>
    <w:p w14:paraId="3D472295" w14:textId="77777777" w:rsidR="007724CC" w:rsidRPr="00DD4B67" w:rsidRDefault="007724CC" w:rsidP="006907A5">
      <w:pPr>
        <w:widowControl/>
        <w:overflowPunct/>
        <w:adjustRightInd/>
        <w:spacing w:line="276" w:lineRule="auto"/>
        <w:ind w:right="139"/>
        <w:jc w:val="both"/>
        <w:rPr>
          <w:rFonts w:ascii="Arial" w:hAnsi="Arial" w:cs="Arial"/>
          <w:kern w:val="0"/>
          <w:lang w:eastAsia="fr-FR"/>
        </w:rPr>
      </w:pPr>
    </w:p>
    <w:p w14:paraId="5256D4C6" w14:textId="77777777" w:rsidR="004B780C" w:rsidRDefault="004B780C" w:rsidP="006907A5">
      <w:pPr>
        <w:widowControl/>
        <w:overflowPunct/>
        <w:adjustRightInd/>
        <w:spacing w:line="276" w:lineRule="auto"/>
        <w:ind w:right="139"/>
        <w:jc w:val="both"/>
        <w:rPr>
          <w:rFonts w:ascii="Arial" w:hAnsi="Arial" w:cs="Arial"/>
          <w:b/>
          <w:kern w:val="0"/>
          <w:u w:val="double"/>
          <w:lang w:eastAsia="fr-FR"/>
        </w:rPr>
      </w:pPr>
    </w:p>
    <w:p w14:paraId="6EC0907A" w14:textId="2F1CFD21" w:rsidR="0095578E" w:rsidRPr="007724CC" w:rsidRDefault="006907A5" w:rsidP="006907A5">
      <w:pPr>
        <w:widowControl/>
        <w:overflowPunct/>
        <w:adjustRightInd/>
        <w:spacing w:line="276" w:lineRule="auto"/>
        <w:ind w:right="139"/>
        <w:jc w:val="both"/>
        <w:rPr>
          <w:rFonts w:ascii="Arial" w:hAnsi="Arial" w:cs="Arial"/>
          <w:b/>
          <w:kern w:val="0"/>
          <w:lang w:eastAsia="fr-FR"/>
        </w:rPr>
      </w:pPr>
      <w:r w:rsidRPr="006907A5">
        <w:rPr>
          <w:rFonts w:ascii="Arial" w:hAnsi="Arial" w:cs="Arial"/>
          <w:b/>
          <w:kern w:val="0"/>
          <w:lang w:eastAsia="fr-FR"/>
        </w:rPr>
        <w:t>7</w:t>
      </w:r>
      <w:r w:rsidR="0095578E" w:rsidRPr="006907A5">
        <w:rPr>
          <w:rFonts w:ascii="Arial" w:hAnsi="Arial" w:cs="Arial"/>
          <w:b/>
          <w:kern w:val="0"/>
          <w:lang w:eastAsia="fr-FR"/>
        </w:rPr>
        <w:t>-3 Autre commandes</w:t>
      </w:r>
    </w:p>
    <w:p w14:paraId="297D4095" w14:textId="77777777" w:rsidR="0095578E" w:rsidRDefault="0095578E" w:rsidP="006907A5">
      <w:pPr>
        <w:widowControl/>
        <w:overflowPunct/>
        <w:adjustRightInd/>
        <w:spacing w:line="276" w:lineRule="auto"/>
        <w:ind w:right="139"/>
        <w:jc w:val="both"/>
        <w:rPr>
          <w:rFonts w:ascii="Arial" w:hAnsi="Arial" w:cs="Arial"/>
          <w:b/>
          <w:kern w:val="0"/>
          <w:u w:val="double"/>
          <w:lang w:eastAsia="fr-FR"/>
        </w:rPr>
      </w:pPr>
    </w:p>
    <w:p w14:paraId="41145375" w14:textId="3EF98BF2" w:rsidR="0095578E" w:rsidRDefault="0095578E" w:rsidP="006907A5">
      <w:pPr>
        <w:widowControl/>
        <w:overflowPunct/>
        <w:adjustRightInd/>
        <w:spacing w:line="276" w:lineRule="auto"/>
        <w:ind w:right="139"/>
        <w:jc w:val="both"/>
        <w:rPr>
          <w:rFonts w:ascii="Arial" w:eastAsia="Calibri" w:hAnsi="Arial" w:cs="Arial"/>
          <w:kern w:val="0"/>
          <w:szCs w:val="22"/>
        </w:rPr>
      </w:pPr>
      <w:r w:rsidRPr="0095578E">
        <w:rPr>
          <w:rFonts w:ascii="Arial" w:eastAsia="Calibri" w:hAnsi="Arial" w:cs="Arial"/>
          <w:kern w:val="0"/>
          <w:szCs w:val="22"/>
        </w:rPr>
        <w:lastRenderedPageBreak/>
        <w:t>Le cas échéant, le CMN se réserve la possibilité de commander au titulaire des produits correspondant à l’objet d</w:t>
      </w:r>
      <w:r>
        <w:rPr>
          <w:rFonts w:ascii="Arial" w:eastAsia="Calibri" w:hAnsi="Arial" w:cs="Arial"/>
          <w:kern w:val="0"/>
          <w:szCs w:val="22"/>
        </w:rPr>
        <w:t>e l’accord-cadre (</w:t>
      </w:r>
      <w:r w:rsidRPr="0095578E">
        <w:rPr>
          <w:rFonts w:ascii="Arial" w:eastAsia="Calibri" w:hAnsi="Arial" w:cs="Arial"/>
          <w:kern w:val="0"/>
          <w:szCs w:val="22"/>
        </w:rPr>
        <w:t xml:space="preserve">notamment pour des évènements ponctuels </w:t>
      </w:r>
      <w:r>
        <w:rPr>
          <w:rFonts w:ascii="Arial" w:eastAsia="Calibri" w:hAnsi="Arial" w:cs="Arial"/>
          <w:kern w:val="0"/>
          <w:szCs w:val="22"/>
        </w:rPr>
        <w:t xml:space="preserve">type </w:t>
      </w:r>
      <w:r w:rsidRPr="0095578E">
        <w:rPr>
          <w:rFonts w:ascii="Arial" w:eastAsia="Calibri" w:hAnsi="Arial" w:cs="Arial"/>
          <w:kern w:val="0"/>
          <w:szCs w:val="22"/>
        </w:rPr>
        <w:t>exposition</w:t>
      </w:r>
      <w:r>
        <w:rPr>
          <w:rFonts w:ascii="Arial" w:eastAsia="Calibri" w:hAnsi="Arial" w:cs="Arial"/>
          <w:kern w:val="0"/>
          <w:szCs w:val="22"/>
        </w:rPr>
        <w:t>s)</w:t>
      </w:r>
      <w:r w:rsidRPr="0095578E">
        <w:rPr>
          <w:rFonts w:ascii="Arial" w:eastAsia="Calibri" w:hAnsi="Arial" w:cs="Arial"/>
          <w:kern w:val="0"/>
          <w:szCs w:val="22"/>
        </w:rPr>
        <w:t>, sur présentation préalable d’un devis accepté par le CMN.</w:t>
      </w:r>
    </w:p>
    <w:p w14:paraId="198E3699" w14:textId="77777777" w:rsidR="007724CC" w:rsidRPr="0095578E" w:rsidRDefault="007724CC" w:rsidP="006907A5">
      <w:pPr>
        <w:widowControl/>
        <w:overflowPunct/>
        <w:adjustRightInd/>
        <w:spacing w:line="276" w:lineRule="auto"/>
        <w:ind w:right="139"/>
        <w:jc w:val="both"/>
        <w:rPr>
          <w:rFonts w:ascii="Arial" w:eastAsia="Calibri" w:hAnsi="Arial" w:cs="Arial"/>
          <w:kern w:val="0"/>
          <w:szCs w:val="22"/>
        </w:rPr>
      </w:pPr>
    </w:p>
    <w:p w14:paraId="2E5EFF0E" w14:textId="5291E613" w:rsidR="0095578E" w:rsidRDefault="0095578E" w:rsidP="006907A5">
      <w:pPr>
        <w:widowControl/>
        <w:overflowPunct/>
        <w:adjustRightInd/>
        <w:spacing w:line="276" w:lineRule="auto"/>
        <w:ind w:right="139"/>
        <w:jc w:val="both"/>
        <w:rPr>
          <w:rFonts w:ascii="Arial" w:hAnsi="Arial" w:cs="Arial"/>
          <w:b/>
          <w:kern w:val="0"/>
          <w:u w:val="double"/>
          <w:lang w:eastAsia="fr-FR"/>
        </w:rPr>
      </w:pPr>
    </w:p>
    <w:p w14:paraId="288ECD47" w14:textId="3B2BC7E1" w:rsidR="0095578E" w:rsidRPr="007724CC" w:rsidRDefault="006907A5" w:rsidP="006907A5">
      <w:pPr>
        <w:widowControl/>
        <w:overflowPunct/>
        <w:adjustRightInd/>
        <w:spacing w:line="276" w:lineRule="auto"/>
        <w:ind w:right="139"/>
        <w:jc w:val="both"/>
        <w:rPr>
          <w:rFonts w:ascii="Arial" w:hAnsi="Arial" w:cs="Arial"/>
          <w:b/>
          <w:kern w:val="0"/>
          <w:lang w:eastAsia="fr-FR"/>
        </w:rPr>
      </w:pPr>
      <w:r w:rsidRPr="006907A5">
        <w:rPr>
          <w:rFonts w:ascii="Arial" w:hAnsi="Arial" w:cs="Arial"/>
          <w:b/>
          <w:kern w:val="0"/>
          <w:lang w:eastAsia="fr-FR"/>
        </w:rPr>
        <w:t>7</w:t>
      </w:r>
      <w:r w:rsidR="0095578E" w:rsidRPr="006907A5">
        <w:rPr>
          <w:rFonts w:ascii="Arial" w:hAnsi="Arial" w:cs="Arial"/>
          <w:b/>
          <w:kern w:val="0"/>
          <w:lang w:eastAsia="fr-FR"/>
        </w:rPr>
        <w:t>-4 Lieu de livraison</w:t>
      </w:r>
      <w:r w:rsidR="0095578E" w:rsidRPr="007724CC">
        <w:rPr>
          <w:rFonts w:ascii="Arial" w:hAnsi="Arial" w:cs="Arial"/>
          <w:b/>
          <w:kern w:val="0"/>
          <w:lang w:eastAsia="fr-FR"/>
        </w:rPr>
        <w:t xml:space="preserve"> </w:t>
      </w:r>
    </w:p>
    <w:p w14:paraId="44310567" w14:textId="77777777" w:rsidR="0095578E" w:rsidRDefault="0095578E" w:rsidP="006907A5">
      <w:pPr>
        <w:widowControl/>
        <w:overflowPunct/>
        <w:adjustRightInd/>
        <w:spacing w:line="276" w:lineRule="auto"/>
        <w:ind w:right="139"/>
        <w:jc w:val="both"/>
        <w:rPr>
          <w:rFonts w:ascii="Arial" w:hAnsi="Arial" w:cs="Arial"/>
          <w:b/>
          <w:kern w:val="0"/>
          <w:u w:val="double"/>
          <w:lang w:eastAsia="fr-FR"/>
        </w:rPr>
      </w:pPr>
    </w:p>
    <w:p w14:paraId="1C36351A" w14:textId="776F703C" w:rsidR="0095578E" w:rsidRPr="007724CC" w:rsidRDefault="0095578E" w:rsidP="006907A5">
      <w:pPr>
        <w:widowControl/>
        <w:overflowPunct/>
        <w:adjustRightInd/>
        <w:spacing w:line="276" w:lineRule="auto"/>
        <w:ind w:right="139"/>
        <w:jc w:val="both"/>
        <w:rPr>
          <w:rFonts w:ascii="Arial" w:hAnsi="Arial" w:cs="Arial"/>
          <w:bCs/>
          <w:kern w:val="0"/>
          <w:lang w:eastAsia="fr-FR"/>
        </w:rPr>
      </w:pPr>
      <w:r w:rsidRPr="007724CC">
        <w:rPr>
          <w:rFonts w:ascii="Arial" w:hAnsi="Arial" w:cs="Arial"/>
          <w:bCs/>
          <w:kern w:val="0"/>
          <w:lang w:eastAsia="fr-FR"/>
        </w:rPr>
        <w:t xml:space="preserve">Les livraisons sont de la responsabilité du titulaire. </w:t>
      </w:r>
      <w:r w:rsidRPr="007724CC">
        <w:rPr>
          <w:rFonts w:ascii="Arial" w:hAnsi="Arial" w:cs="Arial"/>
          <w:bCs/>
          <w:kern w:val="0"/>
          <w:lang w:eastAsia="fr-FR"/>
        </w:rPr>
        <w:br/>
      </w:r>
    </w:p>
    <w:p w14:paraId="52DE7CE2" w14:textId="7C61CCAE" w:rsidR="0095578E" w:rsidRPr="007724CC" w:rsidRDefault="0095578E" w:rsidP="006907A5">
      <w:pPr>
        <w:widowControl/>
        <w:overflowPunct/>
        <w:adjustRightInd/>
        <w:spacing w:line="276" w:lineRule="auto"/>
        <w:ind w:right="139"/>
        <w:jc w:val="both"/>
        <w:rPr>
          <w:rFonts w:ascii="Arial" w:hAnsi="Arial" w:cs="Arial"/>
          <w:bCs/>
          <w:kern w:val="0"/>
          <w:lang w:eastAsia="fr-FR"/>
        </w:rPr>
      </w:pPr>
      <w:r w:rsidRPr="007724CC">
        <w:rPr>
          <w:rFonts w:ascii="Arial" w:hAnsi="Arial" w:cs="Arial"/>
          <w:bCs/>
          <w:kern w:val="0"/>
          <w:lang w:eastAsia="fr-FR"/>
        </w:rPr>
        <w:t>Les livrai</w:t>
      </w:r>
      <w:r w:rsidR="007724CC" w:rsidRPr="007724CC">
        <w:rPr>
          <w:rFonts w:ascii="Arial" w:hAnsi="Arial" w:cs="Arial"/>
          <w:bCs/>
          <w:kern w:val="0"/>
          <w:lang w:eastAsia="fr-FR"/>
        </w:rPr>
        <w:t>sons sont effectuées sur un lieu de stockage centralisé en France métropolitaine</w:t>
      </w:r>
      <w:r w:rsidR="00E10595">
        <w:rPr>
          <w:rFonts w:ascii="Arial" w:hAnsi="Arial" w:cs="Arial"/>
          <w:bCs/>
          <w:kern w:val="0"/>
          <w:lang w:eastAsia="fr-FR"/>
        </w:rPr>
        <w:t xml:space="preserve"> (</w:t>
      </w:r>
      <w:r w:rsidR="00E10595" w:rsidRPr="00E10595">
        <w:rPr>
          <w:rFonts w:ascii="Arial" w:hAnsi="Arial" w:cs="Arial"/>
          <w:bCs/>
          <w:i/>
          <w:iCs/>
          <w:kern w:val="0"/>
          <w:lang w:eastAsia="fr-FR"/>
        </w:rPr>
        <w:t>cf</w:t>
      </w:r>
      <w:r w:rsidR="00E10595">
        <w:rPr>
          <w:rFonts w:ascii="Arial" w:hAnsi="Arial" w:cs="Arial"/>
          <w:bCs/>
          <w:kern w:val="0"/>
          <w:lang w:eastAsia="fr-FR"/>
        </w:rPr>
        <w:t>. annexe n°3 au présent document)</w:t>
      </w:r>
      <w:r w:rsidR="007724CC" w:rsidRPr="007724CC">
        <w:rPr>
          <w:rFonts w:ascii="Arial" w:hAnsi="Arial" w:cs="Arial"/>
          <w:bCs/>
          <w:kern w:val="0"/>
          <w:lang w:eastAsia="fr-FR"/>
        </w:rPr>
        <w:t xml:space="preserve">. L’adresse exacte sera indiquée sur le bon de commande. </w:t>
      </w:r>
    </w:p>
    <w:p w14:paraId="389602FB" w14:textId="77777777" w:rsidR="007724CC" w:rsidRPr="007724CC" w:rsidRDefault="007724CC" w:rsidP="006907A5">
      <w:pPr>
        <w:widowControl/>
        <w:overflowPunct/>
        <w:adjustRightInd/>
        <w:spacing w:line="276" w:lineRule="auto"/>
        <w:ind w:right="139"/>
        <w:jc w:val="both"/>
        <w:rPr>
          <w:rFonts w:ascii="Arial" w:hAnsi="Arial" w:cs="Arial"/>
          <w:bCs/>
          <w:kern w:val="0"/>
          <w:lang w:eastAsia="fr-FR"/>
        </w:rPr>
      </w:pPr>
    </w:p>
    <w:p w14:paraId="1C6991B9" w14:textId="3589576D" w:rsidR="007724CC" w:rsidRDefault="007724CC" w:rsidP="006907A5">
      <w:pPr>
        <w:widowControl/>
        <w:overflowPunct/>
        <w:adjustRightInd/>
        <w:spacing w:line="276" w:lineRule="auto"/>
        <w:ind w:right="139"/>
        <w:jc w:val="both"/>
        <w:rPr>
          <w:rFonts w:ascii="Arial" w:hAnsi="Arial" w:cs="Arial"/>
          <w:bCs/>
          <w:kern w:val="0"/>
          <w:lang w:eastAsia="fr-FR"/>
        </w:rPr>
      </w:pPr>
      <w:r w:rsidRPr="007724CC">
        <w:rPr>
          <w:rFonts w:ascii="Arial" w:hAnsi="Arial" w:cs="Arial"/>
          <w:bCs/>
          <w:kern w:val="0"/>
          <w:lang w:eastAsia="fr-FR"/>
        </w:rPr>
        <w:t xml:space="preserve">Le titulaire se conformera à la procédure de livraison et devra s’engager à respecter strictement les modalités déterminées par le CMN et transmises lors de la passation de la commande. </w:t>
      </w:r>
    </w:p>
    <w:p w14:paraId="2D2BCAAA" w14:textId="77777777" w:rsidR="007724CC" w:rsidRDefault="007724CC" w:rsidP="006907A5">
      <w:pPr>
        <w:widowControl/>
        <w:overflowPunct/>
        <w:adjustRightInd/>
        <w:spacing w:line="276" w:lineRule="auto"/>
        <w:ind w:right="139"/>
        <w:jc w:val="both"/>
        <w:rPr>
          <w:rFonts w:ascii="Arial" w:hAnsi="Arial" w:cs="Arial"/>
          <w:bCs/>
          <w:kern w:val="0"/>
          <w:lang w:eastAsia="fr-FR"/>
        </w:rPr>
      </w:pPr>
    </w:p>
    <w:p w14:paraId="250038A4" w14:textId="248D6F10" w:rsidR="007724CC" w:rsidRPr="00191E82" w:rsidRDefault="006907A5" w:rsidP="006907A5">
      <w:pPr>
        <w:widowControl/>
        <w:overflowPunct/>
        <w:adjustRightInd/>
        <w:spacing w:line="276" w:lineRule="auto"/>
        <w:ind w:right="139"/>
        <w:jc w:val="both"/>
        <w:rPr>
          <w:rFonts w:ascii="Arial" w:hAnsi="Arial" w:cs="Arial"/>
          <w:b/>
          <w:kern w:val="0"/>
          <w:lang w:eastAsia="fr-FR"/>
        </w:rPr>
      </w:pPr>
      <w:r w:rsidRPr="006907A5">
        <w:rPr>
          <w:rFonts w:ascii="Arial" w:hAnsi="Arial" w:cs="Arial"/>
          <w:b/>
          <w:kern w:val="0"/>
          <w:lang w:eastAsia="fr-FR"/>
        </w:rPr>
        <w:t>7</w:t>
      </w:r>
      <w:r w:rsidR="007724CC" w:rsidRPr="006907A5">
        <w:rPr>
          <w:rFonts w:ascii="Arial" w:hAnsi="Arial" w:cs="Arial"/>
          <w:b/>
          <w:kern w:val="0"/>
          <w:lang w:eastAsia="fr-FR"/>
        </w:rPr>
        <w:t>-5 Modalités de livraison</w:t>
      </w:r>
    </w:p>
    <w:p w14:paraId="692F84D4" w14:textId="77777777" w:rsidR="007724CC" w:rsidRDefault="007724CC" w:rsidP="006907A5">
      <w:pPr>
        <w:widowControl/>
        <w:overflowPunct/>
        <w:adjustRightInd/>
        <w:spacing w:line="276" w:lineRule="auto"/>
        <w:ind w:right="139"/>
        <w:jc w:val="both"/>
        <w:rPr>
          <w:rFonts w:ascii="Arial" w:hAnsi="Arial" w:cs="Arial"/>
          <w:bCs/>
          <w:kern w:val="0"/>
          <w:lang w:eastAsia="fr-FR"/>
        </w:rPr>
      </w:pPr>
    </w:p>
    <w:p w14:paraId="71752AEC" w14:textId="5FD90E5C" w:rsidR="00460703" w:rsidRPr="00460703" w:rsidRDefault="00460703" w:rsidP="006907A5">
      <w:pPr>
        <w:spacing w:line="276" w:lineRule="auto"/>
        <w:ind w:right="139"/>
        <w:jc w:val="both"/>
        <w:rPr>
          <w:rFonts w:ascii="Arial" w:eastAsia="Calibri" w:hAnsi="Arial" w:cs="Arial"/>
          <w:kern w:val="0"/>
          <w:szCs w:val="22"/>
        </w:rPr>
      </w:pPr>
      <w:r>
        <w:rPr>
          <w:rFonts w:ascii="Arial" w:hAnsi="Arial" w:cs="Arial"/>
          <w:bCs/>
          <w:kern w:val="0"/>
          <w:lang w:eastAsia="fr-FR"/>
        </w:rPr>
        <w:t xml:space="preserve">Le titulaire devra tenir compte des modalités de livraison (horaire de livraison, prise de rendez-vous, etc.). Le choix du mode de transport prend en compte les contraintes d’accessibilité et de stationnement sur le lieu de livraison. Aucune indemnité n’est accordée à ce titre. </w:t>
      </w:r>
      <w:r w:rsidRPr="00460703">
        <w:rPr>
          <w:rFonts w:ascii="Arial" w:eastAsia="Calibri" w:hAnsi="Arial" w:cs="Arial"/>
          <w:kern w:val="0"/>
          <w:szCs w:val="22"/>
        </w:rPr>
        <w:t>Les risques afférents au transport jusqu’au lieu de destination</w:t>
      </w:r>
      <w:r>
        <w:rPr>
          <w:rFonts w:ascii="Arial" w:eastAsia="Calibri" w:hAnsi="Arial" w:cs="Arial"/>
          <w:kern w:val="0"/>
          <w:szCs w:val="22"/>
        </w:rPr>
        <w:t>,</w:t>
      </w:r>
      <w:r w:rsidRPr="00460703">
        <w:rPr>
          <w:rFonts w:ascii="Arial" w:eastAsia="Calibri" w:hAnsi="Arial" w:cs="Arial"/>
          <w:kern w:val="0"/>
          <w:szCs w:val="22"/>
        </w:rPr>
        <w:t xml:space="preserve"> ainsi que les opérations de conditionnement, d’emballage et de chargement incombent au </w:t>
      </w:r>
      <w:r>
        <w:rPr>
          <w:rFonts w:ascii="Arial" w:eastAsia="Calibri" w:hAnsi="Arial" w:cs="Arial"/>
          <w:kern w:val="0"/>
          <w:szCs w:val="22"/>
        </w:rPr>
        <w:t>t</w:t>
      </w:r>
      <w:r w:rsidRPr="00460703">
        <w:rPr>
          <w:rFonts w:ascii="Arial" w:eastAsia="Calibri" w:hAnsi="Arial" w:cs="Arial"/>
          <w:kern w:val="0"/>
          <w:szCs w:val="22"/>
        </w:rPr>
        <w:t>itulaire.</w:t>
      </w:r>
    </w:p>
    <w:p w14:paraId="36FC9AB2" w14:textId="77777777" w:rsidR="00460703" w:rsidRPr="00460703" w:rsidRDefault="00460703" w:rsidP="006907A5">
      <w:pPr>
        <w:widowControl/>
        <w:overflowPunct/>
        <w:adjustRightInd/>
        <w:spacing w:line="276" w:lineRule="auto"/>
        <w:ind w:right="139"/>
        <w:jc w:val="both"/>
        <w:rPr>
          <w:rFonts w:ascii="Arial" w:eastAsia="Calibri" w:hAnsi="Arial" w:cs="Arial"/>
          <w:kern w:val="0"/>
          <w:szCs w:val="22"/>
        </w:rPr>
      </w:pPr>
    </w:p>
    <w:p w14:paraId="13C76087" w14:textId="77777777" w:rsidR="00460703" w:rsidRPr="00460703" w:rsidRDefault="00460703" w:rsidP="006907A5">
      <w:pPr>
        <w:widowControl/>
        <w:overflowPunct/>
        <w:adjustRightInd/>
        <w:spacing w:line="276" w:lineRule="auto"/>
        <w:ind w:right="139"/>
        <w:jc w:val="both"/>
        <w:rPr>
          <w:rFonts w:ascii="Arial" w:eastAsia="Calibri" w:hAnsi="Arial" w:cs="Arial"/>
          <w:kern w:val="0"/>
          <w:szCs w:val="22"/>
        </w:rPr>
      </w:pPr>
      <w:r w:rsidRPr="00460703">
        <w:rPr>
          <w:rFonts w:ascii="Arial" w:eastAsia="Calibri" w:hAnsi="Arial" w:cs="Arial"/>
          <w:kern w:val="0"/>
          <w:szCs w:val="22"/>
        </w:rPr>
        <w:t>Les frais résultants d’un refus de livraison sont à la charge du titulaire et un bon de reprise devra être établi.</w:t>
      </w:r>
    </w:p>
    <w:p w14:paraId="62CEE7EB" w14:textId="77777777" w:rsidR="00460703" w:rsidRPr="00460703" w:rsidRDefault="00460703" w:rsidP="006907A5">
      <w:pPr>
        <w:widowControl/>
        <w:overflowPunct/>
        <w:adjustRightInd/>
        <w:spacing w:line="276" w:lineRule="auto"/>
        <w:ind w:right="139"/>
        <w:jc w:val="both"/>
        <w:rPr>
          <w:rFonts w:ascii="Arial" w:eastAsia="Calibri" w:hAnsi="Arial" w:cs="Arial"/>
          <w:kern w:val="0"/>
          <w:szCs w:val="22"/>
        </w:rPr>
      </w:pPr>
    </w:p>
    <w:p w14:paraId="36A40A26" w14:textId="77777777" w:rsidR="00460703" w:rsidRDefault="00460703" w:rsidP="006907A5">
      <w:pPr>
        <w:widowControl/>
        <w:overflowPunct/>
        <w:adjustRightInd/>
        <w:spacing w:line="276" w:lineRule="auto"/>
        <w:ind w:right="139"/>
        <w:jc w:val="both"/>
        <w:rPr>
          <w:rFonts w:ascii="Arial" w:eastAsia="Calibri" w:hAnsi="Arial" w:cs="Arial"/>
          <w:kern w:val="0"/>
          <w:szCs w:val="22"/>
        </w:rPr>
      </w:pPr>
      <w:r w:rsidRPr="00460703">
        <w:rPr>
          <w:rFonts w:ascii="Arial" w:eastAsia="Calibri" w:hAnsi="Arial" w:cs="Arial"/>
          <w:kern w:val="0"/>
          <w:szCs w:val="22"/>
        </w:rPr>
        <w:t>Le lieu de livraison ne peut être présumé et fait l’objet d’une mention explicite portée sur les bons de commande.</w:t>
      </w:r>
    </w:p>
    <w:p w14:paraId="35D32B52" w14:textId="77777777" w:rsidR="0074456F" w:rsidRDefault="0074456F" w:rsidP="006907A5">
      <w:pPr>
        <w:widowControl/>
        <w:overflowPunct/>
        <w:adjustRightInd/>
        <w:spacing w:line="276" w:lineRule="auto"/>
        <w:ind w:right="139"/>
        <w:jc w:val="both"/>
        <w:rPr>
          <w:rFonts w:ascii="Arial" w:eastAsia="Calibri" w:hAnsi="Arial" w:cs="Arial"/>
          <w:kern w:val="0"/>
          <w:szCs w:val="22"/>
        </w:rPr>
      </w:pPr>
    </w:p>
    <w:p w14:paraId="6E6E9BDD" w14:textId="501F74A5" w:rsidR="0074456F" w:rsidRPr="00460703" w:rsidRDefault="0074456F" w:rsidP="006907A5">
      <w:pPr>
        <w:widowControl/>
        <w:overflowPunct/>
        <w:adjustRightInd/>
        <w:spacing w:line="276" w:lineRule="auto"/>
        <w:ind w:right="139"/>
        <w:jc w:val="both"/>
        <w:rPr>
          <w:rFonts w:ascii="Arial" w:eastAsia="Calibri" w:hAnsi="Arial" w:cs="Arial"/>
          <w:iCs/>
          <w:kern w:val="0"/>
          <w:szCs w:val="22"/>
        </w:rPr>
      </w:pPr>
      <w:r w:rsidRPr="0074456F">
        <w:rPr>
          <w:rFonts w:ascii="Arial" w:eastAsia="Calibri" w:hAnsi="Arial" w:cs="Arial"/>
          <w:bCs/>
          <w:iCs/>
          <w:kern w:val="0"/>
          <w:szCs w:val="22"/>
        </w:rPr>
        <w:t>Le cas échéant, le Titulaire sera tenu de livrer les fournitures à l’étage</w:t>
      </w:r>
      <w:r>
        <w:rPr>
          <w:rFonts w:ascii="Arial" w:eastAsia="Calibri" w:hAnsi="Arial" w:cs="Arial"/>
          <w:bCs/>
          <w:iCs/>
          <w:kern w:val="0"/>
          <w:szCs w:val="22"/>
        </w:rPr>
        <w:t xml:space="preserve"> ou en sous-sol</w:t>
      </w:r>
      <w:r w:rsidRPr="0074456F">
        <w:rPr>
          <w:rFonts w:ascii="Arial" w:eastAsia="Calibri" w:hAnsi="Arial" w:cs="Arial"/>
          <w:bCs/>
          <w:iCs/>
          <w:kern w:val="0"/>
          <w:szCs w:val="22"/>
        </w:rPr>
        <w:t>.</w:t>
      </w:r>
    </w:p>
    <w:p w14:paraId="4E261D3C" w14:textId="77777777" w:rsidR="00460703" w:rsidRPr="00460703" w:rsidRDefault="00460703" w:rsidP="006907A5">
      <w:pPr>
        <w:widowControl/>
        <w:overflowPunct/>
        <w:adjustRightInd/>
        <w:spacing w:line="276" w:lineRule="auto"/>
        <w:ind w:right="139"/>
        <w:jc w:val="both"/>
        <w:rPr>
          <w:rFonts w:ascii="Arial" w:eastAsia="Calibri" w:hAnsi="Arial" w:cs="Arial"/>
          <w:kern w:val="0"/>
          <w:szCs w:val="22"/>
        </w:rPr>
      </w:pPr>
    </w:p>
    <w:p w14:paraId="273C60F0" w14:textId="77777777" w:rsidR="00460703" w:rsidRDefault="00460703" w:rsidP="006907A5">
      <w:pPr>
        <w:widowControl/>
        <w:overflowPunct/>
        <w:adjustRightInd/>
        <w:spacing w:line="276" w:lineRule="auto"/>
        <w:ind w:right="139"/>
        <w:jc w:val="both"/>
        <w:rPr>
          <w:rFonts w:ascii="Arial" w:eastAsia="Calibri" w:hAnsi="Arial" w:cs="Arial"/>
          <w:kern w:val="0"/>
          <w:szCs w:val="22"/>
        </w:rPr>
      </w:pPr>
      <w:r w:rsidRPr="00460703">
        <w:rPr>
          <w:rFonts w:ascii="Arial" w:eastAsia="Calibri" w:hAnsi="Arial" w:cs="Arial"/>
          <w:kern w:val="0"/>
          <w:szCs w:val="22"/>
        </w:rPr>
        <w:t>Toute livraison excédentaire ne pourra être facturée.</w:t>
      </w:r>
    </w:p>
    <w:p w14:paraId="5C4D5EC6" w14:textId="77777777" w:rsidR="00460703" w:rsidRDefault="00460703" w:rsidP="006907A5">
      <w:pPr>
        <w:widowControl/>
        <w:overflowPunct/>
        <w:adjustRightInd/>
        <w:spacing w:line="276" w:lineRule="auto"/>
        <w:ind w:right="139"/>
        <w:jc w:val="both"/>
        <w:rPr>
          <w:rFonts w:ascii="Arial" w:eastAsia="Calibri" w:hAnsi="Arial" w:cs="Arial"/>
          <w:kern w:val="0"/>
          <w:szCs w:val="22"/>
        </w:rPr>
      </w:pPr>
    </w:p>
    <w:p w14:paraId="65B48F22" w14:textId="77777777" w:rsidR="0074456F" w:rsidRDefault="0074456F" w:rsidP="006907A5">
      <w:pPr>
        <w:widowControl/>
        <w:overflowPunct/>
        <w:adjustRightInd/>
        <w:spacing w:line="276" w:lineRule="auto"/>
        <w:ind w:right="139"/>
        <w:jc w:val="both"/>
        <w:rPr>
          <w:rFonts w:ascii="Arial" w:eastAsia="Calibri" w:hAnsi="Arial" w:cs="Arial"/>
          <w:kern w:val="0"/>
          <w:szCs w:val="22"/>
        </w:rPr>
      </w:pPr>
    </w:p>
    <w:p w14:paraId="07565E81" w14:textId="1C4364D1" w:rsidR="00460703" w:rsidRPr="00460703" w:rsidRDefault="006907A5" w:rsidP="006907A5">
      <w:pPr>
        <w:widowControl/>
        <w:overflowPunct/>
        <w:adjustRightInd/>
        <w:spacing w:line="276" w:lineRule="auto"/>
        <w:ind w:right="139"/>
        <w:jc w:val="both"/>
        <w:rPr>
          <w:rFonts w:ascii="Arial" w:eastAsia="Calibri" w:hAnsi="Arial" w:cs="Arial"/>
          <w:b/>
          <w:bCs/>
          <w:kern w:val="0"/>
          <w:szCs w:val="22"/>
        </w:rPr>
      </w:pPr>
      <w:r>
        <w:rPr>
          <w:rFonts w:ascii="Arial" w:eastAsia="Calibri" w:hAnsi="Arial" w:cs="Arial"/>
          <w:b/>
          <w:bCs/>
          <w:kern w:val="0"/>
          <w:szCs w:val="22"/>
        </w:rPr>
        <w:t>7</w:t>
      </w:r>
      <w:r w:rsidR="00460703" w:rsidRPr="00460703">
        <w:rPr>
          <w:rFonts w:ascii="Arial" w:eastAsia="Calibri" w:hAnsi="Arial" w:cs="Arial"/>
          <w:b/>
          <w:bCs/>
          <w:kern w:val="0"/>
          <w:szCs w:val="22"/>
        </w:rPr>
        <w:t>-6 Bordereau de livraison</w:t>
      </w:r>
    </w:p>
    <w:p w14:paraId="6C9AD255" w14:textId="77777777" w:rsidR="00460703" w:rsidRDefault="00460703" w:rsidP="006907A5">
      <w:pPr>
        <w:widowControl/>
        <w:overflowPunct/>
        <w:adjustRightInd/>
        <w:spacing w:line="276" w:lineRule="auto"/>
        <w:ind w:right="139"/>
        <w:jc w:val="both"/>
        <w:rPr>
          <w:rFonts w:ascii="Arial" w:eastAsia="Calibri" w:hAnsi="Arial" w:cs="Arial"/>
          <w:kern w:val="0"/>
          <w:szCs w:val="22"/>
        </w:rPr>
      </w:pPr>
    </w:p>
    <w:p w14:paraId="59CCBA10" w14:textId="77777777" w:rsidR="00460703" w:rsidRPr="00460703" w:rsidRDefault="00460703" w:rsidP="006907A5">
      <w:pPr>
        <w:widowControl/>
        <w:overflowPunct/>
        <w:adjustRightInd/>
        <w:spacing w:line="276" w:lineRule="auto"/>
        <w:ind w:right="139"/>
        <w:jc w:val="both"/>
        <w:rPr>
          <w:rFonts w:ascii="Arial" w:eastAsia="Calibri" w:hAnsi="Arial" w:cs="Arial"/>
          <w:kern w:val="0"/>
          <w:szCs w:val="22"/>
        </w:rPr>
      </w:pPr>
      <w:r w:rsidRPr="00460703">
        <w:rPr>
          <w:rFonts w:ascii="Arial" w:eastAsia="Calibri" w:hAnsi="Arial" w:cs="Arial"/>
          <w:kern w:val="0"/>
          <w:szCs w:val="22"/>
        </w:rPr>
        <w:t>Chaque livraison sera accompagnée d’un bordereau de livraison.</w:t>
      </w:r>
    </w:p>
    <w:p w14:paraId="1E0AD912" w14:textId="77777777" w:rsidR="00460703" w:rsidRPr="00460703" w:rsidRDefault="00460703" w:rsidP="006907A5">
      <w:pPr>
        <w:widowControl/>
        <w:overflowPunct/>
        <w:adjustRightInd/>
        <w:spacing w:line="276" w:lineRule="auto"/>
        <w:ind w:right="139"/>
        <w:jc w:val="both"/>
        <w:rPr>
          <w:rFonts w:ascii="Arial" w:eastAsia="Calibri" w:hAnsi="Arial" w:cs="Arial"/>
          <w:kern w:val="0"/>
          <w:szCs w:val="22"/>
        </w:rPr>
      </w:pPr>
    </w:p>
    <w:p w14:paraId="2136588A" w14:textId="118307B1" w:rsidR="00460703" w:rsidRPr="00460703" w:rsidRDefault="00460703" w:rsidP="006907A5">
      <w:pPr>
        <w:widowControl/>
        <w:overflowPunct/>
        <w:adjustRightInd/>
        <w:spacing w:line="276" w:lineRule="auto"/>
        <w:ind w:right="139"/>
        <w:jc w:val="both"/>
        <w:rPr>
          <w:rFonts w:ascii="Arial" w:eastAsia="Calibri" w:hAnsi="Arial" w:cs="Arial"/>
          <w:kern w:val="0"/>
          <w:szCs w:val="22"/>
        </w:rPr>
      </w:pPr>
      <w:r w:rsidRPr="00460703">
        <w:rPr>
          <w:rFonts w:ascii="Arial" w:eastAsia="Calibri" w:hAnsi="Arial" w:cs="Arial"/>
          <w:kern w:val="0"/>
          <w:szCs w:val="22"/>
        </w:rPr>
        <w:t xml:space="preserve">Il appartient au </w:t>
      </w:r>
      <w:r>
        <w:rPr>
          <w:rFonts w:ascii="Arial" w:eastAsia="Calibri" w:hAnsi="Arial" w:cs="Arial"/>
          <w:kern w:val="0"/>
          <w:szCs w:val="22"/>
        </w:rPr>
        <w:t>t</w:t>
      </w:r>
      <w:r w:rsidRPr="00460703">
        <w:rPr>
          <w:rFonts w:ascii="Arial" w:eastAsia="Calibri" w:hAnsi="Arial" w:cs="Arial"/>
          <w:kern w:val="0"/>
          <w:szCs w:val="22"/>
        </w:rPr>
        <w:t>itulaire d’obtenir du destinataire la signature du bordereau de livraison prouvant la matérialité de la prise en charge des fournitures. Ce document pourra être exigé par le CMN en cas de contestation par le destinataire. A défaut de cette preuve, la fourniture est réputée ne pas avoir été livrée.</w:t>
      </w:r>
    </w:p>
    <w:p w14:paraId="3CEF672C" w14:textId="77777777" w:rsidR="00460703" w:rsidRPr="00460703" w:rsidRDefault="00460703" w:rsidP="006907A5">
      <w:pPr>
        <w:widowControl/>
        <w:overflowPunct/>
        <w:adjustRightInd/>
        <w:spacing w:line="276" w:lineRule="auto"/>
        <w:ind w:right="139"/>
        <w:jc w:val="both"/>
        <w:rPr>
          <w:rFonts w:ascii="Arial" w:eastAsia="Calibri" w:hAnsi="Arial" w:cs="Arial"/>
          <w:kern w:val="0"/>
          <w:szCs w:val="22"/>
        </w:rPr>
      </w:pPr>
    </w:p>
    <w:p w14:paraId="4755CFF0" w14:textId="77777777" w:rsidR="00460703" w:rsidRPr="00460703" w:rsidRDefault="00460703" w:rsidP="006907A5">
      <w:pPr>
        <w:widowControl/>
        <w:overflowPunct/>
        <w:adjustRightInd/>
        <w:spacing w:line="276" w:lineRule="auto"/>
        <w:ind w:right="139"/>
        <w:jc w:val="both"/>
        <w:rPr>
          <w:rFonts w:ascii="Arial" w:eastAsia="Calibri" w:hAnsi="Arial" w:cs="Arial"/>
          <w:b/>
          <w:bCs/>
          <w:kern w:val="0"/>
          <w:szCs w:val="22"/>
        </w:rPr>
      </w:pPr>
      <w:r w:rsidRPr="00460703">
        <w:rPr>
          <w:rFonts w:ascii="Arial" w:eastAsia="Calibri" w:hAnsi="Arial" w:cs="Arial"/>
          <w:b/>
          <w:bCs/>
          <w:kern w:val="0"/>
          <w:szCs w:val="22"/>
        </w:rPr>
        <w:t>La constatation de la livraison se fait par la signature d’un double du bordereau de livraison et vaudra accord pour la vérification quantitative et qualitative.</w:t>
      </w:r>
    </w:p>
    <w:p w14:paraId="4216F292" w14:textId="77777777" w:rsidR="00460703" w:rsidRPr="00460703" w:rsidRDefault="00460703" w:rsidP="006907A5">
      <w:pPr>
        <w:widowControl/>
        <w:overflowPunct/>
        <w:adjustRightInd/>
        <w:spacing w:line="276" w:lineRule="auto"/>
        <w:ind w:right="139"/>
        <w:jc w:val="both"/>
        <w:rPr>
          <w:rFonts w:ascii="Arial" w:eastAsia="Calibri" w:hAnsi="Arial" w:cs="Arial"/>
          <w:kern w:val="0"/>
          <w:szCs w:val="22"/>
        </w:rPr>
      </w:pPr>
    </w:p>
    <w:p w14:paraId="0564905A" w14:textId="77777777" w:rsidR="00460703" w:rsidRDefault="00460703" w:rsidP="006907A5">
      <w:pPr>
        <w:widowControl/>
        <w:overflowPunct/>
        <w:adjustRightInd/>
        <w:spacing w:line="276" w:lineRule="auto"/>
        <w:ind w:right="139"/>
        <w:jc w:val="both"/>
        <w:rPr>
          <w:rFonts w:ascii="Arial" w:eastAsia="Calibri" w:hAnsi="Arial" w:cs="Arial"/>
          <w:kern w:val="0"/>
          <w:szCs w:val="22"/>
        </w:rPr>
      </w:pPr>
      <w:r w:rsidRPr="00460703">
        <w:rPr>
          <w:rFonts w:ascii="Arial" w:eastAsia="Calibri" w:hAnsi="Arial" w:cs="Arial"/>
          <w:kern w:val="0"/>
          <w:szCs w:val="22"/>
        </w:rPr>
        <w:t>Le bordereau de livraison mentionnera les indications suivantes :</w:t>
      </w:r>
    </w:p>
    <w:p w14:paraId="68045F39" w14:textId="27B86DD1" w:rsidR="0074456F" w:rsidRDefault="0074456F" w:rsidP="006907A5">
      <w:pPr>
        <w:pStyle w:val="Paragraphedeliste"/>
        <w:widowControl/>
        <w:numPr>
          <w:ilvl w:val="0"/>
          <w:numId w:val="42"/>
        </w:numPr>
        <w:overflowPunct/>
        <w:adjustRightInd/>
        <w:spacing w:line="276" w:lineRule="auto"/>
        <w:ind w:right="139"/>
        <w:jc w:val="both"/>
        <w:rPr>
          <w:rFonts w:ascii="Arial" w:eastAsia="Calibri" w:hAnsi="Arial" w:cs="Arial"/>
          <w:kern w:val="0"/>
          <w:szCs w:val="22"/>
        </w:rPr>
      </w:pPr>
      <w:r>
        <w:rPr>
          <w:rFonts w:ascii="Arial" w:eastAsia="Calibri" w:hAnsi="Arial" w:cs="Arial"/>
          <w:kern w:val="0"/>
          <w:szCs w:val="22"/>
        </w:rPr>
        <w:t xml:space="preserve">Le lieu de livraison ; </w:t>
      </w:r>
    </w:p>
    <w:p w14:paraId="2EFEDD01" w14:textId="5C6F6DE7" w:rsidR="0074456F" w:rsidRDefault="0074456F" w:rsidP="006907A5">
      <w:pPr>
        <w:pStyle w:val="Paragraphedeliste"/>
        <w:widowControl/>
        <w:numPr>
          <w:ilvl w:val="0"/>
          <w:numId w:val="42"/>
        </w:numPr>
        <w:overflowPunct/>
        <w:adjustRightInd/>
        <w:spacing w:line="276" w:lineRule="auto"/>
        <w:ind w:right="139"/>
        <w:jc w:val="both"/>
        <w:rPr>
          <w:rFonts w:ascii="Arial" w:eastAsia="Calibri" w:hAnsi="Arial" w:cs="Arial"/>
          <w:kern w:val="0"/>
          <w:szCs w:val="22"/>
        </w:rPr>
      </w:pPr>
      <w:r>
        <w:rPr>
          <w:rFonts w:ascii="Arial" w:eastAsia="Calibri" w:hAnsi="Arial" w:cs="Arial"/>
          <w:kern w:val="0"/>
          <w:szCs w:val="22"/>
        </w:rPr>
        <w:t xml:space="preserve">L’adresse complète du titulaire ; </w:t>
      </w:r>
    </w:p>
    <w:p w14:paraId="5C116A15" w14:textId="785D827D" w:rsidR="0074456F" w:rsidRDefault="0074456F" w:rsidP="006907A5">
      <w:pPr>
        <w:pStyle w:val="Paragraphedeliste"/>
        <w:widowControl/>
        <w:numPr>
          <w:ilvl w:val="0"/>
          <w:numId w:val="42"/>
        </w:numPr>
        <w:overflowPunct/>
        <w:adjustRightInd/>
        <w:spacing w:line="276" w:lineRule="auto"/>
        <w:ind w:right="139"/>
        <w:jc w:val="both"/>
        <w:rPr>
          <w:rFonts w:ascii="Arial" w:eastAsia="Calibri" w:hAnsi="Arial" w:cs="Arial"/>
          <w:kern w:val="0"/>
          <w:szCs w:val="22"/>
        </w:rPr>
      </w:pPr>
      <w:r>
        <w:rPr>
          <w:rFonts w:ascii="Arial" w:eastAsia="Calibri" w:hAnsi="Arial" w:cs="Arial"/>
          <w:kern w:val="0"/>
          <w:szCs w:val="22"/>
        </w:rPr>
        <w:t xml:space="preserve">L’identification du destinataire ; </w:t>
      </w:r>
    </w:p>
    <w:p w14:paraId="347BF23A" w14:textId="19E8DAF3" w:rsidR="0074456F" w:rsidRDefault="0074456F" w:rsidP="006907A5">
      <w:pPr>
        <w:pStyle w:val="Paragraphedeliste"/>
        <w:widowControl/>
        <w:numPr>
          <w:ilvl w:val="0"/>
          <w:numId w:val="42"/>
        </w:numPr>
        <w:overflowPunct/>
        <w:adjustRightInd/>
        <w:spacing w:line="276" w:lineRule="auto"/>
        <w:ind w:right="139"/>
        <w:jc w:val="both"/>
        <w:rPr>
          <w:rFonts w:ascii="Arial" w:eastAsia="Calibri" w:hAnsi="Arial" w:cs="Arial"/>
          <w:kern w:val="0"/>
          <w:szCs w:val="22"/>
        </w:rPr>
      </w:pPr>
      <w:r>
        <w:rPr>
          <w:rFonts w:ascii="Arial" w:eastAsia="Calibri" w:hAnsi="Arial" w:cs="Arial"/>
          <w:kern w:val="0"/>
          <w:szCs w:val="22"/>
        </w:rPr>
        <w:t xml:space="preserve">Le numéro de l’accord-cadre et de commande ; </w:t>
      </w:r>
    </w:p>
    <w:p w14:paraId="2DBE0928" w14:textId="23FDC019" w:rsidR="0074456F" w:rsidRDefault="0074456F" w:rsidP="006907A5">
      <w:pPr>
        <w:pStyle w:val="Paragraphedeliste"/>
        <w:widowControl/>
        <w:numPr>
          <w:ilvl w:val="0"/>
          <w:numId w:val="42"/>
        </w:numPr>
        <w:overflowPunct/>
        <w:adjustRightInd/>
        <w:spacing w:line="276" w:lineRule="auto"/>
        <w:ind w:right="139"/>
        <w:jc w:val="both"/>
        <w:rPr>
          <w:rFonts w:ascii="Arial" w:eastAsia="Calibri" w:hAnsi="Arial" w:cs="Arial"/>
          <w:kern w:val="0"/>
          <w:szCs w:val="22"/>
        </w:rPr>
      </w:pPr>
      <w:r>
        <w:rPr>
          <w:rFonts w:ascii="Arial" w:eastAsia="Calibri" w:hAnsi="Arial" w:cs="Arial"/>
          <w:kern w:val="0"/>
          <w:szCs w:val="22"/>
        </w:rPr>
        <w:t xml:space="preserve">La codification des produits ; </w:t>
      </w:r>
    </w:p>
    <w:p w14:paraId="3BBE15B5" w14:textId="3F08F65E" w:rsidR="0074456F" w:rsidRDefault="0074456F" w:rsidP="006907A5">
      <w:pPr>
        <w:pStyle w:val="Paragraphedeliste"/>
        <w:widowControl/>
        <w:numPr>
          <w:ilvl w:val="0"/>
          <w:numId w:val="42"/>
        </w:numPr>
        <w:overflowPunct/>
        <w:adjustRightInd/>
        <w:spacing w:line="276" w:lineRule="auto"/>
        <w:ind w:right="139"/>
        <w:jc w:val="both"/>
        <w:rPr>
          <w:rFonts w:ascii="Arial" w:eastAsia="Calibri" w:hAnsi="Arial" w:cs="Arial"/>
          <w:kern w:val="0"/>
          <w:szCs w:val="22"/>
        </w:rPr>
      </w:pPr>
      <w:r>
        <w:rPr>
          <w:rFonts w:ascii="Arial" w:eastAsia="Calibri" w:hAnsi="Arial" w:cs="Arial"/>
          <w:kern w:val="0"/>
          <w:szCs w:val="22"/>
        </w:rPr>
        <w:t xml:space="preserve">Le nombre d’exemplaires produits par référence ; </w:t>
      </w:r>
    </w:p>
    <w:p w14:paraId="163CD5B1" w14:textId="1B387079" w:rsidR="0074456F" w:rsidRPr="0074456F" w:rsidRDefault="0074456F" w:rsidP="006907A5">
      <w:pPr>
        <w:pStyle w:val="Paragraphedeliste"/>
        <w:widowControl/>
        <w:numPr>
          <w:ilvl w:val="0"/>
          <w:numId w:val="42"/>
        </w:numPr>
        <w:overflowPunct/>
        <w:adjustRightInd/>
        <w:spacing w:line="276" w:lineRule="auto"/>
        <w:ind w:right="139"/>
        <w:jc w:val="both"/>
        <w:rPr>
          <w:rFonts w:ascii="Arial" w:eastAsia="Calibri" w:hAnsi="Arial" w:cs="Arial"/>
          <w:kern w:val="0"/>
          <w:szCs w:val="22"/>
        </w:rPr>
      </w:pPr>
      <w:r>
        <w:rPr>
          <w:rFonts w:ascii="Arial" w:eastAsia="Calibri" w:hAnsi="Arial" w:cs="Arial"/>
          <w:kern w:val="0"/>
          <w:szCs w:val="22"/>
        </w:rPr>
        <w:lastRenderedPageBreak/>
        <w:t xml:space="preserve">Le nombre total de produits. </w:t>
      </w:r>
    </w:p>
    <w:p w14:paraId="41D5DF01" w14:textId="525F9E5E" w:rsidR="007724CC" w:rsidRPr="007724CC" w:rsidRDefault="007724CC" w:rsidP="006907A5">
      <w:pPr>
        <w:widowControl/>
        <w:overflowPunct/>
        <w:adjustRightInd/>
        <w:spacing w:line="276" w:lineRule="auto"/>
        <w:ind w:right="139"/>
        <w:jc w:val="both"/>
        <w:rPr>
          <w:rFonts w:ascii="Arial" w:hAnsi="Arial" w:cs="Arial"/>
          <w:bCs/>
          <w:kern w:val="0"/>
          <w:lang w:eastAsia="fr-FR"/>
        </w:rPr>
      </w:pPr>
    </w:p>
    <w:p w14:paraId="682D7F0D" w14:textId="116807B4" w:rsidR="004B780C" w:rsidRPr="00DD4B67" w:rsidRDefault="006907A5" w:rsidP="006907A5">
      <w:pPr>
        <w:pStyle w:val="Titre2"/>
        <w:spacing w:line="276" w:lineRule="auto"/>
        <w:ind w:right="139"/>
      </w:pPr>
      <w:bookmarkStart w:id="33" w:name="_Toc218764651"/>
      <w:r w:rsidRPr="006907A5">
        <w:t>7</w:t>
      </w:r>
      <w:r w:rsidR="003423EC" w:rsidRPr="006907A5">
        <w:t>-</w:t>
      </w:r>
      <w:r w:rsidRPr="006907A5">
        <w:t>8</w:t>
      </w:r>
      <w:r w:rsidR="000B73BE" w:rsidRPr="006907A5">
        <w:t xml:space="preserve"> </w:t>
      </w:r>
      <w:r w:rsidR="004B780C" w:rsidRPr="006907A5">
        <w:t>Délais d’exécution</w:t>
      </w:r>
      <w:r w:rsidR="009D6B86" w:rsidRPr="006907A5">
        <w:t xml:space="preserve"> des bons de commande</w:t>
      </w:r>
      <w:bookmarkEnd w:id="33"/>
    </w:p>
    <w:p w14:paraId="34700EBC" w14:textId="1A43BD78" w:rsidR="004B780C" w:rsidRPr="00DD4B67" w:rsidRDefault="004B780C" w:rsidP="006907A5">
      <w:pPr>
        <w:widowControl/>
        <w:overflowPunct/>
        <w:adjustRightInd/>
        <w:spacing w:line="276" w:lineRule="auto"/>
        <w:ind w:right="139"/>
        <w:jc w:val="both"/>
        <w:rPr>
          <w:rFonts w:ascii="Arial" w:hAnsi="Arial" w:cs="Arial"/>
          <w:kern w:val="0"/>
          <w:lang w:eastAsia="fr-FR"/>
        </w:rPr>
      </w:pPr>
      <w:r w:rsidRPr="00DD4B67">
        <w:rPr>
          <w:rFonts w:ascii="Arial" w:hAnsi="Arial" w:cs="Arial"/>
          <w:kern w:val="0"/>
          <w:lang w:eastAsia="fr-FR"/>
        </w:rPr>
        <w:t>L’exécution</w:t>
      </w:r>
      <w:r w:rsidR="00BD428D">
        <w:rPr>
          <w:rFonts w:ascii="Arial" w:hAnsi="Arial" w:cs="Arial"/>
          <w:kern w:val="0"/>
          <w:lang w:eastAsia="fr-FR"/>
        </w:rPr>
        <w:t xml:space="preserve"> des prestations est effectuée </w:t>
      </w:r>
      <w:r w:rsidRPr="00DD4B67">
        <w:rPr>
          <w:rFonts w:ascii="Arial" w:hAnsi="Arial" w:cs="Arial"/>
          <w:kern w:val="0"/>
          <w:lang w:eastAsia="fr-FR"/>
        </w:rPr>
        <w:t xml:space="preserve">dans les délais figurants sur les bons de commande. </w:t>
      </w:r>
    </w:p>
    <w:p w14:paraId="49F2032F" w14:textId="77777777" w:rsidR="004B780C" w:rsidRPr="00DD4B67" w:rsidRDefault="004B780C" w:rsidP="006907A5">
      <w:pPr>
        <w:widowControl/>
        <w:overflowPunct/>
        <w:adjustRightInd/>
        <w:spacing w:line="276" w:lineRule="auto"/>
        <w:ind w:right="139"/>
        <w:jc w:val="both"/>
        <w:rPr>
          <w:rFonts w:ascii="Arial" w:hAnsi="Arial" w:cs="Arial"/>
          <w:kern w:val="0"/>
          <w:lang w:eastAsia="fr-FR"/>
        </w:rPr>
      </w:pPr>
    </w:p>
    <w:p w14:paraId="64710773" w14:textId="11A6C747" w:rsidR="004B780C" w:rsidRPr="00DD4B67" w:rsidRDefault="004B780C" w:rsidP="006907A5">
      <w:pPr>
        <w:widowControl/>
        <w:overflowPunct/>
        <w:autoSpaceDE w:val="0"/>
        <w:autoSpaceDN w:val="0"/>
        <w:spacing w:line="276" w:lineRule="auto"/>
        <w:ind w:right="139"/>
        <w:jc w:val="both"/>
        <w:rPr>
          <w:rFonts w:ascii="Arial" w:hAnsi="Arial" w:cs="Arial"/>
          <w:kern w:val="0"/>
          <w:lang w:eastAsia="fr-FR"/>
        </w:rPr>
      </w:pPr>
      <w:r w:rsidRPr="00DD4B67">
        <w:rPr>
          <w:rFonts w:ascii="Arial" w:hAnsi="Arial" w:cs="Arial"/>
          <w:kern w:val="0"/>
          <w:lang w:eastAsia="fr-FR"/>
        </w:rPr>
        <w:t xml:space="preserve">Le délai de livraison commence à courir à compter de la date de notification du bon de commande, adressé au titulaire par </w:t>
      </w:r>
      <w:r w:rsidR="00757E33">
        <w:rPr>
          <w:rFonts w:ascii="Arial" w:hAnsi="Arial" w:cs="Arial"/>
          <w:kern w:val="0"/>
          <w:lang w:eastAsia="fr-FR"/>
        </w:rPr>
        <w:t>courrier électronique.</w:t>
      </w:r>
      <w:r w:rsidRPr="00DD4B67">
        <w:rPr>
          <w:rFonts w:ascii="Arial" w:hAnsi="Arial" w:cs="Arial"/>
          <w:kern w:val="0"/>
          <w:lang w:eastAsia="fr-FR"/>
        </w:rPr>
        <w:t xml:space="preserve"> </w:t>
      </w:r>
    </w:p>
    <w:p w14:paraId="5F37BDC3" w14:textId="77777777" w:rsidR="004B780C" w:rsidRPr="00DD4B67" w:rsidRDefault="004B780C" w:rsidP="006907A5">
      <w:pPr>
        <w:widowControl/>
        <w:overflowPunct/>
        <w:adjustRightInd/>
        <w:spacing w:line="276" w:lineRule="auto"/>
        <w:ind w:right="139"/>
        <w:jc w:val="both"/>
        <w:rPr>
          <w:rFonts w:ascii="Arial" w:hAnsi="Arial" w:cs="Arial"/>
          <w:kern w:val="0"/>
          <w:lang w:eastAsia="fr-FR"/>
        </w:rPr>
      </w:pPr>
    </w:p>
    <w:p w14:paraId="7877CCC2" w14:textId="5D94C2FD" w:rsidR="004B780C" w:rsidRPr="00DD4B67" w:rsidRDefault="004B780C" w:rsidP="006907A5">
      <w:pPr>
        <w:widowControl/>
        <w:overflowPunct/>
        <w:adjustRightInd/>
        <w:spacing w:line="276" w:lineRule="auto"/>
        <w:ind w:right="139"/>
        <w:jc w:val="both"/>
        <w:rPr>
          <w:rFonts w:ascii="Arial" w:hAnsi="Arial" w:cs="Arial"/>
          <w:kern w:val="0"/>
          <w:lang w:eastAsia="fr-FR"/>
        </w:rPr>
      </w:pPr>
      <w:r w:rsidRPr="00E10595">
        <w:rPr>
          <w:rFonts w:ascii="Arial" w:hAnsi="Arial" w:cs="Arial"/>
          <w:kern w:val="0"/>
          <w:lang w:eastAsia="fr-FR"/>
        </w:rPr>
        <w:t xml:space="preserve">A défaut de livraison dans ces délais, le titulaire encourt des pénalités de retard qui lui seront appliquées selon les modalités prévues à l’article </w:t>
      </w:r>
      <w:r w:rsidR="008C33B4" w:rsidRPr="00E10595">
        <w:rPr>
          <w:rFonts w:ascii="Arial" w:hAnsi="Arial" w:cs="Arial"/>
          <w:kern w:val="0"/>
          <w:lang w:eastAsia="fr-FR"/>
        </w:rPr>
        <w:t>19</w:t>
      </w:r>
      <w:r w:rsidRPr="00E10595">
        <w:rPr>
          <w:rFonts w:ascii="Arial" w:hAnsi="Arial" w:cs="Arial"/>
          <w:kern w:val="0"/>
          <w:lang w:eastAsia="fr-FR"/>
        </w:rPr>
        <w:t xml:space="preserve"> du présent</w:t>
      </w:r>
      <w:r w:rsidR="0008690F" w:rsidRPr="00E10595">
        <w:rPr>
          <w:rFonts w:ascii="Arial" w:hAnsi="Arial" w:cs="Arial"/>
          <w:kern w:val="0"/>
          <w:lang w:eastAsia="fr-FR"/>
        </w:rPr>
        <w:t xml:space="preserve"> AE-CC</w:t>
      </w:r>
      <w:r w:rsidR="00F779E3" w:rsidRPr="00E10595">
        <w:rPr>
          <w:rFonts w:ascii="Arial" w:hAnsi="Arial" w:cs="Arial"/>
          <w:kern w:val="0"/>
          <w:lang w:eastAsia="fr-FR"/>
        </w:rPr>
        <w:t>A</w:t>
      </w:r>
      <w:r w:rsidR="0008690F" w:rsidRPr="00E10595">
        <w:rPr>
          <w:rFonts w:ascii="Arial" w:hAnsi="Arial" w:cs="Arial"/>
          <w:kern w:val="0"/>
          <w:lang w:eastAsia="fr-FR"/>
        </w:rPr>
        <w:t>P.</w:t>
      </w:r>
      <w:r w:rsidR="0008690F">
        <w:rPr>
          <w:rFonts w:ascii="Arial" w:hAnsi="Arial" w:cs="Arial"/>
          <w:kern w:val="0"/>
          <w:lang w:eastAsia="fr-FR"/>
        </w:rPr>
        <w:t xml:space="preserve"> </w:t>
      </w:r>
    </w:p>
    <w:p w14:paraId="26F73666" w14:textId="77777777" w:rsidR="004B780C" w:rsidRPr="00DD4B67" w:rsidRDefault="004B780C" w:rsidP="006907A5">
      <w:pPr>
        <w:widowControl/>
        <w:overflowPunct/>
        <w:adjustRightInd/>
        <w:spacing w:line="276" w:lineRule="auto"/>
        <w:ind w:right="139"/>
        <w:jc w:val="both"/>
        <w:rPr>
          <w:rFonts w:ascii="Arial" w:hAnsi="Arial" w:cs="Arial"/>
          <w:kern w:val="0"/>
          <w:lang w:eastAsia="fr-FR"/>
        </w:rPr>
      </w:pPr>
    </w:p>
    <w:p w14:paraId="74EEADB6" w14:textId="4BF9A17D" w:rsidR="004B780C" w:rsidRDefault="004B780C" w:rsidP="006907A5">
      <w:pPr>
        <w:widowControl/>
        <w:overflowPunct/>
        <w:adjustRightInd/>
        <w:spacing w:line="276" w:lineRule="auto"/>
        <w:ind w:right="139"/>
        <w:jc w:val="both"/>
        <w:rPr>
          <w:rFonts w:ascii="Arial" w:hAnsi="Arial" w:cs="Arial"/>
          <w:kern w:val="0"/>
          <w:lang w:eastAsia="fr-FR"/>
        </w:rPr>
      </w:pPr>
      <w:r w:rsidRPr="00DD4B67">
        <w:rPr>
          <w:rFonts w:ascii="Arial" w:hAnsi="Arial" w:cs="Arial"/>
          <w:kern w:val="0"/>
          <w:lang w:eastAsia="fr-FR"/>
        </w:rPr>
        <w:t xml:space="preserve">Le Titulaire doit tenir compte des commentaires indiqués, le cas échéant, sur chaque bon de commande précisant les modalités de livraison. </w:t>
      </w:r>
    </w:p>
    <w:p w14:paraId="2E413435" w14:textId="77777777" w:rsidR="0074456F" w:rsidRDefault="0074456F" w:rsidP="006907A5">
      <w:pPr>
        <w:widowControl/>
        <w:overflowPunct/>
        <w:adjustRightInd/>
        <w:spacing w:line="276" w:lineRule="auto"/>
        <w:ind w:right="139"/>
        <w:jc w:val="both"/>
        <w:rPr>
          <w:rFonts w:ascii="Arial" w:hAnsi="Arial" w:cs="Arial"/>
          <w:kern w:val="0"/>
          <w:lang w:eastAsia="fr-FR"/>
        </w:rPr>
      </w:pPr>
    </w:p>
    <w:p w14:paraId="53DF3329" w14:textId="6E70DA7D" w:rsidR="0074456F" w:rsidRPr="007B7DD7" w:rsidRDefault="0074456F" w:rsidP="006907A5">
      <w:pPr>
        <w:pStyle w:val="Titre1"/>
        <w:spacing w:line="276" w:lineRule="auto"/>
        <w:ind w:right="139"/>
      </w:pPr>
      <w:bookmarkStart w:id="34" w:name="_Toc218764652"/>
      <w:r w:rsidRPr="007B7DD7">
        <w:t xml:space="preserve">Article </w:t>
      </w:r>
      <w:r w:rsidR="006907A5">
        <w:t>8</w:t>
      </w:r>
      <w:r w:rsidRPr="007B7DD7">
        <w:t xml:space="preserve"> </w:t>
      </w:r>
      <w:r>
        <w:t>–</w:t>
      </w:r>
      <w:r w:rsidRPr="007B7DD7">
        <w:t xml:space="preserve"> </w:t>
      </w:r>
      <w:r>
        <w:t>Clause de réexamen</w:t>
      </w:r>
      <w:bookmarkEnd w:id="34"/>
      <w:r>
        <w:t xml:space="preserve"> </w:t>
      </w:r>
    </w:p>
    <w:p w14:paraId="1E94FC0C" w14:textId="77777777" w:rsidR="000360AF" w:rsidRPr="000360AF" w:rsidRDefault="000360AF" w:rsidP="006907A5">
      <w:pPr>
        <w:widowControl/>
        <w:overflowPunct/>
        <w:adjustRightInd/>
        <w:spacing w:line="276" w:lineRule="auto"/>
        <w:ind w:right="139"/>
        <w:jc w:val="both"/>
        <w:rPr>
          <w:rFonts w:ascii="Arial" w:hAnsi="Arial" w:cs="Arial"/>
          <w:kern w:val="0"/>
          <w:lang w:eastAsia="fr-FR"/>
        </w:rPr>
      </w:pPr>
    </w:p>
    <w:p w14:paraId="549612BA" w14:textId="503F3A04" w:rsidR="000360AF" w:rsidRPr="000360AF" w:rsidRDefault="000360AF" w:rsidP="006907A5">
      <w:pPr>
        <w:widowControl/>
        <w:overflowPunct/>
        <w:adjustRightInd/>
        <w:spacing w:line="276" w:lineRule="auto"/>
        <w:ind w:right="139"/>
        <w:jc w:val="both"/>
        <w:rPr>
          <w:rFonts w:ascii="Arial" w:hAnsi="Arial" w:cs="Arial"/>
          <w:kern w:val="0"/>
          <w:lang w:eastAsia="fr-FR"/>
        </w:rPr>
      </w:pPr>
      <w:r w:rsidRPr="000360AF">
        <w:rPr>
          <w:rFonts w:ascii="Arial" w:hAnsi="Arial" w:cs="Arial"/>
          <w:kern w:val="0"/>
          <w:lang w:eastAsia="fr-FR"/>
        </w:rPr>
        <w:t>Le présent accord-cadre pourra subir des modifications au sens de l’article R.</w:t>
      </w:r>
      <w:r w:rsidR="0008690F">
        <w:rPr>
          <w:rFonts w:ascii="Arial" w:hAnsi="Arial" w:cs="Arial"/>
          <w:kern w:val="0"/>
          <w:lang w:eastAsia="fr-FR"/>
        </w:rPr>
        <w:t xml:space="preserve"> </w:t>
      </w:r>
      <w:r w:rsidR="008A2E8E">
        <w:rPr>
          <w:rFonts w:ascii="Arial" w:hAnsi="Arial" w:cs="Arial"/>
          <w:kern w:val="0"/>
          <w:lang w:eastAsia="fr-FR"/>
        </w:rPr>
        <w:t>2194-1 du C</w:t>
      </w:r>
      <w:r w:rsidRPr="000360AF">
        <w:rPr>
          <w:rFonts w:ascii="Arial" w:hAnsi="Arial" w:cs="Arial"/>
          <w:kern w:val="0"/>
          <w:lang w:eastAsia="fr-FR"/>
        </w:rPr>
        <w:t xml:space="preserve">ode de la commande publique. </w:t>
      </w:r>
    </w:p>
    <w:p w14:paraId="2F297970" w14:textId="77777777" w:rsidR="000360AF" w:rsidRPr="000360AF" w:rsidRDefault="000360AF" w:rsidP="006907A5">
      <w:pPr>
        <w:widowControl/>
        <w:overflowPunct/>
        <w:adjustRightInd/>
        <w:spacing w:line="276" w:lineRule="auto"/>
        <w:ind w:right="139"/>
        <w:jc w:val="both"/>
        <w:rPr>
          <w:rFonts w:ascii="Arial" w:hAnsi="Arial" w:cs="Arial"/>
          <w:bCs/>
        </w:rPr>
      </w:pPr>
    </w:p>
    <w:p w14:paraId="6524785B" w14:textId="2320230A" w:rsidR="000360AF" w:rsidRPr="000360AF" w:rsidRDefault="000360AF" w:rsidP="006907A5">
      <w:pPr>
        <w:widowControl/>
        <w:overflowPunct/>
        <w:adjustRightInd/>
        <w:spacing w:line="276" w:lineRule="auto"/>
        <w:ind w:right="139"/>
        <w:jc w:val="both"/>
        <w:rPr>
          <w:rFonts w:ascii="Arial" w:hAnsi="Arial" w:cs="Arial"/>
          <w:kern w:val="0"/>
          <w:lang w:eastAsia="fr-FR"/>
        </w:rPr>
      </w:pPr>
      <w:r w:rsidRPr="000360AF">
        <w:rPr>
          <w:rFonts w:ascii="Arial" w:hAnsi="Arial" w:cs="Arial"/>
          <w:kern w:val="0"/>
          <w:lang w:eastAsia="fr-FR"/>
        </w:rPr>
        <w:t xml:space="preserve">Ces modifications </w:t>
      </w:r>
      <w:r w:rsidR="0008690F">
        <w:rPr>
          <w:rFonts w:ascii="Arial" w:hAnsi="Arial" w:cs="Arial"/>
          <w:kern w:val="0"/>
          <w:lang w:eastAsia="fr-FR"/>
        </w:rPr>
        <w:t xml:space="preserve">pourront </w:t>
      </w:r>
      <w:r w:rsidR="00CF746D">
        <w:rPr>
          <w:rFonts w:ascii="Arial" w:hAnsi="Arial" w:cs="Arial"/>
          <w:kern w:val="0"/>
          <w:lang w:eastAsia="fr-FR"/>
        </w:rPr>
        <w:t xml:space="preserve">notamment </w:t>
      </w:r>
      <w:r w:rsidR="0008690F">
        <w:rPr>
          <w:rFonts w:ascii="Arial" w:hAnsi="Arial" w:cs="Arial"/>
          <w:kern w:val="0"/>
          <w:lang w:eastAsia="fr-FR"/>
        </w:rPr>
        <w:t>concerner</w:t>
      </w:r>
      <w:r w:rsidR="0008690F" w:rsidRPr="000360AF">
        <w:rPr>
          <w:rFonts w:ascii="Arial" w:hAnsi="Arial" w:cs="Arial"/>
          <w:kern w:val="0"/>
          <w:lang w:eastAsia="fr-FR"/>
        </w:rPr>
        <w:t xml:space="preserve"> </w:t>
      </w:r>
      <w:r w:rsidRPr="000360AF">
        <w:rPr>
          <w:rFonts w:ascii="Arial" w:hAnsi="Arial" w:cs="Arial"/>
          <w:kern w:val="0"/>
          <w:lang w:eastAsia="fr-FR"/>
        </w:rPr>
        <w:t>la personnalisation des produits susvisés sous forme de marquage, de réalisation d’un motif spécifique, de réalisation de finitions spécifiques ou toute autre modification des produits présents au catalogue du titulaire.</w:t>
      </w:r>
    </w:p>
    <w:p w14:paraId="432A1D84" w14:textId="77777777" w:rsidR="000360AF" w:rsidRPr="000360AF" w:rsidRDefault="000360AF" w:rsidP="006907A5">
      <w:pPr>
        <w:widowControl/>
        <w:overflowPunct/>
        <w:adjustRightInd/>
        <w:spacing w:line="276" w:lineRule="auto"/>
        <w:ind w:right="139"/>
        <w:jc w:val="both"/>
        <w:rPr>
          <w:rFonts w:ascii="Arial" w:hAnsi="Arial" w:cs="Arial"/>
          <w:kern w:val="0"/>
          <w:lang w:eastAsia="fr-FR"/>
        </w:rPr>
      </w:pPr>
    </w:p>
    <w:p w14:paraId="41BB1E5B" w14:textId="5585B432" w:rsidR="000360AF" w:rsidRPr="003D555F" w:rsidRDefault="000360AF" w:rsidP="006907A5">
      <w:pPr>
        <w:widowControl/>
        <w:overflowPunct/>
        <w:adjustRightInd/>
        <w:spacing w:line="276" w:lineRule="auto"/>
        <w:ind w:right="139"/>
        <w:jc w:val="both"/>
        <w:rPr>
          <w:rFonts w:ascii="Arial" w:hAnsi="Arial" w:cs="Arial"/>
          <w:kern w:val="0"/>
          <w:lang w:eastAsia="fr-FR"/>
        </w:rPr>
      </w:pPr>
      <w:r w:rsidRPr="000360AF">
        <w:rPr>
          <w:rFonts w:ascii="Arial" w:hAnsi="Arial" w:cs="Arial"/>
          <w:kern w:val="0"/>
          <w:lang w:eastAsia="fr-FR"/>
        </w:rPr>
        <w:t>Les prix de ces modifications seront validés par le pouvoir adjudicateur après remise d’un devis par le titulaire, et seront intégrés au marché sous forme de Bordereau de Prix Unitaires (BPU) venant compléter</w:t>
      </w:r>
      <w:r w:rsidR="008E505B">
        <w:rPr>
          <w:rFonts w:ascii="Arial" w:hAnsi="Arial" w:cs="Arial"/>
          <w:kern w:val="0"/>
          <w:lang w:eastAsia="fr-FR"/>
        </w:rPr>
        <w:t xml:space="preserve"> le tarif général</w:t>
      </w:r>
      <w:r w:rsidRPr="000360AF">
        <w:rPr>
          <w:rFonts w:ascii="Arial" w:hAnsi="Arial" w:cs="Arial"/>
          <w:kern w:val="0"/>
          <w:lang w:eastAsia="fr-FR"/>
        </w:rPr>
        <w:t>.</w:t>
      </w:r>
    </w:p>
    <w:p w14:paraId="038B03FA" w14:textId="0B9A8D7E" w:rsidR="00EB631A" w:rsidRPr="00DD4B67" w:rsidRDefault="00EB631A" w:rsidP="006907A5">
      <w:pPr>
        <w:pStyle w:val="En-tte"/>
        <w:spacing w:line="276" w:lineRule="auto"/>
        <w:ind w:right="139"/>
        <w:jc w:val="both"/>
        <w:rPr>
          <w:rFonts w:ascii="Arial" w:hAnsi="Arial" w:cs="Arial"/>
          <w:lang w:eastAsia="ar-SA"/>
        </w:rPr>
      </w:pPr>
    </w:p>
    <w:p w14:paraId="07242DD2" w14:textId="0590B736" w:rsidR="00E42758" w:rsidRPr="007B7DD7" w:rsidRDefault="00990423" w:rsidP="006907A5">
      <w:pPr>
        <w:pStyle w:val="Titre1"/>
        <w:spacing w:line="276" w:lineRule="auto"/>
        <w:ind w:right="139"/>
      </w:pPr>
      <w:bookmarkStart w:id="35" w:name="_Toc469579004"/>
      <w:bookmarkStart w:id="36" w:name="_Toc218764653"/>
      <w:r w:rsidRPr="007B7DD7">
        <w:t xml:space="preserve">Article </w:t>
      </w:r>
      <w:r w:rsidR="006907A5">
        <w:t>9</w:t>
      </w:r>
      <w:r w:rsidR="00EC2F38" w:rsidRPr="007B7DD7">
        <w:t xml:space="preserve"> </w:t>
      </w:r>
      <w:r w:rsidRPr="007B7DD7">
        <w:t xml:space="preserve">- Montant </w:t>
      </w:r>
      <w:r w:rsidR="006C2314" w:rsidRPr="007B7DD7">
        <w:t>de l’accord-cadre</w:t>
      </w:r>
      <w:bookmarkEnd w:id="35"/>
      <w:bookmarkEnd w:id="36"/>
    </w:p>
    <w:p w14:paraId="69B161F9" w14:textId="7E7F0448" w:rsidR="002E7372" w:rsidRDefault="00EB631A" w:rsidP="006907A5">
      <w:pPr>
        <w:widowControl/>
        <w:overflowPunct/>
        <w:adjustRightInd/>
        <w:spacing w:line="276" w:lineRule="auto"/>
        <w:ind w:right="139"/>
        <w:jc w:val="both"/>
        <w:rPr>
          <w:rFonts w:ascii="Arial" w:hAnsi="Arial" w:cs="Arial"/>
          <w:kern w:val="0"/>
          <w:lang w:eastAsia="fr-FR"/>
        </w:rPr>
      </w:pPr>
      <w:r w:rsidRPr="00BA04EA">
        <w:rPr>
          <w:rFonts w:ascii="Arial" w:hAnsi="Arial" w:cs="Arial"/>
          <w:kern w:val="0"/>
          <w:lang w:eastAsia="fr-FR"/>
        </w:rPr>
        <w:t>L’accord-cadre est conclu sans montant minimum</w:t>
      </w:r>
      <w:r w:rsidR="000D2A13" w:rsidRPr="00BA04EA">
        <w:rPr>
          <w:rFonts w:ascii="Arial" w:hAnsi="Arial" w:cs="Arial"/>
          <w:kern w:val="0"/>
          <w:lang w:eastAsia="fr-FR"/>
        </w:rPr>
        <w:t xml:space="preserve">, </w:t>
      </w:r>
      <w:r w:rsidR="001738CE" w:rsidRPr="00BA04EA">
        <w:rPr>
          <w:rFonts w:ascii="Arial" w:hAnsi="Arial" w:cs="Arial"/>
          <w:kern w:val="0"/>
          <w:lang w:eastAsia="fr-FR"/>
        </w:rPr>
        <w:t>avec</w:t>
      </w:r>
      <w:r w:rsidRPr="00BA04EA">
        <w:rPr>
          <w:rFonts w:ascii="Arial" w:hAnsi="Arial" w:cs="Arial"/>
          <w:kern w:val="0"/>
          <w:lang w:eastAsia="fr-FR"/>
        </w:rPr>
        <w:t xml:space="preserve"> </w:t>
      </w:r>
      <w:r w:rsidR="000D2A13" w:rsidRPr="00BA04EA">
        <w:rPr>
          <w:rFonts w:ascii="Arial" w:hAnsi="Arial" w:cs="Arial"/>
          <w:kern w:val="0"/>
          <w:lang w:eastAsia="fr-FR"/>
        </w:rPr>
        <w:t xml:space="preserve">un montant </w:t>
      </w:r>
      <w:r w:rsidR="0008690F" w:rsidRPr="00BA04EA">
        <w:rPr>
          <w:rFonts w:ascii="Arial" w:hAnsi="Arial" w:cs="Arial"/>
          <w:kern w:val="0"/>
          <w:lang w:eastAsia="fr-FR"/>
        </w:rPr>
        <w:t xml:space="preserve">maximum annuel de </w:t>
      </w:r>
      <w:r w:rsidR="00DA3288" w:rsidRPr="00DA3288">
        <w:rPr>
          <w:rFonts w:ascii="Arial" w:hAnsi="Arial" w:cs="Arial"/>
          <w:b/>
          <w:bCs/>
          <w:kern w:val="0"/>
          <w:lang w:eastAsia="fr-FR"/>
        </w:rPr>
        <w:t>17</w:t>
      </w:r>
      <w:r w:rsidR="00521651">
        <w:rPr>
          <w:rFonts w:ascii="Arial" w:hAnsi="Arial" w:cs="Arial"/>
          <w:b/>
          <w:bCs/>
          <w:kern w:val="0"/>
          <w:lang w:eastAsia="fr-FR"/>
        </w:rPr>
        <w:t>5</w:t>
      </w:r>
      <w:r w:rsidR="00DA3288" w:rsidRPr="00DA3288">
        <w:rPr>
          <w:rFonts w:ascii="Arial" w:hAnsi="Arial" w:cs="Arial"/>
          <w:b/>
          <w:bCs/>
          <w:kern w:val="0"/>
          <w:lang w:eastAsia="fr-FR"/>
        </w:rPr>
        <w:t xml:space="preserve"> </w:t>
      </w:r>
      <w:r w:rsidR="00C4570B" w:rsidRPr="00DA3288">
        <w:rPr>
          <w:rFonts w:ascii="Arial" w:hAnsi="Arial" w:cs="Arial"/>
          <w:b/>
          <w:bCs/>
          <w:kern w:val="0"/>
          <w:lang w:eastAsia="fr-FR"/>
        </w:rPr>
        <w:t>000</w:t>
      </w:r>
      <w:r w:rsidR="0008690F" w:rsidRPr="00DA3288">
        <w:rPr>
          <w:rFonts w:ascii="Arial" w:hAnsi="Arial" w:cs="Arial"/>
          <w:b/>
          <w:bCs/>
          <w:kern w:val="0"/>
          <w:lang w:eastAsia="fr-FR"/>
        </w:rPr>
        <w:t xml:space="preserve"> € HT.</w:t>
      </w:r>
      <w:r w:rsidR="0008690F">
        <w:rPr>
          <w:rFonts w:ascii="Arial" w:hAnsi="Arial" w:cs="Arial"/>
          <w:kern w:val="0"/>
          <w:lang w:eastAsia="fr-FR"/>
        </w:rPr>
        <w:t xml:space="preserve"> </w:t>
      </w:r>
    </w:p>
    <w:p w14:paraId="6E67BB8D" w14:textId="77777777" w:rsidR="003C2724" w:rsidRPr="000D2A13" w:rsidRDefault="003C2724" w:rsidP="006907A5">
      <w:pPr>
        <w:widowControl/>
        <w:overflowPunct/>
        <w:adjustRightInd/>
        <w:spacing w:line="276" w:lineRule="auto"/>
        <w:ind w:right="139"/>
        <w:jc w:val="both"/>
        <w:rPr>
          <w:rFonts w:ascii="Arial" w:hAnsi="Arial" w:cs="Arial"/>
          <w:kern w:val="0"/>
          <w:lang w:eastAsia="fr-FR"/>
        </w:rPr>
      </w:pPr>
    </w:p>
    <w:p w14:paraId="55086D5D" w14:textId="190D4211" w:rsidR="00BE7C8B" w:rsidRDefault="00990423" w:rsidP="006907A5">
      <w:pPr>
        <w:pStyle w:val="Titre1"/>
        <w:spacing w:line="276" w:lineRule="auto"/>
        <w:ind w:right="139"/>
      </w:pPr>
      <w:bookmarkStart w:id="37" w:name="_Toc469579005"/>
      <w:bookmarkStart w:id="38" w:name="_Toc218764654"/>
      <w:r w:rsidRPr="007B7DD7">
        <w:t xml:space="preserve">Article </w:t>
      </w:r>
      <w:r w:rsidR="006907A5">
        <w:t>10</w:t>
      </w:r>
      <w:r w:rsidRPr="007B7DD7">
        <w:t xml:space="preserve"> - Modalités de détermination des prix</w:t>
      </w:r>
      <w:bookmarkEnd w:id="37"/>
      <w:bookmarkEnd w:id="38"/>
    </w:p>
    <w:p w14:paraId="3F5875CE" w14:textId="55D9C4AC" w:rsidR="000B73BE" w:rsidRPr="00BE7C8B" w:rsidRDefault="006907A5" w:rsidP="006907A5">
      <w:pPr>
        <w:pStyle w:val="Titre2"/>
        <w:spacing w:line="276" w:lineRule="auto"/>
        <w:ind w:right="139"/>
      </w:pPr>
      <w:bookmarkStart w:id="39" w:name="_Toc218764655"/>
      <w:r>
        <w:t>10</w:t>
      </w:r>
      <w:r w:rsidR="000B73BE" w:rsidRPr="00BE7C8B">
        <w:t>-1 Forme des prix</w:t>
      </w:r>
      <w:r w:rsidR="00191E82">
        <w:t xml:space="preserve"> – Révision des prix – Clause de sauvegarde</w:t>
      </w:r>
      <w:bookmarkEnd w:id="39"/>
    </w:p>
    <w:p w14:paraId="5AFBB236" w14:textId="6CB4677E" w:rsidR="00CF746D" w:rsidRDefault="006D6D63" w:rsidP="006907A5">
      <w:pPr>
        <w:autoSpaceDE w:val="0"/>
        <w:autoSpaceDN w:val="0"/>
        <w:spacing w:line="276" w:lineRule="auto"/>
        <w:ind w:right="139"/>
        <w:jc w:val="both"/>
        <w:rPr>
          <w:rFonts w:ascii="Arial" w:hAnsi="Arial" w:cs="Arial"/>
        </w:rPr>
      </w:pPr>
      <w:r w:rsidRPr="001D52FA">
        <w:rPr>
          <w:rFonts w:ascii="Arial" w:hAnsi="Arial" w:cs="Arial"/>
        </w:rPr>
        <w:t xml:space="preserve">Le présent </w:t>
      </w:r>
      <w:r w:rsidR="006C2314" w:rsidRPr="001D52FA">
        <w:rPr>
          <w:rFonts w:ascii="Arial" w:hAnsi="Arial" w:cs="Arial"/>
        </w:rPr>
        <w:t xml:space="preserve">accord-cadre </w:t>
      </w:r>
      <w:r w:rsidRPr="001D52FA">
        <w:rPr>
          <w:rFonts w:ascii="Arial" w:hAnsi="Arial" w:cs="Arial"/>
        </w:rPr>
        <w:t>est traité à prix unitaires</w:t>
      </w:r>
      <w:r w:rsidR="00CF746D">
        <w:rPr>
          <w:rFonts w:ascii="Arial" w:hAnsi="Arial" w:cs="Arial"/>
        </w:rPr>
        <w:t xml:space="preserve">, conformément au BPU (ainsi que, le cas échéant, au catalogue du titulaire). </w:t>
      </w:r>
    </w:p>
    <w:p w14:paraId="0742F70D" w14:textId="60C2DE1F" w:rsidR="003D7941" w:rsidRPr="001D52FA" w:rsidRDefault="003D7941" w:rsidP="006907A5">
      <w:pPr>
        <w:autoSpaceDE w:val="0"/>
        <w:autoSpaceDN w:val="0"/>
        <w:spacing w:line="276" w:lineRule="auto"/>
        <w:ind w:right="139"/>
        <w:jc w:val="both"/>
        <w:rPr>
          <w:rFonts w:ascii="Helvetica" w:hAnsi="Helvetica" w:cs="Helvetica"/>
          <w:kern w:val="0"/>
          <w:lang w:eastAsia="fr-FR"/>
        </w:rPr>
      </w:pPr>
    </w:p>
    <w:p w14:paraId="0FA95EC8" w14:textId="5D259836" w:rsidR="00EA218F" w:rsidRPr="001D52FA" w:rsidRDefault="00EA218F" w:rsidP="006907A5">
      <w:pPr>
        <w:autoSpaceDE w:val="0"/>
        <w:autoSpaceDN w:val="0"/>
        <w:spacing w:line="276" w:lineRule="auto"/>
        <w:ind w:right="139"/>
        <w:jc w:val="both"/>
        <w:rPr>
          <w:rFonts w:ascii="Arial" w:hAnsi="Arial" w:cs="Arial"/>
        </w:rPr>
      </w:pPr>
      <w:r w:rsidRPr="001D52FA">
        <w:rPr>
          <w:rFonts w:ascii="Arial" w:hAnsi="Arial" w:cs="Arial"/>
        </w:rPr>
        <w:t>L</w:t>
      </w:r>
      <w:r w:rsidR="00E51AB5" w:rsidRPr="001D52FA">
        <w:rPr>
          <w:rFonts w:ascii="Arial" w:hAnsi="Arial" w:cs="Arial"/>
        </w:rPr>
        <w:t>e titulaire s’engage à remettre au pouvoir adjudica</w:t>
      </w:r>
      <w:r w:rsidRPr="001D52FA">
        <w:rPr>
          <w:rFonts w:ascii="Arial" w:hAnsi="Arial" w:cs="Arial"/>
        </w:rPr>
        <w:t>teur tout nouveau catalogue à la date anniversaire de l’accord</w:t>
      </w:r>
      <w:r w:rsidR="00D32711">
        <w:rPr>
          <w:rFonts w:ascii="Arial" w:hAnsi="Arial" w:cs="Arial"/>
        </w:rPr>
        <w:t>-</w:t>
      </w:r>
      <w:r w:rsidRPr="001D52FA">
        <w:rPr>
          <w:rFonts w:ascii="Arial" w:hAnsi="Arial" w:cs="Arial"/>
        </w:rPr>
        <w:t>cadre</w:t>
      </w:r>
    </w:p>
    <w:p w14:paraId="41915258" w14:textId="26946AF1" w:rsidR="00E51AB5" w:rsidRDefault="00E51AB5" w:rsidP="006907A5">
      <w:pPr>
        <w:autoSpaceDE w:val="0"/>
        <w:autoSpaceDN w:val="0"/>
        <w:spacing w:line="276" w:lineRule="auto"/>
        <w:ind w:right="139"/>
        <w:jc w:val="both"/>
        <w:rPr>
          <w:rFonts w:ascii="Arial" w:hAnsi="Arial" w:cs="Arial"/>
        </w:rPr>
      </w:pPr>
      <w:r w:rsidRPr="001D52FA">
        <w:rPr>
          <w:rFonts w:ascii="Arial" w:hAnsi="Arial" w:cs="Arial"/>
        </w:rPr>
        <w:t>Le</w:t>
      </w:r>
      <w:r w:rsidR="00EA218F" w:rsidRPr="001D52FA">
        <w:rPr>
          <w:rFonts w:ascii="Arial" w:hAnsi="Arial" w:cs="Arial"/>
        </w:rPr>
        <w:t xml:space="preserve"> </w:t>
      </w:r>
      <w:r w:rsidRPr="001D52FA">
        <w:rPr>
          <w:rFonts w:ascii="Arial" w:hAnsi="Arial" w:cs="Arial"/>
        </w:rPr>
        <w:t>nouveau catalogue annule et remplace le précédent</w:t>
      </w:r>
      <w:r w:rsidR="00C67D44">
        <w:rPr>
          <w:rFonts w:ascii="Arial" w:hAnsi="Arial" w:cs="Arial"/>
        </w:rPr>
        <w:t>.</w:t>
      </w:r>
    </w:p>
    <w:p w14:paraId="2BFD0E6B" w14:textId="77777777" w:rsidR="00E20696" w:rsidRDefault="00E20696" w:rsidP="006907A5">
      <w:pPr>
        <w:autoSpaceDE w:val="0"/>
        <w:autoSpaceDN w:val="0"/>
        <w:spacing w:line="276" w:lineRule="auto"/>
        <w:ind w:right="139"/>
        <w:jc w:val="both"/>
        <w:rPr>
          <w:rFonts w:ascii="Arial" w:hAnsi="Arial" w:cs="Arial"/>
        </w:rPr>
      </w:pPr>
    </w:p>
    <w:p w14:paraId="14576D99" w14:textId="23512040" w:rsidR="00AB02E0" w:rsidRDefault="00525935" w:rsidP="006907A5">
      <w:pPr>
        <w:autoSpaceDE w:val="0"/>
        <w:autoSpaceDN w:val="0"/>
        <w:spacing w:line="276" w:lineRule="auto"/>
        <w:ind w:right="139"/>
        <w:jc w:val="both"/>
        <w:rPr>
          <w:rFonts w:ascii="Arial" w:hAnsi="Arial" w:cs="Arial"/>
        </w:rPr>
      </w:pPr>
      <w:r w:rsidRPr="00DD4B67">
        <w:rPr>
          <w:rFonts w:ascii="Arial" w:hAnsi="Arial" w:cs="Arial"/>
        </w:rPr>
        <w:t>Les prix de l’accord-cadre sont exprimés en euros et sont réputés établis sur la base des conditions économiques du mois de remise des offres (mois M0).</w:t>
      </w:r>
    </w:p>
    <w:p w14:paraId="17C4E5F8" w14:textId="77777777" w:rsidR="00AB02E0" w:rsidRDefault="00AB02E0" w:rsidP="006907A5">
      <w:pPr>
        <w:autoSpaceDE w:val="0"/>
        <w:autoSpaceDN w:val="0"/>
        <w:spacing w:line="276" w:lineRule="auto"/>
        <w:ind w:right="139"/>
        <w:jc w:val="both"/>
        <w:rPr>
          <w:rFonts w:ascii="Arial" w:hAnsi="Arial" w:cs="Arial"/>
        </w:rPr>
      </w:pPr>
    </w:p>
    <w:p w14:paraId="63FDC041" w14:textId="79143868" w:rsidR="00AD0CCA" w:rsidRDefault="00AD0CCA" w:rsidP="006907A5">
      <w:pPr>
        <w:autoSpaceDE w:val="0"/>
        <w:autoSpaceDN w:val="0"/>
        <w:spacing w:line="276" w:lineRule="auto"/>
        <w:ind w:right="139"/>
        <w:jc w:val="both"/>
        <w:rPr>
          <w:rFonts w:ascii="Arial" w:hAnsi="Arial" w:cs="Arial"/>
        </w:rPr>
      </w:pPr>
      <w:r w:rsidRPr="00080516">
        <w:rPr>
          <w:rFonts w:ascii="Arial" w:hAnsi="Arial" w:cs="Arial"/>
        </w:rPr>
        <w:t xml:space="preserve">Les prix sont fermes pour la première année d’exécution du marché. Ils peuvent être révisés une fois par an à la </w:t>
      </w:r>
      <w:r w:rsidRPr="00080516">
        <w:rPr>
          <w:rFonts w:ascii="Arial" w:hAnsi="Arial" w:cs="Arial"/>
        </w:rPr>
        <w:lastRenderedPageBreak/>
        <w:t>hausse ou à la baisse, en cas de</w:t>
      </w:r>
      <w:r w:rsidR="00080516">
        <w:rPr>
          <w:rFonts w:ascii="Arial" w:hAnsi="Arial" w:cs="Arial"/>
        </w:rPr>
        <w:t xml:space="preserve"> reconduction de l’accord-cadre</w:t>
      </w:r>
      <w:r w:rsidR="003E4F2C">
        <w:rPr>
          <w:rFonts w:ascii="Arial" w:hAnsi="Arial" w:cs="Arial"/>
        </w:rPr>
        <w:t>,</w:t>
      </w:r>
      <w:r w:rsidR="00080516">
        <w:rPr>
          <w:rFonts w:ascii="Arial" w:hAnsi="Arial" w:cs="Arial"/>
        </w:rPr>
        <w:t xml:space="preserve"> </w:t>
      </w:r>
      <w:r w:rsidRPr="00080516">
        <w:rPr>
          <w:rFonts w:ascii="Arial" w:hAnsi="Arial" w:cs="Arial"/>
        </w:rPr>
        <w:t>par référence a</w:t>
      </w:r>
      <w:r w:rsidR="00BA29E7" w:rsidRPr="00080516">
        <w:rPr>
          <w:rFonts w:ascii="Arial" w:hAnsi="Arial" w:cs="Arial"/>
        </w:rPr>
        <w:t>u tarif général du titulaire (BPU et catalogue).</w:t>
      </w:r>
      <w:r w:rsidRPr="00080516">
        <w:rPr>
          <w:rFonts w:ascii="Arial" w:hAnsi="Arial" w:cs="Arial"/>
        </w:rPr>
        <w:t xml:space="preserve"> Ils seront mis à jour au début de chaque reconduction d</w:t>
      </w:r>
      <w:r w:rsidR="00512037" w:rsidRPr="00080516">
        <w:rPr>
          <w:rFonts w:ascii="Arial" w:hAnsi="Arial" w:cs="Arial"/>
        </w:rPr>
        <w:t>e l’accord-cadre</w:t>
      </w:r>
      <w:r w:rsidRPr="00080516">
        <w:rPr>
          <w:rFonts w:ascii="Arial" w:hAnsi="Arial" w:cs="Arial"/>
        </w:rPr>
        <w:t>, le cas échéant.</w:t>
      </w:r>
    </w:p>
    <w:p w14:paraId="03D1AF3F" w14:textId="77777777" w:rsidR="00D32711" w:rsidRPr="007D084A" w:rsidRDefault="00D32711" w:rsidP="006907A5">
      <w:pPr>
        <w:autoSpaceDE w:val="0"/>
        <w:autoSpaceDN w:val="0"/>
        <w:spacing w:line="276" w:lineRule="auto"/>
        <w:ind w:right="139"/>
        <w:jc w:val="both"/>
        <w:rPr>
          <w:rFonts w:ascii="Arial" w:hAnsi="Arial" w:cs="Arial"/>
        </w:rPr>
      </w:pPr>
    </w:p>
    <w:p w14:paraId="18C5597A" w14:textId="3E93CA1B" w:rsidR="00AD0CCA" w:rsidRDefault="00AD0CCA" w:rsidP="006907A5">
      <w:pPr>
        <w:autoSpaceDE w:val="0"/>
        <w:autoSpaceDN w:val="0"/>
        <w:spacing w:line="276" w:lineRule="auto"/>
        <w:ind w:right="139"/>
        <w:jc w:val="both"/>
        <w:rPr>
          <w:rFonts w:ascii="Arial" w:hAnsi="Arial" w:cs="Arial"/>
        </w:rPr>
      </w:pPr>
      <w:r w:rsidRPr="007D084A">
        <w:rPr>
          <w:rFonts w:ascii="Arial" w:hAnsi="Arial" w:cs="Arial"/>
        </w:rPr>
        <w:t>Le titulaire adresse son nouveau tarif au CMN deux mois avant l’expiration de chaque période de reconduction. Il s’engage à donner toutes précisions utiles concernant les modifications de prix.</w:t>
      </w:r>
    </w:p>
    <w:p w14:paraId="46BD4613" w14:textId="77777777" w:rsidR="00D32711" w:rsidRPr="007D084A" w:rsidRDefault="00D32711" w:rsidP="006907A5">
      <w:pPr>
        <w:autoSpaceDE w:val="0"/>
        <w:autoSpaceDN w:val="0"/>
        <w:spacing w:line="276" w:lineRule="auto"/>
        <w:ind w:right="139"/>
        <w:jc w:val="both"/>
        <w:rPr>
          <w:rFonts w:ascii="Arial" w:hAnsi="Arial" w:cs="Arial"/>
        </w:rPr>
      </w:pPr>
    </w:p>
    <w:p w14:paraId="66066B52" w14:textId="4B75965E" w:rsidR="00AD0CCA" w:rsidRDefault="00AD0CCA" w:rsidP="006907A5">
      <w:pPr>
        <w:autoSpaceDE w:val="0"/>
        <w:autoSpaceDN w:val="0"/>
        <w:spacing w:line="276" w:lineRule="auto"/>
        <w:ind w:right="139"/>
        <w:jc w:val="both"/>
        <w:rPr>
          <w:rFonts w:ascii="Arial" w:hAnsi="Arial" w:cs="Arial"/>
        </w:rPr>
      </w:pPr>
      <w:r w:rsidRPr="007D084A">
        <w:rPr>
          <w:rFonts w:ascii="Arial" w:hAnsi="Arial" w:cs="Arial"/>
        </w:rPr>
        <w:t xml:space="preserve">Le correspondant du </w:t>
      </w:r>
      <w:r w:rsidR="008A6F83">
        <w:rPr>
          <w:rFonts w:ascii="Arial" w:hAnsi="Arial" w:cs="Arial"/>
        </w:rPr>
        <w:t>CMN</w:t>
      </w:r>
      <w:r w:rsidRPr="007D084A">
        <w:rPr>
          <w:rFonts w:ascii="Arial" w:hAnsi="Arial" w:cs="Arial"/>
        </w:rPr>
        <w:t xml:space="preserve"> fait connaître au titulaire son acceptation ou son refus dans un délai maximal de dix jours calendaires à compter de la réception du nouveau tarif.</w:t>
      </w:r>
    </w:p>
    <w:p w14:paraId="120A60A7" w14:textId="77777777" w:rsidR="00D32711" w:rsidRPr="007D084A" w:rsidRDefault="00D32711" w:rsidP="006907A5">
      <w:pPr>
        <w:autoSpaceDE w:val="0"/>
        <w:autoSpaceDN w:val="0"/>
        <w:spacing w:line="276" w:lineRule="auto"/>
        <w:ind w:right="139"/>
        <w:jc w:val="both"/>
        <w:rPr>
          <w:rFonts w:ascii="Arial" w:hAnsi="Arial" w:cs="Arial"/>
        </w:rPr>
      </w:pPr>
    </w:p>
    <w:p w14:paraId="1F500601" w14:textId="77A345EB" w:rsidR="00AD0CCA" w:rsidRDefault="00AD0CCA" w:rsidP="006907A5">
      <w:pPr>
        <w:autoSpaceDE w:val="0"/>
        <w:autoSpaceDN w:val="0"/>
        <w:spacing w:line="276" w:lineRule="auto"/>
        <w:ind w:right="139"/>
        <w:jc w:val="both"/>
        <w:rPr>
          <w:rFonts w:ascii="Arial" w:hAnsi="Arial" w:cs="Arial"/>
        </w:rPr>
      </w:pPr>
      <w:r w:rsidRPr="007D084A">
        <w:rPr>
          <w:rFonts w:ascii="Arial" w:hAnsi="Arial" w:cs="Arial"/>
        </w:rPr>
        <w:t xml:space="preserve">En l’absence de réponse du </w:t>
      </w:r>
      <w:r w:rsidR="008A6F83">
        <w:rPr>
          <w:rFonts w:ascii="Arial" w:hAnsi="Arial" w:cs="Arial"/>
        </w:rPr>
        <w:t>CMN</w:t>
      </w:r>
      <w:r w:rsidRPr="007D084A">
        <w:rPr>
          <w:rFonts w:ascii="Arial" w:hAnsi="Arial" w:cs="Arial"/>
        </w:rPr>
        <w:t xml:space="preserve"> au terme du délai susmentionné, le nouveau tarif est considéré comme accepté et entre en vigueur à la date de reconduction </w:t>
      </w:r>
      <w:r w:rsidR="008A6F83">
        <w:rPr>
          <w:rFonts w:ascii="Arial" w:hAnsi="Arial" w:cs="Arial"/>
        </w:rPr>
        <w:t>de l’accord-cadre</w:t>
      </w:r>
      <w:r w:rsidRPr="007D084A">
        <w:rPr>
          <w:rFonts w:ascii="Arial" w:hAnsi="Arial" w:cs="Arial"/>
        </w:rPr>
        <w:t>. L’ajustement peut s’opérer à la hausse comme à la baisse.</w:t>
      </w:r>
    </w:p>
    <w:p w14:paraId="575D02D0" w14:textId="77777777" w:rsidR="00D32711" w:rsidRPr="007D084A" w:rsidRDefault="00D32711" w:rsidP="006907A5">
      <w:pPr>
        <w:autoSpaceDE w:val="0"/>
        <w:autoSpaceDN w:val="0"/>
        <w:spacing w:line="276" w:lineRule="auto"/>
        <w:ind w:right="139"/>
        <w:jc w:val="both"/>
        <w:rPr>
          <w:rFonts w:ascii="Arial" w:hAnsi="Arial" w:cs="Arial"/>
        </w:rPr>
      </w:pPr>
    </w:p>
    <w:p w14:paraId="5C030657" w14:textId="7A75D162" w:rsidR="00AD0CCA" w:rsidRDefault="00AD0CCA" w:rsidP="006907A5">
      <w:pPr>
        <w:autoSpaceDE w:val="0"/>
        <w:autoSpaceDN w:val="0"/>
        <w:spacing w:line="276" w:lineRule="auto"/>
        <w:ind w:right="139"/>
        <w:jc w:val="both"/>
        <w:rPr>
          <w:rFonts w:ascii="Arial" w:hAnsi="Arial" w:cs="Arial"/>
        </w:rPr>
      </w:pPr>
      <w:r w:rsidRPr="007D084A">
        <w:rPr>
          <w:rFonts w:ascii="Arial" w:hAnsi="Arial" w:cs="Arial"/>
        </w:rPr>
        <w:t xml:space="preserve">En cas de refus, le correspondant du </w:t>
      </w:r>
      <w:r w:rsidR="008A6F83">
        <w:rPr>
          <w:rFonts w:ascii="Arial" w:hAnsi="Arial" w:cs="Arial"/>
        </w:rPr>
        <w:t>CMN</w:t>
      </w:r>
      <w:r w:rsidRPr="007D084A">
        <w:rPr>
          <w:rFonts w:ascii="Arial" w:hAnsi="Arial" w:cs="Arial"/>
        </w:rPr>
        <w:t xml:space="preserve"> présente ses observations motivées par lettre recommandée. Le titulaire dispose d’un délai de dix jours calendaires à compter de la date de réception des observations pour y répondre et présenter</w:t>
      </w:r>
      <w:r w:rsidR="00BA29E7">
        <w:rPr>
          <w:rFonts w:ascii="Arial" w:hAnsi="Arial" w:cs="Arial"/>
        </w:rPr>
        <w:t>,</w:t>
      </w:r>
      <w:r w:rsidRPr="007D084A">
        <w:rPr>
          <w:rFonts w:ascii="Arial" w:hAnsi="Arial" w:cs="Arial"/>
        </w:rPr>
        <w:t xml:space="preserve"> le cas échéant</w:t>
      </w:r>
      <w:r w:rsidR="00BA29E7">
        <w:rPr>
          <w:rFonts w:ascii="Arial" w:hAnsi="Arial" w:cs="Arial"/>
        </w:rPr>
        <w:t>,</w:t>
      </w:r>
      <w:r w:rsidRPr="007D084A">
        <w:rPr>
          <w:rFonts w:ascii="Arial" w:hAnsi="Arial" w:cs="Arial"/>
        </w:rPr>
        <w:t xml:space="preserve"> un nouveau tarif.</w:t>
      </w:r>
    </w:p>
    <w:p w14:paraId="74E1A8E3" w14:textId="77777777" w:rsidR="00D32711" w:rsidRPr="007D084A" w:rsidRDefault="00D32711" w:rsidP="006907A5">
      <w:pPr>
        <w:autoSpaceDE w:val="0"/>
        <w:autoSpaceDN w:val="0"/>
        <w:spacing w:line="276" w:lineRule="auto"/>
        <w:ind w:right="139"/>
        <w:jc w:val="both"/>
        <w:rPr>
          <w:rFonts w:ascii="Arial" w:hAnsi="Arial" w:cs="Arial"/>
        </w:rPr>
      </w:pPr>
    </w:p>
    <w:p w14:paraId="7B17175C" w14:textId="30087493" w:rsidR="00AD0CCA" w:rsidRDefault="00AD0CCA" w:rsidP="006907A5">
      <w:pPr>
        <w:autoSpaceDE w:val="0"/>
        <w:autoSpaceDN w:val="0"/>
        <w:spacing w:line="276" w:lineRule="auto"/>
        <w:ind w:right="139"/>
        <w:jc w:val="both"/>
        <w:rPr>
          <w:rFonts w:ascii="Arial" w:hAnsi="Arial" w:cs="Arial"/>
        </w:rPr>
      </w:pPr>
      <w:r w:rsidRPr="007D084A">
        <w:rPr>
          <w:rFonts w:ascii="Arial" w:hAnsi="Arial" w:cs="Arial"/>
        </w:rPr>
        <w:t>A la réception de la réponse du titulaire, un nouveau délai de dix jours calendaires commence à courir.</w:t>
      </w:r>
    </w:p>
    <w:p w14:paraId="4F6CFCC6" w14:textId="77777777" w:rsidR="00D32711" w:rsidRPr="007D084A" w:rsidRDefault="00D32711" w:rsidP="006907A5">
      <w:pPr>
        <w:autoSpaceDE w:val="0"/>
        <w:autoSpaceDN w:val="0"/>
        <w:spacing w:line="276" w:lineRule="auto"/>
        <w:ind w:right="139"/>
        <w:jc w:val="both"/>
        <w:rPr>
          <w:rFonts w:ascii="Arial" w:hAnsi="Arial" w:cs="Arial"/>
        </w:rPr>
      </w:pPr>
    </w:p>
    <w:p w14:paraId="3FE829DF" w14:textId="13D9344F" w:rsidR="00AD0CCA" w:rsidRDefault="00AD0CCA" w:rsidP="006907A5">
      <w:pPr>
        <w:autoSpaceDE w:val="0"/>
        <w:autoSpaceDN w:val="0"/>
        <w:spacing w:line="276" w:lineRule="auto"/>
        <w:ind w:right="139"/>
        <w:jc w:val="both"/>
        <w:rPr>
          <w:rFonts w:ascii="Arial" w:hAnsi="Arial" w:cs="Arial"/>
        </w:rPr>
      </w:pPr>
      <w:r w:rsidRPr="007D084A">
        <w:rPr>
          <w:rFonts w:ascii="Arial" w:hAnsi="Arial" w:cs="Arial"/>
        </w:rPr>
        <w:t>Si aucu</w:t>
      </w:r>
      <w:r w:rsidR="00080516">
        <w:rPr>
          <w:rFonts w:ascii="Arial" w:hAnsi="Arial" w:cs="Arial"/>
        </w:rPr>
        <w:t xml:space="preserve">n accord ne peut intervenir, l’accord-cadre </w:t>
      </w:r>
      <w:r w:rsidRPr="007D084A">
        <w:rPr>
          <w:rFonts w:ascii="Arial" w:hAnsi="Arial" w:cs="Arial"/>
        </w:rPr>
        <w:t xml:space="preserve">pourra être résilié par le </w:t>
      </w:r>
      <w:r w:rsidR="008A6F83">
        <w:rPr>
          <w:rFonts w:ascii="Arial" w:hAnsi="Arial" w:cs="Arial"/>
        </w:rPr>
        <w:t>CMN</w:t>
      </w:r>
      <w:r w:rsidRPr="007D084A">
        <w:rPr>
          <w:rFonts w:ascii="Arial" w:hAnsi="Arial" w:cs="Arial"/>
        </w:rPr>
        <w:t xml:space="preserve"> sans indemnité.</w:t>
      </w:r>
    </w:p>
    <w:p w14:paraId="48AFBDEA" w14:textId="77777777" w:rsidR="00D32711" w:rsidRPr="007D084A" w:rsidRDefault="00D32711" w:rsidP="006907A5">
      <w:pPr>
        <w:autoSpaceDE w:val="0"/>
        <w:autoSpaceDN w:val="0"/>
        <w:spacing w:line="276" w:lineRule="auto"/>
        <w:ind w:right="139"/>
        <w:jc w:val="both"/>
        <w:rPr>
          <w:rFonts w:ascii="Arial" w:hAnsi="Arial" w:cs="Arial"/>
        </w:rPr>
      </w:pPr>
    </w:p>
    <w:p w14:paraId="489B16D2" w14:textId="3BA40667" w:rsidR="00AD0CCA" w:rsidRDefault="00AD0CCA" w:rsidP="006907A5">
      <w:pPr>
        <w:autoSpaceDE w:val="0"/>
        <w:autoSpaceDN w:val="0"/>
        <w:spacing w:line="276" w:lineRule="auto"/>
        <w:ind w:right="139"/>
        <w:jc w:val="both"/>
        <w:rPr>
          <w:rFonts w:ascii="Arial" w:hAnsi="Arial" w:cs="Arial"/>
        </w:rPr>
      </w:pPr>
      <w:r w:rsidRPr="007D084A">
        <w:rPr>
          <w:rFonts w:ascii="Arial" w:hAnsi="Arial" w:cs="Arial"/>
        </w:rPr>
        <w:t xml:space="preserve">Dans l’hypothèse où le titulaire n’aurait reçu aucune réponse du </w:t>
      </w:r>
      <w:r w:rsidR="008A6F83">
        <w:rPr>
          <w:rFonts w:ascii="Arial" w:hAnsi="Arial" w:cs="Arial"/>
        </w:rPr>
        <w:t>CMN</w:t>
      </w:r>
      <w:r w:rsidRPr="007D084A">
        <w:rPr>
          <w:rFonts w:ascii="Arial" w:hAnsi="Arial" w:cs="Arial"/>
        </w:rPr>
        <w:t xml:space="preserve"> au terme du nouveau délai susmentionné, le nouveau tarif est considéré comme accepté par le </w:t>
      </w:r>
      <w:r w:rsidR="008A6F83">
        <w:rPr>
          <w:rFonts w:ascii="Arial" w:hAnsi="Arial" w:cs="Arial"/>
        </w:rPr>
        <w:t>CMN</w:t>
      </w:r>
      <w:r w:rsidRPr="007D084A">
        <w:rPr>
          <w:rFonts w:ascii="Arial" w:hAnsi="Arial" w:cs="Arial"/>
        </w:rPr>
        <w:t xml:space="preserve"> et </w:t>
      </w:r>
      <w:r w:rsidR="00080516">
        <w:rPr>
          <w:rFonts w:ascii="Arial" w:hAnsi="Arial" w:cs="Arial"/>
        </w:rPr>
        <w:t>entre</w:t>
      </w:r>
      <w:r w:rsidR="00BA29E7" w:rsidRPr="007D084A">
        <w:rPr>
          <w:rFonts w:ascii="Arial" w:hAnsi="Arial" w:cs="Arial"/>
        </w:rPr>
        <w:t xml:space="preserve"> </w:t>
      </w:r>
      <w:r w:rsidRPr="007D084A">
        <w:rPr>
          <w:rFonts w:ascii="Arial" w:hAnsi="Arial" w:cs="Arial"/>
        </w:rPr>
        <w:t>en vigueur à la date de reconduction d</w:t>
      </w:r>
      <w:r w:rsidR="008A6F83">
        <w:rPr>
          <w:rFonts w:ascii="Arial" w:hAnsi="Arial" w:cs="Arial"/>
        </w:rPr>
        <w:t>e l’accord-cadre</w:t>
      </w:r>
      <w:r w:rsidRPr="007D084A">
        <w:rPr>
          <w:rFonts w:ascii="Arial" w:hAnsi="Arial" w:cs="Arial"/>
        </w:rPr>
        <w:t>.</w:t>
      </w:r>
    </w:p>
    <w:p w14:paraId="164E7E79" w14:textId="77777777" w:rsidR="00191E82" w:rsidRDefault="00191E82" w:rsidP="006907A5">
      <w:pPr>
        <w:autoSpaceDE w:val="0"/>
        <w:autoSpaceDN w:val="0"/>
        <w:spacing w:line="276" w:lineRule="auto"/>
        <w:ind w:right="139"/>
        <w:jc w:val="both"/>
        <w:rPr>
          <w:rFonts w:ascii="Arial" w:hAnsi="Arial" w:cs="Arial"/>
        </w:rPr>
      </w:pPr>
    </w:p>
    <w:p w14:paraId="3A642988" w14:textId="577286E8" w:rsidR="006274BD" w:rsidRPr="006274BD" w:rsidRDefault="006274BD" w:rsidP="006907A5">
      <w:pPr>
        <w:autoSpaceDE w:val="0"/>
        <w:autoSpaceDN w:val="0"/>
        <w:spacing w:line="276" w:lineRule="auto"/>
        <w:ind w:right="139"/>
        <w:jc w:val="both"/>
        <w:rPr>
          <w:rFonts w:ascii="Arial" w:hAnsi="Arial" w:cs="Arial"/>
          <w:u w:val="single"/>
        </w:rPr>
      </w:pPr>
      <w:r w:rsidRPr="006274BD">
        <w:rPr>
          <w:rFonts w:ascii="Arial" w:hAnsi="Arial" w:cs="Arial"/>
          <w:u w:val="single"/>
        </w:rPr>
        <w:t>Clause de sauvegarde :</w:t>
      </w:r>
    </w:p>
    <w:p w14:paraId="61C7C2FD" w14:textId="77777777" w:rsidR="006274BD" w:rsidRDefault="006274BD" w:rsidP="006907A5">
      <w:pPr>
        <w:autoSpaceDE w:val="0"/>
        <w:autoSpaceDN w:val="0"/>
        <w:spacing w:line="276" w:lineRule="auto"/>
        <w:ind w:right="139"/>
        <w:jc w:val="both"/>
        <w:rPr>
          <w:rFonts w:ascii="Arial" w:hAnsi="Arial" w:cs="Arial"/>
        </w:rPr>
      </w:pPr>
    </w:p>
    <w:p w14:paraId="2A46612D" w14:textId="238B622C" w:rsidR="00191E82" w:rsidRDefault="00191E82" w:rsidP="006907A5">
      <w:pPr>
        <w:autoSpaceDE w:val="0"/>
        <w:autoSpaceDN w:val="0"/>
        <w:spacing w:line="276" w:lineRule="auto"/>
        <w:ind w:right="139"/>
        <w:jc w:val="both"/>
        <w:rPr>
          <w:rFonts w:ascii="Arial" w:hAnsi="Arial" w:cs="Arial"/>
        </w:rPr>
      </w:pPr>
      <w:r>
        <w:rPr>
          <w:rFonts w:ascii="Arial" w:hAnsi="Arial" w:cs="Arial"/>
        </w:rPr>
        <w:t xml:space="preserve">Le CMN se réserve la possibilité de résilier l’accord-cadre sans indemnité dans le cas où le changement de tarif fait ressortir une hausse de prix supérieure à 3% par rapport au tarif </w:t>
      </w:r>
      <w:r w:rsidR="00385E68">
        <w:rPr>
          <w:rFonts w:ascii="Arial" w:hAnsi="Arial" w:cs="Arial"/>
        </w:rPr>
        <w:t>inscrit dans le BPU</w:t>
      </w:r>
      <w:r w:rsidR="0001217C">
        <w:rPr>
          <w:rFonts w:ascii="Arial" w:hAnsi="Arial" w:cs="Arial"/>
        </w:rPr>
        <w:t xml:space="preserve"> (sur la moyenne des prix unitaires remisés)</w:t>
      </w:r>
      <w:r w:rsidR="00385E68">
        <w:rPr>
          <w:rFonts w:ascii="Arial" w:hAnsi="Arial" w:cs="Arial"/>
        </w:rPr>
        <w:t xml:space="preserve">. </w:t>
      </w:r>
    </w:p>
    <w:p w14:paraId="3A7A1BAA" w14:textId="77777777" w:rsidR="00926814" w:rsidRPr="007D084A" w:rsidRDefault="00926814" w:rsidP="006907A5">
      <w:pPr>
        <w:autoSpaceDE w:val="0"/>
        <w:autoSpaceDN w:val="0"/>
        <w:spacing w:line="276" w:lineRule="auto"/>
        <w:ind w:right="139"/>
        <w:jc w:val="both"/>
        <w:rPr>
          <w:rFonts w:ascii="Arial" w:hAnsi="Arial" w:cs="Arial"/>
        </w:rPr>
      </w:pPr>
    </w:p>
    <w:p w14:paraId="35CB4045" w14:textId="6F8AEF5D" w:rsidR="006C2314" w:rsidRPr="002E7372" w:rsidRDefault="006907A5" w:rsidP="006907A5">
      <w:pPr>
        <w:pStyle w:val="Titre2"/>
        <w:spacing w:line="276" w:lineRule="auto"/>
        <w:ind w:right="139"/>
      </w:pPr>
      <w:bookmarkStart w:id="40" w:name="_Toc218764656"/>
      <w:r>
        <w:t>10</w:t>
      </w:r>
      <w:r w:rsidR="00C67D44">
        <w:t>-2</w:t>
      </w:r>
      <w:r w:rsidR="006C2314" w:rsidRPr="007B7DD7">
        <w:t xml:space="preserve"> Contenu des prix</w:t>
      </w:r>
      <w:bookmarkEnd w:id="40"/>
    </w:p>
    <w:p w14:paraId="516D5A20" w14:textId="77777777" w:rsidR="006C2314" w:rsidRPr="00EB1B50" w:rsidRDefault="006C2314" w:rsidP="006907A5">
      <w:pPr>
        <w:pStyle w:val="En-tte"/>
        <w:tabs>
          <w:tab w:val="left" w:pos="5387"/>
        </w:tabs>
        <w:spacing w:line="276" w:lineRule="auto"/>
        <w:ind w:right="139"/>
        <w:jc w:val="both"/>
        <w:rPr>
          <w:rFonts w:ascii="Arial" w:hAnsi="Arial" w:cs="Arial"/>
        </w:rPr>
      </w:pPr>
      <w:r w:rsidRPr="00EB1B50">
        <w:rPr>
          <w:rFonts w:ascii="Arial" w:hAnsi="Arial" w:cs="Arial"/>
        </w:rPr>
        <w:t xml:space="preserve">Les prix sont établis en tenant compte de toutes les sujétions pouvant découler </w:t>
      </w:r>
      <w:r w:rsidR="002D6E51">
        <w:rPr>
          <w:rFonts w:ascii="Arial" w:hAnsi="Arial" w:cs="Arial"/>
        </w:rPr>
        <w:t>de l’exécution du présent accord-cadre</w:t>
      </w:r>
      <w:r w:rsidRPr="00EB1B50">
        <w:rPr>
          <w:rFonts w:ascii="Arial" w:hAnsi="Arial" w:cs="Arial"/>
        </w:rPr>
        <w:t xml:space="preserve"> quelles que soient les circonstances et hors les cas de force majeure reconnus par une juridiction compétente.</w:t>
      </w:r>
    </w:p>
    <w:p w14:paraId="206D98AA" w14:textId="77777777" w:rsidR="008A6F83" w:rsidRDefault="008A6F83" w:rsidP="006907A5">
      <w:pPr>
        <w:pStyle w:val="En-tte"/>
        <w:tabs>
          <w:tab w:val="left" w:pos="5387"/>
        </w:tabs>
        <w:spacing w:line="276" w:lineRule="auto"/>
        <w:ind w:right="139"/>
        <w:jc w:val="both"/>
        <w:rPr>
          <w:rFonts w:ascii="Arial" w:hAnsi="Arial" w:cs="Arial"/>
        </w:rPr>
      </w:pPr>
    </w:p>
    <w:p w14:paraId="73288AA2" w14:textId="77777777" w:rsidR="008A6F83" w:rsidRPr="008A6F83" w:rsidRDefault="00080516" w:rsidP="006907A5">
      <w:pPr>
        <w:pStyle w:val="En-tte"/>
        <w:tabs>
          <w:tab w:val="left" w:pos="5387"/>
        </w:tabs>
        <w:spacing w:line="276" w:lineRule="auto"/>
        <w:ind w:right="139"/>
        <w:jc w:val="both"/>
        <w:rPr>
          <w:rFonts w:ascii="Arial" w:hAnsi="Arial" w:cs="Arial"/>
        </w:rPr>
      </w:pPr>
      <w:r>
        <w:rPr>
          <w:rFonts w:ascii="Arial" w:hAnsi="Arial" w:cs="Arial"/>
        </w:rPr>
        <w:t xml:space="preserve"> </w:t>
      </w:r>
      <w:r w:rsidR="008A6F83" w:rsidRPr="008A6F83">
        <w:rPr>
          <w:rFonts w:ascii="Arial" w:hAnsi="Arial" w:cs="Arial"/>
        </w:rPr>
        <w:t>Les prix sont réputés comprendre toutes charges fiscales, parafiscales ou autres frappant obligatoirement les fournitures et prestations objets du présent marché, ainsi que :</w:t>
      </w:r>
    </w:p>
    <w:p w14:paraId="755B4ED3" w14:textId="77777777" w:rsidR="008A6F83" w:rsidRPr="008A6F83" w:rsidRDefault="008A6F83" w:rsidP="006907A5">
      <w:pPr>
        <w:pStyle w:val="En-tte"/>
        <w:tabs>
          <w:tab w:val="left" w:pos="5387"/>
        </w:tabs>
        <w:spacing w:line="276" w:lineRule="auto"/>
        <w:ind w:right="139"/>
        <w:jc w:val="both"/>
        <w:rPr>
          <w:rFonts w:ascii="Arial" w:hAnsi="Arial" w:cs="Arial"/>
        </w:rPr>
      </w:pPr>
    </w:p>
    <w:p w14:paraId="4AEBFD19" w14:textId="6BAB53B6" w:rsidR="008A6F83" w:rsidRPr="008A6F83" w:rsidRDefault="008A6F83" w:rsidP="006907A5">
      <w:pPr>
        <w:pStyle w:val="En-tte"/>
        <w:numPr>
          <w:ilvl w:val="0"/>
          <w:numId w:val="43"/>
        </w:numPr>
        <w:tabs>
          <w:tab w:val="left" w:pos="5387"/>
        </w:tabs>
        <w:spacing w:line="276" w:lineRule="auto"/>
        <w:ind w:right="139"/>
        <w:jc w:val="both"/>
        <w:rPr>
          <w:rFonts w:ascii="Arial" w:hAnsi="Arial" w:cs="Arial"/>
        </w:rPr>
      </w:pPr>
      <w:r w:rsidRPr="008A6F83">
        <w:rPr>
          <w:rFonts w:ascii="Arial" w:hAnsi="Arial" w:cs="Arial"/>
        </w:rPr>
        <w:t>Tous les frais afférents à la mise au point des produits, notamment les frais du développent de BAT produit, frais d’outillage ou tout autre frais technique lié à la fabrication des produits stipulés dans le BPU, ainsi que les frais des prototypes</w:t>
      </w:r>
      <w:r w:rsidR="00BB1D6D">
        <w:rPr>
          <w:rFonts w:ascii="Arial" w:hAnsi="Arial" w:cs="Arial"/>
        </w:rPr>
        <w:t> ;</w:t>
      </w:r>
    </w:p>
    <w:p w14:paraId="5A597914" w14:textId="77777777" w:rsidR="008A6F83" w:rsidRPr="008A6F83" w:rsidRDefault="008A6F83" w:rsidP="006907A5">
      <w:pPr>
        <w:pStyle w:val="En-tte"/>
        <w:tabs>
          <w:tab w:val="left" w:pos="5387"/>
        </w:tabs>
        <w:spacing w:line="276" w:lineRule="auto"/>
        <w:ind w:right="139"/>
        <w:jc w:val="both"/>
        <w:rPr>
          <w:rFonts w:ascii="Arial" w:hAnsi="Arial" w:cs="Arial"/>
        </w:rPr>
      </w:pPr>
    </w:p>
    <w:p w14:paraId="3586DBAB" w14:textId="243D04D0" w:rsidR="008A6F83" w:rsidRPr="008A6F83" w:rsidRDefault="008A6F83" w:rsidP="006907A5">
      <w:pPr>
        <w:pStyle w:val="En-tte"/>
        <w:numPr>
          <w:ilvl w:val="0"/>
          <w:numId w:val="43"/>
        </w:numPr>
        <w:tabs>
          <w:tab w:val="left" w:pos="5387"/>
        </w:tabs>
        <w:spacing w:line="276" w:lineRule="auto"/>
        <w:ind w:right="139"/>
        <w:jc w:val="both"/>
        <w:rPr>
          <w:rFonts w:ascii="Arial" w:hAnsi="Arial" w:cs="Arial"/>
        </w:rPr>
      </w:pPr>
      <w:r w:rsidRPr="008A6F83">
        <w:rPr>
          <w:rFonts w:ascii="Arial" w:hAnsi="Arial" w:cs="Arial"/>
        </w:rPr>
        <w:t>Les frais du conditionnement, de l’emballage, de la manutention, l’assurance et du stockage ainsi que le transport des produits jusqu’au lieu de livraison défini dans le bon de commande</w:t>
      </w:r>
      <w:r w:rsidR="00BB1D6D">
        <w:rPr>
          <w:rFonts w:ascii="Arial" w:hAnsi="Arial" w:cs="Arial"/>
        </w:rPr>
        <w:t> ;</w:t>
      </w:r>
    </w:p>
    <w:p w14:paraId="11A5FC13" w14:textId="77777777" w:rsidR="008A6F83" w:rsidRPr="008A6F83" w:rsidRDefault="008A6F83" w:rsidP="006907A5">
      <w:pPr>
        <w:pStyle w:val="En-tte"/>
        <w:tabs>
          <w:tab w:val="left" w:pos="5387"/>
        </w:tabs>
        <w:spacing w:line="276" w:lineRule="auto"/>
        <w:ind w:right="139"/>
        <w:jc w:val="both"/>
        <w:rPr>
          <w:rFonts w:ascii="Arial" w:hAnsi="Arial" w:cs="Arial"/>
        </w:rPr>
      </w:pPr>
    </w:p>
    <w:p w14:paraId="27C42D49" w14:textId="77777777" w:rsidR="008A6F83" w:rsidRPr="008A6F83" w:rsidRDefault="008A6F83" w:rsidP="006907A5">
      <w:pPr>
        <w:pStyle w:val="En-tte"/>
        <w:numPr>
          <w:ilvl w:val="0"/>
          <w:numId w:val="43"/>
        </w:numPr>
        <w:tabs>
          <w:tab w:val="left" w:pos="5387"/>
        </w:tabs>
        <w:spacing w:line="276" w:lineRule="auto"/>
        <w:ind w:right="139"/>
        <w:jc w:val="both"/>
        <w:rPr>
          <w:rFonts w:ascii="Arial" w:hAnsi="Arial" w:cs="Arial"/>
        </w:rPr>
      </w:pPr>
      <w:r w:rsidRPr="008A6F83">
        <w:rPr>
          <w:rFonts w:ascii="Arial" w:hAnsi="Arial" w:cs="Arial"/>
        </w:rPr>
        <w:t>Le titulaire reconnaît avoir été suffisamment informé des conséquences directes ou indirectes de ces circonstances et a élaboré ses prix en connaissance de cause.</w:t>
      </w:r>
    </w:p>
    <w:p w14:paraId="2C0A0ED4" w14:textId="77777777" w:rsidR="008A6F83" w:rsidRPr="008A6F83" w:rsidRDefault="008A6F83" w:rsidP="006907A5">
      <w:pPr>
        <w:pStyle w:val="En-tte"/>
        <w:tabs>
          <w:tab w:val="left" w:pos="5387"/>
        </w:tabs>
        <w:spacing w:line="276" w:lineRule="auto"/>
        <w:ind w:right="139"/>
        <w:jc w:val="both"/>
        <w:rPr>
          <w:rFonts w:ascii="Arial" w:hAnsi="Arial" w:cs="Arial"/>
        </w:rPr>
      </w:pPr>
    </w:p>
    <w:p w14:paraId="18E7B588" w14:textId="37E3ABB3" w:rsidR="008A6F83" w:rsidRPr="008A6F83" w:rsidRDefault="008A6F83" w:rsidP="006907A5">
      <w:pPr>
        <w:pStyle w:val="En-tte"/>
        <w:tabs>
          <w:tab w:val="left" w:pos="5387"/>
        </w:tabs>
        <w:spacing w:line="276" w:lineRule="auto"/>
        <w:ind w:right="139"/>
        <w:jc w:val="both"/>
        <w:rPr>
          <w:rFonts w:ascii="Arial" w:hAnsi="Arial" w:cs="Arial"/>
        </w:rPr>
      </w:pPr>
      <w:r w:rsidRPr="008A6F83">
        <w:rPr>
          <w:rFonts w:ascii="Arial" w:hAnsi="Arial" w:cs="Arial"/>
        </w:rPr>
        <w:t xml:space="preserve">Le taux de </w:t>
      </w:r>
      <w:r w:rsidR="00BB1D6D">
        <w:rPr>
          <w:rFonts w:ascii="Arial" w:hAnsi="Arial" w:cs="Arial"/>
        </w:rPr>
        <w:t>TVA</w:t>
      </w:r>
      <w:r w:rsidRPr="008A6F83">
        <w:rPr>
          <w:rFonts w:ascii="Arial" w:hAnsi="Arial" w:cs="Arial"/>
        </w:rPr>
        <w:t xml:space="preserve"> applicable est celui en vigueur à la date d’exécution des prestations. Il sera tenu compte par le titulaire ou par l'administration dans le cadre de la réglementation en vigueur, des augmentations ou des diminutions de même que des créations ou des suppressions des taxes en vigueur à la date de livraison.</w:t>
      </w:r>
    </w:p>
    <w:p w14:paraId="1DA82201" w14:textId="77777777" w:rsidR="00ED6360" w:rsidRPr="0074456F" w:rsidRDefault="00ED6360" w:rsidP="006907A5">
      <w:pPr>
        <w:widowControl/>
        <w:overflowPunct/>
        <w:autoSpaceDE w:val="0"/>
        <w:autoSpaceDN w:val="0"/>
        <w:spacing w:line="276" w:lineRule="auto"/>
        <w:ind w:right="139"/>
        <w:jc w:val="both"/>
        <w:rPr>
          <w:rFonts w:ascii="Arial" w:hAnsi="Arial" w:cs="Arial"/>
          <w:kern w:val="0"/>
          <w:highlight w:val="yellow"/>
          <w:lang w:eastAsia="fr-FR"/>
        </w:rPr>
      </w:pPr>
    </w:p>
    <w:p w14:paraId="151DF3CE" w14:textId="61615223" w:rsidR="000C256A" w:rsidRPr="0073657A" w:rsidRDefault="006907A5" w:rsidP="006907A5">
      <w:pPr>
        <w:pStyle w:val="Titre2"/>
        <w:spacing w:line="276" w:lineRule="auto"/>
        <w:ind w:right="139"/>
        <w:jc w:val="both"/>
      </w:pPr>
      <w:bookmarkStart w:id="41" w:name="_Toc218764657"/>
      <w:r>
        <w:t>10-3</w:t>
      </w:r>
      <w:r w:rsidR="0073657A" w:rsidRPr="0073657A">
        <w:t xml:space="preserve"> Remise exceptionnelle et prix promotionnels</w:t>
      </w:r>
      <w:bookmarkEnd w:id="41"/>
      <w:r w:rsidR="0073657A" w:rsidRPr="0073657A">
        <w:t xml:space="preserve"> </w:t>
      </w:r>
    </w:p>
    <w:p w14:paraId="5B06BE85" w14:textId="77777777" w:rsidR="0073657A" w:rsidRDefault="0073657A" w:rsidP="006907A5">
      <w:pPr>
        <w:autoSpaceDE w:val="0"/>
        <w:autoSpaceDN w:val="0"/>
        <w:spacing w:line="276" w:lineRule="auto"/>
        <w:ind w:right="139"/>
        <w:jc w:val="both"/>
        <w:rPr>
          <w:rFonts w:ascii="Arial" w:hAnsi="Arial" w:cs="Arial"/>
          <w:highlight w:val="yellow"/>
        </w:rPr>
      </w:pPr>
    </w:p>
    <w:p w14:paraId="19CD6D50" w14:textId="4B45D37D" w:rsidR="0073657A" w:rsidRPr="0073657A" w:rsidRDefault="0073657A" w:rsidP="006907A5">
      <w:pPr>
        <w:widowControl/>
        <w:overflowPunct/>
        <w:adjustRightInd/>
        <w:spacing w:line="276" w:lineRule="auto"/>
        <w:ind w:right="139"/>
        <w:jc w:val="both"/>
        <w:rPr>
          <w:rFonts w:ascii="Arial" w:eastAsia="Calibri" w:hAnsi="Arial" w:cs="Arial"/>
          <w:kern w:val="0"/>
          <w:szCs w:val="22"/>
        </w:rPr>
      </w:pPr>
      <w:r w:rsidRPr="0073657A">
        <w:rPr>
          <w:rFonts w:ascii="Arial" w:eastAsia="Calibri" w:hAnsi="Arial" w:cs="Arial"/>
          <w:kern w:val="0"/>
          <w:szCs w:val="22"/>
        </w:rPr>
        <w:t xml:space="preserve">Le titulaire s’engage à faire bénéficier au CMN des prix promotionnels et remises exceptionnelles qu’il pourrait pratiquer dès lors que ceux–ci auraient pour conséquence une diminution des prix de l’accord-cadre, afin que le CMN puisse en bénéficier </w:t>
      </w:r>
      <w:r w:rsidRPr="0073657A">
        <w:rPr>
          <w:rFonts w:ascii="Arial" w:eastAsia="Calibri" w:hAnsi="Arial" w:cs="Arial"/>
          <w:i/>
          <w:iCs/>
          <w:kern w:val="0"/>
          <w:szCs w:val="22"/>
        </w:rPr>
        <w:t>ipso facto</w:t>
      </w:r>
      <w:r w:rsidRPr="0073657A">
        <w:rPr>
          <w:rFonts w:ascii="Arial" w:eastAsia="Calibri" w:hAnsi="Arial" w:cs="Arial"/>
          <w:kern w:val="0"/>
          <w:szCs w:val="22"/>
        </w:rPr>
        <w:t>.</w:t>
      </w:r>
    </w:p>
    <w:p w14:paraId="78E75EE4" w14:textId="77777777" w:rsidR="0073657A" w:rsidRPr="0073657A" w:rsidRDefault="0073657A" w:rsidP="006907A5">
      <w:pPr>
        <w:widowControl/>
        <w:overflowPunct/>
        <w:adjustRightInd/>
        <w:spacing w:line="276" w:lineRule="auto"/>
        <w:ind w:right="139"/>
        <w:jc w:val="both"/>
        <w:rPr>
          <w:rFonts w:ascii="Arial" w:eastAsia="Calibri" w:hAnsi="Arial" w:cs="Arial"/>
          <w:kern w:val="0"/>
          <w:szCs w:val="22"/>
        </w:rPr>
      </w:pPr>
      <w:r w:rsidRPr="0073657A">
        <w:rPr>
          <w:rFonts w:ascii="Arial" w:eastAsia="Calibri" w:hAnsi="Arial" w:cs="Arial"/>
          <w:kern w:val="0"/>
          <w:szCs w:val="22"/>
        </w:rPr>
        <w:t xml:space="preserve"> </w:t>
      </w:r>
    </w:p>
    <w:p w14:paraId="5F303FF2" w14:textId="77777777" w:rsidR="0073657A" w:rsidRPr="0073657A" w:rsidRDefault="0073657A" w:rsidP="006907A5">
      <w:pPr>
        <w:widowControl/>
        <w:overflowPunct/>
        <w:adjustRightInd/>
        <w:spacing w:line="276" w:lineRule="auto"/>
        <w:ind w:right="139"/>
        <w:jc w:val="both"/>
        <w:rPr>
          <w:rFonts w:ascii="Arial" w:eastAsia="Calibri" w:hAnsi="Arial" w:cs="Arial"/>
          <w:kern w:val="0"/>
          <w:szCs w:val="22"/>
        </w:rPr>
      </w:pPr>
      <w:r w:rsidRPr="0073657A">
        <w:rPr>
          <w:rFonts w:ascii="Arial" w:eastAsia="Calibri" w:hAnsi="Arial" w:cs="Arial"/>
          <w:kern w:val="0"/>
        </w:rPr>
        <w:t>Les prix de règlement établis dans les conditions fixées ci-dessus n’ont pas à être constatés par avenant</w:t>
      </w:r>
      <w:r w:rsidRPr="0073657A">
        <w:rPr>
          <w:rFonts w:ascii="Arial" w:eastAsia="Calibri" w:hAnsi="Arial" w:cs="Arial"/>
          <w:kern w:val="0"/>
          <w:szCs w:val="22"/>
        </w:rPr>
        <w:t>.</w:t>
      </w:r>
    </w:p>
    <w:p w14:paraId="0A3F2F0F" w14:textId="77777777" w:rsidR="0073657A" w:rsidRPr="0073657A" w:rsidRDefault="0073657A" w:rsidP="006907A5">
      <w:pPr>
        <w:autoSpaceDE w:val="0"/>
        <w:autoSpaceDN w:val="0"/>
        <w:spacing w:line="276" w:lineRule="auto"/>
        <w:ind w:right="139"/>
        <w:jc w:val="both"/>
        <w:rPr>
          <w:rFonts w:ascii="Arial" w:hAnsi="Arial" w:cs="Arial"/>
        </w:rPr>
      </w:pPr>
    </w:p>
    <w:p w14:paraId="391ED21F" w14:textId="58436068" w:rsidR="00EF4D66" w:rsidRPr="0073657A" w:rsidRDefault="0073657A" w:rsidP="006907A5">
      <w:pPr>
        <w:autoSpaceDE w:val="0"/>
        <w:autoSpaceDN w:val="0"/>
        <w:spacing w:line="276" w:lineRule="auto"/>
        <w:ind w:right="139"/>
        <w:jc w:val="both"/>
        <w:rPr>
          <w:rFonts w:ascii="Arial" w:hAnsi="Arial" w:cs="Arial"/>
        </w:rPr>
      </w:pPr>
      <w:r w:rsidRPr="0073657A">
        <w:rPr>
          <w:rFonts w:ascii="Arial" w:hAnsi="Arial" w:cs="Arial"/>
        </w:rPr>
        <w:t>Le titulaire</w:t>
      </w:r>
      <w:r w:rsidR="00B84645" w:rsidRPr="0073657A">
        <w:rPr>
          <w:rFonts w:ascii="Arial" w:hAnsi="Arial" w:cs="Arial"/>
        </w:rPr>
        <w:t xml:space="preserve"> devra informer le chef du département des librairies boutiques ou son représentant de chaque opération promotionnelle et lui communiquer la liste des articles </w:t>
      </w:r>
      <w:r w:rsidR="00360A37" w:rsidRPr="0073657A">
        <w:rPr>
          <w:rFonts w:ascii="Arial" w:hAnsi="Arial" w:cs="Arial"/>
        </w:rPr>
        <w:t>concernés</w:t>
      </w:r>
      <w:r w:rsidR="00DD1A62" w:rsidRPr="0073657A">
        <w:rPr>
          <w:rFonts w:ascii="Arial" w:hAnsi="Arial" w:cs="Arial"/>
        </w:rPr>
        <w:t xml:space="preserve">, </w:t>
      </w:r>
      <w:r w:rsidR="00360A37" w:rsidRPr="0073657A">
        <w:rPr>
          <w:rFonts w:ascii="Arial" w:hAnsi="Arial" w:cs="Arial"/>
        </w:rPr>
        <w:t>leur nouveau prix</w:t>
      </w:r>
      <w:r w:rsidR="00DD1A62" w:rsidRPr="0073657A">
        <w:rPr>
          <w:rFonts w:ascii="Arial" w:hAnsi="Arial" w:cs="Arial"/>
        </w:rPr>
        <w:t xml:space="preserve"> ainsi que la date de l’offre promotionnelle et sa durée</w:t>
      </w:r>
      <w:r w:rsidR="00360A37" w:rsidRPr="0073657A">
        <w:rPr>
          <w:rFonts w:ascii="Arial" w:hAnsi="Arial" w:cs="Arial"/>
        </w:rPr>
        <w:t>.</w:t>
      </w:r>
    </w:p>
    <w:p w14:paraId="6E6FB026" w14:textId="77777777" w:rsidR="00B84645" w:rsidRPr="0073657A" w:rsidRDefault="00B84645" w:rsidP="006907A5">
      <w:pPr>
        <w:autoSpaceDE w:val="0"/>
        <w:autoSpaceDN w:val="0"/>
        <w:spacing w:line="276" w:lineRule="auto"/>
        <w:ind w:right="139"/>
        <w:jc w:val="both"/>
        <w:rPr>
          <w:rFonts w:ascii="Arial" w:hAnsi="Arial" w:cs="Arial"/>
        </w:rPr>
      </w:pPr>
    </w:p>
    <w:p w14:paraId="4DC5872F" w14:textId="081669AA" w:rsidR="00023353" w:rsidRDefault="00023353" w:rsidP="006907A5">
      <w:pPr>
        <w:pStyle w:val="En-tte"/>
        <w:tabs>
          <w:tab w:val="left" w:pos="5387"/>
        </w:tabs>
        <w:spacing w:line="276" w:lineRule="auto"/>
        <w:ind w:right="139"/>
        <w:jc w:val="both"/>
        <w:rPr>
          <w:rFonts w:ascii="Arial" w:hAnsi="Arial" w:cs="Arial"/>
        </w:rPr>
      </w:pPr>
      <w:r w:rsidRPr="0073657A">
        <w:rPr>
          <w:rFonts w:ascii="Arial" w:hAnsi="Arial" w:cs="Arial"/>
        </w:rPr>
        <w:t>En cas de commande de ces articles, le Titulaire devra indiquer sur la facture la mention</w:t>
      </w:r>
      <w:r w:rsidR="00ED6360" w:rsidRPr="0073657A">
        <w:rPr>
          <w:rFonts w:ascii="Arial" w:hAnsi="Arial" w:cs="Arial"/>
        </w:rPr>
        <w:t xml:space="preserve"> « offre</w:t>
      </w:r>
      <w:r w:rsidRPr="0073657A">
        <w:rPr>
          <w:rFonts w:ascii="Arial" w:hAnsi="Arial" w:cs="Arial"/>
        </w:rPr>
        <w:t xml:space="preserve"> </w:t>
      </w:r>
      <w:r w:rsidR="00ED6360" w:rsidRPr="0073657A">
        <w:rPr>
          <w:rFonts w:ascii="Arial" w:hAnsi="Arial" w:cs="Arial"/>
        </w:rPr>
        <w:t>promotionnelle »</w:t>
      </w:r>
      <w:r w:rsidRPr="0073657A">
        <w:rPr>
          <w:rFonts w:ascii="Arial" w:hAnsi="Arial" w:cs="Arial"/>
        </w:rPr>
        <w:t>.</w:t>
      </w:r>
    </w:p>
    <w:p w14:paraId="5EE05B60" w14:textId="42F5E9AB" w:rsidR="0080333C" w:rsidRDefault="0080333C" w:rsidP="006907A5">
      <w:pPr>
        <w:pStyle w:val="En-tte"/>
        <w:tabs>
          <w:tab w:val="left" w:pos="5387"/>
        </w:tabs>
        <w:spacing w:line="276" w:lineRule="auto"/>
        <w:ind w:right="139"/>
        <w:rPr>
          <w:rFonts w:ascii="Arial" w:hAnsi="Arial" w:cs="Arial"/>
        </w:rPr>
      </w:pPr>
    </w:p>
    <w:p w14:paraId="1D671EEE" w14:textId="77777777" w:rsidR="00191E82" w:rsidRDefault="00191E82" w:rsidP="006907A5">
      <w:pPr>
        <w:pStyle w:val="En-tte"/>
        <w:tabs>
          <w:tab w:val="left" w:pos="5387"/>
        </w:tabs>
        <w:spacing w:line="276" w:lineRule="auto"/>
        <w:ind w:right="139"/>
        <w:rPr>
          <w:rFonts w:ascii="Arial" w:hAnsi="Arial" w:cs="Arial"/>
        </w:rPr>
      </w:pPr>
    </w:p>
    <w:p w14:paraId="16DD026C" w14:textId="0946924A" w:rsidR="00BA52ED" w:rsidRDefault="00BA52ED" w:rsidP="006907A5">
      <w:pPr>
        <w:pStyle w:val="Titre1"/>
        <w:spacing w:line="276" w:lineRule="auto"/>
        <w:ind w:right="139"/>
      </w:pPr>
      <w:bookmarkStart w:id="42" w:name="_Toc469579003"/>
      <w:bookmarkStart w:id="43" w:name="_Toc218764658"/>
      <w:r>
        <w:t xml:space="preserve">Article </w:t>
      </w:r>
      <w:r w:rsidR="006907A5">
        <w:t>11</w:t>
      </w:r>
      <w:r w:rsidRPr="007B7DD7">
        <w:t xml:space="preserve"> – Obligations du titulaire</w:t>
      </w:r>
      <w:bookmarkEnd w:id="42"/>
      <w:bookmarkEnd w:id="43"/>
      <w:r>
        <w:t xml:space="preserve">  </w:t>
      </w:r>
    </w:p>
    <w:p w14:paraId="5C7A4989" w14:textId="43AB056F" w:rsidR="00BA52ED" w:rsidRDefault="006907A5" w:rsidP="008C33B4">
      <w:pPr>
        <w:pStyle w:val="Titre2"/>
        <w:spacing w:line="276" w:lineRule="auto"/>
        <w:ind w:right="139"/>
      </w:pPr>
      <w:bookmarkStart w:id="44" w:name="_Toc218764659"/>
      <w:r>
        <w:t>11</w:t>
      </w:r>
      <w:r w:rsidR="00BA52ED" w:rsidRPr="00233F5F">
        <w:t>-1 Connaissance de l’accord-cadre par le titulaire</w:t>
      </w:r>
      <w:bookmarkEnd w:id="44"/>
    </w:p>
    <w:p w14:paraId="5A63ED93" w14:textId="77777777" w:rsidR="00BA52ED" w:rsidRPr="007B7DD7" w:rsidRDefault="00BA52ED" w:rsidP="006907A5">
      <w:pPr>
        <w:pStyle w:val="En-tte"/>
        <w:spacing w:line="276" w:lineRule="auto"/>
        <w:ind w:right="139"/>
        <w:jc w:val="both"/>
        <w:rPr>
          <w:rFonts w:ascii="Arial" w:hAnsi="Arial" w:cs="Arial"/>
          <w:lang w:eastAsia="ar-SA"/>
        </w:rPr>
      </w:pPr>
      <w:r w:rsidRPr="007B7DD7">
        <w:rPr>
          <w:rFonts w:ascii="Arial" w:hAnsi="Arial" w:cs="Arial"/>
          <w:lang w:eastAsia="ar-SA"/>
        </w:rPr>
        <w:t>Le titulaire est réputé avoir pris connaissance de l’ensemble des prestations à accomplir au titre du présent accord-cadre. Il doit avoir recueilli auprès du Centre des monuments nationaux tous les renseignements pouvant être donnés et nécessaires à une parfaite exécution de l’en</w:t>
      </w:r>
      <w:r>
        <w:rPr>
          <w:rFonts w:ascii="Arial" w:hAnsi="Arial" w:cs="Arial"/>
          <w:lang w:eastAsia="ar-SA"/>
        </w:rPr>
        <w:t>semble des prestations de l’accord-cadre, sans aucun dommage pour lui.</w:t>
      </w:r>
    </w:p>
    <w:p w14:paraId="469E1451" w14:textId="77777777" w:rsidR="00BA52ED" w:rsidRPr="007B7DD7" w:rsidRDefault="00BA52ED" w:rsidP="006907A5">
      <w:pPr>
        <w:pStyle w:val="En-tte"/>
        <w:spacing w:line="276" w:lineRule="auto"/>
        <w:ind w:right="139"/>
        <w:jc w:val="both"/>
        <w:rPr>
          <w:rFonts w:ascii="Arial" w:hAnsi="Arial" w:cs="Arial"/>
          <w:lang w:eastAsia="ar-SA"/>
        </w:rPr>
      </w:pPr>
    </w:p>
    <w:p w14:paraId="397E4131" w14:textId="77777777" w:rsidR="00BA52ED" w:rsidRDefault="00BA52ED" w:rsidP="006907A5">
      <w:pPr>
        <w:pStyle w:val="En-tte"/>
        <w:spacing w:line="276" w:lineRule="auto"/>
        <w:ind w:right="139"/>
        <w:jc w:val="both"/>
        <w:rPr>
          <w:rFonts w:ascii="Arial" w:hAnsi="Arial" w:cs="Arial"/>
          <w:lang w:eastAsia="ar-SA"/>
        </w:rPr>
      </w:pPr>
      <w:r w:rsidRPr="007B7DD7">
        <w:rPr>
          <w:rFonts w:ascii="Arial" w:hAnsi="Arial" w:cs="Arial"/>
          <w:lang w:eastAsia="ar-SA"/>
        </w:rPr>
        <w:t>Il ne saura se prévaloir</w:t>
      </w:r>
      <w:r>
        <w:rPr>
          <w:rFonts w:ascii="Arial" w:hAnsi="Arial" w:cs="Arial"/>
          <w:lang w:eastAsia="ar-SA"/>
        </w:rPr>
        <w:t>,</w:t>
      </w:r>
      <w:r w:rsidRPr="007B7DD7">
        <w:rPr>
          <w:rFonts w:ascii="Arial" w:hAnsi="Arial" w:cs="Arial"/>
          <w:lang w:eastAsia="ar-SA"/>
        </w:rPr>
        <w:t xml:space="preserve"> postérieurement à la conclusion de l’accord-cadre, d’une connaissance ins</w:t>
      </w:r>
      <w:r>
        <w:rPr>
          <w:rFonts w:ascii="Arial" w:hAnsi="Arial" w:cs="Arial"/>
          <w:lang w:eastAsia="ar-SA"/>
        </w:rPr>
        <w:t>uffisante des pièces de celui-ci.</w:t>
      </w:r>
    </w:p>
    <w:p w14:paraId="4FADC571" w14:textId="77777777" w:rsidR="008C33B4" w:rsidRDefault="008C33B4" w:rsidP="006907A5">
      <w:pPr>
        <w:pStyle w:val="En-tte"/>
        <w:spacing w:line="276" w:lineRule="auto"/>
        <w:ind w:right="139"/>
        <w:jc w:val="both"/>
        <w:rPr>
          <w:rFonts w:ascii="Arial" w:hAnsi="Arial" w:cs="Arial"/>
          <w:lang w:eastAsia="ar-SA"/>
        </w:rPr>
      </w:pPr>
    </w:p>
    <w:p w14:paraId="479A9560" w14:textId="12FC4A05" w:rsidR="00BA52ED" w:rsidRDefault="006907A5" w:rsidP="00DA4D82">
      <w:pPr>
        <w:pStyle w:val="Titre2"/>
        <w:spacing w:line="276" w:lineRule="auto"/>
        <w:ind w:right="139"/>
        <w:jc w:val="both"/>
      </w:pPr>
      <w:bookmarkStart w:id="45" w:name="_Toc218764660"/>
      <w:r>
        <w:t>11</w:t>
      </w:r>
      <w:r w:rsidR="00BA52ED" w:rsidRPr="00233F5F">
        <w:t>-2 Respect général de la règlementation en vigueur concernant la protection de la main d’œuvre et conditions de travail</w:t>
      </w:r>
      <w:bookmarkStart w:id="46" w:name="_Toc469579010"/>
      <w:bookmarkEnd w:id="45"/>
    </w:p>
    <w:p w14:paraId="106151BB" w14:textId="6A73A054" w:rsidR="00BA52ED" w:rsidRDefault="00BA52ED" w:rsidP="006907A5">
      <w:pPr>
        <w:pStyle w:val="RedTxt"/>
        <w:spacing w:line="276" w:lineRule="auto"/>
        <w:ind w:right="139"/>
        <w:jc w:val="both"/>
        <w:rPr>
          <w:sz w:val="20"/>
          <w:szCs w:val="20"/>
        </w:rPr>
      </w:pPr>
      <w:r>
        <w:rPr>
          <w:sz w:val="20"/>
          <w:szCs w:val="20"/>
        </w:rPr>
        <w:t xml:space="preserve">Conformément à l’article 6 </w:t>
      </w:r>
      <w:r w:rsidR="00DA4D82">
        <w:rPr>
          <w:sz w:val="20"/>
          <w:szCs w:val="20"/>
        </w:rPr>
        <w:t xml:space="preserve">du </w:t>
      </w:r>
      <w:r>
        <w:rPr>
          <w:sz w:val="20"/>
          <w:szCs w:val="20"/>
        </w:rPr>
        <w:t xml:space="preserve">CCAG-FCS, les obligations qui s’imposent au Titulaire sont celles prévues par les lois et règlements relatifs à la main-d’œuvre et aux conditions de travail du pays où cette main-d’œuvre est employée. Il est également tenu au respect des dispositions des huit conventions fondamentales de l'Organisation </w:t>
      </w:r>
      <w:r w:rsidR="00DA4D82">
        <w:rPr>
          <w:sz w:val="20"/>
          <w:szCs w:val="20"/>
        </w:rPr>
        <w:t>I</w:t>
      </w:r>
      <w:r>
        <w:rPr>
          <w:sz w:val="20"/>
          <w:szCs w:val="20"/>
        </w:rPr>
        <w:t xml:space="preserve">nternationale du </w:t>
      </w:r>
      <w:r w:rsidR="00DA4D82">
        <w:rPr>
          <w:sz w:val="20"/>
          <w:szCs w:val="20"/>
        </w:rPr>
        <w:t>T</w:t>
      </w:r>
      <w:r>
        <w:rPr>
          <w:sz w:val="20"/>
          <w:szCs w:val="20"/>
        </w:rPr>
        <w:t xml:space="preserve">ravail, lorsque celles-ci ne sont pas intégrées dans les lois et règlements du pays où cette main-d’œuvre est employée. </w:t>
      </w:r>
    </w:p>
    <w:p w14:paraId="26FE0E0E" w14:textId="471D3C5E" w:rsidR="00BA52ED" w:rsidRPr="00D80E7E" w:rsidRDefault="00BA52ED" w:rsidP="006907A5">
      <w:pPr>
        <w:pStyle w:val="En-tte"/>
        <w:spacing w:line="276" w:lineRule="auto"/>
        <w:ind w:right="139"/>
        <w:rPr>
          <w:rFonts w:ascii="Arial" w:hAnsi="Arial" w:cs="Arial"/>
          <w:lang w:eastAsia="ar-SA"/>
        </w:rPr>
      </w:pPr>
    </w:p>
    <w:p w14:paraId="7B6DE7BB" w14:textId="77777777" w:rsidR="00BA52ED" w:rsidRPr="00D80E7E" w:rsidRDefault="00BA52ED" w:rsidP="006907A5">
      <w:pPr>
        <w:tabs>
          <w:tab w:val="left" w:pos="8222"/>
        </w:tabs>
        <w:spacing w:line="276" w:lineRule="auto"/>
        <w:ind w:right="139"/>
        <w:jc w:val="both"/>
        <w:rPr>
          <w:rFonts w:ascii="Arial" w:hAnsi="Arial" w:cs="Arial"/>
          <w:kern w:val="0"/>
          <w:lang w:eastAsia="ar-SA"/>
        </w:rPr>
      </w:pPr>
      <w:r w:rsidRPr="00D80E7E">
        <w:rPr>
          <w:rFonts w:ascii="Arial" w:hAnsi="Arial" w:cs="Arial"/>
          <w:kern w:val="0"/>
          <w:lang w:eastAsia="ar-SA"/>
        </w:rPr>
        <w:t xml:space="preserve">Le Titulaire s’engage à respecter les textes de loi en vigueur sur les conditions de travail. </w:t>
      </w:r>
    </w:p>
    <w:p w14:paraId="425FE290" w14:textId="77777777" w:rsidR="00BA52ED" w:rsidRPr="00D80E7E" w:rsidRDefault="00BA52ED" w:rsidP="006907A5">
      <w:pPr>
        <w:tabs>
          <w:tab w:val="left" w:pos="8222"/>
        </w:tabs>
        <w:spacing w:line="276" w:lineRule="auto"/>
        <w:ind w:right="139"/>
        <w:jc w:val="both"/>
        <w:rPr>
          <w:rFonts w:ascii="Arial" w:hAnsi="Arial" w:cs="Arial"/>
          <w:kern w:val="0"/>
          <w:lang w:eastAsia="ar-SA"/>
        </w:rPr>
      </w:pPr>
    </w:p>
    <w:p w14:paraId="738386A6" w14:textId="77777777" w:rsidR="00BA52ED" w:rsidRPr="00D80E7E" w:rsidRDefault="00BA52ED" w:rsidP="006907A5">
      <w:pPr>
        <w:tabs>
          <w:tab w:val="left" w:pos="8222"/>
        </w:tabs>
        <w:spacing w:line="276" w:lineRule="auto"/>
        <w:ind w:right="139"/>
        <w:jc w:val="both"/>
        <w:rPr>
          <w:rFonts w:ascii="Arial" w:hAnsi="Arial" w:cs="Arial"/>
          <w:kern w:val="0"/>
          <w:lang w:eastAsia="ar-SA"/>
        </w:rPr>
      </w:pPr>
      <w:r w:rsidRPr="00D80E7E">
        <w:rPr>
          <w:rFonts w:ascii="Arial" w:hAnsi="Arial" w:cs="Arial"/>
          <w:kern w:val="0"/>
          <w:lang w:eastAsia="ar-SA"/>
        </w:rPr>
        <w:t>D’une manière générale, le Titulaire s’engage à respecter :</w:t>
      </w:r>
    </w:p>
    <w:p w14:paraId="17D1946E" w14:textId="77777777" w:rsidR="00BA52ED" w:rsidRPr="00D80E7E" w:rsidRDefault="00BA52ED" w:rsidP="006907A5">
      <w:pPr>
        <w:spacing w:line="276" w:lineRule="auto"/>
        <w:ind w:right="139"/>
        <w:jc w:val="both"/>
        <w:rPr>
          <w:rFonts w:ascii="Arial" w:hAnsi="Arial" w:cs="Arial"/>
          <w:kern w:val="0"/>
          <w:lang w:eastAsia="ar-SA"/>
        </w:rPr>
      </w:pPr>
    </w:p>
    <w:p w14:paraId="5E37F8D4" w14:textId="77777777" w:rsidR="00BA52ED" w:rsidRPr="00D80E7E" w:rsidRDefault="00BA52ED" w:rsidP="006907A5">
      <w:pPr>
        <w:pStyle w:val="Normalcentr"/>
        <w:spacing w:after="120" w:line="276" w:lineRule="auto"/>
        <w:ind w:left="0" w:right="139"/>
        <w:rPr>
          <w:szCs w:val="20"/>
          <w:lang w:eastAsia="ar-SA"/>
        </w:rPr>
      </w:pPr>
      <w:r w:rsidRPr="00D80E7E">
        <w:rPr>
          <w:szCs w:val="20"/>
          <w:lang w:eastAsia="ar-SA"/>
        </w:rPr>
        <w:t xml:space="preserve">- les lois, décrets, et arrêtés applicables aux prestations objets du présent </w:t>
      </w:r>
      <w:r>
        <w:rPr>
          <w:szCs w:val="20"/>
          <w:lang w:eastAsia="ar-SA"/>
        </w:rPr>
        <w:t>accord-cadre</w:t>
      </w:r>
      <w:r w:rsidRPr="00D80E7E">
        <w:rPr>
          <w:szCs w:val="20"/>
          <w:lang w:eastAsia="ar-SA"/>
        </w:rPr>
        <w:t xml:space="preserve">,  </w:t>
      </w:r>
    </w:p>
    <w:p w14:paraId="2451D80D" w14:textId="77777777" w:rsidR="00BA52ED" w:rsidRPr="00D80E7E" w:rsidRDefault="00BA52ED" w:rsidP="006907A5">
      <w:pPr>
        <w:pStyle w:val="Normalcentr"/>
        <w:spacing w:after="120" w:line="276" w:lineRule="auto"/>
        <w:ind w:left="0" w:right="139"/>
        <w:rPr>
          <w:szCs w:val="20"/>
          <w:lang w:eastAsia="ar-SA"/>
        </w:rPr>
      </w:pPr>
      <w:r w:rsidRPr="00D80E7E">
        <w:rPr>
          <w:szCs w:val="20"/>
          <w:lang w:eastAsia="ar-SA"/>
        </w:rPr>
        <w:t xml:space="preserve">- le code du travail, et ses décrets d'application, </w:t>
      </w:r>
    </w:p>
    <w:p w14:paraId="72DA27F0" w14:textId="77777777" w:rsidR="00BA52ED" w:rsidRPr="00D80E7E" w:rsidRDefault="00BA52ED" w:rsidP="006907A5">
      <w:pPr>
        <w:pStyle w:val="Normalcentr"/>
        <w:spacing w:after="120" w:line="276" w:lineRule="auto"/>
        <w:ind w:left="0" w:right="139"/>
        <w:rPr>
          <w:szCs w:val="20"/>
          <w:lang w:eastAsia="ar-SA"/>
        </w:rPr>
      </w:pPr>
      <w:r w:rsidRPr="00D80E7E">
        <w:rPr>
          <w:szCs w:val="20"/>
          <w:lang w:eastAsia="ar-SA"/>
        </w:rPr>
        <w:lastRenderedPageBreak/>
        <w:t>- les normes françaises et européennes en vigueur</w:t>
      </w:r>
      <w:r>
        <w:rPr>
          <w:szCs w:val="20"/>
          <w:lang w:eastAsia="ar-SA"/>
        </w:rPr>
        <w:t> ;</w:t>
      </w:r>
    </w:p>
    <w:p w14:paraId="363B0B63" w14:textId="77777777" w:rsidR="00BA52ED" w:rsidRDefault="00BA52ED" w:rsidP="006907A5">
      <w:pPr>
        <w:pStyle w:val="Normalcentr"/>
        <w:spacing w:after="120" w:line="276" w:lineRule="auto"/>
        <w:ind w:left="0" w:right="139"/>
        <w:rPr>
          <w:szCs w:val="20"/>
          <w:lang w:eastAsia="ar-SA"/>
        </w:rPr>
      </w:pPr>
      <w:r w:rsidRPr="00D80E7E">
        <w:rPr>
          <w:szCs w:val="20"/>
          <w:lang w:eastAsia="ar-SA"/>
        </w:rPr>
        <w:t>- tous autres documents réglementaires applicables aux prestations objet du</w:t>
      </w:r>
      <w:r>
        <w:rPr>
          <w:szCs w:val="20"/>
          <w:lang w:eastAsia="ar-SA"/>
        </w:rPr>
        <w:t xml:space="preserve"> présent</w:t>
      </w:r>
      <w:r w:rsidRPr="00D80E7E">
        <w:rPr>
          <w:szCs w:val="20"/>
          <w:lang w:eastAsia="ar-SA"/>
        </w:rPr>
        <w:t xml:space="preserve"> </w:t>
      </w:r>
      <w:r>
        <w:rPr>
          <w:szCs w:val="20"/>
          <w:lang w:eastAsia="ar-SA"/>
        </w:rPr>
        <w:t>accord-cadre</w:t>
      </w:r>
      <w:r w:rsidRPr="00D80E7E">
        <w:rPr>
          <w:szCs w:val="20"/>
          <w:lang w:eastAsia="ar-SA"/>
        </w:rPr>
        <w:t>.</w:t>
      </w:r>
    </w:p>
    <w:p w14:paraId="70D164F4" w14:textId="36D566D1" w:rsidR="00BA52ED" w:rsidRDefault="00BA52ED" w:rsidP="00DA4D82">
      <w:pPr>
        <w:pStyle w:val="En-tte"/>
        <w:tabs>
          <w:tab w:val="left" w:pos="5387"/>
        </w:tabs>
        <w:spacing w:line="276" w:lineRule="auto"/>
        <w:ind w:right="139"/>
        <w:jc w:val="both"/>
        <w:rPr>
          <w:rFonts w:ascii="Arial" w:hAnsi="Arial" w:cs="Arial"/>
          <w:bCs/>
        </w:rPr>
      </w:pPr>
      <w:r w:rsidRPr="00DF4533">
        <w:rPr>
          <w:rFonts w:ascii="Arial" w:hAnsi="Arial" w:cs="Arial"/>
          <w:bCs/>
        </w:rPr>
        <w:t xml:space="preserve">Le prestataire et ses éventuels </w:t>
      </w:r>
      <w:r>
        <w:rPr>
          <w:rFonts w:ascii="Arial" w:hAnsi="Arial" w:cs="Arial"/>
          <w:bCs/>
        </w:rPr>
        <w:t xml:space="preserve">sous-traitants et fournisseurs </w:t>
      </w:r>
      <w:r w:rsidRPr="00DF4533">
        <w:rPr>
          <w:rFonts w:ascii="Arial" w:hAnsi="Arial" w:cs="Arial"/>
        </w:rPr>
        <w:t xml:space="preserve">assurent la sécurité des personnels et des tiers ainsi que n’ont pas recourt au travail des enfants ou à toute autre forme de travail forcé ou obligatoire conformément aux conventions adoptées </w:t>
      </w:r>
      <w:r w:rsidRPr="00DF4533">
        <w:rPr>
          <w:rFonts w:ascii="Arial" w:hAnsi="Arial" w:cs="Arial"/>
          <w:bCs/>
        </w:rPr>
        <w:t xml:space="preserve">par la Conférence générale de l’Organisation </w:t>
      </w:r>
      <w:r w:rsidR="00DA4D82">
        <w:rPr>
          <w:rFonts w:ascii="Arial" w:hAnsi="Arial" w:cs="Arial"/>
          <w:bCs/>
        </w:rPr>
        <w:t>I</w:t>
      </w:r>
      <w:r w:rsidRPr="00DF4533">
        <w:rPr>
          <w:rFonts w:ascii="Arial" w:hAnsi="Arial" w:cs="Arial"/>
          <w:bCs/>
        </w:rPr>
        <w:t>nternationale du Travail</w:t>
      </w:r>
      <w:r w:rsidR="00DA4D82">
        <w:rPr>
          <w:rFonts w:ascii="Arial" w:hAnsi="Arial" w:cs="Arial"/>
          <w:bCs/>
        </w:rPr>
        <w:t>,</w:t>
      </w:r>
      <w:r w:rsidRPr="00DF4533">
        <w:rPr>
          <w:rFonts w:ascii="Arial" w:hAnsi="Arial" w:cs="Arial"/>
          <w:bCs/>
        </w:rPr>
        <w:t xml:space="preserve"> en particulier la Convention sur l’âge minimum (nº 138) adoptée le 26 juin 1973.</w:t>
      </w:r>
      <w:r w:rsidRPr="007B7DD7">
        <w:rPr>
          <w:rFonts w:ascii="Arial" w:hAnsi="Arial" w:cs="Arial"/>
          <w:bCs/>
        </w:rPr>
        <w:t xml:space="preserve"> </w:t>
      </w:r>
    </w:p>
    <w:p w14:paraId="3A95BB58" w14:textId="77777777" w:rsidR="00DA4D82" w:rsidRPr="00DA4D82" w:rsidRDefault="00DA4D82" w:rsidP="00DA4D82">
      <w:pPr>
        <w:pStyle w:val="En-tte"/>
        <w:tabs>
          <w:tab w:val="left" w:pos="5387"/>
        </w:tabs>
        <w:spacing w:line="276" w:lineRule="auto"/>
        <w:ind w:right="139"/>
        <w:jc w:val="both"/>
        <w:rPr>
          <w:rFonts w:ascii="Arial" w:hAnsi="Arial" w:cs="Arial"/>
          <w:bCs/>
        </w:rPr>
      </w:pPr>
    </w:p>
    <w:p w14:paraId="5F8D7AC4" w14:textId="77777777" w:rsidR="00DA4D82" w:rsidRDefault="00BA52ED" w:rsidP="006907A5">
      <w:pPr>
        <w:pStyle w:val="RedTxt"/>
        <w:spacing w:line="276" w:lineRule="auto"/>
        <w:ind w:right="139"/>
        <w:jc w:val="both"/>
        <w:rPr>
          <w:sz w:val="20"/>
          <w:szCs w:val="20"/>
        </w:rPr>
      </w:pPr>
      <w:r>
        <w:rPr>
          <w:sz w:val="20"/>
          <w:szCs w:val="20"/>
        </w:rPr>
        <w:t xml:space="preserve">Le titulaire doit être en mesure de justifier du respect des normes en vigueur mentionnées au présent article, en cours d'exécution de l’accord-cadre et pendant la période de garantie des prestations, sur simple demande du pouvoir adjudicateur. </w:t>
      </w:r>
    </w:p>
    <w:p w14:paraId="4203FCFD" w14:textId="77777777" w:rsidR="00DA4D82" w:rsidRDefault="00DA4D82" w:rsidP="006907A5">
      <w:pPr>
        <w:pStyle w:val="RedTxt"/>
        <w:spacing w:line="276" w:lineRule="auto"/>
        <w:ind w:right="139"/>
        <w:jc w:val="both"/>
        <w:rPr>
          <w:sz w:val="20"/>
          <w:szCs w:val="20"/>
        </w:rPr>
      </w:pPr>
    </w:p>
    <w:p w14:paraId="1D0F5822" w14:textId="51ABAC76" w:rsidR="00BA52ED" w:rsidRDefault="00BA52ED" w:rsidP="006907A5">
      <w:pPr>
        <w:pStyle w:val="RedTxt"/>
        <w:spacing w:line="276" w:lineRule="auto"/>
        <w:ind w:right="139"/>
        <w:jc w:val="both"/>
        <w:rPr>
          <w:sz w:val="20"/>
          <w:szCs w:val="20"/>
        </w:rPr>
      </w:pPr>
      <w:r>
        <w:rPr>
          <w:sz w:val="20"/>
          <w:szCs w:val="20"/>
        </w:rPr>
        <w:t xml:space="preserve">A défaut de fournir toutes les preuves suffisantes pour établir le respect de ces obligations envers ses propres employés et ceux de ses fournisseurs ou sous-traitants le cas échéant, le pouvoir adjudicateur se réserve le droit de résilier l’accord-cadre. </w:t>
      </w:r>
      <w:r w:rsidR="000C2F7E">
        <w:rPr>
          <w:sz w:val="20"/>
          <w:szCs w:val="20"/>
        </w:rPr>
        <w:t>La</w:t>
      </w:r>
      <w:r>
        <w:rPr>
          <w:sz w:val="20"/>
          <w:szCs w:val="20"/>
        </w:rPr>
        <w:t xml:space="preserve"> résiliation </w:t>
      </w:r>
      <w:r w:rsidR="002D5005">
        <w:rPr>
          <w:sz w:val="20"/>
          <w:szCs w:val="20"/>
        </w:rPr>
        <w:t>sera prononcée</w:t>
      </w:r>
      <w:r>
        <w:rPr>
          <w:sz w:val="20"/>
          <w:szCs w:val="20"/>
        </w:rPr>
        <w:t>, le cas échéant, après mise en demeure du titulaire par le pouvoir adjudicateur et si le titulaire n’a pas été en mesure de fournir lesdites preuves dans le délai imparti</w:t>
      </w:r>
      <w:r w:rsidR="000C2F7E">
        <w:rPr>
          <w:sz w:val="20"/>
          <w:szCs w:val="20"/>
        </w:rPr>
        <w:t xml:space="preserve"> fixé par le pouvoir adjudicateur</w:t>
      </w:r>
      <w:r>
        <w:rPr>
          <w:sz w:val="20"/>
          <w:szCs w:val="20"/>
        </w:rPr>
        <w:t xml:space="preserve">. </w:t>
      </w:r>
      <w:bookmarkEnd w:id="46"/>
    </w:p>
    <w:p w14:paraId="56F0E1CD" w14:textId="77777777" w:rsidR="008C33B4" w:rsidRPr="00BA52ED" w:rsidRDefault="008C33B4" w:rsidP="006907A5">
      <w:pPr>
        <w:pStyle w:val="RedTxt"/>
        <w:spacing w:line="276" w:lineRule="auto"/>
        <w:ind w:right="139"/>
        <w:jc w:val="both"/>
        <w:rPr>
          <w:sz w:val="20"/>
          <w:szCs w:val="20"/>
        </w:rPr>
      </w:pPr>
    </w:p>
    <w:p w14:paraId="70B4DF2C" w14:textId="63BF8CD7" w:rsidR="00BA52ED" w:rsidRPr="00233F5F" w:rsidRDefault="006907A5" w:rsidP="006907A5">
      <w:pPr>
        <w:pStyle w:val="Titre2"/>
        <w:spacing w:line="276" w:lineRule="auto"/>
        <w:ind w:right="139"/>
      </w:pPr>
      <w:bookmarkStart w:id="47" w:name="_Toc365990214"/>
      <w:bookmarkStart w:id="48" w:name="_Toc469579024"/>
      <w:bookmarkStart w:id="49" w:name="_Toc218764661"/>
      <w:r>
        <w:t>11</w:t>
      </w:r>
      <w:r w:rsidR="00BA52ED" w:rsidRPr="00233F5F">
        <w:t>-3 Obligation de transmission semestrielle</w:t>
      </w:r>
      <w:bookmarkEnd w:id="47"/>
      <w:bookmarkEnd w:id="48"/>
      <w:bookmarkEnd w:id="49"/>
      <w:r w:rsidR="00BA52ED" w:rsidRPr="00233F5F">
        <w:t xml:space="preserve"> </w:t>
      </w:r>
    </w:p>
    <w:p w14:paraId="65E29E7B" w14:textId="77777777" w:rsidR="00BA52ED" w:rsidRPr="00C67D44" w:rsidRDefault="00BA52ED" w:rsidP="006907A5">
      <w:pPr>
        <w:spacing w:line="276" w:lineRule="auto"/>
        <w:ind w:right="139"/>
        <w:jc w:val="both"/>
        <w:rPr>
          <w:rFonts w:ascii="Arial" w:hAnsi="Arial" w:cs="Arial"/>
        </w:rPr>
      </w:pPr>
      <w:r w:rsidRPr="00C67D44">
        <w:rPr>
          <w:rFonts w:ascii="Arial" w:hAnsi="Arial" w:cs="Arial"/>
        </w:rPr>
        <w:t>Conformément à l'article L. 8222-6 du Code du Travail (modifié par l'article 93 de la loi n° 2011-525 du 17 mai 2011 sur le renforcement du dispositif de lutte contre le travail dissimulé), le titulaire de l’Accord-cadre doit s'acquitter des formalités mentionnées aux articles L. 8221-3 à L. 8221-5 dudit code.</w:t>
      </w:r>
    </w:p>
    <w:p w14:paraId="41E6CC7E" w14:textId="77777777" w:rsidR="00BA52ED" w:rsidRPr="00C67D44" w:rsidRDefault="00BA52ED" w:rsidP="006907A5">
      <w:pPr>
        <w:spacing w:line="276" w:lineRule="auto"/>
        <w:ind w:right="139"/>
        <w:jc w:val="both"/>
        <w:rPr>
          <w:rFonts w:ascii="Arial" w:hAnsi="Arial" w:cs="Arial"/>
        </w:rPr>
      </w:pPr>
    </w:p>
    <w:p w14:paraId="4E3FE89F" w14:textId="77777777" w:rsidR="00BA52ED" w:rsidRPr="00C67D44" w:rsidRDefault="00BA52ED" w:rsidP="006907A5">
      <w:pPr>
        <w:spacing w:line="276" w:lineRule="auto"/>
        <w:ind w:right="139"/>
        <w:jc w:val="both"/>
        <w:rPr>
          <w:rFonts w:ascii="Arial" w:hAnsi="Arial" w:cs="Arial"/>
        </w:rPr>
      </w:pPr>
      <w:r w:rsidRPr="00C67D44">
        <w:rPr>
          <w:rFonts w:ascii="Arial" w:hAnsi="Arial" w:cs="Arial"/>
        </w:rPr>
        <w:t xml:space="preserve">Lorsque le </w:t>
      </w:r>
      <w:r w:rsidRPr="00C67D44">
        <w:rPr>
          <w:rFonts w:ascii="Arial" w:hAnsi="Arial" w:cs="Arial"/>
          <w:u w:val="single"/>
        </w:rPr>
        <w:t>cocontractant est établi en France</w:t>
      </w:r>
      <w:r w:rsidRPr="00C67D44">
        <w:rPr>
          <w:rFonts w:ascii="Arial" w:hAnsi="Arial" w:cs="Arial"/>
        </w:rPr>
        <w:t>, la preuve de l’accomplissement de ces formalités devra être rapportée par la production :</w:t>
      </w:r>
    </w:p>
    <w:p w14:paraId="04CBF65B" w14:textId="77777777" w:rsidR="00BA52ED" w:rsidRPr="00C67D44" w:rsidRDefault="00BA52ED" w:rsidP="006907A5">
      <w:pPr>
        <w:spacing w:line="276" w:lineRule="auto"/>
        <w:ind w:right="139"/>
        <w:jc w:val="both"/>
        <w:rPr>
          <w:rFonts w:ascii="Arial" w:hAnsi="Arial" w:cs="Arial"/>
        </w:rPr>
      </w:pPr>
    </w:p>
    <w:p w14:paraId="1FB6A554" w14:textId="77777777" w:rsidR="00BA52ED" w:rsidRPr="00C67D44" w:rsidRDefault="00BA52ED" w:rsidP="006907A5">
      <w:pPr>
        <w:spacing w:line="276" w:lineRule="auto"/>
        <w:ind w:right="139"/>
        <w:jc w:val="both"/>
        <w:rPr>
          <w:rFonts w:ascii="Arial" w:hAnsi="Arial" w:cs="Arial"/>
          <w:u w:val="single"/>
        </w:rPr>
      </w:pPr>
      <w:r w:rsidRPr="00C67D44">
        <w:rPr>
          <w:rFonts w:ascii="Arial" w:hAnsi="Arial" w:cs="Arial"/>
          <w:u w:val="single"/>
        </w:rPr>
        <w:t>- d’une attestation de déclarations sociales et fiscales de moins de 6 mois</w:t>
      </w:r>
    </w:p>
    <w:p w14:paraId="3CF137B2" w14:textId="77777777" w:rsidR="00BA52ED" w:rsidRPr="00C67D44" w:rsidRDefault="00BA52ED" w:rsidP="006907A5">
      <w:pPr>
        <w:spacing w:line="276" w:lineRule="auto"/>
        <w:ind w:right="139"/>
        <w:jc w:val="both"/>
        <w:rPr>
          <w:rFonts w:ascii="Arial" w:hAnsi="Arial" w:cs="Arial"/>
        </w:rPr>
      </w:pPr>
    </w:p>
    <w:p w14:paraId="0CF279A4" w14:textId="77777777" w:rsidR="00BA52ED" w:rsidRPr="00C67D44" w:rsidRDefault="00BA52ED" w:rsidP="006907A5">
      <w:pPr>
        <w:spacing w:line="276" w:lineRule="auto"/>
        <w:ind w:right="139"/>
        <w:jc w:val="both"/>
        <w:rPr>
          <w:rFonts w:ascii="Arial" w:hAnsi="Arial" w:cs="Arial"/>
          <w:u w:val="single"/>
        </w:rPr>
      </w:pPr>
      <w:r w:rsidRPr="00C67D44">
        <w:rPr>
          <w:rFonts w:ascii="Arial" w:hAnsi="Arial" w:cs="Arial"/>
          <w:u w:val="single"/>
        </w:rPr>
        <w:t>- d’un extrait K-bis de moins de 3 mois ou carte d'identification du Répertoire des Métiers</w:t>
      </w:r>
    </w:p>
    <w:p w14:paraId="4D31311D" w14:textId="77777777" w:rsidR="00BA52ED" w:rsidRPr="00C67D44" w:rsidRDefault="00BA52ED" w:rsidP="006907A5">
      <w:pPr>
        <w:spacing w:line="276" w:lineRule="auto"/>
        <w:ind w:right="139"/>
        <w:jc w:val="both"/>
        <w:rPr>
          <w:rFonts w:ascii="Arial" w:hAnsi="Arial" w:cs="Arial"/>
        </w:rPr>
      </w:pPr>
    </w:p>
    <w:p w14:paraId="733609A3" w14:textId="4B936971" w:rsidR="00BA52ED" w:rsidRPr="00C67D44" w:rsidRDefault="00BA52ED" w:rsidP="006907A5">
      <w:pPr>
        <w:spacing w:line="276" w:lineRule="auto"/>
        <w:ind w:right="139"/>
        <w:jc w:val="both"/>
        <w:rPr>
          <w:rFonts w:ascii="Arial" w:hAnsi="Arial" w:cs="Arial"/>
        </w:rPr>
      </w:pPr>
      <w:r w:rsidRPr="00C67D44">
        <w:rPr>
          <w:rFonts w:ascii="Arial" w:hAnsi="Arial" w:cs="Arial"/>
        </w:rPr>
        <w:t xml:space="preserve">Lorsque le </w:t>
      </w:r>
      <w:r w:rsidRPr="00C67D44">
        <w:rPr>
          <w:rFonts w:ascii="Arial" w:hAnsi="Arial" w:cs="Arial"/>
          <w:u w:val="single"/>
        </w:rPr>
        <w:t>cocontractant est établi à l’étranger</w:t>
      </w:r>
      <w:r w:rsidRPr="00C67D44">
        <w:rPr>
          <w:rFonts w:ascii="Arial" w:hAnsi="Arial" w:cs="Arial"/>
        </w:rPr>
        <w:t>, la preuve de l’accomplissement de ces formalités devra être rapportée par la production :</w:t>
      </w:r>
    </w:p>
    <w:p w14:paraId="7B1CA5D3" w14:textId="77777777" w:rsidR="00BA52ED" w:rsidRPr="00C67D44" w:rsidRDefault="00BA52ED" w:rsidP="006907A5">
      <w:pPr>
        <w:spacing w:line="276" w:lineRule="auto"/>
        <w:ind w:right="139"/>
        <w:jc w:val="both"/>
        <w:rPr>
          <w:rFonts w:ascii="Arial" w:hAnsi="Arial" w:cs="Arial"/>
        </w:rPr>
      </w:pPr>
    </w:p>
    <w:p w14:paraId="15129A59" w14:textId="77777777" w:rsidR="00BA52ED" w:rsidRPr="00C67D44" w:rsidRDefault="00BA52ED" w:rsidP="006907A5">
      <w:pPr>
        <w:spacing w:line="276" w:lineRule="auto"/>
        <w:ind w:right="139"/>
        <w:jc w:val="both"/>
        <w:rPr>
          <w:rFonts w:ascii="Arial" w:hAnsi="Arial" w:cs="Arial"/>
        </w:rPr>
      </w:pPr>
      <w:r w:rsidRPr="00C67D44">
        <w:rPr>
          <w:rFonts w:ascii="Arial" w:hAnsi="Arial" w:cs="Arial"/>
        </w:rPr>
        <w:t>- d’un document mentionnant son numéro individuel d'identification ou un document mentionnant son identité et son adresse ;</w:t>
      </w:r>
    </w:p>
    <w:p w14:paraId="05B80434" w14:textId="77777777" w:rsidR="00BA52ED" w:rsidRPr="00C67D44" w:rsidRDefault="00BA52ED" w:rsidP="006907A5">
      <w:pPr>
        <w:spacing w:line="276" w:lineRule="auto"/>
        <w:ind w:right="139"/>
        <w:jc w:val="both"/>
        <w:rPr>
          <w:rFonts w:ascii="Arial" w:hAnsi="Arial" w:cs="Arial"/>
        </w:rPr>
      </w:pPr>
    </w:p>
    <w:p w14:paraId="7F85F762" w14:textId="77777777" w:rsidR="00BA52ED" w:rsidRPr="00C67D44" w:rsidRDefault="00BA52ED" w:rsidP="006907A5">
      <w:pPr>
        <w:spacing w:line="276" w:lineRule="auto"/>
        <w:ind w:right="139"/>
        <w:jc w:val="both"/>
        <w:rPr>
          <w:rFonts w:ascii="Arial" w:hAnsi="Arial" w:cs="Arial"/>
        </w:rPr>
      </w:pPr>
      <w:r w:rsidRPr="00C67D44">
        <w:rPr>
          <w:rFonts w:ascii="Arial" w:hAnsi="Arial" w:cs="Arial"/>
        </w:rPr>
        <w:t>- d’un document attestant de la régularité de la situation sociale du cocontractant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w:t>
      </w:r>
    </w:p>
    <w:p w14:paraId="51706928" w14:textId="77777777" w:rsidR="00BA52ED" w:rsidRPr="00C67D44" w:rsidRDefault="00BA52ED" w:rsidP="006907A5">
      <w:pPr>
        <w:spacing w:line="276" w:lineRule="auto"/>
        <w:ind w:right="139"/>
        <w:jc w:val="both"/>
        <w:rPr>
          <w:rFonts w:ascii="Arial" w:hAnsi="Arial" w:cs="Arial"/>
        </w:rPr>
      </w:pPr>
    </w:p>
    <w:p w14:paraId="607EF56D" w14:textId="77777777" w:rsidR="00BA52ED" w:rsidRPr="00C67D44" w:rsidRDefault="00BA52ED" w:rsidP="006907A5">
      <w:pPr>
        <w:spacing w:line="276" w:lineRule="auto"/>
        <w:ind w:right="139"/>
        <w:jc w:val="both"/>
        <w:rPr>
          <w:rFonts w:ascii="Arial" w:hAnsi="Arial" w:cs="Arial"/>
        </w:rPr>
      </w:pPr>
      <w:r w:rsidRPr="00C67D44">
        <w:rPr>
          <w:rFonts w:ascii="Arial" w:hAnsi="Arial" w:cs="Arial"/>
        </w:rPr>
        <w:t>- lorsque l'immatriculation du cocontractant à un registre professionnel est obligatoire dans le pays d'établissement ou de domiciliation, document émanant des autorités tenant le registre professionnel ou un document équivalent certifiant cette inscription.</w:t>
      </w:r>
    </w:p>
    <w:p w14:paraId="019A44E5" w14:textId="77777777" w:rsidR="00BA52ED" w:rsidRPr="00C67D44" w:rsidRDefault="00BA52ED" w:rsidP="006907A5">
      <w:pPr>
        <w:spacing w:line="276" w:lineRule="auto"/>
        <w:ind w:right="139"/>
        <w:jc w:val="both"/>
        <w:rPr>
          <w:rFonts w:ascii="Arial" w:hAnsi="Arial" w:cs="Arial"/>
        </w:rPr>
      </w:pPr>
    </w:p>
    <w:p w14:paraId="5A4E30F6" w14:textId="2E0D52BF" w:rsidR="00BA52ED" w:rsidRPr="00C67D44" w:rsidRDefault="00BA52ED" w:rsidP="006907A5">
      <w:pPr>
        <w:spacing w:line="276" w:lineRule="auto"/>
        <w:ind w:right="139"/>
        <w:jc w:val="both"/>
        <w:rPr>
          <w:rFonts w:ascii="Arial" w:hAnsi="Arial" w:cs="Arial"/>
        </w:rPr>
      </w:pPr>
      <w:r w:rsidRPr="00C67D44">
        <w:rPr>
          <w:rFonts w:ascii="Arial" w:hAnsi="Arial" w:cs="Arial"/>
        </w:rPr>
        <w:t xml:space="preserve">Dans le cadre des obligations légales – tant des entreprises et du pouvoir adjudicateur - le Centre des monuments nationaux a souscrit à la plateforme en ligne E-Attestations, afin de simplifier et de sécuriser la collecte des attestations officielles de ses opérateurs économiques. </w:t>
      </w:r>
    </w:p>
    <w:p w14:paraId="04B940A6" w14:textId="77777777" w:rsidR="00BA52ED" w:rsidRPr="00C67D44" w:rsidRDefault="00BA52ED" w:rsidP="006907A5">
      <w:pPr>
        <w:spacing w:line="276" w:lineRule="auto"/>
        <w:ind w:right="139"/>
        <w:jc w:val="both"/>
        <w:rPr>
          <w:rFonts w:ascii="Arial" w:hAnsi="Arial" w:cs="Arial"/>
        </w:rPr>
      </w:pPr>
      <w:r w:rsidRPr="00C67D44">
        <w:rPr>
          <w:rFonts w:ascii="Arial" w:hAnsi="Arial" w:cs="Arial"/>
        </w:rPr>
        <w:lastRenderedPageBreak/>
        <w:t xml:space="preserve">Cette plateforme gratuite est simple d’utilisation ; elle permet aux opérateurs économiques de déposer régulièrement leurs attestations en toute sécurité. </w:t>
      </w:r>
    </w:p>
    <w:p w14:paraId="51F1D20E" w14:textId="77777777" w:rsidR="00BA52ED" w:rsidRPr="00C67D44" w:rsidRDefault="00BA52ED" w:rsidP="006907A5">
      <w:pPr>
        <w:spacing w:line="276" w:lineRule="auto"/>
        <w:ind w:right="139"/>
        <w:jc w:val="both"/>
        <w:rPr>
          <w:rFonts w:ascii="Arial" w:hAnsi="Arial" w:cs="Arial"/>
        </w:rPr>
      </w:pPr>
    </w:p>
    <w:p w14:paraId="4514544D" w14:textId="77777777" w:rsidR="00BA52ED" w:rsidRPr="00C67D44" w:rsidRDefault="00BA52ED" w:rsidP="006907A5">
      <w:pPr>
        <w:spacing w:line="276" w:lineRule="auto"/>
        <w:ind w:right="139"/>
        <w:jc w:val="both"/>
        <w:rPr>
          <w:rFonts w:ascii="Arial" w:hAnsi="Arial" w:cs="Arial"/>
        </w:rPr>
      </w:pPr>
      <w:r w:rsidRPr="00C67D44">
        <w:rPr>
          <w:rFonts w:ascii="Arial" w:hAnsi="Arial" w:cs="Arial"/>
        </w:rPr>
        <w:t>E-attestations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du marché public.</w:t>
      </w:r>
    </w:p>
    <w:p w14:paraId="37F2F96C" w14:textId="77777777" w:rsidR="00BA52ED" w:rsidRPr="00C67D44" w:rsidRDefault="00BA52ED" w:rsidP="006907A5">
      <w:pPr>
        <w:spacing w:line="276" w:lineRule="auto"/>
        <w:ind w:right="139"/>
        <w:jc w:val="both"/>
        <w:rPr>
          <w:rFonts w:ascii="Arial" w:hAnsi="Arial" w:cs="Arial"/>
        </w:rPr>
      </w:pPr>
    </w:p>
    <w:p w14:paraId="7F5769D7" w14:textId="77777777" w:rsidR="00BA52ED" w:rsidRPr="00C67D44" w:rsidRDefault="00BA52ED" w:rsidP="006907A5">
      <w:pPr>
        <w:spacing w:line="276" w:lineRule="auto"/>
        <w:ind w:right="139"/>
        <w:jc w:val="both"/>
        <w:rPr>
          <w:rFonts w:ascii="Arial" w:hAnsi="Arial" w:cs="Arial"/>
        </w:rPr>
      </w:pPr>
      <w:r w:rsidRPr="00C67D44">
        <w:rPr>
          <w:rFonts w:ascii="Arial" w:hAnsi="Arial" w:cs="Arial"/>
        </w:rPr>
        <w:t xml:space="preserve">Un système de relance mail rappelle le besoin de mise à jour des documents en temps voulu, et permet ainsi d’être en parfaite légalité. </w:t>
      </w:r>
    </w:p>
    <w:p w14:paraId="5784537E" w14:textId="77777777" w:rsidR="00BA52ED" w:rsidRPr="00C67D44" w:rsidRDefault="00BA52ED" w:rsidP="006907A5">
      <w:pPr>
        <w:spacing w:line="276" w:lineRule="auto"/>
        <w:ind w:right="139"/>
        <w:jc w:val="both"/>
        <w:rPr>
          <w:rFonts w:ascii="Arial" w:hAnsi="Arial" w:cs="Arial"/>
        </w:rPr>
      </w:pPr>
    </w:p>
    <w:p w14:paraId="0A83E251" w14:textId="77777777" w:rsidR="00BA52ED" w:rsidRDefault="00BA52ED" w:rsidP="006907A5">
      <w:pPr>
        <w:spacing w:line="276" w:lineRule="auto"/>
        <w:ind w:right="139"/>
        <w:jc w:val="both"/>
        <w:rPr>
          <w:rFonts w:ascii="Arial" w:hAnsi="Arial" w:cs="Arial"/>
          <w:b/>
          <w:color w:val="FF0000"/>
        </w:rPr>
      </w:pPr>
      <w:r w:rsidRPr="00C67D44">
        <w:rPr>
          <w:rFonts w:ascii="Arial" w:hAnsi="Arial" w:cs="Arial"/>
          <w:b/>
          <w:color w:val="FF0000"/>
        </w:rPr>
        <w:t xml:space="preserve">L’attention des candidats est attirée sur </w:t>
      </w:r>
      <w:r w:rsidRPr="00C67D44">
        <w:rPr>
          <w:rFonts w:ascii="Arial" w:hAnsi="Arial" w:cs="Arial"/>
          <w:b/>
          <w:color w:val="FF0000"/>
          <w:u w:val="single"/>
        </w:rPr>
        <w:t>l’importance de la validité de l’adresse courriel transmise</w:t>
      </w:r>
      <w:r w:rsidRPr="00C67D44">
        <w:rPr>
          <w:rFonts w:ascii="Arial" w:hAnsi="Arial" w:cs="Arial"/>
          <w:b/>
          <w:color w:val="FF0000"/>
        </w:rPr>
        <w:t xml:space="preserve">, qui servira pour les relances de la plateforme. </w:t>
      </w:r>
    </w:p>
    <w:p w14:paraId="008DF33A" w14:textId="77777777" w:rsidR="00BA52ED" w:rsidRPr="00C67D44" w:rsidRDefault="00BA52ED" w:rsidP="006907A5">
      <w:pPr>
        <w:spacing w:line="276" w:lineRule="auto"/>
        <w:ind w:right="139"/>
        <w:jc w:val="both"/>
        <w:rPr>
          <w:rFonts w:ascii="Arial" w:hAnsi="Arial" w:cs="Arial"/>
          <w:b/>
          <w:color w:val="FF0000"/>
        </w:rPr>
      </w:pPr>
    </w:p>
    <w:p w14:paraId="60B8BB94" w14:textId="77777777" w:rsidR="00BA52ED" w:rsidRPr="00C67D44" w:rsidRDefault="00BA52ED" w:rsidP="006907A5">
      <w:pPr>
        <w:spacing w:line="276" w:lineRule="auto"/>
        <w:ind w:right="139"/>
        <w:jc w:val="both"/>
        <w:rPr>
          <w:rFonts w:ascii="Arial" w:hAnsi="Arial" w:cs="Arial"/>
        </w:rPr>
      </w:pPr>
      <w:r w:rsidRPr="00C67D44">
        <w:rPr>
          <w:rFonts w:ascii="Arial" w:hAnsi="Arial" w:cs="Arial"/>
        </w:rPr>
        <w:t xml:space="preserve">Le titulaire s’engage donc à fournir tous les 6 mois à compter de la notification du marché et jusqu’à la fin de l’exécution de celui-ci, les pièces et attestations prévues aux articles D 8222-5, D 8254-4 du Code du travail. </w:t>
      </w:r>
    </w:p>
    <w:p w14:paraId="2A010FDC" w14:textId="77777777" w:rsidR="00BA52ED" w:rsidRPr="00C67D44" w:rsidRDefault="00BA52ED" w:rsidP="006907A5">
      <w:pPr>
        <w:spacing w:line="276" w:lineRule="auto"/>
        <w:ind w:right="139"/>
        <w:jc w:val="both"/>
        <w:rPr>
          <w:rFonts w:ascii="Arial" w:hAnsi="Arial" w:cs="Arial"/>
        </w:rPr>
      </w:pPr>
      <w:r w:rsidRPr="00C67D44">
        <w:rPr>
          <w:rFonts w:ascii="Arial" w:hAnsi="Arial" w:cs="Arial"/>
        </w:rPr>
        <w:t>Les pièces et attestations mentionnées ci-dessus sont déposées par le titulaire sur la plateforme en ligne mise à disposition, gratuitement, à l’adresse suivante :</w:t>
      </w:r>
    </w:p>
    <w:p w14:paraId="05CA29DE" w14:textId="77777777" w:rsidR="00BA52ED" w:rsidRPr="00C67D44" w:rsidRDefault="00BA52ED" w:rsidP="006907A5">
      <w:pPr>
        <w:spacing w:line="276" w:lineRule="auto"/>
        <w:ind w:right="139"/>
        <w:jc w:val="both"/>
        <w:rPr>
          <w:rFonts w:ascii="Arial" w:hAnsi="Arial" w:cs="Arial"/>
        </w:rPr>
      </w:pPr>
    </w:p>
    <w:p w14:paraId="37B4CCF1" w14:textId="77777777" w:rsidR="00BA52ED" w:rsidRPr="00C67D44" w:rsidRDefault="00BA52ED" w:rsidP="006907A5">
      <w:pPr>
        <w:spacing w:line="276" w:lineRule="auto"/>
        <w:ind w:right="139"/>
        <w:jc w:val="center"/>
        <w:rPr>
          <w:rFonts w:ascii="Arial" w:hAnsi="Arial" w:cs="Arial"/>
        </w:rPr>
      </w:pPr>
      <w:hyperlink r:id="rId10" w:history="1">
        <w:r w:rsidRPr="00C67D44">
          <w:rPr>
            <w:rStyle w:val="Lienhypertexte"/>
            <w:rFonts w:ascii="Arial" w:hAnsi="Arial" w:cs="Arial"/>
          </w:rPr>
          <w:t>www.e-attestations.fr</w:t>
        </w:r>
      </w:hyperlink>
    </w:p>
    <w:p w14:paraId="2E27023C" w14:textId="77777777" w:rsidR="00BA52ED" w:rsidRPr="00C67D44" w:rsidRDefault="00BA52ED" w:rsidP="006907A5">
      <w:pPr>
        <w:spacing w:line="276" w:lineRule="auto"/>
        <w:ind w:right="139"/>
        <w:jc w:val="both"/>
        <w:rPr>
          <w:rFonts w:ascii="Arial" w:hAnsi="Arial" w:cs="Arial"/>
        </w:rPr>
      </w:pPr>
    </w:p>
    <w:p w14:paraId="3272E16E" w14:textId="33B68176" w:rsidR="00BA52ED" w:rsidRPr="005266FA" w:rsidRDefault="00BA52ED" w:rsidP="006907A5">
      <w:pPr>
        <w:spacing w:line="276" w:lineRule="auto"/>
        <w:ind w:right="139"/>
        <w:rPr>
          <w:rFonts w:ascii="Arial" w:hAnsi="Arial" w:cs="Arial"/>
        </w:rPr>
      </w:pPr>
      <w:r w:rsidRPr="005266FA">
        <w:rPr>
          <w:rFonts w:ascii="Arial" w:hAnsi="Arial" w:cs="Arial"/>
        </w:rPr>
        <w:t xml:space="preserve">A défaut, l’accord-cadre est résilié dans les conditions prévues </w:t>
      </w:r>
      <w:r w:rsidRPr="00E10595">
        <w:rPr>
          <w:rFonts w:ascii="Arial" w:hAnsi="Arial" w:cs="Arial"/>
        </w:rPr>
        <w:t xml:space="preserve">à l’article </w:t>
      </w:r>
      <w:r w:rsidR="00EC3B7D">
        <w:rPr>
          <w:rFonts w:ascii="Arial" w:hAnsi="Arial" w:cs="Arial"/>
        </w:rPr>
        <w:t>24</w:t>
      </w:r>
      <w:r w:rsidRPr="00E10595">
        <w:rPr>
          <w:rFonts w:ascii="Arial" w:hAnsi="Arial" w:cs="Arial"/>
        </w:rPr>
        <w:t xml:space="preserve"> du</w:t>
      </w:r>
      <w:r w:rsidRPr="005266FA">
        <w:rPr>
          <w:rFonts w:ascii="Arial" w:hAnsi="Arial" w:cs="Arial"/>
        </w:rPr>
        <w:t xml:space="preserve"> présent </w:t>
      </w:r>
      <w:bookmarkStart w:id="50" w:name="_Toc469579029"/>
      <w:r w:rsidRPr="005266FA">
        <w:rPr>
          <w:rFonts w:ascii="Arial" w:hAnsi="Arial" w:cs="Arial"/>
        </w:rPr>
        <w:t>AE-CC</w:t>
      </w:r>
      <w:r w:rsidR="00F779E3">
        <w:rPr>
          <w:rFonts w:ascii="Arial" w:hAnsi="Arial" w:cs="Arial"/>
        </w:rPr>
        <w:t>A</w:t>
      </w:r>
      <w:r w:rsidRPr="005266FA">
        <w:rPr>
          <w:rFonts w:ascii="Arial" w:hAnsi="Arial" w:cs="Arial"/>
        </w:rPr>
        <w:t xml:space="preserve">P. </w:t>
      </w:r>
    </w:p>
    <w:p w14:paraId="7C3EFE1E" w14:textId="17AB7F60" w:rsidR="00BA52ED" w:rsidRPr="00E55A6F" w:rsidRDefault="006907A5" w:rsidP="006907A5">
      <w:pPr>
        <w:pStyle w:val="Titre2"/>
        <w:spacing w:line="276" w:lineRule="auto"/>
        <w:ind w:right="139"/>
      </w:pPr>
      <w:bookmarkStart w:id="51" w:name="_Toc218764662"/>
      <w:r>
        <w:t>11</w:t>
      </w:r>
      <w:r w:rsidR="00BA52ED">
        <w:t xml:space="preserve">-4 </w:t>
      </w:r>
      <w:r w:rsidR="00BA52ED" w:rsidRPr="00E55A6F">
        <w:t>Normalisation</w:t>
      </w:r>
      <w:bookmarkEnd w:id="50"/>
      <w:bookmarkEnd w:id="51"/>
    </w:p>
    <w:p w14:paraId="17A7B7D7" w14:textId="502C4540" w:rsidR="00BA52ED" w:rsidRPr="00DD4B67" w:rsidRDefault="00BA52ED" w:rsidP="006907A5">
      <w:pPr>
        <w:pStyle w:val="Corpsdetexte"/>
        <w:spacing w:line="276" w:lineRule="auto"/>
        <w:ind w:right="139"/>
        <w:jc w:val="both"/>
        <w:rPr>
          <w:rFonts w:ascii="Arial" w:hAnsi="Arial" w:cs="Arial"/>
          <w:kern w:val="0"/>
          <w:lang w:eastAsia="ar-SA"/>
        </w:rPr>
      </w:pPr>
      <w:r w:rsidRPr="00DD4B67">
        <w:rPr>
          <w:rFonts w:ascii="Arial" w:hAnsi="Arial" w:cs="Arial"/>
          <w:kern w:val="0"/>
          <w:lang w:eastAsia="ar-SA"/>
        </w:rPr>
        <w:t>Le Ti</w:t>
      </w:r>
      <w:r>
        <w:rPr>
          <w:rFonts w:ascii="Arial" w:hAnsi="Arial" w:cs="Arial"/>
          <w:kern w:val="0"/>
          <w:lang w:eastAsia="ar-SA"/>
        </w:rPr>
        <w:t>tulaire déclare que les fournitures</w:t>
      </w:r>
      <w:r w:rsidRPr="00DD4B67">
        <w:rPr>
          <w:rFonts w:ascii="Arial" w:hAnsi="Arial" w:cs="Arial"/>
          <w:kern w:val="0"/>
          <w:lang w:eastAsia="ar-SA"/>
        </w:rPr>
        <w:t xml:space="preserve"> sont conformes</w:t>
      </w:r>
      <w:r w:rsidR="00DA4D82">
        <w:rPr>
          <w:rFonts w:ascii="Arial" w:hAnsi="Arial" w:cs="Arial"/>
          <w:kern w:val="0"/>
          <w:lang w:eastAsia="ar-SA"/>
        </w:rPr>
        <w:t>,</w:t>
      </w:r>
      <w:r w:rsidRPr="00DD4B67">
        <w:rPr>
          <w:rFonts w:ascii="Arial" w:hAnsi="Arial" w:cs="Arial"/>
          <w:kern w:val="0"/>
          <w:lang w:eastAsia="ar-SA"/>
        </w:rPr>
        <w:t xml:space="preserve"> par ordre de priorité décroissante : </w:t>
      </w:r>
    </w:p>
    <w:p w14:paraId="18447F29" w14:textId="25E9D853" w:rsidR="00BA52ED" w:rsidRPr="00DD4B67" w:rsidRDefault="00BA52ED" w:rsidP="006907A5">
      <w:pPr>
        <w:pStyle w:val="Corpsdetexte"/>
        <w:spacing w:line="276" w:lineRule="auto"/>
        <w:ind w:right="139"/>
        <w:jc w:val="both"/>
        <w:rPr>
          <w:rFonts w:ascii="Arial" w:hAnsi="Arial" w:cs="Arial"/>
          <w:kern w:val="0"/>
          <w:lang w:eastAsia="ar-SA"/>
        </w:rPr>
      </w:pPr>
      <w:r w:rsidRPr="00DD4B67">
        <w:rPr>
          <w:rFonts w:ascii="Arial" w:hAnsi="Arial" w:cs="Arial"/>
          <w:kern w:val="0"/>
          <w:lang w:eastAsia="ar-SA"/>
        </w:rPr>
        <w:t>- aux normes harmonisées établies par les organismes chargés de la normalisation dans les états membres de l’Union Européenne</w:t>
      </w:r>
      <w:r w:rsidR="00DA4D82">
        <w:rPr>
          <w:rFonts w:ascii="Arial" w:hAnsi="Arial" w:cs="Arial"/>
          <w:kern w:val="0"/>
          <w:lang w:eastAsia="ar-SA"/>
        </w:rPr>
        <w:t> ;</w:t>
      </w:r>
    </w:p>
    <w:p w14:paraId="16CF0962" w14:textId="2A13D792" w:rsidR="00BA52ED" w:rsidRPr="00DD4B67" w:rsidRDefault="00BA52ED" w:rsidP="006907A5">
      <w:pPr>
        <w:pStyle w:val="Corpsdetexte"/>
        <w:spacing w:line="276" w:lineRule="auto"/>
        <w:ind w:right="139"/>
        <w:jc w:val="both"/>
        <w:rPr>
          <w:rFonts w:ascii="Arial" w:hAnsi="Arial" w:cs="Arial"/>
          <w:kern w:val="0"/>
          <w:lang w:eastAsia="ar-SA"/>
        </w:rPr>
      </w:pPr>
      <w:r w:rsidRPr="00DD4B67">
        <w:rPr>
          <w:rFonts w:ascii="Arial" w:hAnsi="Arial" w:cs="Arial"/>
          <w:kern w:val="0"/>
          <w:lang w:eastAsia="ar-SA"/>
        </w:rPr>
        <w:t>- aux normes françaises homologuées ou aux normes étran</w:t>
      </w:r>
      <w:r>
        <w:rPr>
          <w:rFonts w:ascii="Arial" w:hAnsi="Arial" w:cs="Arial"/>
          <w:kern w:val="0"/>
          <w:lang w:eastAsia="ar-SA"/>
        </w:rPr>
        <w:t>gères nationales équivalentes</w:t>
      </w:r>
      <w:r w:rsidR="00DA4D82">
        <w:rPr>
          <w:rFonts w:ascii="Arial" w:hAnsi="Arial" w:cs="Arial"/>
          <w:kern w:val="0"/>
          <w:lang w:eastAsia="ar-SA"/>
        </w:rPr>
        <w:t xml:space="preserve">. </w:t>
      </w:r>
    </w:p>
    <w:p w14:paraId="1FA7C500" w14:textId="4557E1CE" w:rsidR="00BA52ED" w:rsidRDefault="00BA52ED" w:rsidP="006907A5">
      <w:pPr>
        <w:pStyle w:val="Corpsdetexte"/>
        <w:spacing w:line="276" w:lineRule="auto"/>
        <w:ind w:right="139"/>
        <w:jc w:val="both"/>
        <w:rPr>
          <w:rFonts w:ascii="Arial" w:hAnsi="Arial" w:cs="Arial"/>
          <w:kern w:val="0"/>
          <w:lang w:eastAsia="ar-SA"/>
        </w:rPr>
      </w:pPr>
      <w:r w:rsidRPr="00DD4B67">
        <w:rPr>
          <w:rFonts w:ascii="Arial" w:hAnsi="Arial" w:cs="Arial"/>
          <w:kern w:val="0"/>
          <w:lang w:eastAsia="ar-SA"/>
        </w:rPr>
        <w:t>Ces normes sont celles en vigueur à la date de signature de l’acte d’engagement par le Titulaire. Le Titulaire s’engage à communiquer au Centre des monuments nationaux toute modification des normes en vigueur.</w:t>
      </w:r>
    </w:p>
    <w:p w14:paraId="577E7560" w14:textId="6DDA3B57" w:rsidR="004240F9" w:rsidRDefault="004240F9" w:rsidP="006907A5">
      <w:pPr>
        <w:pStyle w:val="Corpsdetexte"/>
        <w:spacing w:line="276" w:lineRule="auto"/>
        <w:ind w:right="139"/>
        <w:jc w:val="both"/>
        <w:rPr>
          <w:rFonts w:ascii="Arial" w:hAnsi="Arial" w:cs="Arial"/>
          <w:kern w:val="0"/>
          <w:lang w:eastAsia="ar-SA"/>
        </w:rPr>
      </w:pPr>
      <w:r>
        <w:rPr>
          <w:rFonts w:ascii="Arial" w:hAnsi="Arial" w:cs="Arial"/>
          <w:kern w:val="0"/>
          <w:lang w:eastAsia="ar-SA"/>
        </w:rPr>
        <w:t xml:space="preserve">Le pouvoir adjudicateur se réserve le droit de résilier l’accord-cadre en cas de non-respect de ces normes par le titulaire. </w:t>
      </w:r>
    </w:p>
    <w:p w14:paraId="023D6706" w14:textId="13856CEB" w:rsidR="00BA52ED" w:rsidRDefault="006907A5" w:rsidP="006907A5">
      <w:pPr>
        <w:pStyle w:val="Titre2"/>
        <w:spacing w:line="276" w:lineRule="auto"/>
        <w:ind w:right="139"/>
      </w:pPr>
      <w:bookmarkStart w:id="52" w:name="_Toc218764663"/>
      <w:r>
        <w:t>11</w:t>
      </w:r>
      <w:r w:rsidR="00BA52ED">
        <w:t>-5 Obligation de discrétion et de confidentialité</w:t>
      </w:r>
      <w:bookmarkEnd w:id="52"/>
      <w:r w:rsidR="00BA52ED">
        <w:t xml:space="preserve"> </w:t>
      </w:r>
    </w:p>
    <w:p w14:paraId="08A5F260" w14:textId="4F9E8F64" w:rsidR="00BA52ED" w:rsidRPr="005B70C6" w:rsidRDefault="00BA52ED" w:rsidP="006907A5">
      <w:pPr>
        <w:autoSpaceDE w:val="0"/>
        <w:autoSpaceDN w:val="0"/>
        <w:spacing w:line="276" w:lineRule="auto"/>
        <w:ind w:right="139"/>
        <w:jc w:val="both"/>
        <w:rPr>
          <w:rFonts w:ascii="Arial" w:hAnsi="Arial" w:cs="Arial"/>
        </w:rPr>
      </w:pPr>
      <w:r>
        <w:rPr>
          <w:rFonts w:ascii="Arial" w:hAnsi="Arial" w:cs="Arial"/>
        </w:rPr>
        <w:t>Le titulaire de l’accord-cadre</w:t>
      </w:r>
      <w:r w:rsidRPr="005B70C6">
        <w:rPr>
          <w:rFonts w:ascii="Arial" w:hAnsi="Arial" w:cs="Arial"/>
        </w:rPr>
        <w:t xml:space="preserve"> </w:t>
      </w:r>
      <w:r>
        <w:rPr>
          <w:rFonts w:ascii="Arial" w:hAnsi="Arial" w:cs="Arial"/>
        </w:rPr>
        <w:t>est tenu</w:t>
      </w:r>
      <w:r w:rsidRPr="005B70C6">
        <w:rPr>
          <w:rFonts w:ascii="Arial" w:hAnsi="Arial" w:cs="Arial"/>
        </w:rPr>
        <w:t xml:space="preserve"> au secret professionnel et à l’obligation de discrétion pour tout ce qui concerne les faits, informations, documents, dont </w:t>
      </w:r>
      <w:r>
        <w:rPr>
          <w:rFonts w:ascii="Arial" w:hAnsi="Arial" w:cs="Arial"/>
        </w:rPr>
        <w:t xml:space="preserve">il aurait </w:t>
      </w:r>
      <w:r w:rsidRPr="005B70C6">
        <w:rPr>
          <w:rFonts w:ascii="Arial" w:hAnsi="Arial" w:cs="Arial"/>
        </w:rPr>
        <w:t xml:space="preserve">connaissance au cours de l’exécution du présent </w:t>
      </w:r>
      <w:r>
        <w:rPr>
          <w:rFonts w:ascii="Arial" w:hAnsi="Arial" w:cs="Arial"/>
        </w:rPr>
        <w:t>accord-cadre</w:t>
      </w:r>
      <w:r w:rsidRPr="005B70C6">
        <w:rPr>
          <w:rFonts w:ascii="Arial" w:hAnsi="Arial" w:cs="Arial"/>
        </w:rPr>
        <w:t xml:space="preserve">. </w:t>
      </w:r>
      <w:r>
        <w:rPr>
          <w:rFonts w:ascii="Arial" w:hAnsi="Arial" w:cs="Arial"/>
        </w:rPr>
        <w:t>Il s’interdi</w:t>
      </w:r>
      <w:r w:rsidR="00DA4D82">
        <w:rPr>
          <w:rFonts w:ascii="Arial" w:hAnsi="Arial" w:cs="Arial"/>
        </w:rPr>
        <w:t>t</w:t>
      </w:r>
      <w:r>
        <w:rPr>
          <w:rFonts w:ascii="Arial" w:hAnsi="Arial" w:cs="Arial"/>
        </w:rPr>
        <w:t xml:space="preserve"> notamment toute communication </w:t>
      </w:r>
      <w:r w:rsidRPr="005B70C6">
        <w:rPr>
          <w:rFonts w:ascii="Arial" w:hAnsi="Arial" w:cs="Arial"/>
        </w:rPr>
        <w:t>écrite ou verbale et toute remise de documents à des tiers sans l’accord exprès préalable de l’établissement public.</w:t>
      </w:r>
    </w:p>
    <w:p w14:paraId="61501242" w14:textId="77777777" w:rsidR="00BA52ED" w:rsidRPr="005B70C6" w:rsidRDefault="00BA52ED" w:rsidP="006907A5">
      <w:pPr>
        <w:autoSpaceDE w:val="0"/>
        <w:autoSpaceDN w:val="0"/>
        <w:spacing w:line="276" w:lineRule="auto"/>
        <w:ind w:right="139"/>
        <w:rPr>
          <w:rFonts w:ascii="Arial" w:hAnsi="Arial" w:cs="Arial"/>
        </w:rPr>
      </w:pPr>
    </w:p>
    <w:p w14:paraId="57D96673" w14:textId="77777777" w:rsidR="00BA52ED" w:rsidRPr="005B70C6" w:rsidRDefault="00BA52ED" w:rsidP="006907A5">
      <w:pPr>
        <w:autoSpaceDE w:val="0"/>
        <w:autoSpaceDN w:val="0"/>
        <w:spacing w:line="276" w:lineRule="auto"/>
        <w:ind w:right="139"/>
        <w:jc w:val="both"/>
        <w:rPr>
          <w:rFonts w:ascii="Arial" w:hAnsi="Arial" w:cs="Arial"/>
        </w:rPr>
      </w:pPr>
      <w:r w:rsidRPr="005B70C6">
        <w:rPr>
          <w:rFonts w:ascii="Arial" w:hAnsi="Arial" w:cs="Arial"/>
        </w:rPr>
        <w:t>Le non-respect de ces dispositions entraîne la résiliation immédiate du lien contractuel sans préavis ni indemnité.</w:t>
      </w:r>
    </w:p>
    <w:p w14:paraId="0149C68D" w14:textId="77777777" w:rsidR="00A13263" w:rsidRPr="00A13263" w:rsidRDefault="00A13263" w:rsidP="00A13263">
      <w:pPr>
        <w:widowControl/>
        <w:overflowPunct/>
        <w:autoSpaceDE w:val="0"/>
        <w:autoSpaceDN w:val="0"/>
        <w:rPr>
          <w:rFonts w:ascii="Helvetica" w:hAnsi="Helvetica" w:cs="Helvetica"/>
          <w:kern w:val="0"/>
          <w:lang w:eastAsia="fr-FR"/>
        </w:rPr>
      </w:pPr>
    </w:p>
    <w:p w14:paraId="5F29BF8E" w14:textId="28506A8A" w:rsidR="0024524A" w:rsidRPr="007F4122" w:rsidRDefault="000B68FA" w:rsidP="006907A5">
      <w:pPr>
        <w:pStyle w:val="Titre1"/>
        <w:spacing w:line="276" w:lineRule="auto"/>
        <w:ind w:right="139"/>
        <w:jc w:val="both"/>
      </w:pPr>
      <w:bookmarkStart w:id="53" w:name="_Toc469579007"/>
      <w:bookmarkStart w:id="54" w:name="_Toc218764665"/>
      <w:r>
        <w:t xml:space="preserve">Article </w:t>
      </w:r>
      <w:r w:rsidR="007E7A32">
        <w:t>12</w:t>
      </w:r>
      <w:r w:rsidR="007B7DD7" w:rsidRPr="007B7DD7">
        <w:t xml:space="preserve"> – Rupture de stock</w:t>
      </w:r>
      <w:bookmarkEnd w:id="53"/>
      <w:bookmarkEnd w:id="54"/>
    </w:p>
    <w:p w14:paraId="30DEFFD8" w14:textId="6BC92971" w:rsidR="0024524A" w:rsidRPr="007F4122" w:rsidRDefault="0024524A" w:rsidP="006907A5">
      <w:pPr>
        <w:widowControl/>
        <w:overflowPunct/>
        <w:autoSpaceDE w:val="0"/>
        <w:autoSpaceDN w:val="0"/>
        <w:spacing w:line="276" w:lineRule="auto"/>
        <w:ind w:right="139"/>
        <w:jc w:val="both"/>
        <w:rPr>
          <w:rFonts w:ascii="Arial" w:hAnsi="Arial" w:cs="Arial"/>
          <w:kern w:val="0"/>
          <w:lang w:eastAsia="fr-FR"/>
        </w:rPr>
      </w:pPr>
      <w:r w:rsidRPr="007F4122">
        <w:rPr>
          <w:rFonts w:ascii="Arial" w:hAnsi="Arial" w:cs="Arial"/>
          <w:kern w:val="0"/>
          <w:lang w:eastAsia="fr-FR"/>
        </w:rPr>
        <w:t xml:space="preserve">Le Titulaire doit signaler immédiatement par </w:t>
      </w:r>
      <w:r w:rsidR="001A357B" w:rsidRPr="007F4122">
        <w:rPr>
          <w:rFonts w:ascii="Arial" w:hAnsi="Arial" w:cs="Arial"/>
          <w:kern w:val="0"/>
          <w:lang w:eastAsia="fr-FR"/>
        </w:rPr>
        <w:t>courriel</w:t>
      </w:r>
      <w:r w:rsidRPr="007F4122">
        <w:rPr>
          <w:rFonts w:ascii="Arial" w:hAnsi="Arial" w:cs="Arial"/>
          <w:kern w:val="0"/>
          <w:lang w:eastAsia="fr-FR"/>
        </w:rPr>
        <w:t xml:space="preserve"> toute rupture de stock</w:t>
      </w:r>
      <w:r w:rsidR="004240F9">
        <w:rPr>
          <w:rFonts w:ascii="Arial" w:hAnsi="Arial" w:cs="Arial"/>
          <w:kern w:val="0"/>
          <w:lang w:eastAsia="fr-FR"/>
        </w:rPr>
        <w:t>,</w:t>
      </w:r>
      <w:r w:rsidRPr="007F4122">
        <w:rPr>
          <w:rFonts w:ascii="Arial" w:hAnsi="Arial" w:cs="Arial"/>
          <w:kern w:val="0"/>
          <w:lang w:eastAsia="fr-FR"/>
        </w:rPr>
        <w:t xml:space="preserve"> même partielle</w:t>
      </w:r>
      <w:r w:rsidR="004240F9">
        <w:rPr>
          <w:rFonts w:ascii="Arial" w:hAnsi="Arial" w:cs="Arial"/>
          <w:kern w:val="0"/>
          <w:lang w:eastAsia="fr-FR"/>
        </w:rPr>
        <w:t>,</w:t>
      </w:r>
      <w:r w:rsidRPr="007F4122">
        <w:rPr>
          <w:rFonts w:ascii="Arial" w:hAnsi="Arial" w:cs="Arial"/>
          <w:kern w:val="0"/>
          <w:lang w:eastAsia="fr-FR"/>
        </w:rPr>
        <w:t xml:space="preserve"> en indiquant les dates de mise à</w:t>
      </w:r>
      <w:r w:rsidR="00C06ACF" w:rsidRPr="007F4122">
        <w:rPr>
          <w:rFonts w:ascii="Arial" w:hAnsi="Arial" w:cs="Arial"/>
          <w:kern w:val="0"/>
          <w:lang w:eastAsia="fr-FR"/>
        </w:rPr>
        <w:t xml:space="preserve"> </w:t>
      </w:r>
      <w:r w:rsidRPr="007F4122">
        <w:rPr>
          <w:rFonts w:ascii="Arial" w:hAnsi="Arial" w:cs="Arial"/>
          <w:kern w:val="0"/>
          <w:lang w:eastAsia="fr-FR"/>
        </w:rPr>
        <w:t>disposition de ces articles en rupture.</w:t>
      </w:r>
    </w:p>
    <w:p w14:paraId="71188F6C" w14:textId="0D618A2C" w:rsidR="0024524A" w:rsidRPr="007F4122" w:rsidRDefault="0024524A" w:rsidP="006907A5">
      <w:pPr>
        <w:widowControl/>
        <w:overflowPunct/>
        <w:autoSpaceDE w:val="0"/>
        <w:autoSpaceDN w:val="0"/>
        <w:spacing w:line="276" w:lineRule="auto"/>
        <w:ind w:right="139"/>
        <w:jc w:val="both"/>
        <w:rPr>
          <w:rFonts w:ascii="Arial" w:hAnsi="Arial" w:cs="Arial"/>
          <w:kern w:val="0"/>
          <w:lang w:eastAsia="fr-FR"/>
        </w:rPr>
      </w:pPr>
      <w:r w:rsidRPr="007F4122">
        <w:rPr>
          <w:rFonts w:ascii="Arial" w:hAnsi="Arial" w:cs="Arial"/>
          <w:kern w:val="0"/>
          <w:lang w:eastAsia="fr-FR"/>
        </w:rPr>
        <w:lastRenderedPageBreak/>
        <w:t>Dans l’hypothèse où les dates ne conviendraient pas au Centre des monuments nationa</w:t>
      </w:r>
      <w:r w:rsidR="00C06ACF" w:rsidRPr="007F4122">
        <w:rPr>
          <w:rFonts w:ascii="Arial" w:hAnsi="Arial" w:cs="Arial"/>
          <w:kern w:val="0"/>
          <w:lang w:eastAsia="fr-FR"/>
        </w:rPr>
        <w:t xml:space="preserve">ux, le Titulaire pourra, le cas </w:t>
      </w:r>
      <w:r w:rsidRPr="007F4122">
        <w:rPr>
          <w:rFonts w:ascii="Arial" w:hAnsi="Arial" w:cs="Arial"/>
          <w:kern w:val="0"/>
          <w:lang w:eastAsia="fr-FR"/>
        </w:rPr>
        <w:t>échéant, proposer en remplacement un produit similaire ou nouveau.</w:t>
      </w:r>
    </w:p>
    <w:p w14:paraId="5FA6A59E" w14:textId="77777777" w:rsidR="0024524A" w:rsidRPr="007F4122" w:rsidRDefault="0024524A" w:rsidP="006907A5">
      <w:pPr>
        <w:widowControl/>
        <w:overflowPunct/>
        <w:autoSpaceDE w:val="0"/>
        <w:autoSpaceDN w:val="0"/>
        <w:spacing w:line="276" w:lineRule="auto"/>
        <w:ind w:right="139"/>
        <w:jc w:val="both"/>
        <w:rPr>
          <w:rFonts w:ascii="Arial" w:hAnsi="Arial" w:cs="Arial"/>
          <w:kern w:val="0"/>
          <w:lang w:eastAsia="fr-FR"/>
        </w:rPr>
      </w:pPr>
    </w:p>
    <w:p w14:paraId="77DAD841" w14:textId="15BA5219" w:rsidR="00EE0CA5" w:rsidRPr="007F4122" w:rsidRDefault="0024524A" w:rsidP="006907A5">
      <w:pPr>
        <w:widowControl/>
        <w:overflowPunct/>
        <w:autoSpaceDE w:val="0"/>
        <w:autoSpaceDN w:val="0"/>
        <w:spacing w:line="276" w:lineRule="auto"/>
        <w:ind w:right="139"/>
        <w:jc w:val="both"/>
        <w:rPr>
          <w:rFonts w:ascii="Arial" w:hAnsi="Arial" w:cs="Arial"/>
          <w:kern w:val="0"/>
          <w:lang w:eastAsia="fr-FR"/>
        </w:rPr>
      </w:pPr>
      <w:r w:rsidRPr="007F4122">
        <w:rPr>
          <w:rFonts w:ascii="Arial" w:hAnsi="Arial" w:cs="Arial"/>
          <w:kern w:val="0"/>
          <w:lang w:eastAsia="fr-FR"/>
        </w:rPr>
        <w:t>Si le ou les produits ne peuvent être remplacés ou si le Centre des monuments nation</w:t>
      </w:r>
      <w:r w:rsidR="00C06ACF" w:rsidRPr="007F4122">
        <w:rPr>
          <w:rFonts w:ascii="Arial" w:hAnsi="Arial" w:cs="Arial"/>
          <w:kern w:val="0"/>
          <w:lang w:eastAsia="fr-FR"/>
        </w:rPr>
        <w:t xml:space="preserve">aux ne donne pas son accord sur </w:t>
      </w:r>
      <w:r w:rsidRPr="007F4122">
        <w:rPr>
          <w:rFonts w:ascii="Arial" w:hAnsi="Arial" w:cs="Arial"/>
          <w:kern w:val="0"/>
          <w:lang w:eastAsia="fr-FR"/>
        </w:rPr>
        <w:t>les propositions de remplacement du Titulaire, le Centre des monuments nationaux aura</w:t>
      </w:r>
      <w:r w:rsidR="00C06ACF" w:rsidRPr="007F4122">
        <w:rPr>
          <w:rFonts w:ascii="Arial" w:hAnsi="Arial" w:cs="Arial"/>
          <w:kern w:val="0"/>
          <w:lang w:eastAsia="fr-FR"/>
        </w:rPr>
        <w:t xml:space="preserve"> la liberté de s’adresser à une </w:t>
      </w:r>
      <w:r w:rsidRPr="007F4122">
        <w:rPr>
          <w:rFonts w:ascii="Arial" w:hAnsi="Arial" w:cs="Arial"/>
        </w:rPr>
        <w:t>autre société pour la(les) fournitures(s) concernée(s).</w:t>
      </w:r>
    </w:p>
    <w:p w14:paraId="172C81FB" w14:textId="77777777" w:rsidR="0024524A" w:rsidRPr="007F4122" w:rsidRDefault="0024524A" w:rsidP="006907A5">
      <w:pPr>
        <w:pStyle w:val="En-tte"/>
        <w:tabs>
          <w:tab w:val="left" w:pos="5387"/>
        </w:tabs>
        <w:spacing w:line="276" w:lineRule="auto"/>
        <w:ind w:right="139"/>
        <w:jc w:val="both"/>
        <w:rPr>
          <w:rFonts w:ascii="Arial" w:hAnsi="Arial" w:cs="Arial"/>
          <w:bCs/>
        </w:rPr>
      </w:pPr>
    </w:p>
    <w:p w14:paraId="21A73A04" w14:textId="14E0A6B8" w:rsidR="006C2314" w:rsidRPr="007B7DD7" w:rsidRDefault="007B7DD7" w:rsidP="006907A5">
      <w:pPr>
        <w:pStyle w:val="Titre1"/>
        <w:spacing w:line="276" w:lineRule="auto"/>
        <w:ind w:right="139"/>
        <w:jc w:val="both"/>
      </w:pPr>
      <w:bookmarkStart w:id="55" w:name="_Toc469579009"/>
      <w:bookmarkStart w:id="56" w:name="_Toc218764666"/>
      <w:r w:rsidRPr="007B7DD7">
        <w:t>A</w:t>
      </w:r>
      <w:r w:rsidR="00A36180">
        <w:t xml:space="preserve">rticle </w:t>
      </w:r>
      <w:r w:rsidR="007E7A32">
        <w:t>13</w:t>
      </w:r>
      <w:r w:rsidRPr="007B7DD7">
        <w:t xml:space="preserve"> – Fournitures d’articles nouveaux</w:t>
      </w:r>
      <w:bookmarkEnd w:id="55"/>
      <w:bookmarkEnd w:id="56"/>
      <w:r w:rsidRPr="007B7DD7">
        <w:t xml:space="preserve"> </w:t>
      </w:r>
    </w:p>
    <w:p w14:paraId="27695D6F" w14:textId="77777777" w:rsidR="006C2314" w:rsidRPr="007B7DD7" w:rsidRDefault="006C2314" w:rsidP="006907A5">
      <w:pPr>
        <w:pStyle w:val="En-tte"/>
        <w:tabs>
          <w:tab w:val="left" w:pos="5387"/>
        </w:tabs>
        <w:spacing w:line="276" w:lineRule="auto"/>
        <w:ind w:right="139"/>
        <w:jc w:val="both"/>
        <w:rPr>
          <w:rFonts w:ascii="Arial" w:hAnsi="Arial" w:cs="Arial"/>
          <w:bCs/>
        </w:rPr>
      </w:pPr>
      <w:r w:rsidRPr="007B7DD7">
        <w:rPr>
          <w:rFonts w:ascii="Arial" w:hAnsi="Arial" w:cs="Arial"/>
          <w:bCs/>
        </w:rPr>
        <w:t xml:space="preserve">La fourniture d’articles nouveaux durant l’exécution </w:t>
      </w:r>
      <w:r w:rsidR="002D6E51">
        <w:rPr>
          <w:rFonts w:ascii="Arial" w:hAnsi="Arial" w:cs="Arial"/>
          <w:bCs/>
        </w:rPr>
        <w:t>de l’accord-cadre</w:t>
      </w:r>
      <w:r w:rsidRPr="007B7DD7">
        <w:rPr>
          <w:rFonts w:ascii="Arial" w:hAnsi="Arial" w:cs="Arial"/>
          <w:bCs/>
        </w:rPr>
        <w:t xml:space="preserve"> sera soumise à l’approbation du Centre des monuments nationaux. </w:t>
      </w:r>
    </w:p>
    <w:p w14:paraId="103224B9" w14:textId="77777777" w:rsidR="006C2314" w:rsidRPr="007B7DD7" w:rsidRDefault="006C2314" w:rsidP="006907A5">
      <w:pPr>
        <w:pStyle w:val="En-tte"/>
        <w:tabs>
          <w:tab w:val="left" w:pos="5387"/>
        </w:tabs>
        <w:spacing w:line="276" w:lineRule="auto"/>
        <w:ind w:right="139"/>
        <w:jc w:val="both"/>
        <w:rPr>
          <w:rFonts w:ascii="Arial" w:hAnsi="Arial" w:cs="Arial"/>
          <w:bCs/>
        </w:rPr>
      </w:pPr>
    </w:p>
    <w:p w14:paraId="6EB785ED" w14:textId="77777777" w:rsidR="006C2314" w:rsidRPr="007B7DD7" w:rsidRDefault="006C2314" w:rsidP="006907A5">
      <w:pPr>
        <w:pStyle w:val="En-tte"/>
        <w:tabs>
          <w:tab w:val="left" w:pos="5387"/>
        </w:tabs>
        <w:spacing w:line="276" w:lineRule="auto"/>
        <w:ind w:right="139"/>
        <w:jc w:val="both"/>
        <w:rPr>
          <w:rFonts w:ascii="Arial" w:hAnsi="Arial" w:cs="Arial"/>
          <w:bCs/>
        </w:rPr>
      </w:pPr>
      <w:r w:rsidRPr="007B7DD7">
        <w:rPr>
          <w:rFonts w:ascii="Arial" w:hAnsi="Arial" w:cs="Arial"/>
          <w:bCs/>
        </w:rPr>
        <w:t>Ces articles nouveaux devront répondre aux mêmes conditions et être qualitativement équivalents ou supérieurs aux articles fournis.</w:t>
      </w:r>
    </w:p>
    <w:p w14:paraId="1199C232" w14:textId="77777777" w:rsidR="006C2314" w:rsidRPr="007B7DD7" w:rsidRDefault="006C2314" w:rsidP="006907A5">
      <w:pPr>
        <w:pStyle w:val="En-tte"/>
        <w:tabs>
          <w:tab w:val="left" w:pos="5387"/>
        </w:tabs>
        <w:spacing w:line="276" w:lineRule="auto"/>
        <w:ind w:right="139"/>
        <w:jc w:val="both"/>
        <w:rPr>
          <w:rFonts w:ascii="Arial" w:hAnsi="Arial" w:cs="Arial"/>
          <w:bCs/>
        </w:rPr>
      </w:pPr>
    </w:p>
    <w:p w14:paraId="07666537" w14:textId="64B52F04" w:rsidR="006C2314" w:rsidRDefault="006C2314" w:rsidP="006907A5">
      <w:pPr>
        <w:pStyle w:val="En-tte"/>
        <w:tabs>
          <w:tab w:val="left" w:pos="5387"/>
        </w:tabs>
        <w:spacing w:line="276" w:lineRule="auto"/>
        <w:ind w:right="139"/>
        <w:jc w:val="both"/>
        <w:rPr>
          <w:rFonts w:ascii="Arial" w:hAnsi="Arial" w:cs="Arial"/>
          <w:bCs/>
        </w:rPr>
      </w:pPr>
      <w:r w:rsidRPr="007B7DD7">
        <w:rPr>
          <w:rFonts w:ascii="Arial" w:hAnsi="Arial" w:cs="Arial"/>
          <w:bCs/>
        </w:rPr>
        <w:t xml:space="preserve">Si la fourniture d’articles nouveaux est approuvée par le Centre des monuments nationaux, </w:t>
      </w:r>
      <w:r w:rsidR="00385170" w:rsidRPr="00385170">
        <w:rPr>
          <w:rFonts w:ascii="Arial" w:hAnsi="Arial" w:cs="Arial"/>
          <w:bCs/>
        </w:rPr>
        <w:t xml:space="preserve">il sera établi un additif au </w:t>
      </w:r>
      <w:r w:rsidR="00191E82">
        <w:rPr>
          <w:rFonts w:ascii="Arial" w:hAnsi="Arial" w:cs="Arial"/>
          <w:bCs/>
        </w:rPr>
        <w:t>BPU</w:t>
      </w:r>
      <w:r w:rsidR="00191E82" w:rsidRPr="00385170">
        <w:rPr>
          <w:rFonts w:ascii="Arial" w:hAnsi="Arial" w:cs="Arial"/>
          <w:bCs/>
        </w:rPr>
        <w:t xml:space="preserve"> </w:t>
      </w:r>
      <w:r w:rsidR="00385170" w:rsidRPr="00385170">
        <w:rPr>
          <w:rFonts w:ascii="Arial" w:hAnsi="Arial" w:cs="Arial"/>
          <w:bCs/>
        </w:rPr>
        <w:t>qui sera</w:t>
      </w:r>
      <w:r w:rsidR="00385170">
        <w:rPr>
          <w:rFonts w:ascii="Arial" w:hAnsi="Arial" w:cs="Arial"/>
          <w:bCs/>
        </w:rPr>
        <w:t xml:space="preserve"> annexé au présent accord-cadre</w:t>
      </w:r>
      <w:r w:rsidRPr="007B7DD7">
        <w:rPr>
          <w:rFonts w:ascii="Arial" w:hAnsi="Arial" w:cs="Arial"/>
          <w:bCs/>
        </w:rPr>
        <w:t>, sans qu’il soit nécessaire d’établir u</w:t>
      </w:r>
      <w:r w:rsidR="00DF4533">
        <w:rPr>
          <w:rFonts w:ascii="Arial" w:hAnsi="Arial" w:cs="Arial"/>
          <w:bCs/>
        </w:rPr>
        <w:t xml:space="preserve">ne modification au marché (avenant). </w:t>
      </w:r>
    </w:p>
    <w:p w14:paraId="7E263128" w14:textId="77777777" w:rsidR="007D63E2" w:rsidRPr="007B7DD7" w:rsidRDefault="007D63E2" w:rsidP="006907A5">
      <w:pPr>
        <w:pStyle w:val="En-tte"/>
        <w:tabs>
          <w:tab w:val="left" w:pos="5387"/>
        </w:tabs>
        <w:spacing w:line="276" w:lineRule="auto"/>
        <w:ind w:right="139"/>
        <w:jc w:val="both"/>
        <w:rPr>
          <w:rFonts w:ascii="Arial" w:hAnsi="Arial" w:cs="Arial"/>
          <w:bCs/>
        </w:rPr>
      </w:pPr>
    </w:p>
    <w:p w14:paraId="0AE45427" w14:textId="04C7AE2A" w:rsidR="00210FCB" w:rsidRPr="00DD4B67" w:rsidRDefault="00F64D5D" w:rsidP="006907A5">
      <w:pPr>
        <w:pStyle w:val="Titre1"/>
        <w:spacing w:line="276" w:lineRule="auto"/>
        <w:ind w:right="139"/>
        <w:jc w:val="both"/>
      </w:pPr>
      <w:bookmarkStart w:id="57" w:name="_Toc469579011"/>
      <w:bookmarkStart w:id="58" w:name="_Toc218764667"/>
      <w:r>
        <w:t xml:space="preserve">Article </w:t>
      </w:r>
      <w:r w:rsidR="007E7A32">
        <w:t>14</w:t>
      </w:r>
      <w:r w:rsidR="00210FCB" w:rsidRPr="00210FCB">
        <w:t xml:space="preserve"> </w:t>
      </w:r>
      <w:r w:rsidR="00210FCB">
        <w:t>–</w:t>
      </w:r>
      <w:r w:rsidR="00210FCB" w:rsidRPr="00210FCB">
        <w:t xml:space="preserve"> </w:t>
      </w:r>
      <w:r w:rsidR="00210FCB">
        <w:t xml:space="preserve">Opérations de vérification – </w:t>
      </w:r>
      <w:r w:rsidR="003A5B4A">
        <w:t>A</w:t>
      </w:r>
      <w:r w:rsidR="00210FCB">
        <w:t>dmission des prestations</w:t>
      </w:r>
      <w:bookmarkEnd w:id="57"/>
      <w:bookmarkEnd w:id="58"/>
    </w:p>
    <w:p w14:paraId="747D0560" w14:textId="6CB8267D" w:rsidR="000B2C95" w:rsidRPr="000B2C95" w:rsidRDefault="007E7A32" w:rsidP="006907A5">
      <w:pPr>
        <w:pStyle w:val="Titre2"/>
        <w:spacing w:line="276" w:lineRule="auto"/>
        <w:ind w:right="139"/>
        <w:jc w:val="both"/>
      </w:pPr>
      <w:bookmarkStart w:id="59" w:name="_Toc342054074"/>
      <w:bookmarkStart w:id="60" w:name="_Toc218764668"/>
      <w:r>
        <w:t>14</w:t>
      </w:r>
      <w:r w:rsidR="00F64D5D">
        <w:t xml:space="preserve">-1 </w:t>
      </w:r>
      <w:r w:rsidR="000B2C95" w:rsidRPr="000B2C95">
        <w:t>Vérifications quantitatives</w:t>
      </w:r>
      <w:bookmarkEnd w:id="59"/>
      <w:bookmarkEnd w:id="60"/>
    </w:p>
    <w:p w14:paraId="2748DEB7" w14:textId="50E1CA77" w:rsidR="00DF4533" w:rsidRPr="00C06344" w:rsidRDefault="00DF4533" w:rsidP="006907A5">
      <w:pPr>
        <w:widowControl/>
        <w:overflowPunct/>
        <w:adjustRightInd/>
        <w:spacing w:line="276" w:lineRule="auto"/>
        <w:ind w:right="139"/>
        <w:jc w:val="both"/>
        <w:rPr>
          <w:rFonts w:ascii="Arial" w:hAnsi="Arial" w:cs="Arial"/>
          <w:kern w:val="0"/>
          <w:lang w:eastAsia="fr-FR"/>
        </w:rPr>
      </w:pPr>
      <w:r w:rsidRPr="00C06344">
        <w:rPr>
          <w:rFonts w:ascii="Arial" w:hAnsi="Arial" w:cs="Arial"/>
          <w:kern w:val="0"/>
          <w:lang w:eastAsia="fr-FR"/>
        </w:rPr>
        <w:t xml:space="preserve">Par dérogation aux articles </w:t>
      </w:r>
      <w:r w:rsidR="00F11AB9">
        <w:rPr>
          <w:rFonts w:ascii="Arial" w:hAnsi="Arial" w:cs="Arial"/>
          <w:kern w:val="0"/>
          <w:lang w:eastAsia="fr-FR"/>
        </w:rPr>
        <w:t>27</w:t>
      </w:r>
      <w:r w:rsidR="00F11AB9" w:rsidRPr="00C06344">
        <w:rPr>
          <w:rFonts w:ascii="Arial" w:hAnsi="Arial" w:cs="Arial"/>
          <w:kern w:val="0"/>
          <w:lang w:eastAsia="fr-FR"/>
        </w:rPr>
        <w:t xml:space="preserve"> </w:t>
      </w:r>
      <w:r w:rsidRPr="00C06344">
        <w:rPr>
          <w:rFonts w:ascii="Arial" w:hAnsi="Arial" w:cs="Arial"/>
          <w:kern w:val="0"/>
          <w:lang w:eastAsia="fr-FR"/>
        </w:rPr>
        <w:t>et 2</w:t>
      </w:r>
      <w:r w:rsidR="00F11AB9">
        <w:rPr>
          <w:rFonts w:ascii="Arial" w:hAnsi="Arial" w:cs="Arial"/>
          <w:kern w:val="0"/>
          <w:lang w:eastAsia="fr-FR"/>
        </w:rPr>
        <w:t>8</w:t>
      </w:r>
      <w:r w:rsidRPr="00C06344">
        <w:rPr>
          <w:rFonts w:ascii="Arial" w:hAnsi="Arial" w:cs="Arial"/>
          <w:kern w:val="0"/>
          <w:lang w:eastAsia="fr-FR"/>
        </w:rPr>
        <w:t xml:space="preserve"> du CCAG-FCS, les opérations de vérifications sont effectuées lors de la livraison des fournitures </w:t>
      </w:r>
      <w:r w:rsidR="00C80B00">
        <w:rPr>
          <w:rFonts w:ascii="Arial" w:hAnsi="Arial" w:cs="Arial"/>
          <w:kern w:val="0"/>
          <w:lang w:eastAsia="fr-FR"/>
        </w:rPr>
        <w:t>par le représentant du pouvoir adjudicateur</w:t>
      </w:r>
      <w:r w:rsidR="00F11AB9">
        <w:rPr>
          <w:rFonts w:ascii="Arial" w:hAnsi="Arial" w:cs="Arial"/>
          <w:kern w:val="0"/>
          <w:lang w:eastAsia="fr-FR"/>
        </w:rPr>
        <w:t xml:space="preserve">. </w:t>
      </w:r>
    </w:p>
    <w:p w14:paraId="3194EB0C" w14:textId="77777777" w:rsidR="00DF4533" w:rsidRPr="00C06344" w:rsidRDefault="00DF4533" w:rsidP="006907A5">
      <w:pPr>
        <w:widowControl/>
        <w:overflowPunct/>
        <w:adjustRightInd/>
        <w:spacing w:line="276" w:lineRule="auto"/>
        <w:ind w:right="139"/>
        <w:jc w:val="both"/>
        <w:rPr>
          <w:rFonts w:ascii="Arial" w:hAnsi="Arial" w:cs="Arial"/>
          <w:kern w:val="0"/>
          <w:lang w:eastAsia="fr-FR"/>
        </w:rPr>
      </w:pPr>
    </w:p>
    <w:p w14:paraId="3909F9A9" w14:textId="77777777" w:rsidR="00DF4533" w:rsidRPr="00C06344" w:rsidRDefault="00DF4533" w:rsidP="006907A5">
      <w:pPr>
        <w:widowControl/>
        <w:overflowPunct/>
        <w:adjustRightInd/>
        <w:spacing w:line="276" w:lineRule="auto"/>
        <w:ind w:right="139"/>
        <w:jc w:val="both"/>
        <w:rPr>
          <w:rFonts w:ascii="Arial" w:hAnsi="Arial" w:cs="Arial"/>
          <w:color w:val="000000"/>
          <w:kern w:val="0"/>
          <w:lang w:eastAsia="fr-FR"/>
        </w:rPr>
      </w:pPr>
      <w:r w:rsidRPr="00C06344">
        <w:rPr>
          <w:rFonts w:ascii="Arial" w:hAnsi="Arial" w:cs="Arial"/>
          <w:color w:val="000000"/>
          <w:kern w:val="0"/>
          <w:lang w:eastAsia="fr-FR"/>
        </w:rPr>
        <w:t>Les opérations de vérification consistent à vérifier, sur le lieu de livraison, la conformité entre la quantité définie sur le bon de commande et celle portée sur le bon de livraison, ainsi que celle effectivement livrée.</w:t>
      </w:r>
    </w:p>
    <w:p w14:paraId="4EBB9B1D" w14:textId="77777777" w:rsidR="00DF4533" w:rsidRPr="00C06344" w:rsidRDefault="00DF4533" w:rsidP="006907A5">
      <w:pPr>
        <w:widowControl/>
        <w:overflowPunct/>
        <w:adjustRightInd/>
        <w:spacing w:line="276" w:lineRule="auto"/>
        <w:ind w:right="139"/>
        <w:jc w:val="both"/>
        <w:rPr>
          <w:rFonts w:ascii="Arial" w:hAnsi="Arial" w:cs="Arial"/>
          <w:color w:val="000000"/>
          <w:kern w:val="0"/>
          <w:lang w:eastAsia="fr-FR"/>
        </w:rPr>
      </w:pPr>
    </w:p>
    <w:p w14:paraId="0E3A95C2" w14:textId="77777777" w:rsidR="00DF4533" w:rsidRPr="00C06344" w:rsidRDefault="00DF4533" w:rsidP="006907A5">
      <w:pPr>
        <w:widowControl/>
        <w:overflowPunct/>
        <w:adjustRightInd/>
        <w:spacing w:line="276" w:lineRule="auto"/>
        <w:ind w:right="139"/>
        <w:jc w:val="both"/>
        <w:rPr>
          <w:rFonts w:ascii="Arial" w:hAnsi="Arial" w:cs="Arial"/>
          <w:color w:val="000000"/>
          <w:kern w:val="0"/>
          <w:lang w:eastAsia="fr-FR"/>
        </w:rPr>
      </w:pPr>
      <w:r w:rsidRPr="00C06344">
        <w:rPr>
          <w:rFonts w:ascii="Arial" w:hAnsi="Arial" w:cs="Arial"/>
          <w:color w:val="000000"/>
          <w:kern w:val="0"/>
          <w:lang w:eastAsia="fr-FR"/>
        </w:rPr>
        <w:t>Si la quantité livrée n’est pas conforme au bon de commande, le pouvoir adjudicateur peut mettre le titulaire en demeure de reprendre l’excédent ou de compléter la livraison dans les délais qu’il prescrira.</w:t>
      </w:r>
    </w:p>
    <w:p w14:paraId="788FEE5E" w14:textId="77777777" w:rsidR="00DF4533" w:rsidRPr="00C06344" w:rsidRDefault="00DF4533" w:rsidP="006907A5">
      <w:pPr>
        <w:widowControl/>
        <w:overflowPunct/>
        <w:adjustRightInd/>
        <w:spacing w:line="276" w:lineRule="auto"/>
        <w:ind w:right="139"/>
        <w:jc w:val="both"/>
        <w:rPr>
          <w:rFonts w:ascii="Arial" w:hAnsi="Arial" w:cs="Arial"/>
          <w:kern w:val="0"/>
          <w:lang w:eastAsia="fr-FR"/>
        </w:rPr>
      </w:pPr>
    </w:p>
    <w:p w14:paraId="44B88382" w14:textId="3081B96F" w:rsidR="00DF4533" w:rsidRPr="00C06344" w:rsidRDefault="0071241B" w:rsidP="006907A5">
      <w:pPr>
        <w:widowControl/>
        <w:overflowPunct/>
        <w:adjustRightInd/>
        <w:spacing w:line="276" w:lineRule="auto"/>
        <w:ind w:right="139"/>
        <w:jc w:val="both"/>
        <w:rPr>
          <w:rFonts w:ascii="Arial" w:hAnsi="Arial" w:cs="Arial"/>
          <w:kern w:val="0"/>
          <w:lang w:eastAsia="fr-FR"/>
        </w:rPr>
      </w:pPr>
      <w:r w:rsidRPr="00C06344">
        <w:rPr>
          <w:rFonts w:ascii="Arial" w:hAnsi="Arial" w:cs="Arial"/>
          <w:lang w:eastAsia="fr-FR"/>
        </w:rPr>
        <w:t>À la suite des</w:t>
      </w:r>
      <w:r w:rsidR="00C06ACF">
        <w:rPr>
          <w:rFonts w:ascii="Arial" w:hAnsi="Arial" w:cs="Arial"/>
          <w:lang w:eastAsia="fr-FR"/>
        </w:rPr>
        <w:t xml:space="preserve"> opérations de vérification, </w:t>
      </w:r>
      <w:r w:rsidR="00DF4533" w:rsidRPr="00C06344">
        <w:rPr>
          <w:rFonts w:ascii="Arial" w:hAnsi="Arial" w:cs="Arial"/>
          <w:lang w:eastAsia="fr-FR"/>
        </w:rPr>
        <w:t xml:space="preserve">le pouvoir adjudicateur dispose d’un délai de </w:t>
      </w:r>
      <w:r w:rsidR="00DF4533" w:rsidRPr="00C06344">
        <w:rPr>
          <w:rFonts w:ascii="Arial" w:hAnsi="Arial" w:cs="Arial"/>
          <w:kern w:val="0"/>
          <w:lang w:eastAsia="fr-FR"/>
        </w:rPr>
        <w:t>quinze (15) jours à compter de la livraison pour notifier sa décision.</w:t>
      </w:r>
    </w:p>
    <w:p w14:paraId="7599F9B3" w14:textId="77777777" w:rsidR="00DF4533" w:rsidRPr="00C06344" w:rsidRDefault="00DF4533" w:rsidP="006907A5">
      <w:pPr>
        <w:widowControl/>
        <w:overflowPunct/>
        <w:adjustRightInd/>
        <w:spacing w:line="276" w:lineRule="auto"/>
        <w:ind w:right="139"/>
        <w:jc w:val="both"/>
        <w:rPr>
          <w:rFonts w:ascii="Arial" w:hAnsi="Arial" w:cs="Arial"/>
          <w:kern w:val="0"/>
          <w:lang w:eastAsia="fr-FR"/>
        </w:rPr>
      </w:pPr>
    </w:p>
    <w:p w14:paraId="2F0D4250" w14:textId="77777777" w:rsidR="00DF4533" w:rsidRPr="001D52FA" w:rsidRDefault="00DF4533" w:rsidP="006907A5">
      <w:pPr>
        <w:widowControl/>
        <w:overflowPunct/>
        <w:adjustRightInd/>
        <w:spacing w:line="276" w:lineRule="auto"/>
        <w:ind w:right="139"/>
        <w:jc w:val="both"/>
        <w:rPr>
          <w:rFonts w:ascii="Arial" w:hAnsi="Arial" w:cs="Arial"/>
          <w:kern w:val="0"/>
          <w:lang w:eastAsia="fr-FR"/>
        </w:rPr>
      </w:pPr>
      <w:r w:rsidRPr="00C06344">
        <w:rPr>
          <w:rFonts w:ascii="Arial" w:hAnsi="Arial" w:cs="Arial"/>
          <w:kern w:val="0"/>
          <w:lang w:eastAsia="fr-FR"/>
        </w:rPr>
        <w:t>En cas de non-conformité entre la quantité livrée et le bordereau de livraison, ledit bordereau et son duplicata seront rectifiés.</w:t>
      </w:r>
    </w:p>
    <w:p w14:paraId="525481AB" w14:textId="77777777" w:rsidR="000B2C95" w:rsidRPr="001D52FA" w:rsidRDefault="000B2C95" w:rsidP="006907A5">
      <w:pPr>
        <w:keepNext/>
        <w:widowControl/>
        <w:overflowPunct/>
        <w:adjustRightInd/>
        <w:spacing w:line="276" w:lineRule="auto"/>
        <w:ind w:right="139"/>
        <w:jc w:val="both"/>
        <w:outlineLvl w:val="2"/>
        <w:rPr>
          <w:rFonts w:ascii="Arial" w:hAnsi="Arial" w:cs="Arial"/>
          <w:b/>
          <w:bCs/>
          <w:kern w:val="0"/>
          <w:lang w:eastAsia="fr-FR"/>
        </w:rPr>
      </w:pPr>
    </w:p>
    <w:p w14:paraId="0EFF6281" w14:textId="46E10358" w:rsidR="000B2C95" w:rsidRPr="001D52FA" w:rsidRDefault="007E7A32" w:rsidP="006907A5">
      <w:pPr>
        <w:pStyle w:val="Titre2"/>
        <w:spacing w:line="276" w:lineRule="auto"/>
        <w:ind w:right="139"/>
        <w:jc w:val="both"/>
      </w:pPr>
      <w:bookmarkStart w:id="61" w:name="_Toc342054075"/>
      <w:bookmarkStart w:id="62" w:name="_Toc218764669"/>
      <w:r>
        <w:t>14</w:t>
      </w:r>
      <w:r w:rsidR="00A36180" w:rsidRPr="001D52FA">
        <w:t>-</w:t>
      </w:r>
      <w:r w:rsidR="00F64D5D" w:rsidRPr="001D52FA">
        <w:t xml:space="preserve">2 </w:t>
      </w:r>
      <w:r w:rsidR="000B2C95" w:rsidRPr="001D52FA">
        <w:t>Vérifications qualitatives</w:t>
      </w:r>
      <w:bookmarkEnd w:id="61"/>
      <w:bookmarkEnd w:id="62"/>
    </w:p>
    <w:p w14:paraId="64078DCF" w14:textId="68C2D2E7" w:rsidR="00DF4533" w:rsidRPr="00C06344" w:rsidRDefault="00DF4533" w:rsidP="006907A5">
      <w:pPr>
        <w:widowControl/>
        <w:overflowPunct/>
        <w:adjustRightInd/>
        <w:spacing w:line="276" w:lineRule="auto"/>
        <w:ind w:right="139"/>
        <w:jc w:val="both"/>
        <w:rPr>
          <w:rFonts w:ascii="Arial" w:hAnsi="Arial" w:cs="Arial"/>
          <w:kern w:val="0"/>
          <w:lang w:eastAsia="fr-FR"/>
        </w:rPr>
      </w:pPr>
      <w:r w:rsidRPr="00C06344">
        <w:rPr>
          <w:rFonts w:ascii="Arial" w:hAnsi="Arial" w:cs="Arial"/>
          <w:kern w:val="0"/>
          <w:lang w:eastAsia="fr-FR"/>
        </w:rPr>
        <w:t xml:space="preserve">Ces opérations de vérifications sont effectuées lors de la livraison des fournitures dans les conditions prévues aux articles </w:t>
      </w:r>
      <w:r w:rsidR="00F11AB9">
        <w:rPr>
          <w:rFonts w:ascii="Arial" w:hAnsi="Arial" w:cs="Arial"/>
          <w:kern w:val="0"/>
          <w:lang w:eastAsia="fr-FR"/>
        </w:rPr>
        <w:t>27</w:t>
      </w:r>
      <w:r w:rsidR="00F11AB9" w:rsidRPr="00C06344">
        <w:rPr>
          <w:rFonts w:ascii="Arial" w:hAnsi="Arial" w:cs="Arial"/>
          <w:kern w:val="0"/>
          <w:lang w:eastAsia="fr-FR"/>
        </w:rPr>
        <w:t xml:space="preserve"> </w:t>
      </w:r>
      <w:r w:rsidRPr="00C06344">
        <w:rPr>
          <w:rFonts w:ascii="Arial" w:hAnsi="Arial" w:cs="Arial"/>
          <w:kern w:val="0"/>
          <w:lang w:eastAsia="fr-FR"/>
        </w:rPr>
        <w:t xml:space="preserve">à </w:t>
      </w:r>
      <w:r w:rsidR="00F11AB9">
        <w:rPr>
          <w:rFonts w:ascii="Arial" w:hAnsi="Arial" w:cs="Arial"/>
          <w:kern w:val="0"/>
          <w:lang w:eastAsia="fr-FR"/>
        </w:rPr>
        <w:t>28</w:t>
      </w:r>
      <w:r w:rsidRPr="00C06344">
        <w:rPr>
          <w:rFonts w:ascii="Arial" w:hAnsi="Arial" w:cs="Arial"/>
          <w:kern w:val="0"/>
          <w:lang w:eastAsia="fr-FR"/>
        </w:rPr>
        <w:t xml:space="preserve"> du CCAG-FCS. </w:t>
      </w:r>
    </w:p>
    <w:p w14:paraId="10D81857" w14:textId="77777777" w:rsidR="00DF4533" w:rsidRPr="00C06344" w:rsidRDefault="00DF4533" w:rsidP="006907A5">
      <w:pPr>
        <w:widowControl/>
        <w:overflowPunct/>
        <w:adjustRightInd/>
        <w:spacing w:line="276" w:lineRule="auto"/>
        <w:ind w:right="139"/>
        <w:jc w:val="both"/>
        <w:rPr>
          <w:rFonts w:ascii="Arial" w:hAnsi="Arial" w:cs="Arial"/>
          <w:kern w:val="0"/>
          <w:lang w:eastAsia="fr-FR"/>
        </w:rPr>
      </w:pPr>
    </w:p>
    <w:p w14:paraId="4D2A88C9" w14:textId="77777777" w:rsidR="00DF4533" w:rsidRPr="00C06344" w:rsidRDefault="00DF4533" w:rsidP="006907A5">
      <w:pPr>
        <w:widowControl/>
        <w:overflowPunct/>
        <w:adjustRightInd/>
        <w:spacing w:line="276" w:lineRule="auto"/>
        <w:ind w:right="139"/>
        <w:jc w:val="both"/>
        <w:rPr>
          <w:rFonts w:ascii="Arial" w:hAnsi="Arial" w:cs="Arial"/>
          <w:kern w:val="0"/>
          <w:lang w:eastAsia="fr-FR"/>
        </w:rPr>
      </w:pPr>
      <w:r w:rsidRPr="00C06344">
        <w:rPr>
          <w:rFonts w:ascii="Arial" w:hAnsi="Arial" w:cs="Arial"/>
          <w:kern w:val="0"/>
          <w:lang w:eastAsia="fr-FR"/>
        </w:rPr>
        <w:t>Elles consistent à vérifier la conformité des fournitures livrées avec les spécifications de l’accord-cadre.</w:t>
      </w:r>
    </w:p>
    <w:p w14:paraId="73CE7649" w14:textId="77777777" w:rsidR="00DF4533" w:rsidRPr="00C06344" w:rsidRDefault="00DF4533" w:rsidP="006907A5">
      <w:pPr>
        <w:widowControl/>
        <w:overflowPunct/>
        <w:adjustRightInd/>
        <w:spacing w:line="276" w:lineRule="auto"/>
        <w:ind w:right="139"/>
        <w:jc w:val="both"/>
        <w:rPr>
          <w:rFonts w:ascii="Arial" w:hAnsi="Arial" w:cs="Arial"/>
          <w:kern w:val="0"/>
          <w:lang w:eastAsia="fr-FR"/>
        </w:rPr>
      </w:pPr>
    </w:p>
    <w:p w14:paraId="5D004E42" w14:textId="10EFDD8D" w:rsidR="000B2C95" w:rsidRPr="00DA4D82" w:rsidRDefault="0071241B" w:rsidP="00DA4D82">
      <w:pPr>
        <w:widowControl/>
        <w:overflowPunct/>
        <w:adjustRightInd/>
        <w:spacing w:line="276" w:lineRule="auto"/>
        <w:ind w:right="139"/>
        <w:jc w:val="both"/>
        <w:rPr>
          <w:rFonts w:ascii="Arial" w:hAnsi="Arial" w:cs="Arial"/>
          <w:lang w:eastAsia="fr-FR"/>
        </w:rPr>
      </w:pPr>
      <w:r w:rsidRPr="00C06344">
        <w:rPr>
          <w:rFonts w:ascii="Arial" w:hAnsi="Arial" w:cs="Arial"/>
          <w:lang w:eastAsia="fr-FR"/>
        </w:rPr>
        <w:t>À la suite des</w:t>
      </w:r>
      <w:r w:rsidR="00DF4533" w:rsidRPr="00C06344">
        <w:rPr>
          <w:rFonts w:ascii="Arial" w:hAnsi="Arial" w:cs="Arial"/>
          <w:lang w:eastAsia="fr-FR"/>
        </w:rPr>
        <w:t xml:space="preserve"> opérations de vérification, </w:t>
      </w:r>
      <w:r w:rsidR="00F11AB9">
        <w:rPr>
          <w:rFonts w:ascii="Arial" w:hAnsi="Arial" w:cs="Arial"/>
          <w:lang w:eastAsia="fr-FR"/>
        </w:rPr>
        <w:t>le Centre des monuments nationaux</w:t>
      </w:r>
      <w:r w:rsidR="00DF4533" w:rsidRPr="00C06344">
        <w:rPr>
          <w:rFonts w:ascii="Arial" w:hAnsi="Arial" w:cs="Arial"/>
          <w:lang w:eastAsia="fr-FR"/>
        </w:rPr>
        <w:t xml:space="preserve"> dispose d’un délai de </w:t>
      </w:r>
      <w:r w:rsidR="00DF4533" w:rsidRPr="00C06344">
        <w:rPr>
          <w:rFonts w:ascii="Arial" w:hAnsi="Arial" w:cs="Arial"/>
          <w:kern w:val="0"/>
          <w:lang w:eastAsia="fr-FR"/>
        </w:rPr>
        <w:t>quinze (15) jours à compter de la livraison pour notifier sa décision.</w:t>
      </w:r>
    </w:p>
    <w:p w14:paraId="309DEDDE" w14:textId="580904B3" w:rsidR="00C80B00" w:rsidRDefault="006907A5" w:rsidP="006907A5">
      <w:pPr>
        <w:keepNext/>
        <w:widowControl/>
        <w:overflowPunct/>
        <w:adjustRightInd/>
        <w:spacing w:line="276" w:lineRule="auto"/>
        <w:ind w:right="139"/>
        <w:jc w:val="both"/>
        <w:outlineLvl w:val="2"/>
        <w:rPr>
          <w:rFonts w:ascii="Arial" w:hAnsi="Arial" w:cs="Arial"/>
          <w:b/>
          <w:bCs/>
          <w:kern w:val="0"/>
          <w:lang w:eastAsia="fr-FR"/>
        </w:rPr>
      </w:pPr>
      <w:r>
        <w:rPr>
          <w:rFonts w:ascii="Arial" w:hAnsi="Arial" w:cs="Arial"/>
          <w:b/>
          <w:bCs/>
          <w:kern w:val="0"/>
          <w:lang w:eastAsia="fr-FR"/>
        </w:rPr>
        <w:lastRenderedPageBreak/>
        <w:t>14</w:t>
      </w:r>
      <w:r w:rsidR="00C80B00">
        <w:rPr>
          <w:rFonts w:ascii="Arial" w:hAnsi="Arial" w:cs="Arial"/>
          <w:b/>
          <w:bCs/>
          <w:kern w:val="0"/>
          <w:lang w:eastAsia="fr-FR"/>
        </w:rPr>
        <w:t>-</w:t>
      </w:r>
      <w:r>
        <w:rPr>
          <w:rFonts w:ascii="Arial" w:hAnsi="Arial" w:cs="Arial"/>
          <w:b/>
          <w:bCs/>
          <w:kern w:val="0"/>
          <w:lang w:eastAsia="fr-FR"/>
        </w:rPr>
        <w:t>3</w:t>
      </w:r>
      <w:r w:rsidR="00C80B00">
        <w:rPr>
          <w:rFonts w:ascii="Arial" w:hAnsi="Arial" w:cs="Arial"/>
          <w:b/>
          <w:bCs/>
          <w:kern w:val="0"/>
          <w:lang w:eastAsia="fr-FR"/>
        </w:rPr>
        <w:t xml:space="preserve"> – Vérifications des conditions de livraisons </w:t>
      </w:r>
    </w:p>
    <w:p w14:paraId="2A91C78B" w14:textId="77777777" w:rsidR="00C80B00" w:rsidRDefault="00C80B00" w:rsidP="006907A5">
      <w:pPr>
        <w:keepNext/>
        <w:widowControl/>
        <w:overflowPunct/>
        <w:adjustRightInd/>
        <w:spacing w:line="276" w:lineRule="auto"/>
        <w:ind w:right="139"/>
        <w:jc w:val="both"/>
        <w:outlineLvl w:val="2"/>
        <w:rPr>
          <w:rFonts w:ascii="Arial" w:hAnsi="Arial" w:cs="Arial"/>
          <w:b/>
          <w:bCs/>
          <w:kern w:val="0"/>
          <w:lang w:eastAsia="fr-FR"/>
        </w:rPr>
      </w:pPr>
    </w:p>
    <w:p w14:paraId="7A707696" w14:textId="61C118A6" w:rsidR="00C80B00" w:rsidRPr="007D63E2" w:rsidRDefault="00C80B00" w:rsidP="006907A5">
      <w:pPr>
        <w:keepNext/>
        <w:widowControl/>
        <w:overflowPunct/>
        <w:adjustRightInd/>
        <w:spacing w:line="276" w:lineRule="auto"/>
        <w:ind w:right="139"/>
        <w:jc w:val="both"/>
        <w:outlineLvl w:val="2"/>
        <w:rPr>
          <w:rFonts w:ascii="Arial" w:hAnsi="Arial" w:cs="Arial"/>
          <w:kern w:val="0"/>
          <w:lang w:eastAsia="fr-FR"/>
        </w:rPr>
      </w:pPr>
      <w:r w:rsidRPr="007D63E2">
        <w:rPr>
          <w:rFonts w:ascii="Arial" w:hAnsi="Arial" w:cs="Arial"/>
          <w:kern w:val="0"/>
          <w:lang w:eastAsia="fr-FR"/>
        </w:rPr>
        <w:t xml:space="preserve">Par complément à l’article 27 du CCAG-FCS, les conditions de livraisons font également l’objet d’une vérification (conditionnement, délais de livraison, etc.). </w:t>
      </w:r>
    </w:p>
    <w:p w14:paraId="17DE0C7D" w14:textId="77777777" w:rsidR="00C80B00" w:rsidRPr="000B2C95" w:rsidRDefault="00C80B00" w:rsidP="006907A5">
      <w:pPr>
        <w:keepNext/>
        <w:widowControl/>
        <w:overflowPunct/>
        <w:adjustRightInd/>
        <w:spacing w:line="276" w:lineRule="auto"/>
        <w:ind w:right="139"/>
        <w:jc w:val="both"/>
        <w:outlineLvl w:val="2"/>
        <w:rPr>
          <w:rFonts w:ascii="Arial" w:hAnsi="Arial" w:cs="Arial"/>
          <w:b/>
          <w:bCs/>
          <w:kern w:val="0"/>
          <w:lang w:eastAsia="fr-FR"/>
        </w:rPr>
      </w:pPr>
    </w:p>
    <w:p w14:paraId="6FC72293" w14:textId="1F7272F6" w:rsidR="000B2C95" w:rsidRPr="000B2C95" w:rsidRDefault="007E7A32" w:rsidP="006907A5">
      <w:pPr>
        <w:pStyle w:val="Titre2"/>
        <w:spacing w:line="276" w:lineRule="auto"/>
        <w:ind w:right="139"/>
        <w:jc w:val="both"/>
      </w:pPr>
      <w:bookmarkStart w:id="63" w:name="_Toc342054076"/>
      <w:bookmarkStart w:id="64" w:name="_Toc218764670"/>
      <w:r>
        <w:t>14</w:t>
      </w:r>
      <w:r w:rsidR="00F64D5D">
        <w:t>-</w:t>
      </w:r>
      <w:r w:rsidR="006907A5">
        <w:t>4</w:t>
      </w:r>
      <w:r w:rsidR="00F64D5D">
        <w:t xml:space="preserve"> </w:t>
      </w:r>
      <w:r w:rsidR="000B2C95" w:rsidRPr="000B2C95">
        <w:t>Décisions après vérifications</w:t>
      </w:r>
      <w:bookmarkEnd w:id="63"/>
      <w:bookmarkEnd w:id="64"/>
    </w:p>
    <w:p w14:paraId="07D1B668" w14:textId="77777777" w:rsidR="00C80B00" w:rsidRDefault="00C06344" w:rsidP="006907A5">
      <w:pPr>
        <w:widowControl/>
        <w:overflowPunct/>
        <w:adjustRightInd/>
        <w:spacing w:line="276" w:lineRule="auto"/>
        <w:ind w:right="139"/>
        <w:jc w:val="both"/>
        <w:rPr>
          <w:rFonts w:ascii="Arial" w:hAnsi="Arial" w:cs="Arial"/>
          <w:kern w:val="0"/>
          <w:lang w:eastAsia="fr-FR"/>
        </w:rPr>
      </w:pPr>
      <w:r>
        <w:rPr>
          <w:rFonts w:ascii="Arial" w:hAnsi="Arial" w:cs="Arial"/>
          <w:kern w:val="0"/>
          <w:lang w:eastAsia="fr-FR"/>
        </w:rPr>
        <w:t xml:space="preserve">Par dérogation à </w:t>
      </w:r>
      <w:r w:rsidR="00DF4533" w:rsidRPr="000B2C95">
        <w:rPr>
          <w:rFonts w:ascii="Arial" w:hAnsi="Arial" w:cs="Arial"/>
          <w:kern w:val="0"/>
          <w:lang w:eastAsia="fr-FR"/>
        </w:rPr>
        <w:t xml:space="preserve">l’article </w:t>
      </w:r>
      <w:r w:rsidR="00F11AB9">
        <w:rPr>
          <w:rFonts w:ascii="Arial" w:hAnsi="Arial" w:cs="Arial"/>
          <w:kern w:val="0"/>
          <w:lang w:eastAsia="fr-FR"/>
        </w:rPr>
        <w:t>29</w:t>
      </w:r>
      <w:r w:rsidR="00F11AB9" w:rsidRPr="000B2C95">
        <w:rPr>
          <w:rFonts w:ascii="Arial" w:hAnsi="Arial" w:cs="Arial"/>
          <w:kern w:val="0"/>
          <w:lang w:eastAsia="fr-FR"/>
        </w:rPr>
        <w:t xml:space="preserve"> </w:t>
      </w:r>
      <w:r w:rsidR="00DF4533" w:rsidRPr="000B2C95">
        <w:rPr>
          <w:rFonts w:ascii="Arial" w:hAnsi="Arial" w:cs="Arial"/>
          <w:kern w:val="0"/>
          <w:lang w:eastAsia="fr-FR"/>
        </w:rPr>
        <w:t>du CCAG-FCS, à l’issue des opérations de vérifications, l</w:t>
      </w:r>
      <w:r w:rsidR="00C80B00">
        <w:rPr>
          <w:rFonts w:ascii="Arial" w:hAnsi="Arial" w:cs="Arial"/>
          <w:kern w:val="0"/>
          <w:lang w:eastAsia="fr-FR"/>
        </w:rPr>
        <w:t xml:space="preserve">e pouvoir adjudicateur prend une décision d’admission, d’ajournement, de réfaction ou de rejet, conformément aux dispositions prévues au CCAG-FCS. </w:t>
      </w:r>
    </w:p>
    <w:p w14:paraId="273A64C2" w14:textId="77777777" w:rsidR="00C80B00" w:rsidRDefault="00C80B00" w:rsidP="006907A5">
      <w:pPr>
        <w:widowControl/>
        <w:overflowPunct/>
        <w:adjustRightInd/>
        <w:spacing w:line="276" w:lineRule="auto"/>
        <w:ind w:right="139"/>
        <w:jc w:val="both"/>
        <w:rPr>
          <w:rFonts w:ascii="Arial" w:hAnsi="Arial" w:cs="Arial"/>
          <w:kern w:val="0"/>
          <w:lang w:eastAsia="fr-FR"/>
        </w:rPr>
      </w:pPr>
    </w:p>
    <w:p w14:paraId="2E31D643" w14:textId="3B54D961" w:rsidR="00C80B00" w:rsidRDefault="00C80B00" w:rsidP="006907A5">
      <w:pPr>
        <w:widowControl/>
        <w:overflowPunct/>
        <w:adjustRightInd/>
        <w:spacing w:line="276" w:lineRule="auto"/>
        <w:ind w:right="139"/>
        <w:jc w:val="both"/>
        <w:rPr>
          <w:rFonts w:ascii="Arial" w:hAnsi="Arial" w:cs="Arial"/>
          <w:kern w:val="0"/>
          <w:lang w:eastAsia="fr-FR"/>
        </w:rPr>
      </w:pPr>
      <w:r>
        <w:rPr>
          <w:rFonts w:ascii="Arial" w:hAnsi="Arial" w:cs="Arial"/>
          <w:kern w:val="0"/>
          <w:lang w:eastAsia="fr-FR"/>
        </w:rPr>
        <w:t xml:space="preserve">Passé un délai de 15 jours à compter de la livraison, et sans décision expresse du pouvoir adjudicateur, la décision d’admission des fournitures est réputée acquise. </w:t>
      </w:r>
    </w:p>
    <w:p w14:paraId="33308751" w14:textId="77777777" w:rsidR="00C80B00" w:rsidRDefault="00C80B00" w:rsidP="006907A5">
      <w:pPr>
        <w:widowControl/>
        <w:overflowPunct/>
        <w:adjustRightInd/>
        <w:spacing w:line="276" w:lineRule="auto"/>
        <w:ind w:right="139"/>
        <w:jc w:val="both"/>
        <w:rPr>
          <w:rFonts w:ascii="Arial" w:hAnsi="Arial" w:cs="Arial"/>
          <w:kern w:val="0"/>
          <w:lang w:eastAsia="fr-FR"/>
        </w:rPr>
      </w:pPr>
    </w:p>
    <w:p w14:paraId="3028E8C8" w14:textId="7F4761E9" w:rsidR="00DF4533" w:rsidRPr="000B2C95" w:rsidRDefault="00A03EDA" w:rsidP="006907A5">
      <w:pPr>
        <w:widowControl/>
        <w:overflowPunct/>
        <w:adjustRightInd/>
        <w:spacing w:line="276" w:lineRule="auto"/>
        <w:ind w:right="139"/>
        <w:jc w:val="both"/>
        <w:rPr>
          <w:rFonts w:ascii="Arial" w:hAnsi="Arial" w:cs="Arial"/>
          <w:kern w:val="0"/>
          <w:lang w:eastAsia="fr-FR"/>
        </w:rPr>
      </w:pPr>
      <w:r>
        <w:rPr>
          <w:rFonts w:ascii="Arial" w:hAnsi="Arial" w:cs="Arial"/>
          <w:kern w:val="0"/>
          <w:lang w:eastAsia="fr-FR"/>
        </w:rPr>
        <w:t>L</w:t>
      </w:r>
      <w:r w:rsidR="00DF4533" w:rsidRPr="000B2C95">
        <w:rPr>
          <w:rFonts w:ascii="Arial" w:hAnsi="Arial" w:cs="Arial"/>
          <w:kern w:val="0"/>
          <w:lang w:eastAsia="fr-FR"/>
        </w:rPr>
        <w:t>orsque le pouvoir adjudicateur estime que les fournitures ne satisfont pas enti</w:t>
      </w:r>
      <w:r w:rsidR="00DF4533">
        <w:rPr>
          <w:rFonts w:ascii="Arial" w:hAnsi="Arial" w:cs="Arial"/>
          <w:kern w:val="0"/>
          <w:lang w:eastAsia="fr-FR"/>
        </w:rPr>
        <w:t>èrement aux conditions de l’accord-cadre</w:t>
      </w:r>
      <w:r w:rsidR="00DF4533" w:rsidRPr="000B2C95">
        <w:rPr>
          <w:rFonts w:ascii="Arial" w:hAnsi="Arial" w:cs="Arial"/>
          <w:kern w:val="0"/>
          <w:lang w:eastAsia="fr-FR"/>
        </w:rPr>
        <w:t xml:space="preserve">, il notifie sa décision au titulaire par tout moyen permettant d’en attester la réception (lettre recommandée avec AR, </w:t>
      </w:r>
      <w:r w:rsidR="00F11AB9">
        <w:rPr>
          <w:rFonts w:ascii="Arial" w:hAnsi="Arial" w:cs="Arial"/>
          <w:kern w:val="0"/>
          <w:lang w:eastAsia="fr-FR"/>
        </w:rPr>
        <w:t>courriel</w:t>
      </w:r>
      <w:r w:rsidR="00C80B00">
        <w:rPr>
          <w:rFonts w:ascii="Arial" w:hAnsi="Arial" w:cs="Arial"/>
          <w:kern w:val="0"/>
          <w:lang w:eastAsia="fr-FR"/>
        </w:rPr>
        <w:t>, etc.</w:t>
      </w:r>
      <w:r w:rsidR="00DF4533" w:rsidRPr="000B2C95">
        <w:rPr>
          <w:rFonts w:ascii="Arial" w:hAnsi="Arial" w:cs="Arial"/>
          <w:kern w:val="0"/>
          <w:lang w:eastAsia="fr-FR"/>
        </w:rPr>
        <w:t>), en préci</w:t>
      </w:r>
      <w:r w:rsidR="00C06344">
        <w:rPr>
          <w:rFonts w:ascii="Arial" w:hAnsi="Arial" w:cs="Arial"/>
          <w:kern w:val="0"/>
          <w:lang w:eastAsia="fr-FR"/>
        </w:rPr>
        <w:t xml:space="preserve">sant </w:t>
      </w:r>
      <w:r w:rsidR="00DF4533" w:rsidRPr="000B2C95">
        <w:rPr>
          <w:rFonts w:ascii="Arial" w:hAnsi="Arial" w:cs="Arial"/>
          <w:kern w:val="0"/>
          <w:lang w:eastAsia="fr-FR"/>
        </w:rPr>
        <w:t>la ou les fournitures qui font l’objet d’une erreur et/ou d’une défectuosité.</w:t>
      </w:r>
    </w:p>
    <w:p w14:paraId="2C770392" w14:textId="77777777" w:rsidR="00DF4533" w:rsidRPr="000B2C95" w:rsidRDefault="00DF4533" w:rsidP="006907A5">
      <w:pPr>
        <w:widowControl/>
        <w:overflowPunct/>
        <w:adjustRightInd/>
        <w:spacing w:line="276" w:lineRule="auto"/>
        <w:ind w:right="139"/>
        <w:jc w:val="both"/>
        <w:rPr>
          <w:rFonts w:ascii="Arial" w:hAnsi="Arial" w:cs="Arial"/>
          <w:kern w:val="0"/>
          <w:lang w:eastAsia="fr-FR"/>
        </w:rPr>
      </w:pPr>
    </w:p>
    <w:p w14:paraId="6CD0B361" w14:textId="77777777" w:rsidR="00DF4533" w:rsidRPr="000B2C95" w:rsidRDefault="00DF4533" w:rsidP="006907A5">
      <w:pPr>
        <w:widowControl/>
        <w:overflowPunct/>
        <w:adjustRightInd/>
        <w:spacing w:line="276" w:lineRule="auto"/>
        <w:ind w:right="139"/>
        <w:jc w:val="both"/>
        <w:rPr>
          <w:rFonts w:ascii="Arial" w:hAnsi="Arial" w:cs="Arial"/>
          <w:kern w:val="0"/>
          <w:lang w:eastAsia="fr-FR"/>
        </w:rPr>
      </w:pPr>
      <w:r w:rsidRPr="000B2C95">
        <w:rPr>
          <w:rFonts w:ascii="Arial" w:hAnsi="Arial" w:cs="Arial"/>
          <w:kern w:val="0"/>
          <w:lang w:eastAsia="fr-FR"/>
        </w:rPr>
        <w:t xml:space="preserve">Les envois défectueux ou erronés seront remplacés aux frais du titulaire, transport et emballage compris.   </w:t>
      </w:r>
    </w:p>
    <w:p w14:paraId="1D7E8B0C" w14:textId="77777777" w:rsidR="00DF4533" w:rsidRPr="000B2C95" w:rsidRDefault="00DF4533" w:rsidP="006907A5">
      <w:pPr>
        <w:widowControl/>
        <w:overflowPunct/>
        <w:adjustRightInd/>
        <w:spacing w:line="276" w:lineRule="auto"/>
        <w:ind w:right="139"/>
        <w:jc w:val="both"/>
        <w:rPr>
          <w:rFonts w:ascii="Arial" w:hAnsi="Arial" w:cs="Arial"/>
          <w:kern w:val="0"/>
          <w:lang w:eastAsia="fr-FR"/>
        </w:rPr>
      </w:pPr>
    </w:p>
    <w:p w14:paraId="1AA91A1D" w14:textId="4474D381" w:rsidR="00DF4533" w:rsidRDefault="00DF4533" w:rsidP="006907A5">
      <w:pPr>
        <w:widowControl/>
        <w:overflowPunct/>
        <w:adjustRightInd/>
        <w:spacing w:line="276" w:lineRule="auto"/>
        <w:ind w:right="139"/>
        <w:jc w:val="both"/>
        <w:rPr>
          <w:rFonts w:ascii="Arial" w:hAnsi="Arial" w:cs="Arial"/>
          <w:kern w:val="0"/>
          <w:lang w:eastAsia="fr-FR"/>
        </w:rPr>
      </w:pPr>
      <w:r w:rsidRPr="000B2C95">
        <w:rPr>
          <w:rFonts w:ascii="Arial" w:hAnsi="Arial" w:cs="Arial"/>
          <w:kern w:val="0"/>
          <w:lang w:eastAsia="fr-FR"/>
        </w:rPr>
        <w:t xml:space="preserve">Le cas échéant, le titulaire doit procéder au remplacement de la fourniture incriminée dans un délai </w:t>
      </w:r>
      <w:r w:rsidR="00A03EDA">
        <w:rPr>
          <w:rFonts w:ascii="Arial" w:hAnsi="Arial" w:cs="Arial"/>
          <w:kern w:val="0"/>
          <w:lang w:eastAsia="fr-FR"/>
        </w:rPr>
        <w:t xml:space="preserve">égal ou inférieur au « délai accéléré » qu’il a indiqué dans son offre. </w:t>
      </w:r>
    </w:p>
    <w:p w14:paraId="3C67A2A8" w14:textId="77777777" w:rsidR="00A03EDA" w:rsidRDefault="00A03EDA" w:rsidP="006907A5">
      <w:pPr>
        <w:widowControl/>
        <w:overflowPunct/>
        <w:adjustRightInd/>
        <w:spacing w:line="276" w:lineRule="auto"/>
        <w:ind w:right="139"/>
        <w:jc w:val="both"/>
        <w:rPr>
          <w:rFonts w:ascii="Arial" w:hAnsi="Arial" w:cs="Arial"/>
          <w:kern w:val="0"/>
          <w:lang w:eastAsia="fr-FR"/>
        </w:rPr>
      </w:pPr>
    </w:p>
    <w:p w14:paraId="0E67B81C" w14:textId="16E5AE13" w:rsidR="00A03EDA" w:rsidRDefault="00A03EDA" w:rsidP="006907A5">
      <w:pPr>
        <w:widowControl/>
        <w:overflowPunct/>
        <w:adjustRightInd/>
        <w:spacing w:line="276" w:lineRule="auto"/>
        <w:ind w:right="139"/>
        <w:jc w:val="both"/>
        <w:rPr>
          <w:rFonts w:ascii="Arial" w:hAnsi="Arial" w:cs="Arial"/>
          <w:kern w:val="0"/>
          <w:lang w:eastAsia="fr-FR"/>
        </w:rPr>
      </w:pPr>
      <w:r>
        <w:rPr>
          <w:rFonts w:ascii="Arial" w:hAnsi="Arial" w:cs="Arial"/>
          <w:kern w:val="0"/>
          <w:lang w:eastAsia="fr-FR"/>
        </w:rPr>
        <w:t xml:space="preserve">Le CMN se réserve la possibilité d’exiger un avoir correspondant au montant des produits non-conformes. Dans ce cas, à défaut de réception de ce dernier sous 8 jours ouvrés, une réfaction sur facture sera appliquée (déduction automatique de la facture du montant de l’avoir). </w:t>
      </w:r>
    </w:p>
    <w:p w14:paraId="4FF6F5C6" w14:textId="77777777" w:rsidR="00A03EDA" w:rsidRDefault="00A03EDA" w:rsidP="006907A5">
      <w:pPr>
        <w:widowControl/>
        <w:overflowPunct/>
        <w:adjustRightInd/>
        <w:spacing w:line="276" w:lineRule="auto"/>
        <w:ind w:right="139"/>
        <w:jc w:val="both"/>
        <w:rPr>
          <w:rFonts w:ascii="Arial" w:hAnsi="Arial" w:cs="Arial"/>
          <w:kern w:val="0"/>
          <w:lang w:eastAsia="fr-FR"/>
        </w:rPr>
      </w:pPr>
    </w:p>
    <w:p w14:paraId="242FEE5B" w14:textId="245B5CE7" w:rsidR="00A03EDA" w:rsidRDefault="00A03EDA" w:rsidP="006907A5">
      <w:pPr>
        <w:widowControl/>
        <w:overflowPunct/>
        <w:adjustRightInd/>
        <w:spacing w:line="276" w:lineRule="auto"/>
        <w:ind w:right="139"/>
        <w:jc w:val="both"/>
        <w:rPr>
          <w:rFonts w:ascii="Arial" w:hAnsi="Arial" w:cs="Arial"/>
          <w:kern w:val="0"/>
          <w:lang w:eastAsia="fr-FR"/>
        </w:rPr>
      </w:pPr>
      <w:r>
        <w:rPr>
          <w:rFonts w:ascii="Arial" w:hAnsi="Arial" w:cs="Arial"/>
          <w:kern w:val="0"/>
          <w:lang w:eastAsia="fr-FR"/>
        </w:rPr>
        <w:t xml:space="preserve">D’une manière générale, tout non-respect des conditions de livraison définies avec le titulaire peut entraîner un refus de livraison. Une attention particulière sera portée sur les points suivants : </w:t>
      </w:r>
    </w:p>
    <w:p w14:paraId="4A57591D" w14:textId="254814FF" w:rsidR="00A03EDA" w:rsidRPr="0075158B" w:rsidRDefault="00A03EDA" w:rsidP="006907A5">
      <w:pPr>
        <w:widowControl/>
        <w:numPr>
          <w:ilvl w:val="1"/>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Absence de la mention spécifiant le compte du CMN auprès du stockeur ;</w:t>
      </w:r>
    </w:p>
    <w:p w14:paraId="1402838E" w14:textId="77777777" w:rsidR="00A03EDA" w:rsidRPr="0075158B" w:rsidRDefault="00A03EDA" w:rsidP="006907A5">
      <w:pPr>
        <w:widowControl/>
        <w:numPr>
          <w:ilvl w:val="1"/>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 xml:space="preserve"> Non-conformité des documents obligatoires :</w:t>
      </w:r>
    </w:p>
    <w:p w14:paraId="3F7DA625" w14:textId="77777777" w:rsidR="00A03EDA" w:rsidRPr="0075158B" w:rsidRDefault="00A03EDA" w:rsidP="006907A5">
      <w:pPr>
        <w:widowControl/>
        <w:numPr>
          <w:ilvl w:val="2"/>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 xml:space="preserve"> Absence de BL</w:t>
      </w:r>
    </w:p>
    <w:p w14:paraId="525B9ED3" w14:textId="77777777" w:rsidR="00A03EDA" w:rsidRPr="0075158B" w:rsidRDefault="00A03EDA" w:rsidP="006907A5">
      <w:pPr>
        <w:widowControl/>
        <w:numPr>
          <w:ilvl w:val="2"/>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 xml:space="preserve"> Absence du N° de commande du CMN</w:t>
      </w:r>
    </w:p>
    <w:p w14:paraId="1FE8E623" w14:textId="77777777" w:rsidR="00A03EDA" w:rsidRPr="0075158B" w:rsidRDefault="00A03EDA" w:rsidP="006907A5">
      <w:pPr>
        <w:widowControl/>
        <w:numPr>
          <w:ilvl w:val="2"/>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 xml:space="preserve"> Absence de bon de transport</w:t>
      </w:r>
    </w:p>
    <w:p w14:paraId="44D18C41" w14:textId="77777777" w:rsidR="00A03EDA" w:rsidRPr="0075158B" w:rsidRDefault="00A03EDA" w:rsidP="006907A5">
      <w:pPr>
        <w:widowControl/>
        <w:numPr>
          <w:ilvl w:val="2"/>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 xml:space="preserve"> Palette ou Colis non identifiés avec la mention spécifiant le compte du CMN auprès du stockeur</w:t>
      </w:r>
    </w:p>
    <w:p w14:paraId="35FE74A7" w14:textId="77777777" w:rsidR="00A03EDA" w:rsidRPr="0075158B" w:rsidRDefault="00A03EDA" w:rsidP="006907A5">
      <w:pPr>
        <w:widowControl/>
        <w:numPr>
          <w:ilvl w:val="1"/>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 xml:space="preserve"> Erreur d’adresse de livraison (aucun colis ne sera retiré en bureau de poste)</w:t>
      </w:r>
    </w:p>
    <w:p w14:paraId="7DCDF8BD" w14:textId="77777777" w:rsidR="00A03EDA" w:rsidRPr="0075158B" w:rsidRDefault="00A03EDA" w:rsidP="006907A5">
      <w:pPr>
        <w:widowControl/>
        <w:numPr>
          <w:ilvl w:val="1"/>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 xml:space="preserve"> Non-respect des consignes de conditionnement</w:t>
      </w:r>
    </w:p>
    <w:p w14:paraId="61CC7533" w14:textId="77777777" w:rsidR="00A03EDA" w:rsidRPr="0075158B" w:rsidRDefault="00A03EDA" w:rsidP="006907A5">
      <w:pPr>
        <w:widowControl/>
        <w:numPr>
          <w:ilvl w:val="1"/>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 xml:space="preserve"> Mauvais état de livraison</w:t>
      </w:r>
    </w:p>
    <w:p w14:paraId="7BB9202E" w14:textId="006D9D93" w:rsidR="00A03EDA" w:rsidRPr="0075158B" w:rsidRDefault="00A03EDA" w:rsidP="006907A5">
      <w:pPr>
        <w:widowControl/>
        <w:numPr>
          <w:ilvl w:val="1"/>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 xml:space="preserve"> Non-respect du délai de livraison</w:t>
      </w:r>
    </w:p>
    <w:p w14:paraId="717EE24D" w14:textId="13E18783" w:rsidR="00A03EDA" w:rsidRPr="0075158B" w:rsidRDefault="00A03EDA" w:rsidP="006907A5">
      <w:pPr>
        <w:widowControl/>
        <w:numPr>
          <w:ilvl w:val="1"/>
          <w:numId w:val="44"/>
        </w:numPr>
        <w:overflowPunct/>
        <w:adjustRightInd/>
        <w:spacing w:line="276" w:lineRule="auto"/>
        <w:ind w:right="139"/>
        <w:jc w:val="both"/>
        <w:rPr>
          <w:rFonts w:ascii="Arial" w:eastAsia="Calibri" w:hAnsi="Arial" w:cs="Arial"/>
          <w:kern w:val="0"/>
          <w:szCs w:val="22"/>
        </w:rPr>
      </w:pPr>
      <w:r w:rsidRPr="0075158B">
        <w:rPr>
          <w:rFonts w:ascii="Arial" w:eastAsia="Calibri" w:hAnsi="Arial" w:cs="Arial"/>
          <w:kern w:val="0"/>
          <w:szCs w:val="22"/>
        </w:rPr>
        <w:t xml:space="preserve">Etc. </w:t>
      </w:r>
    </w:p>
    <w:p w14:paraId="6B8B7D73" w14:textId="77777777" w:rsidR="00210FCB" w:rsidRDefault="00210FCB" w:rsidP="006907A5">
      <w:pPr>
        <w:spacing w:line="276" w:lineRule="auto"/>
        <w:ind w:right="139"/>
        <w:jc w:val="both"/>
        <w:rPr>
          <w:rFonts w:ascii="Arial" w:hAnsi="Arial" w:cs="Arial"/>
          <w:b/>
        </w:rPr>
      </w:pPr>
    </w:p>
    <w:p w14:paraId="49B34BBF" w14:textId="20A45589" w:rsidR="00926C96" w:rsidRDefault="00926C96" w:rsidP="006907A5">
      <w:pPr>
        <w:pStyle w:val="Titre1"/>
        <w:spacing w:line="276" w:lineRule="auto"/>
        <w:ind w:right="139"/>
        <w:jc w:val="both"/>
      </w:pPr>
      <w:bookmarkStart w:id="65" w:name="_Toc218764671"/>
      <w:r>
        <w:t xml:space="preserve">Article </w:t>
      </w:r>
      <w:r w:rsidR="006907A5">
        <w:t>15</w:t>
      </w:r>
      <w:r w:rsidRPr="00764FDF">
        <w:t> </w:t>
      </w:r>
      <w:r>
        <w:t>–</w:t>
      </w:r>
      <w:r w:rsidRPr="00764FDF">
        <w:t xml:space="preserve"> </w:t>
      </w:r>
      <w:r>
        <w:t>Garantie</w:t>
      </w:r>
      <w:bookmarkEnd w:id="65"/>
      <w:r>
        <w:t xml:space="preserve"> </w:t>
      </w:r>
    </w:p>
    <w:p w14:paraId="5CA707BA" w14:textId="77777777" w:rsidR="00926C96" w:rsidRDefault="00926C96" w:rsidP="006907A5">
      <w:pPr>
        <w:spacing w:line="276" w:lineRule="auto"/>
        <w:ind w:right="139"/>
        <w:jc w:val="both"/>
        <w:rPr>
          <w:rFonts w:ascii="Arial" w:hAnsi="Arial" w:cs="Arial"/>
          <w:b/>
        </w:rPr>
      </w:pPr>
    </w:p>
    <w:p w14:paraId="26C1A760" w14:textId="77777777" w:rsidR="0075158B" w:rsidRPr="0075158B" w:rsidRDefault="0075158B" w:rsidP="006907A5">
      <w:pPr>
        <w:spacing w:line="276" w:lineRule="auto"/>
        <w:ind w:right="139"/>
        <w:jc w:val="both"/>
        <w:rPr>
          <w:rFonts w:ascii="Arial" w:hAnsi="Arial" w:cs="Arial"/>
          <w:bCs/>
        </w:rPr>
      </w:pPr>
      <w:r w:rsidRPr="0075158B">
        <w:rPr>
          <w:rFonts w:ascii="Arial" w:hAnsi="Arial" w:cs="Arial"/>
          <w:bCs/>
        </w:rPr>
        <w:t>Les fournitures, objet du présent accord-cadre, sont garanties contre tout vice de fabrication ou défaut de matière, c’est-à-dire inapparent à première vue lors de la livraison, et ceci à compter de la décision d’admission.</w:t>
      </w:r>
    </w:p>
    <w:p w14:paraId="6E3ED222" w14:textId="77777777" w:rsidR="0075158B" w:rsidRPr="0075158B" w:rsidRDefault="0075158B" w:rsidP="006907A5">
      <w:pPr>
        <w:spacing w:line="276" w:lineRule="auto"/>
        <w:ind w:right="139"/>
        <w:jc w:val="both"/>
        <w:rPr>
          <w:rFonts w:ascii="Arial" w:hAnsi="Arial" w:cs="Arial"/>
          <w:bCs/>
        </w:rPr>
      </w:pPr>
    </w:p>
    <w:p w14:paraId="7B104E65" w14:textId="77777777" w:rsidR="0075158B" w:rsidRPr="0075158B" w:rsidRDefault="0075158B" w:rsidP="006907A5">
      <w:pPr>
        <w:spacing w:line="276" w:lineRule="auto"/>
        <w:ind w:right="139"/>
        <w:jc w:val="both"/>
        <w:rPr>
          <w:rFonts w:ascii="Arial" w:hAnsi="Arial" w:cs="Arial"/>
          <w:bCs/>
        </w:rPr>
      </w:pPr>
      <w:r w:rsidRPr="0075158B">
        <w:rPr>
          <w:rFonts w:ascii="Arial" w:hAnsi="Arial" w:cs="Arial"/>
          <w:bCs/>
        </w:rPr>
        <w:lastRenderedPageBreak/>
        <w:t>En cas de vice caché, la(les) fourniture(s) sera(seront) remplacée(s) par le Titulaire ou une réfaction pourra être appliquée par le pouvoir adjudicateur.</w:t>
      </w:r>
    </w:p>
    <w:p w14:paraId="3B9C7632" w14:textId="77777777" w:rsidR="0075158B" w:rsidRPr="0075158B" w:rsidRDefault="0075158B" w:rsidP="006907A5">
      <w:pPr>
        <w:spacing w:line="276" w:lineRule="auto"/>
        <w:ind w:right="139"/>
        <w:jc w:val="both"/>
        <w:rPr>
          <w:rFonts w:ascii="Arial" w:hAnsi="Arial" w:cs="Arial"/>
          <w:bCs/>
        </w:rPr>
      </w:pPr>
    </w:p>
    <w:p w14:paraId="7C6F3F97" w14:textId="77777777" w:rsidR="0075158B" w:rsidRPr="0075158B" w:rsidRDefault="0075158B" w:rsidP="006907A5">
      <w:pPr>
        <w:spacing w:line="276" w:lineRule="auto"/>
        <w:ind w:right="139"/>
        <w:jc w:val="both"/>
        <w:rPr>
          <w:rFonts w:ascii="Arial" w:hAnsi="Arial" w:cs="Arial"/>
          <w:bCs/>
        </w:rPr>
      </w:pPr>
      <w:r w:rsidRPr="0075158B">
        <w:rPr>
          <w:rFonts w:ascii="Arial" w:hAnsi="Arial" w:cs="Arial"/>
          <w:bCs/>
        </w:rPr>
        <w:t xml:space="preserve">Conformément aux dispositions de l’article 33 du CCAG-FCS, tous les frais afférents à la mise en œuvre de cette garantie sont à la charge du Titulaire.   </w:t>
      </w:r>
    </w:p>
    <w:p w14:paraId="5A5FEB7B" w14:textId="77777777" w:rsidR="00926C96" w:rsidRDefault="00926C96" w:rsidP="006907A5">
      <w:pPr>
        <w:spacing w:line="276" w:lineRule="auto"/>
        <w:ind w:right="139"/>
        <w:jc w:val="both"/>
        <w:rPr>
          <w:rFonts w:ascii="Arial" w:hAnsi="Arial" w:cs="Arial"/>
          <w:b/>
        </w:rPr>
      </w:pPr>
    </w:p>
    <w:p w14:paraId="0EB14B5A" w14:textId="60143BF1" w:rsidR="007E2965" w:rsidRDefault="007E2965" w:rsidP="006907A5">
      <w:pPr>
        <w:pStyle w:val="Titre1"/>
        <w:spacing w:line="276" w:lineRule="auto"/>
        <w:ind w:right="139"/>
        <w:jc w:val="both"/>
      </w:pPr>
      <w:bookmarkStart w:id="66" w:name="_Toc218764672"/>
      <w:r>
        <w:t xml:space="preserve">Article </w:t>
      </w:r>
      <w:r w:rsidR="006907A5">
        <w:t>16</w:t>
      </w:r>
      <w:r w:rsidRPr="00764FDF">
        <w:t> </w:t>
      </w:r>
      <w:r>
        <w:t>–</w:t>
      </w:r>
      <w:r w:rsidRPr="00764FDF">
        <w:t xml:space="preserve"> </w:t>
      </w:r>
      <w:r>
        <w:t>Sous-traitance</w:t>
      </w:r>
      <w:bookmarkEnd w:id="66"/>
    </w:p>
    <w:p w14:paraId="0A3B0E6A" w14:textId="77777777" w:rsidR="007E2965" w:rsidRDefault="007E2965" w:rsidP="006907A5">
      <w:pPr>
        <w:spacing w:line="276" w:lineRule="auto"/>
        <w:ind w:right="139"/>
        <w:jc w:val="both"/>
        <w:rPr>
          <w:rFonts w:ascii="Arial" w:hAnsi="Arial" w:cs="Arial"/>
          <w:b/>
        </w:rPr>
      </w:pPr>
    </w:p>
    <w:p w14:paraId="5D7377D8" w14:textId="0F2898C4" w:rsidR="007E2965" w:rsidRDefault="00583E10" w:rsidP="006907A5">
      <w:pPr>
        <w:spacing w:line="276" w:lineRule="auto"/>
        <w:ind w:right="139"/>
        <w:jc w:val="both"/>
        <w:rPr>
          <w:rFonts w:ascii="Arial" w:hAnsi="Arial" w:cs="Arial"/>
          <w:bCs/>
        </w:rPr>
      </w:pPr>
      <w:r>
        <w:rPr>
          <w:rFonts w:ascii="Arial" w:hAnsi="Arial" w:cs="Arial"/>
          <w:bCs/>
        </w:rPr>
        <w:t xml:space="preserve">Les fournitures nécessitant des adaptations spécifiques pour répondre au besoin du pouvoir adjudicateur, le titulaire peut sous-traiter une partie des prestations dans les conditions définies aux articles L. 2193-3 à L. 2193-9, R. 2193-1 à R. 2193-16 du Code de la commande publique. Il devra compléter un DC4 qui sera joint en annexe au présent document. </w:t>
      </w:r>
    </w:p>
    <w:p w14:paraId="526D7C34" w14:textId="77777777" w:rsidR="00583E10" w:rsidRDefault="00583E10" w:rsidP="006907A5">
      <w:pPr>
        <w:spacing w:line="276" w:lineRule="auto"/>
        <w:ind w:right="139"/>
        <w:jc w:val="both"/>
        <w:rPr>
          <w:rFonts w:ascii="Arial" w:hAnsi="Arial" w:cs="Arial"/>
          <w:bCs/>
        </w:rPr>
      </w:pPr>
    </w:p>
    <w:p w14:paraId="28AB3111" w14:textId="764FD804" w:rsidR="00583E10" w:rsidRPr="00A13263" w:rsidRDefault="00583E10" w:rsidP="006907A5">
      <w:pPr>
        <w:spacing w:line="276" w:lineRule="auto"/>
        <w:ind w:right="139"/>
        <w:jc w:val="both"/>
        <w:rPr>
          <w:rFonts w:ascii="Arial" w:hAnsi="Arial" w:cs="Arial"/>
          <w:b/>
          <w:color w:val="EE0000"/>
          <w:u w:val="single"/>
        </w:rPr>
      </w:pPr>
      <w:r w:rsidRPr="00A13263">
        <w:rPr>
          <w:rFonts w:ascii="Arial" w:hAnsi="Arial" w:cs="Arial"/>
          <w:b/>
          <w:color w:val="EE0000"/>
        </w:rPr>
        <w:t xml:space="preserve">Il doit cependant être noté que </w:t>
      </w:r>
      <w:r w:rsidRPr="00A13263">
        <w:rPr>
          <w:rFonts w:ascii="Arial" w:hAnsi="Arial" w:cs="Arial"/>
          <w:b/>
          <w:color w:val="EE0000"/>
          <w:u w:val="single"/>
        </w:rPr>
        <w:t xml:space="preserve">les dispositions de l’article L. 2193-1 du Code de la commande publique relatives à la sous-traitance ne s'appliquent pas au présent </w:t>
      </w:r>
      <w:r w:rsidR="00EC3B7D">
        <w:rPr>
          <w:rFonts w:ascii="Arial" w:hAnsi="Arial" w:cs="Arial"/>
          <w:b/>
          <w:color w:val="EE0000"/>
          <w:u w:val="single"/>
        </w:rPr>
        <w:t>accord-cadre</w:t>
      </w:r>
      <w:r w:rsidRPr="00A13263">
        <w:rPr>
          <w:rFonts w:ascii="Arial" w:hAnsi="Arial" w:cs="Arial"/>
          <w:b/>
          <w:color w:val="EE0000"/>
          <w:u w:val="single"/>
        </w:rPr>
        <w:t xml:space="preserve"> pour la simple fourniture du produit. </w:t>
      </w:r>
    </w:p>
    <w:p w14:paraId="2506E085" w14:textId="77777777" w:rsidR="00583E10" w:rsidRPr="00583E10" w:rsidRDefault="00583E10" w:rsidP="006907A5">
      <w:pPr>
        <w:spacing w:line="276" w:lineRule="auto"/>
        <w:ind w:right="139"/>
        <w:jc w:val="both"/>
        <w:rPr>
          <w:rFonts w:ascii="Arial" w:hAnsi="Arial" w:cs="Arial"/>
          <w:bCs/>
        </w:rPr>
      </w:pPr>
    </w:p>
    <w:p w14:paraId="5220E6F2" w14:textId="77777777" w:rsidR="00583E10" w:rsidRPr="00583E10" w:rsidRDefault="00583E10" w:rsidP="006907A5">
      <w:pPr>
        <w:spacing w:line="276" w:lineRule="auto"/>
        <w:ind w:right="139"/>
        <w:jc w:val="both"/>
        <w:rPr>
          <w:rFonts w:ascii="Arial" w:hAnsi="Arial" w:cs="Arial"/>
        </w:rPr>
      </w:pPr>
      <w:r w:rsidRPr="00583E10">
        <w:rPr>
          <w:rFonts w:ascii="Arial" w:hAnsi="Arial" w:cs="Arial"/>
        </w:rPr>
        <w:t xml:space="preserve">Le Titulaire peut sous-traiter l'exécution de certaines parties de son marché à condition d'avoir préalablement obtenu du CMN l'acceptation expresse de chaque sous-traitant et l'agrément des conditions de paiement de chaque contrat de sous-traitance. </w:t>
      </w:r>
    </w:p>
    <w:p w14:paraId="5348AD1A" w14:textId="77777777" w:rsidR="00583E10" w:rsidRPr="00583E10" w:rsidRDefault="00583E10" w:rsidP="006907A5">
      <w:pPr>
        <w:spacing w:line="276" w:lineRule="auto"/>
        <w:ind w:right="139"/>
        <w:jc w:val="both"/>
        <w:rPr>
          <w:rFonts w:ascii="Arial" w:hAnsi="Arial" w:cs="Arial"/>
        </w:rPr>
      </w:pPr>
    </w:p>
    <w:p w14:paraId="26259A76" w14:textId="77777777" w:rsidR="00583E10" w:rsidRDefault="00583E10" w:rsidP="006907A5">
      <w:pPr>
        <w:spacing w:line="276" w:lineRule="auto"/>
        <w:ind w:right="139"/>
        <w:jc w:val="both"/>
        <w:rPr>
          <w:rFonts w:ascii="Arial" w:hAnsi="Arial" w:cs="Arial"/>
        </w:rPr>
      </w:pPr>
      <w:r w:rsidRPr="00583E10">
        <w:rPr>
          <w:rFonts w:ascii="Arial" w:hAnsi="Arial" w:cs="Arial"/>
        </w:rPr>
        <w:t>Cette déclaration peut accompagner le dépôt du dossier de consultation soit être ajouté en cours d’exécution du marché lorsque le recours à la sous-traitance n’était pas initialement prévu.</w:t>
      </w:r>
    </w:p>
    <w:p w14:paraId="76021F97" w14:textId="77777777" w:rsidR="00A13263" w:rsidRPr="00583E10" w:rsidRDefault="00A13263" w:rsidP="006907A5">
      <w:pPr>
        <w:spacing w:line="276" w:lineRule="auto"/>
        <w:ind w:right="139"/>
        <w:jc w:val="both"/>
        <w:rPr>
          <w:rFonts w:ascii="Arial" w:hAnsi="Arial" w:cs="Arial"/>
        </w:rPr>
      </w:pPr>
    </w:p>
    <w:p w14:paraId="0BA35672" w14:textId="5D6BC371" w:rsidR="00583E10" w:rsidRPr="00583E10" w:rsidRDefault="00583E10" w:rsidP="006907A5">
      <w:pPr>
        <w:spacing w:line="276" w:lineRule="auto"/>
        <w:ind w:right="139"/>
        <w:jc w:val="both"/>
        <w:rPr>
          <w:rFonts w:ascii="Arial" w:hAnsi="Arial" w:cs="Arial"/>
        </w:rPr>
      </w:pPr>
      <w:r w:rsidRPr="00583E10">
        <w:rPr>
          <w:rFonts w:ascii="Arial" w:hAnsi="Arial" w:cs="Arial"/>
        </w:rPr>
        <w:t xml:space="preserve">En vue d'obtenir cette acceptation et cet agrément, il remet contre récépissé au CMN ou lui adresse par lettre recommandée avec demande d'avis de réception un formulaire DC4, dûment complété et accompagné des pièces requises mentionnant, notamment : </w:t>
      </w:r>
    </w:p>
    <w:p w14:paraId="14380206" w14:textId="77777777" w:rsidR="00583E10" w:rsidRPr="00583E10" w:rsidRDefault="00583E10" w:rsidP="006907A5">
      <w:pPr>
        <w:spacing w:line="276" w:lineRule="auto"/>
        <w:ind w:right="139"/>
        <w:jc w:val="both"/>
        <w:rPr>
          <w:rFonts w:ascii="Arial" w:hAnsi="Arial" w:cs="Arial"/>
        </w:rPr>
      </w:pPr>
      <w:r w:rsidRPr="00583E10">
        <w:rPr>
          <w:rFonts w:ascii="Arial" w:hAnsi="Arial" w:cs="Arial"/>
        </w:rPr>
        <w:t>•</w:t>
      </w:r>
      <w:r w:rsidRPr="00583E10">
        <w:rPr>
          <w:rFonts w:ascii="Arial" w:hAnsi="Arial" w:cs="Arial"/>
        </w:rPr>
        <w:tab/>
        <w:t xml:space="preserve">La nature et la part des prestations dont la sous-traitance est envisagée ; </w:t>
      </w:r>
    </w:p>
    <w:p w14:paraId="43B252E8" w14:textId="77777777" w:rsidR="00583E10" w:rsidRPr="00583E10" w:rsidRDefault="00583E10" w:rsidP="006907A5">
      <w:pPr>
        <w:spacing w:line="276" w:lineRule="auto"/>
        <w:ind w:right="139"/>
        <w:jc w:val="both"/>
        <w:rPr>
          <w:rFonts w:ascii="Arial" w:hAnsi="Arial" w:cs="Arial"/>
        </w:rPr>
      </w:pPr>
      <w:r w:rsidRPr="00583E10">
        <w:rPr>
          <w:rFonts w:ascii="Arial" w:hAnsi="Arial" w:cs="Arial"/>
        </w:rPr>
        <w:t>•</w:t>
      </w:r>
      <w:r w:rsidRPr="00583E10">
        <w:rPr>
          <w:rFonts w:ascii="Arial" w:hAnsi="Arial" w:cs="Arial"/>
        </w:rPr>
        <w:tab/>
        <w:t xml:space="preserve">Le nom, la raison ou la dénomination sociale et l'adresse du sous-traitant proposé </w:t>
      </w:r>
    </w:p>
    <w:p w14:paraId="2B2366FF" w14:textId="77777777" w:rsidR="00583E10" w:rsidRPr="00583E10" w:rsidRDefault="00583E10" w:rsidP="006907A5">
      <w:pPr>
        <w:spacing w:line="276" w:lineRule="auto"/>
        <w:ind w:right="139"/>
        <w:jc w:val="both"/>
        <w:rPr>
          <w:rFonts w:ascii="Arial" w:hAnsi="Arial" w:cs="Arial"/>
        </w:rPr>
      </w:pPr>
      <w:r w:rsidRPr="00583E10">
        <w:rPr>
          <w:rFonts w:ascii="Arial" w:hAnsi="Arial" w:cs="Arial"/>
        </w:rPr>
        <w:t>•</w:t>
      </w:r>
      <w:r w:rsidRPr="00583E10">
        <w:rPr>
          <w:rFonts w:ascii="Arial" w:hAnsi="Arial" w:cs="Arial"/>
        </w:rPr>
        <w:tab/>
        <w:t xml:space="preserve">Les conditions de paiement prévues par le projet de contrat de sous-traitance et le montant prévisionnel de chaque prestation sous-traitée. </w:t>
      </w:r>
    </w:p>
    <w:p w14:paraId="6B4AC929" w14:textId="77777777" w:rsidR="00583E10" w:rsidRPr="00583E10" w:rsidRDefault="00583E10" w:rsidP="006907A5">
      <w:pPr>
        <w:spacing w:line="276" w:lineRule="auto"/>
        <w:ind w:right="139"/>
        <w:jc w:val="both"/>
        <w:rPr>
          <w:rFonts w:ascii="Arial" w:hAnsi="Arial" w:cs="Arial"/>
        </w:rPr>
      </w:pPr>
    </w:p>
    <w:p w14:paraId="2F142A79" w14:textId="77777777" w:rsidR="00583E10" w:rsidRPr="00583E10" w:rsidRDefault="00583E10" w:rsidP="006907A5">
      <w:pPr>
        <w:spacing w:line="276" w:lineRule="auto"/>
        <w:ind w:right="139"/>
        <w:jc w:val="both"/>
        <w:rPr>
          <w:rFonts w:ascii="Arial" w:hAnsi="Arial" w:cs="Arial"/>
        </w:rPr>
      </w:pPr>
      <w:r w:rsidRPr="00583E10">
        <w:rPr>
          <w:rFonts w:ascii="Arial" w:hAnsi="Arial" w:cs="Arial"/>
        </w:rPr>
        <w:t xml:space="preserve">Le CMN se réserve le droit de refuser un sous-traitant proposé par le Titulaire, pour un motif tiré, notamment, de l’insuffisance de garanties données par le sous-traitant ou de l’interdiction qui lui est faite de soumissionner à un marché public, laissant supposer qu’il ne permettra pas au Titulaire de respecter ses obligations vis-à-vis du CMN. </w:t>
      </w:r>
    </w:p>
    <w:p w14:paraId="33AE321C" w14:textId="77777777" w:rsidR="00583E10" w:rsidRPr="00583E10" w:rsidRDefault="00583E10" w:rsidP="006907A5">
      <w:pPr>
        <w:spacing w:line="276" w:lineRule="auto"/>
        <w:ind w:right="139"/>
        <w:jc w:val="both"/>
        <w:rPr>
          <w:rFonts w:ascii="Arial" w:hAnsi="Arial" w:cs="Arial"/>
        </w:rPr>
      </w:pPr>
    </w:p>
    <w:p w14:paraId="3CC520F5" w14:textId="77777777" w:rsidR="00583E10" w:rsidRPr="00583E10" w:rsidRDefault="00583E10" w:rsidP="006907A5">
      <w:pPr>
        <w:spacing w:line="276" w:lineRule="auto"/>
        <w:ind w:right="139"/>
        <w:jc w:val="both"/>
        <w:rPr>
          <w:rFonts w:ascii="Arial" w:hAnsi="Arial" w:cs="Arial"/>
        </w:rPr>
      </w:pPr>
      <w:r w:rsidRPr="00583E10">
        <w:rPr>
          <w:rFonts w:ascii="Arial" w:hAnsi="Arial" w:cs="Arial"/>
        </w:rPr>
        <w:t>Tout recours à la sous-traitance sans respect de ces stipulations expose le Titulaire à la résiliation du marché à ses torts exclusifs.</w:t>
      </w:r>
    </w:p>
    <w:p w14:paraId="718E2719" w14:textId="77777777" w:rsidR="00583E10" w:rsidRPr="00583E10" w:rsidRDefault="00583E10" w:rsidP="006907A5">
      <w:pPr>
        <w:spacing w:line="276" w:lineRule="auto"/>
        <w:ind w:right="139"/>
        <w:jc w:val="both"/>
        <w:rPr>
          <w:rFonts w:ascii="Arial" w:hAnsi="Arial" w:cs="Arial"/>
        </w:rPr>
      </w:pPr>
    </w:p>
    <w:p w14:paraId="5D54EF0B" w14:textId="7B02DEF9" w:rsidR="00583E10" w:rsidRPr="008C33B4" w:rsidRDefault="00583E10" w:rsidP="006907A5">
      <w:pPr>
        <w:spacing w:line="276" w:lineRule="auto"/>
        <w:ind w:right="139"/>
        <w:jc w:val="both"/>
        <w:rPr>
          <w:rFonts w:ascii="Arial" w:hAnsi="Arial" w:cs="Arial"/>
        </w:rPr>
      </w:pPr>
      <w:r w:rsidRPr="00583E10">
        <w:rPr>
          <w:rFonts w:ascii="Arial" w:hAnsi="Arial" w:cs="Arial"/>
        </w:rPr>
        <w:t>L’acte d’engagement éventuellement complété par les annexes ou par les actes spéciaux, indique ce qui doit être réglé au sous-traitant.</w:t>
      </w:r>
    </w:p>
    <w:p w14:paraId="63C450C1" w14:textId="77777777" w:rsidR="00583E10" w:rsidRPr="00F35714" w:rsidRDefault="00583E10" w:rsidP="006907A5">
      <w:pPr>
        <w:spacing w:line="276" w:lineRule="auto"/>
        <w:ind w:right="139"/>
        <w:jc w:val="both"/>
        <w:rPr>
          <w:rFonts w:ascii="Arial" w:hAnsi="Arial" w:cs="Arial"/>
          <w:b/>
        </w:rPr>
      </w:pPr>
    </w:p>
    <w:p w14:paraId="6158A14E" w14:textId="7B157BCC" w:rsidR="00AB7AA9" w:rsidRDefault="00990423" w:rsidP="006907A5">
      <w:pPr>
        <w:pStyle w:val="Titre1"/>
        <w:spacing w:line="276" w:lineRule="auto"/>
        <w:ind w:right="139"/>
        <w:jc w:val="both"/>
      </w:pPr>
      <w:bookmarkStart w:id="67" w:name="_Toc469579012"/>
      <w:bookmarkStart w:id="68" w:name="_Toc218764673"/>
      <w:r>
        <w:t xml:space="preserve">Article </w:t>
      </w:r>
      <w:r w:rsidR="006907A5">
        <w:t>17</w:t>
      </w:r>
      <w:r>
        <w:t>-</w:t>
      </w:r>
      <w:r w:rsidRPr="00764FDF">
        <w:t xml:space="preserve"> </w:t>
      </w:r>
      <w:r>
        <w:t>Modalités de règlement</w:t>
      </w:r>
      <w:bookmarkEnd w:id="67"/>
      <w:bookmarkEnd w:id="68"/>
    </w:p>
    <w:p w14:paraId="190BE00D" w14:textId="7E9D3F2A" w:rsidR="00990423" w:rsidRDefault="006907A5" w:rsidP="006907A5">
      <w:pPr>
        <w:pStyle w:val="Titre2"/>
        <w:spacing w:line="276" w:lineRule="auto"/>
        <w:ind w:right="139"/>
        <w:jc w:val="both"/>
      </w:pPr>
      <w:bookmarkStart w:id="69" w:name="_Toc377391900"/>
      <w:bookmarkStart w:id="70" w:name="_Toc442791383"/>
      <w:bookmarkStart w:id="71" w:name="_Toc469579013"/>
      <w:bookmarkStart w:id="72" w:name="_Toc218764674"/>
      <w:r>
        <w:t>17</w:t>
      </w:r>
      <w:r w:rsidR="00990423">
        <w:t>-</w:t>
      </w:r>
      <w:r w:rsidR="00990423" w:rsidRPr="00764FDF">
        <w:t>1 Compte à créditer</w:t>
      </w:r>
      <w:bookmarkEnd w:id="69"/>
      <w:bookmarkEnd w:id="70"/>
      <w:bookmarkEnd w:id="71"/>
      <w:bookmarkEnd w:id="72"/>
      <w:r w:rsidR="00317AD0">
        <w:t xml:space="preserve"> </w:t>
      </w:r>
    </w:p>
    <w:p w14:paraId="17D2DA97" w14:textId="526640E5" w:rsidR="00362059" w:rsidRPr="00C67D44" w:rsidRDefault="00362059" w:rsidP="006907A5">
      <w:pPr>
        <w:spacing w:line="276" w:lineRule="auto"/>
        <w:ind w:right="139"/>
        <w:jc w:val="both"/>
        <w:rPr>
          <w:rFonts w:ascii="Arial" w:hAnsi="Arial" w:cs="Arial"/>
        </w:rPr>
      </w:pPr>
      <w:r w:rsidRPr="00C67D44">
        <w:rPr>
          <w:rFonts w:ascii="Arial" w:hAnsi="Arial" w:cs="Arial"/>
        </w:rPr>
        <w:t>Le Centre des monuments nationaux se libère des s</w:t>
      </w:r>
      <w:r w:rsidR="007E7A32">
        <w:rPr>
          <w:rFonts w:ascii="Arial" w:hAnsi="Arial" w:cs="Arial"/>
        </w:rPr>
        <w:t>ommes dues au titre du présent a</w:t>
      </w:r>
      <w:r w:rsidRPr="00C67D44">
        <w:rPr>
          <w:rFonts w:ascii="Arial" w:hAnsi="Arial" w:cs="Arial"/>
        </w:rPr>
        <w:t xml:space="preserve">ccord-cadre en faisant porter </w:t>
      </w:r>
      <w:r w:rsidRPr="00C67D44">
        <w:rPr>
          <w:rFonts w:ascii="Arial" w:hAnsi="Arial" w:cs="Arial"/>
        </w:rPr>
        <w:lastRenderedPageBreak/>
        <w:t xml:space="preserve">le montant au crédit du compte ouvert au nom du Titulaire : </w:t>
      </w:r>
    </w:p>
    <w:p w14:paraId="0F18A02F" w14:textId="77777777" w:rsidR="00362059" w:rsidRPr="00C67D44" w:rsidRDefault="00362059" w:rsidP="006907A5">
      <w:pPr>
        <w:spacing w:line="276" w:lineRule="auto"/>
        <w:ind w:right="139"/>
        <w:jc w:val="both"/>
        <w:rPr>
          <w:rFonts w:ascii="Arial" w:hAnsi="Arial" w:cs="Arial"/>
          <w:sz w:val="22"/>
        </w:rPr>
      </w:pPr>
    </w:p>
    <w:tbl>
      <w:tblPr>
        <w:tblW w:w="9882" w:type="dxa"/>
        <w:jc w:val="center"/>
        <w:tblCellMar>
          <w:left w:w="0" w:type="dxa"/>
          <w:right w:w="0" w:type="dxa"/>
        </w:tblCellMar>
        <w:tblLook w:val="04A0" w:firstRow="1" w:lastRow="0" w:firstColumn="1" w:lastColumn="0" w:noHBand="0" w:noVBand="1"/>
      </w:tblPr>
      <w:tblGrid>
        <w:gridCol w:w="9882"/>
      </w:tblGrid>
      <w:tr w:rsidR="00362059" w:rsidRPr="00C67D44" w14:paraId="718DA834" w14:textId="77777777" w:rsidTr="007407D4">
        <w:trPr>
          <w:trHeight w:val="2954"/>
          <w:tblHeader/>
          <w:jc w:val="center"/>
        </w:trPr>
        <w:tc>
          <w:tcPr>
            <w:tcW w:w="9882" w:type="dxa"/>
            <w:tcBorders>
              <w:top w:val="single" w:sz="8" w:space="0" w:color="auto"/>
              <w:left w:val="single" w:sz="8" w:space="0" w:color="auto"/>
              <w:bottom w:val="single" w:sz="8" w:space="0" w:color="auto"/>
              <w:right w:val="single" w:sz="8" w:space="0" w:color="auto"/>
            </w:tcBorders>
            <w:shd w:val="clear" w:color="auto" w:fill="BFBFBF"/>
          </w:tcPr>
          <w:p w14:paraId="3EC5EFEF" w14:textId="77777777" w:rsidR="00362059" w:rsidRPr="00C67D44" w:rsidRDefault="00362059" w:rsidP="006907A5">
            <w:pPr>
              <w:spacing w:line="276" w:lineRule="auto"/>
              <w:ind w:right="139"/>
              <w:jc w:val="both"/>
              <w:rPr>
                <w:rFonts w:ascii="Arial" w:hAnsi="Arial" w:cs="Arial"/>
              </w:rPr>
            </w:pPr>
          </w:p>
          <w:p w14:paraId="4A927AE4" w14:textId="77777777" w:rsidR="00362059" w:rsidRPr="00C67D44" w:rsidRDefault="00362059" w:rsidP="006907A5">
            <w:pPr>
              <w:spacing w:line="276" w:lineRule="auto"/>
              <w:ind w:right="139"/>
              <w:jc w:val="both"/>
              <w:rPr>
                <w:rFonts w:ascii="Arial" w:hAnsi="Arial" w:cs="Arial"/>
              </w:rPr>
            </w:pPr>
          </w:p>
          <w:p w14:paraId="70815936" w14:textId="77777777" w:rsidR="00362059" w:rsidRPr="00C67D44" w:rsidRDefault="00362059" w:rsidP="006907A5">
            <w:pPr>
              <w:spacing w:line="276" w:lineRule="auto"/>
              <w:ind w:right="139"/>
              <w:jc w:val="both"/>
              <w:rPr>
                <w:rFonts w:ascii="Arial" w:hAnsi="Arial" w:cs="Arial"/>
              </w:rPr>
            </w:pPr>
          </w:p>
          <w:p w14:paraId="2D486B66" w14:textId="77777777" w:rsidR="00362059" w:rsidRPr="00C67D44" w:rsidRDefault="00362059" w:rsidP="006907A5">
            <w:pPr>
              <w:spacing w:line="276" w:lineRule="auto"/>
              <w:ind w:right="139"/>
              <w:jc w:val="both"/>
              <w:rPr>
                <w:rFonts w:ascii="Arial" w:hAnsi="Arial" w:cs="Arial"/>
              </w:rPr>
            </w:pPr>
          </w:p>
          <w:p w14:paraId="4E4CE86B" w14:textId="77777777" w:rsidR="00362059" w:rsidRPr="00C67D44" w:rsidRDefault="00362059" w:rsidP="006907A5">
            <w:pPr>
              <w:spacing w:line="276" w:lineRule="auto"/>
              <w:ind w:right="139"/>
              <w:jc w:val="both"/>
              <w:rPr>
                <w:rFonts w:ascii="Arial" w:hAnsi="Arial" w:cs="Arial"/>
                <w:color w:val="FF0000"/>
              </w:rPr>
            </w:pPr>
          </w:p>
          <w:p w14:paraId="777D2BD5" w14:textId="7821B70C" w:rsidR="00362059" w:rsidRPr="00C67D44" w:rsidRDefault="00362059" w:rsidP="006907A5">
            <w:pPr>
              <w:spacing w:line="276" w:lineRule="auto"/>
              <w:ind w:right="139"/>
              <w:jc w:val="center"/>
              <w:rPr>
                <w:rFonts w:ascii="Arial" w:hAnsi="Arial" w:cs="Arial"/>
                <w:color w:val="FF0000"/>
              </w:rPr>
            </w:pPr>
            <w:r w:rsidRPr="00C67D44">
              <w:rPr>
                <w:rFonts w:ascii="Arial" w:hAnsi="Arial" w:cs="Arial"/>
                <w:color w:val="FF0000"/>
              </w:rPr>
              <w:t>Coller un RIB original</w:t>
            </w:r>
          </w:p>
          <w:p w14:paraId="180777DA" w14:textId="77777777" w:rsidR="00362059" w:rsidRPr="00C67D44" w:rsidRDefault="00362059" w:rsidP="006907A5">
            <w:pPr>
              <w:spacing w:line="276" w:lineRule="auto"/>
              <w:ind w:right="139"/>
              <w:rPr>
                <w:rFonts w:ascii="Arial" w:hAnsi="Arial" w:cs="Arial"/>
              </w:rPr>
            </w:pPr>
          </w:p>
        </w:tc>
      </w:tr>
    </w:tbl>
    <w:p w14:paraId="627AD411" w14:textId="77777777" w:rsidR="00362059" w:rsidRPr="00C67D44" w:rsidRDefault="00362059" w:rsidP="006907A5">
      <w:pPr>
        <w:spacing w:line="276" w:lineRule="auto"/>
        <w:ind w:right="139"/>
        <w:jc w:val="both"/>
        <w:rPr>
          <w:rFonts w:ascii="Arial" w:hAnsi="Arial" w:cs="Arial"/>
          <w:b/>
          <w:bCs/>
          <w:sz w:val="22"/>
          <w:lang w:val="en-US"/>
        </w:rPr>
      </w:pPr>
    </w:p>
    <w:p w14:paraId="1D266FB6" w14:textId="77777777" w:rsidR="00362059" w:rsidRPr="00C67D44" w:rsidRDefault="00362059" w:rsidP="006907A5">
      <w:pPr>
        <w:tabs>
          <w:tab w:val="left" w:pos="426"/>
        </w:tabs>
        <w:autoSpaceDE w:val="0"/>
        <w:autoSpaceDN w:val="0"/>
        <w:spacing w:after="200" w:line="276" w:lineRule="auto"/>
        <w:ind w:right="139"/>
        <w:contextualSpacing/>
        <w:jc w:val="both"/>
        <w:rPr>
          <w:rFonts w:ascii="Arial" w:eastAsiaTheme="minorEastAsia" w:hAnsi="Arial" w:cs="Arial"/>
          <w:i/>
          <w:color w:val="000000"/>
        </w:rPr>
      </w:pPr>
      <w:r w:rsidRPr="00C67D44">
        <w:rPr>
          <w:rFonts w:ascii="Arial" w:eastAsiaTheme="minorEastAsia" w:hAnsi="Arial" w:cs="Arial"/>
          <w:i/>
          <w:color w:val="000000"/>
        </w:rPr>
        <w:t xml:space="preserve">Dans le cas d’un marché passé avec des </w:t>
      </w:r>
      <w:r w:rsidRPr="00C67D44">
        <w:rPr>
          <w:rFonts w:ascii="Arial" w:eastAsiaTheme="minorEastAsia" w:hAnsi="Arial" w:cs="Arial"/>
          <w:i/>
          <w:color w:val="000000"/>
          <w:u w:val="single"/>
        </w:rPr>
        <w:t>entrepreneurs groupés conjoints</w:t>
      </w:r>
      <w:r w:rsidRPr="00C67D44">
        <w:rPr>
          <w:rFonts w:ascii="Arial" w:eastAsiaTheme="minorEastAsia" w:hAnsi="Arial" w:cs="Arial"/>
          <w:i/>
          <w:color w:val="000000"/>
        </w:rPr>
        <w:t>, l</w:t>
      </w:r>
      <w:r w:rsidRPr="00C67D44">
        <w:rPr>
          <w:rFonts w:ascii="Arial" w:eastAsiaTheme="minorEastAsia" w:hAnsi="Arial" w:cs="Arial"/>
          <w:b/>
          <w:i/>
        </w:rPr>
        <w:t>a 1ère entreprise cotraitante et mandataire du groupement) colle son RIB ci-avant, ses cotraitants doivent se reporter à l’annexe 2 du présent acte d’engagement pour la répartition des paiements et l’identification bancaire).</w:t>
      </w:r>
    </w:p>
    <w:p w14:paraId="7F262DB4" w14:textId="77777777" w:rsidR="00362059" w:rsidRPr="00C67D44" w:rsidRDefault="00362059" w:rsidP="006907A5">
      <w:pPr>
        <w:spacing w:line="276" w:lineRule="auto"/>
        <w:ind w:right="139"/>
        <w:jc w:val="both"/>
        <w:rPr>
          <w:rFonts w:ascii="Arial" w:hAnsi="Arial" w:cs="Arial"/>
        </w:rPr>
      </w:pPr>
    </w:p>
    <w:p w14:paraId="76B43D16" w14:textId="2E32AEF6" w:rsidR="00362059" w:rsidRDefault="00362059" w:rsidP="006907A5">
      <w:pPr>
        <w:spacing w:line="276" w:lineRule="auto"/>
        <w:ind w:right="139"/>
        <w:jc w:val="both"/>
        <w:rPr>
          <w:rFonts w:ascii="Arial" w:hAnsi="Arial" w:cs="Arial"/>
          <w:b/>
        </w:rPr>
      </w:pPr>
      <w:r w:rsidRPr="00EC3B7D">
        <w:rPr>
          <w:rFonts w:ascii="Arial" w:hAnsi="Arial" w:cs="Arial"/>
          <w:b/>
          <w:highlight w:val="yellow"/>
        </w:rPr>
        <w:t>(Joindre un RIB original)</w:t>
      </w:r>
    </w:p>
    <w:p w14:paraId="526EB148" w14:textId="77777777" w:rsidR="00362068" w:rsidRPr="00C67D44" w:rsidRDefault="00362068" w:rsidP="006907A5">
      <w:pPr>
        <w:spacing w:line="276" w:lineRule="auto"/>
        <w:ind w:right="139"/>
        <w:jc w:val="both"/>
        <w:rPr>
          <w:rFonts w:ascii="Arial" w:hAnsi="Arial" w:cs="Arial"/>
          <w:b/>
        </w:rPr>
      </w:pPr>
    </w:p>
    <w:p w14:paraId="1B8A904F" w14:textId="1365C2AE" w:rsidR="00990423" w:rsidRPr="00764FDF" w:rsidRDefault="006907A5" w:rsidP="006907A5">
      <w:pPr>
        <w:pStyle w:val="Titre2"/>
        <w:spacing w:line="276" w:lineRule="auto"/>
        <w:ind w:right="139"/>
        <w:jc w:val="both"/>
      </w:pPr>
      <w:bookmarkStart w:id="73" w:name="_Toc377391901"/>
      <w:bookmarkStart w:id="74" w:name="_Toc442791384"/>
      <w:bookmarkStart w:id="75" w:name="_Toc469579014"/>
      <w:bookmarkStart w:id="76" w:name="_Toc218764675"/>
      <w:r>
        <w:t>17</w:t>
      </w:r>
      <w:r w:rsidR="00990423">
        <w:t xml:space="preserve">-2 </w:t>
      </w:r>
      <w:r w:rsidR="00990423" w:rsidRPr="00764FDF">
        <w:t>Production de</w:t>
      </w:r>
      <w:r w:rsidR="00990423">
        <w:t>s</w:t>
      </w:r>
      <w:r w:rsidR="00990423" w:rsidRPr="00764FDF">
        <w:t xml:space="preserve"> </w:t>
      </w:r>
      <w:r w:rsidR="00990423">
        <w:t>f</w:t>
      </w:r>
      <w:r w:rsidR="00990423" w:rsidRPr="00764FDF">
        <w:t>acture</w:t>
      </w:r>
      <w:r w:rsidR="00990423">
        <w:t>s</w:t>
      </w:r>
      <w:bookmarkEnd w:id="73"/>
      <w:bookmarkEnd w:id="74"/>
      <w:bookmarkEnd w:id="75"/>
      <w:bookmarkEnd w:id="76"/>
    </w:p>
    <w:p w14:paraId="7C0E78B0" w14:textId="77777777" w:rsidR="00DA3E8D" w:rsidRPr="007C3907" w:rsidRDefault="00DA3E8D" w:rsidP="006907A5">
      <w:pPr>
        <w:tabs>
          <w:tab w:val="left" w:pos="426"/>
        </w:tabs>
        <w:spacing w:line="276" w:lineRule="auto"/>
        <w:ind w:right="139"/>
        <w:jc w:val="both"/>
        <w:rPr>
          <w:rFonts w:ascii="Arial" w:hAnsi="Arial" w:cs="Arial"/>
        </w:rPr>
      </w:pPr>
      <w:r w:rsidRPr="007C3907">
        <w:rPr>
          <w:rFonts w:ascii="Arial" w:hAnsi="Arial" w:cs="Arial"/>
        </w:rPr>
        <w:t>Les factures sont établies en un original, au nom du Centre des monuments nationaux et portent, outre les mentions légales (raison sociale, adresse, forme juridique, numéro d’immatriculation au registre du commerce et des sociétés, numéro de T.V.A intracommunautaire du fournisseur), les indications suivantes :</w:t>
      </w:r>
    </w:p>
    <w:p w14:paraId="5239051A" w14:textId="77777777" w:rsidR="00DA3E8D" w:rsidRPr="007C3907" w:rsidRDefault="00DA3E8D" w:rsidP="006907A5">
      <w:pPr>
        <w:tabs>
          <w:tab w:val="left" w:pos="426"/>
        </w:tabs>
        <w:spacing w:line="276" w:lineRule="auto"/>
        <w:ind w:right="139"/>
        <w:jc w:val="both"/>
        <w:rPr>
          <w:rFonts w:ascii="Arial" w:hAnsi="Arial" w:cs="Arial"/>
        </w:rPr>
      </w:pPr>
    </w:p>
    <w:p w14:paraId="70859860" w14:textId="77777777" w:rsidR="00DA3E8D" w:rsidRPr="007C3907" w:rsidRDefault="00DA3E8D" w:rsidP="006907A5">
      <w:pPr>
        <w:tabs>
          <w:tab w:val="left" w:pos="426"/>
        </w:tabs>
        <w:spacing w:line="276" w:lineRule="auto"/>
        <w:ind w:left="567" w:right="139"/>
        <w:rPr>
          <w:rFonts w:ascii="Arial" w:hAnsi="Arial" w:cs="Arial"/>
        </w:rPr>
      </w:pPr>
      <w:r w:rsidRPr="007C3907">
        <w:rPr>
          <w:rFonts w:ascii="Arial" w:hAnsi="Arial" w:cs="Arial"/>
        </w:rPr>
        <w:t>- le nom du monument /direction concerné et le code service attaché.</w:t>
      </w:r>
    </w:p>
    <w:p w14:paraId="50338439" w14:textId="77777777" w:rsidR="00DA3E8D" w:rsidRPr="007C3907" w:rsidRDefault="00DA3E8D" w:rsidP="006907A5">
      <w:pPr>
        <w:tabs>
          <w:tab w:val="left" w:pos="426"/>
        </w:tabs>
        <w:spacing w:line="276" w:lineRule="auto"/>
        <w:ind w:left="567" w:right="139"/>
        <w:rPr>
          <w:rFonts w:ascii="Arial" w:hAnsi="Arial" w:cs="Arial"/>
        </w:rPr>
      </w:pPr>
      <w:r w:rsidRPr="007C3907">
        <w:rPr>
          <w:rFonts w:ascii="Arial" w:hAnsi="Arial" w:cs="Arial"/>
        </w:rPr>
        <w:t>- le numéro de l’accord-cadre,</w:t>
      </w:r>
    </w:p>
    <w:p w14:paraId="63646788" w14:textId="77777777" w:rsidR="00DA3E8D" w:rsidRPr="007C3907" w:rsidRDefault="00DA3E8D" w:rsidP="006907A5">
      <w:pPr>
        <w:tabs>
          <w:tab w:val="left" w:pos="426"/>
        </w:tabs>
        <w:spacing w:line="276" w:lineRule="auto"/>
        <w:ind w:left="567" w:right="139"/>
        <w:rPr>
          <w:rFonts w:ascii="Arial" w:hAnsi="Arial" w:cs="Arial"/>
        </w:rPr>
      </w:pPr>
      <w:r w:rsidRPr="007C3907">
        <w:rPr>
          <w:rFonts w:ascii="Arial" w:hAnsi="Arial" w:cs="Arial"/>
        </w:rPr>
        <w:t xml:space="preserve">- le nom, numéro d’identification individuel et adresse du Titulaire, </w:t>
      </w:r>
    </w:p>
    <w:p w14:paraId="1DE4AAAB" w14:textId="77777777" w:rsidR="00DA3E8D" w:rsidRPr="007C3907" w:rsidRDefault="00DA3E8D" w:rsidP="006907A5">
      <w:pPr>
        <w:tabs>
          <w:tab w:val="left" w:pos="426"/>
        </w:tabs>
        <w:spacing w:line="276" w:lineRule="auto"/>
        <w:ind w:left="567" w:right="139"/>
        <w:rPr>
          <w:rFonts w:ascii="Arial" w:hAnsi="Arial" w:cs="Arial"/>
        </w:rPr>
      </w:pPr>
      <w:r w:rsidRPr="007C3907">
        <w:rPr>
          <w:rFonts w:ascii="Arial" w:hAnsi="Arial" w:cs="Arial"/>
        </w:rPr>
        <w:t xml:space="preserve">- la date d’exécution des prestations, </w:t>
      </w:r>
    </w:p>
    <w:p w14:paraId="687428ED" w14:textId="77777777" w:rsidR="00DA3E8D" w:rsidRPr="007C3907" w:rsidRDefault="00DA3E8D" w:rsidP="006907A5">
      <w:pPr>
        <w:tabs>
          <w:tab w:val="left" w:pos="426"/>
        </w:tabs>
        <w:spacing w:line="276" w:lineRule="auto"/>
        <w:ind w:left="567" w:right="139"/>
        <w:rPr>
          <w:rFonts w:ascii="Arial" w:hAnsi="Arial" w:cs="Arial"/>
        </w:rPr>
      </w:pPr>
      <w:r w:rsidRPr="007C3907">
        <w:rPr>
          <w:rFonts w:ascii="Arial" w:hAnsi="Arial" w:cs="Arial"/>
        </w:rPr>
        <w:t>- le détail des prestations réalisées,</w:t>
      </w:r>
    </w:p>
    <w:p w14:paraId="4B52FEE3" w14:textId="77777777" w:rsidR="00DA3E8D" w:rsidRPr="007C3907" w:rsidRDefault="00DA3E8D" w:rsidP="006907A5">
      <w:pPr>
        <w:tabs>
          <w:tab w:val="left" w:pos="426"/>
        </w:tabs>
        <w:spacing w:line="276" w:lineRule="auto"/>
        <w:ind w:left="567" w:right="139"/>
        <w:rPr>
          <w:rFonts w:ascii="Arial" w:hAnsi="Arial" w:cs="Arial"/>
        </w:rPr>
      </w:pPr>
      <w:r w:rsidRPr="007C3907">
        <w:rPr>
          <w:rFonts w:ascii="Arial" w:hAnsi="Arial" w:cs="Arial"/>
        </w:rPr>
        <w:t>- le prix hors taxes des prestations,</w:t>
      </w:r>
    </w:p>
    <w:p w14:paraId="4A092ECB" w14:textId="77777777" w:rsidR="00DA3E8D" w:rsidRPr="007C3907" w:rsidRDefault="00DA3E8D" w:rsidP="006907A5">
      <w:pPr>
        <w:tabs>
          <w:tab w:val="left" w:pos="426"/>
        </w:tabs>
        <w:spacing w:line="276" w:lineRule="auto"/>
        <w:ind w:left="567" w:right="139"/>
        <w:rPr>
          <w:rFonts w:ascii="Arial" w:hAnsi="Arial" w:cs="Arial"/>
        </w:rPr>
      </w:pPr>
      <w:r w:rsidRPr="007C3907">
        <w:rPr>
          <w:rFonts w:ascii="Arial" w:hAnsi="Arial" w:cs="Arial"/>
        </w:rPr>
        <w:t>- le taux et le montant de la T.V.A.,</w:t>
      </w:r>
    </w:p>
    <w:p w14:paraId="5D5503E7" w14:textId="77777777" w:rsidR="00DA3E8D" w:rsidRPr="007C3907" w:rsidRDefault="00DA3E8D" w:rsidP="006907A5">
      <w:pPr>
        <w:tabs>
          <w:tab w:val="left" w:pos="426"/>
        </w:tabs>
        <w:spacing w:line="276" w:lineRule="auto"/>
        <w:ind w:left="567" w:right="139"/>
        <w:rPr>
          <w:rFonts w:ascii="Arial" w:hAnsi="Arial" w:cs="Arial"/>
        </w:rPr>
      </w:pPr>
      <w:r w:rsidRPr="007C3907">
        <w:rPr>
          <w:rFonts w:ascii="Arial" w:hAnsi="Arial" w:cs="Arial"/>
        </w:rPr>
        <w:t>- le montant toutes taxes comprises des prestations</w:t>
      </w:r>
    </w:p>
    <w:p w14:paraId="21838CD0" w14:textId="77777777" w:rsidR="00DA3E8D" w:rsidRPr="007C3907" w:rsidRDefault="00DA3E8D" w:rsidP="006907A5">
      <w:pPr>
        <w:tabs>
          <w:tab w:val="left" w:pos="426"/>
        </w:tabs>
        <w:spacing w:line="276" w:lineRule="auto"/>
        <w:ind w:left="567" w:right="139"/>
        <w:rPr>
          <w:rFonts w:ascii="Arial" w:hAnsi="Arial" w:cs="Arial"/>
        </w:rPr>
      </w:pPr>
      <w:r w:rsidRPr="007C3907">
        <w:rPr>
          <w:rFonts w:ascii="Arial" w:hAnsi="Arial" w:cs="Arial"/>
        </w:rPr>
        <w:t>- le numéro de compte bancaire tel qu’il figure dans l’acte d’engagement.</w:t>
      </w:r>
    </w:p>
    <w:p w14:paraId="601C1C09" w14:textId="77777777" w:rsidR="00DA3E8D" w:rsidRPr="007C3907" w:rsidRDefault="00DA3E8D" w:rsidP="006907A5">
      <w:pPr>
        <w:pStyle w:val="En-tte"/>
        <w:tabs>
          <w:tab w:val="clear" w:pos="9071"/>
        </w:tabs>
        <w:spacing w:line="276" w:lineRule="auto"/>
        <w:ind w:right="139"/>
        <w:jc w:val="both"/>
        <w:rPr>
          <w:rFonts w:ascii="Arial" w:hAnsi="Arial" w:cs="Arial"/>
        </w:rPr>
      </w:pPr>
    </w:p>
    <w:p w14:paraId="316C701E" w14:textId="77777777" w:rsidR="00DA3E8D" w:rsidRPr="007C3907" w:rsidRDefault="00DA3E8D" w:rsidP="006907A5">
      <w:pPr>
        <w:autoSpaceDE w:val="0"/>
        <w:autoSpaceDN w:val="0"/>
        <w:spacing w:line="276" w:lineRule="auto"/>
        <w:ind w:right="139"/>
        <w:jc w:val="both"/>
        <w:rPr>
          <w:rFonts w:ascii="Arial" w:hAnsi="Arial" w:cs="Arial"/>
          <w:b/>
          <w:bCs/>
          <w:color w:val="FF0000"/>
          <w:lang w:eastAsia="fr-FR"/>
        </w:rPr>
      </w:pPr>
      <w:r w:rsidRPr="007C3907">
        <w:rPr>
          <w:rFonts w:ascii="Arial" w:hAnsi="Arial" w:cs="Arial"/>
          <w:b/>
          <w:bCs/>
          <w:color w:val="FF0000"/>
        </w:rPr>
        <w:t>En application de l’ordonnance du 26 juin 2014 relative au développement de la facturation électronique, les factures sont transmises sous la forme électronique via une plate-forme de facturation dénommée Chorus Portail Pro (CPP).</w:t>
      </w:r>
    </w:p>
    <w:p w14:paraId="2816097D" w14:textId="77777777" w:rsidR="00DA3E8D" w:rsidRPr="007C3907" w:rsidRDefault="00DA3E8D" w:rsidP="006907A5">
      <w:pPr>
        <w:pStyle w:val="En-tte"/>
        <w:tabs>
          <w:tab w:val="clear" w:pos="9071"/>
        </w:tabs>
        <w:spacing w:line="276" w:lineRule="auto"/>
        <w:ind w:right="139"/>
        <w:jc w:val="both"/>
        <w:rPr>
          <w:rFonts w:ascii="Arial" w:hAnsi="Arial" w:cs="Arial"/>
          <w:lang w:eastAsia="ar-SA"/>
        </w:rPr>
      </w:pPr>
    </w:p>
    <w:p w14:paraId="7076CB09" w14:textId="77777777" w:rsidR="00DA3E8D" w:rsidRDefault="00DA3E8D" w:rsidP="006907A5">
      <w:pPr>
        <w:spacing w:line="276" w:lineRule="auto"/>
        <w:ind w:right="139"/>
        <w:jc w:val="both"/>
        <w:rPr>
          <w:rFonts w:ascii="Arial" w:hAnsi="Arial" w:cs="Arial"/>
          <w:kern w:val="0"/>
          <w:lang w:eastAsia="ar-SA"/>
        </w:rPr>
      </w:pPr>
      <w:r w:rsidRPr="007C3907">
        <w:rPr>
          <w:rFonts w:ascii="Arial" w:hAnsi="Arial" w:cs="Arial"/>
          <w:kern w:val="0"/>
          <w:lang w:eastAsia="ar-SA"/>
        </w:rPr>
        <w:t>Le comptable assignataire chargé des paiements est l’agent comptable du Centre des monuments nationaux - Hôtel de Sully - 62 rue Saint-Antoine - 75186 PARIS CEDEX 04</w:t>
      </w:r>
    </w:p>
    <w:p w14:paraId="573809AA" w14:textId="77777777" w:rsidR="00DD4B67" w:rsidRPr="00DD4B67" w:rsidRDefault="00DD4B67" w:rsidP="006907A5">
      <w:pPr>
        <w:spacing w:line="276" w:lineRule="auto"/>
        <w:ind w:right="139"/>
        <w:jc w:val="both"/>
        <w:rPr>
          <w:rFonts w:ascii="Arial" w:hAnsi="Arial" w:cs="Arial"/>
          <w:kern w:val="0"/>
          <w:lang w:eastAsia="ar-SA"/>
        </w:rPr>
      </w:pPr>
      <w:bookmarkStart w:id="77" w:name="_Toc377391903"/>
      <w:bookmarkStart w:id="78" w:name="_Toc442791386"/>
      <w:bookmarkStart w:id="79" w:name="_Toc469579015"/>
    </w:p>
    <w:p w14:paraId="1BD79A8C" w14:textId="72A8B33D" w:rsidR="00990423" w:rsidRPr="00683255" w:rsidRDefault="006907A5" w:rsidP="006907A5">
      <w:pPr>
        <w:pStyle w:val="Titre2"/>
        <w:spacing w:line="276" w:lineRule="auto"/>
        <w:ind w:right="139"/>
        <w:jc w:val="both"/>
      </w:pPr>
      <w:bookmarkStart w:id="80" w:name="_Toc218764676"/>
      <w:r>
        <w:t>17</w:t>
      </w:r>
      <w:r w:rsidR="00990423">
        <w:t>-</w:t>
      </w:r>
      <w:r w:rsidR="0003429C">
        <w:t>3</w:t>
      </w:r>
      <w:r w:rsidR="00990423" w:rsidRPr="00764FDF">
        <w:t xml:space="preserve"> Délai de paiement</w:t>
      </w:r>
      <w:bookmarkEnd w:id="77"/>
      <w:bookmarkEnd w:id="78"/>
      <w:bookmarkEnd w:id="79"/>
      <w:bookmarkEnd w:id="80"/>
      <w:r w:rsidR="00683255">
        <w:t xml:space="preserve"> </w:t>
      </w:r>
    </w:p>
    <w:p w14:paraId="1196EE47" w14:textId="02AB440B" w:rsidR="00362059" w:rsidRPr="00C67D44" w:rsidRDefault="00362059" w:rsidP="006907A5">
      <w:pPr>
        <w:spacing w:line="276" w:lineRule="auto"/>
        <w:ind w:right="139"/>
        <w:jc w:val="both"/>
        <w:rPr>
          <w:rFonts w:ascii="Arial" w:hAnsi="Arial" w:cs="Arial"/>
        </w:rPr>
      </w:pPr>
      <w:r w:rsidRPr="00C67D44">
        <w:rPr>
          <w:rFonts w:ascii="Arial" w:hAnsi="Arial" w:cs="Arial"/>
        </w:rPr>
        <w:t>Conformément à l’article R</w:t>
      </w:r>
      <w:r w:rsidR="00DA3E8D">
        <w:rPr>
          <w:rFonts w:ascii="Arial" w:hAnsi="Arial" w:cs="Arial"/>
        </w:rPr>
        <w:t xml:space="preserve">. </w:t>
      </w:r>
      <w:r w:rsidRPr="00C67D44">
        <w:rPr>
          <w:rFonts w:ascii="Arial" w:hAnsi="Arial" w:cs="Arial"/>
        </w:rPr>
        <w:t xml:space="preserve">2192-10 du Code de la </w:t>
      </w:r>
      <w:r w:rsidR="00DA3E8D">
        <w:rPr>
          <w:rFonts w:ascii="Arial" w:hAnsi="Arial" w:cs="Arial"/>
        </w:rPr>
        <w:t>c</w:t>
      </w:r>
      <w:r w:rsidRPr="00C67D44">
        <w:rPr>
          <w:rFonts w:ascii="Arial" w:hAnsi="Arial" w:cs="Arial"/>
        </w:rPr>
        <w:t xml:space="preserve">ommande </w:t>
      </w:r>
      <w:r w:rsidR="00DA3E8D">
        <w:rPr>
          <w:rFonts w:ascii="Arial" w:hAnsi="Arial" w:cs="Arial"/>
        </w:rPr>
        <w:t>p</w:t>
      </w:r>
      <w:r w:rsidRPr="00C67D44">
        <w:rPr>
          <w:rFonts w:ascii="Arial" w:hAnsi="Arial" w:cs="Arial"/>
        </w:rPr>
        <w:t xml:space="preserve">ublique, le délai de paiement ne peut excéder trente jours (30) à compter de la date de réception de la demande de paiement ou de la date de la décision d’admission si celle-ci lui est postérieure. </w:t>
      </w:r>
    </w:p>
    <w:p w14:paraId="663FC4F3" w14:textId="77777777" w:rsidR="00362059" w:rsidRPr="00C67D44" w:rsidRDefault="00362059" w:rsidP="006907A5">
      <w:pPr>
        <w:spacing w:line="276" w:lineRule="auto"/>
        <w:ind w:right="139"/>
        <w:jc w:val="both"/>
        <w:rPr>
          <w:rFonts w:ascii="Arial" w:hAnsi="Arial" w:cs="Arial"/>
        </w:rPr>
      </w:pPr>
    </w:p>
    <w:p w14:paraId="37739018" w14:textId="77777777" w:rsidR="00362059" w:rsidRDefault="00362059" w:rsidP="006907A5">
      <w:pPr>
        <w:spacing w:line="276" w:lineRule="auto"/>
        <w:ind w:right="139"/>
        <w:jc w:val="both"/>
        <w:rPr>
          <w:rFonts w:ascii="Arial" w:hAnsi="Arial" w:cs="Arial"/>
        </w:rPr>
      </w:pPr>
      <w:r w:rsidRPr="00C67D44">
        <w:rPr>
          <w:rFonts w:ascii="Arial" w:hAnsi="Arial" w:cs="Arial"/>
        </w:rPr>
        <w:t>Tout retour de cette demande formulée par écrit et dûment motivé suspend toutefois le délai de paiement jusqu’à la remise par le Titulaire de la totalité des justifications qui lui ont été réclamées.</w:t>
      </w:r>
    </w:p>
    <w:p w14:paraId="169745E4" w14:textId="77777777" w:rsidR="00583E10" w:rsidRPr="00C67D44" w:rsidRDefault="00583E10" w:rsidP="006907A5">
      <w:pPr>
        <w:spacing w:line="276" w:lineRule="auto"/>
        <w:ind w:right="139"/>
        <w:jc w:val="both"/>
        <w:rPr>
          <w:rFonts w:ascii="Arial" w:hAnsi="Arial" w:cs="Arial"/>
        </w:rPr>
      </w:pPr>
    </w:p>
    <w:p w14:paraId="63656237" w14:textId="2B7A9190" w:rsidR="00990423" w:rsidRPr="00C67D44" w:rsidRDefault="006907A5" w:rsidP="006907A5">
      <w:pPr>
        <w:pStyle w:val="Titre2"/>
        <w:spacing w:line="276" w:lineRule="auto"/>
        <w:ind w:right="139"/>
        <w:jc w:val="both"/>
      </w:pPr>
      <w:bookmarkStart w:id="81" w:name="_Toc377391904"/>
      <w:bookmarkStart w:id="82" w:name="_Toc442791387"/>
      <w:bookmarkStart w:id="83" w:name="_Toc469579016"/>
      <w:bookmarkStart w:id="84" w:name="_Toc218764677"/>
      <w:r>
        <w:t>17</w:t>
      </w:r>
      <w:r w:rsidR="00990423" w:rsidRPr="00C67D44">
        <w:t>-</w:t>
      </w:r>
      <w:r w:rsidR="0003429C" w:rsidRPr="00C67D44">
        <w:t>4</w:t>
      </w:r>
      <w:r w:rsidR="00990423" w:rsidRPr="00C67D44">
        <w:t xml:space="preserve"> Intérêts moratoires</w:t>
      </w:r>
      <w:bookmarkEnd w:id="81"/>
      <w:bookmarkEnd w:id="82"/>
      <w:bookmarkEnd w:id="83"/>
      <w:bookmarkEnd w:id="84"/>
    </w:p>
    <w:p w14:paraId="756D60F0" w14:textId="77777777" w:rsidR="00362059" w:rsidRPr="00C67D44" w:rsidRDefault="00362059" w:rsidP="006907A5">
      <w:pPr>
        <w:spacing w:line="276" w:lineRule="auto"/>
        <w:ind w:right="139"/>
        <w:jc w:val="both"/>
        <w:rPr>
          <w:rFonts w:ascii="Arial" w:hAnsi="Arial" w:cs="Arial"/>
        </w:rPr>
      </w:pPr>
      <w:r w:rsidRPr="00C67D44">
        <w:rPr>
          <w:rFonts w:ascii="Arial" w:hAnsi="Arial" w:cs="Arial"/>
        </w:rPr>
        <w:t>Le dépassement du délai global de paiement ouvre de plein droit pour le titulaire du marché et ses éventuels sous-traitants payés directement, le bénéfice d’intérêts moratoires à compter du jour suivant l’expiration du délai global de paiement.</w:t>
      </w:r>
    </w:p>
    <w:p w14:paraId="002CCB08" w14:textId="77777777" w:rsidR="00362059" w:rsidRPr="00C67D44" w:rsidRDefault="00362059" w:rsidP="006907A5">
      <w:pPr>
        <w:spacing w:line="276" w:lineRule="auto"/>
        <w:ind w:right="139"/>
        <w:jc w:val="both"/>
        <w:rPr>
          <w:rFonts w:ascii="Arial" w:hAnsi="Arial" w:cs="Arial"/>
        </w:rPr>
      </w:pPr>
    </w:p>
    <w:p w14:paraId="51759E7D" w14:textId="00C6E707" w:rsidR="00362059" w:rsidRPr="00C67D44" w:rsidRDefault="00362059" w:rsidP="006907A5">
      <w:pPr>
        <w:spacing w:line="276" w:lineRule="auto"/>
        <w:ind w:right="139"/>
        <w:jc w:val="both"/>
        <w:rPr>
          <w:rFonts w:ascii="Arial" w:hAnsi="Arial" w:cs="Arial"/>
        </w:rPr>
      </w:pPr>
      <w:r w:rsidRPr="00C67D44">
        <w:rPr>
          <w:rFonts w:ascii="Arial" w:hAnsi="Arial" w:cs="Arial"/>
        </w:rPr>
        <w:t>Conformément à l'article R</w:t>
      </w:r>
      <w:r w:rsidR="00DA3E8D">
        <w:rPr>
          <w:rFonts w:ascii="Arial" w:hAnsi="Arial" w:cs="Arial"/>
        </w:rPr>
        <w:t xml:space="preserve">. </w:t>
      </w:r>
      <w:r w:rsidRPr="00C67D44">
        <w:rPr>
          <w:rFonts w:ascii="Arial" w:hAnsi="Arial" w:cs="Arial"/>
        </w:rPr>
        <w:t>2192-31 du Code de la commande </w:t>
      </w:r>
      <w:r w:rsidR="00DA3E8D">
        <w:rPr>
          <w:rFonts w:ascii="Arial" w:hAnsi="Arial" w:cs="Arial"/>
        </w:rPr>
        <w:t>p</w:t>
      </w:r>
      <w:r w:rsidRPr="00C67D44">
        <w:rPr>
          <w:rFonts w:ascii="Arial" w:hAnsi="Arial" w:cs="Arial"/>
        </w:rPr>
        <w:t>ublique,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284DFE2D" w14:textId="77777777" w:rsidR="00362059" w:rsidRPr="00C67D44" w:rsidRDefault="00362059" w:rsidP="006907A5">
      <w:pPr>
        <w:spacing w:line="276" w:lineRule="auto"/>
        <w:ind w:right="139"/>
        <w:jc w:val="both"/>
        <w:rPr>
          <w:rFonts w:ascii="Arial" w:hAnsi="Arial" w:cs="Arial"/>
        </w:rPr>
      </w:pPr>
    </w:p>
    <w:p w14:paraId="531CC143" w14:textId="73049B42" w:rsidR="00362059" w:rsidRPr="00C67D44" w:rsidRDefault="00362059" w:rsidP="006907A5">
      <w:pPr>
        <w:spacing w:line="276" w:lineRule="auto"/>
        <w:ind w:right="139"/>
        <w:jc w:val="both"/>
        <w:rPr>
          <w:rFonts w:ascii="Arial" w:hAnsi="Arial" w:cs="Arial"/>
        </w:rPr>
      </w:pPr>
      <w:r w:rsidRPr="00C67D44">
        <w:rPr>
          <w:rFonts w:ascii="Arial" w:hAnsi="Arial" w:cs="Arial"/>
        </w:rPr>
        <w:t>Par ailleurs, une indemnité forfaitaire est prévue (Article D</w:t>
      </w:r>
      <w:r w:rsidR="00DA3E8D">
        <w:rPr>
          <w:rFonts w:ascii="Arial" w:hAnsi="Arial" w:cs="Arial"/>
        </w:rPr>
        <w:t xml:space="preserve">. </w:t>
      </w:r>
      <w:r w:rsidRPr="00C67D44">
        <w:rPr>
          <w:rFonts w:ascii="Arial" w:hAnsi="Arial" w:cs="Arial"/>
        </w:rPr>
        <w:t xml:space="preserve">2192-35 du Code de la </w:t>
      </w:r>
      <w:r w:rsidR="00DA3E8D">
        <w:rPr>
          <w:rFonts w:ascii="Arial" w:hAnsi="Arial" w:cs="Arial"/>
        </w:rPr>
        <w:t>c</w:t>
      </w:r>
      <w:r w:rsidRPr="00C67D44">
        <w:rPr>
          <w:rFonts w:ascii="Arial" w:hAnsi="Arial" w:cs="Arial"/>
        </w:rPr>
        <w:t>ommande publique) pour frais de recouvrement, celle-ci est fixée à 40€.</w:t>
      </w:r>
    </w:p>
    <w:p w14:paraId="112F1B08" w14:textId="77777777" w:rsidR="00362059" w:rsidRPr="00C67D44" w:rsidRDefault="00362059" w:rsidP="006907A5">
      <w:pPr>
        <w:spacing w:line="276" w:lineRule="auto"/>
        <w:ind w:right="139"/>
        <w:jc w:val="both"/>
        <w:rPr>
          <w:rFonts w:ascii="Arial" w:hAnsi="Arial" w:cs="Arial"/>
        </w:rPr>
      </w:pPr>
    </w:p>
    <w:p w14:paraId="62653683" w14:textId="4B9B706D" w:rsidR="006907A5" w:rsidRDefault="00362059" w:rsidP="006907A5">
      <w:pPr>
        <w:spacing w:line="276" w:lineRule="auto"/>
        <w:ind w:right="139"/>
        <w:jc w:val="both"/>
        <w:rPr>
          <w:rFonts w:ascii="Arial" w:hAnsi="Arial" w:cs="Arial"/>
        </w:rPr>
      </w:pPr>
      <w:r w:rsidRPr="00C67D44">
        <w:rPr>
          <w:rFonts w:ascii="Arial" w:hAnsi="Arial" w:cs="Arial"/>
        </w:rPr>
        <w:t>Ce montant forfaitaire s'ajoute aux pénalités de retard, mais n'est pas inclus dans la base de calcul des pénalités. L'indemnité doit être mentionnée par le titulaire, sur chaque facture concernée, elle est due par facture.</w:t>
      </w:r>
      <w:bookmarkStart w:id="85" w:name="_Toc377391905"/>
      <w:bookmarkStart w:id="86" w:name="_Toc442791388"/>
      <w:bookmarkStart w:id="87" w:name="_Toc469579017"/>
    </w:p>
    <w:p w14:paraId="46FB1F98" w14:textId="77777777" w:rsidR="008C33B4" w:rsidRPr="006907A5" w:rsidRDefault="008C33B4" w:rsidP="006907A5">
      <w:pPr>
        <w:spacing w:line="276" w:lineRule="auto"/>
        <w:ind w:right="139"/>
        <w:jc w:val="both"/>
        <w:rPr>
          <w:rFonts w:ascii="Arial" w:hAnsi="Arial" w:cs="Arial"/>
        </w:rPr>
      </w:pPr>
    </w:p>
    <w:p w14:paraId="27B70976" w14:textId="6A654F2D" w:rsidR="00641751" w:rsidRDefault="006907A5" w:rsidP="006907A5">
      <w:pPr>
        <w:pStyle w:val="Titre2"/>
        <w:spacing w:line="276" w:lineRule="auto"/>
        <w:ind w:right="139"/>
        <w:jc w:val="both"/>
      </w:pPr>
      <w:bookmarkStart w:id="88" w:name="_Toc218764678"/>
      <w:r>
        <w:t>17</w:t>
      </w:r>
      <w:r w:rsidR="00641751">
        <w:t>-</w:t>
      </w:r>
      <w:r w:rsidR="0003429C">
        <w:t>5</w:t>
      </w:r>
      <w:r w:rsidR="00641751">
        <w:t xml:space="preserve"> Avance</w:t>
      </w:r>
      <w:bookmarkEnd w:id="85"/>
      <w:bookmarkEnd w:id="86"/>
      <w:bookmarkEnd w:id="87"/>
      <w:bookmarkEnd w:id="88"/>
    </w:p>
    <w:p w14:paraId="105E18B2" w14:textId="5C0C6EF9" w:rsidR="00DD090F" w:rsidRPr="00DD090F" w:rsidRDefault="00DD090F" w:rsidP="006907A5">
      <w:pPr>
        <w:widowControl/>
        <w:overflowPunct/>
        <w:adjustRightInd/>
        <w:spacing w:line="276" w:lineRule="auto"/>
        <w:ind w:right="139"/>
        <w:jc w:val="both"/>
        <w:rPr>
          <w:rFonts w:ascii="Arial" w:eastAsia="Arial" w:hAnsi="Arial" w:cs="Arial"/>
          <w:kern w:val="0"/>
          <w:szCs w:val="22"/>
        </w:rPr>
      </w:pPr>
      <w:r w:rsidRPr="00DD090F">
        <w:rPr>
          <w:rFonts w:ascii="Arial" w:eastAsia="Arial" w:hAnsi="Arial" w:cs="Arial"/>
          <w:kern w:val="0"/>
          <w:szCs w:val="22"/>
        </w:rPr>
        <w:t>Une avance peut être versée dans les cas énumérés aux articles R</w:t>
      </w:r>
      <w:r>
        <w:rPr>
          <w:rFonts w:ascii="Arial" w:eastAsia="Arial" w:hAnsi="Arial" w:cs="Arial"/>
          <w:kern w:val="0"/>
          <w:szCs w:val="22"/>
        </w:rPr>
        <w:t xml:space="preserve">. </w:t>
      </w:r>
      <w:r w:rsidRPr="00DD090F">
        <w:rPr>
          <w:rFonts w:ascii="Arial" w:eastAsia="Arial" w:hAnsi="Arial" w:cs="Arial"/>
          <w:kern w:val="0"/>
          <w:szCs w:val="22"/>
        </w:rPr>
        <w:t>2191-3 et R</w:t>
      </w:r>
      <w:r>
        <w:rPr>
          <w:rFonts w:ascii="Arial" w:eastAsia="Arial" w:hAnsi="Arial" w:cs="Arial"/>
          <w:kern w:val="0"/>
          <w:szCs w:val="22"/>
        </w:rPr>
        <w:t xml:space="preserve">. </w:t>
      </w:r>
      <w:r w:rsidRPr="00DD090F">
        <w:rPr>
          <w:rFonts w:ascii="Arial" w:eastAsia="Arial" w:hAnsi="Arial" w:cs="Arial"/>
          <w:kern w:val="0"/>
          <w:szCs w:val="22"/>
        </w:rPr>
        <w:t xml:space="preserve">2191-16 du Code de la </w:t>
      </w:r>
      <w:r>
        <w:rPr>
          <w:rFonts w:ascii="Arial" w:eastAsia="Arial" w:hAnsi="Arial" w:cs="Arial"/>
          <w:kern w:val="0"/>
          <w:szCs w:val="22"/>
        </w:rPr>
        <w:t>c</w:t>
      </w:r>
      <w:r w:rsidRPr="00DD090F">
        <w:rPr>
          <w:rFonts w:ascii="Arial" w:eastAsia="Arial" w:hAnsi="Arial" w:cs="Arial"/>
          <w:kern w:val="0"/>
          <w:szCs w:val="22"/>
        </w:rPr>
        <w:t xml:space="preserve">ommande </w:t>
      </w:r>
      <w:r>
        <w:rPr>
          <w:rFonts w:ascii="Arial" w:eastAsia="Arial" w:hAnsi="Arial" w:cs="Arial"/>
          <w:kern w:val="0"/>
          <w:szCs w:val="22"/>
        </w:rPr>
        <w:t>p</w:t>
      </w:r>
      <w:r w:rsidRPr="00DD090F">
        <w:rPr>
          <w:rFonts w:ascii="Arial" w:eastAsia="Arial" w:hAnsi="Arial" w:cs="Arial"/>
          <w:kern w:val="0"/>
          <w:szCs w:val="22"/>
        </w:rPr>
        <w:t>ublique :</w:t>
      </w:r>
    </w:p>
    <w:p w14:paraId="04E62196" w14:textId="77777777" w:rsidR="00DD090F" w:rsidRPr="00DD090F" w:rsidRDefault="00DD090F" w:rsidP="006907A5">
      <w:pPr>
        <w:widowControl/>
        <w:overflowPunct/>
        <w:adjustRightInd/>
        <w:spacing w:line="276" w:lineRule="auto"/>
        <w:ind w:right="139"/>
        <w:jc w:val="both"/>
        <w:rPr>
          <w:rFonts w:ascii="Arial" w:eastAsia="Arial" w:hAnsi="Arial" w:cs="Arial"/>
          <w:kern w:val="0"/>
          <w:szCs w:val="22"/>
        </w:rPr>
      </w:pPr>
    </w:p>
    <w:p w14:paraId="0BD4335E" w14:textId="1BD9C5DD" w:rsidR="00DD090F" w:rsidRPr="00DD090F" w:rsidRDefault="00DD090F" w:rsidP="006907A5">
      <w:pPr>
        <w:widowControl/>
        <w:pBdr>
          <w:top w:val="single" w:sz="4" w:space="1" w:color="auto"/>
          <w:left w:val="single" w:sz="4" w:space="4" w:color="auto"/>
          <w:bottom w:val="single" w:sz="4" w:space="1" w:color="auto"/>
          <w:right w:val="single" w:sz="4" w:space="4" w:color="auto"/>
        </w:pBdr>
        <w:overflowPunct/>
        <w:adjustRightInd/>
        <w:spacing w:line="276" w:lineRule="auto"/>
        <w:ind w:right="139"/>
        <w:jc w:val="both"/>
        <w:rPr>
          <w:rFonts w:ascii="Arial" w:eastAsia="Arial" w:hAnsi="Arial" w:cs="Arial"/>
          <w:kern w:val="0"/>
          <w:szCs w:val="22"/>
          <w:highlight w:val="yellow"/>
        </w:rPr>
      </w:pPr>
      <w:r w:rsidRPr="00DD090F">
        <w:rPr>
          <w:rFonts w:ascii="Arial" w:eastAsia="Arial" w:hAnsi="Arial" w:cs="Arial"/>
          <w:kern w:val="0"/>
          <w:szCs w:val="22"/>
          <w:highlight w:val="yellow"/>
        </w:rPr>
        <w:t> Je souhaite le versement d’une avance dès lors qu’un bon de commande respecte les conditions de l’article R. 2191-3 du Code de la commande publique </w:t>
      </w:r>
    </w:p>
    <w:p w14:paraId="66C34DDA" w14:textId="77777777" w:rsidR="00DD090F" w:rsidRPr="00DD090F" w:rsidRDefault="00DD090F" w:rsidP="006907A5">
      <w:pPr>
        <w:widowControl/>
        <w:pBdr>
          <w:top w:val="single" w:sz="4" w:space="1" w:color="auto"/>
          <w:left w:val="single" w:sz="4" w:space="4" w:color="auto"/>
          <w:bottom w:val="single" w:sz="4" w:space="1" w:color="auto"/>
          <w:right w:val="single" w:sz="4" w:space="4" w:color="auto"/>
        </w:pBdr>
        <w:overflowPunct/>
        <w:adjustRightInd/>
        <w:spacing w:line="276" w:lineRule="auto"/>
        <w:ind w:right="139"/>
        <w:jc w:val="both"/>
        <w:rPr>
          <w:rFonts w:ascii="Arial" w:eastAsia="Arial" w:hAnsi="Arial" w:cs="Arial"/>
          <w:kern w:val="0"/>
          <w:szCs w:val="22"/>
        </w:rPr>
      </w:pPr>
      <w:r w:rsidRPr="00DD090F">
        <w:rPr>
          <w:rFonts w:ascii="Arial" w:eastAsia="Arial" w:hAnsi="Arial" w:cs="Arial"/>
          <w:kern w:val="0"/>
          <w:szCs w:val="22"/>
          <w:highlight w:val="yellow"/>
        </w:rPr>
        <w:t> Je ne souhaite pas le versement d’une avance</w:t>
      </w:r>
    </w:p>
    <w:p w14:paraId="44A4DA53" w14:textId="77777777" w:rsidR="002E7372" w:rsidRDefault="002E7372" w:rsidP="006907A5">
      <w:pPr>
        <w:tabs>
          <w:tab w:val="left" w:pos="426"/>
        </w:tabs>
        <w:spacing w:line="276" w:lineRule="auto"/>
        <w:ind w:right="139"/>
        <w:jc w:val="both"/>
        <w:rPr>
          <w:rFonts w:ascii="Arial" w:hAnsi="Arial" w:cs="Arial"/>
          <w:color w:val="0000FF"/>
          <w:u w:val="single"/>
        </w:rPr>
      </w:pPr>
    </w:p>
    <w:p w14:paraId="035880F1" w14:textId="319F1F5A" w:rsidR="00132F20" w:rsidRPr="002E7372" w:rsidRDefault="00AB7AA9" w:rsidP="006907A5">
      <w:pPr>
        <w:pStyle w:val="Titre1"/>
        <w:spacing w:line="276" w:lineRule="auto"/>
        <w:ind w:right="139"/>
        <w:jc w:val="both"/>
      </w:pPr>
      <w:bookmarkStart w:id="89" w:name="_Toc469579019"/>
      <w:bookmarkStart w:id="90" w:name="_Toc218764679"/>
      <w:r w:rsidRPr="00764FDF">
        <w:t>A</w:t>
      </w:r>
      <w:r>
        <w:t>rticle</w:t>
      </w:r>
      <w:r w:rsidRPr="00764FDF">
        <w:t xml:space="preserve"> </w:t>
      </w:r>
      <w:r w:rsidR="006907A5">
        <w:t xml:space="preserve">18 </w:t>
      </w:r>
      <w:r>
        <w:t>-</w:t>
      </w:r>
      <w:r w:rsidRPr="00764FDF">
        <w:t xml:space="preserve"> </w:t>
      </w:r>
      <w:r>
        <w:t>Cession ou nantissement de créance</w:t>
      </w:r>
      <w:bookmarkEnd w:id="89"/>
      <w:bookmarkEnd w:id="90"/>
    </w:p>
    <w:p w14:paraId="75574868" w14:textId="77777777" w:rsidR="000B2C95" w:rsidRPr="00C67D44" w:rsidRDefault="000B2C95" w:rsidP="006907A5">
      <w:pPr>
        <w:tabs>
          <w:tab w:val="left" w:pos="426"/>
        </w:tabs>
        <w:spacing w:line="276" w:lineRule="auto"/>
        <w:ind w:right="139"/>
        <w:jc w:val="both"/>
        <w:rPr>
          <w:rFonts w:ascii="Arial" w:hAnsi="Arial" w:cs="Arial"/>
          <w:kern w:val="0"/>
          <w:lang w:eastAsia="ar-SA"/>
        </w:rPr>
      </w:pPr>
    </w:p>
    <w:p w14:paraId="25C05195" w14:textId="7BB877E2" w:rsidR="00362059" w:rsidRPr="00C67D44" w:rsidRDefault="00362059" w:rsidP="006907A5">
      <w:pPr>
        <w:spacing w:line="276" w:lineRule="auto"/>
        <w:ind w:right="139"/>
        <w:jc w:val="both"/>
        <w:rPr>
          <w:rFonts w:ascii="Arial" w:hAnsi="Arial" w:cs="Arial"/>
          <w:lang w:eastAsia="ar-SA"/>
        </w:rPr>
      </w:pPr>
      <w:r w:rsidRPr="00C67D44">
        <w:rPr>
          <w:rFonts w:ascii="Arial" w:hAnsi="Arial" w:cs="Arial"/>
          <w:lang w:eastAsia="ar-SA"/>
        </w:rPr>
        <w:t>Le montant des bons de commande pourra être cédé ou mis en nantissement suivant les prescriptions des articles R</w:t>
      </w:r>
      <w:r w:rsidR="00DA3E8D">
        <w:rPr>
          <w:rFonts w:ascii="Arial" w:hAnsi="Arial" w:cs="Arial"/>
          <w:lang w:eastAsia="ar-SA"/>
        </w:rPr>
        <w:t xml:space="preserve">. </w:t>
      </w:r>
      <w:r w:rsidRPr="00C67D44">
        <w:rPr>
          <w:rFonts w:ascii="Arial" w:hAnsi="Arial" w:cs="Arial"/>
          <w:lang w:eastAsia="ar-SA"/>
        </w:rPr>
        <w:t>2191-46 à R</w:t>
      </w:r>
      <w:r w:rsidR="00DA3E8D">
        <w:rPr>
          <w:rFonts w:ascii="Arial" w:hAnsi="Arial" w:cs="Arial"/>
          <w:lang w:eastAsia="ar-SA"/>
        </w:rPr>
        <w:t xml:space="preserve">. </w:t>
      </w:r>
      <w:r w:rsidRPr="00C67D44">
        <w:rPr>
          <w:rFonts w:ascii="Arial" w:hAnsi="Arial" w:cs="Arial"/>
          <w:lang w:eastAsia="ar-SA"/>
        </w:rPr>
        <w:t xml:space="preserve">2191-63 du Code de la </w:t>
      </w:r>
      <w:r w:rsidR="00DA3E8D">
        <w:rPr>
          <w:rFonts w:ascii="Arial" w:hAnsi="Arial" w:cs="Arial"/>
          <w:lang w:eastAsia="ar-SA"/>
        </w:rPr>
        <w:t>c</w:t>
      </w:r>
      <w:r w:rsidRPr="00C67D44">
        <w:rPr>
          <w:rFonts w:ascii="Arial" w:hAnsi="Arial" w:cs="Arial"/>
          <w:lang w:eastAsia="ar-SA"/>
        </w:rPr>
        <w:t xml:space="preserve">ommande </w:t>
      </w:r>
      <w:r w:rsidR="00DA3E8D">
        <w:rPr>
          <w:rFonts w:ascii="Arial" w:hAnsi="Arial" w:cs="Arial"/>
          <w:lang w:eastAsia="ar-SA"/>
        </w:rPr>
        <w:t>p</w:t>
      </w:r>
      <w:r w:rsidRPr="00C67D44">
        <w:rPr>
          <w:rFonts w:ascii="Arial" w:hAnsi="Arial" w:cs="Arial"/>
          <w:lang w:eastAsia="ar-SA"/>
        </w:rPr>
        <w:t>ublique.</w:t>
      </w:r>
    </w:p>
    <w:p w14:paraId="5E067AE6" w14:textId="77777777" w:rsidR="00362059" w:rsidRPr="00C67D44" w:rsidRDefault="00362059" w:rsidP="006907A5">
      <w:pPr>
        <w:tabs>
          <w:tab w:val="left" w:pos="5387"/>
        </w:tabs>
        <w:spacing w:line="276" w:lineRule="auto"/>
        <w:ind w:right="139"/>
        <w:jc w:val="both"/>
        <w:rPr>
          <w:rFonts w:ascii="Arial" w:hAnsi="Arial" w:cs="Arial"/>
        </w:rPr>
      </w:pPr>
    </w:p>
    <w:p w14:paraId="5E0B64A9" w14:textId="77777777" w:rsidR="00DA3E8D" w:rsidRPr="007C3907" w:rsidRDefault="00DA3E8D" w:rsidP="006907A5">
      <w:pPr>
        <w:tabs>
          <w:tab w:val="left" w:pos="5387"/>
        </w:tabs>
        <w:spacing w:line="276" w:lineRule="auto"/>
        <w:ind w:right="139"/>
        <w:jc w:val="both"/>
        <w:rPr>
          <w:rFonts w:ascii="Arial" w:hAnsi="Arial" w:cs="Arial"/>
          <w:lang w:eastAsia="ar-SA"/>
        </w:rPr>
      </w:pPr>
      <w:r w:rsidRPr="007C3907">
        <w:rPr>
          <w:rFonts w:ascii="Arial" w:hAnsi="Arial" w:cs="Arial"/>
          <w:b/>
          <w:lang w:eastAsia="ar-SA"/>
        </w:rPr>
        <w:t>Copie délivrée en unique exemplaire</w:t>
      </w:r>
      <w:r w:rsidRPr="007C3907">
        <w:rPr>
          <w:rFonts w:ascii="Arial" w:hAnsi="Arial" w:cs="Arial"/>
          <w:lang w:eastAsia="ar-SA"/>
        </w:rPr>
        <w:t xml:space="preserve"> pour être remise à l'établissement de crédit ou au bénéficiaire de la cession ou du nantissement de droit commun.</w:t>
      </w:r>
    </w:p>
    <w:p w14:paraId="7621971C" w14:textId="71BCC51E" w:rsidR="00DA3E8D" w:rsidRDefault="00DA3E8D" w:rsidP="006907A5">
      <w:pPr>
        <w:tabs>
          <w:tab w:val="left" w:pos="5387"/>
        </w:tabs>
        <w:spacing w:line="276" w:lineRule="auto"/>
        <w:ind w:right="139"/>
        <w:jc w:val="both"/>
        <w:rPr>
          <w:rFonts w:ascii="Arial" w:hAnsi="Arial" w:cs="Arial"/>
          <w:lang w:eastAsia="ar-SA"/>
        </w:rPr>
      </w:pPr>
      <w:r w:rsidRPr="007C3907">
        <w:rPr>
          <w:rFonts w:ascii="Arial" w:hAnsi="Arial" w:cs="Arial"/>
          <w:lang w:eastAsia="ar-SA"/>
        </w:rPr>
        <w:t>Conformément à l’article R. 2191-54 du Code de la Commande Publique, toute notification de cession ou de nantissement relative au présent marché sera faite auprès de l’agent comptable du Centre des Monuments Nationaux.</w:t>
      </w:r>
    </w:p>
    <w:p w14:paraId="71E2FCB1" w14:textId="77777777" w:rsidR="00DA3E8D" w:rsidRPr="007C3907" w:rsidRDefault="00DA3E8D" w:rsidP="006907A5">
      <w:pPr>
        <w:tabs>
          <w:tab w:val="left" w:pos="5387"/>
        </w:tabs>
        <w:spacing w:line="276" w:lineRule="auto"/>
        <w:ind w:right="139"/>
        <w:jc w:val="both"/>
        <w:rPr>
          <w:rFonts w:ascii="Arial" w:hAnsi="Arial" w:cs="Arial"/>
          <w:lang w:eastAsia="ar-SA"/>
        </w:rPr>
      </w:pPr>
    </w:p>
    <w:p w14:paraId="01AF06B6" w14:textId="75684718" w:rsidR="00DA3E8D" w:rsidRPr="007C3907" w:rsidRDefault="00DA3E8D" w:rsidP="006907A5">
      <w:pPr>
        <w:tabs>
          <w:tab w:val="left" w:pos="426"/>
        </w:tabs>
        <w:spacing w:line="276" w:lineRule="auto"/>
        <w:ind w:right="139"/>
        <w:jc w:val="center"/>
        <w:rPr>
          <w:rFonts w:ascii="Arial" w:hAnsi="Arial" w:cs="Arial"/>
          <w:lang w:eastAsia="ar-SA"/>
        </w:rPr>
      </w:pPr>
      <w:r w:rsidRPr="007C3907">
        <w:rPr>
          <w:rFonts w:ascii="Arial" w:hAnsi="Arial" w:cs="Arial"/>
          <w:lang w:eastAsia="ar-SA"/>
        </w:rPr>
        <w:t>Monsieur</w:t>
      </w:r>
      <w:r w:rsidR="007407D4">
        <w:rPr>
          <w:rFonts w:ascii="Arial" w:hAnsi="Arial" w:cs="Arial"/>
          <w:lang w:eastAsia="ar-SA"/>
        </w:rPr>
        <w:t>/Madame</w:t>
      </w:r>
      <w:r w:rsidRPr="007C3907">
        <w:rPr>
          <w:rFonts w:ascii="Arial" w:hAnsi="Arial" w:cs="Arial"/>
          <w:lang w:eastAsia="ar-SA"/>
        </w:rPr>
        <w:t xml:space="preserve"> l’agent comptable</w:t>
      </w:r>
    </w:p>
    <w:p w14:paraId="32A11935" w14:textId="77777777" w:rsidR="00DA3E8D" w:rsidRPr="007C3907" w:rsidRDefault="00DA3E8D" w:rsidP="006907A5">
      <w:pPr>
        <w:tabs>
          <w:tab w:val="left" w:pos="426"/>
        </w:tabs>
        <w:spacing w:line="276" w:lineRule="auto"/>
        <w:ind w:right="139"/>
        <w:jc w:val="center"/>
        <w:rPr>
          <w:rFonts w:ascii="Arial" w:hAnsi="Arial" w:cs="Arial"/>
          <w:lang w:eastAsia="ar-SA"/>
        </w:rPr>
      </w:pPr>
      <w:r w:rsidRPr="007C3907">
        <w:rPr>
          <w:rFonts w:ascii="Arial" w:hAnsi="Arial" w:cs="Arial"/>
          <w:lang w:eastAsia="ar-SA"/>
        </w:rPr>
        <w:t xml:space="preserve">Centre des monuments nationaux </w:t>
      </w:r>
    </w:p>
    <w:p w14:paraId="6950DCB9" w14:textId="77777777" w:rsidR="00DA3E8D" w:rsidRPr="007C3907" w:rsidRDefault="00DA3E8D" w:rsidP="006907A5">
      <w:pPr>
        <w:tabs>
          <w:tab w:val="left" w:pos="426"/>
        </w:tabs>
        <w:spacing w:line="276" w:lineRule="auto"/>
        <w:ind w:right="139"/>
        <w:jc w:val="center"/>
        <w:rPr>
          <w:rFonts w:ascii="Arial" w:hAnsi="Arial" w:cs="Arial"/>
          <w:lang w:eastAsia="ar-SA"/>
        </w:rPr>
      </w:pPr>
      <w:r w:rsidRPr="007C3907">
        <w:rPr>
          <w:rFonts w:ascii="Arial" w:hAnsi="Arial" w:cs="Arial"/>
          <w:lang w:eastAsia="ar-SA"/>
        </w:rPr>
        <w:t>62, rue Saint Antoine</w:t>
      </w:r>
    </w:p>
    <w:p w14:paraId="5C1D44B3" w14:textId="2369A58B" w:rsidR="00583E10" w:rsidRDefault="00DA3E8D" w:rsidP="006907A5">
      <w:pPr>
        <w:tabs>
          <w:tab w:val="left" w:pos="426"/>
        </w:tabs>
        <w:spacing w:line="276" w:lineRule="auto"/>
        <w:ind w:right="139"/>
        <w:jc w:val="both"/>
        <w:rPr>
          <w:rFonts w:ascii="Arial" w:hAnsi="Arial" w:cs="Arial"/>
          <w:kern w:val="0"/>
          <w:lang w:eastAsia="ar-SA"/>
        </w:rPr>
      </w:pPr>
      <w:r w:rsidRPr="007C3907">
        <w:rPr>
          <w:rFonts w:ascii="Arial" w:hAnsi="Arial" w:cs="Arial"/>
          <w:lang w:eastAsia="ar-SA"/>
        </w:rPr>
        <w:t>75186 PARIS Cedex 04</w:t>
      </w:r>
    </w:p>
    <w:p w14:paraId="3752FD36" w14:textId="77777777" w:rsidR="00583E10" w:rsidRDefault="00583E10" w:rsidP="006907A5">
      <w:pPr>
        <w:tabs>
          <w:tab w:val="left" w:pos="426"/>
        </w:tabs>
        <w:spacing w:line="276" w:lineRule="auto"/>
        <w:ind w:right="139"/>
        <w:jc w:val="both"/>
        <w:rPr>
          <w:rFonts w:ascii="Arial" w:hAnsi="Arial" w:cs="Arial"/>
          <w:kern w:val="0"/>
          <w:lang w:eastAsia="ar-SA"/>
        </w:rPr>
      </w:pPr>
    </w:p>
    <w:p w14:paraId="3DF9796C" w14:textId="7E9C2F53" w:rsidR="00990423" w:rsidRPr="0074343C" w:rsidRDefault="00990423" w:rsidP="006907A5">
      <w:pPr>
        <w:pStyle w:val="Titre1"/>
        <w:spacing w:line="276" w:lineRule="auto"/>
        <w:ind w:right="139"/>
        <w:jc w:val="both"/>
      </w:pPr>
      <w:bookmarkStart w:id="91" w:name="_Toc469579020"/>
      <w:bookmarkStart w:id="92" w:name="_Toc218764680"/>
      <w:r w:rsidRPr="0074343C">
        <w:lastRenderedPageBreak/>
        <w:t xml:space="preserve">Article </w:t>
      </w:r>
      <w:r w:rsidR="006907A5">
        <w:t>19</w:t>
      </w:r>
      <w:r w:rsidR="007E7569" w:rsidRPr="0074343C">
        <w:t xml:space="preserve"> </w:t>
      </w:r>
      <w:r w:rsidRPr="0074343C">
        <w:t>- Pénalités</w:t>
      </w:r>
      <w:r w:rsidR="00BE72BA">
        <w:t xml:space="preserve"> pour retard</w:t>
      </w:r>
      <w:bookmarkEnd w:id="91"/>
      <w:bookmarkEnd w:id="92"/>
    </w:p>
    <w:p w14:paraId="5F5F2DEC" w14:textId="77777777" w:rsidR="00193656" w:rsidRPr="00193656" w:rsidRDefault="00193656" w:rsidP="006907A5">
      <w:pPr>
        <w:widowControl/>
        <w:overflowPunct/>
        <w:autoSpaceDE w:val="0"/>
        <w:autoSpaceDN w:val="0"/>
        <w:spacing w:line="276" w:lineRule="auto"/>
        <w:ind w:right="139"/>
        <w:jc w:val="both"/>
        <w:rPr>
          <w:rFonts w:ascii="Arial" w:hAnsi="Arial" w:cs="Arial"/>
          <w:kern w:val="0"/>
          <w:lang w:eastAsia="fr-FR"/>
        </w:rPr>
      </w:pPr>
      <w:r w:rsidRPr="00193656">
        <w:rPr>
          <w:rFonts w:ascii="Arial" w:hAnsi="Arial" w:cs="Arial"/>
          <w:kern w:val="0"/>
          <w:lang w:eastAsia="fr-FR"/>
        </w:rPr>
        <w:t>Les pénalités peuvent faire l’objet d’un décompte mensuel.</w:t>
      </w:r>
    </w:p>
    <w:p w14:paraId="6171919F" w14:textId="77777777" w:rsidR="00193656" w:rsidRPr="00193656" w:rsidRDefault="00193656" w:rsidP="006907A5">
      <w:pPr>
        <w:widowControl/>
        <w:overflowPunct/>
        <w:autoSpaceDE w:val="0"/>
        <w:autoSpaceDN w:val="0"/>
        <w:spacing w:line="276" w:lineRule="auto"/>
        <w:ind w:right="139"/>
        <w:jc w:val="both"/>
        <w:rPr>
          <w:rFonts w:ascii="Arial" w:hAnsi="Arial" w:cs="Arial"/>
          <w:kern w:val="0"/>
          <w:lang w:eastAsia="fr-FR"/>
        </w:rPr>
      </w:pPr>
    </w:p>
    <w:p w14:paraId="5CEC6743" w14:textId="17BC876A" w:rsidR="00193656" w:rsidRPr="00193656" w:rsidRDefault="00193656" w:rsidP="006907A5">
      <w:pPr>
        <w:widowControl/>
        <w:overflowPunct/>
        <w:autoSpaceDE w:val="0"/>
        <w:autoSpaceDN w:val="0"/>
        <w:spacing w:line="276" w:lineRule="auto"/>
        <w:ind w:right="139"/>
        <w:jc w:val="both"/>
        <w:rPr>
          <w:rFonts w:ascii="Arial" w:hAnsi="Arial" w:cs="Arial"/>
          <w:kern w:val="0"/>
          <w:lang w:eastAsia="fr-FR"/>
        </w:rPr>
      </w:pPr>
      <w:r w:rsidRPr="00193656">
        <w:rPr>
          <w:rFonts w:ascii="Arial" w:hAnsi="Arial" w:cs="Arial"/>
          <w:kern w:val="0"/>
          <w:lang w:eastAsia="fr-FR"/>
        </w:rPr>
        <w:t>Par dérogation à l’article 14.1.3</w:t>
      </w:r>
      <w:r>
        <w:rPr>
          <w:rFonts w:ascii="Arial" w:hAnsi="Arial" w:cs="Arial"/>
          <w:kern w:val="0"/>
          <w:lang w:eastAsia="fr-FR"/>
        </w:rPr>
        <w:t xml:space="preserve"> du CCAG-FCS</w:t>
      </w:r>
      <w:r w:rsidRPr="00193656">
        <w:rPr>
          <w:rFonts w:ascii="Arial" w:hAnsi="Arial" w:cs="Arial"/>
          <w:kern w:val="0"/>
          <w:lang w:eastAsia="fr-FR"/>
        </w:rPr>
        <w:t xml:space="preserve">, le titulaire ne saurait être exonéré des pénalités encourues, sauf décision expresse du pouvoir adjudicateur. </w:t>
      </w:r>
    </w:p>
    <w:p w14:paraId="63441A30" w14:textId="77777777" w:rsidR="00193656" w:rsidRDefault="00193656" w:rsidP="006907A5">
      <w:pPr>
        <w:widowControl/>
        <w:overflowPunct/>
        <w:autoSpaceDE w:val="0"/>
        <w:autoSpaceDN w:val="0"/>
        <w:spacing w:line="276" w:lineRule="auto"/>
        <w:ind w:right="139"/>
        <w:jc w:val="both"/>
        <w:rPr>
          <w:rFonts w:ascii="Arial" w:hAnsi="Arial" w:cs="Arial"/>
          <w:kern w:val="0"/>
          <w:lang w:eastAsia="fr-FR"/>
        </w:rPr>
      </w:pPr>
    </w:p>
    <w:p w14:paraId="7F266A5B" w14:textId="62D68951" w:rsidR="00193656" w:rsidRDefault="0024524A" w:rsidP="006907A5">
      <w:pPr>
        <w:widowControl/>
        <w:overflowPunct/>
        <w:autoSpaceDE w:val="0"/>
        <w:autoSpaceDN w:val="0"/>
        <w:spacing w:line="276" w:lineRule="auto"/>
        <w:ind w:right="139"/>
        <w:jc w:val="both"/>
        <w:rPr>
          <w:rFonts w:ascii="Arial" w:hAnsi="Arial" w:cs="Arial"/>
          <w:kern w:val="0"/>
          <w:lang w:eastAsia="fr-FR"/>
        </w:rPr>
      </w:pPr>
      <w:r w:rsidRPr="007F4122">
        <w:rPr>
          <w:rFonts w:ascii="Arial" w:hAnsi="Arial" w:cs="Arial"/>
          <w:kern w:val="0"/>
          <w:lang w:eastAsia="fr-FR"/>
        </w:rPr>
        <w:t>Par dérogation à l’article 14 du</w:t>
      </w:r>
      <w:r w:rsidR="00DA3E8D">
        <w:rPr>
          <w:rFonts w:ascii="Arial" w:hAnsi="Arial" w:cs="Arial"/>
          <w:kern w:val="0"/>
          <w:lang w:eastAsia="fr-FR"/>
        </w:rPr>
        <w:t xml:space="preserve"> CCAG-FCS</w:t>
      </w:r>
      <w:r w:rsidRPr="007F4122">
        <w:rPr>
          <w:rFonts w:ascii="Arial" w:hAnsi="Arial" w:cs="Arial"/>
          <w:kern w:val="0"/>
          <w:lang w:eastAsia="fr-FR"/>
        </w:rPr>
        <w:t>, le Titulaire encourt, sans mise en demeure préalable, les pénalités</w:t>
      </w:r>
      <w:r w:rsidR="00C06344">
        <w:rPr>
          <w:rFonts w:ascii="Arial" w:hAnsi="Arial" w:cs="Arial"/>
          <w:kern w:val="0"/>
          <w:lang w:eastAsia="fr-FR"/>
        </w:rPr>
        <w:t xml:space="preserve"> </w:t>
      </w:r>
      <w:r w:rsidR="00CF0410" w:rsidRPr="007F4122">
        <w:rPr>
          <w:rFonts w:ascii="Arial" w:hAnsi="Arial" w:cs="Arial"/>
          <w:kern w:val="0"/>
          <w:lang w:eastAsia="fr-FR"/>
        </w:rPr>
        <w:t>suivantes</w:t>
      </w:r>
      <w:r w:rsidR="00500F10" w:rsidRPr="007F4122">
        <w:rPr>
          <w:rFonts w:ascii="Arial" w:hAnsi="Arial" w:cs="Arial"/>
          <w:kern w:val="0"/>
          <w:lang w:eastAsia="fr-FR"/>
        </w:rPr>
        <w:t xml:space="preserve"> : </w:t>
      </w:r>
      <w:r w:rsidRPr="007F4122">
        <w:rPr>
          <w:rFonts w:ascii="Arial" w:hAnsi="Arial" w:cs="Arial"/>
          <w:kern w:val="0"/>
          <w:lang w:eastAsia="fr-FR"/>
        </w:rPr>
        <w:tab/>
      </w:r>
    </w:p>
    <w:p w14:paraId="7CD3D1AF" w14:textId="77777777" w:rsidR="00144FF6" w:rsidRDefault="00144FF6" w:rsidP="006907A5">
      <w:pPr>
        <w:widowControl/>
        <w:overflowPunct/>
        <w:autoSpaceDE w:val="0"/>
        <w:autoSpaceDN w:val="0"/>
        <w:spacing w:line="276" w:lineRule="auto"/>
        <w:ind w:right="139"/>
        <w:jc w:val="both"/>
        <w:rPr>
          <w:rFonts w:ascii="Arial" w:hAnsi="Arial" w:cs="Arial"/>
          <w:kern w:val="0"/>
          <w:lang w:eastAsia="fr-FR"/>
        </w:rPr>
      </w:pPr>
    </w:p>
    <w:p w14:paraId="74533F27" w14:textId="28A00B2C" w:rsidR="00193656" w:rsidRPr="00193656" w:rsidRDefault="00193656" w:rsidP="006907A5">
      <w:pPr>
        <w:widowControl/>
        <w:overflowPunct/>
        <w:autoSpaceDE w:val="0"/>
        <w:autoSpaceDN w:val="0"/>
        <w:spacing w:line="276" w:lineRule="auto"/>
        <w:ind w:right="139"/>
        <w:jc w:val="both"/>
        <w:rPr>
          <w:rFonts w:ascii="Arial" w:hAnsi="Arial" w:cs="Arial"/>
          <w:b/>
          <w:bCs/>
          <w:kern w:val="0"/>
          <w:lang w:eastAsia="fr-FR"/>
        </w:rPr>
      </w:pPr>
      <w:r w:rsidRPr="00193656">
        <w:rPr>
          <w:rFonts w:ascii="Arial" w:hAnsi="Arial" w:cs="Arial"/>
          <w:b/>
          <w:bCs/>
          <w:kern w:val="0"/>
          <w:lang w:eastAsia="fr-FR"/>
        </w:rPr>
        <w:t xml:space="preserve">Pénalité pour retard de livraison : </w:t>
      </w:r>
    </w:p>
    <w:p w14:paraId="5A6BE323" w14:textId="77777777" w:rsidR="00193656" w:rsidRDefault="00193656" w:rsidP="006907A5">
      <w:pPr>
        <w:widowControl/>
        <w:overflowPunct/>
        <w:autoSpaceDE w:val="0"/>
        <w:autoSpaceDN w:val="0"/>
        <w:spacing w:line="276" w:lineRule="auto"/>
        <w:ind w:right="139"/>
        <w:jc w:val="both"/>
        <w:rPr>
          <w:rFonts w:ascii="Arial" w:hAnsi="Arial" w:cs="Arial"/>
          <w:kern w:val="0"/>
          <w:lang w:eastAsia="fr-FR"/>
        </w:rPr>
      </w:pPr>
    </w:p>
    <w:p w14:paraId="12E17AF8" w14:textId="01D29230" w:rsidR="007E7569" w:rsidRPr="007F4122" w:rsidRDefault="00937463" w:rsidP="006907A5">
      <w:pPr>
        <w:widowControl/>
        <w:overflowPunct/>
        <w:autoSpaceDE w:val="0"/>
        <w:autoSpaceDN w:val="0"/>
        <w:spacing w:line="276" w:lineRule="auto"/>
        <w:ind w:right="139"/>
        <w:jc w:val="both"/>
        <w:rPr>
          <w:rFonts w:ascii="Arial" w:hAnsi="Arial" w:cs="Arial"/>
          <w:kern w:val="0"/>
          <w:lang w:eastAsia="fr-FR"/>
        </w:rPr>
      </w:pPr>
      <w:r>
        <w:rPr>
          <w:rFonts w:ascii="Arial" w:hAnsi="Arial" w:cs="Arial"/>
          <w:kern w:val="0"/>
          <w:lang w:eastAsia="fr-FR"/>
        </w:rPr>
        <w:t xml:space="preserve">En cas de dépassement de la date de livraison indiquée sur le bon de commande, une pénalité de 2 % du montant HT de la commande concernée sera appliquée pour chaque jour </w:t>
      </w:r>
      <w:proofErr w:type="gramStart"/>
      <w:r>
        <w:rPr>
          <w:rFonts w:ascii="Arial" w:hAnsi="Arial" w:cs="Arial"/>
          <w:kern w:val="0"/>
          <w:lang w:eastAsia="fr-FR"/>
        </w:rPr>
        <w:t>ouvré</w:t>
      </w:r>
      <w:proofErr w:type="gramEnd"/>
      <w:r>
        <w:rPr>
          <w:rFonts w:ascii="Arial" w:hAnsi="Arial" w:cs="Arial"/>
          <w:kern w:val="0"/>
          <w:lang w:eastAsia="fr-FR"/>
        </w:rPr>
        <w:t xml:space="preserve"> de retard. </w:t>
      </w:r>
    </w:p>
    <w:p w14:paraId="67CDCC9E" w14:textId="77777777" w:rsidR="00CF0410" w:rsidRPr="007F4122" w:rsidRDefault="00CF0410" w:rsidP="006907A5">
      <w:pPr>
        <w:widowControl/>
        <w:overflowPunct/>
        <w:autoSpaceDE w:val="0"/>
        <w:autoSpaceDN w:val="0"/>
        <w:spacing w:line="276" w:lineRule="auto"/>
        <w:ind w:right="139"/>
        <w:jc w:val="both"/>
        <w:rPr>
          <w:rFonts w:ascii="Arial" w:hAnsi="Arial" w:cs="Arial"/>
          <w:kern w:val="0"/>
          <w:lang w:eastAsia="fr-FR"/>
        </w:rPr>
      </w:pPr>
    </w:p>
    <w:p w14:paraId="399445D1" w14:textId="0AA2427B" w:rsidR="0024524A" w:rsidRDefault="00B23803" w:rsidP="006907A5">
      <w:pPr>
        <w:widowControl/>
        <w:overflowPunct/>
        <w:autoSpaceDE w:val="0"/>
        <w:autoSpaceDN w:val="0"/>
        <w:spacing w:line="276" w:lineRule="auto"/>
        <w:ind w:right="139"/>
        <w:jc w:val="both"/>
        <w:rPr>
          <w:rFonts w:ascii="Arial" w:hAnsi="Arial" w:cs="Arial"/>
          <w:kern w:val="0"/>
          <w:lang w:eastAsia="fr-FR"/>
        </w:rPr>
      </w:pPr>
      <w:r>
        <w:rPr>
          <w:rFonts w:ascii="Arial" w:hAnsi="Arial" w:cs="Arial"/>
          <w:kern w:val="0"/>
          <w:lang w:eastAsia="fr-FR"/>
        </w:rPr>
        <w:t>Par dérogation à l’article 14.1.2 du CCAG-FCS, l</w:t>
      </w:r>
      <w:r w:rsidR="0024524A" w:rsidRPr="007F4122">
        <w:rPr>
          <w:rFonts w:ascii="Arial" w:hAnsi="Arial" w:cs="Arial"/>
          <w:kern w:val="0"/>
          <w:lang w:eastAsia="fr-FR"/>
        </w:rPr>
        <w:t>e montant des pénalités applicable</w:t>
      </w:r>
      <w:r w:rsidR="00972C95" w:rsidRPr="007F4122">
        <w:rPr>
          <w:rFonts w:ascii="Arial" w:hAnsi="Arial" w:cs="Arial"/>
          <w:kern w:val="0"/>
          <w:lang w:eastAsia="fr-FR"/>
        </w:rPr>
        <w:t>s</w:t>
      </w:r>
      <w:r w:rsidR="0024524A" w:rsidRPr="007F4122">
        <w:rPr>
          <w:rFonts w:ascii="Arial" w:hAnsi="Arial" w:cs="Arial"/>
          <w:kern w:val="0"/>
          <w:lang w:eastAsia="fr-FR"/>
        </w:rPr>
        <w:t xml:space="preserve"> est plafonné par le montant HT de chaque bon de commande.</w:t>
      </w:r>
    </w:p>
    <w:p w14:paraId="7C0DE61A" w14:textId="77777777" w:rsidR="00193656" w:rsidRDefault="00193656" w:rsidP="006907A5">
      <w:pPr>
        <w:widowControl/>
        <w:overflowPunct/>
        <w:autoSpaceDE w:val="0"/>
        <w:autoSpaceDN w:val="0"/>
        <w:spacing w:line="276" w:lineRule="auto"/>
        <w:ind w:right="139"/>
        <w:jc w:val="both"/>
        <w:rPr>
          <w:rFonts w:ascii="Arial" w:hAnsi="Arial" w:cs="Arial"/>
          <w:kern w:val="0"/>
          <w:lang w:eastAsia="fr-FR"/>
        </w:rPr>
      </w:pPr>
    </w:p>
    <w:p w14:paraId="74695B3C" w14:textId="36F40951" w:rsidR="00193656" w:rsidRPr="00193656" w:rsidRDefault="00193656" w:rsidP="006907A5">
      <w:pPr>
        <w:widowControl/>
        <w:overflowPunct/>
        <w:autoSpaceDE w:val="0"/>
        <w:autoSpaceDN w:val="0"/>
        <w:spacing w:line="276" w:lineRule="auto"/>
        <w:ind w:right="139"/>
        <w:jc w:val="both"/>
        <w:rPr>
          <w:rFonts w:ascii="Arial" w:hAnsi="Arial" w:cs="Arial"/>
          <w:b/>
          <w:bCs/>
          <w:kern w:val="0"/>
          <w:lang w:eastAsia="fr-FR"/>
        </w:rPr>
      </w:pPr>
      <w:r w:rsidRPr="00193656">
        <w:rPr>
          <w:rFonts w:ascii="Arial" w:hAnsi="Arial" w:cs="Arial"/>
          <w:b/>
          <w:bCs/>
          <w:kern w:val="0"/>
          <w:lang w:eastAsia="fr-FR"/>
        </w:rPr>
        <w:t xml:space="preserve">Pénalité pour retard en cas de rupture de stock : </w:t>
      </w:r>
    </w:p>
    <w:p w14:paraId="5863E574" w14:textId="77777777" w:rsidR="00500F10" w:rsidRPr="007F4122" w:rsidRDefault="00500F10" w:rsidP="006907A5">
      <w:pPr>
        <w:widowControl/>
        <w:overflowPunct/>
        <w:autoSpaceDE w:val="0"/>
        <w:autoSpaceDN w:val="0"/>
        <w:spacing w:line="276" w:lineRule="auto"/>
        <w:ind w:right="139"/>
        <w:jc w:val="both"/>
        <w:rPr>
          <w:rFonts w:ascii="Arial" w:hAnsi="Arial" w:cs="Arial"/>
          <w:kern w:val="0"/>
          <w:lang w:eastAsia="fr-FR"/>
        </w:rPr>
      </w:pPr>
    </w:p>
    <w:p w14:paraId="2F88A1A9" w14:textId="46149697" w:rsidR="0024524A" w:rsidRPr="007F4122" w:rsidRDefault="007F4122" w:rsidP="006907A5">
      <w:pPr>
        <w:widowControl/>
        <w:overflowPunct/>
        <w:autoSpaceDE w:val="0"/>
        <w:autoSpaceDN w:val="0"/>
        <w:spacing w:line="276" w:lineRule="auto"/>
        <w:ind w:right="139"/>
        <w:jc w:val="both"/>
        <w:rPr>
          <w:rFonts w:ascii="Arial" w:hAnsi="Arial" w:cs="Arial"/>
          <w:kern w:val="0"/>
          <w:lang w:eastAsia="fr-FR"/>
        </w:rPr>
      </w:pPr>
      <w:r>
        <w:rPr>
          <w:rFonts w:ascii="Arial" w:hAnsi="Arial" w:cs="Arial"/>
          <w:kern w:val="0"/>
          <w:lang w:eastAsia="fr-FR"/>
        </w:rPr>
        <w:t>U</w:t>
      </w:r>
      <w:r w:rsidR="0024524A" w:rsidRPr="007F4122">
        <w:rPr>
          <w:rFonts w:ascii="Arial" w:hAnsi="Arial" w:cs="Arial"/>
          <w:kern w:val="0"/>
          <w:lang w:eastAsia="fr-FR"/>
        </w:rPr>
        <w:t>ne pénalité égale à 5% du montant des articles commandés en rupture de stock par jour calendaire de retard</w:t>
      </w:r>
      <w:r w:rsidR="00C06344">
        <w:rPr>
          <w:rFonts w:ascii="Arial" w:hAnsi="Arial" w:cs="Arial"/>
          <w:kern w:val="0"/>
          <w:lang w:eastAsia="fr-FR"/>
        </w:rPr>
        <w:t xml:space="preserve"> </w:t>
      </w:r>
      <w:r w:rsidR="00937463">
        <w:rPr>
          <w:rFonts w:ascii="Arial" w:hAnsi="Arial" w:cs="Arial"/>
          <w:kern w:val="0"/>
          <w:lang w:eastAsia="fr-FR"/>
        </w:rPr>
        <w:t xml:space="preserve">sera appliquée </w:t>
      </w:r>
      <w:r w:rsidR="0024524A" w:rsidRPr="007F4122">
        <w:rPr>
          <w:rFonts w:ascii="Arial" w:hAnsi="Arial" w:cs="Arial"/>
          <w:kern w:val="0"/>
          <w:lang w:eastAsia="fr-FR"/>
        </w:rPr>
        <w:t>au-delà de deux (2) mois de retard à compter de l’émission du bon de commande.</w:t>
      </w:r>
    </w:p>
    <w:p w14:paraId="06766479" w14:textId="77777777" w:rsidR="004C1A18" w:rsidRPr="007F4122" w:rsidRDefault="004C1A18" w:rsidP="006907A5">
      <w:pPr>
        <w:widowControl/>
        <w:overflowPunct/>
        <w:autoSpaceDE w:val="0"/>
        <w:autoSpaceDN w:val="0"/>
        <w:spacing w:line="276" w:lineRule="auto"/>
        <w:ind w:right="139"/>
        <w:jc w:val="both"/>
        <w:rPr>
          <w:rFonts w:ascii="Arial" w:hAnsi="Arial" w:cs="Arial"/>
          <w:kern w:val="0"/>
          <w:lang w:eastAsia="fr-FR"/>
        </w:rPr>
      </w:pPr>
    </w:p>
    <w:p w14:paraId="27AEA8D0" w14:textId="61DDECB2" w:rsidR="0024524A" w:rsidRPr="007F4122" w:rsidRDefault="00B23803" w:rsidP="006907A5">
      <w:pPr>
        <w:widowControl/>
        <w:overflowPunct/>
        <w:autoSpaceDE w:val="0"/>
        <w:autoSpaceDN w:val="0"/>
        <w:spacing w:line="276" w:lineRule="auto"/>
        <w:ind w:right="139"/>
        <w:jc w:val="both"/>
        <w:rPr>
          <w:rFonts w:ascii="Arial" w:hAnsi="Arial" w:cs="Arial"/>
          <w:kern w:val="0"/>
          <w:lang w:eastAsia="fr-FR"/>
        </w:rPr>
      </w:pPr>
      <w:r>
        <w:rPr>
          <w:rFonts w:ascii="Arial" w:hAnsi="Arial" w:cs="Arial"/>
          <w:kern w:val="0"/>
          <w:lang w:eastAsia="fr-FR"/>
        </w:rPr>
        <w:t>Par dérogation à l’article 14.1.2 du CCAG-FCS, l</w:t>
      </w:r>
      <w:r w:rsidR="0024524A" w:rsidRPr="007F4122">
        <w:rPr>
          <w:rFonts w:ascii="Arial" w:hAnsi="Arial" w:cs="Arial"/>
          <w:kern w:val="0"/>
          <w:lang w:eastAsia="fr-FR"/>
        </w:rPr>
        <w:t>e montant des pénalités applicable</w:t>
      </w:r>
      <w:r w:rsidR="00972C95" w:rsidRPr="007F4122">
        <w:rPr>
          <w:rFonts w:ascii="Arial" w:hAnsi="Arial" w:cs="Arial"/>
          <w:kern w:val="0"/>
          <w:lang w:eastAsia="fr-FR"/>
        </w:rPr>
        <w:t>s</w:t>
      </w:r>
      <w:r w:rsidR="0024524A" w:rsidRPr="007F4122">
        <w:rPr>
          <w:rFonts w:ascii="Arial" w:hAnsi="Arial" w:cs="Arial"/>
          <w:kern w:val="0"/>
          <w:lang w:eastAsia="fr-FR"/>
        </w:rPr>
        <w:t xml:space="preserve"> est plafonné par le montant HT des articles concernés par la rupture de stock.</w:t>
      </w:r>
    </w:p>
    <w:p w14:paraId="7E0FE1F5" w14:textId="77777777" w:rsidR="00193656" w:rsidRPr="007F4122" w:rsidRDefault="00193656" w:rsidP="006907A5">
      <w:pPr>
        <w:widowControl/>
        <w:overflowPunct/>
        <w:autoSpaceDE w:val="0"/>
        <w:autoSpaceDN w:val="0"/>
        <w:spacing w:line="276" w:lineRule="auto"/>
        <w:ind w:right="139"/>
        <w:jc w:val="both"/>
        <w:rPr>
          <w:rFonts w:ascii="Arial" w:hAnsi="Arial" w:cs="Arial"/>
          <w:kern w:val="0"/>
          <w:lang w:eastAsia="fr-FR"/>
        </w:rPr>
      </w:pPr>
    </w:p>
    <w:p w14:paraId="2F6C47CC" w14:textId="2E87F162" w:rsidR="00260D24" w:rsidRDefault="00260D24" w:rsidP="006907A5">
      <w:pPr>
        <w:pStyle w:val="Titre1"/>
        <w:spacing w:line="276" w:lineRule="auto"/>
        <w:ind w:right="139"/>
        <w:jc w:val="both"/>
      </w:pPr>
      <w:bookmarkStart w:id="93" w:name="_Toc469579021"/>
      <w:bookmarkStart w:id="94" w:name="_Toc218764681"/>
      <w:r w:rsidRPr="0074343C">
        <w:t xml:space="preserve">Article </w:t>
      </w:r>
      <w:r w:rsidR="006907A5">
        <w:t>20</w:t>
      </w:r>
      <w:r w:rsidR="007E7569" w:rsidRPr="0074343C">
        <w:t xml:space="preserve"> </w:t>
      </w:r>
      <w:r w:rsidRPr="0074343C">
        <w:t xml:space="preserve">- </w:t>
      </w:r>
      <w:r>
        <w:t>Assurances</w:t>
      </w:r>
      <w:bookmarkEnd w:id="93"/>
      <w:bookmarkEnd w:id="94"/>
      <w:r w:rsidR="002E7372">
        <w:t xml:space="preserve">    </w:t>
      </w:r>
    </w:p>
    <w:p w14:paraId="680B2078" w14:textId="00F5C306" w:rsidR="00990423" w:rsidRPr="004758F7" w:rsidRDefault="00990423" w:rsidP="006907A5">
      <w:pPr>
        <w:spacing w:line="276" w:lineRule="auto"/>
        <w:ind w:right="139"/>
        <w:jc w:val="both"/>
        <w:rPr>
          <w:rFonts w:ascii="Arial" w:hAnsi="Arial" w:cs="Arial"/>
          <w:kern w:val="0"/>
          <w:lang w:eastAsia="fr-FR"/>
        </w:rPr>
      </w:pPr>
      <w:r w:rsidRPr="004758F7">
        <w:rPr>
          <w:rFonts w:ascii="Arial" w:hAnsi="Arial" w:cs="Arial"/>
          <w:kern w:val="0"/>
          <w:lang w:eastAsia="fr-FR"/>
        </w:rPr>
        <w:t xml:space="preserve">Conformément à </w:t>
      </w:r>
      <w:r w:rsidRPr="001D36A3">
        <w:rPr>
          <w:rFonts w:ascii="Arial" w:hAnsi="Arial" w:cs="Arial"/>
          <w:kern w:val="0"/>
          <w:lang w:eastAsia="fr-FR"/>
        </w:rPr>
        <w:t>l’article 9</w:t>
      </w:r>
      <w:r w:rsidRPr="004758F7">
        <w:rPr>
          <w:rFonts w:ascii="Arial" w:hAnsi="Arial" w:cs="Arial"/>
          <w:kern w:val="0"/>
          <w:lang w:eastAsia="fr-FR"/>
        </w:rPr>
        <w:t xml:space="preserve"> du </w:t>
      </w:r>
      <w:r w:rsidR="00B23803">
        <w:rPr>
          <w:rFonts w:ascii="Arial" w:hAnsi="Arial" w:cs="Arial"/>
          <w:kern w:val="0"/>
          <w:lang w:eastAsia="fr-FR"/>
        </w:rPr>
        <w:t>CCAG-FCS</w:t>
      </w:r>
      <w:r w:rsidRPr="004758F7">
        <w:rPr>
          <w:rFonts w:ascii="Arial" w:hAnsi="Arial" w:cs="Arial"/>
          <w:kern w:val="0"/>
          <w:lang w:eastAsia="fr-FR"/>
        </w:rPr>
        <w:t>, le titulaire doit contracter les assurances permettant de garantir sa responsabilité à l’égard du pouvoir adjudicateur et des tiers, victimes d’accidents ou de dommages causés par l’exécution des prestations.</w:t>
      </w:r>
    </w:p>
    <w:p w14:paraId="0DE980C0" w14:textId="77777777" w:rsidR="00990423" w:rsidRDefault="00990423" w:rsidP="006907A5">
      <w:pPr>
        <w:spacing w:line="276" w:lineRule="auto"/>
        <w:ind w:right="139"/>
        <w:jc w:val="both"/>
      </w:pPr>
    </w:p>
    <w:p w14:paraId="51FD0178" w14:textId="77777777" w:rsidR="00990423" w:rsidRDefault="00990423" w:rsidP="006907A5">
      <w:pPr>
        <w:pStyle w:val="Default"/>
        <w:spacing w:line="276" w:lineRule="auto"/>
        <w:ind w:right="139"/>
        <w:jc w:val="both"/>
        <w:rPr>
          <w:rFonts w:ascii="Arial" w:hAnsi="Arial" w:cs="Arial"/>
          <w:color w:val="auto"/>
          <w:sz w:val="20"/>
          <w:szCs w:val="20"/>
        </w:rPr>
      </w:pPr>
      <w:r w:rsidRPr="00AF757D">
        <w:rPr>
          <w:rFonts w:ascii="Arial" w:hAnsi="Arial" w:cs="Arial"/>
          <w:color w:val="auto"/>
          <w:sz w:val="20"/>
          <w:szCs w:val="20"/>
        </w:rPr>
        <w:t>Le titulaire doit justifier, dans un délai de quinze jours à comp</w:t>
      </w:r>
      <w:r w:rsidR="002D6E51">
        <w:rPr>
          <w:rFonts w:ascii="Arial" w:hAnsi="Arial" w:cs="Arial"/>
          <w:color w:val="auto"/>
          <w:sz w:val="20"/>
          <w:szCs w:val="20"/>
        </w:rPr>
        <w:t>ter de la notification de l’accord-cadre</w:t>
      </w:r>
      <w:r w:rsidRPr="00AF757D">
        <w:rPr>
          <w:rFonts w:ascii="Arial" w:hAnsi="Arial" w:cs="Arial"/>
          <w:color w:val="auto"/>
          <w:sz w:val="20"/>
          <w:szCs w:val="20"/>
        </w:rPr>
        <w:t xml:space="preserve"> et avant tout début d’exécution de celui-ci, qu’il est titulaire de ces contrats d’assurances, au moyen d’une attestation établissant l’étendue de la responsabilité garantie. </w:t>
      </w:r>
    </w:p>
    <w:p w14:paraId="722E2983" w14:textId="77777777" w:rsidR="00BE72BA" w:rsidRPr="00AF757D" w:rsidRDefault="00BE72BA" w:rsidP="006907A5">
      <w:pPr>
        <w:pStyle w:val="Default"/>
        <w:spacing w:line="276" w:lineRule="auto"/>
        <w:ind w:right="139"/>
        <w:jc w:val="both"/>
        <w:rPr>
          <w:rFonts w:ascii="Arial" w:hAnsi="Arial" w:cs="Arial"/>
          <w:color w:val="auto"/>
          <w:sz w:val="20"/>
          <w:szCs w:val="20"/>
        </w:rPr>
      </w:pPr>
    </w:p>
    <w:p w14:paraId="6FFB8D62" w14:textId="4095AAF9" w:rsidR="00990423" w:rsidRDefault="007D63E2" w:rsidP="006907A5">
      <w:pPr>
        <w:spacing w:line="276" w:lineRule="auto"/>
        <w:ind w:right="139"/>
        <w:jc w:val="both"/>
        <w:rPr>
          <w:rFonts w:ascii="Arial" w:hAnsi="Arial" w:cs="Arial"/>
          <w:kern w:val="0"/>
          <w:lang w:eastAsia="fr-FR"/>
        </w:rPr>
      </w:pPr>
      <w:r w:rsidRPr="004758F7">
        <w:rPr>
          <w:rFonts w:ascii="Arial" w:hAnsi="Arial" w:cs="Arial"/>
          <w:kern w:val="0"/>
          <w:lang w:eastAsia="fr-FR"/>
        </w:rPr>
        <w:t>À tout moment</w:t>
      </w:r>
      <w:r w:rsidR="002D6E51">
        <w:rPr>
          <w:rFonts w:ascii="Arial" w:hAnsi="Arial" w:cs="Arial"/>
          <w:kern w:val="0"/>
          <w:lang w:eastAsia="fr-FR"/>
        </w:rPr>
        <w:t xml:space="preserve"> durant l’exécution de l’accord-cadre</w:t>
      </w:r>
      <w:r w:rsidR="00990423" w:rsidRPr="004758F7">
        <w:rPr>
          <w:rFonts w:ascii="Arial" w:hAnsi="Arial" w:cs="Arial"/>
          <w:kern w:val="0"/>
          <w:lang w:eastAsia="fr-FR"/>
        </w:rPr>
        <w:t>, le titulaire doit être en mesure de produire cette attestation, sur demande du pouvoir adjudicateur et dans un délai de quinze jours à compter de la réception de la demande.</w:t>
      </w:r>
    </w:p>
    <w:p w14:paraId="206BE01D" w14:textId="77777777" w:rsidR="00F35714" w:rsidRDefault="00F35714" w:rsidP="006907A5">
      <w:pPr>
        <w:spacing w:line="276" w:lineRule="auto"/>
        <w:ind w:right="139"/>
        <w:jc w:val="both"/>
        <w:rPr>
          <w:rFonts w:ascii="Arial" w:hAnsi="Arial" w:cs="Arial"/>
          <w:kern w:val="0"/>
          <w:lang w:eastAsia="fr-FR"/>
        </w:rPr>
      </w:pPr>
    </w:p>
    <w:p w14:paraId="65818795" w14:textId="455D33CD" w:rsidR="00641751" w:rsidRPr="002E7372" w:rsidRDefault="00990423" w:rsidP="006907A5">
      <w:pPr>
        <w:pStyle w:val="Titre1"/>
        <w:spacing w:line="276" w:lineRule="auto"/>
        <w:ind w:right="139"/>
        <w:jc w:val="both"/>
      </w:pPr>
      <w:bookmarkStart w:id="95" w:name="_Toc469579022"/>
      <w:bookmarkStart w:id="96" w:name="_Toc218764682"/>
      <w:r>
        <w:t xml:space="preserve">Article </w:t>
      </w:r>
      <w:r w:rsidR="006907A5">
        <w:t>21</w:t>
      </w:r>
      <w:r w:rsidR="007E7569">
        <w:t xml:space="preserve"> </w:t>
      </w:r>
      <w:r>
        <w:t>- Dispositions applicables en cas de titulaire étranger</w:t>
      </w:r>
      <w:bookmarkEnd w:id="95"/>
      <w:bookmarkEnd w:id="96"/>
    </w:p>
    <w:p w14:paraId="353B512C" w14:textId="77777777" w:rsidR="00990423" w:rsidRDefault="00990423" w:rsidP="006907A5">
      <w:pPr>
        <w:pStyle w:val="RedTxt"/>
        <w:spacing w:line="276" w:lineRule="auto"/>
        <w:ind w:right="139"/>
        <w:jc w:val="both"/>
        <w:rPr>
          <w:sz w:val="20"/>
          <w:szCs w:val="20"/>
        </w:rPr>
      </w:pPr>
      <w:r>
        <w:rPr>
          <w:sz w:val="20"/>
          <w:szCs w:val="20"/>
        </w:rPr>
        <w:t>En cas de litige, la loi française est seule applicable. Les tribunaux français sont seuls compétents.</w:t>
      </w:r>
    </w:p>
    <w:p w14:paraId="3FA5C9FE" w14:textId="4CB28A0E" w:rsidR="00990423" w:rsidRDefault="002D6E51" w:rsidP="006907A5">
      <w:pPr>
        <w:pStyle w:val="RedTxt"/>
        <w:spacing w:line="276" w:lineRule="auto"/>
        <w:ind w:right="139"/>
        <w:jc w:val="both"/>
        <w:rPr>
          <w:sz w:val="20"/>
          <w:szCs w:val="20"/>
        </w:rPr>
      </w:pPr>
      <w:r>
        <w:rPr>
          <w:sz w:val="20"/>
          <w:szCs w:val="20"/>
        </w:rPr>
        <w:t>La monnaie de comptes de l’accord-cadre</w:t>
      </w:r>
      <w:r w:rsidR="00990423">
        <w:rPr>
          <w:sz w:val="20"/>
          <w:szCs w:val="20"/>
        </w:rPr>
        <w:t xml:space="preserve"> est l’euro(</w:t>
      </w:r>
      <w:r w:rsidR="00C06ACF">
        <w:rPr>
          <w:sz w:val="20"/>
          <w:szCs w:val="20"/>
        </w:rPr>
        <w:t xml:space="preserve">s). Le prix libellé en euro(s) </w:t>
      </w:r>
      <w:r w:rsidR="00990423">
        <w:rPr>
          <w:sz w:val="20"/>
          <w:szCs w:val="20"/>
        </w:rPr>
        <w:t>restera inchangé en cas de variation de change.</w:t>
      </w:r>
    </w:p>
    <w:p w14:paraId="5642FA47" w14:textId="77777777" w:rsidR="00132F20" w:rsidRDefault="00132F20" w:rsidP="006907A5">
      <w:pPr>
        <w:pStyle w:val="RedTxt"/>
        <w:spacing w:line="276" w:lineRule="auto"/>
        <w:ind w:right="139"/>
        <w:jc w:val="both"/>
        <w:rPr>
          <w:sz w:val="20"/>
          <w:szCs w:val="20"/>
        </w:rPr>
      </w:pPr>
    </w:p>
    <w:p w14:paraId="628849F0" w14:textId="77777777" w:rsidR="00990423" w:rsidRDefault="00990423" w:rsidP="006907A5">
      <w:pPr>
        <w:pStyle w:val="RedTxt"/>
        <w:spacing w:line="276" w:lineRule="auto"/>
        <w:ind w:right="139"/>
        <w:jc w:val="both"/>
        <w:rPr>
          <w:sz w:val="20"/>
          <w:szCs w:val="20"/>
        </w:rPr>
      </w:pPr>
      <w:r>
        <w:rPr>
          <w:sz w:val="20"/>
          <w:szCs w:val="20"/>
        </w:rPr>
        <w:t>Tous les documents, factures, modes d'emploi doivent être rédigés en français.</w:t>
      </w:r>
    </w:p>
    <w:p w14:paraId="2189555B" w14:textId="77777777" w:rsidR="00990423" w:rsidRDefault="00990423" w:rsidP="006907A5">
      <w:pPr>
        <w:pStyle w:val="RedTxt"/>
        <w:spacing w:line="276" w:lineRule="auto"/>
        <w:ind w:right="139"/>
        <w:jc w:val="both"/>
        <w:rPr>
          <w:sz w:val="20"/>
          <w:szCs w:val="20"/>
        </w:rPr>
      </w:pPr>
      <w:r>
        <w:rPr>
          <w:sz w:val="20"/>
          <w:szCs w:val="20"/>
        </w:rPr>
        <w:t>Si le titulaire est établi dans un autre pays de l'union européenne sans avoir d'établissement en France, il facturera ses prestations hors TVA et aura droit à ce que l'administration lui communique un numéro d'identification fiscal.</w:t>
      </w:r>
    </w:p>
    <w:p w14:paraId="2C9C3D61" w14:textId="77777777" w:rsidR="002E7372" w:rsidRDefault="002E7372" w:rsidP="006907A5">
      <w:pPr>
        <w:pStyle w:val="RedTxt"/>
        <w:spacing w:line="276" w:lineRule="auto"/>
        <w:ind w:right="139"/>
        <w:jc w:val="both"/>
        <w:rPr>
          <w:sz w:val="20"/>
          <w:szCs w:val="20"/>
        </w:rPr>
      </w:pPr>
    </w:p>
    <w:p w14:paraId="00EB8A5C" w14:textId="458E9AF7" w:rsidR="00641751" w:rsidRDefault="00990423" w:rsidP="006907A5">
      <w:pPr>
        <w:pStyle w:val="Titre1"/>
        <w:spacing w:line="276" w:lineRule="auto"/>
        <w:ind w:right="139"/>
        <w:jc w:val="both"/>
      </w:pPr>
      <w:bookmarkStart w:id="97" w:name="_Toc469579023"/>
      <w:bookmarkStart w:id="98" w:name="_Toc218764683"/>
      <w:r w:rsidRPr="00764FDF">
        <w:t xml:space="preserve">Article </w:t>
      </w:r>
      <w:r w:rsidR="006907A5">
        <w:t>22</w:t>
      </w:r>
      <w:r w:rsidR="007E7569" w:rsidRPr="00764FDF">
        <w:t> </w:t>
      </w:r>
      <w:r>
        <w:t>- C</w:t>
      </w:r>
      <w:r w:rsidRPr="00764FDF">
        <w:t>hangement dans la structure de la société</w:t>
      </w:r>
      <w:bookmarkEnd w:id="97"/>
      <w:bookmarkEnd w:id="98"/>
    </w:p>
    <w:p w14:paraId="67278FE9" w14:textId="77777777" w:rsidR="00990423" w:rsidRPr="00846845" w:rsidRDefault="00990423" w:rsidP="006907A5">
      <w:pPr>
        <w:spacing w:line="276" w:lineRule="auto"/>
        <w:ind w:right="139"/>
        <w:jc w:val="both"/>
        <w:rPr>
          <w:rFonts w:ascii="Arial" w:hAnsi="Arial" w:cs="Arial"/>
          <w:kern w:val="0"/>
          <w:lang w:eastAsia="ar-SA"/>
        </w:rPr>
      </w:pPr>
      <w:r w:rsidRPr="00846845">
        <w:rPr>
          <w:rFonts w:ascii="Arial" w:hAnsi="Arial" w:cs="Arial"/>
          <w:kern w:val="0"/>
          <w:lang w:eastAsia="ar-SA"/>
        </w:rPr>
        <w:t>Le Titulaire doit obligatoirement notifier au Centre des Monuments Nationaux toute modification ayant pour effet de substituer à la personne mor</w:t>
      </w:r>
      <w:r w:rsidR="002D6E51">
        <w:rPr>
          <w:rFonts w:ascii="Arial" w:hAnsi="Arial" w:cs="Arial"/>
          <w:kern w:val="0"/>
          <w:lang w:eastAsia="ar-SA"/>
        </w:rPr>
        <w:t>ale signataire du présent accord-cadre</w:t>
      </w:r>
      <w:r w:rsidRPr="00846845">
        <w:rPr>
          <w:rFonts w:ascii="Arial" w:hAnsi="Arial" w:cs="Arial"/>
          <w:kern w:val="0"/>
          <w:lang w:eastAsia="ar-SA"/>
        </w:rPr>
        <w:t xml:space="preserve"> une entité juridique différente ou d’entraîner un changement de contrôle de la société. L’établissement se réserve le droit de résilier, dans un délai d’un mois après cett</w:t>
      </w:r>
      <w:r w:rsidR="004E2775">
        <w:rPr>
          <w:rFonts w:ascii="Arial" w:hAnsi="Arial" w:cs="Arial"/>
          <w:kern w:val="0"/>
          <w:lang w:eastAsia="ar-SA"/>
        </w:rPr>
        <w:t>e notification, le présent accord-cadre</w:t>
      </w:r>
      <w:r w:rsidRPr="00846845">
        <w:rPr>
          <w:rFonts w:ascii="Arial" w:hAnsi="Arial" w:cs="Arial"/>
          <w:kern w:val="0"/>
          <w:lang w:eastAsia="ar-SA"/>
        </w:rPr>
        <w:t xml:space="preserve"> sans être tenu au paiement d’une indemnité. Il en est de même de tout projet de fusion et d’absorption.</w:t>
      </w:r>
    </w:p>
    <w:p w14:paraId="73C8C917" w14:textId="77777777" w:rsidR="00990423" w:rsidRPr="00846845" w:rsidRDefault="00990423" w:rsidP="006907A5">
      <w:pPr>
        <w:spacing w:line="276" w:lineRule="auto"/>
        <w:ind w:right="139"/>
        <w:jc w:val="both"/>
        <w:rPr>
          <w:rFonts w:ascii="Arial" w:hAnsi="Arial" w:cs="Arial"/>
          <w:kern w:val="0"/>
          <w:lang w:eastAsia="ar-SA"/>
        </w:rPr>
      </w:pPr>
    </w:p>
    <w:p w14:paraId="78D76ECA" w14:textId="77777777" w:rsidR="00990423" w:rsidRDefault="00990423" w:rsidP="006907A5">
      <w:pPr>
        <w:spacing w:line="276" w:lineRule="auto"/>
        <w:ind w:right="139"/>
        <w:jc w:val="both"/>
        <w:rPr>
          <w:rFonts w:ascii="Arial" w:hAnsi="Arial" w:cs="Arial"/>
          <w:kern w:val="0"/>
          <w:lang w:eastAsia="ar-SA"/>
        </w:rPr>
      </w:pPr>
      <w:r w:rsidRPr="00846845">
        <w:rPr>
          <w:rFonts w:ascii="Arial" w:hAnsi="Arial" w:cs="Arial"/>
          <w:kern w:val="0"/>
          <w:lang w:eastAsia="ar-SA"/>
        </w:rPr>
        <w:t>Cette clause étant une condition expresse, toute infraction pourra entraîner la</w:t>
      </w:r>
      <w:r w:rsidR="004E2775">
        <w:rPr>
          <w:rFonts w:ascii="Arial" w:hAnsi="Arial" w:cs="Arial"/>
          <w:kern w:val="0"/>
          <w:lang w:eastAsia="ar-SA"/>
        </w:rPr>
        <w:t xml:space="preserve"> résiliation immédiate de l’accord-cadre</w:t>
      </w:r>
      <w:r w:rsidRPr="00846845">
        <w:rPr>
          <w:rFonts w:ascii="Arial" w:hAnsi="Arial" w:cs="Arial"/>
          <w:kern w:val="0"/>
          <w:lang w:eastAsia="ar-SA"/>
        </w:rPr>
        <w:t xml:space="preserve"> sur simple notification par lettre recommandée sans autre formalité et indemnité.</w:t>
      </w:r>
    </w:p>
    <w:p w14:paraId="5162BCE2" w14:textId="77777777" w:rsidR="00CF0410" w:rsidRDefault="00CF0410" w:rsidP="006907A5">
      <w:pPr>
        <w:spacing w:line="276" w:lineRule="auto"/>
        <w:ind w:right="139"/>
        <w:jc w:val="both"/>
        <w:rPr>
          <w:rFonts w:ascii="Arial" w:hAnsi="Arial" w:cs="Arial"/>
          <w:kern w:val="0"/>
          <w:lang w:eastAsia="ar-SA"/>
        </w:rPr>
      </w:pPr>
    </w:p>
    <w:p w14:paraId="1201728B" w14:textId="2F8292DD" w:rsidR="00CF0410" w:rsidRPr="00CF0410" w:rsidRDefault="00CF0410" w:rsidP="006907A5">
      <w:pPr>
        <w:pStyle w:val="Titre1"/>
        <w:spacing w:line="276" w:lineRule="auto"/>
        <w:ind w:right="139"/>
        <w:jc w:val="both"/>
      </w:pPr>
      <w:bookmarkStart w:id="99" w:name="_Toc508368245"/>
      <w:bookmarkStart w:id="100" w:name="_Toc218764684"/>
      <w:r w:rsidRPr="00CF0410">
        <w:t xml:space="preserve">Article </w:t>
      </w:r>
      <w:r w:rsidR="006907A5">
        <w:t>23</w:t>
      </w:r>
      <w:r w:rsidRPr="00CF0410">
        <w:t> – Clause diversité et égalité</w:t>
      </w:r>
      <w:bookmarkEnd w:id="99"/>
      <w:bookmarkEnd w:id="100"/>
    </w:p>
    <w:p w14:paraId="5C9407A0" w14:textId="77777777" w:rsidR="00CF0410" w:rsidRPr="00CF0410" w:rsidRDefault="00CF0410" w:rsidP="006907A5">
      <w:pPr>
        <w:autoSpaceDE w:val="0"/>
        <w:autoSpaceDN w:val="0"/>
        <w:spacing w:line="276" w:lineRule="auto"/>
        <w:ind w:right="139"/>
        <w:jc w:val="both"/>
        <w:rPr>
          <w:rFonts w:ascii="Arial" w:eastAsiaTheme="minorHAnsi" w:hAnsi="Arial" w:cs="Arial"/>
          <w:b/>
          <w:bCs/>
          <w:sz w:val="22"/>
          <w:u w:val="single"/>
        </w:rPr>
      </w:pPr>
    </w:p>
    <w:p w14:paraId="5324584C" w14:textId="1C941234" w:rsidR="00B23803" w:rsidRPr="007C3907" w:rsidRDefault="00B23803" w:rsidP="006907A5">
      <w:pPr>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Le Centre des Monuments Nationaux est détenteur</w:t>
      </w:r>
      <w:r w:rsidR="00E974BC">
        <w:rPr>
          <w:rFonts w:ascii="Arial" w:hAnsi="Arial" w:cs="Arial"/>
          <w:color w:val="000000"/>
          <w:lang w:eastAsia="fr-FR"/>
        </w:rPr>
        <w:t>,</w:t>
      </w:r>
      <w:r w:rsidRPr="007C3907">
        <w:rPr>
          <w:rFonts w:ascii="Arial" w:hAnsi="Arial" w:cs="Arial"/>
          <w:color w:val="000000"/>
          <w:lang w:eastAsia="fr-FR"/>
        </w:rPr>
        <w:t xml:space="preserve"> depuis 2022</w:t>
      </w:r>
      <w:r w:rsidR="00E974BC">
        <w:rPr>
          <w:rFonts w:ascii="Arial" w:hAnsi="Arial" w:cs="Arial"/>
          <w:color w:val="000000"/>
          <w:lang w:eastAsia="fr-FR"/>
        </w:rPr>
        <w:t>,</w:t>
      </w:r>
      <w:r w:rsidRPr="007C3907">
        <w:rPr>
          <w:rFonts w:ascii="Arial" w:hAnsi="Arial" w:cs="Arial"/>
          <w:color w:val="000000"/>
          <w:lang w:eastAsia="fr-FR"/>
        </w:rPr>
        <w:t xml:space="preserve"> des labels « Egalité professionnelle » et « Diversit</w:t>
      </w:r>
      <w:r w:rsidR="00E974BC">
        <w:rPr>
          <w:rFonts w:ascii="Arial" w:hAnsi="Arial" w:cs="Arial"/>
          <w:color w:val="000000"/>
          <w:lang w:eastAsia="fr-FR"/>
        </w:rPr>
        <w:t>é »</w:t>
      </w:r>
      <w:r w:rsidRPr="007C3907">
        <w:rPr>
          <w:rFonts w:ascii="Arial" w:hAnsi="Arial" w:cs="Arial"/>
          <w:color w:val="000000"/>
          <w:lang w:eastAsia="fr-FR"/>
        </w:rPr>
        <w:t xml:space="preserve"> délivrés par l'AFNOR. </w:t>
      </w:r>
    </w:p>
    <w:p w14:paraId="345C384C"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p>
    <w:p w14:paraId="50E88989"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03F12304" w14:textId="77777777" w:rsidR="00B23803" w:rsidRPr="007C3907" w:rsidRDefault="00B23803" w:rsidP="006907A5">
      <w:pPr>
        <w:widowControl/>
        <w:numPr>
          <w:ilvl w:val="0"/>
          <w:numId w:val="41"/>
        </w:numPr>
        <w:overflowPunct/>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Des actions de sensibilisation et de formation à la prévention des discriminations sont engagées à l'attention de tous les personnels, en ciblant plus particulièrement l'encadrement et les équipes de gestion RH ;</w:t>
      </w:r>
    </w:p>
    <w:p w14:paraId="54D9068D" w14:textId="77777777" w:rsidR="00B23803" w:rsidRPr="007C3907" w:rsidRDefault="00B23803" w:rsidP="006907A5">
      <w:pPr>
        <w:widowControl/>
        <w:numPr>
          <w:ilvl w:val="0"/>
          <w:numId w:val="41"/>
        </w:numPr>
        <w:overflowPunct/>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24DD2E9C"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p>
    <w:p w14:paraId="5451D2EA"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62153658"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p>
    <w:p w14:paraId="62D2B7EA" w14:textId="77777777" w:rsidR="00B23803" w:rsidRPr="007C3907" w:rsidRDefault="00B23803" w:rsidP="006907A5">
      <w:pPr>
        <w:keepNext/>
        <w:keepLines/>
        <w:spacing w:before="40" w:line="276" w:lineRule="auto"/>
        <w:ind w:right="139"/>
        <w:outlineLvl w:val="1"/>
        <w:rPr>
          <w:rFonts w:ascii="Arial" w:hAnsi="Arial" w:cs="Arial"/>
          <w:b/>
          <w:i/>
          <w:lang w:eastAsia="fr-FR"/>
        </w:rPr>
      </w:pPr>
      <w:bookmarkStart w:id="101" w:name="_Toc161234175"/>
      <w:r w:rsidRPr="007C3907">
        <w:rPr>
          <w:rFonts w:ascii="Arial" w:hAnsi="Arial" w:cs="Arial"/>
          <w:b/>
          <w:i/>
          <w:lang w:eastAsia="fr-FR"/>
        </w:rPr>
        <w:t>Questionnaire « Egalité professionnelle et diversité professionnelle »</w:t>
      </w:r>
      <w:bookmarkEnd w:id="101"/>
    </w:p>
    <w:p w14:paraId="48E68611" w14:textId="77777777" w:rsidR="00B23803" w:rsidRPr="007C3907" w:rsidRDefault="00B23803" w:rsidP="006907A5">
      <w:pPr>
        <w:spacing w:line="276" w:lineRule="auto"/>
        <w:ind w:right="139"/>
        <w:rPr>
          <w:rFonts w:ascii="Arial" w:hAnsi="Arial" w:cs="Arial"/>
          <w:lang w:eastAsia="fr-FR"/>
        </w:rPr>
      </w:pPr>
    </w:p>
    <w:p w14:paraId="4EB20FE5"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Compte tenu de ces orientations, il est demandé au titulaire de remplir au moment de la signature de l’accord-cadre le questionnaire « Egalité professionnelle et diversité professionnelle » proposé par</w:t>
      </w:r>
      <w:r w:rsidRPr="007C3907" w:rsidDel="008476EC">
        <w:rPr>
          <w:rFonts w:ascii="Arial" w:hAnsi="Arial" w:cs="Arial"/>
          <w:color w:val="000000"/>
          <w:lang w:eastAsia="fr-FR"/>
        </w:rPr>
        <w:t xml:space="preserve"> </w:t>
      </w:r>
      <w:r w:rsidRPr="007C3907">
        <w:rPr>
          <w:rFonts w:ascii="Arial" w:hAnsi="Arial" w:cs="Arial"/>
          <w:color w:val="000000"/>
          <w:lang w:eastAsia="fr-FR"/>
        </w:rPr>
        <w:t xml:space="preserve">le CMN. </w:t>
      </w:r>
    </w:p>
    <w:p w14:paraId="2018963D"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 xml:space="preserve">Ce questionnaire n’est exigé que du seul attributaire. Il prend la forme d’un formulaire informatique dont l’adresse lui sera communiquée au moment de l’attribution de l’accord-cadre. </w:t>
      </w:r>
    </w:p>
    <w:p w14:paraId="6A487807"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p>
    <w:p w14:paraId="79318486" w14:textId="77777777" w:rsidR="00B23803" w:rsidRPr="007C3907" w:rsidRDefault="00B23803" w:rsidP="006907A5">
      <w:pPr>
        <w:autoSpaceDE w:val="0"/>
        <w:autoSpaceDN w:val="0"/>
        <w:spacing w:line="276" w:lineRule="auto"/>
        <w:ind w:right="139"/>
        <w:jc w:val="both"/>
        <w:rPr>
          <w:rFonts w:ascii="Arial" w:hAnsi="Arial" w:cs="Arial"/>
          <w:bCs/>
          <w:color w:val="000000"/>
          <w:lang w:eastAsia="fr-FR"/>
        </w:rPr>
      </w:pPr>
      <w:r w:rsidRPr="007C3907">
        <w:rPr>
          <w:rFonts w:ascii="Arial" w:hAnsi="Arial" w:cs="Arial"/>
          <w:bCs/>
          <w:color w:val="000000"/>
          <w:lang w:eastAsia="fr-FR"/>
        </w:rPr>
        <w:t>Dans une démarche d'amélioration et de progrès, le titulaire s'engage à renseigner à nouveau le questionnaire</w:t>
      </w:r>
      <w:r w:rsidRPr="007C3907">
        <w:rPr>
          <w:rFonts w:ascii="Arial" w:hAnsi="Arial" w:cs="Arial"/>
          <w:color w:val="000000"/>
          <w:lang w:eastAsia="fr-FR"/>
        </w:rPr>
        <w:t xml:space="preserve"> </w:t>
      </w:r>
      <w:r w:rsidRPr="007C3907">
        <w:rPr>
          <w:rFonts w:ascii="Arial" w:hAnsi="Arial" w:cs="Arial"/>
          <w:bCs/>
          <w:color w:val="000000"/>
          <w:lang w:eastAsia="fr-FR"/>
        </w:rPr>
        <w:t>en cours d’exécution de l’accord-cadre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7BB5FCAA" w14:textId="77777777" w:rsidR="00B23803" w:rsidRPr="007C3907" w:rsidRDefault="00B23803" w:rsidP="006907A5">
      <w:pPr>
        <w:autoSpaceDE w:val="0"/>
        <w:autoSpaceDN w:val="0"/>
        <w:spacing w:line="276" w:lineRule="auto"/>
        <w:ind w:right="139"/>
        <w:jc w:val="both"/>
        <w:rPr>
          <w:rFonts w:ascii="Arial" w:hAnsi="Arial" w:cs="Arial"/>
          <w:bCs/>
          <w:color w:val="000000"/>
          <w:lang w:eastAsia="fr-FR"/>
        </w:rPr>
      </w:pPr>
    </w:p>
    <w:p w14:paraId="0FAB0CDB" w14:textId="77777777" w:rsidR="00B23803" w:rsidRPr="007C3907" w:rsidRDefault="00B23803" w:rsidP="006907A5">
      <w:pPr>
        <w:keepNext/>
        <w:keepLines/>
        <w:spacing w:before="40" w:line="276" w:lineRule="auto"/>
        <w:ind w:right="139"/>
        <w:outlineLvl w:val="1"/>
        <w:rPr>
          <w:rFonts w:ascii="Arial" w:hAnsi="Arial" w:cs="Arial"/>
          <w:b/>
          <w:i/>
          <w:lang w:eastAsia="fr-FR"/>
        </w:rPr>
      </w:pPr>
      <w:bookmarkStart w:id="102" w:name="_Toc161234176"/>
      <w:r w:rsidRPr="007C3907">
        <w:rPr>
          <w:rFonts w:ascii="Arial" w:hAnsi="Arial" w:cs="Arial"/>
          <w:b/>
          <w:i/>
          <w:lang w:eastAsia="fr-FR"/>
        </w:rPr>
        <w:t>Dispositif de signalement et d’écoute mis en place par le CMN</w:t>
      </w:r>
      <w:bookmarkEnd w:id="102"/>
    </w:p>
    <w:p w14:paraId="3018F438" w14:textId="77777777" w:rsidR="00B23803" w:rsidRPr="007C3907" w:rsidRDefault="00B23803" w:rsidP="006907A5">
      <w:pPr>
        <w:spacing w:line="276" w:lineRule="auto"/>
        <w:ind w:right="139"/>
        <w:rPr>
          <w:rFonts w:ascii="Arial" w:hAnsi="Arial" w:cs="Arial"/>
          <w:lang w:eastAsia="fr-FR"/>
        </w:rPr>
      </w:pPr>
    </w:p>
    <w:p w14:paraId="485DC6D5"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lastRenderedPageBreak/>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50A1C5F3"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p>
    <w:p w14:paraId="6933DCAF"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Il est attendu du titulaire qu’il informe l’ensemble de son personnel de l’existence de ce dispositif, et de leur possibilité d’émettre des signalements dans le cadre de l’exécution des prestations du présent accord-cadre. La présentation de ce dispositif est annexée au règlement de la consultation (annexe au RC).</w:t>
      </w:r>
    </w:p>
    <w:p w14:paraId="05A60483"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p>
    <w:p w14:paraId="4D07CE63" w14:textId="77777777" w:rsidR="00B23803" w:rsidRPr="007C3907" w:rsidRDefault="00B23803" w:rsidP="006907A5">
      <w:pPr>
        <w:keepNext/>
        <w:keepLines/>
        <w:spacing w:before="40" w:line="276" w:lineRule="auto"/>
        <w:ind w:right="139"/>
        <w:outlineLvl w:val="1"/>
        <w:rPr>
          <w:rFonts w:ascii="Arial" w:hAnsi="Arial" w:cs="Arial"/>
          <w:b/>
          <w:i/>
          <w:lang w:eastAsia="fr-FR"/>
        </w:rPr>
      </w:pPr>
      <w:bookmarkStart w:id="103" w:name="_Toc161234177"/>
      <w:r w:rsidRPr="007C3907">
        <w:rPr>
          <w:rFonts w:ascii="Arial" w:hAnsi="Arial" w:cs="Arial"/>
          <w:b/>
          <w:i/>
          <w:lang w:eastAsia="fr-FR"/>
        </w:rPr>
        <w:t>Collaboration du titulaire en cas de signalement</w:t>
      </w:r>
      <w:bookmarkEnd w:id="103"/>
      <w:r w:rsidRPr="007C3907">
        <w:rPr>
          <w:rFonts w:ascii="Arial" w:hAnsi="Arial" w:cs="Arial"/>
          <w:b/>
          <w:i/>
          <w:lang w:eastAsia="fr-FR"/>
        </w:rPr>
        <w:t xml:space="preserve"> </w:t>
      </w:r>
    </w:p>
    <w:p w14:paraId="3F8579AA" w14:textId="77777777" w:rsidR="00B23803" w:rsidRPr="007C3907" w:rsidRDefault="00B23803" w:rsidP="006907A5">
      <w:pPr>
        <w:spacing w:line="276" w:lineRule="auto"/>
        <w:ind w:right="139"/>
        <w:rPr>
          <w:rFonts w:ascii="Arial" w:hAnsi="Arial" w:cs="Arial"/>
          <w:lang w:eastAsia="fr-FR"/>
        </w:rPr>
      </w:pPr>
    </w:p>
    <w:p w14:paraId="7E995674"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accord-cadre. </w:t>
      </w:r>
    </w:p>
    <w:p w14:paraId="5B96AF54"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p>
    <w:p w14:paraId="3ED107DA"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 xml:space="preserve">A ce titre, le CMN demandera au titulaire la mise en place de mesures conservatoires durant l’enquête administrative, et se réserve le droit de demander au titulaire, pour l’exécution de l’accord-cadre, la mise à l’écart temporaire ou définitive de l’agent concerné. </w:t>
      </w:r>
    </w:p>
    <w:p w14:paraId="742703F8"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p>
    <w:p w14:paraId="17D02FC4" w14:textId="77777777" w:rsidR="00B23803" w:rsidRPr="007C3907" w:rsidRDefault="00B23803" w:rsidP="006907A5">
      <w:pPr>
        <w:autoSpaceDE w:val="0"/>
        <w:autoSpaceDN w:val="0"/>
        <w:spacing w:line="276" w:lineRule="auto"/>
        <w:ind w:right="139"/>
        <w:jc w:val="both"/>
        <w:rPr>
          <w:rFonts w:ascii="Arial" w:hAnsi="Arial" w:cs="Arial"/>
          <w:color w:val="000000"/>
          <w:lang w:eastAsia="fr-FR"/>
        </w:rPr>
      </w:pPr>
      <w:r w:rsidRPr="007C3907">
        <w:rPr>
          <w:rFonts w:ascii="Arial" w:hAnsi="Arial" w:cs="Arial"/>
          <w:color w:val="000000"/>
          <w:lang w:eastAsia="fr-FR"/>
        </w:rPr>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p w14:paraId="6B42143B" w14:textId="77777777" w:rsidR="00CF0410" w:rsidRPr="007F4122" w:rsidRDefault="00CF0410" w:rsidP="006907A5">
      <w:pPr>
        <w:spacing w:line="276" w:lineRule="auto"/>
        <w:ind w:right="139"/>
        <w:jc w:val="both"/>
      </w:pPr>
    </w:p>
    <w:p w14:paraId="62CE59C2" w14:textId="0962CEBF" w:rsidR="00990423" w:rsidRPr="00846845" w:rsidRDefault="00990423" w:rsidP="006907A5">
      <w:pPr>
        <w:pStyle w:val="Titre1"/>
        <w:spacing w:line="276" w:lineRule="auto"/>
        <w:ind w:right="139"/>
        <w:jc w:val="both"/>
      </w:pPr>
      <w:bookmarkStart w:id="104" w:name="_Toc469579025"/>
      <w:bookmarkStart w:id="105" w:name="_Toc218764685"/>
      <w:r>
        <w:t>A</w:t>
      </w:r>
      <w:r w:rsidR="00641751">
        <w:t xml:space="preserve">rticle </w:t>
      </w:r>
      <w:r w:rsidR="006907A5">
        <w:t>24</w:t>
      </w:r>
      <w:r w:rsidR="00CF0410" w:rsidRPr="00846845">
        <w:t> </w:t>
      </w:r>
      <w:r>
        <w:t>-</w:t>
      </w:r>
      <w:r w:rsidRPr="00846845">
        <w:t xml:space="preserve"> </w:t>
      </w:r>
      <w:r>
        <w:t>R</w:t>
      </w:r>
      <w:r w:rsidRPr="00846845">
        <w:t>ésiliation</w:t>
      </w:r>
      <w:bookmarkEnd w:id="104"/>
      <w:bookmarkEnd w:id="105"/>
    </w:p>
    <w:p w14:paraId="21565566" w14:textId="3F518721" w:rsidR="00990423" w:rsidRDefault="00990423" w:rsidP="006907A5">
      <w:pPr>
        <w:spacing w:line="276" w:lineRule="auto"/>
        <w:ind w:right="139"/>
        <w:jc w:val="both"/>
        <w:rPr>
          <w:rFonts w:ascii="Arial" w:hAnsi="Arial" w:cs="Arial"/>
          <w:kern w:val="0"/>
          <w:lang w:eastAsia="ar-SA"/>
        </w:rPr>
      </w:pPr>
      <w:r w:rsidRPr="00846845">
        <w:rPr>
          <w:rFonts w:ascii="Arial" w:hAnsi="Arial" w:cs="Arial"/>
          <w:kern w:val="0"/>
          <w:lang w:eastAsia="ar-SA"/>
        </w:rPr>
        <w:t>En cas de non-respe</w:t>
      </w:r>
      <w:r w:rsidR="004E2775">
        <w:rPr>
          <w:rFonts w:ascii="Arial" w:hAnsi="Arial" w:cs="Arial"/>
          <w:kern w:val="0"/>
          <w:lang w:eastAsia="ar-SA"/>
        </w:rPr>
        <w:t>ct des clauses du présent accord-cadre</w:t>
      </w:r>
      <w:r w:rsidRPr="00846845">
        <w:rPr>
          <w:rFonts w:ascii="Arial" w:hAnsi="Arial" w:cs="Arial"/>
          <w:kern w:val="0"/>
          <w:lang w:eastAsia="ar-SA"/>
        </w:rPr>
        <w:t xml:space="preserve">, celui-ci peut être résilié conformément aux dispositions </w:t>
      </w:r>
      <w:r>
        <w:rPr>
          <w:rFonts w:ascii="Arial" w:hAnsi="Arial" w:cs="Arial"/>
          <w:kern w:val="0"/>
          <w:lang w:eastAsia="ar-SA"/>
        </w:rPr>
        <w:t>du Chapitre 7</w:t>
      </w:r>
      <w:r w:rsidR="00E974BC">
        <w:rPr>
          <w:rFonts w:ascii="Arial" w:hAnsi="Arial" w:cs="Arial"/>
          <w:kern w:val="0"/>
          <w:lang w:eastAsia="ar-SA"/>
        </w:rPr>
        <w:t xml:space="preserve"> (a</w:t>
      </w:r>
      <w:r w:rsidRPr="00846845">
        <w:rPr>
          <w:rFonts w:ascii="Arial" w:hAnsi="Arial" w:cs="Arial"/>
          <w:kern w:val="0"/>
          <w:lang w:eastAsia="ar-SA"/>
        </w:rPr>
        <w:t xml:space="preserve">rticles </w:t>
      </w:r>
      <w:r w:rsidR="00E0468B">
        <w:rPr>
          <w:rFonts w:ascii="Arial" w:hAnsi="Arial" w:cs="Arial"/>
          <w:kern w:val="0"/>
          <w:lang w:eastAsia="ar-SA"/>
        </w:rPr>
        <w:t>3</w:t>
      </w:r>
      <w:r w:rsidR="00B23803">
        <w:rPr>
          <w:rFonts w:ascii="Arial" w:hAnsi="Arial" w:cs="Arial"/>
          <w:kern w:val="0"/>
          <w:lang w:eastAsia="ar-SA"/>
        </w:rPr>
        <w:t>8</w:t>
      </w:r>
      <w:r w:rsidR="00B23803" w:rsidRPr="00846845">
        <w:rPr>
          <w:rFonts w:ascii="Arial" w:hAnsi="Arial" w:cs="Arial"/>
          <w:kern w:val="0"/>
          <w:lang w:eastAsia="ar-SA"/>
        </w:rPr>
        <w:t xml:space="preserve"> </w:t>
      </w:r>
      <w:r w:rsidRPr="00846845">
        <w:rPr>
          <w:rFonts w:ascii="Arial" w:hAnsi="Arial" w:cs="Arial"/>
          <w:kern w:val="0"/>
          <w:lang w:eastAsia="ar-SA"/>
        </w:rPr>
        <w:t xml:space="preserve">à </w:t>
      </w:r>
      <w:r w:rsidR="00E0468B">
        <w:rPr>
          <w:rFonts w:ascii="Arial" w:hAnsi="Arial" w:cs="Arial"/>
          <w:kern w:val="0"/>
          <w:lang w:eastAsia="ar-SA"/>
        </w:rPr>
        <w:t>45</w:t>
      </w:r>
      <w:r w:rsidR="00E974BC">
        <w:rPr>
          <w:rFonts w:ascii="Arial" w:hAnsi="Arial" w:cs="Arial"/>
          <w:kern w:val="0"/>
          <w:lang w:eastAsia="ar-SA"/>
        </w:rPr>
        <w:t>)</w:t>
      </w:r>
      <w:r w:rsidRPr="00846845">
        <w:rPr>
          <w:rFonts w:ascii="Arial" w:hAnsi="Arial" w:cs="Arial"/>
          <w:kern w:val="0"/>
          <w:lang w:eastAsia="ar-SA"/>
        </w:rPr>
        <w:t xml:space="preserve"> du </w:t>
      </w:r>
      <w:r w:rsidR="00E0468B">
        <w:rPr>
          <w:rFonts w:ascii="Arial" w:hAnsi="Arial" w:cs="Arial"/>
          <w:kern w:val="0"/>
          <w:lang w:eastAsia="ar-SA"/>
        </w:rPr>
        <w:t>CCAG-FCS.</w:t>
      </w:r>
    </w:p>
    <w:p w14:paraId="0816EF71" w14:textId="77777777" w:rsidR="008178E4" w:rsidRDefault="008178E4" w:rsidP="006907A5">
      <w:pPr>
        <w:spacing w:line="276" w:lineRule="auto"/>
        <w:ind w:right="139"/>
        <w:jc w:val="both"/>
        <w:rPr>
          <w:rFonts w:ascii="Arial" w:hAnsi="Arial" w:cs="Arial"/>
          <w:kern w:val="0"/>
          <w:lang w:eastAsia="ar-SA"/>
        </w:rPr>
      </w:pPr>
    </w:p>
    <w:p w14:paraId="21EFD237" w14:textId="14874AF5" w:rsidR="000C2F7E" w:rsidRDefault="000911B6" w:rsidP="006907A5">
      <w:pPr>
        <w:spacing w:line="276" w:lineRule="auto"/>
        <w:ind w:right="139"/>
        <w:jc w:val="both"/>
        <w:rPr>
          <w:rFonts w:ascii="Arial" w:hAnsi="Arial" w:cs="Arial"/>
          <w:kern w:val="0"/>
          <w:lang w:eastAsia="ar-SA"/>
        </w:rPr>
      </w:pPr>
      <w:r>
        <w:rPr>
          <w:rFonts w:ascii="Arial" w:hAnsi="Arial" w:cs="Arial"/>
          <w:kern w:val="0"/>
          <w:lang w:eastAsia="ar-SA"/>
        </w:rPr>
        <w:t>Le Centre des monuments nationaux peut également résilier l’accord-cadre dans les conditions prévues</w:t>
      </w:r>
      <w:r w:rsidR="00E0468B">
        <w:rPr>
          <w:rFonts w:ascii="Arial" w:hAnsi="Arial" w:cs="Arial"/>
          <w:kern w:val="0"/>
          <w:lang w:eastAsia="ar-SA"/>
        </w:rPr>
        <w:t xml:space="preserve"> au présent AE-CC</w:t>
      </w:r>
      <w:r w:rsidR="00F779E3">
        <w:rPr>
          <w:rFonts w:ascii="Arial" w:hAnsi="Arial" w:cs="Arial"/>
          <w:kern w:val="0"/>
          <w:lang w:eastAsia="ar-SA"/>
        </w:rPr>
        <w:t>A</w:t>
      </w:r>
      <w:r w:rsidR="00E0468B">
        <w:rPr>
          <w:rFonts w:ascii="Arial" w:hAnsi="Arial" w:cs="Arial"/>
          <w:kern w:val="0"/>
          <w:lang w:eastAsia="ar-SA"/>
        </w:rPr>
        <w:t>P</w:t>
      </w:r>
      <w:r w:rsidR="00495EB7">
        <w:rPr>
          <w:rFonts w:ascii="Arial" w:hAnsi="Arial" w:cs="Arial"/>
          <w:kern w:val="0"/>
          <w:lang w:eastAsia="ar-SA"/>
        </w:rPr>
        <w:t>, notamment en cas de manquement du titulaire</w:t>
      </w:r>
      <w:r w:rsidR="000C2F7E">
        <w:rPr>
          <w:rFonts w:ascii="Arial" w:hAnsi="Arial" w:cs="Arial"/>
          <w:kern w:val="0"/>
          <w:lang w:eastAsia="ar-SA"/>
        </w:rPr>
        <w:t xml:space="preserve"> : </w:t>
      </w:r>
    </w:p>
    <w:p w14:paraId="29AAAB7F" w14:textId="22901958" w:rsidR="000C2F7E" w:rsidRPr="00EC3B7D" w:rsidRDefault="000C2F7E" w:rsidP="006907A5">
      <w:pPr>
        <w:pStyle w:val="Paragraphedeliste"/>
        <w:numPr>
          <w:ilvl w:val="0"/>
          <w:numId w:val="41"/>
        </w:numPr>
        <w:spacing w:line="276" w:lineRule="auto"/>
        <w:ind w:right="139"/>
        <w:jc w:val="both"/>
        <w:rPr>
          <w:rFonts w:ascii="Arial" w:hAnsi="Arial" w:cs="Arial"/>
          <w:kern w:val="0"/>
          <w:lang w:eastAsia="ar-SA"/>
        </w:rPr>
      </w:pPr>
      <w:r w:rsidRPr="00480941">
        <w:rPr>
          <w:rFonts w:ascii="Arial" w:hAnsi="Arial" w:cs="Arial"/>
          <w:kern w:val="0"/>
          <w:lang w:eastAsia="ar-SA"/>
        </w:rPr>
        <w:t>D</w:t>
      </w:r>
      <w:r w:rsidR="00495EB7" w:rsidRPr="00480941">
        <w:rPr>
          <w:rFonts w:ascii="Arial" w:hAnsi="Arial" w:cs="Arial"/>
          <w:kern w:val="0"/>
          <w:lang w:eastAsia="ar-SA"/>
        </w:rPr>
        <w:t>ans ses obligations de transmission semestrielle</w:t>
      </w:r>
      <w:r w:rsidRPr="00480941">
        <w:rPr>
          <w:rFonts w:ascii="Arial" w:hAnsi="Arial" w:cs="Arial"/>
          <w:kern w:val="0"/>
          <w:lang w:eastAsia="ar-SA"/>
        </w:rPr>
        <w:t xml:space="preserve"> (</w:t>
      </w:r>
      <w:r w:rsidRPr="00EC3B7D">
        <w:rPr>
          <w:rFonts w:ascii="Arial" w:hAnsi="Arial" w:cs="Arial"/>
          <w:kern w:val="0"/>
          <w:lang w:eastAsia="ar-SA"/>
        </w:rPr>
        <w:t xml:space="preserve">article </w:t>
      </w:r>
      <w:r w:rsidR="008C33B4" w:rsidRPr="00EC3B7D">
        <w:rPr>
          <w:rFonts w:ascii="Arial" w:hAnsi="Arial" w:cs="Arial"/>
          <w:kern w:val="0"/>
          <w:lang w:eastAsia="ar-SA"/>
        </w:rPr>
        <w:t>11</w:t>
      </w:r>
      <w:r w:rsidR="00E974BC" w:rsidRPr="00EC3B7D">
        <w:rPr>
          <w:rFonts w:ascii="Arial" w:hAnsi="Arial" w:cs="Arial"/>
          <w:kern w:val="0"/>
          <w:lang w:eastAsia="ar-SA"/>
        </w:rPr>
        <w:t>-</w:t>
      </w:r>
      <w:r w:rsidRPr="00EC3B7D">
        <w:rPr>
          <w:rFonts w:ascii="Arial" w:hAnsi="Arial" w:cs="Arial"/>
          <w:kern w:val="0"/>
          <w:lang w:eastAsia="ar-SA"/>
        </w:rPr>
        <w:t>3 du présent AE-CC</w:t>
      </w:r>
      <w:r w:rsidR="00F779E3" w:rsidRPr="00EC3B7D">
        <w:rPr>
          <w:rFonts w:ascii="Arial" w:hAnsi="Arial" w:cs="Arial"/>
          <w:kern w:val="0"/>
          <w:lang w:eastAsia="ar-SA"/>
        </w:rPr>
        <w:t>A</w:t>
      </w:r>
      <w:r w:rsidRPr="00EC3B7D">
        <w:rPr>
          <w:rFonts w:ascii="Arial" w:hAnsi="Arial" w:cs="Arial"/>
          <w:kern w:val="0"/>
          <w:lang w:eastAsia="ar-SA"/>
        </w:rPr>
        <w:t xml:space="preserve">P) ; </w:t>
      </w:r>
    </w:p>
    <w:p w14:paraId="4EA86C57" w14:textId="65974C77" w:rsidR="000C2F7E" w:rsidRPr="00EC3B7D" w:rsidRDefault="000C2F7E" w:rsidP="006907A5">
      <w:pPr>
        <w:pStyle w:val="Paragraphedeliste"/>
        <w:numPr>
          <w:ilvl w:val="0"/>
          <w:numId w:val="41"/>
        </w:numPr>
        <w:spacing w:line="276" w:lineRule="auto"/>
        <w:ind w:right="139"/>
        <w:jc w:val="both"/>
        <w:rPr>
          <w:rFonts w:ascii="Arial" w:hAnsi="Arial" w:cs="Arial"/>
          <w:kern w:val="0"/>
          <w:lang w:eastAsia="ar-SA"/>
        </w:rPr>
      </w:pPr>
      <w:r w:rsidRPr="00EC3B7D">
        <w:rPr>
          <w:rFonts w:ascii="Arial" w:hAnsi="Arial" w:cs="Arial"/>
          <w:kern w:val="0"/>
          <w:lang w:eastAsia="ar-SA"/>
        </w:rPr>
        <w:t>D</w:t>
      </w:r>
      <w:r w:rsidR="00495EB7" w:rsidRPr="00EC3B7D">
        <w:rPr>
          <w:rFonts w:ascii="Arial" w:hAnsi="Arial" w:cs="Arial"/>
          <w:kern w:val="0"/>
          <w:lang w:eastAsia="ar-SA"/>
        </w:rPr>
        <w:t>e manquement à ses obligations en termes de discrétion et confidentialité</w:t>
      </w:r>
      <w:r w:rsidRPr="00EC3B7D">
        <w:rPr>
          <w:rFonts w:ascii="Arial" w:hAnsi="Arial" w:cs="Arial"/>
          <w:kern w:val="0"/>
          <w:lang w:eastAsia="ar-SA"/>
        </w:rPr>
        <w:t xml:space="preserve"> (article </w:t>
      </w:r>
      <w:r w:rsidR="008C33B4" w:rsidRPr="00EC3B7D">
        <w:rPr>
          <w:rFonts w:ascii="Arial" w:hAnsi="Arial" w:cs="Arial"/>
          <w:kern w:val="0"/>
          <w:lang w:eastAsia="ar-SA"/>
        </w:rPr>
        <w:t>11</w:t>
      </w:r>
      <w:r w:rsidRPr="00EC3B7D">
        <w:rPr>
          <w:rFonts w:ascii="Arial" w:hAnsi="Arial" w:cs="Arial"/>
          <w:kern w:val="0"/>
          <w:lang w:eastAsia="ar-SA"/>
        </w:rPr>
        <w:t>.</w:t>
      </w:r>
      <w:r w:rsidR="00E974BC" w:rsidRPr="00EC3B7D">
        <w:rPr>
          <w:rFonts w:ascii="Arial" w:hAnsi="Arial" w:cs="Arial"/>
          <w:kern w:val="0"/>
          <w:lang w:eastAsia="ar-SA"/>
        </w:rPr>
        <w:t>-</w:t>
      </w:r>
      <w:r w:rsidRPr="00EC3B7D">
        <w:rPr>
          <w:rFonts w:ascii="Arial" w:hAnsi="Arial" w:cs="Arial"/>
          <w:kern w:val="0"/>
          <w:lang w:eastAsia="ar-SA"/>
        </w:rPr>
        <w:t xml:space="preserve">5) ; </w:t>
      </w:r>
    </w:p>
    <w:p w14:paraId="02DD6CD5" w14:textId="31997969" w:rsidR="000C2F7E" w:rsidRPr="00EC3B7D" w:rsidRDefault="000C2F7E" w:rsidP="006907A5">
      <w:pPr>
        <w:pStyle w:val="Paragraphedeliste"/>
        <w:numPr>
          <w:ilvl w:val="0"/>
          <w:numId w:val="41"/>
        </w:numPr>
        <w:spacing w:line="276" w:lineRule="auto"/>
        <w:ind w:right="139"/>
        <w:jc w:val="both"/>
        <w:rPr>
          <w:rFonts w:ascii="Arial" w:hAnsi="Arial" w:cs="Arial"/>
          <w:kern w:val="0"/>
          <w:lang w:eastAsia="ar-SA"/>
        </w:rPr>
      </w:pPr>
      <w:r w:rsidRPr="00EC3B7D">
        <w:rPr>
          <w:rFonts w:ascii="Arial" w:hAnsi="Arial" w:cs="Arial"/>
          <w:kern w:val="0"/>
          <w:lang w:eastAsia="ar-SA"/>
        </w:rPr>
        <w:t xml:space="preserve">De manquement à ses obligations en termes de respect des normes en vigueur et ses engagements concernant la protection de la main d’œuvre (article </w:t>
      </w:r>
      <w:r w:rsidR="00E974BC" w:rsidRPr="00EC3B7D">
        <w:rPr>
          <w:rFonts w:ascii="Arial" w:hAnsi="Arial" w:cs="Arial"/>
          <w:kern w:val="0"/>
          <w:lang w:eastAsia="ar-SA"/>
        </w:rPr>
        <w:t>11-2</w:t>
      </w:r>
      <w:r w:rsidRPr="00EC3B7D">
        <w:rPr>
          <w:rFonts w:ascii="Arial" w:hAnsi="Arial" w:cs="Arial"/>
          <w:kern w:val="0"/>
          <w:lang w:eastAsia="ar-SA"/>
        </w:rPr>
        <w:t xml:space="preserve">) ; </w:t>
      </w:r>
    </w:p>
    <w:p w14:paraId="758AC085" w14:textId="6411B8C3" w:rsidR="000911B6" w:rsidRDefault="000911B6" w:rsidP="006907A5">
      <w:pPr>
        <w:spacing w:line="276" w:lineRule="auto"/>
        <w:ind w:right="139"/>
        <w:jc w:val="both"/>
        <w:rPr>
          <w:rFonts w:ascii="Arial" w:hAnsi="Arial" w:cs="Arial"/>
          <w:kern w:val="0"/>
          <w:lang w:eastAsia="ar-SA"/>
        </w:rPr>
      </w:pPr>
    </w:p>
    <w:p w14:paraId="16EA092D" w14:textId="7AF16B13" w:rsidR="007E00A3" w:rsidRDefault="007E00A3" w:rsidP="006907A5">
      <w:pPr>
        <w:spacing w:line="276" w:lineRule="auto"/>
        <w:ind w:right="139"/>
        <w:jc w:val="both"/>
        <w:rPr>
          <w:rFonts w:ascii="Arial" w:hAnsi="Arial" w:cs="Arial"/>
          <w:kern w:val="0"/>
          <w:lang w:eastAsia="ar-SA"/>
        </w:rPr>
      </w:pPr>
      <w:r>
        <w:rPr>
          <w:rFonts w:ascii="Arial" w:hAnsi="Arial" w:cs="Arial"/>
          <w:kern w:val="0"/>
          <w:lang w:eastAsia="ar-SA"/>
        </w:rPr>
        <w:t xml:space="preserve">La présente liste ne saurait être exhaustive ; tout manquement aux clauses du présent accord-cadre est susceptible d’entraîner sa résiliation par le pouvoir adjudicateur. </w:t>
      </w:r>
    </w:p>
    <w:p w14:paraId="72FDFE0A" w14:textId="77777777" w:rsidR="007E00A3" w:rsidRDefault="007E00A3" w:rsidP="006907A5">
      <w:pPr>
        <w:spacing w:line="276" w:lineRule="auto"/>
        <w:ind w:right="139"/>
        <w:jc w:val="both"/>
        <w:rPr>
          <w:rFonts w:ascii="Arial" w:hAnsi="Arial" w:cs="Arial"/>
          <w:kern w:val="0"/>
          <w:lang w:eastAsia="ar-SA"/>
        </w:rPr>
      </w:pPr>
    </w:p>
    <w:p w14:paraId="6708AFB7" w14:textId="77777777" w:rsidR="008178E4" w:rsidRDefault="008178E4" w:rsidP="006907A5">
      <w:pPr>
        <w:spacing w:line="276" w:lineRule="auto"/>
        <w:ind w:right="139"/>
        <w:jc w:val="both"/>
        <w:rPr>
          <w:rFonts w:ascii="Arial" w:hAnsi="Arial" w:cs="Arial"/>
          <w:kern w:val="0"/>
          <w:lang w:eastAsia="ar-SA"/>
        </w:rPr>
      </w:pPr>
      <w:r>
        <w:rPr>
          <w:rFonts w:ascii="Arial" w:hAnsi="Arial" w:cs="Arial"/>
          <w:kern w:val="0"/>
          <w:lang w:eastAsia="ar-SA"/>
        </w:rPr>
        <w:t>L</w:t>
      </w:r>
      <w:r w:rsidR="001C395C">
        <w:rPr>
          <w:rFonts w:ascii="Arial" w:hAnsi="Arial" w:cs="Arial"/>
          <w:kern w:val="0"/>
          <w:lang w:eastAsia="ar-SA"/>
        </w:rPr>
        <w:t>es</w:t>
      </w:r>
      <w:r>
        <w:rPr>
          <w:rFonts w:ascii="Arial" w:hAnsi="Arial" w:cs="Arial"/>
          <w:kern w:val="0"/>
          <w:lang w:eastAsia="ar-SA"/>
        </w:rPr>
        <w:t xml:space="preserve"> prestation</w:t>
      </w:r>
      <w:r w:rsidR="001C395C">
        <w:rPr>
          <w:rFonts w:ascii="Arial" w:hAnsi="Arial" w:cs="Arial"/>
          <w:kern w:val="0"/>
          <w:lang w:eastAsia="ar-SA"/>
        </w:rPr>
        <w:t>s</w:t>
      </w:r>
      <w:r>
        <w:rPr>
          <w:rFonts w:ascii="Arial" w:hAnsi="Arial" w:cs="Arial"/>
          <w:kern w:val="0"/>
          <w:lang w:eastAsia="ar-SA"/>
        </w:rPr>
        <w:t xml:space="preserve"> peu</w:t>
      </w:r>
      <w:r w:rsidR="001C395C">
        <w:rPr>
          <w:rFonts w:ascii="Arial" w:hAnsi="Arial" w:cs="Arial"/>
          <w:kern w:val="0"/>
          <w:lang w:eastAsia="ar-SA"/>
        </w:rPr>
        <w:t xml:space="preserve">vent </w:t>
      </w:r>
      <w:r>
        <w:rPr>
          <w:rFonts w:ascii="Arial" w:hAnsi="Arial" w:cs="Arial"/>
          <w:kern w:val="0"/>
          <w:lang w:eastAsia="ar-SA"/>
        </w:rPr>
        <w:t>être exécutée</w:t>
      </w:r>
      <w:r w:rsidR="001C395C">
        <w:rPr>
          <w:rFonts w:ascii="Arial" w:hAnsi="Arial" w:cs="Arial"/>
          <w:kern w:val="0"/>
          <w:lang w:eastAsia="ar-SA"/>
        </w:rPr>
        <w:t>s</w:t>
      </w:r>
      <w:r>
        <w:rPr>
          <w:rFonts w:ascii="Arial" w:hAnsi="Arial" w:cs="Arial"/>
          <w:kern w:val="0"/>
          <w:lang w:eastAsia="ar-SA"/>
        </w:rPr>
        <w:t xml:space="preserve"> aux frais et risques du titulaire.</w:t>
      </w:r>
    </w:p>
    <w:p w14:paraId="754E215C" w14:textId="77777777" w:rsidR="00CF0410" w:rsidRDefault="00CF0410" w:rsidP="006907A5">
      <w:pPr>
        <w:spacing w:line="276" w:lineRule="auto"/>
        <w:ind w:right="139"/>
        <w:jc w:val="both"/>
        <w:rPr>
          <w:rFonts w:ascii="Arial" w:hAnsi="Arial" w:cs="Arial"/>
          <w:kern w:val="0"/>
          <w:lang w:eastAsia="ar-SA"/>
        </w:rPr>
      </w:pPr>
    </w:p>
    <w:p w14:paraId="5722426B" w14:textId="3E7279FB" w:rsidR="00990423" w:rsidRPr="00764FDF" w:rsidRDefault="00990423" w:rsidP="006907A5">
      <w:pPr>
        <w:pStyle w:val="Titre1"/>
        <w:spacing w:line="276" w:lineRule="auto"/>
        <w:ind w:right="139"/>
        <w:jc w:val="both"/>
      </w:pPr>
      <w:bookmarkStart w:id="106" w:name="_Toc469579026"/>
      <w:bookmarkStart w:id="107" w:name="_Toc218764686"/>
      <w:r>
        <w:t xml:space="preserve">Article </w:t>
      </w:r>
      <w:r w:rsidR="006907A5">
        <w:t>25</w:t>
      </w:r>
      <w:r w:rsidR="00CF0410">
        <w:t xml:space="preserve"> </w:t>
      </w:r>
      <w:r>
        <w:t xml:space="preserve">- </w:t>
      </w:r>
      <w:r w:rsidR="009A41F0">
        <w:t>Litiges</w:t>
      </w:r>
      <w:bookmarkEnd w:id="106"/>
      <w:bookmarkEnd w:id="107"/>
    </w:p>
    <w:p w14:paraId="585AF955" w14:textId="77777777" w:rsidR="00990423" w:rsidRPr="00846845" w:rsidRDefault="00990423" w:rsidP="006907A5">
      <w:pPr>
        <w:pStyle w:val="Corpsdetexte"/>
        <w:spacing w:line="276" w:lineRule="auto"/>
        <w:ind w:right="139"/>
        <w:jc w:val="both"/>
        <w:rPr>
          <w:rFonts w:ascii="Arial" w:hAnsi="Arial" w:cs="Arial"/>
        </w:rPr>
      </w:pPr>
      <w:r w:rsidRPr="00846845">
        <w:rPr>
          <w:rFonts w:ascii="Arial" w:hAnsi="Arial" w:cs="Arial"/>
        </w:rPr>
        <w:t xml:space="preserve">En cas de litige nés de l’exécution </w:t>
      </w:r>
      <w:r w:rsidR="004E2775">
        <w:rPr>
          <w:rFonts w:ascii="Arial" w:hAnsi="Arial" w:cs="Arial"/>
        </w:rPr>
        <w:t>ou de l’interprétation de l’accord-cadre</w:t>
      </w:r>
      <w:r w:rsidRPr="00846845">
        <w:rPr>
          <w:rFonts w:ascii="Arial" w:hAnsi="Arial" w:cs="Arial"/>
        </w:rPr>
        <w:t>, les parties essaient de trouver une solution amiable.</w:t>
      </w:r>
    </w:p>
    <w:p w14:paraId="5AA4379C" w14:textId="53F541AE" w:rsidR="0003429C" w:rsidRDefault="00990423" w:rsidP="006907A5">
      <w:pPr>
        <w:pStyle w:val="Corpsdetexte"/>
        <w:spacing w:line="276" w:lineRule="auto"/>
        <w:ind w:right="139"/>
        <w:jc w:val="both"/>
        <w:rPr>
          <w:rFonts w:ascii="Arial" w:hAnsi="Arial" w:cs="Arial"/>
          <w:kern w:val="0"/>
          <w:lang w:eastAsia="ar-SA"/>
        </w:rPr>
      </w:pPr>
      <w:r w:rsidRPr="00846845">
        <w:rPr>
          <w:rFonts w:ascii="Arial" w:hAnsi="Arial" w:cs="Arial"/>
        </w:rPr>
        <w:t>En cas d’impossibilité de trouver un accord, les litiges seront soumis au juge administratif. Le Tribunal Administratif de Paris est seul compétent.</w:t>
      </w:r>
      <w:r w:rsidR="005F0D13" w:rsidRPr="00846845">
        <w:rPr>
          <w:rFonts w:ascii="Arial" w:hAnsi="Arial" w:cs="Arial"/>
          <w:kern w:val="0"/>
          <w:lang w:eastAsia="ar-SA"/>
        </w:rPr>
        <w:t xml:space="preserve"> </w:t>
      </w:r>
    </w:p>
    <w:p w14:paraId="3F015773" w14:textId="77777777" w:rsidR="00D91E03" w:rsidRDefault="00D91E03" w:rsidP="006907A5">
      <w:pPr>
        <w:pStyle w:val="Corpsdetexte"/>
        <w:spacing w:line="276" w:lineRule="auto"/>
        <w:ind w:right="139"/>
        <w:jc w:val="both"/>
        <w:rPr>
          <w:rFonts w:ascii="Arial" w:hAnsi="Arial" w:cs="Arial"/>
          <w:kern w:val="0"/>
          <w:lang w:eastAsia="ar-SA"/>
        </w:rPr>
      </w:pPr>
    </w:p>
    <w:p w14:paraId="68F65341" w14:textId="32C34875" w:rsidR="003C7B41" w:rsidRPr="00764FDF" w:rsidRDefault="003C7B41" w:rsidP="006907A5">
      <w:pPr>
        <w:pStyle w:val="Titre1"/>
        <w:spacing w:line="276" w:lineRule="auto"/>
        <w:ind w:right="139"/>
      </w:pPr>
      <w:bookmarkStart w:id="108" w:name="_Toc469579030"/>
      <w:bookmarkStart w:id="109" w:name="_Toc218764687"/>
      <w:r>
        <w:lastRenderedPageBreak/>
        <w:t xml:space="preserve">Article </w:t>
      </w:r>
      <w:r w:rsidR="00480941">
        <w:t>26</w:t>
      </w:r>
      <w:r w:rsidR="00EB1B50">
        <w:t xml:space="preserve"> </w:t>
      </w:r>
      <w:r>
        <w:t>- Dérogations</w:t>
      </w:r>
      <w:bookmarkEnd w:id="108"/>
      <w:bookmarkEnd w:id="109"/>
    </w:p>
    <w:p w14:paraId="132F627F" w14:textId="2367AD13" w:rsidR="00990423" w:rsidRDefault="00990423" w:rsidP="006907A5">
      <w:pPr>
        <w:spacing w:line="276" w:lineRule="auto"/>
        <w:ind w:right="139"/>
        <w:jc w:val="both"/>
        <w:rPr>
          <w:rFonts w:ascii="Arial" w:hAnsi="Arial" w:cs="Arial"/>
          <w:kern w:val="0"/>
          <w:lang w:eastAsia="ar-SA"/>
        </w:rPr>
      </w:pPr>
    </w:p>
    <w:p w14:paraId="5EC5C89A" w14:textId="6C46DBA6" w:rsidR="00E0468B" w:rsidRPr="007C3907" w:rsidRDefault="007407D4" w:rsidP="006907A5">
      <w:pPr>
        <w:spacing w:line="276" w:lineRule="auto"/>
        <w:ind w:right="139"/>
        <w:jc w:val="both"/>
        <w:rPr>
          <w:rFonts w:ascii="Arial" w:hAnsi="Arial" w:cs="Arial"/>
          <w:lang w:eastAsia="ar-SA"/>
        </w:rPr>
      </w:pPr>
      <w:r>
        <w:rPr>
          <w:rFonts w:ascii="Arial" w:hAnsi="Arial" w:cs="Arial"/>
          <w:lang w:eastAsia="ar-SA"/>
        </w:rPr>
        <w:t>Par dérogation à l’article 1</w:t>
      </w:r>
      <w:r w:rsidRPr="007407D4">
        <w:rPr>
          <w:rFonts w:ascii="Arial" w:hAnsi="Arial" w:cs="Arial"/>
          <w:vertAlign w:val="superscript"/>
          <w:lang w:eastAsia="ar-SA"/>
        </w:rPr>
        <w:t>er</w:t>
      </w:r>
      <w:r>
        <w:rPr>
          <w:rFonts w:ascii="Arial" w:hAnsi="Arial" w:cs="Arial"/>
          <w:lang w:eastAsia="ar-SA"/>
        </w:rPr>
        <w:t xml:space="preserve"> </w:t>
      </w:r>
      <w:r w:rsidR="00E0468B" w:rsidRPr="007C3907">
        <w:rPr>
          <w:rFonts w:ascii="Arial" w:hAnsi="Arial" w:cs="Arial"/>
          <w:lang w:eastAsia="ar-SA"/>
        </w:rPr>
        <w:t>du CCAG-FCS</w:t>
      </w:r>
      <w:r w:rsidR="002D5005">
        <w:rPr>
          <w:rFonts w:ascii="Arial" w:hAnsi="Arial" w:cs="Arial"/>
          <w:lang w:eastAsia="ar-SA"/>
        </w:rPr>
        <w:t>,</w:t>
      </w:r>
      <w:r w:rsidR="00E0468B" w:rsidRPr="007C3907">
        <w:rPr>
          <w:rFonts w:ascii="Arial" w:hAnsi="Arial" w:cs="Arial"/>
          <w:lang w:eastAsia="ar-SA"/>
        </w:rPr>
        <w:t xml:space="preserve"> il n’est pas renseigné de liste récapitulative des articles auxquels le présent CCAP déroge.</w:t>
      </w:r>
    </w:p>
    <w:p w14:paraId="5B67763C" w14:textId="337BA03B" w:rsidR="00E0468B" w:rsidRDefault="00E0468B" w:rsidP="006907A5">
      <w:pPr>
        <w:spacing w:line="276" w:lineRule="auto"/>
        <w:ind w:right="139"/>
        <w:jc w:val="both"/>
        <w:rPr>
          <w:rFonts w:ascii="Arial" w:hAnsi="Arial" w:cs="Arial"/>
          <w:kern w:val="0"/>
          <w:lang w:eastAsia="ar-SA"/>
        </w:rPr>
      </w:pPr>
    </w:p>
    <w:p w14:paraId="28BECC4B" w14:textId="77777777" w:rsidR="00E0468B" w:rsidRDefault="00E0468B" w:rsidP="006907A5">
      <w:pPr>
        <w:spacing w:line="276" w:lineRule="auto"/>
        <w:ind w:right="139"/>
        <w:jc w:val="both"/>
        <w:rPr>
          <w:rFonts w:ascii="Arial" w:hAnsi="Arial" w:cs="Arial"/>
          <w:kern w:val="0"/>
          <w:lang w:eastAsia="ar-SA"/>
        </w:rPr>
      </w:pPr>
    </w:p>
    <w:p w14:paraId="1EA825D1" w14:textId="77777777" w:rsidR="006907A5" w:rsidRDefault="006907A5" w:rsidP="006907A5">
      <w:pPr>
        <w:spacing w:line="276" w:lineRule="auto"/>
        <w:ind w:right="139"/>
        <w:jc w:val="both"/>
        <w:rPr>
          <w:rFonts w:ascii="Arial" w:hAnsi="Arial" w:cs="Arial"/>
          <w:kern w:val="0"/>
          <w:lang w:eastAsia="ar-SA"/>
        </w:rPr>
      </w:pPr>
    </w:p>
    <w:p w14:paraId="55DA404F" w14:textId="77777777" w:rsidR="006907A5" w:rsidRDefault="006907A5" w:rsidP="006907A5">
      <w:pPr>
        <w:spacing w:line="276" w:lineRule="auto"/>
        <w:ind w:right="139"/>
        <w:jc w:val="both"/>
        <w:rPr>
          <w:rFonts w:ascii="Arial" w:hAnsi="Arial" w:cs="Arial"/>
          <w:kern w:val="0"/>
          <w:lang w:eastAsia="ar-SA"/>
        </w:rPr>
      </w:pPr>
    </w:p>
    <w:p w14:paraId="694293DE" w14:textId="77777777" w:rsidR="006907A5" w:rsidRDefault="006907A5" w:rsidP="006907A5">
      <w:pPr>
        <w:spacing w:line="276" w:lineRule="auto"/>
        <w:ind w:right="139"/>
        <w:jc w:val="both"/>
        <w:rPr>
          <w:rFonts w:ascii="Arial" w:hAnsi="Arial" w:cs="Arial"/>
          <w:kern w:val="0"/>
          <w:lang w:eastAsia="ar-SA"/>
        </w:rPr>
      </w:pPr>
    </w:p>
    <w:p w14:paraId="50A46A18" w14:textId="77777777" w:rsidR="006907A5" w:rsidRDefault="006907A5" w:rsidP="006907A5">
      <w:pPr>
        <w:spacing w:line="276" w:lineRule="auto"/>
        <w:ind w:right="139"/>
        <w:jc w:val="both"/>
        <w:rPr>
          <w:rFonts w:ascii="Arial" w:hAnsi="Arial" w:cs="Arial"/>
          <w:kern w:val="0"/>
          <w:lang w:eastAsia="ar-SA"/>
        </w:rPr>
      </w:pPr>
    </w:p>
    <w:p w14:paraId="06950D18" w14:textId="77777777" w:rsidR="00E27915" w:rsidRDefault="00E27915" w:rsidP="006907A5">
      <w:pPr>
        <w:spacing w:line="276" w:lineRule="auto"/>
        <w:ind w:left="709" w:right="139"/>
        <w:rPr>
          <w:rFonts w:ascii="Arial" w:hAnsi="Arial" w:cs="Arial"/>
          <w:u w:val="single"/>
        </w:rPr>
      </w:pPr>
    </w:p>
    <w:p w14:paraId="3A2B8FD9" w14:textId="77777777" w:rsidR="00E974BC" w:rsidRDefault="00E974BC" w:rsidP="006907A5">
      <w:pPr>
        <w:spacing w:line="276" w:lineRule="auto"/>
        <w:ind w:left="709" w:right="139"/>
        <w:rPr>
          <w:rFonts w:ascii="Arial" w:hAnsi="Arial" w:cs="Arial"/>
          <w:u w:val="single"/>
        </w:rPr>
      </w:pPr>
    </w:p>
    <w:p w14:paraId="3B95AE15" w14:textId="77777777" w:rsidR="00E974BC" w:rsidRDefault="00E974BC" w:rsidP="006907A5">
      <w:pPr>
        <w:spacing w:line="276" w:lineRule="auto"/>
        <w:ind w:left="709" w:right="139"/>
        <w:rPr>
          <w:rFonts w:ascii="Arial" w:hAnsi="Arial" w:cs="Arial"/>
          <w:u w:val="single"/>
        </w:rPr>
      </w:pPr>
    </w:p>
    <w:p w14:paraId="7CA27BC3" w14:textId="77777777" w:rsidR="00E974BC" w:rsidRDefault="00E974BC" w:rsidP="006907A5">
      <w:pPr>
        <w:spacing w:line="276" w:lineRule="auto"/>
        <w:ind w:left="709" w:right="139"/>
        <w:rPr>
          <w:rFonts w:ascii="Arial" w:hAnsi="Arial" w:cs="Arial"/>
          <w:u w:val="single"/>
        </w:rPr>
      </w:pPr>
    </w:p>
    <w:p w14:paraId="59F16073" w14:textId="77777777" w:rsidR="00E974BC" w:rsidRDefault="00E974BC" w:rsidP="006907A5">
      <w:pPr>
        <w:spacing w:line="276" w:lineRule="auto"/>
        <w:ind w:left="709" w:right="139"/>
        <w:rPr>
          <w:rFonts w:ascii="Arial" w:hAnsi="Arial" w:cs="Arial"/>
          <w:u w:val="single"/>
        </w:rPr>
      </w:pPr>
    </w:p>
    <w:p w14:paraId="6C376221" w14:textId="77777777" w:rsidR="00E974BC" w:rsidRDefault="00E974BC" w:rsidP="006907A5">
      <w:pPr>
        <w:spacing w:line="276" w:lineRule="auto"/>
        <w:ind w:left="709" w:right="139"/>
        <w:rPr>
          <w:rFonts w:ascii="Arial" w:hAnsi="Arial" w:cs="Arial"/>
          <w:u w:val="single"/>
        </w:rPr>
      </w:pPr>
    </w:p>
    <w:p w14:paraId="5D628FC2" w14:textId="2EB1C7A6" w:rsidR="00B422C9" w:rsidRDefault="00E27915" w:rsidP="006907A5">
      <w:pPr>
        <w:pStyle w:val="Titre1"/>
        <w:spacing w:line="276" w:lineRule="auto"/>
        <w:ind w:right="139"/>
      </w:pPr>
      <w:bookmarkStart w:id="110" w:name="_Toc218764688"/>
      <w:r>
        <w:t xml:space="preserve">ANNEXE </w:t>
      </w:r>
      <w:r w:rsidR="00E974BC">
        <w:t xml:space="preserve">1 </w:t>
      </w:r>
      <w:r w:rsidR="00B422C9">
        <w:t>- DECLARATION DE SOUS-TRAITANCE</w:t>
      </w:r>
      <w:bookmarkEnd w:id="110"/>
    </w:p>
    <w:p w14:paraId="4DD24627" w14:textId="77777777" w:rsidR="00B422C9" w:rsidRDefault="00B422C9" w:rsidP="006907A5">
      <w:pPr>
        <w:spacing w:line="276" w:lineRule="auto"/>
        <w:ind w:right="139"/>
        <w:jc w:val="center"/>
        <w:rPr>
          <w:rFonts w:ascii="Arial" w:hAnsi="Arial" w:cs="Arial"/>
          <w:b/>
          <w:u w:val="single"/>
        </w:rPr>
      </w:pPr>
    </w:p>
    <w:p w14:paraId="4F8BC868" w14:textId="77777777" w:rsidR="00B422C9" w:rsidRDefault="00B422C9" w:rsidP="006907A5">
      <w:pPr>
        <w:spacing w:line="276" w:lineRule="auto"/>
        <w:ind w:right="139"/>
        <w:jc w:val="center"/>
        <w:rPr>
          <w:rFonts w:ascii="Arial" w:hAnsi="Arial" w:cs="Arial"/>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B422C9" w:rsidRPr="00B422C9" w14:paraId="67ACEDC0" w14:textId="77777777" w:rsidTr="007407D4">
        <w:trPr>
          <w:jc w:val="center"/>
        </w:trPr>
        <w:tc>
          <w:tcPr>
            <w:tcW w:w="9212" w:type="dxa"/>
          </w:tcPr>
          <w:p w14:paraId="460C79E4" w14:textId="77777777" w:rsidR="00B422C9" w:rsidRPr="00B422C9" w:rsidRDefault="00B422C9" w:rsidP="006907A5">
            <w:pPr>
              <w:spacing w:before="240" w:after="240" w:line="276" w:lineRule="auto"/>
              <w:ind w:right="139"/>
              <w:jc w:val="center"/>
              <w:rPr>
                <w:rFonts w:ascii="Arial" w:hAnsi="Arial" w:cs="Arial"/>
                <w:i/>
                <w:iCs/>
              </w:rPr>
            </w:pPr>
            <w:r w:rsidRPr="00B422C9">
              <w:rPr>
                <w:rFonts w:ascii="Arial" w:hAnsi="Arial" w:cs="Arial"/>
                <w:i/>
                <w:iCs/>
              </w:rPr>
              <w:t>DEMANDE D’ACCEPTATION DU (DES) SOUS-TRAITANTS ET D’AGREMENT DES CONDITIONS DE PAIEMENT DU (DES) CONTRAT(S) DE SOUS-TRAITANCE</w:t>
            </w:r>
          </w:p>
        </w:tc>
      </w:tr>
    </w:tbl>
    <w:p w14:paraId="7029DB5A" w14:textId="77777777" w:rsidR="00B422C9" w:rsidRPr="00B422C9" w:rsidRDefault="00B422C9" w:rsidP="006907A5">
      <w:pPr>
        <w:spacing w:before="1200" w:line="276" w:lineRule="auto"/>
        <w:ind w:right="139"/>
        <w:rPr>
          <w:rFonts w:ascii="Arial" w:hAnsi="Arial" w:cs="Arial"/>
          <w:b/>
          <w:bCs/>
          <w:iCs/>
        </w:rPr>
      </w:pPr>
      <w:r w:rsidRPr="00B422C9">
        <w:rPr>
          <w:rFonts w:ascii="Arial" w:hAnsi="Arial" w:cs="Arial"/>
          <w:b/>
          <w:bCs/>
          <w:iCs/>
        </w:rPr>
        <w:t>Joindre un acte spécial (formulaire DC4) renseigné, par sous-traitant, et accessible à l’adresse suivante :</w:t>
      </w:r>
    </w:p>
    <w:p w14:paraId="10D10E86" w14:textId="77777777" w:rsidR="00B422C9" w:rsidRPr="00B422C9" w:rsidRDefault="00B422C9" w:rsidP="006907A5">
      <w:pPr>
        <w:spacing w:line="276" w:lineRule="auto"/>
        <w:ind w:right="139"/>
        <w:rPr>
          <w:rFonts w:ascii="Arial" w:hAnsi="Arial" w:cs="Arial"/>
          <w:color w:val="0000FF"/>
          <w:u w:val="single"/>
        </w:rPr>
      </w:pPr>
      <w:hyperlink r:id="rId11" w:history="1">
        <w:r w:rsidRPr="00B422C9">
          <w:rPr>
            <w:rFonts w:ascii="Arial" w:hAnsi="Arial" w:cs="Arial"/>
            <w:color w:val="0000FF"/>
            <w:u w:val="single"/>
          </w:rPr>
          <w:t>http://www.economie.gouv.fr/daj/formulaires-declaration-candidat</w:t>
        </w:r>
      </w:hyperlink>
    </w:p>
    <w:p w14:paraId="44AE77EA" w14:textId="4A074D16" w:rsidR="00E974BC" w:rsidRDefault="00E974BC">
      <w:pPr>
        <w:widowControl/>
        <w:overflowPunct/>
        <w:adjustRightInd/>
        <w:rPr>
          <w:rFonts w:ascii="Arial" w:hAnsi="Arial" w:cs="Arial"/>
          <w:b/>
          <w:u w:val="single"/>
        </w:rPr>
      </w:pPr>
      <w:r>
        <w:rPr>
          <w:rFonts w:ascii="Arial" w:hAnsi="Arial" w:cs="Arial"/>
          <w:b/>
          <w:u w:val="single"/>
        </w:rPr>
        <w:br w:type="page"/>
      </w:r>
    </w:p>
    <w:p w14:paraId="15251A57" w14:textId="77777777" w:rsidR="00E27915" w:rsidRDefault="00E27915" w:rsidP="006907A5">
      <w:pPr>
        <w:spacing w:line="276" w:lineRule="auto"/>
        <w:ind w:right="139"/>
        <w:jc w:val="center"/>
        <w:rPr>
          <w:rFonts w:ascii="Arial" w:hAnsi="Arial" w:cs="Arial"/>
          <w:b/>
          <w:u w:val="single"/>
        </w:rPr>
      </w:pPr>
    </w:p>
    <w:p w14:paraId="19365756" w14:textId="7247DD72" w:rsidR="00B422C9" w:rsidRDefault="00173FE8" w:rsidP="006907A5">
      <w:pPr>
        <w:pStyle w:val="Titre1"/>
        <w:spacing w:line="276" w:lineRule="auto"/>
        <w:ind w:right="139"/>
      </w:pPr>
      <w:bookmarkStart w:id="111" w:name="_Toc218764689"/>
      <w:r>
        <w:t>ANNEXE</w:t>
      </w:r>
      <w:r w:rsidR="00B422C9">
        <w:t xml:space="preserve"> </w:t>
      </w:r>
      <w:r w:rsidR="00E974BC">
        <w:t xml:space="preserve">2 </w:t>
      </w:r>
      <w:r w:rsidR="00B422C9">
        <w:t>– REPARTITION DES PRESTATIONS</w:t>
      </w:r>
      <w:bookmarkEnd w:id="111"/>
    </w:p>
    <w:p w14:paraId="5DC72B9A" w14:textId="1EEF8ECA" w:rsidR="00B422C9" w:rsidRDefault="00B422C9" w:rsidP="006907A5">
      <w:pPr>
        <w:widowControl/>
        <w:overflowPunct/>
        <w:adjustRightInd/>
        <w:spacing w:line="276" w:lineRule="auto"/>
        <w:ind w:right="139"/>
        <w:rPr>
          <w:rFonts w:ascii="Arial" w:hAnsi="Arial" w:cs="Arial"/>
          <w:b/>
          <w:sz w:val="22"/>
          <w:szCs w:val="22"/>
        </w:rPr>
      </w:pPr>
    </w:p>
    <w:p w14:paraId="67458D0F" w14:textId="77777777" w:rsidR="00B422C9" w:rsidRDefault="00B422C9" w:rsidP="006907A5">
      <w:pPr>
        <w:widowControl/>
        <w:overflowPunct/>
        <w:adjustRightInd/>
        <w:spacing w:line="276" w:lineRule="auto"/>
        <w:ind w:right="139"/>
        <w:rPr>
          <w:rFonts w:ascii="Arial" w:hAnsi="Arial" w:cs="Arial"/>
          <w:b/>
          <w:sz w:val="22"/>
          <w:szCs w:val="22"/>
        </w:rPr>
      </w:pPr>
    </w:p>
    <w:p w14:paraId="5BF02197" w14:textId="77777777" w:rsidR="00B422C9" w:rsidRPr="00B422C9" w:rsidRDefault="00B422C9" w:rsidP="006907A5">
      <w:pPr>
        <w:autoSpaceDE w:val="0"/>
        <w:autoSpaceDN w:val="0"/>
        <w:spacing w:before="240" w:after="240" w:line="276" w:lineRule="auto"/>
        <w:ind w:right="139"/>
        <w:rPr>
          <w:rFonts w:ascii="Arial" w:hAnsi="Arial" w:cs="Arial"/>
          <w:color w:val="000000"/>
        </w:rPr>
      </w:pPr>
      <w:r w:rsidRPr="00B422C9">
        <w:rPr>
          <w:rFonts w:ascii="Arial" w:hAnsi="Arial" w:cs="Arial"/>
          <w:i/>
          <w:color w:val="000000"/>
        </w:rPr>
        <w:t xml:space="preserve">Si le groupement est </w:t>
      </w:r>
      <w:r w:rsidRPr="00B422C9">
        <w:rPr>
          <w:rFonts w:ascii="Arial" w:hAnsi="Arial" w:cs="Arial"/>
          <w:i/>
          <w:color w:val="000000"/>
          <w:u w:val="single"/>
        </w:rPr>
        <w:t>conjoint</w:t>
      </w:r>
      <w:r w:rsidRPr="00B422C9">
        <w:rPr>
          <w:rFonts w:ascii="Arial" w:hAnsi="Arial" w:cs="Arial"/>
          <w:color w:val="000000"/>
        </w:rPr>
        <w:t xml:space="preserve"> : répartition des prestations</w:t>
      </w:r>
    </w:p>
    <w:tbl>
      <w:tblPr>
        <w:tblStyle w:val="Grilledutableau1"/>
        <w:tblW w:w="0" w:type="auto"/>
        <w:jc w:val="center"/>
        <w:tblLayout w:type="fixed"/>
        <w:tblLook w:val="04A0" w:firstRow="1" w:lastRow="0" w:firstColumn="1" w:lastColumn="0" w:noHBand="0" w:noVBand="1"/>
      </w:tblPr>
      <w:tblGrid>
        <w:gridCol w:w="2836"/>
        <w:gridCol w:w="3969"/>
        <w:gridCol w:w="2267"/>
      </w:tblGrid>
      <w:tr w:rsidR="00B422C9" w:rsidRPr="00B422C9" w14:paraId="7E68DC65" w14:textId="77777777" w:rsidTr="00E66D2C">
        <w:trPr>
          <w:jc w:val="center"/>
        </w:trPr>
        <w:tc>
          <w:tcPr>
            <w:tcW w:w="2836" w:type="dxa"/>
            <w:vAlign w:val="center"/>
          </w:tcPr>
          <w:p w14:paraId="26457599" w14:textId="77777777" w:rsidR="00B422C9" w:rsidRPr="00B422C9" w:rsidRDefault="00B422C9" w:rsidP="006907A5">
            <w:pPr>
              <w:keepLines/>
              <w:autoSpaceDE w:val="0"/>
              <w:autoSpaceDN w:val="0"/>
              <w:spacing w:line="276" w:lineRule="auto"/>
              <w:ind w:right="139"/>
              <w:jc w:val="center"/>
              <w:rPr>
                <w:rFonts w:ascii="Arial" w:hAnsi="Arial" w:cs="Arial"/>
                <w:color w:val="000000"/>
              </w:rPr>
            </w:pPr>
            <w:r w:rsidRPr="00B422C9">
              <w:rPr>
                <w:rFonts w:ascii="Arial" w:hAnsi="Arial" w:cs="Arial"/>
                <w:color w:val="000000"/>
              </w:rPr>
              <w:t>Désignation des membres du groupement</w:t>
            </w:r>
          </w:p>
        </w:tc>
        <w:tc>
          <w:tcPr>
            <w:tcW w:w="3969" w:type="dxa"/>
            <w:vAlign w:val="center"/>
          </w:tcPr>
          <w:p w14:paraId="51BD3CF5" w14:textId="77777777" w:rsidR="00B422C9" w:rsidRPr="00B422C9" w:rsidRDefault="00B422C9" w:rsidP="006907A5">
            <w:pPr>
              <w:keepLines/>
              <w:autoSpaceDE w:val="0"/>
              <w:autoSpaceDN w:val="0"/>
              <w:spacing w:line="276" w:lineRule="auto"/>
              <w:ind w:right="139"/>
              <w:jc w:val="center"/>
              <w:rPr>
                <w:rFonts w:ascii="Arial" w:hAnsi="Arial" w:cs="Arial"/>
                <w:color w:val="000000"/>
              </w:rPr>
            </w:pPr>
            <w:r w:rsidRPr="00B422C9">
              <w:rPr>
                <w:rFonts w:ascii="Arial" w:hAnsi="Arial" w:cs="Arial"/>
                <w:color w:val="000000"/>
              </w:rPr>
              <w:t>Nature de la prestation</w:t>
            </w:r>
          </w:p>
        </w:tc>
        <w:tc>
          <w:tcPr>
            <w:tcW w:w="2267" w:type="dxa"/>
            <w:vAlign w:val="center"/>
          </w:tcPr>
          <w:p w14:paraId="63D85CB1" w14:textId="77777777" w:rsidR="00B422C9" w:rsidRPr="00B422C9" w:rsidRDefault="00B422C9" w:rsidP="006907A5">
            <w:pPr>
              <w:keepLines/>
              <w:autoSpaceDE w:val="0"/>
              <w:autoSpaceDN w:val="0"/>
              <w:spacing w:line="276" w:lineRule="auto"/>
              <w:ind w:right="139"/>
              <w:jc w:val="center"/>
              <w:rPr>
                <w:rFonts w:ascii="Arial" w:hAnsi="Arial" w:cs="Arial"/>
                <w:color w:val="000000"/>
              </w:rPr>
            </w:pPr>
            <w:r w:rsidRPr="00B422C9">
              <w:rPr>
                <w:rFonts w:ascii="Arial" w:hAnsi="Arial" w:cs="Arial"/>
                <w:color w:val="000000"/>
              </w:rPr>
              <w:t>Montant HT de la prestation</w:t>
            </w:r>
          </w:p>
        </w:tc>
      </w:tr>
      <w:tr w:rsidR="00B422C9" w:rsidRPr="00B422C9" w14:paraId="2067A44E" w14:textId="77777777" w:rsidTr="00E66D2C">
        <w:trPr>
          <w:jc w:val="center"/>
        </w:trPr>
        <w:tc>
          <w:tcPr>
            <w:tcW w:w="2836" w:type="dxa"/>
          </w:tcPr>
          <w:p w14:paraId="17DC16B0" w14:textId="77777777" w:rsidR="00B422C9" w:rsidRPr="00B422C9" w:rsidRDefault="00B422C9" w:rsidP="006907A5">
            <w:pPr>
              <w:keepLines/>
              <w:autoSpaceDE w:val="0"/>
              <w:autoSpaceDN w:val="0"/>
              <w:spacing w:line="276" w:lineRule="auto"/>
              <w:ind w:right="139"/>
              <w:rPr>
                <w:rFonts w:ascii="Arial" w:hAnsi="Arial" w:cs="Arial"/>
                <w:i/>
                <w:color w:val="000000"/>
              </w:rPr>
            </w:pPr>
          </w:p>
          <w:p w14:paraId="715F2B7C" w14:textId="77777777" w:rsidR="00B422C9" w:rsidRPr="00B422C9" w:rsidRDefault="00B422C9" w:rsidP="006907A5">
            <w:pPr>
              <w:keepLines/>
              <w:autoSpaceDE w:val="0"/>
              <w:autoSpaceDN w:val="0"/>
              <w:spacing w:line="276" w:lineRule="auto"/>
              <w:ind w:right="139"/>
              <w:rPr>
                <w:rFonts w:ascii="Arial" w:hAnsi="Arial" w:cs="Arial"/>
                <w:i/>
                <w:color w:val="000000"/>
              </w:rPr>
            </w:pPr>
          </w:p>
          <w:p w14:paraId="6B14342C" w14:textId="77777777" w:rsidR="00B422C9" w:rsidRPr="00B422C9" w:rsidRDefault="00B422C9" w:rsidP="006907A5">
            <w:pPr>
              <w:keepLines/>
              <w:autoSpaceDE w:val="0"/>
              <w:autoSpaceDN w:val="0"/>
              <w:spacing w:line="276" w:lineRule="auto"/>
              <w:ind w:right="139"/>
              <w:rPr>
                <w:rFonts w:ascii="Arial" w:hAnsi="Arial" w:cs="Arial"/>
                <w:i/>
                <w:color w:val="000000"/>
              </w:rPr>
            </w:pPr>
          </w:p>
        </w:tc>
        <w:tc>
          <w:tcPr>
            <w:tcW w:w="3969" w:type="dxa"/>
          </w:tcPr>
          <w:p w14:paraId="01226D35" w14:textId="77777777" w:rsidR="00B422C9" w:rsidRPr="00B422C9" w:rsidRDefault="00B422C9" w:rsidP="006907A5">
            <w:pPr>
              <w:keepLines/>
              <w:autoSpaceDE w:val="0"/>
              <w:autoSpaceDN w:val="0"/>
              <w:spacing w:line="276" w:lineRule="auto"/>
              <w:ind w:right="139"/>
              <w:jc w:val="center"/>
              <w:rPr>
                <w:rFonts w:ascii="Arial" w:hAnsi="Arial" w:cs="Arial"/>
                <w:i/>
                <w:color w:val="000000"/>
              </w:rPr>
            </w:pPr>
          </w:p>
        </w:tc>
        <w:tc>
          <w:tcPr>
            <w:tcW w:w="2267" w:type="dxa"/>
          </w:tcPr>
          <w:p w14:paraId="20C4290D" w14:textId="77777777" w:rsidR="00B422C9" w:rsidRPr="00B422C9" w:rsidRDefault="00B422C9" w:rsidP="006907A5">
            <w:pPr>
              <w:keepLines/>
              <w:autoSpaceDE w:val="0"/>
              <w:autoSpaceDN w:val="0"/>
              <w:spacing w:line="276" w:lineRule="auto"/>
              <w:ind w:right="139"/>
              <w:jc w:val="center"/>
              <w:rPr>
                <w:rFonts w:ascii="Arial" w:hAnsi="Arial" w:cs="Arial"/>
                <w:i/>
                <w:color w:val="000000"/>
              </w:rPr>
            </w:pPr>
          </w:p>
        </w:tc>
      </w:tr>
      <w:tr w:rsidR="00B422C9" w:rsidRPr="00B422C9" w14:paraId="245D59F4" w14:textId="77777777" w:rsidTr="00E66D2C">
        <w:trPr>
          <w:jc w:val="center"/>
        </w:trPr>
        <w:tc>
          <w:tcPr>
            <w:tcW w:w="2836" w:type="dxa"/>
          </w:tcPr>
          <w:p w14:paraId="4316F560" w14:textId="77777777" w:rsidR="00B422C9" w:rsidRPr="00B422C9" w:rsidRDefault="00B422C9" w:rsidP="006907A5">
            <w:pPr>
              <w:keepLines/>
              <w:autoSpaceDE w:val="0"/>
              <w:autoSpaceDN w:val="0"/>
              <w:spacing w:line="276" w:lineRule="auto"/>
              <w:ind w:right="139"/>
              <w:rPr>
                <w:rFonts w:ascii="Arial" w:hAnsi="Arial" w:cs="Arial"/>
                <w:i/>
                <w:color w:val="000000"/>
              </w:rPr>
            </w:pPr>
          </w:p>
          <w:p w14:paraId="62D04C70" w14:textId="77777777" w:rsidR="00B422C9" w:rsidRPr="00B422C9" w:rsidRDefault="00B422C9" w:rsidP="006907A5">
            <w:pPr>
              <w:keepLines/>
              <w:autoSpaceDE w:val="0"/>
              <w:autoSpaceDN w:val="0"/>
              <w:spacing w:line="276" w:lineRule="auto"/>
              <w:ind w:right="139"/>
              <w:rPr>
                <w:rFonts w:ascii="Arial" w:hAnsi="Arial" w:cs="Arial"/>
                <w:i/>
                <w:color w:val="000000"/>
              </w:rPr>
            </w:pPr>
          </w:p>
          <w:p w14:paraId="6C113DB3" w14:textId="77777777" w:rsidR="00B422C9" w:rsidRPr="00B422C9" w:rsidRDefault="00B422C9" w:rsidP="006907A5">
            <w:pPr>
              <w:keepLines/>
              <w:autoSpaceDE w:val="0"/>
              <w:autoSpaceDN w:val="0"/>
              <w:spacing w:line="276" w:lineRule="auto"/>
              <w:ind w:right="139"/>
              <w:rPr>
                <w:rFonts w:ascii="Arial" w:hAnsi="Arial" w:cs="Arial"/>
                <w:i/>
                <w:color w:val="000000"/>
              </w:rPr>
            </w:pPr>
          </w:p>
        </w:tc>
        <w:tc>
          <w:tcPr>
            <w:tcW w:w="3969" w:type="dxa"/>
          </w:tcPr>
          <w:p w14:paraId="6C78F423" w14:textId="77777777" w:rsidR="00B422C9" w:rsidRPr="00B422C9" w:rsidRDefault="00B422C9" w:rsidP="006907A5">
            <w:pPr>
              <w:keepLines/>
              <w:autoSpaceDE w:val="0"/>
              <w:autoSpaceDN w:val="0"/>
              <w:spacing w:line="276" w:lineRule="auto"/>
              <w:ind w:right="139"/>
              <w:jc w:val="center"/>
              <w:rPr>
                <w:rFonts w:ascii="Arial" w:hAnsi="Arial" w:cs="Arial"/>
                <w:i/>
                <w:color w:val="000000"/>
              </w:rPr>
            </w:pPr>
          </w:p>
        </w:tc>
        <w:tc>
          <w:tcPr>
            <w:tcW w:w="2267" w:type="dxa"/>
          </w:tcPr>
          <w:p w14:paraId="773AC325" w14:textId="77777777" w:rsidR="00B422C9" w:rsidRPr="00B422C9" w:rsidRDefault="00B422C9" w:rsidP="006907A5">
            <w:pPr>
              <w:keepLines/>
              <w:autoSpaceDE w:val="0"/>
              <w:autoSpaceDN w:val="0"/>
              <w:spacing w:line="276" w:lineRule="auto"/>
              <w:ind w:right="139"/>
              <w:jc w:val="center"/>
              <w:rPr>
                <w:rFonts w:ascii="Arial" w:hAnsi="Arial" w:cs="Arial"/>
                <w:i/>
                <w:color w:val="000000"/>
              </w:rPr>
            </w:pPr>
          </w:p>
        </w:tc>
      </w:tr>
      <w:tr w:rsidR="00B422C9" w:rsidRPr="00B422C9" w14:paraId="57CFEB59" w14:textId="77777777" w:rsidTr="00E66D2C">
        <w:trPr>
          <w:jc w:val="center"/>
        </w:trPr>
        <w:tc>
          <w:tcPr>
            <w:tcW w:w="2836" w:type="dxa"/>
          </w:tcPr>
          <w:p w14:paraId="2C50B4B1" w14:textId="77777777" w:rsidR="00B422C9" w:rsidRPr="00B422C9" w:rsidRDefault="00B422C9" w:rsidP="006907A5">
            <w:pPr>
              <w:keepLines/>
              <w:autoSpaceDE w:val="0"/>
              <w:autoSpaceDN w:val="0"/>
              <w:spacing w:line="276" w:lineRule="auto"/>
              <w:ind w:right="139"/>
              <w:rPr>
                <w:rFonts w:ascii="Arial" w:hAnsi="Arial" w:cs="Arial"/>
                <w:i/>
                <w:color w:val="000000"/>
              </w:rPr>
            </w:pPr>
          </w:p>
          <w:p w14:paraId="2F30B5FB" w14:textId="77777777" w:rsidR="00B422C9" w:rsidRPr="00B422C9" w:rsidRDefault="00B422C9" w:rsidP="006907A5">
            <w:pPr>
              <w:keepLines/>
              <w:autoSpaceDE w:val="0"/>
              <w:autoSpaceDN w:val="0"/>
              <w:spacing w:line="276" w:lineRule="auto"/>
              <w:ind w:right="139"/>
              <w:rPr>
                <w:rFonts w:ascii="Arial" w:hAnsi="Arial" w:cs="Arial"/>
                <w:i/>
                <w:color w:val="000000"/>
              </w:rPr>
            </w:pPr>
          </w:p>
          <w:p w14:paraId="7AC22330" w14:textId="77777777" w:rsidR="00B422C9" w:rsidRPr="00B422C9" w:rsidRDefault="00B422C9" w:rsidP="006907A5">
            <w:pPr>
              <w:keepLines/>
              <w:autoSpaceDE w:val="0"/>
              <w:autoSpaceDN w:val="0"/>
              <w:spacing w:line="276" w:lineRule="auto"/>
              <w:ind w:right="139"/>
              <w:rPr>
                <w:rFonts w:ascii="Arial" w:hAnsi="Arial" w:cs="Arial"/>
                <w:i/>
                <w:color w:val="000000"/>
              </w:rPr>
            </w:pPr>
          </w:p>
        </w:tc>
        <w:tc>
          <w:tcPr>
            <w:tcW w:w="3969" w:type="dxa"/>
          </w:tcPr>
          <w:p w14:paraId="04CCF3CF" w14:textId="77777777" w:rsidR="00B422C9" w:rsidRPr="00B422C9" w:rsidRDefault="00B422C9" w:rsidP="006907A5">
            <w:pPr>
              <w:keepLines/>
              <w:autoSpaceDE w:val="0"/>
              <w:autoSpaceDN w:val="0"/>
              <w:spacing w:line="276" w:lineRule="auto"/>
              <w:ind w:right="139"/>
              <w:jc w:val="center"/>
              <w:rPr>
                <w:rFonts w:ascii="Arial" w:hAnsi="Arial" w:cs="Arial"/>
                <w:i/>
                <w:color w:val="000000"/>
              </w:rPr>
            </w:pPr>
          </w:p>
        </w:tc>
        <w:tc>
          <w:tcPr>
            <w:tcW w:w="2267" w:type="dxa"/>
          </w:tcPr>
          <w:p w14:paraId="45B1F9FB" w14:textId="77777777" w:rsidR="00B422C9" w:rsidRPr="00B422C9" w:rsidRDefault="00B422C9" w:rsidP="006907A5">
            <w:pPr>
              <w:keepLines/>
              <w:autoSpaceDE w:val="0"/>
              <w:autoSpaceDN w:val="0"/>
              <w:spacing w:line="276" w:lineRule="auto"/>
              <w:ind w:right="139"/>
              <w:jc w:val="center"/>
              <w:rPr>
                <w:rFonts w:ascii="Arial" w:hAnsi="Arial" w:cs="Arial"/>
                <w:i/>
                <w:color w:val="000000"/>
              </w:rPr>
            </w:pPr>
          </w:p>
        </w:tc>
      </w:tr>
    </w:tbl>
    <w:p w14:paraId="5E849504" w14:textId="77777777" w:rsidR="00B422C9" w:rsidRPr="00B422C9" w:rsidRDefault="00B422C9" w:rsidP="006907A5">
      <w:pPr>
        <w:spacing w:line="276" w:lineRule="auto"/>
        <w:ind w:right="139"/>
        <w:rPr>
          <w:rFonts w:ascii="Arial" w:hAnsi="Arial" w:cs="Arial"/>
        </w:rPr>
      </w:pPr>
    </w:p>
    <w:p w14:paraId="1F559292" w14:textId="77777777" w:rsidR="00B422C9" w:rsidRPr="00B422C9" w:rsidRDefault="00B422C9" w:rsidP="006907A5">
      <w:pPr>
        <w:spacing w:line="276" w:lineRule="auto"/>
        <w:ind w:right="139"/>
        <w:jc w:val="both"/>
        <w:rPr>
          <w:rFonts w:ascii="Arial" w:hAnsi="Arial" w:cs="Arial"/>
          <w:kern w:val="0"/>
          <w:lang w:eastAsia="ar-SA"/>
        </w:rPr>
      </w:pPr>
    </w:p>
    <w:p w14:paraId="30E4B5E5" w14:textId="77777777" w:rsidR="00B422C9" w:rsidRPr="00B422C9" w:rsidRDefault="00B422C9" w:rsidP="006907A5">
      <w:pPr>
        <w:spacing w:line="276" w:lineRule="auto"/>
        <w:ind w:right="139"/>
        <w:jc w:val="both"/>
        <w:rPr>
          <w:rFonts w:ascii="Arial" w:hAnsi="Arial" w:cs="Arial"/>
          <w:kern w:val="0"/>
          <w:lang w:eastAsia="ar-SA"/>
        </w:rPr>
      </w:pPr>
    </w:p>
    <w:p w14:paraId="199993C8" w14:textId="5DF97186" w:rsidR="0073405F" w:rsidRPr="007407D4" w:rsidRDefault="0073405F" w:rsidP="006907A5">
      <w:pPr>
        <w:widowControl/>
        <w:overflowPunct/>
        <w:adjustRightInd/>
        <w:spacing w:line="276" w:lineRule="auto"/>
        <w:ind w:right="139"/>
        <w:rPr>
          <w:rFonts w:ascii="Arial" w:hAnsi="Arial" w:cs="Arial"/>
          <w:b/>
          <w:sz w:val="22"/>
          <w:szCs w:val="22"/>
        </w:rPr>
      </w:pPr>
    </w:p>
    <w:sectPr w:rsidR="0073405F" w:rsidRPr="007407D4" w:rsidSect="00C858BD">
      <w:headerReference w:type="default" r:id="rId12"/>
      <w:footerReference w:type="even" r:id="rId13"/>
      <w:footerReference w:type="default" r:id="rId14"/>
      <w:pgSz w:w="11906" w:h="16840"/>
      <w:pgMar w:top="567" w:right="851" w:bottom="720" w:left="851" w:header="709" w:footer="488" w:gutter="0"/>
      <w:pgNumType w:fmt="numberInDash"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7BBD4" w14:textId="77777777" w:rsidR="00C32DA0" w:rsidRDefault="00C32DA0" w:rsidP="00A33546">
      <w:r>
        <w:separator/>
      </w:r>
    </w:p>
    <w:p w14:paraId="5AFD6E50" w14:textId="77777777" w:rsidR="00C32DA0" w:rsidRDefault="00C32DA0"/>
    <w:p w14:paraId="477DC9AD" w14:textId="77777777" w:rsidR="00C32DA0" w:rsidRDefault="00C32DA0" w:rsidP="009D6B86"/>
  </w:endnote>
  <w:endnote w:type="continuationSeparator" w:id="0">
    <w:p w14:paraId="2D36AE3A" w14:textId="77777777" w:rsidR="00C32DA0" w:rsidRDefault="00C32DA0" w:rsidP="00A33546">
      <w:r>
        <w:continuationSeparator/>
      </w:r>
    </w:p>
    <w:p w14:paraId="25C6B11A" w14:textId="77777777" w:rsidR="00C32DA0" w:rsidRDefault="00C32DA0"/>
    <w:p w14:paraId="5284F79A" w14:textId="77777777" w:rsidR="00C32DA0" w:rsidRDefault="00C32DA0" w:rsidP="009D6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umnst777 BT">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ill Sans Std">
    <w:altName w:val="Gill Sans Std"/>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D6109" w14:textId="77777777" w:rsidR="00C439E5" w:rsidRDefault="00C439E5" w:rsidP="00C4787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- 14 -</w:t>
    </w:r>
    <w:r>
      <w:rPr>
        <w:rStyle w:val="Numrodepage"/>
      </w:rPr>
      <w:fldChar w:fldCharType="end"/>
    </w:r>
  </w:p>
  <w:p w14:paraId="0A008B03" w14:textId="77777777" w:rsidR="00C439E5" w:rsidRDefault="00C439E5">
    <w:pPr>
      <w:pStyle w:val="Pieddepage"/>
    </w:pPr>
  </w:p>
  <w:p w14:paraId="51E1A56A" w14:textId="77777777" w:rsidR="00C439E5" w:rsidRDefault="00C439E5"/>
  <w:p w14:paraId="5893BD9B" w14:textId="77777777" w:rsidR="00C439E5" w:rsidRDefault="00C439E5" w:rsidP="009D6B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1F06" w14:textId="77777777" w:rsidR="00C439E5" w:rsidRDefault="00C439E5">
    <w:pPr>
      <w:tabs>
        <w:tab w:val="center" w:pos="4536"/>
        <w:tab w:val="right" w:pos="9072"/>
      </w:tabs>
      <w:rPr>
        <w:kern w:val="0"/>
        <w:sz w:val="24"/>
        <w:szCs w:val="24"/>
        <w:lang w:val="en-US"/>
      </w:rPr>
    </w:pPr>
  </w:p>
  <w:p w14:paraId="48882257" w14:textId="56FC0C4C" w:rsidR="00C439E5" w:rsidRPr="004F4852" w:rsidRDefault="00C439E5" w:rsidP="00B23702">
    <w:pPr>
      <w:pStyle w:val="Pieddepage"/>
      <w:autoSpaceDN w:val="0"/>
      <w:jc w:val="right"/>
      <w:rPr>
        <w:b/>
        <w:sz w:val="16"/>
        <w:szCs w:val="16"/>
      </w:rPr>
    </w:pPr>
    <w:r>
      <w:rPr>
        <w:b/>
        <w:sz w:val="16"/>
        <w:szCs w:val="16"/>
      </w:rPr>
      <w:fldChar w:fldCharType="begin"/>
    </w:r>
    <w:r>
      <w:rPr>
        <w:b/>
        <w:sz w:val="16"/>
        <w:szCs w:val="16"/>
      </w:rPr>
      <w:instrText xml:space="preserve"> PAGE  \* Arabic  \* MERGEFORMAT </w:instrText>
    </w:r>
    <w:r>
      <w:rPr>
        <w:b/>
        <w:sz w:val="16"/>
        <w:szCs w:val="16"/>
      </w:rPr>
      <w:fldChar w:fldCharType="separate"/>
    </w:r>
    <w:r w:rsidR="00AF2101">
      <w:rPr>
        <w:b/>
        <w:noProof/>
        <w:sz w:val="16"/>
        <w:szCs w:val="16"/>
      </w:rPr>
      <w:t>9</w:t>
    </w:r>
    <w:r>
      <w:rPr>
        <w:b/>
        <w:sz w:val="16"/>
        <w:szCs w:val="16"/>
      </w:rPr>
      <w:fldChar w:fldCharType="end"/>
    </w:r>
    <w:r w:rsidRPr="004F4852">
      <w:rPr>
        <w:b/>
        <w:sz w:val="16"/>
        <w:szCs w:val="16"/>
      </w:rPr>
      <w:t xml:space="preserve"> / </w:t>
    </w:r>
    <w:r w:rsidRPr="004F4852">
      <w:rPr>
        <w:b/>
        <w:sz w:val="16"/>
        <w:szCs w:val="16"/>
      </w:rPr>
      <w:fldChar w:fldCharType="begin"/>
    </w:r>
    <w:r w:rsidRPr="004F4852">
      <w:rPr>
        <w:b/>
        <w:sz w:val="16"/>
        <w:szCs w:val="16"/>
      </w:rPr>
      <w:instrText xml:space="preserve"> NUMPAGES \*Arabic </w:instrText>
    </w:r>
    <w:r w:rsidRPr="004F4852">
      <w:rPr>
        <w:b/>
        <w:sz w:val="16"/>
        <w:szCs w:val="16"/>
      </w:rPr>
      <w:fldChar w:fldCharType="separate"/>
    </w:r>
    <w:r w:rsidR="00AF2101">
      <w:rPr>
        <w:b/>
        <w:noProof/>
        <w:sz w:val="16"/>
        <w:szCs w:val="16"/>
      </w:rPr>
      <w:t>25</w:t>
    </w:r>
    <w:r w:rsidRPr="004F4852">
      <w:rPr>
        <w:b/>
        <w:sz w:val="16"/>
        <w:szCs w:val="16"/>
      </w:rPr>
      <w:fldChar w:fldCharType="end"/>
    </w:r>
  </w:p>
  <w:p w14:paraId="299A3282" w14:textId="77777777" w:rsidR="00C439E5" w:rsidRDefault="00C439E5" w:rsidP="00B23702">
    <w:pPr>
      <w:pStyle w:val="Pieddepage"/>
      <w:jc w:val="right"/>
    </w:pPr>
  </w:p>
  <w:p w14:paraId="1B9062F8" w14:textId="299878C1" w:rsidR="00C439E5" w:rsidRDefault="00C439E5" w:rsidP="00B23702">
    <w:pPr>
      <w:pStyle w:val="Pieddepage"/>
      <w:widowControl/>
      <w:jc w:val="center"/>
      <w:rPr>
        <w:sz w:val="16"/>
        <w:szCs w:val="16"/>
      </w:rPr>
    </w:pPr>
    <w:r w:rsidRPr="0027170B">
      <w:rPr>
        <w:sz w:val="16"/>
        <w:szCs w:val="16"/>
      </w:rPr>
      <w:t xml:space="preserve">Acte d’engagement valant Cahier des Clauses Particulières </w:t>
    </w:r>
  </w:p>
  <w:p w14:paraId="0D319159" w14:textId="77777777" w:rsidR="00C439E5" w:rsidRPr="00B23702" w:rsidRDefault="00C439E5">
    <w:pPr>
      <w:tabs>
        <w:tab w:val="center" w:pos="4536"/>
        <w:tab w:val="right" w:pos="9072"/>
      </w:tabs>
      <w:rPr>
        <w:kern w:val="0"/>
      </w:rPr>
    </w:pPr>
  </w:p>
  <w:p w14:paraId="41A1C139" w14:textId="77777777" w:rsidR="00C439E5" w:rsidRDefault="00C439E5"/>
  <w:p w14:paraId="757E82E4" w14:textId="77777777" w:rsidR="00C439E5" w:rsidRDefault="00C439E5" w:rsidP="009D6B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44449" w14:textId="77777777" w:rsidR="00C32DA0" w:rsidRDefault="00C32DA0" w:rsidP="00A33546">
      <w:r>
        <w:separator/>
      </w:r>
    </w:p>
    <w:p w14:paraId="5B5C46AF" w14:textId="77777777" w:rsidR="00C32DA0" w:rsidRDefault="00C32DA0"/>
    <w:p w14:paraId="7E10A12E" w14:textId="77777777" w:rsidR="00C32DA0" w:rsidRDefault="00C32DA0" w:rsidP="009D6B86"/>
  </w:footnote>
  <w:footnote w:type="continuationSeparator" w:id="0">
    <w:p w14:paraId="450ACCE4" w14:textId="77777777" w:rsidR="00C32DA0" w:rsidRDefault="00C32DA0" w:rsidP="00A33546">
      <w:r>
        <w:continuationSeparator/>
      </w:r>
    </w:p>
    <w:p w14:paraId="4A632862" w14:textId="77777777" w:rsidR="00C32DA0" w:rsidRDefault="00C32DA0"/>
    <w:p w14:paraId="59112479" w14:textId="77777777" w:rsidR="00C32DA0" w:rsidRDefault="00C32DA0" w:rsidP="009D6B86"/>
  </w:footnote>
  <w:footnote w:id="1">
    <w:p w14:paraId="089CC6FD" w14:textId="5D9B75DD"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w:t>
      </w:r>
      <w:r w:rsidR="00287A9B">
        <w:rPr>
          <w:rFonts w:ascii="Arial Narrow" w:hAnsi="Arial Narrow"/>
          <w:sz w:val="18"/>
        </w:rPr>
        <w:t>.</w:t>
      </w:r>
    </w:p>
  </w:footnote>
  <w:footnote w:id="2">
    <w:p w14:paraId="018A8AA4" w14:textId="77777777"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3">
    <w:p w14:paraId="3AF567EE" w14:textId="77777777"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La personne physique représentant le candidat doit cocher la situation concernée.</w:t>
      </w:r>
    </w:p>
  </w:footnote>
  <w:footnote w:id="4">
    <w:p w14:paraId="73A0F1B2" w14:textId="77777777"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 xml:space="preserve">Lorsque les prestations seront réalisées par un établissement n’ayant pas de personnalité morale, le représentant légal du siège de l’entreprise doit fournir en annexe au présent accord-cadre  le pouvoir habilitant l’établissement à réaliser les prestations faisant l’objet du présent  accord-cadre. </w:t>
      </w:r>
    </w:p>
  </w:footnote>
  <w:footnote w:id="5">
    <w:p w14:paraId="006535F9" w14:textId="77777777"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indique la forme du groupement en barrant la mention inutile. La forme peut être imposée après notification Cf. règlement de consultation et/ou APPC.</w:t>
      </w:r>
    </w:p>
  </w:footnote>
  <w:footnote w:id="6">
    <w:p w14:paraId="45D4521F" w14:textId="77777777"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7">
    <w:p w14:paraId="7D5F3FBC" w14:textId="77777777"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La personne physique représentant le candidat doit cocher la situation concernée.</w:t>
      </w:r>
    </w:p>
  </w:footnote>
  <w:footnote w:id="8">
    <w:p w14:paraId="4A1CFAAB" w14:textId="77777777"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 xml:space="preserve">Lorsque les prestations seront réalisées par un établissement n’ayant pas de personnalité morale, le représentant légal du siège de l’entreprise doit fournir en annexe au présent accord-cadre le pouvoir habilitant l’établissement à réaliser les prestations faisant l’objet du présent accord-cadre. </w:t>
      </w:r>
    </w:p>
  </w:footnote>
  <w:footnote w:id="9">
    <w:p w14:paraId="54C95733" w14:textId="77777777"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En cas de groupement composé de plus de deux co-traitants, l’identification exacte des autres co-traitants doit être annexée au présent accord-cadre. </w:t>
      </w:r>
    </w:p>
  </w:footnote>
  <w:footnote w:id="10">
    <w:p w14:paraId="4B231AA4" w14:textId="77777777"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11">
    <w:p w14:paraId="1CC1DAA0" w14:textId="77777777" w:rsidR="00C439E5" w:rsidRDefault="00C439E5" w:rsidP="0024049B">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Cocher la situation concernée.</w:t>
      </w:r>
    </w:p>
  </w:footnote>
  <w:footnote w:id="12">
    <w:p w14:paraId="53ECE5D2" w14:textId="77777777" w:rsidR="00C439E5" w:rsidRDefault="00C439E5" w:rsidP="0024049B">
      <w:pPr>
        <w:pStyle w:val="Notedebasdepage"/>
        <w:ind w:left="284" w:hanging="284"/>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Lorsque les prestations seront réalisées par un établissement n’ayant pas de personnalité morale, le représentant légal du siège de l’entreprise doit fournir en annexe au présent accord-cadre le pouvoir habilitant l’établissement à réaliser les prestations faisant l’objet du présent accord-cadre.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014A9" w14:textId="77777777" w:rsidR="00C439E5" w:rsidRDefault="00C439E5">
    <w:pPr>
      <w:tabs>
        <w:tab w:val="center" w:pos="4818"/>
        <w:tab w:val="right" w:pos="9070"/>
      </w:tabs>
      <w:ind w:right="360"/>
      <w:rPr>
        <w:kern w:val="0"/>
        <w:sz w:val="24"/>
        <w:szCs w:val="24"/>
        <w:lang w:val="en-US"/>
      </w:rPr>
    </w:pPr>
  </w:p>
  <w:p w14:paraId="7A954DCA" w14:textId="77777777" w:rsidR="00C439E5" w:rsidRDefault="00C439E5">
    <w:pPr>
      <w:tabs>
        <w:tab w:val="center" w:pos="4818"/>
        <w:tab w:val="right" w:pos="9070"/>
      </w:tabs>
      <w:ind w:right="360"/>
      <w:rPr>
        <w:kern w:val="0"/>
        <w:lang w:val="en-US"/>
      </w:rPr>
    </w:pPr>
  </w:p>
  <w:p w14:paraId="4CD639A4" w14:textId="77777777" w:rsidR="00C439E5" w:rsidRDefault="00C439E5"/>
  <w:p w14:paraId="516E1AC6" w14:textId="77777777" w:rsidR="00C439E5" w:rsidRDefault="00C439E5" w:rsidP="009D6B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0000005"/>
    <w:multiLevelType w:val="multilevel"/>
    <w:tmpl w:val="00000005"/>
    <w:name w:val="WW8Num6"/>
    <w:lvl w:ilvl="0">
      <w:start w:val="1"/>
      <w:numFmt w:val="lowerLetter"/>
      <w:lvlText w:val="%1)"/>
      <w:lvlJc w:val="left"/>
      <w:pPr>
        <w:tabs>
          <w:tab w:val="num" w:pos="720"/>
        </w:tabs>
        <w:ind w:left="720" w:hanging="360"/>
      </w:pPr>
    </w:lvl>
    <w:lvl w:ilvl="1">
      <w:start w:val="5"/>
      <w:numFmt w:val="bullet"/>
      <w:lvlText w:val="-"/>
      <w:lvlJc w:val="left"/>
      <w:pPr>
        <w:tabs>
          <w:tab w:val="num" w:pos="1778"/>
        </w:tabs>
        <w:ind w:left="1778" w:hanging="360"/>
      </w:pPr>
      <w:rPr>
        <w:rFonts w:ascii="Arial" w:hAnsi="Arial" w:cs="Courier New"/>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4" w15:restartNumberingAfterBreak="0">
    <w:nsid w:val="028A1FA9"/>
    <w:multiLevelType w:val="hybridMultilevel"/>
    <w:tmpl w:val="85848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D409F8"/>
    <w:multiLevelType w:val="singleLevel"/>
    <w:tmpl w:val="DFCC2572"/>
    <w:lvl w:ilvl="0">
      <w:start w:val="5"/>
      <w:numFmt w:val="bullet"/>
      <w:lvlText w:val="-"/>
      <w:lvlJc w:val="left"/>
      <w:pPr>
        <w:tabs>
          <w:tab w:val="num" w:pos="3195"/>
        </w:tabs>
        <w:ind w:left="3195" w:hanging="360"/>
      </w:pPr>
      <w:rPr>
        <w:rFonts w:ascii="Times New Roman" w:hAnsi="Times New Roman" w:hint="default"/>
      </w:rPr>
    </w:lvl>
  </w:abstractNum>
  <w:abstractNum w:abstractNumId="6" w15:restartNumberingAfterBreak="0">
    <w:nsid w:val="07E228B5"/>
    <w:multiLevelType w:val="hybridMultilevel"/>
    <w:tmpl w:val="485ECADC"/>
    <w:lvl w:ilvl="0" w:tplc="DC9CF11A">
      <w:start w:val="2"/>
      <w:numFmt w:val="bullet"/>
      <w:lvlText w:val="-"/>
      <w:lvlJc w:val="left"/>
      <w:pPr>
        <w:ind w:left="1440" w:hanging="360"/>
      </w:pPr>
      <w:rPr>
        <w:rFonts w:ascii="Calibri" w:eastAsiaTheme="minorHAnsi" w:hAnsi="Calibri"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0AD66A6A"/>
    <w:multiLevelType w:val="hybridMultilevel"/>
    <w:tmpl w:val="88F0085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055367C"/>
    <w:multiLevelType w:val="singleLevel"/>
    <w:tmpl w:val="F3627796"/>
    <w:lvl w:ilvl="0">
      <w:numFmt w:val="bullet"/>
      <w:lvlText w:val="*"/>
      <w:lvlJc w:val="left"/>
      <w:pPr>
        <w:tabs>
          <w:tab w:val="num" w:pos="1080"/>
        </w:tabs>
        <w:ind w:left="1080" w:hanging="360"/>
      </w:pPr>
      <w:rPr>
        <w:rFonts w:ascii="Times New Roman" w:hAnsi="Times New Roman" w:hint="default"/>
      </w:rPr>
    </w:lvl>
  </w:abstractNum>
  <w:abstractNum w:abstractNumId="9" w15:restartNumberingAfterBreak="0">
    <w:nsid w:val="16CF4465"/>
    <w:multiLevelType w:val="hybridMultilevel"/>
    <w:tmpl w:val="C0CCF01E"/>
    <w:lvl w:ilvl="0" w:tplc="8012905C">
      <w:start w:val="5"/>
      <w:numFmt w:val="bullet"/>
      <w:lvlText w:val="-"/>
      <w:lvlJc w:val="left"/>
      <w:pPr>
        <w:tabs>
          <w:tab w:val="num" w:pos="720"/>
        </w:tabs>
        <w:ind w:left="720" w:hanging="360"/>
      </w:pPr>
      <w:rPr>
        <w:rFonts w:ascii="Courier New" w:eastAsia="Times New Roman"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221B2"/>
    <w:multiLevelType w:val="hybridMultilevel"/>
    <w:tmpl w:val="CCD0B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27385F"/>
    <w:multiLevelType w:val="hybridMultilevel"/>
    <w:tmpl w:val="92E49D8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7495483"/>
    <w:multiLevelType w:val="hybridMultilevel"/>
    <w:tmpl w:val="7C846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DC7894"/>
    <w:multiLevelType w:val="hybridMultilevel"/>
    <w:tmpl w:val="3E467BA2"/>
    <w:lvl w:ilvl="0" w:tplc="00000005">
      <w:start w:val="5"/>
      <w:numFmt w:val="bullet"/>
      <w:lvlText w:val="-"/>
      <w:lvlJc w:val="left"/>
      <w:pPr>
        <w:ind w:left="720" w:hanging="360"/>
      </w:pPr>
      <w:rPr>
        <w:rFonts w:ascii="Times New Roman" w:hAnsi="Times New Roman" w:cs="Times New Roman"/>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1A48AD"/>
    <w:multiLevelType w:val="hybridMultilevel"/>
    <w:tmpl w:val="6CC2B3BC"/>
    <w:lvl w:ilvl="0" w:tplc="A4BC4D9A">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E81D61"/>
    <w:multiLevelType w:val="hybridMultilevel"/>
    <w:tmpl w:val="4CCA4CD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8E3947"/>
    <w:multiLevelType w:val="hybridMultilevel"/>
    <w:tmpl w:val="63A0758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820DBC"/>
    <w:multiLevelType w:val="hybridMultilevel"/>
    <w:tmpl w:val="184CA04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349449A6"/>
    <w:multiLevelType w:val="hybridMultilevel"/>
    <w:tmpl w:val="60BED006"/>
    <w:lvl w:ilvl="0" w:tplc="00000005">
      <w:start w:val="5"/>
      <w:numFmt w:val="bullet"/>
      <w:lvlText w:val="-"/>
      <w:lvlJc w:val="left"/>
      <w:pPr>
        <w:ind w:left="720" w:hanging="360"/>
      </w:pPr>
      <w:rPr>
        <w:rFonts w:ascii="Times New Roman" w:hAnsi="Times New Roman" w:cs="Times New Roman"/>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E47746"/>
    <w:multiLevelType w:val="hybridMultilevel"/>
    <w:tmpl w:val="F3CC84AC"/>
    <w:lvl w:ilvl="0" w:tplc="33C67DD6">
      <w:start w:val="4"/>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D4711F1"/>
    <w:multiLevelType w:val="hybridMultilevel"/>
    <w:tmpl w:val="1B9C9F8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200"/>
        </w:tabs>
        <w:ind w:left="1200" w:hanging="360"/>
      </w:pPr>
      <w:rPr>
        <w:rFonts w:ascii="Courier New" w:hAnsi="Courier New" w:cs="Courier New" w:hint="default"/>
      </w:rPr>
    </w:lvl>
    <w:lvl w:ilvl="2" w:tplc="040C0005" w:tentative="1">
      <w:start w:val="1"/>
      <w:numFmt w:val="bullet"/>
      <w:lvlText w:val=""/>
      <w:lvlJc w:val="left"/>
      <w:pPr>
        <w:tabs>
          <w:tab w:val="num" w:pos="1920"/>
        </w:tabs>
        <w:ind w:left="1920" w:hanging="360"/>
      </w:pPr>
      <w:rPr>
        <w:rFonts w:ascii="Wingdings" w:hAnsi="Wingdings" w:hint="default"/>
      </w:rPr>
    </w:lvl>
    <w:lvl w:ilvl="3" w:tplc="040C0001" w:tentative="1">
      <w:start w:val="1"/>
      <w:numFmt w:val="bullet"/>
      <w:lvlText w:val=""/>
      <w:lvlJc w:val="left"/>
      <w:pPr>
        <w:tabs>
          <w:tab w:val="num" w:pos="2640"/>
        </w:tabs>
        <w:ind w:left="2640" w:hanging="360"/>
      </w:pPr>
      <w:rPr>
        <w:rFonts w:ascii="Symbol" w:hAnsi="Symbol" w:hint="default"/>
      </w:rPr>
    </w:lvl>
    <w:lvl w:ilvl="4" w:tplc="040C0003" w:tentative="1">
      <w:start w:val="1"/>
      <w:numFmt w:val="bullet"/>
      <w:lvlText w:val="o"/>
      <w:lvlJc w:val="left"/>
      <w:pPr>
        <w:tabs>
          <w:tab w:val="num" w:pos="3360"/>
        </w:tabs>
        <w:ind w:left="3360" w:hanging="360"/>
      </w:pPr>
      <w:rPr>
        <w:rFonts w:ascii="Courier New" w:hAnsi="Courier New" w:cs="Courier New" w:hint="default"/>
      </w:rPr>
    </w:lvl>
    <w:lvl w:ilvl="5" w:tplc="040C0005" w:tentative="1">
      <w:start w:val="1"/>
      <w:numFmt w:val="bullet"/>
      <w:lvlText w:val=""/>
      <w:lvlJc w:val="left"/>
      <w:pPr>
        <w:tabs>
          <w:tab w:val="num" w:pos="4080"/>
        </w:tabs>
        <w:ind w:left="4080" w:hanging="360"/>
      </w:pPr>
      <w:rPr>
        <w:rFonts w:ascii="Wingdings" w:hAnsi="Wingdings" w:hint="default"/>
      </w:rPr>
    </w:lvl>
    <w:lvl w:ilvl="6" w:tplc="040C0001" w:tentative="1">
      <w:start w:val="1"/>
      <w:numFmt w:val="bullet"/>
      <w:lvlText w:val=""/>
      <w:lvlJc w:val="left"/>
      <w:pPr>
        <w:tabs>
          <w:tab w:val="num" w:pos="4800"/>
        </w:tabs>
        <w:ind w:left="4800" w:hanging="360"/>
      </w:pPr>
      <w:rPr>
        <w:rFonts w:ascii="Symbol" w:hAnsi="Symbol" w:hint="default"/>
      </w:rPr>
    </w:lvl>
    <w:lvl w:ilvl="7" w:tplc="040C0003" w:tentative="1">
      <w:start w:val="1"/>
      <w:numFmt w:val="bullet"/>
      <w:lvlText w:val="o"/>
      <w:lvlJc w:val="left"/>
      <w:pPr>
        <w:tabs>
          <w:tab w:val="num" w:pos="5520"/>
        </w:tabs>
        <w:ind w:left="5520" w:hanging="360"/>
      </w:pPr>
      <w:rPr>
        <w:rFonts w:ascii="Courier New" w:hAnsi="Courier New" w:cs="Courier New" w:hint="default"/>
      </w:rPr>
    </w:lvl>
    <w:lvl w:ilvl="8" w:tplc="040C0005" w:tentative="1">
      <w:start w:val="1"/>
      <w:numFmt w:val="bullet"/>
      <w:lvlText w:val=""/>
      <w:lvlJc w:val="left"/>
      <w:pPr>
        <w:tabs>
          <w:tab w:val="num" w:pos="6240"/>
        </w:tabs>
        <w:ind w:left="6240" w:hanging="360"/>
      </w:pPr>
      <w:rPr>
        <w:rFonts w:ascii="Wingdings" w:hAnsi="Wingdings" w:hint="default"/>
      </w:rPr>
    </w:lvl>
  </w:abstractNum>
  <w:abstractNum w:abstractNumId="21" w15:restartNumberingAfterBreak="0">
    <w:nsid w:val="3D6873E6"/>
    <w:multiLevelType w:val="hybridMultilevel"/>
    <w:tmpl w:val="0EC05D8E"/>
    <w:lvl w:ilvl="0" w:tplc="3DFEAAAA">
      <w:start w:val="1"/>
      <w:numFmt w:val="bullet"/>
      <w:lvlText w:val="-"/>
      <w:lvlJc w:val="left"/>
      <w:pPr>
        <w:tabs>
          <w:tab w:val="num" w:pos="567"/>
        </w:tabs>
        <w:ind w:left="567" w:hanging="567"/>
      </w:p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63074"/>
    <w:multiLevelType w:val="hybridMultilevel"/>
    <w:tmpl w:val="419EA5B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832948"/>
    <w:multiLevelType w:val="hybridMultilevel"/>
    <w:tmpl w:val="F4FCF49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9E6927"/>
    <w:multiLevelType w:val="hybridMultilevel"/>
    <w:tmpl w:val="75B63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BF5BD0"/>
    <w:multiLevelType w:val="hybridMultilevel"/>
    <w:tmpl w:val="895E7E0C"/>
    <w:lvl w:ilvl="0" w:tplc="90884D0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F56595"/>
    <w:multiLevelType w:val="singleLevel"/>
    <w:tmpl w:val="DFCC2572"/>
    <w:lvl w:ilvl="0">
      <w:start w:val="5"/>
      <w:numFmt w:val="bullet"/>
      <w:lvlText w:val="-"/>
      <w:lvlJc w:val="left"/>
      <w:pPr>
        <w:tabs>
          <w:tab w:val="num" w:pos="3195"/>
        </w:tabs>
        <w:ind w:left="3195" w:hanging="360"/>
      </w:pPr>
      <w:rPr>
        <w:rFonts w:ascii="Times New Roman" w:hAnsi="Times New Roman" w:hint="default"/>
      </w:rPr>
    </w:lvl>
  </w:abstractNum>
  <w:abstractNum w:abstractNumId="27" w15:restartNumberingAfterBreak="0">
    <w:nsid w:val="50B45B0A"/>
    <w:multiLevelType w:val="hybridMultilevel"/>
    <w:tmpl w:val="B28C1CF2"/>
    <w:lvl w:ilvl="0" w:tplc="718A4ED2">
      <w:start w:val="2"/>
      <w:numFmt w:val="bullet"/>
      <w:lvlText w:val="-"/>
      <w:lvlJc w:val="left"/>
      <w:pPr>
        <w:ind w:left="720" w:hanging="360"/>
      </w:pPr>
      <w:rPr>
        <w:rFonts w:ascii="Arial" w:hAnsi="Aria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417F0F"/>
    <w:multiLevelType w:val="hybridMultilevel"/>
    <w:tmpl w:val="DBD29EFE"/>
    <w:lvl w:ilvl="0" w:tplc="DC9CF11A">
      <w:start w:val="2"/>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42F5364"/>
    <w:multiLevelType w:val="hybridMultilevel"/>
    <w:tmpl w:val="C7244D52"/>
    <w:lvl w:ilvl="0" w:tplc="0670567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6A0564"/>
    <w:multiLevelType w:val="hybridMultilevel"/>
    <w:tmpl w:val="E5C4467E"/>
    <w:lvl w:ilvl="0" w:tplc="FFE6A41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80455BF"/>
    <w:multiLevelType w:val="hybridMultilevel"/>
    <w:tmpl w:val="DF3A2DB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0A2D2B"/>
    <w:multiLevelType w:val="hybridMultilevel"/>
    <w:tmpl w:val="452070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905C9B"/>
    <w:multiLevelType w:val="hybridMultilevel"/>
    <w:tmpl w:val="B04845B8"/>
    <w:lvl w:ilvl="0" w:tplc="24DC80E8">
      <w:start w:val="3"/>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5CC001F0"/>
    <w:multiLevelType w:val="hybridMultilevel"/>
    <w:tmpl w:val="2C04EBD2"/>
    <w:lvl w:ilvl="0" w:tplc="B6A0AA64">
      <w:start w:val="1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ED1DC9"/>
    <w:multiLevelType w:val="hybridMultilevel"/>
    <w:tmpl w:val="782479B8"/>
    <w:lvl w:ilvl="0" w:tplc="AD5888BE">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0C3022"/>
    <w:multiLevelType w:val="hybridMultilevel"/>
    <w:tmpl w:val="9F4CB268"/>
    <w:lvl w:ilvl="0" w:tplc="EF8EB508">
      <w:start w:val="1"/>
      <w:numFmt w:val="bullet"/>
      <w:lvlText w:val="•"/>
      <w:lvlJc w:val="left"/>
      <w:pPr>
        <w:tabs>
          <w:tab w:val="num" w:pos="720"/>
        </w:tabs>
        <w:ind w:left="720" w:hanging="360"/>
      </w:pPr>
      <w:rPr>
        <w:rFonts w:ascii="Times New Roman" w:hAnsi="Times New Roman" w:hint="default"/>
      </w:rPr>
    </w:lvl>
    <w:lvl w:ilvl="1" w:tplc="ACC24056">
      <w:start w:val="906"/>
      <w:numFmt w:val="bullet"/>
      <w:lvlText w:val=""/>
      <w:lvlJc w:val="left"/>
      <w:pPr>
        <w:tabs>
          <w:tab w:val="num" w:pos="1440"/>
        </w:tabs>
        <w:ind w:left="1440" w:hanging="360"/>
      </w:pPr>
      <w:rPr>
        <w:rFonts w:ascii="Wingdings" w:hAnsi="Wingdings" w:hint="default"/>
      </w:rPr>
    </w:lvl>
    <w:lvl w:ilvl="2" w:tplc="AB848842">
      <w:start w:val="906"/>
      <w:numFmt w:val="bullet"/>
      <w:lvlText w:val=""/>
      <w:lvlJc w:val="left"/>
      <w:pPr>
        <w:tabs>
          <w:tab w:val="num" w:pos="2160"/>
        </w:tabs>
        <w:ind w:left="2160" w:hanging="360"/>
      </w:pPr>
      <w:rPr>
        <w:rFonts w:ascii="Wingdings" w:hAnsi="Wingdings" w:hint="default"/>
      </w:rPr>
    </w:lvl>
    <w:lvl w:ilvl="3" w:tplc="EFF678DA" w:tentative="1">
      <w:start w:val="1"/>
      <w:numFmt w:val="bullet"/>
      <w:lvlText w:val="•"/>
      <w:lvlJc w:val="left"/>
      <w:pPr>
        <w:tabs>
          <w:tab w:val="num" w:pos="2880"/>
        </w:tabs>
        <w:ind w:left="2880" w:hanging="360"/>
      </w:pPr>
      <w:rPr>
        <w:rFonts w:ascii="Times New Roman" w:hAnsi="Times New Roman" w:hint="default"/>
      </w:rPr>
    </w:lvl>
    <w:lvl w:ilvl="4" w:tplc="D506D964" w:tentative="1">
      <w:start w:val="1"/>
      <w:numFmt w:val="bullet"/>
      <w:lvlText w:val="•"/>
      <w:lvlJc w:val="left"/>
      <w:pPr>
        <w:tabs>
          <w:tab w:val="num" w:pos="3600"/>
        </w:tabs>
        <w:ind w:left="3600" w:hanging="360"/>
      </w:pPr>
      <w:rPr>
        <w:rFonts w:ascii="Times New Roman" w:hAnsi="Times New Roman" w:hint="default"/>
      </w:rPr>
    </w:lvl>
    <w:lvl w:ilvl="5" w:tplc="5E1858D0" w:tentative="1">
      <w:start w:val="1"/>
      <w:numFmt w:val="bullet"/>
      <w:lvlText w:val="•"/>
      <w:lvlJc w:val="left"/>
      <w:pPr>
        <w:tabs>
          <w:tab w:val="num" w:pos="4320"/>
        </w:tabs>
        <w:ind w:left="4320" w:hanging="360"/>
      </w:pPr>
      <w:rPr>
        <w:rFonts w:ascii="Times New Roman" w:hAnsi="Times New Roman" w:hint="default"/>
      </w:rPr>
    </w:lvl>
    <w:lvl w:ilvl="6" w:tplc="B1B4E574" w:tentative="1">
      <w:start w:val="1"/>
      <w:numFmt w:val="bullet"/>
      <w:lvlText w:val="•"/>
      <w:lvlJc w:val="left"/>
      <w:pPr>
        <w:tabs>
          <w:tab w:val="num" w:pos="5040"/>
        </w:tabs>
        <w:ind w:left="5040" w:hanging="360"/>
      </w:pPr>
      <w:rPr>
        <w:rFonts w:ascii="Times New Roman" w:hAnsi="Times New Roman" w:hint="default"/>
      </w:rPr>
    </w:lvl>
    <w:lvl w:ilvl="7" w:tplc="33861C92" w:tentative="1">
      <w:start w:val="1"/>
      <w:numFmt w:val="bullet"/>
      <w:lvlText w:val="•"/>
      <w:lvlJc w:val="left"/>
      <w:pPr>
        <w:tabs>
          <w:tab w:val="num" w:pos="5760"/>
        </w:tabs>
        <w:ind w:left="5760" w:hanging="360"/>
      </w:pPr>
      <w:rPr>
        <w:rFonts w:ascii="Times New Roman" w:hAnsi="Times New Roman" w:hint="default"/>
      </w:rPr>
    </w:lvl>
    <w:lvl w:ilvl="8" w:tplc="726030C8"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3EC27D3"/>
    <w:multiLevelType w:val="hybridMultilevel"/>
    <w:tmpl w:val="F348A0C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FC34BB"/>
    <w:multiLevelType w:val="hybridMultilevel"/>
    <w:tmpl w:val="DB98EAF8"/>
    <w:lvl w:ilvl="0" w:tplc="A3F2ED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070AA1"/>
    <w:multiLevelType w:val="hybridMultilevel"/>
    <w:tmpl w:val="D0CA57E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0F4483"/>
    <w:multiLevelType w:val="hybridMultilevel"/>
    <w:tmpl w:val="3D705A4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1FF1BDD"/>
    <w:multiLevelType w:val="hybridMultilevel"/>
    <w:tmpl w:val="3D7C1432"/>
    <w:lvl w:ilvl="0" w:tplc="040C0005">
      <w:start w:val="1"/>
      <w:numFmt w:val="bullet"/>
      <w:lvlText w:val=""/>
      <w:lvlJc w:val="left"/>
      <w:pPr>
        <w:ind w:left="1776" w:hanging="360"/>
      </w:pPr>
      <w:rPr>
        <w:rFonts w:ascii="Wingdings" w:hAnsi="Wingdings"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2" w15:restartNumberingAfterBreak="0">
    <w:nsid w:val="73AD0F45"/>
    <w:multiLevelType w:val="hybridMultilevel"/>
    <w:tmpl w:val="EF564A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67F2664"/>
    <w:multiLevelType w:val="hybridMultilevel"/>
    <w:tmpl w:val="1E36753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70B32BB"/>
    <w:multiLevelType w:val="hybridMultilevel"/>
    <w:tmpl w:val="D984507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853669C"/>
    <w:multiLevelType w:val="hybridMultilevel"/>
    <w:tmpl w:val="CD166DC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A77D75"/>
    <w:multiLevelType w:val="hybridMultilevel"/>
    <w:tmpl w:val="A9B644EE"/>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E62972"/>
    <w:multiLevelType w:val="singleLevel"/>
    <w:tmpl w:val="DFCC2572"/>
    <w:lvl w:ilvl="0">
      <w:start w:val="5"/>
      <w:numFmt w:val="bullet"/>
      <w:lvlText w:val="-"/>
      <w:lvlJc w:val="left"/>
      <w:pPr>
        <w:tabs>
          <w:tab w:val="num" w:pos="3195"/>
        </w:tabs>
        <w:ind w:left="3195" w:hanging="360"/>
      </w:pPr>
      <w:rPr>
        <w:rFonts w:ascii="Times New Roman" w:hAnsi="Times New Roman" w:hint="default"/>
      </w:rPr>
    </w:lvl>
  </w:abstractNum>
  <w:num w:numId="1" w16cid:durableId="874469038">
    <w:abstractNumId w:val="31"/>
  </w:num>
  <w:num w:numId="2" w16cid:durableId="662665270">
    <w:abstractNumId w:val="25"/>
  </w:num>
  <w:num w:numId="3" w16cid:durableId="516427285">
    <w:abstractNumId w:val="24"/>
  </w:num>
  <w:num w:numId="4" w16cid:durableId="489173522">
    <w:abstractNumId w:val="13"/>
  </w:num>
  <w:num w:numId="5" w16cid:durableId="711686734">
    <w:abstractNumId w:val="18"/>
  </w:num>
  <w:num w:numId="6" w16cid:durableId="588586801">
    <w:abstractNumId w:val="21"/>
  </w:num>
  <w:num w:numId="7" w16cid:durableId="948009331">
    <w:abstractNumId w:val="16"/>
  </w:num>
  <w:num w:numId="8" w16cid:durableId="866874619">
    <w:abstractNumId w:val="22"/>
  </w:num>
  <w:num w:numId="9" w16cid:durableId="791628624">
    <w:abstractNumId w:val="20"/>
  </w:num>
  <w:num w:numId="10" w16cid:durableId="1755124676">
    <w:abstractNumId w:val="39"/>
  </w:num>
  <w:num w:numId="11" w16cid:durableId="1422331837">
    <w:abstractNumId w:val="45"/>
  </w:num>
  <w:num w:numId="12" w16cid:durableId="2060666924">
    <w:abstractNumId w:val="37"/>
  </w:num>
  <w:num w:numId="13" w16cid:durableId="14374579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726879117">
    <w:abstractNumId w:val="8"/>
  </w:num>
  <w:num w:numId="15" w16cid:durableId="1785463218">
    <w:abstractNumId w:val="12"/>
  </w:num>
  <w:num w:numId="16" w16cid:durableId="1408576299">
    <w:abstractNumId w:val="5"/>
  </w:num>
  <w:num w:numId="17" w16cid:durableId="1782190674">
    <w:abstractNumId w:val="26"/>
  </w:num>
  <w:num w:numId="18" w16cid:durableId="1827090415">
    <w:abstractNumId w:val="9"/>
  </w:num>
  <w:num w:numId="19" w16cid:durableId="1266227360">
    <w:abstractNumId w:val="38"/>
  </w:num>
  <w:num w:numId="20" w16cid:durableId="472911421">
    <w:abstractNumId w:val="47"/>
  </w:num>
  <w:num w:numId="21" w16cid:durableId="655064545">
    <w:abstractNumId w:val="19"/>
  </w:num>
  <w:num w:numId="22" w16cid:durableId="957029046">
    <w:abstractNumId w:val="14"/>
  </w:num>
  <w:num w:numId="23" w16cid:durableId="1850833156">
    <w:abstractNumId w:val="35"/>
  </w:num>
  <w:num w:numId="24" w16cid:durableId="872572093">
    <w:abstractNumId w:val="28"/>
  </w:num>
  <w:num w:numId="25" w16cid:durableId="1888834609">
    <w:abstractNumId w:val="33"/>
  </w:num>
  <w:num w:numId="26" w16cid:durableId="2028290692">
    <w:abstractNumId w:val="6"/>
  </w:num>
  <w:num w:numId="27" w16cid:durableId="358943375">
    <w:abstractNumId w:val="23"/>
  </w:num>
  <w:num w:numId="28" w16cid:durableId="375662613">
    <w:abstractNumId w:val="30"/>
  </w:num>
  <w:num w:numId="29" w16cid:durableId="1587808944">
    <w:abstractNumId w:val="29"/>
  </w:num>
  <w:num w:numId="30" w16cid:durableId="597523850">
    <w:abstractNumId w:val="15"/>
  </w:num>
  <w:num w:numId="31" w16cid:durableId="1657760315">
    <w:abstractNumId w:val="42"/>
  </w:num>
  <w:num w:numId="32" w16cid:durableId="224489366">
    <w:abstractNumId w:val="11"/>
  </w:num>
  <w:num w:numId="33" w16cid:durableId="1865823511">
    <w:abstractNumId w:val="46"/>
  </w:num>
  <w:num w:numId="34" w16cid:durableId="183714486">
    <w:abstractNumId w:val="17"/>
  </w:num>
  <w:num w:numId="35" w16cid:durableId="236325141">
    <w:abstractNumId w:val="7"/>
  </w:num>
  <w:num w:numId="36" w16cid:durableId="1980762799">
    <w:abstractNumId w:val="10"/>
  </w:num>
  <w:num w:numId="37" w16cid:durableId="1000237640">
    <w:abstractNumId w:val="44"/>
  </w:num>
  <w:num w:numId="38" w16cid:durableId="336468797">
    <w:abstractNumId w:val="32"/>
  </w:num>
  <w:num w:numId="39" w16cid:durableId="828447420">
    <w:abstractNumId w:val="43"/>
  </w:num>
  <w:num w:numId="40" w16cid:durableId="1875923089">
    <w:abstractNumId w:val="41"/>
  </w:num>
  <w:num w:numId="41" w16cid:durableId="1908491983">
    <w:abstractNumId w:val="40"/>
  </w:num>
  <w:num w:numId="42" w16cid:durableId="627319064">
    <w:abstractNumId w:val="34"/>
  </w:num>
  <w:num w:numId="43" w16cid:durableId="2052345188">
    <w:abstractNumId w:val="4"/>
  </w:num>
  <w:num w:numId="44" w16cid:durableId="66651617">
    <w:abstractNumId w:val="36"/>
  </w:num>
  <w:num w:numId="45" w16cid:durableId="1361591885">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ocumentProtection w:formatting="1" w:enforcement="0"/>
  <w:defaultTabStop w:val="709"/>
  <w:hyphenationZone w:val="425"/>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pos w:val="sectEnd"/>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A33546"/>
    <w:rsid w:val="00000B7D"/>
    <w:rsid w:val="000029FC"/>
    <w:rsid w:val="0000427B"/>
    <w:rsid w:val="0000535A"/>
    <w:rsid w:val="00006F17"/>
    <w:rsid w:val="0001006D"/>
    <w:rsid w:val="0001217C"/>
    <w:rsid w:val="000134A6"/>
    <w:rsid w:val="00013A89"/>
    <w:rsid w:val="00014124"/>
    <w:rsid w:val="00016337"/>
    <w:rsid w:val="000166D2"/>
    <w:rsid w:val="00016DB9"/>
    <w:rsid w:val="00017F9A"/>
    <w:rsid w:val="00020580"/>
    <w:rsid w:val="00022814"/>
    <w:rsid w:val="00023353"/>
    <w:rsid w:val="00023425"/>
    <w:rsid w:val="00023BD3"/>
    <w:rsid w:val="00023FBD"/>
    <w:rsid w:val="00024226"/>
    <w:rsid w:val="00024704"/>
    <w:rsid w:val="00024DFB"/>
    <w:rsid w:val="000264E0"/>
    <w:rsid w:val="0002669F"/>
    <w:rsid w:val="00026CCC"/>
    <w:rsid w:val="00026F25"/>
    <w:rsid w:val="00027931"/>
    <w:rsid w:val="00030A3F"/>
    <w:rsid w:val="00030CE7"/>
    <w:rsid w:val="00031BF6"/>
    <w:rsid w:val="000341BB"/>
    <w:rsid w:val="0003429C"/>
    <w:rsid w:val="000360AF"/>
    <w:rsid w:val="00037F8E"/>
    <w:rsid w:val="000406C3"/>
    <w:rsid w:val="00041A96"/>
    <w:rsid w:val="00041EDA"/>
    <w:rsid w:val="0004395A"/>
    <w:rsid w:val="00044C8F"/>
    <w:rsid w:val="00046805"/>
    <w:rsid w:val="00050529"/>
    <w:rsid w:val="000516BE"/>
    <w:rsid w:val="000521DB"/>
    <w:rsid w:val="0005399C"/>
    <w:rsid w:val="000549BB"/>
    <w:rsid w:val="000553D9"/>
    <w:rsid w:val="00057B75"/>
    <w:rsid w:val="00057BEF"/>
    <w:rsid w:val="00060B2A"/>
    <w:rsid w:val="0006422F"/>
    <w:rsid w:val="000652B0"/>
    <w:rsid w:val="000666A9"/>
    <w:rsid w:val="00067336"/>
    <w:rsid w:val="00067CB6"/>
    <w:rsid w:val="00067F05"/>
    <w:rsid w:val="000709B5"/>
    <w:rsid w:val="00071462"/>
    <w:rsid w:val="000736D5"/>
    <w:rsid w:val="00073ACC"/>
    <w:rsid w:val="00077486"/>
    <w:rsid w:val="00080516"/>
    <w:rsid w:val="00081128"/>
    <w:rsid w:val="000816FB"/>
    <w:rsid w:val="00082062"/>
    <w:rsid w:val="0008690F"/>
    <w:rsid w:val="00086F35"/>
    <w:rsid w:val="00087C70"/>
    <w:rsid w:val="000911B6"/>
    <w:rsid w:val="000913A2"/>
    <w:rsid w:val="000913E9"/>
    <w:rsid w:val="000913FF"/>
    <w:rsid w:val="0009270E"/>
    <w:rsid w:val="00092C63"/>
    <w:rsid w:val="00094DDF"/>
    <w:rsid w:val="000A0231"/>
    <w:rsid w:val="000A0388"/>
    <w:rsid w:val="000A3475"/>
    <w:rsid w:val="000A4941"/>
    <w:rsid w:val="000A61D3"/>
    <w:rsid w:val="000B272C"/>
    <w:rsid w:val="000B2C95"/>
    <w:rsid w:val="000B3028"/>
    <w:rsid w:val="000B3099"/>
    <w:rsid w:val="000B68FA"/>
    <w:rsid w:val="000B73BE"/>
    <w:rsid w:val="000B7982"/>
    <w:rsid w:val="000C0045"/>
    <w:rsid w:val="000C1631"/>
    <w:rsid w:val="000C16AF"/>
    <w:rsid w:val="000C256A"/>
    <w:rsid w:val="000C2F7E"/>
    <w:rsid w:val="000C39D5"/>
    <w:rsid w:val="000C586E"/>
    <w:rsid w:val="000C7F2A"/>
    <w:rsid w:val="000D2A13"/>
    <w:rsid w:val="000D431D"/>
    <w:rsid w:val="000D45B0"/>
    <w:rsid w:val="000D5B15"/>
    <w:rsid w:val="000D72A3"/>
    <w:rsid w:val="000D7DE2"/>
    <w:rsid w:val="000E2D05"/>
    <w:rsid w:val="000E2F9E"/>
    <w:rsid w:val="000E667E"/>
    <w:rsid w:val="000F09E5"/>
    <w:rsid w:val="000F19CD"/>
    <w:rsid w:val="000F1BB1"/>
    <w:rsid w:val="000F1D4A"/>
    <w:rsid w:val="000F20A3"/>
    <w:rsid w:val="000F20C2"/>
    <w:rsid w:val="000F2B73"/>
    <w:rsid w:val="000F2FEC"/>
    <w:rsid w:val="000F568D"/>
    <w:rsid w:val="000F65EA"/>
    <w:rsid w:val="000F6BC3"/>
    <w:rsid w:val="001035AF"/>
    <w:rsid w:val="00104EA5"/>
    <w:rsid w:val="001051F2"/>
    <w:rsid w:val="00107032"/>
    <w:rsid w:val="001073F3"/>
    <w:rsid w:val="00107BE0"/>
    <w:rsid w:val="00107BE7"/>
    <w:rsid w:val="00110DD8"/>
    <w:rsid w:val="00113951"/>
    <w:rsid w:val="00113CCC"/>
    <w:rsid w:val="0011417B"/>
    <w:rsid w:val="00114231"/>
    <w:rsid w:val="00114B6C"/>
    <w:rsid w:val="00115F7D"/>
    <w:rsid w:val="00116837"/>
    <w:rsid w:val="001209A9"/>
    <w:rsid w:val="00120C35"/>
    <w:rsid w:val="00123895"/>
    <w:rsid w:val="00124437"/>
    <w:rsid w:val="00124EE9"/>
    <w:rsid w:val="0012650E"/>
    <w:rsid w:val="0012753C"/>
    <w:rsid w:val="00127E8B"/>
    <w:rsid w:val="0013105C"/>
    <w:rsid w:val="001319E0"/>
    <w:rsid w:val="00132F20"/>
    <w:rsid w:val="001332DD"/>
    <w:rsid w:val="00134416"/>
    <w:rsid w:val="00134A5A"/>
    <w:rsid w:val="001358B1"/>
    <w:rsid w:val="00136077"/>
    <w:rsid w:val="00136B0E"/>
    <w:rsid w:val="001373AD"/>
    <w:rsid w:val="001375C1"/>
    <w:rsid w:val="0013771E"/>
    <w:rsid w:val="00140824"/>
    <w:rsid w:val="00141C93"/>
    <w:rsid w:val="00141D03"/>
    <w:rsid w:val="00142DBA"/>
    <w:rsid w:val="0014423D"/>
    <w:rsid w:val="00144FF6"/>
    <w:rsid w:val="00145435"/>
    <w:rsid w:val="00145E93"/>
    <w:rsid w:val="00146A0E"/>
    <w:rsid w:val="0014702A"/>
    <w:rsid w:val="001520C8"/>
    <w:rsid w:val="0015458F"/>
    <w:rsid w:val="00155054"/>
    <w:rsid w:val="00156495"/>
    <w:rsid w:val="0015735C"/>
    <w:rsid w:val="00157967"/>
    <w:rsid w:val="001603C0"/>
    <w:rsid w:val="0016092C"/>
    <w:rsid w:val="00160EE8"/>
    <w:rsid w:val="0016189F"/>
    <w:rsid w:val="00161A0B"/>
    <w:rsid w:val="00161C15"/>
    <w:rsid w:val="0016557F"/>
    <w:rsid w:val="001669C1"/>
    <w:rsid w:val="00166F1A"/>
    <w:rsid w:val="0017122C"/>
    <w:rsid w:val="00171853"/>
    <w:rsid w:val="00171DB8"/>
    <w:rsid w:val="00172537"/>
    <w:rsid w:val="001725BE"/>
    <w:rsid w:val="0017351D"/>
    <w:rsid w:val="001735AC"/>
    <w:rsid w:val="001738CE"/>
    <w:rsid w:val="00173F6D"/>
    <w:rsid w:val="00173FE8"/>
    <w:rsid w:val="00180BBD"/>
    <w:rsid w:val="001811FB"/>
    <w:rsid w:val="00181920"/>
    <w:rsid w:val="00182883"/>
    <w:rsid w:val="001837A3"/>
    <w:rsid w:val="00184EC1"/>
    <w:rsid w:val="00185A42"/>
    <w:rsid w:val="00191E82"/>
    <w:rsid w:val="00192001"/>
    <w:rsid w:val="00193656"/>
    <w:rsid w:val="00193A6A"/>
    <w:rsid w:val="00194F2B"/>
    <w:rsid w:val="001953D5"/>
    <w:rsid w:val="00195771"/>
    <w:rsid w:val="00195D19"/>
    <w:rsid w:val="00195FCC"/>
    <w:rsid w:val="00196668"/>
    <w:rsid w:val="0019747C"/>
    <w:rsid w:val="001A069D"/>
    <w:rsid w:val="001A1A91"/>
    <w:rsid w:val="001A2863"/>
    <w:rsid w:val="001A3189"/>
    <w:rsid w:val="001A33F4"/>
    <w:rsid w:val="001A357B"/>
    <w:rsid w:val="001A493D"/>
    <w:rsid w:val="001A4DE7"/>
    <w:rsid w:val="001A6BBA"/>
    <w:rsid w:val="001A747D"/>
    <w:rsid w:val="001B13F9"/>
    <w:rsid w:val="001B1ED8"/>
    <w:rsid w:val="001B1F44"/>
    <w:rsid w:val="001B2FC2"/>
    <w:rsid w:val="001B45F3"/>
    <w:rsid w:val="001B69DC"/>
    <w:rsid w:val="001B7918"/>
    <w:rsid w:val="001C0203"/>
    <w:rsid w:val="001C051D"/>
    <w:rsid w:val="001C2673"/>
    <w:rsid w:val="001C395C"/>
    <w:rsid w:val="001C5B4F"/>
    <w:rsid w:val="001C7FEE"/>
    <w:rsid w:val="001D36A3"/>
    <w:rsid w:val="001D3907"/>
    <w:rsid w:val="001D4451"/>
    <w:rsid w:val="001D4D40"/>
    <w:rsid w:val="001D52FA"/>
    <w:rsid w:val="001D58CE"/>
    <w:rsid w:val="001D5D25"/>
    <w:rsid w:val="001D6232"/>
    <w:rsid w:val="001D6B06"/>
    <w:rsid w:val="001D6F73"/>
    <w:rsid w:val="001E06B5"/>
    <w:rsid w:val="001E0D78"/>
    <w:rsid w:val="001E12F2"/>
    <w:rsid w:val="001E2420"/>
    <w:rsid w:val="001E3E89"/>
    <w:rsid w:val="001E4506"/>
    <w:rsid w:val="001E53C5"/>
    <w:rsid w:val="001E709A"/>
    <w:rsid w:val="001F0BCD"/>
    <w:rsid w:val="001F0D62"/>
    <w:rsid w:val="001F0DA9"/>
    <w:rsid w:val="001F1837"/>
    <w:rsid w:val="001F1CE0"/>
    <w:rsid w:val="001F29C3"/>
    <w:rsid w:val="001F45F4"/>
    <w:rsid w:val="001F5149"/>
    <w:rsid w:val="002006ED"/>
    <w:rsid w:val="00203DF5"/>
    <w:rsid w:val="0020447D"/>
    <w:rsid w:val="00205813"/>
    <w:rsid w:val="0020625F"/>
    <w:rsid w:val="00210FCB"/>
    <w:rsid w:val="002113A7"/>
    <w:rsid w:val="002118A5"/>
    <w:rsid w:val="002121F8"/>
    <w:rsid w:val="00212D26"/>
    <w:rsid w:val="00213396"/>
    <w:rsid w:val="0021455A"/>
    <w:rsid w:val="002149D3"/>
    <w:rsid w:val="002169FC"/>
    <w:rsid w:val="00216BB6"/>
    <w:rsid w:val="002173F6"/>
    <w:rsid w:val="002175A4"/>
    <w:rsid w:val="00217698"/>
    <w:rsid w:val="00217BD1"/>
    <w:rsid w:val="00221713"/>
    <w:rsid w:val="00222A97"/>
    <w:rsid w:val="00222C8E"/>
    <w:rsid w:val="00223953"/>
    <w:rsid w:val="00223F9E"/>
    <w:rsid w:val="0022438A"/>
    <w:rsid w:val="00225C06"/>
    <w:rsid w:val="00231765"/>
    <w:rsid w:val="00231B03"/>
    <w:rsid w:val="00231E25"/>
    <w:rsid w:val="00232916"/>
    <w:rsid w:val="00233BDC"/>
    <w:rsid w:val="00233F5F"/>
    <w:rsid w:val="002352C8"/>
    <w:rsid w:val="0023683D"/>
    <w:rsid w:val="0024049B"/>
    <w:rsid w:val="002445D1"/>
    <w:rsid w:val="0024524A"/>
    <w:rsid w:val="0024557F"/>
    <w:rsid w:val="00245C36"/>
    <w:rsid w:val="00246D1F"/>
    <w:rsid w:val="00250765"/>
    <w:rsid w:val="00250BDB"/>
    <w:rsid w:val="00250F9D"/>
    <w:rsid w:val="00251F72"/>
    <w:rsid w:val="00252131"/>
    <w:rsid w:val="00252579"/>
    <w:rsid w:val="0025291A"/>
    <w:rsid w:val="00252BD7"/>
    <w:rsid w:val="00252C2E"/>
    <w:rsid w:val="00255935"/>
    <w:rsid w:val="00255FD9"/>
    <w:rsid w:val="00255FF1"/>
    <w:rsid w:val="00257FFC"/>
    <w:rsid w:val="00260D24"/>
    <w:rsid w:val="0026148F"/>
    <w:rsid w:val="00262E39"/>
    <w:rsid w:val="00262EC9"/>
    <w:rsid w:val="00263521"/>
    <w:rsid w:val="00263687"/>
    <w:rsid w:val="00263BC1"/>
    <w:rsid w:val="00264B40"/>
    <w:rsid w:val="0026560F"/>
    <w:rsid w:val="0026587E"/>
    <w:rsid w:val="00265DB6"/>
    <w:rsid w:val="0026747C"/>
    <w:rsid w:val="00267AA3"/>
    <w:rsid w:val="00270477"/>
    <w:rsid w:val="0027086C"/>
    <w:rsid w:val="002708B2"/>
    <w:rsid w:val="0027170B"/>
    <w:rsid w:val="00272C63"/>
    <w:rsid w:val="00272CD1"/>
    <w:rsid w:val="00275442"/>
    <w:rsid w:val="00277140"/>
    <w:rsid w:val="00277D3F"/>
    <w:rsid w:val="00280113"/>
    <w:rsid w:val="00280571"/>
    <w:rsid w:val="0028078D"/>
    <w:rsid w:val="002813D1"/>
    <w:rsid w:val="002815D9"/>
    <w:rsid w:val="00281A6B"/>
    <w:rsid w:val="00281AC8"/>
    <w:rsid w:val="00282725"/>
    <w:rsid w:val="00282E88"/>
    <w:rsid w:val="0028300C"/>
    <w:rsid w:val="0028658E"/>
    <w:rsid w:val="00286853"/>
    <w:rsid w:val="00287A9B"/>
    <w:rsid w:val="00292F83"/>
    <w:rsid w:val="00293ED1"/>
    <w:rsid w:val="002A099B"/>
    <w:rsid w:val="002A1E43"/>
    <w:rsid w:val="002A2483"/>
    <w:rsid w:val="002A3CEB"/>
    <w:rsid w:val="002A5FAE"/>
    <w:rsid w:val="002A66F4"/>
    <w:rsid w:val="002A7109"/>
    <w:rsid w:val="002A7702"/>
    <w:rsid w:val="002A79E7"/>
    <w:rsid w:val="002B1027"/>
    <w:rsid w:val="002B3031"/>
    <w:rsid w:val="002B5540"/>
    <w:rsid w:val="002B5941"/>
    <w:rsid w:val="002B6165"/>
    <w:rsid w:val="002B7A99"/>
    <w:rsid w:val="002C0D6D"/>
    <w:rsid w:val="002C1591"/>
    <w:rsid w:val="002C2F95"/>
    <w:rsid w:val="002C77B5"/>
    <w:rsid w:val="002D1F9D"/>
    <w:rsid w:val="002D296A"/>
    <w:rsid w:val="002D319B"/>
    <w:rsid w:val="002D3A30"/>
    <w:rsid w:val="002D5005"/>
    <w:rsid w:val="002D6101"/>
    <w:rsid w:val="002D641F"/>
    <w:rsid w:val="002D66FD"/>
    <w:rsid w:val="002D6DEA"/>
    <w:rsid w:val="002D6E51"/>
    <w:rsid w:val="002D741E"/>
    <w:rsid w:val="002D77E3"/>
    <w:rsid w:val="002D7E42"/>
    <w:rsid w:val="002E190A"/>
    <w:rsid w:val="002E4049"/>
    <w:rsid w:val="002E60CA"/>
    <w:rsid w:val="002E6BA0"/>
    <w:rsid w:val="002E6BEA"/>
    <w:rsid w:val="002E7372"/>
    <w:rsid w:val="002F0AD8"/>
    <w:rsid w:val="002F185F"/>
    <w:rsid w:val="002F1C59"/>
    <w:rsid w:val="002F32B0"/>
    <w:rsid w:val="002F33E1"/>
    <w:rsid w:val="002F35C5"/>
    <w:rsid w:val="002F386D"/>
    <w:rsid w:val="002F4A54"/>
    <w:rsid w:val="002F50A1"/>
    <w:rsid w:val="002F65E3"/>
    <w:rsid w:val="002F707F"/>
    <w:rsid w:val="003003F9"/>
    <w:rsid w:val="00300CAC"/>
    <w:rsid w:val="00300CCA"/>
    <w:rsid w:val="00301365"/>
    <w:rsid w:val="0030144A"/>
    <w:rsid w:val="00301B62"/>
    <w:rsid w:val="00302762"/>
    <w:rsid w:val="00303E08"/>
    <w:rsid w:val="00304777"/>
    <w:rsid w:val="00304C05"/>
    <w:rsid w:val="00304DAF"/>
    <w:rsid w:val="0030559C"/>
    <w:rsid w:val="00305653"/>
    <w:rsid w:val="00306251"/>
    <w:rsid w:val="00306793"/>
    <w:rsid w:val="003075C5"/>
    <w:rsid w:val="00314ECB"/>
    <w:rsid w:val="0031512F"/>
    <w:rsid w:val="0031586B"/>
    <w:rsid w:val="00316377"/>
    <w:rsid w:val="00316748"/>
    <w:rsid w:val="00317AD0"/>
    <w:rsid w:val="00322408"/>
    <w:rsid w:val="00324D16"/>
    <w:rsid w:val="00326133"/>
    <w:rsid w:val="00327033"/>
    <w:rsid w:val="0033255C"/>
    <w:rsid w:val="00333AAA"/>
    <w:rsid w:val="00335CE7"/>
    <w:rsid w:val="00337C9C"/>
    <w:rsid w:val="00337DC2"/>
    <w:rsid w:val="00341300"/>
    <w:rsid w:val="00341872"/>
    <w:rsid w:val="00341F15"/>
    <w:rsid w:val="003423EC"/>
    <w:rsid w:val="003429ED"/>
    <w:rsid w:val="00343FFA"/>
    <w:rsid w:val="00345A90"/>
    <w:rsid w:val="00345ECB"/>
    <w:rsid w:val="0034653C"/>
    <w:rsid w:val="00347554"/>
    <w:rsid w:val="0035062E"/>
    <w:rsid w:val="00350A07"/>
    <w:rsid w:val="003535BE"/>
    <w:rsid w:val="0035383B"/>
    <w:rsid w:val="00355173"/>
    <w:rsid w:val="00355A13"/>
    <w:rsid w:val="00356919"/>
    <w:rsid w:val="00360A37"/>
    <w:rsid w:val="00362059"/>
    <w:rsid w:val="00362068"/>
    <w:rsid w:val="0036232E"/>
    <w:rsid w:val="00363412"/>
    <w:rsid w:val="00363439"/>
    <w:rsid w:val="00365395"/>
    <w:rsid w:val="0037348D"/>
    <w:rsid w:val="00373CE3"/>
    <w:rsid w:val="0037696D"/>
    <w:rsid w:val="003809DE"/>
    <w:rsid w:val="00382062"/>
    <w:rsid w:val="00382E26"/>
    <w:rsid w:val="00385170"/>
    <w:rsid w:val="00385E68"/>
    <w:rsid w:val="0039459F"/>
    <w:rsid w:val="003962C9"/>
    <w:rsid w:val="00396908"/>
    <w:rsid w:val="003970BB"/>
    <w:rsid w:val="003A0417"/>
    <w:rsid w:val="003A0D0F"/>
    <w:rsid w:val="003A1165"/>
    <w:rsid w:val="003A1A16"/>
    <w:rsid w:val="003A1A61"/>
    <w:rsid w:val="003A1D50"/>
    <w:rsid w:val="003A29AF"/>
    <w:rsid w:val="003A3A2A"/>
    <w:rsid w:val="003A4769"/>
    <w:rsid w:val="003A4E6F"/>
    <w:rsid w:val="003A5B4A"/>
    <w:rsid w:val="003A5EA6"/>
    <w:rsid w:val="003A6A69"/>
    <w:rsid w:val="003A6E4B"/>
    <w:rsid w:val="003B09E8"/>
    <w:rsid w:val="003B0BB0"/>
    <w:rsid w:val="003B1EF8"/>
    <w:rsid w:val="003B694F"/>
    <w:rsid w:val="003B79AD"/>
    <w:rsid w:val="003C1642"/>
    <w:rsid w:val="003C2724"/>
    <w:rsid w:val="003C3241"/>
    <w:rsid w:val="003C3EF6"/>
    <w:rsid w:val="003C47E0"/>
    <w:rsid w:val="003C7758"/>
    <w:rsid w:val="003C7868"/>
    <w:rsid w:val="003C7B41"/>
    <w:rsid w:val="003C7DF7"/>
    <w:rsid w:val="003D05C5"/>
    <w:rsid w:val="003D154E"/>
    <w:rsid w:val="003D24FA"/>
    <w:rsid w:val="003D306E"/>
    <w:rsid w:val="003D42B2"/>
    <w:rsid w:val="003D48AA"/>
    <w:rsid w:val="003D4A0D"/>
    <w:rsid w:val="003D54F6"/>
    <w:rsid w:val="003D5639"/>
    <w:rsid w:val="003D66CF"/>
    <w:rsid w:val="003D7941"/>
    <w:rsid w:val="003E0131"/>
    <w:rsid w:val="003E0A15"/>
    <w:rsid w:val="003E1933"/>
    <w:rsid w:val="003E227D"/>
    <w:rsid w:val="003E3038"/>
    <w:rsid w:val="003E3388"/>
    <w:rsid w:val="003E3524"/>
    <w:rsid w:val="003E478B"/>
    <w:rsid w:val="003E4F2C"/>
    <w:rsid w:val="003E5879"/>
    <w:rsid w:val="003E5E98"/>
    <w:rsid w:val="003E6841"/>
    <w:rsid w:val="003E6CFE"/>
    <w:rsid w:val="003F0D5F"/>
    <w:rsid w:val="003F2009"/>
    <w:rsid w:val="003F2D9C"/>
    <w:rsid w:val="003F355D"/>
    <w:rsid w:val="003F4ED7"/>
    <w:rsid w:val="003F5115"/>
    <w:rsid w:val="003F713D"/>
    <w:rsid w:val="003F79AC"/>
    <w:rsid w:val="0040188D"/>
    <w:rsid w:val="00402909"/>
    <w:rsid w:val="00405C52"/>
    <w:rsid w:val="004077CB"/>
    <w:rsid w:val="004101B1"/>
    <w:rsid w:val="00411BF4"/>
    <w:rsid w:val="00413708"/>
    <w:rsid w:val="004212D5"/>
    <w:rsid w:val="00421E3B"/>
    <w:rsid w:val="00422E86"/>
    <w:rsid w:val="00423370"/>
    <w:rsid w:val="00423593"/>
    <w:rsid w:val="00423B9F"/>
    <w:rsid w:val="004240F9"/>
    <w:rsid w:val="00425984"/>
    <w:rsid w:val="0042709F"/>
    <w:rsid w:val="00427EBA"/>
    <w:rsid w:val="00430A77"/>
    <w:rsid w:val="00430C83"/>
    <w:rsid w:val="00431FA4"/>
    <w:rsid w:val="004320DC"/>
    <w:rsid w:val="0043293E"/>
    <w:rsid w:val="00432A4B"/>
    <w:rsid w:val="004342FB"/>
    <w:rsid w:val="004356E1"/>
    <w:rsid w:val="00436F59"/>
    <w:rsid w:val="00441345"/>
    <w:rsid w:val="004419F9"/>
    <w:rsid w:val="00441C0E"/>
    <w:rsid w:val="004446F7"/>
    <w:rsid w:val="004447F4"/>
    <w:rsid w:val="00445C27"/>
    <w:rsid w:val="00446FF8"/>
    <w:rsid w:val="00447BD7"/>
    <w:rsid w:val="00455DBC"/>
    <w:rsid w:val="00460703"/>
    <w:rsid w:val="00461B0C"/>
    <w:rsid w:val="00461C65"/>
    <w:rsid w:val="00461F3A"/>
    <w:rsid w:val="004638A7"/>
    <w:rsid w:val="00464237"/>
    <w:rsid w:val="004645AC"/>
    <w:rsid w:val="0046488D"/>
    <w:rsid w:val="004655CA"/>
    <w:rsid w:val="0046567E"/>
    <w:rsid w:val="004657CB"/>
    <w:rsid w:val="00465D46"/>
    <w:rsid w:val="004708BC"/>
    <w:rsid w:val="00471601"/>
    <w:rsid w:val="00471B5C"/>
    <w:rsid w:val="00471FF6"/>
    <w:rsid w:val="00473D1B"/>
    <w:rsid w:val="00474789"/>
    <w:rsid w:val="004758F7"/>
    <w:rsid w:val="00475CE7"/>
    <w:rsid w:val="00477760"/>
    <w:rsid w:val="00477E75"/>
    <w:rsid w:val="00480941"/>
    <w:rsid w:val="00481804"/>
    <w:rsid w:val="00482E9C"/>
    <w:rsid w:val="00483255"/>
    <w:rsid w:val="004844B6"/>
    <w:rsid w:val="00484674"/>
    <w:rsid w:val="00484E2E"/>
    <w:rsid w:val="00484E69"/>
    <w:rsid w:val="004850DA"/>
    <w:rsid w:val="00485109"/>
    <w:rsid w:val="00486876"/>
    <w:rsid w:val="00487BC5"/>
    <w:rsid w:val="00490146"/>
    <w:rsid w:val="00490953"/>
    <w:rsid w:val="00492109"/>
    <w:rsid w:val="0049251B"/>
    <w:rsid w:val="00494E69"/>
    <w:rsid w:val="00495EB7"/>
    <w:rsid w:val="00497126"/>
    <w:rsid w:val="00497E85"/>
    <w:rsid w:val="004A3530"/>
    <w:rsid w:val="004A4624"/>
    <w:rsid w:val="004A49C0"/>
    <w:rsid w:val="004A69F3"/>
    <w:rsid w:val="004B0801"/>
    <w:rsid w:val="004B143A"/>
    <w:rsid w:val="004B1523"/>
    <w:rsid w:val="004B1903"/>
    <w:rsid w:val="004B56B9"/>
    <w:rsid w:val="004B5BB4"/>
    <w:rsid w:val="004B68D5"/>
    <w:rsid w:val="004B780C"/>
    <w:rsid w:val="004C1685"/>
    <w:rsid w:val="004C1A18"/>
    <w:rsid w:val="004C3297"/>
    <w:rsid w:val="004C3CF6"/>
    <w:rsid w:val="004C7571"/>
    <w:rsid w:val="004C7E44"/>
    <w:rsid w:val="004D0BD3"/>
    <w:rsid w:val="004D37A8"/>
    <w:rsid w:val="004D3F36"/>
    <w:rsid w:val="004D409B"/>
    <w:rsid w:val="004D5095"/>
    <w:rsid w:val="004D552A"/>
    <w:rsid w:val="004D6841"/>
    <w:rsid w:val="004D73F4"/>
    <w:rsid w:val="004E144F"/>
    <w:rsid w:val="004E21A3"/>
    <w:rsid w:val="004E2701"/>
    <w:rsid w:val="004E2775"/>
    <w:rsid w:val="004E3B3B"/>
    <w:rsid w:val="004E4532"/>
    <w:rsid w:val="004E5557"/>
    <w:rsid w:val="004E6550"/>
    <w:rsid w:val="004F2A25"/>
    <w:rsid w:val="004F3301"/>
    <w:rsid w:val="004F3F08"/>
    <w:rsid w:val="004F40BC"/>
    <w:rsid w:val="004F4852"/>
    <w:rsid w:val="004F5EF0"/>
    <w:rsid w:val="005001E0"/>
    <w:rsid w:val="005009FE"/>
    <w:rsid w:val="00500F10"/>
    <w:rsid w:val="00501301"/>
    <w:rsid w:val="00501E5D"/>
    <w:rsid w:val="00504A61"/>
    <w:rsid w:val="0050677F"/>
    <w:rsid w:val="005077CF"/>
    <w:rsid w:val="00510857"/>
    <w:rsid w:val="00512037"/>
    <w:rsid w:val="005139F9"/>
    <w:rsid w:val="00514C9A"/>
    <w:rsid w:val="005171A4"/>
    <w:rsid w:val="00520AB3"/>
    <w:rsid w:val="00521651"/>
    <w:rsid w:val="0052526F"/>
    <w:rsid w:val="00525935"/>
    <w:rsid w:val="005266FA"/>
    <w:rsid w:val="005271D1"/>
    <w:rsid w:val="00527C76"/>
    <w:rsid w:val="00527D7C"/>
    <w:rsid w:val="00532ED9"/>
    <w:rsid w:val="00532F40"/>
    <w:rsid w:val="0053322E"/>
    <w:rsid w:val="005338AD"/>
    <w:rsid w:val="00533AE1"/>
    <w:rsid w:val="00535232"/>
    <w:rsid w:val="0053559F"/>
    <w:rsid w:val="00535F80"/>
    <w:rsid w:val="005375BA"/>
    <w:rsid w:val="005375DB"/>
    <w:rsid w:val="005377C9"/>
    <w:rsid w:val="00540B00"/>
    <w:rsid w:val="00541172"/>
    <w:rsid w:val="00541259"/>
    <w:rsid w:val="005421D7"/>
    <w:rsid w:val="0054426F"/>
    <w:rsid w:val="00544960"/>
    <w:rsid w:val="005454A4"/>
    <w:rsid w:val="00546320"/>
    <w:rsid w:val="0054696E"/>
    <w:rsid w:val="0055056F"/>
    <w:rsid w:val="00551BFB"/>
    <w:rsid w:val="00554335"/>
    <w:rsid w:val="005544D5"/>
    <w:rsid w:val="00554C6A"/>
    <w:rsid w:val="005550B5"/>
    <w:rsid w:val="00556660"/>
    <w:rsid w:val="00556877"/>
    <w:rsid w:val="00557838"/>
    <w:rsid w:val="00562110"/>
    <w:rsid w:val="0056232E"/>
    <w:rsid w:val="00563315"/>
    <w:rsid w:val="00564E9F"/>
    <w:rsid w:val="0056525E"/>
    <w:rsid w:val="005654B4"/>
    <w:rsid w:val="00570941"/>
    <w:rsid w:val="00571909"/>
    <w:rsid w:val="0057254D"/>
    <w:rsid w:val="005728C3"/>
    <w:rsid w:val="00573873"/>
    <w:rsid w:val="00573D4E"/>
    <w:rsid w:val="005745A8"/>
    <w:rsid w:val="00575C7E"/>
    <w:rsid w:val="00575E81"/>
    <w:rsid w:val="00575F7F"/>
    <w:rsid w:val="00577627"/>
    <w:rsid w:val="00580756"/>
    <w:rsid w:val="00581BF3"/>
    <w:rsid w:val="0058290D"/>
    <w:rsid w:val="00583E10"/>
    <w:rsid w:val="00584FE3"/>
    <w:rsid w:val="00585265"/>
    <w:rsid w:val="00587542"/>
    <w:rsid w:val="0058796C"/>
    <w:rsid w:val="005901AD"/>
    <w:rsid w:val="00591A31"/>
    <w:rsid w:val="005920A4"/>
    <w:rsid w:val="0059213E"/>
    <w:rsid w:val="00592240"/>
    <w:rsid w:val="0059285E"/>
    <w:rsid w:val="00592C54"/>
    <w:rsid w:val="00593239"/>
    <w:rsid w:val="00593C92"/>
    <w:rsid w:val="005942DA"/>
    <w:rsid w:val="00594495"/>
    <w:rsid w:val="005965F9"/>
    <w:rsid w:val="005A0390"/>
    <w:rsid w:val="005A09E8"/>
    <w:rsid w:val="005A0D97"/>
    <w:rsid w:val="005A2470"/>
    <w:rsid w:val="005A2681"/>
    <w:rsid w:val="005A2A80"/>
    <w:rsid w:val="005A4EFD"/>
    <w:rsid w:val="005A5ED0"/>
    <w:rsid w:val="005A64D2"/>
    <w:rsid w:val="005A7961"/>
    <w:rsid w:val="005B05C4"/>
    <w:rsid w:val="005B106A"/>
    <w:rsid w:val="005B1E23"/>
    <w:rsid w:val="005B1EE2"/>
    <w:rsid w:val="005B44CF"/>
    <w:rsid w:val="005C0B00"/>
    <w:rsid w:val="005C1366"/>
    <w:rsid w:val="005C1556"/>
    <w:rsid w:val="005C1D87"/>
    <w:rsid w:val="005C34D5"/>
    <w:rsid w:val="005C5268"/>
    <w:rsid w:val="005C56FA"/>
    <w:rsid w:val="005C60CC"/>
    <w:rsid w:val="005C6C4B"/>
    <w:rsid w:val="005C781B"/>
    <w:rsid w:val="005D0BA9"/>
    <w:rsid w:val="005D0D38"/>
    <w:rsid w:val="005D523E"/>
    <w:rsid w:val="005D5473"/>
    <w:rsid w:val="005D56C2"/>
    <w:rsid w:val="005D5FB5"/>
    <w:rsid w:val="005D5FD9"/>
    <w:rsid w:val="005D636F"/>
    <w:rsid w:val="005D6D56"/>
    <w:rsid w:val="005D72C2"/>
    <w:rsid w:val="005E0CEA"/>
    <w:rsid w:val="005E198A"/>
    <w:rsid w:val="005E2C74"/>
    <w:rsid w:val="005E38E2"/>
    <w:rsid w:val="005E5344"/>
    <w:rsid w:val="005E5D17"/>
    <w:rsid w:val="005F0725"/>
    <w:rsid w:val="005F0D13"/>
    <w:rsid w:val="005F105E"/>
    <w:rsid w:val="005F2095"/>
    <w:rsid w:val="005F2E07"/>
    <w:rsid w:val="005F34CC"/>
    <w:rsid w:val="005F3849"/>
    <w:rsid w:val="005F47CB"/>
    <w:rsid w:val="005F5990"/>
    <w:rsid w:val="005F5A9E"/>
    <w:rsid w:val="005F5D8C"/>
    <w:rsid w:val="005F5E7F"/>
    <w:rsid w:val="005F6D4E"/>
    <w:rsid w:val="00600F84"/>
    <w:rsid w:val="0060125F"/>
    <w:rsid w:val="00601D0B"/>
    <w:rsid w:val="00601E57"/>
    <w:rsid w:val="006062E1"/>
    <w:rsid w:val="0060797F"/>
    <w:rsid w:val="0061045B"/>
    <w:rsid w:val="00611271"/>
    <w:rsid w:val="0061283F"/>
    <w:rsid w:val="00615526"/>
    <w:rsid w:val="00616379"/>
    <w:rsid w:val="006177CC"/>
    <w:rsid w:val="006178ED"/>
    <w:rsid w:val="00617E92"/>
    <w:rsid w:val="00620B72"/>
    <w:rsid w:val="006220CF"/>
    <w:rsid w:val="006224A6"/>
    <w:rsid w:val="00622DE2"/>
    <w:rsid w:val="0062630A"/>
    <w:rsid w:val="00626AC3"/>
    <w:rsid w:val="006274BD"/>
    <w:rsid w:val="0063031B"/>
    <w:rsid w:val="00630E1D"/>
    <w:rsid w:val="00633A4F"/>
    <w:rsid w:val="00634529"/>
    <w:rsid w:val="00634B47"/>
    <w:rsid w:val="00634E94"/>
    <w:rsid w:val="00635F56"/>
    <w:rsid w:val="0063616A"/>
    <w:rsid w:val="006367D8"/>
    <w:rsid w:val="00640C1C"/>
    <w:rsid w:val="00641751"/>
    <w:rsid w:val="0064211C"/>
    <w:rsid w:val="006433B5"/>
    <w:rsid w:val="0064503B"/>
    <w:rsid w:val="00645548"/>
    <w:rsid w:val="0064560D"/>
    <w:rsid w:val="0064792C"/>
    <w:rsid w:val="00647D26"/>
    <w:rsid w:val="00650162"/>
    <w:rsid w:val="00650199"/>
    <w:rsid w:val="00650A53"/>
    <w:rsid w:val="006522D7"/>
    <w:rsid w:val="00652B54"/>
    <w:rsid w:val="00653781"/>
    <w:rsid w:val="00653E0F"/>
    <w:rsid w:val="00654C75"/>
    <w:rsid w:val="00655AE6"/>
    <w:rsid w:val="006567CC"/>
    <w:rsid w:val="00656B0F"/>
    <w:rsid w:val="00657ED8"/>
    <w:rsid w:val="00660E45"/>
    <w:rsid w:val="00660FA9"/>
    <w:rsid w:val="0066165B"/>
    <w:rsid w:val="0066261A"/>
    <w:rsid w:val="00662F22"/>
    <w:rsid w:val="00665C76"/>
    <w:rsid w:val="0066603F"/>
    <w:rsid w:val="00666404"/>
    <w:rsid w:val="0067072E"/>
    <w:rsid w:val="00670931"/>
    <w:rsid w:val="00670CC9"/>
    <w:rsid w:val="00671E37"/>
    <w:rsid w:val="00672376"/>
    <w:rsid w:val="006733BD"/>
    <w:rsid w:val="006736C0"/>
    <w:rsid w:val="006766C7"/>
    <w:rsid w:val="00680C12"/>
    <w:rsid w:val="00681501"/>
    <w:rsid w:val="00681CAD"/>
    <w:rsid w:val="00683255"/>
    <w:rsid w:val="00683AB5"/>
    <w:rsid w:val="006844A9"/>
    <w:rsid w:val="00684C7C"/>
    <w:rsid w:val="0068689B"/>
    <w:rsid w:val="00687A63"/>
    <w:rsid w:val="00687DE4"/>
    <w:rsid w:val="006907A5"/>
    <w:rsid w:val="006909AA"/>
    <w:rsid w:val="006909D1"/>
    <w:rsid w:val="0069228F"/>
    <w:rsid w:val="00696301"/>
    <w:rsid w:val="00696B3F"/>
    <w:rsid w:val="006A0030"/>
    <w:rsid w:val="006A0455"/>
    <w:rsid w:val="006A102A"/>
    <w:rsid w:val="006A120B"/>
    <w:rsid w:val="006A17A1"/>
    <w:rsid w:val="006A18BF"/>
    <w:rsid w:val="006A2E32"/>
    <w:rsid w:val="006A439A"/>
    <w:rsid w:val="006A4B6D"/>
    <w:rsid w:val="006A7138"/>
    <w:rsid w:val="006A7341"/>
    <w:rsid w:val="006A7B9C"/>
    <w:rsid w:val="006B03A4"/>
    <w:rsid w:val="006B6060"/>
    <w:rsid w:val="006C2314"/>
    <w:rsid w:val="006C25DC"/>
    <w:rsid w:val="006C2ECF"/>
    <w:rsid w:val="006C3FCF"/>
    <w:rsid w:val="006C55F1"/>
    <w:rsid w:val="006C5745"/>
    <w:rsid w:val="006C59D8"/>
    <w:rsid w:val="006C651E"/>
    <w:rsid w:val="006C7B30"/>
    <w:rsid w:val="006D082D"/>
    <w:rsid w:val="006D0A56"/>
    <w:rsid w:val="006D11D1"/>
    <w:rsid w:val="006D13F8"/>
    <w:rsid w:val="006D27ED"/>
    <w:rsid w:val="006D2FDA"/>
    <w:rsid w:val="006D6D63"/>
    <w:rsid w:val="006D70FC"/>
    <w:rsid w:val="006E0D5E"/>
    <w:rsid w:val="006E1031"/>
    <w:rsid w:val="006E392B"/>
    <w:rsid w:val="006E4293"/>
    <w:rsid w:val="006F0324"/>
    <w:rsid w:val="006F06E2"/>
    <w:rsid w:val="006F09ED"/>
    <w:rsid w:val="006F1386"/>
    <w:rsid w:val="006F13EA"/>
    <w:rsid w:val="006F1644"/>
    <w:rsid w:val="006F16C2"/>
    <w:rsid w:val="006F1C6E"/>
    <w:rsid w:val="006F3688"/>
    <w:rsid w:val="006F43FC"/>
    <w:rsid w:val="006F5F8F"/>
    <w:rsid w:val="00701CE1"/>
    <w:rsid w:val="007042D6"/>
    <w:rsid w:val="00705CC7"/>
    <w:rsid w:val="0070602B"/>
    <w:rsid w:val="00706078"/>
    <w:rsid w:val="00706524"/>
    <w:rsid w:val="00707153"/>
    <w:rsid w:val="00711322"/>
    <w:rsid w:val="00712156"/>
    <w:rsid w:val="0071241B"/>
    <w:rsid w:val="00712AF7"/>
    <w:rsid w:val="007131E3"/>
    <w:rsid w:val="00713D84"/>
    <w:rsid w:val="007140C4"/>
    <w:rsid w:val="0071625A"/>
    <w:rsid w:val="007166EE"/>
    <w:rsid w:val="00716D6F"/>
    <w:rsid w:val="00716F9F"/>
    <w:rsid w:val="00717AF4"/>
    <w:rsid w:val="00722D25"/>
    <w:rsid w:val="00723DDF"/>
    <w:rsid w:val="00723F71"/>
    <w:rsid w:val="00724FA7"/>
    <w:rsid w:val="007251F7"/>
    <w:rsid w:val="007266A1"/>
    <w:rsid w:val="00726BC7"/>
    <w:rsid w:val="00730A3F"/>
    <w:rsid w:val="00730D59"/>
    <w:rsid w:val="007314D2"/>
    <w:rsid w:val="00731DBD"/>
    <w:rsid w:val="00733568"/>
    <w:rsid w:val="0073405F"/>
    <w:rsid w:val="00734786"/>
    <w:rsid w:val="00734EAF"/>
    <w:rsid w:val="0073640E"/>
    <w:rsid w:val="0073657A"/>
    <w:rsid w:val="007407D4"/>
    <w:rsid w:val="0074343C"/>
    <w:rsid w:val="00743B9A"/>
    <w:rsid w:val="0074456F"/>
    <w:rsid w:val="00744799"/>
    <w:rsid w:val="007448D8"/>
    <w:rsid w:val="007456C5"/>
    <w:rsid w:val="0074765A"/>
    <w:rsid w:val="00750A75"/>
    <w:rsid w:val="0075158B"/>
    <w:rsid w:val="007526A6"/>
    <w:rsid w:val="007548B6"/>
    <w:rsid w:val="00755AD2"/>
    <w:rsid w:val="00756146"/>
    <w:rsid w:val="00757C58"/>
    <w:rsid w:val="00757D3A"/>
    <w:rsid w:val="00757E33"/>
    <w:rsid w:val="00761393"/>
    <w:rsid w:val="00761D11"/>
    <w:rsid w:val="007643C3"/>
    <w:rsid w:val="00764FDF"/>
    <w:rsid w:val="00766FF1"/>
    <w:rsid w:val="00770810"/>
    <w:rsid w:val="0077190D"/>
    <w:rsid w:val="00771980"/>
    <w:rsid w:val="007724CC"/>
    <w:rsid w:val="007743B3"/>
    <w:rsid w:val="007756A5"/>
    <w:rsid w:val="00777A8D"/>
    <w:rsid w:val="00781F0F"/>
    <w:rsid w:val="00783655"/>
    <w:rsid w:val="0078365A"/>
    <w:rsid w:val="0078556E"/>
    <w:rsid w:val="0078570D"/>
    <w:rsid w:val="0078596F"/>
    <w:rsid w:val="00785E15"/>
    <w:rsid w:val="007867E7"/>
    <w:rsid w:val="00786CFB"/>
    <w:rsid w:val="00787EB7"/>
    <w:rsid w:val="00790984"/>
    <w:rsid w:val="00792C8D"/>
    <w:rsid w:val="00794BD3"/>
    <w:rsid w:val="00795211"/>
    <w:rsid w:val="00796432"/>
    <w:rsid w:val="00796A35"/>
    <w:rsid w:val="007A10B6"/>
    <w:rsid w:val="007A2DF4"/>
    <w:rsid w:val="007A3321"/>
    <w:rsid w:val="007A3990"/>
    <w:rsid w:val="007A3A4F"/>
    <w:rsid w:val="007A60DC"/>
    <w:rsid w:val="007A67AB"/>
    <w:rsid w:val="007B284D"/>
    <w:rsid w:val="007B2AB6"/>
    <w:rsid w:val="007B302C"/>
    <w:rsid w:val="007B36D7"/>
    <w:rsid w:val="007B4631"/>
    <w:rsid w:val="007B51C6"/>
    <w:rsid w:val="007B583B"/>
    <w:rsid w:val="007B5CFF"/>
    <w:rsid w:val="007B6400"/>
    <w:rsid w:val="007B6DB6"/>
    <w:rsid w:val="007B7922"/>
    <w:rsid w:val="007B7DD7"/>
    <w:rsid w:val="007B7F50"/>
    <w:rsid w:val="007C081C"/>
    <w:rsid w:val="007C18CB"/>
    <w:rsid w:val="007C1D42"/>
    <w:rsid w:val="007C3FCB"/>
    <w:rsid w:val="007C5A10"/>
    <w:rsid w:val="007D084A"/>
    <w:rsid w:val="007D177E"/>
    <w:rsid w:val="007D5489"/>
    <w:rsid w:val="007D63E2"/>
    <w:rsid w:val="007D75E4"/>
    <w:rsid w:val="007E00A3"/>
    <w:rsid w:val="007E0A49"/>
    <w:rsid w:val="007E0B5D"/>
    <w:rsid w:val="007E1492"/>
    <w:rsid w:val="007E27BC"/>
    <w:rsid w:val="007E2965"/>
    <w:rsid w:val="007E62D1"/>
    <w:rsid w:val="007E6B65"/>
    <w:rsid w:val="007E7569"/>
    <w:rsid w:val="007E7791"/>
    <w:rsid w:val="007E7A32"/>
    <w:rsid w:val="007F02DE"/>
    <w:rsid w:val="007F078C"/>
    <w:rsid w:val="007F0A7B"/>
    <w:rsid w:val="007F0CE2"/>
    <w:rsid w:val="007F14CE"/>
    <w:rsid w:val="007F3C31"/>
    <w:rsid w:val="007F4122"/>
    <w:rsid w:val="007F4C23"/>
    <w:rsid w:val="007F5DE3"/>
    <w:rsid w:val="007F634E"/>
    <w:rsid w:val="007F66E3"/>
    <w:rsid w:val="007F7300"/>
    <w:rsid w:val="0080153A"/>
    <w:rsid w:val="00801C89"/>
    <w:rsid w:val="00801D07"/>
    <w:rsid w:val="00803142"/>
    <w:rsid w:val="0080333C"/>
    <w:rsid w:val="0080550C"/>
    <w:rsid w:val="0080663B"/>
    <w:rsid w:val="0080752E"/>
    <w:rsid w:val="00810923"/>
    <w:rsid w:val="00811259"/>
    <w:rsid w:val="00811884"/>
    <w:rsid w:val="00811D61"/>
    <w:rsid w:val="0081698F"/>
    <w:rsid w:val="008178E4"/>
    <w:rsid w:val="00817EE2"/>
    <w:rsid w:val="00817F6C"/>
    <w:rsid w:val="00821628"/>
    <w:rsid w:val="00821737"/>
    <w:rsid w:val="00821E64"/>
    <w:rsid w:val="0082363B"/>
    <w:rsid w:val="00825179"/>
    <w:rsid w:val="00825631"/>
    <w:rsid w:val="00826C6E"/>
    <w:rsid w:val="0082732E"/>
    <w:rsid w:val="0083015C"/>
    <w:rsid w:val="008310D5"/>
    <w:rsid w:val="008328BD"/>
    <w:rsid w:val="00832A7E"/>
    <w:rsid w:val="00832C69"/>
    <w:rsid w:val="0083361D"/>
    <w:rsid w:val="0083392D"/>
    <w:rsid w:val="0083467D"/>
    <w:rsid w:val="008356A5"/>
    <w:rsid w:val="00835BD4"/>
    <w:rsid w:val="008362C8"/>
    <w:rsid w:val="0083652D"/>
    <w:rsid w:val="008377D0"/>
    <w:rsid w:val="00837C24"/>
    <w:rsid w:val="00840C94"/>
    <w:rsid w:val="00843925"/>
    <w:rsid w:val="00846845"/>
    <w:rsid w:val="00852206"/>
    <w:rsid w:val="008541BD"/>
    <w:rsid w:val="00855D2A"/>
    <w:rsid w:val="00855F72"/>
    <w:rsid w:val="00857380"/>
    <w:rsid w:val="00857729"/>
    <w:rsid w:val="008605E4"/>
    <w:rsid w:val="00861745"/>
    <w:rsid w:val="00862035"/>
    <w:rsid w:val="00864731"/>
    <w:rsid w:val="00866961"/>
    <w:rsid w:val="00866DD2"/>
    <w:rsid w:val="00871738"/>
    <w:rsid w:val="00871934"/>
    <w:rsid w:val="008727A7"/>
    <w:rsid w:val="00873CA3"/>
    <w:rsid w:val="0087432C"/>
    <w:rsid w:val="00874566"/>
    <w:rsid w:val="00874876"/>
    <w:rsid w:val="00875FED"/>
    <w:rsid w:val="00876CC1"/>
    <w:rsid w:val="00876DAD"/>
    <w:rsid w:val="00880FE0"/>
    <w:rsid w:val="00882339"/>
    <w:rsid w:val="00883D0D"/>
    <w:rsid w:val="00883F15"/>
    <w:rsid w:val="00884A59"/>
    <w:rsid w:val="00885507"/>
    <w:rsid w:val="00886621"/>
    <w:rsid w:val="0088685B"/>
    <w:rsid w:val="0088694A"/>
    <w:rsid w:val="00892C3E"/>
    <w:rsid w:val="008932BD"/>
    <w:rsid w:val="0089357D"/>
    <w:rsid w:val="00893617"/>
    <w:rsid w:val="0089392B"/>
    <w:rsid w:val="00893D89"/>
    <w:rsid w:val="008953B0"/>
    <w:rsid w:val="00895659"/>
    <w:rsid w:val="00896F96"/>
    <w:rsid w:val="008A1614"/>
    <w:rsid w:val="008A178A"/>
    <w:rsid w:val="008A2E8E"/>
    <w:rsid w:val="008A41C0"/>
    <w:rsid w:val="008A4D2D"/>
    <w:rsid w:val="008A4FF9"/>
    <w:rsid w:val="008A5439"/>
    <w:rsid w:val="008A6F83"/>
    <w:rsid w:val="008A763E"/>
    <w:rsid w:val="008B16E3"/>
    <w:rsid w:val="008B24A7"/>
    <w:rsid w:val="008B2D10"/>
    <w:rsid w:val="008B2EA5"/>
    <w:rsid w:val="008B4D97"/>
    <w:rsid w:val="008B54C1"/>
    <w:rsid w:val="008B64EC"/>
    <w:rsid w:val="008B6EE4"/>
    <w:rsid w:val="008C00C5"/>
    <w:rsid w:val="008C0A30"/>
    <w:rsid w:val="008C0D02"/>
    <w:rsid w:val="008C33B4"/>
    <w:rsid w:val="008C38B0"/>
    <w:rsid w:val="008C3CC3"/>
    <w:rsid w:val="008C6EA1"/>
    <w:rsid w:val="008C762A"/>
    <w:rsid w:val="008D25CE"/>
    <w:rsid w:val="008D49AE"/>
    <w:rsid w:val="008D4E68"/>
    <w:rsid w:val="008D723A"/>
    <w:rsid w:val="008E0780"/>
    <w:rsid w:val="008E09DF"/>
    <w:rsid w:val="008E19E2"/>
    <w:rsid w:val="008E505B"/>
    <w:rsid w:val="008F085B"/>
    <w:rsid w:val="008F41C9"/>
    <w:rsid w:val="008F4C01"/>
    <w:rsid w:val="008F4D5C"/>
    <w:rsid w:val="008F4F96"/>
    <w:rsid w:val="008F7320"/>
    <w:rsid w:val="008F77A4"/>
    <w:rsid w:val="008F7BDA"/>
    <w:rsid w:val="00900019"/>
    <w:rsid w:val="009015C5"/>
    <w:rsid w:val="00902936"/>
    <w:rsid w:val="00902FD2"/>
    <w:rsid w:val="00903191"/>
    <w:rsid w:val="009034E2"/>
    <w:rsid w:val="00903C52"/>
    <w:rsid w:val="00904B12"/>
    <w:rsid w:val="00905954"/>
    <w:rsid w:val="00905AF7"/>
    <w:rsid w:val="00905ED6"/>
    <w:rsid w:val="009061BF"/>
    <w:rsid w:val="0090629C"/>
    <w:rsid w:val="009066D8"/>
    <w:rsid w:val="00910A23"/>
    <w:rsid w:val="009116B5"/>
    <w:rsid w:val="00911C92"/>
    <w:rsid w:val="009131F4"/>
    <w:rsid w:val="009138B2"/>
    <w:rsid w:val="00914CBF"/>
    <w:rsid w:val="00915ACD"/>
    <w:rsid w:val="009160F6"/>
    <w:rsid w:val="00916933"/>
    <w:rsid w:val="00916A82"/>
    <w:rsid w:val="0092036D"/>
    <w:rsid w:val="00921F60"/>
    <w:rsid w:val="00924443"/>
    <w:rsid w:val="009245B1"/>
    <w:rsid w:val="009250E7"/>
    <w:rsid w:val="009250E9"/>
    <w:rsid w:val="009266D5"/>
    <w:rsid w:val="00926814"/>
    <w:rsid w:val="00926B6E"/>
    <w:rsid w:val="00926C96"/>
    <w:rsid w:val="00926E0D"/>
    <w:rsid w:val="00927031"/>
    <w:rsid w:val="009272FF"/>
    <w:rsid w:val="0093084D"/>
    <w:rsid w:val="00931246"/>
    <w:rsid w:val="009330A1"/>
    <w:rsid w:val="009335E4"/>
    <w:rsid w:val="0093440D"/>
    <w:rsid w:val="009368FE"/>
    <w:rsid w:val="00937060"/>
    <w:rsid w:val="00937463"/>
    <w:rsid w:val="009375D0"/>
    <w:rsid w:val="00940769"/>
    <w:rsid w:val="00942C7A"/>
    <w:rsid w:val="00943050"/>
    <w:rsid w:val="0094401E"/>
    <w:rsid w:val="00945121"/>
    <w:rsid w:val="00945687"/>
    <w:rsid w:val="00945873"/>
    <w:rsid w:val="0094679A"/>
    <w:rsid w:val="00950AE4"/>
    <w:rsid w:val="00950E06"/>
    <w:rsid w:val="00951991"/>
    <w:rsid w:val="009546DD"/>
    <w:rsid w:val="0095578E"/>
    <w:rsid w:val="00955DA9"/>
    <w:rsid w:val="00957E70"/>
    <w:rsid w:val="009600DA"/>
    <w:rsid w:val="00960371"/>
    <w:rsid w:val="00960D56"/>
    <w:rsid w:val="00961386"/>
    <w:rsid w:val="009617CB"/>
    <w:rsid w:val="0096183B"/>
    <w:rsid w:val="0096198E"/>
    <w:rsid w:val="0096486D"/>
    <w:rsid w:val="00964BD4"/>
    <w:rsid w:val="00965401"/>
    <w:rsid w:val="0096622A"/>
    <w:rsid w:val="009670E7"/>
    <w:rsid w:val="00967D84"/>
    <w:rsid w:val="00967F55"/>
    <w:rsid w:val="009706F7"/>
    <w:rsid w:val="009722B8"/>
    <w:rsid w:val="0097280D"/>
    <w:rsid w:val="00972C95"/>
    <w:rsid w:val="00973389"/>
    <w:rsid w:val="00974056"/>
    <w:rsid w:val="00974BBB"/>
    <w:rsid w:val="009753F3"/>
    <w:rsid w:val="00976485"/>
    <w:rsid w:val="00976ADF"/>
    <w:rsid w:val="00981B23"/>
    <w:rsid w:val="00983B4A"/>
    <w:rsid w:val="00983D4D"/>
    <w:rsid w:val="00986593"/>
    <w:rsid w:val="00986AE3"/>
    <w:rsid w:val="00986F91"/>
    <w:rsid w:val="00990423"/>
    <w:rsid w:val="009907BA"/>
    <w:rsid w:val="00994558"/>
    <w:rsid w:val="00994648"/>
    <w:rsid w:val="009955D9"/>
    <w:rsid w:val="009976EB"/>
    <w:rsid w:val="009A0BB6"/>
    <w:rsid w:val="009A25D1"/>
    <w:rsid w:val="009A333B"/>
    <w:rsid w:val="009A41F0"/>
    <w:rsid w:val="009A51C9"/>
    <w:rsid w:val="009A6AB3"/>
    <w:rsid w:val="009A734B"/>
    <w:rsid w:val="009A77E9"/>
    <w:rsid w:val="009A7B5B"/>
    <w:rsid w:val="009B3C6C"/>
    <w:rsid w:val="009B5590"/>
    <w:rsid w:val="009B5EC3"/>
    <w:rsid w:val="009C18E8"/>
    <w:rsid w:val="009C2327"/>
    <w:rsid w:val="009C3732"/>
    <w:rsid w:val="009C4027"/>
    <w:rsid w:val="009D0D2E"/>
    <w:rsid w:val="009D2ED4"/>
    <w:rsid w:val="009D5F6D"/>
    <w:rsid w:val="009D65EA"/>
    <w:rsid w:val="009D6B86"/>
    <w:rsid w:val="009E2778"/>
    <w:rsid w:val="009E27DB"/>
    <w:rsid w:val="009E559B"/>
    <w:rsid w:val="009E637F"/>
    <w:rsid w:val="009E65B2"/>
    <w:rsid w:val="009E6A82"/>
    <w:rsid w:val="009F3213"/>
    <w:rsid w:val="009F35C6"/>
    <w:rsid w:val="009F4FE3"/>
    <w:rsid w:val="009F7C4E"/>
    <w:rsid w:val="009F7DBC"/>
    <w:rsid w:val="009F7EB0"/>
    <w:rsid w:val="00A0135C"/>
    <w:rsid w:val="00A01C5D"/>
    <w:rsid w:val="00A03EDA"/>
    <w:rsid w:val="00A059F9"/>
    <w:rsid w:val="00A06AA8"/>
    <w:rsid w:val="00A06C0F"/>
    <w:rsid w:val="00A070E2"/>
    <w:rsid w:val="00A07264"/>
    <w:rsid w:val="00A118E0"/>
    <w:rsid w:val="00A11B52"/>
    <w:rsid w:val="00A11E29"/>
    <w:rsid w:val="00A12276"/>
    <w:rsid w:val="00A1268A"/>
    <w:rsid w:val="00A12992"/>
    <w:rsid w:val="00A13263"/>
    <w:rsid w:val="00A137D7"/>
    <w:rsid w:val="00A15264"/>
    <w:rsid w:val="00A15DE5"/>
    <w:rsid w:val="00A1617E"/>
    <w:rsid w:val="00A20BDF"/>
    <w:rsid w:val="00A22EC8"/>
    <w:rsid w:val="00A24523"/>
    <w:rsid w:val="00A25B93"/>
    <w:rsid w:val="00A274E9"/>
    <w:rsid w:val="00A30701"/>
    <w:rsid w:val="00A33546"/>
    <w:rsid w:val="00A34578"/>
    <w:rsid w:val="00A36180"/>
    <w:rsid w:val="00A37195"/>
    <w:rsid w:val="00A37C0B"/>
    <w:rsid w:val="00A4103D"/>
    <w:rsid w:val="00A42CD6"/>
    <w:rsid w:val="00A44ED6"/>
    <w:rsid w:val="00A453E5"/>
    <w:rsid w:val="00A470D0"/>
    <w:rsid w:val="00A47972"/>
    <w:rsid w:val="00A50410"/>
    <w:rsid w:val="00A5066B"/>
    <w:rsid w:val="00A51C42"/>
    <w:rsid w:val="00A51D17"/>
    <w:rsid w:val="00A534E5"/>
    <w:rsid w:val="00A61AC0"/>
    <w:rsid w:val="00A631D1"/>
    <w:rsid w:val="00A6321D"/>
    <w:rsid w:val="00A63867"/>
    <w:rsid w:val="00A64728"/>
    <w:rsid w:val="00A6534B"/>
    <w:rsid w:val="00A66EC9"/>
    <w:rsid w:val="00A6786F"/>
    <w:rsid w:val="00A67965"/>
    <w:rsid w:val="00A67DEE"/>
    <w:rsid w:val="00A70004"/>
    <w:rsid w:val="00A70E70"/>
    <w:rsid w:val="00A73F8B"/>
    <w:rsid w:val="00A7640E"/>
    <w:rsid w:val="00A76FF8"/>
    <w:rsid w:val="00A80765"/>
    <w:rsid w:val="00A84F77"/>
    <w:rsid w:val="00A850BE"/>
    <w:rsid w:val="00A85525"/>
    <w:rsid w:val="00A857E5"/>
    <w:rsid w:val="00A86AA4"/>
    <w:rsid w:val="00A9131A"/>
    <w:rsid w:val="00A9164D"/>
    <w:rsid w:val="00A938FF"/>
    <w:rsid w:val="00A969CF"/>
    <w:rsid w:val="00A96B89"/>
    <w:rsid w:val="00AA14D6"/>
    <w:rsid w:val="00AA20C8"/>
    <w:rsid w:val="00AA2680"/>
    <w:rsid w:val="00AA27D2"/>
    <w:rsid w:val="00AA3967"/>
    <w:rsid w:val="00AA3B51"/>
    <w:rsid w:val="00AA457F"/>
    <w:rsid w:val="00AB02E0"/>
    <w:rsid w:val="00AB2F4D"/>
    <w:rsid w:val="00AB30C6"/>
    <w:rsid w:val="00AB3654"/>
    <w:rsid w:val="00AB3BBC"/>
    <w:rsid w:val="00AB5803"/>
    <w:rsid w:val="00AB5C0F"/>
    <w:rsid w:val="00AB5DE7"/>
    <w:rsid w:val="00AB6444"/>
    <w:rsid w:val="00AB74EA"/>
    <w:rsid w:val="00AB7AA9"/>
    <w:rsid w:val="00AC132E"/>
    <w:rsid w:val="00AC155E"/>
    <w:rsid w:val="00AC169F"/>
    <w:rsid w:val="00AC2578"/>
    <w:rsid w:val="00AC2B48"/>
    <w:rsid w:val="00AC2C39"/>
    <w:rsid w:val="00AC362D"/>
    <w:rsid w:val="00AC3A8B"/>
    <w:rsid w:val="00AC5052"/>
    <w:rsid w:val="00AC53CB"/>
    <w:rsid w:val="00AC6030"/>
    <w:rsid w:val="00AD0CCA"/>
    <w:rsid w:val="00AD0F57"/>
    <w:rsid w:val="00AD3AFD"/>
    <w:rsid w:val="00AD60B0"/>
    <w:rsid w:val="00AD7224"/>
    <w:rsid w:val="00AE0390"/>
    <w:rsid w:val="00AE5211"/>
    <w:rsid w:val="00AE7056"/>
    <w:rsid w:val="00AE7AD8"/>
    <w:rsid w:val="00AF0407"/>
    <w:rsid w:val="00AF2101"/>
    <w:rsid w:val="00AF396A"/>
    <w:rsid w:val="00AF4760"/>
    <w:rsid w:val="00AF4FBF"/>
    <w:rsid w:val="00AF50A4"/>
    <w:rsid w:val="00AF56EE"/>
    <w:rsid w:val="00AF7101"/>
    <w:rsid w:val="00AF757D"/>
    <w:rsid w:val="00AF7F1E"/>
    <w:rsid w:val="00B0189A"/>
    <w:rsid w:val="00B01B96"/>
    <w:rsid w:val="00B04809"/>
    <w:rsid w:val="00B052CF"/>
    <w:rsid w:val="00B077EE"/>
    <w:rsid w:val="00B10411"/>
    <w:rsid w:val="00B13D99"/>
    <w:rsid w:val="00B14063"/>
    <w:rsid w:val="00B158BA"/>
    <w:rsid w:val="00B16211"/>
    <w:rsid w:val="00B228DA"/>
    <w:rsid w:val="00B23702"/>
    <w:rsid w:val="00B23803"/>
    <w:rsid w:val="00B25815"/>
    <w:rsid w:val="00B25DED"/>
    <w:rsid w:val="00B26365"/>
    <w:rsid w:val="00B326B7"/>
    <w:rsid w:val="00B32D05"/>
    <w:rsid w:val="00B33970"/>
    <w:rsid w:val="00B360F4"/>
    <w:rsid w:val="00B37229"/>
    <w:rsid w:val="00B409BA"/>
    <w:rsid w:val="00B422C9"/>
    <w:rsid w:val="00B43022"/>
    <w:rsid w:val="00B43059"/>
    <w:rsid w:val="00B452FC"/>
    <w:rsid w:val="00B45963"/>
    <w:rsid w:val="00B45CD5"/>
    <w:rsid w:val="00B51455"/>
    <w:rsid w:val="00B5321F"/>
    <w:rsid w:val="00B55CB5"/>
    <w:rsid w:val="00B560A4"/>
    <w:rsid w:val="00B56890"/>
    <w:rsid w:val="00B569A5"/>
    <w:rsid w:val="00B5730A"/>
    <w:rsid w:val="00B60001"/>
    <w:rsid w:val="00B6045E"/>
    <w:rsid w:val="00B604EA"/>
    <w:rsid w:val="00B60E4D"/>
    <w:rsid w:val="00B61D6B"/>
    <w:rsid w:val="00B63FA3"/>
    <w:rsid w:val="00B643B6"/>
    <w:rsid w:val="00B6441D"/>
    <w:rsid w:val="00B64903"/>
    <w:rsid w:val="00B6655F"/>
    <w:rsid w:val="00B67279"/>
    <w:rsid w:val="00B67D04"/>
    <w:rsid w:val="00B719D2"/>
    <w:rsid w:val="00B71A53"/>
    <w:rsid w:val="00B72606"/>
    <w:rsid w:val="00B729A1"/>
    <w:rsid w:val="00B72C55"/>
    <w:rsid w:val="00B74399"/>
    <w:rsid w:val="00B74471"/>
    <w:rsid w:val="00B756A8"/>
    <w:rsid w:val="00B7585F"/>
    <w:rsid w:val="00B76F42"/>
    <w:rsid w:val="00B77181"/>
    <w:rsid w:val="00B77C26"/>
    <w:rsid w:val="00B8132F"/>
    <w:rsid w:val="00B814C4"/>
    <w:rsid w:val="00B824DB"/>
    <w:rsid w:val="00B826F8"/>
    <w:rsid w:val="00B83B53"/>
    <w:rsid w:val="00B84645"/>
    <w:rsid w:val="00B84B5B"/>
    <w:rsid w:val="00B862D8"/>
    <w:rsid w:val="00B93ABB"/>
    <w:rsid w:val="00B947C5"/>
    <w:rsid w:val="00B966E4"/>
    <w:rsid w:val="00B96770"/>
    <w:rsid w:val="00BA04EA"/>
    <w:rsid w:val="00BA2950"/>
    <w:rsid w:val="00BA29E7"/>
    <w:rsid w:val="00BA3CAD"/>
    <w:rsid w:val="00BA4A3C"/>
    <w:rsid w:val="00BA52ED"/>
    <w:rsid w:val="00BA79BA"/>
    <w:rsid w:val="00BB1D6D"/>
    <w:rsid w:val="00BB1FD6"/>
    <w:rsid w:val="00BB25FC"/>
    <w:rsid w:val="00BB3D48"/>
    <w:rsid w:val="00BB4326"/>
    <w:rsid w:val="00BB4B2F"/>
    <w:rsid w:val="00BB6DAA"/>
    <w:rsid w:val="00BB7EEF"/>
    <w:rsid w:val="00BC0CB8"/>
    <w:rsid w:val="00BC0DA7"/>
    <w:rsid w:val="00BC3E6F"/>
    <w:rsid w:val="00BC6952"/>
    <w:rsid w:val="00BD1E4D"/>
    <w:rsid w:val="00BD269A"/>
    <w:rsid w:val="00BD3834"/>
    <w:rsid w:val="00BD3953"/>
    <w:rsid w:val="00BD428D"/>
    <w:rsid w:val="00BD4573"/>
    <w:rsid w:val="00BD5244"/>
    <w:rsid w:val="00BD53AD"/>
    <w:rsid w:val="00BD6391"/>
    <w:rsid w:val="00BD6FBB"/>
    <w:rsid w:val="00BE0A19"/>
    <w:rsid w:val="00BE1B21"/>
    <w:rsid w:val="00BE2E34"/>
    <w:rsid w:val="00BE3361"/>
    <w:rsid w:val="00BE3686"/>
    <w:rsid w:val="00BE4310"/>
    <w:rsid w:val="00BE49C6"/>
    <w:rsid w:val="00BE5DD5"/>
    <w:rsid w:val="00BE69EC"/>
    <w:rsid w:val="00BE72BA"/>
    <w:rsid w:val="00BE7C8B"/>
    <w:rsid w:val="00BF1F6E"/>
    <w:rsid w:val="00BF2C8D"/>
    <w:rsid w:val="00BF342C"/>
    <w:rsid w:val="00BF5036"/>
    <w:rsid w:val="00BF52E4"/>
    <w:rsid w:val="00BF5B58"/>
    <w:rsid w:val="00BF607F"/>
    <w:rsid w:val="00BF672C"/>
    <w:rsid w:val="00C00BE8"/>
    <w:rsid w:val="00C01885"/>
    <w:rsid w:val="00C042BD"/>
    <w:rsid w:val="00C04FF4"/>
    <w:rsid w:val="00C05538"/>
    <w:rsid w:val="00C06344"/>
    <w:rsid w:val="00C06ACF"/>
    <w:rsid w:val="00C06C52"/>
    <w:rsid w:val="00C071DA"/>
    <w:rsid w:val="00C11322"/>
    <w:rsid w:val="00C117F4"/>
    <w:rsid w:val="00C12106"/>
    <w:rsid w:val="00C135E0"/>
    <w:rsid w:val="00C1653D"/>
    <w:rsid w:val="00C165C4"/>
    <w:rsid w:val="00C179AF"/>
    <w:rsid w:val="00C207D1"/>
    <w:rsid w:val="00C217F1"/>
    <w:rsid w:val="00C25203"/>
    <w:rsid w:val="00C25E3B"/>
    <w:rsid w:val="00C26072"/>
    <w:rsid w:val="00C27B11"/>
    <w:rsid w:val="00C27B2F"/>
    <w:rsid w:val="00C3136D"/>
    <w:rsid w:val="00C32DA0"/>
    <w:rsid w:val="00C40108"/>
    <w:rsid w:val="00C41A9E"/>
    <w:rsid w:val="00C42784"/>
    <w:rsid w:val="00C42CE0"/>
    <w:rsid w:val="00C431BE"/>
    <w:rsid w:val="00C435E2"/>
    <w:rsid w:val="00C43762"/>
    <w:rsid w:val="00C439E5"/>
    <w:rsid w:val="00C445BD"/>
    <w:rsid w:val="00C4570B"/>
    <w:rsid w:val="00C46658"/>
    <w:rsid w:val="00C46ED5"/>
    <w:rsid w:val="00C47870"/>
    <w:rsid w:val="00C47A72"/>
    <w:rsid w:val="00C5079A"/>
    <w:rsid w:val="00C527F5"/>
    <w:rsid w:val="00C54396"/>
    <w:rsid w:val="00C611A1"/>
    <w:rsid w:val="00C61792"/>
    <w:rsid w:val="00C6261F"/>
    <w:rsid w:val="00C628D7"/>
    <w:rsid w:val="00C632F9"/>
    <w:rsid w:val="00C65520"/>
    <w:rsid w:val="00C657FA"/>
    <w:rsid w:val="00C659C1"/>
    <w:rsid w:val="00C65C64"/>
    <w:rsid w:val="00C67D44"/>
    <w:rsid w:val="00C72D57"/>
    <w:rsid w:val="00C76CD5"/>
    <w:rsid w:val="00C80B00"/>
    <w:rsid w:val="00C810E9"/>
    <w:rsid w:val="00C81EF8"/>
    <w:rsid w:val="00C82BE8"/>
    <w:rsid w:val="00C83552"/>
    <w:rsid w:val="00C83C7A"/>
    <w:rsid w:val="00C83F04"/>
    <w:rsid w:val="00C849E9"/>
    <w:rsid w:val="00C858BD"/>
    <w:rsid w:val="00C867AF"/>
    <w:rsid w:val="00C908E9"/>
    <w:rsid w:val="00C9165A"/>
    <w:rsid w:val="00C92300"/>
    <w:rsid w:val="00C9230A"/>
    <w:rsid w:val="00C942C3"/>
    <w:rsid w:val="00C94EEE"/>
    <w:rsid w:val="00C95488"/>
    <w:rsid w:val="00C97652"/>
    <w:rsid w:val="00C97F34"/>
    <w:rsid w:val="00CA049D"/>
    <w:rsid w:val="00CA237B"/>
    <w:rsid w:val="00CA36CD"/>
    <w:rsid w:val="00CA6A55"/>
    <w:rsid w:val="00CA6A58"/>
    <w:rsid w:val="00CA6B97"/>
    <w:rsid w:val="00CB1034"/>
    <w:rsid w:val="00CB4159"/>
    <w:rsid w:val="00CB4A6A"/>
    <w:rsid w:val="00CB4F42"/>
    <w:rsid w:val="00CB5691"/>
    <w:rsid w:val="00CB7148"/>
    <w:rsid w:val="00CB7BD0"/>
    <w:rsid w:val="00CC037E"/>
    <w:rsid w:val="00CC1CA0"/>
    <w:rsid w:val="00CC2CB3"/>
    <w:rsid w:val="00CC3C2C"/>
    <w:rsid w:val="00CC4A0F"/>
    <w:rsid w:val="00CC5844"/>
    <w:rsid w:val="00CC7C33"/>
    <w:rsid w:val="00CD006E"/>
    <w:rsid w:val="00CD1B2A"/>
    <w:rsid w:val="00CD60FC"/>
    <w:rsid w:val="00CD6536"/>
    <w:rsid w:val="00CE3B3B"/>
    <w:rsid w:val="00CE3E3F"/>
    <w:rsid w:val="00CE4336"/>
    <w:rsid w:val="00CE67F3"/>
    <w:rsid w:val="00CE6835"/>
    <w:rsid w:val="00CE6A9A"/>
    <w:rsid w:val="00CE729E"/>
    <w:rsid w:val="00CF0410"/>
    <w:rsid w:val="00CF0BA9"/>
    <w:rsid w:val="00CF11B2"/>
    <w:rsid w:val="00CF19FC"/>
    <w:rsid w:val="00CF59BC"/>
    <w:rsid w:val="00CF746D"/>
    <w:rsid w:val="00D0065B"/>
    <w:rsid w:val="00D020FF"/>
    <w:rsid w:val="00D03876"/>
    <w:rsid w:val="00D07A32"/>
    <w:rsid w:val="00D10533"/>
    <w:rsid w:val="00D11329"/>
    <w:rsid w:val="00D11D4B"/>
    <w:rsid w:val="00D13473"/>
    <w:rsid w:val="00D152EE"/>
    <w:rsid w:val="00D16F04"/>
    <w:rsid w:val="00D176CD"/>
    <w:rsid w:val="00D179A3"/>
    <w:rsid w:val="00D20ECA"/>
    <w:rsid w:val="00D243D0"/>
    <w:rsid w:val="00D254E9"/>
    <w:rsid w:val="00D25A27"/>
    <w:rsid w:val="00D26904"/>
    <w:rsid w:val="00D32711"/>
    <w:rsid w:val="00D35417"/>
    <w:rsid w:val="00D35BE3"/>
    <w:rsid w:val="00D367EB"/>
    <w:rsid w:val="00D36AFF"/>
    <w:rsid w:val="00D37BA4"/>
    <w:rsid w:val="00D40B49"/>
    <w:rsid w:val="00D41DB4"/>
    <w:rsid w:val="00D42950"/>
    <w:rsid w:val="00D43A88"/>
    <w:rsid w:val="00D453FF"/>
    <w:rsid w:val="00D4684D"/>
    <w:rsid w:val="00D47C2E"/>
    <w:rsid w:val="00D505A1"/>
    <w:rsid w:val="00D51130"/>
    <w:rsid w:val="00D517EF"/>
    <w:rsid w:val="00D5218F"/>
    <w:rsid w:val="00D52600"/>
    <w:rsid w:val="00D533BE"/>
    <w:rsid w:val="00D53960"/>
    <w:rsid w:val="00D553C2"/>
    <w:rsid w:val="00D603B0"/>
    <w:rsid w:val="00D6057C"/>
    <w:rsid w:val="00D605BC"/>
    <w:rsid w:val="00D60E4E"/>
    <w:rsid w:val="00D60F16"/>
    <w:rsid w:val="00D619CE"/>
    <w:rsid w:val="00D63242"/>
    <w:rsid w:val="00D67076"/>
    <w:rsid w:val="00D67A4B"/>
    <w:rsid w:val="00D7181C"/>
    <w:rsid w:val="00D71FEA"/>
    <w:rsid w:val="00D729C8"/>
    <w:rsid w:val="00D762A0"/>
    <w:rsid w:val="00D762CB"/>
    <w:rsid w:val="00D77C73"/>
    <w:rsid w:val="00D80023"/>
    <w:rsid w:val="00D80E7E"/>
    <w:rsid w:val="00D8135A"/>
    <w:rsid w:val="00D8294A"/>
    <w:rsid w:val="00D832CF"/>
    <w:rsid w:val="00D84C73"/>
    <w:rsid w:val="00D86F6A"/>
    <w:rsid w:val="00D87762"/>
    <w:rsid w:val="00D879E1"/>
    <w:rsid w:val="00D9101F"/>
    <w:rsid w:val="00D91E03"/>
    <w:rsid w:val="00D91E86"/>
    <w:rsid w:val="00D93170"/>
    <w:rsid w:val="00D93382"/>
    <w:rsid w:val="00D9474B"/>
    <w:rsid w:val="00D94DBE"/>
    <w:rsid w:val="00D96404"/>
    <w:rsid w:val="00D97782"/>
    <w:rsid w:val="00DA019B"/>
    <w:rsid w:val="00DA175A"/>
    <w:rsid w:val="00DA3288"/>
    <w:rsid w:val="00DA3E8D"/>
    <w:rsid w:val="00DA4D82"/>
    <w:rsid w:val="00DA702A"/>
    <w:rsid w:val="00DA7816"/>
    <w:rsid w:val="00DA7AF6"/>
    <w:rsid w:val="00DB03D7"/>
    <w:rsid w:val="00DB13AC"/>
    <w:rsid w:val="00DB21BC"/>
    <w:rsid w:val="00DB2C2C"/>
    <w:rsid w:val="00DB4549"/>
    <w:rsid w:val="00DB4851"/>
    <w:rsid w:val="00DB5672"/>
    <w:rsid w:val="00DB63DC"/>
    <w:rsid w:val="00DB64F6"/>
    <w:rsid w:val="00DB7223"/>
    <w:rsid w:val="00DC01C8"/>
    <w:rsid w:val="00DC0751"/>
    <w:rsid w:val="00DC0A8C"/>
    <w:rsid w:val="00DC16E5"/>
    <w:rsid w:val="00DC1A04"/>
    <w:rsid w:val="00DC1A1C"/>
    <w:rsid w:val="00DC1A33"/>
    <w:rsid w:val="00DC1C25"/>
    <w:rsid w:val="00DC45C0"/>
    <w:rsid w:val="00DC486D"/>
    <w:rsid w:val="00DC5F41"/>
    <w:rsid w:val="00DC6400"/>
    <w:rsid w:val="00DC6595"/>
    <w:rsid w:val="00DC6AB6"/>
    <w:rsid w:val="00DC6E24"/>
    <w:rsid w:val="00DC75B2"/>
    <w:rsid w:val="00DD090F"/>
    <w:rsid w:val="00DD1A62"/>
    <w:rsid w:val="00DD1D45"/>
    <w:rsid w:val="00DD265C"/>
    <w:rsid w:val="00DD46AC"/>
    <w:rsid w:val="00DD4B67"/>
    <w:rsid w:val="00DD703F"/>
    <w:rsid w:val="00DD73F5"/>
    <w:rsid w:val="00DD78E0"/>
    <w:rsid w:val="00DE01CE"/>
    <w:rsid w:val="00DE04E9"/>
    <w:rsid w:val="00DE16A0"/>
    <w:rsid w:val="00DE18FF"/>
    <w:rsid w:val="00DE2F03"/>
    <w:rsid w:val="00DE5568"/>
    <w:rsid w:val="00DE5D63"/>
    <w:rsid w:val="00DE5FB5"/>
    <w:rsid w:val="00DF25D0"/>
    <w:rsid w:val="00DF2868"/>
    <w:rsid w:val="00DF4533"/>
    <w:rsid w:val="00DF4D72"/>
    <w:rsid w:val="00DF4F62"/>
    <w:rsid w:val="00DF5F48"/>
    <w:rsid w:val="00DF64DB"/>
    <w:rsid w:val="00E00607"/>
    <w:rsid w:val="00E01E99"/>
    <w:rsid w:val="00E0468B"/>
    <w:rsid w:val="00E0489E"/>
    <w:rsid w:val="00E04929"/>
    <w:rsid w:val="00E04FA1"/>
    <w:rsid w:val="00E0621C"/>
    <w:rsid w:val="00E07713"/>
    <w:rsid w:val="00E07A2F"/>
    <w:rsid w:val="00E1016C"/>
    <w:rsid w:val="00E10595"/>
    <w:rsid w:val="00E11668"/>
    <w:rsid w:val="00E128BF"/>
    <w:rsid w:val="00E129B9"/>
    <w:rsid w:val="00E169A4"/>
    <w:rsid w:val="00E1773D"/>
    <w:rsid w:val="00E17D74"/>
    <w:rsid w:val="00E20696"/>
    <w:rsid w:val="00E20756"/>
    <w:rsid w:val="00E219A8"/>
    <w:rsid w:val="00E2219E"/>
    <w:rsid w:val="00E243BA"/>
    <w:rsid w:val="00E2478B"/>
    <w:rsid w:val="00E263F4"/>
    <w:rsid w:val="00E26D54"/>
    <w:rsid w:val="00E27915"/>
    <w:rsid w:val="00E27F72"/>
    <w:rsid w:val="00E30A43"/>
    <w:rsid w:val="00E311B5"/>
    <w:rsid w:val="00E32FBE"/>
    <w:rsid w:val="00E34F4A"/>
    <w:rsid w:val="00E37059"/>
    <w:rsid w:val="00E37C15"/>
    <w:rsid w:val="00E41FE7"/>
    <w:rsid w:val="00E42758"/>
    <w:rsid w:val="00E4323D"/>
    <w:rsid w:val="00E433C2"/>
    <w:rsid w:val="00E43E7F"/>
    <w:rsid w:val="00E44E3C"/>
    <w:rsid w:val="00E500A5"/>
    <w:rsid w:val="00E50EFC"/>
    <w:rsid w:val="00E51AB5"/>
    <w:rsid w:val="00E55A6F"/>
    <w:rsid w:val="00E55E2D"/>
    <w:rsid w:val="00E561BF"/>
    <w:rsid w:val="00E562B2"/>
    <w:rsid w:val="00E571E8"/>
    <w:rsid w:val="00E57F65"/>
    <w:rsid w:val="00E61BD5"/>
    <w:rsid w:val="00E6235A"/>
    <w:rsid w:val="00E627BA"/>
    <w:rsid w:val="00E62E07"/>
    <w:rsid w:val="00E634FC"/>
    <w:rsid w:val="00E646A6"/>
    <w:rsid w:val="00E64FA1"/>
    <w:rsid w:val="00E66189"/>
    <w:rsid w:val="00E66D2C"/>
    <w:rsid w:val="00E66EF9"/>
    <w:rsid w:val="00E702A9"/>
    <w:rsid w:val="00E73A37"/>
    <w:rsid w:val="00E74048"/>
    <w:rsid w:val="00E750D8"/>
    <w:rsid w:val="00E753B4"/>
    <w:rsid w:val="00E75781"/>
    <w:rsid w:val="00E771DF"/>
    <w:rsid w:val="00E77905"/>
    <w:rsid w:val="00E80BE2"/>
    <w:rsid w:val="00E8222D"/>
    <w:rsid w:val="00E82618"/>
    <w:rsid w:val="00E835ED"/>
    <w:rsid w:val="00E842C9"/>
    <w:rsid w:val="00E84911"/>
    <w:rsid w:val="00E85C05"/>
    <w:rsid w:val="00E878C9"/>
    <w:rsid w:val="00E87CA2"/>
    <w:rsid w:val="00E87DC4"/>
    <w:rsid w:val="00E906BC"/>
    <w:rsid w:val="00E92EDC"/>
    <w:rsid w:val="00E92EFB"/>
    <w:rsid w:val="00E93440"/>
    <w:rsid w:val="00E935D4"/>
    <w:rsid w:val="00E93BEA"/>
    <w:rsid w:val="00E94106"/>
    <w:rsid w:val="00E95844"/>
    <w:rsid w:val="00E96A3D"/>
    <w:rsid w:val="00E974BC"/>
    <w:rsid w:val="00E978D9"/>
    <w:rsid w:val="00E97BC0"/>
    <w:rsid w:val="00E97F9D"/>
    <w:rsid w:val="00EA218F"/>
    <w:rsid w:val="00EA39EA"/>
    <w:rsid w:val="00EA4000"/>
    <w:rsid w:val="00EA4447"/>
    <w:rsid w:val="00EB1B50"/>
    <w:rsid w:val="00EB3178"/>
    <w:rsid w:val="00EB3958"/>
    <w:rsid w:val="00EB5F17"/>
    <w:rsid w:val="00EB631A"/>
    <w:rsid w:val="00EB6FFC"/>
    <w:rsid w:val="00EC171B"/>
    <w:rsid w:val="00EC2742"/>
    <w:rsid w:val="00EC2D7C"/>
    <w:rsid w:val="00EC2F38"/>
    <w:rsid w:val="00EC3B7D"/>
    <w:rsid w:val="00EC48BD"/>
    <w:rsid w:val="00EC4DD9"/>
    <w:rsid w:val="00EC7ED6"/>
    <w:rsid w:val="00ED21CF"/>
    <w:rsid w:val="00ED26BA"/>
    <w:rsid w:val="00ED2995"/>
    <w:rsid w:val="00ED3505"/>
    <w:rsid w:val="00ED4E2A"/>
    <w:rsid w:val="00ED6360"/>
    <w:rsid w:val="00ED657E"/>
    <w:rsid w:val="00EE0CA5"/>
    <w:rsid w:val="00EE35E9"/>
    <w:rsid w:val="00EE41D6"/>
    <w:rsid w:val="00EE4B64"/>
    <w:rsid w:val="00EE4E32"/>
    <w:rsid w:val="00EE4E5F"/>
    <w:rsid w:val="00EF0213"/>
    <w:rsid w:val="00EF3FD9"/>
    <w:rsid w:val="00EF4D66"/>
    <w:rsid w:val="00EF5A33"/>
    <w:rsid w:val="00EF5C34"/>
    <w:rsid w:val="00EF6CBF"/>
    <w:rsid w:val="00F00FF6"/>
    <w:rsid w:val="00F01D6C"/>
    <w:rsid w:val="00F0201E"/>
    <w:rsid w:val="00F03DAF"/>
    <w:rsid w:val="00F03F79"/>
    <w:rsid w:val="00F04997"/>
    <w:rsid w:val="00F0548B"/>
    <w:rsid w:val="00F063D5"/>
    <w:rsid w:val="00F10D1F"/>
    <w:rsid w:val="00F110E6"/>
    <w:rsid w:val="00F11AB9"/>
    <w:rsid w:val="00F1230C"/>
    <w:rsid w:val="00F123CE"/>
    <w:rsid w:val="00F155C8"/>
    <w:rsid w:val="00F17119"/>
    <w:rsid w:val="00F174AB"/>
    <w:rsid w:val="00F20B31"/>
    <w:rsid w:val="00F20ECF"/>
    <w:rsid w:val="00F20FA7"/>
    <w:rsid w:val="00F221C5"/>
    <w:rsid w:val="00F23BE3"/>
    <w:rsid w:val="00F24B37"/>
    <w:rsid w:val="00F26C15"/>
    <w:rsid w:val="00F306AA"/>
    <w:rsid w:val="00F3197F"/>
    <w:rsid w:val="00F319AF"/>
    <w:rsid w:val="00F32416"/>
    <w:rsid w:val="00F33D7C"/>
    <w:rsid w:val="00F3522E"/>
    <w:rsid w:val="00F35714"/>
    <w:rsid w:val="00F35B3A"/>
    <w:rsid w:val="00F35D97"/>
    <w:rsid w:val="00F36348"/>
    <w:rsid w:val="00F36CAE"/>
    <w:rsid w:val="00F379D5"/>
    <w:rsid w:val="00F4070E"/>
    <w:rsid w:val="00F4091A"/>
    <w:rsid w:val="00F41DA9"/>
    <w:rsid w:val="00F442D9"/>
    <w:rsid w:val="00F4560B"/>
    <w:rsid w:val="00F45861"/>
    <w:rsid w:val="00F47E68"/>
    <w:rsid w:val="00F502C2"/>
    <w:rsid w:val="00F515FB"/>
    <w:rsid w:val="00F5184C"/>
    <w:rsid w:val="00F51F7D"/>
    <w:rsid w:val="00F52E78"/>
    <w:rsid w:val="00F54802"/>
    <w:rsid w:val="00F54967"/>
    <w:rsid w:val="00F553EB"/>
    <w:rsid w:val="00F55B36"/>
    <w:rsid w:val="00F562D6"/>
    <w:rsid w:val="00F56C39"/>
    <w:rsid w:val="00F56F74"/>
    <w:rsid w:val="00F622F5"/>
    <w:rsid w:val="00F63BFF"/>
    <w:rsid w:val="00F64C4E"/>
    <w:rsid w:val="00F64D5D"/>
    <w:rsid w:val="00F654D3"/>
    <w:rsid w:val="00F659E0"/>
    <w:rsid w:val="00F6607B"/>
    <w:rsid w:val="00F66E3F"/>
    <w:rsid w:val="00F70C3A"/>
    <w:rsid w:val="00F72460"/>
    <w:rsid w:val="00F73682"/>
    <w:rsid w:val="00F7375B"/>
    <w:rsid w:val="00F73C36"/>
    <w:rsid w:val="00F73F6D"/>
    <w:rsid w:val="00F74671"/>
    <w:rsid w:val="00F74A9C"/>
    <w:rsid w:val="00F767B2"/>
    <w:rsid w:val="00F76A36"/>
    <w:rsid w:val="00F779E3"/>
    <w:rsid w:val="00F77AEA"/>
    <w:rsid w:val="00F77C58"/>
    <w:rsid w:val="00F81915"/>
    <w:rsid w:val="00F820B1"/>
    <w:rsid w:val="00F8236B"/>
    <w:rsid w:val="00F85D04"/>
    <w:rsid w:val="00F86650"/>
    <w:rsid w:val="00F86A82"/>
    <w:rsid w:val="00F96A89"/>
    <w:rsid w:val="00F96AD8"/>
    <w:rsid w:val="00F9749C"/>
    <w:rsid w:val="00F977FF"/>
    <w:rsid w:val="00FA0851"/>
    <w:rsid w:val="00FA0B56"/>
    <w:rsid w:val="00FA0CF5"/>
    <w:rsid w:val="00FA2792"/>
    <w:rsid w:val="00FA51FD"/>
    <w:rsid w:val="00FA7D83"/>
    <w:rsid w:val="00FB0311"/>
    <w:rsid w:val="00FB079B"/>
    <w:rsid w:val="00FB0F3C"/>
    <w:rsid w:val="00FB1564"/>
    <w:rsid w:val="00FB19D7"/>
    <w:rsid w:val="00FB2B20"/>
    <w:rsid w:val="00FB374E"/>
    <w:rsid w:val="00FB3FAA"/>
    <w:rsid w:val="00FB6D6A"/>
    <w:rsid w:val="00FB7072"/>
    <w:rsid w:val="00FB7AA7"/>
    <w:rsid w:val="00FC198D"/>
    <w:rsid w:val="00FC1D61"/>
    <w:rsid w:val="00FC22F4"/>
    <w:rsid w:val="00FC236C"/>
    <w:rsid w:val="00FC268E"/>
    <w:rsid w:val="00FC47C0"/>
    <w:rsid w:val="00FC6C08"/>
    <w:rsid w:val="00FC7451"/>
    <w:rsid w:val="00FC7EB9"/>
    <w:rsid w:val="00FD509D"/>
    <w:rsid w:val="00FD7042"/>
    <w:rsid w:val="00FE1935"/>
    <w:rsid w:val="00FE2A6F"/>
    <w:rsid w:val="00FE4139"/>
    <w:rsid w:val="00FE546D"/>
    <w:rsid w:val="00FE5BCC"/>
    <w:rsid w:val="00FE6910"/>
    <w:rsid w:val="00FE6921"/>
    <w:rsid w:val="00FE720C"/>
    <w:rsid w:val="00FF0C1E"/>
    <w:rsid w:val="00FF2350"/>
    <w:rsid w:val="00FF2788"/>
    <w:rsid w:val="00FF351E"/>
    <w:rsid w:val="00FF5143"/>
    <w:rsid w:val="00FF5293"/>
    <w:rsid w:val="00FF6D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29EA71"/>
  <w15:docId w15:val="{660BD3C6-7567-4202-9184-41FB29AB1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39" w:unhideWhenUsed="1"/>
    <w:lsdException w:name="toc 5" w:locked="1" w:uiPriority="39" w:unhideWhenUsed="1"/>
    <w:lsdException w:name="toc 6" w:locked="1" w:uiPriority="39" w:unhideWhenUsed="1"/>
    <w:lsdException w:name="toc 7" w:locked="1" w:uiPriority="39" w:unhideWhenUsed="1"/>
    <w:lsdException w:name="toc 8" w:locked="1" w:uiPriority="39" w:unhideWhenUsed="1"/>
    <w:lsdException w:name="toc 9" w:locked="1" w:uiPriority="39" w:unhideWhenUsed="1"/>
    <w:lsdException w:name="Normal Indent" w:semiHidden="1" w:unhideWhenUsed="1"/>
    <w:lsdException w:name="footnote text" w:semiHidden="1" w:uiPriority="0" w:unhideWhenUsed="1"/>
    <w:lsdException w:name="annotation text" w:semiHidden="1"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31A"/>
    <w:pPr>
      <w:widowControl w:val="0"/>
      <w:overflowPunct w:val="0"/>
      <w:adjustRightInd w:val="0"/>
    </w:pPr>
    <w:rPr>
      <w:rFonts w:ascii="Times New Roman" w:hAnsi="Times New Roman"/>
      <w:kern w:val="28"/>
      <w:lang w:eastAsia="en-US"/>
    </w:rPr>
  </w:style>
  <w:style w:type="paragraph" w:styleId="Titre1">
    <w:name w:val="heading 1"/>
    <w:basedOn w:val="RedTitre2"/>
    <w:next w:val="Normal"/>
    <w:link w:val="Titre1Car"/>
    <w:uiPriority w:val="99"/>
    <w:qFormat/>
    <w:rsid w:val="00BE7C8B"/>
  </w:style>
  <w:style w:type="paragraph" w:styleId="Titre2">
    <w:name w:val="heading 2"/>
    <w:basedOn w:val="Niveau2"/>
    <w:next w:val="Normal"/>
    <w:link w:val="Titre2Car"/>
    <w:qFormat/>
    <w:rsid w:val="00DD4B67"/>
    <w:pPr>
      <w:spacing w:before="240"/>
    </w:pPr>
  </w:style>
  <w:style w:type="paragraph" w:styleId="Titre3">
    <w:name w:val="heading 3"/>
    <w:basedOn w:val="En-tte"/>
    <w:next w:val="Normal"/>
    <w:link w:val="Titre3Car"/>
    <w:uiPriority w:val="99"/>
    <w:qFormat/>
    <w:rsid w:val="002E7372"/>
    <w:pPr>
      <w:spacing w:before="240"/>
      <w:jc w:val="both"/>
      <w:outlineLvl w:val="2"/>
    </w:pPr>
    <w:rPr>
      <w:rFonts w:ascii="Arial" w:hAnsi="Arial" w:cs="Arial"/>
      <w:u w:val="single"/>
      <w:lang w:eastAsia="ar-SA"/>
    </w:rPr>
  </w:style>
  <w:style w:type="paragraph" w:styleId="Titre4">
    <w:name w:val="heading 4"/>
    <w:basedOn w:val="Normal"/>
    <w:next w:val="Normal"/>
    <w:link w:val="Titre4Car"/>
    <w:uiPriority w:val="99"/>
    <w:qFormat/>
    <w:rsid w:val="004A69F3"/>
    <w:pPr>
      <w:keepNext/>
      <w:widowControl/>
      <w:tabs>
        <w:tab w:val="left" w:pos="426"/>
      </w:tabs>
      <w:overflowPunct/>
      <w:adjustRightInd/>
      <w:outlineLvl w:val="3"/>
    </w:pPr>
    <w:rPr>
      <w:rFonts w:ascii="Courier New" w:hAnsi="Courier New"/>
      <w:b/>
      <w:kern w:val="0"/>
      <w:u w:val="single"/>
      <w:lang w:eastAsia="fr-FR"/>
    </w:rPr>
  </w:style>
  <w:style w:type="paragraph" w:styleId="Titre6">
    <w:name w:val="heading 6"/>
    <w:basedOn w:val="Normal"/>
    <w:next w:val="Normal"/>
    <w:link w:val="Titre6Car"/>
    <w:uiPriority w:val="99"/>
    <w:qFormat/>
    <w:rsid w:val="00B55CB5"/>
    <w:pPr>
      <w:spacing w:before="240" w:after="60"/>
      <w:outlineLvl w:val="5"/>
    </w:pPr>
    <w:rPr>
      <w:b/>
      <w:bCs/>
      <w:sz w:val="22"/>
      <w:szCs w:val="22"/>
    </w:rPr>
  </w:style>
  <w:style w:type="paragraph" w:styleId="Titre7">
    <w:name w:val="heading 7"/>
    <w:basedOn w:val="Normal"/>
    <w:next w:val="Normal"/>
    <w:link w:val="Titre7Car"/>
    <w:uiPriority w:val="99"/>
    <w:qFormat/>
    <w:rsid w:val="00B55CB5"/>
    <w:pPr>
      <w:spacing w:before="240" w:after="60"/>
      <w:outlineLvl w:val="6"/>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BE7C8B"/>
    <w:rPr>
      <w:rFonts w:ascii="Arial" w:hAnsi="Arial" w:cs="Arial"/>
      <w:b/>
      <w:bCs/>
      <w:sz w:val="24"/>
      <w:szCs w:val="24"/>
      <w:shd w:val="clear" w:color="auto" w:fill="F2F2F2"/>
      <w:lang w:eastAsia="ar-SA"/>
    </w:rPr>
  </w:style>
  <w:style w:type="character" w:customStyle="1" w:styleId="Titre2Car">
    <w:name w:val="Titre 2 Car"/>
    <w:basedOn w:val="Policepardfaut"/>
    <w:link w:val="Titre2"/>
    <w:rsid w:val="00DD4B67"/>
    <w:rPr>
      <w:rFonts w:ascii="Arial" w:hAnsi="Arial" w:cs="Arial"/>
      <w:b/>
      <w:lang w:eastAsia="ar-SA"/>
    </w:rPr>
  </w:style>
  <w:style w:type="character" w:customStyle="1" w:styleId="Titre3Car">
    <w:name w:val="Titre 3 Car"/>
    <w:basedOn w:val="Policepardfaut"/>
    <w:link w:val="Titre3"/>
    <w:uiPriority w:val="99"/>
    <w:locked/>
    <w:rsid w:val="002E7372"/>
    <w:rPr>
      <w:rFonts w:ascii="Arial" w:hAnsi="Arial" w:cs="Arial"/>
      <w:u w:val="single"/>
      <w:lang w:eastAsia="ar-SA"/>
    </w:rPr>
  </w:style>
  <w:style w:type="character" w:customStyle="1" w:styleId="Titre4Car">
    <w:name w:val="Titre 4 Car"/>
    <w:basedOn w:val="Policepardfaut"/>
    <w:link w:val="Titre4"/>
    <w:uiPriority w:val="9"/>
    <w:semiHidden/>
    <w:rsid w:val="00904C76"/>
    <w:rPr>
      <w:rFonts w:ascii="Calibri" w:eastAsia="Times New Roman" w:hAnsi="Calibri" w:cs="Times New Roman"/>
      <w:b/>
      <w:bCs/>
      <w:kern w:val="28"/>
      <w:sz w:val="28"/>
      <w:szCs w:val="28"/>
      <w:lang w:eastAsia="en-US"/>
    </w:rPr>
  </w:style>
  <w:style w:type="character" w:customStyle="1" w:styleId="Titre6Car">
    <w:name w:val="Titre 6 Car"/>
    <w:basedOn w:val="Policepardfaut"/>
    <w:link w:val="Titre6"/>
    <w:uiPriority w:val="9"/>
    <w:semiHidden/>
    <w:rsid w:val="00904C76"/>
    <w:rPr>
      <w:rFonts w:ascii="Calibri" w:eastAsia="Times New Roman" w:hAnsi="Calibri" w:cs="Times New Roman"/>
      <w:b/>
      <w:bCs/>
      <w:kern w:val="28"/>
      <w:lang w:eastAsia="en-US"/>
    </w:rPr>
  </w:style>
  <w:style w:type="character" w:customStyle="1" w:styleId="Titre7Car">
    <w:name w:val="Titre 7 Car"/>
    <w:basedOn w:val="Policepardfaut"/>
    <w:link w:val="Titre7"/>
    <w:uiPriority w:val="9"/>
    <w:semiHidden/>
    <w:rsid w:val="00904C76"/>
    <w:rPr>
      <w:rFonts w:ascii="Calibri" w:eastAsia="Times New Roman" w:hAnsi="Calibri" w:cs="Times New Roman"/>
      <w:kern w:val="28"/>
      <w:sz w:val="24"/>
      <w:szCs w:val="24"/>
      <w:lang w:eastAsia="en-US"/>
    </w:rPr>
  </w:style>
  <w:style w:type="character" w:styleId="Marquedecommentaire">
    <w:name w:val="annotation reference"/>
    <w:basedOn w:val="Policepardfaut"/>
    <w:uiPriority w:val="99"/>
    <w:semiHidden/>
    <w:rsid w:val="004E5557"/>
    <w:rPr>
      <w:rFonts w:cs="Times New Roman"/>
      <w:sz w:val="16"/>
      <w:szCs w:val="16"/>
    </w:rPr>
  </w:style>
  <w:style w:type="paragraph" w:styleId="Commentaire">
    <w:name w:val="annotation text"/>
    <w:basedOn w:val="Normal"/>
    <w:link w:val="CommentaireCar"/>
    <w:uiPriority w:val="99"/>
    <w:rsid w:val="004E5557"/>
  </w:style>
  <w:style w:type="character" w:customStyle="1" w:styleId="CommentaireCar">
    <w:name w:val="Commentaire Car"/>
    <w:basedOn w:val="Policepardfaut"/>
    <w:link w:val="Commentaire"/>
    <w:uiPriority w:val="99"/>
    <w:rsid w:val="00904C76"/>
    <w:rPr>
      <w:rFonts w:ascii="Times New Roman" w:hAnsi="Times New Roman"/>
      <w:kern w:val="28"/>
      <w:sz w:val="20"/>
      <w:szCs w:val="20"/>
      <w:lang w:eastAsia="en-US"/>
    </w:rPr>
  </w:style>
  <w:style w:type="paragraph" w:styleId="Objetducommentaire">
    <w:name w:val="annotation subject"/>
    <w:basedOn w:val="Commentaire"/>
    <w:next w:val="Commentaire"/>
    <w:link w:val="ObjetducommentaireCar"/>
    <w:uiPriority w:val="99"/>
    <w:semiHidden/>
    <w:rsid w:val="004E5557"/>
    <w:rPr>
      <w:b/>
      <w:bCs/>
    </w:rPr>
  </w:style>
  <w:style w:type="character" w:customStyle="1" w:styleId="ObjetducommentaireCar">
    <w:name w:val="Objet du commentaire Car"/>
    <w:basedOn w:val="CommentaireCar"/>
    <w:link w:val="Objetducommentaire"/>
    <w:uiPriority w:val="99"/>
    <w:semiHidden/>
    <w:rsid w:val="00904C76"/>
    <w:rPr>
      <w:rFonts w:ascii="Times New Roman" w:hAnsi="Times New Roman"/>
      <w:b/>
      <w:bCs/>
      <w:kern w:val="28"/>
      <w:sz w:val="20"/>
      <w:szCs w:val="20"/>
      <w:lang w:eastAsia="en-US"/>
    </w:rPr>
  </w:style>
  <w:style w:type="paragraph" w:styleId="Textedebulles">
    <w:name w:val="Balloon Text"/>
    <w:basedOn w:val="Normal"/>
    <w:link w:val="TextedebullesCar"/>
    <w:uiPriority w:val="99"/>
    <w:semiHidden/>
    <w:rsid w:val="004E5557"/>
    <w:rPr>
      <w:rFonts w:ascii="Tahoma" w:hAnsi="Tahoma" w:cs="Tahoma"/>
      <w:sz w:val="16"/>
      <w:szCs w:val="16"/>
    </w:rPr>
  </w:style>
  <w:style w:type="character" w:customStyle="1" w:styleId="TextedebullesCar">
    <w:name w:val="Texte de bulles Car"/>
    <w:basedOn w:val="Policepardfaut"/>
    <w:link w:val="Textedebulles"/>
    <w:uiPriority w:val="99"/>
    <w:semiHidden/>
    <w:rsid w:val="00904C76"/>
    <w:rPr>
      <w:rFonts w:ascii="Times New Roman" w:hAnsi="Times New Roman"/>
      <w:kern w:val="28"/>
      <w:sz w:val="0"/>
      <w:szCs w:val="0"/>
      <w:lang w:eastAsia="en-US"/>
    </w:rPr>
  </w:style>
  <w:style w:type="paragraph" w:styleId="En-tte">
    <w:name w:val="header"/>
    <w:aliases w:val="En-tête1,E.e"/>
    <w:basedOn w:val="Normal"/>
    <w:link w:val="En-tteCar"/>
    <w:uiPriority w:val="99"/>
    <w:rsid w:val="004E5557"/>
    <w:pPr>
      <w:widowControl/>
      <w:tabs>
        <w:tab w:val="center" w:pos="4819"/>
        <w:tab w:val="right" w:pos="9071"/>
      </w:tabs>
      <w:overflowPunct/>
      <w:adjustRightInd/>
    </w:pPr>
    <w:rPr>
      <w:kern w:val="0"/>
      <w:lang w:eastAsia="fr-FR"/>
    </w:rPr>
  </w:style>
  <w:style w:type="character" w:customStyle="1" w:styleId="En-tteCar">
    <w:name w:val="En-tête Car"/>
    <w:aliases w:val="En-tête1 Car,E.e Car"/>
    <w:basedOn w:val="Policepardfaut"/>
    <w:link w:val="En-tte"/>
    <w:uiPriority w:val="99"/>
    <w:locked/>
    <w:rsid w:val="0049251B"/>
    <w:rPr>
      <w:rFonts w:cs="Times New Roman"/>
      <w:lang w:val="fr-FR" w:eastAsia="fr-FR" w:bidi="ar-SA"/>
    </w:rPr>
  </w:style>
  <w:style w:type="paragraph" w:styleId="Corpsdetexte2">
    <w:name w:val="Body Text 2"/>
    <w:basedOn w:val="Normal"/>
    <w:link w:val="Corpsdetexte2Car"/>
    <w:uiPriority w:val="99"/>
    <w:rsid w:val="004E5557"/>
    <w:pPr>
      <w:widowControl/>
      <w:tabs>
        <w:tab w:val="left" w:pos="284"/>
      </w:tabs>
      <w:overflowPunct/>
      <w:adjustRightInd/>
    </w:pPr>
    <w:rPr>
      <w:rFonts w:ascii="Courier New" w:hAnsi="Courier New"/>
      <w:b/>
      <w:kern w:val="0"/>
      <w:lang w:eastAsia="fr-FR"/>
    </w:rPr>
  </w:style>
  <w:style w:type="character" w:customStyle="1" w:styleId="Corpsdetexte2Car">
    <w:name w:val="Corps de texte 2 Car"/>
    <w:basedOn w:val="Policepardfaut"/>
    <w:link w:val="Corpsdetexte2"/>
    <w:uiPriority w:val="99"/>
    <w:semiHidden/>
    <w:rsid w:val="00904C76"/>
    <w:rPr>
      <w:rFonts w:ascii="Times New Roman" w:hAnsi="Times New Roman"/>
      <w:kern w:val="28"/>
      <w:sz w:val="20"/>
      <w:szCs w:val="20"/>
      <w:lang w:eastAsia="en-US"/>
    </w:rPr>
  </w:style>
  <w:style w:type="paragraph" w:customStyle="1" w:styleId="CharCharCharCharCharChar">
    <w:name w:val="Char Char Char Char Char Char"/>
    <w:basedOn w:val="Normal"/>
    <w:uiPriority w:val="99"/>
    <w:semiHidden/>
    <w:rsid w:val="004E5557"/>
    <w:pPr>
      <w:widowControl/>
      <w:overflowPunct/>
      <w:adjustRightInd/>
      <w:spacing w:after="160" w:line="240" w:lineRule="exact"/>
      <w:ind w:left="1418"/>
    </w:pPr>
    <w:rPr>
      <w:rFonts w:ascii="Verdana" w:hAnsi="Verdana"/>
      <w:kern w:val="0"/>
      <w:lang w:val="en-US"/>
    </w:rPr>
  </w:style>
  <w:style w:type="paragraph" w:styleId="Pieddepage">
    <w:name w:val="footer"/>
    <w:basedOn w:val="Normal"/>
    <w:link w:val="PieddepageCar"/>
    <w:uiPriority w:val="99"/>
    <w:rsid w:val="00874876"/>
    <w:pPr>
      <w:tabs>
        <w:tab w:val="center" w:pos="4536"/>
        <w:tab w:val="right" w:pos="9072"/>
      </w:tabs>
    </w:pPr>
  </w:style>
  <w:style w:type="character" w:customStyle="1" w:styleId="PieddepageCar">
    <w:name w:val="Pied de page Car"/>
    <w:basedOn w:val="Policepardfaut"/>
    <w:link w:val="Pieddepage"/>
    <w:uiPriority w:val="99"/>
    <w:semiHidden/>
    <w:rsid w:val="00904C76"/>
    <w:rPr>
      <w:rFonts w:ascii="Times New Roman" w:hAnsi="Times New Roman"/>
      <w:kern w:val="28"/>
      <w:sz w:val="20"/>
      <w:szCs w:val="20"/>
      <w:lang w:eastAsia="en-US"/>
    </w:rPr>
  </w:style>
  <w:style w:type="paragraph" w:customStyle="1" w:styleId="WW-Corpsdetexte2">
    <w:name w:val="WW-Corps de texte 2"/>
    <w:basedOn w:val="Normal"/>
    <w:rsid w:val="00541259"/>
    <w:pPr>
      <w:widowControl/>
      <w:suppressAutoHyphens/>
      <w:overflowPunct/>
      <w:adjustRightInd/>
      <w:jc w:val="both"/>
    </w:pPr>
    <w:rPr>
      <w:kern w:val="0"/>
      <w:sz w:val="24"/>
      <w:szCs w:val="24"/>
      <w:lang w:eastAsia="ar-SA"/>
    </w:rPr>
  </w:style>
  <w:style w:type="paragraph" w:styleId="Corpsdetexte">
    <w:name w:val="Body Text"/>
    <w:basedOn w:val="Normal"/>
    <w:link w:val="CorpsdetexteCar"/>
    <w:uiPriority w:val="99"/>
    <w:rsid w:val="004A69F3"/>
    <w:pPr>
      <w:spacing w:after="120"/>
    </w:pPr>
  </w:style>
  <w:style w:type="character" w:customStyle="1" w:styleId="CorpsdetexteCar">
    <w:name w:val="Corps de texte Car"/>
    <w:basedOn w:val="Policepardfaut"/>
    <w:link w:val="Corpsdetexte"/>
    <w:uiPriority w:val="99"/>
    <w:rsid w:val="00904C76"/>
    <w:rPr>
      <w:rFonts w:ascii="Times New Roman" w:hAnsi="Times New Roman"/>
      <w:kern w:val="28"/>
      <w:sz w:val="20"/>
      <w:szCs w:val="20"/>
      <w:lang w:eastAsia="en-US"/>
    </w:rPr>
  </w:style>
  <w:style w:type="paragraph" w:styleId="Corpsdetexte3">
    <w:name w:val="Body Text 3"/>
    <w:basedOn w:val="Normal"/>
    <w:link w:val="Corpsdetexte3Car"/>
    <w:uiPriority w:val="99"/>
    <w:rsid w:val="004A69F3"/>
    <w:pPr>
      <w:spacing w:after="120"/>
    </w:pPr>
    <w:rPr>
      <w:sz w:val="16"/>
      <w:szCs w:val="16"/>
    </w:rPr>
  </w:style>
  <w:style w:type="character" w:customStyle="1" w:styleId="Corpsdetexte3Car">
    <w:name w:val="Corps de texte 3 Car"/>
    <w:basedOn w:val="Policepardfaut"/>
    <w:link w:val="Corpsdetexte3"/>
    <w:uiPriority w:val="99"/>
    <w:semiHidden/>
    <w:rsid w:val="00904C76"/>
    <w:rPr>
      <w:rFonts w:ascii="Times New Roman" w:hAnsi="Times New Roman"/>
      <w:kern w:val="28"/>
      <w:sz w:val="16"/>
      <w:szCs w:val="16"/>
      <w:lang w:eastAsia="en-US"/>
    </w:rPr>
  </w:style>
  <w:style w:type="character" w:styleId="Numrodepage">
    <w:name w:val="page number"/>
    <w:basedOn w:val="Policepardfaut"/>
    <w:uiPriority w:val="99"/>
    <w:rsid w:val="00272CD1"/>
    <w:rPr>
      <w:rFonts w:cs="Times New Roman"/>
    </w:rPr>
  </w:style>
  <w:style w:type="paragraph" w:styleId="Retraitcorpsdetexte">
    <w:name w:val="Body Text Indent"/>
    <w:basedOn w:val="Normal"/>
    <w:link w:val="RetraitcorpsdetexteCar"/>
    <w:uiPriority w:val="99"/>
    <w:rsid w:val="00B55CB5"/>
    <w:pPr>
      <w:spacing w:after="120"/>
      <w:ind w:left="283"/>
    </w:pPr>
  </w:style>
  <w:style w:type="character" w:customStyle="1" w:styleId="RetraitcorpsdetexteCar">
    <w:name w:val="Retrait corps de texte Car"/>
    <w:basedOn w:val="Policepardfaut"/>
    <w:link w:val="Retraitcorpsdetexte"/>
    <w:uiPriority w:val="99"/>
    <w:semiHidden/>
    <w:rsid w:val="00904C76"/>
    <w:rPr>
      <w:rFonts w:ascii="Times New Roman" w:hAnsi="Times New Roman"/>
      <w:kern w:val="28"/>
      <w:sz w:val="20"/>
      <w:szCs w:val="20"/>
      <w:lang w:eastAsia="en-US"/>
    </w:rPr>
  </w:style>
  <w:style w:type="paragraph" w:customStyle="1" w:styleId="Textebrut1">
    <w:name w:val="Texte brut1"/>
    <w:basedOn w:val="Normal"/>
    <w:uiPriority w:val="99"/>
    <w:rsid w:val="00B55CB5"/>
    <w:pPr>
      <w:widowControl/>
      <w:autoSpaceDE w:val="0"/>
      <w:autoSpaceDN w:val="0"/>
      <w:textAlignment w:val="baseline"/>
    </w:pPr>
    <w:rPr>
      <w:rFonts w:ascii="Courier New" w:hAnsi="Courier New"/>
      <w:kern w:val="0"/>
      <w:lang w:eastAsia="fr-FR"/>
    </w:rPr>
  </w:style>
  <w:style w:type="paragraph" w:customStyle="1" w:styleId="Corpsdetexte21">
    <w:name w:val="Corps de texte 21"/>
    <w:basedOn w:val="Normal"/>
    <w:uiPriority w:val="99"/>
    <w:rsid w:val="00B55CB5"/>
    <w:pPr>
      <w:widowControl/>
      <w:overflowPunct/>
      <w:adjustRightInd/>
      <w:jc w:val="both"/>
    </w:pPr>
    <w:rPr>
      <w:rFonts w:ascii="Humnst777 BT" w:hAnsi="Humnst777 BT"/>
      <w:kern w:val="0"/>
      <w:lang w:eastAsia="fr-FR"/>
    </w:rPr>
  </w:style>
  <w:style w:type="paragraph" w:styleId="Explorateurdedocuments">
    <w:name w:val="Document Map"/>
    <w:basedOn w:val="Normal"/>
    <w:link w:val="ExplorateurdedocumentsCar"/>
    <w:uiPriority w:val="99"/>
    <w:semiHidden/>
    <w:rsid w:val="003A6E4B"/>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uiPriority w:val="99"/>
    <w:semiHidden/>
    <w:rsid w:val="00904C76"/>
    <w:rPr>
      <w:rFonts w:ascii="Times New Roman" w:hAnsi="Times New Roman"/>
      <w:kern w:val="28"/>
      <w:sz w:val="0"/>
      <w:szCs w:val="0"/>
      <w:lang w:eastAsia="en-US"/>
    </w:rPr>
  </w:style>
  <w:style w:type="paragraph" w:styleId="Titre">
    <w:name w:val="Title"/>
    <w:basedOn w:val="Normal"/>
    <w:next w:val="Sous-titre"/>
    <w:link w:val="TitreCar"/>
    <w:qFormat/>
    <w:rsid w:val="00665C76"/>
    <w:pPr>
      <w:suppressAutoHyphens/>
      <w:overflowPunct/>
      <w:adjustRightInd/>
      <w:jc w:val="center"/>
    </w:pPr>
    <w:rPr>
      <w:b/>
      <w:bCs/>
      <w:smallCaps/>
      <w:kern w:val="0"/>
      <w:sz w:val="24"/>
      <w:szCs w:val="24"/>
    </w:rPr>
  </w:style>
  <w:style w:type="paragraph" w:styleId="Sous-titre">
    <w:name w:val="Subtitle"/>
    <w:basedOn w:val="Normal"/>
    <w:link w:val="Sous-titreCar"/>
    <w:uiPriority w:val="99"/>
    <w:qFormat/>
    <w:rsid w:val="00665C76"/>
    <w:pPr>
      <w:spacing w:after="60"/>
      <w:jc w:val="center"/>
      <w:outlineLvl w:val="1"/>
    </w:pPr>
    <w:rPr>
      <w:rFonts w:ascii="Arial" w:hAnsi="Arial" w:cs="Arial"/>
      <w:sz w:val="24"/>
      <w:szCs w:val="24"/>
    </w:rPr>
  </w:style>
  <w:style w:type="character" w:customStyle="1" w:styleId="Sous-titreCar">
    <w:name w:val="Sous-titre Car"/>
    <w:basedOn w:val="Policepardfaut"/>
    <w:link w:val="Sous-titre"/>
    <w:uiPriority w:val="11"/>
    <w:rsid w:val="00904C76"/>
    <w:rPr>
      <w:rFonts w:ascii="Cambria" w:eastAsia="Times New Roman" w:hAnsi="Cambria" w:cs="Times New Roman"/>
      <w:kern w:val="28"/>
      <w:sz w:val="24"/>
      <w:szCs w:val="24"/>
      <w:lang w:eastAsia="en-US"/>
    </w:rPr>
  </w:style>
  <w:style w:type="character" w:customStyle="1" w:styleId="TitreCar">
    <w:name w:val="Titre Car"/>
    <w:basedOn w:val="Policepardfaut"/>
    <w:link w:val="Titre"/>
    <w:uiPriority w:val="10"/>
    <w:rsid w:val="00904C76"/>
    <w:rPr>
      <w:rFonts w:ascii="Cambria" w:eastAsia="Times New Roman" w:hAnsi="Cambria" w:cs="Times New Roman"/>
      <w:b/>
      <w:bCs/>
      <w:kern w:val="28"/>
      <w:sz w:val="32"/>
      <w:szCs w:val="32"/>
      <w:lang w:eastAsia="en-US"/>
    </w:rPr>
  </w:style>
  <w:style w:type="paragraph" w:customStyle="1" w:styleId="Contenudetableau">
    <w:name w:val="Contenu de tableau"/>
    <w:basedOn w:val="Normal"/>
    <w:uiPriority w:val="99"/>
    <w:rsid w:val="008D49AE"/>
    <w:pPr>
      <w:suppressLineNumbers/>
      <w:suppressAutoHyphens/>
      <w:overflowPunct/>
      <w:adjustRightInd/>
    </w:pPr>
    <w:rPr>
      <w:kern w:val="0"/>
      <w:sz w:val="24"/>
      <w:szCs w:val="24"/>
    </w:rPr>
  </w:style>
  <w:style w:type="table" w:styleId="Grilledutableau">
    <w:name w:val="Table Grid"/>
    <w:basedOn w:val="TableauNormal"/>
    <w:rsid w:val="00BA4A3C"/>
    <w:pPr>
      <w:widowControl w:val="0"/>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3">
    <w:name w:val="Car Car3"/>
    <w:basedOn w:val="Policepardfaut"/>
    <w:uiPriority w:val="99"/>
    <w:rsid w:val="00CF0BA9"/>
    <w:rPr>
      <w:rFonts w:ascii="Times New Roman" w:hAnsi="Times New Roman" w:cs="Times New Roman"/>
    </w:rPr>
  </w:style>
  <w:style w:type="paragraph" w:customStyle="1" w:styleId="Illustration">
    <w:name w:val="Illustration"/>
    <w:basedOn w:val="Normal"/>
    <w:uiPriority w:val="99"/>
    <w:rsid w:val="00CF0BA9"/>
    <w:pPr>
      <w:widowControl/>
      <w:overflowPunct/>
      <w:adjustRightInd/>
      <w:spacing w:after="120"/>
      <w:ind w:left="851"/>
      <w:jc w:val="center"/>
    </w:pPr>
    <w:rPr>
      <w:rFonts w:ascii="Arial Narrow" w:hAnsi="Arial Narrow"/>
      <w:kern w:val="0"/>
      <w:sz w:val="22"/>
      <w:szCs w:val="22"/>
      <w:lang w:eastAsia="fr-FR"/>
    </w:rPr>
  </w:style>
  <w:style w:type="paragraph" w:customStyle="1" w:styleId="Chapitre">
    <w:name w:val="Chapitre"/>
    <w:basedOn w:val="Normal"/>
    <w:uiPriority w:val="99"/>
    <w:rsid w:val="00CF0BA9"/>
    <w:pPr>
      <w:widowControl/>
      <w:pBdr>
        <w:bottom w:val="thinThickSmallGap" w:sz="12" w:space="1" w:color="000080"/>
      </w:pBdr>
      <w:overflowPunct/>
      <w:adjustRightInd/>
      <w:spacing w:after="120"/>
      <w:ind w:left="851"/>
      <w:jc w:val="center"/>
    </w:pPr>
    <w:rPr>
      <w:rFonts w:ascii="Arial Narrow" w:hAnsi="Arial Narrow"/>
      <w:b/>
      <w:color w:val="000080"/>
      <w:kern w:val="0"/>
      <w:sz w:val="40"/>
      <w:szCs w:val="40"/>
      <w:lang w:eastAsia="fr-FR"/>
      <w14:shadow w14:blurRad="50800" w14:dist="38100" w14:dir="2700000" w14:sx="100000" w14:sy="100000" w14:kx="0" w14:ky="0" w14:algn="tl">
        <w14:srgbClr w14:val="000000">
          <w14:alpha w14:val="60000"/>
        </w14:srgbClr>
      </w14:shadow>
    </w:rPr>
  </w:style>
  <w:style w:type="paragraph" w:styleId="Normalcentr">
    <w:name w:val="Block Text"/>
    <w:basedOn w:val="Normal"/>
    <w:link w:val="NormalcentrCar"/>
    <w:rsid w:val="00CF0BA9"/>
    <w:pPr>
      <w:widowControl/>
      <w:tabs>
        <w:tab w:val="left" w:pos="426"/>
      </w:tabs>
      <w:overflowPunct/>
      <w:adjustRightInd/>
      <w:ind w:left="567" w:right="278"/>
      <w:jc w:val="both"/>
    </w:pPr>
    <w:rPr>
      <w:rFonts w:ascii="Arial" w:hAnsi="Arial" w:cs="Arial"/>
      <w:kern w:val="0"/>
      <w:szCs w:val="24"/>
      <w:lang w:eastAsia="fr-FR"/>
    </w:rPr>
  </w:style>
  <w:style w:type="paragraph" w:customStyle="1" w:styleId="d">
    <w:name w:val="d"/>
    <w:basedOn w:val="Normal"/>
    <w:uiPriority w:val="99"/>
    <w:rsid w:val="004D73F4"/>
    <w:pPr>
      <w:widowControl/>
      <w:tabs>
        <w:tab w:val="left" w:pos="6946"/>
      </w:tabs>
      <w:overflowPunct/>
      <w:adjustRightInd/>
      <w:spacing w:after="120"/>
      <w:ind w:firstLine="567"/>
      <w:jc w:val="both"/>
    </w:pPr>
    <w:rPr>
      <w:rFonts w:ascii="Tms Rmn" w:hAnsi="Tms Rmn" w:cs="Times"/>
      <w:kern w:val="0"/>
      <w:sz w:val="22"/>
      <w:szCs w:val="22"/>
      <w:lang w:eastAsia="fr-FR"/>
    </w:rPr>
  </w:style>
  <w:style w:type="paragraph" w:customStyle="1" w:styleId="g">
    <w:name w:val="g"/>
    <w:basedOn w:val="Normal"/>
    <w:uiPriority w:val="99"/>
    <w:rsid w:val="004D73F4"/>
    <w:pPr>
      <w:widowControl/>
      <w:tabs>
        <w:tab w:val="left" w:pos="397"/>
        <w:tab w:val="left" w:pos="6946"/>
      </w:tabs>
      <w:overflowPunct/>
      <w:adjustRightInd/>
      <w:spacing w:before="120" w:after="120"/>
      <w:jc w:val="both"/>
    </w:pPr>
    <w:rPr>
      <w:rFonts w:ascii="Tms Rmn" w:hAnsi="Tms Rmn" w:cs="Times"/>
      <w:b/>
      <w:bCs/>
      <w:kern w:val="0"/>
      <w:sz w:val="22"/>
      <w:szCs w:val="22"/>
      <w:lang w:eastAsia="fr-FR"/>
    </w:rPr>
  </w:style>
  <w:style w:type="paragraph" w:customStyle="1" w:styleId="e">
    <w:name w:val="e"/>
    <w:basedOn w:val="d"/>
    <w:uiPriority w:val="99"/>
    <w:rsid w:val="004D73F4"/>
    <w:pPr>
      <w:tabs>
        <w:tab w:val="left" w:pos="397"/>
      </w:tabs>
      <w:ind w:firstLine="0"/>
    </w:pPr>
  </w:style>
  <w:style w:type="paragraph" w:styleId="Paragraphedeliste">
    <w:name w:val="List Paragraph"/>
    <w:aliases w:val="Paragraphe_DAT,Use Case List Paragraph,Puces,Level 1 Puce,Bullet List,FooterText,List Paragraph1,numbered,Bulletr List Paragraph,列?出?段?落,列?出?段?落1,lp1,Liste Ã  puce - Normal,Liste à puce - Normal,List Paragraph11,Add On (orange),列出段落"/>
    <w:basedOn w:val="Normal"/>
    <w:link w:val="ParagraphedelisteCar"/>
    <w:uiPriority w:val="99"/>
    <w:qFormat/>
    <w:rsid w:val="000D7DE2"/>
    <w:pPr>
      <w:ind w:left="708"/>
    </w:pPr>
  </w:style>
  <w:style w:type="paragraph" w:styleId="NormalWeb">
    <w:name w:val="Normal (Web)"/>
    <w:basedOn w:val="Normal"/>
    <w:uiPriority w:val="99"/>
    <w:rsid w:val="00483255"/>
    <w:pPr>
      <w:widowControl/>
      <w:overflowPunct/>
      <w:adjustRightInd/>
      <w:spacing w:before="100" w:beforeAutospacing="1" w:after="100" w:afterAutospacing="1"/>
    </w:pPr>
    <w:rPr>
      <w:kern w:val="0"/>
      <w:sz w:val="24"/>
      <w:szCs w:val="24"/>
      <w:lang w:eastAsia="fr-FR"/>
    </w:rPr>
  </w:style>
  <w:style w:type="character" w:customStyle="1" w:styleId="WW8Num6z0">
    <w:name w:val="WW8Num6z0"/>
    <w:uiPriority w:val="99"/>
    <w:rsid w:val="00B23702"/>
    <w:rPr>
      <w:rFonts w:ascii="Courier New" w:hAnsi="Courier New"/>
    </w:rPr>
  </w:style>
  <w:style w:type="paragraph" w:customStyle="1" w:styleId="RedTitre">
    <w:name w:val="RedTitre"/>
    <w:basedOn w:val="Normal"/>
    <w:uiPriority w:val="99"/>
    <w:rsid w:val="00B23702"/>
    <w:pPr>
      <w:suppressAutoHyphens/>
      <w:overflowPunct/>
      <w:autoSpaceDE w:val="0"/>
      <w:adjustRightInd/>
      <w:jc w:val="center"/>
    </w:pPr>
    <w:rPr>
      <w:rFonts w:ascii="Arial" w:hAnsi="Arial" w:cs="Arial"/>
      <w:b/>
      <w:bCs/>
      <w:kern w:val="0"/>
      <w:sz w:val="22"/>
      <w:szCs w:val="22"/>
      <w:lang w:eastAsia="ar-SA"/>
    </w:rPr>
  </w:style>
  <w:style w:type="paragraph" w:customStyle="1" w:styleId="RedNomDoc">
    <w:name w:val="RedNomDoc"/>
    <w:basedOn w:val="Normal"/>
    <w:uiPriority w:val="99"/>
    <w:rsid w:val="00B23702"/>
    <w:pPr>
      <w:suppressAutoHyphens/>
      <w:overflowPunct/>
      <w:autoSpaceDE w:val="0"/>
      <w:adjustRightInd/>
      <w:jc w:val="center"/>
    </w:pPr>
    <w:rPr>
      <w:rFonts w:ascii="Arial" w:hAnsi="Arial" w:cs="Arial"/>
      <w:b/>
      <w:bCs/>
      <w:kern w:val="0"/>
      <w:sz w:val="30"/>
      <w:szCs w:val="30"/>
      <w:lang w:eastAsia="ar-SA"/>
    </w:rPr>
  </w:style>
  <w:style w:type="paragraph" w:customStyle="1" w:styleId="RedTitre1">
    <w:name w:val="RedTitre1"/>
    <w:basedOn w:val="Normal"/>
    <w:uiPriority w:val="99"/>
    <w:rsid w:val="00B23702"/>
    <w:pPr>
      <w:suppressAutoHyphens/>
      <w:overflowPunct/>
      <w:autoSpaceDE w:val="0"/>
      <w:adjustRightInd/>
      <w:jc w:val="center"/>
    </w:pPr>
    <w:rPr>
      <w:rFonts w:ascii="Arial" w:hAnsi="Arial" w:cs="Arial"/>
      <w:b/>
      <w:bCs/>
      <w:kern w:val="0"/>
      <w:sz w:val="22"/>
      <w:szCs w:val="22"/>
      <w:lang w:eastAsia="ar-SA"/>
    </w:rPr>
  </w:style>
  <w:style w:type="paragraph" w:customStyle="1" w:styleId="RedTitre2">
    <w:name w:val="RedTitre2"/>
    <w:basedOn w:val="Normal"/>
    <w:link w:val="RedTitre2Car"/>
    <w:uiPriority w:val="99"/>
    <w:rsid w:val="000F6BC3"/>
    <w:pPr>
      <w:keepNext/>
      <w:shd w:val="clear" w:color="auto" w:fill="F2F2F2"/>
      <w:suppressAutoHyphens/>
      <w:overflowPunct/>
      <w:autoSpaceDE w:val="0"/>
      <w:adjustRightInd/>
      <w:spacing w:before="240" w:after="120"/>
      <w:outlineLvl w:val="0"/>
    </w:pPr>
    <w:rPr>
      <w:rFonts w:ascii="Arial" w:hAnsi="Arial" w:cs="Arial"/>
      <w:b/>
      <w:bCs/>
      <w:kern w:val="0"/>
      <w:sz w:val="24"/>
      <w:szCs w:val="24"/>
      <w:lang w:eastAsia="ar-SA"/>
    </w:rPr>
  </w:style>
  <w:style w:type="character" w:customStyle="1" w:styleId="RedTitre2Car">
    <w:name w:val="RedTitre2 Car"/>
    <w:basedOn w:val="Policepardfaut"/>
    <w:link w:val="RedTitre2"/>
    <w:uiPriority w:val="99"/>
    <w:locked/>
    <w:rsid w:val="000F6BC3"/>
    <w:rPr>
      <w:rFonts w:ascii="Arial" w:hAnsi="Arial" w:cs="Arial"/>
      <w:b/>
      <w:bCs/>
      <w:sz w:val="24"/>
      <w:szCs w:val="24"/>
      <w:shd w:val="clear" w:color="auto" w:fill="F2F2F2"/>
      <w:lang w:eastAsia="ar-SA"/>
    </w:rPr>
  </w:style>
  <w:style w:type="paragraph" w:styleId="En-ttedetabledesmatires">
    <w:name w:val="TOC Heading"/>
    <w:basedOn w:val="Titre1"/>
    <w:next w:val="Normal"/>
    <w:uiPriority w:val="99"/>
    <w:qFormat/>
    <w:rsid w:val="00AE7056"/>
    <w:pPr>
      <w:keepLines/>
      <w:widowControl/>
      <w:spacing w:before="480" w:after="0" w:line="276" w:lineRule="auto"/>
      <w:outlineLvl w:val="9"/>
    </w:pPr>
    <w:rPr>
      <w:rFonts w:ascii="Cambria" w:hAnsi="Cambria" w:cs="Times New Roman"/>
      <w:color w:val="365F91"/>
      <w:sz w:val="28"/>
      <w:szCs w:val="28"/>
    </w:rPr>
  </w:style>
  <w:style w:type="paragraph" w:styleId="TM1">
    <w:name w:val="toc 1"/>
    <w:basedOn w:val="Normal"/>
    <w:next w:val="Normal"/>
    <w:autoRedefine/>
    <w:uiPriority w:val="39"/>
    <w:rsid w:val="000B7982"/>
    <w:pPr>
      <w:tabs>
        <w:tab w:val="right" w:leader="dot" w:pos="10609"/>
      </w:tabs>
      <w:spacing w:after="100"/>
    </w:pPr>
    <w:rPr>
      <w:rFonts w:ascii="Arial" w:hAnsi="Arial" w:cs="Arial"/>
      <w:b/>
      <w:noProof/>
      <w:lang w:eastAsia="ar-SA"/>
    </w:rPr>
  </w:style>
  <w:style w:type="character" w:styleId="Lienhypertexte">
    <w:name w:val="Hyperlink"/>
    <w:basedOn w:val="Policepardfaut"/>
    <w:uiPriority w:val="99"/>
    <w:rsid w:val="00AE7056"/>
    <w:rPr>
      <w:rFonts w:cs="Times New Roman"/>
      <w:color w:val="0000FF"/>
      <w:u w:val="single"/>
    </w:rPr>
  </w:style>
  <w:style w:type="paragraph" w:customStyle="1" w:styleId="RedTxt">
    <w:name w:val="RedTxt"/>
    <w:basedOn w:val="Normal"/>
    <w:uiPriority w:val="99"/>
    <w:rsid w:val="005C34D5"/>
    <w:pPr>
      <w:keepLines/>
      <w:suppressAutoHyphens/>
      <w:overflowPunct/>
      <w:autoSpaceDE w:val="0"/>
      <w:adjustRightInd/>
    </w:pPr>
    <w:rPr>
      <w:rFonts w:ascii="Arial" w:hAnsi="Arial" w:cs="Arial"/>
      <w:kern w:val="0"/>
      <w:sz w:val="18"/>
      <w:szCs w:val="18"/>
      <w:lang w:eastAsia="ar-SA"/>
    </w:rPr>
  </w:style>
  <w:style w:type="paragraph" w:styleId="TM2">
    <w:name w:val="toc 2"/>
    <w:basedOn w:val="Normal"/>
    <w:next w:val="Normal"/>
    <w:autoRedefine/>
    <w:uiPriority w:val="39"/>
    <w:rsid w:val="00497126"/>
    <w:pPr>
      <w:spacing w:after="100"/>
      <w:ind w:left="200"/>
    </w:pPr>
    <w:rPr>
      <w:rFonts w:ascii="Arial" w:hAnsi="Arial"/>
    </w:rPr>
  </w:style>
  <w:style w:type="paragraph" w:customStyle="1" w:styleId="RedPara">
    <w:name w:val="RedPara"/>
    <w:basedOn w:val="Normal"/>
    <w:link w:val="RedParaCar"/>
    <w:rsid w:val="00464237"/>
    <w:pPr>
      <w:keepNext/>
      <w:suppressAutoHyphens/>
      <w:overflowPunct/>
      <w:autoSpaceDE w:val="0"/>
      <w:adjustRightInd/>
      <w:spacing w:before="120" w:after="60"/>
    </w:pPr>
    <w:rPr>
      <w:rFonts w:ascii="Arial" w:hAnsi="Arial" w:cs="Arial"/>
      <w:b/>
      <w:bCs/>
      <w:kern w:val="0"/>
      <w:sz w:val="22"/>
      <w:szCs w:val="22"/>
      <w:lang w:eastAsia="ar-SA"/>
    </w:rPr>
  </w:style>
  <w:style w:type="character" w:customStyle="1" w:styleId="RedParaCar">
    <w:name w:val="RedPara Car"/>
    <w:basedOn w:val="Policepardfaut"/>
    <w:link w:val="RedPara"/>
    <w:uiPriority w:val="99"/>
    <w:locked/>
    <w:rsid w:val="003C3241"/>
    <w:rPr>
      <w:rFonts w:ascii="Arial" w:hAnsi="Arial" w:cs="Arial"/>
      <w:b/>
      <w:bCs/>
      <w:sz w:val="22"/>
      <w:szCs w:val="22"/>
      <w:lang w:eastAsia="ar-SA" w:bidi="ar-SA"/>
    </w:rPr>
  </w:style>
  <w:style w:type="paragraph" w:customStyle="1" w:styleId="Niveau3">
    <w:name w:val="Niveau 3"/>
    <w:basedOn w:val="Titre3"/>
    <w:link w:val="Niveau3Car"/>
    <w:uiPriority w:val="99"/>
    <w:rsid w:val="003C3241"/>
    <w:pPr>
      <w:ind w:firstLine="709"/>
    </w:pPr>
  </w:style>
  <w:style w:type="character" w:customStyle="1" w:styleId="Niveau3Car">
    <w:name w:val="Niveau 3 Car"/>
    <w:basedOn w:val="Titre3Car"/>
    <w:link w:val="Niveau3"/>
    <w:uiPriority w:val="99"/>
    <w:locked/>
    <w:rsid w:val="003C3241"/>
    <w:rPr>
      <w:rFonts w:ascii="Arial" w:hAnsi="Arial" w:cs="Arial"/>
      <w:b w:val="0"/>
      <w:bCs w:val="0"/>
      <w:color w:val="4F81BD"/>
      <w:kern w:val="28"/>
      <w:u w:val="single"/>
      <w:lang w:eastAsia="ar-SA" w:bidi="ar-SA"/>
    </w:rPr>
  </w:style>
  <w:style w:type="paragraph" w:customStyle="1" w:styleId="Niveau2">
    <w:name w:val="Niveau 2"/>
    <w:basedOn w:val="RedPara"/>
    <w:link w:val="Niveau2Car"/>
    <w:uiPriority w:val="99"/>
    <w:rsid w:val="003C3241"/>
    <w:pPr>
      <w:spacing w:after="120"/>
      <w:outlineLvl w:val="1"/>
    </w:pPr>
    <w:rPr>
      <w:bCs w:val="0"/>
      <w:sz w:val="20"/>
      <w:szCs w:val="20"/>
    </w:rPr>
  </w:style>
  <w:style w:type="character" w:customStyle="1" w:styleId="Niveau2Car">
    <w:name w:val="Niveau 2 Car"/>
    <w:basedOn w:val="RedParaCar"/>
    <w:link w:val="Niveau2"/>
    <w:uiPriority w:val="99"/>
    <w:locked/>
    <w:rsid w:val="003C3241"/>
    <w:rPr>
      <w:rFonts w:ascii="Arial" w:hAnsi="Arial" w:cs="Arial"/>
      <w:b/>
      <w:bCs/>
      <w:sz w:val="22"/>
      <w:szCs w:val="22"/>
      <w:lang w:eastAsia="ar-SA" w:bidi="ar-SA"/>
    </w:rPr>
  </w:style>
  <w:style w:type="paragraph" w:customStyle="1" w:styleId="Niveau1">
    <w:name w:val="Niveau 1"/>
    <w:basedOn w:val="RedTitre2"/>
    <w:link w:val="Niveau1Car"/>
    <w:uiPriority w:val="99"/>
    <w:rsid w:val="003C3241"/>
  </w:style>
  <w:style w:type="character" w:customStyle="1" w:styleId="Niveau1Car">
    <w:name w:val="Niveau 1 Car"/>
    <w:basedOn w:val="RedTitre2Car"/>
    <w:link w:val="Niveau1"/>
    <w:uiPriority w:val="99"/>
    <w:locked/>
    <w:rsid w:val="003C3241"/>
    <w:rPr>
      <w:rFonts w:ascii="Arial" w:hAnsi="Arial" w:cs="Arial"/>
      <w:b/>
      <w:bCs/>
      <w:sz w:val="24"/>
      <w:szCs w:val="24"/>
      <w:shd w:val="clear" w:color="auto" w:fill="F2F2F2"/>
      <w:lang w:eastAsia="ar-SA" w:bidi="ar-SA"/>
    </w:rPr>
  </w:style>
  <w:style w:type="paragraph" w:customStyle="1" w:styleId="Default">
    <w:name w:val="Default"/>
    <w:rsid w:val="004758F7"/>
    <w:pPr>
      <w:autoSpaceDE w:val="0"/>
      <w:autoSpaceDN w:val="0"/>
      <w:adjustRightInd w:val="0"/>
    </w:pPr>
    <w:rPr>
      <w:color w:val="000000"/>
      <w:sz w:val="24"/>
      <w:szCs w:val="24"/>
    </w:rPr>
  </w:style>
  <w:style w:type="paragraph" w:styleId="TM3">
    <w:name w:val="toc 3"/>
    <w:basedOn w:val="Normal"/>
    <w:next w:val="Normal"/>
    <w:autoRedefine/>
    <w:uiPriority w:val="39"/>
    <w:rsid w:val="00497126"/>
    <w:pPr>
      <w:spacing w:after="100"/>
      <w:ind w:left="400"/>
    </w:pPr>
    <w:rPr>
      <w:rFonts w:ascii="Arial" w:hAnsi="Arial"/>
    </w:rPr>
  </w:style>
  <w:style w:type="character" w:customStyle="1" w:styleId="apple-converted-space">
    <w:name w:val="apple-converted-space"/>
    <w:basedOn w:val="Policepardfaut"/>
    <w:rsid w:val="000C0045"/>
    <w:rPr>
      <w:rFonts w:cs="Times New Roman"/>
    </w:rPr>
  </w:style>
  <w:style w:type="character" w:customStyle="1" w:styleId="CommentaireCar1">
    <w:name w:val="Commentaire Car1"/>
    <w:basedOn w:val="Policepardfaut"/>
    <w:uiPriority w:val="99"/>
    <w:semiHidden/>
    <w:rsid w:val="00796432"/>
    <w:rPr>
      <w:rFonts w:ascii="Arial" w:hAnsi="Arial" w:cs="Arial"/>
      <w:lang w:eastAsia="ar-SA"/>
    </w:rPr>
  </w:style>
  <w:style w:type="character" w:customStyle="1" w:styleId="A7">
    <w:name w:val="A7"/>
    <w:uiPriority w:val="99"/>
    <w:rsid w:val="005E5344"/>
    <w:rPr>
      <w:rFonts w:ascii="Gill Sans Std" w:hAnsi="Gill Sans Std" w:cs="Gill Sans Std"/>
      <w:color w:val="221E1F"/>
      <w:sz w:val="16"/>
      <w:szCs w:val="16"/>
    </w:rPr>
  </w:style>
  <w:style w:type="paragraph" w:styleId="Sansinterligne">
    <w:name w:val="No Spacing"/>
    <w:uiPriority w:val="1"/>
    <w:qFormat/>
    <w:rsid w:val="005E5344"/>
    <w:rPr>
      <w:rFonts w:eastAsia="Calibri"/>
      <w:sz w:val="22"/>
      <w:szCs w:val="22"/>
      <w:lang w:eastAsia="en-US"/>
    </w:rPr>
  </w:style>
  <w:style w:type="character" w:styleId="lev">
    <w:name w:val="Strong"/>
    <w:basedOn w:val="Policepardfaut"/>
    <w:qFormat/>
    <w:locked/>
    <w:rsid w:val="00446FF8"/>
    <w:rPr>
      <w:b/>
      <w:bCs/>
    </w:rPr>
  </w:style>
  <w:style w:type="character" w:styleId="Accentuation">
    <w:name w:val="Emphasis"/>
    <w:basedOn w:val="Policepardfaut"/>
    <w:qFormat/>
    <w:locked/>
    <w:rsid w:val="00446FF8"/>
    <w:rPr>
      <w:i/>
      <w:iCs/>
    </w:rPr>
  </w:style>
  <w:style w:type="paragraph" w:customStyle="1" w:styleId="Normal1">
    <w:name w:val="Normal1"/>
    <w:basedOn w:val="Normal"/>
    <w:rsid w:val="00132F20"/>
    <w:pPr>
      <w:suppressAutoHyphens/>
      <w:overflowPunct/>
      <w:adjustRightInd/>
      <w:jc w:val="both"/>
    </w:pPr>
    <w:rPr>
      <w:rFonts w:ascii="Verdana" w:eastAsia="Arial Unicode MS" w:hAnsi="Verdana"/>
      <w:kern w:val="0"/>
      <w:szCs w:val="24"/>
      <w:lang w:eastAsia="fr-FR"/>
    </w:rPr>
  </w:style>
  <w:style w:type="paragraph" w:customStyle="1" w:styleId="Textebrut2">
    <w:name w:val="Texte brut2"/>
    <w:basedOn w:val="Normal"/>
    <w:rsid w:val="00B16211"/>
    <w:pPr>
      <w:widowControl/>
      <w:overflowPunct/>
      <w:adjustRightInd/>
    </w:pPr>
    <w:rPr>
      <w:rFonts w:ascii="Courier New" w:hAnsi="Courier New"/>
      <w:kern w:val="0"/>
      <w:lang w:eastAsia="fr-FR"/>
    </w:rPr>
  </w:style>
  <w:style w:type="character" w:styleId="Appelnotedebasdep">
    <w:name w:val="footnote reference"/>
    <w:basedOn w:val="Policepardfaut"/>
    <w:semiHidden/>
    <w:rsid w:val="005C0B00"/>
    <w:rPr>
      <w:position w:val="6"/>
      <w:sz w:val="18"/>
      <w:szCs w:val="18"/>
    </w:rPr>
  </w:style>
  <w:style w:type="paragraph" w:styleId="Notedebasdepage">
    <w:name w:val="footnote text"/>
    <w:basedOn w:val="Normal"/>
    <w:link w:val="NotedebasdepageCar"/>
    <w:semiHidden/>
    <w:rsid w:val="005C0B00"/>
    <w:pPr>
      <w:widowControl/>
      <w:overflowPunct/>
      <w:adjustRightInd/>
    </w:pPr>
    <w:rPr>
      <w:rFonts w:ascii="Tms Rmn" w:hAnsi="Tms Rmn"/>
      <w:kern w:val="0"/>
      <w:lang w:eastAsia="fr-FR"/>
    </w:rPr>
  </w:style>
  <w:style w:type="character" w:customStyle="1" w:styleId="NotedebasdepageCar">
    <w:name w:val="Note de bas de page Car"/>
    <w:basedOn w:val="Policepardfaut"/>
    <w:link w:val="Notedebasdepage"/>
    <w:semiHidden/>
    <w:rsid w:val="005C0B00"/>
    <w:rPr>
      <w:rFonts w:ascii="Tms Rmn" w:hAnsi="Tms Rmn"/>
    </w:rPr>
  </w:style>
  <w:style w:type="paragraph" w:styleId="TM4">
    <w:name w:val="toc 4"/>
    <w:basedOn w:val="Normal"/>
    <w:next w:val="Normal"/>
    <w:autoRedefine/>
    <w:uiPriority w:val="39"/>
    <w:unhideWhenUsed/>
    <w:locked/>
    <w:rsid w:val="00265DB6"/>
    <w:pPr>
      <w:widowControl/>
      <w:overflowPunct/>
      <w:adjustRightInd/>
      <w:spacing w:after="100" w:line="276" w:lineRule="auto"/>
      <w:ind w:left="660"/>
    </w:pPr>
    <w:rPr>
      <w:rFonts w:asciiTheme="minorHAnsi" w:eastAsiaTheme="minorEastAsia" w:hAnsiTheme="minorHAnsi" w:cstheme="minorBidi"/>
      <w:kern w:val="0"/>
      <w:sz w:val="22"/>
      <w:szCs w:val="22"/>
      <w:lang w:eastAsia="fr-FR"/>
    </w:rPr>
  </w:style>
  <w:style w:type="paragraph" w:styleId="TM5">
    <w:name w:val="toc 5"/>
    <w:basedOn w:val="Normal"/>
    <w:next w:val="Normal"/>
    <w:autoRedefine/>
    <w:uiPriority w:val="39"/>
    <w:unhideWhenUsed/>
    <w:locked/>
    <w:rsid w:val="00265DB6"/>
    <w:pPr>
      <w:widowControl/>
      <w:overflowPunct/>
      <w:adjustRightInd/>
      <w:spacing w:after="100" w:line="276" w:lineRule="auto"/>
      <w:ind w:left="880"/>
    </w:pPr>
    <w:rPr>
      <w:rFonts w:asciiTheme="minorHAnsi" w:eastAsiaTheme="minorEastAsia" w:hAnsiTheme="minorHAnsi" w:cstheme="minorBidi"/>
      <w:kern w:val="0"/>
      <w:sz w:val="22"/>
      <w:szCs w:val="22"/>
      <w:lang w:eastAsia="fr-FR"/>
    </w:rPr>
  </w:style>
  <w:style w:type="paragraph" w:styleId="TM6">
    <w:name w:val="toc 6"/>
    <w:basedOn w:val="Normal"/>
    <w:next w:val="Normal"/>
    <w:autoRedefine/>
    <w:uiPriority w:val="39"/>
    <w:unhideWhenUsed/>
    <w:locked/>
    <w:rsid w:val="00265DB6"/>
    <w:pPr>
      <w:widowControl/>
      <w:overflowPunct/>
      <w:adjustRightInd/>
      <w:spacing w:after="100" w:line="276" w:lineRule="auto"/>
      <w:ind w:left="1100"/>
    </w:pPr>
    <w:rPr>
      <w:rFonts w:asciiTheme="minorHAnsi" w:eastAsiaTheme="minorEastAsia" w:hAnsiTheme="minorHAnsi" w:cstheme="minorBidi"/>
      <w:kern w:val="0"/>
      <w:sz w:val="22"/>
      <w:szCs w:val="22"/>
      <w:lang w:eastAsia="fr-FR"/>
    </w:rPr>
  </w:style>
  <w:style w:type="paragraph" w:styleId="TM7">
    <w:name w:val="toc 7"/>
    <w:basedOn w:val="Normal"/>
    <w:next w:val="Normal"/>
    <w:autoRedefine/>
    <w:uiPriority w:val="39"/>
    <w:unhideWhenUsed/>
    <w:locked/>
    <w:rsid w:val="00265DB6"/>
    <w:pPr>
      <w:widowControl/>
      <w:overflowPunct/>
      <w:adjustRightInd/>
      <w:spacing w:after="100" w:line="276" w:lineRule="auto"/>
      <w:ind w:left="1320"/>
    </w:pPr>
    <w:rPr>
      <w:rFonts w:asciiTheme="minorHAnsi" w:eastAsiaTheme="minorEastAsia" w:hAnsiTheme="minorHAnsi" w:cstheme="minorBidi"/>
      <w:kern w:val="0"/>
      <w:sz w:val="22"/>
      <w:szCs w:val="22"/>
      <w:lang w:eastAsia="fr-FR"/>
    </w:rPr>
  </w:style>
  <w:style w:type="paragraph" w:styleId="TM8">
    <w:name w:val="toc 8"/>
    <w:basedOn w:val="Normal"/>
    <w:next w:val="Normal"/>
    <w:autoRedefine/>
    <w:uiPriority w:val="39"/>
    <w:unhideWhenUsed/>
    <w:locked/>
    <w:rsid w:val="00265DB6"/>
    <w:pPr>
      <w:widowControl/>
      <w:overflowPunct/>
      <w:adjustRightInd/>
      <w:spacing w:after="100" w:line="276" w:lineRule="auto"/>
      <w:ind w:left="1540"/>
    </w:pPr>
    <w:rPr>
      <w:rFonts w:asciiTheme="minorHAnsi" w:eastAsiaTheme="minorEastAsia" w:hAnsiTheme="minorHAnsi" w:cstheme="minorBidi"/>
      <w:kern w:val="0"/>
      <w:sz w:val="22"/>
      <w:szCs w:val="22"/>
      <w:lang w:eastAsia="fr-FR"/>
    </w:rPr>
  </w:style>
  <w:style w:type="paragraph" w:styleId="TM9">
    <w:name w:val="toc 9"/>
    <w:basedOn w:val="Normal"/>
    <w:next w:val="Normal"/>
    <w:autoRedefine/>
    <w:uiPriority w:val="39"/>
    <w:unhideWhenUsed/>
    <w:locked/>
    <w:rsid w:val="00265DB6"/>
    <w:pPr>
      <w:widowControl/>
      <w:overflowPunct/>
      <w:adjustRightInd/>
      <w:spacing w:after="100" w:line="276" w:lineRule="auto"/>
      <w:ind w:left="1760"/>
    </w:pPr>
    <w:rPr>
      <w:rFonts w:asciiTheme="minorHAnsi" w:eastAsiaTheme="minorEastAsia" w:hAnsiTheme="minorHAnsi" w:cstheme="minorBidi"/>
      <w:kern w:val="0"/>
      <w:sz w:val="22"/>
      <w:szCs w:val="22"/>
      <w:lang w:eastAsia="fr-FR"/>
    </w:rPr>
  </w:style>
  <w:style w:type="paragraph" w:styleId="Rvision">
    <w:name w:val="Revision"/>
    <w:hidden/>
    <w:uiPriority w:val="99"/>
    <w:semiHidden/>
    <w:rsid w:val="000F6BC3"/>
    <w:rPr>
      <w:rFonts w:ascii="Times New Roman" w:hAnsi="Times New Roman"/>
      <w:kern w:val="28"/>
      <w:lang w:eastAsia="en-US"/>
    </w:rPr>
  </w:style>
  <w:style w:type="paragraph" w:customStyle="1" w:styleId="RedaliaNormal">
    <w:name w:val="Redalia : Normal"/>
    <w:basedOn w:val="Normal"/>
    <w:rsid w:val="00333AAA"/>
    <w:pPr>
      <w:tabs>
        <w:tab w:val="left" w:leader="dot" w:pos="8505"/>
      </w:tabs>
      <w:overflowPunct/>
      <w:adjustRightInd/>
      <w:spacing w:before="40"/>
      <w:jc w:val="both"/>
    </w:pPr>
    <w:rPr>
      <w:kern w:val="0"/>
      <w:sz w:val="22"/>
      <w:szCs w:val="22"/>
      <w:lang w:eastAsia="fr-FR"/>
    </w:rPr>
  </w:style>
  <w:style w:type="character" w:customStyle="1" w:styleId="NormalcentrCar">
    <w:name w:val="Normal centré Car"/>
    <w:basedOn w:val="Policepardfaut"/>
    <w:link w:val="Normalcentr"/>
    <w:rsid w:val="00193A6A"/>
    <w:rPr>
      <w:rFonts w:ascii="Arial" w:hAnsi="Arial" w:cs="Arial"/>
      <w:szCs w:val="24"/>
    </w:rPr>
  </w:style>
  <w:style w:type="paragraph" w:styleId="Retraitcorpsdetexte3">
    <w:name w:val="Body Text Indent 3"/>
    <w:basedOn w:val="Normal"/>
    <w:link w:val="Retraitcorpsdetexte3Car"/>
    <w:uiPriority w:val="99"/>
    <w:semiHidden/>
    <w:unhideWhenUsed/>
    <w:rsid w:val="00E27915"/>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E27915"/>
    <w:rPr>
      <w:rFonts w:ascii="Times New Roman" w:hAnsi="Times New Roman"/>
      <w:kern w:val="28"/>
      <w:sz w:val="16"/>
      <w:szCs w:val="16"/>
      <w:lang w:eastAsia="en-US"/>
    </w:rPr>
  </w:style>
  <w:style w:type="table" w:customStyle="1" w:styleId="Grilledutableau1">
    <w:name w:val="Grille du tableau1"/>
    <w:basedOn w:val="TableauNormal"/>
    <w:next w:val="Grilledutableau"/>
    <w:rsid w:val="00B422C9"/>
    <w:pPr>
      <w:widowControl w:val="0"/>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Paragraphe_DAT Car,Use Case List Paragraph Car,Puces Car,Level 1 Puce Car,Bullet List Car,FooterText Car,List Paragraph1 Car,numbered Car,Bulletr List Paragraph Car,列?出?段?落 Car,列?出?段?落1 Car,lp1 Car,Liste Ã  puce - Normal Car"/>
    <w:basedOn w:val="Policepardfaut"/>
    <w:link w:val="Paragraphedeliste"/>
    <w:uiPriority w:val="99"/>
    <w:qFormat/>
    <w:rsid w:val="00AB02E0"/>
    <w:rPr>
      <w:rFonts w:ascii="Times New Roman" w:hAnsi="Times New Roman"/>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1040">
      <w:bodyDiv w:val="1"/>
      <w:marLeft w:val="0"/>
      <w:marRight w:val="0"/>
      <w:marTop w:val="0"/>
      <w:marBottom w:val="0"/>
      <w:divBdr>
        <w:top w:val="none" w:sz="0" w:space="0" w:color="auto"/>
        <w:left w:val="none" w:sz="0" w:space="0" w:color="auto"/>
        <w:bottom w:val="none" w:sz="0" w:space="0" w:color="auto"/>
        <w:right w:val="none" w:sz="0" w:space="0" w:color="auto"/>
      </w:divBdr>
    </w:div>
    <w:div w:id="13381155">
      <w:bodyDiv w:val="1"/>
      <w:marLeft w:val="0"/>
      <w:marRight w:val="0"/>
      <w:marTop w:val="0"/>
      <w:marBottom w:val="0"/>
      <w:divBdr>
        <w:top w:val="none" w:sz="0" w:space="0" w:color="auto"/>
        <w:left w:val="none" w:sz="0" w:space="0" w:color="auto"/>
        <w:bottom w:val="none" w:sz="0" w:space="0" w:color="auto"/>
        <w:right w:val="none" w:sz="0" w:space="0" w:color="auto"/>
      </w:divBdr>
    </w:div>
    <w:div w:id="14842714">
      <w:bodyDiv w:val="1"/>
      <w:marLeft w:val="0"/>
      <w:marRight w:val="0"/>
      <w:marTop w:val="0"/>
      <w:marBottom w:val="0"/>
      <w:divBdr>
        <w:top w:val="none" w:sz="0" w:space="0" w:color="auto"/>
        <w:left w:val="none" w:sz="0" w:space="0" w:color="auto"/>
        <w:bottom w:val="none" w:sz="0" w:space="0" w:color="auto"/>
        <w:right w:val="none" w:sz="0" w:space="0" w:color="auto"/>
      </w:divBdr>
    </w:div>
    <w:div w:id="31619022">
      <w:bodyDiv w:val="1"/>
      <w:marLeft w:val="0"/>
      <w:marRight w:val="0"/>
      <w:marTop w:val="0"/>
      <w:marBottom w:val="0"/>
      <w:divBdr>
        <w:top w:val="none" w:sz="0" w:space="0" w:color="auto"/>
        <w:left w:val="none" w:sz="0" w:space="0" w:color="auto"/>
        <w:bottom w:val="none" w:sz="0" w:space="0" w:color="auto"/>
        <w:right w:val="none" w:sz="0" w:space="0" w:color="auto"/>
      </w:divBdr>
    </w:div>
    <w:div w:id="51392386">
      <w:marLeft w:val="0"/>
      <w:marRight w:val="0"/>
      <w:marTop w:val="0"/>
      <w:marBottom w:val="0"/>
      <w:divBdr>
        <w:top w:val="none" w:sz="0" w:space="0" w:color="auto"/>
        <w:left w:val="none" w:sz="0" w:space="0" w:color="auto"/>
        <w:bottom w:val="none" w:sz="0" w:space="0" w:color="auto"/>
        <w:right w:val="none" w:sz="0" w:space="0" w:color="auto"/>
      </w:divBdr>
    </w:div>
    <w:div w:id="51392387">
      <w:marLeft w:val="0"/>
      <w:marRight w:val="0"/>
      <w:marTop w:val="0"/>
      <w:marBottom w:val="0"/>
      <w:divBdr>
        <w:top w:val="none" w:sz="0" w:space="0" w:color="auto"/>
        <w:left w:val="none" w:sz="0" w:space="0" w:color="auto"/>
        <w:bottom w:val="none" w:sz="0" w:space="0" w:color="auto"/>
        <w:right w:val="none" w:sz="0" w:space="0" w:color="auto"/>
      </w:divBdr>
    </w:div>
    <w:div w:id="144859085">
      <w:bodyDiv w:val="1"/>
      <w:marLeft w:val="0"/>
      <w:marRight w:val="0"/>
      <w:marTop w:val="0"/>
      <w:marBottom w:val="0"/>
      <w:divBdr>
        <w:top w:val="none" w:sz="0" w:space="0" w:color="auto"/>
        <w:left w:val="none" w:sz="0" w:space="0" w:color="auto"/>
        <w:bottom w:val="none" w:sz="0" w:space="0" w:color="auto"/>
        <w:right w:val="none" w:sz="0" w:space="0" w:color="auto"/>
      </w:divBdr>
    </w:div>
    <w:div w:id="197663164">
      <w:bodyDiv w:val="1"/>
      <w:marLeft w:val="0"/>
      <w:marRight w:val="0"/>
      <w:marTop w:val="0"/>
      <w:marBottom w:val="0"/>
      <w:divBdr>
        <w:top w:val="none" w:sz="0" w:space="0" w:color="auto"/>
        <w:left w:val="none" w:sz="0" w:space="0" w:color="auto"/>
        <w:bottom w:val="none" w:sz="0" w:space="0" w:color="auto"/>
        <w:right w:val="none" w:sz="0" w:space="0" w:color="auto"/>
      </w:divBdr>
    </w:div>
    <w:div w:id="215435458">
      <w:bodyDiv w:val="1"/>
      <w:marLeft w:val="0"/>
      <w:marRight w:val="0"/>
      <w:marTop w:val="0"/>
      <w:marBottom w:val="0"/>
      <w:divBdr>
        <w:top w:val="none" w:sz="0" w:space="0" w:color="auto"/>
        <w:left w:val="none" w:sz="0" w:space="0" w:color="auto"/>
        <w:bottom w:val="none" w:sz="0" w:space="0" w:color="auto"/>
        <w:right w:val="none" w:sz="0" w:space="0" w:color="auto"/>
      </w:divBdr>
    </w:div>
    <w:div w:id="222958677">
      <w:bodyDiv w:val="1"/>
      <w:marLeft w:val="0"/>
      <w:marRight w:val="0"/>
      <w:marTop w:val="0"/>
      <w:marBottom w:val="0"/>
      <w:divBdr>
        <w:top w:val="none" w:sz="0" w:space="0" w:color="auto"/>
        <w:left w:val="none" w:sz="0" w:space="0" w:color="auto"/>
        <w:bottom w:val="none" w:sz="0" w:space="0" w:color="auto"/>
        <w:right w:val="none" w:sz="0" w:space="0" w:color="auto"/>
      </w:divBdr>
    </w:div>
    <w:div w:id="398332575">
      <w:bodyDiv w:val="1"/>
      <w:marLeft w:val="0"/>
      <w:marRight w:val="0"/>
      <w:marTop w:val="0"/>
      <w:marBottom w:val="0"/>
      <w:divBdr>
        <w:top w:val="none" w:sz="0" w:space="0" w:color="auto"/>
        <w:left w:val="none" w:sz="0" w:space="0" w:color="auto"/>
        <w:bottom w:val="none" w:sz="0" w:space="0" w:color="auto"/>
        <w:right w:val="none" w:sz="0" w:space="0" w:color="auto"/>
      </w:divBdr>
    </w:div>
    <w:div w:id="415245301">
      <w:bodyDiv w:val="1"/>
      <w:marLeft w:val="0"/>
      <w:marRight w:val="0"/>
      <w:marTop w:val="0"/>
      <w:marBottom w:val="0"/>
      <w:divBdr>
        <w:top w:val="none" w:sz="0" w:space="0" w:color="auto"/>
        <w:left w:val="none" w:sz="0" w:space="0" w:color="auto"/>
        <w:bottom w:val="none" w:sz="0" w:space="0" w:color="auto"/>
        <w:right w:val="none" w:sz="0" w:space="0" w:color="auto"/>
      </w:divBdr>
    </w:div>
    <w:div w:id="437801297">
      <w:bodyDiv w:val="1"/>
      <w:marLeft w:val="0"/>
      <w:marRight w:val="0"/>
      <w:marTop w:val="0"/>
      <w:marBottom w:val="0"/>
      <w:divBdr>
        <w:top w:val="none" w:sz="0" w:space="0" w:color="auto"/>
        <w:left w:val="none" w:sz="0" w:space="0" w:color="auto"/>
        <w:bottom w:val="none" w:sz="0" w:space="0" w:color="auto"/>
        <w:right w:val="none" w:sz="0" w:space="0" w:color="auto"/>
      </w:divBdr>
    </w:div>
    <w:div w:id="440540470">
      <w:bodyDiv w:val="1"/>
      <w:marLeft w:val="0"/>
      <w:marRight w:val="0"/>
      <w:marTop w:val="0"/>
      <w:marBottom w:val="0"/>
      <w:divBdr>
        <w:top w:val="none" w:sz="0" w:space="0" w:color="auto"/>
        <w:left w:val="none" w:sz="0" w:space="0" w:color="auto"/>
        <w:bottom w:val="none" w:sz="0" w:space="0" w:color="auto"/>
        <w:right w:val="none" w:sz="0" w:space="0" w:color="auto"/>
      </w:divBdr>
    </w:div>
    <w:div w:id="632491844">
      <w:bodyDiv w:val="1"/>
      <w:marLeft w:val="0"/>
      <w:marRight w:val="0"/>
      <w:marTop w:val="0"/>
      <w:marBottom w:val="0"/>
      <w:divBdr>
        <w:top w:val="none" w:sz="0" w:space="0" w:color="auto"/>
        <w:left w:val="none" w:sz="0" w:space="0" w:color="auto"/>
        <w:bottom w:val="none" w:sz="0" w:space="0" w:color="auto"/>
        <w:right w:val="none" w:sz="0" w:space="0" w:color="auto"/>
      </w:divBdr>
    </w:div>
    <w:div w:id="685641477">
      <w:bodyDiv w:val="1"/>
      <w:marLeft w:val="0"/>
      <w:marRight w:val="0"/>
      <w:marTop w:val="0"/>
      <w:marBottom w:val="0"/>
      <w:divBdr>
        <w:top w:val="none" w:sz="0" w:space="0" w:color="auto"/>
        <w:left w:val="none" w:sz="0" w:space="0" w:color="auto"/>
        <w:bottom w:val="none" w:sz="0" w:space="0" w:color="auto"/>
        <w:right w:val="none" w:sz="0" w:space="0" w:color="auto"/>
      </w:divBdr>
    </w:div>
    <w:div w:id="715662831">
      <w:bodyDiv w:val="1"/>
      <w:marLeft w:val="0"/>
      <w:marRight w:val="0"/>
      <w:marTop w:val="0"/>
      <w:marBottom w:val="0"/>
      <w:divBdr>
        <w:top w:val="none" w:sz="0" w:space="0" w:color="auto"/>
        <w:left w:val="none" w:sz="0" w:space="0" w:color="auto"/>
        <w:bottom w:val="none" w:sz="0" w:space="0" w:color="auto"/>
        <w:right w:val="none" w:sz="0" w:space="0" w:color="auto"/>
      </w:divBdr>
    </w:div>
    <w:div w:id="804347421">
      <w:bodyDiv w:val="1"/>
      <w:marLeft w:val="0"/>
      <w:marRight w:val="0"/>
      <w:marTop w:val="0"/>
      <w:marBottom w:val="0"/>
      <w:divBdr>
        <w:top w:val="none" w:sz="0" w:space="0" w:color="auto"/>
        <w:left w:val="none" w:sz="0" w:space="0" w:color="auto"/>
        <w:bottom w:val="none" w:sz="0" w:space="0" w:color="auto"/>
        <w:right w:val="none" w:sz="0" w:space="0" w:color="auto"/>
      </w:divBdr>
    </w:div>
    <w:div w:id="813529275">
      <w:bodyDiv w:val="1"/>
      <w:marLeft w:val="0"/>
      <w:marRight w:val="0"/>
      <w:marTop w:val="0"/>
      <w:marBottom w:val="0"/>
      <w:divBdr>
        <w:top w:val="none" w:sz="0" w:space="0" w:color="auto"/>
        <w:left w:val="none" w:sz="0" w:space="0" w:color="auto"/>
        <w:bottom w:val="none" w:sz="0" w:space="0" w:color="auto"/>
        <w:right w:val="none" w:sz="0" w:space="0" w:color="auto"/>
      </w:divBdr>
    </w:div>
    <w:div w:id="851334173">
      <w:bodyDiv w:val="1"/>
      <w:marLeft w:val="0"/>
      <w:marRight w:val="0"/>
      <w:marTop w:val="0"/>
      <w:marBottom w:val="0"/>
      <w:divBdr>
        <w:top w:val="none" w:sz="0" w:space="0" w:color="auto"/>
        <w:left w:val="none" w:sz="0" w:space="0" w:color="auto"/>
        <w:bottom w:val="none" w:sz="0" w:space="0" w:color="auto"/>
        <w:right w:val="none" w:sz="0" w:space="0" w:color="auto"/>
      </w:divBdr>
    </w:div>
    <w:div w:id="869800451">
      <w:bodyDiv w:val="1"/>
      <w:marLeft w:val="0"/>
      <w:marRight w:val="0"/>
      <w:marTop w:val="0"/>
      <w:marBottom w:val="0"/>
      <w:divBdr>
        <w:top w:val="none" w:sz="0" w:space="0" w:color="auto"/>
        <w:left w:val="none" w:sz="0" w:space="0" w:color="auto"/>
        <w:bottom w:val="none" w:sz="0" w:space="0" w:color="auto"/>
        <w:right w:val="none" w:sz="0" w:space="0" w:color="auto"/>
      </w:divBdr>
    </w:div>
    <w:div w:id="913274930">
      <w:bodyDiv w:val="1"/>
      <w:marLeft w:val="0"/>
      <w:marRight w:val="0"/>
      <w:marTop w:val="0"/>
      <w:marBottom w:val="0"/>
      <w:divBdr>
        <w:top w:val="none" w:sz="0" w:space="0" w:color="auto"/>
        <w:left w:val="none" w:sz="0" w:space="0" w:color="auto"/>
        <w:bottom w:val="none" w:sz="0" w:space="0" w:color="auto"/>
        <w:right w:val="none" w:sz="0" w:space="0" w:color="auto"/>
      </w:divBdr>
    </w:div>
    <w:div w:id="927542769">
      <w:bodyDiv w:val="1"/>
      <w:marLeft w:val="0"/>
      <w:marRight w:val="0"/>
      <w:marTop w:val="0"/>
      <w:marBottom w:val="0"/>
      <w:divBdr>
        <w:top w:val="none" w:sz="0" w:space="0" w:color="auto"/>
        <w:left w:val="none" w:sz="0" w:space="0" w:color="auto"/>
        <w:bottom w:val="none" w:sz="0" w:space="0" w:color="auto"/>
        <w:right w:val="none" w:sz="0" w:space="0" w:color="auto"/>
      </w:divBdr>
    </w:div>
    <w:div w:id="1054500463">
      <w:bodyDiv w:val="1"/>
      <w:marLeft w:val="0"/>
      <w:marRight w:val="0"/>
      <w:marTop w:val="0"/>
      <w:marBottom w:val="0"/>
      <w:divBdr>
        <w:top w:val="none" w:sz="0" w:space="0" w:color="auto"/>
        <w:left w:val="none" w:sz="0" w:space="0" w:color="auto"/>
        <w:bottom w:val="none" w:sz="0" w:space="0" w:color="auto"/>
        <w:right w:val="none" w:sz="0" w:space="0" w:color="auto"/>
      </w:divBdr>
    </w:div>
    <w:div w:id="1106654743">
      <w:bodyDiv w:val="1"/>
      <w:marLeft w:val="0"/>
      <w:marRight w:val="0"/>
      <w:marTop w:val="0"/>
      <w:marBottom w:val="0"/>
      <w:divBdr>
        <w:top w:val="none" w:sz="0" w:space="0" w:color="auto"/>
        <w:left w:val="none" w:sz="0" w:space="0" w:color="auto"/>
        <w:bottom w:val="none" w:sz="0" w:space="0" w:color="auto"/>
        <w:right w:val="none" w:sz="0" w:space="0" w:color="auto"/>
      </w:divBdr>
    </w:div>
    <w:div w:id="1134561480">
      <w:bodyDiv w:val="1"/>
      <w:marLeft w:val="0"/>
      <w:marRight w:val="0"/>
      <w:marTop w:val="0"/>
      <w:marBottom w:val="0"/>
      <w:divBdr>
        <w:top w:val="none" w:sz="0" w:space="0" w:color="auto"/>
        <w:left w:val="none" w:sz="0" w:space="0" w:color="auto"/>
        <w:bottom w:val="none" w:sz="0" w:space="0" w:color="auto"/>
        <w:right w:val="none" w:sz="0" w:space="0" w:color="auto"/>
      </w:divBdr>
    </w:div>
    <w:div w:id="1165121801">
      <w:bodyDiv w:val="1"/>
      <w:marLeft w:val="0"/>
      <w:marRight w:val="0"/>
      <w:marTop w:val="0"/>
      <w:marBottom w:val="0"/>
      <w:divBdr>
        <w:top w:val="none" w:sz="0" w:space="0" w:color="auto"/>
        <w:left w:val="none" w:sz="0" w:space="0" w:color="auto"/>
        <w:bottom w:val="none" w:sz="0" w:space="0" w:color="auto"/>
        <w:right w:val="none" w:sz="0" w:space="0" w:color="auto"/>
      </w:divBdr>
    </w:div>
    <w:div w:id="1297179582">
      <w:bodyDiv w:val="1"/>
      <w:marLeft w:val="0"/>
      <w:marRight w:val="0"/>
      <w:marTop w:val="0"/>
      <w:marBottom w:val="0"/>
      <w:divBdr>
        <w:top w:val="none" w:sz="0" w:space="0" w:color="auto"/>
        <w:left w:val="none" w:sz="0" w:space="0" w:color="auto"/>
        <w:bottom w:val="none" w:sz="0" w:space="0" w:color="auto"/>
        <w:right w:val="none" w:sz="0" w:space="0" w:color="auto"/>
      </w:divBdr>
    </w:div>
    <w:div w:id="1316226651">
      <w:bodyDiv w:val="1"/>
      <w:marLeft w:val="0"/>
      <w:marRight w:val="0"/>
      <w:marTop w:val="0"/>
      <w:marBottom w:val="0"/>
      <w:divBdr>
        <w:top w:val="none" w:sz="0" w:space="0" w:color="auto"/>
        <w:left w:val="none" w:sz="0" w:space="0" w:color="auto"/>
        <w:bottom w:val="none" w:sz="0" w:space="0" w:color="auto"/>
        <w:right w:val="none" w:sz="0" w:space="0" w:color="auto"/>
      </w:divBdr>
    </w:div>
    <w:div w:id="1437024195">
      <w:bodyDiv w:val="1"/>
      <w:marLeft w:val="0"/>
      <w:marRight w:val="0"/>
      <w:marTop w:val="0"/>
      <w:marBottom w:val="0"/>
      <w:divBdr>
        <w:top w:val="none" w:sz="0" w:space="0" w:color="auto"/>
        <w:left w:val="none" w:sz="0" w:space="0" w:color="auto"/>
        <w:bottom w:val="none" w:sz="0" w:space="0" w:color="auto"/>
        <w:right w:val="none" w:sz="0" w:space="0" w:color="auto"/>
      </w:divBdr>
    </w:div>
    <w:div w:id="1438284836">
      <w:bodyDiv w:val="1"/>
      <w:marLeft w:val="0"/>
      <w:marRight w:val="0"/>
      <w:marTop w:val="0"/>
      <w:marBottom w:val="0"/>
      <w:divBdr>
        <w:top w:val="none" w:sz="0" w:space="0" w:color="auto"/>
        <w:left w:val="none" w:sz="0" w:space="0" w:color="auto"/>
        <w:bottom w:val="none" w:sz="0" w:space="0" w:color="auto"/>
        <w:right w:val="none" w:sz="0" w:space="0" w:color="auto"/>
      </w:divBdr>
    </w:div>
    <w:div w:id="1528252912">
      <w:bodyDiv w:val="1"/>
      <w:marLeft w:val="0"/>
      <w:marRight w:val="0"/>
      <w:marTop w:val="0"/>
      <w:marBottom w:val="0"/>
      <w:divBdr>
        <w:top w:val="none" w:sz="0" w:space="0" w:color="auto"/>
        <w:left w:val="none" w:sz="0" w:space="0" w:color="auto"/>
        <w:bottom w:val="none" w:sz="0" w:space="0" w:color="auto"/>
        <w:right w:val="none" w:sz="0" w:space="0" w:color="auto"/>
      </w:divBdr>
    </w:div>
    <w:div w:id="1731226390">
      <w:bodyDiv w:val="1"/>
      <w:marLeft w:val="0"/>
      <w:marRight w:val="0"/>
      <w:marTop w:val="0"/>
      <w:marBottom w:val="0"/>
      <w:divBdr>
        <w:top w:val="none" w:sz="0" w:space="0" w:color="auto"/>
        <w:left w:val="none" w:sz="0" w:space="0" w:color="auto"/>
        <w:bottom w:val="none" w:sz="0" w:space="0" w:color="auto"/>
        <w:right w:val="none" w:sz="0" w:space="0" w:color="auto"/>
      </w:divBdr>
    </w:div>
    <w:div w:id="1762680592">
      <w:bodyDiv w:val="1"/>
      <w:marLeft w:val="0"/>
      <w:marRight w:val="0"/>
      <w:marTop w:val="0"/>
      <w:marBottom w:val="0"/>
      <w:divBdr>
        <w:top w:val="none" w:sz="0" w:space="0" w:color="auto"/>
        <w:left w:val="none" w:sz="0" w:space="0" w:color="auto"/>
        <w:bottom w:val="none" w:sz="0" w:space="0" w:color="auto"/>
        <w:right w:val="none" w:sz="0" w:space="0" w:color="auto"/>
      </w:divBdr>
    </w:div>
    <w:div w:id="1774130236">
      <w:bodyDiv w:val="1"/>
      <w:marLeft w:val="0"/>
      <w:marRight w:val="0"/>
      <w:marTop w:val="0"/>
      <w:marBottom w:val="0"/>
      <w:divBdr>
        <w:top w:val="none" w:sz="0" w:space="0" w:color="auto"/>
        <w:left w:val="none" w:sz="0" w:space="0" w:color="auto"/>
        <w:bottom w:val="none" w:sz="0" w:space="0" w:color="auto"/>
        <w:right w:val="none" w:sz="0" w:space="0" w:color="auto"/>
      </w:divBdr>
    </w:div>
    <w:div w:id="1790975056">
      <w:bodyDiv w:val="1"/>
      <w:marLeft w:val="0"/>
      <w:marRight w:val="0"/>
      <w:marTop w:val="0"/>
      <w:marBottom w:val="0"/>
      <w:divBdr>
        <w:top w:val="none" w:sz="0" w:space="0" w:color="auto"/>
        <w:left w:val="none" w:sz="0" w:space="0" w:color="auto"/>
        <w:bottom w:val="none" w:sz="0" w:space="0" w:color="auto"/>
        <w:right w:val="none" w:sz="0" w:space="0" w:color="auto"/>
      </w:divBdr>
      <w:divsChild>
        <w:div w:id="736366919">
          <w:marLeft w:val="0"/>
          <w:marRight w:val="0"/>
          <w:marTop w:val="0"/>
          <w:marBottom w:val="0"/>
          <w:divBdr>
            <w:top w:val="none" w:sz="0" w:space="0" w:color="auto"/>
            <w:left w:val="none" w:sz="0" w:space="0" w:color="auto"/>
            <w:bottom w:val="none" w:sz="0" w:space="0" w:color="auto"/>
            <w:right w:val="none" w:sz="0" w:space="0" w:color="auto"/>
          </w:divBdr>
          <w:divsChild>
            <w:div w:id="93883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980100">
      <w:bodyDiv w:val="1"/>
      <w:marLeft w:val="0"/>
      <w:marRight w:val="0"/>
      <w:marTop w:val="0"/>
      <w:marBottom w:val="0"/>
      <w:divBdr>
        <w:top w:val="none" w:sz="0" w:space="0" w:color="auto"/>
        <w:left w:val="none" w:sz="0" w:space="0" w:color="auto"/>
        <w:bottom w:val="none" w:sz="0" w:space="0" w:color="auto"/>
        <w:right w:val="none" w:sz="0" w:space="0" w:color="auto"/>
      </w:divBdr>
    </w:div>
    <w:div w:id="1810782428">
      <w:bodyDiv w:val="1"/>
      <w:marLeft w:val="0"/>
      <w:marRight w:val="0"/>
      <w:marTop w:val="0"/>
      <w:marBottom w:val="0"/>
      <w:divBdr>
        <w:top w:val="none" w:sz="0" w:space="0" w:color="auto"/>
        <w:left w:val="none" w:sz="0" w:space="0" w:color="auto"/>
        <w:bottom w:val="none" w:sz="0" w:space="0" w:color="auto"/>
        <w:right w:val="none" w:sz="0" w:space="0" w:color="auto"/>
      </w:divBdr>
    </w:div>
    <w:div w:id="2015106938">
      <w:bodyDiv w:val="1"/>
      <w:marLeft w:val="0"/>
      <w:marRight w:val="0"/>
      <w:marTop w:val="0"/>
      <w:marBottom w:val="0"/>
      <w:divBdr>
        <w:top w:val="none" w:sz="0" w:space="0" w:color="auto"/>
        <w:left w:val="none" w:sz="0" w:space="0" w:color="auto"/>
        <w:bottom w:val="none" w:sz="0" w:space="0" w:color="auto"/>
        <w:right w:val="none" w:sz="0" w:space="0" w:color="auto"/>
      </w:divBdr>
    </w:div>
    <w:div w:id="211238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formulaires-declaration-candida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attestations.fr" TargetMode="External"/><Relationship Id="rId4" Type="http://schemas.openxmlformats.org/officeDocument/2006/relationships/settings" Target="settings.xml"/><Relationship Id="rId9" Type="http://schemas.openxmlformats.org/officeDocument/2006/relationships/hyperlink" Target="http://www.monuments-nationaux.fr/"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5B5669334A4561862932FF84317156"/>
        <w:category>
          <w:name w:val="Général"/>
          <w:gallery w:val="placeholder"/>
        </w:category>
        <w:types>
          <w:type w:val="bbPlcHdr"/>
        </w:types>
        <w:behaviors>
          <w:behavior w:val="content"/>
        </w:behaviors>
        <w:guid w:val="{5D5EEBAC-E9F5-436A-A3EE-46DD3C225DFF}"/>
      </w:docPartPr>
      <w:docPartBody>
        <w:p w:rsidR="00B65BDC" w:rsidRDefault="00430A2D" w:rsidP="00430A2D">
          <w:pPr>
            <w:pStyle w:val="825B5669334A4561862932FF84317156"/>
          </w:pPr>
          <w:r w:rsidRPr="001173C0">
            <w:rPr>
              <w:rStyle w:val="Textedelespacerserv"/>
              <w:b/>
              <w:bCs/>
              <w:highlight w:val="yellow"/>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umnst777 BT">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ill Sans Std">
    <w:altName w:val="Gill Sans Std"/>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A2D"/>
    <w:rsid w:val="00356919"/>
    <w:rsid w:val="00430A2D"/>
    <w:rsid w:val="00AF4760"/>
    <w:rsid w:val="00B0189A"/>
    <w:rsid w:val="00B65BDC"/>
    <w:rsid w:val="00B74471"/>
    <w:rsid w:val="00C72F4D"/>
    <w:rsid w:val="00E25970"/>
    <w:rsid w:val="00EB30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0A2D"/>
    <w:rPr>
      <w:color w:val="808080"/>
      <w:sz w:val="20"/>
    </w:rPr>
  </w:style>
  <w:style w:type="paragraph" w:customStyle="1" w:styleId="825B5669334A4561862932FF84317156">
    <w:name w:val="825B5669334A4561862932FF84317156"/>
    <w:rsid w:val="00430A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B4854-7C1A-4884-8C0B-1895F359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8623</Words>
  <Characters>52709</Characters>
  <Application>Microsoft Office Word</Application>
  <DocSecurity>0</DocSecurity>
  <Lines>439</Lines>
  <Paragraphs>122</Paragraphs>
  <ScaleCrop>false</ScaleCrop>
  <HeadingPairs>
    <vt:vector size="2" baseType="variant">
      <vt:variant>
        <vt:lpstr>Titre</vt:lpstr>
      </vt:variant>
      <vt:variant>
        <vt:i4>1</vt:i4>
      </vt:variant>
    </vt:vector>
  </HeadingPairs>
  <TitlesOfParts>
    <vt:vector size="1" baseType="lpstr">
      <vt:lpstr>AE-CCP</vt:lpstr>
    </vt:vector>
  </TitlesOfParts>
  <Company>CMN</Company>
  <LinksUpToDate>false</LinksUpToDate>
  <CharactersWithSpaces>61210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AE-CCP</dc:title>
  <dc:creator>Clara Meyer</dc:creator>
  <cp:lastModifiedBy>Meyer Clara</cp:lastModifiedBy>
  <cp:revision>3</cp:revision>
  <cp:lastPrinted>2025-10-22T15:45:00Z</cp:lastPrinted>
  <dcterms:created xsi:type="dcterms:W3CDTF">2026-01-12T13:49:00Z</dcterms:created>
  <dcterms:modified xsi:type="dcterms:W3CDTF">2026-01-12T13:56:00Z</dcterms:modified>
</cp:coreProperties>
</file>