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04CBF"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421C02E6"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2ECF5F6C" w:rsidR="00B53925" w:rsidRPr="00B53925" w:rsidRDefault="00293D8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CS</w:t>
      </w:r>
      <w:r w:rsidR="00B53925" w:rsidRPr="00B53925">
        <w:rPr>
          <w:rFonts w:ascii="Marianne" w:hAnsi="Marianne" w:cs="Arial"/>
          <w:sz w:val="18"/>
          <w:szCs w:val="18"/>
        </w:rPr>
        <w:t xml:space="preserve"> 50100 </w:t>
      </w:r>
      <w:r w:rsidR="00964319">
        <w:rPr>
          <w:rFonts w:ascii="Marianne" w:hAnsi="Marianne" w:cs="Arial"/>
          <w:sz w:val="18"/>
          <w:szCs w:val="18"/>
        </w:rPr>
        <w:t>–</w:t>
      </w:r>
      <w:r w:rsidR="00B53925" w:rsidRPr="00B53925">
        <w:rPr>
          <w:rFonts w:ascii="Marianne" w:hAnsi="Marianne" w:cs="Arial"/>
          <w:sz w:val="18"/>
          <w:szCs w:val="18"/>
        </w:rPr>
        <w:t xml:space="preserve"> </w:t>
      </w:r>
      <w:r w:rsidR="00964319">
        <w:rPr>
          <w:rFonts w:ascii="Marianne" w:hAnsi="Marianne" w:cs="Arial"/>
          <w:sz w:val="18"/>
          <w:szCs w:val="18"/>
        </w:rPr>
        <w:t>2 boulevard de Strasbourg</w:t>
      </w:r>
      <w:r w:rsidR="00B53925"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59A35D44"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xml:space="preserve">: 03 20 88 66 </w:t>
      </w:r>
      <w:r w:rsidR="0032407C">
        <w:rPr>
          <w:rFonts w:ascii="Marianne" w:hAnsi="Marianne" w:cs="Arial"/>
          <w:sz w:val="18"/>
          <w:szCs w:val="18"/>
        </w:rPr>
        <w:t>02</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32B7C120" w:rsidR="00B53925" w:rsidRPr="00B53925" w:rsidRDefault="00FF7A12" w:rsidP="00B53925">
      <w:pPr>
        <w:ind w:firstLine="709"/>
        <w:rPr>
          <w:rFonts w:ascii="Marianne" w:hAnsi="Marianne" w:cs="Arial"/>
          <w:b/>
          <w:bCs/>
          <w:sz w:val="18"/>
          <w:szCs w:val="18"/>
        </w:rPr>
      </w:pPr>
      <w:r>
        <w:rPr>
          <w:rFonts w:ascii="Marianne" w:hAnsi="Marianne" w:cs="Arial"/>
          <w:b/>
          <w:bCs/>
          <w:sz w:val="18"/>
          <w:szCs w:val="18"/>
        </w:rPr>
        <w:t>F</w:t>
      </w:r>
      <w:r w:rsidR="00B53925" w:rsidRPr="00B53925">
        <w:rPr>
          <w:rFonts w:ascii="Marianne" w:hAnsi="Marianne" w:cs="Arial"/>
          <w:b/>
          <w:bCs/>
          <w:sz w:val="18"/>
          <w:szCs w:val="18"/>
        </w:rPr>
        <w:t>ourniture</w:t>
      </w:r>
      <w:r>
        <w:rPr>
          <w:rFonts w:ascii="Marianne" w:hAnsi="Marianne" w:cs="Arial"/>
          <w:b/>
          <w:bCs/>
          <w:sz w:val="18"/>
          <w:szCs w:val="18"/>
        </w:rPr>
        <w:t>s de b</w:t>
      </w:r>
      <w:r w:rsidR="0032407C">
        <w:rPr>
          <w:rFonts w:ascii="Marianne" w:hAnsi="Marianne" w:cs="Arial"/>
          <w:b/>
          <w:bCs/>
          <w:sz w:val="18"/>
          <w:szCs w:val="18"/>
        </w:rPr>
        <w:t>oissons</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F7A12">
        <w:rPr>
          <w:rFonts w:ascii="Marianne" w:hAnsi="Marianne"/>
        </w:rPr>
      </w:r>
      <w:r w:rsidR="00FF7A1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F7A12">
        <w:rPr>
          <w:rFonts w:ascii="Marianne" w:hAnsi="Marianne"/>
        </w:rPr>
      </w:r>
      <w:r w:rsidR="00FF7A1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w:t>
      </w:r>
      <w:r>
        <w:rPr>
          <w:rFonts w:ascii="Marianne" w:hAnsi="Marianne" w:cs="Arial"/>
          <w:i/>
          <w:iCs/>
          <w:szCs w:val="18"/>
        </w:rPr>
        <w:lastRenderedPageBreak/>
        <w:t xml:space="preserve">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FF7A12">
              <w:rPr>
                <w:rFonts w:ascii="Marianne" w:eastAsia="MS Gothic" w:hAnsi="Marianne" w:cs="Arial"/>
              </w:rPr>
            </w:r>
            <w:r w:rsidR="00FF7A12">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FF7A12">
              <w:rPr>
                <w:rFonts w:ascii="Marianne" w:eastAsia="MS Gothic" w:hAnsi="Marianne" w:cs="Arial"/>
              </w:rPr>
            </w:r>
            <w:r w:rsidR="00FF7A12">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FF7A12">
              <w:rPr>
                <w:rFonts w:ascii="Marianne" w:eastAsia="MS Gothic" w:hAnsi="Marianne" w:cs="Arial"/>
              </w:rPr>
            </w:r>
            <w:r w:rsidR="00FF7A12">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FF7A12">
              <w:rPr>
                <w:rFonts w:ascii="Marianne" w:hAnsi="Marianne" w:cs="Arial"/>
              </w:rPr>
            </w:r>
            <w:r w:rsidR="00FF7A12">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FF7A12">
              <w:rPr>
                <w:rFonts w:ascii="Marianne" w:eastAsia="MS Gothic" w:hAnsi="Marianne" w:cs="Arial"/>
              </w:rPr>
            </w:r>
            <w:r w:rsidR="00FF7A12">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F7A12">
        <w:rPr>
          <w:rFonts w:ascii="Marianne" w:hAnsi="Marianne"/>
        </w:rPr>
      </w:r>
      <w:r w:rsidR="00FF7A1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1063334" w:rsidR="00FF7A12" w:rsidRDefault="00FF7A12">
      <w:pPr>
        <w:suppressAutoHyphens w:val="0"/>
        <w:rPr>
          <w:rFonts w:ascii="Marianne" w:hAnsi="Marianne" w:cs="Arial"/>
        </w:rPr>
      </w:pPr>
      <w:r>
        <w:rPr>
          <w:rFonts w:ascii="Marianne" w:hAnsi="Marianne" w:cs="Arial"/>
        </w:rPr>
        <w:br w:type="page"/>
      </w:r>
    </w:p>
    <w:p w14:paraId="15E7511F"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F7A12">
        <w:rPr>
          <w:rFonts w:ascii="Marianne" w:hAnsi="Marianne"/>
        </w:rPr>
      </w:r>
      <w:r w:rsidR="00FF7A1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597BB757" w:rsidR="00FF7A12" w:rsidRDefault="00FF7A12">
      <w:pPr>
        <w:suppressAutoHyphens w:val="0"/>
        <w:rPr>
          <w:rFonts w:ascii="Marianne" w:hAnsi="Marianne" w:cs="Arial"/>
        </w:rPr>
      </w:pPr>
      <w:r>
        <w:rPr>
          <w:rFonts w:ascii="Marianne" w:hAnsi="Marianne" w:cs="Arial"/>
        </w:rPr>
        <w:br w:type="page"/>
      </w:r>
    </w:p>
    <w:p w14:paraId="69004C52" w14:textId="195281A0" w:rsidR="00662452" w:rsidRDefault="00662452" w:rsidP="00FF7A12">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0E43FDE5" w:rsidR="00FF7A12" w:rsidRDefault="00662452">
      <w:pPr>
        <w:ind w:left="284"/>
        <w:jc w:val="center"/>
        <w:rPr>
          <w:rFonts w:ascii="Marianne" w:hAnsi="Marianne" w:cs="Arial"/>
          <w:i/>
          <w:iCs/>
          <w:sz w:val="16"/>
          <w:szCs w:val="18"/>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1F5801A6" w14:textId="77777777" w:rsidR="00662452" w:rsidRDefault="00662452">
      <w:pPr>
        <w:ind w:left="284"/>
        <w:jc w:val="center"/>
        <w:rPr>
          <w:rFonts w:ascii="Marianne" w:hAnsi="Marianne" w:cs="Arial"/>
        </w:rPr>
      </w:pP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C"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liste des principales livraisons effectuées ou des principaux services fournis au cours des trois dernières années indiquant le montant, la date et le destinataire public ou privé.</w:t>
      </w:r>
    </w:p>
    <w:p w14:paraId="69004C5D"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17C7C9A4" w14:textId="1FB3DE64" w:rsidR="00662452" w:rsidRDefault="00FF7A12" w:rsidP="00FF7A12">
      <w:pPr>
        <w:suppressAutoHyphens w:val="0"/>
        <w:rPr>
          <w:rFonts w:ascii="Marianne" w:hAnsi="Marianne" w:cs="Arial"/>
        </w:rPr>
      </w:pPr>
      <w:r>
        <w:rPr>
          <w:rFonts w:ascii="Marianne" w:hAnsi="Marianne" w:cs="Arial"/>
        </w:rPr>
        <w:br w:type="page"/>
      </w:r>
      <w:bookmarkStart w:id="5" w:name="_GoBack"/>
      <w:bookmarkEnd w:id="5"/>
    </w:p>
    <w:p w14:paraId="69004C71" w14:textId="3DE38883" w:rsidR="00B53925" w:rsidRDefault="00B53925"/>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r>
              <w:rPr>
                <w:rFonts w:ascii="Marianne" w:hAnsi="Marianne" w:cs="Arial"/>
                <w:b/>
              </w:rPr>
              <w:t>du</w:t>
            </w:r>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4CC5" w14:textId="77777777" w:rsidR="00961A69" w:rsidRDefault="00961A69">
      <w:r>
        <w:separator/>
      </w:r>
    </w:p>
  </w:endnote>
  <w:endnote w:type="continuationSeparator" w:id="0">
    <w:p w14:paraId="69004CC6" w14:textId="77777777" w:rsidR="00961A69" w:rsidRDefault="009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Times New Roman"/>
    <w:panose1 w:val="00000000000000000000"/>
    <w:charset w:val="00"/>
    <w:family w:val="modern"/>
    <w:notTrueType/>
    <w:pitch w:val="variable"/>
    <w:sig w:usb0="00000001" w:usb1="00000000" w:usb2="00000000" w:usb3="00000000" w:csb0="00000003" w:csb1="00000000"/>
  </w:font>
  <w:font w:name="Marianne Medium">
    <w:altName w:val="Times New Roman"/>
    <w:panose1 w:val="00000000000000000000"/>
    <w:charset w:val="00"/>
    <w:family w:val="modern"/>
    <w:notTrueType/>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647C8E82" w:rsidR="00662452" w:rsidRDefault="00B53925" w:rsidP="00293D89">
          <w:pPr>
            <w:shd w:val="clear" w:color="auto" w:fill="66CCFF"/>
            <w:snapToGrid w:val="0"/>
            <w:jc w:val="center"/>
            <w:rPr>
              <w:rFonts w:ascii="Marianne" w:hAnsi="Marianne" w:cs="Arial"/>
              <w:b/>
              <w:bCs/>
            </w:rPr>
          </w:pPr>
          <w:r>
            <w:rPr>
              <w:rFonts w:ascii="Marianne" w:hAnsi="Marianne" w:cs="Arial"/>
              <w:b/>
              <w:bCs/>
            </w:rPr>
            <w:t>Réf. n°</w:t>
          </w:r>
          <w:r w:rsidR="0032407C">
            <w:rPr>
              <w:rFonts w:ascii="Marianne" w:hAnsi="Marianne" w:cs="Arial"/>
              <w:b/>
              <w:bCs/>
            </w:rPr>
            <w:t xml:space="preserve"> 26</w:t>
          </w:r>
          <w:r w:rsidR="00293D89">
            <w:rPr>
              <w:rFonts w:ascii="Marianne" w:hAnsi="Marianne" w:cs="Arial"/>
              <w:b/>
              <w:bCs/>
            </w:rPr>
            <w:t xml:space="preserve">.A </w:t>
          </w:r>
          <w:r>
            <w:rPr>
              <w:rFonts w:ascii="Marianne" w:hAnsi="Marianne" w:cs="Arial"/>
              <w:b/>
              <w:bCs/>
            </w:rPr>
            <w:t>du</w:t>
          </w:r>
          <w:r w:rsidR="009E2225">
            <w:rPr>
              <w:rFonts w:ascii="Marianne" w:hAnsi="Marianne" w:cs="Arial"/>
              <w:b/>
              <w:bCs/>
            </w:rPr>
            <w:t xml:space="preserve"> 07/01/2026</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3C41B179"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FF7A12">
            <w:rPr>
              <w:rStyle w:val="Numrodepage"/>
              <w:rFonts w:ascii="Marianne" w:hAnsi="Marianne" w:cs="Arial"/>
              <w:b/>
              <w:noProof/>
            </w:rPr>
            <w:t>7</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6377BEC6"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FF7A12">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04CC3" w14:textId="77777777" w:rsidR="00961A69" w:rsidRDefault="00961A69">
      <w:r>
        <w:separator/>
      </w:r>
    </w:p>
  </w:footnote>
  <w:footnote w:type="continuationSeparator" w:id="0">
    <w:p w14:paraId="69004CC4" w14:textId="77777777" w:rsidR="00961A69" w:rsidRDefault="00961A69">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293D89"/>
    <w:rsid w:val="0032407C"/>
    <w:rsid w:val="004C7195"/>
    <w:rsid w:val="005172B4"/>
    <w:rsid w:val="00662452"/>
    <w:rsid w:val="0078344D"/>
    <w:rsid w:val="007B477D"/>
    <w:rsid w:val="00961A69"/>
    <w:rsid w:val="00964319"/>
    <w:rsid w:val="009E2225"/>
    <w:rsid w:val="00AE125F"/>
    <w:rsid w:val="00B53925"/>
    <w:rsid w:val="00BE31E1"/>
    <w:rsid w:val="00C53F2E"/>
    <w:rsid w:val="00C82F4C"/>
    <w:rsid w:val="00DA0EF6"/>
    <w:rsid w:val="00FE7B0F"/>
    <w:rsid w:val="00FF7A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31E16-1D6B-4EDB-A950-5568E9EC8BDA}">
  <ds:schemaRefs>
    <ds:schemaRef ds:uri="http://www.w3.org/XML/1998/namespace"/>
    <ds:schemaRef ds:uri="http://schemas.microsoft.com/office/2006/documentManagement/types"/>
    <ds:schemaRef ds:uri="3ee6f26a-f689-45e0-a8fd-4ba17b461813"/>
    <ds:schemaRef ds:uri="http://schemas.microsoft.com/office/infopath/2007/PartnerControls"/>
    <ds:schemaRef ds:uri="http://schemas.openxmlformats.org/package/2006/metadata/core-properties"/>
    <ds:schemaRef ds:uri="http://purl.org/dc/elements/1.1/"/>
    <ds:schemaRef ds:uri="http://purl.org/dc/dcmitype/"/>
    <ds:schemaRef ds:uri="647f6268-259c-4dc7-a320-542a8850ac07"/>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FCC13CC-5AEB-4864-ACF5-72898E639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DD2462-9FB4-42C4-B0BB-4133FD177EBC}">
  <ds:schemaRefs>
    <ds:schemaRef ds:uri="http://schemas.microsoft.com/sharepoint/v3/contenttype/forms"/>
  </ds:schemaRefs>
</ds:datastoreItem>
</file>

<file path=customXml/itemProps4.xml><?xml version="1.0" encoding="utf-8"?>
<ds:datastoreItem xmlns:ds="http://schemas.openxmlformats.org/officeDocument/2006/customXml" ds:itemID="{4F8A6D75-BD13-4F81-9D03-E8351CBC8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3731</Words>
  <Characters>20524</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24207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Sylvie De-Cavel</cp:lastModifiedBy>
  <cp:revision>15</cp:revision>
  <cp:lastPrinted>2023-09-26T08:15:00Z</cp:lastPrinted>
  <dcterms:created xsi:type="dcterms:W3CDTF">2023-12-21T16:19:00Z</dcterms:created>
  <dcterms:modified xsi:type="dcterms:W3CDTF">2026-01-06T13:34:00Z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