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ackground w:color="FFFFFF"/>
  <w:body>
    <w:p w:rsidR="009B1CD0" w:rsidP="00844DAA" w:rsidRDefault="009B1CD0" w14:paraId="367CA6E7"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rsidR="00541CA3" w:rsidP="00844DAA" w:rsidRDefault="006B2F37" w14:paraId="671BA995" w14:textId="2C130F83">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2B45A5C7"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29F5854E"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B07DC26"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0CF63CCA" w14:textId="77777777">
      <w:pPr>
        <w:tabs>
          <w:tab w:val="left" w:pos="851"/>
        </w:tabs>
        <w:sectPr w:rsidR="009B1CD0">
          <w:footerReference w:type="default" r:id="rId12"/>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rsidR="009B1CD0" w:rsidP="00844DAA" w:rsidRDefault="009B1CD0" w14:paraId="5D86BE1D"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1538493C"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2B5E4F73" w14:textId="77777777">
            <w:pPr>
              <w:pStyle w:val="Titre8"/>
              <w:tabs>
                <w:tab w:val="left" w:pos="851"/>
                <w:tab w:val="right" w:pos="9639"/>
              </w:tabs>
              <w:spacing w:before="120" w:after="120"/>
            </w:pPr>
            <w:r>
              <w:rPr>
                <w:caps/>
                <w:sz w:val="28"/>
                <w:szCs w:val="28"/>
              </w:rPr>
              <w:t>ATTRI1</w:t>
            </w:r>
          </w:p>
        </w:tc>
      </w:tr>
    </w:tbl>
    <w:p w:rsidR="009B1CD0" w:rsidP="006C4338" w:rsidRDefault="009B1CD0" w14:paraId="0983D31A" w14:textId="77777777">
      <w:pPr>
        <w:tabs>
          <w:tab w:val="left" w:pos="851"/>
        </w:tabs>
      </w:pPr>
    </w:p>
    <w:p w:rsidR="009B45B9" w:rsidP="006C4338" w:rsidRDefault="00CD46CC" w14:paraId="21463F19" w14:textId="77777777">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P="006C4338" w:rsidRDefault="00FE48C9" w14:paraId="1EEF73D5" w14:textId="77777777">
      <w:pPr>
        <w:pStyle w:val="Corpsdetexte31"/>
        <w:tabs>
          <w:tab w:val="left" w:pos="851"/>
        </w:tabs>
        <w:jc w:val="both"/>
        <w:rPr>
          <w:sz w:val="18"/>
          <w:szCs w:val="18"/>
        </w:rPr>
      </w:pPr>
    </w:p>
    <w:p w:rsidR="009B45B9" w:rsidP="006C4338" w:rsidRDefault="009B1CD0" w14:paraId="633B6C5F" w14:textId="77777777">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P="006C4338" w:rsidRDefault="00FE48C9" w14:paraId="79B968FA" w14:textId="77777777">
      <w:pPr>
        <w:pStyle w:val="Corpsdetexte31"/>
        <w:tabs>
          <w:tab w:val="left" w:pos="851"/>
        </w:tabs>
        <w:jc w:val="both"/>
        <w:rPr>
          <w:sz w:val="18"/>
          <w:szCs w:val="18"/>
        </w:rPr>
      </w:pPr>
    </w:p>
    <w:p w:rsidR="009B1CD0" w:rsidP="006C4338" w:rsidRDefault="009B1CD0" w14:paraId="58FD314F" w14:textId="77777777">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P="006C4338" w:rsidRDefault="00FE48C9" w14:paraId="04599286" w14:textId="77777777">
      <w:pPr>
        <w:pStyle w:val="Corpsdetexte31"/>
        <w:tabs>
          <w:tab w:val="left" w:pos="851"/>
        </w:tabs>
        <w:jc w:val="both"/>
        <w:rPr>
          <w:sz w:val="18"/>
          <w:szCs w:val="18"/>
        </w:rPr>
      </w:pPr>
    </w:p>
    <w:p w:rsidR="009B1CD0" w:rsidP="006F3DF9" w:rsidRDefault="009B1CD0" w14:paraId="7B56C497" w14:textId="77777777">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P="006F3DF9" w:rsidRDefault="00FE48C9" w14:paraId="4AC0D19C" w14:textId="77777777">
      <w:pPr>
        <w:pStyle w:val="Corpsdetexte31"/>
        <w:tabs>
          <w:tab w:val="left" w:pos="851"/>
        </w:tabs>
        <w:jc w:val="both"/>
        <w:rPr>
          <w:sz w:val="18"/>
          <w:szCs w:val="18"/>
        </w:rPr>
      </w:pPr>
    </w:p>
    <w:p w:rsidR="009B1CD0" w:rsidP="005846FB" w:rsidRDefault="009B1CD0" w14:paraId="62363825" w14:textId="77777777">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P="005846FB" w:rsidRDefault="00FE48C9" w14:paraId="5514C18D" w14:textId="77777777">
      <w:pPr>
        <w:pStyle w:val="Corpsdetexte31"/>
        <w:tabs>
          <w:tab w:val="left" w:pos="851"/>
        </w:tabs>
        <w:jc w:val="both"/>
        <w:rPr>
          <w:sz w:val="18"/>
          <w:szCs w:val="18"/>
        </w:rPr>
      </w:pPr>
    </w:p>
    <w:p w:rsidR="004C5755" w:rsidP="004C5755" w:rsidRDefault="004C5755" w14:paraId="18521D76" w14:textId="7777777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w:history="1" r:id="rId13">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w:history="1" r:id="rId14">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w:history="1" r:id="rId15">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w:history="1" r:id="rId16">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w:history="1" r:id="rId17">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w:history="1" r:id="rId18">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w:history="1" r:id="rId19">
        <w:r w:rsidRPr="00140738">
          <w:rPr>
            <w:rStyle w:val="Lienhypertexte"/>
            <w:rFonts w:ascii="Arial" w:hAnsi="Arial" w:cs="Arial"/>
            <w:i/>
            <w:sz w:val="18"/>
            <w:szCs w:val="18"/>
          </w:rPr>
          <w:t>R. 2362-7</w:t>
        </w:r>
      </w:hyperlink>
      <w:r>
        <w:rPr>
          <w:rFonts w:ascii="Arial" w:hAnsi="Arial" w:cs="Arial"/>
          <w:i/>
          <w:sz w:val="18"/>
          <w:szCs w:val="18"/>
        </w:rPr>
        <w:t xml:space="preserve">, </w:t>
      </w:r>
      <w:hyperlink w:history="1" r:id="rId20">
        <w:r w:rsidRPr="00140738">
          <w:rPr>
            <w:rStyle w:val="Lienhypertexte"/>
            <w:rFonts w:ascii="Arial" w:hAnsi="Arial" w:cs="Arial"/>
            <w:i/>
            <w:sz w:val="18"/>
            <w:szCs w:val="18"/>
          </w:rPr>
          <w:t>R. 2362-8</w:t>
        </w:r>
      </w:hyperlink>
      <w:r>
        <w:rPr>
          <w:rFonts w:ascii="Arial" w:hAnsi="Arial" w:cs="Arial"/>
          <w:i/>
          <w:sz w:val="18"/>
          <w:szCs w:val="18"/>
        </w:rPr>
        <w:t xml:space="preserve">, </w:t>
      </w:r>
      <w:hyperlink w:history="1" r:id="rId21">
        <w:r w:rsidRPr="00140738">
          <w:rPr>
            <w:rStyle w:val="Lienhypertexte"/>
            <w:rFonts w:ascii="Arial" w:hAnsi="Arial" w:cs="Arial"/>
            <w:i/>
            <w:sz w:val="18"/>
            <w:szCs w:val="18"/>
          </w:rPr>
          <w:t>R. 2362-9 à R. 2362-12</w:t>
        </w:r>
      </w:hyperlink>
      <w:r>
        <w:rPr>
          <w:rFonts w:ascii="Arial" w:hAnsi="Arial" w:cs="Arial"/>
          <w:i/>
          <w:sz w:val="18"/>
          <w:szCs w:val="18"/>
        </w:rPr>
        <w:t>, et </w:t>
      </w:r>
      <w:hyperlink w:history="1" r:id="rId22">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Pr="001C7D87" w:rsidR="004C5755" w:rsidP="004C5755" w:rsidRDefault="004C5755" w14:paraId="2140E62D" w14:textId="77777777">
      <w:pPr>
        <w:jc w:val="both"/>
        <w:rPr>
          <w:rFonts w:ascii="Arial" w:hAnsi="Arial" w:cs="Arial"/>
          <w:i/>
          <w:sz w:val="18"/>
          <w:szCs w:val="18"/>
        </w:rPr>
      </w:pPr>
    </w:p>
    <w:p w:rsidRPr="00C630AD" w:rsidR="00FE48C9" w:rsidP="005846FB" w:rsidRDefault="00FE48C9" w14:paraId="51CB0990"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rsidR="009B1CD0" w:rsidP="005846FB" w:rsidRDefault="009B1CD0" w14:paraId="753AC28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72AACD27" w14:textId="77777777">
      <w:pPr>
        <w:tabs>
          <w:tab w:val="left" w:pos="426"/>
          <w:tab w:val="left" w:pos="851"/>
        </w:tabs>
        <w:jc w:val="both"/>
      </w:pPr>
    </w:p>
    <w:p w:rsidR="009B1CD0" w:rsidP="006C4338" w:rsidRDefault="009B1CD0" w14:paraId="1D8D4CCD"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P="006F3DF9" w:rsidRDefault="009B1CD0" w14:paraId="50C82339" w14:textId="77777777">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sid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Pr="00876A73" w:rsidR="00876A73">
        <w:rPr>
          <w:rFonts w:ascii="Arial" w:hAnsi="Arial" w:cs="Arial"/>
          <w:bCs/>
          <w:i/>
          <w:iCs/>
          <w:sz w:val="18"/>
          <w:szCs w:val="18"/>
        </w:rPr>
        <w:t>.</w:t>
      </w:r>
      <w:r>
        <w:rPr>
          <w:rFonts w:ascii="Arial" w:hAnsi="Arial" w:cs="Arial"/>
          <w:i/>
          <w:sz w:val="18"/>
          <w:szCs w:val="18"/>
        </w:rPr>
        <w:t>)</w:t>
      </w:r>
    </w:p>
    <w:p w:rsidR="009B1CD0" w:rsidP="005846FB" w:rsidRDefault="009B1CD0" w14:paraId="28FC17E0" w14:textId="77777777">
      <w:pPr>
        <w:tabs>
          <w:tab w:val="left" w:pos="426"/>
          <w:tab w:val="left" w:pos="851"/>
        </w:tabs>
        <w:jc w:val="both"/>
        <w:rPr>
          <w:rFonts w:ascii="Arial" w:hAnsi="Arial" w:cs="Arial"/>
        </w:rPr>
      </w:pPr>
    </w:p>
    <w:p w:rsidR="00321CB1" w:rsidP="00321CB1" w:rsidRDefault="006C073B" w14:paraId="6A2CC1DE" w14:textId="500050A5">
      <w:pPr>
        <w:ind w:firstLine="709"/>
        <w:rPr>
          <w:rFonts w:ascii="Arial" w:hAnsi="Arial" w:cs="Arial"/>
          <w:b/>
          <w:bCs/>
        </w:rPr>
      </w:pPr>
      <w:r>
        <w:rPr>
          <w:rFonts w:ascii="Arial" w:hAnsi="Arial" w:cs="Arial"/>
          <w:b/>
          <w:bCs/>
        </w:rPr>
        <w:t>Fourniture de b</w:t>
      </w:r>
      <w:r w:rsidR="006673CD">
        <w:rPr>
          <w:rFonts w:ascii="Arial" w:hAnsi="Arial" w:cs="Arial"/>
          <w:b/>
          <w:bCs/>
        </w:rPr>
        <w:t>oissons</w:t>
      </w:r>
    </w:p>
    <w:p w:rsidR="009B1CD0" w:rsidP="005846FB" w:rsidRDefault="009B1CD0" w14:paraId="52164527" w14:textId="77777777">
      <w:pPr>
        <w:tabs>
          <w:tab w:val="left" w:pos="426"/>
          <w:tab w:val="left" w:pos="851"/>
        </w:tabs>
        <w:jc w:val="both"/>
        <w:rPr>
          <w:rFonts w:ascii="Arial" w:hAnsi="Arial" w:cs="Arial"/>
        </w:rPr>
      </w:pPr>
    </w:p>
    <w:p w:rsidR="009B1CD0" w:rsidP="005846FB" w:rsidRDefault="009B1CD0" w14:paraId="3B67CB66" w14:textId="77777777">
      <w:pPr>
        <w:tabs>
          <w:tab w:val="left" w:pos="426"/>
          <w:tab w:val="left" w:pos="851"/>
        </w:tabs>
        <w:jc w:val="both"/>
        <w:rPr>
          <w:rFonts w:ascii="Arial" w:hAnsi="Arial" w:cs="Arial"/>
        </w:rPr>
      </w:pPr>
    </w:p>
    <w:p w:rsidR="009B1CD0" w:rsidP="0083205E" w:rsidRDefault="009B1CD0" w14:paraId="17F2E6EB" w14:textId="77777777">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 acte d'engagement correspond :</w:t>
      </w:r>
    </w:p>
    <w:p w:rsidR="009B1CD0" w:rsidP="0083205E" w:rsidRDefault="009B1CD0" w14:paraId="5C917732" w14:textId="77777777">
      <w:pPr>
        <w:tabs>
          <w:tab w:val="left" w:pos="851"/>
        </w:tabs>
        <w:rPr>
          <w:rFonts w:ascii="Arial" w:hAnsi="Arial" w:cs="Arial"/>
        </w:rPr>
      </w:pPr>
      <w:r>
        <w:rPr>
          <w:rFonts w:ascii="Arial" w:hAnsi="Arial" w:cs="Arial"/>
          <w:i/>
          <w:sz w:val="18"/>
          <w:szCs w:val="18"/>
        </w:rPr>
        <w:t>(Cocher les cases correspondantes.)</w:t>
      </w:r>
    </w:p>
    <w:p w:rsidR="009B1CD0" w:rsidP="00934503" w:rsidRDefault="009B1CD0" w14:paraId="5396B159" w14:textId="77777777">
      <w:pPr>
        <w:tabs>
          <w:tab w:val="left" w:pos="426"/>
          <w:tab w:val="left" w:pos="851"/>
        </w:tabs>
        <w:jc w:val="both"/>
        <w:rPr>
          <w:rFonts w:ascii="Arial" w:hAnsi="Arial" w:cs="Arial"/>
        </w:rPr>
      </w:pPr>
    </w:p>
    <w:p w:rsidR="009B1CD0" w:rsidP="006B5057" w:rsidRDefault="007D7A65" w14:paraId="571E8AA8" w14:textId="7777777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tab/>
      </w:r>
      <w:r w:rsidR="009B1CD0">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P="009B45B9" w:rsidRDefault="009B1CD0" w14:paraId="49BA3B61" w14:textId="77777777">
      <w:pPr>
        <w:tabs>
          <w:tab w:val="left" w:pos="426"/>
          <w:tab w:val="left" w:pos="851"/>
        </w:tabs>
        <w:jc w:val="both"/>
        <w:rPr>
          <w:rFonts w:ascii="Arial" w:hAnsi="Arial" w:cs="Arial"/>
        </w:rPr>
      </w:pPr>
    </w:p>
    <w:p w:rsidR="00B87564" w:rsidP="009B45B9" w:rsidRDefault="008477B1" w14:paraId="0884C4BE" w14:textId="25E3EF4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6C073B">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P="009B45B9" w:rsidRDefault="009B1CD0" w14:paraId="687C71F5" w14:textId="77777777">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P="009B45B9" w:rsidRDefault="009B1CD0" w14:paraId="092CA20B" w14:textId="77777777">
      <w:pPr>
        <w:pStyle w:val="fcasegauche"/>
        <w:tabs>
          <w:tab w:val="left" w:pos="851"/>
        </w:tabs>
        <w:spacing w:after="0"/>
        <w:rPr>
          <w:rFonts w:ascii="Arial" w:hAnsi="Arial" w:cs="Arial"/>
        </w:rPr>
      </w:pPr>
    </w:p>
    <w:p w:rsidR="008477B1" w:rsidP="008477B1" w:rsidRDefault="008477B1" w14:paraId="4CEBFBF3" w14:textId="7FA29E44">
      <w:pPr>
        <w:ind w:firstLine="851"/>
        <w:rPr>
          <w:rFonts w:ascii="Arial" w:hAnsi="Arial" w:cs="Arial"/>
        </w:rPr>
      </w:pPr>
      <w:r>
        <w:rPr>
          <w:rFonts w:ascii="Arial" w:hAnsi="Arial" w:cs="Arial"/>
        </w:rPr>
        <w:t>Lot n° 1 – Lille, Loos, Villeneuve d’Ascq, Douai, Arras, Lens, Béthune, Longuenesse, Calais, Dunkerque, Boulogne sur Mer ;</w:t>
      </w:r>
    </w:p>
    <w:p w:rsidR="006C073B" w:rsidP="008477B1" w:rsidRDefault="006C073B" w14:paraId="1C9E88BF" w14:textId="77777777">
      <w:pPr>
        <w:ind w:firstLine="851"/>
        <w:rPr>
          <w:rFonts w:ascii="Arial" w:hAnsi="Arial" w:cs="Arial"/>
        </w:rPr>
      </w:pPr>
    </w:p>
    <w:p w:rsidR="008477B1" w:rsidP="008477B1" w:rsidRDefault="008477B1" w14:paraId="142D7837" w14:textId="77777777">
      <w:pPr>
        <w:ind w:firstLine="851"/>
        <w:rPr>
          <w:rFonts w:ascii="Arial" w:hAnsi="Arial" w:cs="Arial"/>
        </w:rPr>
      </w:pPr>
      <w:r>
        <w:rPr>
          <w:rFonts w:ascii="Arial" w:hAnsi="Arial" w:cs="Arial"/>
        </w:rPr>
        <w:t xml:space="preserve">Lot n° 2 – Cambrai et Valenciennes. </w:t>
      </w:r>
    </w:p>
    <w:p w:rsidR="009B1CD0" w:rsidP="006B5057" w:rsidRDefault="009B1CD0" w14:paraId="51169C2C" w14:textId="77777777">
      <w:pPr>
        <w:pStyle w:val="fcasegauche"/>
        <w:tabs>
          <w:tab w:val="left" w:pos="851"/>
        </w:tabs>
        <w:spacing w:before="120" w:after="0"/>
        <w:ind w:left="426" w:firstLine="0"/>
        <w:rPr>
          <w:rFonts w:ascii="Arial" w:hAnsi="Arial" w:cs="Arial"/>
          <w:iCs/>
        </w:rPr>
      </w:pPr>
    </w:p>
    <w:p w:rsidR="009B1CD0" w:rsidP="006B5057" w:rsidRDefault="00321CB1" w14:paraId="6B7230B4" w14:textId="77777777">
      <w:pPr>
        <w:pStyle w:val="fcasegauche"/>
        <w:numPr>
          <w:ilvl w:val="0"/>
          <w:numId w:val="5"/>
        </w:numPr>
        <w:tabs>
          <w:tab w:val="left" w:pos="851"/>
        </w:tabs>
        <w:spacing w:after="0"/>
        <w:ind w:left="851"/>
        <w:rPr>
          <w:rFonts w:ascii="Arial" w:hAnsi="Arial" w:cs="Arial"/>
        </w:rPr>
      </w:pPr>
      <w:r>
        <w:br w:type="page"/>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rsidR="009B1CD0">
        <w:rPr>
          <w:rFonts w:ascii="Arial" w:hAnsi="Arial" w:cs="Arial"/>
        </w:rPr>
        <w:tab/>
      </w:r>
      <w:r w:rsidR="009B1CD0">
        <w:rPr>
          <w:rFonts w:ascii="Arial" w:hAnsi="Arial" w:cs="Arial"/>
        </w:rPr>
        <w:t>à l’offre de base</w:t>
      </w:r>
      <w:r w:rsidR="004C5755">
        <w:rPr>
          <w:rFonts w:ascii="Arial" w:hAnsi="Arial" w:cs="Arial"/>
        </w:rPr>
        <w:t> ;</w:t>
      </w:r>
    </w:p>
    <w:p w:rsidR="009B1CD0" w:rsidP="005846FB" w:rsidRDefault="009B1CD0" w14:paraId="16C358BD" w14:textId="77777777">
      <w:pPr>
        <w:pStyle w:val="fcasegauche"/>
        <w:tabs>
          <w:tab w:val="left" w:pos="851"/>
        </w:tabs>
        <w:spacing w:after="0"/>
        <w:rPr>
          <w:rFonts w:ascii="Arial" w:hAnsi="Arial" w:cs="Arial"/>
        </w:rPr>
      </w:pPr>
    </w:p>
    <w:p w:rsidR="009B1CD0" w:rsidP="005846FB" w:rsidRDefault="007D7A65" w14:paraId="5F2FFB23" w14:textId="7777777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rPr>
          <w:rFonts w:ascii="Arial" w:hAnsi="Arial" w:cs="Arial"/>
        </w:rPr>
        <w:tab/>
      </w:r>
      <w:r w:rsidR="009B1CD0">
        <w:rPr>
          <w:rFonts w:ascii="Arial" w:hAnsi="Arial" w:cs="Arial"/>
        </w:rPr>
        <w:t xml:space="preserve">à la variante suivante : </w:t>
      </w:r>
    </w:p>
    <w:p w:rsidR="006B5057" w:rsidP="005846FB" w:rsidRDefault="006B5057" w14:paraId="4EC25B8F" w14:textId="77777777">
      <w:pPr>
        <w:pStyle w:val="fcasegauche"/>
        <w:tabs>
          <w:tab w:val="left" w:pos="851"/>
        </w:tabs>
        <w:spacing w:after="0"/>
        <w:rPr>
          <w:rFonts w:ascii="Arial" w:hAnsi="Arial" w:cs="Arial"/>
        </w:rPr>
      </w:pPr>
    </w:p>
    <w:p w:rsidR="006B5057" w:rsidP="006B5057" w:rsidRDefault="006B5057" w14:paraId="113F61BB" w14:textId="7777777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rPr>
        <w:tab/>
      </w:r>
      <w:r>
        <w:rPr>
          <w:rFonts w:ascii="Arial" w:hAnsi="Arial" w:cs="Arial"/>
        </w:rPr>
        <w:t xml:space="preserve">avec les prestations supplémentaires suivantes : </w:t>
      </w:r>
    </w:p>
    <w:p w:rsidR="006B5057" w:rsidP="005846FB" w:rsidRDefault="006B5057" w14:paraId="4795022C" w14:textId="77777777">
      <w:pPr>
        <w:pStyle w:val="fcasegauche"/>
        <w:tabs>
          <w:tab w:val="left" w:pos="851"/>
        </w:tabs>
        <w:spacing w:after="0"/>
        <w:ind w:left="0" w:firstLine="0"/>
        <w:rPr>
          <w:rFonts w:ascii="Arial" w:hAnsi="Arial" w:cs="Arial"/>
        </w:rPr>
      </w:pPr>
    </w:p>
    <w:p w:rsidR="005546A9" w:rsidP="006C4338" w:rsidRDefault="005546A9" w14:paraId="3A813783"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rsidR="009B1CD0" w:rsidP="005F0DCE" w:rsidRDefault="009B1CD0" w14:paraId="0A3B7B27"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6A59CE5A" w14:textId="77777777">
      <w:pPr>
        <w:tabs>
          <w:tab w:val="left" w:pos="851"/>
        </w:tabs>
      </w:pPr>
    </w:p>
    <w:p w:rsidR="009B1CD0" w:rsidP="006C4338" w:rsidRDefault="009B1CD0" w14:paraId="124E3887"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6F3DF9" w:rsidRDefault="009B1CD0" w14:paraId="5DDB40BF" w14:textId="77777777">
      <w:pPr>
        <w:pStyle w:val="fcase1ertab"/>
        <w:tabs>
          <w:tab w:val="left" w:pos="851"/>
        </w:tabs>
        <w:rPr>
          <w:rFonts w:ascii="Arial" w:hAnsi="Arial" w:cs="Arial"/>
        </w:rPr>
      </w:pPr>
      <w:r>
        <w:rPr>
          <w:rFonts w:ascii="Arial" w:hAnsi="Arial" w:cs="Arial"/>
          <w:i/>
          <w:iCs/>
          <w:sz w:val="18"/>
          <w:szCs w:val="18"/>
        </w:rPr>
        <w:t>(Cocher les cases correspondantes.)</w:t>
      </w:r>
    </w:p>
    <w:p w:rsidR="009B1CD0" w:rsidP="005846FB" w:rsidRDefault="009B1CD0" w14:paraId="3F4FD7F2" w14:textId="77777777">
      <w:pPr>
        <w:tabs>
          <w:tab w:val="left" w:pos="851"/>
        </w:tabs>
        <w:rPr>
          <w:rFonts w:ascii="Arial" w:hAnsi="Arial" w:cs="Arial"/>
        </w:rPr>
      </w:pPr>
    </w:p>
    <w:p w:rsidR="009B1CD0" w:rsidP="005846FB" w:rsidRDefault="009B1CD0" w14:paraId="751C42B7"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321CB1" w:rsidP="00321CB1" w:rsidRDefault="006C073B" w14:paraId="58386495" w14:textId="75270519">
      <w:pPr>
        <w:tabs>
          <w:tab w:val="left" w:pos="851"/>
        </w:tabs>
        <w:spacing w:before="120"/>
        <w:ind w:left="1135" w:hanging="284"/>
        <w:jc w:val="both"/>
        <w:rPr>
          <w:lang w:val="en-US"/>
        </w:rPr>
      </w:pPr>
      <w:r>
        <w:rPr>
          <w:rFonts w:ascii="Wingdings" w:hAnsi="Wingdings" w:eastAsia="Wingdings" w:cs="Wingdings"/>
        </w:rPr>
        <w:t></w:t>
      </w:r>
      <w:r>
        <w:t xml:space="preserve"> </w:t>
      </w:r>
      <w:r w:rsidR="00321CB1">
        <w:rPr>
          <w:rFonts w:ascii="Arial" w:hAnsi="Arial" w:cs="Arial"/>
          <w:lang w:val="en-GB"/>
        </w:rPr>
        <w:t>CCAP n°</w:t>
      </w:r>
      <w:r w:rsidR="006745D8">
        <w:rPr>
          <w:rFonts w:ascii="Arial" w:hAnsi="Arial" w:cs="Arial"/>
          <w:lang w:val="en-GB"/>
        </w:rPr>
        <w:t xml:space="preserve"> 26.A</w:t>
      </w:r>
      <w:r>
        <w:rPr>
          <w:rFonts w:ascii="Arial" w:hAnsi="Arial" w:cs="Arial"/>
          <w:lang w:val="en-GB"/>
        </w:rPr>
        <w:t xml:space="preserve"> du 07/01/2026</w:t>
      </w:r>
    </w:p>
    <w:p w:rsidRPr="006745D8" w:rsidR="00321CB1" w:rsidP="00321CB1" w:rsidRDefault="00321CB1" w14:paraId="06779CF2" w14:textId="70A17A3F">
      <w:pPr>
        <w:tabs>
          <w:tab w:val="left" w:pos="851"/>
        </w:tabs>
        <w:spacing w:before="120"/>
        <w:ind w:left="1135" w:hanging="284"/>
        <w:jc w:val="both"/>
        <w:rPr>
          <w:strike/>
        </w:rPr>
      </w:pPr>
      <w:r>
        <w:rPr>
          <w:rFonts w:ascii="Wingdings" w:hAnsi="Wingdings" w:eastAsia="Wingdings" w:cs="Wingdings"/>
        </w:rPr>
        <w:t></w:t>
      </w:r>
      <w:r w:rsidRPr="008B337B">
        <w:rPr>
          <w:rFonts w:ascii="Arial" w:hAnsi="Arial" w:cs="Arial"/>
        </w:rPr>
        <w:t xml:space="preserve"> CCAG : </w:t>
      </w:r>
      <w:r>
        <w:rPr>
          <w:rFonts w:ascii="Arial" w:hAnsi="Arial" w:cs="Arial"/>
        </w:rPr>
        <w:t xml:space="preserve">Fournitures courantes et services </w:t>
      </w:r>
    </w:p>
    <w:p w:rsidRPr="00CD185D" w:rsidR="00321CB1" w:rsidP="00321CB1" w:rsidRDefault="006C073B" w14:paraId="35CCAA36" w14:textId="7B6BDFEF">
      <w:pPr>
        <w:tabs>
          <w:tab w:val="left" w:pos="851"/>
        </w:tabs>
        <w:spacing w:before="120"/>
        <w:ind w:left="1135" w:hanging="284"/>
        <w:jc w:val="both"/>
        <w:rPr>
          <w:lang w:val="en-US"/>
        </w:rPr>
      </w:pPr>
      <w:r>
        <w:rPr>
          <w:rFonts w:ascii="Wingdings" w:hAnsi="Wingdings" w:eastAsia="Wingdings" w:cs="Wingdings"/>
        </w:rPr>
        <w:t></w:t>
      </w:r>
      <w:r>
        <w:t xml:space="preserve"> </w:t>
      </w:r>
      <w:r w:rsidR="00321CB1">
        <w:rPr>
          <w:rFonts w:ascii="Arial" w:hAnsi="Arial" w:cs="Arial"/>
          <w:lang w:val="en-GB"/>
        </w:rPr>
        <w:t>CCTP n°</w:t>
      </w:r>
      <w:r w:rsidR="006745D8">
        <w:rPr>
          <w:rFonts w:ascii="Arial" w:hAnsi="Arial" w:cs="Arial"/>
          <w:lang w:val="en-GB"/>
        </w:rPr>
        <w:t xml:space="preserve"> 26.A</w:t>
      </w:r>
      <w:r>
        <w:rPr>
          <w:rFonts w:ascii="Arial" w:hAnsi="Arial" w:cs="Arial"/>
          <w:lang w:val="en-GB"/>
        </w:rPr>
        <w:t xml:space="preserve"> du 07/01/2026</w:t>
      </w:r>
    </w:p>
    <w:p w:rsidR="00321CB1" w:rsidP="00321CB1" w:rsidRDefault="00321CB1" w14:paraId="07AA993C" w14:textId="77777777">
      <w:pPr>
        <w:tabs>
          <w:tab w:val="left" w:pos="851"/>
        </w:tabs>
        <w:spacing w:before="120"/>
        <w:ind w:left="1135" w:hanging="284"/>
        <w:jc w:val="both"/>
        <w:rPr>
          <w:rFonts w:ascii="Arial" w:hAnsi="Arial" w:cs="Arial"/>
        </w:rPr>
      </w:pPr>
      <w:r>
        <w:rPr>
          <w:rFonts w:ascii="Wingdings" w:hAnsi="Wingdings" w:eastAsia="Wingdings" w:cs="Wingdings"/>
        </w:rPr>
        <w:t></w:t>
      </w:r>
      <w:r>
        <w:rPr>
          <w:rFonts w:ascii="Arial" w:hAnsi="Arial" w:cs="Arial"/>
        </w:rPr>
        <w:t xml:space="preserve"> Autres :</w:t>
      </w:r>
      <w:r>
        <w:rPr>
          <w:rFonts w:ascii="Arial" w:hAnsi="Arial" w:cs="Arial"/>
        </w:rPr>
        <w:tab/>
      </w:r>
      <w:r>
        <w:rPr>
          <w:rFonts w:ascii="Arial" w:hAnsi="Arial" w:cs="Arial"/>
        </w:rPr>
        <w:t xml:space="preserve">- </w:t>
      </w:r>
      <w:r w:rsidRPr="008F613D">
        <w:rPr>
          <w:rFonts w:ascii="Arial" w:hAnsi="Arial" w:cs="Arial"/>
        </w:rPr>
        <w:t>Demandes de précisions ou de compléments sur la teneur des offres</w:t>
      </w:r>
    </w:p>
    <w:p w:rsidR="00321CB1" w:rsidP="00321CB1" w:rsidRDefault="00321CB1" w14:paraId="36C54E71" w14:textId="77777777">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xml:space="preserve">- </w:t>
      </w:r>
      <w:r w:rsidRPr="008F613D">
        <w:rPr>
          <w:rFonts w:ascii="Arial" w:hAnsi="Arial" w:cs="Arial"/>
        </w:rPr>
        <w:t>Mise au point du marché public</w:t>
      </w:r>
    </w:p>
    <w:p w:rsidR="00BE1F1A" w:rsidP="00321CB1" w:rsidRDefault="00321CB1" w14:paraId="162358D6" w14:textId="77777777">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xml:space="preserve">- </w:t>
      </w:r>
      <w:r w:rsidR="00BE1F1A">
        <w:rPr>
          <w:rFonts w:ascii="Arial" w:hAnsi="Arial" w:cs="Arial"/>
        </w:rPr>
        <w:t>Annexe A « </w:t>
      </w:r>
      <w:r>
        <w:rPr>
          <w:rFonts w:ascii="Arial" w:hAnsi="Arial" w:cs="Arial"/>
        </w:rPr>
        <w:t>B.P.U.</w:t>
      </w:r>
      <w:r w:rsidR="00BE1F1A">
        <w:rPr>
          <w:rFonts w:ascii="Arial" w:hAnsi="Arial" w:cs="Arial"/>
        </w:rPr>
        <w:t> »</w:t>
      </w:r>
    </w:p>
    <w:p w:rsidR="00321CB1" w:rsidP="00321CB1" w:rsidRDefault="00BE1F1A" w14:paraId="4A5F0F01" w14:textId="483941A4">
      <w:pPr>
        <w:tabs>
          <w:tab w:val="left" w:pos="851"/>
        </w:tabs>
        <w:spacing w:before="120"/>
        <w:ind w:left="1135" w:hanging="284"/>
        <w:jc w:val="both"/>
        <w:rPr>
          <w:rFonts w:ascii="Arial" w:hAnsi="Arial" w:cs="Arial"/>
        </w:rPr>
      </w:pPr>
      <w:r>
        <w:rPr>
          <w:rFonts w:ascii="Arial" w:hAnsi="Arial" w:cs="Arial"/>
        </w:rPr>
        <w:t xml:space="preserve"> </w:t>
      </w:r>
      <w:r w:rsidR="00321CB1">
        <w:rPr>
          <w:rFonts w:ascii="Arial" w:hAnsi="Arial" w:cs="Arial"/>
        </w:rPr>
        <w:t xml:space="preserve"> </w:t>
      </w:r>
      <w:r>
        <w:rPr>
          <w:rFonts w:ascii="Arial" w:hAnsi="Arial" w:cs="Arial"/>
        </w:rPr>
        <w:t>  </w:t>
      </w:r>
      <w:r>
        <w:rPr>
          <w:rFonts w:ascii="Arial" w:hAnsi="Arial" w:cs="Arial"/>
        </w:rPr>
        <w:tab/>
      </w:r>
      <w:r>
        <w:rPr>
          <w:rFonts w:ascii="Arial" w:hAnsi="Arial" w:cs="Arial"/>
        </w:rPr>
        <w:tab/>
      </w:r>
      <w:r>
        <w:rPr>
          <w:rFonts w:ascii="Arial" w:hAnsi="Arial" w:cs="Arial"/>
        </w:rPr>
        <w:tab/>
      </w:r>
      <w:r>
        <w:rPr>
          <w:rFonts w:ascii="Arial" w:hAnsi="Arial" w:cs="Arial"/>
        </w:rPr>
        <w:t>- Annexe A « Catalogue »</w:t>
      </w:r>
    </w:p>
    <w:p w:rsidR="00321CB1" w:rsidP="00321CB1" w:rsidRDefault="00321CB1" w14:paraId="3BCF7DEB" w14:textId="46126E90">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Annexe</w:t>
      </w:r>
      <w:r w:rsidR="00BE1F1A">
        <w:rPr>
          <w:rFonts w:ascii="Arial" w:hAnsi="Arial" w:cs="Arial"/>
        </w:rPr>
        <w:t xml:space="preserve"> B</w:t>
      </w:r>
      <w:r>
        <w:rPr>
          <w:rFonts w:ascii="Arial" w:hAnsi="Arial" w:cs="Arial"/>
        </w:rPr>
        <w:t xml:space="preserve"> “ Livraisons ”</w:t>
      </w:r>
    </w:p>
    <w:p w:rsidRPr="006745D8" w:rsidR="006745D8" w:rsidP="35FA3DE1" w:rsidRDefault="006745D8" w14:paraId="19DBB422" w14:textId="3618B440">
      <w:pPr>
        <w:tabs>
          <w:tab w:val="left" w:pos="851"/>
        </w:tabs>
        <w:spacing w:before="120"/>
        <w:ind w:left="851"/>
        <w:jc w:val="both"/>
        <w:rPr>
          <w:highlight w:val="yellow"/>
        </w:rPr>
      </w:pPr>
      <w:r w:rsidR="006745D8">
        <w:rPr/>
        <w:t xml:space="preserve"> </w:t>
      </w:r>
      <w:r>
        <w:tab/>
      </w:r>
      <w:r>
        <w:tab/>
      </w:r>
      <w:r>
        <w:tab/>
      </w:r>
    </w:p>
    <w:p w:rsidR="00321CB1" w:rsidP="00E47798" w:rsidRDefault="00321CB1" w14:paraId="221E7112" w14:textId="77777777">
      <w:pPr>
        <w:tabs>
          <w:tab w:val="left" w:pos="851"/>
        </w:tabs>
        <w:jc w:val="both"/>
        <w:rPr>
          <w:rFonts w:ascii="Arial" w:hAnsi="Arial" w:cs="Arial"/>
        </w:rPr>
      </w:pPr>
    </w:p>
    <w:p w:rsidR="009B1CD0" w:rsidP="00E47798" w:rsidRDefault="009B1CD0" w14:paraId="04E48B12" w14:textId="77777777">
      <w:pPr>
        <w:tabs>
          <w:tab w:val="left" w:pos="851"/>
        </w:tabs>
        <w:jc w:val="both"/>
        <w:rPr>
          <w:rFonts w:ascii="Arial" w:hAnsi="Arial" w:cs="Arial"/>
        </w:rPr>
      </w:pPr>
      <w:r>
        <w:rPr>
          <w:rFonts w:ascii="Arial" w:hAnsi="Arial" w:cs="Arial"/>
        </w:rPr>
        <w:t>et conformément à leurs clauses,</w:t>
      </w:r>
    </w:p>
    <w:p w:rsidR="009B1CD0" w:rsidP="0083205E" w:rsidRDefault="009B1CD0" w14:paraId="4EB7E89C" w14:textId="77777777">
      <w:pPr>
        <w:tabs>
          <w:tab w:val="left" w:pos="851"/>
        </w:tabs>
        <w:jc w:val="both"/>
        <w:rPr>
          <w:rFonts w:ascii="Arial" w:hAnsi="Arial" w:cs="Arial"/>
        </w:rPr>
      </w:pPr>
    </w:p>
    <w:p w:rsidR="009B1CD0" w:rsidP="006B5057" w:rsidRDefault="007D7A65" w14:paraId="006395EC"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P="0083205E" w:rsidRDefault="009B1CD0" w14:paraId="077B2BC5" w14:textId="77777777">
      <w:pPr>
        <w:tabs>
          <w:tab w:val="left" w:pos="851"/>
        </w:tabs>
        <w:jc w:val="both"/>
        <w:rPr>
          <w:rFonts w:ascii="Arial" w:hAnsi="Arial" w:cs="Arial"/>
        </w:rPr>
      </w:pPr>
    </w:p>
    <w:p w:rsidR="009B1CD0" w:rsidP="0083205E" w:rsidRDefault="007D7A65" w14:paraId="1B4ADE6A"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rPr>
          <w:rFonts w:ascii="Arial" w:hAnsi="Arial" w:cs="Arial"/>
        </w:rPr>
        <w:t xml:space="preserve"> s’engage, sur la base de son offre et pour son propre compte ;</w:t>
      </w:r>
    </w:p>
    <w:p w:rsidR="009B1CD0" w:rsidP="00934503" w:rsidRDefault="009B1CD0" w14:paraId="2243530E"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0BD6006A" w14:textId="77777777">
      <w:pPr>
        <w:tabs>
          <w:tab w:val="left" w:pos="851"/>
        </w:tabs>
        <w:jc w:val="both"/>
        <w:rPr>
          <w:rFonts w:ascii="Arial" w:hAnsi="Arial" w:cs="Arial"/>
        </w:rPr>
      </w:pPr>
    </w:p>
    <w:p w:rsidR="009B1CD0" w:rsidP="009B45B9" w:rsidRDefault="009B1CD0" w14:paraId="2BDAA6CE" w14:textId="77777777">
      <w:pPr>
        <w:tabs>
          <w:tab w:val="left" w:pos="851"/>
        </w:tabs>
        <w:jc w:val="both"/>
        <w:rPr>
          <w:rFonts w:ascii="Arial" w:hAnsi="Arial" w:cs="Arial"/>
        </w:rPr>
      </w:pPr>
    </w:p>
    <w:p w:rsidR="009B1CD0" w:rsidP="009B45B9" w:rsidRDefault="009B1CD0" w14:paraId="7E3E092E" w14:textId="77777777">
      <w:pPr>
        <w:tabs>
          <w:tab w:val="left" w:pos="851"/>
        </w:tabs>
        <w:jc w:val="both"/>
        <w:rPr>
          <w:rFonts w:ascii="Arial" w:hAnsi="Arial" w:cs="Arial"/>
        </w:rPr>
      </w:pPr>
    </w:p>
    <w:p w:rsidR="009B1CD0" w:rsidP="009B45B9" w:rsidRDefault="007D7A65" w14:paraId="2CF33830"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rPr>
          <w:rFonts w:ascii="Arial" w:hAnsi="Arial" w:cs="Arial"/>
        </w:rPr>
        <w:t xml:space="preserve"> engage la société ……………………… sur la base de son offre ;</w:t>
      </w:r>
    </w:p>
    <w:p w:rsidR="009B1CD0" w:rsidP="009B45B9" w:rsidRDefault="009B1CD0" w14:paraId="09BF5F16"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0DAF73B6" w14:textId="77777777">
      <w:pPr>
        <w:tabs>
          <w:tab w:val="left" w:pos="851"/>
        </w:tabs>
        <w:jc w:val="both"/>
        <w:rPr>
          <w:rFonts w:ascii="Arial" w:hAnsi="Arial" w:cs="Arial"/>
        </w:rPr>
      </w:pPr>
    </w:p>
    <w:p w:rsidR="009B1CD0" w:rsidP="009B45B9" w:rsidRDefault="009B1CD0" w14:paraId="1EF6C0BF" w14:textId="77777777">
      <w:pPr>
        <w:tabs>
          <w:tab w:val="left" w:pos="851"/>
        </w:tabs>
        <w:jc w:val="both"/>
        <w:rPr>
          <w:rFonts w:ascii="Arial" w:hAnsi="Arial" w:cs="Arial"/>
        </w:rPr>
      </w:pPr>
    </w:p>
    <w:p w:rsidR="009B1CD0" w:rsidP="009B45B9" w:rsidRDefault="009B1CD0" w14:paraId="7B4D18A1" w14:textId="77777777">
      <w:pPr>
        <w:tabs>
          <w:tab w:val="left" w:pos="851"/>
        </w:tabs>
        <w:jc w:val="both"/>
        <w:rPr>
          <w:rFonts w:ascii="Arial" w:hAnsi="Arial" w:cs="Arial"/>
        </w:rPr>
      </w:pPr>
    </w:p>
    <w:p w:rsidR="009B1CD0" w:rsidP="006B5057" w:rsidRDefault="007D7A65" w14:paraId="57B6CFFF"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P="009B45B9" w:rsidRDefault="009B1CD0" w14:paraId="1B565F0D"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5B894166" w14:textId="77777777">
      <w:pPr>
        <w:pStyle w:val="fcase1ertab"/>
        <w:tabs>
          <w:tab w:val="left" w:pos="851"/>
        </w:tabs>
        <w:ind w:left="0" w:firstLine="0"/>
        <w:rPr>
          <w:rFonts w:ascii="Arial" w:hAnsi="Arial" w:cs="Arial"/>
        </w:rPr>
      </w:pPr>
    </w:p>
    <w:p w:rsidR="006B5057" w:rsidP="009B45B9" w:rsidRDefault="006B5057" w14:paraId="3B9ED16D" w14:textId="77777777">
      <w:pPr>
        <w:pStyle w:val="fcase1ertab"/>
        <w:tabs>
          <w:tab w:val="left" w:pos="851"/>
        </w:tabs>
        <w:ind w:left="0" w:firstLine="0"/>
        <w:rPr>
          <w:rFonts w:ascii="Arial" w:hAnsi="Arial" w:cs="Arial"/>
        </w:rPr>
      </w:pPr>
    </w:p>
    <w:p w:rsidR="006B5057" w:rsidP="009B45B9" w:rsidRDefault="006B5057" w14:paraId="56D5279A" w14:textId="77777777">
      <w:pPr>
        <w:pStyle w:val="fcase1ertab"/>
        <w:tabs>
          <w:tab w:val="left" w:pos="851"/>
        </w:tabs>
        <w:ind w:left="0" w:firstLine="0"/>
        <w:rPr>
          <w:rFonts w:ascii="Arial" w:hAnsi="Arial" w:cs="Arial"/>
        </w:rPr>
      </w:pPr>
    </w:p>
    <w:p w:rsidR="009B1CD0" w:rsidP="009B45B9" w:rsidRDefault="009B1CD0" w14:paraId="4A5D1317" w14:textId="77777777">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321CB1" w:rsidP="009B45B9" w:rsidRDefault="00321CB1" w14:paraId="6FB23284" w14:textId="77777777">
      <w:pPr>
        <w:pStyle w:val="fcase1ertab"/>
        <w:tabs>
          <w:tab w:val="left" w:pos="851"/>
        </w:tabs>
        <w:ind w:left="0" w:firstLine="0"/>
      </w:pPr>
    </w:p>
    <w:p w:rsidR="00570FFB" w:rsidP="00570FFB" w:rsidRDefault="00321CB1" w14:paraId="4DA6B583" w14:textId="7ABFB59C">
      <w:pPr>
        <w:ind w:firstLine="851"/>
        <w:rPr>
          <w:rFonts w:ascii="Arial" w:hAnsi="Arial" w:cs="Arial"/>
        </w:rPr>
      </w:pPr>
      <w:r>
        <w:t xml:space="preserve">LOT N° 1 - </w:t>
      </w:r>
      <w:r w:rsidR="00570FFB">
        <w:rPr>
          <w:rFonts w:ascii="Arial" w:hAnsi="Arial" w:cs="Arial"/>
        </w:rPr>
        <w:t xml:space="preserve">Lille, Loos, Villeneuve d’Ascq, Douai, Arras, Lens, Béthune, Longuenesse, Calais, Dunkerque, Boulogne sur Mer. </w:t>
      </w:r>
    </w:p>
    <w:p w:rsidR="00321CB1" w:rsidP="00321CB1" w:rsidRDefault="00321CB1" w14:paraId="2248F801" w14:textId="77777777">
      <w:pPr>
        <w:pStyle w:val="fcase1ertab"/>
        <w:tabs>
          <w:tab w:val="left" w:pos="851"/>
        </w:tabs>
        <w:ind w:left="0" w:firstLine="0"/>
      </w:pPr>
    </w:p>
    <w:p w:rsidR="00321CB1" w:rsidP="00321CB1" w:rsidRDefault="00321CB1" w14:paraId="645EF030"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rPr>
        <w:t xml:space="preserve"> aux montants indiqués ci-dessous ;</w:t>
      </w:r>
    </w:p>
    <w:p w:rsidR="00321CB1" w:rsidP="00321CB1" w:rsidRDefault="00321CB1" w14:paraId="293159A0" w14:textId="083BECFA">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Taux de la TVA : 5,5 % </w:t>
      </w:r>
      <w:r w:rsidR="000B0E99">
        <w:t>/</w:t>
      </w:r>
      <w:r>
        <w:t xml:space="preserve"> 20 %</w:t>
      </w:r>
    </w:p>
    <w:p w:rsidR="00321CB1" w:rsidP="00321CB1" w:rsidRDefault="00321CB1" w14:paraId="65481016"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Montant hors taxes</w:t>
      </w:r>
      <w:r>
        <w:rPr>
          <w:rStyle w:val="Caractresdenotedebasdepage"/>
        </w:rPr>
        <w:footnoteReference w:id="2"/>
      </w:r>
      <w:r>
        <w:rPr>
          <w:rStyle w:val="Caractresdenotedebasdepage"/>
        </w:rPr>
        <w:t> </w:t>
      </w:r>
      <w:r>
        <w:t>:</w:t>
      </w:r>
    </w:p>
    <w:p w:rsidR="00321CB1" w:rsidP="00321CB1" w:rsidRDefault="00321CB1" w14:paraId="189E0857" w14:textId="77777777">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321CB1" w:rsidP="00321CB1" w:rsidRDefault="00321CB1" w14:paraId="01B2BE1D" w14:textId="77777777">
      <w:pPr>
        <w:pStyle w:val="fcase1ertab"/>
        <w:tabs>
          <w:tab w:val="left" w:pos="851"/>
        </w:tabs>
        <w:spacing w:before="120"/>
        <w:ind w:left="0" w:firstLine="0"/>
      </w:pPr>
      <w:r>
        <w:rPr>
          <w:rFonts w:ascii="Arial" w:hAnsi="Arial" w:cs="Arial"/>
        </w:rPr>
        <w:t>Montant hors taxes arrêté en lettres à : ………………………………………………………...................................</w:t>
      </w:r>
    </w:p>
    <w:p w:rsidR="00321CB1" w:rsidP="00321CB1" w:rsidRDefault="00321CB1" w14:paraId="4133FD1B" w14:textId="7777777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Montant TTC</w:t>
      </w:r>
      <w:r>
        <w:rPr>
          <w:rStyle w:val="Caractresdenotedebasdepage"/>
        </w:rPr>
        <w:footnoteReference w:customMarkFollows="1" w:id="3"/>
        <w:t>4 </w:t>
      </w:r>
      <w:r>
        <w:t>:</w:t>
      </w:r>
    </w:p>
    <w:p w:rsidR="00321CB1" w:rsidP="00321CB1" w:rsidRDefault="00321CB1" w14:paraId="0281D2DA" w14:textId="77777777">
      <w:pPr>
        <w:pStyle w:val="fcase1ertab"/>
        <w:tabs>
          <w:tab w:val="left" w:pos="851"/>
        </w:tabs>
        <w:spacing w:before="120"/>
        <w:ind w:left="0" w:firstLine="0"/>
        <w:rPr>
          <w:rFonts w:ascii="Arial" w:hAnsi="Arial" w:cs="Arial"/>
        </w:rPr>
      </w:pPr>
      <w:r>
        <w:rPr>
          <w:rFonts w:ascii="Arial" w:hAnsi="Arial" w:cs="Arial"/>
        </w:rPr>
        <w:t>Montant TTC arrêté en chiffres à : ………………………………………………………….......................................</w:t>
      </w:r>
    </w:p>
    <w:p w:rsidR="00321CB1" w:rsidP="00321CB1" w:rsidRDefault="00321CB1" w14:paraId="498297BD" w14:textId="77777777">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rsidR="00321CB1" w:rsidP="00321CB1" w:rsidRDefault="00321CB1" w14:paraId="3203FD63" w14:textId="77777777">
      <w:pPr>
        <w:pStyle w:val="fcase1ertab"/>
        <w:tabs>
          <w:tab w:val="clear" w:pos="426"/>
          <w:tab w:val="left" w:pos="851"/>
        </w:tabs>
        <w:spacing w:before="120"/>
        <w:ind w:firstLine="142"/>
        <w:rPr>
          <w:rFonts w:ascii="Arial" w:hAnsi="Arial" w:cs="Arial"/>
        </w:rPr>
      </w:pPr>
      <w:r>
        <w:rPr>
          <w:rFonts w:ascii="Wingdings" w:hAnsi="Wingdings" w:eastAsia="Wingdings" w:cs="Wingdings"/>
        </w:rPr>
        <w:t></w:t>
      </w:r>
      <w:r>
        <w:rPr>
          <w:rFonts w:ascii="Arial" w:hAnsi="Arial" w:cs="Arial"/>
        </w:rPr>
        <w:t xml:space="preserve"> aux prix indiqués dans l’annexe financière jointe au présent document.</w:t>
      </w:r>
    </w:p>
    <w:p w:rsidR="00321CB1" w:rsidP="00321CB1" w:rsidRDefault="00321CB1" w14:paraId="5E1C93A2" w14:textId="77777777">
      <w:pPr>
        <w:pStyle w:val="fcasegauche"/>
        <w:tabs>
          <w:tab w:val="left" w:pos="851"/>
        </w:tabs>
        <w:spacing w:after="0"/>
        <w:ind w:left="0" w:firstLine="0"/>
        <w:rPr>
          <w:rFonts w:ascii="Arial" w:hAnsi="Arial" w:cs="Arial"/>
        </w:rPr>
      </w:pPr>
    </w:p>
    <w:p w:rsidR="00321CB1" w:rsidP="00321CB1" w:rsidRDefault="00321CB1" w14:paraId="0958916F" w14:textId="0556BB03">
      <w:pPr>
        <w:pStyle w:val="fcase1ertab"/>
        <w:tabs>
          <w:tab w:val="left" w:pos="851"/>
        </w:tabs>
        <w:ind w:left="0" w:firstLine="0"/>
      </w:pPr>
      <w:r>
        <w:t>LOT N° 2 -</w:t>
      </w:r>
      <w:r w:rsidR="00570FFB">
        <w:t xml:space="preserve"> </w:t>
      </w:r>
      <w:r w:rsidR="00570FFB">
        <w:rPr>
          <w:rFonts w:ascii="Arial" w:hAnsi="Arial" w:cs="Arial"/>
        </w:rPr>
        <w:t xml:space="preserve">Cambrai et Valenciennes.  </w:t>
      </w:r>
      <w:r>
        <w:t xml:space="preserve"> </w:t>
      </w:r>
    </w:p>
    <w:p w:rsidR="00321CB1" w:rsidP="00321CB1" w:rsidRDefault="00321CB1" w14:paraId="25D0122A"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rPr>
        <w:t xml:space="preserve"> aux montants indiqués ci-dessous ;</w:t>
      </w:r>
    </w:p>
    <w:p w:rsidR="00321CB1" w:rsidP="00321CB1" w:rsidRDefault="00321CB1" w14:paraId="3A5589A2" w14:textId="344A1594">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Taux de la TVA : 5,5 % / 20 %</w:t>
      </w:r>
    </w:p>
    <w:p w:rsidR="00321CB1" w:rsidP="00321CB1" w:rsidRDefault="00321CB1" w14:paraId="7E8DE46A"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Montant hors taxes</w:t>
      </w:r>
      <w:r>
        <w:rPr>
          <w:rStyle w:val="Caractresdenotedebasdepage"/>
        </w:rPr>
        <w:footnoteReference w:id="4"/>
      </w:r>
      <w:r>
        <w:rPr>
          <w:rStyle w:val="Caractresdenotedebasdepage"/>
        </w:rPr>
        <w:t> </w:t>
      </w:r>
      <w:r>
        <w:t>:</w:t>
      </w:r>
    </w:p>
    <w:p w:rsidR="00321CB1" w:rsidP="00321CB1" w:rsidRDefault="00321CB1" w14:paraId="2480AB2C" w14:textId="77777777">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321CB1" w:rsidP="00321CB1" w:rsidRDefault="00321CB1" w14:paraId="773389C7" w14:textId="77777777">
      <w:pPr>
        <w:pStyle w:val="fcase1ertab"/>
        <w:tabs>
          <w:tab w:val="left" w:pos="851"/>
        </w:tabs>
        <w:spacing w:before="120"/>
        <w:ind w:left="0" w:firstLine="0"/>
      </w:pPr>
      <w:r>
        <w:rPr>
          <w:rFonts w:ascii="Arial" w:hAnsi="Arial" w:cs="Arial"/>
        </w:rPr>
        <w:t>Montant hors taxes arrêté en lettres à : ………………………………………………………...................................</w:t>
      </w:r>
    </w:p>
    <w:p w:rsidR="00321CB1" w:rsidP="00321CB1" w:rsidRDefault="00321CB1" w14:paraId="0F398C7C" w14:textId="7777777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Montant TTC</w:t>
      </w:r>
      <w:r>
        <w:rPr>
          <w:rStyle w:val="Caractresdenotedebasdepage"/>
        </w:rPr>
        <w:footnoteReference w:customMarkFollows="1" w:id="5"/>
        <w:t>4 </w:t>
      </w:r>
      <w:r>
        <w:t>:</w:t>
      </w:r>
    </w:p>
    <w:p w:rsidR="00321CB1" w:rsidP="00321CB1" w:rsidRDefault="00321CB1" w14:paraId="2DCF27D2" w14:textId="77777777">
      <w:pPr>
        <w:pStyle w:val="fcase1ertab"/>
        <w:tabs>
          <w:tab w:val="left" w:pos="851"/>
        </w:tabs>
        <w:spacing w:before="120"/>
        <w:ind w:left="0" w:firstLine="0"/>
        <w:rPr>
          <w:rFonts w:ascii="Arial" w:hAnsi="Arial" w:cs="Arial"/>
        </w:rPr>
      </w:pPr>
      <w:r>
        <w:rPr>
          <w:rFonts w:ascii="Arial" w:hAnsi="Arial" w:cs="Arial"/>
        </w:rPr>
        <w:t>Montant TTC arrêté en chiffres à : ………………………………………………………….......................................</w:t>
      </w:r>
    </w:p>
    <w:p w:rsidR="00321CB1" w:rsidP="00321CB1" w:rsidRDefault="00321CB1" w14:paraId="7F3774A8" w14:textId="77777777">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rsidR="00321CB1" w:rsidP="00321CB1" w:rsidRDefault="00321CB1" w14:paraId="0D835B47" w14:textId="77777777">
      <w:pPr>
        <w:pStyle w:val="fcasegauche"/>
        <w:tabs>
          <w:tab w:val="left" w:pos="851"/>
        </w:tabs>
        <w:spacing w:after="0"/>
        <w:ind w:left="0" w:firstLine="0"/>
        <w:rPr>
          <w:rFonts w:ascii="Arial" w:hAnsi="Arial" w:cs="Arial"/>
        </w:rPr>
      </w:pPr>
    </w:p>
    <w:p w:rsidR="00321CB1" w:rsidP="00321CB1" w:rsidRDefault="00321CB1" w14:paraId="03516B38" w14:textId="77777777">
      <w:pPr>
        <w:pStyle w:val="fcase1ertab"/>
        <w:tabs>
          <w:tab w:val="clear" w:pos="426"/>
          <w:tab w:val="left" w:pos="851"/>
        </w:tabs>
        <w:spacing w:before="120"/>
        <w:ind w:firstLine="142"/>
        <w:rPr>
          <w:rFonts w:ascii="Arial" w:hAnsi="Arial" w:cs="Arial"/>
        </w:rPr>
      </w:pPr>
      <w:r>
        <w:rPr>
          <w:rFonts w:ascii="Wingdings" w:hAnsi="Wingdings" w:eastAsia="Wingdings" w:cs="Wingdings"/>
        </w:rPr>
        <w:t></w:t>
      </w:r>
      <w:r>
        <w:rPr>
          <w:rFonts w:ascii="Arial" w:hAnsi="Arial" w:cs="Arial"/>
        </w:rPr>
        <w:t xml:space="preserve"> aux prix indiqués dans l’annexe financière jointe au présent document.</w:t>
      </w:r>
    </w:p>
    <w:p w:rsidR="009B1CD0" w:rsidP="009B45B9" w:rsidRDefault="009B1CD0" w14:paraId="658AEE33" w14:textId="77777777">
      <w:pPr>
        <w:pStyle w:val="fcasegauche"/>
        <w:tabs>
          <w:tab w:val="left" w:pos="851"/>
        </w:tabs>
        <w:spacing w:after="0"/>
        <w:ind w:left="0" w:firstLine="0"/>
        <w:rPr>
          <w:rFonts w:ascii="Arial" w:hAnsi="Arial" w:cs="Arial"/>
        </w:rPr>
      </w:pPr>
    </w:p>
    <w:p w:rsidR="00321CB1" w:rsidP="009B45B9" w:rsidRDefault="00321CB1" w14:paraId="1DE116D7" w14:textId="77777777">
      <w:pPr>
        <w:pStyle w:val="fcasegauche"/>
        <w:tabs>
          <w:tab w:val="left" w:pos="851"/>
        </w:tabs>
        <w:spacing w:after="0"/>
        <w:ind w:left="0" w:firstLine="0"/>
        <w:rPr>
          <w:rFonts w:ascii="Arial" w:hAnsi="Arial" w:cs="Arial"/>
        </w:rPr>
      </w:pPr>
    </w:p>
    <w:p w:rsidR="009B1CD0" w:rsidP="009B45B9" w:rsidRDefault="009B1CD0" w14:paraId="5F35E755"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31F88EAF"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27868B25" w14:textId="77777777">
      <w:pPr>
        <w:tabs>
          <w:tab w:val="left" w:pos="851"/>
          <w:tab w:val="left" w:pos="6237"/>
        </w:tabs>
        <w:rPr>
          <w:rFonts w:ascii="Arial" w:hAnsi="Arial" w:cs="Arial"/>
          <w:i/>
          <w:iCs/>
          <w:sz w:val="18"/>
          <w:szCs w:val="18"/>
        </w:rPr>
      </w:pPr>
    </w:p>
    <w:p w:rsidR="0021797C" w:rsidP="009B45B9" w:rsidRDefault="0021797C" w14:paraId="6F94CD6D"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3A99B746"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3618C8D4"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iCs/>
        </w:rPr>
        <w:t xml:space="preserve"> </w:t>
      </w:r>
      <w:r>
        <w:rPr>
          <w:rFonts w:ascii="Arial" w:hAnsi="Arial" w:cs="Arial"/>
        </w:rPr>
        <w:t>solidaire</w:t>
      </w:r>
    </w:p>
    <w:p w:rsidR="00321CB1" w:rsidP="009B45B9" w:rsidRDefault="00321CB1" w14:paraId="6FDD4308" w14:textId="77777777">
      <w:pPr>
        <w:pStyle w:val="fcase1ertab"/>
        <w:tabs>
          <w:tab w:val="clear" w:pos="426"/>
          <w:tab w:val="left" w:pos="851"/>
        </w:tabs>
        <w:spacing w:before="120"/>
        <w:ind w:left="0" w:firstLine="851"/>
        <w:rPr>
          <w:rFonts w:ascii="Arial" w:hAnsi="Arial" w:cs="Arial"/>
        </w:rPr>
      </w:pPr>
    </w:p>
    <w:p w:rsidR="009B1CD0" w:rsidP="006C4338" w:rsidRDefault="009B1CD0" w14:paraId="166177D4"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009B1CD0" w:rsidP="006F3DF9" w:rsidRDefault="009B1CD0" w14:paraId="343EC57A"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672A9B68" w14:textId="77777777">
            <w:pPr>
              <w:tabs>
                <w:tab w:val="left" w:pos="851"/>
              </w:tabs>
              <w:jc w:val="center"/>
              <w:rPr>
                <w:b/>
              </w:rPr>
            </w:pPr>
            <w:r>
              <w:rPr>
                <w:rFonts w:ascii="Arial" w:hAnsi="Arial" w:cs="Arial"/>
                <w:b/>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009B1CD0" w:rsidP="005846FB" w:rsidRDefault="009B1CD0" w14:paraId="6898C68F"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8065DBA" w14:textId="77777777">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24BB6233"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3B3149F"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82AE649"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30D16626" w14:textId="77777777">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33AEF4FE"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59F97AC8"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52E82192" w14:textId="77777777">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color="000000" w:sz="4" w:space="0"/>
            </w:tcBorders>
            <w:shd w:val="clear" w:color="auto" w:fill="auto"/>
          </w:tcPr>
          <w:p w:rsidR="009B1CD0" w:rsidP="006C4338" w:rsidRDefault="009B1CD0" w14:paraId="3A11D5DA" w14:textId="77777777">
            <w:pPr>
              <w:tabs>
                <w:tab w:val="left" w:pos="851"/>
              </w:tabs>
              <w:snapToGrid w:val="0"/>
              <w:jc w:val="both"/>
              <w:rPr>
                <w:rFonts w:ascii="Arial" w:hAnsi="Arial" w:cs="Arial"/>
              </w:rPr>
            </w:pPr>
          </w:p>
        </w:tc>
        <w:tc>
          <w:tcPr>
            <w:tcW w:w="3685" w:type="dxa"/>
            <w:tcBorders>
              <w:left w:val="single" w:color="000000" w:sz="4" w:space="0"/>
            </w:tcBorders>
            <w:shd w:val="clear" w:color="auto" w:fill="auto"/>
          </w:tcPr>
          <w:p w:rsidR="009B1CD0" w:rsidP="006C4338" w:rsidRDefault="009B1CD0" w14:paraId="5945F22C"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shd w:val="clear" w:color="auto" w:fill="auto"/>
          </w:tcPr>
          <w:p w:rsidR="009B1CD0" w:rsidP="006F3DF9" w:rsidRDefault="009B1CD0" w14:paraId="6B6863FD" w14:textId="77777777">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BF782B3"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715DE4B1"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3A1B4812" w14:textId="77777777">
            <w:pPr>
              <w:tabs>
                <w:tab w:val="left" w:pos="851"/>
              </w:tabs>
              <w:snapToGrid w:val="0"/>
              <w:jc w:val="both"/>
              <w:rPr>
                <w:rFonts w:ascii="Arial" w:hAnsi="Arial" w:cs="Arial"/>
              </w:rPr>
            </w:pPr>
          </w:p>
        </w:tc>
      </w:tr>
    </w:tbl>
    <w:p w:rsidR="009B1CD0" w:rsidP="006C4338" w:rsidRDefault="009B1CD0" w14:paraId="3AB7F7ED" w14:textId="77777777">
      <w:pPr>
        <w:tabs>
          <w:tab w:val="left" w:pos="851"/>
          <w:tab w:val="left" w:pos="6237"/>
        </w:tabs>
      </w:pPr>
    </w:p>
    <w:p w:rsidR="009B1CD0" w:rsidP="006C4338" w:rsidRDefault="009B1CD0" w14:paraId="3EAF2021" w14:textId="77777777">
      <w:pPr>
        <w:pStyle w:val="fcasegauche"/>
        <w:tabs>
          <w:tab w:val="left" w:pos="851"/>
        </w:tabs>
        <w:spacing w:after="0"/>
        <w:ind w:left="0" w:firstLine="0"/>
        <w:rPr>
          <w:rFonts w:ascii="Arial" w:hAnsi="Arial" w:cs="Arial"/>
          <w:bCs/>
          <w:iCs/>
        </w:rPr>
      </w:pPr>
    </w:p>
    <w:p w:rsidR="009B1CD0" w:rsidP="006F3DF9" w:rsidRDefault="00321CB1" w14:paraId="5F707471" w14:textId="77777777">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9B1CD0">
        <w:rPr>
          <w:rFonts w:ascii="Arial" w:hAnsi="Arial" w:cs="Arial"/>
          <w:b/>
          <w:sz w:val="22"/>
          <w:szCs w:val="22"/>
        </w:rPr>
        <w:t>B3 - Compte (s) à créditer</w:t>
      </w:r>
    </w:p>
    <w:p w:rsidR="009B1CD0" w:rsidP="005846FB" w:rsidRDefault="009B1CD0" w14:paraId="783006D0"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65824BC0" w14:textId="77777777">
      <w:pPr>
        <w:pStyle w:val="fcasegauche"/>
        <w:tabs>
          <w:tab w:val="left" w:pos="426"/>
          <w:tab w:val="left" w:pos="851"/>
        </w:tabs>
        <w:spacing w:after="0"/>
        <w:ind w:left="0" w:firstLine="0"/>
        <w:jc w:val="left"/>
        <w:rPr>
          <w:rFonts w:ascii="Arial" w:hAnsi="Arial" w:cs="Arial"/>
          <w:b/>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75"/>
        <w:gridCol w:w="5670"/>
      </w:tblGrid>
      <w:tr w:rsidRPr="002F6B2C" w:rsidR="002F6B2C" w:rsidTr="002F6B2C" w14:paraId="621C34F7"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3D2F240" w14:textId="77777777">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EA459F7"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381C4F04"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6F28D892" w14:textId="77777777">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D094803"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2D68EDA6"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31102193"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2E4C511"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663E0555"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2D71D64B"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336BEB0"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rsidR="009B1CD0" w:rsidP="0083205E" w:rsidRDefault="009B1CD0" w14:paraId="6928AF8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58E1B603"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66107C3C"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3">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4">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217B0043" w14:textId="77777777">
      <w:pPr>
        <w:tabs>
          <w:tab w:val="left" w:pos="426"/>
          <w:tab w:val="left" w:pos="851"/>
        </w:tabs>
        <w:rPr>
          <w:rFonts w:ascii="Arial" w:hAnsi="Arial" w:cs="Arial"/>
          <w:b/>
        </w:rPr>
      </w:pPr>
    </w:p>
    <w:p w:rsidR="009B1CD0" w:rsidP="00CD46CC" w:rsidRDefault="009B1CD0" w14:paraId="06C5C47D"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tab/>
      </w:r>
      <w:r w:rsidR="009D661E">
        <w:t>Oui</w:t>
      </w:r>
    </w:p>
    <w:p w:rsidR="009B1CD0" w:rsidP="009B45B9" w:rsidRDefault="009B1CD0" w14:paraId="6C0FA11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2EA3B33E" w14:textId="77777777">
      <w:pPr>
        <w:tabs>
          <w:tab w:val="left" w:pos="426"/>
          <w:tab w:val="left" w:pos="851"/>
        </w:tabs>
        <w:jc w:val="both"/>
        <w:rPr>
          <w:rFonts w:ascii="Arial" w:hAnsi="Arial" w:cs="Arial"/>
          <w:b/>
        </w:rPr>
      </w:pPr>
    </w:p>
    <w:p w:rsidR="009B1CD0" w:rsidP="009B45B9" w:rsidRDefault="009B1CD0" w14:paraId="59201AE1" w14:textId="77777777">
      <w:pPr>
        <w:tabs>
          <w:tab w:val="left" w:pos="426"/>
          <w:tab w:val="left" w:pos="851"/>
        </w:tabs>
        <w:jc w:val="both"/>
        <w:rPr>
          <w:rFonts w:ascii="Arial" w:hAnsi="Arial" w:cs="Arial"/>
          <w:b/>
        </w:rPr>
      </w:pPr>
    </w:p>
    <w:p w:rsidR="009B1CD0" w:rsidP="009B45B9" w:rsidRDefault="009B1CD0" w14:paraId="3FB3FCE9" w14:textId="77777777">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P="009B45B9" w:rsidRDefault="009B1CD0" w14:paraId="76FA41F2" w14:textId="77777777">
      <w:pPr>
        <w:tabs>
          <w:tab w:val="left" w:pos="576"/>
          <w:tab w:val="left" w:pos="851"/>
        </w:tabs>
        <w:jc w:val="both"/>
        <w:rPr>
          <w:rFonts w:ascii="Arial" w:hAnsi="Arial" w:cs="Arial"/>
        </w:rPr>
      </w:pPr>
    </w:p>
    <w:p w:rsidR="009B1CD0" w:rsidP="7E61D272" w:rsidRDefault="009B1CD0" w14:paraId="79C0CFCE" w14:textId="1A79A997">
      <w:pPr>
        <w:tabs>
          <w:tab w:val="left" w:pos="576"/>
          <w:tab w:val="left" w:pos="851"/>
        </w:tabs>
        <w:jc w:val="both"/>
        <w:rPr>
          <w:rFonts w:ascii="Arial" w:hAnsi="Arial" w:cs="Arial"/>
          <w:i/>
          <w:iCs/>
          <w:sz w:val="18"/>
          <w:szCs w:val="18"/>
        </w:rPr>
      </w:pPr>
      <w:r w:rsidRPr="7E61D272">
        <w:rPr>
          <w:rFonts w:ascii="Arial" w:hAnsi="Arial" w:cs="Arial"/>
        </w:rPr>
        <w:t xml:space="preserve">La durée d’exécution du marché </w:t>
      </w:r>
      <w:r w:rsidRPr="7E61D272" w:rsidR="00FE48C9">
        <w:rPr>
          <w:rFonts w:ascii="Arial" w:hAnsi="Arial" w:cs="Arial"/>
        </w:rPr>
        <w:t>public</w:t>
      </w:r>
      <w:r w:rsidRPr="7E61D272">
        <w:rPr>
          <w:rFonts w:ascii="Arial" w:hAnsi="Arial" w:cs="Arial"/>
        </w:rPr>
        <w:t xml:space="preserve"> est de </w:t>
      </w:r>
      <w:r w:rsidRPr="7E61D272" w:rsidR="00CA16AB">
        <w:rPr>
          <w:rFonts w:ascii="Arial" w:hAnsi="Arial" w:cs="Arial"/>
        </w:rPr>
        <w:t xml:space="preserve">12 </w:t>
      </w:r>
      <w:r w:rsidRPr="7E61D272">
        <w:rPr>
          <w:rFonts w:ascii="Arial" w:hAnsi="Arial" w:cs="Arial"/>
        </w:rPr>
        <w:t>mois à compter de :</w:t>
      </w:r>
    </w:p>
    <w:p w:rsidR="009B1CD0" w:rsidP="009B45B9" w:rsidRDefault="009B1CD0" w14:paraId="74F10B71" w14:textId="77777777">
      <w:pPr>
        <w:tabs>
          <w:tab w:val="left" w:pos="851"/>
        </w:tabs>
      </w:pPr>
      <w:r>
        <w:rPr>
          <w:rFonts w:ascii="Arial" w:hAnsi="Arial" w:cs="Arial"/>
          <w:i/>
          <w:sz w:val="18"/>
          <w:szCs w:val="18"/>
        </w:rPr>
        <w:t>(Cocher la case correspondante.)</w:t>
      </w:r>
    </w:p>
    <w:p w:rsidR="009B1CD0" w:rsidP="009B45B9" w:rsidRDefault="00844DAA" w14:paraId="5E50E6C2"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rsidR="009B1CD0">
        <w:rPr>
          <w:rFonts w:ascii="Arial" w:hAnsi="Arial" w:cs="Arial"/>
        </w:rPr>
        <w:tab/>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rsidR="009B1CD0" w:rsidP="009B45B9" w:rsidRDefault="00844DAA" w14:paraId="60B1924A"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rsidR="009B1CD0">
        <w:rPr>
          <w:rFonts w:ascii="Arial" w:hAnsi="Arial" w:cs="Arial"/>
        </w:rPr>
        <w:tab/>
      </w:r>
      <w:r w:rsidR="009B1CD0">
        <w:rPr>
          <w:rFonts w:ascii="Arial" w:hAnsi="Arial" w:cs="Arial"/>
        </w:rPr>
        <w:t>la date de notification de l’ordre de service ;</w:t>
      </w:r>
    </w:p>
    <w:p w:rsidR="009B1CD0" w:rsidP="009B45B9" w:rsidRDefault="00844DAA" w14:paraId="17461DB7" w14:textId="20151666">
      <w:pPr>
        <w:tabs>
          <w:tab w:val="left" w:pos="851"/>
        </w:tabs>
        <w:spacing w:before="120"/>
        <w:ind w:left="1134" w:hanging="567"/>
        <w:jc w:val="both"/>
        <w:rPr>
          <w:rFonts w:ascii="Arial" w:hAnsi="Arial" w:cs="Arial"/>
          <w:b/>
        </w:rPr>
      </w:pPr>
      <w:r>
        <w:tab/>
      </w:r>
      <w:r w:rsidR="00D52F23">
        <w:fldChar w:fldCharType="begin">
          <w:ffData>
            <w:name w:val=""/>
            <w:enabled/>
            <w:calcOnExit w:val="0"/>
            <w:checkBox>
              <w:size w:val="20"/>
              <w:default w:val="1"/>
            </w:checkBox>
          </w:ffData>
        </w:fldChar>
      </w:r>
      <w:r w:rsidR="00D52F23">
        <w:instrText xml:space="preserve"> FORMCHECKBOX </w:instrText>
      </w:r>
      <w:r w:rsidR="006C073B">
        <w:fldChar w:fldCharType="separate"/>
      </w:r>
      <w:r w:rsidR="00D52F23">
        <w:fldChar w:fldCharType="end"/>
      </w:r>
      <w:r w:rsidR="009B1CD0">
        <w:rPr>
          <w:rFonts w:ascii="Arial" w:hAnsi="Arial" w:cs="Arial"/>
        </w:rPr>
        <w:tab/>
      </w:r>
      <w:r w:rsidR="009B1CD0">
        <w:rPr>
          <w:rFonts w:ascii="Arial" w:hAnsi="Arial" w:cs="Arial"/>
        </w:rPr>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P="009B45B9" w:rsidRDefault="009B1CD0" w14:paraId="77EEC07B" w14:textId="77777777">
      <w:pPr>
        <w:tabs>
          <w:tab w:val="left" w:pos="426"/>
          <w:tab w:val="left" w:pos="851"/>
        </w:tabs>
        <w:jc w:val="both"/>
        <w:rPr>
          <w:rFonts w:ascii="Arial" w:hAnsi="Arial" w:cs="Arial"/>
          <w:b/>
        </w:rPr>
      </w:pPr>
    </w:p>
    <w:p w:rsidR="009B1CD0" w:rsidP="009B45B9" w:rsidRDefault="009B1CD0" w14:paraId="1D5B2812" w14:textId="02292DA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6C073B">
        <w:fldChar w:fldCharType="separate"/>
      </w:r>
      <w:r w:rsidR="007D7A65">
        <w:fldChar w:fldCharType="end"/>
      </w:r>
      <w:r>
        <w:tab/>
      </w:r>
      <w:r w:rsidR="009D661E">
        <w:t>Non</w:t>
      </w:r>
      <w:r>
        <w:tab/>
      </w:r>
      <w:r>
        <w:tab/>
      </w:r>
      <w:r>
        <w:tab/>
      </w:r>
      <w:r w:rsidR="00E45017">
        <w:fldChar w:fldCharType="begin">
          <w:ffData>
            <w:name w:val=""/>
            <w:enabled/>
            <w:calcOnExit w:val="0"/>
            <w:checkBox>
              <w:size w:val="20"/>
              <w:default w:val="1"/>
            </w:checkBox>
          </w:ffData>
        </w:fldChar>
      </w:r>
      <w:r w:rsidR="00E45017">
        <w:instrText xml:space="preserve"> FORMCHECKBOX </w:instrText>
      </w:r>
      <w:r w:rsidR="006C073B">
        <w:fldChar w:fldCharType="separate"/>
      </w:r>
      <w:r w:rsidR="00E45017">
        <w:fldChar w:fldCharType="end"/>
      </w:r>
      <w:r>
        <w:tab/>
      </w:r>
      <w:r w:rsidR="009D661E">
        <w:t>Oui</w:t>
      </w:r>
    </w:p>
    <w:p w:rsidR="009B1CD0" w:rsidP="009B45B9" w:rsidRDefault="009B1CD0" w14:paraId="4D1CF7E8" w14:textId="77777777">
      <w:pPr>
        <w:tabs>
          <w:tab w:val="left" w:pos="851"/>
        </w:tabs>
        <w:rPr>
          <w:rFonts w:ascii="Arial" w:hAnsi="Arial" w:cs="Arial"/>
        </w:rPr>
      </w:pPr>
      <w:r>
        <w:rPr>
          <w:rFonts w:ascii="Arial" w:hAnsi="Arial" w:cs="Arial"/>
          <w:i/>
          <w:sz w:val="18"/>
          <w:szCs w:val="18"/>
        </w:rPr>
        <w:t>(Cocher la case correspondante.)</w:t>
      </w:r>
    </w:p>
    <w:p w:rsidR="009B1CD0" w:rsidP="009B45B9" w:rsidRDefault="009B1CD0" w14:paraId="6B5F500D" w14:textId="77777777">
      <w:pPr>
        <w:tabs>
          <w:tab w:val="left" w:pos="426"/>
          <w:tab w:val="left" w:pos="851"/>
        </w:tabs>
        <w:jc w:val="both"/>
        <w:rPr>
          <w:rFonts w:ascii="Arial" w:hAnsi="Arial" w:cs="Arial"/>
        </w:rPr>
      </w:pPr>
    </w:p>
    <w:p w:rsidR="009B1CD0" w:rsidP="009B45B9" w:rsidRDefault="009B1CD0" w14:paraId="428EFB95"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02565C86" w14:textId="17962718">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E45017">
        <w:rPr>
          <w:rFonts w:ascii="Arial" w:hAnsi="Arial" w:cs="Arial"/>
        </w:rPr>
        <w:t>1</w:t>
      </w:r>
    </w:p>
    <w:p w:rsidRPr="00321CB1" w:rsidR="009B1CD0" w:rsidP="009B45B9" w:rsidRDefault="009B1CD0" w14:paraId="4628288B" w14:textId="0D911E7A">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E45017">
        <w:rPr>
          <w:rFonts w:ascii="Arial" w:hAnsi="Arial" w:cs="Arial"/>
        </w:rPr>
        <w:t>12 mois</w:t>
      </w:r>
    </w:p>
    <w:p w:rsidR="00321CB1" w:rsidP="00321CB1" w:rsidRDefault="00321CB1" w14:paraId="0DA82841" w14:textId="77777777">
      <w:pPr>
        <w:tabs>
          <w:tab w:val="left" w:pos="426"/>
          <w:tab w:val="left" w:pos="851"/>
        </w:tabs>
        <w:spacing w:before="120"/>
        <w:jc w:val="both"/>
        <w:rPr>
          <w:rFonts w:ascii="Arial" w:hAnsi="Arial" w:cs="Arial"/>
        </w:rPr>
      </w:pPr>
    </w:p>
    <w:p w:rsidR="00321CB1" w:rsidP="00321CB1" w:rsidRDefault="00321CB1" w14:paraId="071D023C" w14:textId="7777777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rsidR="009B1CD0" w:rsidP="00C630AD" w:rsidRDefault="009B1CD0" w14:paraId="7EEB693F"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10AB49DD" w14:textId="77777777">
      <w:pPr>
        <w:tabs>
          <w:tab w:val="left" w:pos="851"/>
        </w:tabs>
        <w:jc w:val="both"/>
      </w:pPr>
    </w:p>
    <w:p w:rsidRPr="006F3DD1" w:rsidR="005824AE" w:rsidP="005824AE" w:rsidRDefault="005824AE" w14:paraId="163D6E5E"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4DBFBFC6" w14:textId="77777777">
      <w:pPr>
        <w:tabs>
          <w:tab w:val="left" w:pos="851"/>
        </w:tabs>
        <w:jc w:val="both"/>
      </w:pPr>
    </w:p>
    <w:p w:rsidR="00332B12" w:rsidP="00332B12" w:rsidRDefault="00332B12" w14:paraId="502CEE8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66C7F547"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6CEC9F60"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20199A22"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113ACF10"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182661F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13883F2F" w14:textId="77777777">
            <w:pPr>
              <w:tabs>
                <w:tab w:val="left" w:pos="851"/>
              </w:tabs>
              <w:jc w:val="center"/>
              <w:rPr>
                <w:rFonts w:ascii="Arial" w:hAnsi="Arial" w:cs="Arial"/>
                <w:b/>
                <w:bCs/>
              </w:rPr>
            </w:pPr>
            <w:r>
              <w:rPr>
                <w:rFonts w:ascii="Arial" w:hAnsi="Arial" w:cs="Arial"/>
                <w:b/>
                <w:bCs/>
              </w:rPr>
              <w:t>Signature</w:t>
            </w:r>
          </w:p>
        </w:tc>
      </w:tr>
      <w:tr w:rsidR="00332B12" w:rsidTr="009B45B9" w14:paraId="20B1F201" w14:textId="77777777">
        <w:trPr>
          <w:trHeight w:val="1021"/>
        </w:trPr>
        <w:tc>
          <w:tcPr>
            <w:tcW w:w="4644" w:type="dxa"/>
            <w:tcBorders>
              <w:top w:val="single" w:color="000000" w:sz="4" w:space="0"/>
              <w:left w:val="single" w:color="000000" w:sz="4" w:space="0"/>
              <w:bottom w:val="single" w:color="auto" w:sz="4" w:space="0"/>
            </w:tcBorders>
            <w:shd w:val="clear" w:color="auto" w:fill="auto"/>
          </w:tcPr>
          <w:p w:rsidR="00332B12" w:rsidP="00B054DA" w:rsidRDefault="00332B12" w14:paraId="4CAB13A5"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shd w:val="clear" w:color="auto" w:fill="auto"/>
          </w:tcPr>
          <w:p w:rsidR="00332B12" w:rsidP="00B054DA" w:rsidRDefault="00332B12" w14:paraId="5A1D7ED3"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shd w:val="clear" w:color="auto" w:fill="auto"/>
          </w:tcPr>
          <w:p w:rsidR="00332B12" w:rsidP="00B054DA" w:rsidRDefault="00332B12" w14:paraId="38975558" w14:textId="77777777">
            <w:pPr>
              <w:tabs>
                <w:tab w:val="left" w:pos="851"/>
              </w:tabs>
              <w:snapToGrid w:val="0"/>
              <w:jc w:val="both"/>
              <w:rPr>
                <w:rFonts w:ascii="Arial" w:hAnsi="Arial" w:cs="Arial"/>
                <w:b/>
                <w:bCs/>
              </w:rPr>
            </w:pPr>
          </w:p>
        </w:tc>
      </w:tr>
    </w:tbl>
    <w:p w:rsidR="002904AF" w:rsidP="002904AF" w:rsidRDefault="002904AF" w14:paraId="659DCC74" w14:textId="415774B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72AD5" w:rsidP="002904AF" w:rsidRDefault="00A72AD5" w14:paraId="53261561" w14:textId="6CCAD23C">
      <w:pPr>
        <w:tabs>
          <w:tab w:val="left" w:pos="851"/>
        </w:tabs>
        <w:jc w:val="both"/>
        <w:rPr>
          <w:rFonts w:ascii="Arial" w:hAnsi="Arial" w:cs="Arial"/>
        </w:rPr>
      </w:pPr>
    </w:p>
    <w:p w:rsidR="00A72AD5" w:rsidP="002904AF" w:rsidRDefault="00A72AD5" w14:paraId="3BF02EAD" w14:textId="77777777">
      <w:pPr>
        <w:tabs>
          <w:tab w:val="left" w:pos="851"/>
        </w:tabs>
        <w:jc w:val="both"/>
        <w:rPr>
          <w:rFonts w:ascii="Arial" w:hAnsi="Arial" w:cs="Arial"/>
        </w:rPr>
      </w:pPr>
    </w:p>
    <w:p w:rsidR="00332B12" w:rsidP="00332B12" w:rsidRDefault="008B2A38" w14:paraId="71B971E7" w14:textId="77777777">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P="006C4338" w:rsidRDefault="00332B12" w14:paraId="72539D1B" w14:textId="77777777">
      <w:pPr>
        <w:tabs>
          <w:tab w:val="left" w:pos="851"/>
        </w:tabs>
        <w:jc w:val="both"/>
      </w:pPr>
    </w:p>
    <w:p w:rsidR="009B1CD0" w:rsidP="00C630AD" w:rsidRDefault="002904AF" w14:paraId="0CBF0E1F"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5">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26">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188D71B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0551152A" w14:textId="77777777">
      <w:pPr>
        <w:tabs>
          <w:tab w:val="left" w:pos="851"/>
        </w:tabs>
        <w:rPr>
          <w:rFonts w:ascii="Arial" w:hAnsi="Arial" w:cs="Arial"/>
        </w:rPr>
      </w:pPr>
    </w:p>
    <w:p w:rsidR="00036500" w:rsidP="005846FB" w:rsidRDefault="00036500" w14:paraId="12A593E6" w14:textId="77777777">
      <w:pPr>
        <w:tabs>
          <w:tab w:val="left" w:pos="851"/>
        </w:tabs>
        <w:rPr>
          <w:rFonts w:ascii="Arial" w:hAnsi="Arial" w:cs="Arial"/>
        </w:rPr>
      </w:pPr>
    </w:p>
    <w:p w:rsidR="00036500" w:rsidP="00710FD6" w:rsidRDefault="004A7169" w14:paraId="75279566"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0A9B68C3"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070EBA50"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5B0E4EC0" w14:textId="77777777">
      <w:pPr>
        <w:tabs>
          <w:tab w:val="left" w:pos="851"/>
        </w:tabs>
        <w:rPr>
          <w:rFonts w:ascii="Arial" w:hAnsi="Arial" w:cs="Arial"/>
        </w:rPr>
      </w:pPr>
    </w:p>
    <w:p w:rsidR="001C733C" w:rsidP="00CD46CC" w:rsidRDefault="001C733C" w14:paraId="4EF004B9" w14:textId="77777777">
      <w:pPr>
        <w:tabs>
          <w:tab w:val="left" w:pos="851"/>
        </w:tabs>
        <w:rPr>
          <w:rFonts w:ascii="Arial" w:hAnsi="Arial" w:cs="Arial"/>
        </w:rPr>
      </w:pPr>
    </w:p>
    <w:p w:rsidR="002904AF" w:rsidP="001C733C" w:rsidRDefault="0021527A" w14:paraId="68F21967"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2AC56959"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72674881"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7F558082"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0E3000FA" w14:textId="77777777">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62A23323" w14:textId="77777777">
      <w:pPr>
        <w:tabs>
          <w:tab w:val="left" w:pos="851"/>
        </w:tabs>
        <w:rPr>
          <w:rFonts w:ascii="Arial" w:hAnsi="Arial" w:cs="Arial"/>
        </w:rPr>
      </w:pPr>
    </w:p>
    <w:p w:rsidR="002904AF" w:rsidP="002904AF" w:rsidRDefault="002904AF" w14:paraId="0390A806"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5F8AADA4" w14:textId="77777777">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P="002904AF" w:rsidRDefault="002904AF" w14:paraId="66346702" w14:textId="77777777">
      <w:pPr>
        <w:tabs>
          <w:tab w:val="left" w:pos="851"/>
        </w:tabs>
        <w:rPr>
          <w:rFonts w:ascii="Arial" w:hAnsi="Arial" w:cs="Arial"/>
          <w:iCs/>
        </w:rPr>
      </w:pPr>
    </w:p>
    <w:p w:rsidR="009D661E" w:rsidP="002904AF" w:rsidRDefault="002904AF" w14:paraId="0360B04A"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i/>
          <w:iCs/>
        </w:rPr>
        <w:t xml:space="preserve"> </w:t>
      </w:r>
      <w:r>
        <w:rPr>
          <w:rFonts w:ascii="Arial" w:hAnsi="Arial" w:cs="Arial"/>
        </w:rPr>
        <w:tab/>
      </w:r>
      <w:r>
        <w:rPr>
          <w:rFonts w:ascii="Arial" w:hAnsi="Arial" w:cs="Arial"/>
        </w:rPr>
        <w:t>ont donné mandat au mandataire dans les conditions définies par les pouvoirs joints en annexe</w:t>
      </w:r>
      <w:r w:rsidR="009D661E">
        <w:rPr>
          <w:rFonts w:ascii="Arial" w:hAnsi="Arial" w:cs="Arial"/>
        </w:rPr>
        <w:t>.</w:t>
      </w:r>
    </w:p>
    <w:p w:rsidRPr="00C83930" w:rsidR="002904AF" w:rsidP="009D661E" w:rsidRDefault="009D661E" w14:paraId="2F57C453" w14:textId="77777777">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55137BE4" w14:textId="77777777">
      <w:pPr>
        <w:tabs>
          <w:tab w:val="left" w:pos="851"/>
        </w:tabs>
        <w:ind w:left="1134" w:hanging="850"/>
        <w:rPr>
          <w:rFonts w:ascii="Arial" w:hAnsi="Arial" w:cs="Arial"/>
          <w:i/>
          <w:sz w:val="18"/>
          <w:szCs w:val="18"/>
        </w:rPr>
      </w:pPr>
    </w:p>
    <w:p w:rsidR="001C733C" w:rsidP="001C733C" w:rsidRDefault="001C733C" w14:paraId="6784CE90" w14:textId="77777777">
      <w:pPr>
        <w:tabs>
          <w:tab w:val="left" w:pos="851"/>
        </w:tabs>
        <w:rPr>
          <w:rFonts w:ascii="Arial" w:hAnsi="Arial" w:cs="Arial"/>
          <w:i/>
          <w:sz w:val="18"/>
          <w:szCs w:val="18"/>
        </w:rPr>
      </w:pPr>
    </w:p>
    <w:p w:rsidR="00036500" w:rsidP="006C4338" w:rsidRDefault="0021527A" w14:paraId="6CF56A5D"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1DFE5BE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217CEBC" w14:textId="77777777">
      <w:pPr>
        <w:tabs>
          <w:tab w:val="left" w:pos="851"/>
        </w:tabs>
        <w:rPr>
          <w:rFonts w:ascii="Arial" w:hAnsi="Arial" w:cs="Arial"/>
        </w:rPr>
      </w:pPr>
    </w:p>
    <w:p w:rsidR="00AE7831" w:rsidP="009B45B9" w:rsidRDefault="00AE7831" w14:paraId="2662CFC6"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P="009B45B9" w:rsidRDefault="00AE7831" w14:paraId="37C9B1BA" w14:textId="77777777">
      <w:pPr>
        <w:tabs>
          <w:tab w:val="left" w:pos="851"/>
        </w:tabs>
        <w:ind w:left="1701" w:hanging="850"/>
        <w:jc w:val="both"/>
      </w:pPr>
    </w:p>
    <w:p w:rsidR="00036500" w:rsidP="009B45B9" w:rsidRDefault="00036500" w14:paraId="4FB3FB65"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073B">
        <w:fldChar w:fldCharType="separate"/>
      </w:r>
      <w:r>
        <w:fldChar w:fldCharType="end"/>
      </w:r>
      <w:r>
        <w:rPr>
          <w:rFonts w:ascii="Arial" w:hAnsi="Arial" w:cs="Arial"/>
        </w:rPr>
        <w:tab/>
      </w:r>
      <w:r>
        <w:rPr>
          <w:rFonts w:ascii="Arial" w:hAnsi="Arial" w:cs="Arial"/>
        </w:rPr>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6C02ED4" w14:textId="77777777">
      <w:pPr>
        <w:tabs>
          <w:tab w:val="left" w:pos="851"/>
        </w:tabs>
        <w:rPr>
          <w:rFonts w:ascii="Arial" w:hAnsi="Arial" w:cs="Arial"/>
          <w:iCs/>
        </w:rPr>
      </w:pPr>
    </w:p>
    <w:p w:rsidR="00036500" w:rsidP="009B45B9" w:rsidRDefault="00844DAA" w14:paraId="55D14C63"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C073B">
        <w:fldChar w:fldCharType="separate"/>
      </w:r>
      <w:r w:rsidR="00036500">
        <w:fldChar w:fldCharType="end"/>
      </w:r>
      <w:r w:rsidR="00036500">
        <w:rPr>
          <w:rFonts w:ascii="Arial" w:hAnsi="Arial" w:cs="Arial"/>
          <w:i/>
          <w:iCs/>
        </w:rPr>
        <w:t xml:space="preserve"> </w:t>
      </w:r>
      <w:r w:rsidR="00036500">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P="009B45B9" w:rsidRDefault="00844DAA" w14:paraId="596C55D8" w14:textId="77777777">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P="006C4338" w:rsidRDefault="009B1CD0" w14:paraId="2C261E2E"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5BE0640F"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6094F7"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0D3FA1CC"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5D2ECF5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67D4702D" w14:textId="77777777">
            <w:pPr>
              <w:tabs>
                <w:tab w:val="left" w:pos="851"/>
              </w:tabs>
              <w:jc w:val="center"/>
              <w:rPr>
                <w:rFonts w:ascii="Arial" w:hAnsi="Arial" w:cs="Arial"/>
                <w:b/>
                <w:bCs/>
              </w:rPr>
            </w:pPr>
            <w:r>
              <w:rPr>
                <w:rFonts w:ascii="Arial" w:hAnsi="Arial" w:cs="Arial"/>
                <w:b/>
                <w:bCs/>
              </w:rPr>
              <w:t>Signature</w:t>
            </w:r>
          </w:p>
        </w:tc>
      </w:tr>
      <w:tr w:rsidR="00332B12" w:rsidTr="00B054DA" w14:paraId="1F338327"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A6B7B00"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185A89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6468AFF7" w14:textId="77777777">
            <w:pPr>
              <w:tabs>
                <w:tab w:val="left" w:pos="851"/>
              </w:tabs>
              <w:snapToGrid w:val="0"/>
              <w:jc w:val="both"/>
              <w:rPr>
                <w:rFonts w:ascii="Arial" w:hAnsi="Arial" w:cs="Arial"/>
                <w:b/>
                <w:bCs/>
              </w:rPr>
            </w:pPr>
          </w:p>
        </w:tc>
      </w:tr>
      <w:tr w:rsidR="00332B12" w:rsidTr="00B054DA" w14:paraId="42AE9767" w14:textId="77777777">
        <w:trPr>
          <w:trHeight w:val="1021"/>
        </w:trPr>
        <w:tc>
          <w:tcPr>
            <w:tcW w:w="4644" w:type="dxa"/>
            <w:tcBorders>
              <w:left w:val="single" w:color="000000" w:sz="4" w:space="0"/>
            </w:tcBorders>
            <w:shd w:val="clear" w:color="auto" w:fill="auto"/>
          </w:tcPr>
          <w:p w:rsidR="00332B12" w:rsidP="00B054DA" w:rsidRDefault="00332B12" w14:paraId="163B42A4"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A784E63"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46430BC" w14:textId="77777777">
            <w:pPr>
              <w:tabs>
                <w:tab w:val="left" w:pos="851"/>
              </w:tabs>
              <w:snapToGrid w:val="0"/>
              <w:jc w:val="both"/>
              <w:rPr>
                <w:rFonts w:ascii="Arial" w:hAnsi="Arial" w:cs="Arial"/>
                <w:b/>
                <w:bCs/>
              </w:rPr>
            </w:pPr>
          </w:p>
        </w:tc>
      </w:tr>
      <w:tr w:rsidR="00332B12" w:rsidTr="00B054DA" w14:paraId="626CAE4F" w14:textId="77777777">
        <w:trPr>
          <w:trHeight w:val="1021"/>
        </w:trPr>
        <w:tc>
          <w:tcPr>
            <w:tcW w:w="4644" w:type="dxa"/>
            <w:tcBorders>
              <w:left w:val="single" w:color="000000" w:sz="4" w:space="0"/>
            </w:tcBorders>
            <w:shd w:val="clear" w:color="auto" w:fill="CCFFFF"/>
          </w:tcPr>
          <w:p w:rsidR="00332B12" w:rsidP="00B054DA" w:rsidRDefault="00332B12" w14:paraId="3EF3350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1346ACAF"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195B6635" w14:textId="77777777">
            <w:pPr>
              <w:tabs>
                <w:tab w:val="left" w:pos="851"/>
              </w:tabs>
              <w:snapToGrid w:val="0"/>
              <w:jc w:val="both"/>
              <w:rPr>
                <w:rFonts w:ascii="Arial" w:hAnsi="Arial" w:cs="Arial"/>
                <w:b/>
                <w:bCs/>
              </w:rPr>
            </w:pPr>
          </w:p>
        </w:tc>
      </w:tr>
      <w:tr w:rsidR="00332B12" w:rsidTr="00B054DA" w14:paraId="6CCF9369" w14:textId="77777777">
        <w:trPr>
          <w:trHeight w:val="1021"/>
        </w:trPr>
        <w:tc>
          <w:tcPr>
            <w:tcW w:w="4644" w:type="dxa"/>
            <w:tcBorders>
              <w:left w:val="single" w:color="000000" w:sz="4" w:space="0"/>
            </w:tcBorders>
            <w:shd w:val="clear" w:color="auto" w:fill="auto"/>
          </w:tcPr>
          <w:p w:rsidR="00332B12" w:rsidP="00B054DA" w:rsidRDefault="00332B12" w14:paraId="7E67E93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36B8925"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F795570" w14:textId="77777777">
            <w:pPr>
              <w:tabs>
                <w:tab w:val="left" w:pos="851"/>
              </w:tabs>
              <w:snapToGrid w:val="0"/>
              <w:jc w:val="both"/>
              <w:rPr>
                <w:rFonts w:ascii="Arial" w:hAnsi="Arial" w:cs="Arial"/>
                <w:b/>
                <w:bCs/>
              </w:rPr>
            </w:pPr>
          </w:p>
        </w:tc>
      </w:tr>
      <w:tr w:rsidR="00332B12" w:rsidTr="00B054DA" w14:paraId="3ED1F51B"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7257085F"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0FE90DA4"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7ABCFA0E" w14:textId="77777777">
            <w:pPr>
              <w:tabs>
                <w:tab w:val="left" w:pos="851"/>
              </w:tabs>
              <w:snapToGrid w:val="0"/>
              <w:jc w:val="both"/>
              <w:rPr>
                <w:rFonts w:ascii="Arial" w:hAnsi="Arial" w:cs="Arial"/>
                <w:b/>
                <w:bCs/>
              </w:rPr>
            </w:pPr>
          </w:p>
        </w:tc>
      </w:tr>
    </w:tbl>
    <w:p w:rsidR="00332B12" w:rsidP="00332B12" w:rsidRDefault="00332B12" w14:paraId="17B4D6C4"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P="006C4338" w:rsidRDefault="009B1CD0" w14:paraId="0F9FDB66" w14:textId="6C288BCC">
      <w:pPr>
        <w:tabs>
          <w:tab w:val="left" w:pos="851"/>
        </w:tabs>
        <w:rPr>
          <w:rFonts w:ascii="Arial" w:hAnsi="Arial" w:cs="Arial"/>
        </w:rPr>
      </w:pPr>
      <w:bookmarkStart w:name="_GoBack" w:id="0"/>
      <w:bookmarkEnd w:id="0"/>
    </w:p>
    <w:p w:rsidR="00A72AD5" w:rsidP="006C4338" w:rsidRDefault="00A72AD5" w14:paraId="6A880266" w14:textId="77777777">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Pr="009900AC" w:rsidR="009B1CD0" w14:paraId="488701DB" w14:textId="77777777">
        <w:tc>
          <w:tcPr>
            <w:tcW w:w="10277" w:type="dxa"/>
            <w:shd w:val="clear" w:color="auto" w:fill="66CCFF"/>
          </w:tcPr>
          <w:p w:rsidRPr="009900AC" w:rsidR="009B1CD0" w:rsidP="006B5057" w:rsidRDefault="008B2A38" w14:paraId="02B08265" w14:textId="77777777">
            <w:pPr>
              <w:rPr>
                <w:rFonts w:ascii="Arial" w:hAnsi="Arial" w:cs="Arial"/>
                <w:b/>
              </w:rPr>
            </w:pPr>
            <w:r w:rsidRPr="009900AC">
              <w:rPr>
                <w:rFonts w:ascii="Arial" w:hAnsi="Arial" w:cs="Arial"/>
                <w:b/>
              </w:rPr>
              <w:br w:type="page"/>
            </w:r>
            <w:r w:rsidRPr="009900AC" w:rsidR="009B1CD0">
              <w:rPr>
                <w:rFonts w:ascii="Arial" w:hAnsi="Arial" w:cs="Arial"/>
                <w:b/>
                <w:sz w:val="22"/>
                <w:szCs w:val="22"/>
              </w:rPr>
              <w:t xml:space="preserve">D - Identification </w:t>
            </w:r>
            <w:r w:rsidRPr="009900AC" w:rsidR="001C40C0">
              <w:rPr>
                <w:rFonts w:ascii="Arial" w:hAnsi="Arial" w:cs="Arial"/>
                <w:b/>
                <w:sz w:val="22"/>
                <w:szCs w:val="22"/>
              </w:rPr>
              <w:t>et signature de l’acheteur</w:t>
            </w:r>
            <w:r w:rsidRPr="009900AC" w:rsidR="009B1CD0">
              <w:rPr>
                <w:rFonts w:ascii="Arial" w:hAnsi="Arial" w:cs="Arial"/>
                <w:b/>
                <w:sz w:val="22"/>
                <w:szCs w:val="22"/>
              </w:rPr>
              <w:t>.</w:t>
            </w:r>
          </w:p>
        </w:tc>
      </w:tr>
    </w:tbl>
    <w:p w:rsidR="009B1CD0" w:rsidP="006C4338" w:rsidRDefault="009B1CD0" w14:paraId="7E5F0BFE" w14:textId="77777777">
      <w:pPr>
        <w:tabs>
          <w:tab w:val="left" w:pos="851"/>
        </w:tabs>
      </w:pPr>
    </w:p>
    <w:p w:rsidR="009B1CD0" w:rsidP="006F3DF9" w:rsidRDefault="009B1CD0" w14:paraId="2A65C616" w14:textId="77777777">
      <w:pPr>
        <w:pStyle w:val="Titre1"/>
        <w:tabs>
          <w:tab w:val="left" w:pos="567"/>
          <w:tab w:val="left" w:pos="851"/>
        </w:tabs>
        <w:ind w:left="0"/>
        <w:jc w:val="both"/>
        <w:rPr>
          <w:rFonts w:ascii="Arial" w:hAnsi="Arial" w:cs="Arial"/>
          <w:b w:val="0"/>
          <w:bCs/>
          <w:i/>
          <w:iCs/>
          <w:sz w:val="18"/>
          <w:szCs w:val="18"/>
        </w:rPr>
      </w:pPr>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P="006B5057" w:rsidRDefault="009B1CD0" w14:paraId="1D6CFBA2" w14:textId="77777777">
      <w:pPr>
        <w:pStyle w:val="Titre1"/>
        <w:tabs>
          <w:tab w:val="left" w:pos="851"/>
        </w:tabs>
        <w:ind w:left="0"/>
        <w:jc w:val="both"/>
        <w:rPr>
          <w:rFonts w:ascii="Arial" w:hAnsi="Arial" w:cs="Arial"/>
        </w:rPr>
      </w:pPr>
      <w:r>
        <w:rPr>
          <w:rFonts w:ascii="Arial" w:hAnsi="Arial" w:cs="Arial"/>
          <w:b w:val="0"/>
          <w:bCs/>
          <w:i/>
          <w:iCs/>
          <w:sz w:val="18"/>
          <w:szCs w:val="18"/>
        </w:rPr>
        <w:t>(</w:t>
      </w:r>
      <w:r w:rsidRPr="008B2A38" w:rsid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P="009B45B9" w:rsidRDefault="009B1CD0" w14:paraId="78FE2DD2" w14:textId="77777777">
      <w:pPr>
        <w:pStyle w:val="Titre1"/>
        <w:tabs>
          <w:tab w:val="left" w:pos="851"/>
        </w:tabs>
        <w:ind w:left="0"/>
        <w:jc w:val="both"/>
        <w:rPr>
          <w:rFonts w:ascii="Arial" w:hAnsi="Arial" w:cs="Arial"/>
        </w:rPr>
      </w:pPr>
    </w:p>
    <w:p w:rsidR="00321CB1" w:rsidP="00321CB1" w:rsidRDefault="00321CB1" w14:paraId="4A30C56D" w14:textId="0D9E7FDA">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rsidR="00321CB1" w:rsidP="00321CB1" w:rsidRDefault="0099497E" w14:paraId="4C12D56B" w14:textId="65C0F1BB">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rsidR="00450D84" w:rsidP="00321CB1" w:rsidRDefault="00450D84" w14:paraId="53202FC1" w14:textId="7F134627">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rsidR="00321CB1" w:rsidP="00321CB1" w:rsidRDefault="000B0E99" w14:paraId="09923627" w14:textId="2BBC72D1">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rsidR="00321CB1" w:rsidP="00321CB1" w:rsidRDefault="00450D84" w14:paraId="49342632" w14:textId="56066559">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rsidR="00321CB1" w:rsidP="00321CB1" w:rsidRDefault="00321CB1" w14:paraId="70AA368F" w14:textId="77777777">
      <w:pPr>
        <w:pStyle w:val="En-tte"/>
        <w:numPr>
          <w:ilvl w:val="0"/>
          <w:numId w:val="1"/>
        </w:numPr>
        <w:tabs>
          <w:tab w:val="left" w:pos="708"/>
        </w:tabs>
        <w:ind w:firstLine="277"/>
        <w:rPr>
          <w:rFonts w:ascii="Arial" w:hAnsi="Arial" w:cs="Arial"/>
        </w:rPr>
      </w:pPr>
    </w:p>
    <w:p w:rsidR="00321CB1" w:rsidP="00321CB1" w:rsidRDefault="00321CB1" w14:paraId="4CFC0974" w14:textId="12009C6A">
      <w:pPr>
        <w:pStyle w:val="En-tte"/>
        <w:numPr>
          <w:ilvl w:val="0"/>
          <w:numId w:val="1"/>
        </w:numPr>
        <w:tabs>
          <w:tab w:val="clear" w:pos="4536"/>
          <w:tab w:val="clear" w:pos="9072"/>
          <w:tab w:val="left" w:pos="708"/>
        </w:tabs>
        <w:ind w:firstLine="277"/>
        <w:rPr>
          <w:rFonts w:ascii="Arial" w:hAnsi="Arial" w:cs="Arial"/>
        </w:rPr>
      </w:pPr>
      <w:r>
        <w:rPr>
          <w:rFonts w:ascii="Arial" w:hAnsi="Arial" w:cs="Arial"/>
        </w:rPr>
        <w:t xml:space="preserve">Tél. : 03 20 88 66 </w:t>
      </w:r>
      <w:r w:rsidR="00615E9C">
        <w:rPr>
          <w:rFonts w:ascii="Arial" w:hAnsi="Arial" w:cs="Arial"/>
        </w:rPr>
        <w:t>02</w:t>
      </w:r>
      <w:r>
        <w:rPr>
          <w:rFonts w:ascii="Arial" w:hAnsi="Arial" w:cs="Arial"/>
        </w:rPr>
        <w:tab/>
      </w:r>
      <w:r>
        <w:rPr>
          <w:rFonts w:ascii="Arial" w:hAnsi="Arial" w:cs="Arial"/>
        </w:rPr>
        <w:tab/>
      </w:r>
      <w:r>
        <w:rPr>
          <w:rFonts w:ascii="Arial" w:hAnsi="Arial" w:cs="Arial"/>
        </w:rPr>
        <w:t>Courriel : service.patrimoine.et.marches@crous-lille.fr</w:t>
      </w:r>
    </w:p>
    <w:p w:rsidR="00321CB1" w:rsidP="00321CB1" w:rsidRDefault="00321CB1" w14:paraId="7C038A91" w14:textId="77777777">
      <w:pPr>
        <w:pStyle w:val="En-tte"/>
        <w:tabs>
          <w:tab w:val="clear" w:pos="4536"/>
          <w:tab w:val="clear" w:pos="9072"/>
          <w:tab w:val="left" w:pos="851"/>
        </w:tabs>
        <w:jc w:val="both"/>
        <w:rPr>
          <w:rFonts w:ascii="Arial" w:hAnsi="Arial" w:cs="Arial"/>
        </w:rPr>
      </w:pPr>
    </w:p>
    <w:p w:rsidR="009B1CD0" w:rsidP="005846FB" w:rsidRDefault="009B1CD0" w14:paraId="2EE7DE4E" w14:textId="77777777">
      <w:pPr>
        <w:pStyle w:val="En-tte"/>
        <w:tabs>
          <w:tab w:val="clear" w:pos="4536"/>
          <w:tab w:val="clear" w:pos="9072"/>
          <w:tab w:val="left" w:pos="851"/>
        </w:tabs>
        <w:jc w:val="both"/>
        <w:rPr>
          <w:rFonts w:ascii="Arial" w:hAnsi="Arial" w:cs="Arial"/>
        </w:rPr>
      </w:pPr>
    </w:p>
    <w:p w:rsidR="009B1CD0" w:rsidP="00710FD6" w:rsidRDefault="009B1CD0" w14:paraId="1048131B" w14:textId="77777777">
      <w:pPr>
        <w:tabs>
          <w:tab w:val="left" w:pos="426"/>
          <w:tab w:val="left" w:pos="851"/>
          <w:tab w:val="left" w:pos="5103"/>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P="00E47798" w:rsidRDefault="009B1CD0" w14:paraId="3811B2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19EE1BA2" w14:textId="77777777">
      <w:pPr>
        <w:tabs>
          <w:tab w:val="left" w:pos="851"/>
        </w:tabs>
        <w:jc w:val="both"/>
        <w:rPr>
          <w:rFonts w:ascii="Arial" w:hAnsi="Arial" w:cs="Arial"/>
        </w:rPr>
      </w:pPr>
    </w:p>
    <w:p w:rsidR="00321CB1" w:rsidP="00321CB1" w:rsidRDefault="00321CB1" w14:paraId="5EA6C5CE" w14:textId="0315F7BC">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rsidR="009B1CD0" w:rsidP="009B45B9" w:rsidRDefault="009B1CD0" w14:paraId="3EFF5344" w14:textId="77777777">
      <w:pPr>
        <w:tabs>
          <w:tab w:val="left" w:pos="851"/>
        </w:tabs>
        <w:jc w:val="both"/>
        <w:rPr>
          <w:rFonts w:ascii="Arial" w:hAnsi="Arial" w:cs="Arial"/>
        </w:rPr>
      </w:pPr>
    </w:p>
    <w:p w:rsidR="009B1CD0" w:rsidP="009B45B9" w:rsidRDefault="009B1CD0" w14:paraId="642A32F7" w14:textId="77777777">
      <w:pPr>
        <w:tabs>
          <w:tab w:val="left" w:pos="851"/>
        </w:tabs>
        <w:jc w:val="both"/>
        <w:rPr>
          <w:rFonts w:ascii="Arial" w:hAnsi="Arial" w:cs="Arial"/>
        </w:rPr>
      </w:pPr>
    </w:p>
    <w:p w:rsidR="009B1CD0" w:rsidP="009B45B9" w:rsidRDefault="009B1CD0" w14:paraId="41F210B6"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27">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28">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7E77EDEE" w14:textId="77777777">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P="009B45B9" w:rsidRDefault="009B1CD0" w14:paraId="59EFBF2B" w14:textId="77777777">
      <w:pPr>
        <w:tabs>
          <w:tab w:val="left" w:pos="851"/>
        </w:tabs>
        <w:jc w:val="both"/>
        <w:rPr>
          <w:rFonts w:ascii="Arial" w:hAnsi="Arial" w:cs="Arial"/>
        </w:rPr>
      </w:pPr>
    </w:p>
    <w:p w:rsidR="00321CB1" w:rsidP="00321CB1" w:rsidRDefault="00321CB1" w14:paraId="5D85AA43" w14:textId="26AF350B">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r>
      <w:r>
        <w:rPr>
          <w:rFonts w:ascii="Arial" w:hAnsi="Arial" w:cs="Arial"/>
        </w:rPr>
        <w:t>Tél. : 03 20 88 66 41</w:t>
      </w:r>
    </w:p>
    <w:p w:rsidR="009B1CD0" w:rsidP="009B45B9" w:rsidRDefault="009B1CD0" w14:paraId="6BE1BDC7" w14:textId="77777777">
      <w:pPr>
        <w:tabs>
          <w:tab w:val="left" w:pos="851"/>
        </w:tabs>
        <w:jc w:val="both"/>
        <w:rPr>
          <w:rFonts w:ascii="Arial" w:hAnsi="Arial" w:cs="Arial"/>
        </w:rPr>
      </w:pPr>
    </w:p>
    <w:p w:rsidR="009B1CD0" w:rsidP="009B45B9" w:rsidRDefault="009B1CD0" w14:paraId="4E3A7BA5" w14:textId="77777777">
      <w:pPr>
        <w:pStyle w:val="fcase2metab"/>
        <w:ind w:left="0" w:firstLine="0"/>
        <w:rPr>
          <w:rFonts w:ascii="Arial" w:hAnsi="Arial" w:cs="Arial"/>
        </w:rPr>
      </w:pPr>
    </w:p>
    <w:p w:rsidR="009B1CD0" w:rsidP="009B45B9" w:rsidRDefault="009B1CD0" w14:paraId="34A648A0" w14:textId="77777777">
      <w:pPr>
        <w:tabs>
          <w:tab w:val="left" w:pos="720"/>
          <w:tab w:val="left" w:pos="851"/>
        </w:tabs>
        <w:jc w:val="both"/>
        <w:rPr>
          <w:rFonts w:ascii="Arial" w:hAnsi="Arial" w:cs="Arial"/>
          <w:i/>
          <w:iCs/>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 adresse, numéro de téléphone du comptable assignataire</w:t>
      </w:r>
    </w:p>
    <w:p w:rsidR="009B1CD0" w:rsidP="009B45B9" w:rsidRDefault="009B1CD0" w14:paraId="6A3CFA3D" w14:textId="77777777">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P="009B45B9" w:rsidRDefault="009B1CD0" w14:paraId="4058E761" w14:textId="77777777">
      <w:pPr>
        <w:pStyle w:val="fcase2metab"/>
        <w:rPr>
          <w:rFonts w:ascii="Arial" w:hAnsi="Arial" w:cs="Arial"/>
        </w:rPr>
      </w:pPr>
    </w:p>
    <w:p w:rsidR="00321CB1" w:rsidP="00321CB1" w:rsidRDefault="00321CB1" w14:paraId="2DB13953" w14:textId="4F3DB66C">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Tél. : 03 20 88 66 23</w:t>
      </w:r>
    </w:p>
    <w:p w:rsidR="009B1CD0" w:rsidP="009B45B9" w:rsidRDefault="009B1CD0" w14:paraId="02F0EAC4" w14:textId="77777777">
      <w:pPr>
        <w:pStyle w:val="fcase2metab"/>
        <w:ind w:left="0" w:firstLine="0"/>
        <w:rPr>
          <w:rFonts w:ascii="Arial" w:hAnsi="Arial" w:cs="Arial"/>
        </w:rPr>
      </w:pPr>
    </w:p>
    <w:p w:rsidR="009B1CD0" w:rsidP="009B45B9" w:rsidRDefault="009B1CD0" w14:paraId="6F6B0ADC" w14:textId="77777777">
      <w:pPr>
        <w:pStyle w:val="fcase2metab"/>
        <w:ind w:left="0" w:firstLine="0"/>
        <w:rPr>
          <w:rFonts w:ascii="Arial" w:hAnsi="Arial" w:cs="Arial"/>
        </w:rPr>
      </w:pPr>
    </w:p>
    <w:p w:rsidR="009B1CD0" w:rsidP="009B45B9" w:rsidRDefault="009B1CD0" w14:paraId="788C99D3" w14:textId="189F343B">
      <w:pPr>
        <w:pStyle w:val="fcase2metab"/>
        <w:rPr>
          <w:rFonts w:ascii="Arial" w:hAnsi="Arial" w:cs="Arial"/>
        </w:rPr>
      </w:pPr>
      <w:r>
        <w:rPr>
          <w:rFonts w:ascii="Wingdings" w:hAnsi="Wingdings" w:eastAsia="Wingdings" w:cs="Wingdings"/>
          <w:b/>
          <w:color w:val="66CCFF"/>
          <w:spacing w:val="-10"/>
        </w:rPr>
        <w:t></w:t>
      </w:r>
      <w:r>
        <w:rPr>
          <w:rFonts w:ascii="Arial" w:hAnsi="Arial" w:eastAsia="Arial" w:cs="Arial"/>
          <w:b/>
        </w:rPr>
        <w:t xml:space="preserve">  </w:t>
      </w:r>
      <w:r>
        <w:rPr>
          <w:rFonts w:ascii="Arial" w:hAnsi="Arial" w:cs="Arial"/>
        </w:rPr>
        <w:t>Imputation budgétaire</w:t>
      </w:r>
      <w:r w:rsidR="00321CB1">
        <w:rPr>
          <w:rFonts w:ascii="Arial" w:hAnsi="Arial" w:cs="Arial"/>
        </w:rPr>
        <w:t xml:space="preserve"> : DALI </w:t>
      </w:r>
    </w:p>
    <w:p w:rsidR="0079785C" w:rsidP="009B45B9" w:rsidRDefault="0079785C" w14:paraId="44F626D1" w14:textId="77777777">
      <w:pPr>
        <w:pStyle w:val="fcase2metab"/>
        <w:rPr>
          <w:rFonts w:ascii="Arial" w:hAnsi="Arial" w:cs="Arial"/>
        </w:rPr>
      </w:pPr>
    </w:p>
    <w:p w:rsidR="009B1CD0" w:rsidP="009B45B9" w:rsidRDefault="009B1CD0" w14:paraId="323C00CF" w14:textId="77777777">
      <w:pPr>
        <w:tabs>
          <w:tab w:val="left" w:pos="851"/>
        </w:tabs>
        <w:rPr>
          <w:rFonts w:ascii="Arial" w:hAnsi="Arial" w:cs="Arial"/>
        </w:rPr>
      </w:pPr>
    </w:p>
    <w:p w:rsidR="009B1CD0" w:rsidP="009B45B9" w:rsidRDefault="009B1CD0" w14:paraId="42F7D9B8" w14:textId="77777777">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P="009B45B9" w:rsidRDefault="009B1CD0" w14:paraId="39683D7D" w14:textId="77777777">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P="009B45B9" w:rsidRDefault="009B1CD0" w14:paraId="6F0BAF7C" w14:textId="77777777">
      <w:pPr>
        <w:tabs>
          <w:tab w:val="left" w:pos="851"/>
        </w:tabs>
        <w:rPr>
          <w:rFonts w:ascii="Arial" w:hAnsi="Arial" w:cs="Arial"/>
        </w:rPr>
      </w:pPr>
    </w:p>
    <w:p w:rsidR="009B1CD0" w:rsidP="009B45B9" w:rsidRDefault="009B1CD0" w14:paraId="2E582867" w14:textId="77777777">
      <w:pPr>
        <w:tabs>
          <w:tab w:val="left" w:pos="851"/>
        </w:tabs>
        <w:rPr>
          <w:rFonts w:ascii="Arial" w:hAnsi="Arial" w:cs="Arial"/>
        </w:rPr>
      </w:pPr>
    </w:p>
    <w:p w:rsidR="009B1CD0" w:rsidP="009B45B9" w:rsidRDefault="009B1CD0" w14:paraId="0712B0BE" w14:textId="77777777">
      <w:pPr>
        <w:tabs>
          <w:tab w:val="left" w:pos="851"/>
        </w:tabs>
        <w:rPr>
          <w:rFonts w:ascii="Arial" w:hAnsi="Arial" w:cs="Arial"/>
        </w:rPr>
      </w:pPr>
    </w:p>
    <w:p w:rsidR="001C40C0" w:rsidP="009B45B9" w:rsidRDefault="001C40C0" w14:paraId="73131AC6" w14:textId="77777777">
      <w:pPr>
        <w:tabs>
          <w:tab w:val="left" w:pos="851"/>
        </w:tabs>
        <w:rPr>
          <w:rFonts w:ascii="Arial" w:hAnsi="Arial" w:cs="Arial"/>
        </w:rPr>
      </w:pPr>
    </w:p>
    <w:p w:rsidR="009B1CD0" w:rsidP="009B45B9" w:rsidRDefault="009B1CD0" w14:paraId="3EF70F26" w14:textId="77777777">
      <w:pPr>
        <w:tabs>
          <w:tab w:val="left" w:pos="851"/>
        </w:tabs>
        <w:rPr>
          <w:rFonts w:ascii="Arial" w:hAnsi="Arial" w:cs="Arial"/>
        </w:rPr>
      </w:pPr>
    </w:p>
    <w:p w:rsidR="009B1CD0" w:rsidP="009B45B9" w:rsidRDefault="009B1CD0" w14:paraId="270CE9F7" w14:textId="77777777">
      <w:pPr>
        <w:tabs>
          <w:tab w:val="left" w:pos="851"/>
        </w:tabs>
        <w:rPr>
          <w:rFonts w:ascii="Arial" w:hAnsi="Arial" w:cs="Arial"/>
        </w:rPr>
      </w:pPr>
    </w:p>
    <w:p w:rsidR="009B1CD0" w:rsidP="009B45B9" w:rsidRDefault="009B1CD0" w14:paraId="3578754F" w14:textId="77777777">
      <w:pPr>
        <w:tabs>
          <w:tab w:val="left" w:pos="851"/>
          <w:tab w:val="left" w:pos="5245"/>
          <w:tab w:val="left" w:pos="7371"/>
          <w:tab w:val="left" w:pos="7655"/>
        </w:tabs>
        <w:jc w:val="both"/>
      </w:pPr>
      <w:r>
        <w:rPr>
          <w:rFonts w:ascii="Arial" w:hAnsi="Arial" w:cs="Arial"/>
        </w:rPr>
        <w:tab/>
      </w:r>
      <w:r>
        <w:rPr>
          <w:rFonts w:ascii="Arial" w:hAnsi="Arial" w:cs="Arial"/>
        </w:rPr>
        <w:t xml:space="preserve">A : </w:t>
      </w:r>
      <w:r w:rsidR="00321CB1">
        <w:rPr>
          <w:rFonts w:ascii="Arial" w:hAnsi="Arial" w:cs="Arial"/>
        </w:rPr>
        <w:t>LILLE</w:t>
      </w:r>
      <w:r>
        <w:rPr>
          <w:rFonts w:ascii="Arial" w:hAnsi="Arial" w:cs="Arial"/>
        </w:rPr>
        <w:t xml:space="preserve"> , le …………………</w:t>
      </w:r>
    </w:p>
    <w:p w:rsidR="009B1CD0" w:rsidP="009B45B9" w:rsidRDefault="009B1CD0" w14:paraId="69392399" w14:textId="77777777">
      <w:pPr>
        <w:tabs>
          <w:tab w:val="left" w:pos="851"/>
        </w:tabs>
      </w:pPr>
    </w:p>
    <w:p w:rsidR="009B1CD0" w:rsidP="009B45B9" w:rsidRDefault="009B1CD0" w14:paraId="5017A4DC" w14:textId="77777777">
      <w:pPr>
        <w:tabs>
          <w:tab w:val="left" w:pos="851"/>
        </w:tabs>
      </w:pPr>
    </w:p>
    <w:p w:rsidR="009B1CD0" w:rsidP="009B45B9" w:rsidRDefault="009B1CD0" w14:paraId="361C6490" w14:textId="77777777">
      <w:pPr>
        <w:tabs>
          <w:tab w:val="left" w:pos="851"/>
        </w:tabs>
      </w:pPr>
    </w:p>
    <w:p w:rsidR="009B1CD0" w:rsidP="009B45B9" w:rsidRDefault="009B1CD0" w14:paraId="7A4ABD94" w14:textId="77777777">
      <w:pPr>
        <w:tabs>
          <w:tab w:val="left" w:pos="851"/>
        </w:tabs>
      </w:pPr>
    </w:p>
    <w:p w:rsidR="009B1CD0" w:rsidP="009B45B9" w:rsidRDefault="009B1CD0" w14:paraId="2057CBBB" w14:textId="77777777">
      <w:pPr>
        <w:tabs>
          <w:tab w:val="left" w:pos="851"/>
        </w:tabs>
        <w:ind w:left="6804"/>
        <w:jc w:val="both"/>
        <w:rPr>
          <w:rFonts w:ascii="Arial" w:hAnsi="Arial" w:cs="Arial"/>
          <w:i/>
          <w:sz w:val="18"/>
          <w:szCs w:val="18"/>
        </w:rPr>
      </w:pPr>
      <w:r>
        <w:rPr>
          <w:rFonts w:ascii="Arial" w:hAnsi="Arial" w:cs="Arial"/>
        </w:rPr>
        <w:t>Signature</w:t>
      </w:r>
    </w:p>
    <w:p w:rsidR="009B1CD0" w:rsidP="009B45B9" w:rsidRDefault="009B1CD0" w14:paraId="632F8D3D" w14:textId="77777777">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P="009B45B9" w:rsidRDefault="009B1CD0" w14:paraId="324A41DD" w14:textId="77777777">
      <w:pPr>
        <w:tabs>
          <w:tab w:val="left" w:pos="851"/>
        </w:tabs>
        <w:jc w:val="both"/>
      </w:pPr>
    </w:p>
    <w:p w:rsidR="00321CB1" w:rsidP="00321CB1" w:rsidRDefault="00321CB1" w14:paraId="65CD99EB" w14:textId="614F3B32">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rsidR="00321CB1" w:rsidP="00321CB1" w:rsidRDefault="00321CB1" w14:paraId="1B96B606" w14:textId="77777777">
      <w:pPr>
        <w:ind w:firstLine="5812"/>
        <w:rPr>
          <w:rFonts w:ascii="Arial" w:hAnsi="Arial" w:cs="Arial"/>
        </w:rPr>
      </w:pPr>
    </w:p>
    <w:p w:rsidR="00321CB1" w:rsidP="00321CB1" w:rsidRDefault="00321CB1" w14:paraId="7FD1BBFF" w14:textId="77777777">
      <w:pPr>
        <w:ind w:firstLine="5812"/>
        <w:rPr>
          <w:rFonts w:ascii="Arial" w:hAnsi="Arial" w:cs="Arial"/>
        </w:rPr>
      </w:pPr>
    </w:p>
    <w:p w:rsidR="00321CB1" w:rsidP="00321CB1" w:rsidRDefault="00321CB1" w14:paraId="2C263234" w14:textId="77777777">
      <w:pPr>
        <w:ind w:firstLine="5812"/>
        <w:rPr>
          <w:rFonts w:ascii="Arial" w:hAnsi="Arial" w:cs="Arial"/>
        </w:rPr>
      </w:pPr>
    </w:p>
    <w:p w:rsidR="00321CB1" w:rsidP="00321CB1" w:rsidRDefault="00321CB1" w14:paraId="5060C570" w14:textId="77777777">
      <w:pPr>
        <w:ind w:firstLine="5812"/>
        <w:rPr>
          <w:rFonts w:ascii="Arial" w:hAnsi="Arial" w:cs="Arial"/>
        </w:rPr>
      </w:pPr>
    </w:p>
    <w:p w:rsidR="00321CB1" w:rsidP="00321CB1" w:rsidRDefault="00B20651" w14:paraId="2B833DA5" w14:textId="7BA20398">
      <w:pPr>
        <w:ind w:left="567" w:firstLine="5812"/>
        <w:rPr>
          <w:rFonts w:ascii="Arial" w:hAnsi="Arial" w:cs="Arial"/>
        </w:rPr>
      </w:pPr>
      <w:r>
        <w:rPr>
          <w:rFonts w:ascii="Arial" w:hAnsi="Arial" w:cs="Arial"/>
        </w:rPr>
        <w:t>Guénaël PIRA</w:t>
      </w:r>
    </w:p>
    <w:p w:rsidR="003A7270" w:rsidP="009B45B9" w:rsidRDefault="003A7270" w14:paraId="64E0A241" w14:textId="77777777">
      <w:pPr>
        <w:tabs>
          <w:tab w:val="left" w:pos="851"/>
        </w:tabs>
        <w:rPr>
          <w:rFonts w:ascii="Arial" w:hAnsi="Arial" w:cs="Arial"/>
        </w:rPr>
      </w:pPr>
    </w:p>
    <w:p w:rsidR="001C40C0" w:rsidP="009B45B9" w:rsidRDefault="001C40C0" w14:paraId="18BD841D" w14:textId="77777777">
      <w:pPr>
        <w:tabs>
          <w:tab w:val="left" w:pos="851"/>
        </w:tabs>
        <w:rPr>
          <w:rFonts w:ascii="Arial" w:hAnsi="Arial" w:cs="Arial"/>
        </w:rPr>
      </w:pPr>
    </w:p>
    <w:sectPr w:rsidR="001C40C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770" w:rsidRDefault="00360770" w14:paraId="1AF44309" w14:textId="77777777">
      <w:r>
        <w:separator/>
      </w:r>
    </w:p>
  </w:endnote>
  <w:endnote w:type="continuationSeparator" w:id="0">
    <w:p w:rsidR="00360770" w:rsidRDefault="00360770" w14:paraId="0498820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2C7F8E79" w14:textId="77777777">
      <w:trPr>
        <w:tblHeader/>
      </w:trPr>
      <w:tc>
        <w:tcPr>
          <w:tcW w:w="2906" w:type="dxa"/>
          <w:shd w:val="clear" w:color="auto" w:fill="66CCFF"/>
        </w:tcPr>
        <w:p w:rsidR="005824AE" w:rsidP="009B45B9" w:rsidRDefault="005824AE" w14:paraId="3ED981F2"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FE48C9" w:rsidRDefault="00321CB1" w14:paraId="395AED1E" w14:textId="77777777">
          <w:pPr>
            <w:jc w:val="center"/>
            <w:rPr>
              <w:rFonts w:ascii="Arial" w:hAnsi="Arial" w:cs="Arial"/>
              <w:b/>
            </w:rPr>
          </w:pPr>
          <w:r>
            <w:rPr>
              <w:rFonts w:ascii="Arial" w:hAnsi="Arial" w:cs="Arial"/>
              <w:b/>
              <w:i/>
            </w:rPr>
            <w:t xml:space="preserve">Marché n° </w:t>
          </w:r>
        </w:p>
      </w:tc>
      <w:tc>
        <w:tcPr>
          <w:tcW w:w="896" w:type="dxa"/>
          <w:shd w:val="clear" w:color="auto" w:fill="66CCFF"/>
        </w:tcPr>
        <w:p w:rsidR="005824AE" w:rsidRDefault="005824AE" w14:paraId="70476752"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7E53A34E" w14:textId="4019559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C073B">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14:paraId="69ACE48A" w14:textId="77777777">
          <w:pPr>
            <w:jc w:val="center"/>
          </w:pPr>
          <w:r>
            <w:rPr>
              <w:rFonts w:ascii="Arial" w:hAnsi="Arial" w:cs="Arial"/>
              <w:b/>
            </w:rPr>
            <w:t>/</w:t>
          </w:r>
        </w:p>
      </w:tc>
      <w:tc>
        <w:tcPr>
          <w:tcW w:w="544" w:type="dxa"/>
          <w:shd w:val="clear" w:color="auto" w:fill="66CCFF"/>
        </w:tcPr>
        <w:p w:rsidR="005824AE" w:rsidRDefault="005824AE" w14:paraId="28C8700E" w14:textId="1F83E0E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073B">
            <w:rPr>
              <w:rStyle w:val="Numrodepage"/>
              <w:rFonts w:cs="Arial"/>
              <w:b/>
              <w:noProof/>
            </w:rPr>
            <w:t>6</w:t>
          </w:r>
          <w:r>
            <w:rPr>
              <w:rStyle w:val="Numrodepage"/>
              <w:rFonts w:cs="Arial"/>
              <w:b/>
            </w:rPr>
            <w:fldChar w:fldCharType="end"/>
          </w:r>
        </w:p>
      </w:tc>
    </w:tr>
  </w:tbl>
  <w:p w:rsidRPr="00840934" w:rsidR="005824AE" w:rsidP="00C83930" w:rsidRDefault="004C5755" w14:paraId="34897314" w14:textId="77777777">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770" w:rsidRDefault="00360770" w14:paraId="4B5E43BA" w14:textId="77777777">
      <w:r>
        <w:separator/>
      </w:r>
    </w:p>
  </w:footnote>
  <w:footnote w:type="continuationSeparator" w:id="0">
    <w:p w:rsidR="00360770" w:rsidRDefault="00360770" w14:paraId="46951548" w14:textId="77777777">
      <w:r>
        <w:continuationSeparator/>
      </w:r>
    </w:p>
  </w:footnote>
  <w:footnote w:id="1">
    <w:p w:rsidR="005824AE" w:rsidRDefault="005824AE" w14:paraId="49B00173"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 w:id="2">
    <w:p w:rsidR="00321CB1" w:rsidP="00321CB1" w:rsidRDefault="00321CB1" w14:paraId="00347CF6"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321CB1" w:rsidP="00321CB1" w:rsidRDefault="00321CB1" w14:paraId="78AA9738"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rsidR="00321CB1" w:rsidP="00321CB1" w:rsidRDefault="00321CB1" w14:paraId="437845D7"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rsidR="00321CB1" w:rsidP="00321CB1" w:rsidRDefault="00321CB1" w14:paraId="781C3320"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13086D"/>
    <w:multiLevelType w:val="hybridMultilevel"/>
    <w:tmpl w:val="BF2ECADA"/>
    <w:lvl w:ilvl="0" w:tplc="040C0001">
      <w:start w:val="1"/>
      <w:numFmt w:val="bullet"/>
      <w:lvlText w:val=""/>
      <w:lvlJc w:val="left"/>
      <w:pPr>
        <w:ind w:left="1571" w:hanging="360"/>
      </w:pPr>
      <w:rPr>
        <w:rFonts w:hint="default" w:ascii="Symbol" w:hAnsi="Symbol"/>
      </w:rPr>
    </w:lvl>
    <w:lvl w:ilvl="1" w:tplc="040C0003" w:tentative="1">
      <w:start w:val="1"/>
      <w:numFmt w:val="bullet"/>
      <w:lvlText w:val="o"/>
      <w:lvlJc w:val="left"/>
      <w:pPr>
        <w:ind w:left="2291" w:hanging="360"/>
      </w:pPr>
      <w:rPr>
        <w:rFonts w:hint="default" w:ascii="Courier New" w:hAnsi="Courier New" w:cs="Courier New"/>
      </w:rPr>
    </w:lvl>
    <w:lvl w:ilvl="2" w:tplc="040C0005" w:tentative="1">
      <w:start w:val="1"/>
      <w:numFmt w:val="bullet"/>
      <w:lvlText w:val=""/>
      <w:lvlJc w:val="left"/>
      <w:pPr>
        <w:ind w:left="3011" w:hanging="360"/>
      </w:pPr>
      <w:rPr>
        <w:rFonts w:hint="default" w:ascii="Wingdings" w:hAnsi="Wingdings"/>
      </w:rPr>
    </w:lvl>
    <w:lvl w:ilvl="3" w:tplc="040C0001" w:tentative="1">
      <w:start w:val="1"/>
      <w:numFmt w:val="bullet"/>
      <w:lvlText w:val=""/>
      <w:lvlJc w:val="left"/>
      <w:pPr>
        <w:ind w:left="3731" w:hanging="360"/>
      </w:pPr>
      <w:rPr>
        <w:rFonts w:hint="default" w:ascii="Symbol" w:hAnsi="Symbol"/>
      </w:rPr>
    </w:lvl>
    <w:lvl w:ilvl="4" w:tplc="040C0003" w:tentative="1">
      <w:start w:val="1"/>
      <w:numFmt w:val="bullet"/>
      <w:lvlText w:val="o"/>
      <w:lvlJc w:val="left"/>
      <w:pPr>
        <w:ind w:left="4451" w:hanging="360"/>
      </w:pPr>
      <w:rPr>
        <w:rFonts w:hint="default" w:ascii="Courier New" w:hAnsi="Courier New" w:cs="Courier New"/>
      </w:rPr>
    </w:lvl>
    <w:lvl w:ilvl="5" w:tplc="040C0005" w:tentative="1">
      <w:start w:val="1"/>
      <w:numFmt w:val="bullet"/>
      <w:lvlText w:val=""/>
      <w:lvlJc w:val="left"/>
      <w:pPr>
        <w:ind w:left="5171" w:hanging="360"/>
      </w:pPr>
      <w:rPr>
        <w:rFonts w:hint="default" w:ascii="Wingdings" w:hAnsi="Wingdings"/>
      </w:rPr>
    </w:lvl>
    <w:lvl w:ilvl="6" w:tplc="040C0001" w:tentative="1">
      <w:start w:val="1"/>
      <w:numFmt w:val="bullet"/>
      <w:lvlText w:val=""/>
      <w:lvlJc w:val="left"/>
      <w:pPr>
        <w:ind w:left="5891" w:hanging="360"/>
      </w:pPr>
      <w:rPr>
        <w:rFonts w:hint="default" w:ascii="Symbol" w:hAnsi="Symbol"/>
      </w:rPr>
    </w:lvl>
    <w:lvl w:ilvl="7" w:tplc="040C0003" w:tentative="1">
      <w:start w:val="1"/>
      <w:numFmt w:val="bullet"/>
      <w:lvlText w:val="o"/>
      <w:lvlJc w:val="left"/>
      <w:pPr>
        <w:ind w:left="6611" w:hanging="360"/>
      </w:pPr>
      <w:rPr>
        <w:rFonts w:hint="default" w:ascii="Courier New" w:hAnsi="Courier New" w:cs="Courier New"/>
      </w:rPr>
    </w:lvl>
    <w:lvl w:ilvl="8" w:tplc="040C0005" w:tentative="1">
      <w:start w:val="1"/>
      <w:numFmt w:val="bullet"/>
      <w:lvlText w:val=""/>
      <w:lvlJc w:val="left"/>
      <w:pPr>
        <w:ind w:left="7331" w:hanging="360"/>
      </w:pPr>
      <w:rPr>
        <w:rFonts w:hint="default" w:ascii="Wingdings" w:hAnsi="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4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B0E99"/>
    <w:rsid w:val="000E0020"/>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1548B"/>
    <w:rsid w:val="0043706E"/>
    <w:rsid w:val="0044597F"/>
    <w:rsid w:val="00450D84"/>
    <w:rsid w:val="004A7169"/>
    <w:rsid w:val="004C5755"/>
    <w:rsid w:val="004E75A6"/>
    <w:rsid w:val="00514DAF"/>
    <w:rsid w:val="00532EC7"/>
    <w:rsid w:val="00541CA3"/>
    <w:rsid w:val="005546A9"/>
    <w:rsid w:val="00570FFB"/>
    <w:rsid w:val="005824AE"/>
    <w:rsid w:val="005846FB"/>
    <w:rsid w:val="00596359"/>
    <w:rsid w:val="005A05C1"/>
    <w:rsid w:val="005A4A3B"/>
    <w:rsid w:val="005A4CB5"/>
    <w:rsid w:val="005B2316"/>
    <w:rsid w:val="005F0DCE"/>
    <w:rsid w:val="0061068C"/>
    <w:rsid w:val="00611996"/>
    <w:rsid w:val="00615E9C"/>
    <w:rsid w:val="0064560F"/>
    <w:rsid w:val="00660727"/>
    <w:rsid w:val="00662A86"/>
    <w:rsid w:val="006673CD"/>
    <w:rsid w:val="006745D8"/>
    <w:rsid w:val="006A37B0"/>
    <w:rsid w:val="006B2F37"/>
    <w:rsid w:val="006B5057"/>
    <w:rsid w:val="006C073B"/>
    <w:rsid w:val="006C4338"/>
    <w:rsid w:val="006F3DF9"/>
    <w:rsid w:val="00700BAF"/>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477B1"/>
    <w:rsid w:val="008728DA"/>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1F1A"/>
    <w:rsid w:val="00BE6078"/>
    <w:rsid w:val="00C23457"/>
    <w:rsid w:val="00C630AD"/>
    <w:rsid w:val="00C83930"/>
    <w:rsid w:val="00C91060"/>
    <w:rsid w:val="00C911FE"/>
    <w:rsid w:val="00CA16AB"/>
    <w:rsid w:val="00CD185D"/>
    <w:rsid w:val="00CD46CC"/>
    <w:rsid w:val="00CE67FD"/>
    <w:rsid w:val="00D26AD2"/>
    <w:rsid w:val="00D337D7"/>
    <w:rsid w:val="00D412FD"/>
    <w:rsid w:val="00D46BC7"/>
    <w:rsid w:val="00D52F23"/>
    <w:rsid w:val="00D90A00"/>
    <w:rsid w:val="00E20DB0"/>
    <w:rsid w:val="00E45017"/>
    <w:rsid w:val="00E47798"/>
    <w:rsid w:val="00E74C76"/>
    <w:rsid w:val="00E96FF6"/>
    <w:rsid w:val="00F31F30"/>
    <w:rsid w:val="00F92811"/>
    <w:rsid w:val="00FE48C9"/>
    <w:rsid w:val="00FE4944"/>
    <w:rsid w:val="35FA3DE1"/>
    <w:rsid w:val="7E61D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uiPriority w:val="99"/>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rPr>
  </w:style>
  <w:style w:type="paragraph" w:styleId="paragraph" w:customStyle="1">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2F6B2C"/>
  </w:style>
  <w:style w:type="character" w:styleId="eop" w:customStyle="1">
    <w:name w:val="eop"/>
    <w:basedOn w:val="Policepardfaut"/>
    <w:rsid w:val="002F6B2C"/>
  </w:style>
  <w:style w:type="paragraph" w:styleId="Paragraphedeliste">
    <w:name w:val="List Paragraph"/>
    <w:basedOn w:val="Normal"/>
    <w:uiPriority w:val="34"/>
    <w:qFormat/>
    <w:rsid w:val="00674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1EB0-711D-4A50-85EE-73FCF93C8361}">
  <ds:schemaRefs>
    <ds:schemaRef ds:uri="http://schemas.microsoft.com/sharepoint/v3/contenttype/forms"/>
  </ds:schemaRefs>
</ds:datastoreItem>
</file>

<file path=customXml/itemProps2.xml><?xml version="1.0" encoding="utf-8"?>
<ds:datastoreItem xmlns:ds="http://schemas.openxmlformats.org/officeDocument/2006/customXml" ds:itemID="{9AB2A0E7-7924-4A89-93B5-95E78530B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6D1FB-0795-4351-87AA-EA8167FD4FA8}">
  <ds:schemaRefs>
    <ds:schemaRef ds:uri="647f6268-259c-4dc7-a320-542a8850ac07"/>
    <ds:schemaRef ds:uri="3ee6f26a-f689-45e0-a8fd-4ba17b461813"/>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A7B4F32D-30EC-4B74-BEAC-E411EB4DD9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Sylvie De-Cavel</lastModifiedBy>
  <revision>31</revision>
  <lastPrinted>2016-11-04T12:53:00.0000000Z</lastPrinted>
  <dcterms:created xsi:type="dcterms:W3CDTF">2019-07-24T09:58:00.0000000Z</dcterms:created>
  <dcterms:modified xsi:type="dcterms:W3CDTF">2026-01-06T13:19:01.8496426Z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